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C50" w:rsidRPr="00363EED" w:rsidRDefault="006E6C50" w:rsidP="006E6C50">
      <w:pPr>
        <w:pStyle w:val="ac"/>
        <w:rPr>
          <w:szCs w:val="24"/>
        </w:rPr>
      </w:pPr>
    </w:p>
    <w:p w:rsidR="0044447E" w:rsidRDefault="0044447E" w:rsidP="00FB55EE">
      <w:pPr>
        <w:pStyle w:val="a6"/>
        <w:spacing w:before="0" w:after="0"/>
        <w:ind w:right="340"/>
        <w:rPr>
          <w:sz w:val="32"/>
          <w:szCs w:val="32"/>
        </w:rPr>
      </w:pPr>
    </w:p>
    <w:p w:rsidR="00894728" w:rsidRDefault="008276DF" w:rsidP="00894728">
      <w:pPr>
        <w:pStyle w:val="a6"/>
        <w:spacing w:before="0" w:after="0"/>
        <w:ind w:right="340"/>
        <w:rPr>
          <w:sz w:val="32"/>
          <w:szCs w:val="32"/>
        </w:rPr>
      </w:pPr>
      <w:r>
        <w:rPr>
          <w:sz w:val="32"/>
          <w:szCs w:val="32"/>
        </w:rPr>
        <w:t>СХЕМА</w:t>
      </w:r>
      <w:r w:rsidR="00894728">
        <w:rPr>
          <w:sz w:val="32"/>
          <w:szCs w:val="32"/>
        </w:rPr>
        <w:t xml:space="preserve"> ТЕПЛОСНАБЖЕНИЯ </w:t>
      </w:r>
    </w:p>
    <w:p w:rsidR="00F66551" w:rsidRPr="0095023C" w:rsidRDefault="00894728" w:rsidP="00894728">
      <w:pPr>
        <w:pStyle w:val="a6"/>
        <w:spacing w:before="0" w:after="0"/>
        <w:ind w:right="340"/>
      </w:pPr>
      <w:r>
        <w:rPr>
          <w:sz w:val="32"/>
          <w:szCs w:val="32"/>
        </w:rPr>
        <w:t>СЕВЕРО-ЕНИСЕЙСКОГО МУНИЦИПАЛЬНОГО</w:t>
      </w:r>
      <w:r w:rsidRPr="00BE1345">
        <w:rPr>
          <w:sz w:val="32"/>
          <w:szCs w:val="32"/>
        </w:rPr>
        <w:t xml:space="preserve"> ОКРУГ</w:t>
      </w:r>
      <w:r>
        <w:rPr>
          <w:sz w:val="32"/>
          <w:szCs w:val="32"/>
        </w:rPr>
        <w:t>А</w:t>
      </w:r>
      <w:r w:rsidR="00083A73">
        <w:rPr>
          <w:sz w:val="32"/>
          <w:szCs w:val="32"/>
        </w:rPr>
        <w:t xml:space="preserve"> НА 2026 ГОД</w:t>
      </w:r>
    </w:p>
    <w:p w:rsidR="00F66551" w:rsidRDefault="00F66551" w:rsidP="00FB55EE"/>
    <w:p w:rsidR="0044447E" w:rsidRDefault="0044447E" w:rsidP="00FB55EE"/>
    <w:p w:rsidR="00CD1C9A" w:rsidRDefault="00CD1C9A" w:rsidP="00FB55EE"/>
    <w:p w:rsidR="00CD1C9A" w:rsidRDefault="00CD1C9A" w:rsidP="00FB55EE">
      <w:pPr>
        <w:sectPr w:rsidR="00CD1C9A" w:rsidSect="00535D8C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44447E" w:rsidRDefault="0044447E" w:rsidP="00FB55EE">
      <w:pPr>
        <w:sectPr w:rsidR="0044447E" w:rsidSect="00535D8C">
          <w:type w:val="continuous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44447E" w:rsidRPr="009A6CA4" w:rsidRDefault="00315629" w:rsidP="00FB55EE">
      <w:pPr>
        <w:pStyle w:val="a7"/>
        <w:spacing w:before="0" w:after="0"/>
        <w:ind w:left="0" w:right="622"/>
      </w:pPr>
      <w:r>
        <w:rPr>
          <w:noProof/>
        </w:rPr>
        <w:lastRenderedPageBreak/>
        <w:drawing>
          <wp:inline distT="0" distB="0" distL="0" distR="0">
            <wp:extent cx="2385060" cy="2969895"/>
            <wp:effectExtent l="19050" t="0" r="0" b="0"/>
            <wp:docPr id="1" name="Рисунок 1" descr="https://upload.wikimedia.org/wikipedia/commons/a/a1/Coat_of_Arms_of_Severo-Yeniseysky_rayon_%282011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upload.wikimedia.org/wikipedia/commons/a/a1/Coat_of_Arms_of_Severo-Yeniseysky_rayon_%282011%29.pn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96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5F5" w:rsidRDefault="009305F5" w:rsidP="00FB55EE"/>
    <w:p w:rsidR="009305F5" w:rsidRDefault="009305F5" w:rsidP="00FB55EE"/>
    <w:p w:rsidR="0044447E" w:rsidRDefault="0044447E" w:rsidP="00FB55EE"/>
    <w:p w:rsidR="0044447E" w:rsidRPr="0044447E" w:rsidRDefault="0044447E" w:rsidP="00FB55EE">
      <w:pPr>
        <w:jc w:val="center"/>
        <w:rPr>
          <w:b/>
          <w:sz w:val="56"/>
          <w:szCs w:val="56"/>
        </w:rPr>
        <w:sectPr w:rsidR="0044447E" w:rsidRPr="0044447E" w:rsidSect="00535D8C">
          <w:type w:val="continuous"/>
          <w:pgSz w:w="11906" w:h="16838"/>
          <w:pgMar w:top="624" w:right="652" w:bottom="1418" w:left="1418" w:header="283" w:footer="312" w:gutter="0"/>
          <w:cols w:num="2" w:space="709"/>
          <w:docGrid w:linePitch="360"/>
        </w:sectPr>
      </w:pPr>
      <w:r w:rsidRPr="0044447E">
        <w:rPr>
          <w:b/>
          <w:sz w:val="56"/>
          <w:szCs w:val="56"/>
        </w:rPr>
        <w:t>Утверждаемая часть</w:t>
      </w:r>
    </w:p>
    <w:p w:rsidR="0044447E" w:rsidRDefault="0044447E" w:rsidP="00FB55EE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</w:t>
      </w:r>
    </w:p>
    <w:p w:rsidR="0044447E" w:rsidRDefault="0044447E" w:rsidP="00FB55EE">
      <w:pPr>
        <w:rPr>
          <w:sz w:val="28"/>
          <w:szCs w:val="28"/>
        </w:rPr>
      </w:pPr>
    </w:p>
    <w:p w:rsidR="00671999" w:rsidRPr="00083A73" w:rsidRDefault="00083A73" w:rsidP="00FB55EE">
      <w:pPr>
        <w:ind w:left="4678"/>
        <w:rPr>
          <w:b/>
          <w:sz w:val="28"/>
          <w:szCs w:val="28"/>
        </w:rPr>
      </w:pPr>
      <w:r w:rsidRPr="00083A73">
        <w:rPr>
          <w:b/>
          <w:sz w:val="28"/>
          <w:szCs w:val="28"/>
        </w:rPr>
        <w:t>ТОМ 2</w:t>
      </w:r>
    </w:p>
    <w:p w:rsidR="00EA6F83" w:rsidRDefault="00EA6F83" w:rsidP="00FB55EE">
      <w:pPr>
        <w:ind w:left="4678"/>
        <w:rPr>
          <w:sz w:val="28"/>
          <w:szCs w:val="28"/>
        </w:rPr>
      </w:pPr>
    </w:p>
    <w:p w:rsidR="00EA6F83" w:rsidRDefault="00EA6F83" w:rsidP="00FB55EE">
      <w:pPr>
        <w:ind w:left="4678"/>
        <w:rPr>
          <w:sz w:val="28"/>
          <w:szCs w:val="28"/>
        </w:rPr>
      </w:pPr>
    </w:p>
    <w:p w:rsidR="00EA6F83" w:rsidRDefault="00EA6F83" w:rsidP="00FB55EE">
      <w:pPr>
        <w:ind w:left="4678"/>
        <w:rPr>
          <w:sz w:val="28"/>
          <w:szCs w:val="28"/>
        </w:rPr>
      </w:pPr>
    </w:p>
    <w:p w:rsidR="00EA6F83" w:rsidRDefault="00EA6F83" w:rsidP="00FB55EE">
      <w:pPr>
        <w:ind w:left="4678"/>
        <w:rPr>
          <w:sz w:val="28"/>
          <w:szCs w:val="28"/>
        </w:rPr>
      </w:pPr>
    </w:p>
    <w:p w:rsidR="00EA6F83" w:rsidRDefault="00EA6F83" w:rsidP="00FB55EE">
      <w:pPr>
        <w:ind w:left="4678"/>
        <w:rPr>
          <w:sz w:val="28"/>
          <w:szCs w:val="28"/>
        </w:rPr>
      </w:pPr>
    </w:p>
    <w:p w:rsidR="00EA6F83" w:rsidRPr="0044447E" w:rsidRDefault="00EA6F83" w:rsidP="00FB55EE">
      <w:pPr>
        <w:ind w:left="4678"/>
        <w:rPr>
          <w:sz w:val="28"/>
          <w:szCs w:val="28"/>
        </w:rPr>
      </w:pPr>
    </w:p>
    <w:p w:rsidR="0044447E" w:rsidRPr="0044447E" w:rsidRDefault="0044447E" w:rsidP="00FB55EE">
      <w:pPr>
        <w:jc w:val="right"/>
        <w:rPr>
          <w:sz w:val="28"/>
          <w:szCs w:val="28"/>
        </w:rPr>
      </w:pPr>
    </w:p>
    <w:p w:rsidR="0044447E" w:rsidRPr="0044447E" w:rsidRDefault="0044447E" w:rsidP="00FB55EE">
      <w:pPr>
        <w:jc w:val="right"/>
        <w:rPr>
          <w:sz w:val="28"/>
          <w:szCs w:val="28"/>
        </w:rPr>
      </w:pPr>
    </w:p>
    <w:p w:rsidR="0044447E" w:rsidRDefault="00315629" w:rsidP="00FB55EE">
      <w:pPr>
        <w:ind w:left="4678"/>
        <w:jc w:val="lef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264795</wp:posOffset>
            </wp:positionV>
            <wp:extent cx="1447800" cy="1381125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4A90" w:rsidRPr="0044447E">
        <w:rPr>
          <w:sz w:val="28"/>
          <w:szCs w:val="28"/>
        </w:rPr>
        <w:t xml:space="preserve">Разработчик:  </w:t>
      </w:r>
      <w:r w:rsidR="0044447E" w:rsidRPr="0044447E">
        <w:rPr>
          <w:sz w:val="28"/>
          <w:szCs w:val="28"/>
        </w:rPr>
        <w:t xml:space="preserve">                                                    </w:t>
      </w:r>
      <w:r w:rsidR="007B7096">
        <w:rPr>
          <w:sz w:val="28"/>
          <w:szCs w:val="28"/>
        </w:rPr>
        <w:t xml:space="preserve">                  </w:t>
      </w:r>
      <w:r w:rsidR="0044447E" w:rsidRPr="0044447E">
        <w:rPr>
          <w:sz w:val="28"/>
          <w:szCs w:val="28"/>
        </w:rPr>
        <w:t xml:space="preserve">Индивидуальный </w:t>
      </w:r>
      <w:r w:rsidR="00671999">
        <w:rPr>
          <w:sz w:val="28"/>
          <w:szCs w:val="28"/>
        </w:rPr>
        <w:t>п</w:t>
      </w:r>
      <w:r w:rsidR="0044447E" w:rsidRPr="0044447E">
        <w:rPr>
          <w:sz w:val="28"/>
          <w:szCs w:val="28"/>
        </w:rPr>
        <w:t>редприниматель</w:t>
      </w:r>
    </w:p>
    <w:p w:rsidR="007B7096" w:rsidRDefault="0044447E" w:rsidP="00FB55EE">
      <w:pPr>
        <w:ind w:left="4678"/>
        <w:rPr>
          <w:sz w:val="28"/>
          <w:szCs w:val="28"/>
        </w:rPr>
      </w:pPr>
      <w:r>
        <w:rPr>
          <w:sz w:val="28"/>
          <w:szCs w:val="28"/>
        </w:rPr>
        <w:t xml:space="preserve">                           </w:t>
      </w:r>
    </w:p>
    <w:p w:rsidR="0044447E" w:rsidRPr="0044447E" w:rsidRDefault="0044447E" w:rsidP="00FB55EE">
      <w:pPr>
        <w:ind w:left="4678"/>
        <w:rPr>
          <w:sz w:val="28"/>
          <w:szCs w:val="28"/>
        </w:rPr>
        <w:sectPr w:rsidR="0044447E" w:rsidRPr="0044447E" w:rsidSect="00535D8C">
          <w:type w:val="continuous"/>
          <w:pgSz w:w="11906" w:h="16838"/>
          <w:pgMar w:top="567" w:right="652" w:bottom="567" w:left="1418" w:header="284" w:footer="312" w:gutter="0"/>
          <w:cols w:space="708"/>
          <w:docGrid w:linePitch="360"/>
        </w:sectPr>
      </w:pPr>
      <w:r>
        <w:rPr>
          <w:sz w:val="28"/>
          <w:szCs w:val="28"/>
        </w:rPr>
        <w:t xml:space="preserve">                                </w:t>
      </w:r>
      <w:r w:rsidR="007B7096">
        <w:rPr>
          <w:sz w:val="28"/>
          <w:szCs w:val="28"/>
        </w:rPr>
        <w:t xml:space="preserve">            _______________</w:t>
      </w:r>
      <w:r w:rsidR="00DD6104" w:rsidRPr="00207E0D">
        <w:rPr>
          <w:sz w:val="28"/>
          <w:szCs w:val="28"/>
        </w:rPr>
        <w:t xml:space="preserve"> </w:t>
      </w:r>
      <w:r w:rsidR="007B7096">
        <w:rPr>
          <w:sz w:val="28"/>
          <w:szCs w:val="28"/>
        </w:rPr>
        <w:t>С.В.</w:t>
      </w:r>
      <w:r>
        <w:rPr>
          <w:sz w:val="28"/>
          <w:szCs w:val="28"/>
        </w:rPr>
        <w:t>Пахотников</w:t>
      </w:r>
    </w:p>
    <w:p w:rsidR="001C3A3B" w:rsidRDefault="001C3A3B" w:rsidP="00FB55EE">
      <w:pPr>
        <w:pStyle w:val="af4"/>
        <w:spacing w:before="0" w:after="0"/>
      </w:pPr>
      <w:r w:rsidRPr="006212E9">
        <w:lastRenderedPageBreak/>
        <w:t>Содержание</w:t>
      </w:r>
      <w:bookmarkStart w:id="1" w:name="zk2"/>
      <w:bookmarkEnd w:id="1"/>
    </w:p>
    <w:p w:rsidR="00FB55EE" w:rsidRPr="00FB55EE" w:rsidRDefault="00FB55EE" w:rsidP="00FB55EE">
      <w:pPr>
        <w:pStyle w:val="e"/>
      </w:pPr>
    </w:p>
    <w:p w:rsidR="00D96DA8" w:rsidRPr="005F464E" w:rsidRDefault="00D96DA8" w:rsidP="00FB55EE">
      <w:pPr>
        <w:ind w:left="-142" w:right="-87"/>
        <w:rPr>
          <w:rFonts w:eastAsia="Times New Roman"/>
          <w:sz w:val="28"/>
          <w:szCs w:val="28"/>
          <w:lang w:eastAsia="ru-RU"/>
        </w:rPr>
      </w:pPr>
      <w:r w:rsidRPr="005F464E">
        <w:rPr>
          <w:rFonts w:eastAsia="Times New Roman"/>
          <w:sz w:val="28"/>
          <w:szCs w:val="28"/>
          <w:lang w:eastAsia="ru-RU"/>
        </w:rPr>
        <w:t>Введе</w:t>
      </w:r>
      <w:r w:rsidR="006212E9" w:rsidRPr="005F464E">
        <w:rPr>
          <w:rFonts w:eastAsia="Times New Roman"/>
          <w:sz w:val="28"/>
          <w:szCs w:val="28"/>
          <w:lang w:eastAsia="ru-RU"/>
        </w:rPr>
        <w:t>ние…………………………………………</w:t>
      </w:r>
      <w:r w:rsidR="00ED5864">
        <w:rPr>
          <w:rFonts w:eastAsia="Times New Roman"/>
          <w:sz w:val="28"/>
          <w:szCs w:val="28"/>
          <w:lang w:eastAsia="ru-RU"/>
        </w:rPr>
        <w:t>…</w:t>
      </w:r>
      <w:r w:rsidR="006212E9" w:rsidRPr="005F464E">
        <w:rPr>
          <w:rFonts w:eastAsia="Times New Roman"/>
          <w:sz w:val="28"/>
          <w:szCs w:val="28"/>
          <w:lang w:eastAsia="ru-RU"/>
        </w:rPr>
        <w:t>……..</w:t>
      </w:r>
      <w:r w:rsidRPr="005F464E">
        <w:rPr>
          <w:rFonts w:eastAsia="Times New Roman"/>
          <w:sz w:val="28"/>
          <w:szCs w:val="28"/>
          <w:lang w:eastAsia="ru-RU"/>
        </w:rPr>
        <w:t>…………………</w:t>
      </w:r>
      <w:r w:rsidR="002A59F5" w:rsidRPr="005F464E">
        <w:rPr>
          <w:rFonts w:eastAsia="Times New Roman"/>
          <w:sz w:val="28"/>
          <w:szCs w:val="28"/>
          <w:lang w:eastAsia="ru-RU"/>
        </w:rPr>
        <w:t>……</w:t>
      </w:r>
      <w:r w:rsidR="00B37AFE" w:rsidRPr="005F464E">
        <w:rPr>
          <w:rFonts w:eastAsia="Times New Roman"/>
          <w:sz w:val="28"/>
          <w:szCs w:val="28"/>
          <w:lang w:eastAsia="ru-RU"/>
        </w:rPr>
        <w:t>.</w:t>
      </w:r>
      <w:r w:rsidR="00543877">
        <w:rPr>
          <w:rFonts w:eastAsia="Times New Roman"/>
          <w:sz w:val="28"/>
          <w:szCs w:val="28"/>
          <w:lang w:eastAsia="ru-RU"/>
        </w:rPr>
        <w:t>..</w:t>
      </w:r>
      <w:r w:rsidR="002A59F5" w:rsidRPr="005F464E">
        <w:rPr>
          <w:rFonts w:eastAsia="Times New Roman"/>
          <w:sz w:val="28"/>
          <w:szCs w:val="28"/>
          <w:lang w:eastAsia="ru-RU"/>
        </w:rPr>
        <w:t>…...</w:t>
      </w:r>
      <w:r w:rsidRPr="005F464E">
        <w:rPr>
          <w:rFonts w:eastAsia="Times New Roman"/>
          <w:sz w:val="28"/>
          <w:szCs w:val="28"/>
          <w:lang w:eastAsia="ru-RU"/>
        </w:rPr>
        <w:t>.</w:t>
      </w:r>
      <w:r w:rsidR="001E7D59">
        <w:rPr>
          <w:rFonts w:eastAsia="Times New Roman"/>
          <w:sz w:val="28"/>
          <w:szCs w:val="28"/>
          <w:lang w:eastAsia="ru-RU"/>
        </w:rPr>
        <w:t>9</w:t>
      </w:r>
    </w:p>
    <w:p w:rsidR="00817970" w:rsidRPr="005F464E" w:rsidRDefault="00817970" w:rsidP="00FB55EE">
      <w:pPr>
        <w:ind w:left="-142" w:right="-87"/>
        <w:rPr>
          <w:rFonts w:eastAsia="Times New Roman"/>
          <w:b/>
          <w:sz w:val="28"/>
          <w:szCs w:val="28"/>
          <w:lang w:eastAsia="ru-RU"/>
        </w:rPr>
      </w:pPr>
      <w:r w:rsidRPr="005F464E">
        <w:rPr>
          <w:b/>
          <w:sz w:val="28"/>
          <w:szCs w:val="28"/>
        </w:rPr>
        <w:t>РАЗДЕЛ 1. ПОКАЗАТЕЛИ СУЩЕСТВУЮЩЕГО И ПЕРСПЕКТИВНОГО СПРОСА НА ТЕПЛОВУЮ ЭНЕРГИЮ (МОЩНОСТЬ) И ТЕПЛОНОС</w:t>
      </w:r>
      <w:r w:rsidRPr="005F464E">
        <w:rPr>
          <w:b/>
          <w:sz w:val="28"/>
          <w:szCs w:val="28"/>
        </w:rPr>
        <w:t>И</w:t>
      </w:r>
      <w:r w:rsidRPr="005F464E">
        <w:rPr>
          <w:b/>
          <w:sz w:val="28"/>
          <w:szCs w:val="28"/>
        </w:rPr>
        <w:t xml:space="preserve">ТЕЛЬ В УСТАНОВЛЕННЫХ ГРАНИЦАХ ТЕРРИТОРИИ </w:t>
      </w:r>
      <w:r w:rsidR="00FB7B21">
        <w:rPr>
          <w:b/>
          <w:sz w:val="28"/>
          <w:szCs w:val="28"/>
        </w:rPr>
        <w:t xml:space="preserve">ПОСЕЛЕНИЯ, </w:t>
      </w:r>
      <w:r w:rsidR="00786565" w:rsidRPr="001F10A7">
        <w:rPr>
          <w:b/>
          <w:sz w:val="28"/>
          <w:szCs w:val="28"/>
        </w:rPr>
        <w:t>МУНИЦИПАЛЬНОГО</w:t>
      </w:r>
      <w:r w:rsidRPr="001F10A7">
        <w:rPr>
          <w:b/>
          <w:sz w:val="28"/>
          <w:szCs w:val="28"/>
        </w:rPr>
        <w:t xml:space="preserve"> </w:t>
      </w:r>
      <w:r w:rsidR="00FB7B21" w:rsidRPr="001F10A7">
        <w:rPr>
          <w:b/>
          <w:sz w:val="28"/>
          <w:szCs w:val="28"/>
        </w:rPr>
        <w:t>ОКРУГА</w:t>
      </w:r>
      <w:r w:rsidR="00786565" w:rsidRPr="001F10A7">
        <w:rPr>
          <w:b/>
          <w:sz w:val="28"/>
          <w:szCs w:val="28"/>
        </w:rPr>
        <w:t>, ГОРОД</w:t>
      </w:r>
      <w:r w:rsidR="00786565">
        <w:rPr>
          <w:b/>
          <w:sz w:val="28"/>
          <w:szCs w:val="28"/>
        </w:rPr>
        <w:t>СКОГО ОКРУГА,</w:t>
      </w:r>
      <w:r w:rsidRPr="005F464E">
        <w:rPr>
          <w:b/>
          <w:sz w:val="28"/>
          <w:szCs w:val="28"/>
        </w:rPr>
        <w:t xml:space="preserve"> </w:t>
      </w:r>
      <w:r w:rsidR="00FB7B21">
        <w:rPr>
          <w:b/>
          <w:sz w:val="28"/>
          <w:szCs w:val="28"/>
        </w:rPr>
        <w:t>ГОРОДА ФЕД</w:t>
      </w:r>
      <w:r w:rsidR="00FB7B21">
        <w:rPr>
          <w:b/>
          <w:sz w:val="28"/>
          <w:szCs w:val="28"/>
        </w:rPr>
        <w:t>Е</w:t>
      </w:r>
      <w:r w:rsidR="00FB7B21">
        <w:rPr>
          <w:b/>
          <w:sz w:val="28"/>
          <w:szCs w:val="28"/>
        </w:rPr>
        <w:t>РАЛЬНОГО ЗНАЧЕНИЯ…</w:t>
      </w:r>
      <w:r w:rsidR="00786565">
        <w:rPr>
          <w:b/>
          <w:sz w:val="28"/>
          <w:szCs w:val="28"/>
        </w:rPr>
        <w:t>…………………………………</w:t>
      </w:r>
      <w:r w:rsidR="00ED5864">
        <w:rPr>
          <w:b/>
          <w:sz w:val="28"/>
          <w:szCs w:val="28"/>
        </w:rPr>
        <w:t>…….</w:t>
      </w:r>
      <w:r w:rsidR="00786565">
        <w:rPr>
          <w:b/>
          <w:sz w:val="28"/>
          <w:szCs w:val="28"/>
        </w:rPr>
        <w:t>………...</w:t>
      </w:r>
      <w:r w:rsidR="00FB7B21">
        <w:rPr>
          <w:b/>
          <w:sz w:val="28"/>
          <w:szCs w:val="28"/>
        </w:rPr>
        <w:t>..</w:t>
      </w:r>
      <w:r w:rsidR="00DB6171" w:rsidRPr="005F464E">
        <w:rPr>
          <w:rFonts w:eastAsia="Times New Roman"/>
          <w:b/>
          <w:sz w:val="28"/>
          <w:szCs w:val="28"/>
          <w:lang w:eastAsia="ru-RU"/>
        </w:rPr>
        <w:t>.</w:t>
      </w:r>
      <w:r w:rsidR="00B37AFE" w:rsidRPr="005F464E">
        <w:rPr>
          <w:rFonts w:eastAsia="Times New Roman"/>
          <w:b/>
          <w:sz w:val="28"/>
          <w:szCs w:val="28"/>
          <w:lang w:eastAsia="ru-RU"/>
        </w:rPr>
        <w:t>..</w:t>
      </w:r>
      <w:r w:rsidR="00B47986" w:rsidRPr="005F464E">
        <w:rPr>
          <w:rFonts w:eastAsia="Times New Roman"/>
          <w:b/>
          <w:sz w:val="28"/>
          <w:szCs w:val="28"/>
          <w:lang w:eastAsia="ru-RU"/>
        </w:rPr>
        <w:t>.</w:t>
      </w:r>
      <w:r w:rsidR="001A4944" w:rsidRPr="005F464E">
        <w:rPr>
          <w:rFonts w:eastAsia="Times New Roman"/>
          <w:b/>
          <w:sz w:val="28"/>
          <w:szCs w:val="28"/>
          <w:lang w:eastAsia="ru-RU"/>
        </w:rPr>
        <w:t>.</w:t>
      </w:r>
      <w:r w:rsidR="00543877">
        <w:rPr>
          <w:rFonts w:eastAsia="Times New Roman"/>
          <w:b/>
          <w:sz w:val="28"/>
          <w:szCs w:val="28"/>
          <w:lang w:eastAsia="ru-RU"/>
        </w:rPr>
        <w:t>...</w:t>
      </w:r>
      <w:r w:rsidR="00EC5421">
        <w:rPr>
          <w:rFonts w:eastAsia="Times New Roman"/>
          <w:b/>
          <w:sz w:val="28"/>
          <w:szCs w:val="28"/>
          <w:lang w:eastAsia="ru-RU"/>
        </w:rPr>
        <w:t>.</w:t>
      </w:r>
      <w:r w:rsidR="001A4944" w:rsidRPr="005F464E">
        <w:rPr>
          <w:rFonts w:eastAsia="Times New Roman"/>
          <w:b/>
          <w:sz w:val="28"/>
          <w:szCs w:val="28"/>
          <w:lang w:eastAsia="ru-RU"/>
        </w:rPr>
        <w:t>..</w:t>
      </w:r>
      <w:r w:rsidR="00295722">
        <w:rPr>
          <w:rFonts w:eastAsia="Times New Roman"/>
          <w:b/>
          <w:sz w:val="28"/>
          <w:szCs w:val="28"/>
          <w:lang w:eastAsia="ru-RU"/>
        </w:rPr>
        <w:t>1</w:t>
      </w:r>
      <w:r w:rsidR="00145B7D">
        <w:rPr>
          <w:rFonts w:eastAsia="Times New Roman"/>
          <w:b/>
          <w:sz w:val="28"/>
          <w:szCs w:val="28"/>
          <w:lang w:eastAsia="ru-RU"/>
        </w:rPr>
        <w:t>2</w:t>
      </w:r>
    </w:p>
    <w:p w:rsidR="00D96DA8" w:rsidRPr="005F464E" w:rsidRDefault="003C6467" w:rsidP="00FB55EE">
      <w:pPr>
        <w:numPr>
          <w:ilvl w:val="1"/>
          <w:numId w:val="16"/>
        </w:numPr>
        <w:tabs>
          <w:tab w:val="left" w:pos="567"/>
        </w:tabs>
        <w:ind w:left="-142" w:right="-87" w:firstLine="0"/>
        <w:rPr>
          <w:b/>
          <w:sz w:val="28"/>
          <w:szCs w:val="28"/>
        </w:rPr>
      </w:pPr>
      <w:r w:rsidRPr="005F464E">
        <w:rPr>
          <w:sz w:val="28"/>
          <w:szCs w:val="28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</w:t>
      </w:r>
      <w:r w:rsidRPr="005F464E">
        <w:rPr>
          <w:sz w:val="28"/>
          <w:szCs w:val="28"/>
        </w:rPr>
        <w:t>р</w:t>
      </w:r>
      <w:r w:rsidRPr="005F464E">
        <w:rPr>
          <w:sz w:val="28"/>
          <w:szCs w:val="28"/>
        </w:rPr>
        <w:t>тирные дома, индивидуальные жилые дома, общественные здания и произво</w:t>
      </w:r>
      <w:r w:rsidRPr="005F464E">
        <w:rPr>
          <w:sz w:val="28"/>
          <w:szCs w:val="28"/>
        </w:rPr>
        <w:t>д</w:t>
      </w:r>
      <w:r w:rsidRPr="005F464E">
        <w:rPr>
          <w:sz w:val="28"/>
          <w:szCs w:val="28"/>
        </w:rPr>
        <w:t>ственные здания промышленных предприятий по этапам – на каждый год первого 5-летнего периода и на последующие 5-летние периоды (далее – этапы)……</w:t>
      </w:r>
      <w:r w:rsidR="00ED5864">
        <w:rPr>
          <w:sz w:val="28"/>
          <w:szCs w:val="28"/>
        </w:rPr>
        <w:t>……</w:t>
      </w:r>
      <w:r w:rsidR="00295722">
        <w:rPr>
          <w:sz w:val="28"/>
          <w:szCs w:val="28"/>
        </w:rPr>
        <w:t>1</w:t>
      </w:r>
      <w:r w:rsidR="00145B7D">
        <w:rPr>
          <w:sz w:val="28"/>
          <w:szCs w:val="28"/>
        </w:rPr>
        <w:t>2</w:t>
      </w:r>
    </w:p>
    <w:p w:rsidR="00F11800" w:rsidRPr="005F464E" w:rsidRDefault="00F11800" w:rsidP="00FB55EE">
      <w:pPr>
        <w:pStyle w:val="2"/>
        <w:keepLines w:val="0"/>
        <w:numPr>
          <w:ilvl w:val="1"/>
          <w:numId w:val="16"/>
        </w:numPr>
        <w:tabs>
          <w:tab w:val="clear" w:pos="1701"/>
          <w:tab w:val="clear" w:pos="1814"/>
          <w:tab w:val="left" w:pos="567"/>
        </w:tabs>
        <w:spacing w:before="0" w:after="0"/>
        <w:ind w:left="-142" w:right="-87" w:firstLine="0"/>
        <w:rPr>
          <w:b w:val="0"/>
          <w:sz w:val="28"/>
          <w:szCs w:val="28"/>
        </w:rPr>
      </w:pPr>
      <w:r w:rsidRPr="005F464E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</w:t>
      </w:r>
      <w:r w:rsidR="003C6467" w:rsidRPr="005F464E">
        <w:rPr>
          <w:b w:val="0"/>
          <w:sz w:val="28"/>
          <w:szCs w:val="28"/>
        </w:rPr>
        <w:t xml:space="preserve"> расчетном</w:t>
      </w:r>
      <w:r w:rsidRPr="005F464E">
        <w:rPr>
          <w:b w:val="0"/>
          <w:sz w:val="28"/>
          <w:szCs w:val="28"/>
        </w:rPr>
        <w:t xml:space="preserve"> элементе территориального деления на каждом этапе</w:t>
      </w:r>
      <w:r w:rsidR="003C6467" w:rsidRPr="005F464E">
        <w:rPr>
          <w:b w:val="0"/>
          <w:sz w:val="28"/>
          <w:szCs w:val="28"/>
        </w:rPr>
        <w:t>…</w:t>
      </w:r>
      <w:r w:rsidR="00ED5864">
        <w:rPr>
          <w:b w:val="0"/>
          <w:sz w:val="28"/>
          <w:szCs w:val="28"/>
        </w:rPr>
        <w:t>…</w:t>
      </w:r>
      <w:r w:rsidR="003C6467" w:rsidRPr="005F464E">
        <w:rPr>
          <w:b w:val="0"/>
          <w:sz w:val="28"/>
          <w:szCs w:val="28"/>
        </w:rPr>
        <w:t>…………</w:t>
      </w:r>
      <w:r w:rsidR="00ED5864">
        <w:rPr>
          <w:b w:val="0"/>
          <w:sz w:val="28"/>
          <w:szCs w:val="28"/>
        </w:rPr>
        <w:t>…</w:t>
      </w:r>
      <w:r w:rsidR="00E43F58">
        <w:rPr>
          <w:b w:val="0"/>
          <w:sz w:val="28"/>
          <w:szCs w:val="28"/>
        </w:rPr>
        <w:t>.1</w:t>
      </w:r>
      <w:r w:rsidR="001E7D59">
        <w:rPr>
          <w:b w:val="0"/>
          <w:sz w:val="28"/>
          <w:szCs w:val="28"/>
        </w:rPr>
        <w:t>7</w:t>
      </w:r>
    </w:p>
    <w:p w:rsidR="003C6467" w:rsidRPr="005F464E" w:rsidRDefault="00F11800" w:rsidP="00FB55EE">
      <w:pPr>
        <w:pStyle w:val="2"/>
        <w:keepLines w:val="0"/>
        <w:numPr>
          <w:ilvl w:val="1"/>
          <w:numId w:val="16"/>
        </w:numPr>
        <w:tabs>
          <w:tab w:val="clear" w:pos="1701"/>
          <w:tab w:val="left" w:pos="567"/>
          <w:tab w:val="left" w:pos="709"/>
        </w:tabs>
        <w:spacing w:before="0" w:after="0"/>
        <w:ind w:left="-142" w:right="-87" w:firstLine="0"/>
        <w:rPr>
          <w:b w:val="0"/>
          <w:sz w:val="28"/>
          <w:szCs w:val="28"/>
        </w:rPr>
      </w:pPr>
      <w:r w:rsidRPr="005F464E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этапе…………………………………………..………………</w:t>
      </w:r>
      <w:r w:rsidR="00DB6171" w:rsidRPr="005F464E">
        <w:rPr>
          <w:b w:val="0"/>
          <w:sz w:val="28"/>
          <w:szCs w:val="28"/>
        </w:rPr>
        <w:t>...</w:t>
      </w:r>
      <w:r w:rsidR="00ED5864">
        <w:rPr>
          <w:b w:val="0"/>
          <w:sz w:val="28"/>
          <w:szCs w:val="28"/>
        </w:rPr>
        <w:t>.......</w:t>
      </w:r>
      <w:r w:rsidR="00E43F58">
        <w:rPr>
          <w:b w:val="0"/>
          <w:sz w:val="28"/>
          <w:szCs w:val="28"/>
        </w:rPr>
        <w:t>1</w:t>
      </w:r>
      <w:r w:rsidR="001E7D59">
        <w:rPr>
          <w:b w:val="0"/>
          <w:sz w:val="28"/>
          <w:szCs w:val="28"/>
        </w:rPr>
        <w:t>8</w:t>
      </w:r>
    </w:p>
    <w:p w:rsidR="003C6467" w:rsidRPr="001F10A7" w:rsidRDefault="003C6467" w:rsidP="00FB55EE">
      <w:pPr>
        <w:pStyle w:val="e"/>
        <w:keepLines w:val="0"/>
        <w:numPr>
          <w:ilvl w:val="1"/>
          <w:numId w:val="16"/>
        </w:numPr>
        <w:tabs>
          <w:tab w:val="left" w:pos="567"/>
        </w:tabs>
        <w:spacing w:before="0"/>
        <w:ind w:left="-142" w:right="-87" w:firstLine="0"/>
        <w:rPr>
          <w:sz w:val="28"/>
          <w:szCs w:val="28"/>
        </w:rPr>
      </w:pPr>
      <w:r w:rsidRPr="005F464E">
        <w:rPr>
          <w:sz w:val="28"/>
          <w:szCs w:val="28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</w:t>
      </w:r>
      <w:r w:rsidRPr="001F10A7">
        <w:rPr>
          <w:sz w:val="28"/>
          <w:szCs w:val="28"/>
        </w:rPr>
        <w:t xml:space="preserve">ию, </w:t>
      </w:r>
      <w:r w:rsidR="00786565" w:rsidRPr="001F10A7">
        <w:rPr>
          <w:sz w:val="28"/>
          <w:szCs w:val="28"/>
        </w:rPr>
        <w:t xml:space="preserve">муниципальному округу, </w:t>
      </w:r>
      <w:r w:rsidRPr="001F10A7">
        <w:rPr>
          <w:sz w:val="28"/>
          <w:szCs w:val="28"/>
        </w:rPr>
        <w:t>городскому округу, городу федерального значения………</w:t>
      </w:r>
      <w:r w:rsidR="00786565" w:rsidRPr="001F10A7">
        <w:rPr>
          <w:sz w:val="28"/>
          <w:szCs w:val="28"/>
        </w:rPr>
        <w:t>………………………………………………………</w:t>
      </w:r>
      <w:r w:rsidR="00ED5864">
        <w:rPr>
          <w:sz w:val="28"/>
          <w:szCs w:val="28"/>
        </w:rPr>
        <w:t>………………</w:t>
      </w:r>
      <w:r w:rsidR="00543877">
        <w:rPr>
          <w:sz w:val="28"/>
          <w:szCs w:val="28"/>
        </w:rPr>
        <w:t>…1</w:t>
      </w:r>
      <w:r w:rsidR="001E7D59">
        <w:rPr>
          <w:sz w:val="28"/>
          <w:szCs w:val="28"/>
        </w:rPr>
        <w:t>9</w:t>
      </w:r>
    </w:p>
    <w:p w:rsidR="00F11800" w:rsidRPr="001F10A7" w:rsidRDefault="00F11800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87"/>
        <w:rPr>
          <w:sz w:val="28"/>
          <w:szCs w:val="28"/>
        </w:rPr>
      </w:pPr>
      <w:r w:rsidRPr="001F10A7">
        <w:rPr>
          <w:sz w:val="28"/>
          <w:szCs w:val="28"/>
        </w:rPr>
        <w:t>РАЗДЕЛ 2. СУЩЕСТВУЮЩИЕ И ПЕРСПЕКТИВНЫЕ БАЛАНСЫ ТЕПЛОВОЙ МОЩНОСТИ ИСТОЧНИКОВ ТЕПЛОВОЙ ЭНЕРГИИ И ТЕПЛОВОЙ НАГРУЗКИ ПОТРЕБИТЕЛЕЙ………………………………</w:t>
      </w:r>
      <w:r w:rsidR="00ED5864">
        <w:rPr>
          <w:sz w:val="28"/>
          <w:szCs w:val="28"/>
        </w:rPr>
        <w:t>…</w:t>
      </w:r>
      <w:r w:rsidR="00DB6171" w:rsidRPr="001F10A7">
        <w:rPr>
          <w:sz w:val="28"/>
          <w:szCs w:val="28"/>
        </w:rPr>
        <w:t>.</w:t>
      </w:r>
      <w:r w:rsidR="00B37AFE" w:rsidRPr="001F10A7">
        <w:rPr>
          <w:sz w:val="28"/>
          <w:szCs w:val="28"/>
        </w:rPr>
        <w:t>….</w:t>
      </w:r>
      <w:r w:rsidR="001E7D59">
        <w:rPr>
          <w:sz w:val="28"/>
          <w:szCs w:val="28"/>
        </w:rPr>
        <w:t>20</w:t>
      </w:r>
    </w:p>
    <w:p w:rsidR="00FB73C2" w:rsidRPr="001F10A7" w:rsidRDefault="00F11800" w:rsidP="00FB55EE">
      <w:pPr>
        <w:numPr>
          <w:ilvl w:val="1"/>
          <w:numId w:val="7"/>
        </w:numPr>
        <w:tabs>
          <w:tab w:val="left" w:pos="567"/>
        </w:tabs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Описание существующих и перспективных зон действия систем теплосна</w:t>
      </w:r>
      <w:r w:rsidRPr="001F10A7">
        <w:rPr>
          <w:sz w:val="28"/>
          <w:szCs w:val="28"/>
        </w:rPr>
        <w:t>б</w:t>
      </w:r>
      <w:r w:rsidRPr="001F10A7">
        <w:rPr>
          <w:sz w:val="28"/>
          <w:szCs w:val="28"/>
        </w:rPr>
        <w:t>жения и источников тепловой энергии</w:t>
      </w:r>
      <w:r w:rsidR="004657B6" w:rsidRPr="001F10A7">
        <w:rPr>
          <w:sz w:val="28"/>
          <w:szCs w:val="28"/>
        </w:rPr>
        <w:t>………………………………</w:t>
      </w:r>
      <w:r w:rsidRPr="001F10A7">
        <w:rPr>
          <w:sz w:val="28"/>
          <w:szCs w:val="28"/>
        </w:rPr>
        <w:t>…………</w:t>
      </w:r>
      <w:r w:rsidR="00B37AFE" w:rsidRPr="001F10A7">
        <w:rPr>
          <w:sz w:val="28"/>
          <w:szCs w:val="28"/>
        </w:rPr>
        <w:t>…</w:t>
      </w:r>
      <w:r w:rsidR="00ED5864">
        <w:rPr>
          <w:sz w:val="28"/>
          <w:szCs w:val="28"/>
        </w:rPr>
        <w:t>….</w:t>
      </w:r>
      <w:r w:rsidR="001E7D59">
        <w:rPr>
          <w:sz w:val="28"/>
          <w:szCs w:val="28"/>
        </w:rPr>
        <w:t>20</w:t>
      </w:r>
    </w:p>
    <w:p w:rsidR="00FB73C2" w:rsidRPr="001F10A7" w:rsidRDefault="00F11800" w:rsidP="00FB55EE">
      <w:pPr>
        <w:numPr>
          <w:ilvl w:val="1"/>
          <w:numId w:val="7"/>
        </w:numPr>
        <w:tabs>
          <w:tab w:val="left" w:pos="567"/>
        </w:tabs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Описание существующих и перспективных зон действия индивидуальных источников тепловой энергии……………………………………………………</w:t>
      </w:r>
      <w:r w:rsidR="00ED5864">
        <w:rPr>
          <w:sz w:val="28"/>
          <w:szCs w:val="28"/>
        </w:rPr>
        <w:t>……</w:t>
      </w:r>
      <w:r w:rsidR="001E7D59">
        <w:rPr>
          <w:sz w:val="28"/>
          <w:szCs w:val="28"/>
        </w:rPr>
        <w:t>25</w:t>
      </w:r>
    </w:p>
    <w:p w:rsidR="00FB73C2" w:rsidRPr="001F10A7" w:rsidRDefault="003C6467" w:rsidP="00FB55EE">
      <w:pPr>
        <w:numPr>
          <w:ilvl w:val="1"/>
          <w:numId w:val="7"/>
        </w:numPr>
        <w:tabs>
          <w:tab w:val="left" w:pos="567"/>
        </w:tabs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Существующие и п</w:t>
      </w:r>
      <w:r w:rsidR="00F11800" w:rsidRPr="001F10A7">
        <w:rPr>
          <w:sz w:val="28"/>
          <w:szCs w:val="28"/>
        </w:rPr>
        <w:t xml:space="preserve">ерспективные балансы тепловой мощности и тепловой нагрузки </w:t>
      </w:r>
      <w:r w:rsidRPr="001F10A7">
        <w:rPr>
          <w:sz w:val="28"/>
          <w:szCs w:val="28"/>
        </w:rPr>
        <w:t xml:space="preserve">потребителей </w:t>
      </w:r>
      <w:r w:rsidR="00F11800" w:rsidRPr="001F10A7">
        <w:rPr>
          <w:sz w:val="28"/>
          <w:szCs w:val="28"/>
        </w:rPr>
        <w:t>в зонах действия источников тепловой энергии, в том числе работающих на единую тепловую сеть, на каждом этапе</w:t>
      </w:r>
      <w:r w:rsidRPr="001F10A7">
        <w:rPr>
          <w:sz w:val="28"/>
          <w:szCs w:val="28"/>
        </w:rPr>
        <w:t>…</w:t>
      </w:r>
      <w:r w:rsidR="00815BA9" w:rsidRPr="001F10A7">
        <w:rPr>
          <w:sz w:val="28"/>
          <w:szCs w:val="28"/>
        </w:rPr>
        <w:t>………</w:t>
      </w:r>
      <w:r w:rsidR="00FB73C2" w:rsidRPr="001F10A7">
        <w:rPr>
          <w:sz w:val="28"/>
          <w:szCs w:val="28"/>
        </w:rPr>
        <w:t>…..</w:t>
      </w:r>
      <w:r w:rsidR="00815BA9" w:rsidRPr="001F10A7">
        <w:rPr>
          <w:sz w:val="28"/>
          <w:szCs w:val="28"/>
        </w:rPr>
        <w:t>………</w:t>
      </w:r>
      <w:r w:rsidR="00ED5864">
        <w:rPr>
          <w:sz w:val="28"/>
          <w:szCs w:val="28"/>
        </w:rPr>
        <w:t>…….</w:t>
      </w:r>
      <w:r w:rsidR="001E7D59">
        <w:rPr>
          <w:sz w:val="28"/>
          <w:szCs w:val="28"/>
        </w:rPr>
        <w:t>25</w:t>
      </w:r>
    </w:p>
    <w:p w:rsidR="00ED5864" w:rsidRDefault="00FB73C2" w:rsidP="00FB55EE">
      <w:pPr>
        <w:numPr>
          <w:ilvl w:val="1"/>
          <w:numId w:val="7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proofErr w:type="gramStart"/>
      <w:r w:rsidRPr="00ED5864">
        <w:rPr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муниципальных окр</w:t>
      </w:r>
      <w:r w:rsidRPr="00ED5864">
        <w:rPr>
          <w:sz w:val="28"/>
          <w:szCs w:val="28"/>
        </w:rPr>
        <w:t>у</w:t>
      </w:r>
      <w:r w:rsidRPr="00ED5864">
        <w:rPr>
          <w:sz w:val="28"/>
          <w:szCs w:val="28"/>
        </w:rPr>
        <w:t>гов, городских округов либо в границах городского округа (муниципального окр</w:t>
      </w:r>
      <w:r w:rsidRPr="00ED5864">
        <w:rPr>
          <w:sz w:val="28"/>
          <w:szCs w:val="28"/>
        </w:rPr>
        <w:t>у</w:t>
      </w:r>
      <w:r w:rsidRPr="00ED5864">
        <w:rPr>
          <w:sz w:val="28"/>
          <w:szCs w:val="28"/>
        </w:rPr>
        <w:t>га, поселения) и города федерального значения или городских округов (муниц</w:t>
      </w:r>
      <w:r w:rsidRPr="00ED5864">
        <w:rPr>
          <w:sz w:val="28"/>
          <w:szCs w:val="28"/>
        </w:rPr>
        <w:t>и</w:t>
      </w:r>
      <w:r w:rsidRPr="00ED5864">
        <w:rPr>
          <w:sz w:val="28"/>
          <w:szCs w:val="28"/>
        </w:rPr>
        <w:t>пальных округов, поселений) и города федерального значения, с указанием вел</w:t>
      </w:r>
      <w:r w:rsidRPr="00ED5864">
        <w:rPr>
          <w:sz w:val="28"/>
          <w:szCs w:val="28"/>
        </w:rPr>
        <w:t>и</w:t>
      </w:r>
      <w:r w:rsidRPr="00ED5864">
        <w:rPr>
          <w:sz w:val="28"/>
          <w:szCs w:val="28"/>
        </w:rPr>
        <w:t>чины тепловой нагрузки для потребителей каждого</w:t>
      </w:r>
      <w:proofErr w:type="gramEnd"/>
      <w:r w:rsidRPr="00ED5864">
        <w:rPr>
          <w:sz w:val="28"/>
          <w:szCs w:val="28"/>
        </w:rPr>
        <w:t xml:space="preserve"> поселения, муниципального округа, городского округа, города федерального значения</w:t>
      </w:r>
      <w:r w:rsidR="00F11800" w:rsidRPr="00ED5864">
        <w:rPr>
          <w:sz w:val="28"/>
          <w:szCs w:val="28"/>
        </w:rPr>
        <w:t>……………</w:t>
      </w:r>
      <w:r w:rsidRPr="00ED5864">
        <w:rPr>
          <w:sz w:val="28"/>
          <w:szCs w:val="28"/>
        </w:rPr>
        <w:t>……</w:t>
      </w:r>
      <w:r w:rsidR="00ED5864" w:rsidRPr="00ED5864">
        <w:rPr>
          <w:sz w:val="28"/>
          <w:szCs w:val="28"/>
        </w:rPr>
        <w:t>………</w:t>
      </w:r>
      <w:r w:rsidR="00E43F58" w:rsidRPr="00ED5864">
        <w:rPr>
          <w:sz w:val="28"/>
          <w:szCs w:val="28"/>
        </w:rPr>
        <w:t>2</w:t>
      </w:r>
      <w:r w:rsidR="001E7D59">
        <w:rPr>
          <w:sz w:val="28"/>
          <w:szCs w:val="28"/>
        </w:rPr>
        <w:t>8</w:t>
      </w:r>
    </w:p>
    <w:p w:rsidR="00F11800" w:rsidRPr="00ED5864" w:rsidRDefault="00F11800" w:rsidP="00FB55EE">
      <w:pPr>
        <w:numPr>
          <w:ilvl w:val="1"/>
          <w:numId w:val="7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ED5864">
        <w:rPr>
          <w:sz w:val="28"/>
          <w:szCs w:val="28"/>
        </w:rPr>
        <w:t>Радиус эффективного теплоснабжения, определяемый в соответствии с мет</w:t>
      </w:r>
      <w:r w:rsidRPr="00ED5864">
        <w:rPr>
          <w:sz w:val="28"/>
          <w:szCs w:val="28"/>
        </w:rPr>
        <w:t>о</w:t>
      </w:r>
      <w:r w:rsidRPr="00ED5864">
        <w:rPr>
          <w:sz w:val="28"/>
          <w:szCs w:val="28"/>
        </w:rPr>
        <w:t>дическими указаниями по разработке схем теплоснабжения…………</w:t>
      </w:r>
      <w:r w:rsidR="004657B6" w:rsidRPr="00ED5864">
        <w:rPr>
          <w:sz w:val="28"/>
          <w:szCs w:val="28"/>
        </w:rPr>
        <w:t>..</w:t>
      </w:r>
      <w:r w:rsidR="00B37AFE" w:rsidRPr="00ED5864">
        <w:rPr>
          <w:sz w:val="28"/>
          <w:szCs w:val="28"/>
        </w:rPr>
        <w:t>…</w:t>
      </w:r>
      <w:r w:rsidR="009C5D00" w:rsidRPr="00ED5864">
        <w:rPr>
          <w:sz w:val="28"/>
          <w:szCs w:val="28"/>
        </w:rPr>
        <w:t>…</w:t>
      </w:r>
      <w:r w:rsidR="00ED5864">
        <w:rPr>
          <w:sz w:val="28"/>
          <w:szCs w:val="28"/>
        </w:rPr>
        <w:t>……...</w:t>
      </w:r>
      <w:r w:rsidR="00E43F58" w:rsidRPr="00ED5864">
        <w:rPr>
          <w:sz w:val="28"/>
          <w:szCs w:val="28"/>
        </w:rPr>
        <w:t>2</w:t>
      </w:r>
      <w:r w:rsidR="001E7D59">
        <w:rPr>
          <w:sz w:val="28"/>
          <w:szCs w:val="28"/>
        </w:rPr>
        <w:t>8</w:t>
      </w:r>
    </w:p>
    <w:p w:rsidR="00FB73C2" w:rsidRPr="001F10A7" w:rsidRDefault="00FB73C2" w:rsidP="00FB55EE">
      <w:pPr>
        <w:pStyle w:val="e"/>
        <w:keepLines w:val="0"/>
        <w:numPr>
          <w:ilvl w:val="1"/>
          <w:numId w:val="7"/>
        </w:numPr>
        <w:tabs>
          <w:tab w:val="left" w:pos="0"/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Перспективные балансы тепловой мощности и тепловой нагрузки в каждой системе теплоснабжения и зоне действия источников тепловой энергии…</w:t>
      </w:r>
      <w:r w:rsidR="00ED5864">
        <w:rPr>
          <w:sz w:val="28"/>
          <w:szCs w:val="28"/>
        </w:rPr>
        <w:t>………</w:t>
      </w:r>
      <w:r w:rsidRPr="001F10A7">
        <w:rPr>
          <w:sz w:val="28"/>
          <w:szCs w:val="28"/>
        </w:rPr>
        <w:t>.</w:t>
      </w:r>
      <w:r w:rsidR="001E7D59">
        <w:rPr>
          <w:sz w:val="28"/>
          <w:szCs w:val="28"/>
        </w:rPr>
        <w:t>30</w:t>
      </w:r>
    </w:p>
    <w:p w:rsidR="00F11800" w:rsidRPr="001F10A7" w:rsidRDefault="00F11800" w:rsidP="00FB55EE">
      <w:pPr>
        <w:pStyle w:val="e"/>
        <w:keepLines w:val="0"/>
        <w:spacing w:before="0"/>
        <w:ind w:left="-142" w:right="-85" w:firstLine="0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lastRenderedPageBreak/>
        <w:t>РАЗДЕЛ 3. СУЩЕСТВУЮЩИЕ И ПЕРСПЕКТИВНЫЕ БАЛАНСЫ ТЕПЛ</w:t>
      </w:r>
      <w:r w:rsidRPr="001F10A7">
        <w:rPr>
          <w:b/>
          <w:sz w:val="28"/>
          <w:szCs w:val="28"/>
        </w:rPr>
        <w:t>О</w:t>
      </w:r>
      <w:r w:rsidRPr="001F10A7">
        <w:rPr>
          <w:b/>
          <w:sz w:val="28"/>
          <w:szCs w:val="28"/>
        </w:rPr>
        <w:t>НОСИТЕЛЯ……………………………………………………………</w:t>
      </w:r>
      <w:r w:rsidR="00B37AFE" w:rsidRPr="001F10A7">
        <w:rPr>
          <w:b/>
          <w:sz w:val="28"/>
          <w:szCs w:val="28"/>
        </w:rPr>
        <w:t>......</w:t>
      </w:r>
      <w:r w:rsidRPr="001F10A7">
        <w:rPr>
          <w:b/>
          <w:sz w:val="28"/>
          <w:szCs w:val="28"/>
        </w:rPr>
        <w:t>.</w:t>
      </w:r>
      <w:r w:rsidR="00ED5864">
        <w:rPr>
          <w:b/>
          <w:sz w:val="28"/>
          <w:szCs w:val="28"/>
        </w:rPr>
        <w:t>.....</w:t>
      </w:r>
      <w:r w:rsidR="00543877">
        <w:rPr>
          <w:b/>
          <w:sz w:val="28"/>
          <w:szCs w:val="28"/>
        </w:rPr>
        <w:t>...</w:t>
      </w:r>
      <w:r w:rsidR="00ED5864">
        <w:rPr>
          <w:b/>
          <w:sz w:val="28"/>
          <w:szCs w:val="28"/>
        </w:rPr>
        <w:t>...</w:t>
      </w:r>
      <w:r w:rsidRPr="001F10A7">
        <w:rPr>
          <w:b/>
          <w:sz w:val="28"/>
          <w:szCs w:val="28"/>
        </w:rPr>
        <w:t>.</w:t>
      </w:r>
      <w:r w:rsidR="00ED5864">
        <w:rPr>
          <w:b/>
          <w:sz w:val="28"/>
          <w:szCs w:val="28"/>
        </w:rPr>
        <w:t>.</w:t>
      </w:r>
      <w:r w:rsidR="00B37AFE" w:rsidRPr="001F10A7">
        <w:rPr>
          <w:b/>
          <w:sz w:val="28"/>
          <w:szCs w:val="28"/>
        </w:rPr>
        <w:t>…</w:t>
      </w:r>
      <w:r w:rsidR="001E7D59">
        <w:rPr>
          <w:b/>
          <w:sz w:val="28"/>
          <w:szCs w:val="28"/>
        </w:rPr>
        <w:t>32</w:t>
      </w:r>
    </w:p>
    <w:p w:rsidR="00F11800" w:rsidRPr="001F10A7" w:rsidRDefault="00F11800" w:rsidP="00FB55EE">
      <w:pPr>
        <w:pStyle w:val="e"/>
        <w:keepLines w:val="0"/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3.1 </w:t>
      </w:r>
      <w:r w:rsidR="00ED5864">
        <w:rPr>
          <w:sz w:val="28"/>
          <w:szCs w:val="28"/>
        </w:rPr>
        <w:t xml:space="preserve">  </w:t>
      </w:r>
      <w:r w:rsidRPr="001F10A7">
        <w:rPr>
          <w:sz w:val="28"/>
          <w:szCs w:val="28"/>
        </w:rPr>
        <w:t>Существующие и перспективные балансы производительности водоподгот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вительных установок и максимального потребления теплоносителя теплопотре</w:t>
      </w:r>
      <w:r w:rsidRPr="001F10A7">
        <w:rPr>
          <w:sz w:val="28"/>
          <w:szCs w:val="28"/>
        </w:rPr>
        <w:t>б</w:t>
      </w:r>
      <w:r w:rsidRPr="001F10A7">
        <w:rPr>
          <w:sz w:val="28"/>
          <w:szCs w:val="28"/>
        </w:rPr>
        <w:t>ляющими установками потребителей………………………………………</w:t>
      </w:r>
      <w:r w:rsidR="00B37AFE" w:rsidRPr="001F10A7">
        <w:rPr>
          <w:sz w:val="28"/>
          <w:szCs w:val="28"/>
        </w:rPr>
        <w:t>….</w:t>
      </w:r>
      <w:r w:rsidR="00543877">
        <w:rPr>
          <w:sz w:val="28"/>
          <w:szCs w:val="28"/>
        </w:rPr>
        <w:t>..</w:t>
      </w:r>
      <w:r w:rsidRPr="001F10A7">
        <w:rPr>
          <w:sz w:val="28"/>
          <w:szCs w:val="28"/>
        </w:rPr>
        <w:t>…….</w:t>
      </w:r>
      <w:r w:rsidR="001E7D59">
        <w:rPr>
          <w:sz w:val="28"/>
          <w:szCs w:val="28"/>
        </w:rPr>
        <w:t>32</w:t>
      </w:r>
    </w:p>
    <w:p w:rsidR="00F11800" w:rsidRPr="001F10A7" w:rsidRDefault="00F11800" w:rsidP="00FB55EE">
      <w:pPr>
        <w:pStyle w:val="e"/>
        <w:keepLines w:val="0"/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3.2. </w:t>
      </w:r>
      <w:r w:rsidR="00ED5864">
        <w:rPr>
          <w:sz w:val="28"/>
          <w:szCs w:val="28"/>
        </w:rPr>
        <w:t xml:space="preserve"> </w:t>
      </w:r>
      <w:r w:rsidRPr="001F10A7">
        <w:rPr>
          <w:sz w:val="28"/>
          <w:szCs w:val="28"/>
        </w:rPr>
        <w:t>Существующие и перспективные балансы производительности водоподгот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вительных установок источников тепловой энергии для компенсации потерь те</w:t>
      </w:r>
      <w:r w:rsidRPr="001F10A7">
        <w:rPr>
          <w:sz w:val="28"/>
          <w:szCs w:val="28"/>
        </w:rPr>
        <w:t>п</w:t>
      </w:r>
      <w:r w:rsidRPr="001F10A7">
        <w:rPr>
          <w:sz w:val="28"/>
          <w:szCs w:val="28"/>
        </w:rPr>
        <w:t>лоносителя в аварийных режимах работы систем теплоснабжения</w:t>
      </w:r>
      <w:r w:rsidR="009C5D00" w:rsidRPr="001F10A7">
        <w:rPr>
          <w:sz w:val="28"/>
          <w:szCs w:val="28"/>
        </w:rPr>
        <w:t>……</w:t>
      </w:r>
      <w:r w:rsidRPr="001F10A7">
        <w:rPr>
          <w:sz w:val="28"/>
          <w:szCs w:val="28"/>
        </w:rPr>
        <w:t>……</w:t>
      </w:r>
      <w:r w:rsidR="00DB6171" w:rsidRPr="001F10A7">
        <w:rPr>
          <w:sz w:val="28"/>
          <w:szCs w:val="28"/>
        </w:rPr>
        <w:t>….</w:t>
      </w:r>
      <w:r w:rsidR="00543877">
        <w:rPr>
          <w:sz w:val="28"/>
          <w:szCs w:val="28"/>
        </w:rPr>
        <w:t>..</w:t>
      </w:r>
      <w:r w:rsidR="00B37AFE" w:rsidRPr="001F10A7">
        <w:rPr>
          <w:sz w:val="28"/>
          <w:szCs w:val="28"/>
        </w:rPr>
        <w:t>.</w:t>
      </w:r>
      <w:r w:rsidRPr="001F10A7">
        <w:rPr>
          <w:sz w:val="28"/>
          <w:szCs w:val="28"/>
        </w:rPr>
        <w:t>..</w:t>
      </w:r>
      <w:r w:rsidR="001E7D59">
        <w:rPr>
          <w:sz w:val="28"/>
          <w:szCs w:val="28"/>
        </w:rPr>
        <w:t>32</w:t>
      </w:r>
    </w:p>
    <w:p w:rsidR="00117D05" w:rsidRPr="001F10A7" w:rsidRDefault="00117D05" w:rsidP="00FB55EE">
      <w:pPr>
        <w:pStyle w:val="e"/>
        <w:keepLines w:val="0"/>
        <w:spacing w:before="0"/>
        <w:ind w:left="-142" w:right="-85" w:firstLine="0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РАЗДЕЛ 4. ОСНОВНЫЕ ПОЛОЖЕНИЯ </w:t>
      </w:r>
      <w:proofErr w:type="gramStart"/>
      <w:r w:rsidRPr="001F10A7">
        <w:rPr>
          <w:b/>
          <w:sz w:val="28"/>
          <w:szCs w:val="28"/>
        </w:rPr>
        <w:t>МАСТЕР-ПЛАНА</w:t>
      </w:r>
      <w:proofErr w:type="gramEnd"/>
      <w:r w:rsidRPr="001F10A7">
        <w:rPr>
          <w:b/>
          <w:sz w:val="28"/>
          <w:szCs w:val="28"/>
        </w:rPr>
        <w:t xml:space="preserve"> РАЗВИТИЯ С</w:t>
      </w:r>
      <w:r w:rsidRPr="001F10A7">
        <w:rPr>
          <w:b/>
          <w:sz w:val="28"/>
          <w:szCs w:val="28"/>
        </w:rPr>
        <w:t>И</w:t>
      </w:r>
      <w:r w:rsidRPr="001F10A7">
        <w:rPr>
          <w:b/>
          <w:sz w:val="28"/>
          <w:szCs w:val="28"/>
        </w:rPr>
        <w:t xml:space="preserve">СТЕМ ТЕПЛОСНАБЖЕНИЯ ПОСЕЛЕНИЯ, </w:t>
      </w:r>
      <w:r w:rsidR="00307EF4" w:rsidRPr="001F10A7">
        <w:rPr>
          <w:b/>
          <w:sz w:val="28"/>
          <w:szCs w:val="28"/>
        </w:rPr>
        <w:t>МУНИЦИПАЛЬНОГО ОКР</w:t>
      </w:r>
      <w:r w:rsidR="00307EF4" w:rsidRPr="001F10A7">
        <w:rPr>
          <w:b/>
          <w:sz w:val="28"/>
          <w:szCs w:val="28"/>
        </w:rPr>
        <w:t>У</w:t>
      </w:r>
      <w:r w:rsidR="00307EF4" w:rsidRPr="001F10A7">
        <w:rPr>
          <w:b/>
          <w:sz w:val="28"/>
          <w:szCs w:val="28"/>
        </w:rPr>
        <w:t xml:space="preserve">ГА, </w:t>
      </w:r>
      <w:r w:rsidRPr="001F10A7">
        <w:rPr>
          <w:b/>
          <w:sz w:val="28"/>
          <w:szCs w:val="28"/>
        </w:rPr>
        <w:t>ГОРОДСКОГО ОКРУГА, ГОРОДСКОГО ФЕДЕРАЛЬНОГО ЗНАЧ</w:t>
      </w:r>
      <w:r w:rsidRPr="001F10A7">
        <w:rPr>
          <w:b/>
          <w:sz w:val="28"/>
          <w:szCs w:val="28"/>
        </w:rPr>
        <w:t>Е</w:t>
      </w:r>
      <w:r w:rsidRPr="001F10A7">
        <w:rPr>
          <w:b/>
          <w:sz w:val="28"/>
          <w:szCs w:val="28"/>
        </w:rPr>
        <w:t>НИЯ………………</w:t>
      </w:r>
      <w:r w:rsidR="00307EF4" w:rsidRPr="001F10A7">
        <w:rPr>
          <w:b/>
          <w:sz w:val="28"/>
          <w:szCs w:val="28"/>
        </w:rPr>
        <w:t>…………………………………………</w:t>
      </w:r>
      <w:r w:rsidRPr="001F10A7">
        <w:rPr>
          <w:b/>
          <w:sz w:val="28"/>
          <w:szCs w:val="28"/>
        </w:rPr>
        <w:t>………………</w:t>
      </w:r>
      <w:r w:rsidR="00A7252B">
        <w:rPr>
          <w:b/>
          <w:sz w:val="28"/>
          <w:szCs w:val="28"/>
        </w:rPr>
        <w:t>…………..</w:t>
      </w:r>
      <w:r w:rsidR="00145B7D">
        <w:rPr>
          <w:b/>
          <w:sz w:val="28"/>
          <w:szCs w:val="28"/>
        </w:rPr>
        <w:t>3</w:t>
      </w:r>
      <w:r w:rsidR="001E7D59">
        <w:rPr>
          <w:b/>
          <w:sz w:val="28"/>
          <w:szCs w:val="28"/>
        </w:rPr>
        <w:t>3</w:t>
      </w:r>
    </w:p>
    <w:p w:rsidR="00F11800" w:rsidRPr="001F10A7" w:rsidRDefault="00F11800" w:rsidP="00FB55EE">
      <w:pPr>
        <w:pStyle w:val="e"/>
        <w:keepLines w:val="0"/>
        <w:spacing w:before="0"/>
        <w:ind w:left="-142" w:right="-85" w:firstLine="0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РАЗДЕЛ </w:t>
      </w:r>
      <w:r w:rsidR="00117D05" w:rsidRPr="001F10A7">
        <w:rPr>
          <w:b/>
          <w:sz w:val="28"/>
          <w:szCs w:val="28"/>
        </w:rPr>
        <w:t>5</w:t>
      </w:r>
      <w:r w:rsidRPr="001F10A7">
        <w:rPr>
          <w:b/>
          <w:sz w:val="28"/>
          <w:szCs w:val="28"/>
        </w:rPr>
        <w:t>. ПРЕДЛОЖЕНИЯ ПО СТРОИТЕЛЬСТВУ, РЕКОНСТРУКЦИИ, ТЕХНИЧЕСКОМУ ПЕРЕВООРУЖЕНИЮ И (ИЛИ) МОДЕРНИЗАЦИИ</w:t>
      </w:r>
      <w:r w:rsidR="00307EF4" w:rsidRPr="001F10A7">
        <w:rPr>
          <w:b/>
          <w:sz w:val="28"/>
          <w:szCs w:val="28"/>
        </w:rPr>
        <w:t xml:space="preserve"> </w:t>
      </w:r>
      <w:r w:rsidRPr="001F10A7">
        <w:rPr>
          <w:b/>
          <w:sz w:val="28"/>
          <w:szCs w:val="28"/>
        </w:rPr>
        <w:t>И</w:t>
      </w:r>
      <w:r w:rsidRPr="001F10A7">
        <w:rPr>
          <w:b/>
          <w:sz w:val="28"/>
          <w:szCs w:val="28"/>
        </w:rPr>
        <w:t>С</w:t>
      </w:r>
      <w:r w:rsidRPr="001F10A7">
        <w:rPr>
          <w:b/>
          <w:sz w:val="28"/>
          <w:szCs w:val="28"/>
        </w:rPr>
        <w:t>ТОЧНИКОВ ТЕПЛОВОЙ ЭНЕРГИИ</w:t>
      </w:r>
      <w:r w:rsidR="004657B6" w:rsidRPr="001F10A7">
        <w:rPr>
          <w:b/>
          <w:sz w:val="28"/>
          <w:szCs w:val="28"/>
        </w:rPr>
        <w:t>………………………</w:t>
      </w:r>
      <w:r w:rsidR="00307EF4" w:rsidRPr="001F10A7">
        <w:rPr>
          <w:b/>
          <w:sz w:val="28"/>
          <w:szCs w:val="28"/>
        </w:rPr>
        <w:t>…</w:t>
      </w:r>
      <w:r w:rsidR="004657B6" w:rsidRPr="001F10A7">
        <w:rPr>
          <w:b/>
          <w:sz w:val="28"/>
          <w:szCs w:val="28"/>
        </w:rPr>
        <w:t>………</w:t>
      </w:r>
      <w:r w:rsidR="007B7096" w:rsidRPr="001F10A7">
        <w:rPr>
          <w:b/>
          <w:sz w:val="28"/>
          <w:szCs w:val="28"/>
        </w:rPr>
        <w:t>…</w:t>
      </w:r>
      <w:r w:rsidR="00A7252B">
        <w:rPr>
          <w:b/>
          <w:sz w:val="28"/>
          <w:szCs w:val="28"/>
        </w:rPr>
        <w:t>…….</w:t>
      </w:r>
      <w:r w:rsidR="007B7096" w:rsidRPr="001F10A7">
        <w:rPr>
          <w:b/>
          <w:sz w:val="28"/>
          <w:szCs w:val="28"/>
        </w:rPr>
        <w:t>..</w:t>
      </w:r>
      <w:r w:rsidR="00023F4C" w:rsidRPr="001F10A7">
        <w:rPr>
          <w:b/>
          <w:sz w:val="28"/>
          <w:szCs w:val="28"/>
        </w:rPr>
        <w:t>…</w:t>
      </w:r>
      <w:r w:rsidR="00295722" w:rsidRPr="001F10A7">
        <w:rPr>
          <w:b/>
          <w:sz w:val="28"/>
          <w:szCs w:val="28"/>
        </w:rPr>
        <w:t>3</w:t>
      </w:r>
      <w:r w:rsidR="001E7D59">
        <w:rPr>
          <w:b/>
          <w:sz w:val="28"/>
          <w:szCs w:val="28"/>
        </w:rPr>
        <w:t>4</w:t>
      </w:r>
    </w:p>
    <w:p w:rsidR="001F10A7" w:rsidRPr="001F10A7" w:rsidRDefault="00307EF4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proofErr w:type="gramStart"/>
      <w:r w:rsidRPr="001F10A7">
        <w:rPr>
          <w:sz w:val="28"/>
          <w:szCs w:val="28"/>
        </w:rPr>
        <w:t>Предложения по строительству источников тепловой энергии, обеспечива</w:t>
      </w:r>
      <w:r w:rsidRPr="001F10A7">
        <w:rPr>
          <w:sz w:val="28"/>
          <w:szCs w:val="28"/>
        </w:rPr>
        <w:t>ю</w:t>
      </w:r>
      <w:r w:rsidRPr="001F10A7">
        <w:rPr>
          <w:sz w:val="28"/>
          <w:szCs w:val="28"/>
        </w:rPr>
        <w:t>щих перспективную тепловую нагрузку на осваиваемых территориях поселения, муниципального округа,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</w:t>
      </w:r>
      <w:proofErr w:type="gramEnd"/>
      <w:r w:rsidRPr="001F10A7">
        <w:rPr>
          <w:sz w:val="28"/>
          <w:szCs w:val="28"/>
        </w:rPr>
        <w:t xml:space="preserve"> </w:t>
      </w:r>
      <w:proofErr w:type="gramStart"/>
      <w:r w:rsidRPr="001F10A7">
        <w:rPr>
          <w:sz w:val="28"/>
          <w:szCs w:val="28"/>
        </w:rPr>
        <w:t>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</w:t>
      </w:r>
      <w:r w:rsidRPr="001F10A7">
        <w:rPr>
          <w:sz w:val="28"/>
          <w:szCs w:val="28"/>
        </w:rPr>
        <w:t>з</w:t>
      </w:r>
      <w:r w:rsidRPr="001F10A7">
        <w:rPr>
          <w:sz w:val="28"/>
          <w:szCs w:val="28"/>
        </w:rPr>
        <w:t>вития системы теплоснабжения поселения, муниципального округа, городского округа, города федерального значения, если реализация товаров в сфере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снабжения с использованием такого источника тепловой энергии будет осущест</w:t>
      </w:r>
      <w:r w:rsidRPr="001F10A7">
        <w:rPr>
          <w:sz w:val="28"/>
          <w:szCs w:val="28"/>
        </w:rPr>
        <w:t>в</w:t>
      </w:r>
      <w:r w:rsidRPr="001F10A7">
        <w:rPr>
          <w:sz w:val="28"/>
          <w:szCs w:val="28"/>
        </w:rPr>
        <w:t>ляться по ценам, определяемым по соглашению сторон договора поставки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вой энергии (мощности) и (или) теплоносителя) и радиуса</w:t>
      </w:r>
      <w:proofErr w:type="gramEnd"/>
      <w:r w:rsidRPr="001F10A7">
        <w:rPr>
          <w:sz w:val="28"/>
          <w:szCs w:val="28"/>
        </w:rPr>
        <w:t xml:space="preserve"> эффективного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снабжения</w:t>
      </w:r>
      <w:r w:rsidR="004657B6" w:rsidRPr="001F10A7">
        <w:rPr>
          <w:sz w:val="28"/>
          <w:szCs w:val="28"/>
        </w:rPr>
        <w:t>………………………………</w:t>
      </w:r>
      <w:r w:rsidRPr="001F10A7">
        <w:rPr>
          <w:sz w:val="28"/>
          <w:szCs w:val="28"/>
        </w:rPr>
        <w:t>………………</w:t>
      </w:r>
      <w:r w:rsidR="00A7252B">
        <w:rPr>
          <w:sz w:val="28"/>
          <w:szCs w:val="28"/>
        </w:rPr>
        <w:t>…</w:t>
      </w:r>
      <w:r w:rsidRPr="001F10A7">
        <w:rPr>
          <w:sz w:val="28"/>
          <w:szCs w:val="28"/>
        </w:rPr>
        <w:t>…………….</w:t>
      </w:r>
      <w:r w:rsidR="004657B6" w:rsidRPr="001F10A7">
        <w:rPr>
          <w:sz w:val="28"/>
          <w:szCs w:val="28"/>
        </w:rPr>
        <w:t>…………</w:t>
      </w:r>
      <w:r w:rsidR="00A7252B">
        <w:rPr>
          <w:sz w:val="28"/>
          <w:szCs w:val="28"/>
        </w:rPr>
        <w:t>..</w:t>
      </w:r>
      <w:r w:rsidR="004657B6" w:rsidRPr="001F10A7">
        <w:rPr>
          <w:sz w:val="28"/>
          <w:szCs w:val="28"/>
        </w:rPr>
        <w:t>.</w:t>
      </w:r>
      <w:r w:rsidR="003C6467" w:rsidRPr="001F10A7">
        <w:rPr>
          <w:sz w:val="28"/>
          <w:szCs w:val="28"/>
        </w:rPr>
        <w:t>…</w:t>
      </w:r>
      <w:r w:rsidR="00295722" w:rsidRPr="001F10A7">
        <w:rPr>
          <w:sz w:val="28"/>
          <w:szCs w:val="28"/>
        </w:rPr>
        <w:t>.3</w:t>
      </w:r>
      <w:r w:rsidR="001E7D59">
        <w:rPr>
          <w:sz w:val="28"/>
          <w:szCs w:val="28"/>
        </w:rPr>
        <w:t>4</w:t>
      </w:r>
    </w:p>
    <w:p w:rsidR="001F10A7" w:rsidRPr="001F10A7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реконструкции источников тепловой энергии, обеспечив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t>ющих перспективную тепловую нагрузку в существующих и расширяемых зонах действия источников тепловой энергии</w:t>
      </w:r>
      <w:r w:rsidR="00522EA9" w:rsidRPr="001F10A7">
        <w:rPr>
          <w:sz w:val="28"/>
          <w:szCs w:val="28"/>
        </w:rPr>
        <w:t>………………</w:t>
      </w:r>
      <w:r w:rsidR="00B37AFE" w:rsidRPr="001F10A7">
        <w:rPr>
          <w:sz w:val="28"/>
          <w:szCs w:val="28"/>
        </w:rPr>
        <w:t>.</w:t>
      </w:r>
      <w:r w:rsidR="00522EA9" w:rsidRPr="001F10A7">
        <w:rPr>
          <w:sz w:val="28"/>
          <w:szCs w:val="28"/>
        </w:rPr>
        <w:t>……</w:t>
      </w:r>
      <w:r w:rsidR="00A7252B">
        <w:rPr>
          <w:sz w:val="28"/>
          <w:szCs w:val="28"/>
        </w:rPr>
        <w:t>…..</w:t>
      </w:r>
      <w:r w:rsidR="001F10A7" w:rsidRPr="001F10A7">
        <w:rPr>
          <w:sz w:val="28"/>
          <w:szCs w:val="28"/>
        </w:rPr>
        <w:t>…………………...</w:t>
      </w:r>
      <w:r w:rsidR="00522EA9" w:rsidRPr="001F10A7">
        <w:rPr>
          <w:sz w:val="28"/>
          <w:szCs w:val="28"/>
        </w:rPr>
        <w:t>..</w:t>
      </w:r>
      <w:r w:rsidR="00295722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4</w:t>
      </w:r>
    </w:p>
    <w:p w:rsidR="00535D8C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535D8C">
        <w:rPr>
          <w:sz w:val="28"/>
          <w:szCs w:val="28"/>
        </w:rPr>
        <w:t>Предложения по техническому перевооружению и (или) модернизации и</w:t>
      </w:r>
      <w:r w:rsidRPr="00535D8C">
        <w:rPr>
          <w:sz w:val="28"/>
          <w:szCs w:val="28"/>
        </w:rPr>
        <w:t>с</w:t>
      </w:r>
      <w:r w:rsidRPr="00535D8C">
        <w:rPr>
          <w:sz w:val="28"/>
          <w:szCs w:val="28"/>
        </w:rPr>
        <w:t>точников тепловой энергии с целью повышения эффективности работы систем теплоснабжения</w:t>
      </w:r>
      <w:r w:rsidR="00522EA9" w:rsidRPr="00535D8C">
        <w:rPr>
          <w:sz w:val="28"/>
          <w:szCs w:val="28"/>
        </w:rPr>
        <w:t>………………………………………………………………</w:t>
      </w:r>
      <w:r w:rsidR="00A7252B">
        <w:rPr>
          <w:sz w:val="28"/>
          <w:szCs w:val="28"/>
        </w:rPr>
        <w:t>..</w:t>
      </w:r>
      <w:r w:rsidR="00522EA9" w:rsidRPr="00535D8C">
        <w:rPr>
          <w:sz w:val="28"/>
          <w:szCs w:val="28"/>
        </w:rPr>
        <w:t>…</w:t>
      </w:r>
      <w:r w:rsidR="00B37AFE" w:rsidRPr="00535D8C">
        <w:rPr>
          <w:sz w:val="28"/>
          <w:szCs w:val="28"/>
        </w:rPr>
        <w:t>.</w:t>
      </w:r>
      <w:r w:rsidR="00522EA9" w:rsidRPr="00535D8C">
        <w:rPr>
          <w:sz w:val="28"/>
          <w:szCs w:val="28"/>
        </w:rPr>
        <w:t>……</w:t>
      </w:r>
      <w:r w:rsidR="00295722" w:rsidRPr="00535D8C">
        <w:rPr>
          <w:sz w:val="28"/>
          <w:szCs w:val="28"/>
        </w:rPr>
        <w:t>3</w:t>
      </w:r>
      <w:r w:rsidR="001E7D59">
        <w:rPr>
          <w:sz w:val="28"/>
          <w:szCs w:val="28"/>
        </w:rPr>
        <w:t>5</w:t>
      </w:r>
    </w:p>
    <w:p w:rsidR="00535D8C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535D8C">
        <w:rPr>
          <w:sz w:val="28"/>
          <w:szCs w:val="28"/>
        </w:rPr>
        <w:t>Графики совместной работы источников тепловой энергии, функциониру</w:t>
      </w:r>
      <w:r w:rsidRPr="00535D8C">
        <w:rPr>
          <w:sz w:val="28"/>
          <w:szCs w:val="28"/>
        </w:rPr>
        <w:t>ю</w:t>
      </w:r>
      <w:r w:rsidRPr="00535D8C">
        <w:rPr>
          <w:sz w:val="28"/>
          <w:szCs w:val="28"/>
        </w:rPr>
        <w:t xml:space="preserve">щих в режиме комбинированной выработки электрической и тепловой </w:t>
      </w:r>
      <w:r w:rsidR="00D01860" w:rsidRPr="00535D8C">
        <w:rPr>
          <w:sz w:val="28"/>
          <w:szCs w:val="28"/>
        </w:rPr>
        <w:t xml:space="preserve">энергии </w:t>
      </w:r>
      <w:r w:rsidR="00307EF4" w:rsidRPr="00535D8C">
        <w:rPr>
          <w:sz w:val="28"/>
          <w:szCs w:val="28"/>
        </w:rPr>
        <w:t xml:space="preserve">и </w:t>
      </w:r>
      <w:r w:rsidR="00D01860" w:rsidRPr="00535D8C">
        <w:rPr>
          <w:sz w:val="28"/>
          <w:szCs w:val="28"/>
        </w:rPr>
        <w:t>котельных</w:t>
      </w:r>
      <w:r w:rsidR="00522EA9" w:rsidRPr="00535D8C">
        <w:rPr>
          <w:sz w:val="28"/>
          <w:szCs w:val="28"/>
        </w:rPr>
        <w:t>………</w:t>
      </w:r>
      <w:r w:rsidR="00307EF4" w:rsidRPr="00535D8C">
        <w:rPr>
          <w:sz w:val="28"/>
          <w:szCs w:val="28"/>
        </w:rPr>
        <w:t>.</w:t>
      </w:r>
      <w:r w:rsidR="00522EA9" w:rsidRPr="00535D8C">
        <w:rPr>
          <w:sz w:val="28"/>
          <w:szCs w:val="28"/>
        </w:rPr>
        <w:t>………………………………………</w:t>
      </w:r>
      <w:r w:rsidR="00B37AFE" w:rsidRPr="00535D8C">
        <w:rPr>
          <w:sz w:val="28"/>
          <w:szCs w:val="28"/>
        </w:rPr>
        <w:t>.</w:t>
      </w:r>
      <w:r w:rsidR="00522EA9" w:rsidRPr="00535D8C">
        <w:rPr>
          <w:sz w:val="28"/>
          <w:szCs w:val="28"/>
        </w:rPr>
        <w:t>…</w:t>
      </w:r>
      <w:r w:rsidR="004D6B84" w:rsidRPr="00535D8C">
        <w:rPr>
          <w:sz w:val="28"/>
          <w:szCs w:val="28"/>
        </w:rPr>
        <w:t>.</w:t>
      </w:r>
      <w:r w:rsidR="00295722" w:rsidRPr="00535D8C">
        <w:rPr>
          <w:sz w:val="28"/>
          <w:szCs w:val="28"/>
        </w:rPr>
        <w:t>…</w:t>
      </w:r>
      <w:r w:rsidR="00A7252B">
        <w:rPr>
          <w:sz w:val="28"/>
          <w:szCs w:val="28"/>
        </w:rPr>
        <w:t>………………………</w:t>
      </w:r>
      <w:r w:rsidR="00295722" w:rsidRPr="00535D8C">
        <w:rPr>
          <w:sz w:val="28"/>
          <w:szCs w:val="28"/>
        </w:rPr>
        <w:t>..3</w:t>
      </w:r>
      <w:r w:rsidR="001E7D59">
        <w:rPr>
          <w:sz w:val="28"/>
          <w:szCs w:val="28"/>
        </w:rPr>
        <w:t>5</w:t>
      </w:r>
    </w:p>
    <w:p w:rsidR="00117D05" w:rsidRPr="00535D8C" w:rsidRDefault="00E25B85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535D8C">
        <w:rPr>
          <w:sz w:val="28"/>
          <w:szCs w:val="28"/>
        </w:rPr>
        <w:t>Ме</w:t>
      </w:r>
      <w:r w:rsidRPr="00535D8C">
        <w:rPr>
          <w:spacing w:val="1"/>
          <w:sz w:val="28"/>
          <w:szCs w:val="28"/>
        </w:rPr>
        <w:t>р</w:t>
      </w:r>
      <w:r w:rsidRPr="00535D8C">
        <w:rPr>
          <w:sz w:val="28"/>
          <w:szCs w:val="28"/>
        </w:rPr>
        <w:t>ы</w:t>
      </w:r>
      <w:r w:rsidRPr="00535D8C">
        <w:rPr>
          <w:spacing w:val="12"/>
          <w:sz w:val="28"/>
          <w:szCs w:val="28"/>
        </w:rPr>
        <w:t xml:space="preserve"> </w:t>
      </w:r>
      <w:r w:rsidRPr="00535D8C">
        <w:rPr>
          <w:sz w:val="28"/>
          <w:szCs w:val="28"/>
        </w:rPr>
        <w:t>по</w:t>
      </w:r>
      <w:r w:rsidRPr="00535D8C">
        <w:rPr>
          <w:spacing w:val="15"/>
          <w:sz w:val="28"/>
          <w:szCs w:val="28"/>
        </w:rPr>
        <w:t xml:space="preserve"> </w:t>
      </w:r>
      <w:r w:rsidRPr="00535D8C">
        <w:rPr>
          <w:sz w:val="28"/>
          <w:szCs w:val="28"/>
        </w:rPr>
        <w:t>в</w:t>
      </w:r>
      <w:r w:rsidRPr="00535D8C">
        <w:rPr>
          <w:spacing w:val="1"/>
          <w:sz w:val="28"/>
          <w:szCs w:val="28"/>
        </w:rPr>
        <w:t>ы</w:t>
      </w:r>
      <w:r w:rsidRPr="00535D8C">
        <w:rPr>
          <w:sz w:val="28"/>
          <w:szCs w:val="28"/>
        </w:rPr>
        <w:t>во</w:t>
      </w:r>
      <w:r w:rsidRPr="00535D8C">
        <w:rPr>
          <w:spacing w:val="1"/>
          <w:sz w:val="28"/>
          <w:szCs w:val="28"/>
        </w:rPr>
        <w:t>д</w:t>
      </w:r>
      <w:r w:rsidRPr="00535D8C">
        <w:rPr>
          <w:sz w:val="28"/>
          <w:szCs w:val="28"/>
        </w:rPr>
        <w:t>у</w:t>
      </w:r>
      <w:r w:rsidRPr="00535D8C">
        <w:rPr>
          <w:spacing w:val="14"/>
          <w:sz w:val="28"/>
          <w:szCs w:val="28"/>
        </w:rPr>
        <w:t xml:space="preserve"> </w:t>
      </w:r>
      <w:r w:rsidRPr="00535D8C">
        <w:rPr>
          <w:sz w:val="28"/>
          <w:szCs w:val="28"/>
        </w:rPr>
        <w:t>из</w:t>
      </w:r>
      <w:r w:rsidRPr="00535D8C">
        <w:rPr>
          <w:spacing w:val="13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э</w:t>
      </w:r>
      <w:r w:rsidRPr="00535D8C">
        <w:rPr>
          <w:spacing w:val="1"/>
          <w:sz w:val="28"/>
          <w:szCs w:val="28"/>
        </w:rPr>
        <w:t>к</w:t>
      </w:r>
      <w:r w:rsidRPr="00535D8C">
        <w:rPr>
          <w:sz w:val="28"/>
          <w:szCs w:val="28"/>
        </w:rPr>
        <w:t>сп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у</w:t>
      </w:r>
      <w:r w:rsidRPr="00535D8C">
        <w:rPr>
          <w:spacing w:val="3"/>
          <w:sz w:val="28"/>
          <w:szCs w:val="28"/>
        </w:rPr>
        <w:t>а</w:t>
      </w:r>
      <w:r w:rsidRPr="00535D8C">
        <w:rPr>
          <w:spacing w:val="-1"/>
          <w:sz w:val="28"/>
          <w:szCs w:val="28"/>
        </w:rPr>
        <w:t>т</w:t>
      </w:r>
      <w:r w:rsidRPr="00535D8C">
        <w:rPr>
          <w:sz w:val="28"/>
          <w:szCs w:val="28"/>
        </w:rPr>
        <w:t>а</w:t>
      </w:r>
      <w:r w:rsidRPr="00535D8C">
        <w:rPr>
          <w:spacing w:val="2"/>
          <w:sz w:val="28"/>
          <w:szCs w:val="28"/>
        </w:rPr>
        <w:t>ц</w:t>
      </w:r>
      <w:r w:rsidRPr="00535D8C">
        <w:rPr>
          <w:sz w:val="28"/>
          <w:szCs w:val="28"/>
        </w:rPr>
        <w:t>ии,</w:t>
      </w:r>
      <w:r w:rsidRPr="00535D8C">
        <w:rPr>
          <w:spacing w:val="12"/>
          <w:sz w:val="28"/>
          <w:szCs w:val="28"/>
        </w:rPr>
        <w:t xml:space="preserve"> </w:t>
      </w:r>
      <w:r w:rsidR="00D01860" w:rsidRPr="00535D8C">
        <w:rPr>
          <w:spacing w:val="1"/>
          <w:sz w:val="28"/>
          <w:szCs w:val="28"/>
        </w:rPr>
        <w:t>ко</w:t>
      </w:r>
      <w:r w:rsidR="00D01860" w:rsidRPr="00535D8C">
        <w:rPr>
          <w:sz w:val="28"/>
          <w:szCs w:val="28"/>
        </w:rPr>
        <w:t>нсе</w:t>
      </w:r>
      <w:r w:rsidR="00D01860" w:rsidRPr="00535D8C">
        <w:rPr>
          <w:spacing w:val="1"/>
          <w:sz w:val="28"/>
          <w:szCs w:val="28"/>
        </w:rPr>
        <w:t>р</w:t>
      </w:r>
      <w:r w:rsidR="00D01860" w:rsidRPr="00535D8C">
        <w:rPr>
          <w:sz w:val="28"/>
          <w:szCs w:val="28"/>
        </w:rPr>
        <w:t xml:space="preserve">вации </w:t>
      </w:r>
      <w:r w:rsidR="00D01860" w:rsidRPr="00535D8C">
        <w:rPr>
          <w:spacing w:val="16"/>
          <w:sz w:val="28"/>
          <w:szCs w:val="28"/>
        </w:rPr>
        <w:t>и</w:t>
      </w:r>
      <w:r w:rsidR="00D01860" w:rsidRPr="00535D8C">
        <w:rPr>
          <w:sz w:val="28"/>
          <w:szCs w:val="28"/>
        </w:rPr>
        <w:t xml:space="preserve"> </w:t>
      </w:r>
      <w:r w:rsidR="00D01860" w:rsidRPr="00535D8C">
        <w:rPr>
          <w:spacing w:val="13"/>
          <w:sz w:val="28"/>
          <w:szCs w:val="28"/>
        </w:rPr>
        <w:t>демонтажу</w:t>
      </w:r>
      <w:r w:rsidRPr="00535D8C">
        <w:rPr>
          <w:w w:val="99"/>
          <w:sz w:val="28"/>
          <w:szCs w:val="28"/>
        </w:rPr>
        <w:t xml:space="preserve"> </w:t>
      </w:r>
      <w:r w:rsidRPr="00535D8C">
        <w:rPr>
          <w:sz w:val="28"/>
          <w:szCs w:val="28"/>
        </w:rPr>
        <w:t>и</w:t>
      </w:r>
      <w:r w:rsidRPr="00535D8C">
        <w:rPr>
          <w:spacing w:val="-1"/>
          <w:sz w:val="28"/>
          <w:szCs w:val="28"/>
        </w:rPr>
        <w:t>з</w:t>
      </w:r>
      <w:r w:rsidRPr="00535D8C">
        <w:rPr>
          <w:spacing w:val="1"/>
          <w:sz w:val="28"/>
          <w:szCs w:val="28"/>
        </w:rPr>
        <w:t>б</w:t>
      </w:r>
      <w:r w:rsidRPr="00535D8C">
        <w:rPr>
          <w:spacing w:val="-1"/>
          <w:sz w:val="28"/>
          <w:szCs w:val="28"/>
        </w:rPr>
        <w:t>ыт</w:t>
      </w:r>
      <w:r w:rsidRPr="00535D8C">
        <w:rPr>
          <w:spacing w:val="3"/>
          <w:sz w:val="28"/>
          <w:szCs w:val="28"/>
        </w:rPr>
        <w:t>о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н</w:t>
      </w:r>
      <w:r w:rsidRPr="00535D8C">
        <w:rPr>
          <w:spacing w:val="-1"/>
          <w:sz w:val="28"/>
          <w:szCs w:val="28"/>
        </w:rPr>
        <w:t>ы</w:t>
      </w:r>
      <w:r w:rsidRPr="00535D8C">
        <w:rPr>
          <w:sz w:val="28"/>
          <w:szCs w:val="28"/>
        </w:rPr>
        <w:t>х</w:t>
      </w:r>
      <w:r w:rsidRPr="00535D8C">
        <w:rPr>
          <w:spacing w:val="62"/>
          <w:sz w:val="28"/>
          <w:szCs w:val="28"/>
        </w:rPr>
        <w:t xml:space="preserve"> </w:t>
      </w:r>
      <w:r w:rsidRPr="00535D8C">
        <w:rPr>
          <w:sz w:val="28"/>
          <w:szCs w:val="28"/>
        </w:rPr>
        <w:t>ис</w:t>
      </w:r>
      <w:r w:rsidRPr="00535D8C">
        <w:rPr>
          <w:spacing w:val="1"/>
          <w:sz w:val="28"/>
          <w:szCs w:val="28"/>
        </w:rPr>
        <w:t>то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ни</w:t>
      </w:r>
      <w:r w:rsidRPr="00535D8C">
        <w:rPr>
          <w:spacing w:val="1"/>
          <w:sz w:val="28"/>
          <w:szCs w:val="28"/>
        </w:rPr>
        <w:t>ко</w:t>
      </w:r>
      <w:r w:rsidRPr="00535D8C">
        <w:rPr>
          <w:sz w:val="28"/>
          <w:szCs w:val="28"/>
        </w:rPr>
        <w:t>в</w:t>
      </w:r>
      <w:r w:rsidRPr="00535D8C">
        <w:rPr>
          <w:spacing w:val="59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т</w:t>
      </w:r>
      <w:r w:rsidRPr="00535D8C">
        <w:rPr>
          <w:sz w:val="28"/>
          <w:szCs w:val="28"/>
        </w:rPr>
        <w:t>е</w:t>
      </w:r>
      <w:r w:rsidRPr="00535D8C">
        <w:rPr>
          <w:spacing w:val="2"/>
          <w:sz w:val="28"/>
          <w:szCs w:val="28"/>
        </w:rPr>
        <w:t>п</w:t>
      </w:r>
      <w:r w:rsidRPr="00535D8C">
        <w:rPr>
          <w:spacing w:val="-1"/>
          <w:sz w:val="28"/>
          <w:szCs w:val="28"/>
        </w:rPr>
        <w:t>л</w:t>
      </w:r>
      <w:r w:rsidRPr="00535D8C">
        <w:rPr>
          <w:spacing w:val="1"/>
          <w:sz w:val="28"/>
          <w:szCs w:val="28"/>
        </w:rPr>
        <w:t>о</w:t>
      </w:r>
      <w:r w:rsidRPr="00535D8C">
        <w:rPr>
          <w:sz w:val="28"/>
          <w:szCs w:val="28"/>
        </w:rPr>
        <w:t>в</w:t>
      </w:r>
      <w:r w:rsidRPr="00535D8C">
        <w:rPr>
          <w:spacing w:val="3"/>
          <w:sz w:val="28"/>
          <w:szCs w:val="28"/>
        </w:rPr>
        <w:t>о</w:t>
      </w:r>
      <w:r w:rsidRPr="00535D8C">
        <w:rPr>
          <w:sz w:val="28"/>
          <w:szCs w:val="28"/>
        </w:rPr>
        <w:t>й</w:t>
      </w:r>
      <w:r w:rsidRPr="00535D8C">
        <w:rPr>
          <w:spacing w:val="59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э</w:t>
      </w:r>
      <w:r w:rsidRPr="00535D8C">
        <w:rPr>
          <w:sz w:val="28"/>
          <w:szCs w:val="28"/>
        </w:rPr>
        <w:t>не</w:t>
      </w:r>
      <w:r w:rsidRPr="00535D8C">
        <w:rPr>
          <w:spacing w:val="1"/>
          <w:sz w:val="28"/>
          <w:szCs w:val="28"/>
        </w:rPr>
        <w:t>р</w:t>
      </w:r>
      <w:r w:rsidRPr="00535D8C">
        <w:rPr>
          <w:spacing w:val="-1"/>
          <w:sz w:val="28"/>
          <w:szCs w:val="28"/>
        </w:rPr>
        <w:t>г</w:t>
      </w:r>
      <w:r w:rsidRPr="00535D8C">
        <w:rPr>
          <w:sz w:val="28"/>
          <w:szCs w:val="28"/>
        </w:rPr>
        <w:t>и</w:t>
      </w:r>
      <w:r w:rsidRPr="00535D8C">
        <w:rPr>
          <w:spacing w:val="2"/>
          <w:sz w:val="28"/>
          <w:szCs w:val="28"/>
        </w:rPr>
        <w:t>и</w:t>
      </w:r>
      <w:r w:rsidRPr="00535D8C">
        <w:rPr>
          <w:sz w:val="28"/>
          <w:szCs w:val="28"/>
        </w:rPr>
        <w:t>,</w:t>
      </w:r>
      <w:r w:rsidRPr="00535D8C">
        <w:rPr>
          <w:spacing w:val="61"/>
          <w:sz w:val="28"/>
          <w:szCs w:val="28"/>
        </w:rPr>
        <w:t xml:space="preserve"> </w:t>
      </w:r>
      <w:r w:rsidRPr="00535D8C">
        <w:rPr>
          <w:sz w:val="28"/>
          <w:szCs w:val="28"/>
        </w:rPr>
        <w:t>а</w:t>
      </w:r>
      <w:r w:rsidRPr="00535D8C">
        <w:rPr>
          <w:spacing w:val="62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т</w:t>
      </w:r>
      <w:r w:rsidRPr="00535D8C">
        <w:rPr>
          <w:sz w:val="28"/>
          <w:szCs w:val="28"/>
        </w:rPr>
        <w:t>ак</w:t>
      </w:r>
      <w:r w:rsidRPr="00535D8C">
        <w:rPr>
          <w:spacing w:val="-1"/>
          <w:sz w:val="28"/>
          <w:szCs w:val="28"/>
        </w:rPr>
        <w:t>ж</w:t>
      </w:r>
      <w:r w:rsidRPr="00535D8C">
        <w:rPr>
          <w:sz w:val="28"/>
          <w:szCs w:val="28"/>
        </w:rPr>
        <w:t>е</w:t>
      </w:r>
      <w:r w:rsidRPr="00535D8C">
        <w:rPr>
          <w:spacing w:val="60"/>
          <w:sz w:val="28"/>
          <w:szCs w:val="28"/>
        </w:rPr>
        <w:t xml:space="preserve"> </w:t>
      </w:r>
      <w:r w:rsidRPr="00535D8C">
        <w:rPr>
          <w:sz w:val="28"/>
          <w:szCs w:val="28"/>
        </w:rPr>
        <w:t>ис</w:t>
      </w:r>
      <w:r w:rsidRPr="00535D8C">
        <w:rPr>
          <w:spacing w:val="-2"/>
          <w:sz w:val="28"/>
          <w:szCs w:val="28"/>
        </w:rPr>
        <w:t>т</w:t>
      </w:r>
      <w:r w:rsidRPr="00535D8C">
        <w:rPr>
          <w:spacing w:val="3"/>
          <w:sz w:val="28"/>
          <w:szCs w:val="28"/>
        </w:rPr>
        <w:t>о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ни</w:t>
      </w:r>
      <w:r w:rsidRPr="00535D8C">
        <w:rPr>
          <w:spacing w:val="1"/>
          <w:sz w:val="28"/>
          <w:szCs w:val="28"/>
        </w:rPr>
        <w:t>ко</w:t>
      </w:r>
      <w:r w:rsidRPr="00535D8C">
        <w:rPr>
          <w:sz w:val="28"/>
          <w:szCs w:val="28"/>
        </w:rPr>
        <w:t>в</w:t>
      </w:r>
      <w:r w:rsidRPr="00535D8C">
        <w:rPr>
          <w:w w:val="99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т</w:t>
      </w:r>
      <w:r w:rsidRPr="00535D8C">
        <w:rPr>
          <w:sz w:val="28"/>
          <w:szCs w:val="28"/>
        </w:rPr>
        <w:t>еп</w:t>
      </w:r>
      <w:r w:rsidRPr="00535D8C">
        <w:rPr>
          <w:spacing w:val="-1"/>
          <w:sz w:val="28"/>
          <w:szCs w:val="28"/>
        </w:rPr>
        <w:t>л</w:t>
      </w:r>
      <w:r w:rsidRPr="00535D8C">
        <w:rPr>
          <w:spacing w:val="1"/>
          <w:sz w:val="28"/>
          <w:szCs w:val="28"/>
        </w:rPr>
        <w:t>о</w:t>
      </w:r>
      <w:r w:rsidRPr="00535D8C">
        <w:rPr>
          <w:sz w:val="28"/>
          <w:szCs w:val="28"/>
        </w:rPr>
        <w:t>в</w:t>
      </w:r>
      <w:r w:rsidRPr="00535D8C">
        <w:rPr>
          <w:spacing w:val="1"/>
          <w:sz w:val="28"/>
          <w:szCs w:val="28"/>
        </w:rPr>
        <w:t>о</w:t>
      </w:r>
      <w:r w:rsidRPr="00535D8C">
        <w:rPr>
          <w:sz w:val="28"/>
          <w:szCs w:val="28"/>
        </w:rPr>
        <w:t>й</w:t>
      </w:r>
      <w:r w:rsidRPr="00535D8C">
        <w:rPr>
          <w:spacing w:val="45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э</w:t>
      </w:r>
      <w:r w:rsidRPr="00535D8C">
        <w:rPr>
          <w:sz w:val="28"/>
          <w:szCs w:val="28"/>
        </w:rPr>
        <w:t>не</w:t>
      </w:r>
      <w:r w:rsidRPr="00535D8C">
        <w:rPr>
          <w:spacing w:val="3"/>
          <w:sz w:val="28"/>
          <w:szCs w:val="28"/>
        </w:rPr>
        <w:t>р</w:t>
      </w:r>
      <w:r w:rsidRPr="00535D8C">
        <w:rPr>
          <w:spacing w:val="-1"/>
          <w:sz w:val="28"/>
          <w:szCs w:val="28"/>
        </w:rPr>
        <w:t>г</w:t>
      </w:r>
      <w:r w:rsidRPr="00535D8C">
        <w:rPr>
          <w:spacing w:val="2"/>
          <w:sz w:val="28"/>
          <w:szCs w:val="28"/>
        </w:rPr>
        <w:t>и</w:t>
      </w:r>
      <w:r w:rsidRPr="00535D8C">
        <w:rPr>
          <w:sz w:val="28"/>
          <w:szCs w:val="28"/>
        </w:rPr>
        <w:t>и,</w:t>
      </w:r>
      <w:r w:rsidRPr="00535D8C">
        <w:rPr>
          <w:spacing w:val="44"/>
          <w:sz w:val="28"/>
          <w:szCs w:val="28"/>
        </w:rPr>
        <w:t xml:space="preserve"> </w:t>
      </w:r>
      <w:r w:rsidR="00D01860" w:rsidRPr="00535D8C">
        <w:rPr>
          <w:spacing w:val="2"/>
          <w:sz w:val="28"/>
          <w:szCs w:val="28"/>
        </w:rPr>
        <w:t>в</w:t>
      </w:r>
      <w:r w:rsidR="00D01860" w:rsidRPr="00535D8C">
        <w:rPr>
          <w:spacing w:val="-1"/>
          <w:sz w:val="28"/>
          <w:szCs w:val="28"/>
        </w:rPr>
        <w:t>ы</w:t>
      </w:r>
      <w:r w:rsidR="00D01860" w:rsidRPr="00535D8C">
        <w:rPr>
          <w:spacing w:val="1"/>
          <w:sz w:val="28"/>
          <w:szCs w:val="28"/>
        </w:rPr>
        <w:t>р</w:t>
      </w:r>
      <w:r w:rsidR="00D01860" w:rsidRPr="00535D8C">
        <w:rPr>
          <w:sz w:val="28"/>
          <w:szCs w:val="28"/>
        </w:rPr>
        <w:t>а</w:t>
      </w:r>
      <w:r w:rsidR="00D01860" w:rsidRPr="00535D8C">
        <w:rPr>
          <w:spacing w:val="-1"/>
          <w:sz w:val="28"/>
          <w:szCs w:val="28"/>
        </w:rPr>
        <w:t>б</w:t>
      </w:r>
      <w:r w:rsidR="00D01860" w:rsidRPr="00535D8C">
        <w:rPr>
          <w:spacing w:val="1"/>
          <w:sz w:val="28"/>
          <w:szCs w:val="28"/>
        </w:rPr>
        <w:t>о</w:t>
      </w:r>
      <w:r w:rsidR="00D01860" w:rsidRPr="00535D8C">
        <w:rPr>
          <w:spacing w:val="-1"/>
          <w:sz w:val="28"/>
          <w:szCs w:val="28"/>
        </w:rPr>
        <w:t>т</w:t>
      </w:r>
      <w:r w:rsidR="00D01860" w:rsidRPr="00535D8C">
        <w:rPr>
          <w:sz w:val="28"/>
          <w:szCs w:val="28"/>
        </w:rPr>
        <w:t>а</w:t>
      </w:r>
      <w:r w:rsidR="00D01860" w:rsidRPr="00535D8C">
        <w:rPr>
          <w:spacing w:val="2"/>
          <w:sz w:val="28"/>
          <w:szCs w:val="28"/>
        </w:rPr>
        <w:t>в</w:t>
      </w:r>
      <w:r w:rsidR="00D01860" w:rsidRPr="00535D8C">
        <w:rPr>
          <w:sz w:val="28"/>
          <w:szCs w:val="28"/>
        </w:rPr>
        <w:t xml:space="preserve">ших нормативный срок службы, </w:t>
      </w:r>
      <w:r w:rsidR="00D01860" w:rsidRPr="00535D8C">
        <w:rPr>
          <w:spacing w:val="46"/>
          <w:sz w:val="28"/>
          <w:szCs w:val="28"/>
        </w:rPr>
        <w:t>в</w:t>
      </w:r>
      <w:r w:rsidRPr="00535D8C">
        <w:rPr>
          <w:w w:val="99"/>
          <w:sz w:val="28"/>
          <w:szCs w:val="28"/>
        </w:rPr>
        <w:t xml:space="preserve"> </w:t>
      </w:r>
      <w:r w:rsidRPr="00535D8C">
        <w:rPr>
          <w:sz w:val="28"/>
          <w:szCs w:val="28"/>
        </w:rPr>
        <w:t>с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у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ае</w:t>
      </w:r>
      <w:r w:rsidRPr="00535D8C">
        <w:rPr>
          <w:spacing w:val="52"/>
          <w:sz w:val="28"/>
          <w:szCs w:val="28"/>
        </w:rPr>
        <w:t xml:space="preserve"> </w:t>
      </w:r>
      <w:r w:rsidRPr="00535D8C">
        <w:rPr>
          <w:sz w:val="28"/>
          <w:szCs w:val="28"/>
        </w:rPr>
        <w:t>ес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и</w:t>
      </w:r>
      <w:r w:rsidRPr="00535D8C">
        <w:rPr>
          <w:spacing w:val="52"/>
          <w:sz w:val="28"/>
          <w:szCs w:val="28"/>
        </w:rPr>
        <w:t xml:space="preserve"> </w:t>
      </w:r>
      <w:r w:rsidRPr="00535D8C">
        <w:rPr>
          <w:sz w:val="28"/>
          <w:szCs w:val="28"/>
        </w:rPr>
        <w:t>п</w:t>
      </w:r>
      <w:r w:rsidRPr="00535D8C">
        <w:rPr>
          <w:spacing w:val="1"/>
          <w:sz w:val="28"/>
          <w:szCs w:val="28"/>
        </w:rPr>
        <w:t>р</w:t>
      </w:r>
      <w:r w:rsidRPr="00535D8C">
        <w:rPr>
          <w:sz w:val="28"/>
          <w:szCs w:val="28"/>
        </w:rPr>
        <w:t>о</w:t>
      </w:r>
      <w:r w:rsidRPr="00535D8C">
        <w:rPr>
          <w:spacing w:val="1"/>
          <w:sz w:val="28"/>
          <w:szCs w:val="28"/>
        </w:rPr>
        <w:t>д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ение</w:t>
      </w:r>
      <w:r w:rsidRPr="00535D8C">
        <w:rPr>
          <w:spacing w:val="53"/>
          <w:sz w:val="28"/>
          <w:szCs w:val="28"/>
        </w:rPr>
        <w:t xml:space="preserve"> </w:t>
      </w:r>
      <w:r w:rsidRPr="00535D8C">
        <w:rPr>
          <w:sz w:val="28"/>
          <w:szCs w:val="28"/>
        </w:rPr>
        <w:t>с</w:t>
      </w:r>
      <w:r w:rsidRPr="00535D8C">
        <w:rPr>
          <w:spacing w:val="1"/>
          <w:sz w:val="28"/>
          <w:szCs w:val="28"/>
        </w:rPr>
        <w:t>рок</w:t>
      </w:r>
      <w:r w:rsidRPr="00535D8C">
        <w:rPr>
          <w:sz w:val="28"/>
          <w:szCs w:val="28"/>
        </w:rPr>
        <w:t>а</w:t>
      </w:r>
      <w:r w:rsidRPr="00535D8C">
        <w:rPr>
          <w:spacing w:val="52"/>
          <w:sz w:val="28"/>
          <w:szCs w:val="28"/>
        </w:rPr>
        <w:t xml:space="preserve"> </w:t>
      </w:r>
      <w:r w:rsidRPr="00535D8C">
        <w:rPr>
          <w:sz w:val="28"/>
          <w:szCs w:val="28"/>
        </w:rPr>
        <w:t>с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у</w:t>
      </w:r>
      <w:r w:rsidRPr="00535D8C">
        <w:rPr>
          <w:spacing w:val="-1"/>
          <w:sz w:val="28"/>
          <w:szCs w:val="28"/>
        </w:rPr>
        <w:t>жб</w:t>
      </w:r>
      <w:r w:rsidRPr="00535D8C">
        <w:rPr>
          <w:sz w:val="28"/>
          <w:szCs w:val="28"/>
        </w:rPr>
        <w:t>ы</w:t>
      </w:r>
      <w:r w:rsidRPr="00535D8C">
        <w:rPr>
          <w:spacing w:val="54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т</w:t>
      </w:r>
      <w:r w:rsidRPr="00535D8C">
        <w:rPr>
          <w:sz w:val="28"/>
          <w:szCs w:val="28"/>
        </w:rPr>
        <w:t>е</w:t>
      </w:r>
      <w:r w:rsidRPr="00535D8C">
        <w:rPr>
          <w:sz w:val="28"/>
          <w:szCs w:val="28"/>
        </w:rPr>
        <w:t>х</w:t>
      </w:r>
      <w:r w:rsidRPr="00535D8C">
        <w:rPr>
          <w:sz w:val="28"/>
          <w:szCs w:val="28"/>
        </w:rPr>
        <w:t>ни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ес</w:t>
      </w:r>
      <w:r w:rsidRPr="00535D8C">
        <w:rPr>
          <w:spacing w:val="1"/>
          <w:sz w:val="28"/>
          <w:szCs w:val="28"/>
        </w:rPr>
        <w:t>к</w:t>
      </w:r>
      <w:r w:rsidRPr="00535D8C">
        <w:rPr>
          <w:sz w:val="28"/>
          <w:szCs w:val="28"/>
        </w:rPr>
        <w:t>и</w:t>
      </w:r>
      <w:r w:rsidRPr="00535D8C">
        <w:rPr>
          <w:spacing w:val="52"/>
          <w:sz w:val="28"/>
          <w:szCs w:val="28"/>
        </w:rPr>
        <w:t xml:space="preserve"> </w:t>
      </w:r>
      <w:r w:rsidRPr="00535D8C">
        <w:rPr>
          <w:sz w:val="28"/>
          <w:szCs w:val="28"/>
        </w:rPr>
        <w:t>н</w:t>
      </w:r>
      <w:r w:rsidRPr="00535D8C">
        <w:rPr>
          <w:spacing w:val="3"/>
          <w:sz w:val="28"/>
          <w:szCs w:val="28"/>
        </w:rPr>
        <w:t>е</w:t>
      </w:r>
      <w:r w:rsidRPr="00535D8C">
        <w:rPr>
          <w:sz w:val="28"/>
          <w:szCs w:val="28"/>
        </w:rPr>
        <w:t>в</w:t>
      </w:r>
      <w:r w:rsidRPr="00535D8C">
        <w:rPr>
          <w:spacing w:val="1"/>
          <w:sz w:val="28"/>
          <w:szCs w:val="28"/>
        </w:rPr>
        <w:t>о</w:t>
      </w:r>
      <w:r w:rsidRPr="00535D8C">
        <w:rPr>
          <w:spacing w:val="-1"/>
          <w:sz w:val="28"/>
          <w:szCs w:val="28"/>
        </w:rPr>
        <w:t>з</w:t>
      </w:r>
      <w:r w:rsidRPr="00535D8C">
        <w:rPr>
          <w:sz w:val="28"/>
          <w:szCs w:val="28"/>
        </w:rPr>
        <w:t>мо</w:t>
      </w:r>
      <w:r w:rsidRPr="00535D8C">
        <w:rPr>
          <w:spacing w:val="-1"/>
          <w:sz w:val="28"/>
          <w:szCs w:val="28"/>
        </w:rPr>
        <w:t>ж</w:t>
      </w:r>
      <w:r w:rsidRPr="00535D8C">
        <w:rPr>
          <w:sz w:val="28"/>
          <w:szCs w:val="28"/>
        </w:rPr>
        <w:t>но</w:t>
      </w:r>
      <w:r w:rsidRPr="00535D8C">
        <w:rPr>
          <w:spacing w:val="54"/>
          <w:sz w:val="28"/>
          <w:szCs w:val="28"/>
        </w:rPr>
        <w:t xml:space="preserve"> </w:t>
      </w:r>
      <w:r w:rsidRPr="00535D8C">
        <w:rPr>
          <w:sz w:val="28"/>
          <w:szCs w:val="28"/>
        </w:rPr>
        <w:t>и</w:t>
      </w:r>
      <w:r w:rsidRPr="00535D8C">
        <w:rPr>
          <w:spacing w:val="1"/>
          <w:sz w:val="28"/>
          <w:szCs w:val="28"/>
        </w:rPr>
        <w:t>л</w:t>
      </w:r>
      <w:r w:rsidRPr="00535D8C">
        <w:rPr>
          <w:sz w:val="28"/>
          <w:szCs w:val="28"/>
        </w:rPr>
        <w:t>и</w:t>
      </w:r>
      <w:r w:rsidRPr="00535D8C">
        <w:rPr>
          <w:w w:val="99"/>
          <w:sz w:val="28"/>
          <w:szCs w:val="28"/>
        </w:rPr>
        <w:t xml:space="preserve"> </w:t>
      </w:r>
      <w:r w:rsidRPr="00535D8C">
        <w:rPr>
          <w:spacing w:val="-1"/>
          <w:sz w:val="28"/>
          <w:szCs w:val="28"/>
        </w:rPr>
        <w:t>э</w:t>
      </w:r>
      <w:r w:rsidRPr="00535D8C">
        <w:rPr>
          <w:spacing w:val="1"/>
          <w:sz w:val="28"/>
          <w:szCs w:val="28"/>
        </w:rPr>
        <w:t>ко</w:t>
      </w:r>
      <w:r w:rsidRPr="00535D8C">
        <w:rPr>
          <w:sz w:val="28"/>
          <w:szCs w:val="28"/>
        </w:rPr>
        <w:t>н</w:t>
      </w:r>
      <w:r w:rsidRPr="00535D8C">
        <w:rPr>
          <w:spacing w:val="1"/>
          <w:sz w:val="28"/>
          <w:szCs w:val="28"/>
        </w:rPr>
        <w:t>о</w:t>
      </w:r>
      <w:r w:rsidRPr="00535D8C">
        <w:rPr>
          <w:sz w:val="28"/>
          <w:szCs w:val="28"/>
        </w:rPr>
        <w:t>ми</w:t>
      </w:r>
      <w:r w:rsidRPr="00535D8C">
        <w:rPr>
          <w:spacing w:val="-1"/>
          <w:sz w:val="28"/>
          <w:szCs w:val="28"/>
        </w:rPr>
        <w:t>ч</w:t>
      </w:r>
      <w:r w:rsidRPr="00535D8C">
        <w:rPr>
          <w:sz w:val="28"/>
          <w:szCs w:val="28"/>
        </w:rPr>
        <w:t>ес</w:t>
      </w:r>
      <w:r w:rsidRPr="00535D8C">
        <w:rPr>
          <w:spacing w:val="1"/>
          <w:sz w:val="28"/>
          <w:szCs w:val="28"/>
        </w:rPr>
        <w:t>к</w:t>
      </w:r>
      <w:r w:rsidRPr="00535D8C">
        <w:rPr>
          <w:sz w:val="28"/>
          <w:szCs w:val="28"/>
        </w:rPr>
        <w:t>и</w:t>
      </w:r>
      <w:r w:rsidRPr="00535D8C">
        <w:rPr>
          <w:spacing w:val="-43"/>
          <w:sz w:val="28"/>
          <w:szCs w:val="28"/>
        </w:rPr>
        <w:t xml:space="preserve"> </w:t>
      </w:r>
      <w:r w:rsidRPr="00535D8C">
        <w:rPr>
          <w:sz w:val="28"/>
          <w:szCs w:val="28"/>
        </w:rPr>
        <w:t>неце</w:t>
      </w:r>
      <w:r w:rsidRPr="00535D8C">
        <w:rPr>
          <w:spacing w:val="-1"/>
          <w:sz w:val="28"/>
          <w:szCs w:val="28"/>
        </w:rPr>
        <w:t>л</w:t>
      </w:r>
      <w:r w:rsidRPr="00535D8C">
        <w:rPr>
          <w:sz w:val="28"/>
          <w:szCs w:val="28"/>
        </w:rPr>
        <w:t>ес</w:t>
      </w:r>
      <w:r w:rsidRPr="00535D8C">
        <w:rPr>
          <w:spacing w:val="1"/>
          <w:sz w:val="28"/>
          <w:szCs w:val="28"/>
        </w:rPr>
        <w:t>оо</w:t>
      </w:r>
      <w:r w:rsidRPr="00535D8C">
        <w:rPr>
          <w:spacing w:val="-1"/>
          <w:sz w:val="28"/>
          <w:szCs w:val="28"/>
        </w:rPr>
        <w:t>б</w:t>
      </w:r>
      <w:r w:rsidRPr="00535D8C">
        <w:rPr>
          <w:spacing w:val="1"/>
          <w:sz w:val="28"/>
          <w:szCs w:val="28"/>
        </w:rPr>
        <w:t>р</w:t>
      </w:r>
      <w:r w:rsidRPr="00535D8C">
        <w:rPr>
          <w:sz w:val="28"/>
          <w:szCs w:val="28"/>
        </w:rPr>
        <w:t>а</w:t>
      </w:r>
      <w:r w:rsidRPr="00535D8C">
        <w:rPr>
          <w:spacing w:val="-1"/>
          <w:sz w:val="28"/>
          <w:szCs w:val="28"/>
        </w:rPr>
        <w:t>з</w:t>
      </w:r>
      <w:r w:rsidRPr="00535D8C">
        <w:rPr>
          <w:sz w:val="28"/>
          <w:szCs w:val="28"/>
        </w:rPr>
        <w:t>но</w:t>
      </w:r>
      <w:r w:rsidR="004657B6" w:rsidRPr="00535D8C">
        <w:rPr>
          <w:sz w:val="28"/>
          <w:szCs w:val="28"/>
        </w:rPr>
        <w:t>……………</w:t>
      </w:r>
      <w:r w:rsidR="00D01860" w:rsidRPr="00535D8C">
        <w:rPr>
          <w:sz w:val="28"/>
          <w:szCs w:val="28"/>
        </w:rPr>
        <w:t>…</w:t>
      </w:r>
      <w:r w:rsidR="00A7252B">
        <w:rPr>
          <w:sz w:val="28"/>
          <w:szCs w:val="28"/>
        </w:rPr>
        <w:t>..</w:t>
      </w:r>
      <w:r w:rsidR="00D01860" w:rsidRPr="00535D8C">
        <w:rPr>
          <w:sz w:val="28"/>
          <w:szCs w:val="28"/>
        </w:rPr>
        <w:t>.</w:t>
      </w:r>
      <w:r w:rsidR="004657B6" w:rsidRPr="00535D8C">
        <w:rPr>
          <w:sz w:val="28"/>
          <w:szCs w:val="28"/>
        </w:rPr>
        <w:t>….</w:t>
      </w:r>
      <w:r w:rsidR="00B47986" w:rsidRPr="00535D8C">
        <w:rPr>
          <w:sz w:val="28"/>
          <w:szCs w:val="28"/>
        </w:rPr>
        <w:t>…</w:t>
      </w:r>
      <w:r w:rsidR="00DB6171" w:rsidRPr="00535D8C">
        <w:rPr>
          <w:sz w:val="28"/>
          <w:szCs w:val="28"/>
        </w:rPr>
        <w:t>..</w:t>
      </w:r>
      <w:r w:rsidR="00B47986" w:rsidRPr="00535D8C">
        <w:rPr>
          <w:sz w:val="28"/>
          <w:szCs w:val="28"/>
        </w:rPr>
        <w:t>.</w:t>
      </w:r>
      <w:r w:rsidRPr="00535D8C">
        <w:rPr>
          <w:sz w:val="28"/>
          <w:szCs w:val="28"/>
        </w:rPr>
        <w:t>.</w:t>
      </w:r>
      <w:r w:rsidR="004D6B84" w:rsidRPr="00535D8C">
        <w:rPr>
          <w:sz w:val="28"/>
          <w:szCs w:val="28"/>
        </w:rPr>
        <w:t>3</w:t>
      </w:r>
      <w:r w:rsidR="001E7D59">
        <w:rPr>
          <w:sz w:val="28"/>
          <w:szCs w:val="28"/>
        </w:rPr>
        <w:t>5</w:t>
      </w:r>
    </w:p>
    <w:p w:rsidR="00117D05" w:rsidRPr="001F10A7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вой энергии</w:t>
      </w:r>
      <w:r w:rsidR="00522EA9" w:rsidRPr="001F10A7">
        <w:rPr>
          <w:sz w:val="28"/>
          <w:szCs w:val="28"/>
        </w:rPr>
        <w:t>……………………………………………………</w:t>
      </w:r>
      <w:r w:rsidR="00DB6A7F" w:rsidRPr="001F10A7">
        <w:rPr>
          <w:sz w:val="28"/>
          <w:szCs w:val="28"/>
        </w:rPr>
        <w:t>…</w:t>
      </w:r>
      <w:r w:rsidR="004657B6" w:rsidRPr="001F10A7">
        <w:rPr>
          <w:sz w:val="28"/>
          <w:szCs w:val="28"/>
        </w:rPr>
        <w:t>…..</w:t>
      </w:r>
      <w:r w:rsidR="00522EA9" w:rsidRPr="001F10A7">
        <w:rPr>
          <w:sz w:val="28"/>
          <w:szCs w:val="28"/>
        </w:rPr>
        <w:t>……</w:t>
      </w:r>
      <w:r w:rsidR="001A4944" w:rsidRPr="001F10A7">
        <w:rPr>
          <w:sz w:val="28"/>
          <w:szCs w:val="28"/>
        </w:rPr>
        <w:t>….</w:t>
      </w:r>
      <w:r w:rsidR="00522EA9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…..</w:t>
      </w:r>
      <w:r w:rsidR="00DB6171" w:rsidRPr="001F10A7">
        <w:rPr>
          <w:sz w:val="28"/>
          <w:szCs w:val="28"/>
        </w:rPr>
        <w:t>…</w:t>
      </w:r>
      <w:r w:rsidR="00522EA9" w:rsidRPr="001F10A7">
        <w:rPr>
          <w:sz w:val="28"/>
          <w:szCs w:val="28"/>
        </w:rPr>
        <w:t>..</w:t>
      </w:r>
      <w:r w:rsidR="004D6B84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5</w:t>
      </w:r>
    </w:p>
    <w:p w:rsidR="00117D05" w:rsidRPr="001F10A7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lastRenderedPageBreak/>
        <w:t>Меры по переводу котельных, размещенных в существующих и расширя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 xml:space="preserve">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</w:t>
      </w:r>
      <w:r w:rsidR="002D4EDA" w:rsidRPr="001F10A7">
        <w:rPr>
          <w:sz w:val="28"/>
          <w:szCs w:val="28"/>
        </w:rPr>
        <w:t xml:space="preserve">их </w:t>
      </w:r>
      <w:r w:rsidRPr="001F10A7">
        <w:rPr>
          <w:sz w:val="28"/>
          <w:szCs w:val="28"/>
        </w:rPr>
        <w:t>из эксплуатации</w:t>
      </w:r>
      <w:r w:rsidR="00522EA9" w:rsidRPr="001F10A7">
        <w:rPr>
          <w:sz w:val="28"/>
          <w:szCs w:val="28"/>
        </w:rPr>
        <w:t>…………………</w:t>
      </w:r>
      <w:r w:rsidR="00DB6A7F" w:rsidRPr="001F10A7">
        <w:rPr>
          <w:sz w:val="28"/>
          <w:szCs w:val="28"/>
        </w:rPr>
        <w:t>…………</w:t>
      </w:r>
      <w:r w:rsidR="00B47986" w:rsidRPr="001F10A7">
        <w:rPr>
          <w:sz w:val="28"/>
          <w:szCs w:val="28"/>
        </w:rPr>
        <w:t>…</w:t>
      </w:r>
      <w:r w:rsidR="004657B6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………</w:t>
      </w:r>
      <w:r w:rsidR="004D6B84" w:rsidRPr="001F10A7">
        <w:rPr>
          <w:sz w:val="28"/>
          <w:szCs w:val="28"/>
        </w:rPr>
        <w:t>3</w:t>
      </w:r>
      <w:r w:rsidR="00145B7D">
        <w:rPr>
          <w:sz w:val="28"/>
          <w:szCs w:val="28"/>
        </w:rPr>
        <w:t>5</w:t>
      </w:r>
    </w:p>
    <w:p w:rsidR="00F11800" w:rsidRPr="001F10A7" w:rsidRDefault="00F11800" w:rsidP="00FB55EE">
      <w:pPr>
        <w:pStyle w:val="e"/>
        <w:keepLines w:val="0"/>
        <w:numPr>
          <w:ilvl w:val="1"/>
          <w:numId w:val="17"/>
        </w:numPr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Температурный график отпуска тепловой энергии для каждого источника тепловой энергии или группы источников </w:t>
      </w:r>
      <w:r w:rsidR="00172669" w:rsidRPr="001F10A7">
        <w:rPr>
          <w:sz w:val="28"/>
          <w:szCs w:val="28"/>
        </w:rPr>
        <w:t xml:space="preserve">тепловой энергии </w:t>
      </w:r>
      <w:r w:rsidRPr="001F10A7">
        <w:rPr>
          <w:sz w:val="28"/>
          <w:szCs w:val="28"/>
        </w:rPr>
        <w:t>в системе теплосна</w:t>
      </w:r>
      <w:r w:rsidRPr="001F10A7">
        <w:rPr>
          <w:sz w:val="28"/>
          <w:szCs w:val="28"/>
        </w:rPr>
        <w:t>б</w:t>
      </w:r>
      <w:r w:rsidRPr="001F10A7">
        <w:rPr>
          <w:sz w:val="28"/>
          <w:szCs w:val="28"/>
        </w:rPr>
        <w:t>жения, работающей на общую тепловую сеть, и оценку затрат при необходимости его изменения</w:t>
      </w:r>
      <w:r w:rsidR="004657B6" w:rsidRPr="001F10A7">
        <w:rPr>
          <w:sz w:val="28"/>
          <w:szCs w:val="28"/>
        </w:rPr>
        <w:t>……………………………….</w:t>
      </w:r>
      <w:r w:rsidR="00522EA9" w:rsidRPr="001F10A7">
        <w:rPr>
          <w:sz w:val="28"/>
          <w:szCs w:val="28"/>
        </w:rPr>
        <w:t>……………………………………</w:t>
      </w:r>
      <w:r w:rsidR="00172669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..</w:t>
      </w:r>
      <w:r w:rsidR="00172669" w:rsidRPr="001F10A7">
        <w:rPr>
          <w:sz w:val="28"/>
          <w:szCs w:val="28"/>
        </w:rPr>
        <w:t>…</w:t>
      </w:r>
      <w:r w:rsidR="004D6B84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6</w:t>
      </w:r>
    </w:p>
    <w:p w:rsidR="00F11800" w:rsidRPr="001F10A7" w:rsidRDefault="00F11800" w:rsidP="00FB55EE">
      <w:pPr>
        <w:pStyle w:val="2"/>
        <w:keepLines w:val="0"/>
        <w:numPr>
          <w:ilvl w:val="1"/>
          <w:numId w:val="17"/>
        </w:numPr>
        <w:tabs>
          <w:tab w:val="clear" w:pos="1701"/>
          <w:tab w:val="clear" w:pos="1814"/>
          <w:tab w:val="left" w:pos="567"/>
        </w:tabs>
        <w:spacing w:before="0" w:after="0"/>
        <w:ind w:left="-142" w:right="-85" w:firstLine="0"/>
        <w:rPr>
          <w:b w:val="0"/>
          <w:sz w:val="28"/>
          <w:szCs w:val="28"/>
        </w:rPr>
      </w:pPr>
      <w:r w:rsidRPr="001F10A7">
        <w:rPr>
          <w:b w:val="0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 w:rsidR="00522EA9" w:rsidRPr="001F10A7">
        <w:rPr>
          <w:b w:val="0"/>
          <w:sz w:val="28"/>
          <w:szCs w:val="28"/>
        </w:rPr>
        <w:t>…………………………………………………………………</w:t>
      </w:r>
      <w:r w:rsidR="00A7252B">
        <w:rPr>
          <w:b w:val="0"/>
          <w:sz w:val="28"/>
          <w:szCs w:val="28"/>
        </w:rPr>
        <w:t>..</w:t>
      </w:r>
      <w:r w:rsidR="00B37AFE" w:rsidRPr="001F10A7">
        <w:rPr>
          <w:b w:val="0"/>
          <w:sz w:val="28"/>
          <w:szCs w:val="28"/>
        </w:rPr>
        <w:t>.</w:t>
      </w:r>
      <w:r w:rsidR="00522EA9" w:rsidRPr="001F10A7">
        <w:rPr>
          <w:b w:val="0"/>
          <w:sz w:val="28"/>
          <w:szCs w:val="28"/>
        </w:rPr>
        <w:t>….</w:t>
      </w:r>
      <w:r w:rsidR="004D6B84" w:rsidRPr="001F10A7">
        <w:rPr>
          <w:b w:val="0"/>
          <w:sz w:val="28"/>
          <w:szCs w:val="28"/>
        </w:rPr>
        <w:t>3</w:t>
      </w:r>
      <w:r w:rsidR="001E7D59">
        <w:rPr>
          <w:b w:val="0"/>
          <w:sz w:val="28"/>
          <w:szCs w:val="28"/>
        </w:rPr>
        <w:t>6</w:t>
      </w:r>
    </w:p>
    <w:p w:rsidR="003C6467" w:rsidRPr="001F10A7" w:rsidRDefault="003C6467" w:rsidP="00FB55EE">
      <w:pPr>
        <w:numPr>
          <w:ilvl w:val="1"/>
          <w:numId w:val="17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топлива…………………………………………………...………</w:t>
      </w:r>
      <w:r w:rsidR="00A7252B">
        <w:rPr>
          <w:sz w:val="28"/>
          <w:szCs w:val="28"/>
        </w:rPr>
        <w:t>..</w:t>
      </w:r>
      <w:r w:rsidRPr="001F10A7">
        <w:rPr>
          <w:sz w:val="28"/>
          <w:szCs w:val="28"/>
        </w:rPr>
        <w:t>…..</w:t>
      </w:r>
      <w:r w:rsidR="004D6B84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6</w:t>
      </w:r>
    </w:p>
    <w:p w:rsidR="00522EA9" w:rsidRPr="001F10A7" w:rsidRDefault="00F11800" w:rsidP="00FB55EE">
      <w:pPr>
        <w:ind w:left="-142" w:right="-85"/>
        <w:rPr>
          <w:sz w:val="28"/>
          <w:szCs w:val="28"/>
        </w:rPr>
      </w:pPr>
      <w:r w:rsidRPr="001F10A7">
        <w:rPr>
          <w:b/>
          <w:sz w:val="28"/>
          <w:szCs w:val="28"/>
        </w:rPr>
        <w:t xml:space="preserve">РАЗДЕЛ </w:t>
      </w:r>
      <w:r w:rsidR="00117D05" w:rsidRPr="001F10A7">
        <w:rPr>
          <w:b/>
          <w:sz w:val="28"/>
          <w:szCs w:val="28"/>
        </w:rPr>
        <w:t>6</w:t>
      </w:r>
      <w:r w:rsidRPr="001F10A7">
        <w:rPr>
          <w:b/>
          <w:sz w:val="28"/>
          <w:szCs w:val="28"/>
        </w:rPr>
        <w:t>. ПРЕДЛОЖЕНИЯ ПО СТРОИТЕЛЬСТВУ, РЕКОНСТРУКЦИИ И (ИЛИ) МОДЕРНИЗАЦИИ ТЕПЛОВЫХ СЕТЕЙ</w:t>
      </w:r>
      <w:r w:rsidR="00522EA9" w:rsidRPr="001F10A7">
        <w:rPr>
          <w:b/>
          <w:sz w:val="28"/>
          <w:szCs w:val="28"/>
        </w:rPr>
        <w:t>………………………</w:t>
      </w:r>
      <w:r w:rsidR="00A7252B">
        <w:rPr>
          <w:b/>
          <w:sz w:val="28"/>
          <w:szCs w:val="28"/>
        </w:rPr>
        <w:t>..</w:t>
      </w:r>
      <w:r w:rsidR="00B37AFE" w:rsidRPr="001F10A7">
        <w:rPr>
          <w:b/>
          <w:sz w:val="28"/>
          <w:szCs w:val="28"/>
        </w:rPr>
        <w:t>…...</w:t>
      </w:r>
      <w:r w:rsidR="00522EA9" w:rsidRPr="001F10A7">
        <w:rPr>
          <w:b/>
          <w:sz w:val="28"/>
          <w:szCs w:val="28"/>
        </w:rPr>
        <w:t>…..</w:t>
      </w:r>
      <w:r w:rsidR="00A431FB" w:rsidRPr="001F10A7">
        <w:rPr>
          <w:b/>
          <w:sz w:val="28"/>
          <w:szCs w:val="28"/>
        </w:rPr>
        <w:t>3</w:t>
      </w:r>
      <w:r w:rsidR="001E7D59">
        <w:rPr>
          <w:b/>
          <w:sz w:val="28"/>
          <w:szCs w:val="28"/>
        </w:rPr>
        <w:t>7</w:t>
      </w:r>
    </w:p>
    <w:p w:rsidR="001F10A7" w:rsidRPr="001F10A7" w:rsidRDefault="00F11800" w:rsidP="00FB55EE">
      <w:pPr>
        <w:numPr>
          <w:ilvl w:val="1"/>
          <w:numId w:val="18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вых сетей, обеспечивающих перераспределение тепловой нагрузки из зон с деф</w:t>
      </w:r>
      <w:r w:rsidRPr="001F10A7">
        <w:rPr>
          <w:sz w:val="28"/>
          <w:szCs w:val="28"/>
        </w:rPr>
        <w:t>и</w:t>
      </w:r>
      <w:r w:rsidRPr="001F10A7">
        <w:rPr>
          <w:sz w:val="28"/>
          <w:szCs w:val="28"/>
        </w:rPr>
        <w:t>цитом располагаемой тепловой мощности источников тепловой энергии в зоны с резервом располагаемой тепловой мощности источников тепловой энергии (и</w:t>
      </w:r>
      <w:r w:rsidRPr="001F10A7">
        <w:rPr>
          <w:sz w:val="28"/>
          <w:szCs w:val="28"/>
        </w:rPr>
        <w:t>с</w:t>
      </w:r>
      <w:r w:rsidRPr="001F10A7">
        <w:rPr>
          <w:sz w:val="28"/>
          <w:szCs w:val="28"/>
        </w:rPr>
        <w:t xml:space="preserve">пользование существующих </w:t>
      </w:r>
      <w:r w:rsidR="00172669" w:rsidRPr="001F10A7">
        <w:rPr>
          <w:sz w:val="28"/>
          <w:szCs w:val="28"/>
        </w:rPr>
        <w:t>резервов) ……………</w:t>
      </w:r>
      <w:r w:rsidR="00057C6F" w:rsidRPr="001F10A7">
        <w:rPr>
          <w:sz w:val="28"/>
          <w:szCs w:val="28"/>
        </w:rPr>
        <w:t xml:space="preserve"> </w:t>
      </w:r>
      <w:r w:rsidR="00172669" w:rsidRPr="001F10A7">
        <w:rPr>
          <w:sz w:val="28"/>
          <w:szCs w:val="28"/>
        </w:rPr>
        <w:t>…………………….</w:t>
      </w:r>
      <w:r w:rsidR="004657B6" w:rsidRPr="001F10A7">
        <w:rPr>
          <w:sz w:val="28"/>
          <w:szCs w:val="28"/>
        </w:rPr>
        <w:t>….</w:t>
      </w:r>
      <w:r w:rsidR="00B47986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..</w:t>
      </w:r>
      <w:r w:rsidR="00DB6171" w:rsidRPr="001F10A7">
        <w:rPr>
          <w:sz w:val="28"/>
          <w:szCs w:val="28"/>
        </w:rPr>
        <w:t>…</w:t>
      </w:r>
      <w:r w:rsidR="009C5D00" w:rsidRPr="001F10A7">
        <w:rPr>
          <w:sz w:val="28"/>
          <w:szCs w:val="28"/>
        </w:rPr>
        <w:t>…</w:t>
      </w:r>
      <w:r w:rsidR="00762F28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7</w:t>
      </w:r>
    </w:p>
    <w:p w:rsidR="001F10A7" w:rsidRPr="001F10A7" w:rsidRDefault="00F11800" w:rsidP="00FB55EE">
      <w:pPr>
        <w:numPr>
          <w:ilvl w:val="1"/>
          <w:numId w:val="18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вых сетей для обеспечения перспективных приростов тепловой нагрузки в осваив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t>емых районах поселения,</w:t>
      </w:r>
      <w:r w:rsidR="002D4EDA" w:rsidRPr="001F10A7">
        <w:rPr>
          <w:sz w:val="28"/>
          <w:szCs w:val="28"/>
        </w:rPr>
        <w:t xml:space="preserve"> муниципального округа,</w:t>
      </w:r>
      <w:r w:rsidRPr="001F10A7">
        <w:rPr>
          <w:sz w:val="28"/>
          <w:szCs w:val="28"/>
        </w:rPr>
        <w:t xml:space="preserve"> городского округа, города фед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рального значения под жилищную, комплексную или производственную застро</w:t>
      </w:r>
      <w:r w:rsidRPr="001F10A7">
        <w:rPr>
          <w:sz w:val="28"/>
          <w:szCs w:val="28"/>
        </w:rPr>
        <w:t>й</w:t>
      </w:r>
      <w:r w:rsidRPr="001F10A7">
        <w:rPr>
          <w:sz w:val="28"/>
          <w:szCs w:val="28"/>
        </w:rPr>
        <w:t>ку</w:t>
      </w:r>
      <w:r w:rsidR="00B37AFE" w:rsidRPr="001F10A7">
        <w:rPr>
          <w:sz w:val="28"/>
          <w:szCs w:val="28"/>
        </w:rPr>
        <w:t>…...</w:t>
      </w:r>
      <w:r w:rsidR="001F10A7" w:rsidRPr="001F10A7">
        <w:rPr>
          <w:sz w:val="28"/>
          <w:szCs w:val="28"/>
        </w:rPr>
        <w:t>.............................................................................................................</w:t>
      </w:r>
      <w:r w:rsidR="00A7252B">
        <w:rPr>
          <w:sz w:val="28"/>
          <w:szCs w:val="28"/>
        </w:rPr>
        <w:t>...........</w:t>
      </w:r>
      <w:r w:rsidR="001F10A7" w:rsidRPr="001F10A7">
        <w:rPr>
          <w:sz w:val="28"/>
          <w:szCs w:val="28"/>
        </w:rPr>
        <w:t>....</w:t>
      </w:r>
      <w:r w:rsidR="00B37AFE" w:rsidRPr="001F10A7">
        <w:rPr>
          <w:sz w:val="28"/>
          <w:szCs w:val="28"/>
        </w:rPr>
        <w:t>…</w:t>
      </w:r>
      <w:r w:rsidR="00762F28" w:rsidRPr="001F10A7">
        <w:rPr>
          <w:sz w:val="28"/>
          <w:szCs w:val="28"/>
        </w:rPr>
        <w:t>3</w:t>
      </w:r>
      <w:r w:rsidR="001E7D59">
        <w:rPr>
          <w:sz w:val="28"/>
          <w:szCs w:val="28"/>
        </w:rPr>
        <w:t>7</w:t>
      </w:r>
    </w:p>
    <w:p w:rsidR="001F10A7" w:rsidRPr="001F10A7" w:rsidRDefault="00F11800" w:rsidP="00FB55EE">
      <w:pPr>
        <w:numPr>
          <w:ilvl w:val="1"/>
          <w:numId w:val="18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вых сетей в целях обеспечения условий, при наличии которых существует возмо</w:t>
      </w:r>
      <w:r w:rsidRPr="001F10A7">
        <w:rPr>
          <w:sz w:val="28"/>
          <w:szCs w:val="28"/>
        </w:rPr>
        <w:t>ж</w:t>
      </w:r>
      <w:r w:rsidRPr="001F10A7">
        <w:rPr>
          <w:sz w:val="28"/>
          <w:szCs w:val="28"/>
        </w:rPr>
        <w:t>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B37AFE" w:rsidRPr="001F10A7">
        <w:rPr>
          <w:sz w:val="28"/>
          <w:szCs w:val="28"/>
        </w:rPr>
        <w:t>……………</w:t>
      </w:r>
      <w:r w:rsidR="00A7252B">
        <w:rPr>
          <w:sz w:val="28"/>
          <w:szCs w:val="28"/>
        </w:rPr>
        <w:t>…………...</w:t>
      </w:r>
      <w:r w:rsidR="00B37AFE" w:rsidRPr="001F10A7">
        <w:rPr>
          <w:sz w:val="28"/>
          <w:szCs w:val="28"/>
        </w:rPr>
        <w:t>.…...</w:t>
      </w:r>
      <w:r w:rsidR="00762F28" w:rsidRPr="001F10A7">
        <w:rPr>
          <w:sz w:val="28"/>
          <w:szCs w:val="28"/>
        </w:rPr>
        <w:t>3</w:t>
      </w:r>
      <w:r w:rsidR="00145B7D">
        <w:rPr>
          <w:sz w:val="28"/>
          <w:szCs w:val="28"/>
        </w:rPr>
        <w:t>8</w:t>
      </w:r>
    </w:p>
    <w:p w:rsidR="00535D8C" w:rsidRDefault="00F11800" w:rsidP="00FB55EE">
      <w:pPr>
        <w:numPr>
          <w:ilvl w:val="1"/>
          <w:numId w:val="18"/>
        </w:numPr>
        <w:tabs>
          <w:tab w:val="left" w:pos="567"/>
        </w:tabs>
        <w:ind w:left="-142" w:right="-85" w:firstLine="0"/>
        <w:rPr>
          <w:sz w:val="28"/>
          <w:szCs w:val="28"/>
        </w:rPr>
      </w:pPr>
      <w:r w:rsidRPr="00535D8C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535D8C">
        <w:rPr>
          <w:sz w:val="28"/>
          <w:szCs w:val="28"/>
        </w:rPr>
        <w:t>о</w:t>
      </w:r>
      <w:r w:rsidRPr="00535D8C">
        <w:rPr>
          <w:sz w:val="28"/>
          <w:szCs w:val="28"/>
        </w:rPr>
        <w:t>вых сетей для повышения эффективности функционирования системы теплосна</w:t>
      </w:r>
      <w:r w:rsidRPr="00535D8C">
        <w:rPr>
          <w:sz w:val="28"/>
          <w:szCs w:val="28"/>
        </w:rPr>
        <w:t>б</w:t>
      </w:r>
      <w:r w:rsidRPr="00535D8C">
        <w:rPr>
          <w:sz w:val="28"/>
          <w:szCs w:val="28"/>
        </w:rPr>
        <w:t>жения, в том числе за счет перевода котельных в пиковый режим работы или ли</w:t>
      </w:r>
      <w:r w:rsidRPr="00535D8C">
        <w:rPr>
          <w:sz w:val="28"/>
          <w:szCs w:val="28"/>
        </w:rPr>
        <w:t>к</w:t>
      </w:r>
      <w:r w:rsidRPr="00535D8C">
        <w:rPr>
          <w:sz w:val="28"/>
          <w:szCs w:val="28"/>
        </w:rPr>
        <w:t>видации котельных по основаниям</w:t>
      </w:r>
      <w:r w:rsidR="003C6467" w:rsidRPr="00535D8C">
        <w:rPr>
          <w:sz w:val="28"/>
          <w:szCs w:val="28"/>
        </w:rPr>
        <w:t xml:space="preserve">, указанным в </w:t>
      </w:r>
      <w:r w:rsidR="00022296" w:rsidRPr="00535D8C">
        <w:rPr>
          <w:sz w:val="28"/>
          <w:szCs w:val="28"/>
        </w:rPr>
        <w:t>под</w:t>
      </w:r>
      <w:r w:rsidR="003C6467" w:rsidRPr="00535D8C">
        <w:rPr>
          <w:sz w:val="28"/>
          <w:szCs w:val="28"/>
        </w:rPr>
        <w:t xml:space="preserve">пункте </w:t>
      </w:r>
      <w:r w:rsidR="00172669" w:rsidRPr="00535D8C">
        <w:rPr>
          <w:sz w:val="28"/>
          <w:szCs w:val="28"/>
        </w:rPr>
        <w:t>5</w:t>
      </w:r>
      <w:r w:rsidR="003C6467" w:rsidRPr="00535D8C">
        <w:rPr>
          <w:sz w:val="28"/>
          <w:szCs w:val="28"/>
        </w:rPr>
        <w:t>.5 Раздела</w:t>
      </w:r>
      <w:r w:rsidR="00172669" w:rsidRPr="00535D8C">
        <w:rPr>
          <w:sz w:val="28"/>
          <w:szCs w:val="28"/>
        </w:rPr>
        <w:t xml:space="preserve"> 5 насто</w:t>
      </w:r>
      <w:r w:rsidR="00172669" w:rsidRPr="00535D8C">
        <w:rPr>
          <w:sz w:val="28"/>
          <w:szCs w:val="28"/>
        </w:rPr>
        <w:t>я</w:t>
      </w:r>
      <w:r w:rsidR="00172669" w:rsidRPr="00535D8C">
        <w:rPr>
          <w:sz w:val="28"/>
          <w:szCs w:val="28"/>
        </w:rPr>
        <w:t xml:space="preserve">щего </w:t>
      </w:r>
      <w:r w:rsidR="00B34AE6" w:rsidRPr="00535D8C">
        <w:rPr>
          <w:sz w:val="28"/>
          <w:szCs w:val="28"/>
        </w:rPr>
        <w:t>документа…</w:t>
      </w:r>
      <w:r w:rsidR="003C6467" w:rsidRPr="00535D8C">
        <w:rPr>
          <w:sz w:val="28"/>
          <w:szCs w:val="28"/>
        </w:rPr>
        <w:t>………………</w:t>
      </w:r>
      <w:r w:rsidR="00B37AFE" w:rsidRPr="00535D8C">
        <w:rPr>
          <w:sz w:val="28"/>
          <w:szCs w:val="28"/>
        </w:rPr>
        <w:t>…………………………….</w:t>
      </w:r>
      <w:r w:rsidR="004D6B84" w:rsidRPr="00535D8C">
        <w:rPr>
          <w:sz w:val="28"/>
          <w:szCs w:val="28"/>
        </w:rPr>
        <w:t>..</w:t>
      </w:r>
      <w:r w:rsidR="001F10A7" w:rsidRPr="00535D8C">
        <w:rPr>
          <w:sz w:val="28"/>
          <w:szCs w:val="28"/>
        </w:rPr>
        <w:t>..................</w:t>
      </w:r>
      <w:r w:rsidR="00B37AFE" w:rsidRPr="00535D8C">
        <w:rPr>
          <w:sz w:val="28"/>
          <w:szCs w:val="28"/>
        </w:rPr>
        <w:t>…</w:t>
      </w:r>
      <w:r w:rsidR="00A7252B">
        <w:rPr>
          <w:sz w:val="28"/>
          <w:szCs w:val="28"/>
        </w:rPr>
        <w:t>……….</w:t>
      </w:r>
      <w:r w:rsidR="00B37AFE" w:rsidRPr="00535D8C">
        <w:rPr>
          <w:sz w:val="28"/>
          <w:szCs w:val="28"/>
        </w:rPr>
        <w:t>..</w:t>
      </w:r>
      <w:r w:rsidR="00762F28" w:rsidRPr="00535D8C">
        <w:rPr>
          <w:sz w:val="28"/>
          <w:szCs w:val="28"/>
        </w:rPr>
        <w:t>3</w:t>
      </w:r>
      <w:r w:rsidR="001E7D59">
        <w:rPr>
          <w:sz w:val="28"/>
          <w:szCs w:val="28"/>
        </w:rPr>
        <w:t>8</w:t>
      </w:r>
    </w:p>
    <w:p w:rsidR="00535D8C" w:rsidRPr="00535D8C" w:rsidRDefault="00F11800" w:rsidP="00FB55EE">
      <w:pPr>
        <w:numPr>
          <w:ilvl w:val="1"/>
          <w:numId w:val="18"/>
        </w:numPr>
        <w:tabs>
          <w:tab w:val="left" w:pos="567"/>
        </w:tabs>
        <w:kinsoku w:val="0"/>
        <w:overflowPunct w:val="0"/>
        <w:ind w:left="-142" w:right="-85" w:firstLine="0"/>
        <w:rPr>
          <w:bCs/>
          <w:sz w:val="28"/>
          <w:szCs w:val="28"/>
        </w:rPr>
      </w:pPr>
      <w:r w:rsidRPr="00535D8C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535D8C">
        <w:rPr>
          <w:sz w:val="28"/>
          <w:szCs w:val="28"/>
        </w:rPr>
        <w:t>о</w:t>
      </w:r>
      <w:r w:rsidRPr="00535D8C">
        <w:rPr>
          <w:sz w:val="28"/>
          <w:szCs w:val="28"/>
        </w:rPr>
        <w:t>вых сетей для обеспечения нормативной надежности теплоснабжения потребит</w:t>
      </w:r>
      <w:r w:rsidRPr="00535D8C">
        <w:rPr>
          <w:sz w:val="28"/>
          <w:szCs w:val="28"/>
        </w:rPr>
        <w:t>е</w:t>
      </w:r>
      <w:r w:rsidRPr="00535D8C">
        <w:rPr>
          <w:sz w:val="28"/>
          <w:szCs w:val="28"/>
        </w:rPr>
        <w:t>лей</w:t>
      </w:r>
      <w:r w:rsidR="00B37AFE" w:rsidRPr="00535D8C">
        <w:rPr>
          <w:sz w:val="28"/>
          <w:szCs w:val="28"/>
        </w:rPr>
        <w:t>………………………………………………………………………</w:t>
      </w:r>
      <w:r w:rsidR="00A7252B">
        <w:rPr>
          <w:sz w:val="28"/>
          <w:szCs w:val="28"/>
        </w:rPr>
        <w:t>…………...</w:t>
      </w:r>
      <w:r w:rsidR="00B37AFE" w:rsidRPr="00535D8C">
        <w:rPr>
          <w:sz w:val="28"/>
          <w:szCs w:val="28"/>
        </w:rPr>
        <w:t>.….</w:t>
      </w:r>
      <w:r w:rsidR="00762F28" w:rsidRPr="00535D8C">
        <w:rPr>
          <w:sz w:val="28"/>
          <w:szCs w:val="28"/>
        </w:rPr>
        <w:t>3</w:t>
      </w:r>
      <w:r w:rsidR="001E7D59">
        <w:rPr>
          <w:sz w:val="28"/>
          <w:szCs w:val="28"/>
        </w:rPr>
        <w:t>8</w:t>
      </w:r>
    </w:p>
    <w:p w:rsidR="00F11800" w:rsidRPr="00535D8C" w:rsidRDefault="00F11800" w:rsidP="00FB55EE">
      <w:pPr>
        <w:tabs>
          <w:tab w:val="left" w:pos="567"/>
        </w:tabs>
        <w:kinsoku w:val="0"/>
        <w:overflowPunct w:val="0"/>
        <w:ind w:left="-142" w:right="-85"/>
        <w:rPr>
          <w:bCs/>
          <w:sz w:val="28"/>
          <w:szCs w:val="28"/>
        </w:rPr>
      </w:pPr>
      <w:r w:rsidRPr="00535D8C">
        <w:rPr>
          <w:b/>
          <w:bCs/>
          <w:spacing w:val="-2"/>
          <w:sz w:val="28"/>
          <w:szCs w:val="28"/>
        </w:rPr>
        <w:t>РАЗДЕЛ</w:t>
      </w:r>
      <w:r w:rsidRPr="00535D8C">
        <w:rPr>
          <w:b/>
          <w:bCs/>
          <w:spacing w:val="34"/>
          <w:sz w:val="28"/>
          <w:szCs w:val="28"/>
        </w:rPr>
        <w:t xml:space="preserve"> </w:t>
      </w:r>
      <w:r w:rsidR="00117D05" w:rsidRPr="00535D8C">
        <w:rPr>
          <w:b/>
          <w:bCs/>
          <w:spacing w:val="1"/>
          <w:sz w:val="28"/>
          <w:szCs w:val="28"/>
        </w:rPr>
        <w:t>7</w:t>
      </w:r>
      <w:r w:rsidRPr="00535D8C">
        <w:rPr>
          <w:b/>
          <w:bCs/>
          <w:sz w:val="28"/>
          <w:szCs w:val="28"/>
        </w:rPr>
        <w:t>.</w:t>
      </w:r>
      <w:r w:rsidRPr="00535D8C">
        <w:rPr>
          <w:b/>
          <w:bCs/>
          <w:spacing w:val="35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П</w:t>
      </w:r>
      <w:r w:rsidRPr="00535D8C">
        <w:rPr>
          <w:b/>
          <w:bCs/>
          <w:spacing w:val="-2"/>
          <w:sz w:val="28"/>
          <w:szCs w:val="28"/>
        </w:rPr>
        <w:t>Р</w:t>
      </w:r>
      <w:r w:rsidRPr="00535D8C">
        <w:rPr>
          <w:b/>
          <w:bCs/>
          <w:sz w:val="28"/>
          <w:szCs w:val="28"/>
        </w:rPr>
        <w:t>Е</w:t>
      </w:r>
      <w:r w:rsidRPr="00535D8C">
        <w:rPr>
          <w:b/>
          <w:bCs/>
          <w:spacing w:val="-2"/>
          <w:sz w:val="28"/>
          <w:szCs w:val="28"/>
        </w:rPr>
        <w:t>Д</w:t>
      </w:r>
      <w:r w:rsidRPr="00535D8C">
        <w:rPr>
          <w:b/>
          <w:bCs/>
          <w:spacing w:val="-3"/>
          <w:sz w:val="28"/>
          <w:szCs w:val="28"/>
        </w:rPr>
        <w:t>Л</w:t>
      </w:r>
      <w:r w:rsidRPr="00535D8C">
        <w:rPr>
          <w:b/>
          <w:bCs/>
          <w:sz w:val="28"/>
          <w:szCs w:val="28"/>
        </w:rPr>
        <w:t>ОЖЕ</w:t>
      </w:r>
      <w:r w:rsidRPr="00535D8C">
        <w:rPr>
          <w:b/>
          <w:bCs/>
          <w:spacing w:val="-3"/>
          <w:sz w:val="28"/>
          <w:szCs w:val="28"/>
        </w:rPr>
        <w:t>Н</w:t>
      </w:r>
      <w:r w:rsidRPr="00535D8C">
        <w:rPr>
          <w:b/>
          <w:bCs/>
          <w:sz w:val="28"/>
          <w:szCs w:val="28"/>
        </w:rPr>
        <w:t>ИЯ</w:t>
      </w:r>
      <w:r w:rsidRPr="00535D8C">
        <w:rPr>
          <w:b/>
          <w:bCs/>
          <w:spacing w:val="34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ПО</w:t>
      </w:r>
      <w:r w:rsidRPr="00535D8C">
        <w:rPr>
          <w:b/>
          <w:bCs/>
          <w:spacing w:val="35"/>
          <w:sz w:val="28"/>
          <w:szCs w:val="28"/>
        </w:rPr>
        <w:t xml:space="preserve"> </w:t>
      </w:r>
      <w:r w:rsidRPr="00535D8C">
        <w:rPr>
          <w:b/>
          <w:bCs/>
          <w:spacing w:val="-3"/>
          <w:sz w:val="28"/>
          <w:szCs w:val="28"/>
        </w:rPr>
        <w:t>ПЕ</w:t>
      </w:r>
      <w:r w:rsidRPr="00535D8C">
        <w:rPr>
          <w:b/>
          <w:bCs/>
          <w:spacing w:val="-2"/>
          <w:sz w:val="28"/>
          <w:szCs w:val="28"/>
        </w:rPr>
        <w:t>Р</w:t>
      </w:r>
      <w:r w:rsidRPr="00535D8C">
        <w:rPr>
          <w:b/>
          <w:bCs/>
          <w:sz w:val="28"/>
          <w:szCs w:val="28"/>
        </w:rPr>
        <w:t>ЕВО</w:t>
      </w:r>
      <w:r w:rsidRPr="00535D8C">
        <w:rPr>
          <w:b/>
          <w:bCs/>
          <w:spacing w:val="-2"/>
          <w:sz w:val="28"/>
          <w:szCs w:val="28"/>
        </w:rPr>
        <w:t>Д</w:t>
      </w:r>
      <w:r w:rsidRPr="00535D8C">
        <w:rPr>
          <w:b/>
          <w:bCs/>
          <w:sz w:val="28"/>
          <w:szCs w:val="28"/>
        </w:rPr>
        <w:t>У</w:t>
      </w:r>
      <w:r w:rsidRPr="00535D8C">
        <w:rPr>
          <w:b/>
          <w:bCs/>
          <w:spacing w:val="35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ОТК</w:t>
      </w:r>
      <w:r w:rsidRPr="00535D8C">
        <w:rPr>
          <w:b/>
          <w:bCs/>
          <w:spacing w:val="-4"/>
          <w:sz w:val="28"/>
          <w:szCs w:val="28"/>
        </w:rPr>
        <w:t>Р</w:t>
      </w:r>
      <w:r w:rsidRPr="00535D8C">
        <w:rPr>
          <w:b/>
          <w:bCs/>
          <w:spacing w:val="-3"/>
          <w:sz w:val="28"/>
          <w:szCs w:val="28"/>
        </w:rPr>
        <w:t>Ы</w:t>
      </w:r>
      <w:r w:rsidRPr="00535D8C">
        <w:rPr>
          <w:b/>
          <w:bCs/>
          <w:sz w:val="28"/>
          <w:szCs w:val="28"/>
        </w:rPr>
        <w:t>ТЫХ</w:t>
      </w:r>
      <w:r w:rsidRPr="00535D8C">
        <w:rPr>
          <w:b/>
          <w:bCs/>
          <w:spacing w:val="34"/>
          <w:sz w:val="28"/>
          <w:szCs w:val="28"/>
        </w:rPr>
        <w:t xml:space="preserve"> 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И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ТЕМ</w:t>
      </w:r>
      <w:r w:rsidRPr="00535D8C">
        <w:rPr>
          <w:b/>
          <w:bCs/>
          <w:spacing w:val="34"/>
          <w:sz w:val="28"/>
          <w:szCs w:val="28"/>
        </w:rPr>
        <w:t xml:space="preserve"> </w:t>
      </w:r>
      <w:r w:rsidRPr="00535D8C">
        <w:rPr>
          <w:b/>
          <w:bCs/>
          <w:spacing w:val="-3"/>
          <w:sz w:val="28"/>
          <w:szCs w:val="28"/>
        </w:rPr>
        <w:t>Т</w:t>
      </w:r>
      <w:r w:rsidRPr="00535D8C">
        <w:rPr>
          <w:b/>
          <w:bCs/>
          <w:sz w:val="28"/>
          <w:szCs w:val="28"/>
        </w:rPr>
        <w:t>ЕП</w:t>
      </w:r>
      <w:r w:rsidRPr="00535D8C">
        <w:rPr>
          <w:b/>
          <w:bCs/>
          <w:spacing w:val="-1"/>
          <w:sz w:val="28"/>
          <w:szCs w:val="28"/>
        </w:rPr>
        <w:t>Л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Н</w:t>
      </w:r>
      <w:r w:rsidRPr="00535D8C">
        <w:rPr>
          <w:b/>
          <w:bCs/>
          <w:spacing w:val="-2"/>
          <w:sz w:val="28"/>
          <w:szCs w:val="28"/>
        </w:rPr>
        <w:t>А</w:t>
      </w:r>
      <w:r w:rsidRPr="00535D8C">
        <w:rPr>
          <w:b/>
          <w:bCs/>
          <w:spacing w:val="-1"/>
          <w:sz w:val="28"/>
          <w:szCs w:val="28"/>
        </w:rPr>
        <w:t>Б</w:t>
      </w:r>
      <w:r w:rsidRPr="00535D8C">
        <w:rPr>
          <w:b/>
          <w:bCs/>
          <w:sz w:val="28"/>
          <w:szCs w:val="28"/>
        </w:rPr>
        <w:t>ЖЕНИЯ</w:t>
      </w:r>
      <w:r w:rsidRPr="00535D8C">
        <w:rPr>
          <w:b/>
          <w:bCs/>
          <w:spacing w:val="22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(</w:t>
      </w:r>
      <w:r w:rsidRPr="00535D8C">
        <w:rPr>
          <w:b/>
          <w:bCs/>
          <w:spacing w:val="-1"/>
          <w:sz w:val="28"/>
          <w:szCs w:val="28"/>
        </w:rPr>
        <w:t>Г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2"/>
          <w:sz w:val="28"/>
          <w:szCs w:val="28"/>
        </w:rPr>
        <w:t>РЯ</w:t>
      </w:r>
      <w:r w:rsidRPr="00535D8C">
        <w:rPr>
          <w:b/>
          <w:bCs/>
          <w:sz w:val="28"/>
          <w:szCs w:val="28"/>
        </w:rPr>
        <w:t>ЧЕ</w:t>
      </w:r>
      <w:r w:rsidRPr="00535D8C">
        <w:rPr>
          <w:b/>
          <w:bCs/>
          <w:spacing w:val="-1"/>
          <w:sz w:val="28"/>
          <w:szCs w:val="28"/>
        </w:rPr>
        <w:t>Г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10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ВО</w:t>
      </w:r>
      <w:r w:rsidRPr="00535D8C">
        <w:rPr>
          <w:b/>
          <w:bCs/>
          <w:spacing w:val="-2"/>
          <w:sz w:val="28"/>
          <w:szCs w:val="28"/>
        </w:rPr>
        <w:t>Д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Н</w:t>
      </w:r>
      <w:r w:rsidRPr="00535D8C">
        <w:rPr>
          <w:b/>
          <w:bCs/>
          <w:spacing w:val="-2"/>
          <w:sz w:val="28"/>
          <w:szCs w:val="28"/>
        </w:rPr>
        <w:t>А</w:t>
      </w:r>
      <w:r w:rsidRPr="00535D8C">
        <w:rPr>
          <w:b/>
          <w:bCs/>
          <w:spacing w:val="-1"/>
          <w:sz w:val="28"/>
          <w:szCs w:val="28"/>
        </w:rPr>
        <w:t>Б</w:t>
      </w:r>
      <w:r w:rsidRPr="00535D8C">
        <w:rPr>
          <w:b/>
          <w:bCs/>
          <w:sz w:val="28"/>
          <w:szCs w:val="28"/>
        </w:rPr>
        <w:t>ЖЕ</w:t>
      </w:r>
      <w:r w:rsidRPr="00535D8C">
        <w:rPr>
          <w:b/>
          <w:bCs/>
          <w:spacing w:val="-3"/>
          <w:sz w:val="28"/>
          <w:szCs w:val="28"/>
        </w:rPr>
        <w:t>Н</w:t>
      </w:r>
      <w:r w:rsidRPr="00535D8C">
        <w:rPr>
          <w:b/>
          <w:bCs/>
          <w:sz w:val="28"/>
          <w:szCs w:val="28"/>
        </w:rPr>
        <w:t>И</w:t>
      </w:r>
      <w:r w:rsidRPr="00535D8C">
        <w:rPr>
          <w:b/>
          <w:bCs/>
          <w:spacing w:val="-2"/>
          <w:sz w:val="28"/>
          <w:szCs w:val="28"/>
        </w:rPr>
        <w:t>Я</w:t>
      </w:r>
      <w:r w:rsidRPr="00535D8C">
        <w:rPr>
          <w:b/>
          <w:bCs/>
          <w:sz w:val="28"/>
          <w:szCs w:val="28"/>
        </w:rPr>
        <w:t>)</w:t>
      </w:r>
      <w:r w:rsidRPr="00535D8C">
        <w:rPr>
          <w:b/>
          <w:bCs/>
          <w:spacing w:val="13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В</w:t>
      </w:r>
      <w:r w:rsidRPr="00535D8C">
        <w:rPr>
          <w:b/>
          <w:bCs/>
          <w:spacing w:val="13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З</w:t>
      </w:r>
      <w:r w:rsidRPr="00535D8C">
        <w:rPr>
          <w:b/>
          <w:bCs/>
          <w:spacing w:val="-2"/>
          <w:sz w:val="28"/>
          <w:szCs w:val="28"/>
        </w:rPr>
        <w:t>А</w:t>
      </w:r>
      <w:r w:rsidRPr="00535D8C">
        <w:rPr>
          <w:b/>
          <w:bCs/>
          <w:sz w:val="28"/>
          <w:szCs w:val="28"/>
        </w:rPr>
        <w:t>К</w:t>
      </w:r>
      <w:r w:rsidRPr="00535D8C">
        <w:rPr>
          <w:b/>
          <w:bCs/>
          <w:spacing w:val="-2"/>
          <w:sz w:val="28"/>
          <w:szCs w:val="28"/>
        </w:rPr>
        <w:t>Р</w:t>
      </w:r>
      <w:r w:rsidRPr="00535D8C">
        <w:rPr>
          <w:b/>
          <w:bCs/>
          <w:spacing w:val="-3"/>
          <w:sz w:val="28"/>
          <w:szCs w:val="28"/>
        </w:rPr>
        <w:t>ЫТ</w:t>
      </w:r>
      <w:r w:rsidRPr="00535D8C">
        <w:rPr>
          <w:b/>
          <w:bCs/>
          <w:sz w:val="28"/>
          <w:szCs w:val="28"/>
        </w:rPr>
        <w:t xml:space="preserve">ЫЕ 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И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ТЕ</w:t>
      </w:r>
      <w:r w:rsidRPr="00535D8C">
        <w:rPr>
          <w:b/>
          <w:bCs/>
          <w:spacing w:val="-2"/>
          <w:sz w:val="28"/>
          <w:szCs w:val="28"/>
        </w:rPr>
        <w:t>М</w:t>
      </w:r>
      <w:r w:rsidRPr="00535D8C">
        <w:rPr>
          <w:b/>
          <w:bCs/>
          <w:sz w:val="28"/>
          <w:szCs w:val="28"/>
        </w:rPr>
        <w:t>Ы</w:t>
      </w:r>
      <w:r w:rsidRPr="00535D8C">
        <w:rPr>
          <w:b/>
          <w:bCs/>
          <w:spacing w:val="-1"/>
          <w:sz w:val="28"/>
          <w:szCs w:val="28"/>
        </w:rPr>
        <w:t xml:space="preserve"> Г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2"/>
          <w:sz w:val="28"/>
          <w:szCs w:val="28"/>
        </w:rPr>
        <w:t>РЯ</w:t>
      </w:r>
      <w:r w:rsidRPr="00535D8C">
        <w:rPr>
          <w:b/>
          <w:bCs/>
          <w:sz w:val="28"/>
          <w:szCs w:val="28"/>
        </w:rPr>
        <w:t>ЧЕ</w:t>
      </w:r>
      <w:r w:rsidRPr="00535D8C">
        <w:rPr>
          <w:b/>
          <w:bCs/>
          <w:spacing w:val="-1"/>
          <w:sz w:val="28"/>
          <w:szCs w:val="28"/>
        </w:rPr>
        <w:t>Г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1"/>
          <w:sz w:val="28"/>
          <w:szCs w:val="28"/>
        </w:rPr>
        <w:t xml:space="preserve"> </w:t>
      </w:r>
      <w:r w:rsidRPr="00535D8C">
        <w:rPr>
          <w:b/>
          <w:bCs/>
          <w:sz w:val="28"/>
          <w:szCs w:val="28"/>
        </w:rPr>
        <w:t>ВО</w:t>
      </w:r>
      <w:r w:rsidRPr="00535D8C">
        <w:rPr>
          <w:b/>
          <w:bCs/>
          <w:spacing w:val="-2"/>
          <w:sz w:val="28"/>
          <w:szCs w:val="28"/>
        </w:rPr>
        <w:t>Д</w:t>
      </w:r>
      <w:r w:rsidRPr="00535D8C">
        <w:rPr>
          <w:b/>
          <w:bCs/>
          <w:sz w:val="28"/>
          <w:szCs w:val="28"/>
        </w:rPr>
        <w:t>О</w:t>
      </w:r>
      <w:r w:rsidRPr="00535D8C">
        <w:rPr>
          <w:b/>
          <w:bCs/>
          <w:spacing w:val="-2"/>
          <w:sz w:val="28"/>
          <w:szCs w:val="28"/>
        </w:rPr>
        <w:t>С</w:t>
      </w:r>
      <w:r w:rsidRPr="00535D8C">
        <w:rPr>
          <w:b/>
          <w:bCs/>
          <w:sz w:val="28"/>
          <w:szCs w:val="28"/>
        </w:rPr>
        <w:t>Н</w:t>
      </w:r>
      <w:r w:rsidRPr="00535D8C">
        <w:rPr>
          <w:b/>
          <w:bCs/>
          <w:spacing w:val="-4"/>
          <w:sz w:val="28"/>
          <w:szCs w:val="28"/>
        </w:rPr>
        <w:t>А</w:t>
      </w:r>
      <w:r w:rsidRPr="00535D8C">
        <w:rPr>
          <w:b/>
          <w:bCs/>
          <w:spacing w:val="-1"/>
          <w:sz w:val="28"/>
          <w:szCs w:val="28"/>
        </w:rPr>
        <w:t>Б</w:t>
      </w:r>
      <w:r w:rsidRPr="00535D8C">
        <w:rPr>
          <w:b/>
          <w:bCs/>
          <w:sz w:val="28"/>
          <w:szCs w:val="28"/>
        </w:rPr>
        <w:t>ЖЕНИЯ</w:t>
      </w:r>
      <w:r w:rsidR="00B37AFE" w:rsidRPr="00535D8C">
        <w:rPr>
          <w:b/>
          <w:bCs/>
          <w:sz w:val="28"/>
          <w:szCs w:val="28"/>
        </w:rPr>
        <w:t>…………………….………….</w:t>
      </w:r>
      <w:r w:rsidR="00A7252B">
        <w:rPr>
          <w:b/>
          <w:bCs/>
          <w:sz w:val="28"/>
          <w:szCs w:val="28"/>
        </w:rPr>
        <w:t>..</w:t>
      </w:r>
      <w:r w:rsidR="00B37AFE" w:rsidRPr="00535D8C">
        <w:rPr>
          <w:b/>
          <w:bCs/>
          <w:sz w:val="28"/>
          <w:szCs w:val="28"/>
        </w:rPr>
        <w:t>..</w:t>
      </w:r>
      <w:r w:rsidR="00894972">
        <w:rPr>
          <w:b/>
          <w:bCs/>
          <w:sz w:val="28"/>
          <w:szCs w:val="28"/>
        </w:rPr>
        <w:t xml:space="preserve">       </w:t>
      </w:r>
      <w:r w:rsidR="00B37AFE" w:rsidRPr="00535D8C">
        <w:rPr>
          <w:b/>
          <w:bCs/>
          <w:sz w:val="28"/>
          <w:szCs w:val="28"/>
        </w:rPr>
        <w:t>.</w:t>
      </w:r>
      <w:r w:rsidR="00762F28" w:rsidRPr="00535D8C">
        <w:rPr>
          <w:b/>
          <w:bCs/>
          <w:sz w:val="28"/>
          <w:szCs w:val="28"/>
        </w:rPr>
        <w:t>4</w:t>
      </w:r>
      <w:r w:rsidR="001E7D59">
        <w:rPr>
          <w:b/>
          <w:bCs/>
          <w:sz w:val="28"/>
          <w:szCs w:val="28"/>
        </w:rPr>
        <w:t>0</w:t>
      </w:r>
    </w:p>
    <w:p w:rsidR="00E25B85" w:rsidRPr="001F10A7" w:rsidRDefault="00E25B85" w:rsidP="00FB55EE">
      <w:pPr>
        <w:pStyle w:val="110"/>
        <w:numPr>
          <w:ilvl w:val="1"/>
          <w:numId w:val="19"/>
        </w:numPr>
        <w:tabs>
          <w:tab w:val="left" w:pos="0"/>
          <w:tab w:val="left" w:pos="567"/>
        </w:tabs>
        <w:kinsoku w:val="0"/>
        <w:overflowPunct w:val="0"/>
        <w:ind w:left="-142" w:right="-8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сущес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ву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щих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5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(г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48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)</w:t>
      </w:r>
      <w:r w:rsidR="002D4EDA" w:rsidRPr="001F10A7">
        <w:rPr>
          <w:rFonts w:ascii="Times New Roman" w:hAnsi="Times New Roman" w:cs="Times New Roman"/>
          <w:b w:val="0"/>
          <w:sz w:val="28"/>
          <w:szCs w:val="28"/>
        </w:rPr>
        <w:t>, отдельных участков таких систем</w:t>
      </w:r>
      <w:r w:rsidRPr="001F10A7">
        <w:rPr>
          <w:rFonts w:ascii="Times New Roman" w:hAnsi="Times New Roman" w:cs="Times New Roman"/>
          <w:b w:val="0"/>
          <w:spacing w:val="47"/>
          <w:sz w:val="28"/>
          <w:szCs w:val="28"/>
        </w:rPr>
        <w:t xml:space="preserve"> </w:t>
      </w:r>
      <w:r w:rsidR="002D4EDA"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5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4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мы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3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,</w:t>
      </w:r>
      <w:r w:rsidRPr="001F10A7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су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щ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4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3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имо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5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ив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6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5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и)</w:t>
      </w:r>
      <w:r w:rsidRPr="001F10A7">
        <w:rPr>
          <w:rFonts w:ascii="Times New Roman" w:hAnsi="Times New Roman" w:cs="Times New Roman"/>
          <w:b w:val="0"/>
          <w:spacing w:val="58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цен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6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пун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</w:t>
      </w:r>
      <w:r w:rsidRPr="001F10A7">
        <w:rPr>
          <w:rFonts w:ascii="Times New Roman" w:hAnsi="Times New Roman" w:cs="Times New Roman"/>
          <w:b w:val="0"/>
          <w:spacing w:val="3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ну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ид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3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="002D4EDA" w:rsidRPr="001F10A7">
        <w:rPr>
          <w:rFonts w:ascii="Times New Roman" w:hAnsi="Times New Roman" w:cs="Times New Roman"/>
          <w:b w:val="0"/>
          <w:sz w:val="28"/>
          <w:szCs w:val="28"/>
        </w:rPr>
        <w:t xml:space="preserve"> 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…………..</w:t>
      </w:r>
      <w:r w:rsidR="002D4EDA" w:rsidRPr="001F10A7">
        <w:rPr>
          <w:rFonts w:ascii="Times New Roman" w:hAnsi="Times New Roman" w:cs="Times New Roman"/>
          <w:b w:val="0"/>
          <w:sz w:val="28"/>
          <w:szCs w:val="28"/>
        </w:rPr>
        <w:t>….</w:t>
      </w:r>
      <w:r w:rsidR="00762F28" w:rsidRPr="001F10A7">
        <w:rPr>
          <w:rFonts w:ascii="Times New Roman" w:hAnsi="Times New Roman" w:cs="Times New Roman"/>
          <w:b w:val="0"/>
          <w:sz w:val="28"/>
          <w:szCs w:val="28"/>
        </w:rPr>
        <w:t>4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0</w:t>
      </w:r>
    </w:p>
    <w:p w:rsidR="00E25B85" w:rsidRPr="001F10A7" w:rsidRDefault="00E25B85" w:rsidP="00FB55EE">
      <w:pPr>
        <w:numPr>
          <w:ilvl w:val="1"/>
          <w:numId w:val="19"/>
        </w:numPr>
        <w:tabs>
          <w:tab w:val="left" w:pos="567"/>
        </w:tabs>
        <w:kinsoku w:val="0"/>
        <w:overflowPunct w:val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lastRenderedPageBreak/>
        <w:t>П</w:t>
      </w:r>
      <w:r w:rsidRPr="001F10A7">
        <w:rPr>
          <w:spacing w:val="1"/>
          <w:sz w:val="28"/>
          <w:szCs w:val="28"/>
        </w:rPr>
        <w:t>р</w:t>
      </w:r>
      <w:r w:rsidRPr="001F10A7">
        <w:rPr>
          <w:sz w:val="28"/>
          <w:szCs w:val="28"/>
        </w:rPr>
        <w:t>е</w:t>
      </w:r>
      <w:r w:rsidRPr="001F10A7">
        <w:rPr>
          <w:spacing w:val="-1"/>
          <w:sz w:val="28"/>
          <w:szCs w:val="28"/>
        </w:rPr>
        <w:t>дл</w:t>
      </w:r>
      <w:r w:rsidRPr="001F10A7">
        <w:rPr>
          <w:sz w:val="28"/>
          <w:szCs w:val="28"/>
        </w:rPr>
        <w:t>о</w:t>
      </w:r>
      <w:r w:rsidRPr="001F10A7">
        <w:rPr>
          <w:spacing w:val="-1"/>
          <w:sz w:val="28"/>
          <w:szCs w:val="28"/>
        </w:rPr>
        <w:t>ж</w:t>
      </w:r>
      <w:r w:rsidRPr="001F10A7">
        <w:rPr>
          <w:sz w:val="28"/>
          <w:szCs w:val="28"/>
        </w:rPr>
        <w:t>ен</w:t>
      </w:r>
      <w:r w:rsidRPr="001F10A7">
        <w:rPr>
          <w:spacing w:val="-1"/>
          <w:sz w:val="28"/>
          <w:szCs w:val="28"/>
        </w:rPr>
        <w:t>и</w:t>
      </w:r>
      <w:r w:rsidRPr="001F10A7">
        <w:rPr>
          <w:sz w:val="28"/>
          <w:szCs w:val="28"/>
        </w:rPr>
        <w:t>я</w:t>
      </w:r>
      <w:r w:rsidRPr="001F10A7">
        <w:rPr>
          <w:spacing w:val="-16"/>
          <w:sz w:val="28"/>
          <w:szCs w:val="28"/>
        </w:rPr>
        <w:t xml:space="preserve"> </w:t>
      </w:r>
      <w:r w:rsidRPr="001F10A7">
        <w:rPr>
          <w:sz w:val="28"/>
          <w:szCs w:val="28"/>
        </w:rPr>
        <w:t>по</w:t>
      </w:r>
      <w:r w:rsidRPr="001F10A7">
        <w:rPr>
          <w:spacing w:val="-15"/>
          <w:sz w:val="28"/>
          <w:szCs w:val="28"/>
        </w:rPr>
        <w:t xml:space="preserve"> </w:t>
      </w:r>
      <w:r w:rsidRPr="001F10A7">
        <w:rPr>
          <w:spacing w:val="2"/>
          <w:sz w:val="28"/>
          <w:szCs w:val="28"/>
        </w:rPr>
        <w:t>п</w:t>
      </w:r>
      <w:r w:rsidRPr="001F10A7">
        <w:rPr>
          <w:sz w:val="28"/>
          <w:szCs w:val="28"/>
        </w:rPr>
        <w:t>е</w:t>
      </w:r>
      <w:r w:rsidRPr="001F10A7">
        <w:rPr>
          <w:spacing w:val="1"/>
          <w:sz w:val="28"/>
          <w:szCs w:val="28"/>
        </w:rPr>
        <w:t>р</w:t>
      </w:r>
      <w:r w:rsidRPr="001F10A7">
        <w:rPr>
          <w:sz w:val="28"/>
          <w:szCs w:val="28"/>
        </w:rPr>
        <w:t>ево</w:t>
      </w:r>
      <w:r w:rsidRPr="001F10A7">
        <w:rPr>
          <w:spacing w:val="-1"/>
          <w:sz w:val="28"/>
          <w:szCs w:val="28"/>
        </w:rPr>
        <w:t>д</w:t>
      </w:r>
      <w:r w:rsidRPr="001F10A7">
        <w:rPr>
          <w:sz w:val="28"/>
          <w:szCs w:val="28"/>
        </w:rPr>
        <w:t>у</w:t>
      </w:r>
      <w:r w:rsidRPr="001F10A7">
        <w:rPr>
          <w:spacing w:val="-16"/>
          <w:sz w:val="28"/>
          <w:szCs w:val="28"/>
        </w:rPr>
        <w:t xml:space="preserve"> </w:t>
      </w:r>
      <w:r w:rsidRPr="001F10A7">
        <w:rPr>
          <w:sz w:val="28"/>
          <w:szCs w:val="28"/>
        </w:rPr>
        <w:t>сущес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ву</w:t>
      </w:r>
      <w:r w:rsidRPr="001F10A7">
        <w:rPr>
          <w:spacing w:val="-1"/>
          <w:sz w:val="28"/>
          <w:szCs w:val="28"/>
        </w:rPr>
        <w:t>ю</w:t>
      </w:r>
      <w:r w:rsidRPr="001F10A7">
        <w:rPr>
          <w:sz w:val="28"/>
          <w:szCs w:val="28"/>
        </w:rPr>
        <w:t>щих</w:t>
      </w:r>
      <w:r w:rsidRPr="001F10A7">
        <w:rPr>
          <w:spacing w:val="-16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о</w:t>
      </w:r>
      <w:r w:rsidRPr="001F10A7">
        <w:rPr>
          <w:spacing w:val="-1"/>
          <w:sz w:val="28"/>
          <w:szCs w:val="28"/>
        </w:rPr>
        <w:t>т</w:t>
      </w:r>
      <w:r w:rsidRPr="001F10A7">
        <w:rPr>
          <w:spacing w:val="1"/>
          <w:sz w:val="28"/>
          <w:szCs w:val="28"/>
        </w:rPr>
        <w:t>к</w:t>
      </w:r>
      <w:r w:rsidRPr="001F10A7">
        <w:rPr>
          <w:spacing w:val="3"/>
          <w:sz w:val="28"/>
          <w:szCs w:val="28"/>
        </w:rPr>
        <w:t>р</w:t>
      </w:r>
      <w:r w:rsidRPr="001F10A7">
        <w:rPr>
          <w:spacing w:val="-1"/>
          <w:sz w:val="28"/>
          <w:szCs w:val="28"/>
        </w:rPr>
        <w:t>ы</w:t>
      </w:r>
      <w:r w:rsidRPr="001F10A7">
        <w:rPr>
          <w:spacing w:val="1"/>
          <w:sz w:val="28"/>
          <w:szCs w:val="28"/>
        </w:rPr>
        <w:t>т</w:t>
      </w:r>
      <w:r w:rsidRPr="001F10A7">
        <w:rPr>
          <w:spacing w:val="-1"/>
          <w:sz w:val="28"/>
          <w:szCs w:val="28"/>
        </w:rPr>
        <w:t>ы</w:t>
      </w:r>
      <w:r w:rsidRPr="001F10A7">
        <w:rPr>
          <w:sz w:val="28"/>
          <w:szCs w:val="28"/>
        </w:rPr>
        <w:t>х</w:t>
      </w:r>
      <w:r w:rsidRPr="001F10A7">
        <w:rPr>
          <w:spacing w:val="-16"/>
          <w:sz w:val="28"/>
          <w:szCs w:val="28"/>
        </w:rPr>
        <w:t xml:space="preserve"> </w:t>
      </w:r>
      <w:r w:rsidRPr="001F10A7">
        <w:rPr>
          <w:spacing w:val="3"/>
          <w:sz w:val="28"/>
          <w:szCs w:val="28"/>
        </w:rPr>
        <w:t>с</w:t>
      </w:r>
      <w:r w:rsidRPr="001F10A7">
        <w:rPr>
          <w:sz w:val="28"/>
          <w:szCs w:val="28"/>
        </w:rPr>
        <w:t>ис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ем</w:t>
      </w:r>
      <w:r w:rsidRPr="001F10A7">
        <w:rPr>
          <w:w w:val="99"/>
          <w:sz w:val="28"/>
          <w:szCs w:val="28"/>
        </w:rPr>
        <w:t xml:space="preserve"> 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еп</w:t>
      </w:r>
      <w:r w:rsidRPr="001F10A7">
        <w:rPr>
          <w:spacing w:val="-1"/>
          <w:sz w:val="28"/>
          <w:szCs w:val="28"/>
        </w:rPr>
        <w:t>л</w:t>
      </w:r>
      <w:r w:rsidRPr="001F10A7">
        <w:rPr>
          <w:spacing w:val="1"/>
          <w:sz w:val="28"/>
          <w:szCs w:val="28"/>
        </w:rPr>
        <w:t>о</w:t>
      </w:r>
      <w:r w:rsidRPr="001F10A7">
        <w:rPr>
          <w:sz w:val="28"/>
          <w:szCs w:val="28"/>
        </w:rPr>
        <w:t>сна</w:t>
      </w:r>
      <w:r w:rsidRPr="001F10A7">
        <w:rPr>
          <w:spacing w:val="-1"/>
          <w:sz w:val="28"/>
          <w:szCs w:val="28"/>
        </w:rPr>
        <w:t>бж</w:t>
      </w:r>
      <w:r w:rsidRPr="001F10A7">
        <w:rPr>
          <w:sz w:val="28"/>
          <w:szCs w:val="28"/>
        </w:rPr>
        <w:t>ен</w:t>
      </w:r>
      <w:r w:rsidRPr="001F10A7">
        <w:rPr>
          <w:spacing w:val="-1"/>
          <w:sz w:val="28"/>
          <w:szCs w:val="28"/>
        </w:rPr>
        <w:t>и</w:t>
      </w:r>
      <w:r w:rsidRPr="001F10A7">
        <w:rPr>
          <w:sz w:val="28"/>
          <w:szCs w:val="28"/>
        </w:rPr>
        <w:t>я</w:t>
      </w:r>
      <w:r w:rsidRPr="001F10A7">
        <w:rPr>
          <w:spacing w:val="-15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(го</w:t>
      </w:r>
      <w:r w:rsidRPr="001F10A7">
        <w:rPr>
          <w:sz w:val="28"/>
          <w:szCs w:val="28"/>
        </w:rPr>
        <w:t>р</w:t>
      </w:r>
      <w:r w:rsidRPr="001F10A7">
        <w:rPr>
          <w:spacing w:val="1"/>
          <w:sz w:val="28"/>
          <w:szCs w:val="28"/>
        </w:rPr>
        <w:t>я</w:t>
      </w:r>
      <w:r w:rsidRPr="001F10A7">
        <w:rPr>
          <w:spacing w:val="-1"/>
          <w:sz w:val="28"/>
          <w:szCs w:val="28"/>
        </w:rPr>
        <w:t>ч</w:t>
      </w:r>
      <w:r w:rsidRPr="001F10A7">
        <w:rPr>
          <w:sz w:val="28"/>
          <w:szCs w:val="28"/>
        </w:rPr>
        <w:t>е</w:t>
      </w:r>
      <w:r w:rsidRPr="001F10A7">
        <w:rPr>
          <w:spacing w:val="-1"/>
          <w:sz w:val="28"/>
          <w:szCs w:val="28"/>
        </w:rPr>
        <w:t>г</w:t>
      </w:r>
      <w:r w:rsidRPr="001F10A7">
        <w:rPr>
          <w:sz w:val="28"/>
          <w:szCs w:val="28"/>
        </w:rPr>
        <w:t>о</w:t>
      </w:r>
      <w:r w:rsidRPr="001F10A7">
        <w:rPr>
          <w:spacing w:val="-17"/>
          <w:sz w:val="28"/>
          <w:szCs w:val="28"/>
        </w:rPr>
        <w:t xml:space="preserve"> </w:t>
      </w:r>
      <w:r w:rsidRPr="001F10A7">
        <w:rPr>
          <w:sz w:val="28"/>
          <w:szCs w:val="28"/>
        </w:rPr>
        <w:t>во</w:t>
      </w:r>
      <w:r w:rsidRPr="001F10A7">
        <w:rPr>
          <w:spacing w:val="-1"/>
          <w:sz w:val="28"/>
          <w:szCs w:val="28"/>
        </w:rPr>
        <w:t>д</w:t>
      </w:r>
      <w:r w:rsidRPr="001F10A7">
        <w:rPr>
          <w:spacing w:val="1"/>
          <w:sz w:val="28"/>
          <w:szCs w:val="28"/>
        </w:rPr>
        <w:t>о</w:t>
      </w:r>
      <w:r w:rsidRPr="001F10A7">
        <w:rPr>
          <w:sz w:val="28"/>
          <w:szCs w:val="28"/>
        </w:rPr>
        <w:t>сна</w:t>
      </w:r>
      <w:r w:rsidRPr="001F10A7">
        <w:rPr>
          <w:spacing w:val="1"/>
          <w:sz w:val="28"/>
          <w:szCs w:val="28"/>
        </w:rPr>
        <w:t>б</w:t>
      </w:r>
      <w:r w:rsidRPr="001F10A7">
        <w:rPr>
          <w:spacing w:val="-1"/>
          <w:sz w:val="28"/>
          <w:szCs w:val="28"/>
        </w:rPr>
        <w:t>ж</w:t>
      </w:r>
      <w:r w:rsidRPr="001F10A7">
        <w:rPr>
          <w:sz w:val="28"/>
          <w:szCs w:val="28"/>
        </w:rPr>
        <w:t>ен</w:t>
      </w:r>
      <w:r w:rsidRPr="001F10A7">
        <w:rPr>
          <w:spacing w:val="-1"/>
          <w:sz w:val="28"/>
          <w:szCs w:val="28"/>
        </w:rPr>
        <w:t>и</w:t>
      </w:r>
      <w:r w:rsidRPr="001F10A7">
        <w:rPr>
          <w:spacing w:val="1"/>
          <w:sz w:val="28"/>
          <w:szCs w:val="28"/>
        </w:rPr>
        <w:t>я</w:t>
      </w:r>
      <w:r w:rsidRPr="001F10A7">
        <w:rPr>
          <w:sz w:val="28"/>
          <w:szCs w:val="28"/>
        </w:rPr>
        <w:t>)</w:t>
      </w:r>
      <w:r w:rsidR="002D4EDA" w:rsidRPr="001F10A7">
        <w:rPr>
          <w:sz w:val="28"/>
          <w:szCs w:val="28"/>
        </w:rPr>
        <w:t>, отдельных участков таких систем</w:t>
      </w:r>
      <w:r w:rsidRPr="001F10A7">
        <w:rPr>
          <w:spacing w:val="-18"/>
          <w:sz w:val="28"/>
          <w:szCs w:val="28"/>
        </w:rPr>
        <w:t xml:space="preserve"> </w:t>
      </w:r>
      <w:r w:rsidR="002D4EDA" w:rsidRPr="001F10A7">
        <w:rPr>
          <w:sz w:val="28"/>
          <w:szCs w:val="28"/>
        </w:rPr>
        <w:t xml:space="preserve">на </w:t>
      </w:r>
      <w:r w:rsidRPr="001F10A7">
        <w:rPr>
          <w:spacing w:val="-1"/>
          <w:sz w:val="28"/>
          <w:szCs w:val="28"/>
        </w:rPr>
        <w:t>з</w:t>
      </w:r>
      <w:r w:rsidRPr="001F10A7">
        <w:rPr>
          <w:sz w:val="28"/>
          <w:szCs w:val="28"/>
        </w:rPr>
        <w:t>а</w:t>
      </w:r>
      <w:r w:rsidRPr="001F10A7">
        <w:rPr>
          <w:spacing w:val="1"/>
          <w:sz w:val="28"/>
          <w:szCs w:val="28"/>
        </w:rPr>
        <w:t>кры</w:t>
      </w:r>
      <w:r w:rsidRPr="001F10A7">
        <w:rPr>
          <w:spacing w:val="-1"/>
          <w:sz w:val="28"/>
          <w:szCs w:val="28"/>
        </w:rPr>
        <w:t>т</w:t>
      </w:r>
      <w:r w:rsidRPr="001F10A7">
        <w:rPr>
          <w:spacing w:val="1"/>
          <w:sz w:val="28"/>
          <w:szCs w:val="28"/>
        </w:rPr>
        <w:t>ы</w:t>
      </w:r>
      <w:r w:rsidRPr="001F10A7">
        <w:rPr>
          <w:sz w:val="28"/>
          <w:szCs w:val="28"/>
        </w:rPr>
        <w:t>е</w:t>
      </w:r>
      <w:r w:rsidRPr="001F10A7">
        <w:rPr>
          <w:spacing w:val="-17"/>
          <w:sz w:val="28"/>
          <w:szCs w:val="28"/>
        </w:rPr>
        <w:t xml:space="preserve"> </w:t>
      </w:r>
      <w:r w:rsidRPr="001F10A7">
        <w:rPr>
          <w:sz w:val="28"/>
          <w:szCs w:val="28"/>
        </w:rPr>
        <w:t>сис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емы</w:t>
      </w:r>
      <w:r w:rsidRPr="001F10A7">
        <w:rPr>
          <w:w w:val="99"/>
          <w:sz w:val="28"/>
          <w:szCs w:val="28"/>
        </w:rPr>
        <w:t xml:space="preserve"> </w:t>
      </w:r>
      <w:r w:rsidRPr="001F10A7">
        <w:rPr>
          <w:spacing w:val="-1"/>
          <w:sz w:val="28"/>
          <w:szCs w:val="28"/>
        </w:rPr>
        <w:t>г</w:t>
      </w:r>
      <w:r w:rsidRPr="001F10A7">
        <w:rPr>
          <w:spacing w:val="1"/>
          <w:sz w:val="28"/>
          <w:szCs w:val="28"/>
        </w:rPr>
        <w:t>о</w:t>
      </w:r>
      <w:r w:rsidRPr="001F10A7">
        <w:rPr>
          <w:sz w:val="28"/>
          <w:szCs w:val="28"/>
        </w:rPr>
        <w:t>р</w:t>
      </w:r>
      <w:r w:rsidRPr="001F10A7">
        <w:rPr>
          <w:spacing w:val="1"/>
          <w:sz w:val="28"/>
          <w:szCs w:val="28"/>
        </w:rPr>
        <w:t>я</w:t>
      </w:r>
      <w:r w:rsidRPr="001F10A7">
        <w:rPr>
          <w:spacing w:val="-1"/>
          <w:sz w:val="28"/>
          <w:szCs w:val="28"/>
        </w:rPr>
        <w:t>ч</w:t>
      </w:r>
      <w:r w:rsidRPr="001F10A7">
        <w:rPr>
          <w:sz w:val="28"/>
          <w:szCs w:val="28"/>
        </w:rPr>
        <w:t>е</w:t>
      </w:r>
      <w:r w:rsidRPr="001F10A7">
        <w:rPr>
          <w:spacing w:val="-1"/>
          <w:sz w:val="28"/>
          <w:szCs w:val="28"/>
        </w:rPr>
        <w:t>г</w:t>
      </w:r>
      <w:r w:rsidRPr="001F10A7">
        <w:rPr>
          <w:sz w:val="28"/>
          <w:szCs w:val="28"/>
        </w:rPr>
        <w:t>о</w:t>
      </w:r>
      <w:r w:rsidRPr="001F10A7">
        <w:rPr>
          <w:spacing w:val="-18"/>
          <w:sz w:val="28"/>
          <w:szCs w:val="28"/>
        </w:rPr>
        <w:t xml:space="preserve"> </w:t>
      </w:r>
      <w:r w:rsidRPr="001F10A7">
        <w:rPr>
          <w:sz w:val="28"/>
          <w:szCs w:val="28"/>
        </w:rPr>
        <w:t>во</w:t>
      </w:r>
      <w:r w:rsidRPr="001F10A7">
        <w:rPr>
          <w:spacing w:val="-1"/>
          <w:sz w:val="28"/>
          <w:szCs w:val="28"/>
        </w:rPr>
        <w:t>д</w:t>
      </w:r>
      <w:r w:rsidRPr="001F10A7">
        <w:rPr>
          <w:spacing w:val="1"/>
          <w:sz w:val="28"/>
          <w:szCs w:val="28"/>
        </w:rPr>
        <w:t>о</w:t>
      </w:r>
      <w:r w:rsidRPr="001F10A7">
        <w:rPr>
          <w:sz w:val="28"/>
          <w:szCs w:val="28"/>
        </w:rPr>
        <w:t>сн</w:t>
      </w:r>
      <w:r w:rsidRPr="001F10A7">
        <w:rPr>
          <w:spacing w:val="3"/>
          <w:sz w:val="28"/>
          <w:szCs w:val="28"/>
        </w:rPr>
        <w:t>а</w:t>
      </w:r>
      <w:r w:rsidRPr="001F10A7">
        <w:rPr>
          <w:spacing w:val="-1"/>
          <w:sz w:val="28"/>
          <w:szCs w:val="28"/>
        </w:rPr>
        <w:t>бж</w:t>
      </w:r>
      <w:r w:rsidRPr="001F10A7">
        <w:rPr>
          <w:sz w:val="28"/>
          <w:szCs w:val="28"/>
        </w:rPr>
        <w:t>ен</w:t>
      </w:r>
      <w:r w:rsidRPr="001F10A7">
        <w:rPr>
          <w:spacing w:val="-1"/>
          <w:sz w:val="28"/>
          <w:szCs w:val="28"/>
        </w:rPr>
        <w:t>и</w:t>
      </w:r>
      <w:r w:rsidRPr="001F10A7">
        <w:rPr>
          <w:spacing w:val="1"/>
          <w:sz w:val="28"/>
          <w:szCs w:val="28"/>
        </w:rPr>
        <w:t>я</w:t>
      </w:r>
      <w:r w:rsidRPr="001F10A7">
        <w:rPr>
          <w:sz w:val="28"/>
          <w:szCs w:val="28"/>
        </w:rPr>
        <w:t>,</w:t>
      </w:r>
      <w:r w:rsidRPr="001F10A7">
        <w:rPr>
          <w:spacing w:val="-17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д</w:t>
      </w:r>
      <w:r w:rsidRPr="001F10A7">
        <w:rPr>
          <w:spacing w:val="-1"/>
          <w:sz w:val="28"/>
          <w:szCs w:val="28"/>
        </w:rPr>
        <w:t>л</w:t>
      </w:r>
      <w:r w:rsidRPr="001F10A7">
        <w:rPr>
          <w:sz w:val="28"/>
          <w:szCs w:val="28"/>
        </w:rPr>
        <w:t>я</w:t>
      </w:r>
      <w:r w:rsidRPr="001F10A7">
        <w:rPr>
          <w:spacing w:val="-17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о</w:t>
      </w:r>
      <w:r w:rsidRPr="001F10A7">
        <w:rPr>
          <w:sz w:val="28"/>
          <w:szCs w:val="28"/>
        </w:rPr>
        <w:t>сущес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в</w:t>
      </w:r>
      <w:r w:rsidRPr="001F10A7">
        <w:rPr>
          <w:spacing w:val="-1"/>
          <w:sz w:val="28"/>
          <w:szCs w:val="28"/>
        </w:rPr>
        <w:t>л</w:t>
      </w:r>
      <w:r w:rsidRPr="001F10A7">
        <w:rPr>
          <w:sz w:val="28"/>
          <w:szCs w:val="28"/>
        </w:rPr>
        <w:t>ен</w:t>
      </w:r>
      <w:r w:rsidRPr="001F10A7">
        <w:rPr>
          <w:spacing w:val="-1"/>
          <w:sz w:val="28"/>
          <w:szCs w:val="28"/>
        </w:rPr>
        <w:t>и</w:t>
      </w:r>
      <w:r w:rsidRPr="001F10A7">
        <w:rPr>
          <w:sz w:val="28"/>
          <w:szCs w:val="28"/>
        </w:rPr>
        <w:t>я</w:t>
      </w:r>
      <w:r w:rsidRPr="001F10A7">
        <w:rPr>
          <w:spacing w:val="-17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ко</w:t>
      </w:r>
      <w:r w:rsidRPr="001F10A7">
        <w:rPr>
          <w:spacing w:val="-1"/>
          <w:sz w:val="28"/>
          <w:szCs w:val="28"/>
        </w:rPr>
        <w:t>т</w:t>
      </w:r>
      <w:r w:rsidRPr="001F10A7">
        <w:rPr>
          <w:spacing w:val="1"/>
          <w:sz w:val="28"/>
          <w:szCs w:val="28"/>
        </w:rPr>
        <w:t>орог</w:t>
      </w:r>
      <w:r w:rsidRPr="001F10A7">
        <w:rPr>
          <w:sz w:val="28"/>
          <w:szCs w:val="28"/>
        </w:rPr>
        <w:t>о</w:t>
      </w:r>
      <w:r w:rsidRPr="001F10A7">
        <w:rPr>
          <w:spacing w:val="-18"/>
          <w:sz w:val="28"/>
          <w:szCs w:val="28"/>
        </w:rPr>
        <w:t xml:space="preserve"> </w:t>
      </w:r>
      <w:r w:rsidRPr="001F10A7">
        <w:rPr>
          <w:spacing w:val="1"/>
          <w:sz w:val="28"/>
          <w:szCs w:val="28"/>
        </w:rPr>
        <w:t>о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су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с</w:t>
      </w:r>
      <w:r w:rsidRPr="001F10A7">
        <w:rPr>
          <w:spacing w:val="-1"/>
          <w:sz w:val="28"/>
          <w:szCs w:val="28"/>
        </w:rPr>
        <w:t>т</w:t>
      </w:r>
      <w:r w:rsidRPr="001F10A7">
        <w:rPr>
          <w:sz w:val="28"/>
          <w:szCs w:val="28"/>
        </w:rPr>
        <w:t>ву</w:t>
      </w:r>
      <w:r w:rsidRPr="001F10A7">
        <w:rPr>
          <w:spacing w:val="3"/>
          <w:sz w:val="28"/>
          <w:szCs w:val="28"/>
        </w:rPr>
        <w:t>е</w:t>
      </w:r>
      <w:r w:rsidRPr="001F10A7">
        <w:rPr>
          <w:sz w:val="28"/>
          <w:szCs w:val="28"/>
        </w:rPr>
        <w:t xml:space="preserve">т </w:t>
      </w:r>
      <w:r w:rsidRPr="001F10A7">
        <w:rPr>
          <w:bCs/>
          <w:sz w:val="28"/>
          <w:szCs w:val="28"/>
        </w:rPr>
        <w:t>не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б</w:t>
      </w:r>
      <w:r w:rsidRPr="001F10A7">
        <w:rPr>
          <w:bCs/>
          <w:sz w:val="28"/>
          <w:szCs w:val="28"/>
        </w:rPr>
        <w:t>хо</w:t>
      </w:r>
      <w:r w:rsidRPr="001F10A7">
        <w:rPr>
          <w:bCs/>
          <w:spacing w:val="-1"/>
          <w:sz w:val="28"/>
          <w:szCs w:val="28"/>
        </w:rPr>
        <w:t>д</w:t>
      </w:r>
      <w:r w:rsidRPr="001F10A7">
        <w:rPr>
          <w:bCs/>
          <w:sz w:val="28"/>
          <w:szCs w:val="28"/>
        </w:rPr>
        <w:t>им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с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ь</w:t>
      </w:r>
      <w:r w:rsidRPr="001F10A7">
        <w:rPr>
          <w:bCs/>
          <w:spacing w:val="-19"/>
          <w:sz w:val="28"/>
          <w:szCs w:val="28"/>
        </w:rPr>
        <w:t xml:space="preserve"> </w:t>
      </w:r>
      <w:r w:rsidRPr="001F10A7">
        <w:rPr>
          <w:bCs/>
          <w:spacing w:val="3"/>
          <w:sz w:val="28"/>
          <w:szCs w:val="28"/>
        </w:rPr>
        <w:t>с</w:t>
      </w:r>
      <w:r w:rsidRPr="001F10A7">
        <w:rPr>
          <w:bCs/>
          <w:spacing w:val="1"/>
          <w:sz w:val="28"/>
          <w:szCs w:val="28"/>
        </w:rPr>
        <w:t>тро</w:t>
      </w:r>
      <w:r w:rsidRPr="001F10A7">
        <w:rPr>
          <w:bCs/>
          <w:sz w:val="28"/>
          <w:szCs w:val="28"/>
        </w:rPr>
        <w:t>и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ьс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ва</w:t>
      </w:r>
      <w:r w:rsidRPr="001F10A7">
        <w:rPr>
          <w:bCs/>
          <w:spacing w:val="-16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ин</w:t>
      </w:r>
      <w:r w:rsidRPr="001F10A7">
        <w:rPr>
          <w:bCs/>
          <w:spacing w:val="1"/>
          <w:sz w:val="28"/>
          <w:szCs w:val="28"/>
        </w:rPr>
        <w:t>д</w:t>
      </w:r>
      <w:r w:rsidRPr="001F10A7">
        <w:rPr>
          <w:bCs/>
          <w:spacing w:val="2"/>
          <w:sz w:val="28"/>
          <w:szCs w:val="28"/>
        </w:rPr>
        <w:t>и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-1"/>
          <w:sz w:val="28"/>
          <w:szCs w:val="28"/>
        </w:rPr>
        <w:t>ид</w:t>
      </w:r>
      <w:r w:rsidRPr="001F10A7">
        <w:rPr>
          <w:bCs/>
          <w:sz w:val="28"/>
          <w:szCs w:val="28"/>
        </w:rPr>
        <w:t>уа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ь</w:t>
      </w:r>
      <w:r w:rsidRPr="001F10A7">
        <w:rPr>
          <w:bCs/>
          <w:spacing w:val="2"/>
          <w:sz w:val="28"/>
          <w:szCs w:val="28"/>
        </w:rPr>
        <w:t>н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х</w:t>
      </w:r>
      <w:r w:rsidRPr="001F10A7">
        <w:rPr>
          <w:bCs/>
          <w:spacing w:val="-19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и</w:t>
      </w:r>
      <w:r w:rsidRPr="001F10A7">
        <w:rPr>
          <w:bCs/>
          <w:spacing w:val="-17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(</w:t>
      </w:r>
      <w:r w:rsidRPr="001F10A7">
        <w:rPr>
          <w:bCs/>
          <w:spacing w:val="2"/>
          <w:sz w:val="28"/>
          <w:szCs w:val="28"/>
        </w:rPr>
        <w:t>и</w:t>
      </w:r>
      <w:r w:rsidRPr="001F10A7">
        <w:rPr>
          <w:bCs/>
          <w:spacing w:val="1"/>
          <w:sz w:val="28"/>
          <w:szCs w:val="28"/>
        </w:rPr>
        <w:t>л</w:t>
      </w:r>
      <w:r w:rsidRPr="001F10A7">
        <w:rPr>
          <w:bCs/>
          <w:sz w:val="28"/>
          <w:szCs w:val="28"/>
        </w:rPr>
        <w:t>и)</w:t>
      </w:r>
      <w:r w:rsidRPr="001F10A7">
        <w:rPr>
          <w:bCs/>
          <w:w w:val="99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цен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а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ь</w:t>
      </w:r>
      <w:r w:rsidRPr="001F10A7">
        <w:rPr>
          <w:bCs/>
          <w:spacing w:val="2"/>
          <w:sz w:val="28"/>
          <w:szCs w:val="28"/>
        </w:rPr>
        <w:t>н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х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2"/>
          <w:sz w:val="28"/>
          <w:szCs w:val="28"/>
        </w:rPr>
        <w:t>п</w:t>
      </w:r>
      <w:r w:rsidRPr="001F10A7">
        <w:rPr>
          <w:bCs/>
          <w:spacing w:val="1"/>
          <w:sz w:val="28"/>
          <w:szCs w:val="28"/>
        </w:rPr>
        <w:t>ло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х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пун</w:t>
      </w:r>
      <w:r w:rsidRPr="001F10A7">
        <w:rPr>
          <w:bCs/>
          <w:spacing w:val="1"/>
          <w:sz w:val="28"/>
          <w:szCs w:val="28"/>
        </w:rPr>
        <w:t>к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по</w:t>
      </w:r>
      <w:r w:rsidRPr="001F10A7">
        <w:rPr>
          <w:bCs/>
          <w:spacing w:val="-10"/>
          <w:sz w:val="28"/>
          <w:szCs w:val="28"/>
        </w:rPr>
        <w:t xml:space="preserve"> </w:t>
      </w:r>
      <w:r w:rsidRPr="001F10A7">
        <w:rPr>
          <w:bCs/>
          <w:spacing w:val="2"/>
          <w:sz w:val="28"/>
          <w:szCs w:val="28"/>
        </w:rPr>
        <w:t>п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и</w:t>
      </w:r>
      <w:r w:rsidRPr="001F10A7">
        <w:rPr>
          <w:bCs/>
          <w:spacing w:val="-1"/>
          <w:sz w:val="28"/>
          <w:szCs w:val="28"/>
        </w:rPr>
        <w:t>ч</w:t>
      </w:r>
      <w:r w:rsidRPr="001F10A7">
        <w:rPr>
          <w:bCs/>
          <w:sz w:val="28"/>
          <w:szCs w:val="28"/>
        </w:rPr>
        <w:t>ине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с</w:t>
      </w:r>
      <w:r w:rsidRPr="001F10A7">
        <w:rPr>
          <w:bCs/>
          <w:spacing w:val="3"/>
          <w:sz w:val="28"/>
          <w:szCs w:val="28"/>
        </w:rPr>
        <w:t>у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с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2"/>
          <w:sz w:val="28"/>
          <w:szCs w:val="28"/>
        </w:rPr>
        <w:t>и</w:t>
      </w:r>
      <w:r w:rsidRPr="001F10A7">
        <w:rPr>
          <w:bCs/>
          <w:sz w:val="28"/>
          <w:szCs w:val="28"/>
        </w:rPr>
        <w:t>я</w:t>
      </w:r>
      <w:r w:rsidRPr="001F10A7">
        <w:rPr>
          <w:bCs/>
          <w:spacing w:val="-12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у</w:t>
      </w:r>
      <w:r w:rsidRPr="001F10A7">
        <w:rPr>
          <w:bCs/>
          <w:w w:val="99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п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"/>
          <w:sz w:val="28"/>
          <w:szCs w:val="28"/>
        </w:rPr>
        <w:t>б</w:t>
      </w:r>
      <w:r w:rsidRPr="001F10A7">
        <w:rPr>
          <w:bCs/>
          <w:sz w:val="28"/>
          <w:szCs w:val="28"/>
        </w:rPr>
        <w:t>и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3"/>
          <w:sz w:val="28"/>
          <w:szCs w:val="28"/>
        </w:rPr>
        <w:t>е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ей</w:t>
      </w:r>
      <w:r w:rsidRPr="001F10A7">
        <w:rPr>
          <w:bCs/>
          <w:spacing w:val="-21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вн</w:t>
      </w:r>
      <w:r w:rsidRPr="001F10A7">
        <w:rPr>
          <w:bCs/>
          <w:spacing w:val="3"/>
          <w:sz w:val="28"/>
          <w:szCs w:val="28"/>
        </w:rPr>
        <w:t>у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pacing w:val="-1"/>
          <w:sz w:val="28"/>
          <w:szCs w:val="28"/>
        </w:rPr>
        <w:t>ид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м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х</w:t>
      </w:r>
      <w:r w:rsidRPr="001F10A7">
        <w:rPr>
          <w:bCs/>
          <w:spacing w:val="-18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сис</w:t>
      </w:r>
      <w:r w:rsidRPr="001F10A7">
        <w:rPr>
          <w:bCs/>
          <w:spacing w:val="1"/>
          <w:sz w:val="28"/>
          <w:szCs w:val="28"/>
        </w:rPr>
        <w:t>т</w:t>
      </w:r>
      <w:r w:rsidRPr="001F10A7">
        <w:rPr>
          <w:bCs/>
          <w:sz w:val="28"/>
          <w:szCs w:val="28"/>
        </w:rPr>
        <w:t>ем</w:t>
      </w:r>
      <w:r w:rsidRPr="001F10A7">
        <w:rPr>
          <w:bCs/>
          <w:spacing w:val="-21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р</w:t>
      </w:r>
      <w:r w:rsidRPr="001F10A7">
        <w:rPr>
          <w:bCs/>
          <w:spacing w:val="1"/>
          <w:sz w:val="28"/>
          <w:szCs w:val="28"/>
        </w:rPr>
        <w:t>я</w:t>
      </w:r>
      <w:r w:rsidRPr="001F10A7">
        <w:rPr>
          <w:bCs/>
          <w:spacing w:val="-1"/>
          <w:sz w:val="28"/>
          <w:szCs w:val="28"/>
        </w:rPr>
        <w:t>ч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z w:val="28"/>
          <w:szCs w:val="28"/>
        </w:rPr>
        <w:t>о</w:t>
      </w:r>
      <w:r w:rsidRPr="001F10A7">
        <w:rPr>
          <w:bCs/>
          <w:spacing w:val="-20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3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д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сна</w:t>
      </w:r>
      <w:r w:rsidRPr="001F10A7">
        <w:rPr>
          <w:bCs/>
          <w:spacing w:val="-2"/>
          <w:sz w:val="28"/>
          <w:szCs w:val="28"/>
        </w:rPr>
        <w:t>б</w:t>
      </w:r>
      <w:r w:rsidRPr="001F10A7">
        <w:rPr>
          <w:bCs/>
          <w:spacing w:val="-1"/>
          <w:sz w:val="28"/>
          <w:szCs w:val="28"/>
        </w:rPr>
        <w:t>ж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z w:val="28"/>
          <w:szCs w:val="28"/>
        </w:rPr>
        <w:t>н</w:t>
      </w:r>
      <w:r w:rsidRPr="001F10A7">
        <w:rPr>
          <w:bCs/>
          <w:spacing w:val="-1"/>
          <w:sz w:val="28"/>
          <w:szCs w:val="28"/>
        </w:rPr>
        <w:t>и</w:t>
      </w:r>
      <w:r w:rsidRPr="001F10A7">
        <w:rPr>
          <w:bCs/>
          <w:sz w:val="28"/>
          <w:szCs w:val="28"/>
        </w:rPr>
        <w:t>я</w:t>
      </w:r>
      <w:r w:rsidR="002D4EDA" w:rsidRPr="001F10A7">
        <w:rPr>
          <w:bCs/>
          <w:sz w:val="28"/>
          <w:szCs w:val="28"/>
        </w:rPr>
        <w:t>……………………………………………………………………………</w:t>
      </w:r>
      <w:r w:rsidR="00A7252B">
        <w:rPr>
          <w:bCs/>
          <w:sz w:val="28"/>
          <w:szCs w:val="28"/>
        </w:rPr>
        <w:t>..</w:t>
      </w:r>
      <w:r w:rsidR="00EC5421">
        <w:rPr>
          <w:bCs/>
          <w:sz w:val="28"/>
          <w:szCs w:val="28"/>
        </w:rPr>
        <w:t>.</w:t>
      </w:r>
      <w:r w:rsidR="002D4EDA" w:rsidRPr="001F10A7">
        <w:rPr>
          <w:bCs/>
          <w:sz w:val="28"/>
          <w:szCs w:val="28"/>
        </w:rPr>
        <w:t>………..</w:t>
      </w:r>
      <w:r w:rsidR="00762F28" w:rsidRPr="001F10A7">
        <w:rPr>
          <w:bCs/>
          <w:sz w:val="28"/>
          <w:szCs w:val="28"/>
        </w:rPr>
        <w:t>4</w:t>
      </w:r>
      <w:r w:rsidR="001E7D59">
        <w:rPr>
          <w:bCs/>
          <w:sz w:val="28"/>
          <w:szCs w:val="28"/>
        </w:rPr>
        <w:t>0</w:t>
      </w:r>
    </w:p>
    <w:p w:rsidR="00F11800" w:rsidRPr="001F10A7" w:rsidRDefault="00F11800" w:rsidP="00FB55EE">
      <w:pPr>
        <w:pStyle w:val="aff7"/>
        <w:ind w:left="-142" w:right="-85"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b/>
          <w:sz w:val="28"/>
          <w:szCs w:val="28"/>
        </w:rPr>
        <w:t xml:space="preserve">РАЗДЕЛ </w:t>
      </w:r>
      <w:r w:rsidR="000111A4" w:rsidRPr="001F10A7">
        <w:rPr>
          <w:rFonts w:ascii="Times New Roman" w:hAnsi="Times New Roman"/>
          <w:b/>
          <w:sz w:val="28"/>
          <w:szCs w:val="28"/>
        </w:rPr>
        <w:t>8</w:t>
      </w:r>
      <w:r w:rsidRPr="001F10A7">
        <w:rPr>
          <w:rFonts w:ascii="Times New Roman" w:hAnsi="Times New Roman"/>
          <w:b/>
          <w:sz w:val="28"/>
          <w:szCs w:val="28"/>
        </w:rPr>
        <w:t>. ПЕРСПЕКТИВНЫЕ ТОПЛИВНЫЕ БАЛАНСЫ</w:t>
      </w:r>
      <w:r w:rsidR="00E25B85" w:rsidRPr="001F10A7">
        <w:rPr>
          <w:rFonts w:ascii="Times New Roman" w:hAnsi="Times New Roman"/>
          <w:b/>
          <w:sz w:val="28"/>
          <w:szCs w:val="28"/>
        </w:rPr>
        <w:t>…………</w:t>
      </w:r>
      <w:r w:rsidR="00A7252B">
        <w:rPr>
          <w:rFonts w:ascii="Times New Roman" w:hAnsi="Times New Roman"/>
          <w:b/>
          <w:sz w:val="28"/>
          <w:szCs w:val="28"/>
        </w:rPr>
        <w:t>..</w:t>
      </w:r>
      <w:r w:rsidR="00E25B85" w:rsidRPr="001F10A7">
        <w:rPr>
          <w:rFonts w:ascii="Times New Roman" w:hAnsi="Times New Roman"/>
          <w:b/>
          <w:sz w:val="28"/>
          <w:szCs w:val="28"/>
        </w:rPr>
        <w:t>.…</w:t>
      </w:r>
      <w:r w:rsidR="00DB6171" w:rsidRPr="001F10A7">
        <w:rPr>
          <w:rFonts w:ascii="Times New Roman" w:hAnsi="Times New Roman"/>
          <w:b/>
          <w:sz w:val="28"/>
          <w:szCs w:val="28"/>
        </w:rPr>
        <w:t>….</w:t>
      </w:r>
      <w:r w:rsidR="00E25B85" w:rsidRPr="001F10A7">
        <w:rPr>
          <w:rFonts w:ascii="Times New Roman" w:hAnsi="Times New Roman"/>
          <w:b/>
          <w:sz w:val="28"/>
          <w:szCs w:val="28"/>
        </w:rPr>
        <w:t>..</w:t>
      </w:r>
      <w:r w:rsidR="00762F28" w:rsidRPr="001F10A7">
        <w:rPr>
          <w:rFonts w:ascii="Times New Roman" w:hAnsi="Times New Roman"/>
          <w:b/>
          <w:sz w:val="28"/>
          <w:szCs w:val="28"/>
        </w:rPr>
        <w:t>4</w:t>
      </w:r>
      <w:r w:rsidR="001E7D59">
        <w:rPr>
          <w:rFonts w:ascii="Times New Roman" w:hAnsi="Times New Roman"/>
          <w:b/>
          <w:sz w:val="28"/>
          <w:szCs w:val="28"/>
        </w:rPr>
        <w:t>1</w:t>
      </w:r>
    </w:p>
    <w:p w:rsidR="00E25B85" w:rsidRPr="001F10A7" w:rsidRDefault="00E25B85" w:rsidP="00FB55EE">
      <w:pPr>
        <w:widowControl w:val="0"/>
        <w:numPr>
          <w:ilvl w:val="1"/>
          <w:numId w:val="20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85" w:firstLine="0"/>
        <w:rPr>
          <w:sz w:val="28"/>
          <w:szCs w:val="28"/>
        </w:rPr>
      </w:pPr>
      <w:r w:rsidRPr="001F10A7">
        <w:rPr>
          <w:bCs/>
          <w:sz w:val="28"/>
          <w:szCs w:val="28"/>
        </w:rPr>
        <w:t>Пе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спе</w:t>
      </w:r>
      <w:r w:rsidRPr="001F10A7">
        <w:rPr>
          <w:bCs/>
          <w:spacing w:val="1"/>
          <w:sz w:val="28"/>
          <w:szCs w:val="28"/>
        </w:rPr>
        <w:t>к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ивн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6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3"/>
          <w:sz w:val="28"/>
          <w:szCs w:val="28"/>
        </w:rPr>
        <w:t>о</w:t>
      </w:r>
      <w:r w:rsidRPr="001F10A7">
        <w:rPr>
          <w:bCs/>
          <w:sz w:val="28"/>
          <w:szCs w:val="28"/>
        </w:rPr>
        <w:t>п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ивн</w:t>
      </w:r>
      <w:r w:rsidRPr="001F10A7">
        <w:rPr>
          <w:bCs/>
          <w:spacing w:val="-1"/>
          <w:sz w:val="28"/>
          <w:szCs w:val="28"/>
        </w:rPr>
        <w:t>ы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4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б</w:t>
      </w:r>
      <w:r w:rsidRPr="001F10A7">
        <w:rPr>
          <w:bCs/>
          <w:spacing w:val="3"/>
          <w:sz w:val="28"/>
          <w:szCs w:val="28"/>
        </w:rPr>
        <w:t>а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ансы</w:t>
      </w:r>
      <w:r w:rsidRPr="001F10A7">
        <w:rPr>
          <w:bCs/>
          <w:spacing w:val="-15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дл</w:t>
      </w:r>
      <w:r w:rsidRPr="001F10A7">
        <w:rPr>
          <w:bCs/>
          <w:sz w:val="28"/>
          <w:szCs w:val="28"/>
        </w:rPr>
        <w:t>я</w:t>
      </w:r>
      <w:r w:rsidRPr="001F10A7">
        <w:rPr>
          <w:bCs/>
          <w:spacing w:val="-15"/>
          <w:sz w:val="28"/>
          <w:szCs w:val="28"/>
        </w:rPr>
        <w:t xml:space="preserve"> </w:t>
      </w:r>
      <w:r w:rsidRPr="001F10A7">
        <w:rPr>
          <w:bCs/>
          <w:spacing w:val="1"/>
          <w:sz w:val="28"/>
          <w:szCs w:val="28"/>
        </w:rPr>
        <w:t>к</w:t>
      </w:r>
      <w:r w:rsidRPr="001F10A7">
        <w:rPr>
          <w:bCs/>
          <w:sz w:val="28"/>
          <w:szCs w:val="28"/>
        </w:rPr>
        <w:t>а</w:t>
      </w:r>
      <w:r w:rsidRPr="001F10A7">
        <w:rPr>
          <w:bCs/>
          <w:spacing w:val="1"/>
          <w:sz w:val="28"/>
          <w:szCs w:val="28"/>
        </w:rPr>
        <w:t>ж</w:t>
      </w:r>
      <w:r w:rsidRPr="001F10A7">
        <w:rPr>
          <w:bCs/>
          <w:spacing w:val="-1"/>
          <w:sz w:val="28"/>
          <w:szCs w:val="28"/>
        </w:rPr>
        <w:t>д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z w:val="28"/>
          <w:szCs w:val="28"/>
        </w:rPr>
        <w:t>о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ис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3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ч</w:t>
      </w:r>
      <w:r w:rsidRPr="001F10A7">
        <w:rPr>
          <w:bCs/>
          <w:sz w:val="28"/>
          <w:szCs w:val="28"/>
        </w:rPr>
        <w:t>ни</w:t>
      </w:r>
      <w:r w:rsidRPr="001F10A7">
        <w:rPr>
          <w:bCs/>
          <w:spacing w:val="1"/>
          <w:sz w:val="28"/>
          <w:szCs w:val="28"/>
        </w:rPr>
        <w:t>к</w:t>
      </w:r>
      <w:r w:rsidRPr="001F10A7">
        <w:rPr>
          <w:bCs/>
          <w:sz w:val="28"/>
          <w:szCs w:val="28"/>
        </w:rPr>
        <w:t>а</w:t>
      </w:r>
      <w:r w:rsidRPr="001F10A7">
        <w:rPr>
          <w:bCs/>
          <w:w w:val="99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z w:val="28"/>
          <w:szCs w:val="28"/>
        </w:rPr>
        <w:t>еп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й</w:t>
      </w:r>
      <w:r w:rsidRPr="001F10A7">
        <w:rPr>
          <w:bCs/>
          <w:spacing w:val="-12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э</w:t>
      </w:r>
      <w:r w:rsidRPr="001F10A7">
        <w:rPr>
          <w:bCs/>
          <w:sz w:val="28"/>
          <w:szCs w:val="28"/>
        </w:rPr>
        <w:t>не</w:t>
      </w:r>
      <w:r w:rsidRPr="001F10A7">
        <w:rPr>
          <w:bCs/>
          <w:spacing w:val="3"/>
          <w:sz w:val="28"/>
          <w:szCs w:val="28"/>
        </w:rPr>
        <w:t>р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z w:val="28"/>
          <w:szCs w:val="28"/>
        </w:rPr>
        <w:t>ии</w:t>
      </w:r>
      <w:r w:rsidRPr="001F10A7">
        <w:rPr>
          <w:bCs/>
          <w:spacing w:val="-11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по</w:t>
      </w:r>
      <w:r w:rsidRPr="001F10A7">
        <w:rPr>
          <w:bCs/>
          <w:spacing w:val="-11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в</w:t>
      </w:r>
      <w:r w:rsidRPr="001F10A7">
        <w:rPr>
          <w:bCs/>
          <w:spacing w:val="-1"/>
          <w:sz w:val="28"/>
          <w:szCs w:val="28"/>
        </w:rPr>
        <w:t>ид</w:t>
      </w:r>
      <w:r w:rsidRPr="001F10A7">
        <w:rPr>
          <w:bCs/>
          <w:sz w:val="28"/>
          <w:szCs w:val="28"/>
        </w:rPr>
        <w:t>ам</w:t>
      </w:r>
      <w:r w:rsidRPr="001F10A7">
        <w:rPr>
          <w:bCs/>
          <w:spacing w:val="-12"/>
          <w:sz w:val="28"/>
          <w:szCs w:val="28"/>
        </w:rPr>
        <w:t xml:space="preserve"> 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сн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вн</w:t>
      </w:r>
      <w:r w:rsidRPr="001F10A7">
        <w:rPr>
          <w:bCs/>
          <w:spacing w:val="3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,</w:t>
      </w:r>
      <w:r w:rsidRPr="001F10A7">
        <w:rPr>
          <w:bCs/>
          <w:spacing w:val="-13"/>
          <w:sz w:val="28"/>
          <w:szCs w:val="28"/>
        </w:rPr>
        <w:t xml:space="preserve"> 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-1"/>
          <w:sz w:val="28"/>
          <w:szCs w:val="28"/>
        </w:rPr>
        <w:t>з</w:t>
      </w:r>
      <w:r w:rsidRPr="001F10A7">
        <w:rPr>
          <w:bCs/>
          <w:sz w:val="28"/>
          <w:szCs w:val="28"/>
        </w:rPr>
        <w:t>е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вн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z w:val="28"/>
          <w:szCs w:val="28"/>
        </w:rPr>
        <w:t>о</w:t>
      </w:r>
      <w:r w:rsidRPr="001F10A7">
        <w:rPr>
          <w:bCs/>
          <w:spacing w:val="-9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и</w:t>
      </w:r>
      <w:r w:rsidRPr="001F10A7">
        <w:rPr>
          <w:bCs/>
          <w:spacing w:val="-12"/>
          <w:sz w:val="28"/>
          <w:szCs w:val="28"/>
        </w:rPr>
        <w:t xml:space="preserve"> </w:t>
      </w:r>
      <w:r w:rsidRPr="001F10A7">
        <w:rPr>
          <w:bCs/>
          <w:spacing w:val="3"/>
          <w:sz w:val="28"/>
          <w:szCs w:val="28"/>
        </w:rPr>
        <w:t>а</w:t>
      </w:r>
      <w:r w:rsidRPr="001F10A7">
        <w:rPr>
          <w:bCs/>
          <w:sz w:val="28"/>
          <w:szCs w:val="28"/>
        </w:rPr>
        <w:t>ва</w:t>
      </w:r>
      <w:r w:rsidRPr="001F10A7">
        <w:rPr>
          <w:bCs/>
          <w:spacing w:val="1"/>
          <w:sz w:val="28"/>
          <w:szCs w:val="28"/>
        </w:rPr>
        <w:t>р</w:t>
      </w:r>
      <w:r w:rsidRPr="001F10A7">
        <w:rPr>
          <w:bCs/>
          <w:sz w:val="28"/>
          <w:szCs w:val="28"/>
        </w:rPr>
        <w:t>ийн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pacing w:val="-1"/>
          <w:sz w:val="28"/>
          <w:szCs w:val="28"/>
        </w:rPr>
        <w:t>г</w:t>
      </w:r>
      <w:r w:rsidRPr="001F10A7">
        <w:rPr>
          <w:bCs/>
          <w:sz w:val="28"/>
          <w:szCs w:val="28"/>
        </w:rPr>
        <w:t>о</w:t>
      </w:r>
      <w:r w:rsidRPr="001F10A7">
        <w:rPr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т</w:t>
      </w:r>
      <w:r w:rsidRPr="001F10A7">
        <w:rPr>
          <w:bCs/>
          <w:spacing w:val="1"/>
          <w:sz w:val="28"/>
          <w:szCs w:val="28"/>
        </w:rPr>
        <w:t>о</w:t>
      </w:r>
      <w:r w:rsidRPr="001F10A7">
        <w:rPr>
          <w:bCs/>
          <w:sz w:val="28"/>
          <w:szCs w:val="28"/>
        </w:rPr>
        <w:t>п</w:t>
      </w:r>
      <w:r w:rsidRPr="001F10A7">
        <w:rPr>
          <w:bCs/>
          <w:spacing w:val="-1"/>
          <w:sz w:val="28"/>
          <w:szCs w:val="28"/>
        </w:rPr>
        <w:t>л</w:t>
      </w:r>
      <w:r w:rsidRPr="001F10A7">
        <w:rPr>
          <w:bCs/>
          <w:sz w:val="28"/>
          <w:szCs w:val="28"/>
        </w:rPr>
        <w:t>ива</w:t>
      </w:r>
      <w:r w:rsidRPr="001F10A7">
        <w:rPr>
          <w:bCs/>
          <w:spacing w:val="-9"/>
          <w:sz w:val="28"/>
          <w:szCs w:val="28"/>
        </w:rPr>
        <w:t xml:space="preserve"> </w:t>
      </w:r>
      <w:r w:rsidRPr="001F10A7">
        <w:rPr>
          <w:bCs/>
          <w:sz w:val="28"/>
          <w:szCs w:val="28"/>
        </w:rPr>
        <w:t>на</w:t>
      </w:r>
      <w:r w:rsidRPr="001F10A7">
        <w:rPr>
          <w:bCs/>
          <w:spacing w:val="-11"/>
          <w:sz w:val="28"/>
          <w:szCs w:val="28"/>
        </w:rPr>
        <w:t xml:space="preserve"> </w:t>
      </w:r>
      <w:r w:rsidRPr="001F10A7">
        <w:rPr>
          <w:bCs/>
          <w:spacing w:val="1"/>
          <w:sz w:val="28"/>
          <w:szCs w:val="28"/>
        </w:rPr>
        <w:t>к</w:t>
      </w:r>
      <w:r w:rsidRPr="001F10A7">
        <w:rPr>
          <w:bCs/>
          <w:sz w:val="28"/>
          <w:szCs w:val="28"/>
        </w:rPr>
        <w:t>а</w:t>
      </w:r>
      <w:r w:rsidRPr="001F10A7">
        <w:rPr>
          <w:bCs/>
          <w:spacing w:val="-1"/>
          <w:sz w:val="28"/>
          <w:szCs w:val="28"/>
        </w:rPr>
        <w:t>жд</w:t>
      </w:r>
      <w:r w:rsidRPr="001F10A7">
        <w:rPr>
          <w:bCs/>
          <w:spacing w:val="3"/>
          <w:sz w:val="28"/>
          <w:szCs w:val="28"/>
        </w:rPr>
        <w:t>о</w:t>
      </w:r>
      <w:r w:rsidRPr="001F10A7">
        <w:rPr>
          <w:bCs/>
          <w:sz w:val="28"/>
          <w:szCs w:val="28"/>
        </w:rPr>
        <w:t>м</w:t>
      </w:r>
      <w:r w:rsidRPr="001F10A7">
        <w:rPr>
          <w:bCs/>
          <w:spacing w:val="-11"/>
          <w:sz w:val="28"/>
          <w:szCs w:val="28"/>
        </w:rPr>
        <w:t xml:space="preserve"> </w:t>
      </w:r>
      <w:r w:rsidRPr="001F10A7">
        <w:rPr>
          <w:bCs/>
          <w:spacing w:val="-1"/>
          <w:sz w:val="28"/>
          <w:szCs w:val="28"/>
        </w:rPr>
        <w:t>эт</w:t>
      </w:r>
      <w:r w:rsidRPr="001F10A7">
        <w:rPr>
          <w:bCs/>
          <w:sz w:val="28"/>
          <w:szCs w:val="28"/>
        </w:rPr>
        <w:t>апе……</w:t>
      </w:r>
      <w:r w:rsidR="00A7252B">
        <w:rPr>
          <w:bCs/>
          <w:sz w:val="28"/>
          <w:szCs w:val="28"/>
        </w:rPr>
        <w:t>..</w:t>
      </w:r>
      <w:r w:rsidRPr="001F10A7">
        <w:rPr>
          <w:bCs/>
          <w:sz w:val="28"/>
          <w:szCs w:val="28"/>
        </w:rPr>
        <w:t>…</w:t>
      </w:r>
      <w:r w:rsidR="00DB6171" w:rsidRPr="001F10A7">
        <w:rPr>
          <w:bCs/>
          <w:sz w:val="28"/>
          <w:szCs w:val="28"/>
        </w:rPr>
        <w:t>…</w:t>
      </w:r>
      <w:r w:rsidR="00762F28" w:rsidRPr="001F10A7">
        <w:rPr>
          <w:bCs/>
          <w:sz w:val="28"/>
          <w:szCs w:val="28"/>
        </w:rPr>
        <w:t>4</w:t>
      </w:r>
      <w:r w:rsidR="001E7D59">
        <w:rPr>
          <w:bCs/>
          <w:sz w:val="28"/>
          <w:szCs w:val="28"/>
        </w:rPr>
        <w:t>1</w:t>
      </w:r>
    </w:p>
    <w:p w:rsidR="00E25B85" w:rsidRPr="001F10A7" w:rsidRDefault="00E25B85" w:rsidP="00FB55EE">
      <w:pPr>
        <w:pStyle w:val="110"/>
        <w:numPr>
          <w:ilvl w:val="1"/>
          <w:numId w:val="20"/>
        </w:numPr>
        <w:tabs>
          <w:tab w:val="left" w:pos="567"/>
        </w:tabs>
        <w:kinsoku w:val="0"/>
        <w:overflowPunct w:val="0"/>
        <w:ind w:left="-142" w:right="-8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люч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ая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мес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ива,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исп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уе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 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и…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762F28" w:rsidRPr="001F10A7">
        <w:rPr>
          <w:rFonts w:ascii="Times New Roman" w:hAnsi="Times New Roman" w:cs="Times New Roman"/>
          <w:b w:val="0"/>
          <w:sz w:val="28"/>
          <w:szCs w:val="28"/>
        </w:rPr>
        <w:t>4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2</w:t>
      </w:r>
    </w:p>
    <w:p w:rsidR="003C6467" w:rsidRPr="001F10A7" w:rsidRDefault="00E43187" w:rsidP="00FB55EE">
      <w:pPr>
        <w:pStyle w:val="aff7"/>
        <w:numPr>
          <w:ilvl w:val="1"/>
          <w:numId w:val="20"/>
        </w:numPr>
        <w:tabs>
          <w:tab w:val="left" w:pos="567"/>
        </w:tabs>
        <w:kinsoku w:val="0"/>
        <w:overflowPunct w:val="0"/>
        <w:ind w:left="-142" w:right="-85" w:firstLine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1F10A7">
        <w:rPr>
          <w:rFonts w:ascii="Times New Roman" w:hAnsi="Times New Roman"/>
          <w:sz w:val="28"/>
          <w:szCs w:val="28"/>
        </w:rPr>
        <w:t>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</w:t>
      </w:r>
      <w:proofErr w:type="gramEnd"/>
      <w:r w:rsidRPr="001F10A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F10A7">
        <w:rPr>
          <w:rFonts w:ascii="Times New Roman" w:hAnsi="Times New Roman"/>
          <w:sz w:val="28"/>
          <w:szCs w:val="28"/>
        </w:rPr>
        <w:t>Классификация по генетическим и технологическим параметрам"), их долю и значение низшей теплоты сгорания топлива, использу</w:t>
      </w:r>
      <w:r w:rsidRPr="001F10A7">
        <w:rPr>
          <w:rFonts w:ascii="Times New Roman" w:hAnsi="Times New Roman"/>
          <w:sz w:val="28"/>
          <w:szCs w:val="28"/>
        </w:rPr>
        <w:t>е</w:t>
      </w:r>
      <w:r w:rsidRPr="001F10A7">
        <w:rPr>
          <w:rFonts w:ascii="Times New Roman" w:hAnsi="Times New Roman"/>
          <w:sz w:val="28"/>
          <w:szCs w:val="28"/>
        </w:rPr>
        <w:t>мые для производства тепловой энергии по каждой системе теплоснабж</w:t>
      </w:r>
      <w:r w:rsidRPr="001F10A7">
        <w:rPr>
          <w:rFonts w:ascii="Times New Roman" w:hAnsi="Times New Roman"/>
          <w:sz w:val="28"/>
          <w:szCs w:val="28"/>
        </w:rPr>
        <w:t>е</w:t>
      </w:r>
      <w:r w:rsidRPr="001F10A7">
        <w:rPr>
          <w:rFonts w:ascii="Times New Roman" w:hAnsi="Times New Roman"/>
          <w:sz w:val="28"/>
          <w:szCs w:val="28"/>
        </w:rPr>
        <w:t>ния</w:t>
      </w:r>
      <w:r w:rsidR="003C6467" w:rsidRPr="001F10A7">
        <w:rPr>
          <w:rFonts w:ascii="Times New Roman" w:hAnsi="Times New Roman"/>
          <w:sz w:val="28"/>
          <w:szCs w:val="28"/>
        </w:rPr>
        <w:t>…………………</w:t>
      </w:r>
      <w:r w:rsidR="00762F28" w:rsidRPr="001F10A7">
        <w:rPr>
          <w:rFonts w:ascii="Times New Roman" w:hAnsi="Times New Roman"/>
          <w:sz w:val="28"/>
          <w:szCs w:val="28"/>
        </w:rPr>
        <w:t>……...………………………………………………………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762F28" w:rsidRPr="001F10A7">
        <w:rPr>
          <w:rFonts w:ascii="Times New Roman" w:hAnsi="Times New Roman"/>
          <w:sz w:val="28"/>
          <w:szCs w:val="28"/>
        </w:rPr>
        <w:t>…....4</w:t>
      </w:r>
      <w:r w:rsidR="001E7D59">
        <w:rPr>
          <w:rFonts w:ascii="Times New Roman" w:hAnsi="Times New Roman"/>
          <w:sz w:val="28"/>
          <w:szCs w:val="28"/>
        </w:rPr>
        <w:t>2</w:t>
      </w:r>
      <w:proofErr w:type="gramEnd"/>
    </w:p>
    <w:p w:rsidR="003C6467" w:rsidRPr="001F10A7" w:rsidRDefault="003C6467" w:rsidP="00FB55EE">
      <w:pPr>
        <w:pStyle w:val="e"/>
        <w:keepLines w:val="0"/>
        <w:numPr>
          <w:ilvl w:val="1"/>
          <w:numId w:val="20"/>
        </w:numPr>
        <w:tabs>
          <w:tab w:val="left" w:pos="567"/>
        </w:tabs>
        <w:spacing w:before="0"/>
        <w:ind w:left="-142" w:right="-85" w:firstLine="0"/>
        <w:outlineLvl w:val="1"/>
        <w:rPr>
          <w:sz w:val="28"/>
          <w:szCs w:val="28"/>
        </w:rPr>
      </w:pPr>
      <w:r w:rsidRPr="001F10A7">
        <w:rPr>
          <w:sz w:val="28"/>
          <w:szCs w:val="28"/>
        </w:rPr>
        <w:t xml:space="preserve">Преобладающий в поселении, </w:t>
      </w:r>
      <w:r w:rsidR="00E43187" w:rsidRPr="001F10A7">
        <w:rPr>
          <w:sz w:val="28"/>
          <w:szCs w:val="28"/>
        </w:rPr>
        <w:t xml:space="preserve">муниципальном округе, </w:t>
      </w:r>
      <w:r w:rsidRPr="001F10A7">
        <w:rPr>
          <w:sz w:val="28"/>
          <w:szCs w:val="28"/>
        </w:rPr>
        <w:t>городском округе вид топлива, определяемый по совокупности всех систем теплоснабжения, находящи</w:t>
      </w:r>
      <w:r w:rsidRPr="001F10A7">
        <w:rPr>
          <w:sz w:val="28"/>
          <w:szCs w:val="28"/>
        </w:rPr>
        <w:t>х</w:t>
      </w:r>
      <w:r w:rsidRPr="001F10A7">
        <w:rPr>
          <w:sz w:val="28"/>
          <w:szCs w:val="28"/>
        </w:rPr>
        <w:t xml:space="preserve">ся в соответствующем поселении, </w:t>
      </w:r>
      <w:r w:rsidR="00E43187" w:rsidRPr="001F10A7">
        <w:rPr>
          <w:sz w:val="28"/>
          <w:szCs w:val="28"/>
        </w:rPr>
        <w:t xml:space="preserve">муниципальном округе, </w:t>
      </w:r>
      <w:r w:rsidRPr="001F10A7">
        <w:rPr>
          <w:sz w:val="28"/>
          <w:szCs w:val="28"/>
        </w:rPr>
        <w:t>городском окр</w:t>
      </w:r>
      <w:r w:rsidRPr="001F10A7">
        <w:rPr>
          <w:sz w:val="28"/>
          <w:szCs w:val="28"/>
        </w:rPr>
        <w:t>у</w:t>
      </w:r>
      <w:r w:rsidR="00E43187" w:rsidRPr="001F10A7">
        <w:rPr>
          <w:sz w:val="28"/>
          <w:szCs w:val="28"/>
        </w:rPr>
        <w:t>ге……………………………………………………………………………</w:t>
      </w:r>
      <w:r w:rsidR="00EC5421">
        <w:rPr>
          <w:sz w:val="28"/>
          <w:szCs w:val="28"/>
        </w:rPr>
        <w:t>..</w:t>
      </w:r>
      <w:r w:rsidR="00E43187" w:rsidRPr="001F10A7">
        <w:rPr>
          <w:sz w:val="28"/>
          <w:szCs w:val="28"/>
        </w:rPr>
        <w:t>………</w:t>
      </w:r>
      <w:r w:rsidR="00A7252B">
        <w:rPr>
          <w:sz w:val="28"/>
          <w:szCs w:val="28"/>
        </w:rPr>
        <w:t>..</w:t>
      </w:r>
      <w:r w:rsidR="00E43187" w:rsidRPr="001F10A7">
        <w:rPr>
          <w:sz w:val="28"/>
          <w:szCs w:val="28"/>
        </w:rPr>
        <w:t>…</w:t>
      </w:r>
      <w:r w:rsidR="00762F28" w:rsidRPr="001F10A7">
        <w:rPr>
          <w:sz w:val="28"/>
          <w:szCs w:val="28"/>
        </w:rPr>
        <w:t>4</w:t>
      </w:r>
      <w:r w:rsidR="001E7D59">
        <w:rPr>
          <w:sz w:val="28"/>
          <w:szCs w:val="28"/>
        </w:rPr>
        <w:t>2</w:t>
      </w:r>
    </w:p>
    <w:p w:rsidR="003C6467" w:rsidRPr="001F10A7" w:rsidRDefault="003C6467" w:rsidP="00FB55EE">
      <w:pPr>
        <w:pStyle w:val="110"/>
        <w:numPr>
          <w:ilvl w:val="1"/>
          <w:numId w:val="20"/>
        </w:numPr>
        <w:tabs>
          <w:tab w:val="left" w:pos="567"/>
        </w:tabs>
        <w:kinsoku w:val="0"/>
        <w:overflowPunct w:val="0"/>
        <w:ind w:left="-142" w:right="-8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Приоритетное направление развития топливного баланса поселения, 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мун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 xml:space="preserve">ципального округа,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городского ок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руга…………………………………………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...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…...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42</w:t>
      </w:r>
    </w:p>
    <w:p w:rsidR="00E25B85" w:rsidRPr="001F10A7" w:rsidRDefault="00F11800" w:rsidP="00FB55EE">
      <w:pPr>
        <w:pStyle w:val="110"/>
        <w:tabs>
          <w:tab w:val="left" w:pos="567"/>
        </w:tabs>
        <w:kinsoku w:val="0"/>
        <w:overflowPunct w:val="0"/>
        <w:ind w:left="-142" w:right="-85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1F10A7">
        <w:rPr>
          <w:rFonts w:ascii="Times New Roman" w:hAnsi="Times New Roman" w:cs="Times New Roman"/>
          <w:sz w:val="28"/>
          <w:szCs w:val="28"/>
        </w:rPr>
        <w:t xml:space="preserve">РАЗДЕЛ </w:t>
      </w:r>
      <w:r w:rsidR="000111A4" w:rsidRPr="001F10A7">
        <w:rPr>
          <w:rFonts w:ascii="Times New Roman" w:hAnsi="Times New Roman" w:cs="Times New Roman"/>
          <w:sz w:val="28"/>
          <w:szCs w:val="28"/>
        </w:rPr>
        <w:t>9</w:t>
      </w:r>
      <w:r w:rsidRPr="001F10A7">
        <w:rPr>
          <w:rFonts w:ascii="Times New Roman" w:hAnsi="Times New Roman" w:cs="Times New Roman"/>
          <w:sz w:val="28"/>
          <w:szCs w:val="28"/>
        </w:rPr>
        <w:t>. ИНВ</w:t>
      </w:r>
      <w:r w:rsidR="00FD5B89" w:rsidRPr="001F10A7">
        <w:rPr>
          <w:rFonts w:ascii="Times New Roman" w:hAnsi="Times New Roman" w:cs="Times New Roman"/>
          <w:sz w:val="28"/>
          <w:szCs w:val="28"/>
        </w:rPr>
        <w:t>Е</w:t>
      </w:r>
      <w:r w:rsidRPr="001F10A7">
        <w:rPr>
          <w:rFonts w:ascii="Times New Roman" w:hAnsi="Times New Roman" w:cs="Times New Roman"/>
          <w:sz w:val="28"/>
          <w:szCs w:val="28"/>
        </w:rPr>
        <w:t>СТИЦИИ В СТРОИТЕЛЬС</w:t>
      </w:r>
      <w:r w:rsidR="00FD5B89" w:rsidRPr="001F10A7">
        <w:rPr>
          <w:rFonts w:ascii="Times New Roman" w:hAnsi="Times New Roman" w:cs="Times New Roman"/>
          <w:sz w:val="28"/>
          <w:szCs w:val="28"/>
        </w:rPr>
        <w:t>Т</w:t>
      </w:r>
      <w:r w:rsidRPr="001F10A7">
        <w:rPr>
          <w:rFonts w:ascii="Times New Roman" w:hAnsi="Times New Roman" w:cs="Times New Roman"/>
          <w:sz w:val="28"/>
          <w:szCs w:val="28"/>
        </w:rPr>
        <w:t>ВО, РЕКОНСТРУКЦИЮ, ТЕХНИЧЕСКОЕ ПЕРЕВООРУЖЕНИЕ</w:t>
      </w:r>
      <w:r w:rsidR="00B34AE6" w:rsidRPr="001F10A7">
        <w:rPr>
          <w:rFonts w:ascii="Times New Roman" w:hAnsi="Times New Roman" w:cs="Times New Roman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sz w:val="28"/>
          <w:szCs w:val="28"/>
        </w:rPr>
        <w:t xml:space="preserve">И (ИЛИ) </w:t>
      </w:r>
      <w:r w:rsidR="00B34AE6" w:rsidRPr="001F10A7">
        <w:rPr>
          <w:rFonts w:ascii="Times New Roman" w:hAnsi="Times New Roman" w:cs="Times New Roman"/>
          <w:sz w:val="28"/>
          <w:szCs w:val="28"/>
        </w:rPr>
        <w:t>МОДЕРНИЗАЦИЮ…</w:t>
      </w:r>
      <w:r w:rsidR="00A7252B">
        <w:rPr>
          <w:rFonts w:ascii="Times New Roman" w:hAnsi="Times New Roman" w:cs="Times New Roman"/>
          <w:sz w:val="28"/>
          <w:szCs w:val="28"/>
        </w:rPr>
        <w:t>..</w:t>
      </w:r>
      <w:r w:rsidR="00B37AFE" w:rsidRPr="001F10A7">
        <w:rPr>
          <w:rFonts w:ascii="Times New Roman" w:hAnsi="Times New Roman" w:cs="Times New Roman"/>
          <w:sz w:val="28"/>
          <w:szCs w:val="28"/>
        </w:rPr>
        <w:t>….</w:t>
      </w:r>
      <w:r w:rsidR="001E7D59">
        <w:rPr>
          <w:rFonts w:ascii="Times New Roman" w:hAnsi="Times New Roman" w:cs="Times New Roman"/>
          <w:sz w:val="28"/>
          <w:szCs w:val="28"/>
        </w:rPr>
        <w:t>44</w:t>
      </w:r>
    </w:p>
    <w:p w:rsidR="00E25B85" w:rsidRPr="001F10A7" w:rsidRDefault="000111A4" w:rsidP="00FB55EE">
      <w:pPr>
        <w:pStyle w:val="110"/>
        <w:tabs>
          <w:tab w:val="left" w:pos="567"/>
        </w:tabs>
        <w:kinsoku w:val="0"/>
        <w:overflowPunct w:val="0"/>
        <w:ind w:left="-142" w:right="-85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9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 xml:space="preserve">.1. 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Предложения по величине необходимых инвестиций в строительство, реко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струкцию</w:t>
      </w:r>
      <w:r w:rsidR="00B34AE6" w:rsidRPr="001F10A7">
        <w:rPr>
          <w:rFonts w:ascii="Times New Roman" w:hAnsi="Times New Roman" w:cs="Times New Roman"/>
          <w:b w:val="0"/>
          <w:sz w:val="28"/>
          <w:szCs w:val="28"/>
        </w:rPr>
        <w:t>,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 xml:space="preserve"> техническое перевооружение и (или) модернизацию источников тепл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вой энергии на каждом этапе</w:t>
      </w:r>
      <w:r w:rsidR="00B47986" w:rsidRPr="001F10A7">
        <w:rPr>
          <w:rFonts w:ascii="Times New Roman" w:hAnsi="Times New Roman" w:cs="Times New Roman"/>
          <w:b w:val="0"/>
          <w:sz w:val="28"/>
          <w:szCs w:val="28"/>
        </w:rPr>
        <w:t>……</w:t>
      </w:r>
      <w:r w:rsidR="00B34AE6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B47986" w:rsidRPr="001F10A7">
        <w:rPr>
          <w:rFonts w:ascii="Times New Roman" w:hAnsi="Times New Roman" w:cs="Times New Roman"/>
          <w:b w:val="0"/>
          <w:sz w:val="28"/>
          <w:szCs w:val="28"/>
        </w:rPr>
        <w:t>……………………………………</w:t>
      </w:r>
      <w:r w:rsidR="004657B6" w:rsidRPr="001F10A7">
        <w:rPr>
          <w:rFonts w:ascii="Times New Roman" w:hAnsi="Times New Roman" w:cs="Times New Roman"/>
          <w:b w:val="0"/>
          <w:sz w:val="28"/>
          <w:szCs w:val="28"/>
        </w:rPr>
        <w:t>…..</w:t>
      </w:r>
      <w:r w:rsidR="00EC5421">
        <w:rPr>
          <w:rFonts w:ascii="Times New Roman" w:hAnsi="Times New Roman" w:cs="Times New Roman"/>
          <w:b w:val="0"/>
          <w:sz w:val="28"/>
          <w:szCs w:val="28"/>
        </w:rPr>
        <w:t>.</w:t>
      </w:r>
      <w:r w:rsidR="00B37AFE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9C5D00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.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..</w:t>
      </w:r>
      <w:r w:rsidR="009C5D00" w:rsidRPr="001F10A7">
        <w:rPr>
          <w:rFonts w:ascii="Times New Roman" w:hAnsi="Times New Roman" w:cs="Times New Roman"/>
          <w:b w:val="0"/>
          <w:sz w:val="28"/>
          <w:szCs w:val="28"/>
        </w:rPr>
        <w:t>..</w:t>
      </w:r>
      <w:r w:rsidR="00145B7D">
        <w:rPr>
          <w:rFonts w:ascii="Times New Roman" w:hAnsi="Times New Roman" w:cs="Times New Roman"/>
          <w:b w:val="0"/>
          <w:sz w:val="28"/>
          <w:szCs w:val="28"/>
        </w:rPr>
        <w:t>4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</w:t>
      </w:r>
    </w:p>
    <w:p w:rsidR="00F11800" w:rsidRPr="001F10A7" w:rsidRDefault="000111A4" w:rsidP="00FB55EE">
      <w:pPr>
        <w:pStyle w:val="110"/>
        <w:tabs>
          <w:tab w:val="left" w:pos="567"/>
        </w:tabs>
        <w:kinsoku w:val="0"/>
        <w:overflowPunct w:val="0"/>
        <w:ind w:left="-142" w:right="-85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9</w:t>
      </w:r>
      <w:r w:rsidR="00E25B85" w:rsidRPr="001F10A7">
        <w:rPr>
          <w:rFonts w:ascii="Times New Roman" w:hAnsi="Times New Roman" w:cs="Times New Roman"/>
          <w:b w:val="0"/>
          <w:sz w:val="28"/>
          <w:szCs w:val="28"/>
        </w:rPr>
        <w:t xml:space="preserve">.2. 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Предложения по величине необходимых инвестиций в строительство, реко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 xml:space="preserve">струкцию, техническое перевооружение и (или) </w:t>
      </w:r>
      <w:r w:rsidR="00236210" w:rsidRPr="001F10A7">
        <w:rPr>
          <w:rFonts w:ascii="Times New Roman" w:hAnsi="Times New Roman" w:cs="Times New Roman"/>
          <w:b w:val="0"/>
          <w:sz w:val="28"/>
          <w:szCs w:val="28"/>
        </w:rPr>
        <w:t xml:space="preserve">модернизацию </w:t>
      </w:r>
      <w:r w:rsidR="00F11800" w:rsidRPr="001F10A7">
        <w:rPr>
          <w:rFonts w:ascii="Times New Roman" w:hAnsi="Times New Roman" w:cs="Times New Roman"/>
          <w:b w:val="0"/>
          <w:sz w:val="28"/>
          <w:szCs w:val="28"/>
        </w:rPr>
        <w:t>тепловых сетей, насосных станций и тепловых пунктов на каждом этапе</w:t>
      </w:r>
      <w:r w:rsidR="00236210" w:rsidRPr="001F10A7">
        <w:rPr>
          <w:rFonts w:ascii="Times New Roman" w:hAnsi="Times New Roman" w:cs="Times New Roman"/>
          <w:b w:val="0"/>
          <w:sz w:val="28"/>
          <w:szCs w:val="28"/>
        </w:rPr>
        <w:t>…………………….……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236210" w:rsidRPr="001F10A7">
        <w:rPr>
          <w:rFonts w:ascii="Times New Roman" w:hAnsi="Times New Roman" w:cs="Times New Roman"/>
          <w:b w:val="0"/>
          <w:sz w:val="28"/>
          <w:szCs w:val="28"/>
        </w:rPr>
        <w:t>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44</w:t>
      </w:r>
    </w:p>
    <w:p w:rsidR="00F11800" w:rsidRPr="001F10A7" w:rsidRDefault="00F11800" w:rsidP="00FB55EE">
      <w:pPr>
        <w:pStyle w:val="2"/>
        <w:keepLines w:val="0"/>
        <w:numPr>
          <w:ilvl w:val="1"/>
          <w:numId w:val="21"/>
        </w:numPr>
        <w:tabs>
          <w:tab w:val="clear" w:pos="1701"/>
          <w:tab w:val="clear" w:pos="1814"/>
          <w:tab w:val="left" w:pos="567"/>
        </w:tabs>
        <w:spacing w:before="0" w:after="0"/>
        <w:ind w:left="-142" w:right="-85" w:firstLine="0"/>
        <w:rPr>
          <w:b w:val="0"/>
          <w:sz w:val="28"/>
          <w:szCs w:val="28"/>
        </w:rPr>
      </w:pPr>
      <w:r w:rsidRPr="001F10A7">
        <w:rPr>
          <w:b w:val="0"/>
          <w:sz w:val="28"/>
          <w:szCs w:val="28"/>
        </w:rPr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r w:rsidR="00B37AFE" w:rsidRPr="001F10A7">
        <w:rPr>
          <w:b w:val="0"/>
          <w:sz w:val="28"/>
          <w:szCs w:val="28"/>
        </w:rPr>
        <w:t>……………………………………….………</w:t>
      </w:r>
      <w:r w:rsidR="00A7252B">
        <w:rPr>
          <w:b w:val="0"/>
          <w:sz w:val="28"/>
          <w:szCs w:val="28"/>
        </w:rPr>
        <w:t>..</w:t>
      </w:r>
      <w:r w:rsidR="00B37AFE" w:rsidRPr="001F10A7">
        <w:rPr>
          <w:b w:val="0"/>
          <w:sz w:val="28"/>
          <w:szCs w:val="28"/>
        </w:rPr>
        <w:t>…...</w:t>
      </w:r>
      <w:r w:rsidR="001E7D59">
        <w:rPr>
          <w:b w:val="0"/>
          <w:sz w:val="28"/>
          <w:szCs w:val="28"/>
        </w:rPr>
        <w:t>44</w:t>
      </w:r>
    </w:p>
    <w:p w:rsidR="003B22FF" w:rsidRPr="001F10A7" w:rsidRDefault="003B22FF" w:rsidP="00FB55EE">
      <w:pPr>
        <w:pStyle w:val="110"/>
        <w:numPr>
          <w:ilvl w:val="1"/>
          <w:numId w:val="21"/>
        </w:numPr>
        <w:tabs>
          <w:tab w:val="left" w:pos="0"/>
          <w:tab w:val="left" w:pos="567"/>
        </w:tabs>
        <w:kinsoku w:val="0"/>
        <w:overflowPunct w:val="0"/>
        <w:ind w:left="-142" w:right="-8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ине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1F10A7">
        <w:rPr>
          <w:rFonts w:ascii="Times New Roman" w:hAnsi="Times New Roman" w:cs="Times New Roman"/>
          <w:b w:val="0"/>
          <w:spacing w:val="-1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(г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)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отдельных участков такой с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стемы на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ую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ему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пе………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EC5421">
        <w:rPr>
          <w:rFonts w:ascii="Times New Roman" w:hAnsi="Times New Roman" w:cs="Times New Roman"/>
          <w:b w:val="0"/>
          <w:sz w:val="28"/>
          <w:szCs w:val="28"/>
        </w:rPr>
        <w:t>.</w:t>
      </w:r>
      <w:r w:rsidR="00E43187" w:rsidRPr="001F10A7">
        <w:rPr>
          <w:rFonts w:ascii="Times New Roman" w:hAnsi="Times New Roman" w:cs="Times New Roman"/>
          <w:b w:val="0"/>
          <w:sz w:val="28"/>
          <w:szCs w:val="28"/>
        </w:rPr>
        <w:t>….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44</w:t>
      </w:r>
    </w:p>
    <w:p w:rsidR="003B22FF" w:rsidRPr="001F10A7" w:rsidRDefault="003B22FF" w:rsidP="00FB55EE">
      <w:pPr>
        <w:pStyle w:val="110"/>
        <w:numPr>
          <w:ilvl w:val="1"/>
          <w:numId w:val="21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Оцен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1F10A7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2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45</w:t>
      </w:r>
    </w:p>
    <w:p w:rsidR="003C6467" w:rsidRPr="001F10A7" w:rsidRDefault="003C6467" w:rsidP="00FB55EE">
      <w:pPr>
        <w:pStyle w:val="aff7"/>
        <w:numPr>
          <w:ilvl w:val="1"/>
          <w:numId w:val="21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Величина фактически осуществленных инвестиций в строительство, реко</w:t>
      </w:r>
      <w:r w:rsidRPr="001F10A7">
        <w:rPr>
          <w:rFonts w:ascii="Times New Roman" w:hAnsi="Times New Roman"/>
          <w:sz w:val="28"/>
          <w:szCs w:val="28"/>
        </w:rPr>
        <w:t>н</w:t>
      </w:r>
      <w:r w:rsidRPr="001F10A7">
        <w:rPr>
          <w:rFonts w:ascii="Times New Roman" w:hAnsi="Times New Roman"/>
          <w:sz w:val="28"/>
          <w:szCs w:val="28"/>
        </w:rPr>
        <w:t>струкцию, техническое перевооружение и (или) модернизацию объектов тепл</w:t>
      </w:r>
      <w:r w:rsidRPr="001F10A7">
        <w:rPr>
          <w:rFonts w:ascii="Times New Roman" w:hAnsi="Times New Roman"/>
          <w:sz w:val="28"/>
          <w:szCs w:val="28"/>
        </w:rPr>
        <w:t>о</w:t>
      </w:r>
      <w:r w:rsidRPr="001F10A7">
        <w:rPr>
          <w:rFonts w:ascii="Times New Roman" w:hAnsi="Times New Roman"/>
          <w:sz w:val="28"/>
          <w:szCs w:val="28"/>
        </w:rPr>
        <w:t>снабжения за базовый период и базовый период актуализа</w:t>
      </w:r>
      <w:r w:rsidR="00762F28" w:rsidRPr="001F10A7">
        <w:rPr>
          <w:rFonts w:ascii="Times New Roman" w:hAnsi="Times New Roman"/>
          <w:sz w:val="28"/>
          <w:szCs w:val="28"/>
        </w:rPr>
        <w:t>ции……………...</w:t>
      </w:r>
      <w:r w:rsidR="00A7252B">
        <w:rPr>
          <w:rFonts w:ascii="Times New Roman" w:hAnsi="Times New Roman"/>
          <w:sz w:val="28"/>
          <w:szCs w:val="28"/>
        </w:rPr>
        <w:t>..</w:t>
      </w:r>
      <w:r w:rsidR="00762F28" w:rsidRPr="001F10A7">
        <w:rPr>
          <w:rFonts w:ascii="Times New Roman" w:hAnsi="Times New Roman"/>
          <w:sz w:val="28"/>
          <w:szCs w:val="28"/>
        </w:rPr>
        <w:t>..</w:t>
      </w:r>
      <w:r w:rsidR="00EC5421">
        <w:rPr>
          <w:rFonts w:ascii="Times New Roman" w:hAnsi="Times New Roman"/>
          <w:sz w:val="28"/>
          <w:szCs w:val="28"/>
        </w:rPr>
        <w:t>.</w:t>
      </w:r>
      <w:r w:rsidR="00762F28" w:rsidRPr="001F10A7">
        <w:rPr>
          <w:rFonts w:ascii="Times New Roman" w:hAnsi="Times New Roman"/>
          <w:sz w:val="28"/>
          <w:szCs w:val="28"/>
        </w:rPr>
        <w:t>.....</w:t>
      </w:r>
      <w:r w:rsidR="001E7D59">
        <w:rPr>
          <w:rFonts w:ascii="Times New Roman" w:hAnsi="Times New Roman"/>
          <w:sz w:val="28"/>
          <w:szCs w:val="28"/>
        </w:rPr>
        <w:t>45</w:t>
      </w:r>
    </w:p>
    <w:p w:rsidR="00F11800" w:rsidRPr="001F10A7" w:rsidRDefault="00F11800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1F10A7">
        <w:rPr>
          <w:rFonts w:ascii="Times New Roman" w:hAnsi="Times New Roman"/>
          <w:b/>
          <w:spacing w:val="-1"/>
          <w:sz w:val="28"/>
          <w:szCs w:val="28"/>
        </w:rPr>
        <w:t xml:space="preserve">РАЗДЕЛ </w:t>
      </w:r>
      <w:r w:rsidR="000111A4" w:rsidRPr="001F10A7">
        <w:rPr>
          <w:rFonts w:ascii="Times New Roman" w:hAnsi="Times New Roman"/>
          <w:b/>
          <w:spacing w:val="-1"/>
          <w:sz w:val="28"/>
          <w:szCs w:val="28"/>
        </w:rPr>
        <w:t>10</w:t>
      </w:r>
      <w:r w:rsidRPr="001F10A7">
        <w:rPr>
          <w:rFonts w:ascii="Times New Roman" w:hAnsi="Times New Roman"/>
          <w:b/>
          <w:spacing w:val="-1"/>
          <w:sz w:val="28"/>
          <w:szCs w:val="28"/>
        </w:rPr>
        <w:t>. РЕШЕНИЕ О ПРИСВОЕНИИ СТАТУСА ЕДИНОЙ ТЕПЛ</w:t>
      </w:r>
      <w:r w:rsidRPr="001F10A7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1F10A7">
        <w:rPr>
          <w:rFonts w:ascii="Times New Roman" w:hAnsi="Times New Roman"/>
          <w:b/>
          <w:spacing w:val="-1"/>
          <w:sz w:val="28"/>
          <w:szCs w:val="28"/>
        </w:rPr>
        <w:t>СНАБЖАЮЩЕЙ ОРГАНИЗАЦИИ (ОРГАНИЗАЦИ</w:t>
      </w:r>
      <w:r w:rsidR="00B34AE6" w:rsidRPr="001F10A7">
        <w:rPr>
          <w:rFonts w:ascii="Times New Roman" w:hAnsi="Times New Roman"/>
          <w:b/>
          <w:spacing w:val="-1"/>
          <w:sz w:val="28"/>
          <w:szCs w:val="28"/>
        </w:rPr>
        <w:t>ЯМ</w:t>
      </w:r>
      <w:r w:rsidRPr="001F10A7">
        <w:rPr>
          <w:rFonts w:ascii="Times New Roman" w:hAnsi="Times New Roman"/>
          <w:b/>
          <w:spacing w:val="-1"/>
          <w:sz w:val="28"/>
          <w:szCs w:val="28"/>
        </w:rPr>
        <w:t>)</w:t>
      </w:r>
      <w:r w:rsidR="00B34AE6" w:rsidRPr="001F10A7">
        <w:rPr>
          <w:rFonts w:ascii="Times New Roman" w:hAnsi="Times New Roman"/>
          <w:b/>
          <w:spacing w:val="-1"/>
          <w:sz w:val="28"/>
          <w:szCs w:val="28"/>
        </w:rPr>
        <w:t>…</w:t>
      </w:r>
      <w:r w:rsidR="004657B6" w:rsidRPr="001F10A7">
        <w:rPr>
          <w:rFonts w:ascii="Times New Roman" w:hAnsi="Times New Roman"/>
          <w:b/>
          <w:spacing w:val="-1"/>
          <w:sz w:val="28"/>
          <w:szCs w:val="28"/>
        </w:rPr>
        <w:t>…………</w:t>
      </w:r>
      <w:r w:rsidR="00A7252B">
        <w:rPr>
          <w:rFonts w:ascii="Times New Roman" w:hAnsi="Times New Roman"/>
          <w:b/>
          <w:spacing w:val="-1"/>
          <w:sz w:val="28"/>
          <w:szCs w:val="28"/>
        </w:rPr>
        <w:t>..</w:t>
      </w:r>
      <w:r w:rsidR="00DB6171" w:rsidRPr="001F10A7">
        <w:rPr>
          <w:rFonts w:ascii="Times New Roman" w:hAnsi="Times New Roman"/>
          <w:b/>
          <w:spacing w:val="-1"/>
          <w:sz w:val="28"/>
          <w:szCs w:val="28"/>
        </w:rPr>
        <w:t>….</w:t>
      </w:r>
      <w:r w:rsidR="00EC5421">
        <w:rPr>
          <w:rFonts w:ascii="Times New Roman" w:hAnsi="Times New Roman"/>
          <w:b/>
          <w:spacing w:val="-1"/>
          <w:sz w:val="28"/>
          <w:szCs w:val="28"/>
        </w:rPr>
        <w:t>.</w:t>
      </w:r>
      <w:r w:rsidR="00B47986" w:rsidRPr="001F10A7">
        <w:rPr>
          <w:rFonts w:ascii="Times New Roman" w:hAnsi="Times New Roman"/>
          <w:b/>
          <w:spacing w:val="-1"/>
          <w:sz w:val="28"/>
          <w:szCs w:val="28"/>
        </w:rPr>
        <w:t>…</w:t>
      </w:r>
      <w:r w:rsidR="003B22FF" w:rsidRPr="001F10A7">
        <w:rPr>
          <w:rFonts w:ascii="Times New Roman" w:hAnsi="Times New Roman"/>
          <w:b/>
          <w:spacing w:val="-1"/>
          <w:sz w:val="28"/>
          <w:szCs w:val="28"/>
        </w:rPr>
        <w:t>…</w:t>
      </w:r>
      <w:r w:rsidR="001E7D59">
        <w:rPr>
          <w:rFonts w:ascii="Times New Roman" w:hAnsi="Times New Roman"/>
          <w:b/>
          <w:spacing w:val="-1"/>
          <w:sz w:val="28"/>
          <w:szCs w:val="28"/>
        </w:rPr>
        <w:t>4</w:t>
      </w:r>
      <w:r w:rsidR="00145B7D">
        <w:rPr>
          <w:rFonts w:ascii="Times New Roman" w:hAnsi="Times New Roman"/>
          <w:b/>
          <w:spacing w:val="-1"/>
          <w:sz w:val="28"/>
          <w:szCs w:val="28"/>
        </w:rPr>
        <w:t>6</w:t>
      </w:r>
    </w:p>
    <w:p w:rsidR="003B22FF" w:rsidRPr="001F10A7" w:rsidRDefault="000111A4" w:rsidP="00FB55EE">
      <w:pPr>
        <w:pStyle w:val="aff7"/>
        <w:tabs>
          <w:tab w:val="left" w:pos="142"/>
          <w:tab w:val="left" w:pos="567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10</w:t>
      </w:r>
      <w:r w:rsidR="003B22FF" w:rsidRPr="001F10A7">
        <w:rPr>
          <w:rFonts w:ascii="Times New Roman" w:hAnsi="Times New Roman"/>
          <w:sz w:val="28"/>
          <w:szCs w:val="28"/>
        </w:rPr>
        <w:t>.1. Решение о присвоении статуса единой теплоснабжающей организации (орг</w:t>
      </w:r>
      <w:r w:rsidR="003B22FF" w:rsidRPr="001F10A7">
        <w:rPr>
          <w:rFonts w:ascii="Times New Roman" w:hAnsi="Times New Roman"/>
          <w:sz w:val="28"/>
          <w:szCs w:val="28"/>
        </w:rPr>
        <w:t>а</w:t>
      </w:r>
      <w:r w:rsidR="003B22FF" w:rsidRPr="001F10A7">
        <w:rPr>
          <w:rFonts w:ascii="Times New Roman" w:hAnsi="Times New Roman"/>
          <w:sz w:val="28"/>
          <w:szCs w:val="28"/>
        </w:rPr>
        <w:t>низациям)</w:t>
      </w:r>
      <w:r w:rsidR="004657B6" w:rsidRPr="001F10A7">
        <w:rPr>
          <w:rFonts w:ascii="Times New Roman" w:hAnsi="Times New Roman"/>
          <w:sz w:val="28"/>
          <w:szCs w:val="28"/>
        </w:rPr>
        <w:t>…………………………………………………</w:t>
      </w:r>
      <w:r w:rsidR="009C5D00" w:rsidRPr="001F10A7">
        <w:rPr>
          <w:rFonts w:ascii="Times New Roman" w:hAnsi="Times New Roman"/>
          <w:sz w:val="28"/>
          <w:szCs w:val="28"/>
        </w:rPr>
        <w:t>……………….</w:t>
      </w:r>
      <w:r w:rsidR="003B22FF" w:rsidRPr="001F10A7">
        <w:rPr>
          <w:rFonts w:ascii="Times New Roman" w:hAnsi="Times New Roman"/>
          <w:sz w:val="28"/>
          <w:szCs w:val="28"/>
        </w:rPr>
        <w:t>…</w:t>
      </w:r>
      <w:r w:rsidR="00A7252B">
        <w:rPr>
          <w:rFonts w:ascii="Times New Roman" w:hAnsi="Times New Roman"/>
          <w:sz w:val="28"/>
          <w:szCs w:val="28"/>
        </w:rPr>
        <w:t>…..</w:t>
      </w:r>
      <w:r w:rsidR="003B22FF" w:rsidRPr="001F10A7">
        <w:rPr>
          <w:rFonts w:ascii="Times New Roman" w:hAnsi="Times New Roman"/>
          <w:sz w:val="28"/>
          <w:szCs w:val="28"/>
        </w:rPr>
        <w:t>…….</w:t>
      </w:r>
      <w:r w:rsidR="00DB6171" w:rsidRPr="001F10A7">
        <w:rPr>
          <w:rFonts w:ascii="Times New Roman" w:hAnsi="Times New Roman"/>
          <w:sz w:val="28"/>
          <w:szCs w:val="28"/>
        </w:rPr>
        <w:t>.</w:t>
      </w:r>
      <w:r w:rsidR="003B22FF" w:rsidRPr="001F10A7">
        <w:rPr>
          <w:rFonts w:ascii="Times New Roman" w:hAnsi="Times New Roman"/>
          <w:sz w:val="28"/>
          <w:szCs w:val="28"/>
        </w:rPr>
        <w:t>.</w:t>
      </w:r>
      <w:r w:rsidR="001E7D59">
        <w:rPr>
          <w:rFonts w:ascii="Times New Roman" w:hAnsi="Times New Roman"/>
          <w:sz w:val="28"/>
          <w:szCs w:val="28"/>
        </w:rPr>
        <w:t>4</w:t>
      </w:r>
      <w:r w:rsidR="00145B7D">
        <w:rPr>
          <w:rFonts w:ascii="Times New Roman" w:hAnsi="Times New Roman"/>
          <w:sz w:val="28"/>
          <w:szCs w:val="28"/>
        </w:rPr>
        <w:t>6</w:t>
      </w:r>
    </w:p>
    <w:p w:rsidR="003B22FF" w:rsidRPr="001F10A7" w:rsidRDefault="000111A4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10</w:t>
      </w:r>
      <w:r w:rsidR="003B22FF" w:rsidRPr="001F10A7">
        <w:rPr>
          <w:rFonts w:ascii="Times New Roman" w:hAnsi="Times New Roman"/>
          <w:sz w:val="28"/>
          <w:szCs w:val="28"/>
        </w:rPr>
        <w:t>.2. Реестр зон деятельности единой теплоснабжающей организации (организ</w:t>
      </w:r>
      <w:r w:rsidR="003B22FF" w:rsidRPr="001F10A7">
        <w:rPr>
          <w:rFonts w:ascii="Times New Roman" w:hAnsi="Times New Roman"/>
          <w:sz w:val="28"/>
          <w:szCs w:val="28"/>
        </w:rPr>
        <w:t>а</w:t>
      </w:r>
      <w:r w:rsidR="003B22FF" w:rsidRPr="001F10A7">
        <w:rPr>
          <w:rFonts w:ascii="Times New Roman" w:hAnsi="Times New Roman"/>
          <w:sz w:val="28"/>
          <w:szCs w:val="28"/>
        </w:rPr>
        <w:lastRenderedPageBreak/>
        <w:t>ций)………………………………………………………………………………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3B22FF" w:rsidRPr="001F10A7">
        <w:rPr>
          <w:rFonts w:ascii="Times New Roman" w:hAnsi="Times New Roman"/>
          <w:sz w:val="28"/>
          <w:szCs w:val="28"/>
        </w:rPr>
        <w:t>…</w:t>
      </w:r>
      <w:r w:rsidR="00DB6171" w:rsidRPr="001F10A7">
        <w:rPr>
          <w:rFonts w:ascii="Times New Roman" w:hAnsi="Times New Roman"/>
          <w:sz w:val="28"/>
          <w:szCs w:val="28"/>
        </w:rPr>
        <w:t>..</w:t>
      </w:r>
      <w:r w:rsidR="003B22FF" w:rsidRPr="001F10A7">
        <w:rPr>
          <w:rFonts w:ascii="Times New Roman" w:hAnsi="Times New Roman"/>
          <w:sz w:val="28"/>
          <w:szCs w:val="28"/>
        </w:rPr>
        <w:t>…</w:t>
      </w:r>
      <w:r w:rsidR="001E7D59">
        <w:rPr>
          <w:rFonts w:ascii="Times New Roman" w:hAnsi="Times New Roman"/>
          <w:sz w:val="28"/>
          <w:szCs w:val="28"/>
        </w:rPr>
        <w:t>4</w:t>
      </w:r>
      <w:r w:rsidR="00145B7D">
        <w:rPr>
          <w:rFonts w:ascii="Times New Roman" w:hAnsi="Times New Roman"/>
          <w:sz w:val="28"/>
          <w:szCs w:val="28"/>
        </w:rPr>
        <w:t>7</w:t>
      </w:r>
    </w:p>
    <w:p w:rsidR="003B22FF" w:rsidRPr="001F10A7" w:rsidRDefault="003B22FF" w:rsidP="00FB55EE">
      <w:pPr>
        <w:pStyle w:val="110"/>
        <w:numPr>
          <w:ilvl w:val="1"/>
          <w:numId w:val="22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Осн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ван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,</w:t>
      </w:r>
      <w:r w:rsidRPr="001F10A7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,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</w:t>
      </w:r>
      <w:r w:rsidR="00B34AE6" w:rsidRPr="001F10A7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1F10A7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B34AE6"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="00B34AE6"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присвоен статус</w:t>
      </w:r>
      <w:r w:rsidRPr="001F10A7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щей</w:t>
      </w:r>
      <w:r w:rsidRPr="001F10A7">
        <w:rPr>
          <w:rFonts w:ascii="Times New Roman" w:hAnsi="Times New Roman" w:cs="Times New Roman"/>
          <w:b w:val="0"/>
          <w:spacing w:val="-4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аци</w:t>
      </w:r>
      <w:r w:rsidR="00B34AE6" w:rsidRPr="001F10A7">
        <w:rPr>
          <w:rFonts w:ascii="Times New Roman" w:hAnsi="Times New Roman" w:cs="Times New Roman"/>
          <w:b w:val="0"/>
          <w:sz w:val="28"/>
          <w:szCs w:val="28"/>
        </w:rPr>
        <w:t>и.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…...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4</w:t>
      </w:r>
      <w:r w:rsidR="00145B7D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3B22FF" w:rsidRPr="001F10A7" w:rsidRDefault="003B22FF" w:rsidP="00FB55EE">
      <w:pPr>
        <w:pStyle w:val="110"/>
        <w:numPr>
          <w:ilvl w:val="1"/>
          <w:numId w:val="22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мац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щими</w:t>
      </w:r>
      <w:r w:rsidRPr="001F10A7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ах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ение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уса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ации</w:t>
      </w:r>
      <w:r w:rsidR="00B47986" w:rsidRPr="001F10A7">
        <w:rPr>
          <w:rFonts w:ascii="Times New Roman" w:hAnsi="Times New Roman" w:cs="Times New Roman"/>
          <w:b w:val="0"/>
          <w:sz w:val="28"/>
          <w:szCs w:val="28"/>
        </w:rPr>
        <w:t>…………………..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.</w:t>
      </w:r>
      <w:r w:rsidR="00DB6171" w:rsidRPr="001F10A7">
        <w:rPr>
          <w:rFonts w:ascii="Times New Roman" w:hAnsi="Times New Roman" w:cs="Times New Roman"/>
          <w:b w:val="0"/>
          <w:sz w:val="28"/>
          <w:szCs w:val="28"/>
        </w:rPr>
        <w:t>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51</w:t>
      </w:r>
    </w:p>
    <w:p w:rsidR="003B22FF" w:rsidRPr="001F10A7" w:rsidRDefault="003B22FF" w:rsidP="00FB55EE">
      <w:pPr>
        <w:pStyle w:val="aff7"/>
        <w:numPr>
          <w:ilvl w:val="1"/>
          <w:numId w:val="22"/>
        </w:numPr>
        <w:tabs>
          <w:tab w:val="left" w:pos="142"/>
          <w:tab w:val="left" w:pos="567"/>
        </w:tabs>
        <w:ind w:left="-142" w:right="-87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Реес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р</w:t>
      </w:r>
      <w:r w:rsidRPr="001F10A7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сис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ем</w:t>
      </w:r>
      <w:r w:rsidRPr="001F10A7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е</w:t>
      </w:r>
      <w:r w:rsidRPr="001F10A7">
        <w:rPr>
          <w:rFonts w:ascii="Times New Roman" w:hAnsi="Times New Roman"/>
          <w:spacing w:val="2"/>
          <w:sz w:val="28"/>
          <w:szCs w:val="28"/>
        </w:rPr>
        <w:t>п</w:t>
      </w:r>
      <w:r w:rsidRPr="001F10A7">
        <w:rPr>
          <w:rFonts w:ascii="Times New Roman" w:hAnsi="Times New Roman"/>
          <w:spacing w:val="-1"/>
          <w:sz w:val="28"/>
          <w:szCs w:val="28"/>
        </w:rPr>
        <w:t>л</w:t>
      </w:r>
      <w:r w:rsidRPr="001F10A7">
        <w:rPr>
          <w:rFonts w:ascii="Times New Roman" w:hAnsi="Times New Roman"/>
          <w:spacing w:val="1"/>
          <w:sz w:val="28"/>
          <w:szCs w:val="28"/>
        </w:rPr>
        <w:t>о</w:t>
      </w:r>
      <w:r w:rsidRPr="001F10A7">
        <w:rPr>
          <w:rFonts w:ascii="Times New Roman" w:hAnsi="Times New Roman"/>
          <w:sz w:val="28"/>
          <w:szCs w:val="28"/>
        </w:rPr>
        <w:t>сна</w:t>
      </w:r>
      <w:r w:rsidRPr="001F10A7">
        <w:rPr>
          <w:rFonts w:ascii="Times New Roman" w:hAnsi="Times New Roman"/>
          <w:spacing w:val="-1"/>
          <w:sz w:val="28"/>
          <w:szCs w:val="28"/>
        </w:rPr>
        <w:t>бж</w:t>
      </w:r>
      <w:r w:rsidRPr="001F10A7">
        <w:rPr>
          <w:rFonts w:ascii="Times New Roman" w:hAnsi="Times New Roman"/>
          <w:sz w:val="28"/>
          <w:szCs w:val="28"/>
        </w:rPr>
        <w:t>ен</w:t>
      </w:r>
      <w:r w:rsidRPr="001F10A7">
        <w:rPr>
          <w:rFonts w:ascii="Times New Roman" w:hAnsi="Times New Roman"/>
          <w:spacing w:val="-1"/>
          <w:sz w:val="28"/>
          <w:szCs w:val="28"/>
        </w:rPr>
        <w:t>и</w:t>
      </w:r>
      <w:r w:rsidRPr="001F10A7">
        <w:rPr>
          <w:rFonts w:ascii="Times New Roman" w:hAnsi="Times New Roman"/>
          <w:spacing w:val="1"/>
          <w:sz w:val="28"/>
          <w:szCs w:val="28"/>
        </w:rPr>
        <w:t>я</w:t>
      </w:r>
      <w:r w:rsidRPr="001F10A7">
        <w:rPr>
          <w:rFonts w:ascii="Times New Roman" w:hAnsi="Times New Roman"/>
          <w:sz w:val="28"/>
          <w:szCs w:val="28"/>
        </w:rPr>
        <w:t>,</w:t>
      </w:r>
      <w:r w:rsidRPr="001F10A7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со</w:t>
      </w:r>
      <w:r w:rsidRPr="001F10A7">
        <w:rPr>
          <w:rFonts w:ascii="Times New Roman" w:hAnsi="Times New Roman"/>
          <w:spacing w:val="1"/>
          <w:sz w:val="28"/>
          <w:szCs w:val="28"/>
        </w:rPr>
        <w:t>д</w:t>
      </w:r>
      <w:r w:rsidRPr="001F10A7">
        <w:rPr>
          <w:rFonts w:ascii="Times New Roman" w:hAnsi="Times New Roman"/>
          <w:sz w:val="28"/>
          <w:szCs w:val="28"/>
        </w:rPr>
        <w:t>ер</w:t>
      </w:r>
      <w:r w:rsidRPr="001F10A7">
        <w:rPr>
          <w:rFonts w:ascii="Times New Roman" w:hAnsi="Times New Roman"/>
          <w:spacing w:val="-1"/>
          <w:sz w:val="28"/>
          <w:szCs w:val="28"/>
        </w:rPr>
        <w:t>ж</w:t>
      </w:r>
      <w:r w:rsidRPr="001F10A7">
        <w:rPr>
          <w:rFonts w:ascii="Times New Roman" w:hAnsi="Times New Roman"/>
          <w:sz w:val="28"/>
          <w:szCs w:val="28"/>
        </w:rPr>
        <w:t>ащий</w:t>
      </w:r>
      <w:r w:rsidRPr="001F10A7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пе</w:t>
      </w:r>
      <w:r w:rsidRPr="001F10A7">
        <w:rPr>
          <w:rFonts w:ascii="Times New Roman" w:hAnsi="Times New Roman"/>
          <w:spacing w:val="1"/>
          <w:sz w:val="28"/>
          <w:szCs w:val="28"/>
        </w:rPr>
        <w:t>р</w:t>
      </w:r>
      <w:r w:rsidRPr="001F10A7">
        <w:rPr>
          <w:rFonts w:ascii="Times New Roman" w:hAnsi="Times New Roman"/>
          <w:sz w:val="28"/>
          <w:szCs w:val="28"/>
        </w:rPr>
        <w:t>е</w:t>
      </w:r>
      <w:r w:rsidRPr="001F10A7">
        <w:rPr>
          <w:rFonts w:ascii="Times New Roman" w:hAnsi="Times New Roman"/>
          <w:spacing w:val="-1"/>
          <w:sz w:val="28"/>
          <w:szCs w:val="28"/>
        </w:rPr>
        <w:t>ч</w:t>
      </w:r>
      <w:r w:rsidRPr="001F10A7">
        <w:rPr>
          <w:rFonts w:ascii="Times New Roman" w:hAnsi="Times New Roman"/>
          <w:sz w:val="28"/>
          <w:szCs w:val="28"/>
        </w:rPr>
        <w:t>ень</w:t>
      </w:r>
      <w:r w:rsidRPr="001F10A7">
        <w:rPr>
          <w:rFonts w:ascii="Times New Roman" w:hAnsi="Times New Roman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еп</w:t>
      </w:r>
      <w:r w:rsidRPr="001F10A7">
        <w:rPr>
          <w:rFonts w:ascii="Times New Roman" w:hAnsi="Times New Roman"/>
          <w:spacing w:val="-1"/>
          <w:sz w:val="28"/>
          <w:szCs w:val="28"/>
        </w:rPr>
        <w:t>л</w:t>
      </w:r>
      <w:r w:rsidRPr="001F10A7">
        <w:rPr>
          <w:rFonts w:ascii="Times New Roman" w:hAnsi="Times New Roman"/>
          <w:spacing w:val="1"/>
          <w:sz w:val="28"/>
          <w:szCs w:val="28"/>
        </w:rPr>
        <w:t>о</w:t>
      </w:r>
      <w:r w:rsidRPr="001F10A7">
        <w:rPr>
          <w:rFonts w:ascii="Times New Roman" w:hAnsi="Times New Roman"/>
          <w:sz w:val="28"/>
          <w:szCs w:val="28"/>
        </w:rPr>
        <w:t>сна</w:t>
      </w:r>
      <w:r w:rsidRPr="001F10A7">
        <w:rPr>
          <w:rFonts w:ascii="Times New Roman" w:hAnsi="Times New Roman"/>
          <w:spacing w:val="-1"/>
          <w:sz w:val="28"/>
          <w:szCs w:val="28"/>
        </w:rPr>
        <w:t>бж</w:t>
      </w:r>
      <w:r w:rsidRPr="001F10A7">
        <w:rPr>
          <w:rFonts w:ascii="Times New Roman" w:hAnsi="Times New Roman"/>
          <w:spacing w:val="3"/>
          <w:sz w:val="28"/>
          <w:szCs w:val="28"/>
        </w:rPr>
        <w:t>а</w:t>
      </w:r>
      <w:r w:rsidRPr="001F10A7">
        <w:rPr>
          <w:rFonts w:ascii="Times New Roman" w:hAnsi="Times New Roman"/>
          <w:spacing w:val="-1"/>
          <w:sz w:val="28"/>
          <w:szCs w:val="28"/>
        </w:rPr>
        <w:t>ю</w:t>
      </w:r>
      <w:r w:rsidRPr="001F10A7">
        <w:rPr>
          <w:rFonts w:ascii="Times New Roman" w:hAnsi="Times New Roman"/>
          <w:sz w:val="28"/>
          <w:szCs w:val="28"/>
        </w:rPr>
        <w:t>щ</w:t>
      </w:r>
      <w:r w:rsidRPr="001F10A7">
        <w:rPr>
          <w:rFonts w:ascii="Times New Roman" w:hAnsi="Times New Roman"/>
          <w:spacing w:val="2"/>
          <w:sz w:val="28"/>
          <w:szCs w:val="28"/>
        </w:rPr>
        <w:t>и</w:t>
      </w:r>
      <w:r w:rsidRPr="001F10A7">
        <w:rPr>
          <w:rFonts w:ascii="Times New Roman" w:hAnsi="Times New Roman"/>
          <w:sz w:val="28"/>
          <w:szCs w:val="28"/>
        </w:rPr>
        <w:t>х</w:t>
      </w:r>
      <w:r w:rsidRPr="001F10A7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1"/>
          <w:sz w:val="28"/>
          <w:szCs w:val="28"/>
        </w:rPr>
        <w:t>о</w:t>
      </w:r>
      <w:r w:rsidRPr="001F10A7">
        <w:rPr>
          <w:rFonts w:ascii="Times New Roman" w:hAnsi="Times New Roman"/>
          <w:spacing w:val="1"/>
          <w:sz w:val="28"/>
          <w:szCs w:val="28"/>
        </w:rPr>
        <w:t>р</w:t>
      </w:r>
      <w:r w:rsidRPr="001F10A7">
        <w:rPr>
          <w:rFonts w:ascii="Times New Roman" w:hAnsi="Times New Roman"/>
          <w:spacing w:val="-1"/>
          <w:sz w:val="28"/>
          <w:szCs w:val="28"/>
        </w:rPr>
        <w:t>г</w:t>
      </w:r>
      <w:r w:rsidRPr="001F10A7">
        <w:rPr>
          <w:rFonts w:ascii="Times New Roman" w:hAnsi="Times New Roman"/>
          <w:sz w:val="28"/>
          <w:szCs w:val="28"/>
        </w:rPr>
        <w:t>ани</w:t>
      </w:r>
      <w:r w:rsidRPr="001F10A7">
        <w:rPr>
          <w:rFonts w:ascii="Times New Roman" w:hAnsi="Times New Roman"/>
          <w:spacing w:val="-1"/>
          <w:sz w:val="28"/>
          <w:szCs w:val="28"/>
        </w:rPr>
        <w:t>з</w:t>
      </w:r>
      <w:r w:rsidRPr="001F10A7">
        <w:rPr>
          <w:rFonts w:ascii="Times New Roman" w:hAnsi="Times New Roman"/>
          <w:sz w:val="28"/>
          <w:szCs w:val="28"/>
        </w:rPr>
        <w:t>аций,</w:t>
      </w:r>
      <w:r w:rsidRPr="001F10A7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-1"/>
          <w:sz w:val="28"/>
          <w:szCs w:val="28"/>
        </w:rPr>
        <w:t>д</w:t>
      </w:r>
      <w:r w:rsidRPr="001F10A7">
        <w:rPr>
          <w:rFonts w:ascii="Times New Roman" w:hAnsi="Times New Roman"/>
          <w:spacing w:val="3"/>
          <w:sz w:val="28"/>
          <w:szCs w:val="28"/>
        </w:rPr>
        <w:t>е</w:t>
      </w:r>
      <w:r w:rsidRPr="001F10A7">
        <w:rPr>
          <w:rFonts w:ascii="Times New Roman" w:hAnsi="Times New Roman"/>
          <w:sz w:val="28"/>
          <w:szCs w:val="28"/>
        </w:rPr>
        <w:t>йс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ву</w:t>
      </w:r>
      <w:r w:rsidRPr="001F10A7">
        <w:rPr>
          <w:rFonts w:ascii="Times New Roman" w:hAnsi="Times New Roman"/>
          <w:spacing w:val="-1"/>
          <w:sz w:val="28"/>
          <w:szCs w:val="28"/>
        </w:rPr>
        <w:t>ю</w:t>
      </w:r>
      <w:r w:rsidRPr="001F10A7">
        <w:rPr>
          <w:rFonts w:ascii="Times New Roman" w:hAnsi="Times New Roman"/>
          <w:sz w:val="28"/>
          <w:szCs w:val="28"/>
        </w:rPr>
        <w:t>щих</w:t>
      </w:r>
      <w:r w:rsidRPr="001F10A7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в</w:t>
      </w:r>
      <w:r w:rsidRPr="001F10A7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1"/>
          <w:sz w:val="28"/>
          <w:szCs w:val="28"/>
        </w:rPr>
        <w:t>к</w:t>
      </w:r>
      <w:r w:rsidRPr="001F10A7">
        <w:rPr>
          <w:rFonts w:ascii="Times New Roman" w:hAnsi="Times New Roman"/>
          <w:sz w:val="28"/>
          <w:szCs w:val="28"/>
        </w:rPr>
        <w:t>а</w:t>
      </w:r>
      <w:r w:rsidRPr="001F10A7">
        <w:rPr>
          <w:rFonts w:ascii="Times New Roman" w:hAnsi="Times New Roman"/>
          <w:spacing w:val="-1"/>
          <w:sz w:val="28"/>
          <w:szCs w:val="28"/>
        </w:rPr>
        <w:t>ж</w:t>
      </w:r>
      <w:r w:rsidRPr="001F10A7">
        <w:rPr>
          <w:rFonts w:ascii="Times New Roman" w:hAnsi="Times New Roman"/>
          <w:spacing w:val="1"/>
          <w:sz w:val="28"/>
          <w:szCs w:val="28"/>
        </w:rPr>
        <w:t>до</w:t>
      </w:r>
      <w:r w:rsidRPr="001F10A7">
        <w:rPr>
          <w:rFonts w:ascii="Times New Roman" w:hAnsi="Times New Roman"/>
          <w:sz w:val="28"/>
          <w:szCs w:val="28"/>
        </w:rPr>
        <w:t>й</w:t>
      </w:r>
      <w:r w:rsidRPr="001F10A7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сис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еме</w:t>
      </w:r>
      <w:r w:rsidRPr="001F10A7">
        <w:rPr>
          <w:rFonts w:ascii="Times New Roman" w:hAnsi="Times New Roman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-1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еп</w:t>
      </w:r>
      <w:r w:rsidRPr="001F10A7">
        <w:rPr>
          <w:rFonts w:ascii="Times New Roman" w:hAnsi="Times New Roman"/>
          <w:spacing w:val="-1"/>
          <w:sz w:val="28"/>
          <w:szCs w:val="28"/>
        </w:rPr>
        <w:t>л</w:t>
      </w:r>
      <w:r w:rsidRPr="001F10A7">
        <w:rPr>
          <w:rFonts w:ascii="Times New Roman" w:hAnsi="Times New Roman"/>
          <w:spacing w:val="1"/>
          <w:sz w:val="28"/>
          <w:szCs w:val="28"/>
        </w:rPr>
        <w:t>о</w:t>
      </w:r>
      <w:r w:rsidRPr="001F10A7">
        <w:rPr>
          <w:rFonts w:ascii="Times New Roman" w:hAnsi="Times New Roman"/>
          <w:sz w:val="28"/>
          <w:szCs w:val="28"/>
        </w:rPr>
        <w:t>сна</w:t>
      </w:r>
      <w:r w:rsidRPr="001F10A7">
        <w:rPr>
          <w:rFonts w:ascii="Times New Roman" w:hAnsi="Times New Roman"/>
          <w:spacing w:val="-1"/>
          <w:sz w:val="28"/>
          <w:szCs w:val="28"/>
        </w:rPr>
        <w:t>бж</w:t>
      </w:r>
      <w:r w:rsidRPr="001F10A7">
        <w:rPr>
          <w:rFonts w:ascii="Times New Roman" w:hAnsi="Times New Roman"/>
          <w:sz w:val="28"/>
          <w:szCs w:val="28"/>
        </w:rPr>
        <w:t>ен</w:t>
      </w:r>
      <w:r w:rsidRPr="001F10A7">
        <w:rPr>
          <w:rFonts w:ascii="Times New Roman" w:hAnsi="Times New Roman"/>
          <w:spacing w:val="-1"/>
          <w:sz w:val="28"/>
          <w:szCs w:val="28"/>
        </w:rPr>
        <w:t>и</w:t>
      </w:r>
      <w:r w:rsidRPr="001F10A7">
        <w:rPr>
          <w:rFonts w:ascii="Times New Roman" w:hAnsi="Times New Roman"/>
          <w:spacing w:val="3"/>
          <w:sz w:val="28"/>
          <w:szCs w:val="28"/>
        </w:rPr>
        <w:t>я</w:t>
      </w:r>
      <w:r w:rsidRPr="001F10A7">
        <w:rPr>
          <w:rFonts w:ascii="Times New Roman" w:hAnsi="Times New Roman"/>
          <w:sz w:val="28"/>
          <w:szCs w:val="28"/>
        </w:rPr>
        <w:t>,</w:t>
      </w:r>
      <w:r w:rsidRPr="001F10A7">
        <w:rPr>
          <w:rFonts w:ascii="Times New Roman" w:hAnsi="Times New Roman"/>
          <w:spacing w:val="-20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1"/>
          <w:sz w:val="28"/>
          <w:szCs w:val="28"/>
        </w:rPr>
        <w:t>р</w:t>
      </w:r>
      <w:r w:rsidRPr="001F10A7">
        <w:rPr>
          <w:rFonts w:ascii="Times New Roman" w:hAnsi="Times New Roman"/>
          <w:sz w:val="28"/>
          <w:szCs w:val="28"/>
        </w:rPr>
        <w:t>асп</w:t>
      </w:r>
      <w:r w:rsidRPr="001F10A7">
        <w:rPr>
          <w:rFonts w:ascii="Times New Roman" w:hAnsi="Times New Roman"/>
          <w:spacing w:val="1"/>
          <w:sz w:val="28"/>
          <w:szCs w:val="28"/>
        </w:rPr>
        <w:t>о</w:t>
      </w:r>
      <w:r w:rsidRPr="001F10A7">
        <w:rPr>
          <w:rFonts w:ascii="Times New Roman" w:hAnsi="Times New Roman"/>
          <w:spacing w:val="-1"/>
          <w:sz w:val="28"/>
          <w:szCs w:val="28"/>
        </w:rPr>
        <w:t>л</w:t>
      </w:r>
      <w:r w:rsidRPr="001F10A7">
        <w:rPr>
          <w:rFonts w:ascii="Times New Roman" w:hAnsi="Times New Roman"/>
          <w:sz w:val="28"/>
          <w:szCs w:val="28"/>
        </w:rPr>
        <w:t>о</w:t>
      </w:r>
      <w:r w:rsidRPr="001F10A7">
        <w:rPr>
          <w:rFonts w:ascii="Times New Roman" w:hAnsi="Times New Roman"/>
          <w:spacing w:val="-1"/>
          <w:sz w:val="28"/>
          <w:szCs w:val="28"/>
        </w:rPr>
        <w:t>ж</w:t>
      </w:r>
      <w:r w:rsidRPr="001F10A7">
        <w:rPr>
          <w:rFonts w:ascii="Times New Roman" w:hAnsi="Times New Roman"/>
          <w:sz w:val="28"/>
          <w:szCs w:val="28"/>
        </w:rPr>
        <w:t>енн</w:t>
      </w:r>
      <w:r w:rsidRPr="001F10A7">
        <w:rPr>
          <w:rFonts w:ascii="Times New Roman" w:hAnsi="Times New Roman"/>
          <w:spacing w:val="-1"/>
          <w:sz w:val="28"/>
          <w:szCs w:val="28"/>
        </w:rPr>
        <w:t>ы</w:t>
      </w:r>
      <w:r w:rsidRPr="001F10A7">
        <w:rPr>
          <w:rFonts w:ascii="Times New Roman" w:hAnsi="Times New Roman"/>
          <w:sz w:val="28"/>
          <w:szCs w:val="28"/>
        </w:rPr>
        <w:t>х</w:t>
      </w:r>
      <w:r w:rsidRPr="001F10A7">
        <w:rPr>
          <w:rFonts w:ascii="Times New Roman" w:hAnsi="Times New Roman"/>
          <w:spacing w:val="-21"/>
          <w:sz w:val="28"/>
          <w:szCs w:val="28"/>
        </w:rPr>
        <w:t xml:space="preserve"> </w:t>
      </w:r>
      <w:r w:rsidRPr="001F10A7">
        <w:rPr>
          <w:rFonts w:ascii="Times New Roman" w:hAnsi="Times New Roman"/>
          <w:sz w:val="28"/>
          <w:szCs w:val="28"/>
        </w:rPr>
        <w:t>в</w:t>
      </w:r>
      <w:r w:rsidRPr="001F10A7">
        <w:rPr>
          <w:rFonts w:ascii="Times New Roman" w:hAnsi="Times New Roman"/>
          <w:spacing w:val="-19"/>
          <w:sz w:val="28"/>
          <w:szCs w:val="28"/>
        </w:rPr>
        <w:t xml:space="preserve"> </w:t>
      </w:r>
      <w:r w:rsidRPr="001F10A7">
        <w:rPr>
          <w:rFonts w:ascii="Times New Roman" w:hAnsi="Times New Roman"/>
          <w:spacing w:val="-1"/>
          <w:sz w:val="28"/>
          <w:szCs w:val="28"/>
        </w:rPr>
        <w:t>г</w:t>
      </w:r>
      <w:r w:rsidRPr="001F10A7">
        <w:rPr>
          <w:rFonts w:ascii="Times New Roman" w:hAnsi="Times New Roman"/>
          <w:spacing w:val="1"/>
          <w:sz w:val="28"/>
          <w:szCs w:val="28"/>
        </w:rPr>
        <w:t>р</w:t>
      </w:r>
      <w:r w:rsidRPr="001F10A7">
        <w:rPr>
          <w:rFonts w:ascii="Times New Roman" w:hAnsi="Times New Roman"/>
          <w:sz w:val="28"/>
          <w:szCs w:val="28"/>
        </w:rPr>
        <w:t>а</w:t>
      </w:r>
      <w:r w:rsidRPr="001F10A7">
        <w:rPr>
          <w:rFonts w:ascii="Times New Roman" w:hAnsi="Times New Roman"/>
          <w:sz w:val="28"/>
          <w:szCs w:val="28"/>
        </w:rPr>
        <w:t>ницах</w:t>
      </w:r>
      <w:r w:rsidRPr="001F10A7">
        <w:rPr>
          <w:rFonts w:ascii="Times New Roman" w:hAnsi="Times New Roman"/>
          <w:spacing w:val="-21"/>
          <w:sz w:val="28"/>
          <w:szCs w:val="28"/>
        </w:rPr>
        <w:t xml:space="preserve"> </w:t>
      </w:r>
      <w:r w:rsidR="00A817F3" w:rsidRPr="001F10A7">
        <w:rPr>
          <w:rFonts w:ascii="Times New Roman" w:hAnsi="Times New Roman"/>
          <w:sz w:val="28"/>
          <w:szCs w:val="28"/>
        </w:rPr>
        <w:t>поселения,</w:t>
      </w:r>
      <w:r w:rsidR="00E43187" w:rsidRPr="001F10A7">
        <w:rPr>
          <w:rFonts w:ascii="Times New Roman" w:hAnsi="Times New Roman"/>
          <w:sz w:val="28"/>
          <w:szCs w:val="28"/>
        </w:rPr>
        <w:t xml:space="preserve"> муниципального округа, </w:t>
      </w:r>
      <w:r w:rsidR="00A817F3" w:rsidRPr="001F10A7">
        <w:rPr>
          <w:rFonts w:ascii="Times New Roman" w:hAnsi="Times New Roman"/>
          <w:sz w:val="28"/>
          <w:szCs w:val="28"/>
        </w:rPr>
        <w:t>городского округа, города федерального значения</w:t>
      </w:r>
      <w:r w:rsidRPr="001F10A7">
        <w:rPr>
          <w:rFonts w:ascii="Times New Roman" w:hAnsi="Times New Roman"/>
          <w:sz w:val="28"/>
          <w:szCs w:val="28"/>
        </w:rPr>
        <w:t>…</w:t>
      </w:r>
      <w:r w:rsidR="00E43187" w:rsidRPr="001F10A7">
        <w:rPr>
          <w:rFonts w:ascii="Times New Roman" w:hAnsi="Times New Roman"/>
          <w:sz w:val="28"/>
          <w:szCs w:val="28"/>
        </w:rPr>
        <w:t>………………………………………………………….</w:t>
      </w:r>
      <w:r w:rsidRPr="001F10A7">
        <w:rPr>
          <w:rFonts w:ascii="Times New Roman" w:hAnsi="Times New Roman"/>
          <w:sz w:val="28"/>
          <w:szCs w:val="28"/>
        </w:rPr>
        <w:t>…</w:t>
      </w:r>
      <w:r w:rsidR="00A7252B">
        <w:rPr>
          <w:rFonts w:ascii="Times New Roman" w:hAnsi="Times New Roman"/>
          <w:sz w:val="28"/>
          <w:szCs w:val="28"/>
        </w:rPr>
        <w:t>……..</w:t>
      </w:r>
      <w:r w:rsidR="00DB6171" w:rsidRPr="001F10A7">
        <w:rPr>
          <w:rFonts w:ascii="Times New Roman" w:hAnsi="Times New Roman"/>
          <w:sz w:val="28"/>
          <w:szCs w:val="28"/>
        </w:rPr>
        <w:t>...</w:t>
      </w:r>
      <w:r w:rsidRPr="001F10A7">
        <w:rPr>
          <w:rFonts w:ascii="Times New Roman" w:hAnsi="Times New Roman"/>
          <w:sz w:val="28"/>
          <w:szCs w:val="28"/>
        </w:rPr>
        <w:t>….</w:t>
      </w:r>
      <w:r w:rsidR="001E7D59">
        <w:rPr>
          <w:rFonts w:ascii="Times New Roman" w:hAnsi="Times New Roman"/>
          <w:sz w:val="28"/>
          <w:szCs w:val="28"/>
        </w:rPr>
        <w:t>51</w:t>
      </w:r>
    </w:p>
    <w:p w:rsidR="00F11800" w:rsidRPr="001F10A7" w:rsidRDefault="00F11800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F10A7">
        <w:rPr>
          <w:rFonts w:ascii="Times New Roman" w:hAnsi="Times New Roman"/>
          <w:b/>
          <w:sz w:val="28"/>
          <w:szCs w:val="28"/>
        </w:rPr>
        <w:t>РАЗДЕЛ 1</w:t>
      </w:r>
      <w:r w:rsidR="000111A4" w:rsidRPr="001F10A7">
        <w:rPr>
          <w:rFonts w:ascii="Times New Roman" w:hAnsi="Times New Roman"/>
          <w:b/>
          <w:sz w:val="28"/>
          <w:szCs w:val="28"/>
        </w:rPr>
        <w:t>1</w:t>
      </w:r>
      <w:r w:rsidRPr="001F10A7">
        <w:rPr>
          <w:rFonts w:ascii="Times New Roman" w:hAnsi="Times New Roman"/>
          <w:b/>
          <w:sz w:val="28"/>
          <w:szCs w:val="28"/>
        </w:rPr>
        <w:t>. РЕШЕНИЯ О РАСПРЕДЕЛЕНИИ ТЕПЛОВОЙ НАГРУЗКИ МЕЖДУ ИСТОЧНИКАМИ ТЕПЛОВОЙ ЭНЕРГИИ</w:t>
      </w:r>
      <w:r w:rsidR="00B37AFE" w:rsidRPr="001F10A7">
        <w:rPr>
          <w:rFonts w:ascii="Times New Roman" w:hAnsi="Times New Roman"/>
          <w:b/>
          <w:sz w:val="28"/>
          <w:szCs w:val="28"/>
        </w:rPr>
        <w:t>………………</w:t>
      </w:r>
      <w:r w:rsidR="00A7252B">
        <w:rPr>
          <w:rFonts w:ascii="Times New Roman" w:hAnsi="Times New Roman"/>
          <w:b/>
          <w:sz w:val="28"/>
          <w:szCs w:val="28"/>
        </w:rPr>
        <w:t>..</w:t>
      </w:r>
      <w:r w:rsidR="00B37AFE" w:rsidRPr="001F10A7">
        <w:rPr>
          <w:rFonts w:ascii="Times New Roman" w:hAnsi="Times New Roman"/>
          <w:b/>
          <w:sz w:val="28"/>
          <w:szCs w:val="28"/>
        </w:rPr>
        <w:t>…….……</w:t>
      </w:r>
      <w:r w:rsidR="001E7D59">
        <w:rPr>
          <w:rFonts w:ascii="Times New Roman" w:hAnsi="Times New Roman"/>
          <w:b/>
          <w:sz w:val="28"/>
          <w:szCs w:val="28"/>
        </w:rPr>
        <w:t>5</w:t>
      </w:r>
      <w:r w:rsidR="00145B7D">
        <w:rPr>
          <w:rFonts w:ascii="Times New Roman" w:hAnsi="Times New Roman"/>
          <w:b/>
          <w:sz w:val="28"/>
          <w:szCs w:val="28"/>
        </w:rPr>
        <w:t>3</w:t>
      </w:r>
    </w:p>
    <w:p w:rsidR="00F11800" w:rsidRPr="001F10A7" w:rsidRDefault="00F11800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F10A7">
        <w:rPr>
          <w:rFonts w:ascii="Times New Roman" w:hAnsi="Times New Roman"/>
          <w:b/>
          <w:sz w:val="28"/>
          <w:szCs w:val="28"/>
        </w:rPr>
        <w:t>РАЗДЕЛ 1</w:t>
      </w:r>
      <w:r w:rsidR="000111A4" w:rsidRPr="001F10A7">
        <w:rPr>
          <w:rFonts w:ascii="Times New Roman" w:hAnsi="Times New Roman"/>
          <w:b/>
          <w:sz w:val="28"/>
          <w:szCs w:val="28"/>
        </w:rPr>
        <w:t>2</w:t>
      </w:r>
      <w:r w:rsidRPr="001F10A7">
        <w:rPr>
          <w:rFonts w:ascii="Times New Roman" w:hAnsi="Times New Roman"/>
          <w:b/>
          <w:sz w:val="28"/>
          <w:szCs w:val="28"/>
        </w:rPr>
        <w:t>. РЕШЕНИЯ ПО БЕСХОЗ</w:t>
      </w:r>
      <w:r w:rsidR="00A817F3" w:rsidRPr="001F10A7">
        <w:rPr>
          <w:rFonts w:ascii="Times New Roman" w:hAnsi="Times New Roman"/>
          <w:b/>
          <w:sz w:val="28"/>
          <w:szCs w:val="28"/>
        </w:rPr>
        <w:t>ЯЙНЫМ</w:t>
      </w:r>
      <w:r w:rsidRPr="001F10A7">
        <w:rPr>
          <w:rFonts w:ascii="Times New Roman" w:hAnsi="Times New Roman"/>
          <w:b/>
          <w:sz w:val="28"/>
          <w:szCs w:val="28"/>
        </w:rPr>
        <w:t xml:space="preserve"> ТЕПЛОВЫМ СЕТЯМ</w:t>
      </w:r>
      <w:r w:rsidR="00A817F3" w:rsidRPr="001F10A7">
        <w:rPr>
          <w:rFonts w:ascii="Times New Roman" w:hAnsi="Times New Roman"/>
          <w:b/>
          <w:sz w:val="28"/>
          <w:szCs w:val="28"/>
        </w:rPr>
        <w:t>……</w:t>
      </w:r>
      <w:r w:rsidR="00A7252B">
        <w:rPr>
          <w:rFonts w:ascii="Times New Roman" w:hAnsi="Times New Roman"/>
          <w:b/>
          <w:sz w:val="28"/>
          <w:szCs w:val="28"/>
        </w:rPr>
        <w:t>..</w:t>
      </w:r>
      <w:r w:rsidR="00A817F3" w:rsidRPr="001F10A7">
        <w:rPr>
          <w:rFonts w:ascii="Times New Roman" w:hAnsi="Times New Roman"/>
          <w:b/>
          <w:sz w:val="28"/>
          <w:szCs w:val="28"/>
        </w:rPr>
        <w:t>..</w:t>
      </w:r>
      <w:r w:rsidR="001E7D59">
        <w:rPr>
          <w:rFonts w:ascii="Times New Roman" w:hAnsi="Times New Roman"/>
          <w:b/>
          <w:sz w:val="28"/>
          <w:szCs w:val="28"/>
        </w:rPr>
        <w:t>5</w:t>
      </w:r>
      <w:r w:rsidR="00145B7D">
        <w:rPr>
          <w:rFonts w:ascii="Times New Roman" w:hAnsi="Times New Roman"/>
          <w:b/>
          <w:sz w:val="28"/>
          <w:szCs w:val="28"/>
        </w:rPr>
        <w:t>4</w:t>
      </w:r>
    </w:p>
    <w:p w:rsidR="00F11800" w:rsidRPr="001F10A7" w:rsidRDefault="00F11800" w:rsidP="00FB55EE">
      <w:pPr>
        <w:pStyle w:val="TableParagraph"/>
        <w:tabs>
          <w:tab w:val="left" w:pos="142"/>
        </w:tabs>
        <w:kinsoku w:val="0"/>
        <w:overflowPunct w:val="0"/>
        <w:ind w:left="-142" w:right="-87"/>
        <w:jc w:val="both"/>
        <w:rPr>
          <w:bCs/>
          <w:sz w:val="28"/>
          <w:szCs w:val="28"/>
        </w:rPr>
      </w:pPr>
      <w:r w:rsidRPr="001F10A7">
        <w:rPr>
          <w:b/>
          <w:bCs/>
          <w:spacing w:val="-2"/>
          <w:sz w:val="28"/>
          <w:szCs w:val="28"/>
        </w:rPr>
        <w:t>РАЗДЕЛ</w:t>
      </w:r>
      <w:r w:rsidRPr="001F10A7">
        <w:rPr>
          <w:b/>
          <w:bCs/>
          <w:spacing w:val="53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1</w:t>
      </w:r>
      <w:r w:rsidR="000111A4" w:rsidRPr="001F10A7">
        <w:rPr>
          <w:b/>
          <w:bCs/>
          <w:spacing w:val="1"/>
          <w:sz w:val="28"/>
          <w:szCs w:val="28"/>
        </w:rPr>
        <w:t>3</w:t>
      </w:r>
      <w:r w:rsidRPr="001F10A7">
        <w:rPr>
          <w:b/>
          <w:bCs/>
          <w:sz w:val="28"/>
          <w:szCs w:val="28"/>
        </w:rPr>
        <w:t>.</w:t>
      </w:r>
      <w:r w:rsidRPr="001F10A7">
        <w:rPr>
          <w:b/>
          <w:bCs/>
          <w:spacing w:val="51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ИН</w:t>
      </w:r>
      <w:r w:rsidRPr="001F10A7">
        <w:rPr>
          <w:b/>
          <w:bCs/>
          <w:spacing w:val="-2"/>
          <w:sz w:val="28"/>
          <w:szCs w:val="28"/>
        </w:rPr>
        <w:t>ХР</w:t>
      </w:r>
      <w:r w:rsidRPr="001F10A7">
        <w:rPr>
          <w:b/>
          <w:bCs/>
          <w:sz w:val="28"/>
          <w:szCs w:val="28"/>
        </w:rPr>
        <w:t>ОНИЗ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z w:val="28"/>
          <w:szCs w:val="28"/>
        </w:rPr>
        <w:t>ЦИЯ</w:t>
      </w:r>
      <w:r w:rsidRPr="001F10A7">
        <w:rPr>
          <w:b/>
          <w:bCs/>
          <w:spacing w:val="51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СХ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pacing w:val="-2"/>
          <w:sz w:val="28"/>
          <w:szCs w:val="28"/>
        </w:rPr>
        <w:t>М</w:t>
      </w:r>
      <w:r w:rsidRPr="001F10A7">
        <w:rPr>
          <w:b/>
          <w:bCs/>
          <w:sz w:val="28"/>
          <w:szCs w:val="28"/>
        </w:rPr>
        <w:t>Ы</w:t>
      </w:r>
      <w:r w:rsidRPr="001F10A7">
        <w:rPr>
          <w:b/>
          <w:bCs/>
          <w:spacing w:val="52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ТЕП</w:t>
      </w:r>
      <w:r w:rsidRPr="001F10A7">
        <w:rPr>
          <w:b/>
          <w:bCs/>
          <w:spacing w:val="-1"/>
          <w:sz w:val="28"/>
          <w:szCs w:val="28"/>
        </w:rPr>
        <w:t>Л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Н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pacing w:val="-1"/>
          <w:sz w:val="28"/>
          <w:szCs w:val="28"/>
        </w:rPr>
        <w:t>Б</w:t>
      </w:r>
      <w:r w:rsidRPr="001F10A7">
        <w:rPr>
          <w:b/>
          <w:bCs/>
          <w:sz w:val="28"/>
          <w:szCs w:val="28"/>
        </w:rPr>
        <w:t>ЖЕНИЯ</w:t>
      </w:r>
      <w:r w:rsidRPr="001F10A7">
        <w:rPr>
          <w:b/>
          <w:bCs/>
          <w:spacing w:val="51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52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pacing w:val="-1"/>
          <w:sz w:val="28"/>
          <w:szCs w:val="28"/>
        </w:rPr>
        <w:t>Х</w:t>
      </w:r>
      <w:r w:rsidRPr="001F10A7">
        <w:rPr>
          <w:b/>
          <w:bCs/>
          <w:spacing w:val="-3"/>
          <w:sz w:val="28"/>
          <w:szCs w:val="28"/>
        </w:rPr>
        <w:t>Е</w:t>
      </w:r>
      <w:r w:rsidRPr="001F10A7">
        <w:rPr>
          <w:b/>
          <w:bCs/>
          <w:spacing w:val="-2"/>
          <w:sz w:val="28"/>
          <w:szCs w:val="28"/>
        </w:rPr>
        <w:t>М</w:t>
      </w:r>
      <w:r w:rsidRPr="001F10A7">
        <w:rPr>
          <w:b/>
          <w:bCs/>
          <w:sz w:val="28"/>
          <w:szCs w:val="28"/>
        </w:rPr>
        <w:t>ОЙ</w:t>
      </w:r>
      <w:r w:rsidRPr="001F10A7">
        <w:rPr>
          <w:b/>
          <w:bCs/>
          <w:spacing w:val="54"/>
          <w:sz w:val="28"/>
          <w:szCs w:val="28"/>
        </w:rPr>
        <w:t xml:space="preserve"> </w:t>
      </w:r>
      <w:r w:rsidRPr="001F10A7">
        <w:rPr>
          <w:b/>
          <w:bCs/>
          <w:spacing w:val="-1"/>
          <w:sz w:val="28"/>
          <w:szCs w:val="28"/>
        </w:rPr>
        <w:t>Г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z w:val="28"/>
          <w:szCs w:val="28"/>
        </w:rPr>
        <w:t>ЗО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Н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pacing w:val="-1"/>
          <w:sz w:val="28"/>
          <w:szCs w:val="28"/>
        </w:rPr>
        <w:t>Б</w:t>
      </w:r>
      <w:r w:rsidRPr="001F10A7">
        <w:rPr>
          <w:b/>
          <w:bCs/>
          <w:sz w:val="28"/>
          <w:szCs w:val="28"/>
        </w:rPr>
        <w:t>ЖЕНИЯ</w:t>
      </w:r>
      <w:r w:rsidRPr="001F10A7">
        <w:rPr>
          <w:b/>
          <w:bCs/>
          <w:spacing w:val="53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И</w:t>
      </w:r>
      <w:r w:rsidRPr="001F10A7">
        <w:rPr>
          <w:b/>
          <w:bCs/>
          <w:spacing w:val="51"/>
          <w:sz w:val="28"/>
          <w:szCs w:val="28"/>
        </w:rPr>
        <w:t xml:space="preserve"> </w:t>
      </w:r>
      <w:r w:rsidRPr="001F10A7">
        <w:rPr>
          <w:b/>
          <w:bCs/>
          <w:spacing w:val="-1"/>
          <w:sz w:val="28"/>
          <w:szCs w:val="28"/>
        </w:rPr>
        <w:t>Г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z w:val="28"/>
          <w:szCs w:val="28"/>
        </w:rPr>
        <w:t>З</w:t>
      </w:r>
      <w:r w:rsidRPr="001F10A7">
        <w:rPr>
          <w:b/>
          <w:bCs/>
          <w:spacing w:val="-3"/>
          <w:sz w:val="28"/>
          <w:szCs w:val="28"/>
        </w:rPr>
        <w:t>И</w:t>
      </w:r>
      <w:r w:rsidRPr="001F10A7">
        <w:rPr>
          <w:b/>
          <w:bCs/>
          <w:spacing w:val="-2"/>
          <w:sz w:val="28"/>
          <w:szCs w:val="28"/>
        </w:rPr>
        <w:t>Ф</w:t>
      </w:r>
      <w:r w:rsidRPr="001F10A7">
        <w:rPr>
          <w:b/>
          <w:bCs/>
          <w:sz w:val="28"/>
          <w:szCs w:val="28"/>
        </w:rPr>
        <w:t>ИК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z w:val="28"/>
          <w:szCs w:val="28"/>
        </w:rPr>
        <w:t>ЦИИ</w:t>
      </w:r>
      <w:r w:rsidRPr="001F10A7">
        <w:rPr>
          <w:b/>
          <w:bCs/>
          <w:spacing w:val="54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У</w:t>
      </w:r>
      <w:r w:rsidRPr="001F10A7">
        <w:rPr>
          <w:b/>
          <w:bCs/>
          <w:spacing w:val="-4"/>
          <w:sz w:val="28"/>
          <w:szCs w:val="28"/>
        </w:rPr>
        <w:t>Б</w:t>
      </w:r>
      <w:r w:rsidRPr="001F10A7">
        <w:rPr>
          <w:b/>
          <w:bCs/>
          <w:spacing w:val="-2"/>
          <w:sz w:val="28"/>
          <w:szCs w:val="28"/>
        </w:rPr>
        <w:t>Ъ</w:t>
      </w:r>
      <w:r w:rsidRPr="001F10A7">
        <w:rPr>
          <w:b/>
          <w:bCs/>
          <w:sz w:val="28"/>
          <w:szCs w:val="28"/>
        </w:rPr>
        <w:t>ЕКТА</w:t>
      </w:r>
      <w:r w:rsidRPr="001F10A7">
        <w:rPr>
          <w:b/>
          <w:bCs/>
          <w:spacing w:val="53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Р</w:t>
      </w:r>
      <w:r w:rsidR="00A817F3" w:rsidRPr="001F10A7">
        <w:rPr>
          <w:b/>
          <w:bCs/>
          <w:sz w:val="28"/>
          <w:szCs w:val="28"/>
        </w:rPr>
        <w:t>ОСИ</w:t>
      </w:r>
      <w:r w:rsidR="00A817F3" w:rsidRPr="001F10A7">
        <w:rPr>
          <w:b/>
          <w:bCs/>
          <w:sz w:val="28"/>
          <w:szCs w:val="28"/>
        </w:rPr>
        <w:t>Й</w:t>
      </w:r>
      <w:r w:rsidR="00A817F3" w:rsidRPr="001F10A7">
        <w:rPr>
          <w:b/>
          <w:bCs/>
          <w:sz w:val="28"/>
          <w:szCs w:val="28"/>
        </w:rPr>
        <w:t>СКОЙ ФЕДЕРАЦИИ</w:t>
      </w:r>
      <w:r w:rsidRPr="001F10A7">
        <w:rPr>
          <w:b/>
          <w:bCs/>
          <w:spacing w:val="53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И</w:t>
      </w:r>
      <w:r w:rsidRPr="001F10A7">
        <w:rPr>
          <w:b/>
          <w:bCs/>
          <w:spacing w:val="54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(И</w:t>
      </w:r>
      <w:r w:rsidRPr="001F10A7">
        <w:rPr>
          <w:b/>
          <w:bCs/>
          <w:spacing w:val="-3"/>
          <w:sz w:val="28"/>
          <w:szCs w:val="28"/>
        </w:rPr>
        <w:t>Л</w:t>
      </w:r>
      <w:r w:rsidRPr="001F10A7">
        <w:rPr>
          <w:b/>
          <w:bCs/>
          <w:sz w:val="28"/>
          <w:szCs w:val="28"/>
        </w:rPr>
        <w:t>И) ПО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pacing w:val="-1"/>
          <w:sz w:val="28"/>
          <w:szCs w:val="28"/>
        </w:rPr>
        <w:t>Л</w:t>
      </w:r>
      <w:r w:rsidRPr="001F10A7">
        <w:rPr>
          <w:b/>
          <w:bCs/>
          <w:sz w:val="28"/>
          <w:szCs w:val="28"/>
        </w:rPr>
        <w:t>ЕНИ</w:t>
      </w:r>
      <w:r w:rsidRPr="001F10A7">
        <w:rPr>
          <w:b/>
          <w:bCs/>
          <w:spacing w:val="-2"/>
          <w:sz w:val="28"/>
          <w:szCs w:val="28"/>
        </w:rPr>
        <w:t>Я</w:t>
      </w:r>
      <w:r w:rsidRPr="001F10A7">
        <w:rPr>
          <w:b/>
          <w:bCs/>
          <w:sz w:val="28"/>
          <w:szCs w:val="28"/>
        </w:rPr>
        <w:t>,</w:t>
      </w:r>
      <w:r w:rsidRPr="001F10A7">
        <w:rPr>
          <w:b/>
          <w:bCs/>
          <w:spacing w:val="15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СХ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pacing w:val="-2"/>
          <w:sz w:val="28"/>
          <w:szCs w:val="28"/>
        </w:rPr>
        <w:t>М</w:t>
      </w:r>
      <w:r w:rsidRPr="001F10A7">
        <w:rPr>
          <w:b/>
          <w:bCs/>
          <w:sz w:val="28"/>
          <w:szCs w:val="28"/>
        </w:rPr>
        <w:t>ОЙ</w:t>
      </w:r>
      <w:r w:rsidRPr="001F10A7">
        <w:rPr>
          <w:b/>
          <w:bCs/>
          <w:spacing w:val="16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И</w:t>
      </w:r>
      <w:r w:rsidRPr="001F10A7">
        <w:rPr>
          <w:b/>
          <w:bCs/>
          <w:spacing w:val="16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П</w:t>
      </w:r>
      <w:r w:rsidRPr="001F10A7">
        <w:rPr>
          <w:b/>
          <w:bCs/>
          <w:spacing w:val="-2"/>
          <w:sz w:val="28"/>
          <w:szCs w:val="28"/>
        </w:rPr>
        <w:t>Р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-1"/>
          <w:sz w:val="28"/>
          <w:szCs w:val="28"/>
        </w:rPr>
        <w:t>Г</w:t>
      </w:r>
      <w:r w:rsidRPr="001F10A7">
        <w:rPr>
          <w:b/>
          <w:bCs/>
          <w:spacing w:val="-2"/>
          <w:sz w:val="28"/>
          <w:szCs w:val="28"/>
        </w:rPr>
        <w:t>Р</w:t>
      </w:r>
      <w:r w:rsidRPr="001F10A7">
        <w:rPr>
          <w:b/>
          <w:bCs/>
          <w:spacing w:val="1"/>
          <w:sz w:val="28"/>
          <w:szCs w:val="28"/>
        </w:rPr>
        <w:t>А</w:t>
      </w:r>
      <w:r w:rsidRPr="001F10A7">
        <w:rPr>
          <w:b/>
          <w:bCs/>
          <w:spacing w:val="-2"/>
          <w:sz w:val="28"/>
          <w:szCs w:val="28"/>
        </w:rPr>
        <w:t>ММ</w:t>
      </w:r>
      <w:r w:rsidRPr="001F10A7">
        <w:rPr>
          <w:b/>
          <w:bCs/>
          <w:sz w:val="28"/>
          <w:szCs w:val="28"/>
        </w:rPr>
        <w:t>ОЙ</w:t>
      </w:r>
      <w:r w:rsidRPr="001F10A7">
        <w:rPr>
          <w:b/>
          <w:bCs/>
          <w:spacing w:val="16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РА</w:t>
      </w:r>
      <w:r w:rsidRPr="001F10A7">
        <w:rPr>
          <w:b/>
          <w:bCs/>
          <w:sz w:val="28"/>
          <w:szCs w:val="28"/>
        </w:rPr>
        <w:t>ЗВИТ</w:t>
      </w:r>
      <w:r w:rsidRPr="001F10A7">
        <w:rPr>
          <w:b/>
          <w:bCs/>
          <w:spacing w:val="-3"/>
          <w:sz w:val="28"/>
          <w:szCs w:val="28"/>
        </w:rPr>
        <w:t>И</w:t>
      </w:r>
      <w:r w:rsidRPr="001F10A7">
        <w:rPr>
          <w:b/>
          <w:bCs/>
          <w:sz w:val="28"/>
          <w:szCs w:val="28"/>
        </w:rPr>
        <w:t>Я</w:t>
      </w:r>
      <w:r w:rsidRPr="001F10A7">
        <w:rPr>
          <w:b/>
          <w:bCs/>
          <w:spacing w:val="15"/>
          <w:sz w:val="28"/>
          <w:szCs w:val="28"/>
        </w:rPr>
        <w:t xml:space="preserve"> </w:t>
      </w:r>
      <w:r w:rsidRPr="001F10A7">
        <w:rPr>
          <w:b/>
          <w:bCs/>
          <w:spacing w:val="-1"/>
          <w:sz w:val="28"/>
          <w:szCs w:val="28"/>
        </w:rPr>
        <w:t>ЭЛ</w:t>
      </w:r>
      <w:r w:rsidRPr="001F10A7">
        <w:rPr>
          <w:b/>
          <w:bCs/>
          <w:sz w:val="28"/>
          <w:szCs w:val="28"/>
        </w:rPr>
        <w:t>ЕКТ</w:t>
      </w:r>
      <w:r w:rsidRPr="001F10A7">
        <w:rPr>
          <w:b/>
          <w:bCs/>
          <w:spacing w:val="-2"/>
          <w:sz w:val="28"/>
          <w:szCs w:val="28"/>
        </w:rPr>
        <w:t>Р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-1"/>
          <w:sz w:val="28"/>
          <w:szCs w:val="28"/>
        </w:rPr>
        <w:t>Э</w:t>
      </w:r>
      <w:r w:rsidRPr="001F10A7">
        <w:rPr>
          <w:b/>
          <w:bCs/>
          <w:sz w:val="28"/>
          <w:szCs w:val="28"/>
        </w:rPr>
        <w:t>НЕ</w:t>
      </w:r>
      <w:r w:rsidRPr="001F10A7">
        <w:rPr>
          <w:b/>
          <w:bCs/>
          <w:spacing w:val="-2"/>
          <w:sz w:val="28"/>
          <w:szCs w:val="28"/>
        </w:rPr>
        <w:t>Р</w:t>
      </w:r>
      <w:r w:rsidRPr="001F10A7">
        <w:rPr>
          <w:b/>
          <w:bCs/>
          <w:spacing w:val="-1"/>
          <w:sz w:val="28"/>
          <w:szCs w:val="28"/>
        </w:rPr>
        <w:t>Г</w:t>
      </w:r>
      <w:r w:rsidR="00083A73">
        <w:rPr>
          <w:b/>
          <w:bCs/>
          <w:sz w:val="28"/>
          <w:szCs w:val="28"/>
        </w:rPr>
        <w:t>ЕТИЧЕСКИХ СИСТЕМ РОССИИ</w:t>
      </w:r>
      <w:r w:rsidRPr="001F10A7">
        <w:rPr>
          <w:b/>
          <w:bCs/>
          <w:sz w:val="28"/>
          <w:szCs w:val="28"/>
        </w:rPr>
        <w:t>,</w:t>
      </w:r>
      <w:r w:rsidRPr="001F10A7">
        <w:rPr>
          <w:b/>
          <w:bCs/>
          <w:spacing w:val="8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 xml:space="preserve">А </w:t>
      </w:r>
      <w:r w:rsidRPr="001F10A7">
        <w:rPr>
          <w:b/>
          <w:bCs/>
          <w:sz w:val="28"/>
          <w:szCs w:val="28"/>
        </w:rPr>
        <w:t>Т</w:t>
      </w:r>
      <w:r w:rsidRPr="001F10A7">
        <w:rPr>
          <w:b/>
          <w:bCs/>
          <w:spacing w:val="-2"/>
          <w:sz w:val="28"/>
          <w:szCs w:val="28"/>
        </w:rPr>
        <w:t>АК</w:t>
      </w:r>
      <w:r w:rsidRPr="001F10A7">
        <w:rPr>
          <w:b/>
          <w:bCs/>
          <w:sz w:val="28"/>
          <w:szCs w:val="28"/>
        </w:rPr>
        <w:t>ЖЕ</w:t>
      </w:r>
      <w:r w:rsidRPr="001F10A7">
        <w:rPr>
          <w:b/>
          <w:bCs/>
          <w:spacing w:val="8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8"/>
          <w:sz w:val="28"/>
          <w:szCs w:val="28"/>
        </w:rPr>
        <w:t xml:space="preserve"> </w:t>
      </w:r>
      <w:r w:rsidRPr="001F10A7">
        <w:rPr>
          <w:b/>
          <w:bCs/>
          <w:spacing w:val="-2"/>
          <w:sz w:val="28"/>
          <w:szCs w:val="28"/>
        </w:rPr>
        <w:t>СХ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pacing w:val="-2"/>
          <w:sz w:val="28"/>
          <w:szCs w:val="28"/>
        </w:rPr>
        <w:t>М</w:t>
      </w:r>
      <w:r w:rsidRPr="001F10A7">
        <w:rPr>
          <w:b/>
          <w:bCs/>
          <w:sz w:val="28"/>
          <w:szCs w:val="28"/>
        </w:rPr>
        <w:t>ОЙ</w:t>
      </w:r>
      <w:r w:rsidRPr="001F10A7">
        <w:rPr>
          <w:b/>
          <w:bCs/>
          <w:spacing w:val="8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ВО</w:t>
      </w:r>
      <w:r w:rsidRPr="001F10A7">
        <w:rPr>
          <w:b/>
          <w:bCs/>
          <w:spacing w:val="-2"/>
          <w:sz w:val="28"/>
          <w:szCs w:val="28"/>
        </w:rPr>
        <w:t>Д</w:t>
      </w:r>
      <w:r w:rsidRPr="001F10A7">
        <w:rPr>
          <w:b/>
          <w:bCs/>
          <w:sz w:val="28"/>
          <w:szCs w:val="28"/>
        </w:rPr>
        <w:t>О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Н</w:t>
      </w:r>
      <w:r w:rsidRPr="001F10A7">
        <w:rPr>
          <w:b/>
          <w:bCs/>
          <w:spacing w:val="-2"/>
          <w:sz w:val="28"/>
          <w:szCs w:val="28"/>
        </w:rPr>
        <w:t>А</w:t>
      </w:r>
      <w:r w:rsidRPr="001F10A7">
        <w:rPr>
          <w:b/>
          <w:bCs/>
          <w:spacing w:val="-1"/>
          <w:sz w:val="28"/>
          <w:szCs w:val="28"/>
        </w:rPr>
        <w:t>Б</w:t>
      </w:r>
      <w:r w:rsidRPr="001F10A7">
        <w:rPr>
          <w:b/>
          <w:bCs/>
          <w:sz w:val="28"/>
          <w:szCs w:val="28"/>
        </w:rPr>
        <w:t>Ж</w:t>
      </w:r>
      <w:r w:rsidRPr="001F10A7">
        <w:rPr>
          <w:b/>
          <w:bCs/>
          <w:spacing w:val="-3"/>
          <w:sz w:val="28"/>
          <w:szCs w:val="28"/>
        </w:rPr>
        <w:t>Е</w:t>
      </w:r>
      <w:r w:rsidRPr="001F10A7">
        <w:rPr>
          <w:b/>
          <w:bCs/>
          <w:sz w:val="28"/>
          <w:szCs w:val="28"/>
        </w:rPr>
        <w:t>НИЯ</w:t>
      </w:r>
      <w:r w:rsidRPr="001F10A7">
        <w:rPr>
          <w:b/>
          <w:bCs/>
          <w:spacing w:val="7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И</w:t>
      </w:r>
      <w:r w:rsidRPr="001F10A7">
        <w:rPr>
          <w:b/>
          <w:bCs/>
          <w:spacing w:val="8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ВО</w:t>
      </w:r>
      <w:r w:rsidRPr="001F10A7">
        <w:rPr>
          <w:b/>
          <w:bCs/>
          <w:spacing w:val="-2"/>
          <w:sz w:val="28"/>
          <w:szCs w:val="28"/>
        </w:rPr>
        <w:t>Д</w:t>
      </w:r>
      <w:r w:rsidRPr="001F10A7">
        <w:rPr>
          <w:b/>
          <w:bCs/>
          <w:sz w:val="28"/>
          <w:szCs w:val="28"/>
        </w:rPr>
        <w:t>ОО</w:t>
      </w:r>
      <w:r w:rsidRPr="001F10A7">
        <w:rPr>
          <w:b/>
          <w:bCs/>
          <w:spacing w:val="-3"/>
          <w:sz w:val="28"/>
          <w:szCs w:val="28"/>
        </w:rPr>
        <w:t>Т</w:t>
      </w:r>
      <w:r w:rsidRPr="001F10A7">
        <w:rPr>
          <w:b/>
          <w:bCs/>
          <w:sz w:val="28"/>
          <w:szCs w:val="28"/>
        </w:rPr>
        <w:t>ВЕ</w:t>
      </w:r>
      <w:r w:rsidRPr="001F10A7">
        <w:rPr>
          <w:b/>
          <w:bCs/>
          <w:spacing w:val="-2"/>
          <w:sz w:val="28"/>
          <w:szCs w:val="28"/>
        </w:rPr>
        <w:t>Д</w:t>
      </w:r>
      <w:r w:rsidRPr="001F10A7">
        <w:rPr>
          <w:b/>
          <w:bCs/>
          <w:sz w:val="28"/>
          <w:szCs w:val="28"/>
        </w:rPr>
        <w:t>ЕНИЯ</w:t>
      </w:r>
      <w:r w:rsidRPr="001F10A7">
        <w:rPr>
          <w:b/>
          <w:bCs/>
          <w:spacing w:val="-2"/>
          <w:sz w:val="28"/>
          <w:szCs w:val="28"/>
        </w:rPr>
        <w:t xml:space="preserve"> </w:t>
      </w:r>
      <w:r w:rsidRPr="001F10A7">
        <w:rPr>
          <w:b/>
          <w:bCs/>
          <w:sz w:val="28"/>
          <w:szCs w:val="28"/>
        </w:rPr>
        <w:t>ПО</w:t>
      </w:r>
      <w:r w:rsidRPr="001F10A7">
        <w:rPr>
          <w:b/>
          <w:bCs/>
          <w:spacing w:val="-2"/>
          <w:sz w:val="28"/>
          <w:szCs w:val="28"/>
        </w:rPr>
        <w:t>С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pacing w:val="-1"/>
          <w:sz w:val="28"/>
          <w:szCs w:val="28"/>
        </w:rPr>
        <w:t>Л</w:t>
      </w:r>
      <w:r w:rsidRPr="001F10A7">
        <w:rPr>
          <w:b/>
          <w:bCs/>
          <w:spacing w:val="-3"/>
          <w:sz w:val="28"/>
          <w:szCs w:val="28"/>
        </w:rPr>
        <w:t>Е</w:t>
      </w:r>
      <w:r w:rsidRPr="001F10A7">
        <w:rPr>
          <w:b/>
          <w:bCs/>
          <w:sz w:val="28"/>
          <w:szCs w:val="28"/>
        </w:rPr>
        <w:t>НИЯ,</w:t>
      </w:r>
      <w:r w:rsidR="00083A73">
        <w:rPr>
          <w:b/>
          <w:bCs/>
          <w:sz w:val="28"/>
          <w:szCs w:val="28"/>
        </w:rPr>
        <w:t xml:space="preserve"> МУНИЦИПАЛЬНОГО ОКРУГА,</w:t>
      </w:r>
      <w:r w:rsidRPr="001F10A7">
        <w:rPr>
          <w:b/>
          <w:bCs/>
          <w:sz w:val="28"/>
          <w:szCs w:val="28"/>
        </w:rPr>
        <w:t xml:space="preserve"> ГОРОДСКОГО ОКРУГА, ГОРОДА ФЕД</w:t>
      </w:r>
      <w:r w:rsidRPr="001F10A7">
        <w:rPr>
          <w:b/>
          <w:bCs/>
          <w:sz w:val="28"/>
          <w:szCs w:val="28"/>
        </w:rPr>
        <w:t>Е</w:t>
      </w:r>
      <w:r w:rsidRPr="001F10A7">
        <w:rPr>
          <w:b/>
          <w:bCs/>
          <w:sz w:val="28"/>
          <w:szCs w:val="28"/>
        </w:rPr>
        <w:t>РАЛЬНОГО ЗНАЧЕНИЯ</w:t>
      </w:r>
      <w:r w:rsidR="00A817F3" w:rsidRPr="001F10A7">
        <w:rPr>
          <w:b/>
          <w:bCs/>
          <w:sz w:val="28"/>
          <w:szCs w:val="28"/>
        </w:rPr>
        <w:t>………………………</w:t>
      </w:r>
      <w:r w:rsidR="00A7252B">
        <w:rPr>
          <w:b/>
          <w:bCs/>
          <w:sz w:val="28"/>
          <w:szCs w:val="28"/>
        </w:rPr>
        <w:t>………..</w:t>
      </w:r>
      <w:r w:rsidR="00A817F3" w:rsidRPr="001F10A7">
        <w:rPr>
          <w:b/>
          <w:bCs/>
          <w:sz w:val="28"/>
          <w:szCs w:val="28"/>
        </w:rPr>
        <w:t>…..</w:t>
      </w:r>
      <w:r w:rsidR="00083A73">
        <w:rPr>
          <w:b/>
          <w:bCs/>
          <w:sz w:val="28"/>
          <w:szCs w:val="28"/>
        </w:rPr>
        <w:t xml:space="preserve">                                  </w:t>
      </w:r>
      <w:r w:rsidR="001E7D59">
        <w:rPr>
          <w:b/>
          <w:bCs/>
          <w:sz w:val="28"/>
          <w:szCs w:val="28"/>
        </w:rPr>
        <w:t>5</w:t>
      </w:r>
      <w:r w:rsidR="00145B7D">
        <w:rPr>
          <w:b/>
          <w:bCs/>
          <w:sz w:val="28"/>
          <w:szCs w:val="28"/>
        </w:rPr>
        <w:t>5</w:t>
      </w:r>
    </w:p>
    <w:p w:rsidR="003B22FF" w:rsidRPr="001F10A7" w:rsidRDefault="003B22FF" w:rsidP="00FB55EE">
      <w:pPr>
        <w:tabs>
          <w:tab w:val="left" w:pos="142"/>
          <w:tab w:val="left" w:pos="567"/>
          <w:tab w:val="left" w:pos="2370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ind w:left="-142" w:right="-87"/>
        <w:rPr>
          <w:sz w:val="28"/>
          <w:szCs w:val="28"/>
        </w:rPr>
      </w:pPr>
      <w:r w:rsidRPr="001F10A7">
        <w:rPr>
          <w:sz w:val="28"/>
          <w:szCs w:val="28"/>
        </w:rPr>
        <w:t>1</w:t>
      </w:r>
      <w:r w:rsidR="000111A4" w:rsidRPr="001F10A7">
        <w:rPr>
          <w:sz w:val="28"/>
          <w:szCs w:val="28"/>
        </w:rPr>
        <w:t>3</w:t>
      </w:r>
      <w:r w:rsidRPr="001F10A7">
        <w:rPr>
          <w:sz w:val="28"/>
          <w:szCs w:val="28"/>
        </w:rPr>
        <w:t>.1. Описание решений (на основе утвержденной региональной (межрегионал</w:t>
      </w:r>
      <w:r w:rsidRPr="001F10A7">
        <w:rPr>
          <w:sz w:val="28"/>
          <w:szCs w:val="28"/>
        </w:rPr>
        <w:t>ь</w:t>
      </w:r>
      <w:r w:rsidRPr="001F10A7">
        <w:rPr>
          <w:sz w:val="28"/>
          <w:szCs w:val="28"/>
        </w:rPr>
        <w:t>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r w:rsidR="009C5D00" w:rsidRPr="001F10A7">
        <w:rPr>
          <w:sz w:val="28"/>
          <w:szCs w:val="28"/>
        </w:rPr>
        <w:t>………………</w:t>
      </w:r>
      <w:r w:rsidR="00A7252B">
        <w:rPr>
          <w:sz w:val="28"/>
          <w:szCs w:val="28"/>
        </w:rPr>
        <w:t>………</w:t>
      </w:r>
      <w:r w:rsidR="000111A4" w:rsidRPr="001F10A7">
        <w:rPr>
          <w:sz w:val="28"/>
          <w:szCs w:val="28"/>
        </w:rPr>
        <w:t>…</w:t>
      </w:r>
      <w:r w:rsidR="00B47986" w:rsidRPr="001F10A7">
        <w:rPr>
          <w:sz w:val="28"/>
          <w:szCs w:val="28"/>
        </w:rPr>
        <w:t>…</w:t>
      </w:r>
      <w:r w:rsidR="00DB6171" w:rsidRPr="001F10A7">
        <w:rPr>
          <w:sz w:val="28"/>
          <w:szCs w:val="28"/>
        </w:rPr>
        <w:t>...</w:t>
      </w:r>
      <w:r w:rsidR="00B47986" w:rsidRPr="001F10A7">
        <w:rPr>
          <w:sz w:val="28"/>
          <w:szCs w:val="28"/>
        </w:rPr>
        <w:t>.</w:t>
      </w:r>
      <w:r w:rsidR="001E7D59">
        <w:rPr>
          <w:sz w:val="28"/>
          <w:szCs w:val="28"/>
        </w:rPr>
        <w:t>5</w:t>
      </w:r>
      <w:r w:rsidR="00145B7D">
        <w:rPr>
          <w:sz w:val="28"/>
          <w:szCs w:val="28"/>
        </w:rPr>
        <w:t>5</w:t>
      </w:r>
    </w:p>
    <w:p w:rsidR="003B22FF" w:rsidRPr="001F10A7" w:rsidRDefault="003B22FF" w:rsidP="00FB55EE">
      <w:pPr>
        <w:pStyle w:val="110"/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Описание</w:t>
      </w:r>
      <w:r w:rsidRPr="001F10A7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-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1F10A7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зо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ии…………………………………………………………………………………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0111A4" w:rsidRPr="001F10A7">
        <w:rPr>
          <w:rFonts w:ascii="Times New Roman" w:hAnsi="Times New Roman" w:cs="Times New Roman"/>
          <w:b w:val="0"/>
          <w:sz w:val="28"/>
          <w:szCs w:val="28"/>
        </w:rPr>
        <w:t>...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55</w:t>
      </w:r>
    </w:p>
    <w:p w:rsidR="003B22FF" w:rsidRPr="001F10A7" w:rsidRDefault="003B22FF" w:rsidP="00FB55EE">
      <w:pPr>
        <w:pStyle w:val="110"/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корр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2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вер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е)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й)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ищн</w:t>
      </w:r>
      <w:proofErr w:type="gramStart"/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-</w:t>
      </w:r>
      <w:proofErr w:type="gramEnd"/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ммуна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ш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аций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еспе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ванн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1F10A7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1F10A7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схеме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ешен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1F10A7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1F10A7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я………………………</w:t>
      </w:r>
      <w:r w:rsidR="000111A4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……….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….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5</w:t>
      </w:r>
      <w:r w:rsidR="00145B7D">
        <w:rPr>
          <w:rFonts w:ascii="Times New Roman" w:hAnsi="Times New Roman" w:cs="Times New Roman"/>
          <w:b w:val="0"/>
          <w:sz w:val="28"/>
          <w:szCs w:val="28"/>
        </w:rPr>
        <w:t>5</w:t>
      </w:r>
    </w:p>
    <w:p w:rsidR="003B22FF" w:rsidRPr="001F10A7" w:rsidRDefault="00E43187" w:rsidP="00FB55EE">
      <w:pPr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 </w:t>
      </w:r>
      <w:proofErr w:type="gramStart"/>
      <w:r w:rsidRPr="001F10A7">
        <w:rPr>
          <w:sz w:val="28"/>
          <w:szCs w:val="28"/>
        </w:rPr>
        <w:t>Описание решений (вырабатываемых с учетом положений утвержденных схемы и программы развития электроэнергетических систем России, по строител</w:t>
      </w:r>
      <w:r w:rsidRPr="001F10A7">
        <w:rPr>
          <w:sz w:val="28"/>
          <w:szCs w:val="28"/>
        </w:rPr>
        <w:t>ь</w:t>
      </w:r>
      <w:r w:rsidRPr="001F10A7">
        <w:rPr>
          <w:sz w:val="28"/>
          <w:szCs w:val="28"/>
        </w:rPr>
        <w:t>ству, реконструкции, техническому перевооружению и (или) модернизации, выв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ду из эксплуатации источников тепловой энергии и решений по реконструкции, техническому перевооружению, модернизации, не связанных с увеличением уст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t>новленной генерирующей мощности, и выводу из эксплуатации генерирующих объектов, включая входящее в их состав оборудование, функционирующее в р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жиме комбинированной выработки электрической</w:t>
      </w:r>
      <w:proofErr w:type="gramEnd"/>
      <w:r w:rsidRPr="001F10A7">
        <w:rPr>
          <w:sz w:val="28"/>
          <w:szCs w:val="28"/>
        </w:rPr>
        <w:t xml:space="preserve"> и тепловой энергии, в части перспективных балансов тепловой мощности в схемах теплоснабжения</w:t>
      </w:r>
      <w:r w:rsidR="00A817F3" w:rsidRPr="001F10A7">
        <w:rPr>
          <w:bCs/>
          <w:sz w:val="28"/>
          <w:szCs w:val="28"/>
        </w:rPr>
        <w:t>……</w:t>
      </w:r>
      <w:r w:rsidR="00A7252B">
        <w:rPr>
          <w:bCs/>
          <w:sz w:val="28"/>
          <w:szCs w:val="28"/>
        </w:rPr>
        <w:t>...</w:t>
      </w:r>
      <w:r w:rsidR="00A817F3" w:rsidRPr="001F10A7">
        <w:rPr>
          <w:bCs/>
          <w:sz w:val="28"/>
          <w:szCs w:val="28"/>
        </w:rPr>
        <w:t>…..</w:t>
      </w:r>
      <w:r w:rsidR="001E7D59">
        <w:rPr>
          <w:bCs/>
          <w:sz w:val="28"/>
          <w:szCs w:val="28"/>
        </w:rPr>
        <w:t>5</w:t>
      </w:r>
      <w:r w:rsidR="00145B7D">
        <w:rPr>
          <w:bCs/>
          <w:sz w:val="28"/>
          <w:szCs w:val="28"/>
        </w:rPr>
        <w:t>5</w:t>
      </w:r>
    </w:p>
    <w:p w:rsidR="003B22FF" w:rsidRPr="001F10A7" w:rsidRDefault="00E43187" w:rsidP="00FB55EE">
      <w:pPr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 </w:t>
      </w:r>
      <w:proofErr w:type="gramStart"/>
      <w:r w:rsidRPr="001F10A7">
        <w:rPr>
          <w:sz w:val="28"/>
          <w:szCs w:val="28"/>
        </w:rPr>
        <w:t>Обоснованные предложения по строительству (реконструкции, связанной с увеличением установленной генерирующей мощности) генерирующих объектов, функционирующих в режиме комбинированной выработки электрической и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вой энергии,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России, а также при разработке (актуализации) генеральной схемы разм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щения объектов электроэнергетики - при наличии таких предложений по результ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lastRenderedPageBreak/>
        <w:t>там технико-экономического сравнения вариантов покрытия</w:t>
      </w:r>
      <w:proofErr w:type="gramEnd"/>
      <w:r w:rsidRPr="001F10A7">
        <w:rPr>
          <w:sz w:val="28"/>
          <w:szCs w:val="28"/>
        </w:rPr>
        <w:t xml:space="preserve"> перспективных те</w:t>
      </w:r>
      <w:r w:rsidRPr="001F10A7">
        <w:rPr>
          <w:sz w:val="28"/>
          <w:szCs w:val="28"/>
        </w:rPr>
        <w:t>п</w:t>
      </w:r>
      <w:r w:rsidRPr="001F10A7">
        <w:rPr>
          <w:sz w:val="28"/>
          <w:szCs w:val="28"/>
        </w:rPr>
        <w:t>ловых нагрузок</w:t>
      </w:r>
      <w:r w:rsidR="004657B6" w:rsidRPr="001F10A7">
        <w:rPr>
          <w:sz w:val="28"/>
          <w:szCs w:val="28"/>
        </w:rPr>
        <w:t>…………………</w:t>
      </w:r>
      <w:r w:rsidRPr="001F10A7">
        <w:rPr>
          <w:sz w:val="28"/>
          <w:szCs w:val="28"/>
        </w:rPr>
        <w:t>………………</w:t>
      </w:r>
      <w:r w:rsidR="004657B6" w:rsidRPr="001F10A7">
        <w:rPr>
          <w:sz w:val="28"/>
          <w:szCs w:val="28"/>
        </w:rPr>
        <w:t>………………….</w:t>
      </w:r>
      <w:r w:rsidR="000111A4" w:rsidRPr="001F10A7">
        <w:rPr>
          <w:sz w:val="28"/>
          <w:szCs w:val="28"/>
        </w:rPr>
        <w:t>….</w:t>
      </w:r>
      <w:r w:rsidR="003B22FF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…………</w:t>
      </w:r>
      <w:r w:rsidR="00DB6171" w:rsidRPr="001F10A7">
        <w:rPr>
          <w:sz w:val="28"/>
          <w:szCs w:val="28"/>
        </w:rPr>
        <w:t>...</w:t>
      </w:r>
      <w:r w:rsidR="003B22FF" w:rsidRPr="001F10A7">
        <w:rPr>
          <w:sz w:val="28"/>
          <w:szCs w:val="28"/>
        </w:rPr>
        <w:t>…</w:t>
      </w:r>
      <w:r w:rsidR="001E7D59">
        <w:rPr>
          <w:sz w:val="28"/>
          <w:szCs w:val="28"/>
        </w:rPr>
        <w:t>5</w:t>
      </w:r>
      <w:r w:rsidR="00145B7D">
        <w:rPr>
          <w:sz w:val="28"/>
          <w:szCs w:val="28"/>
        </w:rPr>
        <w:t>6</w:t>
      </w:r>
    </w:p>
    <w:p w:rsidR="003C6467" w:rsidRPr="001F10A7" w:rsidRDefault="003C6467" w:rsidP="00FB55EE">
      <w:pPr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Описание решений (вырабатываемых с учетом положений утвержденной схемы водоснабжения поселения, </w:t>
      </w:r>
      <w:r w:rsidR="00526D9A" w:rsidRPr="001F10A7">
        <w:rPr>
          <w:sz w:val="28"/>
          <w:szCs w:val="28"/>
        </w:rPr>
        <w:t xml:space="preserve">муниципального округа, </w:t>
      </w:r>
      <w:r w:rsidRPr="001F10A7">
        <w:rPr>
          <w:sz w:val="28"/>
          <w:szCs w:val="28"/>
        </w:rPr>
        <w:t>городского округа, г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рода федерального значения, утвержденной единой схемы водоснабжения и вод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отведения Республики Крым) о развитии соответствующей системы водоснабж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ния в части, относящейся к системам теплоснабжения………………</w:t>
      </w:r>
      <w:r w:rsidR="00A7252B">
        <w:rPr>
          <w:sz w:val="28"/>
          <w:szCs w:val="28"/>
        </w:rPr>
        <w:t>..</w:t>
      </w:r>
      <w:r w:rsidRPr="001F10A7">
        <w:rPr>
          <w:sz w:val="28"/>
          <w:szCs w:val="28"/>
        </w:rPr>
        <w:t>……</w:t>
      </w:r>
      <w:r w:rsidR="00526D9A" w:rsidRPr="001F10A7">
        <w:rPr>
          <w:sz w:val="28"/>
          <w:szCs w:val="28"/>
        </w:rPr>
        <w:t>……….</w:t>
      </w:r>
      <w:r w:rsidR="001E7D59">
        <w:rPr>
          <w:sz w:val="28"/>
          <w:szCs w:val="28"/>
        </w:rPr>
        <w:t>5</w:t>
      </w:r>
      <w:r w:rsidR="00145B7D">
        <w:rPr>
          <w:sz w:val="28"/>
          <w:szCs w:val="28"/>
        </w:rPr>
        <w:t>6</w:t>
      </w:r>
    </w:p>
    <w:p w:rsidR="003C6467" w:rsidRPr="001F10A7" w:rsidRDefault="003C6467" w:rsidP="00FB55EE">
      <w:pPr>
        <w:numPr>
          <w:ilvl w:val="1"/>
          <w:numId w:val="23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Предложения по корректировке утвержденной (разработке) схемы водосна</w:t>
      </w:r>
      <w:r w:rsidRPr="001F10A7">
        <w:rPr>
          <w:sz w:val="28"/>
          <w:szCs w:val="28"/>
        </w:rPr>
        <w:t>б</w:t>
      </w:r>
      <w:r w:rsidRPr="001F10A7">
        <w:rPr>
          <w:sz w:val="28"/>
          <w:szCs w:val="28"/>
        </w:rPr>
        <w:t xml:space="preserve">жения поселения, </w:t>
      </w:r>
      <w:r w:rsidR="00526D9A" w:rsidRPr="001F10A7">
        <w:rPr>
          <w:sz w:val="28"/>
          <w:szCs w:val="28"/>
        </w:rPr>
        <w:t xml:space="preserve">муниципального округа, </w:t>
      </w:r>
      <w:r w:rsidRPr="001F10A7">
        <w:rPr>
          <w:sz w:val="28"/>
          <w:szCs w:val="28"/>
        </w:rPr>
        <w:t xml:space="preserve">городского округа, города федерального значения, единой схемы водоснабжения и водоотведения Республики Крым для обеспечения согласованности такой </w:t>
      </w:r>
      <w:r w:rsidR="00A817F3" w:rsidRPr="001F10A7">
        <w:rPr>
          <w:sz w:val="28"/>
          <w:szCs w:val="28"/>
        </w:rPr>
        <w:t>схемы и</w:t>
      </w:r>
      <w:r w:rsidRPr="001F10A7">
        <w:rPr>
          <w:sz w:val="28"/>
          <w:szCs w:val="28"/>
        </w:rPr>
        <w:t xml:space="preserve"> указанных в схеме теплоснабжения решений о развитии источников тепловой энергии и </w:t>
      </w:r>
      <w:r w:rsidR="00A817F3" w:rsidRPr="001F10A7">
        <w:rPr>
          <w:sz w:val="28"/>
          <w:szCs w:val="28"/>
        </w:rPr>
        <w:t>систем</w:t>
      </w:r>
      <w:r w:rsidRPr="001F10A7">
        <w:rPr>
          <w:sz w:val="28"/>
          <w:szCs w:val="28"/>
        </w:rPr>
        <w:t xml:space="preserve"> теплоснабж</w:t>
      </w:r>
      <w:r w:rsidRPr="001F10A7">
        <w:rPr>
          <w:sz w:val="28"/>
          <w:szCs w:val="28"/>
        </w:rPr>
        <w:t>е</w:t>
      </w:r>
      <w:r w:rsidR="00AA6090" w:rsidRPr="001F10A7">
        <w:rPr>
          <w:sz w:val="28"/>
          <w:szCs w:val="28"/>
        </w:rPr>
        <w:t>ния……………</w:t>
      </w:r>
      <w:r w:rsidR="00526D9A" w:rsidRPr="001F10A7">
        <w:rPr>
          <w:sz w:val="28"/>
          <w:szCs w:val="28"/>
        </w:rPr>
        <w:t>……………………………………………………….</w:t>
      </w:r>
      <w:r w:rsidR="00AA6090"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………..</w:t>
      </w:r>
      <w:r w:rsidR="00AA6090" w:rsidRPr="001F10A7">
        <w:rPr>
          <w:sz w:val="28"/>
          <w:szCs w:val="28"/>
        </w:rPr>
        <w:t>……</w:t>
      </w:r>
      <w:r w:rsidRPr="001F10A7">
        <w:rPr>
          <w:sz w:val="28"/>
          <w:szCs w:val="28"/>
        </w:rPr>
        <w:t>..</w:t>
      </w:r>
      <w:r w:rsidR="001E7D59">
        <w:rPr>
          <w:sz w:val="28"/>
          <w:szCs w:val="28"/>
        </w:rPr>
        <w:t>5</w:t>
      </w:r>
      <w:r w:rsidR="00145B7D">
        <w:rPr>
          <w:sz w:val="28"/>
          <w:szCs w:val="28"/>
        </w:rPr>
        <w:t>6</w:t>
      </w:r>
    </w:p>
    <w:p w:rsidR="00F11800" w:rsidRPr="001F10A7" w:rsidRDefault="00F11800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1F10A7">
        <w:rPr>
          <w:rFonts w:ascii="Times New Roman" w:hAnsi="Times New Roman"/>
          <w:b/>
          <w:sz w:val="28"/>
          <w:szCs w:val="28"/>
        </w:rPr>
        <w:t>РАЗДЕЛ 1</w:t>
      </w:r>
      <w:r w:rsidR="000111A4" w:rsidRPr="001F10A7">
        <w:rPr>
          <w:rFonts w:ascii="Times New Roman" w:hAnsi="Times New Roman"/>
          <w:b/>
          <w:sz w:val="28"/>
          <w:szCs w:val="28"/>
        </w:rPr>
        <w:t>4</w:t>
      </w:r>
      <w:r w:rsidRPr="001F10A7">
        <w:rPr>
          <w:rFonts w:ascii="Times New Roman" w:hAnsi="Times New Roman"/>
          <w:b/>
          <w:sz w:val="28"/>
          <w:szCs w:val="28"/>
        </w:rPr>
        <w:t xml:space="preserve">. ИНДИКАТОРЫ РАЗВИТИЯ СИСТЕМ ТЕПЛОСНАБЖЕНИЯ ПОСЕЛЕНИЯ, </w:t>
      </w:r>
      <w:r w:rsidR="00EC5421">
        <w:rPr>
          <w:rFonts w:ascii="Times New Roman" w:hAnsi="Times New Roman"/>
          <w:b/>
          <w:sz w:val="28"/>
          <w:szCs w:val="28"/>
        </w:rPr>
        <w:t xml:space="preserve">МУНИЦИПАЛЬНОГО ОКРУГА, </w:t>
      </w:r>
      <w:r w:rsidRPr="001F10A7">
        <w:rPr>
          <w:rFonts w:ascii="Times New Roman" w:hAnsi="Times New Roman"/>
          <w:b/>
          <w:sz w:val="28"/>
          <w:szCs w:val="28"/>
        </w:rPr>
        <w:t>ГОРОДСКОГО ОКРУГА, ГОРОДА ФЕДЕРАЛЬНОГО ЗНАЧЕНИЯ</w:t>
      </w:r>
      <w:r w:rsidR="00B37AFE" w:rsidRPr="001F10A7">
        <w:rPr>
          <w:rFonts w:ascii="Times New Roman" w:hAnsi="Times New Roman"/>
          <w:b/>
          <w:sz w:val="28"/>
          <w:szCs w:val="28"/>
        </w:rPr>
        <w:t>…………………</w:t>
      </w:r>
      <w:r w:rsidR="00EC5421">
        <w:rPr>
          <w:rFonts w:ascii="Times New Roman" w:hAnsi="Times New Roman"/>
          <w:b/>
          <w:sz w:val="28"/>
          <w:szCs w:val="28"/>
        </w:rPr>
        <w:t>……………</w:t>
      </w:r>
      <w:r w:rsidR="00A7252B">
        <w:rPr>
          <w:rFonts w:ascii="Times New Roman" w:hAnsi="Times New Roman"/>
          <w:b/>
          <w:sz w:val="28"/>
          <w:szCs w:val="28"/>
        </w:rPr>
        <w:t>..</w:t>
      </w:r>
      <w:r w:rsidR="00EC5421">
        <w:rPr>
          <w:rFonts w:ascii="Times New Roman" w:hAnsi="Times New Roman"/>
          <w:b/>
          <w:sz w:val="28"/>
          <w:szCs w:val="28"/>
        </w:rPr>
        <w:t>……….</w:t>
      </w:r>
      <w:r w:rsidR="001E7D59">
        <w:rPr>
          <w:rFonts w:ascii="Times New Roman" w:hAnsi="Times New Roman"/>
          <w:b/>
          <w:sz w:val="28"/>
          <w:szCs w:val="28"/>
        </w:rPr>
        <w:t>5</w:t>
      </w:r>
      <w:r w:rsidR="00145B7D">
        <w:rPr>
          <w:rFonts w:ascii="Times New Roman" w:hAnsi="Times New Roman"/>
          <w:b/>
          <w:sz w:val="28"/>
          <w:szCs w:val="28"/>
        </w:rPr>
        <w:t>7</w:t>
      </w:r>
    </w:p>
    <w:p w:rsidR="001F10A7" w:rsidRPr="001F10A7" w:rsidRDefault="00F11800" w:rsidP="00FB55EE">
      <w:pPr>
        <w:pStyle w:val="aff7"/>
        <w:tabs>
          <w:tab w:val="left" w:pos="142"/>
          <w:tab w:val="left" w:pos="567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="00A7252B">
        <w:rPr>
          <w:rFonts w:ascii="Times New Roman" w:hAnsi="Times New Roman"/>
          <w:sz w:val="28"/>
          <w:szCs w:val="28"/>
        </w:rPr>
        <w:t>.1.</w:t>
      </w:r>
      <w:r w:rsidR="00A7252B">
        <w:rPr>
          <w:rFonts w:ascii="Times New Roman" w:hAnsi="Times New Roman"/>
          <w:sz w:val="28"/>
          <w:szCs w:val="28"/>
        </w:rPr>
        <w:tab/>
      </w:r>
      <w:r w:rsidRPr="001F10A7">
        <w:rPr>
          <w:rFonts w:ascii="Times New Roman" w:hAnsi="Times New Roman"/>
          <w:sz w:val="28"/>
          <w:szCs w:val="28"/>
        </w:rPr>
        <w:t>Количество прекращений подачи тепловой энергии, теплоносителя в резул</w:t>
      </w:r>
      <w:r w:rsidRPr="001F10A7">
        <w:rPr>
          <w:rFonts w:ascii="Times New Roman" w:hAnsi="Times New Roman"/>
          <w:sz w:val="28"/>
          <w:szCs w:val="28"/>
        </w:rPr>
        <w:t>ь</w:t>
      </w:r>
      <w:r w:rsidRPr="001F10A7">
        <w:rPr>
          <w:rFonts w:ascii="Times New Roman" w:hAnsi="Times New Roman"/>
          <w:sz w:val="28"/>
          <w:szCs w:val="28"/>
        </w:rPr>
        <w:t>тате технологических нарушений на тепловых сетях</w:t>
      </w:r>
      <w:r w:rsidR="00B37AFE" w:rsidRPr="001F10A7">
        <w:rPr>
          <w:rFonts w:ascii="Times New Roman" w:hAnsi="Times New Roman"/>
          <w:sz w:val="28"/>
          <w:szCs w:val="28"/>
        </w:rPr>
        <w:t>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B37AFE" w:rsidRPr="001F10A7">
        <w:rPr>
          <w:rFonts w:ascii="Times New Roman" w:hAnsi="Times New Roman"/>
          <w:sz w:val="28"/>
          <w:szCs w:val="28"/>
        </w:rPr>
        <w:t>…………....</w:t>
      </w:r>
      <w:r w:rsidR="001E7D59">
        <w:rPr>
          <w:rFonts w:ascii="Times New Roman" w:hAnsi="Times New Roman"/>
          <w:sz w:val="28"/>
          <w:szCs w:val="28"/>
        </w:rPr>
        <w:t>5</w:t>
      </w:r>
      <w:r w:rsidR="00145B7D">
        <w:rPr>
          <w:rFonts w:ascii="Times New Roman" w:hAnsi="Times New Roman"/>
          <w:sz w:val="28"/>
          <w:szCs w:val="28"/>
        </w:rPr>
        <w:t>7</w:t>
      </w:r>
    </w:p>
    <w:p w:rsidR="001F10A7" w:rsidRPr="00145B7D" w:rsidRDefault="00F11800" w:rsidP="00FB55EE">
      <w:pPr>
        <w:pStyle w:val="aff7"/>
        <w:tabs>
          <w:tab w:val="left" w:pos="142"/>
          <w:tab w:val="left" w:pos="567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="00A7252B">
        <w:rPr>
          <w:rFonts w:ascii="Times New Roman" w:hAnsi="Times New Roman"/>
          <w:sz w:val="28"/>
          <w:szCs w:val="28"/>
        </w:rPr>
        <w:t>.2.</w:t>
      </w:r>
      <w:r w:rsidR="00A7252B">
        <w:rPr>
          <w:rFonts w:ascii="Times New Roman" w:hAnsi="Times New Roman"/>
          <w:sz w:val="28"/>
          <w:szCs w:val="28"/>
        </w:rPr>
        <w:tab/>
      </w:r>
      <w:r w:rsidRPr="001F10A7">
        <w:rPr>
          <w:rFonts w:ascii="Times New Roman" w:hAnsi="Times New Roman"/>
          <w:sz w:val="28"/>
          <w:szCs w:val="28"/>
        </w:rPr>
        <w:t>Количество прекращений подачи тепловой энергии, теплоносителя в резул</w:t>
      </w:r>
      <w:r w:rsidRPr="001F10A7">
        <w:rPr>
          <w:rFonts w:ascii="Times New Roman" w:hAnsi="Times New Roman"/>
          <w:sz w:val="28"/>
          <w:szCs w:val="28"/>
        </w:rPr>
        <w:t>ь</w:t>
      </w:r>
      <w:r w:rsidRPr="001F10A7">
        <w:rPr>
          <w:rFonts w:ascii="Times New Roman" w:hAnsi="Times New Roman"/>
          <w:sz w:val="28"/>
          <w:szCs w:val="28"/>
        </w:rPr>
        <w:t>тате технологических нарушений на источниках тепловой энергии</w:t>
      </w:r>
      <w:r w:rsidR="00BF329A" w:rsidRPr="001F10A7">
        <w:rPr>
          <w:rFonts w:ascii="Times New Roman" w:hAnsi="Times New Roman"/>
          <w:sz w:val="28"/>
          <w:szCs w:val="28"/>
        </w:rPr>
        <w:t>…</w:t>
      </w:r>
      <w:r w:rsidR="00A7252B">
        <w:rPr>
          <w:rFonts w:ascii="Times New Roman" w:hAnsi="Times New Roman"/>
          <w:sz w:val="28"/>
          <w:szCs w:val="28"/>
        </w:rPr>
        <w:t>..</w:t>
      </w:r>
      <w:r w:rsidR="00BF329A" w:rsidRPr="001F10A7">
        <w:rPr>
          <w:rFonts w:ascii="Times New Roman" w:hAnsi="Times New Roman"/>
          <w:sz w:val="28"/>
          <w:szCs w:val="28"/>
        </w:rPr>
        <w:t>……</w:t>
      </w:r>
      <w:r w:rsidR="001E7D59">
        <w:rPr>
          <w:rFonts w:ascii="Times New Roman" w:hAnsi="Times New Roman"/>
          <w:sz w:val="28"/>
          <w:szCs w:val="28"/>
        </w:rPr>
        <w:t>5</w:t>
      </w:r>
      <w:r w:rsidR="00145B7D">
        <w:rPr>
          <w:rFonts w:ascii="Times New Roman" w:hAnsi="Times New Roman"/>
          <w:sz w:val="28"/>
          <w:szCs w:val="28"/>
        </w:rPr>
        <w:t>7</w:t>
      </w:r>
    </w:p>
    <w:p w:rsidR="001F10A7" w:rsidRPr="001F10A7" w:rsidRDefault="00F11800" w:rsidP="00FB55EE">
      <w:pPr>
        <w:pStyle w:val="aff7"/>
        <w:tabs>
          <w:tab w:val="left" w:pos="142"/>
          <w:tab w:val="left" w:pos="567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="00A7252B">
        <w:rPr>
          <w:rFonts w:ascii="Times New Roman" w:hAnsi="Times New Roman"/>
          <w:sz w:val="28"/>
          <w:szCs w:val="28"/>
        </w:rPr>
        <w:t>.3.</w:t>
      </w:r>
      <w:r w:rsidR="00A7252B">
        <w:rPr>
          <w:rFonts w:ascii="Times New Roman" w:hAnsi="Times New Roman"/>
          <w:sz w:val="28"/>
          <w:szCs w:val="28"/>
        </w:rPr>
        <w:tab/>
      </w:r>
      <w:r w:rsidRPr="001F10A7">
        <w:rPr>
          <w:rFonts w:ascii="Times New Roman" w:hAnsi="Times New Roman"/>
          <w:sz w:val="28"/>
          <w:szCs w:val="28"/>
        </w:rPr>
        <w:t>Удельный расход условного топлива на единицу тепловой энергии, отпуск</w:t>
      </w:r>
      <w:r w:rsidRPr="001F10A7">
        <w:rPr>
          <w:rFonts w:ascii="Times New Roman" w:hAnsi="Times New Roman"/>
          <w:sz w:val="28"/>
          <w:szCs w:val="28"/>
        </w:rPr>
        <w:t>а</w:t>
      </w:r>
      <w:r w:rsidRPr="001F10A7">
        <w:rPr>
          <w:rFonts w:ascii="Times New Roman" w:hAnsi="Times New Roman"/>
          <w:sz w:val="28"/>
          <w:szCs w:val="28"/>
        </w:rPr>
        <w:t>емой с коллекторов источников тепловой энергии</w:t>
      </w:r>
      <w:r w:rsidR="00AA6090" w:rsidRPr="001F10A7">
        <w:rPr>
          <w:rFonts w:ascii="Times New Roman" w:hAnsi="Times New Roman"/>
          <w:sz w:val="28"/>
          <w:szCs w:val="28"/>
        </w:rPr>
        <w:t xml:space="preserve"> (отдельно для тепловых эле</w:t>
      </w:r>
      <w:r w:rsidR="00AA6090" w:rsidRPr="001F10A7">
        <w:rPr>
          <w:rFonts w:ascii="Times New Roman" w:hAnsi="Times New Roman"/>
          <w:sz w:val="28"/>
          <w:szCs w:val="28"/>
        </w:rPr>
        <w:t>к</w:t>
      </w:r>
      <w:r w:rsidR="00AA6090" w:rsidRPr="001F10A7">
        <w:rPr>
          <w:rFonts w:ascii="Times New Roman" w:hAnsi="Times New Roman"/>
          <w:sz w:val="28"/>
          <w:szCs w:val="28"/>
        </w:rPr>
        <w:t>трических станций и котельных) ………………………...</w:t>
      </w:r>
      <w:r w:rsidR="00BF329A" w:rsidRPr="001F10A7">
        <w:rPr>
          <w:rFonts w:ascii="Times New Roman" w:hAnsi="Times New Roman"/>
          <w:sz w:val="28"/>
          <w:szCs w:val="28"/>
        </w:rPr>
        <w:t>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BF329A" w:rsidRPr="001F10A7">
        <w:rPr>
          <w:rFonts w:ascii="Times New Roman" w:hAnsi="Times New Roman"/>
          <w:sz w:val="28"/>
          <w:szCs w:val="28"/>
        </w:rPr>
        <w:t>…..</w:t>
      </w:r>
      <w:r w:rsidR="001E7D59">
        <w:rPr>
          <w:rFonts w:ascii="Times New Roman" w:hAnsi="Times New Roman"/>
          <w:sz w:val="28"/>
          <w:szCs w:val="28"/>
        </w:rPr>
        <w:t>5</w:t>
      </w:r>
      <w:r w:rsidR="00145B7D">
        <w:rPr>
          <w:rFonts w:ascii="Times New Roman" w:hAnsi="Times New Roman"/>
          <w:sz w:val="28"/>
          <w:szCs w:val="28"/>
        </w:rPr>
        <w:t>8</w:t>
      </w:r>
    </w:p>
    <w:p w:rsidR="001F10A7" w:rsidRPr="00145B7D" w:rsidRDefault="00F11800" w:rsidP="00FB55EE">
      <w:pPr>
        <w:pStyle w:val="aff7"/>
        <w:tabs>
          <w:tab w:val="left" w:pos="567"/>
          <w:tab w:val="left" w:pos="709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="00A7252B">
        <w:rPr>
          <w:rFonts w:ascii="Times New Roman" w:hAnsi="Times New Roman"/>
          <w:sz w:val="28"/>
          <w:szCs w:val="28"/>
        </w:rPr>
        <w:t>.4.</w:t>
      </w:r>
      <w:r w:rsidR="00A7252B">
        <w:rPr>
          <w:rFonts w:ascii="Times New Roman" w:hAnsi="Times New Roman"/>
          <w:sz w:val="28"/>
          <w:szCs w:val="28"/>
        </w:rPr>
        <w:tab/>
      </w:r>
      <w:r w:rsidRPr="001F10A7">
        <w:rPr>
          <w:rFonts w:ascii="Times New Roman" w:hAnsi="Times New Roman"/>
          <w:sz w:val="28"/>
          <w:szCs w:val="28"/>
        </w:rPr>
        <w:t>Отношение величины технологических потерь тепловой энергии, теплонос</w:t>
      </w:r>
      <w:r w:rsidRPr="001F10A7">
        <w:rPr>
          <w:rFonts w:ascii="Times New Roman" w:hAnsi="Times New Roman"/>
          <w:sz w:val="28"/>
          <w:szCs w:val="28"/>
        </w:rPr>
        <w:t>и</w:t>
      </w:r>
      <w:r w:rsidRPr="001F10A7">
        <w:rPr>
          <w:rFonts w:ascii="Times New Roman" w:hAnsi="Times New Roman"/>
          <w:sz w:val="28"/>
          <w:szCs w:val="28"/>
        </w:rPr>
        <w:t>теля к материальной характеристике тепловой сети</w:t>
      </w:r>
      <w:r w:rsidR="00BF329A" w:rsidRPr="001F10A7">
        <w:rPr>
          <w:rFonts w:ascii="Times New Roman" w:hAnsi="Times New Roman"/>
          <w:sz w:val="28"/>
          <w:szCs w:val="28"/>
        </w:rPr>
        <w:t>……………………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1E7D59">
        <w:rPr>
          <w:rFonts w:ascii="Times New Roman" w:hAnsi="Times New Roman"/>
          <w:sz w:val="28"/>
          <w:szCs w:val="28"/>
        </w:rPr>
        <w:t>5</w:t>
      </w:r>
      <w:r w:rsidR="00145B7D">
        <w:rPr>
          <w:rFonts w:ascii="Times New Roman" w:hAnsi="Times New Roman"/>
          <w:sz w:val="28"/>
          <w:szCs w:val="28"/>
        </w:rPr>
        <w:t>9</w:t>
      </w:r>
    </w:p>
    <w:p w:rsidR="001F10A7" w:rsidRPr="00145B7D" w:rsidRDefault="00F11800" w:rsidP="00FB55EE">
      <w:pPr>
        <w:pStyle w:val="aff7"/>
        <w:tabs>
          <w:tab w:val="left" w:pos="567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Pr="001F10A7">
        <w:rPr>
          <w:rFonts w:ascii="Times New Roman" w:hAnsi="Times New Roman"/>
          <w:sz w:val="28"/>
          <w:szCs w:val="28"/>
        </w:rPr>
        <w:t xml:space="preserve">.5. </w:t>
      </w:r>
      <w:r w:rsidR="00A7252B">
        <w:rPr>
          <w:rFonts w:ascii="Times New Roman" w:hAnsi="Times New Roman"/>
          <w:sz w:val="28"/>
          <w:szCs w:val="28"/>
        </w:rPr>
        <w:t xml:space="preserve">  </w:t>
      </w:r>
      <w:r w:rsidRPr="001F10A7">
        <w:rPr>
          <w:rFonts w:ascii="Times New Roman" w:hAnsi="Times New Roman"/>
          <w:sz w:val="28"/>
          <w:szCs w:val="28"/>
        </w:rPr>
        <w:t>Коэффициент использования установленной тепловой мощности</w:t>
      </w:r>
      <w:r w:rsidR="00BF329A" w:rsidRPr="001F10A7">
        <w:rPr>
          <w:rFonts w:ascii="Times New Roman" w:hAnsi="Times New Roman"/>
          <w:sz w:val="28"/>
          <w:szCs w:val="28"/>
        </w:rPr>
        <w:t>………….</w:t>
      </w:r>
      <w:r w:rsidR="001E7D59">
        <w:rPr>
          <w:rFonts w:ascii="Times New Roman" w:hAnsi="Times New Roman"/>
          <w:sz w:val="28"/>
          <w:szCs w:val="28"/>
        </w:rPr>
        <w:t>60</w:t>
      </w:r>
    </w:p>
    <w:p w:rsidR="001F10A7" w:rsidRPr="00145B7D" w:rsidRDefault="00F11800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4</w:t>
      </w:r>
      <w:r w:rsidRPr="001F10A7">
        <w:rPr>
          <w:rFonts w:ascii="Times New Roman" w:hAnsi="Times New Roman"/>
          <w:sz w:val="28"/>
          <w:szCs w:val="28"/>
        </w:rPr>
        <w:t>.6. Удельная материальная характеристика тепловых сетей, приведенная к ра</w:t>
      </w:r>
      <w:r w:rsidRPr="001F10A7">
        <w:rPr>
          <w:rFonts w:ascii="Times New Roman" w:hAnsi="Times New Roman"/>
          <w:sz w:val="28"/>
          <w:szCs w:val="28"/>
        </w:rPr>
        <w:t>с</w:t>
      </w:r>
      <w:r w:rsidRPr="001F10A7">
        <w:rPr>
          <w:rFonts w:ascii="Times New Roman" w:hAnsi="Times New Roman"/>
          <w:sz w:val="28"/>
          <w:szCs w:val="28"/>
        </w:rPr>
        <w:t>четной тепловой нагрузке</w:t>
      </w:r>
      <w:r w:rsidR="00BF329A" w:rsidRPr="001F10A7">
        <w:rPr>
          <w:rFonts w:ascii="Times New Roman" w:hAnsi="Times New Roman"/>
          <w:sz w:val="28"/>
          <w:szCs w:val="28"/>
        </w:rPr>
        <w:t>……………………………………………………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="00BF329A" w:rsidRPr="001F10A7">
        <w:rPr>
          <w:rFonts w:ascii="Times New Roman" w:hAnsi="Times New Roman"/>
          <w:sz w:val="28"/>
          <w:szCs w:val="28"/>
        </w:rPr>
        <w:t>…...</w:t>
      </w:r>
      <w:r w:rsidR="001E7D59">
        <w:rPr>
          <w:rFonts w:ascii="Times New Roman" w:hAnsi="Times New Roman"/>
          <w:sz w:val="28"/>
          <w:szCs w:val="28"/>
        </w:rPr>
        <w:t>6</w:t>
      </w:r>
      <w:r w:rsidR="00145B7D">
        <w:rPr>
          <w:rFonts w:ascii="Times New Roman" w:hAnsi="Times New Roman"/>
          <w:sz w:val="28"/>
          <w:szCs w:val="28"/>
        </w:rPr>
        <w:t>0</w:t>
      </w:r>
    </w:p>
    <w:p w:rsidR="00526D9A" w:rsidRPr="001F10A7" w:rsidRDefault="00526D9A" w:rsidP="00FB55EE">
      <w:pPr>
        <w:pStyle w:val="aff7"/>
        <w:tabs>
          <w:tab w:val="left" w:pos="142"/>
        </w:tabs>
        <w:ind w:left="-142" w:right="-85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14.7. Доля тепловой энергии, выработанной в комбинированном режиме (как о</w:t>
      </w:r>
      <w:r w:rsidRPr="001F10A7">
        <w:rPr>
          <w:rFonts w:ascii="Times New Roman" w:hAnsi="Times New Roman"/>
          <w:sz w:val="28"/>
          <w:szCs w:val="28"/>
        </w:rPr>
        <w:t>т</w:t>
      </w:r>
      <w:r w:rsidRPr="001F10A7">
        <w:rPr>
          <w:rFonts w:ascii="Times New Roman" w:hAnsi="Times New Roman"/>
          <w:sz w:val="28"/>
          <w:szCs w:val="28"/>
        </w:rPr>
        <w:t>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значения)………………………</w:t>
      </w:r>
      <w:r w:rsidR="001F10A7" w:rsidRPr="001F10A7">
        <w:rPr>
          <w:rFonts w:ascii="Times New Roman" w:hAnsi="Times New Roman"/>
          <w:sz w:val="28"/>
          <w:szCs w:val="28"/>
        </w:rPr>
        <w:t>……</w:t>
      </w:r>
      <w:r w:rsidR="00A7252B">
        <w:rPr>
          <w:rFonts w:ascii="Times New Roman" w:hAnsi="Times New Roman"/>
          <w:sz w:val="28"/>
          <w:szCs w:val="28"/>
        </w:rPr>
        <w:t>……………..</w:t>
      </w:r>
      <w:r w:rsidR="001F10A7" w:rsidRPr="001F10A7">
        <w:rPr>
          <w:rFonts w:ascii="Times New Roman" w:hAnsi="Times New Roman"/>
          <w:sz w:val="28"/>
          <w:szCs w:val="28"/>
        </w:rPr>
        <w:t>….</w:t>
      </w:r>
      <w:r w:rsidRPr="001F10A7">
        <w:rPr>
          <w:rFonts w:ascii="Times New Roman" w:hAnsi="Times New Roman"/>
          <w:sz w:val="28"/>
          <w:szCs w:val="28"/>
        </w:rPr>
        <w:t>.</w:t>
      </w:r>
      <w:r w:rsidR="001E7D59">
        <w:rPr>
          <w:rFonts w:ascii="Times New Roman" w:hAnsi="Times New Roman"/>
          <w:sz w:val="28"/>
          <w:szCs w:val="28"/>
        </w:rPr>
        <w:t>61</w:t>
      </w:r>
      <w:r w:rsidRPr="001F10A7">
        <w:rPr>
          <w:rFonts w:ascii="Times New Roman" w:hAnsi="Times New Roman"/>
          <w:sz w:val="28"/>
          <w:szCs w:val="28"/>
        </w:rPr>
        <w:t xml:space="preserve"> </w:t>
      </w:r>
    </w:p>
    <w:p w:rsidR="00526D9A" w:rsidRPr="001F10A7" w:rsidRDefault="00526D9A" w:rsidP="00FB55EE">
      <w:pPr>
        <w:pStyle w:val="e"/>
        <w:keepLines w:val="0"/>
        <w:tabs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14.8. </w:t>
      </w:r>
      <w:r w:rsidR="00A7252B">
        <w:rPr>
          <w:sz w:val="28"/>
          <w:szCs w:val="28"/>
        </w:rPr>
        <w:t xml:space="preserve"> </w:t>
      </w:r>
      <w:r w:rsidRPr="001F10A7">
        <w:rPr>
          <w:sz w:val="28"/>
          <w:szCs w:val="28"/>
        </w:rPr>
        <w:t>Удельный расход условного топлива на отпуск электрической энергии….</w:t>
      </w:r>
      <w:r w:rsidR="00A7252B">
        <w:rPr>
          <w:sz w:val="28"/>
          <w:szCs w:val="28"/>
        </w:rPr>
        <w:t>.</w:t>
      </w:r>
      <w:r w:rsidR="001D38A4">
        <w:rPr>
          <w:sz w:val="28"/>
          <w:szCs w:val="28"/>
        </w:rPr>
        <w:t>.</w:t>
      </w:r>
      <w:r w:rsidR="001E7D59">
        <w:rPr>
          <w:sz w:val="28"/>
          <w:szCs w:val="28"/>
        </w:rPr>
        <w:t>.6</w:t>
      </w:r>
      <w:r w:rsidR="00145B7D">
        <w:rPr>
          <w:sz w:val="28"/>
          <w:szCs w:val="28"/>
        </w:rPr>
        <w:t>1</w:t>
      </w:r>
      <w:r w:rsidRPr="001F10A7">
        <w:rPr>
          <w:sz w:val="28"/>
          <w:szCs w:val="28"/>
        </w:rPr>
        <w:t xml:space="preserve"> </w:t>
      </w:r>
    </w:p>
    <w:p w:rsidR="00526D9A" w:rsidRPr="001F10A7" w:rsidRDefault="00526D9A" w:rsidP="00FB55EE">
      <w:pPr>
        <w:pStyle w:val="e"/>
        <w:keepLines w:val="0"/>
        <w:tabs>
          <w:tab w:val="left" w:pos="142"/>
          <w:tab w:val="left" w:pos="567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14.9. Коэффициент использования теплоты топлива (только для источников тепл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вой энергии, функционирующих в режиме комбинированной выработки электр</w:t>
      </w:r>
      <w:r w:rsidRPr="001F10A7">
        <w:rPr>
          <w:sz w:val="28"/>
          <w:szCs w:val="28"/>
        </w:rPr>
        <w:t>и</w:t>
      </w:r>
      <w:r w:rsidRPr="001F10A7">
        <w:rPr>
          <w:sz w:val="28"/>
          <w:szCs w:val="28"/>
        </w:rPr>
        <w:t>ческой и тепловой энергии)……………………………………………………</w:t>
      </w:r>
      <w:r w:rsidR="00A7252B">
        <w:rPr>
          <w:sz w:val="28"/>
          <w:szCs w:val="28"/>
        </w:rPr>
        <w:t>……</w:t>
      </w:r>
      <w:r w:rsidRPr="001F10A7">
        <w:rPr>
          <w:sz w:val="28"/>
          <w:szCs w:val="28"/>
        </w:rPr>
        <w:t>...</w:t>
      </w:r>
      <w:r w:rsidR="001D38A4">
        <w:rPr>
          <w:sz w:val="28"/>
          <w:szCs w:val="28"/>
        </w:rPr>
        <w:t>.</w:t>
      </w:r>
      <w:r w:rsidR="001E7D59">
        <w:rPr>
          <w:sz w:val="28"/>
          <w:szCs w:val="28"/>
        </w:rPr>
        <w:t>6</w:t>
      </w:r>
      <w:r w:rsidR="00145B7D">
        <w:rPr>
          <w:sz w:val="28"/>
          <w:szCs w:val="28"/>
        </w:rPr>
        <w:t>1</w:t>
      </w:r>
      <w:r w:rsidRPr="001F10A7">
        <w:rPr>
          <w:sz w:val="28"/>
          <w:szCs w:val="28"/>
        </w:rPr>
        <w:t xml:space="preserve">            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14.10. Доля отпуска тепловой энергии, осуществляемого потребителям по приб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рам учета, в общем объеме отпущенной тепловой энергии……………………</w:t>
      </w:r>
      <w:r w:rsidR="001D38A4">
        <w:rPr>
          <w:sz w:val="28"/>
          <w:szCs w:val="28"/>
        </w:rPr>
        <w:t>.</w:t>
      </w:r>
      <w:r w:rsidR="00A7252B">
        <w:rPr>
          <w:sz w:val="28"/>
          <w:szCs w:val="28"/>
        </w:rPr>
        <w:t>..</w:t>
      </w:r>
      <w:r w:rsidR="001D38A4">
        <w:rPr>
          <w:sz w:val="28"/>
          <w:szCs w:val="28"/>
        </w:rPr>
        <w:t>.</w:t>
      </w:r>
      <w:r w:rsidRPr="001F10A7">
        <w:rPr>
          <w:sz w:val="28"/>
          <w:szCs w:val="28"/>
        </w:rPr>
        <w:t>…</w:t>
      </w:r>
      <w:r w:rsidR="001E7D59">
        <w:rPr>
          <w:sz w:val="28"/>
          <w:szCs w:val="28"/>
        </w:rPr>
        <w:t>6</w:t>
      </w:r>
      <w:r w:rsidR="00145B7D">
        <w:rPr>
          <w:sz w:val="28"/>
          <w:szCs w:val="28"/>
        </w:rPr>
        <w:t>1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14.11. Средневзвешенный (по материальной характеристике) срок эксплуатации тепловых сетей (для каждой системы теплоснабжения)…………………………</w:t>
      </w:r>
      <w:r w:rsidR="00A7252B">
        <w:rPr>
          <w:sz w:val="28"/>
          <w:szCs w:val="28"/>
        </w:rPr>
        <w:t>..</w:t>
      </w:r>
      <w:r w:rsidR="001D38A4">
        <w:rPr>
          <w:sz w:val="28"/>
          <w:szCs w:val="28"/>
        </w:rPr>
        <w:t>.</w:t>
      </w:r>
      <w:r w:rsidRPr="001F10A7">
        <w:rPr>
          <w:sz w:val="28"/>
          <w:szCs w:val="28"/>
        </w:rPr>
        <w:t>..</w:t>
      </w:r>
      <w:r w:rsidR="001E7D59">
        <w:rPr>
          <w:sz w:val="28"/>
          <w:szCs w:val="28"/>
        </w:rPr>
        <w:t>6</w:t>
      </w:r>
      <w:r w:rsidR="00145B7D">
        <w:rPr>
          <w:sz w:val="28"/>
          <w:szCs w:val="28"/>
        </w:rPr>
        <w:t>1</w:t>
      </w:r>
      <w:r w:rsidRPr="001F10A7">
        <w:rPr>
          <w:sz w:val="28"/>
          <w:szCs w:val="28"/>
        </w:rPr>
        <w:t xml:space="preserve"> 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5" w:firstLine="0"/>
        <w:rPr>
          <w:sz w:val="28"/>
          <w:szCs w:val="28"/>
        </w:rPr>
      </w:pPr>
      <w:r w:rsidRPr="001F10A7">
        <w:rPr>
          <w:sz w:val="28"/>
          <w:szCs w:val="28"/>
        </w:rPr>
        <w:t>14.12. Отношение материальной характеристики тепловых сетей, реконструир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t>занных в утвержденной схеме теплоснабжения) (для каждой системы теплосна</w:t>
      </w:r>
      <w:r w:rsidRPr="001F10A7">
        <w:rPr>
          <w:sz w:val="28"/>
          <w:szCs w:val="28"/>
        </w:rPr>
        <w:t>б</w:t>
      </w:r>
      <w:r w:rsidRPr="001F10A7">
        <w:rPr>
          <w:sz w:val="28"/>
          <w:szCs w:val="28"/>
        </w:rPr>
        <w:t>жения, а также для поселения, городского округа)…………………………</w:t>
      </w:r>
      <w:r w:rsidR="00A7252B">
        <w:rPr>
          <w:sz w:val="28"/>
          <w:szCs w:val="28"/>
        </w:rPr>
        <w:t>……..</w:t>
      </w:r>
      <w:r w:rsidR="001D38A4">
        <w:rPr>
          <w:sz w:val="28"/>
          <w:szCs w:val="28"/>
        </w:rPr>
        <w:t>.</w:t>
      </w:r>
      <w:r w:rsidRPr="001F10A7">
        <w:rPr>
          <w:sz w:val="28"/>
          <w:szCs w:val="28"/>
        </w:rPr>
        <w:t>...</w:t>
      </w:r>
      <w:r w:rsidR="001E7D59">
        <w:rPr>
          <w:sz w:val="28"/>
          <w:szCs w:val="28"/>
        </w:rPr>
        <w:t>62</w:t>
      </w:r>
      <w:r w:rsidRPr="001F10A7">
        <w:rPr>
          <w:sz w:val="28"/>
          <w:szCs w:val="28"/>
        </w:rPr>
        <w:t xml:space="preserve"> 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14.13. </w:t>
      </w:r>
      <w:proofErr w:type="gramStart"/>
      <w:r w:rsidRPr="001F10A7">
        <w:rPr>
          <w:sz w:val="28"/>
          <w:szCs w:val="28"/>
        </w:rPr>
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</w:t>
      </w:r>
      <w:r w:rsidRPr="001F10A7">
        <w:rPr>
          <w:sz w:val="28"/>
          <w:szCs w:val="28"/>
        </w:rPr>
        <w:lastRenderedPageBreak/>
        <w:t>мощности источников тепловой энергии (фактическое значение за отчетный пер</w:t>
      </w:r>
      <w:r w:rsidRPr="001F10A7">
        <w:rPr>
          <w:sz w:val="28"/>
          <w:szCs w:val="28"/>
        </w:rPr>
        <w:t>и</w:t>
      </w:r>
      <w:r w:rsidRPr="001F10A7">
        <w:rPr>
          <w:sz w:val="28"/>
          <w:szCs w:val="28"/>
        </w:rPr>
        <w:t>од и прогноз изменения при реализации проектов, указанных в утвержденной сх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ме теплоснабжения) (для поселения, городского округа)…………………</w:t>
      </w:r>
      <w:r w:rsidR="00A7252B">
        <w:rPr>
          <w:sz w:val="28"/>
          <w:szCs w:val="28"/>
        </w:rPr>
        <w:t>…...</w:t>
      </w:r>
      <w:r w:rsidR="001D38A4">
        <w:rPr>
          <w:sz w:val="28"/>
          <w:szCs w:val="28"/>
        </w:rPr>
        <w:t>..</w:t>
      </w:r>
      <w:r w:rsidRPr="001F10A7">
        <w:rPr>
          <w:sz w:val="28"/>
          <w:szCs w:val="28"/>
        </w:rPr>
        <w:t>…..</w:t>
      </w:r>
      <w:r w:rsidR="001E7D59">
        <w:rPr>
          <w:sz w:val="28"/>
          <w:szCs w:val="28"/>
        </w:rPr>
        <w:t>6</w:t>
      </w:r>
      <w:r w:rsidR="00145B7D">
        <w:rPr>
          <w:sz w:val="28"/>
          <w:szCs w:val="28"/>
        </w:rPr>
        <w:t>2</w:t>
      </w:r>
      <w:r w:rsidRPr="001F10A7">
        <w:rPr>
          <w:sz w:val="28"/>
          <w:szCs w:val="28"/>
        </w:rPr>
        <w:t xml:space="preserve">   </w:t>
      </w:r>
      <w:proofErr w:type="gramEnd"/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14.14. Целевые значения ключевых показателей, отражающих результаты внедр</w:t>
      </w:r>
      <w:r w:rsidRPr="001F10A7">
        <w:rPr>
          <w:sz w:val="28"/>
          <w:szCs w:val="28"/>
        </w:rPr>
        <w:t>е</w:t>
      </w:r>
      <w:r w:rsidRPr="001F10A7">
        <w:rPr>
          <w:sz w:val="28"/>
          <w:szCs w:val="28"/>
        </w:rPr>
        <w:t>ния целевой модели рынка тепловой энергии…………………………..………</w:t>
      </w:r>
      <w:r w:rsidR="001D38A4">
        <w:rPr>
          <w:sz w:val="28"/>
          <w:szCs w:val="28"/>
        </w:rPr>
        <w:t>…</w:t>
      </w:r>
      <w:r w:rsidR="00A7252B">
        <w:rPr>
          <w:sz w:val="28"/>
          <w:szCs w:val="28"/>
        </w:rPr>
        <w:t>..</w:t>
      </w:r>
      <w:r w:rsidR="001D38A4">
        <w:rPr>
          <w:sz w:val="28"/>
          <w:szCs w:val="28"/>
        </w:rPr>
        <w:t>.</w:t>
      </w:r>
      <w:r w:rsidRPr="001F10A7">
        <w:rPr>
          <w:sz w:val="28"/>
          <w:szCs w:val="28"/>
        </w:rPr>
        <w:t>.</w:t>
      </w:r>
      <w:r w:rsidR="001E7D59">
        <w:rPr>
          <w:sz w:val="28"/>
          <w:szCs w:val="28"/>
        </w:rPr>
        <w:t>6</w:t>
      </w:r>
      <w:r w:rsidR="00145B7D">
        <w:rPr>
          <w:sz w:val="28"/>
          <w:szCs w:val="28"/>
        </w:rPr>
        <w:t>2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>14.15. Существующие и перспективные значения целевых показателей реализации схемы теплоснабжения поселения, городского округа, подлежащие достижению каждой единой теплоснабжающей организацией, функционирующей на террит</w:t>
      </w:r>
      <w:r w:rsidRPr="001F10A7">
        <w:rPr>
          <w:sz w:val="28"/>
          <w:szCs w:val="28"/>
        </w:rPr>
        <w:t>о</w:t>
      </w:r>
      <w:r w:rsidRPr="001F10A7">
        <w:rPr>
          <w:sz w:val="28"/>
          <w:szCs w:val="28"/>
        </w:rPr>
        <w:t>рии такого поселения, городского округа………………………………</w:t>
      </w:r>
      <w:r w:rsidR="001D38A4">
        <w:rPr>
          <w:sz w:val="28"/>
          <w:szCs w:val="28"/>
        </w:rPr>
        <w:t>.....</w:t>
      </w:r>
      <w:r w:rsidRPr="001F10A7">
        <w:rPr>
          <w:sz w:val="28"/>
          <w:szCs w:val="28"/>
        </w:rPr>
        <w:t>…</w:t>
      </w:r>
      <w:r w:rsidR="00A7252B">
        <w:rPr>
          <w:sz w:val="28"/>
          <w:szCs w:val="28"/>
        </w:rPr>
        <w:t>……..</w:t>
      </w:r>
      <w:r w:rsidR="001E7D59">
        <w:rPr>
          <w:sz w:val="28"/>
          <w:szCs w:val="28"/>
        </w:rPr>
        <w:t>..6</w:t>
      </w:r>
      <w:r w:rsidR="00145B7D">
        <w:rPr>
          <w:sz w:val="28"/>
          <w:szCs w:val="28"/>
        </w:rPr>
        <w:t>2</w:t>
      </w:r>
      <w:r w:rsidRPr="001F10A7">
        <w:rPr>
          <w:sz w:val="28"/>
          <w:szCs w:val="28"/>
        </w:rPr>
        <w:t xml:space="preserve"> </w:t>
      </w:r>
    </w:p>
    <w:p w:rsidR="00526D9A" w:rsidRPr="001F10A7" w:rsidRDefault="00526D9A" w:rsidP="00FB55EE">
      <w:pPr>
        <w:pStyle w:val="e"/>
        <w:keepLines w:val="0"/>
        <w:tabs>
          <w:tab w:val="left" w:pos="142"/>
        </w:tabs>
        <w:spacing w:before="0"/>
        <w:ind w:left="-142" w:right="-87" w:firstLine="0"/>
        <w:rPr>
          <w:sz w:val="28"/>
          <w:szCs w:val="28"/>
        </w:rPr>
      </w:pPr>
      <w:r w:rsidRPr="001F10A7">
        <w:rPr>
          <w:sz w:val="28"/>
          <w:szCs w:val="28"/>
        </w:rPr>
        <w:t xml:space="preserve">14.16. Описание изменений (фактических данных) в оценке </w:t>
      </w:r>
      <w:proofErr w:type="gramStart"/>
      <w:r w:rsidRPr="001F10A7">
        <w:rPr>
          <w:sz w:val="28"/>
          <w:szCs w:val="28"/>
        </w:rPr>
        <w:t>значений индикаторов развития систем теплоснабжения</w:t>
      </w:r>
      <w:proofErr w:type="gramEnd"/>
      <w:r w:rsidRPr="001F10A7">
        <w:rPr>
          <w:sz w:val="28"/>
          <w:szCs w:val="28"/>
        </w:rPr>
        <w:t xml:space="preserve"> поселения, городского округа с учетом реализ</w:t>
      </w:r>
      <w:r w:rsidRPr="001F10A7">
        <w:rPr>
          <w:sz w:val="28"/>
          <w:szCs w:val="28"/>
        </w:rPr>
        <w:t>а</w:t>
      </w:r>
      <w:r w:rsidRPr="001F10A7">
        <w:rPr>
          <w:sz w:val="28"/>
          <w:szCs w:val="28"/>
        </w:rPr>
        <w:t>ции проектов схемы теплоснабжения……………………………………</w:t>
      </w:r>
      <w:r w:rsidR="001D38A4">
        <w:rPr>
          <w:sz w:val="28"/>
          <w:szCs w:val="28"/>
        </w:rPr>
        <w:t>.......</w:t>
      </w:r>
      <w:r w:rsidR="00A7252B">
        <w:rPr>
          <w:sz w:val="28"/>
          <w:szCs w:val="28"/>
        </w:rPr>
        <w:t>..</w:t>
      </w:r>
      <w:r w:rsidR="001D38A4">
        <w:rPr>
          <w:sz w:val="28"/>
          <w:szCs w:val="28"/>
        </w:rPr>
        <w:t>......</w:t>
      </w:r>
      <w:r w:rsidRPr="001F10A7">
        <w:rPr>
          <w:sz w:val="28"/>
          <w:szCs w:val="28"/>
        </w:rPr>
        <w:t>….</w:t>
      </w:r>
      <w:r w:rsidR="001E7D59">
        <w:rPr>
          <w:sz w:val="28"/>
          <w:szCs w:val="28"/>
        </w:rPr>
        <w:t>63</w:t>
      </w:r>
    </w:p>
    <w:p w:rsidR="00F11800" w:rsidRPr="001F10A7" w:rsidRDefault="00F11800" w:rsidP="00FB55EE">
      <w:pPr>
        <w:pStyle w:val="aff7"/>
        <w:tabs>
          <w:tab w:val="left" w:pos="142"/>
          <w:tab w:val="left" w:pos="9923"/>
        </w:tabs>
        <w:ind w:left="-142" w:right="-87"/>
        <w:contextualSpacing/>
        <w:rPr>
          <w:rFonts w:ascii="Times New Roman" w:hAnsi="Times New Roman"/>
          <w:b/>
          <w:sz w:val="28"/>
          <w:szCs w:val="28"/>
        </w:rPr>
      </w:pPr>
      <w:r w:rsidRPr="001F10A7">
        <w:rPr>
          <w:rFonts w:ascii="Times New Roman" w:hAnsi="Times New Roman"/>
          <w:b/>
          <w:sz w:val="28"/>
          <w:szCs w:val="28"/>
        </w:rPr>
        <w:t>РАЗДЕЛ 1</w:t>
      </w:r>
      <w:r w:rsidR="000111A4" w:rsidRPr="001F10A7">
        <w:rPr>
          <w:rFonts w:ascii="Times New Roman" w:hAnsi="Times New Roman"/>
          <w:b/>
          <w:sz w:val="28"/>
          <w:szCs w:val="28"/>
        </w:rPr>
        <w:t>5</w:t>
      </w:r>
      <w:r w:rsidRPr="001F10A7">
        <w:rPr>
          <w:rFonts w:ascii="Times New Roman" w:hAnsi="Times New Roman"/>
          <w:b/>
          <w:sz w:val="28"/>
          <w:szCs w:val="28"/>
        </w:rPr>
        <w:t>. ЦЕНОВЫЕ (ТАРИФНЫЕ) ПОСЛЕДСТВИЯ</w:t>
      </w:r>
      <w:r w:rsidR="00BF329A" w:rsidRPr="001F10A7">
        <w:rPr>
          <w:rFonts w:ascii="Times New Roman" w:hAnsi="Times New Roman"/>
          <w:b/>
          <w:sz w:val="28"/>
          <w:szCs w:val="28"/>
        </w:rPr>
        <w:t>……………</w:t>
      </w:r>
      <w:r w:rsidR="00A7252B">
        <w:rPr>
          <w:rFonts w:ascii="Times New Roman" w:hAnsi="Times New Roman"/>
          <w:b/>
          <w:sz w:val="28"/>
          <w:szCs w:val="28"/>
        </w:rPr>
        <w:t>...</w:t>
      </w:r>
      <w:r w:rsidR="00BF329A" w:rsidRPr="001F10A7">
        <w:rPr>
          <w:rFonts w:ascii="Times New Roman" w:hAnsi="Times New Roman"/>
          <w:b/>
          <w:sz w:val="28"/>
          <w:szCs w:val="28"/>
        </w:rPr>
        <w:t>………</w:t>
      </w:r>
      <w:r w:rsidR="001E7D59">
        <w:rPr>
          <w:rFonts w:ascii="Times New Roman" w:hAnsi="Times New Roman"/>
          <w:b/>
          <w:sz w:val="28"/>
          <w:szCs w:val="28"/>
        </w:rPr>
        <w:t>64</w:t>
      </w:r>
    </w:p>
    <w:p w:rsidR="003B22FF" w:rsidRPr="001F10A7" w:rsidRDefault="003B22FF" w:rsidP="00FB55EE">
      <w:pPr>
        <w:pStyle w:val="aff7"/>
        <w:tabs>
          <w:tab w:val="left" w:pos="142"/>
        </w:tabs>
        <w:ind w:left="-142" w:right="-87"/>
        <w:contextualSpacing/>
        <w:jc w:val="both"/>
        <w:rPr>
          <w:rFonts w:ascii="Times New Roman" w:hAnsi="Times New Roman"/>
          <w:sz w:val="28"/>
          <w:szCs w:val="28"/>
        </w:rPr>
      </w:pPr>
      <w:r w:rsidRPr="001F10A7">
        <w:rPr>
          <w:rFonts w:ascii="Times New Roman" w:hAnsi="Times New Roman"/>
          <w:sz w:val="28"/>
          <w:szCs w:val="28"/>
        </w:rPr>
        <w:t>1</w:t>
      </w:r>
      <w:r w:rsidR="000111A4" w:rsidRPr="001F10A7">
        <w:rPr>
          <w:rFonts w:ascii="Times New Roman" w:hAnsi="Times New Roman"/>
          <w:sz w:val="28"/>
          <w:szCs w:val="28"/>
        </w:rPr>
        <w:t>5</w:t>
      </w:r>
      <w:r w:rsidRPr="001F10A7">
        <w:rPr>
          <w:rFonts w:ascii="Times New Roman" w:hAnsi="Times New Roman"/>
          <w:sz w:val="28"/>
          <w:szCs w:val="28"/>
        </w:rPr>
        <w:t>.1. Тарифно-балансовые расчетные модели теплоснабжения потребителей по каждой системе теплоснабжения……………………………………………</w:t>
      </w:r>
      <w:r w:rsidR="00A7252B">
        <w:rPr>
          <w:rFonts w:ascii="Times New Roman" w:hAnsi="Times New Roman"/>
          <w:sz w:val="28"/>
          <w:szCs w:val="28"/>
        </w:rPr>
        <w:t>..</w:t>
      </w:r>
      <w:r w:rsidRPr="001F10A7">
        <w:rPr>
          <w:rFonts w:ascii="Times New Roman" w:hAnsi="Times New Roman"/>
          <w:sz w:val="28"/>
          <w:szCs w:val="28"/>
        </w:rPr>
        <w:t>……</w:t>
      </w:r>
      <w:r w:rsidR="000111A4" w:rsidRPr="001F10A7">
        <w:rPr>
          <w:rFonts w:ascii="Times New Roman" w:hAnsi="Times New Roman"/>
          <w:sz w:val="28"/>
          <w:szCs w:val="28"/>
        </w:rPr>
        <w:t>…</w:t>
      </w:r>
      <w:r w:rsidRPr="001F10A7">
        <w:rPr>
          <w:rFonts w:ascii="Times New Roman" w:hAnsi="Times New Roman"/>
          <w:sz w:val="28"/>
          <w:szCs w:val="28"/>
        </w:rPr>
        <w:t>.</w:t>
      </w:r>
      <w:r w:rsidR="001E7D59">
        <w:rPr>
          <w:rFonts w:ascii="Times New Roman" w:hAnsi="Times New Roman"/>
          <w:sz w:val="28"/>
          <w:szCs w:val="28"/>
        </w:rPr>
        <w:t>64</w:t>
      </w:r>
    </w:p>
    <w:p w:rsidR="003B22FF" w:rsidRPr="001F10A7" w:rsidRDefault="003B22FF" w:rsidP="00FB55EE">
      <w:pPr>
        <w:pStyle w:val="110"/>
        <w:numPr>
          <w:ilvl w:val="1"/>
          <w:numId w:val="24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-б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анс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5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жд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й</w:t>
      </w:r>
      <w:r w:rsidRPr="001F10A7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щей</w:t>
      </w:r>
      <w:r w:rsidRPr="001F10A7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ации…………………………………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4D6B84" w:rsidRPr="001F10A7">
        <w:rPr>
          <w:rFonts w:ascii="Times New Roman" w:hAnsi="Times New Roman" w:cs="Times New Roman"/>
          <w:b w:val="0"/>
          <w:sz w:val="28"/>
          <w:szCs w:val="28"/>
        </w:rPr>
        <w:t>.</w:t>
      </w:r>
      <w:r w:rsidR="000111A4" w:rsidRPr="001F10A7">
        <w:rPr>
          <w:rFonts w:ascii="Times New Roman" w:hAnsi="Times New Roman" w:cs="Times New Roman"/>
          <w:b w:val="0"/>
          <w:sz w:val="28"/>
          <w:szCs w:val="28"/>
        </w:rPr>
        <w:t>…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67</w:t>
      </w:r>
    </w:p>
    <w:p w:rsidR="003B22FF" w:rsidRPr="001F10A7" w:rsidRDefault="003B22FF" w:rsidP="00FB55EE">
      <w:pPr>
        <w:pStyle w:val="110"/>
        <w:numPr>
          <w:ilvl w:val="1"/>
          <w:numId w:val="24"/>
        </w:numPr>
        <w:tabs>
          <w:tab w:val="left" w:pos="142"/>
          <w:tab w:val="left" w:pos="567"/>
        </w:tabs>
        <w:kinsoku w:val="0"/>
        <w:overflowPunct w:val="0"/>
        <w:ind w:left="-142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1F10A7">
        <w:rPr>
          <w:rFonts w:ascii="Times New Roman" w:hAnsi="Times New Roman" w:cs="Times New Roman"/>
          <w:b w:val="0"/>
          <w:sz w:val="28"/>
          <w:szCs w:val="28"/>
        </w:rPr>
        <w:t>Ре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у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ь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 xml:space="preserve">ы </w:t>
      </w:r>
      <w:r w:rsidR="00526D9A" w:rsidRPr="001F10A7">
        <w:rPr>
          <w:rFonts w:ascii="Times New Roman" w:hAnsi="Times New Roman" w:cs="Times New Roman"/>
          <w:b w:val="0"/>
          <w:sz w:val="28"/>
          <w:szCs w:val="28"/>
        </w:rPr>
        <w:t xml:space="preserve">расчетов и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це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цен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(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)</w:t>
      </w:r>
      <w:r w:rsidRPr="001F10A7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вий</w:t>
      </w:r>
      <w:r w:rsidRPr="001F10A7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п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схемы</w:t>
      </w:r>
      <w:r w:rsidRPr="001F10A7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я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,</w:t>
      </w:r>
      <w:r w:rsidRPr="001F10A7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1F10A7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вании</w:t>
      </w:r>
      <w:r w:rsidRPr="001F10A7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анн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и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н</w:t>
      </w:r>
      <w:r w:rsidRPr="001F10A7">
        <w:rPr>
          <w:rFonts w:ascii="Times New Roman" w:hAnsi="Times New Roman" w:cs="Times New Roman"/>
          <w:b w:val="0"/>
          <w:spacing w:val="1"/>
          <w:sz w:val="28"/>
          <w:szCs w:val="28"/>
        </w:rPr>
        <w:t>о-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анс</w:t>
      </w:r>
      <w:r w:rsidRPr="001F10A7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в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х</w:t>
      </w:r>
      <w:r w:rsidRPr="001F10A7">
        <w:rPr>
          <w:rFonts w:ascii="Times New Roman" w:hAnsi="Times New Roman" w:cs="Times New Roman"/>
          <w:b w:val="0"/>
          <w:spacing w:val="-40"/>
          <w:sz w:val="28"/>
          <w:szCs w:val="28"/>
        </w:rPr>
        <w:t xml:space="preserve"> 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мо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</w:t>
      </w:r>
      <w:r w:rsidRPr="001F10A7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1F10A7">
        <w:rPr>
          <w:rFonts w:ascii="Times New Roman" w:hAnsi="Times New Roman" w:cs="Times New Roman"/>
          <w:b w:val="0"/>
          <w:sz w:val="28"/>
          <w:szCs w:val="28"/>
        </w:rPr>
        <w:t>ей</w:t>
      </w:r>
      <w:r w:rsidR="00B47986" w:rsidRPr="001F10A7">
        <w:rPr>
          <w:rFonts w:ascii="Times New Roman" w:hAnsi="Times New Roman" w:cs="Times New Roman"/>
          <w:b w:val="0"/>
          <w:sz w:val="28"/>
          <w:szCs w:val="28"/>
        </w:rPr>
        <w:t>……………………………….</w:t>
      </w:r>
      <w:r w:rsidR="001D38A4">
        <w:rPr>
          <w:rFonts w:ascii="Times New Roman" w:hAnsi="Times New Roman" w:cs="Times New Roman"/>
          <w:b w:val="0"/>
          <w:sz w:val="28"/>
          <w:szCs w:val="28"/>
        </w:rPr>
        <w:t>…………………………………</w:t>
      </w:r>
      <w:r w:rsidR="00A7252B">
        <w:rPr>
          <w:rFonts w:ascii="Times New Roman" w:hAnsi="Times New Roman" w:cs="Times New Roman"/>
          <w:b w:val="0"/>
          <w:sz w:val="28"/>
          <w:szCs w:val="28"/>
        </w:rPr>
        <w:t>..</w:t>
      </w:r>
      <w:r w:rsidR="001D38A4">
        <w:rPr>
          <w:rFonts w:ascii="Times New Roman" w:hAnsi="Times New Roman" w:cs="Times New Roman"/>
          <w:b w:val="0"/>
          <w:sz w:val="28"/>
          <w:szCs w:val="28"/>
        </w:rPr>
        <w:t>..</w:t>
      </w:r>
      <w:r w:rsidR="001E7D59">
        <w:rPr>
          <w:rFonts w:ascii="Times New Roman" w:hAnsi="Times New Roman" w:cs="Times New Roman"/>
          <w:b w:val="0"/>
          <w:sz w:val="28"/>
          <w:szCs w:val="28"/>
        </w:rPr>
        <w:t>6</w:t>
      </w:r>
      <w:r w:rsidR="00043238" w:rsidRPr="001F10A7">
        <w:rPr>
          <w:rFonts w:ascii="Times New Roman" w:hAnsi="Times New Roman" w:cs="Times New Roman"/>
          <w:b w:val="0"/>
          <w:sz w:val="28"/>
          <w:szCs w:val="28"/>
        </w:rPr>
        <w:t>7</w:t>
      </w:r>
    </w:p>
    <w:p w:rsidR="00D96DA8" w:rsidRPr="00F11800" w:rsidRDefault="00F11800" w:rsidP="00FB55EE">
      <w:pPr>
        <w:tabs>
          <w:tab w:val="left" w:pos="142"/>
        </w:tabs>
        <w:suppressAutoHyphens/>
        <w:ind w:left="-142" w:right="-87"/>
        <w:rPr>
          <w:rFonts w:eastAsia="Times New Roman"/>
          <w:b/>
          <w:sz w:val="28"/>
          <w:szCs w:val="28"/>
          <w:lang w:eastAsia="ru-RU"/>
        </w:rPr>
      </w:pPr>
      <w:r w:rsidRPr="001F10A7">
        <w:rPr>
          <w:b/>
          <w:sz w:val="28"/>
          <w:szCs w:val="28"/>
        </w:rPr>
        <w:t>НОРМАТИВНО-ТЕХНИЧЕСКАЯ (ССЫЛОЧНАЯ) ЛИТЕРАТУРА</w:t>
      </w:r>
      <w:r w:rsidR="00BF329A" w:rsidRPr="001F10A7">
        <w:rPr>
          <w:b/>
          <w:sz w:val="28"/>
          <w:szCs w:val="28"/>
        </w:rPr>
        <w:t>……</w:t>
      </w:r>
      <w:r w:rsidR="00A7252B">
        <w:rPr>
          <w:b/>
          <w:sz w:val="28"/>
          <w:szCs w:val="28"/>
        </w:rPr>
        <w:t>..</w:t>
      </w:r>
      <w:r w:rsidR="00BF329A" w:rsidRPr="001F10A7">
        <w:rPr>
          <w:b/>
          <w:sz w:val="28"/>
          <w:szCs w:val="28"/>
        </w:rPr>
        <w:t>…..</w:t>
      </w:r>
      <w:r w:rsidR="001E7D59">
        <w:rPr>
          <w:b/>
          <w:sz w:val="28"/>
          <w:szCs w:val="28"/>
        </w:rPr>
        <w:t>70</w:t>
      </w:r>
    </w:p>
    <w:p w:rsidR="00356A2C" w:rsidRPr="006212E9" w:rsidRDefault="00356A2C" w:rsidP="00FB55EE">
      <w:pPr>
        <w:pStyle w:val="31"/>
        <w:spacing w:before="0"/>
        <w:rPr>
          <w:sz w:val="28"/>
          <w:szCs w:val="28"/>
        </w:rPr>
      </w:pPr>
    </w:p>
    <w:p w:rsidR="00356A2C" w:rsidRPr="006212E9" w:rsidRDefault="00356A2C" w:rsidP="00FB55EE">
      <w:pPr>
        <w:pStyle w:val="e"/>
        <w:keepLines w:val="0"/>
        <w:spacing w:before="0"/>
        <w:ind w:firstLine="0"/>
        <w:rPr>
          <w:sz w:val="28"/>
          <w:szCs w:val="28"/>
        </w:rPr>
        <w:sectPr w:rsidR="00356A2C" w:rsidRPr="006212E9" w:rsidSect="00FB55EE">
          <w:headerReference w:type="default" r:id="rId17"/>
          <w:footerReference w:type="default" r:id="rId18"/>
          <w:footerReference w:type="first" r:id="rId19"/>
          <w:pgSz w:w="11906" w:h="16838"/>
          <w:pgMar w:top="567" w:right="652" w:bottom="567" w:left="1418" w:header="283" w:footer="312" w:gutter="0"/>
          <w:cols w:space="708"/>
          <w:titlePg/>
          <w:docGrid w:linePitch="360"/>
        </w:sectPr>
      </w:pPr>
    </w:p>
    <w:p w:rsidR="00FB55EE" w:rsidRDefault="000C5877" w:rsidP="00814979">
      <w:pPr>
        <w:pStyle w:val="1"/>
        <w:numPr>
          <w:ilvl w:val="0"/>
          <w:numId w:val="0"/>
        </w:numPr>
        <w:spacing w:before="0" w:after="0"/>
        <w:ind w:left="-142" w:right="-59"/>
        <w:jc w:val="center"/>
        <w:rPr>
          <w:bCs/>
        </w:rPr>
      </w:pPr>
      <w:bookmarkStart w:id="2" w:name="zk3"/>
      <w:bookmarkStart w:id="3" w:name="_Toc353262776"/>
      <w:r w:rsidRPr="006212E9">
        <w:rPr>
          <w:bCs/>
        </w:rPr>
        <w:lastRenderedPageBreak/>
        <w:t>Введение</w:t>
      </w:r>
      <w:bookmarkEnd w:id="2"/>
      <w:bookmarkEnd w:id="3"/>
    </w:p>
    <w:p w:rsidR="00FB55EE" w:rsidRPr="00FB55EE" w:rsidRDefault="00FB55EE" w:rsidP="00814979">
      <w:pPr>
        <w:pStyle w:val="2"/>
        <w:numPr>
          <w:ilvl w:val="0"/>
          <w:numId w:val="0"/>
        </w:numPr>
        <w:spacing w:before="0" w:after="0"/>
      </w:pPr>
    </w:p>
    <w:p w:rsidR="00CD1C9A" w:rsidRPr="00952CC7" w:rsidRDefault="00CD1C9A" w:rsidP="00814979">
      <w:pPr>
        <w:widowControl w:val="0"/>
        <w:suppressAutoHyphens/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952CC7">
        <w:rPr>
          <w:rFonts w:eastAsia="Times New Roman"/>
          <w:sz w:val="28"/>
          <w:szCs w:val="28"/>
          <w:lang w:eastAsia="ru-RU"/>
        </w:rPr>
        <w:t xml:space="preserve">«Проект </w:t>
      </w:r>
      <w:r w:rsidR="00344695" w:rsidRPr="00952CC7">
        <w:rPr>
          <w:rFonts w:eastAsia="Times New Roman"/>
          <w:sz w:val="28"/>
          <w:szCs w:val="28"/>
          <w:lang w:eastAsia="ru-RU"/>
        </w:rPr>
        <w:t xml:space="preserve">схемы теплоснабжения </w:t>
      </w:r>
      <w:r w:rsidRPr="00952CC7">
        <w:rPr>
          <w:rFonts w:eastAsia="Times New Roman"/>
          <w:sz w:val="28"/>
          <w:szCs w:val="28"/>
          <w:lang w:eastAsia="ru-RU"/>
        </w:rPr>
        <w:t>Северо-Енисейско</w:t>
      </w:r>
      <w:r w:rsidR="00083A73">
        <w:rPr>
          <w:rFonts w:eastAsia="Times New Roman"/>
          <w:sz w:val="28"/>
          <w:szCs w:val="28"/>
          <w:lang w:eastAsia="ru-RU"/>
        </w:rPr>
        <w:t>го</w:t>
      </w:r>
      <w:r w:rsidRPr="00952CC7">
        <w:rPr>
          <w:rFonts w:eastAsia="Times New Roman"/>
          <w:sz w:val="28"/>
          <w:szCs w:val="28"/>
          <w:lang w:eastAsia="ru-RU"/>
        </w:rPr>
        <w:t xml:space="preserve"> </w:t>
      </w:r>
      <w:r w:rsidR="00083A73">
        <w:rPr>
          <w:rFonts w:eastAsia="Times New Roman"/>
          <w:sz w:val="28"/>
          <w:szCs w:val="28"/>
          <w:lang w:eastAsia="ru-RU"/>
        </w:rPr>
        <w:t>муниципального округа</w:t>
      </w:r>
      <w:r w:rsidR="00952CC7" w:rsidRPr="00952CC7">
        <w:rPr>
          <w:rFonts w:eastAsia="Times New Roman"/>
          <w:sz w:val="28"/>
          <w:szCs w:val="28"/>
          <w:lang w:eastAsia="ru-RU"/>
        </w:rPr>
        <w:t xml:space="preserve"> на</w:t>
      </w:r>
      <w:r w:rsidRPr="00952CC7">
        <w:rPr>
          <w:rFonts w:eastAsia="Times New Roman"/>
          <w:sz w:val="28"/>
          <w:szCs w:val="28"/>
          <w:lang w:eastAsia="ru-RU"/>
        </w:rPr>
        <w:t xml:space="preserve"> 2026 год» выполнен на основании:</w:t>
      </w:r>
    </w:p>
    <w:p w:rsidR="00CD1C9A" w:rsidRPr="00952CC7" w:rsidRDefault="002344A3" w:rsidP="00814979">
      <w:pPr>
        <w:widowControl w:val="0"/>
        <w:suppressAutoHyphens/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952CC7">
        <w:rPr>
          <w:rFonts w:eastAsia="Times New Roman"/>
          <w:sz w:val="28"/>
          <w:szCs w:val="28"/>
          <w:lang w:eastAsia="ru-RU"/>
        </w:rPr>
        <w:t>-</w:t>
      </w:r>
      <w:r w:rsidR="00CD1C9A" w:rsidRPr="00952CC7">
        <w:rPr>
          <w:rFonts w:eastAsia="Times New Roman"/>
          <w:sz w:val="28"/>
          <w:szCs w:val="28"/>
          <w:lang w:eastAsia="ru-RU"/>
        </w:rPr>
        <w:t xml:space="preserve">распоряжения администрации Северо-Енисейского района от </w:t>
      </w:r>
      <w:r w:rsidR="00344695" w:rsidRPr="00952CC7">
        <w:rPr>
          <w:rFonts w:eastAsia="Times New Roman"/>
          <w:sz w:val="28"/>
          <w:szCs w:val="28"/>
          <w:lang w:eastAsia="ru-RU"/>
        </w:rPr>
        <w:t>09</w:t>
      </w:r>
      <w:r w:rsidR="00CD1C9A" w:rsidRPr="00952CC7">
        <w:rPr>
          <w:rFonts w:eastAsia="Times New Roman"/>
          <w:sz w:val="28"/>
          <w:szCs w:val="28"/>
          <w:lang w:eastAsia="ru-RU"/>
        </w:rPr>
        <w:t>.01.202</w:t>
      </w:r>
      <w:r w:rsidR="00344695" w:rsidRPr="00952CC7">
        <w:rPr>
          <w:rFonts w:eastAsia="Times New Roman"/>
          <w:sz w:val="28"/>
          <w:szCs w:val="28"/>
          <w:lang w:eastAsia="ru-RU"/>
        </w:rPr>
        <w:t>5 года</w:t>
      </w:r>
      <w:r w:rsidR="00CD1C9A" w:rsidRPr="00952CC7">
        <w:rPr>
          <w:rFonts w:eastAsia="Times New Roman"/>
          <w:sz w:val="28"/>
          <w:szCs w:val="28"/>
          <w:lang w:eastAsia="ru-RU"/>
        </w:rPr>
        <w:t xml:space="preserve"> № </w:t>
      </w:r>
      <w:r w:rsidR="00344695" w:rsidRPr="00952CC7">
        <w:rPr>
          <w:rFonts w:eastAsia="Times New Roman"/>
          <w:sz w:val="28"/>
          <w:szCs w:val="28"/>
          <w:lang w:eastAsia="ru-RU"/>
        </w:rPr>
        <w:t>4</w:t>
      </w:r>
      <w:r w:rsidR="00952CC7" w:rsidRPr="00952CC7">
        <w:rPr>
          <w:rFonts w:eastAsia="Times New Roman"/>
          <w:sz w:val="28"/>
          <w:szCs w:val="28"/>
          <w:lang w:eastAsia="ru-RU"/>
        </w:rPr>
        <w:t>-</w:t>
      </w:r>
      <w:r w:rsidR="00CD1C9A" w:rsidRPr="00952CC7">
        <w:rPr>
          <w:rFonts w:eastAsia="Times New Roman"/>
          <w:sz w:val="28"/>
          <w:szCs w:val="28"/>
          <w:lang w:eastAsia="ru-RU"/>
        </w:rPr>
        <w:t xml:space="preserve">р «О разработке проектов актуализированных схем теплоснабжения </w:t>
      </w:r>
      <w:proofErr w:type="spellStart"/>
      <w:r w:rsidR="00CD1C9A" w:rsidRPr="00952CC7">
        <w:rPr>
          <w:rFonts w:eastAsia="Times New Roman"/>
          <w:sz w:val="28"/>
          <w:szCs w:val="28"/>
          <w:lang w:eastAsia="ru-RU"/>
        </w:rPr>
        <w:t>гп</w:t>
      </w:r>
      <w:proofErr w:type="spellEnd"/>
      <w:r w:rsidR="00CD1C9A" w:rsidRPr="00952CC7">
        <w:rPr>
          <w:rFonts w:eastAsia="Times New Roman"/>
          <w:sz w:val="28"/>
          <w:szCs w:val="28"/>
          <w:lang w:eastAsia="ru-RU"/>
        </w:rPr>
        <w:t xml:space="preserve"> Северо-Енисейский, </w:t>
      </w:r>
      <w:proofErr w:type="gramStart"/>
      <w:r w:rsidR="00CD1C9A" w:rsidRPr="00952CC7">
        <w:rPr>
          <w:rFonts w:eastAsia="Times New Roman"/>
          <w:sz w:val="28"/>
          <w:szCs w:val="28"/>
          <w:lang w:eastAsia="ru-RU"/>
        </w:rPr>
        <w:t>п</w:t>
      </w:r>
      <w:proofErr w:type="gramEnd"/>
      <w:r w:rsidR="00CD1C9A" w:rsidRPr="00952CC7">
        <w:rPr>
          <w:rFonts w:eastAsia="Times New Roman"/>
          <w:sz w:val="28"/>
          <w:szCs w:val="28"/>
          <w:lang w:eastAsia="ru-RU"/>
        </w:rPr>
        <w:t xml:space="preserve"> Тея, п Новая Калами, п Вангаш, а также проектов схем теплоснабжения п Брянка и п Вельмо Северо-Енисейского района на 2026 год»</w:t>
      </w:r>
      <w:r w:rsidR="00083A73">
        <w:rPr>
          <w:rFonts w:eastAsia="Times New Roman"/>
          <w:sz w:val="28"/>
          <w:szCs w:val="28"/>
          <w:lang w:eastAsia="ru-RU"/>
        </w:rPr>
        <w:t xml:space="preserve"> ( в редакции распоряжения муниципального округа от 21.05.2025 №1110-р )</w:t>
      </w:r>
      <w:r w:rsidR="00CD1C9A" w:rsidRPr="00952CC7">
        <w:rPr>
          <w:rFonts w:eastAsia="Times New Roman"/>
          <w:sz w:val="28"/>
          <w:szCs w:val="28"/>
          <w:lang w:eastAsia="ru-RU"/>
        </w:rPr>
        <w:t>;</w:t>
      </w:r>
    </w:p>
    <w:p w:rsidR="00CD1C9A" w:rsidRPr="00952CC7" w:rsidRDefault="00CD1C9A" w:rsidP="00814979">
      <w:pPr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952CC7">
        <w:rPr>
          <w:rFonts w:eastAsia="Times New Roman"/>
          <w:sz w:val="28"/>
          <w:szCs w:val="28"/>
          <w:lang w:eastAsia="ru-RU"/>
        </w:rPr>
        <w:t>- муниципальн</w:t>
      </w:r>
      <w:r w:rsidR="00344695" w:rsidRPr="00952CC7">
        <w:rPr>
          <w:rFonts w:eastAsia="Times New Roman"/>
          <w:sz w:val="28"/>
          <w:szCs w:val="28"/>
          <w:lang w:eastAsia="ru-RU"/>
        </w:rPr>
        <w:t>ым</w:t>
      </w:r>
      <w:r w:rsidRPr="00952CC7">
        <w:rPr>
          <w:rFonts w:eastAsia="Times New Roman"/>
          <w:sz w:val="28"/>
          <w:szCs w:val="28"/>
          <w:lang w:eastAsia="ru-RU"/>
        </w:rPr>
        <w:t xml:space="preserve"> контракт</w:t>
      </w:r>
      <w:r w:rsidR="00344695" w:rsidRPr="00952CC7">
        <w:rPr>
          <w:rFonts w:eastAsia="Times New Roman"/>
          <w:sz w:val="28"/>
          <w:szCs w:val="28"/>
          <w:lang w:eastAsia="ru-RU"/>
        </w:rPr>
        <w:t xml:space="preserve">ом </w:t>
      </w:r>
      <w:r w:rsidRPr="00952CC7">
        <w:rPr>
          <w:rFonts w:eastAsia="Times New Roman"/>
          <w:sz w:val="28"/>
          <w:szCs w:val="28"/>
          <w:lang w:eastAsia="ru-RU"/>
        </w:rPr>
        <w:t xml:space="preserve">от </w:t>
      </w:r>
      <w:r w:rsidR="00344695" w:rsidRPr="00952CC7">
        <w:rPr>
          <w:rFonts w:eastAsia="Times New Roman"/>
          <w:sz w:val="28"/>
          <w:szCs w:val="28"/>
          <w:lang w:eastAsia="ru-RU"/>
        </w:rPr>
        <w:t>21</w:t>
      </w:r>
      <w:r w:rsidRPr="00952CC7">
        <w:rPr>
          <w:rFonts w:eastAsia="Times New Roman"/>
          <w:sz w:val="28"/>
          <w:szCs w:val="28"/>
          <w:lang w:eastAsia="ru-RU"/>
        </w:rPr>
        <w:t>.0</w:t>
      </w:r>
      <w:r w:rsidR="00344695" w:rsidRPr="00952CC7">
        <w:rPr>
          <w:rFonts w:eastAsia="Times New Roman"/>
          <w:sz w:val="28"/>
          <w:szCs w:val="28"/>
          <w:lang w:eastAsia="ru-RU"/>
        </w:rPr>
        <w:t>2</w:t>
      </w:r>
      <w:r w:rsidRPr="00952CC7">
        <w:rPr>
          <w:rFonts w:eastAsia="Times New Roman"/>
          <w:sz w:val="28"/>
          <w:szCs w:val="28"/>
          <w:lang w:eastAsia="ru-RU"/>
        </w:rPr>
        <w:t>.202</w:t>
      </w:r>
      <w:r w:rsidR="00344695" w:rsidRPr="00952CC7">
        <w:rPr>
          <w:rFonts w:eastAsia="Times New Roman"/>
          <w:sz w:val="28"/>
          <w:szCs w:val="28"/>
          <w:lang w:eastAsia="ru-RU"/>
        </w:rPr>
        <w:t>3</w:t>
      </w:r>
      <w:r w:rsidRPr="00952CC7">
        <w:rPr>
          <w:rFonts w:eastAsia="Times New Roman"/>
          <w:sz w:val="28"/>
          <w:szCs w:val="28"/>
          <w:lang w:eastAsia="ru-RU"/>
        </w:rPr>
        <w:t xml:space="preserve"> №</w:t>
      </w:r>
      <w:r w:rsidR="00344695" w:rsidRPr="00952CC7">
        <w:rPr>
          <w:rFonts w:eastAsia="Times New Roman"/>
          <w:sz w:val="28"/>
          <w:szCs w:val="28"/>
          <w:lang w:eastAsia="ru-RU"/>
        </w:rPr>
        <w:t>43</w:t>
      </w:r>
      <w:r w:rsidRPr="00952CC7">
        <w:rPr>
          <w:rFonts w:eastAsia="Times New Roman"/>
          <w:sz w:val="28"/>
          <w:szCs w:val="28"/>
          <w:lang w:eastAsia="ru-RU"/>
        </w:rPr>
        <w:t>, заключенного между мун</w:t>
      </w:r>
      <w:r w:rsidRPr="00952CC7">
        <w:rPr>
          <w:rFonts w:eastAsia="Times New Roman"/>
          <w:sz w:val="28"/>
          <w:szCs w:val="28"/>
          <w:lang w:eastAsia="ru-RU"/>
        </w:rPr>
        <w:t>и</w:t>
      </w:r>
      <w:r w:rsidRPr="00952CC7">
        <w:rPr>
          <w:rFonts w:eastAsia="Times New Roman"/>
          <w:sz w:val="28"/>
          <w:szCs w:val="28"/>
          <w:lang w:eastAsia="ru-RU"/>
        </w:rPr>
        <w:t xml:space="preserve">ципальным казенным учреждением «Служба заказчика-застройщика Северо-Енисейского района» и ИП </w:t>
      </w:r>
      <w:proofErr w:type="spellStart"/>
      <w:r w:rsidRPr="00952CC7">
        <w:rPr>
          <w:rFonts w:eastAsia="Times New Roman"/>
          <w:sz w:val="28"/>
          <w:szCs w:val="28"/>
          <w:lang w:eastAsia="ru-RU"/>
        </w:rPr>
        <w:t>Пахотниковым</w:t>
      </w:r>
      <w:proofErr w:type="spellEnd"/>
      <w:r w:rsidRPr="00952CC7">
        <w:rPr>
          <w:rFonts w:eastAsia="Times New Roman"/>
          <w:sz w:val="28"/>
          <w:szCs w:val="28"/>
          <w:lang w:eastAsia="ru-RU"/>
        </w:rPr>
        <w:t xml:space="preserve"> Сергеем Викторовичем;</w:t>
      </w:r>
    </w:p>
    <w:p w:rsidR="00CD1C9A" w:rsidRPr="00CD1C9A" w:rsidRDefault="00CD1C9A" w:rsidP="00814979">
      <w:pPr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952CC7">
        <w:rPr>
          <w:rFonts w:eastAsia="Times New Roman"/>
          <w:sz w:val="28"/>
          <w:szCs w:val="28"/>
          <w:lang w:eastAsia="ru-RU"/>
        </w:rPr>
        <w:t xml:space="preserve">- технического задания на выполнение работ </w:t>
      </w:r>
      <w:r w:rsidR="00083A73">
        <w:rPr>
          <w:rFonts w:eastAsia="Times New Roman"/>
          <w:sz w:val="28"/>
          <w:szCs w:val="28"/>
          <w:lang w:eastAsia="ru-RU"/>
        </w:rPr>
        <w:t>разработке проекта</w:t>
      </w:r>
      <w:r w:rsidR="00344695" w:rsidRPr="00952CC7">
        <w:rPr>
          <w:rFonts w:eastAsia="Times New Roman"/>
          <w:sz w:val="28"/>
          <w:szCs w:val="28"/>
          <w:lang w:eastAsia="ru-RU"/>
        </w:rPr>
        <w:t xml:space="preserve"> схем тепл</w:t>
      </w:r>
      <w:r w:rsidR="00344695" w:rsidRPr="00952CC7">
        <w:rPr>
          <w:rFonts w:eastAsia="Times New Roman"/>
          <w:sz w:val="28"/>
          <w:szCs w:val="28"/>
          <w:lang w:eastAsia="ru-RU"/>
        </w:rPr>
        <w:t>о</w:t>
      </w:r>
      <w:r w:rsidR="00344695" w:rsidRPr="00952CC7">
        <w:rPr>
          <w:rFonts w:eastAsia="Times New Roman"/>
          <w:sz w:val="28"/>
          <w:szCs w:val="28"/>
          <w:lang w:eastAsia="ru-RU"/>
        </w:rPr>
        <w:t xml:space="preserve">снабжения </w:t>
      </w:r>
      <w:r w:rsidR="00083A73">
        <w:rPr>
          <w:rFonts w:eastAsia="Times New Roman"/>
          <w:sz w:val="28"/>
          <w:szCs w:val="28"/>
          <w:lang w:eastAsia="ru-RU"/>
        </w:rPr>
        <w:t>Северо-Енисейского муниципального округа</w:t>
      </w:r>
      <w:r w:rsidR="00952CC7" w:rsidRPr="00952CC7">
        <w:rPr>
          <w:rFonts w:eastAsia="Times New Roman"/>
          <w:sz w:val="28"/>
          <w:szCs w:val="28"/>
          <w:lang w:eastAsia="ru-RU"/>
        </w:rPr>
        <w:t xml:space="preserve"> на 2026 год</w:t>
      </w:r>
      <w:r w:rsidRPr="00952CC7">
        <w:rPr>
          <w:rFonts w:eastAsia="Times New Roman"/>
          <w:sz w:val="28"/>
          <w:szCs w:val="28"/>
          <w:lang w:eastAsia="ru-RU"/>
        </w:rPr>
        <w:t>, утвержденн</w:t>
      </w:r>
      <w:r w:rsidRPr="00952CC7">
        <w:rPr>
          <w:rFonts w:eastAsia="Times New Roman"/>
          <w:sz w:val="28"/>
          <w:szCs w:val="28"/>
          <w:lang w:eastAsia="ru-RU"/>
        </w:rPr>
        <w:t>о</w:t>
      </w:r>
      <w:r w:rsidRPr="00952CC7">
        <w:rPr>
          <w:rFonts w:eastAsia="Times New Roman"/>
          <w:sz w:val="28"/>
          <w:szCs w:val="28"/>
          <w:lang w:eastAsia="ru-RU"/>
        </w:rPr>
        <w:t xml:space="preserve">го заказчиком (приложение № 1 к муниципальному контракту от </w:t>
      </w:r>
      <w:r w:rsidR="00344695" w:rsidRPr="00952CC7">
        <w:rPr>
          <w:rFonts w:eastAsia="Times New Roman"/>
          <w:sz w:val="28"/>
          <w:szCs w:val="28"/>
          <w:lang w:eastAsia="ru-RU"/>
        </w:rPr>
        <w:t>21</w:t>
      </w:r>
      <w:r w:rsidRPr="00952CC7">
        <w:rPr>
          <w:rFonts w:eastAsia="Times New Roman"/>
          <w:sz w:val="28"/>
          <w:szCs w:val="28"/>
          <w:lang w:eastAsia="ru-RU"/>
        </w:rPr>
        <w:t>.0</w:t>
      </w:r>
      <w:r w:rsidR="00344695" w:rsidRPr="00952CC7">
        <w:rPr>
          <w:rFonts w:eastAsia="Times New Roman"/>
          <w:sz w:val="28"/>
          <w:szCs w:val="28"/>
          <w:lang w:eastAsia="ru-RU"/>
        </w:rPr>
        <w:t>2</w:t>
      </w:r>
      <w:r w:rsidRPr="00952CC7">
        <w:rPr>
          <w:rFonts w:eastAsia="Times New Roman"/>
          <w:sz w:val="28"/>
          <w:szCs w:val="28"/>
          <w:lang w:eastAsia="ru-RU"/>
        </w:rPr>
        <w:t>.202</w:t>
      </w:r>
      <w:r w:rsidR="00344695" w:rsidRPr="00952CC7">
        <w:rPr>
          <w:rFonts w:eastAsia="Times New Roman"/>
          <w:sz w:val="28"/>
          <w:szCs w:val="28"/>
          <w:lang w:eastAsia="ru-RU"/>
        </w:rPr>
        <w:t>5</w:t>
      </w:r>
      <w:r w:rsidRPr="00952CC7">
        <w:rPr>
          <w:rFonts w:eastAsia="Times New Roman"/>
          <w:sz w:val="28"/>
          <w:szCs w:val="28"/>
          <w:lang w:eastAsia="ru-RU"/>
        </w:rPr>
        <w:t xml:space="preserve"> №</w:t>
      </w:r>
      <w:r w:rsidR="00344695" w:rsidRPr="00952CC7">
        <w:rPr>
          <w:rFonts w:eastAsia="Times New Roman"/>
          <w:sz w:val="28"/>
          <w:szCs w:val="28"/>
          <w:lang w:eastAsia="ru-RU"/>
        </w:rPr>
        <w:t>43</w:t>
      </w:r>
      <w:r w:rsidRPr="00952CC7">
        <w:rPr>
          <w:rFonts w:eastAsia="Times New Roman"/>
          <w:sz w:val="28"/>
          <w:szCs w:val="28"/>
          <w:lang w:eastAsia="ru-RU"/>
        </w:rPr>
        <w:t>).</w:t>
      </w:r>
    </w:p>
    <w:p w:rsidR="00CD1C9A" w:rsidRPr="00CD1C9A" w:rsidRDefault="00CD1C9A" w:rsidP="00814979">
      <w:pPr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 xml:space="preserve">Проект </w:t>
      </w:r>
      <w:r w:rsidR="00083A73">
        <w:rPr>
          <w:rFonts w:eastAsia="Times New Roman"/>
          <w:sz w:val="28"/>
          <w:szCs w:val="28"/>
          <w:lang w:eastAsia="ru-RU"/>
        </w:rPr>
        <w:t xml:space="preserve">схемы теплоснабжения </w:t>
      </w:r>
      <w:r w:rsidRPr="00CD1C9A">
        <w:rPr>
          <w:rFonts w:eastAsia="Times New Roman"/>
          <w:sz w:val="28"/>
          <w:szCs w:val="28"/>
          <w:lang w:eastAsia="ru-RU"/>
        </w:rPr>
        <w:t>Северо-Енисейск</w:t>
      </w:r>
      <w:r w:rsidR="002344A3">
        <w:rPr>
          <w:rFonts w:eastAsia="Times New Roman"/>
          <w:sz w:val="28"/>
          <w:szCs w:val="28"/>
          <w:lang w:eastAsia="ru-RU"/>
        </w:rPr>
        <w:t>о</w:t>
      </w:r>
      <w:r w:rsidR="00083A73">
        <w:rPr>
          <w:rFonts w:eastAsia="Times New Roman"/>
          <w:sz w:val="28"/>
          <w:szCs w:val="28"/>
          <w:lang w:eastAsia="ru-RU"/>
        </w:rPr>
        <w:t>го</w:t>
      </w:r>
      <w:r w:rsidR="002344A3">
        <w:rPr>
          <w:rFonts w:eastAsia="Times New Roman"/>
          <w:sz w:val="28"/>
          <w:szCs w:val="28"/>
          <w:lang w:eastAsia="ru-RU"/>
        </w:rPr>
        <w:t xml:space="preserve"> </w:t>
      </w:r>
      <w:r w:rsidR="00E418E5">
        <w:rPr>
          <w:rFonts w:eastAsia="Times New Roman"/>
          <w:sz w:val="28"/>
          <w:szCs w:val="28"/>
          <w:lang w:eastAsia="ru-RU"/>
        </w:rPr>
        <w:t>муниципально</w:t>
      </w:r>
      <w:r w:rsidR="00083A73">
        <w:rPr>
          <w:rFonts w:eastAsia="Times New Roman"/>
          <w:sz w:val="28"/>
          <w:szCs w:val="28"/>
          <w:lang w:eastAsia="ru-RU"/>
        </w:rPr>
        <w:t>го</w:t>
      </w:r>
      <w:r w:rsidR="00E418E5">
        <w:rPr>
          <w:rFonts w:eastAsia="Times New Roman"/>
          <w:sz w:val="28"/>
          <w:szCs w:val="28"/>
          <w:lang w:eastAsia="ru-RU"/>
        </w:rPr>
        <w:t xml:space="preserve"> округ</w:t>
      </w:r>
      <w:r w:rsidR="00083A73">
        <w:rPr>
          <w:rFonts w:eastAsia="Times New Roman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 xml:space="preserve"> </w:t>
      </w:r>
      <w:r w:rsidR="000671E9">
        <w:rPr>
          <w:rFonts w:eastAsia="Times New Roman"/>
          <w:sz w:val="28"/>
          <w:szCs w:val="28"/>
          <w:lang w:eastAsia="ru-RU"/>
        </w:rPr>
        <w:t xml:space="preserve">выполнен </w:t>
      </w:r>
      <w:r w:rsidRPr="00CD1C9A">
        <w:rPr>
          <w:rFonts w:eastAsia="Times New Roman"/>
          <w:sz w:val="28"/>
          <w:szCs w:val="28"/>
          <w:lang w:eastAsia="ru-RU"/>
        </w:rPr>
        <w:t>на 202</w:t>
      </w:r>
      <w:r w:rsidR="002344A3">
        <w:rPr>
          <w:rFonts w:eastAsia="Times New Roman"/>
          <w:sz w:val="28"/>
          <w:szCs w:val="28"/>
          <w:lang w:eastAsia="ru-RU"/>
        </w:rPr>
        <w:t>6</w:t>
      </w:r>
      <w:r w:rsidRPr="00CD1C9A">
        <w:rPr>
          <w:rFonts w:eastAsia="Times New Roman"/>
          <w:sz w:val="28"/>
          <w:szCs w:val="28"/>
          <w:lang w:eastAsia="ru-RU"/>
        </w:rPr>
        <w:t xml:space="preserve"> год и на перспективу до 2030 года.</w:t>
      </w:r>
    </w:p>
    <w:p w:rsidR="00CD1C9A" w:rsidRPr="00CD1C9A" w:rsidRDefault="00E418E5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С</w:t>
      </w:r>
      <w:r w:rsidR="00CD1C9A" w:rsidRPr="00CD1C9A">
        <w:rPr>
          <w:rFonts w:eastAsia="Times New Roman"/>
          <w:sz w:val="28"/>
          <w:szCs w:val="28"/>
          <w:lang w:eastAsia="ru-RU"/>
        </w:rPr>
        <w:t>х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>
        <w:rPr>
          <w:rFonts w:eastAsia="Times New Roman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пл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сн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б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="00CD1C9A" w:rsidRPr="00CD1C9A">
        <w:rPr>
          <w:rFonts w:eastAsia="Times New Roman"/>
          <w:sz w:val="28"/>
          <w:szCs w:val="28"/>
          <w:lang w:eastAsia="ru-RU"/>
        </w:rPr>
        <w:t>я</w:t>
      </w:r>
      <w:r w:rsidR="00CD1C9A" w:rsidRPr="00CD1C9A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дст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вля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с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бой</w:t>
      </w:r>
      <w:r w:rsidR="00CD1C9A" w:rsidRPr="00CD1C9A">
        <w:rPr>
          <w:rFonts w:eastAsia="Times New Roman"/>
          <w:spacing w:val="21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="00CD1C9A"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ш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ние</w:t>
      </w:r>
      <w:r w:rsidR="00CD1C9A" w:rsidRPr="00CD1C9A">
        <w:rPr>
          <w:rFonts w:eastAsia="Times New Roman"/>
          <w:spacing w:val="22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к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z w:val="28"/>
          <w:szCs w:val="28"/>
          <w:lang w:eastAsia="ru-RU"/>
        </w:rPr>
        <w:t>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ксн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 xml:space="preserve">го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="00CD1C9A" w:rsidRPr="00CD1C9A">
        <w:rPr>
          <w:rFonts w:eastAsia="Times New Roman"/>
          <w:sz w:val="28"/>
          <w:szCs w:val="28"/>
          <w:lang w:eastAsia="ru-RU"/>
        </w:rPr>
        <w:t>звития</w:t>
      </w:r>
      <w:r w:rsidR="00CD1C9A"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="00CD1C9A" w:rsidRPr="00CD1C9A">
        <w:rPr>
          <w:rFonts w:eastAsia="Times New Roman"/>
          <w:sz w:val="28"/>
          <w:szCs w:val="28"/>
          <w:lang w:eastAsia="ru-RU"/>
        </w:rPr>
        <w:t>ист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сн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б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="00CD1C9A" w:rsidRPr="00CD1C9A">
        <w:rPr>
          <w:rFonts w:eastAsia="Times New Roman"/>
          <w:sz w:val="28"/>
          <w:szCs w:val="28"/>
          <w:lang w:eastAsia="ru-RU"/>
        </w:rPr>
        <w:t>ния,</w:t>
      </w:r>
      <w:r w:rsidR="00CD1C9A"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к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го</w:t>
      </w:r>
      <w:r w:rsidR="00CD1C9A"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во</w:t>
      </w:r>
      <w:r w:rsidR="00CD1C9A"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мн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г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22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з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висят</w:t>
      </w:r>
      <w:r w:rsidR="00CD1C9A"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сшт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бы</w:t>
      </w:r>
      <w:r w:rsidR="00CD1C9A"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ео</w:t>
      </w:r>
      <w:r w:rsidR="00CD1C9A" w:rsidRPr="00CD1C9A">
        <w:rPr>
          <w:rFonts w:eastAsia="Times New Roman"/>
          <w:sz w:val="28"/>
          <w:szCs w:val="28"/>
          <w:lang w:eastAsia="ru-RU"/>
        </w:rPr>
        <w:t>бх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д</w:t>
      </w:r>
      <w:r w:rsidR="00CD1C9A"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="00CD1C9A" w:rsidRPr="00CD1C9A">
        <w:rPr>
          <w:rFonts w:eastAsia="Times New Roman"/>
          <w:sz w:val="28"/>
          <w:szCs w:val="28"/>
          <w:lang w:eastAsia="ru-RU"/>
        </w:rPr>
        <w:t>х к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пит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льн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="00CD1C9A" w:rsidRPr="00CD1C9A">
        <w:rPr>
          <w:rFonts w:eastAsia="Times New Roman"/>
          <w:sz w:val="28"/>
          <w:szCs w:val="28"/>
          <w:lang w:eastAsia="ru-RU"/>
        </w:rPr>
        <w:t>х</w:t>
      </w:r>
      <w:r w:rsidR="00CD1C9A"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z w:val="28"/>
          <w:szCs w:val="28"/>
          <w:lang w:eastAsia="ru-RU"/>
        </w:rPr>
        <w:t>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оже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="00CD1C9A" w:rsidRPr="00CD1C9A">
        <w:rPr>
          <w:rFonts w:eastAsia="Times New Roman"/>
          <w:sz w:val="28"/>
          <w:szCs w:val="28"/>
          <w:lang w:eastAsia="ru-RU"/>
        </w:rPr>
        <w:t>й</w:t>
      </w:r>
      <w:r w:rsidR="00CD1C9A"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д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нную</w:t>
      </w:r>
      <w:r w:rsidR="00CD1C9A"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="00CD1C9A" w:rsidRPr="00CD1C9A">
        <w:rPr>
          <w:rFonts w:eastAsia="Times New Roman"/>
          <w:sz w:val="28"/>
          <w:szCs w:val="28"/>
          <w:lang w:eastAsia="ru-RU"/>
        </w:rPr>
        <w:t>нф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="00CD1C9A" w:rsidRPr="00CD1C9A">
        <w:rPr>
          <w:rFonts w:eastAsia="Times New Roman"/>
          <w:sz w:val="28"/>
          <w:szCs w:val="28"/>
          <w:lang w:eastAsia="ru-RU"/>
        </w:rPr>
        <w:t>ст</w:t>
      </w:r>
      <w:r w:rsidR="00CD1C9A"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="00CD1C9A" w:rsidRPr="00CD1C9A">
        <w:rPr>
          <w:rFonts w:eastAsia="Times New Roman"/>
          <w:sz w:val="28"/>
          <w:szCs w:val="28"/>
          <w:lang w:eastAsia="ru-RU"/>
        </w:rPr>
        <w:t>укту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="00CD1C9A" w:rsidRPr="00CD1C9A">
        <w:rPr>
          <w:rFonts w:eastAsia="Times New Roman"/>
          <w:sz w:val="28"/>
          <w:szCs w:val="28"/>
          <w:lang w:eastAsia="ru-RU"/>
        </w:rPr>
        <w:t>у.</w:t>
      </w:r>
      <w:r w:rsidR="00CD1C9A"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Про</w:t>
      </w:r>
      <w:r w:rsidR="00CD1C9A" w:rsidRPr="00CD1C9A">
        <w:rPr>
          <w:rFonts w:eastAsia="Times New Roman"/>
          <w:sz w:val="28"/>
          <w:szCs w:val="28"/>
          <w:lang w:eastAsia="ru-RU"/>
        </w:rPr>
        <w:t>гноз</w:t>
      </w:r>
      <w:r w:rsidR="00CD1C9A"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сп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="00CD1C9A" w:rsidRPr="00CD1C9A">
        <w:rPr>
          <w:rFonts w:eastAsia="Times New Roman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на</w:t>
      </w:r>
      <w:r w:rsidR="00CD1C9A"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пл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вую</w:t>
      </w:r>
      <w:r w:rsidR="00CD1C9A"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эн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="00CD1C9A" w:rsidRPr="00CD1C9A">
        <w:rPr>
          <w:rFonts w:eastAsia="Times New Roman"/>
          <w:sz w:val="28"/>
          <w:szCs w:val="28"/>
          <w:lang w:eastAsia="ru-RU"/>
        </w:rPr>
        <w:t xml:space="preserve">ию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сн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на</w:t>
      </w:r>
      <w:r w:rsidR="00CD1C9A"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="00CD1C9A" w:rsidRPr="00CD1C9A">
        <w:rPr>
          <w:rFonts w:eastAsia="Times New Roman"/>
          <w:sz w:val="28"/>
          <w:szCs w:val="28"/>
          <w:lang w:eastAsia="ru-RU"/>
        </w:rPr>
        <w:t>гн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зи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="00CD1C9A" w:rsidRPr="00CD1C9A">
        <w:rPr>
          <w:rFonts w:eastAsia="Times New Roman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нии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="00CD1C9A" w:rsidRPr="00CD1C9A">
        <w:rPr>
          <w:rFonts w:eastAsia="Times New Roman"/>
          <w:sz w:val="28"/>
          <w:szCs w:val="28"/>
          <w:lang w:eastAsia="ru-RU"/>
        </w:rPr>
        <w:t>зви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="00CD1C9A" w:rsidRPr="00CD1C9A">
        <w:rPr>
          <w:rFonts w:eastAsia="Times New Roman"/>
          <w:sz w:val="28"/>
          <w:szCs w:val="28"/>
          <w:lang w:eastAsia="ru-RU"/>
        </w:rPr>
        <w:t>ия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у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="00CD1C9A" w:rsidRPr="00CD1C9A">
        <w:rPr>
          <w:rFonts w:eastAsia="Times New Roman"/>
          <w:sz w:val="28"/>
          <w:szCs w:val="28"/>
          <w:lang w:eastAsia="ru-RU"/>
        </w:rPr>
        <w:t>цип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льн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го</w:t>
      </w:r>
      <w:r w:rsidR="00CD1C9A"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pacing w:val="1"/>
          <w:sz w:val="28"/>
          <w:szCs w:val="28"/>
          <w:lang w:eastAsia="ru-RU"/>
        </w:rPr>
        <w:t>б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="00CD1C9A" w:rsidRPr="00CD1C9A">
        <w:rPr>
          <w:rFonts w:eastAsia="Times New Roman"/>
          <w:sz w:val="28"/>
          <w:szCs w:val="28"/>
          <w:lang w:eastAsia="ru-RU"/>
        </w:rPr>
        <w:t>з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ния,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в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="00CD1C9A" w:rsidRPr="00CD1C9A">
        <w:rPr>
          <w:rFonts w:eastAsia="Times New Roman"/>
          <w:sz w:val="28"/>
          <w:szCs w:val="28"/>
          <w:lang w:eastAsia="ru-RU"/>
        </w:rPr>
        <w:t>вую</w:t>
      </w:r>
      <w:r w:rsidR="00CD1C9A"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ч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ере</w:t>
      </w:r>
      <w:r w:rsidR="00CD1C9A" w:rsidRPr="00CD1C9A">
        <w:rPr>
          <w:rFonts w:eastAsia="Times New Roman"/>
          <w:sz w:val="28"/>
          <w:szCs w:val="28"/>
          <w:lang w:eastAsia="ru-RU"/>
        </w:rPr>
        <w:t>дь</w:t>
      </w:r>
      <w:r w:rsidR="00CD1C9A"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го ст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="00CD1C9A" w:rsidRPr="00CD1C9A">
        <w:rPr>
          <w:rFonts w:eastAsia="Times New Roman"/>
          <w:sz w:val="28"/>
          <w:szCs w:val="28"/>
          <w:lang w:eastAsia="ru-RU"/>
        </w:rPr>
        <w:t>ит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льн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й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д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ят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л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ь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сти,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 xml:space="preserve"> о</w:t>
      </w:r>
      <w:r w:rsidR="00CD1C9A" w:rsidRPr="00CD1C9A">
        <w:rPr>
          <w:rFonts w:eastAsia="Times New Roman"/>
          <w:sz w:val="28"/>
          <w:szCs w:val="28"/>
          <w:lang w:eastAsia="ru-RU"/>
        </w:rPr>
        <w:t>п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="00CD1C9A" w:rsidRPr="00CD1C9A">
        <w:rPr>
          <w:rFonts w:eastAsia="Times New Roman"/>
          <w:sz w:val="28"/>
          <w:szCs w:val="28"/>
          <w:lang w:eastAsia="ru-RU"/>
        </w:rPr>
        <w:t>д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ё</w:t>
      </w:r>
      <w:r w:rsidR="00CD1C9A" w:rsidRPr="00CD1C9A">
        <w:rPr>
          <w:rFonts w:eastAsia="Times New Roman"/>
          <w:sz w:val="28"/>
          <w:szCs w:val="28"/>
          <w:lang w:eastAsia="ru-RU"/>
        </w:rPr>
        <w:t>нн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й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="00CD1C9A" w:rsidRPr="00CD1C9A">
        <w:rPr>
          <w:rFonts w:eastAsia="Times New Roman"/>
          <w:sz w:val="28"/>
          <w:szCs w:val="28"/>
          <w:lang w:eastAsia="ru-RU"/>
        </w:rPr>
        <w:t>льн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="00CD1C9A" w:rsidRPr="00CD1C9A">
        <w:rPr>
          <w:rFonts w:eastAsia="Times New Roman"/>
          <w:sz w:val="28"/>
          <w:szCs w:val="28"/>
          <w:lang w:eastAsia="ru-RU"/>
        </w:rPr>
        <w:t>м</w:t>
      </w:r>
      <w:r w:rsidR="00CD1C9A"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="00CD1C9A" w:rsidRPr="00CD1C9A">
        <w:rPr>
          <w:rFonts w:eastAsia="Times New Roman"/>
          <w:sz w:val="28"/>
          <w:szCs w:val="28"/>
          <w:lang w:eastAsia="ru-RU"/>
        </w:rPr>
        <w:t>пл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="00CD1C9A" w:rsidRPr="00CD1C9A">
        <w:rPr>
          <w:rFonts w:eastAsia="Times New Roman"/>
          <w:sz w:val="28"/>
          <w:szCs w:val="28"/>
          <w:lang w:eastAsia="ru-RU"/>
        </w:rPr>
        <w:t>н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="00CD1C9A" w:rsidRPr="00CD1C9A">
        <w:rPr>
          <w:rFonts w:eastAsia="Times New Roman"/>
          <w:sz w:val="28"/>
          <w:szCs w:val="28"/>
          <w:lang w:eastAsia="ru-RU"/>
        </w:rPr>
        <w:t>м.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ссм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ние</w:t>
      </w:r>
      <w:r w:rsidRPr="00CD1C9A">
        <w:rPr>
          <w:rFonts w:eastAsia="Times New Roman"/>
          <w:spacing w:val="2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мпл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2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звития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ж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чин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2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 xml:space="preserve">и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тки</w:t>
      </w:r>
      <w:r w:rsidRPr="00CD1C9A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CD1C9A">
        <w:rPr>
          <w:rFonts w:eastAsia="Times New Roman"/>
          <w:sz w:val="28"/>
          <w:szCs w:val="28"/>
          <w:lang w:eastAsia="ru-RU"/>
        </w:rPr>
        <w:t>ль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5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де</w:t>
      </w:r>
      <w:r w:rsidRPr="00CD1C9A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но</w:t>
      </w:r>
      <w:r w:rsidRPr="00CD1C9A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м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ми инф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укту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2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кие</w:t>
      </w:r>
      <w:r w:rsidRPr="00CD1C9A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сят</w:t>
      </w:r>
      <w:r w:rsidRPr="00CD1C9A">
        <w:rPr>
          <w:rFonts w:eastAsia="Times New Roman"/>
          <w:spacing w:val="2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CD1C9A">
        <w:rPr>
          <w:rFonts w:eastAsia="Times New Roman"/>
          <w:sz w:val="28"/>
          <w:szCs w:val="28"/>
          <w:lang w:eastAsia="ru-RU"/>
        </w:rPr>
        <w:t>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2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аё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ние 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ео</w:t>
      </w:r>
      <w:r w:rsidRPr="00CD1C9A">
        <w:rPr>
          <w:rFonts w:eastAsia="Times New Roman"/>
          <w:sz w:val="28"/>
          <w:szCs w:val="28"/>
          <w:lang w:eastAsia="ru-RU"/>
        </w:rPr>
        <w:t>бх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сти</w:t>
      </w:r>
      <w:r w:rsidRPr="00CD1C9A">
        <w:rPr>
          <w:rFonts w:eastAsia="Times New Roman"/>
          <w:spacing w:val="3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ооруже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3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или</w:t>
      </w:r>
      <w:r w:rsidRPr="00CD1C9A">
        <w:rPr>
          <w:rFonts w:eastAsia="Times New Roman"/>
          <w:spacing w:val="3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сши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ние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у</w:t>
      </w:r>
      <w:r w:rsidRPr="00CD1C9A">
        <w:rPr>
          <w:rFonts w:eastAsia="Times New Roman"/>
          <w:sz w:val="28"/>
          <w:szCs w:val="28"/>
          <w:lang w:eastAsia="ru-RU"/>
        </w:rPr>
        <w:t>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тву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ющ</w:t>
      </w:r>
      <w:r w:rsidRPr="00CD1C9A">
        <w:rPr>
          <w:rFonts w:eastAsia="Times New Roman"/>
          <w:sz w:val="28"/>
          <w:szCs w:val="28"/>
          <w:lang w:eastAsia="ru-RU"/>
        </w:rPr>
        <w:t>их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чн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пла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для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CD1C9A">
        <w:rPr>
          <w:rFonts w:eastAsia="Times New Roman"/>
          <w:sz w:val="28"/>
          <w:szCs w:val="28"/>
          <w:lang w:eastAsia="ru-RU"/>
        </w:rPr>
        <w:t>тия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ющ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фицита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щн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ти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ющих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на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ё</w:t>
      </w:r>
      <w:r w:rsidRPr="00CD1C9A">
        <w:rPr>
          <w:rFonts w:eastAsia="Times New Roman"/>
          <w:sz w:val="28"/>
          <w:szCs w:val="28"/>
          <w:lang w:eastAsia="ru-RU"/>
        </w:rPr>
        <w:t>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к.</w:t>
      </w:r>
      <w:r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Пр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ссм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ние</w:t>
      </w:r>
      <w:r w:rsidRPr="00CD1C9A">
        <w:rPr>
          <w:rFonts w:eastAsia="Times New Roman"/>
          <w:spacing w:val="4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бо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4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уд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для 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х,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акж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сс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них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зв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д</w:t>
      </w:r>
      <w:r w:rsidRPr="00CD1C9A">
        <w:rPr>
          <w:rFonts w:eastAsia="Times New Roman"/>
          <w:sz w:val="28"/>
          <w:szCs w:val="28"/>
          <w:lang w:eastAsia="ru-RU"/>
        </w:rPr>
        <w:t>ит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лько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сле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proofErr w:type="gramStart"/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хн</w:t>
      </w:r>
      <w:r w:rsidRPr="00CD1C9A">
        <w:rPr>
          <w:rFonts w:eastAsia="Times New Roman"/>
          <w:sz w:val="28"/>
          <w:szCs w:val="28"/>
          <w:lang w:eastAsia="ru-RU"/>
        </w:rPr>
        <w:t>ик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- эк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proofErr w:type="gramEnd"/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ним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кач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ве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proofErr w:type="spellStart"/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дп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рое</w:t>
      </w:r>
      <w:r w:rsidRPr="00CD1C9A">
        <w:rPr>
          <w:rFonts w:eastAsia="Times New Roman"/>
          <w:sz w:val="28"/>
          <w:szCs w:val="28"/>
          <w:lang w:eastAsia="ru-RU"/>
        </w:rPr>
        <w:t>ктн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proofErr w:type="spellEnd"/>
      <w:r w:rsidRPr="00CD1C9A">
        <w:rPr>
          <w:rFonts w:eastAsia="Times New Roman"/>
          <w:sz w:val="28"/>
          <w:szCs w:val="28"/>
          <w:lang w:eastAsia="ru-RU"/>
        </w:rPr>
        <w:t xml:space="preserve"> 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кум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нта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зв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тию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ства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муни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ь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Pr="00CD1C9A">
        <w:rPr>
          <w:rFonts w:eastAsia="Times New Roman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инята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ктика 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ктивн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мы</w:t>
      </w:r>
      <w:r w:rsidRPr="00CD1C9A">
        <w:rPr>
          <w:rFonts w:eastAsia="Times New Roman"/>
          <w:spacing w:val="-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ж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я</w:t>
      </w:r>
      <w:r w:rsidRPr="00CD1C9A">
        <w:rPr>
          <w:rFonts w:eastAsia="Times New Roman"/>
          <w:sz w:val="28"/>
          <w:szCs w:val="28"/>
          <w:lang w:eastAsia="ru-RU"/>
        </w:rPr>
        <w:t>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-1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ма</w:t>
      </w:r>
      <w:r w:rsidRPr="00CD1C9A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ве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лиза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ктич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 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1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уч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ё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ктивн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звит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1</w:t>
      </w:r>
      <w:r w:rsidRPr="00CD1C9A">
        <w:rPr>
          <w:rFonts w:eastAsia="Times New Roman"/>
          <w:sz w:val="28"/>
          <w:szCs w:val="28"/>
          <w:lang w:eastAsia="ru-RU"/>
        </w:rPr>
        <w:t>5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т,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укту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ы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плив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 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нса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="00083A73">
        <w:rPr>
          <w:rFonts w:eastAsia="Times New Roman"/>
          <w:spacing w:val="-1"/>
          <w:sz w:val="28"/>
          <w:szCs w:val="28"/>
          <w:lang w:eastAsia="ru-RU"/>
        </w:rPr>
        <w:t>округа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нки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ян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сущ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вующ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пла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 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зм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ож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сти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их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льз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ния,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ссм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ёж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сти, эк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мичн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Об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ние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)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кту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л</w:t>
      </w:r>
      <w:r w:rsidRPr="00CD1C9A">
        <w:rPr>
          <w:rFonts w:eastAsia="Times New Roman"/>
          <w:sz w:val="28"/>
          <w:szCs w:val="28"/>
          <w:lang w:eastAsia="ru-RU"/>
        </w:rPr>
        <w:t>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м</w:t>
      </w:r>
      <w:r w:rsidRPr="00CD1C9A">
        <w:rPr>
          <w:rFonts w:eastAsia="Times New Roman"/>
          <w:sz w:val="28"/>
          <w:szCs w:val="28"/>
          <w:lang w:eastAsia="ru-RU"/>
        </w:rPr>
        <w:t>ы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 xml:space="preserve">ния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сущ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ствля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ве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хник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-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э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м</w:t>
      </w:r>
      <w:r w:rsidRPr="00CD1C9A">
        <w:rPr>
          <w:rFonts w:eastAsia="Times New Roman"/>
          <w:sz w:val="28"/>
          <w:szCs w:val="28"/>
          <w:lang w:eastAsia="ru-RU"/>
        </w:rPr>
        <w:t>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proofErr w:type="gramStart"/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пост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2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2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ия сист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мы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proofErr w:type="gramEnd"/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стей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ния) пут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нки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их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внит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эфф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ивн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ю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мин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мума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сумм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 диск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т.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лиз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ии,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вил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ми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ь 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тки</w:t>
      </w:r>
      <w:r w:rsidRPr="00CD1C9A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жа</w:t>
      </w:r>
      <w:r w:rsidRPr="00CD1C9A">
        <w:rPr>
          <w:rFonts w:eastAsia="Times New Roman"/>
          <w:sz w:val="28"/>
          <w:szCs w:val="28"/>
          <w:lang w:eastAsia="ru-RU"/>
        </w:rPr>
        <w:t>ются</w:t>
      </w:r>
      <w:r w:rsidRPr="00CD1C9A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3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ты</w:t>
      </w:r>
      <w:r w:rsidRPr="00CD1C9A">
        <w:rPr>
          <w:rFonts w:eastAsia="Times New Roman"/>
          <w:spacing w:val="3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ды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3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эксплу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я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2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но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нно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ув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ч</w:t>
      </w:r>
      <w:r w:rsidRPr="00CD1C9A">
        <w:rPr>
          <w:rFonts w:eastAsia="Times New Roman"/>
          <w:sz w:val="28"/>
          <w:szCs w:val="28"/>
          <w:lang w:eastAsia="ru-RU"/>
        </w:rPr>
        <w:t>ив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ются</w:t>
      </w:r>
      <w:r w:rsidRPr="00CD1C9A">
        <w:rPr>
          <w:rFonts w:eastAsia="Times New Roman"/>
          <w:spacing w:val="2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л</w:t>
      </w:r>
      <w:r w:rsidRPr="00CD1C9A">
        <w:rPr>
          <w:rFonts w:eastAsia="Times New Roman"/>
          <w:sz w:val="28"/>
          <w:szCs w:val="28"/>
          <w:lang w:eastAsia="ru-RU"/>
        </w:rPr>
        <w:t>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ты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2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ооруже</w:t>
      </w:r>
      <w:r w:rsidRPr="00CD1C9A">
        <w:rPr>
          <w:rFonts w:eastAsia="Times New Roman"/>
          <w:sz w:val="28"/>
          <w:szCs w:val="28"/>
          <w:lang w:eastAsia="ru-RU"/>
        </w:rPr>
        <w:t>ние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экс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лу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 xml:space="preserve">е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д</w:t>
      </w:r>
      <w:r w:rsidRPr="00CD1C9A">
        <w:rPr>
          <w:rFonts w:eastAsia="Times New Roman"/>
          <w:sz w:val="28"/>
          <w:szCs w:val="28"/>
          <w:lang w:eastAsia="ru-RU"/>
        </w:rPr>
        <w:t>ы на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нс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lastRenderedPageBreak/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лиз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ция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гда</w:t>
      </w:r>
      <w:r w:rsidRPr="00CD1C9A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э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годна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ке в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28"/>
          <w:sz w:val="28"/>
          <w:szCs w:val="28"/>
          <w:lang w:eastAsia="ru-RU"/>
        </w:rPr>
        <w:t xml:space="preserve"> </w:t>
      </w:r>
      <w:r w:rsidR="00083A73">
        <w:rPr>
          <w:rFonts w:eastAsia="Times New Roman"/>
          <w:spacing w:val="-1"/>
          <w:sz w:val="28"/>
          <w:szCs w:val="28"/>
          <w:lang w:eastAsia="ru-RU"/>
        </w:rPr>
        <w:t>округа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Пр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ли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ции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лько</w:t>
      </w:r>
      <w:r w:rsidRPr="00CD1C9A">
        <w:rPr>
          <w:rFonts w:eastAsia="Times New Roman"/>
          <w:spacing w:val="2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не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сущ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ствля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б</w:t>
      </w:r>
      <w:r w:rsidRPr="00CD1C9A">
        <w:rPr>
          <w:rFonts w:eastAsia="Times New Roman"/>
          <w:sz w:val="28"/>
          <w:szCs w:val="28"/>
          <w:lang w:eastAsia="ru-RU"/>
        </w:rPr>
        <w:t>ини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тка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гии на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зе</w:t>
      </w:r>
      <w:r w:rsidRPr="00CD1C9A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не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реа</w:t>
      </w:r>
      <w:r w:rsidRPr="00CD1C9A">
        <w:rPr>
          <w:rFonts w:eastAsia="Times New Roman"/>
          <w:sz w:val="28"/>
          <w:szCs w:val="28"/>
          <w:lang w:eastAsia="ru-RU"/>
        </w:rPr>
        <w:t>лизу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тся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фик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)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э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му</w:t>
      </w:r>
      <w:r w:rsidRPr="00CD1C9A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сумм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плива на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уд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тв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ние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бл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 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л</w:t>
      </w:r>
      <w:r w:rsidRPr="00CD1C9A">
        <w:rPr>
          <w:rFonts w:eastAsia="Times New Roman"/>
          <w:sz w:val="28"/>
          <w:szCs w:val="28"/>
          <w:lang w:eastAsia="ru-RU"/>
        </w:rPr>
        <w:t>ьш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ф</w:t>
      </w:r>
      <w:r w:rsidRPr="00CD1C9A">
        <w:rPr>
          <w:rFonts w:eastAsia="Times New Roman"/>
          <w:sz w:val="28"/>
          <w:szCs w:val="28"/>
          <w:lang w:eastAsia="ru-RU"/>
        </w:rPr>
        <w:t>ик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proofErr w:type="gramStart"/>
      <w:r w:rsidRPr="00CD1C9A">
        <w:rPr>
          <w:rFonts w:eastAsia="Times New Roman"/>
          <w:sz w:val="28"/>
          <w:szCs w:val="28"/>
          <w:lang w:eastAsia="ru-RU"/>
        </w:rPr>
        <w:t>Осн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5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для</w:t>
      </w:r>
      <w:r w:rsidRPr="00CD1C9A">
        <w:rPr>
          <w:rFonts w:eastAsia="Times New Roman"/>
          <w:spacing w:val="5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кту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5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ции</w:t>
      </w:r>
      <w:r w:rsidRPr="00CD1C9A">
        <w:rPr>
          <w:rFonts w:eastAsia="Times New Roman"/>
          <w:spacing w:val="5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мы</w:t>
      </w:r>
      <w:r w:rsidRPr="00CD1C9A">
        <w:rPr>
          <w:rFonts w:eastAsia="Times New Roman"/>
          <w:spacing w:val="5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на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5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ля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тся 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</w:t>
      </w:r>
      <w:r w:rsidRPr="00CD1C9A">
        <w:rPr>
          <w:rFonts w:eastAsia="Times New Roman"/>
          <w:sz w:val="28"/>
          <w:szCs w:val="28"/>
          <w:lang w:eastAsia="ru-RU"/>
        </w:rPr>
        <w:t>7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июля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201</w:t>
      </w:r>
      <w:r w:rsidRPr="00CD1C9A">
        <w:rPr>
          <w:rFonts w:eastAsia="Times New Roman"/>
          <w:sz w:val="28"/>
          <w:szCs w:val="28"/>
          <w:lang w:eastAsia="ru-RU"/>
        </w:rPr>
        <w:t>0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№</w:t>
      </w:r>
      <w:r w:rsidRPr="00CD1C9A">
        <w:rPr>
          <w:rFonts w:eastAsia="Times New Roman"/>
          <w:spacing w:val="1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190</w:t>
      </w:r>
      <w:r w:rsidRPr="00CD1C9A">
        <w:rPr>
          <w:rFonts w:eastAsia="Times New Roman"/>
          <w:sz w:val="28"/>
          <w:szCs w:val="28"/>
          <w:lang w:eastAsia="ru-RU"/>
        </w:rPr>
        <w:t>-ФЗ</w:t>
      </w:r>
      <w:r w:rsidRPr="00CD1C9A">
        <w:rPr>
          <w:rFonts w:eastAsia="Times New Roman"/>
          <w:spacing w:val="1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«</w:t>
      </w:r>
      <w:r w:rsidRPr="00CD1C9A">
        <w:rPr>
          <w:rFonts w:eastAsia="Times New Roman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нии»</w:t>
      </w:r>
      <w:r w:rsidRPr="00CD1C9A">
        <w:rPr>
          <w:rFonts w:eastAsia="Times New Roman"/>
          <w:spacing w:val="1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тья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23</w:t>
      </w:r>
      <w:r w:rsidRPr="00CD1C9A">
        <w:rPr>
          <w:rFonts w:eastAsia="Times New Roman"/>
          <w:sz w:val="28"/>
          <w:szCs w:val="28"/>
          <w:lang w:eastAsia="ru-RU"/>
        </w:rPr>
        <w:t>.</w:t>
      </w:r>
      <w:proofErr w:type="gramEnd"/>
      <w:r w:rsidRPr="00CD1C9A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Pr="00CD1C9A">
        <w:rPr>
          <w:rFonts w:eastAsia="Times New Roman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зв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="00315629">
        <w:rPr>
          <w:rFonts w:eastAsia="Times New Roman"/>
          <w:sz w:val="28"/>
          <w:szCs w:val="28"/>
          <w:lang w:eastAsia="ru-RU"/>
        </w:rPr>
        <w:t>м</w:t>
      </w:r>
      <w:r w:rsidR="00083A73">
        <w:rPr>
          <w:rFonts w:eastAsia="Times New Roman"/>
          <w:sz w:val="28"/>
          <w:szCs w:val="28"/>
          <w:lang w:eastAsia="ru-RU"/>
        </w:rPr>
        <w:t>униципального округа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оро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z w:val="28"/>
          <w:szCs w:val="28"/>
          <w:lang w:eastAsia="ru-RU"/>
        </w:rPr>
        <w:t>ских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 xml:space="preserve">в),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у</w:t>
      </w:r>
      <w:r w:rsidRPr="00CD1C9A">
        <w:rPr>
          <w:rFonts w:eastAsia="Times New Roman"/>
          <w:sz w:val="28"/>
          <w:szCs w:val="28"/>
          <w:lang w:eastAsia="ru-RU"/>
        </w:rPr>
        <w:t>ли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ую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щ</w:t>
      </w:r>
      <w:r w:rsidRPr="00CD1C9A">
        <w:rPr>
          <w:rFonts w:eastAsia="Times New Roman"/>
          <w:sz w:val="28"/>
          <w:szCs w:val="28"/>
          <w:lang w:eastAsia="ru-RU"/>
        </w:rPr>
        <w:t>ий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всю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му</w:t>
      </w:r>
      <w:r w:rsidRPr="00CD1C9A">
        <w:rPr>
          <w:rFonts w:eastAsia="Times New Roman"/>
          <w:spacing w:val="3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оо</w:t>
      </w:r>
      <w:r w:rsidRPr="00CD1C9A">
        <w:rPr>
          <w:rFonts w:eastAsia="Times New Roman"/>
          <w:sz w:val="28"/>
          <w:szCs w:val="28"/>
          <w:lang w:eastAsia="ru-RU"/>
        </w:rPr>
        <w:t>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ш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ний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нии</w:t>
      </w:r>
      <w:r w:rsidRPr="00CD1C9A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2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на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ние уст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 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ёж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 xml:space="preserve">го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ж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вой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.</w:t>
      </w:r>
      <w:proofErr w:type="gramEnd"/>
    </w:p>
    <w:p w:rsidR="00CD1C9A" w:rsidRPr="00CD1C9A" w:rsidRDefault="000671E9" w:rsidP="00FB55EE">
      <w:pPr>
        <w:widowControl w:val="0"/>
        <w:tabs>
          <w:tab w:val="left" w:pos="709"/>
        </w:tabs>
        <w:kinsoku w:val="0"/>
        <w:overflowPunct w:val="0"/>
        <w:autoSpaceDE w:val="0"/>
        <w:autoSpaceDN w:val="0"/>
        <w:adjustRightInd w:val="0"/>
        <w:ind w:left="-142" w:right="-115" w:firstLine="567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pacing w:val="-1"/>
          <w:sz w:val="28"/>
          <w:szCs w:val="28"/>
          <w:lang w:eastAsia="ru-RU"/>
        </w:rPr>
        <w:t>Актуализация</w:t>
      </w:r>
      <w:r w:rsidR="00CD1C9A" w:rsidRPr="00CD1C9A">
        <w:rPr>
          <w:rFonts w:eastAsia="Times New Roman"/>
          <w:spacing w:val="-1"/>
          <w:sz w:val="28"/>
          <w:szCs w:val="28"/>
          <w:lang w:eastAsia="ru-RU"/>
        </w:rPr>
        <w:t xml:space="preserve"> проекта схемы теплоснабжения осуществлялась в соответствии с действующими нормативами, правовыми и техническими документами</w:t>
      </w:r>
      <w:r w:rsidR="00CD1C9A" w:rsidRPr="00CD1C9A">
        <w:rPr>
          <w:rFonts w:eastAsia="Times New Roman"/>
          <w:sz w:val="28"/>
          <w:szCs w:val="28"/>
          <w:lang w:eastAsia="ru-RU"/>
        </w:rPr>
        <w:t>: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-1"/>
          <w:sz w:val="28"/>
          <w:szCs w:val="28"/>
          <w:lang w:eastAsia="ru-RU"/>
        </w:rPr>
        <w:t>Постановление Правительства Российской Федерации от 22.02.2012 г. №154 «О требованиях к схемам теплоснабжения, порядку их разработки и утверждения» (с изменениями на 1</w:t>
      </w:r>
      <w:r w:rsidR="00924D8C">
        <w:rPr>
          <w:rFonts w:eastAsia="Times New Roman"/>
          <w:spacing w:val="-1"/>
          <w:sz w:val="28"/>
          <w:szCs w:val="28"/>
          <w:lang w:eastAsia="ru-RU"/>
        </w:rPr>
        <w:t>8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="00924D8C">
        <w:rPr>
          <w:rFonts w:eastAsia="Times New Roman"/>
          <w:spacing w:val="-1"/>
          <w:sz w:val="28"/>
          <w:szCs w:val="28"/>
          <w:lang w:eastAsia="ru-RU"/>
        </w:rPr>
        <w:t>марта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202</w:t>
      </w:r>
      <w:r w:rsidR="00924D8C">
        <w:rPr>
          <w:rFonts w:eastAsia="Times New Roman"/>
          <w:spacing w:val="-1"/>
          <w:sz w:val="28"/>
          <w:szCs w:val="28"/>
          <w:lang w:eastAsia="ru-RU"/>
        </w:rPr>
        <w:t>5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г.)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РД-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10</w:t>
      </w:r>
      <w:r w:rsidRPr="00CD1C9A">
        <w:rPr>
          <w:rFonts w:eastAsia="Times New Roman"/>
          <w:sz w:val="28"/>
          <w:szCs w:val="28"/>
          <w:lang w:eastAsia="ru-RU"/>
        </w:rPr>
        <w:t>-ВЭП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«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ские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вы</w:t>
      </w:r>
      <w:r w:rsidRPr="00CD1C9A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тки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ний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ш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узл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сс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ий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CD1C9A">
        <w:rPr>
          <w:rFonts w:eastAsia="Times New Roman"/>
          <w:sz w:val="28"/>
          <w:szCs w:val="28"/>
          <w:lang w:eastAsia="ru-RU"/>
        </w:rPr>
        <w:t>ци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»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ё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с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22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05</w:t>
      </w:r>
      <w:r w:rsidRPr="00CD1C9A">
        <w:rPr>
          <w:rFonts w:eastAsia="Times New Roman"/>
          <w:sz w:val="28"/>
          <w:szCs w:val="28"/>
          <w:lang w:eastAsia="ru-RU"/>
        </w:rPr>
        <w:t>.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200</w:t>
      </w:r>
      <w:r w:rsidRPr="00CD1C9A">
        <w:rPr>
          <w:rFonts w:eastAsia="Times New Roman"/>
          <w:sz w:val="28"/>
          <w:szCs w:val="28"/>
          <w:lang w:eastAsia="ru-RU"/>
        </w:rPr>
        <w:t>6</w:t>
      </w:r>
      <w:r w:rsidRPr="00CD1C9A">
        <w:rPr>
          <w:rFonts w:eastAsia="Times New Roman"/>
          <w:spacing w:val="1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да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ннули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1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на</w:t>
      </w:r>
      <w:r w:rsidRPr="00CD1C9A">
        <w:rPr>
          <w:rFonts w:eastAsia="Times New Roman"/>
          <w:spacing w:val="1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«С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ния 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оро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proofErr w:type="spellStart"/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музл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proofErr w:type="spellEnd"/>
      <w:r w:rsidRPr="00CD1C9A">
        <w:rPr>
          <w:rFonts w:eastAsia="Times New Roman"/>
          <w:spacing w:val="-1"/>
          <w:sz w:val="28"/>
          <w:szCs w:val="28"/>
          <w:lang w:eastAsia="ru-RU"/>
        </w:rPr>
        <w:t>»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199</w:t>
      </w:r>
      <w:r w:rsidRPr="00CD1C9A">
        <w:rPr>
          <w:rFonts w:eastAsia="Times New Roman"/>
          <w:sz w:val="28"/>
          <w:szCs w:val="28"/>
          <w:lang w:eastAsia="ru-RU"/>
        </w:rPr>
        <w:t>2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г.,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зульт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ты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на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бъ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кте</w:t>
      </w:r>
      <w:r w:rsidRPr="00CD1C9A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ских</w:t>
      </w:r>
      <w:r w:rsidRPr="00CD1C9A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бсл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2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реж</w:t>
      </w:r>
      <w:r w:rsidRPr="00CD1C9A">
        <w:rPr>
          <w:rFonts w:eastAsia="Times New Roman"/>
          <w:sz w:val="28"/>
          <w:szCs w:val="28"/>
          <w:lang w:eastAsia="ru-RU"/>
        </w:rPr>
        <w:t>имн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-н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ч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 xml:space="preserve">т,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гл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тки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ских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тик,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 xml:space="preserve">е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тис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о</w:t>
      </w:r>
      <w:r w:rsidRPr="00CD1C9A">
        <w:rPr>
          <w:rFonts w:eastAsia="Times New Roman"/>
          <w:sz w:val="28"/>
          <w:szCs w:val="28"/>
          <w:lang w:eastAsia="ru-RU"/>
        </w:rPr>
        <w:t>тч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сти;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-1"/>
          <w:sz w:val="28"/>
          <w:szCs w:val="28"/>
          <w:lang w:eastAsia="ru-RU"/>
        </w:rPr>
        <w:t>СП 61.13330.2012 «СНиП 41-03-2003 Тепловая изоляция оборудования и тр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бопроводов»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b/>
          <w:sz w:val="28"/>
          <w:szCs w:val="28"/>
          <w:lang w:eastAsia="ru-RU"/>
        </w:rPr>
        <w:t>-</w:t>
      </w:r>
      <w:r w:rsidRPr="00CD1C9A">
        <w:rPr>
          <w:rFonts w:eastAsia="Times New Roman"/>
          <w:sz w:val="28"/>
          <w:szCs w:val="28"/>
          <w:lang w:eastAsia="ru-RU"/>
        </w:rPr>
        <w:tab/>
      </w:r>
      <w:r w:rsidRPr="00CD1C9A">
        <w:rPr>
          <w:rFonts w:eastAsia="Times New Roman"/>
          <w:spacing w:val="-1"/>
          <w:sz w:val="28"/>
          <w:szCs w:val="28"/>
          <w:lang w:eastAsia="ru-RU"/>
        </w:rPr>
        <w:t>СП 74.13330.2023 «СНиП 3.05.03-85 Тепловые сети»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-1"/>
          <w:sz w:val="28"/>
          <w:szCs w:val="28"/>
          <w:lang w:eastAsia="ru-RU"/>
        </w:rPr>
        <w:t>СП 131.13330.2020 «СНиП 23-01-99* Строительная климатология»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-1"/>
          <w:sz w:val="28"/>
          <w:szCs w:val="28"/>
          <w:lang w:eastAsia="ru-RU"/>
        </w:rPr>
        <w:t>Пра</w:t>
      </w:r>
      <w:r w:rsidRPr="00CD1C9A">
        <w:rPr>
          <w:rFonts w:eastAsia="Times New Roman"/>
          <w:sz w:val="28"/>
          <w:szCs w:val="28"/>
          <w:lang w:eastAsia="ru-RU"/>
        </w:rPr>
        <w:t>вила</w:t>
      </w:r>
      <w:r w:rsidRPr="00CD1C9A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сси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Ф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ции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(ут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. 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Пра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льства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РФ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 xml:space="preserve">8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г</w:t>
      </w:r>
      <w:r w:rsidRPr="00CD1C9A">
        <w:rPr>
          <w:rFonts w:eastAsia="Times New Roman"/>
          <w:sz w:val="28"/>
          <w:szCs w:val="28"/>
          <w:lang w:eastAsia="ru-RU"/>
        </w:rPr>
        <w:t xml:space="preserve">уста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201</w:t>
      </w:r>
      <w:r w:rsidRPr="00CD1C9A">
        <w:rPr>
          <w:rFonts w:eastAsia="Times New Roman"/>
          <w:sz w:val="28"/>
          <w:szCs w:val="28"/>
          <w:lang w:eastAsia="ru-RU"/>
        </w:rPr>
        <w:t>2 г.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№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808</w:t>
      </w:r>
      <w:r w:rsidRPr="00CD1C9A">
        <w:rPr>
          <w:rFonts w:eastAsia="Times New Roman"/>
          <w:sz w:val="28"/>
          <w:szCs w:val="28"/>
          <w:lang w:eastAsia="ru-RU"/>
        </w:rPr>
        <w:t>).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pacing w:val="1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хнич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="00624FBC">
        <w:rPr>
          <w:rFonts w:eastAsia="Times New Roman"/>
          <w:spacing w:val="1"/>
          <w:sz w:val="28"/>
          <w:szCs w:val="28"/>
          <w:lang w:eastAsia="ru-RU"/>
        </w:rPr>
        <w:t xml:space="preserve">разработке и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кту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л</w:t>
      </w:r>
      <w:r w:rsidRPr="00CD1C9A">
        <w:rPr>
          <w:rFonts w:eastAsia="Times New Roman"/>
          <w:sz w:val="28"/>
          <w:szCs w:val="28"/>
          <w:lang w:eastAsia="ru-RU"/>
        </w:rPr>
        <w:t>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я</w:t>
      </w:r>
      <w:r w:rsidRPr="00CD1C9A">
        <w:rPr>
          <w:rFonts w:eastAsia="Times New Roman"/>
          <w:sz w:val="28"/>
          <w:szCs w:val="28"/>
          <w:lang w:eastAsia="ru-RU"/>
        </w:rPr>
        <w:t>вля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ю</w:t>
      </w:r>
      <w:r w:rsidRPr="00CD1C9A">
        <w:rPr>
          <w:rFonts w:eastAsia="Times New Roman"/>
          <w:sz w:val="28"/>
          <w:szCs w:val="28"/>
          <w:lang w:eastAsia="ru-RU"/>
        </w:rPr>
        <w:t>тся: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лы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тке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к</w:t>
      </w:r>
      <w:r w:rsidRPr="00CD1C9A">
        <w:rPr>
          <w:rFonts w:eastAsia="Times New Roman"/>
          <w:sz w:val="28"/>
          <w:szCs w:val="28"/>
          <w:lang w:eastAsia="ru-RU"/>
        </w:rPr>
        <w:t>их</w:t>
      </w:r>
      <w:r w:rsidRPr="00CD1C9A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ара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истик</w:t>
      </w:r>
      <w:r w:rsidRPr="00CD1C9A">
        <w:rPr>
          <w:rFonts w:eastAsia="Times New Roman"/>
          <w:spacing w:val="5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нсп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та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proofErr w:type="gramStart"/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хн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мм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го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уч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та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бления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плив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 xml:space="preserve">,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пуска</w:t>
      </w:r>
      <w:r w:rsidRPr="00CD1C9A">
        <w:rPr>
          <w:rFonts w:eastAsia="Times New Roman"/>
          <w:spacing w:val="1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1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э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сит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я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1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э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гии, изм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ере</w:t>
      </w:r>
      <w:r w:rsidRPr="00CD1C9A">
        <w:rPr>
          <w:rFonts w:eastAsia="Times New Roman"/>
          <w:sz w:val="28"/>
          <w:szCs w:val="28"/>
          <w:lang w:eastAsia="ru-RU"/>
        </w:rPr>
        <w:t>ний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ж</w:t>
      </w:r>
      <w:r w:rsidRPr="00CD1C9A">
        <w:rPr>
          <w:rFonts w:eastAsia="Times New Roman"/>
          <w:sz w:val="28"/>
          <w:szCs w:val="28"/>
          <w:lang w:eastAsia="ru-RU"/>
        </w:rPr>
        <w:t>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блюд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к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CD1C9A">
        <w:rPr>
          <w:rFonts w:eastAsia="Times New Roman"/>
          <w:sz w:val="28"/>
          <w:szCs w:val="28"/>
          <w:lang w:eastAsia="ru-RU"/>
        </w:rPr>
        <w:t>хив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в)</w:t>
      </w:r>
      <w:r w:rsidRPr="00CD1C9A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ора</w:t>
      </w:r>
      <w:r w:rsidRPr="00CD1C9A">
        <w:rPr>
          <w:rFonts w:eastAsia="Times New Roman"/>
          <w:sz w:val="28"/>
          <w:szCs w:val="28"/>
          <w:lang w:eastAsia="ru-RU"/>
        </w:rPr>
        <w:t>м 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ля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реж</w:t>
      </w:r>
      <w:r w:rsidRPr="00CD1C9A">
        <w:rPr>
          <w:rFonts w:eastAsia="Times New Roman"/>
          <w:sz w:val="28"/>
          <w:szCs w:val="28"/>
          <w:lang w:eastAsia="ru-RU"/>
        </w:rPr>
        <w:t>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пуска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бл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3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плив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3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еп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 эн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гии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ды (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сх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д,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CD1C9A">
        <w:rPr>
          <w:rFonts w:eastAsia="Times New Roman"/>
          <w:sz w:val="28"/>
          <w:szCs w:val="28"/>
          <w:lang w:eastAsia="ru-RU"/>
        </w:rPr>
        <w:t>ту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);</w:t>
      </w:r>
      <w:proofErr w:type="gramEnd"/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кум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нты</w:t>
      </w:r>
      <w:r w:rsidRPr="00CD1C9A">
        <w:rPr>
          <w:rFonts w:eastAsia="Times New Roman"/>
          <w:spacing w:val="4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зя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ств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фин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ят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ствующ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е 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мы 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CD1C9A">
        <w:rPr>
          <w:rFonts w:eastAsia="Times New Roman"/>
          <w:sz w:val="28"/>
          <w:szCs w:val="28"/>
          <w:lang w:eastAsia="ru-RU"/>
        </w:rPr>
        <w:t>ифы 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их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вля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ю</w:t>
      </w:r>
      <w:r w:rsidRPr="00CD1C9A">
        <w:rPr>
          <w:rFonts w:eastAsia="Times New Roman"/>
          <w:sz w:val="28"/>
          <w:szCs w:val="28"/>
          <w:lang w:eastAsia="ru-RU"/>
        </w:rPr>
        <w:t>щи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);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рое</w:t>
      </w:r>
      <w:r w:rsidRPr="00CD1C9A">
        <w:rPr>
          <w:rFonts w:eastAsia="Times New Roman"/>
          <w:sz w:val="28"/>
          <w:szCs w:val="28"/>
          <w:lang w:eastAsia="ru-RU"/>
        </w:rPr>
        <w:t>ктн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лн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льн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кум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ия</w:t>
      </w:r>
      <w:r w:rsidRPr="00CD1C9A">
        <w:rPr>
          <w:rFonts w:eastAsia="Times New Roman"/>
          <w:spacing w:val="4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м 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тям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);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эксплу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кум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ция</w:t>
      </w:r>
      <w:r w:rsidRPr="00CD1C9A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(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сч</w:t>
      </w:r>
      <w:r w:rsidRPr="00CD1C9A">
        <w:rPr>
          <w:rFonts w:eastAsia="Times New Roman"/>
          <w:spacing w:val="-4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CD1C9A">
        <w:rPr>
          <w:rFonts w:eastAsia="Times New Roman"/>
          <w:sz w:val="28"/>
          <w:szCs w:val="28"/>
          <w:lang w:eastAsia="ru-RU"/>
        </w:rPr>
        <w:t>турн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фики, ги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влич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>кие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реж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ис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ое</w:t>
      </w:r>
      <w:r w:rsidRPr="00CD1C9A">
        <w:rPr>
          <w:rFonts w:eastAsia="Times New Roman"/>
          <w:sz w:val="28"/>
          <w:szCs w:val="28"/>
          <w:lang w:eastAsia="ru-RU"/>
        </w:rPr>
        <w:t>дин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узк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м,</w:t>
      </w:r>
      <w:r w:rsidRPr="00CD1C9A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их вид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.п.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)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  <w:tab w:val="left" w:pos="2386"/>
          <w:tab w:val="left" w:pos="3866"/>
          <w:tab w:val="left" w:pos="5677"/>
          <w:tab w:val="left" w:pos="7040"/>
          <w:tab w:val="left" w:pos="7556"/>
          <w:tab w:val="left" w:pos="8019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лы</w:t>
      </w:r>
      <w:r w:rsidRPr="00CD1C9A">
        <w:rPr>
          <w:rFonts w:eastAsia="Times New Roman"/>
          <w:sz w:val="28"/>
          <w:szCs w:val="28"/>
          <w:lang w:eastAsia="ru-RU"/>
        </w:rPr>
        <w:tab/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ния</w:t>
      </w:r>
      <w:r w:rsidRPr="00CD1C9A">
        <w:rPr>
          <w:rFonts w:eastAsia="Times New Roman"/>
          <w:sz w:val="28"/>
          <w:szCs w:val="28"/>
          <w:lang w:eastAsia="ru-RU"/>
        </w:rPr>
        <w:tab/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ских</w:t>
      </w:r>
      <w:r w:rsidRPr="00CD1C9A">
        <w:rPr>
          <w:rFonts w:eastAsia="Times New Roman"/>
          <w:sz w:val="28"/>
          <w:szCs w:val="28"/>
          <w:lang w:eastAsia="ru-RU"/>
        </w:rPr>
        <w:tab/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сп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ний</w:t>
      </w:r>
      <w:r w:rsidRPr="00CD1C9A">
        <w:rPr>
          <w:rFonts w:eastAsia="Times New Roman"/>
          <w:sz w:val="28"/>
          <w:szCs w:val="28"/>
          <w:lang w:eastAsia="ru-RU"/>
        </w:rPr>
        <w:tab/>
      </w:r>
      <w:r w:rsidRPr="00CD1C9A">
        <w:rPr>
          <w:rFonts w:eastAsia="Times New Roman"/>
          <w:spacing w:val="1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z w:val="28"/>
          <w:szCs w:val="28"/>
          <w:lang w:eastAsia="ru-RU"/>
        </w:rPr>
        <w:tab/>
        <w:t>по</w:t>
      </w:r>
      <w:r w:rsidRPr="00CD1C9A">
        <w:rPr>
          <w:rFonts w:eastAsia="Times New Roman"/>
          <w:sz w:val="28"/>
          <w:szCs w:val="28"/>
          <w:lang w:eastAsia="ru-RU"/>
        </w:rPr>
        <w:tab/>
      </w:r>
      <w:r w:rsidRPr="00CD1C9A">
        <w:rPr>
          <w:rFonts w:eastAsia="Times New Roman"/>
          <w:spacing w:val="-4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нию</w:t>
      </w:r>
    </w:p>
    <w:p w:rsidR="00CD1C9A" w:rsidRPr="00CD1C9A" w:rsidRDefault="00CD1C9A" w:rsidP="00FB55EE">
      <w:pPr>
        <w:widowControl w:val="0"/>
        <w:kinsoku w:val="0"/>
        <w:overflowPunct w:val="0"/>
        <w:autoSpaceDE w:val="0"/>
        <w:autoSpaceDN w:val="0"/>
        <w:adjustRightInd w:val="0"/>
        <w:ind w:left="-142" w:right="-115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lastRenderedPageBreak/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ь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CD1C9A">
        <w:rPr>
          <w:rFonts w:eastAsia="Times New Roman"/>
          <w:sz w:val="28"/>
          <w:szCs w:val="28"/>
          <w:lang w:eastAsia="ru-RU"/>
        </w:rPr>
        <w:t>влич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ских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ара</w:t>
      </w:r>
      <w:r w:rsidRPr="00CD1C9A">
        <w:rPr>
          <w:rFonts w:eastAsia="Times New Roman"/>
          <w:sz w:val="28"/>
          <w:szCs w:val="28"/>
          <w:lang w:eastAsia="ru-RU"/>
        </w:rPr>
        <w:t>кт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CD1C9A">
        <w:rPr>
          <w:rFonts w:eastAsia="Times New Roman"/>
          <w:sz w:val="28"/>
          <w:szCs w:val="28"/>
          <w:lang w:eastAsia="ru-RU"/>
        </w:rPr>
        <w:t>ист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к;</w:t>
      </w:r>
    </w:p>
    <w:p w:rsidR="00CD1C9A" w:rsidRPr="00CD1C9A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укти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в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по</w:t>
      </w:r>
      <w:r w:rsidRPr="00CD1C9A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вид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>р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кл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дки</w:t>
      </w:r>
      <w:r w:rsidRPr="00CD1C9A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тип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47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прим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ня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м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 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ля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ц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нст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</w:t>
      </w:r>
      <w:r w:rsidRPr="00CD1C9A">
        <w:rPr>
          <w:rFonts w:eastAsia="Times New Roman"/>
          <w:sz w:val="28"/>
          <w:szCs w:val="28"/>
          <w:lang w:eastAsia="ru-RU"/>
        </w:rPr>
        <w:t>укци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,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CD1C9A">
        <w:rPr>
          <w:rFonts w:eastAsia="Times New Roman"/>
          <w:sz w:val="28"/>
          <w:szCs w:val="28"/>
          <w:lang w:eastAsia="ru-RU"/>
        </w:rPr>
        <w:t>ки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экс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п</w:t>
      </w:r>
      <w:r w:rsidRPr="00CD1C9A">
        <w:rPr>
          <w:rFonts w:eastAsia="Times New Roman"/>
          <w:sz w:val="28"/>
          <w:szCs w:val="28"/>
          <w:lang w:eastAsia="ru-RU"/>
        </w:rPr>
        <w:t>лу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ции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2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</w:t>
      </w:r>
      <w:r w:rsidRPr="00CD1C9A">
        <w:rPr>
          <w:rFonts w:eastAsia="Times New Roman"/>
          <w:sz w:val="28"/>
          <w:szCs w:val="28"/>
          <w:lang w:eastAsia="ru-RU"/>
        </w:rPr>
        <w:t>х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с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й</w:t>
      </w:r>
      <w:r w:rsidRPr="00CD1C9A">
        <w:rPr>
          <w:rFonts w:eastAsia="Times New Roman"/>
          <w:sz w:val="28"/>
          <w:szCs w:val="28"/>
          <w:lang w:eastAsia="ru-RU"/>
        </w:rPr>
        <w:t>;</w:t>
      </w:r>
    </w:p>
    <w:p w:rsidR="00CD1C9A" w:rsidRPr="00344695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CD1C9A">
        <w:rPr>
          <w:rFonts w:eastAsia="Times New Roman"/>
          <w:sz w:val="28"/>
          <w:szCs w:val="28"/>
          <w:lang w:eastAsia="ru-RU"/>
        </w:rPr>
        <w:t>ст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тис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ич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ск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я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тч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pacing w:val="-3"/>
          <w:sz w:val="28"/>
          <w:szCs w:val="28"/>
          <w:lang w:eastAsia="ru-RU"/>
        </w:rPr>
        <w:t>т</w:t>
      </w:r>
      <w:r w:rsidRPr="00CD1C9A">
        <w:rPr>
          <w:rFonts w:eastAsia="Times New Roman"/>
          <w:sz w:val="28"/>
          <w:szCs w:val="28"/>
          <w:lang w:eastAsia="ru-RU"/>
        </w:rPr>
        <w:t>н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сть</w:t>
      </w:r>
      <w:r w:rsidRPr="00CD1C9A">
        <w:rPr>
          <w:rFonts w:eastAsia="Times New Roman"/>
          <w:spacing w:val="33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CD1C9A">
        <w:rPr>
          <w:rFonts w:eastAsia="Times New Roman"/>
          <w:sz w:val="28"/>
          <w:szCs w:val="28"/>
          <w:lang w:eastAsia="ru-RU"/>
        </w:rPr>
        <w:t>г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низ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а</w:t>
      </w:r>
      <w:r w:rsidRPr="00CD1C9A">
        <w:rPr>
          <w:rFonts w:eastAsia="Times New Roman"/>
          <w:sz w:val="28"/>
          <w:szCs w:val="28"/>
          <w:lang w:eastAsia="ru-RU"/>
        </w:rPr>
        <w:t>ц</w:t>
      </w:r>
      <w:r w:rsidRPr="00CD1C9A">
        <w:rPr>
          <w:rFonts w:eastAsia="Times New Roman"/>
          <w:spacing w:val="-2"/>
          <w:sz w:val="28"/>
          <w:szCs w:val="28"/>
          <w:lang w:eastAsia="ru-RU"/>
        </w:rPr>
        <w:t>и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4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о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ыра</w:t>
      </w:r>
      <w:r w:rsidRPr="00CD1C9A">
        <w:rPr>
          <w:rFonts w:eastAsia="Times New Roman"/>
          <w:sz w:val="28"/>
          <w:szCs w:val="28"/>
          <w:lang w:eastAsia="ru-RU"/>
        </w:rPr>
        <w:t>б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тке</w:t>
      </w:r>
      <w:r w:rsidRPr="00CD1C9A">
        <w:rPr>
          <w:rFonts w:eastAsia="Times New Roman"/>
          <w:spacing w:val="32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и</w:t>
      </w:r>
      <w:r w:rsidRPr="00CD1C9A">
        <w:rPr>
          <w:rFonts w:eastAsia="Times New Roman"/>
          <w:spacing w:val="36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тпуске</w:t>
      </w:r>
      <w:r w:rsidRPr="00CD1C9A">
        <w:rPr>
          <w:rFonts w:eastAsia="Times New Roman"/>
          <w:spacing w:val="31"/>
          <w:sz w:val="28"/>
          <w:szCs w:val="28"/>
          <w:lang w:eastAsia="ru-RU"/>
        </w:rPr>
        <w:t xml:space="preserve"> </w:t>
      </w:r>
      <w:r w:rsidRPr="00CD1C9A">
        <w:rPr>
          <w:rFonts w:eastAsia="Times New Roman"/>
          <w:sz w:val="28"/>
          <w:szCs w:val="28"/>
          <w:lang w:eastAsia="ru-RU"/>
        </w:rPr>
        <w:t>т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е</w:t>
      </w:r>
      <w:r w:rsidRPr="00CD1C9A">
        <w:rPr>
          <w:rFonts w:eastAsia="Times New Roman"/>
          <w:sz w:val="28"/>
          <w:szCs w:val="28"/>
          <w:lang w:eastAsia="ru-RU"/>
        </w:rPr>
        <w:t>пл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в</w:t>
      </w:r>
      <w:r w:rsidRPr="00CD1C9A">
        <w:rPr>
          <w:rFonts w:eastAsia="Times New Roman"/>
          <w:spacing w:val="-1"/>
          <w:sz w:val="28"/>
          <w:szCs w:val="28"/>
          <w:lang w:eastAsia="ru-RU"/>
        </w:rPr>
        <w:t>о</w:t>
      </w:r>
      <w:r w:rsidRPr="00CD1C9A">
        <w:rPr>
          <w:rFonts w:eastAsia="Times New Roman"/>
          <w:sz w:val="28"/>
          <w:szCs w:val="28"/>
          <w:lang w:eastAsia="ru-RU"/>
        </w:rPr>
        <w:t>й эн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344695">
        <w:rPr>
          <w:rFonts w:eastAsia="Times New Roman"/>
          <w:sz w:val="28"/>
          <w:szCs w:val="28"/>
          <w:lang w:eastAsia="ru-RU"/>
        </w:rPr>
        <w:t>гии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и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исп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льз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в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а</w:t>
      </w:r>
      <w:r w:rsidRPr="00344695">
        <w:rPr>
          <w:rFonts w:eastAsia="Times New Roman"/>
          <w:spacing w:val="-3"/>
          <w:sz w:val="28"/>
          <w:szCs w:val="28"/>
          <w:lang w:eastAsia="ru-RU"/>
        </w:rPr>
        <w:t>н</w:t>
      </w:r>
      <w:r w:rsidRPr="00344695">
        <w:rPr>
          <w:rFonts w:eastAsia="Times New Roman"/>
          <w:sz w:val="28"/>
          <w:szCs w:val="28"/>
          <w:lang w:eastAsia="ru-RU"/>
        </w:rPr>
        <w:t>ии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pacing w:val="1"/>
          <w:sz w:val="28"/>
          <w:szCs w:val="28"/>
          <w:lang w:eastAsia="ru-RU"/>
        </w:rPr>
        <w:t>Т</w:t>
      </w:r>
      <w:r w:rsidRPr="00344695">
        <w:rPr>
          <w:rFonts w:eastAsia="Times New Roman"/>
          <w:sz w:val="28"/>
          <w:szCs w:val="28"/>
          <w:lang w:eastAsia="ru-RU"/>
        </w:rPr>
        <w:t>ЭР</w:t>
      </w:r>
      <w:r w:rsidRPr="00344695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в</w:t>
      </w:r>
      <w:r w:rsidRPr="00344695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н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а</w:t>
      </w:r>
      <w:r w:rsidRPr="00344695">
        <w:rPr>
          <w:rFonts w:eastAsia="Times New Roman"/>
          <w:sz w:val="28"/>
          <w:szCs w:val="28"/>
          <w:lang w:eastAsia="ru-RU"/>
        </w:rPr>
        <w:t>ту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344695">
        <w:rPr>
          <w:rFonts w:eastAsia="Times New Roman"/>
          <w:sz w:val="28"/>
          <w:szCs w:val="28"/>
          <w:lang w:eastAsia="ru-RU"/>
        </w:rPr>
        <w:t>льн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м</w:t>
      </w:r>
      <w:r w:rsidRPr="00344695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и</w:t>
      </w:r>
      <w:r w:rsidRPr="00344695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pacing w:val="-3"/>
          <w:sz w:val="28"/>
          <w:szCs w:val="28"/>
          <w:lang w:eastAsia="ru-RU"/>
        </w:rPr>
        <w:t>с</w:t>
      </w:r>
      <w:r w:rsidRPr="00344695">
        <w:rPr>
          <w:rFonts w:eastAsia="Times New Roman"/>
          <w:sz w:val="28"/>
          <w:szCs w:val="28"/>
          <w:lang w:eastAsia="ru-RU"/>
        </w:rPr>
        <w:t>т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им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с</w:t>
      </w:r>
      <w:r w:rsidRPr="00344695">
        <w:rPr>
          <w:rFonts w:eastAsia="Times New Roman"/>
          <w:spacing w:val="2"/>
          <w:sz w:val="28"/>
          <w:szCs w:val="28"/>
          <w:lang w:eastAsia="ru-RU"/>
        </w:rPr>
        <w:t>т</w:t>
      </w:r>
      <w:r w:rsidRPr="00344695">
        <w:rPr>
          <w:rFonts w:eastAsia="Times New Roman"/>
          <w:sz w:val="28"/>
          <w:szCs w:val="28"/>
          <w:lang w:eastAsia="ru-RU"/>
        </w:rPr>
        <w:t>н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о</w:t>
      </w:r>
      <w:r w:rsidRPr="00344695">
        <w:rPr>
          <w:rFonts w:eastAsia="Times New Roman"/>
          <w:sz w:val="28"/>
          <w:szCs w:val="28"/>
          <w:lang w:eastAsia="ru-RU"/>
        </w:rPr>
        <w:t>м</w:t>
      </w:r>
      <w:r w:rsidRPr="00344695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344695">
        <w:rPr>
          <w:rFonts w:eastAsia="Times New Roman"/>
          <w:sz w:val="28"/>
          <w:szCs w:val="28"/>
          <w:lang w:eastAsia="ru-RU"/>
        </w:rPr>
        <w:t>в</w:t>
      </w:r>
      <w:r w:rsidRPr="00344695">
        <w:rPr>
          <w:rFonts w:eastAsia="Times New Roman"/>
          <w:spacing w:val="-1"/>
          <w:sz w:val="28"/>
          <w:szCs w:val="28"/>
          <w:lang w:eastAsia="ru-RU"/>
        </w:rPr>
        <w:t>ыраже</w:t>
      </w:r>
      <w:r w:rsidRPr="00344695">
        <w:rPr>
          <w:rFonts w:eastAsia="Times New Roman"/>
          <w:sz w:val="28"/>
          <w:szCs w:val="28"/>
          <w:lang w:eastAsia="ru-RU"/>
        </w:rPr>
        <w:t>нии;</w:t>
      </w:r>
    </w:p>
    <w:p w:rsidR="00CD1C9A" w:rsidRPr="00344695" w:rsidRDefault="00315629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генеральные</w:t>
      </w:r>
      <w:r w:rsidR="00CD1C9A" w:rsidRPr="00344695">
        <w:rPr>
          <w:rFonts w:eastAsia="Times New Roman"/>
          <w:sz w:val="28"/>
          <w:szCs w:val="28"/>
          <w:lang w:eastAsia="ru-RU"/>
        </w:rPr>
        <w:t xml:space="preserve"> план</w:t>
      </w:r>
      <w:r>
        <w:rPr>
          <w:rFonts w:eastAsia="Times New Roman"/>
          <w:sz w:val="28"/>
          <w:szCs w:val="28"/>
          <w:lang w:eastAsia="ru-RU"/>
        </w:rPr>
        <w:t>ы</w:t>
      </w:r>
      <w:r w:rsidR="00CD1C9A" w:rsidRPr="00344695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CD1C9A" w:rsidRPr="00344695">
        <w:rPr>
          <w:rFonts w:eastAsia="Times New Roman"/>
          <w:sz w:val="28"/>
          <w:szCs w:val="28"/>
          <w:lang w:eastAsia="ru-RU"/>
        </w:rPr>
        <w:t>гп</w:t>
      </w:r>
      <w:proofErr w:type="spellEnd"/>
      <w:r w:rsidR="00CD1C9A" w:rsidRPr="00344695">
        <w:rPr>
          <w:rFonts w:eastAsia="Times New Roman"/>
          <w:sz w:val="28"/>
          <w:szCs w:val="28"/>
          <w:lang w:eastAsia="ru-RU"/>
        </w:rPr>
        <w:t xml:space="preserve"> Северо-Енисейский</w:t>
      </w:r>
      <w:r>
        <w:rPr>
          <w:rFonts w:eastAsia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eastAsia="Times New Roman"/>
          <w:sz w:val="28"/>
          <w:szCs w:val="28"/>
          <w:lang w:eastAsia="ru-RU"/>
        </w:rPr>
        <w:t>п</w:t>
      </w:r>
      <w:proofErr w:type="gramStart"/>
      <w:r>
        <w:rPr>
          <w:rFonts w:eastAsia="Times New Roman"/>
          <w:sz w:val="28"/>
          <w:szCs w:val="28"/>
          <w:lang w:eastAsia="ru-RU"/>
        </w:rPr>
        <w:t>.Т</w:t>
      </w:r>
      <w:proofErr w:type="gramEnd"/>
      <w:r>
        <w:rPr>
          <w:rFonts w:eastAsia="Times New Roman"/>
          <w:sz w:val="28"/>
          <w:szCs w:val="28"/>
          <w:lang w:eastAsia="ru-RU"/>
        </w:rPr>
        <w:t>ее</w:t>
      </w:r>
      <w:proofErr w:type="spellEnd"/>
      <w:r>
        <w:rPr>
          <w:rFonts w:eastAsia="Times New Roman"/>
          <w:sz w:val="28"/>
          <w:szCs w:val="28"/>
          <w:lang w:eastAsia="ru-RU"/>
        </w:rPr>
        <w:t xml:space="preserve"> утвержденные</w:t>
      </w:r>
      <w:r w:rsidR="00CD1C9A" w:rsidRPr="00344695">
        <w:rPr>
          <w:rFonts w:eastAsia="Times New Roman"/>
          <w:sz w:val="28"/>
          <w:szCs w:val="28"/>
          <w:lang w:eastAsia="ru-RU"/>
        </w:rPr>
        <w:t xml:space="preserve"> решением Северо-Енисейского районного Совета депутатов от 19.12.2007 № 344-33;</w:t>
      </w:r>
    </w:p>
    <w:p w:rsidR="00CD1C9A" w:rsidRPr="00344695" w:rsidRDefault="00CD1C9A" w:rsidP="00FB55EE">
      <w:pPr>
        <w:widowControl w:val="0"/>
        <w:numPr>
          <w:ilvl w:val="2"/>
          <w:numId w:val="13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344695">
        <w:rPr>
          <w:rFonts w:eastAsia="Times New Roman"/>
          <w:sz w:val="28"/>
          <w:szCs w:val="28"/>
          <w:lang w:eastAsia="ru-RU"/>
        </w:rPr>
        <w:t xml:space="preserve">материалы по обоснованию внесения изменения в генеральный план </w:t>
      </w:r>
      <w:proofErr w:type="spellStart"/>
      <w:r w:rsidRPr="00344695">
        <w:rPr>
          <w:rFonts w:eastAsia="Times New Roman"/>
          <w:sz w:val="28"/>
          <w:szCs w:val="28"/>
          <w:lang w:eastAsia="ru-RU"/>
        </w:rPr>
        <w:t>гп</w:t>
      </w:r>
      <w:proofErr w:type="spellEnd"/>
      <w:r w:rsidRPr="00344695">
        <w:rPr>
          <w:rFonts w:eastAsia="Times New Roman"/>
          <w:sz w:val="28"/>
          <w:szCs w:val="28"/>
          <w:lang w:eastAsia="ru-RU"/>
        </w:rPr>
        <w:t xml:space="preserve"> С</w:t>
      </w:r>
      <w:r w:rsidRPr="00344695">
        <w:rPr>
          <w:rFonts w:eastAsia="Times New Roman"/>
          <w:sz w:val="28"/>
          <w:szCs w:val="28"/>
          <w:lang w:eastAsia="ru-RU"/>
        </w:rPr>
        <w:t>е</w:t>
      </w:r>
      <w:r w:rsidRPr="00344695">
        <w:rPr>
          <w:rFonts w:eastAsia="Times New Roman"/>
          <w:sz w:val="28"/>
          <w:szCs w:val="28"/>
          <w:lang w:eastAsia="ru-RU"/>
        </w:rPr>
        <w:t>веро-Енисейский в текстовой форме в целях актуализации документов территор</w:t>
      </w:r>
      <w:r w:rsidRPr="00344695">
        <w:rPr>
          <w:rFonts w:eastAsia="Times New Roman"/>
          <w:sz w:val="28"/>
          <w:szCs w:val="28"/>
          <w:lang w:eastAsia="ru-RU"/>
        </w:rPr>
        <w:t>и</w:t>
      </w:r>
      <w:r w:rsidRPr="00344695">
        <w:rPr>
          <w:rFonts w:eastAsia="Times New Roman"/>
          <w:sz w:val="28"/>
          <w:szCs w:val="28"/>
          <w:lang w:eastAsia="ru-RU"/>
        </w:rPr>
        <w:t>ального планирования и градостроительного зонирования (городской поселок С</w:t>
      </w:r>
      <w:r w:rsidRPr="00344695">
        <w:rPr>
          <w:rFonts w:eastAsia="Times New Roman"/>
          <w:sz w:val="28"/>
          <w:szCs w:val="28"/>
          <w:lang w:eastAsia="ru-RU"/>
        </w:rPr>
        <w:t>е</w:t>
      </w:r>
      <w:r w:rsidRPr="00344695">
        <w:rPr>
          <w:rFonts w:eastAsia="Times New Roman"/>
          <w:sz w:val="28"/>
          <w:szCs w:val="28"/>
          <w:lang w:eastAsia="ru-RU"/>
        </w:rPr>
        <w:t>веро-Енисейский) в период до 2035 года.</w:t>
      </w:r>
    </w:p>
    <w:p w:rsidR="00454537" w:rsidRPr="00CD1C9A" w:rsidRDefault="00315629" w:rsidP="00FB55EE">
      <w:pPr>
        <w:pStyle w:val="1c"/>
        <w:shd w:val="clear" w:color="auto" w:fill="auto"/>
        <w:tabs>
          <w:tab w:val="left" w:pos="567"/>
        </w:tabs>
        <w:spacing w:line="240" w:lineRule="auto"/>
        <w:ind w:left="-142" w:right="-59" w:firstLine="426"/>
        <w:rPr>
          <w:sz w:val="28"/>
          <w:szCs w:val="28"/>
        </w:rPr>
      </w:pPr>
      <w:r>
        <w:rPr>
          <w:sz w:val="28"/>
          <w:szCs w:val="28"/>
          <w:lang w:eastAsia="ru-RU"/>
        </w:rPr>
        <w:t>-генеральный</w:t>
      </w:r>
      <w:r w:rsidRPr="00344695">
        <w:rPr>
          <w:sz w:val="28"/>
          <w:szCs w:val="28"/>
          <w:lang w:eastAsia="ru-RU"/>
        </w:rPr>
        <w:t xml:space="preserve"> план </w:t>
      </w:r>
      <w:proofErr w:type="spellStart"/>
      <w:r>
        <w:rPr>
          <w:sz w:val="28"/>
          <w:szCs w:val="28"/>
          <w:lang w:eastAsia="ru-RU"/>
        </w:rPr>
        <w:t>п</w:t>
      </w:r>
      <w:proofErr w:type="gramStart"/>
      <w:r>
        <w:rPr>
          <w:sz w:val="28"/>
          <w:szCs w:val="28"/>
          <w:lang w:eastAsia="ru-RU"/>
        </w:rPr>
        <w:t>.Н</w:t>
      </w:r>
      <w:proofErr w:type="gramEnd"/>
      <w:r>
        <w:rPr>
          <w:sz w:val="28"/>
          <w:szCs w:val="28"/>
          <w:lang w:eastAsia="ru-RU"/>
        </w:rPr>
        <w:t>овая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Калами</w:t>
      </w:r>
      <w:proofErr w:type="spellEnd"/>
      <w:r>
        <w:rPr>
          <w:sz w:val="28"/>
          <w:szCs w:val="28"/>
          <w:lang w:eastAsia="ru-RU"/>
        </w:rPr>
        <w:t xml:space="preserve"> </w:t>
      </w:r>
      <w:r w:rsidR="00FF7E93">
        <w:rPr>
          <w:sz w:val="28"/>
          <w:szCs w:val="28"/>
          <w:lang w:eastAsia="ru-RU"/>
        </w:rPr>
        <w:t xml:space="preserve">утвержденный </w:t>
      </w:r>
      <w:r w:rsidRPr="00344695">
        <w:rPr>
          <w:sz w:val="28"/>
          <w:szCs w:val="28"/>
          <w:lang w:eastAsia="ru-RU"/>
        </w:rPr>
        <w:t>решением Северо-Енисейского районного Совета депутатов от</w:t>
      </w:r>
      <w:r w:rsidR="00FF7E93">
        <w:rPr>
          <w:sz w:val="28"/>
          <w:szCs w:val="28"/>
          <w:lang w:eastAsia="ru-RU"/>
        </w:rPr>
        <w:t>30.08.2010 №72-9</w:t>
      </w:r>
    </w:p>
    <w:p w:rsidR="00315629" w:rsidRPr="00CD1C9A" w:rsidRDefault="00315629" w:rsidP="00315629">
      <w:pPr>
        <w:pStyle w:val="1c"/>
        <w:shd w:val="clear" w:color="auto" w:fill="auto"/>
        <w:tabs>
          <w:tab w:val="left" w:pos="567"/>
        </w:tabs>
        <w:spacing w:line="240" w:lineRule="auto"/>
        <w:ind w:left="-142" w:right="-59" w:firstLine="426"/>
        <w:rPr>
          <w:sz w:val="28"/>
          <w:szCs w:val="28"/>
        </w:rPr>
      </w:pPr>
      <w:r>
        <w:rPr>
          <w:b/>
          <w:caps/>
          <w:sz w:val="28"/>
          <w:szCs w:val="28"/>
        </w:rPr>
        <w:t>-</w:t>
      </w:r>
      <w:r w:rsidRPr="00315629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генеральный</w:t>
      </w:r>
      <w:r w:rsidRPr="00344695">
        <w:rPr>
          <w:sz w:val="28"/>
          <w:szCs w:val="28"/>
          <w:lang w:eastAsia="ru-RU"/>
        </w:rPr>
        <w:t xml:space="preserve"> план </w:t>
      </w:r>
      <w:proofErr w:type="spellStart"/>
      <w:r w:rsidR="00FF7E93">
        <w:rPr>
          <w:sz w:val="28"/>
          <w:szCs w:val="28"/>
          <w:lang w:eastAsia="ru-RU"/>
        </w:rPr>
        <w:t>п</w:t>
      </w:r>
      <w:proofErr w:type="gramStart"/>
      <w:r w:rsidR="00FF7E93">
        <w:rPr>
          <w:sz w:val="28"/>
          <w:szCs w:val="28"/>
          <w:lang w:eastAsia="ru-RU"/>
        </w:rPr>
        <w:t>.В</w:t>
      </w:r>
      <w:proofErr w:type="gramEnd"/>
      <w:r w:rsidR="00FF7E93">
        <w:rPr>
          <w:sz w:val="28"/>
          <w:szCs w:val="28"/>
          <w:lang w:eastAsia="ru-RU"/>
        </w:rPr>
        <w:t>ангаш</w:t>
      </w:r>
      <w:proofErr w:type="spellEnd"/>
      <w:r>
        <w:rPr>
          <w:sz w:val="28"/>
          <w:szCs w:val="28"/>
          <w:lang w:eastAsia="ru-RU"/>
        </w:rPr>
        <w:t xml:space="preserve"> утвержден</w:t>
      </w:r>
      <w:r w:rsidRPr="00344695">
        <w:rPr>
          <w:sz w:val="28"/>
          <w:szCs w:val="28"/>
          <w:lang w:eastAsia="ru-RU"/>
        </w:rPr>
        <w:t xml:space="preserve"> решением Северо-Енисейского ра</w:t>
      </w:r>
      <w:r w:rsidRPr="00344695">
        <w:rPr>
          <w:sz w:val="28"/>
          <w:szCs w:val="28"/>
          <w:lang w:eastAsia="ru-RU"/>
        </w:rPr>
        <w:t>й</w:t>
      </w:r>
      <w:r w:rsidRPr="00344695">
        <w:rPr>
          <w:sz w:val="28"/>
          <w:szCs w:val="28"/>
          <w:lang w:eastAsia="ru-RU"/>
        </w:rPr>
        <w:t>онного Совета депутатов от</w:t>
      </w:r>
      <w:r w:rsidR="00FF7E93">
        <w:rPr>
          <w:sz w:val="28"/>
          <w:szCs w:val="28"/>
          <w:lang w:eastAsia="ru-RU"/>
        </w:rPr>
        <w:t xml:space="preserve"> 28.12.2016 №222-19</w:t>
      </w:r>
    </w:p>
    <w:p w:rsidR="00315629" w:rsidRPr="00CD1C9A" w:rsidRDefault="00315629" w:rsidP="00315629">
      <w:pPr>
        <w:pStyle w:val="1c"/>
        <w:shd w:val="clear" w:color="auto" w:fill="auto"/>
        <w:tabs>
          <w:tab w:val="left" w:pos="567"/>
        </w:tabs>
        <w:spacing w:line="240" w:lineRule="auto"/>
        <w:ind w:left="-142" w:right="-59" w:firstLine="426"/>
        <w:rPr>
          <w:sz w:val="28"/>
          <w:szCs w:val="28"/>
        </w:rPr>
      </w:pPr>
      <w:r>
        <w:rPr>
          <w:b/>
          <w:caps/>
          <w:sz w:val="28"/>
          <w:szCs w:val="28"/>
        </w:rPr>
        <w:t>-</w:t>
      </w:r>
      <w:r w:rsidRPr="00315629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генеральный</w:t>
      </w:r>
      <w:r w:rsidRPr="00344695">
        <w:rPr>
          <w:sz w:val="28"/>
          <w:szCs w:val="28"/>
          <w:lang w:eastAsia="ru-RU"/>
        </w:rPr>
        <w:t xml:space="preserve"> план </w:t>
      </w:r>
      <w:r>
        <w:rPr>
          <w:sz w:val="28"/>
          <w:szCs w:val="28"/>
          <w:lang w:eastAsia="ru-RU"/>
        </w:rPr>
        <w:t>п</w:t>
      </w:r>
      <w:proofErr w:type="gramStart"/>
      <w:r>
        <w:rPr>
          <w:sz w:val="28"/>
          <w:szCs w:val="28"/>
          <w:lang w:eastAsia="ru-RU"/>
        </w:rPr>
        <w:t>.Б</w:t>
      </w:r>
      <w:proofErr w:type="gramEnd"/>
      <w:r>
        <w:rPr>
          <w:sz w:val="28"/>
          <w:szCs w:val="28"/>
          <w:lang w:eastAsia="ru-RU"/>
        </w:rPr>
        <w:t>рянка утвержден</w:t>
      </w:r>
      <w:r w:rsidRPr="00344695">
        <w:rPr>
          <w:sz w:val="28"/>
          <w:szCs w:val="28"/>
          <w:lang w:eastAsia="ru-RU"/>
        </w:rPr>
        <w:t xml:space="preserve"> решением Северо-Енисейского райо</w:t>
      </w:r>
      <w:r w:rsidRPr="00344695">
        <w:rPr>
          <w:sz w:val="28"/>
          <w:szCs w:val="28"/>
          <w:lang w:eastAsia="ru-RU"/>
        </w:rPr>
        <w:t>н</w:t>
      </w:r>
      <w:r w:rsidRPr="00344695">
        <w:rPr>
          <w:sz w:val="28"/>
          <w:szCs w:val="28"/>
          <w:lang w:eastAsia="ru-RU"/>
        </w:rPr>
        <w:t>ного Совета депутатов от</w:t>
      </w:r>
      <w:r w:rsidR="00FF7E93">
        <w:rPr>
          <w:sz w:val="28"/>
          <w:szCs w:val="28"/>
          <w:lang w:eastAsia="ru-RU"/>
        </w:rPr>
        <w:t xml:space="preserve"> 08.04.2015 №1002-75.</w:t>
      </w:r>
    </w:p>
    <w:p w:rsidR="00DD458A" w:rsidRPr="00315629" w:rsidRDefault="00DD458A" w:rsidP="00FB55EE">
      <w:pPr>
        <w:pStyle w:val="a6"/>
        <w:spacing w:before="0" w:after="0"/>
        <w:ind w:left="-142" w:right="-59" w:firstLine="426"/>
        <w:jc w:val="both"/>
        <w:rPr>
          <w:b w:val="0"/>
          <w:caps w:val="0"/>
          <w:sz w:val="28"/>
          <w:szCs w:val="28"/>
        </w:rPr>
      </w:pPr>
    </w:p>
    <w:p w:rsidR="00D96DA8" w:rsidRPr="00BE5273" w:rsidRDefault="00D96DA8" w:rsidP="00FB55EE">
      <w:pPr>
        <w:pStyle w:val="e"/>
        <w:keepLines w:val="0"/>
        <w:spacing w:before="0"/>
        <w:rPr>
          <w:sz w:val="28"/>
          <w:szCs w:val="28"/>
        </w:rPr>
      </w:pPr>
    </w:p>
    <w:p w:rsidR="00D96DA8" w:rsidRPr="00BE5273" w:rsidRDefault="00D96DA8" w:rsidP="00FB55EE">
      <w:pPr>
        <w:pStyle w:val="e"/>
        <w:keepLines w:val="0"/>
        <w:spacing w:before="0"/>
        <w:rPr>
          <w:sz w:val="28"/>
          <w:szCs w:val="28"/>
        </w:rPr>
      </w:pPr>
    </w:p>
    <w:p w:rsidR="00D96DA8" w:rsidRPr="00BE5273" w:rsidRDefault="00D96DA8" w:rsidP="00FB55EE">
      <w:pPr>
        <w:pStyle w:val="e"/>
        <w:keepLines w:val="0"/>
        <w:spacing w:before="0"/>
        <w:rPr>
          <w:sz w:val="28"/>
          <w:szCs w:val="28"/>
        </w:rPr>
      </w:pPr>
    </w:p>
    <w:p w:rsidR="00D96DA8" w:rsidRPr="00BE5273" w:rsidRDefault="00D96DA8" w:rsidP="00FB55EE">
      <w:pPr>
        <w:pStyle w:val="e"/>
        <w:keepLines w:val="0"/>
        <w:spacing w:before="0"/>
        <w:rPr>
          <w:sz w:val="28"/>
          <w:szCs w:val="28"/>
        </w:rPr>
      </w:pPr>
    </w:p>
    <w:p w:rsidR="00D96DA8" w:rsidRPr="00BE5273" w:rsidRDefault="00D96DA8" w:rsidP="00FB55EE">
      <w:pPr>
        <w:pStyle w:val="e"/>
        <w:keepLines w:val="0"/>
        <w:spacing w:before="0"/>
        <w:rPr>
          <w:sz w:val="28"/>
          <w:szCs w:val="28"/>
        </w:rPr>
      </w:pPr>
    </w:p>
    <w:p w:rsidR="00FB55EE" w:rsidRDefault="004A1E0D" w:rsidP="00814979">
      <w:pPr>
        <w:pStyle w:val="1"/>
        <w:keepNext w:val="0"/>
        <w:numPr>
          <w:ilvl w:val="0"/>
          <w:numId w:val="0"/>
        </w:numPr>
        <w:spacing w:before="0" w:after="0"/>
        <w:ind w:left="-142" w:right="-115"/>
        <w:jc w:val="both"/>
      </w:pPr>
      <w:r w:rsidRPr="00BE5273">
        <w:lastRenderedPageBreak/>
        <w:t>РАЗДЕЛ</w:t>
      </w:r>
      <w:r w:rsidR="00D96DA8" w:rsidRPr="00BE5273">
        <w:t xml:space="preserve"> 1. </w:t>
      </w:r>
      <w:r w:rsidRPr="00BE5273">
        <w:t>ПОКАЗАТЕЛИ СУЩЕСТВУЮЩЕГО И ПЕРСПЕКТИВНОГО СПРОСА НА ТЕПЛОВУЮ ЭНЕРГИЮ (МОЩНОСТЬ) И ТЕПЛОНОСИТЕЛЬ В УСТАНОВЛЕННЫХ</w:t>
      </w:r>
      <w:r w:rsidR="008F1ACC">
        <w:t xml:space="preserve"> </w:t>
      </w:r>
      <w:r w:rsidRPr="00BE5273">
        <w:t xml:space="preserve">ГРАНИЦАХ ТЕРРИТОРИИ </w:t>
      </w:r>
      <w:r w:rsidR="00FD5B89">
        <w:t xml:space="preserve">ПОСЕЛЕНИЯ, </w:t>
      </w:r>
      <w:r w:rsidR="00526D9A">
        <w:t xml:space="preserve">МУНИЦИПАЛЬНОГО ОКРУГА, </w:t>
      </w:r>
      <w:r w:rsidR="00FD5B89">
        <w:t>ГОРОДСКОГО ОКРУГА, ГОРОДА ФЕДЕРАЛЬНОГО ЗНАЧЕНИЯ</w:t>
      </w:r>
    </w:p>
    <w:p w:rsidR="00FB55EE" w:rsidRPr="00FB55EE" w:rsidRDefault="00FB55EE" w:rsidP="00814979">
      <w:pPr>
        <w:pStyle w:val="2"/>
        <w:numPr>
          <w:ilvl w:val="0"/>
          <w:numId w:val="0"/>
        </w:numPr>
        <w:spacing w:before="0" w:after="0"/>
      </w:pPr>
    </w:p>
    <w:p w:rsidR="004A1E0D" w:rsidRDefault="004A1E0D" w:rsidP="00814979">
      <w:pPr>
        <w:pStyle w:val="2"/>
        <w:keepNext w:val="0"/>
        <w:keepLines w:val="0"/>
        <w:numPr>
          <w:ilvl w:val="1"/>
          <w:numId w:val="14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bookmarkStart w:id="4" w:name="_Toc479442439"/>
      <w:r w:rsidRPr="00BE5273">
        <w:rPr>
          <w:sz w:val="28"/>
          <w:szCs w:val="28"/>
        </w:rPr>
        <w:t xml:space="preserve"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</w:t>
      </w:r>
      <w:r w:rsidRPr="005F464E">
        <w:rPr>
          <w:sz w:val="28"/>
          <w:szCs w:val="28"/>
        </w:rPr>
        <w:t xml:space="preserve">многоквартирные дома, индивидуальные жилые дома, общественные здания </w:t>
      </w:r>
      <w:r w:rsidR="00CA2A87" w:rsidRPr="005F464E">
        <w:rPr>
          <w:sz w:val="28"/>
          <w:szCs w:val="28"/>
        </w:rPr>
        <w:t xml:space="preserve">и производственные здания </w:t>
      </w:r>
      <w:r w:rsidRPr="005F464E">
        <w:rPr>
          <w:sz w:val="28"/>
          <w:szCs w:val="28"/>
        </w:rPr>
        <w:t>промы</w:t>
      </w:r>
      <w:r w:rsidRPr="00BE5273">
        <w:rPr>
          <w:sz w:val="28"/>
          <w:szCs w:val="28"/>
        </w:rPr>
        <w:t xml:space="preserve">шленных </w:t>
      </w:r>
      <w:r w:rsidR="000D5048" w:rsidRPr="00BE5273">
        <w:rPr>
          <w:sz w:val="28"/>
          <w:szCs w:val="28"/>
        </w:rPr>
        <w:t>предприятий по этапам – на каждый год первого 5-летнего периода и на последующие 5-летние периоды (далее – этапы)</w:t>
      </w:r>
      <w:bookmarkEnd w:id="4"/>
    </w:p>
    <w:p w:rsidR="00FB55EE" w:rsidRPr="00FB55EE" w:rsidRDefault="00FB55EE" w:rsidP="00814979">
      <w:pPr>
        <w:pStyle w:val="e"/>
        <w:spacing w:before="0"/>
      </w:pPr>
    </w:p>
    <w:p w:rsidR="00F21C24" w:rsidRDefault="00F21C24" w:rsidP="00F21C24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bookmarkStart w:id="5" w:name="_Toc369251942"/>
      <w:r>
        <w:rPr>
          <w:sz w:val="28"/>
          <w:szCs w:val="28"/>
        </w:rPr>
        <w:t xml:space="preserve">Схематичное расположение Северо-Енисейского </w:t>
      </w:r>
      <w:r w:rsidR="002430CF">
        <w:rPr>
          <w:sz w:val="28"/>
          <w:szCs w:val="28"/>
        </w:rPr>
        <w:t>МО</w:t>
      </w:r>
      <w:r>
        <w:rPr>
          <w:sz w:val="28"/>
          <w:szCs w:val="28"/>
        </w:rPr>
        <w:t xml:space="preserve"> представлено на Рисунке 1.</w:t>
      </w:r>
    </w:p>
    <w:p w:rsidR="00F21C24" w:rsidRDefault="00315629" w:rsidP="00F21C24">
      <w:pPr>
        <w:pStyle w:val="e"/>
        <w:keepLines w:val="0"/>
        <w:spacing w:before="0"/>
        <w:ind w:left="-142" w:right="-115" w:firstLine="568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818255" cy="468185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255" cy="468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C24" w:rsidRDefault="00F21C24" w:rsidP="00F21C24">
      <w:pPr>
        <w:pStyle w:val="e"/>
        <w:keepLines w:val="0"/>
        <w:spacing w:before="0"/>
        <w:ind w:left="-142" w:right="-115" w:firstLine="568"/>
        <w:jc w:val="center"/>
        <w:rPr>
          <w:i/>
          <w:noProof/>
          <w:sz w:val="28"/>
          <w:szCs w:val="28"/>
        </w:rPr>
      </w:pPr>
      <w:r w:rsidRPr="00F21C24">
        <w:rPr>
          <w:i/>
          <w:noProof/>
          <w:sz w:val="28"/>
          <w:szCs w:val="28"/>
        </w:rPr>
        <w:t xml:space="preserve">Рисунок 1. Схема границ территории Северо-Енисейского </w:t>
      </w:r>
      <w:r w:rsidR="002430CF">
        <w:rPr>
          <w:i/>
          <w:noProof/>
          <w:sz w:val="28"/>
          <w:szCs w:val="28"/>
        </w:rPr>
        <w:t>МО</w:t>
      </w:r>
    </w:p>
    <w:p w:rsidR="00F21C24" w:rsidRPr="00F21C24" w:rsidRDefault="00F21C24" w:rsidP="00F21C24">
      <w:pPr>
        <w:pStyle w:val="e"/>
        <w:keepLines w:val="0"/>
        <w:spacing w:before="0"/>
        <w:ind w:left="-142" w:right="-115" w:firstLine="568"/>
        <w:jc w:val="center"/>
        <w:rPr>
          <w:i/>
          <w:sz w:val="28"/>
          <w:szCs w:val="28"/>
        </w:rPr>
      </w:pPr>
    </w:p>
    <w:p w:rsidR="006161B0" w:rsidRDefault="006161B0" w:rsidP="006161B0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5A249B">
        <w:rPr>
          <w:rFonts w:ascii="Times New Roman" w:hAnsi="Times New Roman"/>
          <w:sz w:val="28"/>
          <w:szCs w:val="28"/>
        </w:rPr>
        <w:t xml:space="preserve">По сведениям о границах, которые внесены в ЕГРН (реестровый номер 24:34-4.4, номер документа 1-6/10628, </w:t>
      </w:r>
      <w:proofErr w:type="spellStart"/>
      <w:r w:rsidRPr="005A249B">
        <w:rPr>
          <w:rFonts w:ascii="Times New Roman" w:hAnsi="Times New Roman"/>
          <w:sz w:val="28"/>
          <w:szCs w:val="28"/>
        </w:rPr>
        <w:t>вх</w:t>
      </w:r>
      <w:proofErr w:type="spellEnd"/>
      <w:r w:rsidRPr="005A249B">
        <w:rPr>
          <w:rFonts w:ascii="Times New Roman" w:hAnsi="Times New Roman"/>
          <w:sz w:val="28"/>
          <w:szCs w:val="28"/>
        </w:rPr>
        <w:t>. 300</w:t>
      </w:r>
      <w:r>
        <w:rPr>
          <w:rFonts w:ascii="Times New Roman" w:hAnsi="Times New Roman"/>
          <w:sz w:val="28"/>
          <w:szCs w:val="28"/>
        </w:rPr>
        <w:t>0-а, от 23.05.18) площадь терри</w:t>
      </w:r>
      <w:r w:rsidRPr="005A249B">
        <w:rPr>
          <w:rFonts w:ascii="Times New Roman" w:hAnsi="Times New Roman"/>
          <w:sz w:val="28"/>
          <w:szCs w:val="28"/>
        </w:rPr>
        <w:t xml:space="preserve">тории п. Вангаш составляет – 90,62 га. </w:t>
      </w:r>
      <w:proofErr w:type="gramStart"/>
      <w:r w:rsidRPr="005A249B">
        <w:rPr>
          <w:rFonts w:ascii="Times New Roman" w:hAnsi="Times New Roman"/>
          <w:sz w:val="28"/>
          <w:szCs w:val="28"/>
        </w:rPr>
        <w:t>Согласно проекта</w:t>
      </w:r>
      <w:proofErr w:type="gramEnd"/>
      <w:r w:rsidRPr="005A249B">
        <w:rPr>
          <w:rFonts w:ascii="Times New Roman" w:hAnsi="Times New Roman"/>
          <w:sz w:val="28"/>
          <w:szCs w:val="28"/>
        </w:rPr>
        <w:t xml:space="preserve"> внесения изменений в генерал</w:t>
      </w:r>
      <w:r w:rsidRPr="005A249B">
        <w:rPr>
          <w:rFonts w:ascii="Times New Roman" w:hAnsi="Times New Roman"/>
          <w:sz w:val="28"/>
          <w:szCs w:val="28"/>
        </w:rPr>
        <w:t>ь</w:t>
      </w:r>
      <w:r w:rsidRPr="005A249B">
        <w:rPr>
          <w:rFonts w:ascii="Times New Roman" w:hAnsi="Times New Roman"/>
          <w:sz w:val="28"/>
          <w:szCs w:val="28"/>
        </w:rPr>
        <w:t>ный план п. Вангаш от 2019 года граница населенного пункта стоит на кадастровом учете и остается неизменной. На перспективу генеральным планом предусматрив</w:t>
      </w:r>
      <w:r w:rsidRPr="005A249B">
        <w:rPr>
          <w:rFonts w:ascii="Times New Roman" w:hAnsi="Times New Roman"/>
          <w:sz w:val="28"/>
          <w:szCs w:val="28"/>
        </w:rPr>
        <w:t>а</w:t>
      </w:r>
      <w:r w:rsidRPr="005A249B">
        <w:rPr>
          <w:rFonts w:ascii="Times New Roman" w:hAnsi="Times New Roman"/>
          <w:sz w:val="28"/>
          <w:szCs w:val="28"/>
        </w:rPr>
        <w:t xml:space="preserve">ется незначительное увеличение территорий жилой зоны, </w:t>
      </w:r>
      <w:r>
        <w:rPr>
          <w:rFonts w:ascii="Times New Roman" w:hAnsi="Times New Roman"/>
          <w:sz w:val="28"/>
          <w:szCs w:val="28"/>
        </w:rPr>
        <w:t>обще</w:t>
      </w:r>
      <w:r w:rsidRPr="005A249B">
        <w:rPr>
          <w:rFonts w:ascii="Times New Roman" w:hAnsi="Times New Roman"/>
          <w:sz w:val="28"/>
          <w:szCs w:val="28"/>
        </w:rPr>
        <w:t xml:space="preserve">ственно-деловой зоны, коммунально-складской зоны </w:t>
      </w:r>
      <w:proofErr w:type="gramStart"/>
      <w:r w:rsidRPr="005A249B">
        <w:rPr>
          <w:rFonts w:ascii="Times New Roman" w:hAnsi="Times New Roman"/>
          <w:sz w:val="28"/>
          <w:szCs w:val="28"/>
        </w:rPr>
        <w:t>согласно таблицы</w:t>
      </w:r>
      <w:proofErr w:type="gramEnd"/>
      <w:r w:rsidRPr="005A249B">
        <w:rPr>
          <w:rFonts w:ascii="Times New Roman" w:hAnsi="Times New Roman"/>
          <w:sz w:val="28"/>
          <w:szCs w:val="28"/>
        </w:rPr>
        <w:t xml:space="preserve"> 1.1.</w:t>
      </w:r>
    </w:p>
    <w:p w:rsidR="006161B0" w:rsidRPr="00764DA0" w:rsidRDefault="006161B0" w:rsidP="006161B0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</w:p>
    <w:p w:rsidR="006161B0" w:rsidRDefault="006161B0" w:rsidP="006161B0">
      <w:pPr>
        <w:ind w:left="-142" w:right="-115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A66552">
        <w:rPr>
          <w:sz w:val="28"/>
          <w:szCs w:val="28"/>
        </w:rPr>
        <w:t xml:space="preserve">Таблица 1.1. </w:t>
      </w:r>
      <w:r w:rsidRPr="00A66552">
        <w:rPr>
          <w:spacing w:val="-1"/>
          <w:sz w:val="28"/>
          <w:szCs w:val="28"/>
        </w:rPr>
        <w:t>За</w:t>
      </w:r>
      <w:r w:rsidRPr="00A66552">
        <w:rPr>
          <w:spacing w:val="-2"/>
          <w:sz w:val="28"/>
          <w:szCs w:val="28"/>
        </w:rPr>
        <w:t>с</w:t>
      </w:r>
      <w:r w:rsidRPr="00A66552">
        <w:rPr>
          <w:sz w:val="28"/>
          <w:szCs w:val="28"/>
        </w:rPr>
        <w:t>тройка</w:t>
      </w:r>
      <w:r w:rsidRPr="00A66552">
        <w:rPr>
          <w:spacing w:val="15"/>
          <w:sz w:val="28"/>
          <w:szCs w:val="28"/>
        </w:rPr>
        <w:t xml:space="preserve"> </w:t>
      </w:r>
      <w:r w:rsidRPr="00A66552">
        <w:rPr>
          <w:spacing w:val="-1"/>
          <w:sz w:val="28"/>
          <w:szCs w:val="28"/>
        </w:rPr>
        <w:t>ж</w:t>
      </w:r>
      <w:r w:rsidRPr="00A66552">
        <w:rPr>
          <w:sz w:val="28"/>
          <w:szCs w:val="28"/>
        </w:rPr>
        <w:t>ил</w:t>
      </w:r>
      <w:r w:rsidRPr="00A66552">
        <w:rPr>
          <w:spacing w:val="-1"/>
          <w:sz w:val="28"/>
          <w:szCs w:val="28"/>
        </w:rPr>
        <w:t>ы</w:t>
      </w:r>
      <w:r w:rsidRPr="00A66552">
        <w:rPr>
          <w:sz w:val="28"/>
          <w:szCs w:val="28"/>
        </w:rPr>
        <w:t>ми</w:t>
      </w:r>
      <w:r w:rsidRPr="00A66552">
        <w:rPr>
          <w:spacing w:val="16"/>
          <w:sz w:val="28"/>
          <w:szCs w:val="28"/>
        </w:rPr>
        <w:t xml:space="preserve"> </w:t>
      </w:r>
      <w:r w:rsidRPr="00A66552">
        <w:rPr>
          <w:sz w:val="28"/>
          <w:szCs w:val="28"/>
        </w:rPr>
        <w:t>д</w:t>
      </w:r>
      <w:r w:rsidRPr="00A66552">
        <w:rPr>
          <w:spacing w:val="-1"/>
          <w:sz w:val="28"/>
          <w:szCs w:val="28"/>
        </w:rPr>
        <w:t>о</w:t>
      </w:r>
      <w:r w:rsidRPr="00A66552">
        <w:rPr>
          <w:sz w:val="28"/>
          <w:szCs w:val="28"/>
        </w:rPr>
        <w:t>м</w:t>
      </w:r>
      <w:r w:rsidRPr="00A66552">
        <w:rPr>
          <w:spacing w:val="-1"/>
          <w:sz w:val="28"/>
          <w:szCs w:val="28"/>
        </w:rPr>
        <w:t>а</w:t>
      </w:r>
      <w:r w:rsidRPr="00A66552">
        <w:rPr>
          <w:sz w:val="28"/>
          <w:szCs w:val="28"/>
        </w:rPr>
        <w:t>м</w:t>
      </w:r>
      <w:r w:rsidRPr="00A66552">
        <w:rPr>
          <w:spacing w:val="-2"/>
          <w:sz w:val="28"/>
          <w:szCs w:val="28"/>
        </w:rPr>
        <w:t>и</w:t>
      </w:r>
      <w:r w:rsidRPr="00A66552">
        <w:rPr>
          <w:spacing w:val="53"/>
          <w:sz w:val="28"/>
          <w:szCs w:val="28"/>
        </w:rPr>
        <w:t xml:space="preserve"> </w:t>
      </w:r>
      <w:r w:rsidRPr="00A66552">
        <w:rPr>
          <w:sz w:val="28"/>
          <w:szCs w:val="28"/>
        </w:rPr>
        <w:t xml:space="preserve">и общественными зданиями </w:t>
      </w:r>
      <w:r w:rsidRPr="00222D3E">
        <w:rPr>
          <w:sz w:val="28"/>
          <w:szCs w:val="28"/>
        </w:rPr>
        <w:t>п. Вангаш</w:t>
      </w:r>
    </w:p>
    <w:tbl>
      <w:tblPr>
        <w:tblW w:w="9945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8"/>
        <w:gridCol w:w="5658"/>
        <w:gridCol w:w="993"/>
        <w:gridCol w:w="1275"/>
        <w:gridCol w:w="1371"/>
      </w:tblGrid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29205C">
              <w:rPr>
                <w:bCs/>
                <w:sz w:val="20"/>
                <w:szCs w:val="20"/>
              </w:rPr>
              <w:t xml:space="preserve">№ </w:t>
            </w:r>
            <w:proofErr w:type="gramStart"/>
            <w:r w:rsidRPr="0029205C">
              <w:rPr>
                <w:bCs/>
                <w:sz w:val="20"/>
                <w:szCs w:val="20"/>
              </w:rPr>
              <w:t>п</w:t>
            </w:r>
            <w:proofErr w:type="gramEnd"/>
            <w:r w:rsidRPr="0029205C">
              <w:rPr>
                <w:bCs/>
                <w:sz w:val="20"/>
                <w:szCs w:val="20"/>
              </w:rPr>
              <w:t>/п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29205C">
              <w:rPr>
                <w:bCs/>
                <w:sz w:val="20"/>
                <w:szCs w:val="20"/>
              </w:rPr>
              <w:t>На</w:t>
            </w:r>
            <w:r w:rsidRPr="0029205C">
              <w:rPr>
                <w:bCs/>
                <w:spacing w:val="1"/>
                <w:sz w:val="20"/>
                <w:szCs w:val="20"/>
              </w:rPr>
              <w:t>и</w:t>
            </w:r>
            <w:r w:rsidRPr="0029205C">
              <w:rPr>
                <w:bCs/>
                <w:sz w:val="20"/>
                <w:szCs w:val="20"/>
              </w:rPr>
              <w:t>м</w:t>
            </w:r>
            <w:r w:rsidRPr="0029205C">
              <w:rPr>
                <w:bCs/>
                <w:spacing w:val="-2"/>
                <w:sz w:val="20"/>
                <w:szCs w:val="20"/>
              </w:rPr>
              <w:t>е</w:t>
            </w:r>
            <w:r w:rsidRPr="0029205C">
              <w:rPr>
                <w:bCs/>
                <w:sz w:val="20"/>
                <w:szCs w:val="20"/>
              </w:rPr>
              <w:t>нование</w:t>
            </w:r>
            <w:r w:rsidRPr="0029205C">
              <w:rPr>
                <w:bCs/>
                <w:spacing w:val="-1"/>
                <w:sz w:val="20"/>
                <w:szCs w:val="20"/>
              </w:rPr>
              <w:t xml:space="preserve"> </w:t>
            </w:r>
            <w:r w:rsidRPr="0029205C">
              <w:rPr>
                <w:bCs/>
                <w:sz w:val="20"/>
                <w:szCs w:val="20"/>
              </w:rPr>
              <w:t>п</w:t>
            </w:r>
            <w:r w:rsidRPr="0029205C">
              <w:rPr>
                <w:bCs/>
                <w:spacing w:val="-3"/>
                <w:sz w:val="20"/>
                <w:szCs w:val="20"/>
              </w:rPr>
              <w:t>о</w:t>
            </w:r>
            <w:r w:rsidRPr="0029205C">
              <w:rPr>
                <w:bCs/>
                <w:sz w:val="20"/>
                <w:szCs w:val="20"/>
              </w:rPr>
              <w:t>каза</w:t>
            </w:r>
            <w:r w:rsidRPr="0029205C">
              <w:rPr>
                <w:bCs/>
                <w:spacing w:val="1"/>
                <w:sz w:val="20"/>
                <w:szCs w:val="20"/>
              </w:rPr>
              <w:t>т</w:t>
            </w:r>
            <w:r w:rsidRPr="0029205C">
              <w:rPr>
                <w:bCs/>
                <w:spacing w:val="-1"/>
                <w:sz w:val="20"/>
                <w:szCs w:val="20"/>
              </w:rPr>
              <w:t>е</w:t>
            </w:r>
            <w:r w:rsidRPr="0029205C">
              <w:rPr>
                <w:bCs/>
                <w:sz w:val="20"/>
                <w:szCs w:val="20"/>
              </w:rPr>
              <w:t>ля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29205C">
              <w:rPr>
                <w:bCs/>
                <w:sz w:val="20"/>
                <w:szCs w:val="20"/>
              </w:rPr>
              <w:t>Еди</w:t>
            </w:r>
            <w:r w:rsidRPr="0029205C">
              <w:rPr>
                <w:bCs/>
                <w:spacing w:val="-2"/>
                <w:sz w:val="20"/>
                <w:szCs w:val="20"/>
              </w:rPr>
              <w:t>н</w:t>
            </w:r>
            <w:r w:rsidRPr="0029205C">
              <w:rPr>
                <w:bCs/>
                <w:sz w:val="20"/>
                <w:szCs w:val="20"/>
              </w:rPr>
              <w:t>ица изм</w:t>
            </w:r>
            <w:r w:rsidRPr="0029205C">
              <w:rPr>
                <w:bCs/>
                <w:spacing w:val="-2"/>
                <w:sz w:val="20"/>
                <w:szCs w:val="20"/>
              </w:rPr>
              <w:t>е</w:t>
            </w:r>
            <w:r w:rsidRPr="0029205C">
              <w:rPr>
                <w:bCs/>
                <w:sz w:val="20"/>
                <w:szCs w:val="20"/>
              </w:rPr>
              <w:t>р</w:t>
            </w:r>
            <w:r w:rsidRPr="0029205C">
              <w:rPr>
                <w:bCs/>
                <w:spacing w:val="-1"/>
                <w:sz w:val="20"/>
                <w:szCs w:val="20"/>
              </w:rPr>
              <w:t>е</w:t>
            </w:r>
            <w:r w:rsidRPr="0029205C">
              <w:rPr>
                <w:bCs/>
                <w:sz w:val="20"/>
                <w:szCs w:val="20"/>
              </w:rPr>
              <w:t>ния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29205C">
              <w:rPr>
                <w:bCs/>
                <w:sz w:val="20"/>
                <w:szCs w:val="20"/>
              </w:rPr>
              <w:t>Совре</w:t>
            </w:r>
            <w:r w:rsidRPr="0029205C">
              <w:rPr>
                <w:bCs/>
                <w:spacing w:val="-1"/>
                <w:sz w:val="20"/>
                <w:szCs w:val="20"/>
              </w:rPr>
              <w:t>ме</w:t>
            </w:r>
            <w:r w:rsidRPr="0029205C">
              <w:rPr>
                <w:bCs/>
                <w:sz w:val="20"/>
                <w:szCs w:val="20"/>
              </w:rPr>
              <w:t xml:space="preserve">нное </w:t>
            </w:r>
            <w:r w:rsidRPr="0029205C">
              <w:rPr>
                <w:bCs/>
                <w:spacing w:val="-1"/>
                <w:sz w:val="20"/>
                <w:szCs w:val="20"/>
              </w:rPr>
              <w:t>с</w:t>
            </w:r>
            <w:r w:rsidRPr="0029205C">
              <w:rPr>
                <w:bCs/>
                <w:sz w:val="20"/>
                <w:szCs w:val="20"/>
              </w:rPr>
              <w:t>о</w:t>
            </w:r>
            <w:r w:rsidRPr="0029205C">
              <w:rPr>
                <w:bCs/>
                <w:spacing w:val="-1"/>
                <w:sz w:val="20"/>
                <w:szCs w:val="20"/>
              </w:rPr>
              <w:t>с</w:t>
            </w:r>
            <w:r w:rsidRPr="0029205C">
              <w:rPr>
                <w:bCs/>
                <w:spacing w:val="1"/>
                <w:sz w:val="20"/>
                <w:szCs w:val="20"/>
              </w:rPr>
              <w:t>т</w:t>
            </w:r>
            <w:r w:rsidRPr="0029205C">
              <w:rPr>
                <w:bCs/>
                <w:sz w:val="20"/>
                <w:szCs w:val="20"/>
              </w:rPr>
              <w:t>оян</w:t>
            </w:r>
            <w:r w:rsidRPr="0029205C">
              <w:rPr>
                <w:bCs/>
                <w:spacing w:val="1"/>
                <w:sz w:val="20"/>
                <w:szCs w:val="20"/>
              </w:rPr>
              <w:t>и</w:t>
            </w:r>
            <w:r w:rsidRPr="0029205C">
              <w:rPr>
                <w:bCs/>
                <w:sz w:val="20"/>
                <w:szCs w:val="20"/>
              </w:rPr>
              <w:t>е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proofErr w:type="spellStart"/>
            <w:r w:rsidRPr="0029205C">
              <w:rPr>
                <w:bCs/>
                <w:spacing w:val="-3"/>
                <w:sz w:val="20"/>
                <w:szCs w:val="20"/>
              </w:rPr>
              <w:t>Р</w:t>
            </w:r>
            <w:r w:rsidRPr="0029205C">
              <w:rPr>
                <w:bCs/>
                <w:sz w:val="20"/>
                <w:szCs w:val="20"/>
              </w:rPr>
              <w:t>а</w:t>
            </w:r>
            <w:r w:rsidRPr="0029205C">
              <w:rPr>
                <w:bCs/>
                <w:spacing w:val="1"/>
                <w:sz w:val="20"/>
                <w:szCs w:val="20"/>
              </w:rPr>
              <w:t>с</w:t>
            </w:r>
            <w:r w:rsidRPr="0029205C">
              <w:rPr>
                <w:bCs/>
                <w:spacing w:val="-1"/>
                <w:sz w:val="20"/>
                <w:szCs w:val="20"/>
              </w:rPr>
              <w:t>ч</w:t>
            </w:r>
            <w:proofErr w:type="spellEnd"/>
            <w:r w:rsidRPr="0029205C">
              <w:rPr>
                <w:bCs/>
                <w:sz w:val="20"/>
                <w:szCs w:val="20"/>
              </w:rPr>
              <w:t xml:space="preserve">. </w:t>
            </w:r>
            <w:r w:rsidRPr="0029205C">
              <w:rPr>
                <w:bCs/>
                <w:spacing w:val="-1"/>
                <w:sz w:val="20"/>
                <w:szCs w:val="20"/>
              </w:rPr>
              <w:t>с</w:t>
            </w:r>
            <w:r w:rsidRPr="0029205C">
              <w:rPr>
                <w:bCs/>
                <w:sz w:val="20"/>
                <w:szCs w:val="20"/>
              </w:rPr>
              <w:t>ро</w:t>
            </w:r>
            <w:r w:rsidRPr="0029205C">
              <w:rPr>
                <w:bCs/>
                <w:spacing w:val="1"/>
                <w:sz w:val="20"/>
                <w:szCs w:val="20"/>
              </w:rPr>
              <w:t>к</w:t>
            </w:r>
            <w:r w:rsidRPr="0029205C">
              <w:rPr>
                <w:bCs/>
                <w:sz w:val="20"/>
                <w:szCs w:val="20"/>
              </w:rPr>
              <w:t xml:space="preserve">, в </w:t>
            </w:r>
            <w:r w:rsidRPr="0029205C">
              <w:rPr>
                <w:bCs/>
                <w:spacing w:val="1"/>
                <w:sz w:val="20"/>
                <w:szCs w:val="20"/>
              </w:rPr>
              <w:t>т</w:t>
            </w:r>
            <w:r w:rsidRPr="0029205C">
              <w:rPr>
                <w:bCs/>
                <w:sz w:val="20"/>
                <w:szCs w:val="20"/>
              </w:rPr>
              <w:t xml:space="preserve">ом </w:t>
            </w:r>
            <w:r w:rsidRPr="0029205C">
              <w:rPr>
                <w:bCs/>
                <w:spacing w:val="-2"/>
                <w:sz w:val="20"/>
                <w:szCs w:val="20"/>
              </w:rPr>
              <w:t>ч</w:t>
            </w:r>
            <w:r w:rsidRPr="0029205C">
              <w:rPr>
                <w:bCs/>
                <w:sz w:val="20"/>
                <w:szCs w:val="20"/>
              </w:rPr>
              <w:t>и</w:t>
            </w:r>
            <w:r w:rsidRPr="0029205C">
              <w:rPr>
                <w:bCs/>
                <w:spacing w:val="-1"/>
                <w:sz w:val="20"/>
                <w:szCs w:val="20"/>
              </w:rPr>
              <w:t>с</w:t>
            </w:r>
            <w:r w:rsidRPr="0029205C">
              <w:rPr>
                <w:bCs/>
                <w:sz w:val="20"/>
                <w:szCs w:val="20"/>
              </w:rPr>
              <w:t>ле</w:t>
            </w:r>
          </w:p>
          <w:p w:rsidR="006161B0" w:rsidRPr="0029205C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29205C">
              <w:rPr>
                <w:bCs/>
                <w:sz w:val="20"/>
                <w:szCs w:val="20"/>
              </w:rPr>
              <w:t>I о</w:t>
            </w:r>
            <w:r w:rsidRPr="0029205C">
              <w:rPr>
                <w:bCs/>
                <w:spacing w:val="-1"/>
                <w:sz w:val="20"/>
                <w:szCs w:val="20"/>
              </w:rPr>
              <w:t>че</w:t>
            </w:r>
            <w:r w:rsidRPr="0029205C">
              <w:rPr>
                <w:bCs/>
                <w:sz w:val="20"/>
                <w:szCs w:val="20"/>
              </w:rPr>
              <w:t>р</w:t>
            </w:r>
            <w:r w:rsidRPr="0029205C">
              <w:rPr>
                <w:bCs/>
                <w:spacing w:val="-1"/>
                <w:sz w:val="20"/>
                <w:szCs w:val="20"/>
              </w:rPr>
              <w:t>е</w:t>
            </w:r>
            <w:r w:rsidRPr="0029205C">
              <w:rPr>
                <w:bCs/>
                <w:sz w:val="20"/>
                <w:szCs w:val="20"/>
              </w:rPr>
              <w:t>дь</w:t>
            </w:r>
          </w:p>
        </w:tc>
      </w:tr>
      <w:tr w:rsidR="006161B0" w:rsidRPr="006161B0" w:rsidTr="00693043">
        <w:trPr>
          <w:trHeight w:val="732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both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Пл</w:t>
            </w:r>
            <w:r w:rsidRPr="006161B0">
              <w:rPr>
                <w:b/>
                <w:bCs/>
                <w:spacing w:val="2"/>
                <w:sz w:val="20"/>
                <w:szCs w:val="20"/>
              </w:rPr>
              <w:t>о</w:t>
            </w:r>
            <w:r w:rsidRPr="006161B0">
              <w:rPr>
                <w:b/>
                <w:bCs/>
                <w:spacing w:val="-6"/>
                <w:sz w:val="20"/>
                <w:szCs w:val="20"/>
              </w:rPr>
              <w:t>щ</w:t>
            </w:r>
            <w:r w:rsidRPr="006161B0">
              <w:rPr>
                <w:b/>
                <w:bCs/>
                <w:sz w:val="20"/>
                <w:szCs w:val="20"/>
              </w:rPr>
              <w:t xml:space="preserve">адь </w:t>
            </w:r>
            <w:r w:rsidRPr="006161B0">
              <w:rPr>
                <w:b/>
                <w:bCs/>
                <w:spacing w:val="2"/>
                <w:sz w:val="20"/>
                <w:szCs w:val="20"/>
              </w:rPr>
              <w:t>т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рр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>ор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и</w:t>
            </w:r>
            <w:r w:rsidRPr="006161B0">
              <w:rPr>
                <w:b/>
                <w:bCs/>
                <w:sz w:val="20"/>
                <w:szCs w:val="20"/>
              </w:rPr>
              <w:t>и</w:t>
            </w:r>
          </w:p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 w:right="2191"/>
              <w:jc w:val="both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п. Ван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pacing w:val="2"/>
                <w:sz w:val="20"/>
                <w:szCs w:val="20"/>
              </w:rPr>
              <w:t>а</w:t>
            </w:r>
            <w:r w:rsidRPr="006161B0">
              <w:rPr>
                <w:b/>
                <w:bCs/>
                <w:spacing w:val="-6"/>
                <w:sz w:val="20"/>
                <w:szCs w:val="20"/>
              </w:rPr>
              <w:t>ш</w:t>
            </w:r>
            <w:r w:rsidRPr="006161B0">
              <w:rPr>
                <w:b/>
                <w:bCs/>
                <w:sz w:val="20"/>
                <w:szCs w:val="20"/>
              </w:rPr>
              <w:t>, в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с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ег</w:t>
            </w:r>
            <w:r w:rsidRPr="006161B0">
              <w:rPr>
                <w:b/>
                <w:bCs/>
                <w:sz w:val="20"/>
                <w:szCs w:val="20"/>
              </w:rPr>
              <w:t xml:space="preserve">о, в 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 xml:space="preserve">ом 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ч</w:t>
            </w:r>
            <w:r w:rsidRPr="006161B0">
              <w:rPr>
                <w:b/>
                <w:bCs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:</w:t>
            </w:r>
          </w:p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 w:right="678"/>
              <w:jc w:val="both"/>
              <w:rPr>
                <w:sz w:val="20"/>
                <w:szCs w:val="20"/>
              </w:rPr>
            </w:pPr>
            <w:r w:rsidRPr="006161B0">
              <w:rPr>
                <w:b/>
                <w:bCs/>
                <w:spacing w:val="-3"/>
                <w:sz w:val="20"/>
                <w:szCs w:val="20"/>
              </w:rPr>
              <w:t>ф</w:t>
            </w:r>
            <w:r w:rsidRPr="006161B0">
              <w:rPr>
                <w:b/>
                <w:bCs/>
                <w:sz w:val="20"/>
                <w:szCs w:val="20"/>
              </w:rPr>
              <w:t xml:space="preserve">ункциональных 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з</w:t>
            </w:r>
            <w:r w:rsidRPr="006161B0">
              <w:rPr>
                <w:b/>
                <w:bCs/>
                <w:sz w:val="20"/>
                <w:szCs w:val="20"/>
              </w:rPr>
              <w:t xml:space="preserve">он в 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ранице на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се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нно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о пунк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>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pacing w:val="-1"/>
                <w:sz w:val="20"/>
                <w:szCs w:val="20"/>
              </w:rPr>
              <w:t>га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90,62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90,62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1.1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з</w:t>
            </w:r>
            <w:r w:rsidRPr="006161B0">
              <w:rPr>
                <w:spacing w:val="-1"/>
                <w:sz w:val="20"/>
                <w:szCs w:val="20"/>
              </w:rPr>
              <w:t>ас</w:t>
            </w:r>
            <w:r w:rsidRPr="006161B0">
              <w:rPr>
                <w:sz w:val="20"/>
                <w:szCs w:val="20"/>
              </w:rPr>
              <w:t>тро</w:t>
            </w:r>
            <w:r w:rsidRPr="006161B0">
              <w:rPr>
                <w:spacing w:val="1"/>
                <w:sz w:val="20"/>
                <w:szCs w:val="20"/>
              </w:rPr>
              <w:t>й</w:t>
            </w:r>
            <w:r w:rsidRPr="006161B0">
              <w:rPr>
                <w:sz w:val="20"/>
                <w:szCs w:val="20"/>
              </w:rPr>
              <w:t>ки</w:t>
            </w:r>
            <w:r w:rsidRPr="006161B0">
              <w:rPr>
                <w:spacing w:val="-2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ин</w:t>
            </w:r>
            <w:r w:rsidRPr="006161B0">
              <w:rPr>
                <w:spacing w:val="-3"/>
                <w:sz w:val="20"/>
                <w:szCs w:val="20"/>
              </w:rPr>
              <w:t>д</w:t>
            </w:r>
            <w:r w:rsidRPr="006161B0">
              <w:rPr>
                <w:sz w:val="20"/>
                <w:szCs w:val="20"/>
              </w:rPr>
              <w:t>ив</w:t>
            </w:r>
            <w:r w:rsidRPr="006161B0">
              <w:rPr>
                <w:spacing w:val="-2"/>
                <w:sz w:val="20"/>
                <w:szCs w:val="20"/>
              </w:rPr>
              <w:t>и</w:t>
            </w:r>
            <w:r w:rsidRPr="006161B0">
              <w:rPr>
                <w:spacing w:val="2"/>
                <w:sz w:val="20"/>
                <w:szCs w:val="20"/>
              </w:rPr>
              <w:t>д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льны</w:t>
            </w:r>
            <w:r w:rsidRPr="006161B0">
              <w:rPr>
                <w:spacing w:val="-2"/>
                <w:sz w:val="20"/>
                <w:szCs w:val="20"/>
              </w:rPr>
              <w:t>м</w:t>
            </w:r>
            <w:r w:rsidR="00693043">
              <w:rPr>
                <w:sz w:val="20"/>
                <w:szCs w:val="20"/>
              </w:rPr>
              <w:t xml:space="preserve">и </w:t>
            </w:r>
            <w:r w:rsidRPr="006161B0">
              <w:rPr>
                <w:sz w:val="20"/>
                <w:szCs w:val="20"/>
              </w:rPr>
              <w:t>жилы</w:t>
            </w:r>
            <w:r w:rsidRPr="006161B0">
              <w:rPr>
                <w:spacing w:val="-1"/>
                <w:sz w:val="20"/>
                <w:szCs w:val="20"/>
              </w:rPr>
              <w:t>м</w:t>
            </w:r>
            <w:r w:rsidRPr="006161B0">
              <w:rPr>
                <w:sz w:val="20"/>
                <w:szCs w:val="20"/>
              </w:rPr>
              <w:t>и дом</w:t>
            </w:r>
            <w:r w:rsidRPr="006161B0">
              <w:rPr>
                <w:spacing w:val="-2"/>
                <w:sz w:val="20"/>
                <w:szCs w:val="20"/>
              </w:rPr>
              <w:t>а</w:t>
            </w:r>
            <w:r w:rsidRPr="006161B0">
              <w:rPr>
                <w:spacing w:val="-1"/>
                <w:sz w:val="20"/>
                <w:szCs w:val="20"/>
              </w:rPr>
              <w:t>м</w:t>
            </w:r>
            <w:r w:rsidRPr="006161B0">
              <w:rPr>
                <w:sz w:val="20"/>
                <w:szCs w:val="20"/>
              </w:rPr>
              <w:t>и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га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16,4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20,2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1.2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Общ</w:t>
            </w:r>
            <w:r w:rsidRPr="006161B0">
              <w:rPr>
                <w:spacing w:val="-2"/>
                <w:sz w:val="20"/>
                <w:szCs w:val="20"/>
              </w:rPr>
              <w:t>е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тв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нн</w:t>
            </w:r>
            <w:r w:rsidRPr="006161B0">
              <w:rPr>
                <w:spacing w:val="1"/>
                <w:sz w:val="20"/>
                <w:szCs w:val="20"/>
              </w:rPr>
              <w:t>о</w:t>
            </w: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д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лов</w:t>
            </w:r>
            <w:r w:rsidRPr="006161B0">
              <w:rPr>
                <w:spacing w:val="1"/>
                <w:sz w:val="20"/>
                <w:szCs w:val="20"/>
              </w:rPr>
              <w:t>ы</w:t>
            </w:r>
            <w:r w:rsidRPr="006161B0">
              <w:rPr>
                <w:sz w:val="20"/>
                <w:szCs w:val="20"/>
              </w:rPr>
              <w:t>е</w:t>
            </w:r>
            <w:r w:rsidRPr="006161B0">
              <w:rPr>
                <w:spacing w:val="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зоны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1,8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3,5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1.3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Ко</w:t>
            </w:r>
            <w:r w:rsidRPr="006161B0">
              <w:rPr>
                <w:spacing w:val="-1"/>
                <w:sz w:val="20"/>
                <w:szCs w:val="20"/>
              </w:rPr>
              <w:t>м</w:t>
            </w:r>
            <w:r w:rsidRPr="006161B0">
              <w:rPr>
                <w:spacing w:val="1"/>
                <w:sz w:val="20"/>
                <w:szCs w:val="20"/>
              </w:rPr>
              <w:t>м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льн</w:t>
            </w:r>
            <w:r w:rsidRPr="006161B0">
              <w:rPr>
                <w:spacing w:val="1"/>
                <w:sz w:val="20"/>
                <w:szCs w:val="20"/>
              </w:rPr>
              <w:t>о</w:t>
            </w:r>
            <w:r w:rsidRPr="006161B0">
              <w:rPr>
                <w:spacing w:val="-1"/>
                <w:sz w:val="20"/>
                <w:szCs w:val="20"/>
              </w:rPr>
              <w:t>-с</w:t>
            </w:r>
            <w:r w:rsidRPr="006161B0">
              <w:rPr>
                <w:sz w:val="20"/>
                <w:szCs w:val="20"/>
              </w:rPr>
              <w:t>кл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д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к</w:t>
            </w:r>
            <w:r w:rsidRPr="006161B0">
              <w:rPr>
                <w:spacing w:val="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я зона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8,5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8,5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1.4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инж</w:t>
            </w:r>
            <w:r w:rsidRPr="006161B0">
              <w:rPr>
                <w:spacing w:val="-2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рн</w:t>
            </w:r>
            <w:r w:rsidRPr="006161B0">
              <w:rPr>
                <w:spacing w:val="-3"/>
                <w:sz w:val="20"/>
                <w:szCs w:val="20"/>
              </w:rPr>
              <w:t>о</w:t>
            </w:r>
            <w:r w:rsidRPr="006161B0">
              <w:rPr>
                <w:sz w:val="20"/>
                <w:szCs w:val="20"/>
              </w:rPr>
              <w:t>й</w:t>
            </w:r>
            <w:r w:rsidRPr="006161B0">
              <w:rPr>
                <w:spacing w:val="60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и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z w:val="20"/>
                <w:szCs w:val="20"/>
              </w:rPr>
              <w:t>ф</w:t>
            </w:r>
            <w:r w:rsidRPr="006161B0">
              <w:rPr>
                <w:spacing w:val="-2"/>
                <w:sz w:val="20"/>
                <w:szCs w:val="20"/>
              </w:rPr>
              <w:t>р</w:t>
            </w:r>
            <w:r w:rsidRPr="006161B0">
              <w:rPr>
                <w:spacing w:val="-1"/>
                <w:sz w:val="20"/>
                <w:szCs w:val="20"/>
              </w:rPr>
              <w:t>ас</w:t>
            </w:r>
            <w:r w:rsidRPr="006161B0">
              <w:rPr>
                <w:sz w:val="20"/>
                <w:szCs w:val="20"/>
              </w:rPr>
              <w:t>т</w:t>
            </w:r>
            <w:r w:rsidRPr="006161B0">
              <w:rPr>
                <w:spacing w:val="2"/>
                <w:sz w:val="20"/>
                <w:szCs w:val="20"/>
              </w:rPr>
              <w:t>р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к</w:t>
            </w:r>
            <w:r w:rsidRPr="006161B0">
              <w:rPr>
                <w:spacing w:val="5"/>
                <w:sz w:val="20"/>
                <w:szCs w:val="20"/>
              </w:rPr>
              <w:t>т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ры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1,6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1,6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1.5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тран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порт</w:t>
            </w:r>
            <w:r w:rsidRPr="006161B0">
              <w:rPr>
                <w:spacing w:val="1"/>
                <w:sz w:val="20"/>
                <w:szCs w:val="20"/>
              </w:rPr>
              <w:t>н</w:t>
            </w:r>
            <w:r w:rsidRPr="006161B0">
              <w:rPr>
                <w:spacing w:val="-3"/>
                <w:sz w:val="20"/>
                <w:szCs w:val="20"/>
              </w:rPr>
              <w:t>о</w:t>
            </w:r>
            <w:r w:rsidRPr="006161B0">
              <w:rPr>
                <w:sz w:val="20"/>
                <w:szCs w:val="20"/>
              </w:rPr>
              <w:t xml:space="preserve">й </w:t>
            </w:r>
            <w:r w:rsidRPr="006161B0">
              <w:rPr>
                <w:spacing w:val="-2"/>
                <w:sz w:val="20"/>
                <w:szCs w:val="20"/>
              </w:rPr>
              <w:t>и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2"/>
                <w:sz w:val="20"/>
                <w:szCs w:val="20"/>
              </w:rPr>
              <w:t>ф</w:t>
            </w:r>
            <w:r w:rsidRPr="006161B0">
              <w:rPr>
                <w:sz w:val="20"/>
                <w:szCs w:val="20"/>
              </w:rPr>
              <w:t>р</w:t>
            </w:r>
            <w:r w:rsidRPr="006161B0">
              <w:rPr>
                <w:spacing w:val="-1"/>
                <w:sz w:val="20"/>
                <w:szCs w:val="20"/>
              </w:rPr>
              <w:t>ас</w:t>
            </w:r>
            <w:r w:rsidRPr="006161B0">
              <w:rPr>
                <w:sz w:val="20"/>
                <w:szCs w:val="20"/>
              </w:rPr>
              <w:t>т</w:t>
            </w:r>
            <w:r w:rsidRPr="006161B0">
              <w:rPr>
                <w:spacing w:val="2"/>
                <w:sz w:val="20"/>
                <w:szCs w:val="20"/>
              </w:rPr>
              <w:t>р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к</w:t>
            </w:r>
            <w:r w:rsidRPr="006161B0">
              <w:rPr>
                <w:spacing w:val="5"/>
                <w:sz w:val="20"/>
                <w:szCs w:val="20"/>
              </w:rPr>
              <w:t>т</w:t>
            </w:r>
            <w:r w:rsidRPr="006161B0">
              <w:rPr>
                <w:spacing w:val="-5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ры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9,2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9,2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1.6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се</w:t>
            </w:r>
            <w:r w:rsidRPr="006161B0">
              <w:rPr>
                <w:sz w:val="20"/>
                <w:szCs w:val="20"/>
              </w:rPr>
              <w:t>ль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ко</w:t>
            </w:r>
            <w:r w:rsidRPr="006161B0">
              <w:rPr>
                <w:spacing w:val="2"/>
                <w:sz w:val="20"/>
                <w:szCs w:val="20"/>
              </w:rPr>
              <w:t>х</w:t>
            </w:r>
            <w:r w:rsidRPr="006161B0">
              <w:rPr>
                <w:sz w:val="20"/>
                <w:szCs w:val="20"/>
              </w:rPr>
              <w:t>оз</w:t>
            </w:r>
            <w:r w:rsidRPr="006161B0">
              <w:rPr>
                <w:spacing w:val="-3"/>
                <w:sz w:val="20"/>
                <w:szCs w:val="20"/>
              </w:rPr>
              <w:t>я</w:t>
            </w:r>
            <w:r w:rsidRPr="006161B0">
              <w:rPr>
                <w:sz w:val="20"/>
                <w:szCs w:val="20"/>
              </w:rPr>
              <w:t>й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тв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нных</w:t>
            </w:r>
            <w:r w:rsidRPr="006161B0">
              <w:rPr>
                <w:spacing w:val="3"/>
                <w:sz w:val="20"/>
                <w:szCs w:val="20"/>
              </w:rPr>
              <w:t xml:space="preserve"> </w:t>
            </w:r>
            <w:r w:rsidRPr="006161B0">
              <w:rPr>
                <w:spacing w:val="-8"/>
                <w:sz w:val="20"/>
                <w:szCs w:val="20"/>
              </w:rPr>
              <w:t>у</w:t>
            </w:r>
            <w:r w:rsidRPr="006161B0">
              <w:rPr>
                <w:sz w:val="20"/>
                <w:szCs w:val="20"/>
              </w:rPr>
              <w:t>год</w:t>
            </w:r>
            <w:r w:rsidRPr="006161B0">
              <w:rPr>
                <w:spacing w:val="1"/>
                <w:sz w:val="20"/>
                <w:szCs w:val="20"/>
              </w:rPr>
              <w:t>и</w:t>
            </w:r>
            <w:r w:rsidRPr="006161B0">
              <w:rPr>
                <w:sz w:val="20"/>
                <w:szCs w:val="20"/>
              </w:rPr>
              <w:t>й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9,8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9,8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1.7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Зоны р</w:t>
            </w:r>
            <w:r w:rsidRPr="006161B0">
              <w:rPr>
                <w:spacing w:val="-2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кр</w:t>
            </w:r>
            <w:r w:rsidRPr="006161B0">
              <w:rPr>
                <w:spacing w:val="-1"/>
                <w:sz w:val="20"/>
                <w:szCs w:val="20"/>
              </w:rPr>
              <w:t>еа</w:t>
            </w:r>
            <w:r w:rsidRPr="006161B0">
              <w:rPr>
                <w:sz w:val="20"/>
                <w:szCs w:val="20"/>
              </w:rPr>
              <w:t>ционного</w:t>
            </w:r>
            <w:r w:rsidRPr="006161B0">
              <w:rPr>
                <w:spacing w:val="-3"/>
                <w:sz w:val="20"/>
                <w:szCs w:val="20"/>
              </w:rPr>
              <w:t xml:space="preserve"> 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зн</w:t>
            </w:r>
            <w:r w:rsidRPr="006161B0">
              <w:rPr>
                <w:spacing w:val="-1"/>
                <w:sz w:val="20"/>
                <w:szCs w:val="20"/>
              </w:rPr>
              <w:t>аче</w:t>
            </w:r>
            <w:r w:rsidRPr="006161B0">
              <w:rPr>
                <w:sz w:val="20"/>
                <w:szCs w:val="20"/>
              </w:rPr>
              <w:t>ния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43,12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37,62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1.8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с</w:t>
            </w:r>
            <w:r w:rsidRPr="006161B0">
              <w:rPr>
                <w:sz w:val="20"/>
                <w:szCs w:val="20"/>
              </w:rPr>
              <w:t>п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ци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льного</w:t>
            </w:r>
            <w:r w:rsidRPr="006161B0">
              <w:rPr>
                <w:spacing w:val="-3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аче</w:t>
            </w:r>
            <w:r w:rsidR="00693043">
              <w:rPr>
                <w:sz w:val="20"/>
                <w:szCs w:val="20"/>
              </w:rPr>
              <w:t xml:space="preserve">ния </w:t>
            </w:r>
            <w:r w:rsidRPr="006161B0">
              <w:rPr>
                <w:sz w:val="20"/>
                <w:szCs w:val="20"/>
              </w:rPr>
              <w:t>(кладбищ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)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1.9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Иные</w:t>
            </w:r>
            <w:r w:rsidRPr="006161B0">
              <w:rPr>
                <w:spacing w:val="-2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зоны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0,2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0,2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Функ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ц</w:t>
            </w:r>
            <w:r w:rsidRPr="006161B0">
              <w:rPr>
                <w:b/>
                <w:bCs/>
                <w:sz w:val="20"/>
                <w:szCs w:val="20"/>
              </w:rPr>
              <w:t>иональное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</w:t>
            </w:r>
            <w:r w:rsidRPr="006161B0">
              <w:rPr>
                <w:b/>
                <w:bCs/>
                <w:sz w:val="20"/>
                <w:szCs w:val="20"/>
              </w:rPr>
              <w:t>п</w:t>
            </w:r>
            <w:r w:rsidRPr="006161B0">
              <w:rPr>
                <w:b/>
                <w:bCs/>
                <w:spacing w:val="-3"/>
                <w:sz w:val="20"/>
                <w:szCs w:val="20"/>
              </w:rPr>
              <w:t>о</w:t>
            </w:r>
            <w:r w:rsidRPr="006161B0">
              <w:rPr>
                <w:b/>
                <w:bCs/>
                <w:sz w:val="20"/>
                <w:szCs w:val="20"/>
              </w:rPr>
              <w:t>льзован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и</w:t>
            </w:r>
            <w:r w:rsidRPr="006161B0">
              <w:rPr>
                <w:b/>
                <w:bCs/>
                <w:sz w:val="20"/>
                <w:szCs w:val="20"/>
              </w:rPr>
              <w:t>е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z w:val="20"/>
                <w:szCs w:val="20"/>
              </w:rPr>
              <w:t>за</w:t>
            </w:r>
            <w:r w:rsidR="00693043">
              <w:rPr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раницами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z w:val="20"/>
                <w:szCs w:val="20"/>
              </w:rPr>
              <w:t>на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се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нно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о пун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к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>а, в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сег</w:t>
            </w:r>
            <w:r w:rsidRPr="006161B0">
              <w:rPr>
                <w:b/>
                <w:bCs/>
                <w:sz w:val="20"/>
                <w:szCs w:val="20"/>
              </w:rPr>
              <w:t>о,</w:t>
            </w:r>
            <w:r w:rsidR="00693043">
              <w:rPr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z w:val="20"/>
                <w:szCs w:val="20"/>
              </w:rPr>
              <w:t xml:space="preserve">в 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 xml:space="preserve">ом 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ч</w:t>
            </w:r>
            <w:r w:rsidRPr="006161B0">
              <w:rPr>
                <w:b/>
                <w:bCs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pacing w:val="-1"/>
                <w:sz w:val="20"/>
                <w:szCs w:val="20"/>
              </w:rPr>
              <w:t>га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1,63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1,63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2.1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с</w:t>
            </w:r>
            <w:r w:rsidRPr="006161B0">
              <w:rPr>
                <w:sz w:val="20"/>
                <w:szCs w:val="20"/>
              </w:rPr>
              <w:t>п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ци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льного</w:t>
            </w:r>
            <w:r w:rsidRPr="006161B0">
              <w:rPr>
                <w:spacing w:val="-3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аче</w:t>
            </w:r>
            <w:r w:rsidRPr="006161B0">
              <w:rPr>
                <w:sz w:val="20"/>
                <w:szCs w:val="20"/>
              </w:rPr>
              <w:t>ния</w:t>
            </w:r>
            <w:r w:rsidRPr="006161B0">
              <w:rPr>
                <w:spacing w:val="3"/>
                <w:sz w:val="20"/>
                <w:szCs w:val="20"/>
              </w:rPr>
              <w:t xml:space="preserve"> </w:t>
            </w:r>
            <w:proofErr w:type="gramStart"/>
            <w:r w:rsidR="00693043">
              <w:rPr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п</w:t>
            </w:r>
            <w:proofErr w:type="gramEnd"/>
            <w:r w:rsidRPr="006161B0">
              <w:rPr>
                <w:sz w:val="20"/>
                <w:szCs w:val="20"/>
              </w:rPr>
              <w:t>лощ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дка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ТКО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0,37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0,37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2.2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Зона</w:t>
            </w:r>
            <w:r w:rsidRPr="006161B0">
              <w:rPr>
                <w:spacing w:val="-1"/>
                <w:sz w:val="20"/>
                <w:szCs w:val="20"/>
              </w:rPr>
              <w:t xml:space="preserve"> с</w:t>
            </w:r>
            <w:r w:rsidRPr="006161B0">
              <w:rPr>
                <w:sz w:val="20"/>
                <w:szCs w:val="20"/>
              </w:rPr>
              <w:t>п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ци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льного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аче</w:t>
            </w:r>
            <w:r w:rsidR="00693043">
              <w:rPr>
                <w:sz w:val="20"/>
                <w:szCs w:val="20"/>
              </w:rPr>
              <w:t xml:space="preserve">ния - </w:t>
            </w:r>
            <w:r w:rsidRPr="006161B0">
              <w:rPr>
                <w:sz w:val="20"/>
                <w:szCs w:val="20"/>
              </w:rPr>
              <w:t>кл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дб</w:t>
            </w:r>
            <w:r w:rsidRPr="006161B0">
              <w:rPr>
                <w:spacing w:val="1"/>
                <w:sz w:val="20"/>
                <w:szCs w:val="20"/>
              </w:rPr>
              <w:t>и</w:t>
            </w:r>
            <w:r w:rsidRPr="006161B0">
              <w:rPr>
                <w:sz w:val="20"/>
                <w:szCs w:val="20"/>
              </w:rPr>
              <w:t>ще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-</w:t>
            </w:r>
            <w:r w:rsidRPr="006161B0">
              <w:rPr>
                <w:sz w:val="20"/>
                <w:szCs w:val="20"/>
              </w:rPr>
              <w:t>//-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1,26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1,26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Нас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ние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pacing w:val="-1"/>
                <w:sz w:val="20"/>
                <w:szCs w:val="20"/>
              </w:rPr>
              <w:t>че</w:t>
            </w:r>
            <w:r w:rsidRPr="006161B0">
              <w:rPr>
                <w:b/>
                <w:bCs/>
                <w:sz w:val="20"/>
                <w:szCs w:val="20"/>
              </w:rPr>
              <w:t>л.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342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350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pacing w:val="2"/>
                <w:sz w:val="20"/>
                <w:szCs w:val="20"/>
              </w:rPr>
              <w:t>Ж</w:t>
            </w:r>
            <w:r w:rsidRPr="006161B0">
              <w:rPr>
                <w:b/>
                <w:bCs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-3"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3"/>
                <w:sz w:val="20"/>
                <w:szCs w:val="20"/>
              </w:rPr>
              <w:t>и</w:t>
            </w:r>
            <w:r w:rsidRPr="006161B0">
              <w:rPr>
                <w:b/>
                <w:bCs/>
                <w:spacing w:val="-6"/>
                <w:sz w:val="20"/>
                <w:szCs w:val="20"/>
              </w:rPr>
              <w:t>щ</w:t>
            </w:r>
            <w:r w:rsidRPr="006161B0">
              <w:rPr>
                <w:b/>
                <w:bCs/>
                <w:sz w:val="20"/>
                <w:szCs w:val="20"/>
              </w:rPr>
              <w:t xml:space="preserve">ный </w:t>
            </w:r>
            <w:r w:rsidRPr="006161B0">
              <w:rPr>
                <w:b/>
                <w:bCs/>
                <w:spacing w:val="-3"/>
                <w:sz w:val="20"/>
                <w:szCs w:val="20"/>
              </w:rPr>
              <w:t>ф</w:t>
            </w:r>
            <w:r w:rsidRPr="006161B0">
              <w:rPr>
                <w:b/>
                <w:bCs/>
                <w:sz w:val="20"/>
                <w:szCs w:val="20"/>
              </w:rPr>
              <w:t>онд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4.1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Ср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д</w:t>
            </w:r>
            <w:r w:rsidRPr="006161B0">
              <w:rPr>
                <w:spacing w:val="1"/>
                <w:sz w:val="20"/>
                <w:szCs w:val="20"/>
              </w:rPr>
              <w:t>н</w:t>
            </w:r>
            <w:r w:rsidRPr="006161B0">
              <w:rPr>
                <w:sz w:val="20"/>
                <w:szCs w:val="20"/>
              </w:rPr>
              <w:t>яя жил</w:t>
            </w:r>
            <w:r w:rsidRPr="006161B0">
              <w:rPr>
                <w:spacing w:val="1"/>
                <w:sz w:val="20"/>
                <w:szCs w:val="20"/>
              </w:rPr>
              <w:t>и</w:t>
            </w:r>
            <w:r w:rsidRPr="006161B0">
              <w:rPr>
                <w:spacing w:val="-3"/>
                <w:sz w:val="20"/>
                <w:szCs w:val="20"/>
              </w:rPr>
              <w:t>щ</w:t>
            </w:r>
            <w:r w:rsidRPr="006161B0">
              <w:rPr>
                <w:sz w:val="20"/>
                <w:szCs w:val="20"/>
              </w:rPr>
              <w:t>н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я об</w:t>
            </w:r>
            <w:r w:rsidRPr="006161B0">
              <w:rPr>
                <w:spacing w:val="-1"/>
                <w:sz w:val="20"/>
                <w:szCs w:val="20"/>
              </w:rPr>
              <w:t>ес</w:t>
            </w:r>
            <w:r w:rsidRPr="006161B0">
              <w:rPr>
                <w:sz w:val="20"/>
                <w:szCs w:val="20"/>
              </w:rPr>
              <w:t>п</w:t>
            </w:r>
            <w:r w:rsidRPr="006161B0">
              <w:rPr>
                <w:spacing w:val="-1"/>
                <w:sz w:val="20"/>
                <w:szCs w:val="20"/>
              </w:rPr>
              <w:t>ече</w:t>
            </w:r>
            <w:r w:rsidRPr="006161B0">
              <w:rPr>
                <w:sz w:val="20"/>
                <w:szCs w:val="20"/>
              </w:rPr>
              <w:t>нно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ть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F67F08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>
              <w:rPr>
                <w:spacing w:val="-1"/>
                <w:sz w:val="20"/>
                <w:szCs w:val="20"/>
              </w:rPr>
              <w:t>м</w:t>
            </w:r>
            <w:proofErr w:type="gramStart"/>
            <w:r w:rsidRPr="00F67F08">
              <w:rPr>
                <w:spacing w:val="-1"/>
                <w:sz w:val="20"/>
                <w:szCs w:val="20"/>
                <w:vertAlign w:val="superscript"/>
              </w:rPr>
              <w:t>2</w:t>
            </w:r>
            <w:proofErr w:type="gramEnd"/>
            <w:r w:rsidR="006161B0" w:rsidRPr="006161B0">
              <w:rPr>
                <w:sz w:val="20"/>
                <w:szCs w:val="20"/>
              </w:rPr>
              <w:t>/ч</w:t>
            </w:r>
            <w:r w:rsidR="006161B0" w:rsidRPr="006161B0">
              <w:rPr>
                <w:spacing w:val="-2"/>
                <w:sz w:val="20"/>
                <w:szCs w:val="20"/>
              </w:rPr>
              <w:t>е</w:t>
            </w:r>
            <w:r w:rsidR="006161B0" w:rsidRPr="006161B0">
              <w:rPr>
                <w:sz w:val="20"/>
                <w:szCs w:val="20"/>
              </w:rPr>
              <w:t>л.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21,2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4.2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Общий объ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м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жи</w:t>
            </w:r>
            <w:r w:rsidRPr="006161B0">
              <w:rPr>
                <w:spacing w:val="-3"/>
                <w:sz w:val="20"/>
                <w:szCs w:val="20"/>
              </w:rPr>
              <w:t>л</w:t>
            </w:r>
            <w:r w:rsidRPr="006161B0">
              <w:rPr>
                <w:sz w:val="20"/>
                <w:szCs w:val="20"/>
              </w:rPr>
              <w:t>ищ</w:t>
            </w:r>
            <w:r w:rsidRPr="006161B0">
              <w:rPr>
                <w:spacing w:val="-2"/>
                <w:sz w:val="20"/>
                <w:szCs w:val="20"/>
              </w:rPr>
              <w:t>н</w:t>
            </w:r>
            <w:r w:rsidRPr="006161B0">
              <w:rPr>
                <w:sz w:val="20"/>
                <w:szCs w:val="20"/>
              </w:rPr>
              <w:t>ого фо</w:t>
            </w:r>
            <w:r w:rsidRPr="006161B0">
              <w:rPr>
                <w:spacing w:val="1"/>
                <w:sz w:val="20"/>
                <w:szCs w:val="20"/>
              </w:rPr>
              <w:t>н</w:t>
            </w:r>
            <w:r w:rsidRPr="006161B0">
              <w:rPr>
                <w:sz w:val="20"/>
                <w:szCs w:val="20"/>
              </w:rPr>
              <w:t>да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ты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 xml:space="preserve">. </w:t>
            </w:r>
            <w:r w:rsidRPr="006161B0">
              <w:rPr>
                <w:spacing w:val="-1"/>
                <w:sz w:val="20"/>
                <w:szCs w:val="20"/>
              </w:rPr>
              <w:t>м</w:t>
            </w:r>
            <w:proofErr w:type="gramStart"/>
            <w:r w:rsidR="00F67F08" w:rsidRPr="00F67F08">
              <w:rPr>
                <w:spacing w:val="-1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7,25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8,75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4.3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 w:right="71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Общий объ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м</w:t>
            </w:r>
            <w:r w:rsidRPr="006161B0">
              <w:rPr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 xml:space="preserve">нового </w:t>
            </w:r>
            <w:r w:rsidRPr="006161B0">
              <w:rPr>
                <w:spacing w:val="-4"/>
                <w:sz w:val="20"/>
                <w:szCs w:val="20"/>
              </w:rPr>
              <w:t>ж</w:t>
            </w:r>
            <w:r w:rsidRPr="006161B0">
              <w:rPr>
                <w:sz w:val="20"/>
                <w:szCs w:val="20"/>
              </w:rPr>
              <w:t>ил</w:t>
            </w:r>
            <w:r w:rsidRPr="006161B0">
              <w:rPr>
                <w:spacing w:val="1"/>
                <w:sz w:val="20"/>
                <w:szCs w:val="20"/>
              </w:rPr>
              <w:t>и</w:t>
            </w:r>
            <w:r w:rsidRPr="006161B0">
              <w:rPr>
                <w:spacing w:val="-3"/>
                <w:sz w:val="20"/>
                <w:szCs w:val="20"/>
              </w:rPr>
              <w:t>щ</w:t>
            </w:r>
            <w:r w:rsidRPr="006161B0">
              <w:rPr>
                <w:sz w:val="20"/>
                <w:szCs w:val="20"/>
              </w:rPr>
              <w:t xml:space="preserve">ного 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тро</w:t>
            </w:r>
            <w:r w:rsidRPr="006161B0">
              <w:rPr>
                <w:spacing w:val="1"/>
                <w:sz w:val="20"/>
                <w:szCs w:val="20"/>
              </w:rPr>
              <w:t>и</w:t>
            </w:r>
            <w:r w:rsidRPr="006161B0">
              <w:rPr>
                <w:sz w:val="20"/>
                <w:szCs w:val="20"/>
              </w:rPr>
              <w:t>тель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>тва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ты</w:t>
            </w:r>
            <w:r w:rsidRPr="006161B0">
              <w:rPr>
                <w:spacing w:val="-1"/>
                <w:sz w:val="20"/>
                <w:szCs w:val="20"/>
              </w:rPr>
              <w:t>с</w:t>
            </w:r>
            <w:r w:rsidRPr="006161B0">
              <w:rPr>
                <w:sz w:val="20"/>
                <w:szCs w:val="20"/>
              </w:rPr>
              <w:t xml:space="preserve">. </w:t>
            </w:r>
            <w:r w:rsidRPr="006161B0">
              <w:rPr>
                <w:spacing w:val="-1"/>
                <w:sz w:val="20"/>
                <w:szCs w:val="20"/>
              </w:rPr>
              <w:t>м</w:t>
            </w:r>
            <w:proofErr w:type="gramStart"/>
            <w:r w:rsidR="00F67F08" w:rsidRPr="00F67F08">
              <w:rPr>
                <w:spacing w:val="-1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1,5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</w:p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 w:right="233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sz w:val="20"/>
                <w:szCs w:val="20"/>
              </w:rPr>
              <w:t>Объ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к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 xml:space="preserve">ы 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с</w:t>
            </w:r>
            <w:r w:rsidRPr="006161B0">
              <w:rPr>
                <w:b/>
                <w:bCs/>
                <w:sz w:val="20"/>
                <w:szCs w:val="20"/>
              </w:rPr>
              <w:t>оциально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о</w:t>
            </w:r>
            <w:r w:rsidRPr="006161B0">
              <w:rPr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sz w:val="20"/>
                <w:szCs w:val="20"/>
              </w:rPr>
              <w:t>и кул</w:t>
            </w:r>
            <w:r w:rsidRPr="006161B0">
              <w:rPr>
                <w:b/>
                <w:bCs/>
                <w:spacing w:val="-3"/>
                <w:sz w:val="20"/>
                <w:szCs w:val="20"/>
              </w:rPr>
              <w:t>ь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>урн</w:t>
            </w:r>
            <w:r w:rsidRPr="006161B0">
              <w:rPr>
                <w:b/>
                <w:bCs/>
                <w:spacing w:val="3"/>
                <w:sz w:val="20"/>
                <w:szCs w:val="20"/>
              </w:rPr>
              <w:t>о</w:t>
            </w:r>
            <w:r w:rsidRPr="006161B0">
              <w:rPr>
                <w:b/>
                <w:bCs/>
                <w:sz w:val="20"/>
                <w:szCs w:val="20"/>
              </w:rPr>
              <w:t>- бы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т</w:t>
            </w:r>
            <w:r w:rsidRPr="006161B0">
              <w:rPr>
                <w:b/>
                <w:bCs/>
                <w:sz w:val="20"/>
                <w:szCs w:val="20"/>
              </w:rPr>
              <w:t>ово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г</w:t>
            </w:r>
            <w:r w:rsidRPr="006161B0">
              <w:rPr>
                <w:b/>
                <w:bCs/>
                <w:sz w:val="20"/>
                <w:szCs w:val="20"/>
              </w:rPr>
              <w:t>о об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1"/>
                <w:sz w:val="20"/>
                <w:szCs w:val="20"/>
              </w:rPr>
              <w:t>у</w:t>
            </w:r>
            <w:r w:rsidRPr="006161B0">
              <w:rPr>
                <w:b/>
                <w:bCs/>
                <w:spacing w:val="-4"/>
                <w:sz w:val="20"/>
                <w:szCs w:val="20"/>
              </w:rPr>
              <w:t>ж</w:t>
            </w:r>
            <w:r w:rsidRPr="006161B0">
              <w:rPr>
                <w:b/>
                <w:bCs/>
                <w:sz w:val="20"/>
                <w:szCs w:val="20"/>
              </w:rPr>
              <w:t>ив</w:t>
            </w:r>
            <w:r w:rsidRPr="006161B0">
              <w:rPr>
                <w:b/>
                <w:bCs/>
                <w:sz w:val="20"/>
                <w:szCs w:val="20"/>
              </w:rPr>
              <w:t>а</w:t>
            </w:r>
            <w:r w:rsidRPr="006161B0">
              <w:rPr>
                <w:b/>
                <w:bCs/>
                <w:sz w:val="20"/>
                <w:szCs w:val="20"/>
              </w:rPr>
              <w:t>ния на</w:t>
            </w:r>
            <w:r w:rsidRPr="006161B0">
              <w:rPr>
                <w:b/>
                <w:bCs/>
                <w:spacing w:val="-1"/>
                <w:sz w:val="20"/>
                <w:szCs w:val="20"/>
              </w:rPr>
              <w:t>се</w:t>
            </w:r>
            <w:r w:rsidRPr="006161B0">
              <w:rPr>
                <w:b/>
                <w:bCs/>
                <w:sz w:val="20"/>
                <w:szCs w:val="20"/>
              </w:rPr>
              <w:t>л</w:t>
            </w:r>
            <w:r w:rsidRPr="006161B0">
              <w:rPr>
                <w:b/>
                <w:bCs/>
                <w:spacing w:val="-2"/>
                <w:sz w:val="20"/>
                <w:szCs w:val="20"/>
              </w:rPr>
              <w:t>е</w:t>
            </w:r>
            <w:r w:rsidRPr="006161B0">
              <w:rPr>
                <w:b/>
                <w:bCs/>
                <w:sz w:val="20"/>
                <w:szCs w:val="20"/>
              </w:rPr>
              <w:t>ния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z w:val="20"/>
                <w:szCs w:val="20"/>
              </w:rPr>
              <w:t>5.1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z w:val="20"/>
                <w:szCs w:val="20"/>
              </w:rPr>
              <w:t>Объек</w:t>
            </w:r>
            <w:r w:rsidRPr="006161B0">
              <w:rPr>
                <w:b/>
                <w:bCs/>
                <w:i/>
                <w:iCs/>
                <w:spacing w:val="2"/>
                <w:sz w:val="20"/>
                <w:szCs w:val="20"/>
              </w:rPr>
              <w:t>т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ы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образов</w:t>
            </w:r>
            <w:r w:rsidRPr="006161B0">
              <w:rPr>
                <w:b/>
                <w:bCs/>
                <w:i/>
                <w:iCs/>
                <w:spacing w:val="-3"/>
                <w:sz w:val="20"/>
                <w:szCs w:val="20"/>
              </w:rPr>
              <w:t>а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н</w:t>
            </w:r>
            <w:r w:rsidRPr="006161B0">
              <w:rPr>
                <w:b/>
                <w:bCs/>
                <w:i/>
                <w:iCs/>
                <w:spacing w:val="-2"/>
                <w:sz w:val="20"/>
                <w:szCs w:val="20"/>
              </w:rPr>
              <w:t>и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Объекты школ</w:t>
            </w:r>
            <w:r w:rsidRPr="006161B0">
              <w:rPr>
                <w:spacing w:val="-2"/>
                <w:sz w:val="20"/>
                <w:szCs w:val="20"/>
              </w:rPr>
              <w:t>ь</w:t>
            </w:r>
            <w:r w:rsidRPr="006161B0">
              <w:rPr>
                <w:sz w:val="20"/>
                <w:szCs w:val="20"/>
              </w:rPr>
              <w:t>ного о</w:t>
            </w:r>
            <w:r w:rsidRPr="006161B0">
              <w:rPr>
                <w:spacing w:val="-3"/>
                <w:sz w:val="20"/>
                <w:szCs w:val="20"/>
              </w:rPr>
              <w:t>б</w:t>
            </w:r>
            <w:r w:rsidRPr="006161B0">
              <w:rPr>
                <w:sz w:val="20"/>
                <w:szCs w:val="20"/>
              </w:rPr>
              <w:t>р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зов</w:t>
            </w:r>
            <w:r w:rsidRPr="006161B0">
              <w:rPr>
                <w:spacing w:val="-2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ния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мес</w:t>
            </w:r>
            <w:r w:rsidRPr="006161B0">
              <w:rPr>
                <w:sz w:val="20"/>
                <w:szCs w:val="20"/>
              </w:rPr>
              <w:t>т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60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60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Объекты дошкол</w:t>
            </w:r>
            <w:r w:rsidRPr="006161B0">
              <w:rPr>
                <w:spacing w:val="-2"/>
                <w:sz w:val="20"/>
                <w:szCs w:val="20"/>
              </w:rPr>
              <w:t>ь</w:t>
            </w:r>
            <w:r w:rsidRPr="006161B0">
              <w:rPr>
                <w:sz w:val="20"/>
                <w:szCs w:val="20"/>
              </w:rPr>
              <w:t>ного</w:t>
            </w:r>
            <w:r w:rsidRPr="006161B0">
              <w:rPr>
                <w:spacing w:val="-3"/>
                <w:sz w:val="20"/>
                <w:szCs w:val="20"/>
              </w:rPr>
              <w:t xml:space="preserve"> </w:t>
            </w:r>
            <w:r w:rsidRPr="006161B0">
              <w:rPr>
                <w:sz w:val="20"/>
                <w:szCs w:val="20"/>
              </w:rPr>
              <w:t>обр</w:t>
            </w:r>
            <w:r w:rsidRPr="006161B0">
              <w:rPr>
                <w:spacing w:val="-1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зов</w:t>
            </w:r>
            <w:r w:rsidRPr="006161B0">
              <w:rPr>
                <w:spacing w:val="-2"/>
                <w:sz w:val="20"/>
                <w:szCs w:val="20"/>
              </w:rPr>
              <w:t>а</w:t>
            </w:r>
            <w:r w:rsidRPr="006161B0">
              <w:rPr>
                <w:sz w:val="20"/>
                <w:szCs w:val="20"/>
              </w:rPr>
              <w:t>ния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pacing w:val="-1"/>
                <w:sz w:val="20"/>
                <w:szCs w:val="20"/>
              </w:rPr>
              <w:t>мес</w:t>
            </w:r>
            <w:r w:rsidRPr="006161B0">
              <w:rPr>
                <w:sz w:val="20"/>
                <w:szCs w:val="20"/>
              </w:rPr>
              <w:t>т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25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25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z w:val="20"/>
                <w:szCs w:val="20"/>
              </w:rPr>
              <w:t>5.2.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>О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бъ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>е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к</w:t>
            </w:r>
            <w:r w:rsidRPr="006161B0">
              <w:rPr>
                <w:b/>
                <w:bCs/>
                <w:i/>
                <w:iCs/>
                <w:spacing w:val="3"/>
                <w:sz w:val="20"/>
                <w:szCs w:val="20"/>
              </w:rPr>
              <w:t>т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ы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здр</w:t>
            </w:r>
            <w:r w:rsidRPr="006161B0">
              <w:rPr>
                <w:b/>
                <w:bCs/>
                <w:i/>
                <w:iCs/>
                <w:spacing w:val="-3"/>
                <w:sz w:val="20"/>
                <w:szCs w:val="20"/>
              </w:rPr>
              <w:t>а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воохра</w:t>
            </w:r>
            <w:r w:rsidRPr="006161B0">
              <w:rPr>
                <w:b/>
                <w:bCs/>
                <w:i/>
                <w:iCs/>
                <w:spacing w:val="-2"/>
                <w:sz w:val="20"/>
                <w:szCs w:val="20"/>
              </w:rPr>
              <w:t>н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>е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ния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ФАП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объ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кт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-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Аптека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объ</w:t>
            </w:r>
            <w:r w:rsidRPr="006161B0">
              <w:rPr>
                <w:spacing w:val="-1"/>
                <w:sz w:val="20"/>
                <w:szCs w:val="20"/>
              </w:rPr>
              <w:t>е</w:t>
            </w:r>
            <w:r w:rsidRPr="006161B0">
              <w:rPr>
                <w:sz w:val="20"/>
                <w:szCs w:val="20"/>
              </w:rPr>
              <w:t>кт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 при ФАП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sz w:val="20"/>
                <w:szCs w:val="20"/>
              </w:rPr>
              <w:t>1 при ФАП</w:t>
            </w:r>
          </w:p>
        </w:tc>
      </w:tr>
      <w:tr w:rsidR="006161B0" w:rsidRPr="006161B0" w:rsidTr="00693043">
        <w:trPr>
          <w:trHeight w:val="20"/>
          <w:jc w:val="center"/>
        </w:trPr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z w:val="20"/>
                <w:szCs w:val="20"/>
              </w:rPr>
              <w:t>5.3</w:t>
            </w:r>
          </w:p>
        </w:tc>
        <w:tc>
          <w:tcPr>
            <w:tcW w:w="5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pStyle w:val="TableParagraph"/>
              <w:kinsoku w:val="0"/>
              <w:overflowPunct w:val="0"/>
              <w:ind w:left="99"/>
              <w:jc w:val="center"/>
              <w:rPr>
                <w:sz w:val="20"/>
                <w:szCs w:val="20"/>
              </w:rPr>
            </w:pPr>
            <w:r w:rsidRPr="006161B0">
              <w:rPr>
                <w:b/>
                <w:bCs/>
                <w:i/>
                <w:iCs/>
                <w:sz w:val="20"/>
                <w:szCs w:val="20"/>
              </w:rPr>
              <w:t>Объек</w:t>
            </w:r>
            <w:r w:rsidRPr="006161B0">
              <w:rPr>
                <w:b/>
                <w:bCs/>
                <w:i/>
                <w:iCs/>
                <w:spacing w:val="2"/>
                <w:sz w:val="20"/>
                <w:szCs w:val="20"/>
              </w:rPr>
              <w:t>т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ы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 xml:space="preserve"> 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ку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>л</w:t>
            </w:r>
            <w:r w:rsidRPr="006161B0">
              <w:rPr>
                <w:b/>
                <w:bCs/>
                <w:i/>
                <w:iCs/>
                <w:spacing w:val="-2"/>
                <w:sz w:val="20"/>
                <w:szCs w:val="20"/>
              </w:rPr>
              <w:t>ь</w:t>
            </w:r>
            <w:r w:rsidRPr="006161B0">
              <w:rPr>
                <w:b/>
                <w:bCs/>
                <w:i/>
                <w:iCs/>
                <w:spacing w:val="2"/>
                <w:sz w:val="20"/>
                <w:szCs w:val="20"/>
              </w:rPr>
              <w:t>т</w:t>
            </w:r>
            <w:r w:rsidRPr="006161B0">
              <w:rPr>
                <w:b/>
                <w:bCs/>
                <w:i/>
                <w:iCs/>
                <w:spacing w:val="-1"/>
                <w:sz w:val="20"/>
                <w:szCs w:val="20"/>
              </w:rPr>
              <w:t>у</w:t>
            </w:r>
            <w:r w:rsidRPr="006161B0">
              <w:rPr>
                <w:b/>
                <w:bCs/>
                <w:i/>
                <w:iCs/>
                <w:sz w:val="20"/>
                <w:szCs w:val="20"/>
              </w:rPr>
              <w:t>ры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29205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161B0" w:rsidRPr="006161B0" w:rsidRDefault="006161B0" w:rsidP="00693043">
            <w:pPr>
              <w:jc w:val="center"/>
              <w:rPr>
                <w:sz w:val="20"/>
                <w:szCs w:val="20"/>
              </w:rPr>
            </w:pPr>
          </w:p>
        </w:tc>
      </w:tr>
    </w:tbl>
    <w:p w:rsidR="006161B0" w:rsidRDefault="006161B0" w:rsidP="006161B0">
      <w:pPr>
        <w:pStyle w:val="aff7"/>
        <w:kinsoku w:val="0"/>
        <w:overflowPunct w:val="0"/>
        <w:ind w:left="-142" w:right="-115" w:firstLine="426"/>
        <w:jc w:val="both"/>
        <w:rPr>
          <w:rFonts w:ascii="Times New Roman" w:hAnsi="Times New Roman"/>
          <w:sz w:val="28"/>
          <w:szCs w:val="28"/>
        </w:rPr>
      </w:pPr>
      <w:r w:rsidRPr="00B36EC4">
        <w:rPr>
          <w:rFonts w:ascii="Times New Roman" w:hAnsi="Times New Roman"/>
          <w:sz w:val="28"/>
          <w:szCs w:val="28"/>
        </w:rPr>
        <w:t>На перспективу генеральным планом,</w:t>
      </w:r>
      <w:r>
        <w:rPr>
          <w:rFonts w:ascii="Times New Roman" w:hAnsi="Times New Roman"/>
          <w:sz w:val="28"/>
          <w:szCs w:val="28"/>
        </w:rPr>
        <w:t xml:space="preserve"> утвержденным в 2007 году, преду</w:t>
      </w:r>
      <w:r w:rsidRPr="00B36EC4">
        <w:rPr>
          <w:rFonts w:ascii="Times New Roman" w:hAnsi="Times New Roman"/>
          <w:sz w:val="28"/>
          <w:szCs w:val="28"/>
        </w:rPr>
        <w:t>сма</w:t>
      </w:r>
      <w:r w:rsidRPr="00B36EC4">
        <w:rPr>
          <w:rFonts w:ascii="Times New Roman" w:hAnsi="Times New Roman"/>
          <w:sz w:val="28"/>
          <w:szCs w:val="28"/>
        </w:rPr>
        <w:t>т</w:t>
      </w:r>
      <w:r w:rsidRPr="00B36EC4">
        <w:rPr>
          <w:rFonts w:ascii="Times New Roman" w:hAnsi="Times New Roman"/>
          <w:sz w:val="28"/>
          <w:szCs w:val="28"/>
        </w:rPr>
        <w:t>ривается незначительное увеличение территорий жилой зоны</w:t>
      </w:r>
      <w:r>
        <w:rPr>
          <w:rFonts w:ascii="Times New Roman" w:hAnsi="Times New Roman"/>
          <w:sz w:val="28"/>
          <w:szCs w:val="28"/>
        </w:rPr>
        <w:t xml:space="preserve"> в п. </w:t>
      </w:r>
      <w:proofErr w:type="gramStart"/>
      <w:r>
        <w:rPr>
          <w:rFonts w:ascii="Times New Roman" w:hAnsi="Times New Roman"/>
          <w:sz w:val="28"/>
          <w:szCs w:val="28"/>
        </w:rPr>
        <w:t>Новая</w:t>
      </w:r>
      <w:proofErr w:type="gramEnd"/>
      <w:r>
        <w:rPr>
          <w:rFonts w:ascii="Times New Roman" w:hAnsi="Times New Roman"/>
          <w:sz w:val="28"/>
          <w:szCs w:val="28"/>
        </w:rPr>
        <w:t xml:space="preserve"> Калами</w:t>
      </w:r>
      <w:r w:rsidRPr="00B36EC4">
        <w:rPr>
          <w:rFonts w:ascii="Times New Roman" w:hAnsi="Times New Roman"/>
          <w:sz w:val="28"/>
          <w:szCs w:val="28"/>
        </w:rPr>
        <w:t>, обществен</w:t>
      </w:r>
      <w:r>
        <w:rPr>
          <w:rFonts w:ascii="Times New Roman" w:hAnsi="Times New Roman"/>
          <w:sz w:val="28"/>
          <w:szCs w:val="28"/>
        </w:rPr>
        <w:t>но-</w:t>
      </w:r>
      <w:r w:rsidRPr="00B36EC4">
        <w:rPr>
          <w:rFonts w:ascii="Times New Roman" w:hAnsi="Times New Roman"/>
          <w:sz w:val="28"/>
          <w:szCs w:val="28"/>
        </w:rPr>
        <w:t>деловой зоны, коммунально-складской зоны согласно таблицы 1.</w:t>
      </w:r>
      <w:r>
        <w:rPr>
          <w:rFonts w:ascii="Times New Roman" w:hAnsi="Times New Roman"/>
          <w:sz w:val="28"/>
          <w:szCs w:val="28"/>
        </w:rPr>
        <w:t>2</w:t>
      </w:r>
      <w:r w:rsidRPr="00B36EC4">
        <w:rPr>
          <w:rFonts w:ascii="Times New Roman" w:hAnsi="Times New Roman"/>
          <w:sz w:val="28"/>
          <w:szCs w:val="28"/>
        </w:rPr>
        <w:t>.</w:t>
      </w:r>
    </w:p>
    <w:p w:rsidR="006161B0" w:rsidRDefault="006161B0" w:rsidP="006161B0">
      <w:pPr>
        <w:ind w:left="-142" w:right="-115"/>
        <w:jc w:val="right"/>
        <w:rPr>
          <w:sz w:val="28"/>
          <w:szCs w:val="28"/>
        </w:rPr>
      </w:pPr>
    </w:p>
    <w:p w:rsidR="006161B0" w:rsidRDefault="006161B0" w:rsidP="006161B0">
      <w:pPr>
        <w:ind w:left="-142" w:right="-115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A66552">
        <w:rPr>
          <w:sz w:val="28"/>
          <w:szCs w:val="28"/>
        </w:rPr>
        <w:t>Таблица 1.</w:t>
      </w:r>
      <w:r>
        <w:rPr>
          <w:sz w:val="28"/>
          <w:szCs w:val="28"/>
        </w:rPr>
        <w:t>2</w:t>
      </w:r>
      <w:r w:rsidRPr="00A66552">
        <w:rPr>
          <w:sz w:val="28"/>
          <w:szCs w:val="28"/>
        </w:rPr>
        <w:t xml:space="preserve">. </w:t>
      </w:r>
      <w:r w:rsidRPr="00A66552">
        <w:rPr>
          <w:spacing w:val="-1"/>
          <w:sz w:val="28"/>
          <w:szCs w:val="28"/>
        </w:rPr>
        <w:t>За</w:t>
      </w:r>
      <w:r w:rsidRPr="00A66552">
        <w:rPr>
          <w:spacing w:val="-2"/>
          <w:sz w:val="28"/>
          <w:szCs w:val="28"/>
        </w:rPr>
        <w:t>с</w:t>
      </w:r>
      <w:r w:rsidRPr="00A66552">
        <w:rPr>
          <w:sz w:val="28"/>
          <w:szCs w:val="28"/>
        </w:rPr>
        <w:t>тройка</w:t>
      </w:r>
      <w:r w:rsidRPr="00A66552">
        <w:rPr>
          <w:spacing w:val="15"/>
          <w:sz w:val="28"/>
          <w:szCs w:val="28"/>
        </w:rPr>
        <w:t xml:space="preserve"> </w:t>
      </w:r>
      <w:r w:rsidRPr="00A66552">
        <w:rPr>
          <w:spacing w:val="-1"/>
          <w:sz w:val="28"/>
          <w:szCs w:val="28"/>
        </w:rPr>
        <w:t>ж</w:t>
      </w:r>
      <w:r w:rsidRPr="00A66552">
        <w:rPr>
          <w:sz w:val="28"/>
          <w:szCs w:val="28"/>
        </w:rPr>
        <w:t>ил</w:t>
      </w:r>
      <w:r w:rsidRPr="00A66552">
        <w:rPr>
          <w:spacing w:val="-1"/>
          <w:sz w:val="28"/>
          <w:szCs w:val="28"/>
        </w:rPr>
        <w:t>ы</w:t>
      </w:r>
      <w:r w:rsidRPr="00A66552">
        <w:rPr>
          <w:sz w:val="28"/>
          <w:szCs w:val="28"/>
        </w:rPr>
        <w:t>ми</w:t>
      </w:r>
      <w:r w:rsidRPr="00A66552">
        <w:rPr>
          <w:spacing w:val="16"/>
          <w:sz w:val="28"/>
          <w:szCs w:val="28"/>
        </w:rPr>
        <w:t xml:space="preserve"> </w:t>
      </w:r>
      <w:r w:rsidRPr="00A66552">
        <w:rPr>
          <w:sz w:val="28"/>
          <w:szCs w:val="28"/>
        </w:rPr>
        <w:t>д</w:t>
      </w:r>
      <w:r w:rsidRPr="00A66552">
        <w:rPr>
          <w:spacing w:val="-1"/>
          <w:sz w:val="28"/>
          <w:szCs w:val="28"/>
        </w:rPr>
        <w:t>о</w:t>
      </w:r>
      <w:r w:rsidRPr="00A66552">
        <w:rPr>
          <w:sz w:val="28"/>
          <w:szCs w:val="28"/>
        </w:rPr>
        <w:t>м</w:t>
      </w:r>
      <w:r w:rsidRPr="00A66552">
        <w:rPr>
          <w:spacing w:val="-1"/>
          <w:sz w:val="28"/>
          <w:szCs w:val="28"/>
        </w:rPr>
        <w:t>а</w:t>
      </w:r>
      <w:r w:rsidRPr="00A66552">
        <w:rPr>
          <w:sz w:val="28"/>
          <w:szCs w:val="28"/>
        </w:rPr>
        <w:t>м</w:t>
      </w:r>
      <w:r w:rsidRPr="00A66552">
        <w:rPr>
          <w:spacing w:val="-2"/>
          <w:sz w:val="28"/>
          <w:szCs w:val="28"/>
        </w:rPr>
        <w:t>и</w:t>
      </w:r>
      <w:r w:rsidRPr="00A66552">
        <w:rPr>
          <w:spacing w:val="53"/>
          <w:sz w:val="28"/>
          <w:szCs w:val="28"/>
        </w:rPr>
        <w:t xml:space="preserve"> </w:t>
      </w:r>
      <w:r w:rsidRPr="00A66552">
        <w:rPr>
          <w:sz w:val="28"/>
          <w:szCs w:val="28"/>
        </w:rPr>
        <w:t xml:space="preserve">и общественными зданиями </w:t>
      </w:r>
      <w:r w:rsidRPr="00222D3E">
        <w:rPr>
          <w:sz w:val="28"/>
          <w:szCs w:val="28"/>
        </w:rPr>
        <w:t xml:space="preserve">п. </w:t>
      </w:r>
      <w:r>
        <w:rPr>
          <w:sz w:val="28"/>
          <w:szCs w:val="28"/>
        </w:rPr>
        <w:t>Новая Калами</w:t>
      </w:r>
    </w:p>
    <w:tbl>
      <w:tblPr>
        <w:tblW w:w="10083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6"/>
        <w:gridCol w:w="4607"/>
        <w:gridCol w:w="992"/>
        <w:gridCol w:w="1134"/>
        <w:gridCol w:w="1324"/>
        <w:gridCol w:w="1250"/>
      </w:tblGrid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№ п.п.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Показатели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Един</w:t>
            </w:r>
            <w:proofErr w:type="gramStart"/>
            <w:r w:rsidRPr="00A02401">
              <w:rPr>
                <w:sz w:val="16"/>
                <w:szCs w:val="16"/>
              </w:rPr>
              <w:t>.</w:t>
            </w:r>
            <w:proofErr w:type="gramEnd"/>
            <w:r w:rsidRPr="00A02401">
              <w:rPr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A02401">
              <w:rPr>
                <w:sz w:val="16"/>
                <w:szCs w:val="16"/>
              </w:rPr>
              <w:t>и</w:t>
            </w:r>
            <w:proofErr w:type="gramEnd"/>
            <w:r w:rsidRPr="00A02401">
              <w:rPr>
                <w:sz w:val="16"/>
                <w:szCs w:val="16"/>
              </w:rPr>
              <w:t>змер</w:t>
            </w:r>
            <w:proofErr w:type="spellEnd"/>
            <w:r w:rsidRPr="00A02401">
              <w:rPr>
                <w:sz w:val="16"/>
                <w:szCs w:val="16"/>
              </w:rPr>
              <w:t>.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Совр. сост.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  <w:lang w:val="en-US"/>
              </w:rPr>
              <w:t xml:space="preserve">I </w:t>
            </w:r>
            <w:r w:rsidRPr="00A02401">
              <w:rPr>
                <w:sz w:val="16"/>
                <w:szCs w:val="16"/>
              </w:rPr>
              <w:t>очередь 2010 г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proofErr w:type="spellStart"/>
            <w:r w:rsidRPr="00A02401">
              <w:rPr>
                <w:sz w:val="16"/>
                <w:szCs w:val="16"/>
              </w:rPr>
              <w:t>Расч</w:t>
            </w:r>
            <w:proofErr w:type="spellEnd"/>
            <w:r w:rsidRPr="00A02401">
              <w:rPr>
                <w:sz w:val="16"/>
                <w:szCs w:val="16"/>
              </w:rPr>
              <w:t>. срок 20</w:t>
            </w:r>
            <w:r>
              <w:rPr>
                <w:sz w:val="16"/>
                <w:szCs w:val="16"/>
              </w:rPr>
              <w:t>3</w:t>
            </w:r>
            <w:r w:rsidRPr="00A02401">
              <w:rPr>
                <w:sz w:val="16"/>
                <w:szCs w:val="16"/>
              </w:rPr>
              <w:t>0 г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</w:t>
            </w:r>
          </w:p>
        </w:tc>
      </w:tr>
      <w:tr w:rsidR="006161B0" w:rsidRPr="00A02401" w:rsidTr="00CB5ED0">
        <w:trPr>
          <w:jc w:val="center"/>
        </w:trPr>
        <w:tc>
          <w:tcPr>
            <w:tcW w:w="10083" w:type="dxa"/>
            <w:gridSpan w:val="6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b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Территория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1.0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Общая площадь земель посёлка – всего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proofErr w:type="gramStart"/>
            <w:r w:rsidRPr="00A02401">
              <w:rPr>
                <w:sz w:val="16"/>
                <w:szCs w:val="16"/>
              </w:rPr>
              <w:t>га</w:t>
            </w:r>
            <w:proofErr w:type="gramEnd"/>
            <w:r w:rsidRPr="00A02401">
              <w:rPr>
                <w:sz w:val="16"/>
                <w:szCs w:val="16"/>
              </w:rPr>
              <w:t>/%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80,5/100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80,5/100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80,5/100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числе: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1.2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Жилой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  <w:lang w:val="en-US"/>
              </w:rPr>
              <w:t>18</w:t>
            </w:r>
            <w:r w:rsidRPr="00A02401">
              <w:rPr>
                <w:sz w:val="16"/>
                <w:szCs w:val="16"/>
              </w:rPr>
              <w:t>,</w:t>
            </w:r>
            <w:r w:rsidRPr="00A02401">
              <w:rPr>
                <w:sz w:val="16"/>
                <w:szCs w:val="16"/>
                <w:lang w:val="en-US"/>
              </w:rPr>
              <w:t>62/23</w:t>
            </w:r>
            <w:r w:rsidRPr="00A02401">
              <w:rPr>
                <w:sz w:val="16"/>
                <w:szCs w:val="16"/>
              </w:rPr>
              <w:t>,</w:t>
            </w:r>
            <w:r w:rsidRPr="00A02401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20,82/25,8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23,32/28,9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1.3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Общественно-деловой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3,52/4,4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3,52/4,3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3,48/4,3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1.4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рекреационного назначения (лесопарковая зелень, скв</w:t>
            </w:r>
            <w:r w:rsidRPr="00A02401">
              <w:rPr>
                <w:sz w:val="16"/>
                <w:szCs w:val="16"/>
              </w:rPr>
              <w:t>е</w:t>
            </w:r>
            <w:r w:rsidRPr="00A02401">
              <w:rPr>
                <w:sz w:val="16"/>
                <w:szCs w:val="16"/>
              </w:rPr>
              <w:t>ры, санитарно-защитная зелень)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17,53/23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17,53/23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17,53/23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1.5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693043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общего пользования (улицы, дороги</w:t>
            </w:r>
            <w:r w:rsidR="00693043">
              <w:rPr>
                <w:sz w:val="16"/>
                <w:szCs w:val="16"/>
              </w:rPr>
              <w:t>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9,7/12,1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9,7/12,1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9,7/12,1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1.6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промышленно-коммунальной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3,89/4,8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3,89/4,8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3,89/4,8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1.7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под водой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0,04/0,1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0,04/0,1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0,04/0,1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1.8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сельскохозяйственного использования (огороды)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3,66/4,5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3,66/4,5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3,2/3,9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1.9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proofErr w:type="gramStart"/>
            <w:r w:rsidRPr="00A02401">
              <w:rPr>
                <w:sz w:val="16"/>
                <w:szCs w:val="16"/>
              </w:rPr>
              <w:t>Земли</w:t>
            </w:r>
            <w:proofErr w:type="gramEnd"/>
            <w:r w:rsidRPr="00A02401">
              <w:rPr>
                <w:sz w:val="16"/>
                <w:szCs w:val="16"/>
              </w:rPr>
              <w:t xml:space="preserve"> не вовлечённые в градообразующую деятельность (овр</w:t>
            </w:r>
            <w:r w:rsidRPr="00A02401">
              <w:rPr>
                <w:sz w:val="16"/>
                <w:szCs w:val="16"/>
              </w:rPr>
              <w:t>а</w:t>
            </w:r>
            <w:r w:rsidRPr="00A02401">
              <w:rPr>
                <w:sz w:val="16"/>
                <w:szCs w:val="16"/>
              </w:rPr>
              <w:t>ги, пустыри и другие)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23,54/29,2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21,34/26,5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19,34/24,0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2.0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Общая площадь земель в пределах поселковой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42,98/53,4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42,98/53,4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42,98/53,4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2.1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числе: селитебных территорий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40,66/50,5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40,66/50,5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42,02/52,2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3.0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за чертой населённого пункта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3.1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сельскохозяйственного назначения бывшего п. Миха</w:t>
            </w:r>
            <w:r w:rsidRPr="00A02401">
              <w:rPr>
                <w:sz w:val="16"/>
                <w:szCs w:val="16"/>
              </w:rPr>
              <w:t>й</w:t>
            </w:r>
            <w:r w:rsidRPr="00A02401">
              <w:rPr>
                <w:sz w:val="16"/>
                <w:szCs w:val="16"/>
              </w:rPr>
              <w:t>ловский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21,5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21,5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3.2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Земли специального назначения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кладбище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свалка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</w:tr>
      <w:tr w:rsidR="006161B0" w:rsidRPr="00A02401" w:rsidTr="00CB5ED0">
        <w:trPr>
          <w:jc w:val="center"/>
        </w:trPr>
        <w:tc>
          <w:tcPr>
            <w:tcW w:w="10083" w:type="dxa"/>
            <w:gridSpan w:val="6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jc w:val="center"/>
              <w:rPr>
                <w:b/>
                <w:bCs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Население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lastRenderedPageBreak/>
              <w:t>4.0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Численность населения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чел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708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730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4.1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Плотность населения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в пределах селитебной территории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чел/</w:t>
            </w:r>
            <w:proofErr w:type="gramStart"/>
            <w:r w:rsidRPr="00A02401">
              <w:rPr>
                <w:sz w:val="16"/>
                <w:szCs w:val="16"/>
              </w:rPr>
              <w:t>га</w:t>
            </w:r>
            <w:proofErr w:type="gramEnd"/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17,4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в пределах поселковой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чел/</w:t>
            </w:r>
            <w:proofErr w:type="gramStart"/>
            <w:r w:rsidRPr="00A02401">
              <w:rPr>
                <w:sz w:val="16"/>
                <w:szCs w:val="16"/>
              </w:rPr>
              <w:t>га</w:t>
            </w:r>
            <w:proofErr w:type="gramEnd"/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16,5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4.2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Возрастная структура населения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дети до 15 лет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чел/%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204/28,8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212/29,0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234/29,3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 xml:space="preserve">- население в трудоспособном возрасте (мужчины 16-59 лет </w:t>
            </w:r>
            <w:proofErr w:type="spellStart"/>
            <w:proofErr w:type="gramStart"/>
            <w:r w:rsidRPr="00A02401">
              <w:rPr>
                <w:sz w:val="16"/>
                <w:szCs w:val="16"/>
              </w:rPr>
              <w:t>лет</w:t>
            </w:r>
            <w:proofErr w:type="spellEnd"/>
            <w:proofErr w:type="gramEnd"/>
            <w:r w:rsidRPr="00A02401">
              <w:rPr>
                <w:sz w:val="16"/>
                <w:szCs w:val="16"/>
              </w:rPr>
              <w:t>, женщины 16-54 года)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412/58,3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420/57,5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446/55,7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-население старше трудоспособного возраста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92/12,9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98/13,5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120/15,0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4.3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Численность занятого населения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373/52,7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386/52,9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426/53,3</w:t>
            </w:r>
          </w:p>
        </w:tc>
      </w:tr>
      <w:tr w:rsidR="006161B0" w:rsidRPr="00A02401" w:rsidTr="00CB5ED0">
        <w:trPr>
          <w:jc w:val="center"/>
        </w:trPr>
        <w:tc>
          <w:tcPr>
            <w:tcW w:w="10083" w:type="dxa"/>
            <w:gridSpan w:val="6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b/>
                <w:bCs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Жилищное строительство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Жилищный фонд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тыс. м</w:t>
            </w:r>
            <w:r w:rsidRPr="00A02401">
              <w:rPr>
                <w:sz w:val="16"/>
                <w:szCs w:val="16"/>
                <w:vertAlign w:val="superscript"/>
              </w:rPr>
              <w:t>2</w:t>
            </w:r>
            <w:r w:rsidRPr="00A02401">
              <w:rPr>
                <w:sz w:val="16"/>
                <w:szCs w:val="16"/>
              </w:rPr>
              <w:t xml:space="preserve"> общ</w:t>
            </w:r>
            <w:proofErr w:type="gramStart"/>
            <w:r w:rsidRPr="00A02401">
              <w:rPr>
                <w:sz w:val="16"/>
                <w:szCs w:val="16"/>
              </w:rPr>
              <w:t>.</w:t>
            </w:r>
            <w:proofErr w:type="gramEnd"/>
            <w:r w:rsidRPr="00A02401">
              <w:rPr>
                <w:sz w:val="16"/>
                <w:szCs w:val="16"/>
              </w:rPr>
              <w:t xml:space="preserve"> </w:t>
            </w:r>
            <w:proofErr w:type="gramStart"/>
            <w:r w:rsidRPr="00A02401">
              <w:rPr>
                <w:sz w:val="16"/>
                <w:szCs w:val="16"/>
              </w:rPr>
              <w:t>п</w:t>
            </w:r>
            <w:proofErr w:type="gramEnd"/>
            <w:r w:rsidRPr="00A02401">
              <w:rPr>
                <w:sz w:val="16"/>
                <w:szCs w:val="16"/>
              </w:rPr>
              <w:t>лощади/%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13,76/100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15,33/100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20,0/100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- 1этажноый (усадебный)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11,58/84,2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11,85/77,3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14,07/70,3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- 1этажный (</w:t>
            </w:r>
            <w:proofErr w:type="spellStart"/>
            <w:r w:rsidRPr="00A02401">
              <w:rPr>
                <w:sz w:val="16"/>
                <w:szCs w:val="16"/>
              </w:rPr>
              <w:t>безусадебный</w:t>
            </w:r>
            <w:proofErr w:type="spellEnd"/>
            <w:r w:rsidRPr="00A02401">
              <w:rPr>
                <w:sz w:val="16"/>
                <w:szCs w:val="16"/>
              </w:rPr>
              <w:t>-общежитие)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0,94/6,8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0,94/6,1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0,94/4,7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- 2этажный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1,24/9,0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2,54/16,6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5,0/25,0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5.2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Жилищный фонд с износом более 65 %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2,54/18,4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0,34/2,2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5.3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Существующий сохраняемый жилищный фонд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13,76/100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11,56/100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11,09/100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числе:</w:t>
            </w:r>
          </w:p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- 1этажный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12,52/91,0</w:t>
            </w:r>
          </w:p>
        </w:tc>
        <w:tc>
          <w:tcPr>
            <w:tcW w:w="132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10,32/89,3</w:t>
            </w:r>
          </w:p>
        </w:tc>
        <w:tc>
          <w:tcPr>
            <w:tcW w:w="1250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9,85/88,8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- 2этажный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1,24/9,0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1,24/10,7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1,24/11,2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5.4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Убыль жилищного фонда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2,2/100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2,67/100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числе:</w:t>
            </w:r>
          </w:p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- 1этажный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2,2/100</w:t>
            </w:r>
          </w:p>
        </w:tc>
        <w:tc>
          <w:tcPr>
            <w:tcW w:w="1250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2,67/100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из него: а) сносится по естественному износу (свыше 65%)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2,2/100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2,54/95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б) сносится с износом</w:t>
            </w:r>
            <w:r w:rsidRPr="00A02401">
              <w:rPr>
                <w:sz w:val="16"/>
                <w:szCs w:val="16"/>
              </w:rPr>
              <w:t xml:space="preserve"> до 30% (ул. </w:t>
            </w:r>
            <w:proofErr w:type="gramStart"/>
            <w:r w:rsidRPr="00A02401">
              <w:rPr>
                <w:sz w:val="16"/>
                <w:szCs w:val="16"/>
              </w:rPr>
              <w:t>Юбилейная</w:t>
            </w:r>
            <w:proofErr w:type="gramEnd"/>
            <w:r w:rsidRPr="00A02401">
              <w:rPr>
                <w:sz w:val="16"/>
                <w:szCs w:val="16"/>
              </w:rPr>
              <w:t>, 42)</w:t>
            </w:r>
          </w:p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попадает в санитарно-защитную зону производственной базы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0,13/5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5.5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Новое жилищное строительство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3,78/100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8,92/100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числе:</w:t>
            </w:r>
          </w:p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- 1этажный</w:t>
            </w:r>
          </w:p>
        </w:tc>
        <w:tc>
          <w:tcPr>
            <w:tcW w:w="992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–</w:t>
            </w:r>
          </w:p>
        </w:tc>
        <w:tc>
          <w:tcPr>
            <w:tcW w:w="132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5,16/57,8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- 2этажное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3,76/42,2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5.6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Плотность жилищного фонда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на 1 га территории жилой застройки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</w:t>
            </w:r>
            <w:proofErr w:type="gramStart"/>
            <w:r w:rsidRPr="00A02401">
              <w:rPr>
                <w:sz w:val="16"/>
                <w:szCs w:val="16"/>
                <w:vertAlign w:val="superscript"/>
              </w:rPr>
              <w:t>2</w:t>
            </w:r>
            <w:proofErr w:type="gramEnd"/>
            <w:r w:rsidRPr="00A02401">
              <w:rPr>
                <w:sz w:val="16"/>
                <w:szCs w:val="16"/>
              </w:rPr>
              <w:t>/га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739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 на 1 га селитебной территории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-/-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338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5.7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Средняя обеспеченность населения общей площадью жилища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кв. м/чел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19,4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25</w:t>
            </w:r>
          </w:p>
        </w:tc>
      </w:tr>
      <w:tr w:rsidR="006161B0" w:rsidRPr="00A02401" w:rsidTr="00CB5ED0">
        <w:trPr>
          <w:jc w:val="center"/>
        </w:trPr>
        <w:tc>
          <w:tcPr>
            <w:tcW w:w="10083" w:type="dxa"/>
            <w:gridSpan w:val="6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b/>
                <w:bCs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Учреждения культурно-бытового обслуживания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6.0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Детские дошкольные учреждения – всего/1000 чел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мест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50/71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50/68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50/63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6.1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Общеобразовательные школы – всего/1000 чел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учеников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180/254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180/247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180/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6.2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Дом культуры – всего/1000 чел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мест в зале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100/141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100/137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240/300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6.3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Библиотека – всего/1000 чел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тыс. экз.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13,5/19,1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13,5/18,5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13,5/16,9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6.4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Фельдшерско-акушерский пункт – всего/1000 чел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proofErr w:type="spellStart"/>
            <w:r w:rsidRPr="00A02401">
              <w:rPr>
                <w:sz w:val="16"/>
                <w:szCs w:val="16"/>
              </w:rPr>
              <w:t>посещ</w:t>
            </w:r>
            <w:proofErr w:type="spellEnd"/>
            <w:r w:rsidRPr="00A02401">
              <w:rPr>
                <w:sz w:val="16"/>
                <w:szCs w:val="16"/>
              </w:rPr>
              <w:t>.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24,0/34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24,0/33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24,0/30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6.5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Комплекс спортивно-оздоровительных площадок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1,3/1,8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1,5/21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1,6/2,0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6.6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Продовольственные и промтоварные магазины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</w:t>
            </w:r>
            <w:r w:rsidRPr="00A02401">
              <w:rPr>
                <w:sz w:val="16"/>
                <w:szCs w:val="16"/>
                <w:vertAlign w:val="superscript"/>
              </w:rPr>
              <w:t>2</w:t>
            </w:r>
            <w:r w:rsidRPr="00A02401">
              <w:rPr>
                <w:sz w:val="16"/>
                <w:szCs w:val="16"/>
              </w:rPr>
              <w:t xml:space="preserve"> торг</w:t>
            </w:r>
            <w:proofErr w:type="gramStart"/>
            <w:r w:rsidRPr="00A02401">
              <w:rPr>
                <w:sz w:val="16"/>
                <w:szCs w:val="16"/>
              </w:rPr>
              <w:t>.</w:t>
            </w:r>
            <w:proofErr w:type="gramEnd"/>
            <w:r w:rsidRPr="00A02401">
              <w:rPr>
                <w:sz w:val="16"/>
                <w:szCs w:val="16"/>
              </w:rPr>
              <w:t xml:space="preserve"> </w:t>
            </w:r>
            <w:proofErr w:type="gramStart"/>
            <w:r w:rsidRPr="00A02401">
              <w:rPr>
                <w:sz w:val="16"/>
                <w:szCs w:val="16"/>
              </w:rPr>
              <w:t>п</w:t>
            </w:r>
            <w:proofErr w:type="gramEnd"/>
            <w:r w:rsidRPr="00A02401">
              <w:rPr>
                <w:sz w:val="16"/>
                <w:szCs w:val="16"/>
              </w:rPr>
              <w:t>лощади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249/352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249/341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249/311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6.7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Поселковый рынок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right="-17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</w:t>
            </w:r>
            <w:r w:rsidRPr="00A02401">
              <w:rPr>
                <w:sz w:val="16"/>
                <w:szCs w:val="16"/>
                <w:vertAlign w:val="superscript"/>
              </w:rPr>
              <w:t>2</w:t>
            </w:r>
            <w:r w:rsidRPr="00A02401">
              <w:rPr>
                <w:sz w:val="16"/>
                <w:szCs w:val="16"/>
              </w:rPr>
              <w:t xml:space="preserve"> торг</w:t>
            </w:r>
            <w:proofErr w:type="gramStart"/>
            <w:r w:rsidRPr="00A02401">
              <w:rPr>
                <w:sz w:val="16"/>
                <w:szCs w:val="16"/>
              </w:rPr>
              <w:t>.</w:t>
            </w:r>
            <w:proofErr w:type="gramEnd"/>
            <w:r w:rsidRPr="00A02401">
              <w:rPr>
                <w:sz w:val="16"/>
                <w:szCs w:val="16"/>
              </w:rPr>
              <w:t xml:space="preserve"> </w:t>
            </w:r>
            <w:proofErr w:type="gramStart"/>
            <w:r w:rsidRPr="00A02401">
              <w:rPr>
                <w:sz w:val="16"/>
                <w:szCs w:val="16"/>
              </w:rPr>
              <w:t>п</w:t>
            </w:r>
            <w:proofErr w:type="gramEnd"/>
            <w:r w:rsidRPr="00A02401">
              <w:rPr>
                <w:sz w:val="16"/>
                <w:szCs w:val="16"/>
              </w:rPr>
              <w:t>лощади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42/59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42/58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32/40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6.8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Предприятия общественного питания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п. мест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24/34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24/33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32/40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6.9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Предприятия бытового обслуживания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р. мест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 xml:space="preserve">– 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3/4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3/4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7.0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Баня – всего/1000 чел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мест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5/7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5/7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6/7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7.1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Пожарное депо – всего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объект/ автомашин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1/1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1/2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1/2</w:t>
            </w:r>
          </w:p>
        </w:tc>
      </w:tr>
      <w:tr w:rsidR="006161B0" w:rsidRPr="00A02401" w:rsidTr="00CB5ED0">
        <w:trPr>
          <w:jc w:val="center"/>
        </w:trPr>
        <w:tc>
          <w:tcPr>
            <w:tcW w:w="10083" w:type="dxa"/>
            <w:gridSpan w:val="6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b/>
                <w:bCs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Транспортное обслуживание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7.2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Протяженность линий общественного пассажирского тран</w:t>
            </w:r>
            <w:r w:rsidRPr="00A02401">
              <w:rPr>
                <w:sz w:val="16"/>
                <w:szCs w:val="16"/>
              </w:rPr>
              <w:t>с</w:t>
            </w:r>
            <w:r w:rsidRPr="00A02401">
              <w:rPr>
                <w:sz w:val="16"/>
                <w:szCs w:val="16"/>
              </w:rPr>
              <w:t>порта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7.3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Общая протяженность улично-дорожной сети, в том числе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7,98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7,98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8,39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-главной улицы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1,46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1,46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1,46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-основной улицы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1,1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1,1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1,1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-местные улицы и дороги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5,42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5,42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5,83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7.4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Плотность транспортной сети застроенной территории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км\</w:t>
            </w:r>
            <w:proofErr w:type="spellStart"/>
            <w:r w:rsidRPr="00A02401">
              <w:rPr>
                <w:sz w:val="16"/>
                <w:szCs w:val="16"/>
              </w:rPr>
              <w:t>кв</w:t>
            </w:r>
            <w:proofErr w:type="gramStart"/>
            <w:r w:rsidRPr="00A02401">
              <w:rPr>
                <w:sz w:val="16"/>
                <w:szCs w:val="16"/>
              </w:rPr>
              <w:t>.к</w:t>
            </w:r>
            <w:proofErr w:type="gramEnd"/>
            <w:r w:rsidRPr="00A02401">
              <w:rPr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18,6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18,6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19,5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7.5</w:t>
            </w:r>
          </w:p>
        </w:tc>
        <w:tc>
          <w:tcPr>
            <w:tcW w:w="4607" w:type="dxa"/>
            <w:vAlign w:val="center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 xml:space="preserve">Коэффициент </w:t>
            </w:r>
            <w:proofErr w:type="spellStart"/>
            <w:r w:rsidRPr="00A02401">
              <w:rPr>
                <w:sz w:val="16"/>
                <w:szCs w:val="16"/>
              </w:rPr>
              <w:t>обслуженности</w:t>
            </w:r>
            <w:proofErr w:type="spellEnd"/>
            <w:r w:rsidRPr="00A02401">
              <w:rPr>
                <w:sz w:val="16"/>
                <w:szCs w:val="16"/>
              </w:rPr>
              <w:t xml:space="preserve"> территории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0,18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0,18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0,17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6.8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b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Санитарная очистка территории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6.8.1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Объем бытовых отходов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</w:t>
            </w:r>
            <w:proofErr w:type="gramStart"/>
            <w:r w:rsidRPr="00A02401">
              <w:rPr>
                <w:sz w:val="16"/>
                <w:szCs w:val="16"/>
              </w:rPr>
              <w:t>.т</w:t>
            </w:r>
            <w:proofErr w:type="gramEnd"/>
            <w:r w:rsidRPr="00A02401">
              <w:rPr>
                <w:sz w:val="16"/>
                <w:szCs w:val="16"/>
              </w:rPr>
              <w:t>/год</w:t>
            </w:r>
          </w:p>
        </w:tc>
        <w:tc>
          <w:tcPr>
            <w:tcW w:w="113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212</w:t>
            </w:r>
          </w:p>
        </w:tc>
        <w:tc>
          <w:tcPr>
            <w:tcW w:w="1324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219</w:t>
            </w:r>
          </w:p>
        </w:tc>
        <w:tc>
          <w:tcPr>
            <w:tcW w:w="1250" w:type="dxa"/>
            <w:vAlign w:val="bottom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240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В том числе дифференцированного сбора отходов</w:t>
            </w:r>
          </w:p>
        </w:tc>
        <w:tc>
          <w:tcPr>
            <w:tcW w:w="992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</w:t>
            </w:r>
            <w:proofErr w:type="gramStart"/>
            <w:r w:rsidRPr="00A02401">
              <w:rPr>
                <w:sz w:val="16"/>
                <w:szCs w:val="16"/>
              </w:rPr>
              <w:t>.т</w:t>
            </w:r>
            <w:proofErr w:type="gramEnd"/>
            <w:r w:rsidRPr="00A02401">
              <w:rPr>
                <w:sz w:val="16"/>
                <w:szCs w:val="16"/>
              </w:rPr>
              <w:t>/год</w:t>
            </w:r>
          </w:p>
        </w:tc>
        <w:tc>
          <w:tcPr>
            <w:tcW w:w="113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324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250" w:type="dxa"/>
            <w:vAlign w:val="center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Смет с улиц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</w:t>
            </w:r>
            <w:proofErr w:type="gramStart"/>
            <w:r w:rsidRPr="00A02401">
              <w:rPr>
                <w:sz w:val="16"/>
                <w:szCs w:val="16"/>
              </w:rPr>
              <w:t>.т</w:t>
            </w:r>
            <w:proofErr w:type="gramEnd"/>
            <w:r w:rsidRPr="00A02401">
              <w:rPr>
                <w:sz w:val="16"/>
                <w:szCs w:val="16"/>
              </w:rPr>
              <w:t>/год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204,5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204,5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6.8.2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Усовершенствованные свалки (полигоны)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Единиц  /</w:t>
            </w:r>
            <w:proofErr w:type="gramStart"/>
            <w:r w:rsidRPr="00A02401">
              <w:rPr>
                <w:sz w:val="16"/>
                <w:szCs w:val="16"/>
              </w:rPr>
              <w:t>га</w:t>
            </w:r>
            <w:proofErr w:type="gramEnd"/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0,48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b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VII. Ритуальное обслуживание населения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7.1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Общее количество кладбищ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1,7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b/>
                <w:sz w:val="16"/>
                <w:szCs w:val="16"/>
              </w:rPr>
            </w:pPr>
            <w:r w:rsidRPr="00A02401">
              <w:rPr>
                <w:b/>
                <w:sz w:val="16"/>
                <w:szCs w:val="16"/>
              </w:rPr>
              <w:t>VIII. Охрана природы и рациональное природопользование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8.1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Объем выбросов вредных веществ в атмосферный воздух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Тыс</w:t>
            </w:r>
            <w:proofErr w:type="gramStart"/>
            <w:r w:rsidRPr="00A02401">
              <w:rPr>
                <w:sz w:val="16"/>
                <w:szCs w:val="16"/>
              </w:rPr>
              <w:t>.т</w:t>
            </w:r>
            <w:proofErr w:type="gramEnd"/>
            <w:r w:rsidRPr="00A02401">
              <w:rPr>
                <w:sz w:val="16"/>
                <w:szCs w:val="16"/>
              </w:rPr>
              <w:t>/год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8,713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8,713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8,713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8.2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Общий объем сброса загрязненных вод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Млн</w:t>
            </w:r>
            <w:proofErr w:type="gramStart"/>
            <w:r w:rsidRPr="00A02401">
              <w:rPr>
                <w:sz w:val="16"/>
                <w:szCs w:val="16"/>
              </w:rPr>
              <w:t>.к</w:t>
            </w:r>
            <w:proofErr w:type="gramEnd"/>
            <w:r w:rsidRPr="00A02401">
              <w:rPr>
                <w:sz w:val="16"/>
                <w:szCs w:val="16"/>
              </w:rPr>
              <w:t>уб.м/год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8.3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Рекультивация нарушенных территорий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8.4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 xml:space="preserve">Территории с уровнем шума свыше 65 </w:t>
            </w:r>
            <w:proofErr w:type="spellStart"/>
            <w:r w:rsidRPr="00A02401">
              <w:rPr>
                <w:sz w:val="16"/>
                <w:szCs w:val="16"/>
              </w:rPr>
              <w:t>Дб</w:t>
            </w:r>
            <w:proofErr w:type="spellEnd"/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8.5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Территории, попадающие в санитарно-защитные зоны, в том числе: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усадебной застройки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общественно-деловой застройки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</w:p>
        </w:tc>
      </w:tr>
      <w:tr w:rsidR="006161B0" w:rsidRPr="00A02401" w:rsidTr="00693043">
        <w:trPr>
          <w:trHeight w:val="511"/>
          <w:jc w:val="center"/>
        </w:trPr>
        <w:tc>
          <w:tcPr>
            <w:tcW w:w="776" w:type="dxa"/>
          </w:tcPr>
          <w:p w:rsidR="006161B0" w:rsidRPr="00A02401" w:rsidRDefault="006161B0" w:rsidP="00CB5ED0">
            <w:pPr>
              <w:ind w:left="-142" w:right="-115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8.6</w:t>
            </w:r>
          </w:p>
        </w:tc>
        <w:tc>
          <w:tcPr>
            <w:tcW w:w="4607" w:type="dxa"/>
          </w:tcPr>
          <w:p w:rsidR="006161B0" w:rsidRPr="00A02401" w:rsidRDefault="006161B0" w:rsidP="00CB5ED0">
            <w:pPr>
              <w:ind w:left="-40" w:right="44"/>
              <w:contextualSpacing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 xml:space="preserve">Озеленение санитарно-защитных и </w:t>
            </w:r>
            <w:proofErr w:type="spellStart"/>
            <w:r w:rsidRPr="00A02401">
              <w:rPr>
                <w:sz w:val="16"/>
                <w:szCs w:val="16"/>
              </w:rPr>
              <w:t>водоохранных</w:t>
            </w:r>
            <w:proofErr w:type="spellEnd"/>
            <w:r w:rsidRPr="00A02401">
              <w:rPr>
                <w:sz w:val="16"/>
                <w:szCs w:val="16"/>
              </w:rPr>
              <w:t xml:space="preserve"> зон</w:t>
            </w:r>
          </w:p>
        </w:tc>
        <w:tc>
          <w:tcPr>
            <w:tcW w:w="992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га</w:t>
            </w:r>
          </w:p>
        </w:tc>
        <w:tc>
          <w:tcPr>
            <w:tcW w:w="113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324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-</w:t>
            </w:r>
          </w:p>
        </w:tc>
        <w:tc>
          <w:tcPr>
            <w:tcW w:w="1250" w:type="dxa"/>
          </w:tcPr>
          <w:p w:rsidR="006161B0" w:rsidRPr="00A02401" w:rsidRDefault="006161B0" w:rsidP="00CB5ED0">
            <w:pPr>
              <w:ind w:left="-142" w:right="-115"/>
              <w:contextualSpacing/>
              <w:jc w:val="center"/>
              <w:rPr>
                <w:sz w:val="16"/>
                <w:szCs w:val="16"/>
              </w:rPr>
            </w:pPr>
            <w:r w:rsidRPr="00A02401">
              <w:rPr>
                <w:sz w:val="16"/>
                <w:szCs w:val="16"/>
              </w:rPr>
              <w:t>0,26</w:t>
            </w:r>
          </w:p>
        </w:tc>
      </w:tr>
    </w:tbl>
    <w:p w:rsidR="00A66552" w:rsidRDefault="00A66552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lastRenderedPageBreak/>
        <w:t xml:space="preserve">Согласно «Материалам по обоснованию внесения изменений в генеральный план </w:t>
      </w:r>
      <w:proofErr w:type="spellStart"/>
      <w:r w:rsidRPr="00764DA0">
        <w:rPr>
          <w:rFonts w:ascii="Times New Roman" w:hAnsi="Times New Roman"/>
          <w:sz w:val="28"/>
          <w:szCs w:val="28"/>
        </w:rPr>
        <w:t>гп</w:t>
      </w:r>
      <w:proofErr w:type="spellEnd"/>
      <w:r w:rsidRPr="00764DA0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764DA0">
        <w:rPr>
          <w:rFonts w:ascii="Times New Roman" w:hAnsi="Times New Roman"/>
          <w:sz w:val="28"/>
          <w:szCs w:val="28"/>
        </w:rPr>
        <w:t>Северо-Енисейский в целях актуализации документов территориального планирования и градостроительного зонирования» в период до 2035 года в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таблице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1</w:t>
      </w:r>
      <w:r w:rsidRPr="00764DA0">
        <w:rPr>
          <w:rFonts w:ascii="Times New Roman" w:hAnsi="Times New Roman"/>
          <w:sz w:val="28"/>
          <w:szCs w:val="28"/>
        </w:rPr>
        <w:t>.</w:t>
      </w:r>
      <w:r w:rsidR="006161B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.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дст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ка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ж</w:t>
      </w:r>
      <w:r w:rsidRPr="00764DA0">
        <w:rPr>
          <w:rFonts w:ascii="Times New Roman" w:hAnsi="Times New Roman"/>
          <w:sz w:val="28"/>
          <w:szCs w:val="28"/>
        </w:rPr>
        <w:t>ил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ми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 xml:space="preserve">и общественными </w:t>
      </w:r>
      <w:r w:rsidR="00DE799D" w:rsidRPr="00764DA0">
        <w:rPr>
          <w:rFonts w:ascii="Times New Roman" w:hAnsi="Times New Roman"/>
          <w:sz w:val="28"/>
          <w:szCs w:val="28"/>
        </w:rPr>
        <w:t xml:space="preserve">зданиями </w:t>
      </w:r>
      <w:proofErr w:type="spellStart"/>
      <w:r w:rsidR="00DE799D" w:rsidRPr="00764DA0">
        <w:rPr>
          <w:rFonts w:ascii="Times New Roman" w:hAnsi="Times New Roman"/>
          <w:spacing w:val="7"/>
          <w:sz w:val="28"/>
          <w:szCs w:val="28"/>
        </w:rPr>
        <w:t>гп</w:t>
      </w:r>
      <w:proofErr w:type="spellEnd"/>
      <w:r>
        <w:rPr>
          <w:rFonts w:ascii="Times New Roman" w:hAnsi="Times New Roman"/>
          <w:sz w:val="28"/>
          <w:szCs w:val="28"/>
        </w:rPr>
        <w:t> </w:t>
      </w:r>
      <w:r w:rsidRPr="00764DA0">
        <w:rPr>
          <w:rFonts w:ascii="Times New Roman" w:hAnsi="Times New Roman"/>
          <w:sz w:val="28"/>
          <w:szCs w:val="28"/>
        </w:rPr>
        <w:t>Северо-Енисейский.</w:t>
      </w:r>
      <w:proofErr w:type="gramEnd"/>
    </w:p>
    <w:p w:rsidR="00693043" w:rsidRPr="00764DA0" w:rsidRDefault="00693043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</w:p>
    <w:p w:rsidR="00A66552" w:rsidRPr="00A66552" w:rsidRDefault="00A66552" w:rsidP="00FB55EE">
      <w:pPr>
        <w:pStyle w:val="aff7"/>
        <w:kinsoku w:val="0"/>
        <w:overflowPunct w:val="0"/>
        <w:ind w:left="-142" w:right="-115" w:firstLine="568"/>
        <w:jc w:val="right"/>
        <w:rPr>
          <w:rFonts w:ascii="Times New Roman" w:hAnsi="Times New Roman"/>
          <w:sz w:val="28"/>
          <w:szCs w:val="28"/>
        </w:rPr>
      </w:pPr>
      <w:r w:rsidRPr="00A66552">
        <w:rPr>
          <w:rFonts w:ascii="Times New Roman" w:hAnsi="Times New Roman"/>
          <w:sz w:val="28"/>
          <w:szCs w:val="28"/>
        </w:rPr>
        <w:t>Таблица 1.</w:t>
      </w:r>
      <w:r w:rsidR="006161B0">
        <w:rPr>
          <w:rFonts w:ascii="Times New Roman" w:hAnsi="Times New Roman"/>
          <w:sz w:val="28"/>
          <w:szCs w:val="28"/>
        </w:rPr>
        <w:t>3</w:t>
      </w:r>
      <w:r w:rsidRPr="00A66552">
        <w:rPr>
          <w:rFonts w:ascii="Times New Roman" w:hAnsi="Times New Roman"/>
          <w:sz w:val="28"/>
          <w:szCs w:val="28"/>
        </w:rPr>
        <w:t xml:space="preserve">. </w:t>
      </w:r>
      <w:r w:rsidRPr="00A66552">
        <w:rPr>
          <w:rFonts w:ascii="Times New Roman" w:hAnsi="Times New Roman"/>
          <w:spacing w:val="-1"/>
          <w:sz w:val="28"/>
          <w:szCs w:val="28"/>
        </w:rPr>
        <w:t>За</w:t>
      </w:r>
      <w:r w:rsidRPr="00A66552">
        <w:rPr>
          <w:rFonts w:ascii="Times New Roman" w:hAnsi="Times New Roman"/>
          <w:spacing w:val="-2"/>
          <w:sz w:val="28"/>
          <w:szCs w:val="28"/>
        </w:rPr>
        <w:t>с</w:t>
      </w:r>
      <w:r w:rsidRPr="00A66552">
        <w:rPr>
          <w:rFonts w:ascii="Times New Roman" w:hAnsi="Times New Roman"/>
          <w:sz w:val="28"/>
          <w:szCs w:val="28"/>
        </w:rPr>
        <w:t>тройка</w:t>
      </w:r>
      <w:r w:rsidRPr="00A6655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A66552">
        <w:rPr>
          <w:rFonts w:ascii="Times New Roman" w:hAnsi="Times New Roman"/>
          <w:spacing w:val="-1"/>
          <w:sz w:val="28"/>
          <w:szCs w:val="28"/>
        </w:rPr>
        <w:t>ж</w:t>
      </w:r>
      <w:r w:rsidRPr="00A66552">
        <w:rPr>
          <w:rFonts w:ascii="Times New Roman" w:hAnsi="Times New Roman"/>
          <w:sz w:val="28"/>
          <w:szCs w:val="28"/>
        </w:rPr>
        <w:t>ил</w:t>
      </w:r>
      <w:r w:rsidRPr="00A66552">
        <w:rPr>
          <w:rFonts w:ascii="Times New Roman" w:hAnsi="Times New Roman"/>
          <w:spacing w:val="-1"/>
          <w:sz w:val="28"/>
          <w:szCs w:val="28"/>
        </w:rPr>
        <w:t>ы</w:t>
      </w:r>
      <w:r w:rsidRPr="00A66552">
        <w:rPr>
          <w:rFonts w:ascii="Times New Roman" w:hAnsi="Times New Roman"/>
          <w:sz w:val="28"/>
          <w:szCs w:val="28"/>
        </w:rPr>
        <w:t>ми</w:t>
      </w:r>
      <w:r w:rsidRPr="00A6655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66552">
        <w:rPr>
          <w:rFonts w:ascii="Times New Roman" w:hAnsi="Times New Roman"/>
          <w:sz w:val="28"/>
          <w:szCs w:val="28"/>
        </w:rPr>
        <w:t>д</w:t>
      </w:r>
      <w:r w:rsidRPr="00A66552">
        <w:rPr>
          <w:rFonts w:ascii="Times New Roman" w:hAnsi="Times New Roman"/>
          <w:spacing w:val="-1"/>
          <w:sz w:val="28"/>
          <w:szCs w:val="28"/>
        </w:rPr>
        <w:t>о</w:t>
      </w:r>
      <w:r w:rsidRPr="00A66552">
        <w:rPr>
          <w:rFonts w:ascii="Times New Roman" w:hAnsi="Times New Roman"/>
          <w:sz w:val="28"/>
          <w:szCs w:val="28"/>
        </w:rPr>
        <w:t>м</w:t>
      </w:r>
      <w:r w:rsidRPr="00A66552">
        <w:rPr>
          <w:rFonts w:ascii="Times New Roman" w:hAnsi="Times New Roman"/>
          <w:spacing w:val="-1"/>
          <w:sz w:val="28"/>
          <w:szCs w:val="28"/>
        </w:rPr>
        <w:t>а</w:t>
      </w:r>
      <w:r w:rsidRPr="00A66552">
        <w:rPr>
          <w:rFonts w:ascii="Times New Roman" w:hAnsi="Times New Roman"/>
          <w:sz w:val="28"/>
          <w:szCs w:val="28"/>
        </w:rPr>
        <w:t>м</w:t>
      </w:r>
      <w:r w:rsidRPr="00A66552">
        <w:rPr>
          <w:rFonts w:ascii="Times New Roman" w:hAnsi="Times New Roman"/>
          <w:spacing w:val="-2"/>
          <w:sz w:val="28"/>
          <w:szCs w:val="28"/>
        </w:rPr>
        <w:t>и</w:t>
      </w:r>
      <w:r w:rsidRPr="00A6655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66552">
        <w:rPr>
          <w:rFonts w:ascii="Times New Roman" w:hAnsi="Times New Roman"/>
          <w:sz w:val="28"/>
          <w:szCs w:val="28"/>
        </w:rPr>
        <w:t xml:space="preserve">и общественными зданиями </w:t>
      </w:r>
      <w:proofErr w:type="spellStart"/>
      <w:r w:rsidRPr="00A66552">
        <w:rPr>
          <w:rFonts w:ascii="Times New Roman" w:hAnsi="Times New Roman"/>
          <w:spacing w:val="7"/>
          <w:sz w:val="28"/>
          <w:szCs w:val="28"/>
        </w:rPr>
        <w:t>гп</w:t>
      </w:r>
      <w:proofErr w:type="spellEnd"/>
      <w:r w:rsidRPr="00A66552">
        <w:rPr>
          <w:rFonts w:ascii="Times New Roman" w:hAnsi="Times New Roman"/>
          <w:sz w:val="28"/>
          <w:szCs w:val="28"/>
        </w:rPr>
        <w:t>. С</w:t>
      </w:r>
      <w:r w:rsidRPr="00A66552">
        <w:rPr>
          <w:rFonts w:ascii="Times New Roman" w:hAnsi="Times New Roman"/>
          <w:sz w:val="28"/>
          <w:szCs w:val="28"/>
        </w:rPr>
        <w:t>е</w:t>
      </w:r>
      <w:r w:rsidRPr="00A66552">
        <w:rPr>
          <w:rFonts w:ascii="Times New Roman" w:hAnsi="Times New Roman"/>
          <w:sz w:val="28"/>
          <w:szCs w:val="28"/>
        </w:rPr>
        <w:t>веро-Енисейский</w:t>
      </w:r>
    </w:p>
    <w:tbl>
      <w:tblPr>
        <w:tblW w:w="9790" w:type="dxa"/>
        <w:jc w:val="center"/>
        <w:tblInd w:w="-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5"/>
        <w:gridCol w:w="3453"/>
        <w:gridCol w:w="1007"/>
        <w:gridCol w:w="1113"/>
        <w:gridCol w:w="1130"/>
        <w:gridCol w:w="14"/>
        <w:gridCol w:w="1087"/>
        <w:gridCol w:w="1391"/>
      </w:tblGrid>
      <w:tr w:rsidR="00A66552" w:rsidRPr="00FB55EE" w:rsidTr="00A66552">
        <w:trPr>
          <w:trHeight w:val="300"/>
          <w:tblHeader/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№ </w:t>
            </w:r>
            <w:proofErr w:type="gramStart"/>
            <w:r w:rsidRPr="00FB55EE">
              <w:rPr>
                <w:sz w:val="20"/>
                <w:szCs w:val="20"/>
              </w:rPr>
              <w:t>п</w:t>
            </w:r>
            <w:proofErr w:type="gramEnd"/>
            <w:r w:rsidRPr="00FB55EE">
              <w:rPr>
                <w:sz w:val="20"/>
                <w:szCs w:val="20"/>
              </w:rPr>
              <w:t>/п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Показатели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Ед. </w:t>
            </w:r>
            <w:proofErr w:type="spellStart"/>
            <w:r w:rsidRPr="00FB55EE">
              <w:rPr>
                <w:sz w:val="20"/>
                <w:szCs w:val="20"/>
              </w:rPr>
              <w:t>и</w:t>
            </w:r>
            <w:r w:rsidRPr="00FB55EE">
              <w:rPr>
                <w:sz w:val="20"/>
                <w:szCs w:val="20"/>
              </w:rPr>
              <w:t>з</w:t>
            </w:r>
            <w:r w:rsidRPr="00FB55EE">
              <w:rPr>
                <w:sz w:val="20"/>
                <w:szCs w:val="20"/>
              </w:rPr>
              <w:t>мер</w:t>
            </w:r>
            <w:proofErr w:type="spellEnd"/>
            <w:r w:rsidRPr="00FB55EE">
              <w:rPr>
                <w:sz w:val="20"/>
                <w:szCs w:val="20"/>
              </w:rPr>
              <w:t>.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Соврем</w:t>
            </w:r>
            <w:proofErr w:type="gramStart"/>
            <w:r w:rsidRPr="00FB55EE">
              <w:rPr>
                <w:sz w:val="20"/>
                <w:szCs w:val="20"/>
              </w:rPr>
              <w:t>.</w:t>
            </w:r>
            <w:proofErr w:type="gramEnd"/>
            <w:r w:rsidRPr="00FB55EE">
              <w:rPr>
                <w:sz w:val="20"/>
                <w:szCs w:val="20"/>
              </w:rPr>
              <w:t xml:space="preserve"> </w:t>
            </w:r>
            <w:proofErr w:type="gramStart"/>
            <w:r w:rsidRPr="00FB55EE">
              <w:rPr>
                <w:sz w:val="20"/>
                <w:szCs w:val="20"/>
              </w:rPr>
              <w:t>с</w:t>
            </w:r>
            <w:proofErr w:type="gramEnd"/>
            <w:r w:rsidRPr="00FB55EE">
              <w:rPr>
                <w:sz w:val="20"/>
                <w:szCs w:val="20"/>
              </w:rPr>
              <w:t>ост.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  <w:lang w:val="en-US"/>
              </w:rPr>
              <w:t>I</w:t>
            </w:r>
            <w:r w:rsidRPr="00FB55EE">
              <w:rPr>
                <w:sz w:val="20"/>
                <w:szCs w:val="20"/>
              </w:rPr>
              <w:t xml:space="preserve"> оч. (2020г.)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proofErr w:type="gramStart"/>
            <w:r w:rsidRPr="00FB55EE">
              <w:rPr>
                <w:sz w:val="20"/>
                <w:szCs w:val="20"/>
              </w:rPr>
              <w:t>р</w:t>
            </w:r>
            <w:proofErr w:type="gramEnd"/>
            <w:r w:rsidRPr="00FB55EE">
              <w:rPr>
                <w:sz w:val="20"/>
                <w:szCs w:val="20"/>
              </w:rPr>
              <w:t>/с (2035г.)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Примеч.</w:t>
            </w:r>
          </w:p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tblHeader/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1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2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3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4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5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6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i/>
                <w:sz w:val="20"/>
                <w:szCs w:val="20"/>
              </w:rPr>
            </w:pPr>
            <w:r w:rsidRPr="00FB55EE">
              <w:rPr>
                <w:i/>
                <w:sz w:val="20"/>
                <w:szCs w:val="20"/>
              </w:rPr>
              <w:t>7</w:t>
            </w:r>
          </w:p>
        </w:tc>
      </w:tr>
      <w:tr w:rsidR="00A66552" w:rsidRPr="00FB55EE" w:rsidTr="00A66552">
        <w:trPr>
          <w:jc w:val="center"/>
        </w:trPr>
        <w:tc>
          <w:tcPr>
            <w:tcW w:w="9790" w:type="dxa"/>
            <w:gridSpan w:val="8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b/>
                <w:sz w:val="20"/>
                <w:szCs w:val="20"/>
                <w:lang w:val="en-US"/>
              </w:rPr>
              <w:t>I</w:t>
            </w:r>
            <w:r w:rsidRPr="00FB55EE">
              <w:rPr>
                <w:b/>
                <w:sz w:val="20"/>
                <w:szCs w:val="20"/>
              </w:rPr>
              <w:t>. Жилищный фонд</w:t>
            </w: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1.1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Жилищный фонд – всего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Тыс. м</w:t>
            </w:r>
            <w:proofErr w:type="gramStart"/>
            <w:r w:rsidRPr="00FB55EE">
              <w:rPr>
                <w:sz w:val="20"/>
                <w:szCs w:val="20"/>
                <w:vertAlign w:val="superscript"/>
              </w:rPr>
              <w:t>2</w:t>
            </w:r>
            <w:proofErr w:type="gramEnd"/>
            <w:r w:rsidRPr="00FB55EE">
              <w:rPr>
                <w:sz w:val="20"/>
                <w:szCs w:val="20"/>
              </w:rPr>
              <w:t xml:space="preserve"> общей площади жилых помещ</w:t>
            </w:r>
            <w:r w:rsidRPr="00FB55EE">
              <w:rPr>
                <w:sz w:val="20"/>
                <w:szCs w:val="20"/>
              </w:rPr>
              <w:t>е</w:t>
            </w:r>
            <w:r w:rsidRPr="00FB55EE">
              <w:rPr>
                <w:sz w:val="20"/>
                <w:szCs w:val="20"/>
              </w:rPr>
              <w:t>ний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152,8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161,0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182,5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1.2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Снос аварийного и ветхого жили</w:t>
            </w:r>
            <w:r w:rsidRPr="00FB55EE">
              <w:rPr>
                <w:sz w:val="20"/>
                <w:szCs w:val="20"/>
              </w:rPr>
              <w:t>щ</w:t>
            </w:r>
            <w:r w:rsidRPr="00FB55EE">
              <w:rPr>
                <w:sz w:val="20"/>
                <w:szCs w:val="20"/>
              </w:rPr>
              <w:t>ного фонда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-//-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2,13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5,3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1.3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Объём нового строительства 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-//-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10,33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35,0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1.4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Средняя жилищная обеспеченность 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м</w:t>
            </w:r>
            <w:proofErr w:type="gramStart"/>
            <w:r w:rsidRPr="00FB55EE">
              <w:rPr>
                <w:sz w:val="20"/>
                <w:szCs w:val="20"/>
                <w:vertAlign w:val="superscript"/>
              </w:rPr>
              <w:t>2</w:t>
            </w:r>
            <w:proofErr w:type="gramEnd"/>
            <w:r w:rsidRPr="00FB55EE">
              <w:rPr>
                <w:sz w:val="20"/>
                <w:szCs w:val="20"/>
              </w:rPr>
              <w:t>/чел.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21,8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23,0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25,0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9790" w:type="dxa"/>
            <w:gridSpan w:val="8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color w:val="FF0000"/>
                <w:sz w:val="20"/>
                <w:szCs w:val="20"/>
              </w:rPr>
            </w:pPr>
            <w:r w:rsidRPr="00FB55EE">
              <w:rPr>
                <w:b/>
                <w:sz w:val="20"/>
                <w:szCs w:val="20"/>
                <w:lang w:val="en-US"/>
              </w:rPr>
              <w:t>II</w:t>
            </w:r>
            <w:r w:rsidRPr="00FB55EE">
              <w:rPr>
                <w:b/>
                <w:sz w:val="20"/>
                <w:szCs w:val="20"/>
              </w:rPr>
              <w:t>. Объекты социального и культурно-бытового обслуживания населения</w:t>
            </w: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2.1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Дошкольные образовательные орг</w:t>
            </w:r>
            <w:r w:rsidRPr="00FB55EE">
              <w:rPr>
                <w:sz w:val="20"/>
                <w:szCs w:val="20"/>
              </w:rPr>
              <w:t>а</w:t>
            </w:r>
            <w:r w:rsidRPr="00FB55EE">
              <w:rPr>
                <w:sz w:val="20"/>
                <w:szCs w:val="20"/>
              </w:rPr>
              <w:t>низации (ДОО)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мест </w:t>
            </w:r>
          </w:p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405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525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525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proofErr w:type="spellStart"/>
            <w:r w:rsidRPr="00FB55EE">
              <w:rPr>
                <w:sz w:val="20"/>
                <w:szCs w:val="20"/>
              </w:rPr>
              <w:t>Обсл</w:t>
            </w:r>
            <w:proofErr w:type="spellEnd"/>
            <w:r w:rsidRPr="00FB55EE">
              <w:rPr>
                <w:sz w:val="20"/>
                <w:szCs w:val="20"/>
              </w:rPr>
              <w:t>. только жит</w:t>
            </w:r>
            <w:proofErr w:type="gramStart"/>
            <w:r w:rsidRPr="00FB55EE">
              <w:rPr>
                <w:sz w:val="20"/>
                <w:szCs w:val="20"/>
              </w:rPr>
              <w:t>.</w:t>
            </w:r>
            <w:proofErr w:type="gramEnd"/>
            <w:r w:rsidRPr="00FB55EE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FB55EE">
              <w:rPr>
                <w:sz w:val="20"/>
                <w:szCs w:val="20"/>
              </w:rPr>
              <w:t>г</w:t>
            </w:r>
            <w:proofErr w:type="gramEnd"/>
            <w:r w:rsidRPr="00FB55EE">
              <w:rPr>
                <w:sz w:val="20"/>
                <w:szCs w:val="20"/>
              </w:rPr>
              <w:t>п</w:t>
            </w:r>
            <w:proofErr w:type="spellEnd"/>
            <w:r w:rsidRPr="00FB55EE">
              <w:rPr>
                <w:sz w:val="20"/>
                <w:szCs w:val="20"/>
              </w:rPr>
              <w:t xml:space="preserve"> С</w:t>
            </w:r>
            <w:r w:rsidRPr="00FB55EE">
              <w:rPr>
                <w:sz w:val="20"/>
                <w:szCs w:val="20"/>
              </w:rPr>
              <w:t>е</w:t>
            </w:r>
            <w:r w:rsidRPr="00FB55EE">
              <w:rPr>
                <w:sz w:val="20"/>
                <w:szCs w:val="20"/>
              </w:rPr>
              <w:t>веро-Енисейский</w:t>
            </w: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2.2</w:t>
            </w:r>
          </w:p>
        </w:tc>
        <w:tc>
          <w:tcPr>
            <w:tcW w:w="3453" w:type="dxa"/>
            <w:vAlign w:val="center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Общеобразовательные организации (школы)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// -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1058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1058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1058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-//-</w:t>
            </w: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2.3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Объекты здравоохранения – «Це</w:t>
            </w:r>
            <w:r w:rsidRPr="00FB55EE">
              <w:rPr>
                <w:sz w:val="20"/>
                <w:szCs w:val="20"/>
              </w:rPr>
              <w:t>н</w:t>
            </w:r>
            <w:r w:rsidRPr="00FB55EE">
              <w:rPr>
                <w:sz w:val="20"/>
                <w:szCs w:val="20"/>
              </w:rPr>
              <w:t>тральная районная больница»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С учётом </w:t>
            </w:r>
            <w:proofErr w:type="spellStart"/>
            <w:r w:rsidRPr="00FB55EE">
              <w:rPr>
                <w:sz w:val="20"/>
                <w:szCs w:val="20"/>
              </w:rPr>
              <w:t>обсл</w:t>
            </w:r>
            <w:proofErr w:type="spellEnd"/>
            <w:r w:rsidRPr="00FB55EE">
              <w:rPr>
                <w:sz w:val="20"/>
                <w:szCs w:val="20"/>
              </w:rPr>
              <w:t>. насел</w:t>
            </w:r>
            <w:r w:rsidRPr="00FB55EE">
              <w:rPr>
                <w:sz w:val="20"/>
                <w:szCs w:val="20"/>
              </w:rPr>
              <w:t>е</w:t>
            </w:r>
            <w:r w:rsidRPr="00FB55EE">
              <w:rPr>
                <w:sz w:val="20"/>
                <w:szCs w:val="20"/>
              </w:rPr>
              <w:t>ния района</w:t>
            </w: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Поликлиника и женская консульт</w:t>
            </w:r>
            <w:r w:rsidRPr="00FB55EE">
              <w:rPr>
                <w:sz w:val="20"/>
                <w:szCs w:val="20"/>
              </w:rPr>
              <w:t>а</w:t>
            </w:r>
            <w:r w:rsidRPr="00FB55EE">
              <w:rPr>
                <w:sz w:val="20"/>
                <w:szCs w:val="20"/>
              </w:rPr>
              <w:t>ция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proofErr w:type="gramStart"/>
            <w:r w:rsidRPr="00FB55EE">
              <w:rPr>
                <w:sz w:val="20"/>
                <w:szCs w:val="20"/>
              </w:rPr>
              <w:t>Пос</w:t>
            </w:r>
            <w:proofErr w:type="gramEnd"/>
            <w:r w:rsidRPr="00FB55EE">
              <w:rPr>
                <w:sz w:val="20"/>
                <w:szCs w:val="20"/>
              </w:rPr>
              <w:t>/смену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300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300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300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Станция скорой помощи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Кол-во спец. машин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</w:t>
            </w:r>
          </w:p>
        </w:tc>
        <w:tc>
          <w:tcPr>
            <w:tcW w:w="1130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</w:t>
            </w:r>
          </w:p>
        </w:tc>
        <w:tc>
          <w:tcPr>
            <w:tcW w:w="1101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2.4</w:t>
            </w: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Учреждения культуры и искусства:</w:t>
            </w:r>
          </w:p>
          <w:p w:rsidR="00A66552" w:rsidRPr="00FB55EE" w:rsidRDefault="00A66552" w:rsidP="00FB55EE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 xml:space="preserve">- РДК 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мест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345</w:t>
            </w:r>
          </w:p>
        </w:tc>
        <w:tc>
          <w:tcPr>
            <w:tcW w:w="1144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345</w:t>
            </w:r>
          </w:p>
        </w:tc>
        <w:tc>
          <w:tcPr>
            <w:tcW w:w="108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345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Центральная районная библиотека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т</w:t>
            </w:r>
            <w:proofErr w:type="gramStart"/>
            <w:r w:rsidRPr="00FB55EE">
              <w:rPr>
                <w:sz w:val="20"/>
                <w:szCs w:val="20"/>
              </w:rPr>
              <w:t>.т</w:t>
            </w:r>
            <w:proofErr w:type="gramEnd"/>
            <w:r w:rsidRPr="00FB55EE">
              <w:rPr>
                <w:sz w:val="20"/>
                <w:szCs w:val="20"/>
              </w:rPr>
              <w:t>ом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34,0</w:t>
            </w:r>
          </w:p>
        </w:tc>
        <w:tc>
          <w:tcPr>
            <w:tcW w:w="1144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34,0</w:t>
            </w:r>
          </w:p>
        </w:tc>
        <w:tc>
          <w:tcPr>
            <w:tcW w:w="108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34,0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Музей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объект</w:t>
            </w:r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</w:t>
            </w:r>
          </w:p>
        </w:tc>
        <w:tc>
          <w:tcPr>
            <w:tcW w:w="1144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</w:t>
            </w:r>
          </w:p>
        </w:tc>
        <w:tc>
          <w:tcPr>
            <w:tcW w:w="108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1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tr w:rsidR="00A66552" w:rsidRPr="00FB55EE" w:rsidTr="00A66552">
        <w:trPr>
          <w:jc w:val="center"/>
        </w:trPr>
        <w:tc>
          <w:tcPr>
            <w:tcW w:w="595" w:type="dxa"/>
            <w:tcMar>
              <w:left w:w="28" w:type="dxa"/>
              <w:right w:w="28" w:type="dxa"/>
            </w:tcMar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53" w:type="dxa"/>
          </w:tcPr>
          <w:p w:rsidR="00A66552" w:rsidRPr="00FB55EE" w:rsidRDefault="00A66552" w:rsidP="00FB55EE">
            <w:pPr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 Кинотеатр</w:t>
            </w:r>
          </w:p>
        </w:tc>
        <w:tc>
          <w:tcPr>
            <w:tcW w:w="100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proofErr w:type="spellStart"/>
            <w:r w:rsidRPr="00FB55EE">
              <w:rPr>
                <w:sz w:val="20"/>
                <w:szCs w:val="20"/>
              </w:rPr>
              <w:t>Зр</w:t>
            </w:r>
            <w:proofErr w:type="gramStart"/>
            <w:r w:rsidRPr="00FB55EE">
              <w:rPr>
                <w:sz w:val="20"/>
                <w:szCs w:val="20"/>
              </w:rPr>
              <w:t>.м</w:t>
            </w:r>
            <w:proofErr w:type="gramEnd"/>
            <w:r w:rsidRPr="00FB55EE">
              <w:rPr>
                <w:sz w:val="20"/>
                <w:szCs w:val="20"/>
              </w:rPr>
              <w:t>ест</w:t>
            </w:r>
            <w:proofErr w:type="spellEnd"/>
          </w:p>
        </w:tc>
        <w:tc>
          <w:tcPr>
            <w:tcW w:w="1113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</w:t>
            </w:r>
          </w:p>
        </w:tc>
        <w:tc>
          <w:tcPr>
            <w:tcW w:w="1144" w:type="dxa"/>
            <w:gridSpan w:val="2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-</w:t>
            </w:r>
          </w:p>
        </w:tc>
        <w:tc>
          <w:tcPr>
            <w:tcW w:w="1087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  <w:r w:rsidRPr="00FB55EE">
              <w:rPr>
                <w:sz w:val="20"/>
                <w:szCs w:val="20"/>
              </w:rPr>
              <w:t>200</w:t>
            </w:r>
          </w:p>
        </w:tc>
        <w:tc>
          <w:tcPr>
            <w:tcW w:w="1391" w:type="dxa"/>
          </w:tcPr>
          <w:p w:rsidR="00A66552" w:rsidRPr="00FB55EE" w:rsidRDefault="00A66552" w:rsidP="00FB55EE">
            <w:pPr>
              <w:jc w:val="center"/>
              <w:rPr>
                <w:sz w:val="20"/>
                <w:szCs w:val="20"/>
              </w:rPr>
            </w:pPr>
          </w:p>
        </w:tc>
      </w:tr>
      <w:bookmarkEnd w:id="5"/>
    </w:tbl>
    <w:p w:rsidR="00FB55EE" w:rsidRDefault="00FB55EE" w:rsidP="00FB55EE">
      <w:pPr>
        <w:pStyle w:val="2"/>
        <w:keepLines w:val="0"/>
        <w:numPr>
          <w:ilvl w:val="0"/>
          <w:numId w:val="0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/>
        <w:rPr>
          <w:sz w:val="28"/>
          <w:szCs w:val="28"/>
        </w:rPr>
      </w:pPr>
    </w:p>
    <w:p w:rsidR="00D96DA8" w:rsidRDefault="00FB55EE" w:rsidP="00FB55EE">
      <w:pPr>
        <w:pStyle w:val="2"/>
        <w:keepLines w:val="0"/>
        <w:numPr>
          <w:ilvl w:val="0"/>
          <w:numId w:val="0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r w:rsidR="00912A82" w:rsidRPr="00FB55EE">
        <w:rPr>
          <w:sz w:val="28"/>
          <w:szCs w:val="28"/>
        </w:rPr>
        <w:t xml:space="preserve">Существующие и перспективные объемы потребления тепловой энергии (мощности) и теплоносителя с разделением по видам теплопотребления в каждом </w:t>
      </w:r>
      <w:r w:rsidR="002238F9" w:rsidRPr="00FB55EE">
        <w:rPr>
          <w:sz w:val="28"/>
          <w:szCs w:val="28"/>
        </w:rPr>
        <w:t xml:space="preserve">расчетном </w:t>
      </w:r>
      <w:r w:rsidR="00912A82" w:rsidRPr="00FB55EE">
        <w:rPr>
          <w:sz w:val="28"/>
          <w:szCs w:val="28"/>
        </w:rPr>
        <w:t>элементе территориального деления на каждом этапе</w:t>
      </w:r>
    </w:p>
    <w:p w:rsidR="00FB55EE" w:rsidRPr="00FB55EE" w:rsidRDefault="00FB55EE" w:rsidP="00FB55EE">
      <w:pPr>
        <w:pStyle w:val="e"/>
      </w:pPr>
    </w:p>
    <w:p w:rsidR="00DE799D" w:rsidRDefault="00A66552" w:rsidP="00FB55EE">
      <w:pPr>
        <w:pStyle w:val="aff7"/>
        <w:tabs>
          <w:tab w:val="left" w:pos="426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bookmarkStart w:id="6" w:name="_Toc369251943"/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1"/>
          <w:sz w:val="28"/>
          <w:szCs w:val="28"/>
        </w:rPr>
        <w:t>оо</w:t>
      </w:r>
      <w:r w:rsidRPr="008C1D85">
        <w:rPr>
          <w:rFonts w:ascii="Times New Roman" w:hAnsi="Times New Roman"/>
          <w:sz w:val="28"/>
          <w:szCs w:val="28"/>
        </w:rPr>
        <w:t>тв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тств</w:t>
      </w:r>
      <w:r w:rsidRPr="008C1D85">
        <w:rPr>
          <w:rFonts w:ascii="Times New Roman" w:hAnsi="Times New Roman"/>
          <w:spacing w:val="-2"/>
          <w:sz w:val="28"/>
          <w:szCs w:val="28"/>
        </w:rPr>
        <w:t>и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пунктом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1</w:t>
      </w:r>
      <w:r w:rsidRPr="008C1D85">
        <w:rPr>
          <w:rFonts w:ascii="Times New Roman" w:hAnsi="Times New Roman"/>
          <w:sz w:val="28"/>
          <w:szCs w:val="28"/>
        </w:rPr>
        <w:t>6</w:t>
      </w:r>
      <w:r w:rsidRPr="008C1D8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г</w:t>
      </w:r>
      <w:r w:rsidRPr="008C1D85">
        <w:rPr>
          <w:rFonts w:ascii="Times New Roman" w:hAnsi="Times New Roman"/>
          <w:sz w:val="28"/>
          <w:szCs w:val="28"/>
        </w:rPr>
        <w:t>л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вы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1</w:t>
      </w:r>
      <w:r w:rsidRPr="008C1D8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«</w:t>
      </w:r>
      <w:r w:rsidRPr="008C1D85">
        <w:rPr>
          <w:rFonts w:ascii="Times New Roman" w:hAnsi="Times New Roman"/>
          <w:sz w:val="28"/>
          <w:szCs w:val="28"/>
        </w:rPr>
        <w:t>М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1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дич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3"/>
          <w:sz w:val="28"/>
          <w:szCs w:val="28"/>
        </w:rPr>
        <w:t>к</w:t>
      </w:r>
      <w:r w:rsidRPr="008C1D85">
        <w:rPr>
          <w:rFonts w:ascii="Times New Roman" w:hAnsi="Times New Roman"/>
          <w:spacing w:val="-2"/>
          <w:sz w:val="28"/>
          <w:szCs w:val="28"/>
        </w:rPr>
        <w:t>и</w:t>
      </w:r>
      <w:r w:rsidRPr="008C1D85">
        <w:rPr>
          <w:rFonts w:ascii="Times New Roman" w:hAnsi="Times New Roman"/>
          <w:sz w:val="28"/>
          <w:szCs w:val="28"/>
        </w:rPr>
        <w:t>х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указаний</w:t>
      </w:r>
      <w:r w:rsidRPr="008C1D8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 xml:space="preserve">по </w:t>
      </w:r>
      <w:r w:rsidRPr="008C1D85">
        <w:rPr>
          <w:rFonts w:ascii="Times New Roman" w:hAnsi="Times New Roman"/>
          <w:spacing w:val="-1"/>
          <w:sz w:val="28"/>
          <w:szCs w:val="28"/>
        </w:rPr>
        <w:t>ра</w:t>
      </w:r>
      <w:r w:rsidRPr="008C1D85">
        <w:rPr>
          <w:rFonts w:ascii="Times New Roman" w:hAnsi="Times New Roman"/>
          <w:sz w:val="28"/>
          <w:szCs w:val="28"/>
        </w:rPr>
        <w:t>з</w:t>
      </w:r>
      <w:r w:rsidRPr="008C1D85">
        <w:rPr>
          <w:rFonts w:ascii="Times New Roman" w:hAnsi="Times New Roman"/>
          <w:spacing w:val="-1"/>
          <w:sz w:val="28"/>
          <w:szCs w:val="28"/>
        </w:rPr>
        <w:t>ра</w:t>
      </w:r>
      <w:r w:rsidRPr="008C1D85">
        <w:rPr>
          <w:rFonts w:ascii="Times New Roman" w:hAnsi="Times New Roman"/>
          <w:sz w:val="28"/>
          <w:szCs w:val="28"/>
        </w:rPr>
        <w:t>б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z w:val="28"/>
          <w:szCs w:val="28"/>
        </w:rPr>
        <w:t>ке</w:t>
      </w:r>
      <w:r w:rsidRPr="008C1D85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сх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м</w:t>
      </w:r>
      <w:r w:rsidRPr="008C1D85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-3"/>
          <w:sz w:val="28"/>
          <w:szCs w:val="28"/>
        </w:rPr>
        <w:t>п</w:t>
      </w:r>
      <w:r w:rsidRPr="008C1D85">
        <w:rPr>
          <w:rFonts w:ascii="Times New Roman" w:hAnsi="Times New Roman"/>
          <w:sz w:val="28"/>
          <w:szCs w:val="28"/>
        </w:rPr>
        <w:t>л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сн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б</w:t>
      </w:r>
      <w:r w:rsidRPr="008C1D85">
        <w:rPr>
          <w:rFonts w:ascii="Times New Roman" w:hAnsi="Times New Roman"/>
          <w:spacing w:val="-1"/>
          <w:sz w:val="28"/>
          <w:szCs w:val="28"/>
        </w:rPr>
        <w:t>же</w:t>
      </w:r>
      <w:r w:rsidRPr="008C1D85">
        <w:rPr>
          <w:rFonts w:ascii="Times New Roman" w:hAnsi="Times New Roman"/>
          <w:sz w:val="28"/>
          <w:szCs w:val="28"/>
        </w:rPr>
        <w:t>ния</w:t>
      </w:r>
      <w:r w:rsidRPr="008C1D85">
        <w:rPr>
          <w:rFonts w:ascii="Times New Roman" w:hAnsi="Times New Roman"/>
          <w:spacing w:val="-1"/>
          <w:sz w:val="28"/>
          <w:szCs w:val="28"/>
        </w:rPr>
        <w:t>»</w:t>
      </w:r>
      <w:r w:rsidRPr="008C1D85">
        <w:rPr>
          <w:rFonts w:ascii="Times New Roman" w:hAnsi="Times New Roman"/>
          <w:sz w:val="28"/>
          <w:szCs w:val="28"/>
        </w:rPr>
        <w:t>,</w:t>
      </w:r>
      <w:r w:rsidRPr="008C1D85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утв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-4"/>
          <w:sz w:val="28"/>
          <w:szCs w:val="28"/>
        </w:rPr>
        <w:t>р</w:t>
      </w:r>
      <w:r w:rsidRPr="008C1D85">
        <w:rPr>
          <w:rFonts w:ascii="Times New Roman" w:hAnsi="Times New Roman"/>
          <w:spacing w:val="-1"/>
          <w:sz w:val="28"/>
          <w:szCs w:val="28"/>
        </w:rPr>
        <w:t>ж</w:t>
      </w:r>
      <w:r w:rsidRPr="008C1D85">
        <w:rPr>
          <w:rFonts w:ascii="Times New Roman" w:hAnsi="Times New Roman"/>
          <w:sz w:val="28"/>
          <w:szCs w:val="28"/>
        </w:rPr>
        <w:t>д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нн</w:t>
      </w:r>
      <w:r w:rsidRPr="008C1D85">
        <w:rPr>
          <w:rFonts w:ascii="Times New Roman" w:hAnsi="Times New Roman"/>
          <w:spacing w:val="-1"/>
          <w:sz w:val="28"/>
          <w:szCs w:val="28"/>
        </w:rPr>
        <w:t>ы</w:t>
      </w:r>
      <w:r w:rsidRPr="008C1D85">
        <w:rPr>
          <w:rFonts w:ascii="Times New Roman" w:hAnsi="Times New Roman"/>
          <w:sz w:val="28"/>
          <w:szCs w:val="28"/>
        </w:rPr>
        <w:t>х</w:t>
      </w:r>
      <w:r w:rsidRPr="008C1D85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1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иказ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м</w:t>
      </w:r>
      <w:r w:rsidRPr="008C1D85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3"/>
          <w:sz w:val="28"/>
          <w:szCs w:val="28"/>
        </w:rPr>
        <w:t>М</w:t>
      </w:r>
      <w:r w:rsidRPr="008C1D85">
        <w:rPr>
          <w:rFonts w:ascii="Times New Roman" w:hAnsi="Times New Roman"/>
          <w:sz w:val="28"/>
          <w:szCs w:val="28"/>
        </w:rPr>
        <w:t>инэн</w:t>
      </w:r>
      <w:r w:rsidRPr="008C1D85">
        <w:rPr>
          <w:rFonts w:ascii="Times New Roman" w:hAnsi="Times New Roman"/>
          <w:spacing w:val="-1"/>
          <w:sz w:val="28"/>
          <w:szCs w:val="28"/>
        </w:rPr>
        <w:t>ер</w:t>
      </w:r>
      <w:r w:rsidRPr="008C1D85">
        <w:rPr>
          <w:rFonts w:ascii="Times New Roman" w:hAnsi="Times New Roman"/>
          <w:sz w:val="28"/>
          <w:szCs w:val="28"/>
        </w:rPr>
        <w:t>го</w:t>
      </w:r>
      <w:r w:rsidRPr="008C1D85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Р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3"/>
          <w:sz w:val="28"/>
          <w:szCs w:val="28"/>
        </w:rPr>
        <w:t>с</w:t>
      </w:r>
      <w:r w:rsidRPr="008C1D85">
        <w:rPr>
          <w:rFonts w:ascii="Times New Roman" w:hAnsi="Times New Roman"/>
          <w:sz w:val="28"/>
          <w:szCs w:val="28"/>
        </w:rPr>
        <w:t>ии</w:t>
      </w:r>
      <w:r w:rsidRPr="008C1D85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№212</w:t>
      </w:r>
      <w:r w:rsidRPr="008C1D85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05</w:t>
      </w:r>
      <w:r w:rsidRPr="008C1D85">
        <w:rPr>
          <w:rFonts w:ascii="Times New Roman" w:hAnsi="Times New Roman"/>
          <w:sz w:val="28"/>
          <w:szCs w:val="28"/>
        </w:rPr>
        <w:t>.</w:t>
      </w:r>
      <w:r w:rsidRPr="008C1D85">
        <w:rPr>
          <w:rFonts w:ascii="Times New Roman" w:hAnsi="Times New Roman"/>
          <w:spacing w:val="-1"/>
          <w:sz w:val="28"/>
          <w:szCs w:val="28"/>
        </w:rPr>
        <w:t>03</w:t>
      </w:r>
      <w:r w:rsidRPr="008C1D85">
        <w:rPr>
          <w:rFonts w:ascii="Times New Roman" w:hAnsi="Times New Roman"/>
          <w:sz w:val="28"/>
          <w:szCs w:val="28"/>
        </w:rPr>
        <w:t>.</w:t>
      </w:r>
      <w:r w:rsidRPr="008C1D85">
        <w:rPr>
          <w:rFonts w:ascii="Times New Roman" w:hAnsi="Times New Roman"/>
          <w:spacing w:val="-1"/>
          <w:sz w:val="28"/>
          <w:szCs w:val="28"/>
        </w:rPr>
        <w:t>201</w:t>
      </w:r>
      <w:r w:rsidRPr="008C1D85">
        <w:rPr>
          <w:rFonts w:ascii="Times New Roman" w:hAnsi="Times New Roman"/>
          <w:sz w:val="28"/>
          <w:szCs w:val="28"/>
        </w:rPr>
        <w:t>9</w:t>
      </w:r>
      <w:r w:rsidRPr="008C1D85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1"/>
          <w:sz w:val="28"/>
          <w:szCs w:val="28"/>
        </w:rPr>
        <w:t>«</w:t>
      </w:r>
      <w:r w:rsidRPr="008C1D85">
        <w:t xml:space="preserve"> </w:t>
      </w:r>
      <w:r w:rsidRPr="008C1D85">
        <w:rPr>
          <w:rFonts w:ascii="Times New Roman" w:hAnsi="Times New Roman"/>
          <w:sz w:val="28"/>
          <w:szCs w:val="28"/>
        </w:rPr>
        <w:t>Об утверждении Методических указаний по разработке схем тепл</w:t>
      </w:r>
      <w:r w:rsidRPr="008C1D85">
        <w:rPr>
          <w:rFonts w:ascii="Times New Roman" w:hAnsi="Times New Roman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снабжения</w:t>
      </w:r>
      <w:r w:rsidRPr="008C1D85">
        <w:rPr>
          <w:rFonts w:ascii="Times New Roman" w:hAnsi="Times New Roman"/>
          <w:spacing w:val="-1"/>
          <w:sz w:val="28"/>
          <w:szCs w:val="28"/>
        </w:rPr>
        <w:t>»</w:t>
      </w:r>
      <w:r w:rsidRPr="008C1D85">
        <w:rPr>
          <w:rFonts w:ascii="Times New Roman" w:hAnsi="Times New Roman"/>
          <w:sz w:val="28"/>
          <w:szCs w:val="28"/>
        </w:rPr>
        <w:t>:</w:t>
      </w:r>
      <w:r w:rsidRPr="008C1D85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«</w:t>
      </w:r>
      <w:r w:rsidRPr="008C1D85">
        <w:rPr>
          <w:rFonts w:ascii="Times New Roman" w:hAnsi="Times New Roman"/>
          <w:sz w:val="28"/>
          <w:szCs w:val="28"/>
        </w:rPr>
        <w:t>Для</w:t>
      </w:r>
      <w:r w:rsidRPr="008C1D85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ф</w:t>
      </w:r>
      <w:r w:rsidRPr="008C1D85">
        <w:rPr>
          <w:rFonts w:ascii="Times New Roman" w:hAnsi="Times New Roman"/>
          <w:spacing w:val="-1"/>
          <w:sz w:val="28"/>
          <w:szCs w:val="28"/>
        </w:rPr>
        <w:t>ор</w:t>
      </w:r>
      <w:r w:rsidRPr="008C1D85">
        <w:rPr>
          <w:rFonts w:ascii="Times New Roman" w:hAnsi="Times New Roman"/>
          <w:sz w:val="28"/>
          <w:szCs w:val="28"/>
        </w:rPr>
        <w:t>ми</w:t>
      </w:r>
      <w:r w:rsidRPr="008C1D85">
        <w:rPr>
          <w:rFonts w:ascii="Times New Roman" w:hAnsi="Times New Roman"/>
          <w:spacing w:val="-1"/>
          <w:sz w:val="28"/>
          <w:szCs w:val="28"/>
        </w:rPr>
        <w:t>ро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ния</w:t>
      </w:r>
      <w:r w:rsidRPr="008C1D85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1"/>
          <w:sz w:val="28"/>
          <w:szCs w:val="28"/>
        </w:rPr>
        <w:t>ро</w:t>
      </w:r>
      <w:r w:rsidRPr="008C1D85">
        <w:rPr>
          <w:rFonts w:ascii="Times New Roman" w:hAnsi="Times New Roman"/>
          <w:sz w:val="28"/>
          <w:szCs w:val="28"/>
        </w:rPr>
        <w:t>гн</w:t>
      </w:r>
      <w:r w:rsidRPr="008C1D85">
        <w:rPr>
          <w:rFonts w:ascii="Times New Roman" w:hAnsi="Times New Roman"/>
          <w:spacing w:val="-4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за</w:t>
      </w:r>
      <w:r w:rsidRPr="008C1D85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пл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бл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ния</w:t>
      </w:r>
      <w:r w:rsidRPr="008C1D85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 xml:space="preserve">на </w:t>
      </w:r>
      <w:r w:rsidRPr="008C1D85">
        <w:rPr>
          <w:rFonts w:ascii="Times New Roman" w:hAnsi="Times New Roman"/>
          <w:spacing w:val="-1"/>
          <w:sz w:val="28"/>
          <w:szCs w:val="28"/>
        </w:rPr>
        <w:t>ра</w:t>
      </w:r>
      <w:r w:rsidRPr="008C1D85">
        <w:rPr>
          <w:rFonts w:ascii="Times New Roman" w:hAnsi="Times New Roman"/>
          <w:sz w:val="28"/>
          <w:szCs w:val="28"/>
        </w:rPr>
        <w:t>сч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тн</w:t>
      </w:r>
      <w:r w:rsidRPr="008C1D85">
        <w:rPr>
          <w:rFonts w:ascii="Times New Roman" w:hAnsi="Times New Roman"/>
          <w:spacing w:val="-1"/>
          <w:sz w:val="28"/>
          <w:szCs w:val="28"/>
        </w:rPr>
        <w:t>ы</w:t>
      </w:r>
      <w:r w:rsidRPr="008C1D85">
        <w:rPr>
          <w:rFonts w:ascii="Times New Roman" w:hAnsi="Times New Roman"/>
          <w:sz w:val="28"/>
          <w:szCs w:val="28"/>
        </w:rPr>
        <w:t>й</w:t>
      </w:r>
      <w:r w:rsidRPr="008C1D8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-1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д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к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м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нду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тся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4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иним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pacing w:val="-3"/>
          <w:sz w:val="28"/>
          <w:szCs w:val="28"/>
        </w:rPr>
        <w:t>т</w:t>
      </w:r>
      <w:r w:rsidRPr="008C1D85">
        <w:rPr>
          <w:rFonts w:ascii="Times New Roman" w:hAnsi="Times New Roman"/>
          <w:sz w:val="28"/>
          <w:szCs w:val="28"/>
        </w:rPr>
        <w:t>ь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н</w:t>
      </w:r>
      <w:r w:rsidRPr="008C1D85">
        <w:rPr>
          <w:rFonts w:ascii="Times New Roman" w:hAnsi="Times New Roman"/>
          <w:spacing w:val="-1"/>
          <w:sz w:val="28"/>
          <w:szCs w:val="28"/>
        </w:rPr>
        <w:t>ор</w:t>
      </w:r>
      <w:r w:rsidRPr="008C1D85">
        <w:rPr>
          <w:rFonts w:ascii="Times New Roman" w:hAnsi="Times New Roman"/>
          <w:sz w:val="28"/>
          <w:szCs w:val="28"/>
        </w:rPr>
        <w:t>м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ти</w:t>
      </w:r>
      <w:r w:rsidRPr="008C1D85">
        <w:rPr>
          <w:rFonts w:ascii="Times New Roman" w:hAnsi="Times New Roman"/>
          <w:spacing w:val="-3"/>
          <w:sz w:val="28"/>
          <w:szCs w:val="28"/>
        </w:rPr>
        <w:t>вн</w:t>
      </w:r>
      <w:r w:rsidRPr="008C1D85">
        <w:rPr>
          <w:rFonts w:ascii="Times New Roman" w:hAnsi="Times New Roman"/>
          <w:sz w:val="28"/>
          <w:szCs w:val="28"/>
        </w:rPr>
        <w:t>ые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зн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ч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ния</w:t>
      </w:r>
      <w:r w:rsidRPr="008C1D8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уд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-3"/>
          <w:sz w:val="28"/>
          <w:szCs w:val="28"/>
        </w:rPr>
        <w:t>л</w:t>
      </w:r>
      <w:r w:rsidRPr="008C1D85">
        <w:rPr>
          <w:rFonts w:ascii="Times New Roman" w:hAnsi="Times New Roman"/>
          <w:sz w:val="28"/>
          <w:szCs w:val="28"/>
        </w:rPr>
        <w:t>ьн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го т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пл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п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бл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ния</w:t>
      </w:r>
      <w:r w:rsidRPr="008C1D8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-3"/>
          <w:sz w:val="28"/>
          <w:szCs w:val="28"/>
        </w:rPr>
        <w:t>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вь</w:t>
      </w:r>
      <w:r w:rsidRPr="008C1D8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ст</w:t>
      </w:r>
      <w:r w:rsidRPr="008C1D85">
        <w:rPr>
          <w:rFonts w:ascii="Times New Roman" w:hAnsi="Times New Roman"/>
          <w:spacing w:val="-1"/>
          <w:sz w:val="28"/>
          <w:szCs w:val="28"/>
        </w:rPr>
        <w:t>ро</w:t>
      </w:r>
      <w:r w:rsidRPr="008C1D85">
        <w:rPr>
          <w:rFonts w:ascii="Times New Roman" w:hAnsi="Times New Roman"/>
          <w:sz w:val="28"/>
          <w:szCs w:val="28"/>
        </w:rPr>
        <w:t>ящихся</w:t>
      </w:r>
      <w:r w:rsidRPr="008C1D85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к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нст</w:t>
      </w:r>
      <w:r w:rsidRPr="008C1D85">
        <w:rPr>
          <w:rFonts w:ascii="Times New Roman" w:hAnsi="Times New Roman"/>
          <w:spacing w:val="-1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уи</w:t>
      </w:r>
      <w:r w:rsidRPr="008C1D85">
        <w:rPr>
          <w:rFonts w:ascii="Times New Roman" w:hAnsi="Times New Roman"/>
          <w:spacing w:val="-1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у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мых</w:t>
      </w:r>
      <w:r w:rsidRPr="008C1D8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зд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</w:t>
      </w:r>
      <w:r w:rsidRPr="008C1D85">
        <w:rPr>
          <w:rFonts w:ascii="Times New Roman" w:hAnsi="Times New Roman"/>
          <w:spacing w:val="-2"/>
          <w:sz w:val="28"/>
          <w:szCs w:val="28"/>
        </w:rPr>
        <w:t>и</w:t>
      </w:r>
      <w:r w:rsidRPr="008C1D85">
        <w:rPr>
          <w:rFonts w:ascii="Times New Roman" w:hAnsi="Times New Roman"/>
          <w:sz w:val="28"/>
          <w:szCs w:val="28"/>
        </w:rPr>
        <w:t>й</w:t>
      </w:r>
      <w:r w:rsidRPr="008C1D85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1"/>
          <w:sz w:val="28"/>
          <w:szCs w:val="28"/>
        </w:rPr>
        <w:t>оо</w:t>
      </w:r>
      <w:r w:rsidRPr="008C1D85">
        <w:rPr>
          <w:rFonts w:ascii="Times New Roman" w:hAnsi="Times New Roman"/>
          <w:sz w:val="28"/>
          <w:szCs w:val="28"/>
        </w:rPr>
        <w:t>тв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тствии</w:t>
      </w:r>
      <w:r w:rsidRPr="008C1D85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3"/>
          <w:sz w:val="28"/>
          <w:szCs w:val="28"/>
        </w:rPr>
        <w:t>СП 50.13330.20</w:t>
      </w:r>
      <w:r w:rsidR="00A6451A">
        <w:rPr>
          <w:rFonts w:ascii="Times New Roman" w:hAnsi="Times New Roman"/>
          <w:spacing w:val="-3"/>
          <w:sz w:val="28"/>
          <w:szCs w:val="28"/>
        </w:rPr>
        <w:t>24</w:t>
      </w:r>
      <w:r w:rsidRPr="008C1D85">
        <w:rPr>
          <w:rFonts w:ascii="Times New Roman" w:hAnsi="Times New Roman"/>
          <w:spacing w:val="-3"/>
          <w:sz w:val="28"/>
          <w:szCs w:val="28"/>
        </w:rPr>
        <w:t xml:space="preserve">. «СНиП 23-02-2003. Тепловая защита зданий» 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 xml:space="preserve">на 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сн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нии</w:t>
      </w:r>
      <w:r w:rsidRPr="008C1D8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Пр</w:t>
      </w:r>
      <w:r w:rsidRPr="008C1D85">
        <w:rPr>
          <w:rFonts w:ascii="Times New Roman" w:hAnsi="Times New Roman"/>
          <w:sz w:val="28"/>
          <w:szCs w:val="28"/>
        </w:rPr>
        <w:t>ик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за</w:t>
      </w:r>
      <w:r w:rsidRPr="008C1D85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3"/>
          <w:sz w:val="28"/>
          <w:szCs w:val="28"/>
        </w:rPr>
        <w:t>М</w:t>
      </w:r>
      <w:r w:rsidRPr="008C1D85">
        <w:rPr>
          <w:rFonts w:ascii="Times New Roman" w:hAnsi="Times New Roman"/>
          <w:sz w:val="28"/>
          <w:szCs w:val="28"/>
        </w:rPr>
        <w:t>ини</w:t>
      </w:r>
      <w:r w:rsidRPr="008C1D85">
        <w:rPr>
          <w:rFonts w:ascii="Times New Roman" w:hAnsi="Times New Roman"/>
          <w:spacing w:val="-3"/>
          <w:sz w:val="28"/>
          <w:szCs w:val="28"/>
        </w:rPr>
        <w:t>с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ер</w:t>
      </w:r>
      <w:r w:rsidRPr="008C1D85">
        <w:rPr>
          <w:rFonts w:ascii="Times New Roman" w:hAnsi="Times New Roman"/>
          <w:sz w:val="28"/>
          <w:szCs w:val="28"/>
        </w:rPr>
        <w:t>ства</w:t>
      </w:r>
      <w:r w:rsidRPr="008C1D85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ги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н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льн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го</w:t>
      </w:r>
      <w:r w:rsidRPr="008C1D85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ра</w:t>
      </w:r>
      <w:r w:rsidRPr="008C1D85">
        <w:rPr>
          <w:rFonts w:ascii="Times New Roman" w:hAnsi="Times New Roman"/>
          <w:sz w:val="28"/>
          <w:szCs w:val="28"/>
        </w:rPr>
        <w:t>звития</w:t>
      </w:r>
      <w:r w:rsidRPr="008C1D8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РФ</w:t>
      </w:r>
      <w:r w:rsidRPr="008C1D85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1"/>
          <w:sz w:val="28"/>
          <w:szCs w:val="28"/>
        </w:rPr>
        <w:t>1</w:t>
      </w:r>
      <w:r w:rsidRPr="008C1D85">
        <w:rPr>
          <w:rFonts w:ascii="Times New Roman" w:hAnsi="Times New Roman"/>
          <w:sz w:val="28"/>
          <w:szCs w:val="28"/>
        </w:rPr>
        <w:t>7</w:t>
      </w:r>
      <w:r w:rsidRPr="008C1D85">
        <w:rPr>
          <w:rFonts w:ascii="Times New Roman" w:hAnsi="Times New Roman"/>
          <w:spacing w:val="26"/>
          <w:sz w:val="28"/>
          <w:szCs w:val="28"/>
        </w:rPr>
        <w:t>.05.</w:t>
      </w:r>
      <w:r w:rsidRPr="008C1D85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1"/>
          <w:sz w:val="28"/>
          <w:szCs w:val="28"/>
        </w:rPr>
        <w:t>2</w:t>
      </w:r>
      <w:r w:rsidRPr="008C1D85">
        <w:rPr>
          <w:rFonts w:ascii="Times New Roman" w:hAnsi="Times New Roman"/>
          <w:spacing w:val="-1"/>
          <w:sz w:val="28"/>
          <w:szCs w:val="28"/>
        </w:rPr>
        <w:t>01</w:t>
      </w:r>
      <w:r w:rsidRPr="008C1D85">
        <w:rPr>
          <w:rFonts w:ascii="Times New Roman" w:hAnsi="Times New Roman"/>
          <w:sz w:val="28"/>
          <w:szCs w:val="28"/>
        </w:rPr>
        <w:t>1</w:t>
      </w:r>
      <w:r w:rsidRPr="008C1D85">
        <w:rPr>
          <w:rFonts w:ascii="Times New Roman" w:hAnsi="Times New Roman"/>
          <w:spacing w:val="26"/>
          <w:sz w:val="28"/>
          <w:szCs w:val="28"/>
        </w:rPr>
        <w:t xml:space="preserve">  </w:t>
      </w:r>
      <w:r w:rsidRPr="008C1D85">
        <w:rPr>
          <w:rFonts w:ascii="Times New Roman" w:hAnsi="Times New Roman"/>
          <w:sz w:val="28"/>
          <w:szCs w:val="28"/>
        </w:rPr>
        <w:t xml:space="preserve">№ </w:t>
      </w:r>
      <w:r w:rsidRPr="008C1D85">
        <w:rPr>
          <w:rFonts w:ascii="Times New Roman" w:hAnsi="Times New Roman"/>
          <w:spacing w:val="-1"/>
          <w:sz w:val="28"/>
          <w:szCs w:val="28"/>
        </w:rPr>
        <w:t>22</w:t>
      </w:r>
      <w:r w:rsidRPr="008C1D85">
        <w:rPr>
          <w:rFonts w:ascii="Times New Roman" w:hAnsi="Times New Roman"/>
          <w:sz w:val="28"/>
          <w:szCs w:val="28"/>
        </w:rPr>
        <w:t xml:space="preserve">4 </w:t>
      </w:r>
      <w:r w:rsidRPr="008C1D85">
        <w:rPr>
          <w:rFonts w:ascii="Times New Roman" w:hAnsi="Times New Roman"/>
          <w:spacing w:val="-1"/>
          <w:sz w:val="28"/>
          <w:szCs w:val="28"/>
        </w:rPr>
        <w:t>«</w:t>
      </w:r>
      <w:r w:rsidRPr="008C1D85">
        <w:rPr>
          <w:rFonts w:ascii="Times New Roman" w:hAnsi="Times New Roman"/>
          <w:sz w:val="28"/>
          <w:szCs w:val="28"/>
        </w:rPr>
        <w:t>О</w:t>
      </w:r>
      <w:r w:rsidRPr="008C1D85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б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ниях</w:t>
      </w:r>
      <w:r w:rsidRPr="008C1D8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эн</w:t>
      </w:r>
      <w:r w:rsidRPr="008C1D85">
        <w:rPr>
          <w:rFonts w:ascii="Times New Roman" w:hAnsi="Times New Roman"/>
          <w:spacing w:val="-1"/>
          <w:sz w:val="28"/>
          <w:szCs w:val="28"/>
        </w:rPr>
        <w:t>ер</w:t>
      </w:r>
      <w:r w:rsidRPr="008C1D85">
        <w:rPr>
          <w:rFonts w:ascii="Times New Roman" w:hAnsi="Times New Roman"/>
          <w:spacing w:val="-3"/>
          <w:sz w:val="28"/>
          <w:szCs w:val="28"/>
        </w:rPr>
        <w:t>г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тич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ск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й</w:t>
      </w:r>
      <w:r w:rsidRPr="008C1D8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эфф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pacing w:val="-3"/>
          <w:sz w:val="28"/>
          <w:szCs w:val="28"/>
        </w:rPr>
        <w:t>к</w:t>
      </w:r>
      <w:r w:rsidRPr="008C1D85">
        <w:rPr>
          <w:rFonts w:ascii="Times New Roman" w:hAnsi="Times New Roman"/>
          <w:sz w:val="28"/>
          <w:szCs w:val="28"/>
        </w:rPr>
        <w:t>тив</w:t>
      </w:r>
      <w:r w:rsidRPr="008C1D85">
        <w:rPr>
          <w:rFonts w:ascii="Times New Roman" w:hAnsi="Times New Roman"/>
          <w:spacing w:val="-3"/>
          <w:sz w:val="28"/>
          <w:szCs w:val="28"/>
        </w:rPr>
        <w:t>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сти</w:t>
      </w:r>
      <w:r w:rsidRPr="008C1D85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зд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pacing w:val="-3"/>
          <w:sz w:val="28"/>
          <w:szCs w:val="28"/>
        </w:rPr>
        <w:t>н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-2"/>
          <w:sz w:val="28"/>
          <w:szCs w:val="28"/>
        </w:rPr>
        <w:t>й</w:t>
      </w:r>
      <w:r w:rsidRPr="008C1D85">
        <w:rPr>
          <w:rFonts w:ascii="Times New Roman" w:hAnsi="Times New Roman"/>
          <w:sz w:val="28"/>
          <w:szCs w:val="28"/>
        </w:rPr>
        <w:t>,</w:t>
      </w:r>
      <w:r w:rsidRPr="008C1D85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ст</w:t>
      </w:r>
      <w:r w:rsidRPr="008C1D85">
        <w:rPr>
          <w:rFonts w:ascii="Times New Roman" w:hAnsi="Times New Roman"/>
          <w:spacing w:val="-1"/>
          <w:sz w:val="28"/>
          <w:szCs w:val="28"/>
        </w:rPr>
        <w:t>рое</w:t>
      </w:r>
      <w:r w:rsidRPr="008C1D85">
        <w:rPr>
          <w:rFonts w:ascii="Times New Roman" w:hAnsi="Times New Roman"/>
          <w:sz w:val="28"/>
          <w:szCs w:val="28"/>
        </w:rPr>
        <w:t>ний</w:t>
      </w:r>
      <w:r w:rsidRPr="008C1D85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1"/>
          <w:sz w:val="28"/>
          <w:szCs w:val="28"/>
        </w:rPr>
        <w:t>ооруже</w:t>
      </w:r>
      <w:r w:rsidRPr="008C1D85">
        <w:rPr>
          <w:rFonts w:ascii="Times New Roman" w:hAnsi="Times New Roman"/>
          <w:sz w:val="28"/>
          <w:szCs w:val="28"/>
        </w:rPr>
        <w:t>ни</w:t>
      </w:r>
      <w:r w:rsidRPr="008C1D85">
        <w:rPr>
          <w:rFonts w:ascii="Times New Roman" w:hAnsi="Times New Roman"/>
          <w:spacing w:val="-2"/>
          <w:sz w:val="28"/>
          <w:szCs w:val="28"/>
        </w:rPr>
        <w:t>й</w:t>
      </w:r>
      <w:r w:rsidRPr="008C1D85">
        <w:rPr>
          <w:rFonts w:ascii="Times New Roman" w:hAnsi="Times New Roman"/>
          <w:sz w:val="28"/>
          <w:szCs w:val="28"/>
        </w:rPr>
        <w:t>» (д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л</w:t>
      </w:r>
      <w:r w:rsidRPr="008C1D85">
        <w:rPr>
          <w:rFonts w:ascii="Times New Roman" w:hAnsi="Times New Roman"/>
          <w:spacing w:val="-4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е</w:t>
      </w:r>
      <w:r w:rsidRPr="008C1D85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 xml:space="preserve">по </w:t>
      </w:r>
      <w:r w:rsidRPr="008C1D85">
        <w:rPr>
          <w:rFonts w:ascii="Times New Roman" w:hAnsi="Times New Roman"/>
          <w:sz w:val="28"/>
          <w:szCs w:val="28"/>
        </w:rPr>
        <w:lastRenderedPageBreak/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ксту</w:t>
      </w:r>
      <w:r w:rsidRPr="008C1D8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-</w:t>
      </w:r>
      <w:r w:rsidRPr="008C1D85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1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ре</w:t>
      </w:r>
      <w:r w:rsidRPr="008C1D85">
        <w:rPr>
          <w:rFonts w:ascii="Times New Roman" w:hAnsi="Times New Roman"/>
          <w:sz w:val="28"/>
          <w:szCs w:val="28"/>
        </w:rPr>
        <w:t>б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в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</w:t>
      </w:r>
      <w:r w:rsidRPr="008C1D85">
        <w:rPr>
          <w:rFonts w:ascii="Times New Roman" w:hAnsi="Times New Roman"/>
          <w:spacing w:val="-2"/>
          <w:sz w:val="28"/>
          <w:szCs w:val="28"/>
        </w:rPr>
        <w:t>и</w:t>
      </w:r>
      <w:r w:rsidRPr="008C1D85">
        <w:rPr>
          <w:rFonts w:ascii="Times New Roman" w:hAnsi="Times New Roman"/>
          <w:sz w:val="28"/>
          <w:szCs w:val="28"/>
        </w:rPr>
        <w:t xml:space="preserve">я </w:t>
      </w:r>
      <w:r w:rsidRPr="008C1D85">
        <w:rPr>
          <w:rFonts w:ascii="Times New Roman" w:hAnsi="Times New Roman"/>
          <w:spacing w:val="-3"/>
          <w:sz w:val="28"/>
          <w:szCs w:val="28"/>
        </w:rPr>
        <w:t>э</w:t>
      </w:r>
      <w:r w:rsidRPr="008C1D85">
        <w:rPr>
          <w:rFonts w:ascii="Times New Roman" w:hAnsi="Times New Roman"/>
          <w:sz w:val="28"/>
          <w:szCs w:val="28"/>
        </w:rPr>
        <w:t>н</w:t>
      </w:r>
      <w:r w:rsidRPr="008C1D85">
        <w:rPr>
          <w:rFonts w:ascii="Times New Roman" w:hAnsi="Times New Roman"/>
          <w:spacing w:val="-1"/>
          <w:sz w:val="28"/>
          <w:szCs w:val="28"/>
        </w:rPr>
        <w:t>ер</w:t>
      </w:r>
      <w:r w:rsidRPr="008C1D85">
        <w:rPr>
          <w:rFonts w:ascii="Times New Roman" w:hAnsi="Times New Roman"/>
          <w:sz w:val="28"/>
          <w:szCs w:val="28"/>
        </w:rPr>
        <w:t>г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z w:val="28"/>
          <w:szCs w:val="28"/>
        </w:rPr>
        <w:t>эфф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ктивн</w:t>
      </w:r>
      <w:r w:rsidRPr="008C1D85">
        <w:rPr>
          <w:rFonts w:ascii="Times New Roman" w:hAnsi="Times New Roman"/>
          <w:spacing w:val="-1"/>
          <w:sz w:val="28"/>
          <w:szCs w:val="28"/>
        </w:rPr>
        <w:t>о</w:t>
      </w:r>
      <w:r w:rsidRPr="008C1D85">
        <w:rPr>
          <w:rFonts w:ascii="Times New Roman" w:hAnsi="Times New Roman"/>
          <w:spacing w:val="-3"/>
          <w:sz w:val="28"/>
          <w:szCs w:val="28"/>
        </w:rPr>
        <w:t>с</w:t>
      </w:r>
      <w:r w:rsidRPr="008C1D85">
        <w:rPr>
          <w:rFonts w:ascii="Times New Roman" w:hAnsi="Times New Roman"/>
          <w:sz w:val="28"/>
          <w:szCs w:val="28"/>
        </w:rPr>
        <w:t>ти</w:t>
      </w:r>
      <w:r w:rsidRPr="008C1D85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3"/>
          <w:sz w:val="28"/>
          <w:szCs w:val="28"/>
        </w:rPr>
        <w:t>з</w:t>
      </w:r>
      <w:r w:rsidRPr="008C1D85">
        <w:rPr>
          <w:rFonts w:ascii="Times New Roman" w:hAnsi="Times New Roman"/>
          <w:sz w:val="28"/>
          <w:szCs w:val="28"/>
        </w:rPr>
        <w:t>д</w:t>
      </w:r>
      <w:r w:rsidRPr="008C1D85">
        <w:rPr>
          <w:rFonts w:ascii="Times New Roman" w:hAnsi="Times New Roman"/>
          <w:spacing w:val="-1"/>
          <w:sz w:val="28"/>
          <w:szCs w:val="28"/>
        </w:rPr>
        <w:t>а</w:t>
      </w:r>
      <w:r w:rsidRPr="008C1D85">
        <w:rPr>
          <w:rFonts w:ascii="Times New Roman" w:hAnsi="Times New Roman"/>
          <w:sz w:val="28"/>
          <w:szCs w:val="28"/>
        </w:rPr>
        <w:t>ни</w:t>
      </w:r>
      <w:r w:rsidRPr="008C1D85">
        <w:rPr>
          <w:rFonts w:ascii="Times New Roman" w:hAnsi="Times New Roman"/>
          <w:spacing w:val="-2"/>
          <w:sz w:val="28"/>
          <w:szCs w:val="28"/>
        </w:rPr>
        <w:t>й</w:t>
      </w:r>
      <w:r w:rsidRPr="008C1D85">
        <w:rPr>
          <w:rFonts w:ascii="Times New Roman" w:hAnsi="Times New Roman"/>
          <w:sz w:val="28"/>
          <w:szCs w:val="28"/>
        </w:rPr>
        <w:t>,</w:t>
      </w:r>
      <w:r w:rsidRPr="008C1D8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8C1D85">
        <w:rPr>
          <w:rFonts w:ascii="Times New Roman" w:hAnsi="Times New Roman"/>
          <w:spacing w:val="-3"/>
          <w:sz w:val="28"/>
          <w:szCs w:val="28"/>
        </w:rPr>
        <w:t>с</w:t>
      </w:r>
      <w:r w:rsidRPr="008C1D85">
        <w:rPr>
          <w:rFonts w:ascii="Times New Roman" w:hAnsi="Times New Roman"/>
          <w:sz w:val="28"/>
          <w:szCs w:val="28"/>
        </w:rPr>
        <w:t>т</w:t>
      </w:r>
      <w:r w:rsidRPr="008C1D85">
        <w:rPr>
          <w:rFonts w:ascii="Times New Roman" w:hAnsi="Times New Roman"/>
          <w:spacing w:val="-1"/>
          <w:sz w:val="28"/>
          <w:szCs w:val="28"/>
        </w:rPr>
        <w:t>р</w:t>
      </w:r>
      <w:r w:rsidRPr="008C1D85">
        <w:rPr>
          <w:rFonts w:ascii="Times New Roman" w:hAnsi="Times New Roman"/>
          <w:sz w:val="28"/>
          <w:szCs w:val="28"/>
        </w:rPr>
        <w:t>о</w:t>
      </w:r>
      <w:r w:rsidRPr="008C1D85">
        <w:rPr>
          <w:rFonts w:ascii="Times New Roman" w:hAnsi="Times New Roman"/>
          <w:spacing w:val="-1"/>
          <w:sz w:val="28"/>
          <w:szCs w:val="28"/>
        </w:rPr>
        <w:t>е</w:t>
      </w:r>
      <w:r w:rsidRPr="008C1D85">
        <w:rPr>
          <w:rFonts w:ascii="Times New Roman" w:hAnsi="Times New Roman"/>
          <w:sz w:val="28"/>
          <w:szCs w:val="28"/>
        </w:rPr>
        <w:t>ний</w:t>
      </w:r>
      <w:r w:rsidRPr="008C1D85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и</w:t>
      </w:r>
      <w:r w:rsidRPr="008C1D85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8C1D85">
        <w:rPr>
          <w:rFonts w:ascii="Times New Roman" w:hAnsi="Times New Roman"/>
          <w:sz w:val="28"/>
          <w:szCs w:val="28"/>
        </w:rPr>
        <w:t>с</w:t>
      </w:r>
      <w:r w:rsidRPr="008C1D85">
        <w:rPr>
          <w:rFonts w:ascii="Times New Roman" w:hAnsi="Times New Roman"/>
          <w:spacing w:val="-1"/>
          <w:sz w:val="28"/>
          <w:szCs w:val="28"/>
        </w:rPr>
        <w:t>ооруже</w:t>
      </w:r>
      <w:r w:rsidRPr="008C1D85">
        <w:rPr>
          <w:rFonts w:ascii="Times New Roman" w:hAnsi="Times New Roman"/>
          <w:sz w:val="28"/>
          <w:szCs w:val="28"/>
        </w:rPr>
        <w:t>ни</w:t>
      </w:r>
      <w:r w:rsidRPr="008C1D85">
        <w:rPr>
          <w:rFonts w:ascii="Times New Roman" w:hAnsi="Times New Roman"/>
          <w:spacing w:val="-2"/>
          <w:sz w:val="28"/>
          <w:szCs w:val="28"/>
        </w:rPr>
        <w:t>й</w:t>
      </w:r>
      <w:r w:rsidRPr="008C1D85">
        <w:rPr>
          <w:rFonts w:ascii="Times New Roman" w:hAnsi="Times New Roman"/>
          <w:sz w:val="28"/>
          <w:szCs w:val="28"/>
        </w:rPr>
        <w:t>).</w:t>
      </w:r>
    </w:p>
    <w:p w:rsidR="00A66552" w:rsidRDefault="00A66552" w:rsidP="00FB55EE">
      <w:pPr>
        <w:pStyle w:val="aff7"/>
        <w:tabs>
          <w:tab w:val="left" w:pos="426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DE799D">
        <w:rPr>
          <w:rFonts w:ascii="Times New Roman" w:hAnsi="Times New Roman"/>
          <w:spacing w:val="-1"/>
          <w:sz w:val="28"/>
          <w:szCs w:val="28"/>
        </w:rPr>
        <w:t>С</w:t>
      </w:r>
      <w:r w:rsidRPr="00DE799D">
        <w:rPr>
          <w:rFonts w:ascii="Times New Roman" w:hAnsi="Times New Roman"/>
          <w:sz w:val="28"/>
          <w:szCs w:val="28"/>
        </w:rPr>
        <w:t>ущ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ствую</w:t>
      </w:r>
      <w:r w:rsidRPr="00DE799D">
        <w:rPr>
          <w:rFonts w:ascii="Times New Roman" w:hAnsi="Times New Roman"/>
          <w:spacing w:val="-3"/>
          <w:sz w:val="28"/>
          <w:szCs w:val="28"/>
        </w:rPr>
        <w:t>щ</w:t>
      </w:r>
      <w:r w:rsidRPr="00DE799D">
        <w:rPr>
          <w:rFonts w:ascii="Times New Roman" w:hAnsi="Times New Roman"/>
          <w:sz w:val="28"/>
          <w:szCs w:val="28"/>
        </w:rPr>
        <w:t>ие</w:t>
      </w:r>
      <w:r w:rsidRPr="00DE799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и</w:t>
      </w:r>
      <w:r w:rsidRPr="00DE799D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п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pacing w:val="-4"/>
          <w:sz w:val="28"/>
          <w:szCs w:val="28"/>
        </w:rPr>
        <w:t>р</w:t>
      </w:r>
      <w:r w:rsidRPr="00DE799D">
        <w:rPr>
          <w:rFonts w:ascii="Times New Roman" w:hAnsi="Times New Roman"/>
          <w:sz w:val="28"/>
          <w:szCs w:val="28"/>
        </w:rPr>
        <w:t>сп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ктивн</w:t>
      </w:r>
      <w:r w:rsidRPr="00DE799D">
        <w:rPr>
          <w:rFonts w:ascii="Times New Roman" w:hAnsi="Times New Roman"/>
          <w:spacing w:val="-1"/>
          <w:sz w:val="28"/>
          <w:szCs w:val="28"/>
        </w:rPr>
        <w:t>ы</w:t>
      </w:r>
      <w:r w:rsidRPr="00DE799D">
        <w:rPr>
          <w:rFonts w:ascii="Times New Roman" w:hAnsi="Times New Roman"/>
          <w:sz w:val="28"/>
          <w:szCs w:val="28"/>
        </w:rPr>
        <w:t>е</w:t>
      </w:r>
      <w:r w:rsidRPr="00DE799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pacing w:val="-3"/>
          <w:sz w:val="28"/>
          <w:szCs w:val="28"/>
        </w:rPr>
        <w:t>б</w:t>
      </w:r>
      <w:r w:rsidRPr="00DE799D">
        <w:rPr>
          <w:rFonts w:ascii="Times New Roman" w:hAnsi="Times New Roman"/>
          <w:sz w:val="28"/>
          <w:szCs w:val="28"/>
        </w:rPr>
        <w:t>ъ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мы</w:t>
      </w:r>
      <w:r w:rsidRPr="00DE799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3"/>
          <w:sz w:val="28"/>
          <w:szCs w:val="28"/>
        </w:rPr>
        <w:t>п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т</w:t>
      </w:r>
      <w:r w:rsidRPr="00DE799D">
        <w:rPr>
          <w:rFonts w:ascii="Times New Roman" w:hAnsi="Times New Roman"/>
          <w:spacing w:val="-1"/>
          <w:sz w:val="28"/>
          <w:szCs w:val="28"/>
        </w:rPr>
        <w:t>ре</w:t>
      </w:r>
      <w:r w:rsidRPr="00DE799D">
        <w:rPr>
          <w:rFonts w:ascii="Times New Roman" w:hAnsi="Times New Roman"/>
          <w:sz w:val="28"/>
          <w:szCs w:val="28"/>
        </w:rPr>
        <w:t>бл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ния</w:t>
      </w:r>
      <w:r w:rsidRPr="00DE799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т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pacing w:val="1"/>
          <w:sz w:val="28"/>
          <w:szCs w:val="28"/>
        </w:rPr>
        <w:t>п</w:t>
      </w:r>
      <w:r w:rsidRPr="00DE799D">
        <w:rPr>
          <w:rFonts w:ascii="Times New Roman" w:hAnsi="Times New Roman"/>
          <w:sz w:val="28"/>
          <w:szCs w:val="28"/>
        </w:rPr>
        <w:t>л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в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й</w:t>
      </w:r>
      <w:r w:rsidRPr="00DE799D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эн</w:t>
      </w:r>
      <w:r w:rsidRPr="00DE799D">
        <w:rPr>
          <w:rFonts w:ascii="Times New Roman" w:hAnsi="Times New Roman"/>
          <w:spacing w:val="-1"/>
          <w:sz w:val="28"/>
          <w:szCs w:val="28"/>
        </w:rPr>
        <w:t>ер</w:t>
      </w:r>
      <w:r w:rsidRPr="00DE799D">
        <w:rPr>
          <w:rFonts w:ascii="Times New Roman" w:hAnsi="Times New Roman"/>
          <w:sz w:val="28"/>
          <w:szCs w:val="28"/>
        </w:rPr>
        <w:t>гии</w:t>
      </w:r>
      <w:r w:rsidRPr="00DE799D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3"/>
          <w:sz w:val="28"/>
          <w:szCs w:val="28"/>
        </w:rPr>
        <w:t>(</w:t>
      </w:r>
      <w:r w:rsidRPr="00DE799D">
        <w:rPr>
          <w:rFonts w:ascii="Times New Roman" w:hAnsi="Times New Roman"/>
          <w:sz w:val="28"/>
          <w:szCs w:val="28"/>
        </w:rPr>
        <w:t>м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щн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с</w:t>
      </w:r>
      <w:r w:rsidRPr="00DE799D">
        <w:rPr>
          <w:rFonts w:ascii="Times New Roman" w:hAnsi="Times New Roman"/>
          <w:spacing w:val="-3"/>
          <w:sz w:val="28"/>
          <w:szCs w:val="28"/>
        </w:rPr>
        <w:t>т</w:t>
      </w:r>
      <w:r w:rsidRPr="00DE799D">
        <w:rPr>
          <w:rFonts w:ascii="Times New Roman" w:hAnsi="Times New Roman"/>
          <w:sz w:val="28"/>
          <w:szCs w:val="28"/>
        </w:rPr>
        <w:t>и) и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т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пл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н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сит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ля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с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1"/>
          <w:sz w:val="28"/>
          <w:szCs w:val="28"/>
        </w:rPr>
        <w:t>ра</w:t>
      </w:r>
      <w:r w:rsidRPr="00DE799D">
        <w:rPr>
          <w:rFonts w:ascii="Times New Roman" w:hAnsi="Times New Roman"/>
          <w:sz w:val="28"/>
          <w:szCs w:val="28"/>
        </w:rPr>
        <w:t>зд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л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ни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м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по</w:t>
      </w:r>
      <w:r w:rsidRPr="00DE799D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вид</w:t>
      </w:r>
      <w:r w:rsidRPr="00DE799D">
        <w:rPr>
          <w:rFonts w:ascii="Times New Roman" w:hAnsi="Times New Roman"/>
          <w:spacing w:val="-1"/>
          <w:sz w:val="28"/>
          <w:szCs w:val="28"/>
        </w:rPr>
        <w:t>а</w:t>
      </w:r>
      <w:r w:rsidRPr="00DE799D">
        <w:rPr>
          <w:rFonts w:ascii="Times New Roman" w:hAnsi="Times New Roman"/>
          <w:sz w:val="28"/>
          <w:szCs w:val="28"/>
        </w:rPr>
        <w:t>м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т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пл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п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т</w:t>
      </w:r>
      <w:r w:rsidRPr="00DE799D">
        <w:rPr>
          <w:rFonts w:ascii="Times New Roman" w:hAnsi="Times New Roman"/>
          <w:spacing w:val="-1"/>
          <w:sz w:val="28"/>
          <w:szCs w:val="28"/>
        </w:rPr>
        <w:t>ре</w:t>
      </w:r>
      <w:r w:rsidRPr="00DE799D">
        <w:rPr>
          <w:rFonts w:ascii="Times New Roman" w:hAnsi="Times New Roman"/>
          <w:sz w:val="28"/>
          <w:szCs w:val="28"/>
        </w:rPr>
        <w:t>б</w:t>
      </w:r>
      <w:r w:rsidRPr="00DE799D">
        <w:rPr>
          <w:rFonts w:ascii="Times New Roman" w:hAnsi="Times New Roman"/>
          <w:spacing w:val="1"/>
          <w:sz w:val="28"/>
          <w:szCs w:val="28"/>
        </w:rPr>
        <w:t>л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ния</w:t>
      </w:r>
      <w:r w:rsidRPr="00DE799D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д</w:t>
      </w:r>
      <w:r w:rsidRPr="00DE799D">
        <w:rPr>
          <w:rFonts w:ascii="Times New Roman" w:hAnsi="Times New Roman"/>
          <w:spacing w:val="-3"/>
          <w:sz w:val="28"/>
          <w:szCs w:val="28"/>
        </w:rPr>
        <w:t>л</w:t>
      </w:r>
      <w:r w:rsidRPr="00DE799D">
        <w:rPr>
          <w:rFonts w:ascii="Times New Roman" w:hAnsi="Times New Roman"/>
          <w:sz w:val="28"/>
          <w:szCs w:val="28"/>
        </w:rPr>
        <w:t>я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1"/>
          <w:sz w:val="28"/>
          <w:szCs w:val="28"/>
        </w:rPr>
        <w:t>ж</w:t>
      </w:r>
      <w:r w:rsidRPr="00DE799D">
        <w:rPr>
          <w:rFonts w:ascii="Times New Roman" w:hAnsi="Times New Roman"/>
          <w:sz w:val="28"/>
          <w:szCs w:val="28"/>
        </w:rPr>
        <w:t>и</w:t>
      </w:r>
      <w:r w:rsidRPr="00DE799D">
        <w:rPr>
          <w:rFonts w:ascii="Times New Roman" w:hAnsi="Times New Roman"/>
          <w:sz w:val="28"/>
          <w:szCs w:val="28"/>
        </w:rPr>
        <w:t>л</w:t>
      </w:r>
      <w:r w:rsidRPr="00DE799D">
        <w:rPr>
          <w:rFonts w:ascii="Times New Roman" w:hAnsi="Times New Roman"/>
          <w:spacing w:val="-1"/>
          <w:sz w:val="28"/>
          <w:szCs w:val="28"/>
        </w:rPr>
        <w:t>ы</w:t>
      </w:r>
      <w:r w:rsidRPr="00DE799D">
        <w:rPr>
          <w:rFonts w:ascii="Times New Roman" w:hAnsi="Times New Roman"/>
          <w:sz w:val="28"/>
          <w:szCs w:val="28"/>
        </w:rPr>
        <w:t>х</w:t>
      </w:r>
      <w:r w:rsidRPr="00DE799D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и</w:t>
      </w:r>
      <w:r w:rsidRPr="00DE799D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DE799D">
        <w:rPr>
          <w:rFonts w:ascii="Times New Roman" w:hAnsi="Times New Roman"/>
          <w:spacing w:val="-1"/>
          <w:sz w:val="28"/>
          <w:szCs w:val="28"/>
        </w:rPr>
        <w:t>общественных</w:t>
      </w:r>
      <w:r w:rsidRPr="00DE799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зд</w:t>
      </w:r>
      <w:r w:rsidRPr="00DE799D">
        <w:rPr>
          <w:rFonts w:ascii="Times New Roman" w:hAnsi="Times New Roman"/>
          <w:spacing w:val="-1"/>
          <w:sz w:val="28"/>
          <w:szCs w:val="28"/>
        </w:rPr>
        <w:t>а</w:t>
      </w:r>
      <w:r w:rsidRPr="00DE799D">
        <w:rPr>
          <w:rFonts w:ascii="Times New Roman" w:hAnsi="Times New Roman"/>
          <w:sz w:val="28"/>
          <w:szCs w:val="28"/>
        </w:rPr>
        <w:t>ний</w:t>
      </w:r>
      <w:r w:rsidRPr="00DE799D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на к</w:t>
      </w:r>
      <w:r w:rsidRPr="00DE799D">
        <w:rPr>
          <w:rFonts w:ascii="Times New Roman" w:hAnsi="Times New Roman"/>
          <w:spacing w:val="-4"/>
          <w:sz w:val="28"/>
          <w:szCs w:val="28"/>
        </w:rPr>
        <w:t>а</w:t>
      </w:r>
      <w:r w:rsidRPr="00DE799D">
        <w:rPr>
          <w:rFonts w:ascii="Times New Roman" w:hAnsi="Times New Roman"/>
          <w:spacing w:val="-1"/>
          <w:sz w:val="28"/>
          <w:szCs w:val="28"/>
        </w:rPr>
        <w:t>ж</w:t>
      </w:r>
      <w:r w:rsidRPr="00DE799D">
        <w:rPr>
          <w:rFonts w:ascii="Times New Roman" w:hAnsi="Times New Roman"/>
          <w:sz w:val="28"/>
          <w:szCs w:val="28"/>
        </w:rPr>
        <w:t>д</w:t>
      </w:r>
      <w:r w:rsidRPr="00DE799D">
        <w:rPr>
          <w:rFonts w:ascii="Times New Roman" w:hAnsi="Times New Roman"/>
          <w:spacing w:val="-1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м</w:t>
      </w:r>
      <w:r w:rsidRPr="00DE799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DE799D">
        <w:rPr>
          <w:rFonts w:ascii="Times New Roman" w:hAnsi="Times New Roman"/>
          <w:sz w:val="28"/>
          <w:szCs w:val="28"/>
        </w:rPr>
        <w:t>эт</w:t>
      </w:r>
      <w:r w:rsidRPr="00DE799D">
        <w:rPr>
          <w:rFonts w:ascii="Times New Roman" w:hAnsi="Times New Roman"/>
          <w:spacing w:val="-1"/>
          <w:sz w:val="28"/>
          <w:szCs w:val="28"/>
        </w:rPr>
        <w:t>а</w:t>
      </w:r>
      <w:r w:rsidRPr="00DE799D">
        <w:rPr>
          <w:rFonts w:ascii="Times New Roman" w:hAnsi="Times New Roman"/>
          <w:sz w:val="28"/>
          <w:szCs w:val="28"/>
        </w:rPr>
        <w:t>пе п</w:t>
      </w:r>
      <w:r w:rsidRPr="00DE799D">
        <w:rPr>
          <w:rFonts w:ascii="Times New Roman" w:hAnsi="Times New Roman"/>
          <w:spacing w:val="-1"/>
          <w:sz w:val="28"/>
          <w:szCs w:val="28"/>
        </w:rPr>
        <w:t>ре</w:t>
      </w:r>
      <w:r w:rsidRPr="00DE799D">
        <w:rPr>
          <w:rFonts w:ascii="Times New Roman" w:hAnsi="Times New Roman"/>
          <w:sz w:val="28"/>
          <w:szCs w:val="28"/>
        </w:rPr>
        <w:t>дст</w:t>
      </w:r>
      <w:r w:rsidRPr="00DE799D">
        <w:rPr>
          <w:rFonts w:ascii="Times New Roman" w:hAnsi="Times New Roman"/>
          <w:spacing w:val="-1"/>
          <w:sz w:val="28"/>
          <w:szCs w:val="28"/>
        </w:rPr>
        <w:t>а</w:t>
      </w:r>
      <w:r w:rsidRPr="00DE799D">
        <w:rPr>
          <w:rFonts w:ascii="Times New Roman" w:hAnsi="Times New Roman"/>
          <w:spacing w:val="-3"/>
          <w:sz w:val="28"/>
          <w:szCs w:val="28"/>
        </w:rPr>
        <w:t>вл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ны в</w:t>
      </w:r>
      <w:r w:rsidRPr="00DE799D">
        <w:rPr>
          <w:rFonts w:ascii="Times New Roman" w:hAnsi="Times New Roman"/>
          <w:spacing w:val="1"/>
          <w:sz w:val="28"/>
          <w:szCs w:val="28"/>
        </w:rPr>
        <w:t xml:space="preserve"> т</w:t>
      </w:r>
      <w:r w:rsidRPr="00DE799D">
        <w:rPr>
          <w:rFonts w:ascii="Times New Roman" w:hAnsi="Times New Roman"/>
          <w:spacing w:val="-1"/>
          <w:sz w:val="28"/>
          <w:szCs w:val="28"/>
        </w:rPr>
        <w:t>а</w:t>
      </w:r>
      <w:r w:rsidRPr="00DE799D">
        <w:rPr>
          <w:rFonts w:ascii="Times New Roman" w:hAnsi="Times New Roman"/>
          <w:spacing w:val="-3"/>
          <w:sz w:val="28"/>
          <w:szCs w:val="28"/>
        </w:rPr>
        <w:t>б</w:t>
      </w:r>
      <w:r w:rsidRPr="00DE799D">
        <w:rPr>
          <w:rFonts w:ascii="Times New Roman" w:hAnsi="Times New Roman"/>
          <w:sz w:val="28"/>
          <w:szCs w:val="28"/>
        </w:rPr>
        <w:t>лиц</w:t>
      </w:r>
      <w:r w:rsidR="00F67F08">
        <w:rPr>
          <w:rFonts w:ascii="Times New Roman" w:hAnsi="Times New Roman"/>
          <w:sz w:val="28"/>
          <w:szCs w:val="28"/>
        </w:rPr>
        <w:t>е</w:t>
      </w:r>
      <w:r w:rsidRPr="00D07064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D07064">
        <w:rPr>
          <w:rFonts w:ascii="Times New Roman" w:hAnsi="Times New Roman"/>
          <w:spacing w:val="-4"/>
          <w:sz w:val="28"/>
          <w:szCs w:val="28"/>
        </w:rPr>
        <w:t>1</w:t>
      </w:r>
      <w:r w:rsidRPr="00D07064">
        <w:rPr>
          <w:rFonts w:ascii="Times New Roman" w:hAnsi="Times New Roman"/>
          <w:sz w:val="28"/>
          <w:szCs w:val="28"/>
        </w:rPr>
        <w:t>.</w:t>
      </w:r>
      <w:r w:rsidRPr="00D07064">
        <w:rPr>
          <w:rFonts w:ascii="Times New Roman" w:hAnsi="Times New Roman"/>
          <w:spacing w:val="-1"/>
          <w:sz w:val="28"/>
          <w:szCs w:val="28"/>
        </w:rPr>
        <w:t>2.</w:t>
      </w:r>
      <w:r w:rsidRPr="00DE799D">
        <w:rPr>
          <w:rFonts w:ascii="Times New Roman" w:hAnsi="Times New Roman"/>
          <w:sz w:val="28"/>
          <w:szCs w:val="28"/>
        </w:rPr>
        <w:t xml:space="preserve"> </w:t>
      </w:r>
    </w:p>
    <w:p w:rsidR="0053449D" w:rsidRDefault="0053449D" w:rsidP="00FB55EE">
      <w:pPr>
        <w:pStyle w:val="aff7"/>
        <w:tabs>
          <w:tab w:val="left" w:pos="426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</w:p>
    <w:p w:rsidR="00696FB8" w:rsidRPr="00A66552" w:rsidRDefault="00696FB8" w:rsidP="00696FB8">
      <w:pPr>
        <w:pStyle w:val="e"/>
        <w:spacing w:before="0"/>
        <w:ind w:left="450" w:right="-115" w:firstLine="0"/>
        <w:jc w:val="right"/>
        <w:rPr>
          <w:sz w:val="28"/>
          <w:szCs w:val="28"/>
        </w:rPr>
      </w:pPr>
      <w:r w:rsidRPr="008C1D85">
        <w:rPr>
          <w:sz w:val="28"/>
          <w:szCs w:val="28"/>
        </w:rPr>
        <w:t xml:space="preserve">Таблица 1.2.  </w:t>
      </w:r>
      <w:r w:rsidRPr="008C1D85">
        <w:rPr>
          <w:spacing w:val="-1"/>
          <w:sz w:val="28"/>
          <w:szCs w:val="28"/>
        </w:rPr>
        <w:t>С</w:t>
      </w:r>
      <w:r w:rsidRPr="008C1D85">
        <w:rPr>
          <w:sz w:val="28"/>
          <w:szCs w:val="28"/>
        </w:rPr>
        <w:t>ущ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ствую</w:t>
      </w:r>
      <w:r w:rsidRPr="008C1D85">
        <w:rPr>
          <w:spacing w:val="-3"/>
          <w:sz w:val="28"/>
          <w:szCs w:val="28"/>
        </w:rPr>
        <w:t>щ</w:t>
      </w:r>
      <w:r w:rsidRPr="008C1D85">
        <w:rPr>
          <w:sz w:val="28"/>
          <w:szCs w:val="28"/>
        </w:rPr>
        <w:t>ие</w:t>
      </w:r>
      <w:r w:rsidRPr="008C1D85">
        <w:rPr>
          <w:spacing w:val="24"/>
          <w:sz w:val="28"/>
          <w:szCs w:val="28"/>
        </w:rPr>
        <w:t xml:space="preserve"> </w:t>
      </w:r>
      <w:r w:rsidRPr="008C1D85">
        <w:rPr>
          <w:sz w:val="28"/>
          <w:szCs w:val="28"/>
        </w:rPr>
        <w:t>и</w:t>
      </w:r>
      <w:r w:rsidRPr="008C1D85">
        <w:rPr>
          <w:spacing w:val="23"/>
          <w:sz w:val="28"/>
          <w:szCs w:val="28"/>
        </w:rPr>
        <w:t xml:space="preserve"> </w:t>
      </w:r>
      <w:r w:rsidRPr="008C1D85">
        <w:rPr>
          <w:sz w:val="28"/>
          <w:szCs w:val="28"/>
        </w:rPr>
        <w:t>п</w:t>
      </w:r>
      <w:r w:rsidRPr="008C1D85">
        <w:rPr>
          <w:spacing w:val="-1"/>
          <w:sz w:val="28"/>
          <w:szCs w:val="28"/>
        </w:rPr>
        <w:t>е</w:t>
      </w:r>
      <w:r w:rsidRPr="008C1D85">
        <w:rPr>
          <w:spacing w:val="-4"/>
          <w:sz w:val="28"/>
          <w:szCs w:val="28"/>
        </w:rPr>
        <w:t>р</w:t>
      </w:r>
      <w:r w:rsidRPr="008C1D85">
        <w:rPr>
          <w:sz w:val="28"/>
          <w:szCs w:val="28"/>
        </w:rPr>
        <w:t>сп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ктивн</w:t>
      </w:r>
      <w:r w:rsidRPr="008C1D85">
        <w:rPr>
          <w:spacing w:val="-1"/>
          <w:sz w:val="28"/>
          <w:szCs w:val="28"/>
        </w:rPr>
        <w:t>ы</w:t>
      </w:r>
      <w:r w:rsidRPr="008C1D85">
        <w:rPr>
          <w:sz w:val="28"/>
          <w:szCs w:val="28"/>
        </w:rPr>
        <w:t>е</w:t>
      </w:r>
      <w:r w:rsidRPr="008C1D85">
        <w:rPr>
          <w:spacing w:val="24"/>
          <w:sz w:val="28"/>
          <w:szCs w:val="28"/>
        </w:rPr>
        <w:t xml:space="preserve"> </w:t>
      </w:r>
      <w:r w:rsidRPr="008C1D85">
        <w:rPr>
          <w:spacing w:val="-1"/>
          <w:sz w:val="28"/>
          <w:szCs w:val="28"/>
        </w:rPr>
        <w:t>о</w:t>
      </w:r>
      <w:r w:rsidRPr="008C1D85">
        <w:rPr>
          <w:spacing w:val="-3"/>
          <w:sz w:val="28"/>
          <w:szCs w:val="28"/>
        </w:rPr>
        <w:t>б</w:t>
      </w:r>
      <w:r w:rsidRPr="008C1D85">
        <w:rPr>
          <w:sz w:val="28"/>
          <w:szCs w:val="28"/>
        </w:rPr>
        <w:t>ъ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мы</w:t>
      </w:r>
      <w:r w:rsidRPr="008C1D85">
        <w:rPr>
          <w:spacing w:val="24"/>
          <w:sz w:val="28"/>
          <w:szCs w:val="28"/>
        </w:rPr>
        <w:t xml:space="preserve"> </w:t>
      </w:r>
      <w:r w:rsidRPr="008C1D85">
        <w:rPr>
          <w:spacing w:val="-3"/>
          <w:sz w:val="28"/>
          <w:szCs w:val="28"/>
        </w:rPr>
        <w:t>п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т</w:t>
      </w:r>
      <w:r w:rsidRPr="008C1D85">
        <w:rPr>
          <w:spacing w:val="-1"/>
          <w:sz w:val="28"/>
          <w:szCs w:val="28"/>
        </w:rPr>
        <w:t>ре</w:t>
      </w:r>
      <w:r w:rsidRPr="008C1D85">
        <w:rPr>
          <w:sz w:val="28"/>
          <w:szCs w:val="28"/>
        </w:rPr>
        <w:t>бл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ния</w:t>
      </w:r>
      <w:r w:rsidRPr="008C1D85">
        <w:rPr>
          <w:spacing w:val="24"/>
          <w:sz w:val="28"/>
          <w:szCs w:val="28"/>
        </w:rPr>
        <w:t xml:space="preserve"> </w:t>
      </w:r>
      <w:r w:rsidRPr="008C1D85">
        <w:rPr>
          <w:sz w:val="28"/>
          <w:szCs w:val="28"/>
        </w:rPr>
        <w:t>т</w:t>
      </w:r>
      <w:r w:rsidRPr="008C1D85">
        <w:rPr>
          <w:spacing w:val="-1"/>
          <w:sz w:val="28"/>
          <w:szCs w:val="28"/>
        </w:rPr>
        <w:t>е</w:t>
      </w:r>
      <w:r w:rsidRPr="008C1D85">
        <w:rPr>
          <w:spacing w:val="1"/>
          <w:sz w:val="28"/>
          <w:szCs w:val="28"/>
        </w:rPr>
        <w:t>п</w:t>
      </w:r>
      <w:r w:rsidRPr="008C1D85">
        <w:rPr>
          <w:sz w:val="28"/>
          <w:szCs w:val="28"/>
        </w:rPr>
        <w:t>л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в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й</w:t>
      </w:r>
      <w:r w:rsidRPr="008C1D85">
        <w:rPr>
          <w:spacing w:val="20"/>
          <w:sz w:val="28"/>
          <w:szCs w:val="28"/>
        </w:rPr>
        <w:t xml:space="preserve"> </w:t>
      </w:r>
      <w:r w:rsidRPr="008C1D85">
        <w:rPr>
          <w:sz w:val="28"/>
          <w:szCs w:val="28"/>
        </w:rPr>
        <w:t>эн</w:t>
      </w:r>
      <w:r w:rsidRPr="008C1D85">
        <w:rPr>
          <w:spacing w:val="-1"/>
          <w:sz w:val="28"/>
          <w:szCs w:val="28"/>
        </w:rPr>
        <w:t>ер</w:t>
      </w:r>
      <w:r w:rsidRPr="008C1D85">
        <w:rPr>
          <w:sz w:val="28"/>
          <w:szCs w:val="28"/>
        </w:rPr>
        <w:t>гии</w:t>
      </w:r>
      <w:r w:rsidRPr="008C1D85">
        <w:rPr>
          <w:spacing w:val="25"/>
          <w:sz w:val="28"/>
          <w:szCs w:val="28"/>
        </w:rPr>
        <w:t xml:space="preserve"> </w:t>
      </w:r>
      <w:r w:rsidRPr="008C1D85">
        <w:rPr>
          <w:spacing w:val="-3"/>
          <w:sz w:val="28"/>
          <w:szCs w:val="28"/>
        </w:rPr>
        <w:t>(</w:t>
      </w:r>
      <w:r w:rsidRPr="008C1D85">
        <w:rPr>
          <w:sz w:val="28"/>
          <w:szCs w:val="28"/>
        </w:rPr>
        <w:t>м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щн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с</w:t>
      </w:r>
      <w:r w:rsidRPr="008C1D85">
        <w:rPr>
          <w:spacing w:val="-3"/>
          <w:sz w:val="28"/>
          <w:szCs w:val="28"/>
        </w:rPr>
        <w:t>т</w:t>
      </w:r>
      <w:r w:rsidRPr="008C1D85">
        <w:rPr>
          <w:sz w:val="28"/>
          <w:szCs w:val="28"/>
        </w:rPr>
        <w:t>и) и</w:t>
      </w:r>
      <w:r w:rsidRPr="008C1D85">
        <w:rPr>
          <w:spacing w:val="34"/>
          <w:sz w:val="28"/>
          <w:szCs w:val="28"/>
        </w:rPr>
        <w:t xml:space="preserve"> </w:t>
      </w:r>
      <w:r w:rsidRPr="008C1D85">
        <w:rPr>
          <w:sz w:val="28"/>
          <w:szCs w:val="28"/>
        </w:rPr>
        <w:t>т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пл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н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сит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ля</w:t>
      </w:r>
      <w:r w:rsidRPr="008C1D85">
        <w:rPr>
          <w:spacing w:val="34"/>
          <w:sz w:val="28"/>
          <w:szCs w:val="28"/>
        </w:rPr>
        <w:t xml:space="preserve"> </w:t>
      </w:r>
      <w:r w:rsidRPr="008C1D85">
        <w:rPr>
          <w:sz w:val="28"/>
          <w:szCs w:val="28"/>
        </w:rPr>
        <w:t>с</w:t>
      </w:r>
      <w:r w:rsidRPr="008C1D85">
        <w:rPr>
          <w:spacing w:val="34"/>
          <w:sz w:val="28"/>
          <w:szCs w:val="28"/>
        </w:rPr>
        <w:t xml:space="preserve"> </w:t>
      </w:r>
      <w:r w:rsidRPr="008C1D85">
        <w:rPr>
          <w:spacing w:val="-1"/>
          <w:sz w:val="28"/>
          <w:szCs w:val="28"/>
        </w:rPr>
        <w:t>ра</w:t>
      </w:r>
      <w:r w:rsidRPr="008C1D85">
        <w:rPr>
          <w:sz w:val="28"/>
          <w:szCs w:val="28"/>
        </w:rPr>
        <w:t>зд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л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ни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м</w:t>
      </w:r>
      <w:r w:rsidRPr="008C1D85">
        <w:rPr>
          <w:spacing w:val="34"/>
          <w:sz w:val="28"/>
          <w:szCs w:val="28"/>
        </w:rPr>
        <w:t xml:space="preserve"> </w:t>
      </w:r>
      <w:r w:rsidRPr="008C1D85">
        <w:rPr>
          <w:sz w:val="28"/>
          <w:szCs w:val="28"/>
        </w:rPr>
        <w:t>по</w:t>
      </w:r>
      <w:r w:rsidRPr="008C1D85">
        <w:rPr>
          <w:spacing w:val="33"/>
          <w:sz w:val="28"/>
          <w:szCs w:val="28"/>
        </w:rPr>
        <w:t xml:space="preserve"> </w:t>
      </w:r>
      <w:r w:rsidRPr="008C1D85">
        <w:rPr>
          <w:sz w:val="28"/>
          <w:szCs w:val="28"/>
        </w:rPr>
        <w:t>вид</w:t>
      </w:r>
      <w:r w:rsidRPr="008C1D85">
        <w:rPr>
          <w:spacing w:val="-1"/>
          <w:sz w:val="28"/>
          <w:szCs w:val="28"/>
        </w:rPr>
        <w:t>а</w:t>
      </w:r>
      <w:r w:rsidRPr="008C1D85">
        <w:rPr>
          <w:sz w:val="28"/>
          <w:szCs w:val="28"/>
        </w:rPr>
        <w:t>м</w:t>
      </w:r>
      <w:r w:rsidRPr="008C1D85">
        <w:rPr>
          <w:spacing w:val="34"/>
          <w:sz w:val="28"/>
          <w:szCs w:val="28"/>
        </w:rPr>
        <w:t xml:space="preserve"> </w:t>
      </w:r>
      <w:r w:rsidRPr="008C1D85">
        <w:rPr>
          <w:sz w:val="28"/>
          <w:szCs w:val="28"/>
        </w:rPr>
        <w:t>т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пл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п</w:t>
      </w:r>
      <w:r w:rsidRPr="008C1D85">
        <w:rPr>
          <w:spacing w:val="-1"/>
          <w:sz w:val="28"/>
          <w:szCs w:val="28"/>
        </w:rPr>
        <w:t>о</w:t>
      </w:r>
      <w:r w:rsidRPr="008C1D85">
        <w:rPr>
          <w:sz w:val="28"/>
          <w:szCs w:val="28"/>
        </w:rPr>
        <w:t>т</w:t>
      </w:r>
      <w:r w:rsidRPr="008C1D85">
        <w:rPr>
          <w:spacing w:val="-1"/>
          <w:sz w:val="28"/>
          <w:szCs w:val="28"/>
        </w:rPr>
        <w:t>ре</w:t>
      </w:r>
      <w:r w:rsidRPr="008C1D85">
        <w:rPr>
          <w:sz w:val="28"/>
          <w:szCs w:val="28"/>
        </w:rPr>
        <w:t>б</w:t>
      </w:r>
      <w:r w:rsidRPr="008C1D85">
        <w:rPr>
          <w:spacing w:val="1"/>
          <w:sz w:val="28"/>
          <w:szCs w:val="28"/>
        </w:rPr>
        <w:t>л</w:t>
      </w:r>
      <w:r w:rsidRPr="008C1D85">
        <w:rPr>
          <w:spacing w:val="-1"/>
          <w:sz w:val="28"/>
          <w:szCs w:val="28"/>
        </w:rPr>
        <w:t>е</w:t>
      </w:r>
      <w:r w:rsidRPr="008C1D85">
        <w:rPr>
          <w:sz w:val="28"/>
          <w:szCs w:val="28"/>
        </w:rPr>
        <w:t>ния</w:t>
      </w:r>
      <w:r w:rsidRPr="008C1D85">
        <w:rPr>
          <w:spacing w:val="33"/>
          <w:sz w:val="28"/>
          <w:szCs w:val="28"/>
        </w:rPr>
        <w:t xml:space="preserve"> </w:t>
      </w:r>
      <w:r w:rsidRPr="008C1D85">
        <w:rPr>
          <w:sz w:val="28"/>
          <w:szCs w:val="28"/>
        </w:rPr>
        <w:t>д</w:t>
      </w:r>
      <w:r w:rsidRPr="008C1D85">
        <w:rPr>
          <w:spacing w:val="-3"/>
          <w:sz w:val="28"/>
          <w:szCs w:val="28"/>
        </w:rPr>
        <w:t>л</w:t>
      </w:r>
      <w:r w:rsidRPr="00A66552">
        <w:rPr>
          <w:sz w:val="28"/>
          <w:szCs w:val="28"/>
        </w:rPr>
        <w:t>я</w:t>
      </w:r>
      <w:r w:rsidRPr="00A66552">
        <w:rPr>
          <w:spacing w:val="34"/>
          <w:sz w:val="28"/>
          <w:szCs w:val="28"/>
        </w:rPr>
        <w:t xml:space="preserve"> </w:t>
      </w:r>
      <w:r w:rsidRPr="00A66552">
        <w:rPr>
          <w:spacing w:val="-1"/>
          <w:sz w:val="28"/>
          <w:szCs w:val="28"/>
        </w:rPr>
        <w:t>ж</w:t>
      </w:r>
      <w:r w:rsidRPr="00A66552">
        <w:rPr>
          <w:sz w:val="28"/>
          <w:szCs w:val="28"/>
        </w:rPr>
        <w:t>ил</w:t>
      </w:r>
      <w:r w:rsidRPr="00A66552">
        <w:rPr>
          <w:spacing w:val="-1"/>
          <w:sz w:val="28"/>
          <w:szCs w:val="28"/>
        </w:rPr>
        <w:t>ы</w:t>
      </w:r>
      <w:r w:rsidRPr="00A66552">
        <w:rPr>
          <w:sz w:val="28"/>
          <w:szCs w:val="28"/>
        </w:rPr>
        <w:t>х</w:t>
      </w:r>
      <w:r w:rsidRPr="00A66552">
        <w:rPr>
          <w:spacing w:val="34"/>
          <w:sz w:val="28"/>
          <w:szCs w:val="28"/>
        </w:rPr>
        <w:t xml:space="preserve"> </w:t>
      </w:r>
      <w:r w:rsidRPr="00A66552">
        <w:rPr>
          <w:sz w:val="28"/>
          <w:szCs w:val="28"/>
        </w:rPr>
        <w:t>и</w:t>
      </w:r>
      <w:r w:rsidRPr="00A66552">
        <w:rPr>
          <w:spacing w:val="35"/>
          <w:sz w:val="28"/>
          <w:szCs w:val="28"/>
        </w:rPr>
        <w:t xml:space="preserve"> </w:t>
      </w:r>
      <w:r w:rsidRPr="00A66552">
        <w:rPr>
          <w:spacing w:val="-1"/>
          <w:sz w:val="28"/>
          <w:szCs w:val="28"/>
        </w:rPr>
        <w:t>общественных</w:t>
      </w:r>
      <w:r w:rsidRPr="00A66552">
        <w:rPr>
          <w:spacing w:val="1"/>
          <w:sz w:val="28"/>
          <w:szCs w:val="28"/>
        </w:rPr>
        <w:t xml:space="preserve"> </w:t>
      </w:r>
      <w:r w:rsidRPr="00A66552">
        <w:rPr>
          <w:sz w:val="28"/>
          <w:szCs w:val="28"/>
        </w:rPr>
        <w:t>зд</w:t>
      </w:r>
      <w:r w:rsidRPr="00A66552">
        <w:rPr>
          <w:spacing w:val="-1"/>
          <w:sz w:val="28"/>
          <w:szCs w:val="28"/>
        </w:rPr>
        <w:t>а</w:t>
      </w:r>
      <w:r w:rsidRPr="00A66552">
        <w:rPr>
          <w:sz w:val="28"/>
          <w:szCs w:val="28"/>
        </w:rPr>
        <w:t>ний</w:t>
      </w:r>
      <w:r w:rsidRPr="00A66552">
        <w:rPr>
          <w:spacing w:val="-4"/>
          <w:sz w:val="28"/>
          <w:szCs w:val="28"/>
        </w:rPr>
        <w:t xml:space="preserve"> </w:t>
      </w:r>
      <w:r w:rsidRPr="00A66552">
        <w:rPr>
          <w:sz w:val="28"/>
          <w:szCs w:val="28"/>
        </w:rPr>
        <w:t>на к</w:t>
      </w:r>
      <w:r w:rsidRPr="00A66552">
        <w:rPr>
          <w:spacing w:val="-4"/>
          <w:sz w:val="28"/>
          <w:szCs w:val="28"/>
        </w:rPr>
        <w:t>а</w:t>
      </w:r>
      <w:r w:rsidRPr="00A66552">
        <w:rPr>
          <w:spacing w:val="-1"/>
          <w:sz w:val="28"/>
          <w:szCs w:val="28"/>
        </w:rPr>
        <w:t>ж</w:t>
      </w:r>
      <w:r w:rsidRPr="00A66552">
        <w:rPr>
          <w:sz w:val="28"/>
          <w:szCs w:val="28"/>
        </w:rPr>
        <w:t>д</w:t>
      </w:r>
      <w:r w:rsidRPr="00A66552">
        <w:rPr>
          <w:spacing w:val="-1"/>
          <w:sz w:val="28"/>
          <w:szCs w:val="28"/>
        </w:rPr>
        <w:t>о</w:t>
      </w:r>
      <w:r w:rsidRPr="00A66552">
        <w:rPr>
          <w:sz w:val="28"/>
          <w:szCs w:val="28"/>
        </w:rPr>
        <w:t>м</w:t>
      </w:r>
      <w:r w:rsidRPr="00A66552">
        <w:rPr>
          <w:spacing w:val="1"/>
          <w:sz w:val="28"/>
          <w:szCs w:val="28"/>
        </w:rPr>
        <w:t xml:space="preserve"> </w:t>
      </w:r>
      <w:r w:rsidRPr="00A66552">
        <w:rPr>
          <w:sz w:val="28"/>
          <w:szCs w:val="28"/>
        </w:rPr>
        <w:t>эт</w:t>
      </w:r>
      <w:r w:rsidRPr="00A66552">
        <w:rPr>
          <w:spacing w:val="-1"/>
          <w:sz w:val="28"/>
          <w:szCs w:val="28"/>
        </w:rPr>
        <w:t>а</w:t>
      </w:r>
      <w:r w:rsidRPr="00A66552">
        <w:rPr>
          <w:sz w:val="28"/>
          <w:szCs w:val="28"/>
        </w:rPr>
        <w:t>пе</w:t>
      </w:r>
      <w:r>
        <w:rPr>
          <w:sz w:val="28"/>
          <w:szCs w:val="28"/>
        </w:rPr>
        <w:t xml:space="preserve"> 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2551"/>
        <w:gridCol w:w="2268"/>
        <w:gridCol w:w="2410"/>
      </w:tblGrid>
      <w:tr w:rsidR="00696FB8" w:rsidRPr="00696FB8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Элемент территориальн</w:t>
            </w:r>
            <w:r w:rsidRPr="00696FB8">
              <w:rPr>
                <w:sz w:val="22"/>
                <w:szCs w:val="22"/>
              </w:rPr>
              <w:t>о</w:t>
            </w:r>
            <w:r w:rsidRPr="00696FB8">
              <w:rPr>
                <w:sz w:val="22"/>
                <w:szCs w:val="22"/>
              </w:rPr>
              <w:t>го деления (кадастровые участки)</w:t>
            </w:r>
          </w:p>
        </w:tc>
        <w:tc>
          <w:tcPr>
            <w:tcW w:w="2551" w:type="dxa"/>
            <w:vMerge w:val="restart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Вид теплопотребления, Гкал/</w:t>
            </w:r>
            <w:proofErr w:type="gramStart"/>
            <w:r w:rsidRPr="00696FB8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4678" w:type="dxa"/>
            <w:gridSpan w:val="2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Этапы развития</w:t>
            </w:r>
          </w:p>
        </w:tc>
      </w:tr>
      <w:tr w:rsidR="00696FB8" w:rsidRPr="00696FB8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  <w:vMerge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center"/>
          </w:tcPr>
          <w:p w:rsidR="00696FB8" w:rsidRPr="00696FB8" w:rsidRDefault="00696FB8" w:rsidP="00CB5ED0">
            <w:pPr>
              <w:jc w:val="center"/>
              <w:rPr>
                <w:sz w:val="22"/>
              </w:rPr>
            </w:pPr>
            <w:r w:rsidRPr="00696FB8">
              <w:rPr>
                <w:sz w:val="22"/>
              </w:rPr>
              <w:t>Существующее п</w:t>
            </w:r>
            <w:r w:rsidRPr="00696FB8">
              <w:rPr>
                <w:sz w:val="22"/>
              </w:rPr>
              <w:t>о</w:t>
            </w:r>
            <w:r w:rsidRPr="00696FB8">
              <w:rPr>
                <w:sz w:val="22"/>
              </w:rPr>
              <w:t>ложение</w:t>
            </w:r>
          </w:p>
        </w:tc>
        <w:tc>
          <w:tcPr>
            <w:tcW w:w="2410" w:type="dxa"/>
            <w:vAlign w:val="center"/>
          </w:tcPr>
          <w:p w:rsidR="00696FB8" w:rsidRPr="00696FB8" w:rsidRDefault="00696FB8" w:rsidP="002430CF">
            <w:pPr>
              <w:pStyle w:val="TableParagraph"/>
              <w:kinsoku w:val="0"/>
              <w:overflowPunct w:val="0"/>
              <w:ind w:left="215" w:right="212"/>
              <w:jc w:val="center"/>
              <w:rPr>
                <w:sz w:val="22"/>
                <w:szCs w:val="22"/>
              </w:rPr>
            </w:pPr>
            <w:r w:rsidRPr="00696FB8">
              <w:rPr>
                <w:bCs/>
                <w:spacing w:val="-3"/>
                <w:sz w:val="22"/>
                <w:szCs w:val="22"/>
              </w:rPr>
              <w:t>Р</w:t>
            </w:r>
            <w:r w:rsidRPr="00696FB8">
              <w:rPr>
                <w:bCs/>
                <w:sz w:val="22"/>
                <w:szCs w:val="22"/>
              </w:rPr>
              <w:t>а</w:t>
            </w:r>
            <w:r w:rsidRPr="00696FB8">
              <w:rPr>
                <w:bCs/>
                <w:spacing w:val="1"/>
                <w:sz w:val="22"/>
                <w:szCs w:val="22"/>
              </w:rPr>
              <w:t>с</w:t>
            </w:r>
            <w:r w:rsidRPr="00696FB8">
              <w:rPr>
                <w:bCs/>
                <w:spacing w:val="-1"/>
                <w:sz w:val="22"/>
                <w:szCs w:val="22"/>
              </w:rPr>
              <w:t>ч</w:t>
            </w:r>
            <w:r w:rsidRPr="00696FB8">
              <w:rPr>
                <w:bCs/>
                <w:sz w:val="22"/>
                <w:szCs w:val="22"/>
              </w:rPr>
              <w:t xml:space="preserve">етный </w:t>
            </w:r>
            <w:r w:rsidRPr="00696FB8">
              <w:rPr>
                <w:bCs/>
                <w:spacing w:val="-1"/>
                <w:sz w:val="22"/>
                <w:szCs w:val="22"/>
              </w:rPr>
              <w:t>с</w:t>
            </w:r>
            <w:r w:rsidRPr="00696FB8">
              <w:rPr>
                <w:bCs/>
                <w:sz w:val="22"/>
                <w:szCs w:val="22"/>
              </w:rPr>
              <w:t>ро</w:t>
            </w:r>
            <w:r w:rsidRPr="00696FB8">
              <w:rPr>
                <w:bCs/>
                <w:spacing w:val="1"/>
                <w:sz w:val="22"/>
                <w:szCs w:val="22"/>
              </w:rPr>
              <w:t>к до 203</w:t>
            </w:r>
            <w:r w:rsidR="002430CF">
              <w:rPr>
                <w:bCs/>
                <w:spacing w:val="1"/>
                <w:sz w:val="22"/>
                <w:szCs w:val="22"/>
              </w:rPr>
              <w:t>0</w:t>
            </w:r>
            <w:r w:rsidRPr="00696FB8">
              <w:rPr>
                <w:sz w:val="22"/>
                <w:szCs w:val="22"/>
              </w:rPr>
              <w:t xml:space="preserve"> </w:t>
            </w:r>
          </w:p>
        </w:tc>
      </w:tr>
      <w:tr w:rsidR="00711560" w:rsidRPr="00696FB8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711560" w:rsidRPr="00711560" w:rsidRDefault="00711560" w:rsidP="00CB5ED0">
            <w:pPr>
              <w:jc w:val="center"/>
              <w:rPr>
                <w:b/>
                <w:sz w:val="22"/>
              </w:rPr>
            </w:pPr>
            <w:r w:rsidRPr="00711560">
              <w:rPr>
                <w:b/>
                <w:sz w:val="22"/>
              </w:rPr>
              <w:t>п. Брянка</w:t>
            </w:r>
          </w:p>
        </w:tc>
      </w:tr>
      <w:tr w:rsidR="00696FB8" w:rsidRPr="00696FB8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Жилые дома, обществе</w:t>
            </w:r>
            <w:r w:rsidRPr="00696FB8">
              <w:rPr>
                <w:sz w:val="22"/>
                <w:szCs w:val="22"/>
              </w:rPr>
              <w:t>н</w:t>
            </w:r>
            <w:r w:rsidRPr="00696FB8">
              <w:rPr>
                <w:sz w:val="22"/>
                <w:szCs w:val="22"/>
              </w:rPr>
              <w:t xml:space="preserve">ные здания </w:t>
            </w:r>
          </w:p>
        </w:tc>
        <w:tc>
          <w:tcPr>
            <w:tcW w:w="2551" w:type="dxa"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  <w:vAlign w:val="center"/>
          </w:tcPr>
          <w:p w:rsidR="00696FB8" w:rsidRPr="00696FB8" w:rsidRDefault="00696FB8" w:rsidP="00CB5ED0">
            <w:pPr>
              <w:jc w:val="center"/>
              <w:rPr>
                <w:sz w:val="22"/>
              </w:rPr>
            </w:pPr>
            <w:r w:rsidRPr="00696FB8">
              <w:rPr>
                <w:sz w:val="22"/>
              </w:rPr>
              <w:t>0,573</w:t>
            </w:r>
          </w:p>
        </w:tc>
        <w:tc>
          <w:tcPr>
            <w:tcW w:w="2410" w:type="dxa"/>
            <w:vAlign w:val="center"/>
          </w:tcPr>
          <w:p w:rsidR="00696FB8" w:rsidRPr="00696FB8" w:rsidRDefault="00696FB8" w:rsidP="00CB5ED0">
            <w:pPr>
              <w:jc w:val="center"/>
              <w:rPr>
                <w:sz w:val="22"/>
              </w:rPr>
            </w:pPr>
            <w:r w:rsidRPr="00696FB8">
              <w:rPr>
                <w:sz w:val="22"/>
              </w:rPr>
              <w:t>0,573</w:t>
            </w:r>
          </w:p>
        </w:tc>
      </w:tr>
      <w:tr w:rsidR="00696FB8" w:rsidRPr="00696FB8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-</w:t>
            </w:r>
          </w:p>
        </w:tc>
        <w:tc>
          <w:tcPr>
            <w:tcW w:w="2410" w:type="dxa"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-</w:t>
            </w:r>
          </w:p>
        </w:tc>
      </w:tr>
      <w:tr w:rsidR="00696FB8" w:rsidRPr="00696FB8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696FB8" w:rsidRPr="00696FB8" w:rsidRDefault="00696FB8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2268" w:type="dxa"/>
            <w:vAlign w:val="center"/>
          </w:tcPr>
          <w:p w:rsidR="00696FB8" w:rsidRPr="00696FB8" w:rsidRDefault="00696FB8" w:rsidP="00CB5ED0">
            <w:pPr>
              <w:jc w:val="center"/>
              <w:rPr>
                <w:sz w:val="22"/>
              </w:rPr>
            </w:pPr>
            <w:r w:rsidRPr="00696FB8">
              <w:rPr>
                <w:sz w:val="22"/>
              </w:rPr>
              <w:t>0,08</w:t>
            </w:r>
          </w:p>
        </w:tc>
        <w:tc>
          <w:tcPr>
            <w:tcW w:w="2410" w:type="dxa"/>
            <w:vAlign w:val="center"/>
          </w:tcPr>
          <w:p w:rsidR="00696FB8" w:rsidRPr="00696FB8" w:rsidRDefault="00696FB8" w:rsidP="00CB5ED0">
            <w:pPr>
              <w:jc w:val="center"/>
              <w:rPr>
                <w:sz w:val="22"/>
              </w:rPr>
            </w:pPr>
            <w:r w:rsidRPr="00696FB8">
              <w:rPr>
                <w:sz w:val="22"/>
              </w:rPr>
              <w:t>0,08</w:t>
            </w:r>
          </w:p>
        </w:tc>
      </w:tr>
      <w:tr w:rsidR="00696FB8" w:rsidRPr="00696FB8" w:rsidTr="00373FE2">
        <w:trPr>
          <w:trHeight w:val="20"/>
        </w:trPr>
        <w:tc>
          <w:tcPr>
            <w:tcW w:w="2694" w:type="dxa"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696FB8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696FB8" w:rsidRPr="00696FB8" w:rsidRDefault="00696FB8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bottom"/>
          </w:tcPr>
          <w:p w:rsidR="00696FB8" w:rsidRPr="00696FB8" w:rsidRDefault="00696FB8" w:rsidP="00CB5ED0">
            <w:pPr>
              <w:jc w:val="center"/>
              <w:rPr>
                <w:b/>
                <w:bCs/>
                <w:sz w:val="22"/>
              </w:rPr>
            </w:pPr>
            <w:r w:rsidRPr="00696FB8">
              <w:rPr>
                <w:b/>
                <w:bCs/>
                <w:sz w:val="22"/>
              </w:rPr>
              <w:t>0,653</w:t>
            </w:r>
          </w:p>
        </w:tc>
        <w:tc>
          <w:tcPr>
            <w:tcW w:w="2410" w:type="dxa"/>
            <w:vAlign w:val="bottom"/>
          </w:tcPr>
          <w:p w:rsidR="00696FB8" w:rsidRPr="00696FB8" w:rsidRDefault="00696FB8" w:rsidP="00CB5ED0">
            <w:pPr>
              <w:jc w:val="center"/>
              <w:rPr>
                <w:b/>
                <w:bCs/>
                <w:sz w:val="22"/>
              </w:rPr>
            </w:pPr>
            <w:r w:rsidRPr="00696FB8">
              <w:rPr>
                <w:b/>
                <w:bCs/>
                <w:sz w:val="22"/>
              </w:rPr>
              <w:t>0,653</w:t>
            </w:r>
          </w:p>
        </w:tc>
      </w:tr>
      <w:tr w:rsidR="00711560" w:rsidRPr="00D07064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711560" w:rsidRPr="00711560" w:rsidRDefault="00711560" w:rsidP="00CB5ED0">
            <w:pPr>
              <w:jc w:val="center"/>
              <w:rPr>
                <w:b/>
                <w:sz w:val="22"/>
              </w:rPr>
            </w:pPr>
            <w:r w:rsidRPr="00711560">
              <w:rPr>
                <w:b/>
                <w:sz w:val="22"/>
              </w:rPr>
              <w:t>п. Вангаш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53449D" w:rsidRPr="00D07064" w:rsidRDefault="0053449D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Жилые дома, обществе</w:t>
            </w:r>
            <w:r w:rsidRPr="00D07064">
              <w:rPr>
                <w:sz w:val="22"/>
                <w:szCs w:val="22"/>
              </w:rPr>
              <w:t>н</w:t>
            </w:r>
            <w:r w:rsidRPr="00D07064">
              <w:rPr>
                <w:sz w:val="22"/>
                <w:szCs w:val="22"/>
              </w:rPr>
              <w:t xml:space="preserve">ные здания 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1,12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1,12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-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-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0,12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0,12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</w:tcPr>
          <w:p w:rsidR="0053449D" w:rsidRPr="00D07064" w:rsidRDefault="0053449D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bottom"/>
          </w:tcPr>
          <w:p w:rsidR="0053449D" w:rsidRPr="00D07064" w:rsidRDefault="0053449D" w:rsidP="00CB5ED0">
            <w:pPr>
              <w:jc w:val="center"/>
              <w:rPr>
                <w:b/>
                <w:bCs/>
                <w:sz w:val="22"/>
              </w:rPr>
            </w:pPr>
            <w:r w:rsidRPr="00D07064">
              <w:rPr>
                <w:b/>
                <w:bCs/>
                <w:sz w:val="22"/>
              </w:rPr>
              <w:t>1,24</w:t>
            </w:r>
          </w:p>
        </w:tc>
        <w:tc>
          <w:tcPr>
            <w:tcW w:w="2410" w:type="dxa"/>
            <w:vAlign w:val="bottom"/>
          </w:tcPr>
          <w:p w:rsidR="0053449D" w:rsidRPr="00D07064" w:rsidRDefault="0053449D" w:rsidP="00CB5ED0">
            <w:pPr>
              <w:jc w:val="center"/>
              <w:rPr>
                <w:b/>
                <w:bCs/>
                <w:sz w:val="22"/>
              </w:rPr>
            </w:pPr>
            <w:r w:rsidRPr="00D07064">
              <w:rPr>
                <w:b/>
                <w:bCs/>
                <w:sz w:val="22"/>
              </w:rPr>
              <w:t>1,24</w:t>
            </w:r>
          </w:p>
        </w:tc>
      </w:tr>
      <w:tr w:rsidR="00901191" w:rsidRPr="00D07064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901191" w:rsidRPr="00901191" w:rsidRDefault="00901191" w:rsidP="00CB5ED0">
            <w:pPr>
              <w:jc w:val="center"/>
              <w:rPr>
                <w:b/>
                <w:sz w:val="22"/>
              </w:rPr>
            </w:pPr>
            <w:r w:rsidRPr="00901191">
              <w:rPr>
                <w:b/>
                <w:sz w:val="22"/>
              </w:rPr>
              <w:t>п. Вельмо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Жилые дома, обществе</w:t>
            </w:r>
            <w:r w:rsidRPr="00D07064">
              <w:rPr>
                <w:sz w:val="22"/>
                <w:szCs w:val="22"/>
              </w:rPr>
              <w:t>н</w:t>
            </w:r>
            <w:r w:rsidRPr="00D07064">
              <w:rPr>
                <w:sz w:val="22"/>
                <w:szCs w:val="22"/>
              </w:rPr>
              <w:t xml:space="preserve">ные здания 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693043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</w:t>
            </w:r>
            <w:r w:rsidR="00693043">
              <w:rPr>
                <w:sz w:val="22"/>
              </w:rPr>
              <w:t>129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693043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</w:t>
            </w:r>
            <w:r w:rsidR="00693043">
              <w:rPr>
                <w:sz w:val="22"/>
              </w:rPr>
              <w:t>29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-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-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2268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-</w:t>
            </w:r>
          </w:p>
        </w:tc>
        <w:tc>
          <w:tcPr>
            <w:tcW w:w="2410" w:type="dxa"/>
            <w:vAlign w:val="center"/>
          </w:tcPr>
          <w:p w:rsidR="0053449D" w:rsidRPr="00D07064" w:rsidRDefault="0053449D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-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bottom"/>
          </w:tcPr>
          <w:p w:rsidR="0053449D" w:rsidRPr="00D07064" w:rsidRDefault="0053449D" w:rsidP="00693043">
            <w:pPr>
              <w:jc w:val="center"/>
              <w:rPr>
                <w:b/>
                <w:bCs/>
                <w:sz w:val="22"/>
              </w:rPr>
            </w:pPr>
            <w:r w:rsidRPr="00D07064">
              <w:rPr>
                <w:b/>
                <w:bCs/>
                <w:sz w:val="22"/>
              </w:rPr>
              <w:t>0,1</w:t>
            </w:r>
            <w:r w:rsidR="00693043">
              <w:rPr>
                <w:b/>
                <w:bCs/>
                <w:sz w:val="22"/>
              </w:rPr>
              <w:t>29</w:t>
            </w:r>
          </w:p>
        </w:tc>
        <w:tc>
          <w:tcPr>
            <w:tcW w:w="2410" w:type="dxa"/>
            <w:vAlign w:val="bottom"/>
          </w:tcPr>
          <w:p w:rsidR="0053449D" w:rsidRPr="00D07064" w:rsidRDefault="0053449D" w:rsidP="00693043">
            <w:pPr>
              <w:jc w:val="center"/>
              <w:rPr>
                <w:b/>
                <w:bCs/>
                <w:sz w:val="22"/>
              </w:rPr>
            </w:pPr>
            <w:r w:rsidRPr="00D07064">
              <w:rPr>
                <w:b/>
                <w:bCs/>
                <w:sz w:val="22"/>
              </w:rPr>
              <w:t>0,1</w:t>
            </w:r>
            <w:r w:rsidR="00693043">
              <w:rPr>
                <w:b/>
                <w:bCs/>
                <w:sz w:val="22"/>
              </w:rPr>
              <w:t>29</w:t>
            </w:r>
          </w:p>
        </w:tc>
      </w:tr>
      <w:tr w:rsidR="00901191" w:rsidRPr="00D07064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901191" w:rsidRPr="00901191" w:rsidRDefault="00901191" w:rsidP="00CB5ED0">
            <w:pPr>
              <w:ind w:right="-115"/>
              <w:jc w:val="center"/>
              <w:rPr>
                <w:b/>
                <w:sz w:val="22"/>
              </w:rPr>
            </w:pPr>
            <w:r w:rsidRPr="00901191">
              <w:rPr>
                <w:b/>
                <w:sz w:val="22"/>
              </w:rPr>
              <w:t>п. Новая Калами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Жилые дома, обществе</w:t>
            </w:r>
            <w:r w:rsidRPr="00D07064">
              <w:rPr>
                <w:sz w:val="22"/>
                <w:szCs w:val="22"/>
              </w:rPr>
              <w:t>н</w:t>
            </w:r>
            <w:r w:rsidRPr="00D07064">
              <w:rPr>
                <w:sz w:val="22"/>
                <w:szCs w:val="22"/>
              </w:rPr>
              <w:t xml:space="preserve">ные здания 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1,36</w:t>
            </w:r>
          </w:p>
        </w:tc>
        <w:tc>
          <w:tcPr>
            <w:tcW w:w="2410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1,36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-</w:t>
            </w:r>
          </w:p>
        </w:tc>
        <w:tc>
          <w:tcPr>
            <w:tcW w:w="2410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-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right="-115"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2268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0,08</w:t>
            </w:r>
          </w:p>
        </w:tc>
        <w:tc>
          <w:tcPr>
            <w:tcW w:w="2410" w:type="dxa"/>
          </w:tcPr>
          <w:p w:rsidR="0053449D" w:rsidRPr="00D07064" w:rsidRDefault="0053449D" w:rsidP="00CB5ED0">
            <w:pPr>
              <w:ind w:right="-115"/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0,08</w:t>
            </w:r>
          </w:p>
        </w:tc>
      </w:tr>
      <w:tr w:rsidR="0053449D" w:rsidRPr="00D07064" w:rsidTr="00373FE2">
        <w:trPr>
          <w:trHeight w:val="20"/>
        </w:trPr>
        <w:tc>
          <w:tcPr>
            <w:tcW w:w="2694" w:type="dxa"/>
          </w:tcPr>
          <w:p w:rsidR="0053449D" w:rsidRPr="00D07064" w:rsidRDefault="0053449D" w:rsidP="00901191">
            <w:pPr>
              <w:pStyle w:val="e"/>
              <w:keepLines w:val="0"/>
              <w:spacing w:before="0"/>
              <w:ind w:right="-115"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53449D" w:rsidRPr="00D07064" w:rsidRDefault="0053449D" w:rsidP="00CB5ED0">
            <w:pPr>
              <w:pStyle w:val="e"/>
              <w:keepLines w:val="0"/>
              <w:spacing w:before="0"/>
              <w:ind w:left="-142" w:right="-115" w:firstLine="0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:rsidR="0053449D" w:rsidRPr="00D07064" w:rsidRDefault="0053449D" w:rsidP="00CB5ED0">
            <w:pPr>
              <w:ind w:left="-142" w:right="-115"/>
              <w:jc w:val="center"/>
              <w:rPr>
                <w:b/>
                <w:sz w:val="22"/>
              </w:rPr>
            </w:pPr>
            <w:r w:rsidRPr="00D07064">
              <w:rPr>
                <w:b/>
                <w:sz w:val="22"/>
              </w:rPr>
              <w:t>1,44</w:t>
            </w:r>
          </w:p>
        </w:tc>
        <w:tc>
          <w:tcPr>
            <w:tcW w:w="2410" w:type="dxa"/>
          </w:tcPr>
          <w:p w:rsidR="0053449D" w:rsidRPr="00D07064" w:rsidRDefault="0053449D" w:rsidP="00CB5ED0">
            <w:pPr>
              <w:ind w:left="-142" w:right="-115"/>
              <w:jc w:val="center"/>
              <w:rPr>
                <w:b/>
                <w:sz w:val="22"/>
              </w:rPr>
            </w:pPr>
            <w:r w:rsidRPr="00D07064">
              <w:rPr>
                <w:b/>
                <w:sz w:val="22"/>
              </w:rPr>
              <w:t>1,44</w:t>
            </w:r>
          </w:p>
        </w:tc>
      </w:tr>
      <w:tr w:rsidR="00901191" w:rsidRPr="00D07064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901191" w:rsidRPr="00901191" w:rsidRDefault="00901191" w:rsidP="00FB55EE">
            <w:pPr>
              <w:jc w:val="center"/>
              <w:rPr>
                <w:b/>
                <w:sz w:val="22"/>
              </w:rPr>
            </w:pPr>
            <w:proofErr w:type="spellStart"/>
            <w:r w:rsidRPr="00901191">
              <w:rPr>
                <w:b/>
                <w:sz w:val="22"/>
              </w:rPr>
              <w:t>гп</w:t>
            </w:r>
            <w:proofErr w:type="spellEnd"/>
            <w:r w:rsidRPr="00901191">
              <w:rPr>
                <w:b/>
                <w:sz w:val="22"/>
              </w:rPr>
              <w:t>. Северо-Енисейский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  <w:vMerge w:val="restart"/>
            <w:vAlign w:val="center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Жилые дома, обществе</w:t>
            </w:r>
            <w:r w:rsidRPr="00D07064">
              <w:rPr>
                <w:sz w:val="22"/>
                <w:szCs w:val="22"/>
              </w:rPr>
              <w:t>н</w:t>
            </w:r>
            <w:r w:rsidRPr="00D07064">
              <w:rPr>
                <w:sz w:val="22"/>
                <w:szCs w:val="22"/>
              </w:rPr>
              <w:t xml:space="preserve">ные здания </w:t>
            </w:r>
          </w:p>
        </w:tc>
        <w:tc>
          <w:tcPr>
            <w:tcW w:w="2551" w:type="dxa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  <w:vAlign w:val="center"/>
          </w:tcPr>
          <w:p w:rsidR="00901191" w:rsidRPr="00D07064" w:rsidRDefault="00901191" w:rsidP="000671E9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27,</w:t>
            </w:r>
            <w:r w:rsidR="00090172">
              <w:rPr>
                <w:sz w:val="22"/>
              </w:rPr>
              <w:t>93</w:t>
            </w:r>
          </w:p>
        </w:tc>
        <w:tc>
          <w:tcPr>
            <w:tcW w:w="2410" w:type="dxa"/>
            <w:vAlign w:val="center"/>
          </w:tcPr>
          <w:p w:rsidR="00901191" w:rsidRPr="00D07064" w:rsidRDefault="00B5637B" w:rsidP="00090172">
            <w:pPr>
              <w:jc w:val="center"/>
              <w:rPr>
                <w:sz w:val="22"/>
              </w:rPr>
            </w:pPr>
            <w:r>
              <w:rPr>
                <w:sz w:val="22"/>
              </w:rPr>
              <w:t>35,58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  <w:vAlign w:val="center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3,13</w:t>
            </w:r>
          </w:p>
        </w:tc>
        <w:tc>
          <w:tcPr>
            <w:tcW w:w="2410" w:type="dxa"/>
            <w:vAlign w:val="center"/>
          </w:tcPr>
          <w:p w:rsidR="00901191" w:rsidRPr="00D07064" w:rsidRDefault="00901191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8,55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2268" w:type="dxa"/>
            <w:vAlign w:val="center"/>
          </w:tcPr>
          <w:p w:rsidR="00901191" w:rsidRPr="00D07064" w:rsidRDefault="00090172" w:rsidP="00FB55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4,73</w:t>
            </w:r>
          </w:p>
        </w:tc>
        <w:tc>
          <w:tcPr>
            <w:tcW w:w="2410" w:type="dxa"/>
            <w:vAlign w:val="center"/>
          </w:tcPr>
          <w:p w:rsidR="00901191" w:rsidRPr="00D07064" w:rsidRDefault="00090172" w:rsidP="00FB55EE">
            <w:pPr>
              <w:jc w:val="center"/>
              <w:rPr>
                <w:sz w:val="22"/>
              </w:rPr>
            </w:pPr>
            <w:r>
              <w:rPr>
                <w:sz w:val="22"/>
              </w:rPr>
              <w:t>5,2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901191" w:rsidRPr="00D07064" w:rsidRDefault="00901191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bottom"/>
          </w:tcPr>
          <w:p w:rsidR="00901191" w:rsidRPr="00D07064" w:rsidRDefault="00090172" w:rsidP="00FB55EE">
            <w:pPr>
              <w:jc w:val="center"/>
              <w:rPr>
                <w:b/>
                <w:bCs/>
                <w:color w:val="000000"/>
                <w:sz w:val="22"/>
              </w:rPr>
            </w:pPr>
            <w:r>
              <w:rPr>
                <w:b/>
                <w:bCs/>
                <w:color w:val="000000"/>
                <w:sz w:val="22"/>
              </w:rPr>
              <w:t>35,79</w:t>
            </w:r>
          </w:p>
        </w:tc>
        <w:tc>
          <w:tcPr>
            <w:tcW w:w="2410" w:type="dxa"/>
            <w:vAlign w:val="bottom"/>
          </w:tcPr>
          <w:p w:rsidR="00901191" w:rsidRPr="00D07064" w:rsidRDefault="00901191" w:rsidP="00B5637B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49,</w:t>
            </w:r>
            <w:r w:rsidR="00B5637B">
              <w:rPr>
                <w:b/>
                <w:bCs/>
                <w:color w:val="000000"/>
                <w:sz w:val="22"/>
              </w:rPr>
              <w:t>33</w:t>
            </w:r>
          </w:p>
        </w:tc>
      </w:tr>
      <w:tr w:rsidR="00901191" w:rsidRPr="00D07064" w:rsidTr="00373FE2">
        <w:trPr>
          <w:trHeight w:val="20"/>
        </w:trPr>
        <w:tc>
          <w:tcPr>
            <w:tcW w:w="9923" w:type="dxa"/>
            <w:gridSpan w:val="4"/>
            <w:vAlign w:val="center"/>
          </w:tcPr>
          <w:p w:rsidR="00901191" w:rsidRPr="00901191" w:rsidRDefault="00901191" w:rsidP="00CB5ED0">
            <w:pPr>
              <w:jc w:val="center"/>
              <w:rPr>
                <w:b/>
                <w:sz w:val="22"/>
              </w:rPr>
            </w:pPr>
            <w:r w:rsidRPr="00901191">
              <w:rPr>
                <w:b/>
                <w:sz w:val="22"/>
              </w:rPr>
              <w:t>п. Тея</w:t>
            </w:r>
          </w:p>
        </w:tc>
      </w:tr>
      <w:tr w:rsidR="00901191" w:rsidRPr="00D07064" w:rsidTr="00090172">
        <w:trPr>
          <w:trHeight w:val="246"/>
        </w:trPr>
        <w:tc>
          <w:tcPr>
            <w:tcW w:w="2694" w:type="dxa"/>
            <w:vMerge w:val="restart"/>
            <w:vAlign w:val="center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Многоквартирные дома, жилые дома, обществе</w:t>
            </w:r>
            <w:r w:rsidRPr="00D07064">
              <w:rPr>
                <w:sz w:val="22"/>
                <w:szCs w:val="22"/>
              </w:rPr>
              <w:t>н</w:t>
            </w:r>
            <w:r w:rsidRPr="00D07064">
              <w:rPr>
                <w:sz w:val="22"/>
                <w:szCs w:val="22"/>
              </w:rPr>
              <w:t>ные здания</w:t>
            </w:r>
          </w:p>
        </w:tc>
        <w:tc>
          <w:tcPr>
            <w:tcW w:w="2551" w:type="dxa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2268" w:type="dxa"/>
            <w:vAlign w:val="center"/>
          </w:tcPr>
          <w:p w:rsidR="00901191" w:rsidRPr="00D07064" w:rsidRDefault="00901191" w:rsidP="00090172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2,8</w:t>
            </w:r>
            <w:r w:rsidR="00090172">
              <w:rPr>
                <w:sz w:val="22"/>
              </w:rPr>
              <w:t>1</w:t>
            </w:r>
          </w:p>
        </w:tc>
        <w:tc>
          <w:tcPr>
            <w:tcW w:w="2410" w:type="dxa"/>
            <w:vAlign w:val="center"/>
          </w:tcPr>
          <w:p w:rsidR="00901191" w:rsidRPr="00D07064" w:rsidRDefault="00901191" w:rsidP="00090172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2,8</w:t>
            </w:r>
            <w:r w:rsidR="00090172">
              <w:rPr>
                <w:sz w:val="22"/>
              </w:rPr>
              <w:t>1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2268" w:type="dxa"/>
            <w:vAlign w:val="center"/>
          </w:tcPr>
          <w:p w:rsidR="00901191" w:rsidRPr="00D07064" w:rsidRDefault="00901191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</w:t>
            </w:r>
          </w:p>
        </w:tc>
        <w:tc>
          <w:tcPr>
            <w:tcW w:w="2410" w:type="dxa"/>
            <w:vAlign w:val="center"/>
          </w:tcPr>
          <w:p w:rsidR="00901191" w:rsidRPr="00D07064" w:rsidRDefault="00901191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  <w:vMerge/>
            <w:vAlign w:val="center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ГВС</w:t>
            </w:r>
          </w:p>
        </w:tc>
        <w:tc>
          <w:tcPr>
            <w:tcW w:w="2268" w:type="dxa"/>
            <w:vAlign w:val="center"/>
          </w:tcPr>
          <w:p w:rsidR="00901191" w:rsidRPr="00D07064" w:rsidRDefault="00901191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0,35</w:t>
            </w:r>
          </w:p>
        </w:tc>
        <w:tc>
          <w:tcPr>
            <w:tcW w:w="2410" w:type="dxa"/>
            <w:vAlign w:val="center"/>
          </w:tcPr>
          <w:p w:rsidR="00901191" w:rsidRPr="00D07064" w:rsidRDefault="00901191" w:rsidP="00CB5ED0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0,35</w:t>
            </w:r>
          </w:p>
        </w:tc>
      </w:tr>
      <w:tr w:rsidR="00901191" w:rsidRPr="00D07064" w:rsidTr="00373FE2">
        <w:trPr>
          <w:trHeight w:val="20"/>
        </w:trPr>
        <w:tc>
          <w:tcPr>
            <w:tcW w:w="2694" w:type="dxa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2551" w:type="dxa"/>
          </w:tcPr>
          <w:p w:rsidR="00901191" w:rsidRPr="00D07064" w:rsidRDefault="00901191" w:rsidP="00CB5ED0">
            <w:pPr>
              <w:pStyle w:val="e"/>
              <w:keepLines w:val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Align w:val="bottom"/>
          </w:tcPr>
          <w:p w:rsidR="00901191" w:rsidRPr="00D07064" w:rsidRDefault="00901191" w:rsidP="00090172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3,</w:t>
            </w:r>
            <w:r w:rsidR="00090172">
              <w:rPr>
                <w:b/>
                <w:bCs/>
                <w:color w:val="000000"/>
                <w:sz w:val="22"/>
              </w:rPr>
              <w:t>16</w:t>
            </w:r>
          </w:p>
        </w:tc>
        <w:tc>
          <w:tcPr>
            <w:tcW w:w="2410" w:type="dxa"/>
            <w:vAlign w:val="bottom"/>
          </w:tcPr>
          <w:p w:rsidR="00901191" w:rsidRPr="00D07064" w:rsidRDefault="00901191" w:rsidP="00090172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3,</w:t>
            </w:r>
            <w:r w:rsidR="00090172">
              <w:rPr>
                <w:b/>
                <w:bCs/>
                <w:color w:val="000000"/>
                <w:sz w:val="22"/>
              </w:rPr>
              <w:t>16</w:t>
            </w:r>
          </w:p>
        </w:tc>
      </w:tr>
    </w:tbl>
    <w:p w:rsidR="00D07064" w:rsidRDefault="00D07064" w:rsidP="00FB55EE">
      <w:pPr>
        <w:pStyle w:val="e"/>
        <w:keepLines w:val="0"/>
        <w:spacing w:before="0"/>
        <w:ind w:right="-59" w:firstLine="0"/>
        <w:rPr>
          <w:sz w:val="28"/>
          <w:szCs w:val="28"/>
        </w:rPr>
      </w:pPr>
    </w:p>
    <w:p w:rsidR="009721D9" w:rsidRDefault="009721D9" w:rsidP="00FB55EE">
      <w:pPr>
        <w:pStyle w:val="2"/>
        <w:keepLines w:val="0"/>
        <w:numPr>
          <w:ilvl w:val="0"/>
          <w:numId w:val="0"/>
        </w:numPr>
        <w:tabs>
          <w:tab w:val="left" w:pos="567"/>
        </w:tabs>
        <w:spacing w:before="0" w:after="0"/>
        <w:ind w:left="-142" w:right="-115"/>
        <w:rPr>
          <w:sz w:val="28"/>
          <w:szCs w:val="28"/>
        </w:rPr>
      </w:pPr>
      <w:r w:rsidRPr="00BE5273">
        <w:rPr>
          <w:sz w:val="28"/>
          <w:szCs w:val="28"/>
        </w:rPr>
        <w:t xml:space="preserve">1.3. </w:t>
      </w:r>
      <w:r w:rsidR="00DE799D">
        <w:rPr>
          <w:sz w:val="28"/>
          <w:szCs w:val="28"/>
        </w:rPr>
        <w:t xml:space="preserve"> </w:t>
      </w:r>
      <w:r w:rsidRPr="00BE5273">
        <w:rPr>
          <w:sz w:val="28"/>
          <w:szCs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8C1D85" w:rsidRPr="008C1D85" w:rsidRDefault="008C1D85" w:rsidP="00FB55EE">
      <w:pPr>
        <w:pStyle w:val="e"/>
        <w:keepLines w:val="0"/>
        <w:spacing w:before="0"/>
        <w:ind w:right="-115"/>
      </w:pP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1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ние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б</w:t>
      </w:r>
      <w:r w:rsidRPr="00764DA0">
        <w:rPr>
          <w:rFonts w:ascii="Times New Roman" w:hAnsi="Times New Roman"/>
          <w:sz w:val="28"/>
          <w:szCs w:val="28"/>
        </w:rPr>
        <w:t>ъ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изв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дс</w:t>
      </w:r>
      <w:r w:rsidRPr="00764DA0">
        <w:rPr>
          <w:rFonts w:ascii="Times New Roman" w:hAnsi="Times New Roman"/>
          <w:spacing w:val="-3"/>
          <w:sz w:val="28"/>
          <w:szCs w:val="28"/>
        </w:rPr>
        <w:t>тв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</w:t>
      </w:r>
      <w:r w:rsidRPr="00764DA0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скл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дск</w:t>
      </w:r>
      <w:r w:rsidRPr="00764DA0">
        <w:rPr>
          <w:rFonts w:ascii="Times New Roman" w:hAnsi="Times New Roman"/>
          <w:spacing w:val="-3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</w:t>
      </w:r>
      <w:r w:rsidRPr="00764DA0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зн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ния,</w:t>
      </w:r>
      <w:r w:rsidRPr="00764DA0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 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вис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их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сп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оже</w:t>
      </w:r>
      <w:r w:rsidRPr="00764DA0">
        <w:rPr>
          <w:rFonts w:ascii="Times New Roman" w:hAnsi="Times New Roman"/>
          <w:sz w:val="28"/>
          <w:szCs w:val="28"/>
        </w:rPr>
        <w:t>ния,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дп</w:t>
      </w:r>
      <w:r w:rsidRPr="00764DA0">
        <w:rPr>
          <w:rFonts w:ascii="Times New Roman" w:hAnsi="Times New Roman"/>
          <w:spacing w:val="-4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ае</w:t>
      </w:r>
      <w:r w:rsidRPr="00764DA0">
        <w:rPr>
          <w:rFonts w:ascii="Times New Roman" w:hAnsi="Times New Roman"/>
          <w:sz w:val="28"/>
          <w:szCs w:val="28"/>
        </w:rPr>
        <w:t>тся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2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чив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ь,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3"/>
          <w:sz w:val="28"/>
          <w:szCs w:val="28"/>
        </w:rPr>
        <w:t>в</w:t>
      </w:r>
      <w:r w:rsidRPr="00764DA0">
        <w:rPr>
          <w:rFonts w:ascii="Times New Roman" w:hAnsi="Times New Roman"/>
          <w:sz w:val="28"/>
          <w:szCs w:val="28"/>
        </w:rPr>
        <w:t>у</w:t>
      </w:r>
      <w:r w:rsidRPr="00764DA0">
        <w:rPr>
          <w:rFonts w:ascii="Times New Roman" w:hAnsi="Times New Roman"/>
          <w:spacing w:val="-3"/>
          <w:sz w:val="28"/>
          <w:szCs w:val="28"/>
        </w:rPr>
        <w:t>ю</w:t>
      </w:r>
      <w:r w:rsidRPr="00764DA0">
        <w:rPr>
          <w:rFonts w:ascii="Times New Roman" w:hAnsi="Times New Roman"/>
          <w:sz w:val="28"/>
          <w:szCs w:val="28"/>
        </w:rPr>
        <w:t>щих 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ц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нт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3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ния,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от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бств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х.</w:t>
      </w: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виду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тсутс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вия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а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кущий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нт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нир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ерр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чих п</w:t>
      </w:r>
      <w:r w:rsidRPr="00764DA0">
        <w:rPr>
          <w:rFonts w:ascii="Times New Roman" w:hAnsi="Times New Roman"/>
          <w:spacing w:val="-1"/>
          <w:sz w:val="28"/>
          <w:szCs w:val="28"/>
        </w:rPr>
        <w:t>рое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бъ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хнич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их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усл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ис</w:t>
      </w:r>
      <w:r w:rsidRPr="00764DA0">
        <w:rPr>
          <w:rFonts w:ascii="Times New Roman" w:hAnsi="Times New Roman"/>
          <w:spacing w:val="-1"/>
          <w:sz w:val="28"/>
          <w:szCs w:val="28"/>
        </w:rPr>
        <w:t>ое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ние</w:t>
      </w:r>
      <w:r w:rsidRPr="00764DA0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их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ям,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я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узка</w:t>
      </w:r>
      <w:r w:rsidRPr="00764DA0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щ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дк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для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зм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3"/>
          <w:sz w:val="28"/>
          <w:szCs w:val="28"/>
        </w:rPr>
        <w:t>ъ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lastRenderedPageBreak/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изв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 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иятий</w:t>
      </w:r>
      <w:r w:rsidRPr="00764DA0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дл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pacing w:val="-1"/>
          <w:sz w:val="28"/>
          <w:szCs w:val="28"/>
        </w:rPr>
        <w:t>ж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ут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ч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нию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де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3"/>
          <w:sz w:val="28"/>
          <w:szCs w:val="28"/>
        </w:rPr>
        <w:t>у</w:t>
      </w:r>
      <w:r w:rsidRPr="00764DA0">
        <w:rPr>
          <w:rFonts w:ascii="Times New Roman" w:hAnsi="Times New Roman"/>
          <w:sz w:val="28"/>
          <w:szCs w:val="28"/>
        </w:rPr>
        <w:t>ющ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кту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лиз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ц</w:t>
      </w:r>
      <w:r w:rsidRPr="00764DA0">
        <w:rPr>
          <w:rFonts w:ascii="Times New Roman" w:hAnsi="Times New Roman"/>
          <w:sz w:val="28"/>
          <w:szCs w:val="28"/>
        </w:rPr>
        <w:t>ии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С</w:t>
      </w:r>
      <w:r w:rsidRPr="00764DA0">
        <w:rPr>
          <w:rFonts w:ascii="Times New Roman" w:hAnsi="Times New Roman"/>
          <w:spacing w:val="-3"/>
          <w:sz w:val="28"/>
          <w:szCs w:val="28"/>
        </w:rPr>
        <w:t>х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мы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</w:t>
      </w:r>
      <w:r w:rsidRPr="00764DA0">
        <w:rPr>
          <w:rFonts w:ascii="Times New Roman" w:hAnsi="Times New Roman"/>
          <w:spacing w:val="-3"/>
          <w:sz w:val="28"/>
          <w:szCs w:val="28"/>
        </w:rPr>
        <w:t>я</w:t>
      </w:r>
      <w:r w:rsidRPr="00764DA0">
        <w:rPr>
          <w:rFonts w:ascii="Times New Roman" w:hAnsi="Times New Roman"/>
          <w:sz w:val="28"/>
          <w:szCs w:val="28"/>
        </w:rPr>
        <w:t>.</w:t>
      </w:r>
    </w:p>
    <w:p w:rsidR="00D07064" w:rsidRPr="00764DA0" w:rsidRDefault="00D07064" w:rsidP="00D07064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По</w:t>
      </w:r>
      <w:r w:rsidRPr="00764DA0">
        <w:rPr>
          <w:rFonts w:ascii="Times New Roman" w:hAnsi="Times New Roman"/>
          <w:sz w:val="28"/>
          <w:szCs w:val="28"/>
        </w:rPr>
        <w:t>дключ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ние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ч</w:t>
      </w:r>
      <w:r w:rsidRPr="00764DA0">
        <w:rPr>
          <w:rFonts w:ascii="Times New Roman" w:hAnsi="Times New Roman"/>
          <w:sz w:val="28"/>
          <w:szCs w:val="28"/>
        </w:rPr>
        <w:t>ник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ц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нт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лиз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1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 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зм</w:t>
      </w:r>
      <w:r w:rsidRPr="00764DA0">
        <w:rPr>
          <w:rFonts w:ascii="Times New Roman" w:hAnsi="Times New Roman"/>
          <w:spacing w:val="-1"/>
          <w:sz w:val="28"/>
          <w:szCs w:val="28"/>
        </w:rPr>
        <w:t>ож</w:t>
      </w:r>
      <w:r w:rsidRPr="00764DA0">
        <w:rPr>
          <w:rFonts w:ascii="Times New Roman" w:hAnsi="Times New Roman"/>
          <w:sz w:val="28"/>
          <w:szCs w:val="28"/>
        </w:rPr>
        <w:t>но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лько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4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лич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х</w:t>
      </w:r>
      <w:r w:rsidRPr="00764DA0">
        <w:rPr>
          <w:rFonts w:ascii="Times New Roman" w:hAnsi="Times New Roman"/>
          <w:sz w:val="28"/>
          <w:szCs w:val="28"/>
        </w:rPr>
        <w:t>нич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зм</w:t>
      </w:r>
      <w:r w:rsidRPr="00764DA0">
        <w:rPr>
          <w:rFonts w:ascii="Times New Roman" w:hAnsi="Times New Roman"/>
          <w:spacing w:val="-1"/>
          <w:sz w:val="28"/>
          <w:szCs w:val="28"/>
        </w:rPr>
        <w:t>ож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pacing w:val="-3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ля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тся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аж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3"/>
          <w:sz w:val="28"/>
          <w:szCs w:val="28"/>
        </w:rPr>
        <w:t>лу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 xml:space="preserve">е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льн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.</w:t>
      </w:r>
    </w:p>
    <w:p w:rsidR="00D07064" w:rsidRPr="00764DA0" w:rsidRDefault="00D07064" w:rsidP="00D07064">
      <w:pPr>
        <w:pStyle w:val="e"/>
        <w:keepLines w:val="0"/>
        <w:spacing w:before="0"/>
        <w:ind w:left="-142" w:right="-115" w:firstLine="567"/>
        <w:rPr>
          <w:sz w:val="28"/>
          <w:szCs w:val="28"/>
        </w:rPr>
      </w:pPr>
      <w:r w:rsidRPr="00764DA0">
        <w:rPr>
          <w:sz w:val="28"/>
          <w:szCs w:val="28"/>
        </w:rPr>
        <w:t xml:space="preserve">На сегодняшний день об источниках тепла на промышленных предприятиях информация отсутствует. </w:t>
      </w:r>
    </w:p>
    <w:p w:rsidR="00D07064" w:rsidRPr="00B36EC4" w:rsidRDefault="00D07064" w:rsidP="00D07064">
      <w:pPr>
        <w:pStyle w:val="e"/>
        <w:keepLines w:val="0"/>
        <w:spacing w:before="0"/>
        <w:ind w:left="-142" w:right="-115" w:firstLine="426"/>
        <w:rPr>
          <w:spacing w:val="1"/>
          <w:sz w:val="28"/>
          <w:szCs w:val="28"/>
        </w:rPr>
      </w:pPr>
      <w:r w:rsidRPr="00B36EC4">
        <w:rPr>
          <w:spacing w:val="1"/>
          <w:sz w:val="28"/>
          <w:szCs w:val="28"/>
        </w:rPr>
        <w:t>Согласно генерального плана утвержденного в 2007 году на территории посё</w:t>
      </w:r>
      <w:r w:rsidRPr="00B36EC4">
        <w:rPr>
          <w:spacing w:val="1"/>
          <w:sz w:val="28"/>
          <w:szCs w:val="28"/>
        </w:rPr>
        <w:t>л</w:t>
      </w:r>
      <w:r w:rsidRPr="00B36EC4">
        <w:rPr>
          <w:spacing w:val="1"/>
          <w:sz w:val="28"/>
          <w:szCs w:val="28"/>
        </w:rPr>
        <w:t xml:space="preserve">ка </w:t>
      </w:r>
      <w:proofErr w:type="gramStart"/>
      <w:r>
        <w:rPr>
          <w:spacing w:val="1"/>
          <w:sz w:val="28"/>
          <w:szCs w:val="28"/>
        </w:rPr>
        <w:t>Новая</w:t>
      </w:r>
      <w:proofErr w:type="gramEnd"/>
      <w:r>
        <w:rPr>
          <w:spacing w:val="1"/>
          <w:sz w:val="28"/>
          <w:szCs w:val="28"/>
        </w:rPr>
        <w:t xml:space="preserve"> Калами </w:t>
      </w:r>
      <w:r w:rsidRPr="00B36EC4">
        <w:rPr>
          <w:spacing w:val="1"/>
          <w:sz w:val="28"/>
          <w:szCs w:val="28"/>
        </w:rPr>
        <w:t xml:space="preserve">насчитывается 7 площадок промышленных и коммунально-складских предприятий. Основная </w:t>
      </w:r>
      <w:proofErr w:type="spellStart"/>
      <w:r w:rsidRPr="00B36EC4">
        <w:rPr>
          <w:spacing w:val="1"/>
          <w:sz w:val="28"/>
          <w:szCs w:val="28"/>
        </w:rPr>
        <w:t>промплощадка</w:t>
      </w:r>
      <w:proofErr w:type="spellEnd"/>
      <w:r w:rsidRPr="00B36EC4">
        <w:rPr>
          <w:spacing w:val="1"/>
          <w:sz w:val="28"/>
          <w:szCs w:val="28"/>
        </w:rPr>
        <w:t xml:space="preserve"> – п</w:t>
      </w:r>
      <w:r>
        <w:rPr>
          <w:spacing w:val="1"/>
          <w:sz w:val="28"/>
          <w:szCs w:val="28"/>
        </w:rPr>
        <w:t>роизводственная база ОО</w:t>
      </w:r>
      <w:r>
        <w:rPr>
          <w:spacing w:val="1"/>
          <w:sz w:val="28"/>
          <w:szCs w:val="28"/>
        </w:rPr>
        <w:t>О</w:t>
      </w:r>
      <w:r>
        <w:rPr>
          <w:spacing w:val="1"/>
          <w:sz w:val="28"/>
          <w:szCs w:val="28"/>
        </w:rPr>
        <w:t>АС «При</w:t>
      </w:r>
      <w:r w:rsidRPr="00B36EC4">
        <w:rPr>
          <w:spacing w:val="1"/>
          <w:sz w:val="28"/>
          <w:szCs w:val="28"/>
        </w:rPr>
        <w:t>иск Дражный» находится на южной окраине посёлка, занимая террит</w:t>
      </w:r>
      <w:r w:rsidRPr="00B36EC4">
        <w:rPr>
          <w:spacing w:val="1"/>
          <w:sz w:val="28"/>
          <w:szCs w:val="28"/>
        </w:rPr>
        <w:t>о</w:t>
      </w:r>
      <w:r w:rsidRPr="00B36EC4">
        <w:rPr>
          <w:spacing w:val="1"/>
          <w:sz w:val="28"/>
          <w:szCs w:val="28"/>
        </w:rPr>
        <w:t>рию 2,78 га, что составляет 71,4% всех промышленно-коммунальных территорий. Остальные промышленно-коммунальные об</w:t>
      </w:r>
      <w:r>
        <w:rPr>
          <w:spacing w:val="1"/>
          <w:sz w:val="28"/>
          <w:szCs w:val="28"/>
        </w:rPr>
        <w:t>ъекты рассредоточены по террито</w:t>
      </w:r>
      <w:r w:rsidRPr="00B36EC4">
        <w:rPr>
          <w:spacing w:val="1"/>
          <w:sz w:val="28"/>
          <w:szCs w:val="28"/>
        </w:rPr>
        <w:t>рии посёлка.</w:t>
      </w:r>
    </w:p>
    <w:p w:rsidR="00D07064" w:rsidRPr="00B36EC4" w:rsidRDefault="00D07064" w:rsidP="00D07064">
      <w:pPr>
        <w:pStyle w:val="e"/>
        <w:keepLines w:val="0"/>
        <w:spacing w:before="0"/>
        <w:ind w:left="-142" w:right="-115" w:firstLine="426"/>
        <w:rPr>
          <w:spacing w:val="1"/>
          <w:sz w:val="28"/>
          <w:szCs w:val="28"/>
        </w:rPr>
      </w:pPr>
      <w:r w:rsidRPr="00B36EC4">
        <w:rPr>
          <w:spacing w:val="1"/>
          <w:sz w:val="28"/>
          <w:szCs w:val="28"/>
        </w:rPr>
        <w:t>Все предприятия сохраняются на перс</w:t>
      </w:r>
      <w:r>
        <w:rPr>
          <w:spacing w:val="1"/>
          <w:sz w:val="28"/>
          <w:szCs w:val="28"/>
        </w:rPr>
        <w:t>пективу на существующих террито</w:t>
      </w:r>
      <w:r w:rsidRPr="00B36EC4">
        <w:rPr>
          <w:spacing w:val="1"/>
          <w:sz w:val="28"/>
          <w:szCs w:val="28"/>
        </w:rPr>
        <w:t>риях.</w:t>
      </w:r>
    </w:p>
    <w:p w:rsidR="00D07064" w:rsidRPr="00B36EC4" w:rsidRDefault="00D07064" w:rsidP="00D07064">
      <w:pPr>
        <w:pStyle w:val="e"/>
        <w:keepLines w:val="0"/>
        <w:spacing w:before="0"/>
        <w:ind w:left="-142" w:right="-115" w:firstLine="426"/>
        <w:rPr>
          <w:spacing w:val="1"/>
          <w:sz w:val="28"/>
          <w:szCs w:val="28"/>
        </w:rPr>
      </w:pPr>
      <w:r w:rsidRPr="00B36EC4">
        <w:rPr>
          <w:spacing w:val="1"/>
          <w:sz w:val="28"/>
          <w:szCs w:val="28"/>
        </w:rPr>
        <w:t>Общая площадь промышленно-коммунальных территорий 3,89 га.</w:t>
      </w:r>
    </w:p>
    <w:p w:rsidR="00D07064" w:rsidRDefault="00D07064" w:rsidP="00D07064">
      <w:pPr>
        <w:pStyle w:val="e"/>
        <w:keepLines w:val="0"/>
        <w:spacing w:before="0"/>
        <w:ind w:left="-142" w:right="-115" w:firstLine="426"/>
        <w:rPr>
          <w:sz w:val="28"/>
          <w:szCs w:val="28"/>
        </w:rPr>
      </w:pPr>
      <w:r w:rsidRPr="00B36EC4">
        <w:rPr>
          <w:spacing w:val="1"/>
          <w:sz w:val="28"/>
          <w:szCs w:val="28"/>
        </w:rPr>
        <w:t>Расширение промышленно-коммунальных территор</w:t>
      </w:r>
      <w:r>
        <w:rPr>
          <w:spacing w:val="1"/>
          <w:sz w:val="28"/>
          <w:szCs w:val="28"/>
        </w:rPr>
        <w:t>ий на перспективу не тр</w:t>
      </w:r>
      <w:r>
        <w:rPr>
          <w:spacing w:val="1"/>
          <w:sz w:val="28"/>
          <w:szCs w:val="28"/>
        </w:rPr>
        <w:t>е</w:t>
      </w:r>
      <w:r>
        <w:rPr>
          <w:spacing w:val="1"/>
          <w:sz w:val="28"/>
          <w:szCs w:val="28"/>
        </w:rPr>
        <w:t xml:space="preserve">буется. </w:t>
      </w:r>
      <w:r w:rsidRPr="00B36EC4">
        <w:rPr>
          <w:spacing w:val="1"/>
          <w:sz w:val="28"/>
          <w:szCs w:val="28"/>
        </w:rPr>
        <w:t xml:space="preserve">Характеристика использования </w:t>
      </w:r>
      <w:r>
        <w:rPr>
          <w:spacing w:val="1"/>
          <w:sz w:val="28"/>
          <w:szCs w:val="28"/>
        </w:rPr>
        <w:t>территорий промышленного  назна</w:t>
      </w:r>
      <w:r w:rsidRPr="00B36EC4">
        <w:rPr>
          <w:spacing w:val="1"/>
          <w:sz w:val="28"/>
          <w:szCs w:val="28"/>
        </w:rPr>
        <w:t>чения на перспективу представлена в Таблице 1.3</w:t>
      </w:r>
      <w:r w:rsidRPr="00330C80">
        <w:rPr>
          <w:color w:val="000000"/>
          <w:sz w:val="28"/>
          <w:szCs w:val="28"/>
        </w:rPr>
        <w:t>.</w:t>
      </w:r>
      <w:r w:rsidRPr="00764DA0">
        <w:rPr>
          <w:sz w:val="28"/>
          <w:szCs w:val="28"/>
        </w:rPr>
        <w:t xml:space="preserve"> </w:t>
      </w:r>
    </w:p>
    <w:p w:rsidR="00F67F08" w:rsidRDefault="00F67F08" w:rsidP="00D07064">
      <w:pPr>
        <w:pStyle w:val="e"/>
        <w:keepLines w:val="0"/>
        <w:spacing w:before="0"/>
        <w:ind w:left="-142" w:right="-115" w:firstLine="426"/>
        <w:rPr>
          <w:sz w:val="28"/>
          <w:szCs w:val="28"/>
        </w:rPr>
      </w:pPr>
    </w:p>
    <w:p w:rsidR="00D07064" w:rsidRDefault="00D07064" w:rsidP="00D07064">
      <w:pPr>
        <w:ind w:left="-142" w:right="-115" w:firstLine="567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Pr="00B36EC4">
        <w:rPr>
          <w:sz w:val="28"/>
          <w:szCs w:val="28"/>
        </w:rPr>
        <w:t>1.3. Характеристика использования территорий промышленного назначения на перспективу</w:t>
      </w:r>
    </w:p>
    <w:tbl>
      <w:tblPr>
        <w:tblW w:w="9754" w:type="dxa"/>
        <w:jc w:val="center"/>
        <w:tblLook w:val="04A0" w:firstRow="1" w:lastRow="0" w:firstColumn="1" w:lastColumn="0" w:noHBand="0" w:noVBand="1"/>
      </w:tblPr>
      <w:tblGrid>
        <w:gridCol w:w="649"/>
        <w:gridCol w:w="5718"/>
        <w:gridCol w:w="2395"/>
        <w:gridCol w:w="992"/>
      </w:tblGrid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№ п.п.</w:t>
            </w:r>
          </w:p>
        </w:tc>
        <w:tc>
          <w:tcPr>
            <w:tcW w:w="57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Наименование</w:t>
            </w:r>
          </w:p>
        </w:tc>
        <w:tc>
          <w:tcPr>
            <w:tcW w:w="23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Площадь, м</w:t>
            </w:r>
            <w:proofErr w:type="gramStart"/>
            <w:r w:rsidRPr="00D07064">
              <w:rPr>
                <w:rFonts w:eastAsia="Times New Roman"/>
                <w:color w:val="000000"/>
                <w:sz w:val="22"/>
                <w:vertAlign w:val="superscript"/>
                <w:lang w:eastAsia="ru-RU"/>
              </w:rPr>
              <w:t>2</w:t>
            </w:r>
            <w:proofErr w:type="gramEnd"/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 xml:space="preserve"> на расчё</w:t>
            </w: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т</w:t>
            </w: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ный срок и на I очередь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% к итогу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4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proofErr w:type="spellStart"/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Промплощадка</w:t>
            </w:r>
            <w:proofErr w:type="spellEnd"/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 xml:space="preserve"> ОООАС «Прииск Дражный» (автотран</w:t>
            </w: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с</w:t>
            </w: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портный цех, гаражи, склады, котельная, баня, АЗС)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27785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71,4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proofErr w:type="spellStart"/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Элктробойлерная</w:t>
            </w:r>
            <w:proofErr w:type="spellEnd"/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 xml:space="preserve"> (ул. Юбилейная, 20)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1189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3,1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Котельная (ул. Механическая, 1А)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9499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24,4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Водозаборная скважина (ул. Нагорная, 3)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179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0,5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Трансформаторная подстанция (ул. Советская, 4-а)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0,1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Трансформаторная подстанция (ул. Дражников, 12)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119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0,3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70" w:right="-115"/>
              <w:jc w:val="left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Телевышка (ул. Дражников, 24-а)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color w:val="000000"/>
                <w:sz w:val="22"/>
                <w:lang w:eastAsia="ru-RU"/>
              </w:rPr>
              <w:t>0,2</w:t>
            </w:r>
          </w:p>
        </w:tc>
      </w:tr>
      <w:tr w:rsidR="00D07064" w:rsidRPr="00D07064" w:rsidTr="002430CF">
        <w:trPr>
          <w:trHeight w:val="20"/>
          <w:jc w:val="center"/>
        </w:trPr>
        <w:tc>
          <w:tcPr>
            <w:tcW w:w="6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left"/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5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2430CF">
            <w:pPr>
              <w:ind w:left="-70" w:right="48"/>
              <w:jc w:val="left"/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Территория промышленно-коммунальных предпри</w:t>
            </w: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я</w:t>
            </w: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тий – всего</w:t>
            </w:r>
          </w:p>
        </w:tc>
        <w:tc>
          <w:tcPr>
            <w:tcW w:w="2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38898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7064" w:rsidRPr="00D07064" w:rsidRDefault="00D07064" w:rsidP="00CB5ED0">
            <w:pPr>
              <w:ind w:left="-142" w:right="-115"/>
              <w:jc w:val="center"/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</w:pPr>
            <w:r w:rsidRPr="00D07064">
              <w:rPr>
                <w:rFonts w:eastAsia="Times New Roman"/>
                <w:b/>
                <w:bCs/>
                <w:color w:val="000000"/>
                <w:sz w:val="22"/>
                <w:lang w:eastAsia="ru-RU"/>
              </w:rPr>
              <w:t>100</w:t>
            </w:r>
          </w:p>
        </w:tc>
      </w:tr>
    </w:tbl>
    <w:p w:rsidR="00D07064" w:rsidRPr="00D07064" w:rsidRDefault="00D07064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8C1D85" w:rsidRDefault="008C1D8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ствую</w:t>
      </w:r>
      <w:r w:rsidRPr="00764DA0">
        <w:rPr>
          <w:rFonts w:ascii="Times New Roman" w:hAnsi="Times New Roman"/>
          <w:spacing w:val="-3"/>
          <w:sz w:val="28"/>
          <w:szCs w:val="28"/>
        </w:rPr>
        <w:t>щ</w:t>
      </w:r>
      <w:r w:rsidRPr="00764DA0">
        <w:rPr>
          <w:rFonts w:ascii="Times New Roman" w:hAnsi="Times New Roman"/>
          <w:sz w:val="28"/>
          <w:szCs w:val="28"/>
        </w:rPr>
        <w:t>ие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4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сп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ктивн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б</w:t>
      </w:r>
      <w:r w:rsidRPr="00764DA0">
        <w:rPr>
          <w:rFonts w:ascii="Times New Roman" w:hAnsi="Times New Roman"/>
          <w:sz w:val="28"/>
          <w:szCs w:val="28"/>
        </w:rPr>
        <w:t>ъ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мы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бл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1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(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щн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и) 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ля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для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изв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дств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объектов</w:t>
      </w:r>
      <w:r w:rsidR="00D0706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07064">
        <w:rPr>
          <w:rFonts w:ascii="Times New Roman" w:hAnsi="Times New Roman"/>
          <w:sz w:val="28"/>
          <w:szCs w:val="28"/>
        </w:rPr>
        <w:t>гп</w:t>
      </w:r>
      <w:proofErr w:type="spellEnd"/>
      <w:r w:rsidR="00D07064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D07064">
        <w:rPr>
          <w:rFonts w:ascii="Times New Roman" w:hAnsi="Times New Roman"/>
          <w:sz w:val="28"/>
          <w:szCs w:val="28"/>
        </w:rPr>
        <w:t>Северо-Енисейский</w:t>
      </w:r>
      <w:proofErr w:type="gramEnd"/>
      <w:r w:rsidR="00D07064">
        <w:rPr>
          <w:rFonts w:ascii="Times New Roman" w:hAnsi="Times New Roman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дены</w:t>
      </w:r>
      <w:r w:rsidRPr="00764DA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блице</w:t>
      </w:r>
      <w:r w:rsidRPr="00764DA0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1</w:t>
      </w:r>
      <w:r w:rsidRPr="00764DA0">
        <w:rPr>
          <w:rFonts w:ascii="Times New Roman" w:hAnsi="Times New Roman"/>
          <w:sz w:val="28"/>
          <w:szCs w:val="28"/>
        </w:rPr>
        <w:t>.</w:t>
      </w:r>
      <w:r w:rsidRPr="00764DA0">
        <w:rPr>
          <w:rFonts w:ascii="Times New Roman" w:hAnsi="Times New Roman"/>
          <w:spacing w:val="-1"/>
          <w:sz w:val="28"/>
          <w:szCs w:val="28"/>
        </w:rPr>
        <w:t>3</w:t>
      </w:r>
      <w:r w:rsidR="00D07064">
        <w:rPr>
          <w:rFonts w:ascii="Times New Roman" w:hAnsi="Times New Roman"/>
          <w:spacing w:val="-1"/>
          <w:sz w:val="28"/>
          <w:szCs w:val="28"/>
        </w:rPr>
        <w:t>.1</w:t>
      </w:r>
      <w:r w:rsidRPr="00764DA0">
        <w:rPr>
          <w:rFonts w:ascii="Times New Roman" w:hAnsi="Times New Roman"/>
          <w:sz w:val="28"/>
          <w:szCs w:val="28"/>
        </w:rPr>
        <w:t>.</w:t>
      </w:r>
    </w:p>
    <w:p w:rsidR="00D07064" w:rsidRDefault="00D07064" w:rsidP="00FB55EE">
      <w:pPr>
        <w:pStyle w:val="e"/>
        <w:keepLines w:val="0"/>
        <w:spacing w:before="0"/>
        <w:ind w:right="-115" w:firstLine="0"/>
        <w:jc w:val="right"/>
        <w:rPr>
          <w:sz w:val="28"/>
          <w:szCs w:val="28"/>
        </w:rPr>
      </w:pPr>
    </w:p>
    <w:p w:rsidR="008C1D85" w:rsidRPr="00764DA0" w:rsidRDefault="008C1D85" w:rsidP="00FB55EE">
      <w:pPr>
        <w:pStyle w:val="e"/>
        <w:keepLines w:val="0"/>
        <w:spacing w:before="0"/>
        <w:ind w:right="-115" w:firstLine="0"/>
        <w:jc w:val="right"/>
        <w:rPr>
          <w:sz w:val="28"/>
          <w:szCs w:val="28"/>
        </w:rPr>
      </w:pPr>
      <w:r w:rsidRPr="00764DA0">
        <w:rPr>
          <w:sz w:val="28"/>
          <w:szCs w:val="28"/>
        </w:rPr>
        <w:t>Таблица 1.3.</w:t>
      </w:r>
      <w:r w:rsidR="00D07064">
        <w:rPr>
          <w:sz w:val="28"/>
          <w:szCs w:val="28"/>
        </w:rPr>
        <w:t>1.</w:t>
      </w:r>
      <w:r w:rsidRPr="00764DA0">
        <w:rPr>
          <w:sz w:val="28"/>
          <w:szCs w:val="28"/>
        </w:rPr>
        <w:t xml:space="preserve"> </w:t>
      </w:r>
      <w:r w:rsidRPr="00764DA0">
        <w:rPr>
          <w:spacing w:val="-1"/>
          <w:sz w:val="28"/>
          <w:szCs w:val="28"/>
        </w:rPr>
        <w:t>С</w:t>
      </w:r>
      <w:r w:rsidRPr="00764DA0">
        <w:rPr>
          <w:sz w:val="28"/>
          <w:szCs w:val="28"/>
        </w:rPr>
        <w:t>ущ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ствую</w:t>
      </w:r>
      <w:r w:rsidRPr="00764DA0">
        <w:rPr>
          <w:spacing w:val="-3"/>
          <w:sz w:val="28"/>
          <w:szCs w:val="28"/>
        </w:rPr>
        <w:t>щ</w:t>
      </w:r>
      <w:r w:rsidRPr="00764DA0">
        <w:rPr>
          <w:sz w:val="28"/>
          <w:szCs w:val="28"/>
        </w:rPr>
        <w:t>ие</w:t>
      </w:r>
      <w:r w:rsidRPr="00764DA0">
        <w:rPr>
          <w:spacing w:val="24"/>
          <w:sz w:val="28"/>
          <w:szCs w:val="28"/>
        </w:rPr>
        <w:t xml:space="preserve"> </w:t>
      </w:r>
      <w:r w:rsidRPr="00764DA0">
        <w:rPr>
          <w:sz w:val="28"/>
          <w:szCs w:val="28"/>
        </w:rPr>
        <w:t>и</w:t>
      </w:r>
      <w:r w:rsidRPr="00764DA0">
        <w:rPr>
          <w:spacing w:val="23"/>
          <w:sz w:val="28"/>
          <w:szCs w:val="28"/>
        </w:rPr>
        <w:t xml:space="preserve"> </w:t>
      </w:r>
      <w:r w:rsidRPr="00764DA0">
        <w:rPr>
          <w:sz w:val="28"/>
          <w:szCs w:val="28"/>
        </w:rPr>
        <w:t>п</w:t>
      </w:r>
      <w:r w:rsidRPr="00764DA0">
        <w:rPr>
          <w:spacing w:val="-1"/>
          <w:sz w:val="28"/>
          <w:szCs w:val="28"/>
        </w:rPr>
        <w:t>е</w:t>
      </w:r>
      <w:r w:rsidRPr="00764DA0">
        <w:rPr>
          <w:spacing w:val="-4"/>
          <w:sz w:val="28"/>
          <w:szCs w:val="28"/>
        </w:rPr>
        <w:t>р</w:t>
      </w:r>
      <w:r w:rsidRPr="00764DA0">
        <w:rPr>
          <w:sz w:val="28"/>
          <w:szCs w:val="28"/>
        </w:rPr>
        <w:t>сп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ктивн</w:t>
      </w:r>
      <w:r w:rsidRPr="00764DA0">
        <w:rPr>
          <w:spacing w:val="-1"/>
          <w:sz w:val="28"/>
          <w:szCs w:val="28"/>
        </w:rPr>
        <w:t>ы</w:t>
      </w:r>
      <w:r w:rsidRPr="00764DA0">
        <w:rPr>
          <w:sz w:val="28"/>
          <w:szCs w:val="28"/>
        </w:rPr>
        <w:t>е</w:t>
      </w:r>
      <w:r w:rsidRPr="00764DA0">
        <w:rPr>
          <w:spacing w:val="24"/>
          <w:sz w:val="28"/>
          <w:szCs w:val="28"/>
        </w:rPr>
        <w:t xml:space="preserve"> </w:t>
      </w:r>
      <w:r w:rsidRPr="00764DA0">
        <w:rPr>
          <w:spacing w:val="-1"/>
          <w:sz w:val="28"/>
          <w:szCs w:val="28"/>
        </w:rPr>
        <w:t>о</w:t>
      </w:r>
      <w:r w:rsidRPr="00764DA0">
        <w:rPr>
          <w:spacing w:val="-3"/>
          <w:sz w:val="28"/>
          <w:szCs w:val="28"/>
        </w:rPr>
        <w:t>б</w:t>
      </w:r>
      <w:r w:rsidRPr="00764DA0">
        <w:rPr>
          <w:sz w:val="28"/>
          <w:szCs w:val="28"/>
        </w:rPr>
        <w:t>ъ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мы</w:t>
      </w:r>
      <w:r w:rsidRPr="00764DA0">
        <w:rPr>
          <w:spacing w:val="24"/>
          <w:sz w:val="28"/>
          <w:szCs w:val="28"/>
        </w:rPr>
        <w:t xml:space="preserve"> </w:t>
      </w:r>
      <w:r w:rsidRPr="00764DA0">
        <w:rPr>
          <w:spacing w:val="-3"/>
          <w:sz w:val="28"/>
          <w:szCs w:val="28"/>
        </w:rPr>
        <w:t>п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т</w:t>
      </w:r>
      <w:r w:rsidRPr="00764DA0">
        <w:rPr>
          <w:spacing w:val="-1"/>
          <w:sz w:val="28"/>
          <w:szCs w:val="28"/>
        </w:rPr>
        <w:t>ре</w:t>
      </w:r>
      <w:r w:rsidRPr="00764DA0">
        <w:rPr>
          <w:sz w:val="28"/>
          <w:szCs w:val="28"/>
        </w:rPr>
        <w:t>бл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ния</w:t>
      </w:r>
      <w:r w:rsidRPr="00764DA0">
        <w:rPr>
          <w:spacing w:val="24"/>
          <w:sz w:val="28"/>
          <w:szCs w:val="28"/>
        </w:rPr>
        <w:t xml:space="preserve"> </w:t>
      </w:r>
      <w:r w:rsidRPr="00764DA0">
        <w:rPr>
          <w:sz w:val="28"/>
          <w:szCs w:val="28"/>
        </w:rPr>
        <w:t>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pacing w:val="1"/>
          <w:sz w:val="28"/>
          <w:szCs w:val="28"/>
        </w:rPr>
        <w:t>п</w:t>
      </w:r>
      <w:r w:rsidRPr="00764DA0">
        <w:rPr>
          <w:sz w:val="28"/>
          <w:szCs w:val="28"/>
        </w:rPr>
        <w:t>л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20"/>
          <w:sz w:val="28"/>
          <w:szCs w:val="28"/>
        </w:rPr>
        <w:t xml:space="preserve"> </w:t>
      </w:r>
      <w:r w:rsidRPr="00764DA0">
        <w:rPr>
          <w:sz w:val="28"/>
          <w:szCs w:val="28"/>
        </w:rPr>
        <w:t>эн</w:t>
      </w:r>
      <w:r w:rsidRPr="00764DA0">
        <w:rPr>
          <w:spacing w:val="-1"/>
          <w:sz w:val="28"/>
          <w:szCs w:val="28"/>
        </w:rPr>
        <w:t>ер</w:t>
      </w:r>
      <w:r w:rsidRPr="00764DA0">
        <w:rPr>
          <w:sz w:val="28"/>
          <w:szCs w:val="28"/>
        </w:rPr>
        <w:t>гии</w:t>
      </w:r>
      <w:r w:rsidRPr="00764DA0">
        <w:rPr>
          <w:spacing w:val="25"/>
          <w:sz w:val="28"/>
          <w:szCs w:val="28"/>
        </w:rPr>
        <w:t xml:space="preserve"> </w:t>
      </w:r>
      <w:r w:rsidRPr="00764DA0">
        <w:rPr>
          <w:spacing w:val="-3"/>
          <w:sz w:val="28"/>
          <w:szCs w:val="28"/>
        </w:rPr>
        <w:t>(</w:t>
      </w:r>
      <w:r w:rsidRPr="00764DA0">
        <w:rPr>
          <w:sz w:val="28"/>
          <w:szCs w:val="28"/>
        </w:rPr>
        <w:t>м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щн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с</w:t>
      </w:r>
      <w:r w:rsidRPr="00764DA0">
        <w:rPr>
          <w:spacing w:val="-3"/>
          <w:sz w:val="28"/>
          <w:szCs w:val="28"/>
        </w:rPr>
        <w:t>т</w:t>
      </w:r>
      <w:r w:rsidRPr="00764DA0">
        <w:rPr>
          <w:sz w:val="28"/>
          <w:szCs w:val="28"/>
        </w:rPr>
        <w:t>и) и</w:t>
      </w:r>
      <w:r w:rsidRPr="00764DA0">
        <w:rPr>
          <w:spacing w:val="1"/>
          <w:sz w:val="28"/>
          <w:szCs w:val="28"/>
        </w:rPr>
        <w:t xml:space="preserve"> </w:t>
      </w:r>
      <w:r w:rsidRPr="00764DA0">
        <w:rPr>
          <w:sz w:val="28"/>
          <w:szCs w:val="28"/>
        </w:rPr>
        <w:t>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пл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н</w:t>
      </w:r>
      <w:r w:rsidRPr="00764DA0">
        <w:rPr>
          <w:spacing w:val="-1"/>
          <w:sz w:val="28"/>
          <w:szCs w:val="28"/>
        </w:rPr>
        <w:t>о</w:t>
      </w:r>
      <w:r w:rsidRPr="00764DA0">
        <w:rPr>
          <w:spacing w:val="-3"/>
          <w:sz w:val="28"/>
          <w:szCs w:val="28"/>
        </w:rPr>
        <w:t>с</w:t>
      </w:r>
      <w:r w:rsidRPr="00764DA0">
        <w:rPr>
          <w:sz w:val="28"/>
          <w:szCs w:val="28"/>
        </w:rPr>
        <w:t>ит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ля</w:t>
      </w:r>
      <w:r w:rsidRPr="00764DA0">
        <w:rPr>
          <w:spacing w:val="-2"/>
          <w:sz w:val="28"/>
          <w:szCs w:val="28"/>
        </w:rPr>
        <w:t xml:space="preserve"> </w:t>
      </w:r>
      <w:r w:rsidRPr="00764DA0">
        <w:rPr>
          <w:sz w:val="28"/>
          <w:szCs w:val="28"/>
        </w:rPr>
        <w:t>для</w:t>
      </w:r>
      <w:r w:rsidRPr="00764DA0">
        <w:rPr>
          <w:spacing w:val="-2"/>
          <w:sz w:val="28"/>
          <w:szCs w:val="28"/>
        </w:rPr>
        <w:t xml:space="preserve"> </w:t>
      </w:r>
      <w:r w:rsidRPr="00764DA0">
        <w:rPr>
          <w:spacing w:val="-3"/>
          <w:sz w:val="28"/>
          <w:szCs w:val="28"/>
        </w:rPr>
        <w:t>п</w:t>
      </w:r>
      <w:r w:rsidRPr="00764DA0">
        <w:rPr>
          <w:spacing w:val="-1"/>
          <w:sz w:val="28"/>
          <w:szCs w:val="28"/>
        </w:rPr>
        <w:t>ро</w:t>
      </w:r>
      <w:r w:rsidRPr="00764DA0">
        <w:rPr>
          <w:sz w:val="28"/>
          <w:szCs w:val="28"/>
        </w:rPr>
        <w:t>изв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дств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нн</w:t>
      </w:r>
      <w:r w:rsidRPr="00764DA0">
        <w:rPr>
          <w:spacing w:val="-1"/>
          <w:sz w:val="28"/>
          <w:szCs w:val="28"/>
        </w:rPr>
        <w:t>ы</w:t>
      </w:r>
      <w:r w:rsidRPr="00764DA0">
        <w:rPr>
          <w:sz w:val="28"/>
          <w:szCs w:val="28"/>
        </w:rPr>
        <w:t>х</w:t>
      </w:r>
      <w:r w:rsidRPr="00764DA0">
        <w:rPr>
          <w:spacing w:val="-2"/>
          <w:sz w:val="28"/>
          <w:szCs w:val="28"/>
        </w:rPr>
        <w:t xml:space="preserve"> </w:t>
      </w:r>
      <w:r w:rsidRPr="00764DA0">
        <w:rPr>
          <w:sz w:val="28"/>
          <w:szCs w:val="28"/>
        </w:rPr>
        <w:t>объектов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02"/>
        <w:gridCol w:w="1984"/>
        <w:gridCol w:w="1843"/>
        <w:gridCol w:w="1559"/>
        <w:gridCol w:w="1843"/>
      </w:tblGrid>
      <w:tr w:rsidR="008C1D85" w:rsidRPr="00D07064" w:rsidTr="00DE799D">
        <w:trPr>
          <w:trHeight w:val="158"/>
        </w:trPr>
        <w:tc>
          <w:tcPr>
            <w:tcW w:w="2802" w:type="dxa"/>
            <w:vMerge w:val="restart"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Элемент территориального деления (кадастровые участки)</w:t>
            </w:r>
          </w:p>
        </w:tc>
        <w:tc>
          <w:tcPr>
            <w:tcW w:w="1984" w:type="dxa"/>
            <w:vMerge w:val="restart"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Вид теплопотре</w:t>
            </w:r>
            <w:r w:rsidRPr="00D07064">
              <w:rPr>
                <w:sz w:val="22"/>
                <w:szCs w:val="22"/>
              </w:rPr>
              <w:t>б</w:t>
            </w:r>
            <w:r w:rsidRPr="00D07064">
              <w:rPr>
                <w:sz w:val="22"/>
                <w:szCs w:val="22"/>
              </w:rPr>
              <w:t>ления</w:t>
            </w:r>
          </w:p>
        </w:tc>
        <w:tc>
          <w:tcPr>
            <w:tcW w:w="5245" w:type="dxa"/>
            <w:gridSpan w:val="3"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Этапы развития</w:t>
            </w:r>
          </w:p>
        </w:tc>
      </w:tr>
      <w:tr w:rsidR="008C1D85" w:rsidRPr="00D07064" w:rsidTr="00DE799D">
        <w:trPr>
          <w:trHeight w:val="439"/>
        </w:trPr>
        <w:tc>
          <w:tcPr>
            <w:tcW w:w="2802" w:type="dxa"/>
            <w:vMerge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Существующее положение</w:t>
            </w:r>
          </w:p>
        </w:tc>
        <w:tc>
          <w:tcPr>
            <w:tcW w:w="1559" w:type="dxa"/>
            <w:vAlign w:val="center"/>
          </w:tcPr>
          <w:p w:rsidR="008C1D85" w:rsidRPr="00D07064" w:rsidRDefault="008C1D85" w:rsidP="00FB55EE">
            <w:pPr>
              <w:jc w:val="center"/>
              <w:rPr>
                <w:color w:val="FF0000"/>
                <w:sz w:val="22"/>
              </w:rPr>
            </w:pPr>
            <w:r w:rsidRPr="00D07064">
              <w:rPr>
                <w:sz w:val="22"/>
              </w:rPr>
              <w:t xml:space="preserve">на </w:t>
            </w:r>
            <w:r w:rsidRPr="00D07064">
              <w:rPr>
                <w:sz w:val="22"/>
                <w:lang w:val="en-US"/>
              </w:rPr>
              <w:t>I</w:t>
            </w:r>
            <w:r w:rsidRPr="00D07064">
              <w:rPr>
                <w:sz w:val="22"/>
              </w:rPr>
              <w:t xml:space="preserve"> очередь (2026г.)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Расчётный срок (2035г.)</w:t>
            </w:r>
          </w:p>
        </w:tc>
      </w:tr>
      <w:tr w:rsidR="008C1D85" w:rsidRPr="00D07064" w:rsidTr="00DE799D">
        <w:trPr>
          <w:trHeight w:val="191"/>
        </w:trPr>
        <w:tc>
          <w:tcPr>
            <w:tcW w:w="2802" w:type="dxa"/>
            <w:vMerge w:val="restart"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Производственные </w:t>
            </w:r>
          </w:p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объекты </w:t>
            </w:r>
          </w:p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ООО «</w:t>
            </w:r>
            <w:proofErr w:type="spellStart"/>
            <w:r w:rsidRPr="00D07064">
              <w:rPr>
                <w:sz w:val="22"/>
                <w:szCs w:val="22"/>
              </w:rPr>
              <w:t>Соврудник</w:t>
            </w:r>
            <w:proofErr w:type="spellEnd"/>
            <w:r w:rsidRPr="00D07064">
              <w:rPr>
                <w:sz w:val="22"/>
                <w:szCs w:val="22"/>
              </w:rPr>
              <w:t xml:space="preserve">» </w:t>
            </w:r>
          </w:p>
        </w:tc>
        <w:tc>
          <w:tcPr>
            <w:tcW w:w="1984" w:type="dxa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Отопление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3,11</w:t>
            </w:r>
          </w:p>
        </w:tc>
        <w:tc>
          <w:tcPr>
            <w:tcW w:w="1559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3,11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3,11</w:t>
            </w:r>
          </w:p>
        </w:tc>
      </w:tr>
      <w:tr w:rsidR="008C1D85" w:rsidRPr="00D07064" w:rsidTr="00DE799D">
        <w:trPr>
          <w:trHeight w:val="210"/>
        </w:trPr>
        <w:tc>
          <w:tcPr>
            <w:tcW w:w="2802" w:type="dxa"/>
            <w:vMerge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Вентиляция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3,13</w:t>
            </w:r>
          </w:p>
        </w:tc>
        <w:tc>
          <w:tcPr>
            <w:tcW w:w="1559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3,13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3,13</w:t>
            </w:r>
          </w:p>
        </w:tc>
      </w:tr>
      <w:tr w:rsidR="008C1D85" w:rsidRPr="00D07064" w:rsidTr="00DE799D">
        <w:trPr>
          <w:trHeight w:val="230"/>
        </w:trPr>
        <w:tc>
          <w:tcPr>
            <w:tcW w:w="2802" w:type="dxa"/>
            <w:vMerge/>
            <w:vAlign w:val="center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 xml:space="preserve">ГВС 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0,11</w:t>
            </w:r>
          </w:p>
        </w:tc>
        <w:tc>
          <w:tcPr>
            <w:tcW w:w="1559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0,11</w:t>
            </w:r>
          </w:p>
        </w:tc>
        <w:tc>
          <w:tcPr>
            <w:tcW w:w="1843" w:type="dxa"/>
            <w:vAlign w:val="center"/>
          </w:tcPr>
          <w:p w:rsidR="008C1D85" w:rsidRPr="00D07064" w:rsidRDefault="008C1D85" w:rsidP="00FB55EE">
            <w:pPr>
              <w:jc w:val="center"/>
              <w:rPr>
                <w:sz w:val="22"/>
              </w:rPr>
            </w:pPr>
            <w:r w:rsidRPr="00D07064">
              <w:rPr>
                <w:sz w:val="22"/>
              </w:rPr>
              <w:t>0,11</w:t>
            </w:r>
          </w:p>
        </w:tc>
      </w:tr>
      <w:tr w:rsidR="008C1D85" w:rsidRPr="00D07064" w:rsidTr="00DE799D">
        <w:trPr>
          <w:trHeight w:val="70"/>
        </w:trPr>
        <w:tc>
          <w:tcPr>
            <w:tcW w:w="2802" w:type="dxa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D07064">
              <w:rPr>
                <w:sz w:val="22"/>
                <w:szCs w:val="22"/>
              </w:rPr>
              <w:t>ИТОГО:</w:t>
            </w:r>
          </w:p>
        </w:tc>
        <w:tc>
          <w:tcPr>
            <w:tcW w:w="1984" w:type="dxa"/>
          </w:tcPr>
          <w:p w:rsidR="008C1D85" w:rsidRPr="00D07064" w:rsidRDefault="008C1D85" w:rsidP="00FB55EE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  <w:tc>
          <w:tcPr>
            <w:tcW w:w="1843" w:type="dxa"/>
            <w:vAlign w:val="bottom"/>
          </w:tcPr>
          <w:p w:rsidR="008C1D85" w:rsidRPr="00D07064" w:rsidRDefault="008C1D85" w:rsidP="00FB55EE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6,35</w:t>
            </w:r>
          </w:p>
        </w:tc>
        <w:tc>
          <w:tcPr>
            <w:tcW w:w="1559" w:type="dxa"/>
            <w:vAlign w:val="bottom"/>
          </w:tcPr>
          <w:p w:rsidR="008C1D85" w:rsidRPr="00D07064" w:rsidRDefault="008C1D85" w:rsidP="00FB55EE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6,35</w:t>
            </w:r>
          </w:p>
        </w:tc>
        <w:tc>
          <w:tcPr>
            <w:tcW w:w="1843" w:type="dxa"/>
            <w:vAlign w:val="bottom"/>
          </w:tcPr>
          <w:p w:rsidR="008C1D85" w:rsidRPr="00D07064" w:rsidRDefault="008C1D85" w:rsidP="00FB55EE">
            <w:pPr>
              <w:jc w:val="center"/>
              <w:rPr>
                <w:b/>
                <w:bCs/>
                <w:color w:val="000000"/>
                <w:sz w:val="22"/>
              </w:rPr>
            </w:pPr>
            <w:r w:rsidRPr="00D07064">
              <w:rPr>
                <w:b/>
                <w:bCs/>
                <w:color w:val="000000"/>
                <w:sz w:val="22"/>
              </w:rPr>
              <w:t>6,35</w:t>
            </w:r>
          </w:p>
        </w:tc>
      </w:tr>
    </w:tbl>
    <w:p w:rsidR="002B5ACD" w:rsidRDefault="002430CF" w:rsidP="002430CF">
      <w:pPr>
        <w:pStyle w:val="e"/>
        <w:keepLines w:val="0"/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r>
        <w:rPr>
          <w:b/>
          <w:sz w:val="28"/>
          <w:szCs w:val="28"/>
        </w:rPr>
        <w:t>1.4.</w:t>
      </w:r>
      <w:r>
        <w:rPr>
          <w:b/>
          <w:sz w:val="28"/>
          <w:szCs w:val="28"/>
        </w:rPr>
        <w:tab/>
      </w:r>
      <w:r w:rsidR="00FB55EE">
        <w:rPr>
          <w:b/>
          <w:sz w:val="28"/>
          <w:szCs w:val="28"/>
        </w:rPr>
        <w:t xml:space="preserve"> </w:t>
      </w:r>
      <w:r w:rsidR="002B5ACD" w:rsidRPr="003D246F">
        <w:rPr>
          <w:b/>
          <w:sz w:val="28"/>
          <w:szCs w:val="28"/>
        </w:rPr>
        <w:t>Существующие и перспективные величины средневзвешенной плотн</w:t>
      </w:r>
      <w:r w:rsidR="002B5ACD" w:rsidRPr="003D246F">
        <w:rPr>
          <w:b/>
          <w:sz w:val="28"/>
          <w:szCs w:val="28"/>
        </w:rPr>
        <w:t>о</w:t>
      </w:r>
      <w:r w:rsidR="002B5ACD" w:rsidRPr="003D246F">
        <w:rPr>
          <w:b/>
          <w:sz w:val="28"/>
          <w:szCs w:val="28"/>
        </w:rPr>
        <w:t>сти тепловой нагрузки в каждом расчетном элементе территориального дел</w:t>
      </w:r>
      <w:r w:rsidR="002B5ACD" w:rsidRPr="003D246F">
        <w:rPr>
          <w:b/>
          <w:sz w:val="28"/>
          <w:szCs w:val="28"/>
        </w:rPr>
        <w:t>е</w:t>
      </w:r>
      <w:r w:rsidR="002B5ACD" w:rsidRPr="003D246F">
        <w:rPr>
          <w:b/>
          <w:sz w:val="28"/>
          <w:szCs w:val="28"/>
        </w:rPr>
        <w:lastRenderedPageBreak/>
        <w:t>ния, зоне действия каждого источника тепловой энергии, каждой системе те</w:t>
      </w:r>
      <w:r w:rsidR="002B5ACD" w:rsidRPr="003D246F">
        <w:rPr>
          <w:b/>
          <w:sz w:val="28"/>
          <w:szCs w:val="28"/>
        </w:rPr>
        <w:t>п</w:t>
      </w:r>
      <w:r w:rsidR="002B5ACD" w:rsidRPr="003D246F">
        <w:rPr>
          <w:b/>
          <w:sz w:val="28"/>
          <w:szCs w:val="28"/>
        </w:rPr>
        <w:t xml:space="preserve">лоснабжения и по поселению, </w:t>
      </w:r>
      <w:r w:rsidR="00526D9A">
        <w:rPr>
          <w:b/>
          <w:sz w:val="28"/>
          <w:szCs w:val="28"/>
        </w:rPr>
        <w:t xml:space="preserve">муниципальному округу, </w:t>
      </w:r>
      <w:r w:rsidR="002B5ACD" w:rsidRPr="003D246F">
        <w:rPr>
          <w:b/>
          <w:sz w:val="28"/>
          <w:szCs w:val="28"/>
        </w:rPr>
        <w:t>городскому округу, городу федерального значения</w:t>
      </w:r>
    </w:p>
    <w:p w:rsidR="00696FB8" w:rsidRDefault="00696FB8" w:rsidP="00FB55EE">
      <w:pPr>
        <w:pStyle w:val="e"/>
        <w:keepLines w:val="0"/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</w:p>
    <w:tbl>
      <w:tblPr>
        <w:tblW w:w="0" w:type="auto"/>
        <w:jc w:val="center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3"/>
        <w:gridCol w:w="2654"/>
        <w:gridCol w:w="1984"/>
        <w:gridCol w:w="2039"/>
        <w:gridCol w:w="1869"/>
      </w:tblGrid>
      <w:tr w:rsidR="00696FB8" w:rsidRPr="006C22E2" w:rsidTr="006C22E2">
        <w:trPr>
          <w:jc w:val="center"/>
        </w:trPr>
        <w:tc>
          <w:tcPr>
            <w:tcW w:w="803" w:type="dxa"/>
            <w:vMerge w:val="restart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 xml:space="preserve">№ </w:t>
            </w:r>
          </w:p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proofErr w:type="gramStart"/>
            <w:r w:rsidRPr="006C22E2">
              <w:rPr>
                <w:sz w:val="22"/>
                <w:szCs w:val="22"/>
              </w:rPr>
              <w:t>п</w:t>
            </w:r>
            <w:proofErr w:type="gramEnd"/>
            <w:r w:rsidRPr="006C22E2">
              <w:rPr>
                <w:sz w:val="22"/>
                <w:szCs w:val="22"/>
              </w:rPr>
              <w:t>/п</w:t>
            </w:r>
          </w:p>
        </w:tc>
        <w:tc>
          <w:tcPr>
            <w:tcW w:w="2654" w:type="dxa"/>
            <w:vMerge w:val="restart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 xml:space="preserve">Наименование </w:t>
            </w:r>
          </w:p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населенного пункта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 xml:space="preserve">Наименование </w:t>
            </w:r>
          </w:p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теплоисточника</w:t>
            </w:r>
          </w:p>
        </w:tc>
        <w:tc>
          <w:tcPr>
            <w:tcW w:w="3908" w:type="dxa"/>
            <w:gridSpan w:val="2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Существующая и перспективная вел</w:t>
            </w:r>
            <w:r w:rsidRPr="006C22E2">
              <w:rPr>
                <w:sz w:val="22"/>
                <w:szCs w:val="22"/>
              </w:rPr>
              <w:t>и</w:t>
            </w:r>
            <w:r w:rsidRPr="006C22E2">
              <w:rPr>
                <w:sz w:val="22"/>
                <w:szCs w:val="22"/>
              </w:rPr>
              <w:t>чина средневзвешенной плотности те</w:t>
            </w:r>
            <w:r w:rsidRPr="006C22E2">
              <w:rPr>
                <w:sz w:val="22"/>
                <w:szCs w:val="22"/>
              </w:rPr>
              <w:t>п</w:t>
            </w:r>
            <w:r w:rsidRPr="006C22E2">
              <w:rPr>
                <w:sz w:val="22"/>
                <w:szCs w:val="22"/>
              </w:rPr>
              <w:t>ловой нагрузки</w:t>
            </w:r>
            <w:r w:rsidR="002342A8" w:rsidRPr="006C22E2">
              <w:rPr>
                <w:sz w:val="22"/>
                <w:szCs w:val="22"/>
              </w:rPr>
              <w:t>, Гкал/ч/км</w:t>
            </w:r>
            <w:proofErr w:type="gramStart"/>
            <w:r w:rsidR="002342A8" w:rsidRPr="006C22E2">
              <w:rPr>
                <w:sz w:val="22"/>
                <w:szCs w:val="22"/>
                <w:vertAlign w:val="superscript"/>
              </w:rPr>
              <w:t>2</w:t>
            </w:r>
            <w:proofErr w:type="gramEnd"/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vMerge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654" w:type="dxa"/>
            <w:vMerge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2430CF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202</w:t>
            </w:r>
            <w:r w:rsidR="002430CF">
              <w:rPr>
                <w:sz w:val="22"/>
                <w:szCs w:val="22"/>
              </w:rPr>
              <w:t xml:space="preserve">5 </w:t>
            </w:r>
            <w:r w:rsidRPr="006C22E2">
              <w:rPr>
                <w:sz w:val="22"/>
                <w:szCs w:val="22"/>
              </w:rPr>
              <w:t>год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2030 год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1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п. Брянка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27,2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27,2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1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п. Вангаш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3,38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3,38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п. Вельмо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4,38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4,38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3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п. Новая Калами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4,48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4,48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4</w:t>
            </w:r>
          </w:p>
        </w:tc>
        <w:tc>
          <w:tcPr>
            <w:tcW w:w="2654" w:type="dxa"/>
            <w:vMerge w:val="restart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proofErr w:type="spellStart"/>
            <w:r w:rsidRPr="006C22E2">
              <w:rPr>
                <w:sz w:val="22"/>
                <w:szCs w:val="22"/>
              </w:rPr>
              <w:t>гп</w:t>
            </w:r>
            <w:proofErr w:type="spellEnd"/>
            <w:r w:rsidRPr="006C22E2">
              <w:rPr>
                <w:sz w:val="22"/>
                <w:szCs w:val="22"/>
              </w:rPr>
              <w:t>. Северо-Енисейский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 №1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9,4</w:t>
            </w:r>
          </w:p>
        </w:tc>
        <w:tc>
          <w:tcPr>
            <w:tcW w:w="1869" w:type="dxa"/>
            <w:vMerge w:val="restart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20,18</w:t>
            </w: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5</w:t>
            </w:r>
          </w:p>
        </w:tc>
        <w:tc>
          <w:tcPr>
            <w:tcW w:w="2654" w:type="dxa"/>
            <w:vMerge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Котельная №3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16,8</w:t>
            </w:r>
          </w:p>
        </w:tc>
        <w:tc>
          <w:tcPr>
            <w:tcW w:w="1869" w:type="dxa"/>
            <w:vMerge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</w:p>
        </w:tc>
      </w:tr>
      <w:tr w:rsidR="00696FB8" w:rsidRPr="006C22E2" w:rsidTr="006C22E2">
        <w:trPr>
          <w:jc w:val="center"/>
        </w:trPr>
        <w:tc>
          <w:tcPr>
            <w:tcW w:w="803" w:type="dxa"/>
            <w:shd w:val="clear" w:color="auto" w:fill="auto"/>
            <w:vAlign w:val="center"/>
          </w:tcPr>
          <w:p w:rsidR="00696FB8" w:rsidRPr="006C22E2" w:rsidRDefault="00696FB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6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п. Тея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 xml:space="preserve">Котельная </w:t>
            </w:r>
          </w:p>
        </w:tc>
        <w:tc>
          <w:tcPr>
            <w:tcW w:w="2039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3,29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696FB8" w:rsidRPr="006C22E2" w:rsidRDefault="002342A8" w:rsidP="006C22E2">
            <w:pPr>
              <w:pStyle w:val="e"/>
              <w:keepLines w:val="0"/>
              <w:tabs>
                <w:tab w:val="left" w:pos="567"/>
              </w:tabs>
              <w:spacing w:before="0"/>
              <w:ind w:right="-115" w:firstLine="0"/>
              <w:jc w:val="center"/>
              <w:rPr>
                <w:sz w:val="22"/>
                <w:szCs w:val="22"/>
              </w:rPr>
            </w:pPr>
            <w:r w:rsidRPr="006C22E2">
              <w:rPr>
                <w:sz w:val="22"/>
                <w:szCs w:val="22"/>
              </w:rPr>
              <w:t>3,29</w:t>
            </w:r>
          </w:p>
        </w:tc>
      </w:tr>
    </w:tbl>
    <w:p w:rsidR="00696FB8" w:rsidRDefault="00696FB8" w:rsidP="00FB55EE">
      <w:pPr>
        <w:pStyle w:val="e"/>
        <w:keepLines w:val="0"/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</w:p>
    <w:p w:rsidR="00FB55EE" w:rsidRDefault="00FB55EE" w:rsidP="00FB55EE">
      <w:pPr>
        <w:pStyle w:val="e"/>
        <w:keepLines w:val="0"/>
        <w:spacing w:before="0"/>
        <w:ind w:right="-115" w:firstLine="0"/>
      </w:pPr>
    </w:p>
    <w:p w:rsidR="00FB55EE" w:rsidRDefault="00FB55EE" w:rsidP="00FB55EE">
      <w:pPr>
        <w:pStyle w:val="e"/>
        <w:keepLines w:val="0"/>
        <w:spacing w:before="0"/>
        <w:ind w:right="-115" w:firstLine="0"/>
      </w:pPr>
    </w:p>
    <w:p w:rsidR="00FB55EE" w:rsidRDefault="00FB55EE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373FE2" w:rsidRDefault="00373FE2" w:rsidP="00FB55EE">
      <w:pPr>
        <w:pStyle w:val="e"/>
        <w:keepLines w:val="0"/>
        <w:spacing w:before="0"/>
        <w:ind w:right="-115" w:firstLine="0"/>
      </w:pPr>
    </w:p>
    <w:p w:rsidR="00373FE2" w:rsidRDefault="00373FE2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693043" w:rsidRDefault="00693043" w:rsidP="00FB55EE">
      <w:pPr>
        <w:pStyle w:val="e"/>
        <w:keepLines w:val="0"/>
        <w:spacing w:before="0"/>
        <w:ind w:right="-115" w:firstLine="0"/>
      </w:pPr>
    </w:p>
    <w:p w:rsidR="00D06D67" w:rsidRDefault="00D06D67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</w:p>
    <w:p w:rsidR="00894972" w:rsidRDefault="00894972" w:rsidP="00894972">
      <w:pPr>
        <w:pStyle w:val="2"/>
        <w:keepLines w:val="0"/>
        <w:numPr>
          <w:ilvl w:val="0"/>
          <w:numId w:val="0"/>
        </w:numPr>
        <w:spacing w:before="0" w:after="0"/>
        <w:ind w:right="-115"/>
        <w:rPr>
          <w:sz w:val="28"/>
          <w:szCs w:val="28"/>
        </w:rPr>
      </w:pPr>
    </w:p>
    <w:p w:rsidR="009721D9" w:rsidRDefault="009721D9" w:rsidP="00894972">
      <w:pPr>
        <w:pStyle w:val="2"/>
        <w:keepLines w:val="0"/>
        <w:numPr>
          <w:ilvl w:val="0"/>
          <w:numId w:val="0"/>
        </w:numPr>
        <w:spacing w:before="0" w:after="0"/>
        <w:ind w:right="-115"/>
        <w:rPr>
          <w:sz w:val="28"/>
          <w:szCs w:val="28"/>
        </w:rPr>
      </w:pPr>
      <w:r w:rsidRPr="00BE5273">
        <w:rPr>
          <w:sz w:val="28"/>
          <w:szCs w:val="28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bookmarkEnd w:id="6"/>
    <w:p w:rsidR="002342A8" w:rsidRDefault="002342A8" w:rsidP="00FB55EE">
      <w:pPr>
        <w:pStyle w:val="2"/>
        <w:keepLines w:val="0"/>
        <w:numPr>
          <w:ilvl w:val="0"/>
          <w:numId w:val="0"/>
        </w:numPr>
        <w:tabs>
          <w:tab w:val="left" w:pos="567"/>
        </w:tabs>
        <w:spacing w:before="0" w:after="0"/>
        <w:ind w:left="-142" w:right="-115"/>
        <w:rPr>
          <w:sz w:val="28"/>
          <w:szCs w:val="28"/>
        </w:rPr>
      </w:pPr>
    </w:p>
    <w:p w:rsidR="0099768A" w:rsidRDefault="00CC1AAA" w:rsidP="00FB55EE">
      <w:pPr>
        <w:pStyle w:val="2"/>
        <w:keepLines w:val="0"/>
        <w:numPr>
          <w:ilvl w:val="0"/>
          <w:numId w:val="0"/>
        </w:numPr>
        <w:tabs>
          <w:tab w:val="left" w:pos="567"/>
        </w:tabs>
        <w:spacing w:before="0" w:after="0"/>
        <w:ind w:left="-142" w:right="-115"/>
        <w:rPr>
          <w:sz w:val="28"/>
          <w:szCs w:val="28"/>
        </w:rPr>
      </w:pPr>
      <w:r w:rsidRPr="00BE5273">
        <w:rPr>
          <w:sz w:val="28"/>
          <w:szCs w:val="28"/>
        </w:rPr>
        <w:t xml:space="preserve">2.1. </w:t>
      </w:r>
      <w:r w:rsidR="00DB6F13" w:rsidRPr="00BE5273">
        <w:rPr>
          <w:sz w:val="28"/>
          <w:szCs w:val="28"/>
        </w:rPr>
        <w:t>Описание существующих и перспективных зон действия систем теплоснабжения и источников тепловой энергии</w:t>
      </w:r>
    </w:p>
    <w:p w:rsidR="00FB55EE" w:rsidRPr="00FB55EE" w:rsidRDefault="00FB55EE" w:rsidP="00FB55EE">
      <w:pPr>
        <w:pStyle w:val="e"/>
      </w:pPr>
    </w:p>
    <w:p w:rsidR="002342A8" w:rsidRDefault="002342A8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bookmarkStart w:id="7" w:name="_Toc479442445"/>
      <w:r>
        <w:rPr>
          <w:rFonts w:ascii="Times New Roman" w:hAnsi="Times New Roman"/>
          <w:sz w:val="28"/>
          <w:szCs w:val="28"/>
        </w:rPr>
        <w:t xml:space="preserve">Теплоснабжение на территории Северо-Енисейского </w:t>
      </w:r>
      <w:r w:rsidR="00E418E5">
        <w:rPr>
          <w:rFonts w:ascii="Times New Roman" w:hAnsi="Times New Roman"/>
          <w:sz w:val="28"/>
          <w:szCs w:val="28"/>
        </w:rPr>
        <w:t>МО</w:t>
      </w:r>
      <w:r>
        <w:rPr>
          <w:rFonts w:ascii="Times New Roman" w:hAnsi="Times New Roman"/>
          <w:sz w:val="28"/>
          <w:szCs w:val="28"/>
        </w:rPr>
        <w:t xml:space="preserve"> осуществляется ра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личными способами: централизованным, а также индивидуальными и автономн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ми источниками тепла. </w:t>
      </w:r>
    </w:p>
    <w:p w:rsidR="008C1D85" w:rsidRDefault="008C1D8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ящ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мя</w:t>
      </w:r>
      <w:r w:rsidRPr="00764DA0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ерр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ии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бит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1"/>
          <w:sz w:val="28"/>
          <w:szCs w:val="28"/>
        </w:rPr>
        <w:t>э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ним</w:t>
      </w:r>
      <w:r w:rsidRPr="00764DA0">
        <w:rPr>
          <w:rFonts w:ascii="Times New Roman" w:hAnsi="Times New Roman"/>
          <w:spacing w:val="-1"/>
          <w:sz w:val="28"/>
          <w:szCs w:val="28"/>
        </w:rPr>
        <w:t>ае</w:t>
      </w:r>
      <w:r w:rsidRPr="00764DA0">
        <w:rPr>
          <w:rFonts w:ascii="Times New Roman" w:hAnsi="Times New Roman"/>
          <w:sz w:val="28"/>
          <w:szCs w:val="28"/>
        </w:rPr>
        <w:t>тся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муниципальное унитарное предприятие</w:t>
      </w:r>
      <w:r w:rsidRPr="00764DA0">
        <w:rPr>
          <w:rFonts w:ascii="Times New Roman" w:hAnsi="Times New Roman"/>
          <w:sz w:val="28"/>
          <w:szCs w:val="28"/>
        </w:rPr>
        <w:t xml:space="preserve"> «Управление коммуникационным комплексом Северо-Енисейского района»</w:t>
      </w:r>
      <w:r w:rsidRPr="00764DA0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(д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–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МУП «УККР»).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я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жа</w:t>
      </w:r>
      <w:r w:rsidRPr="00764DA0">
        <w:rPr>
          <w:rFonts w:ascii="Times New Roman" w:hAnsi="Times New Roman"/>
          <w:spacing w:val="-3"/>
          <w:sz w:val="28"/>
          <w:szCs w:val="28"/>
        </w:rPr>
        <w:t>ю</w:t>
      </w:r>
      <w:r w:rsidRPr="00764DA0">
        <w:rPr>
          <w:rFonts w:ascii="Times New Roman" w:hAnsi="Times New Roman"/>
          <w:sz w:val="28"/>
          <w:szCs w:val="28"/>
        </w:rPr>
        <w:t>щ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 xml:space="preserve">я 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ция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тпуск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вую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гию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виде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ды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2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а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уж</w:t>
      </w:r>
      <w:r w:rsidRPr="00764DA0">
        <w:rPr>
          <w:rFonts w:ascii="Times New Roman" w:hAnsi="Times New Roman"/>
          <w:sz w:val="28"/>
          <w:szCs w:val="28"/>
        </w:rPr>
        <w:t>ды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 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бит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лям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3"/>
          <w:sz w:val="28"/>
          <w:szCs w:val="28"/>
        </w:rPr>
        <w:t>у</w:t>
      </w:r>
      <w:r w:rsidRPr="00764DA0">
        <w:rPr>
          <w:rFonts w:ascii="Times New Roman" w:hAnsi="Times New Roman"/>
          <w:spacing w:val="-3"/>
          <w:sz w:val="28"/>
          <w:szCs w:val="28"/>
        </w:rPr>
        <w:t>ю</w:t>
      </w:r>
      <w:r w:rsidRPr="00764DA0">
        <w:rPr>
          <w:rFonts w:ascii="Times New Roman" w:hAnsi="Times New Roman"/>
          <w:sz w:val="28"/>
          <w:szCs w:val="28"/>
        </w:rPr>
        <w:t>щих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в: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ж</w:t>
      </w:r>
      <w:r w:rsidRPr="00764DA0">
        <w:rPr>
          <w:rFonts w:ascii="Times New Roman" w:hAnsi="Times New Roman"/>
          <w:sz w:val="28"/>
          <w:szCs w:val="28"/>
        </w:rPr>
        <w:t>ил</w:t>
      </w:r>
      <w:r w:rsidRPr="00764DA0">
        <w:rPr>
          <w:rFonts w:ascii="Times New Roman" w:hAnsi="Times New Roman"/>
          <w:spacing w:val="-1"/>
          <w:sz w:val="28"/>
          <w:szCs w:val="28"/>
        </w:rPr>
        <w:t>ые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дома,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дми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ые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зд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</w:t>
      </w:r>
      <w:r w:rsidRPr="00764DA0">
        <w:rPr>
          <w:rFonts w:ascii="Times New Roman" w:hAnsi="Times New Roman"/>
          <w:spacing w:val="-1"/>
          <w:sz w:val="28"/>
          <w:szCs w:val="28"/>
        </w:rPr>
        <w:t>я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тские</w:t>
      </w:r>
      <w:r w:rsidRPr="00764DA0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ды, 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льниц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шк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РДК,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з</w:t>
      </w:r>
      <w:r w:rsidRPr="00764DA0">
        <w:rPr>
          <w:rFonts w:ascii="Times New Roman" w:hAnsi="Times New Roman"/>
          <w:sz w:val="28"/>
          <w:szCs w:val="28"/>
        </w:rPr>
        <w:t>ины, п</w:t>
      </w:r>
      <w:r w:rsidRPr="00764DA0">
        <w:rPr>
          <w:rFonts w:ascii="Times New Roman" w:hAnsi="Times New Roman"/>
          <w:spacing w:val="-1"/>
          <w:sz w:val="28"/>
          <w:szCs w:val="28"/>
        </w:rPr>
        <w:t>ожар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ая</w:t>
      </w:r>
      <w:r w:rsidRPr="00764DA0">
        <w:rPr>
          <w:rFonts w:ascii="Times New Roman" w:hAnsi="Times New Roman"/>
          <w:sz w:val="28"/>
          <w:szCs w:val="28"/>
        </w:rPr>
        <w:t xml:space="preserve"> часть,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спортивный комплекс,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аражи</w:t>
      </w:r>
      <w:r w:rsidRPr="00764DA0">
        <w:rPr>
          <w:rFonts w:ascii="Times New Roman" w:hAnsi="Times New Roman"/>
          <w:spacing w:val="-2"/>
          <w:sz w:val="28"/>
          <w:szCs w:val="28"/>
        </w:rPr>
        <w:t>,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4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иц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, промышленные предприятия.</w:t>
      </w:r>
    </w:p>
    <w:p w:rsidR="002342A8" w:rsidRPr="00764DA0" w:rsidRDefault="002342A8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Актуальный перечень централизованных источников тепловой энергии на территории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>
        <w:rPr>
          <w:rFonts w:ascii="Times New Roman" w:hAnsi="Times New Roman"/>
          <w:sz w:val="28"/>
          <w:szCs w:val="28"/>
        </w:rPr>
        <w:t xml:space="preserve"> представлен в Таблице 2.1.</w:t>
      </w:r>
    </w:p>
    <w:p w:rsidR="009B5A83" w:rsidRDefault="009B5A83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2342A8" w:rsidRPr="009B5A83" w:rsidRDefault="009B5A83" w:rsidP="00F67F08">
      <w:pPr>
        <w:pStyle w:val="aff7"/>
        <w:kinsoku w:val="0"/>
        <w:overflowPunct w:val="0"/>
        <w:ind w:left="-142" w:right="-115" w:firstLine="567"/>
        <w:jc w:val="right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</w:rPr>
        <w:t xml:space="preserve">Таблица 2.1 Перечень источников тепловой энергии на территории Северо-Енисейского </w:t>
      </w:r>
      <w:r w:rsidR="00E418E5">
        <w:rPr>
          <w:rFonts w:ascii="Times New Roman" w:hAnsi="Times New Roman"/>
          <w:spacing w:val="-1"/>
          <w:sz w:val="28"/>
          <w:szCs w:val="28"/>
        </w:rPr>
        <w:t>МО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2"/>
        <w:gridCol w:w="3118"/>
        <w:gridCol w:w="2552"/>
        <w:gridCol w:w="8"/>
      </w:tblGrid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Населенный пункт расположения теплоисточника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Адрес источника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 xml:space="preserve">Источник тепловой </w:t>
            </w:r>
          </w:p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энергии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п. Брянка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Школьная, 42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п. Вангаш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Центральная, 36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п. Вельмо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Центральная, 26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п. Новая Калами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Механическая, 1а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vMerge w:val="restart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proofErr w:type="spellStart"/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гп</w:t>
            </w:r>
            <w:proofErr w:type="spellEnd"/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. Северо-Енисейский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Набережная, 6А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z w:val="22"/>
                <w:szCs w:val="22"/>
              </w:rPr>
              <w:t>котельная № 1</w:t>
            </w:r>
          </w:p>
        </w:tc>
      </w:tr>
      <w:tr w:rsidR="009B5A83" w:rsidRPr="006C22E2" w:rsidTr="006C22E2">
        <w:trPr>
          <w:gridAfter w:val="1"/>
          <w:wAfter w:w="8" w:type="dxa"/>
          <w:jc w:val="center"/>
        </w:trPr>
        <w:tc>
          <w:tcPr>
            <w:tcW w:w="3242" w:type="dxa"/>
            <w:vMerge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40 лет Победы, 15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 №</w:t>
            </w:r>
            <w:r w:rsidR="002430CF">
              <w:rPr>
                <w:rFonts w:ascii="Times New Roman" w:hAnsi="Times New Roman"/>
                <w:spacing w:val="-1"/>
                <w:sz w:val="22"/>
                <w:szCs w:val="22"/>
              </w:rPr>
              <w:t xml:space="preserve"> </w:t>
            </w: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3</w:t>
            </w:r>
          </w:p>
        </w:tc>
      </w:tr>
      <w:tr w:rsidR="009B5A83" w:rsidRPr="006C22E2" w:rsidTr="006C22E2">
        <w:trPr>
          <w:jc w:val="center"/>
        </w:trPr>
        <w:tc>
          <w:tcPr>
            <w:tcW w:w="3242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п. Тея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ул. Первомайская, 1</w:t>
            </w:r>
          </w:p>
        </w:tc>
        <w:tc>
          <w:tcPr>
            <w:tcW w:w="2560" w:type="dxa"/>
            <w:gridSpan w:val="2"/>
            <w:shd w:val="clear" w:color="auto" w:fill="auto"/>
            <w:vAlign w:val="center"/>
          </w:tcPr>
          <w:p w:rsidR="009B5A83" w:rsidRPr="006C22E2" w:rsidRDefault="009B5A83" w:rsidP="006C22E2">
            <w:pPr>
              <w:pStyle w:val="aff7"/>
              <w:kinsoku w:val="0"/>
              <w:overflowPunct w:val="0"/>
              <w:ind w:left="0" w:right="-115"/>
              <w:jc w:val="center"/>
              <w:rPr>
                <w:rFonts w:ascii="Times New Roman" w:hAnsi="Times New Roman"/>
                <w:spacing w:val="-1"/>
                <w:sz w:val="22"/>
                <w:szCs w:val="22"/>
              </w:rPr>
            </w:pPr>
            <w:r w:rsidRPr="006C22E2">
              <w:rPr>
                <w:rFonts w:ascii="Times New Roman" w:hAnsi="Times New Roman"/>
                <w:spacing w:val="-1"/>
                <w:sz w:val="22"/>
                <w:szCs w:val="22"/>
              </w:rPr>
              <w:t>котельная</w:t>
            </w:r>
          </w:p>
        </w:tc>
      </w:tr>
    </w:tbl>
    <w:p w:rsidR="00B4017F" w:rsidRDefault="00B4017F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7B407E" w:rsidRPr="00F67F08" w:rsidRDefault="008C1D85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pacing w:val="-1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ствую</w:t>
      </w:r>
      <w:r w:rsidRPr="00764DA0">
        <w:rPr>
          <w:rFonts w:ascii="Times New Roman" w:hAnsi="Times New Roman"/>
          <w:spacing w:val="-3"/>
          <w:sz w:val="28"/>
          <w:szCs w:val="28"/>
        </w:rPr>
        <w:t>щ</w:t>
      </w:r>
      <w:r w:rsidRPr="00764DA0">
        <w:rPr>
          <w:rFonts w:ascii="Times New Roman" w:hAnsi="Times New Roman"/>
          <w:sz w:val="28"/>
          <w:szCs w:val="28"/>
        </w:rPr>
        <w:t>ие 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ны 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ствия си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 и</w:t>
      </w:r>
      <w:r w:rsidRPr="00764DA0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 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Северо-Енисейск</w:t>
      </w:r>
      <w:r w:rsidR="009B5A83">
        <w:rPr>
          <w:rFonts w:ascii="Times New Roman" w:hAnsi="Times New Roman"/>
          <w:sz w:val="28"/>
          <w:szCs w:val="28"/>
        </w:rPr>
        <w:t xml:space="preserve">ого </w:t>
      </w:r>
      <w:r w:rsidR="00E418E5">
        <w:rPr>
          <w:rFonts w:ascii="Times New Roman" w:hAnsi="Times New Roman"/>
          <w:sz w:val="28"/>
          <w:szCs w:val="28"/>
        </w:rPr>
        <w:t>МО</w:t>
      </w:r>
      <w:r w:rsidR="009B5A83">
        <w:rPr>
          <w:rFonts w:ascii="Times New Roman" w:hAnsi="Times New Roman"/>
          <w:sz w:val="28"/>
          <w:szCs w:val="28"/>
        </w:rPr>
        <w:t xml:space="preserve"> по населенным пунктам представлены на </w:t>
      </w:r>
      <w:r>
        <w:rPr>
          <w:rFonts w:ascii="Times New Roman" w:hAnsi="Times New Roman"/>
          <w:spacing w:val="-3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ису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к</w:t>
      </w:r>
      <w:r w:rsidR="009B5A83">
        <w:rPr>
          <w:rFonts w:ascii="Times New Roman" w:hAnsi="Times New Roman"/>
          <w:sz w:val="28"/>
          <w:szCs w:val="28"/>
        </w:rPr>
        <w:t>ах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2</w:t>
      </w:r>
      <w:r w:rsidRPr="00764DA0">
        <w:rPr>
          <w:rFonts w:ascii="Times New Roman" w:hAnsi="Times New Roman"/>
          <w:spacing w:val="-2"/>
          <w:sz w:val="28"/>
          <w:szCs w:val="28"/>
        </w:rPr>
        <w:t>.</w:t>
      </w:r>
      <w:r w:rsidRPr="00764DA0">
        <w:rPr>
          <w:rFonts w:ascii="Times New Roman" w:hAnsi="Times New Roman"/>
          <w:spacing w:val="-1"/>
          <w:sz w:val="28"/>
          <w:szCs w:val="28"/>
        </w:rPr>
        <w:t>1</w:t>
      </w:r>
      <w:r w:rsidR="00F67F08">
        <w:rPr>
          <w:rFonts w:ascii="Times New Roman" w:hAnsi="Times New Roman"/>
          <w:spacing w:val="-1"/>
          <w:sz w:val="28"/>
          <w:szCs w:val="28"/>
        </w:rPr>
        <w:t>-2.1.5.</w:t>
      </w:r>
    </w:p>
    <w:p w:rsidR="009B5A83" w:rsidRDefault="00315629" w:rsidP="009B5A83">
      <w:pPr>
        <w:pStyle w:val="aff7"/>
        <w:kinsoku w:val="0"/>
        <w:overflowPunct w:val="0"/>
        <w:ind w:left="-142" w:right="-11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267187" cy="504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рянка зона действия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187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83" w:rsidRDefault="009B5A83" w:rsidP="009B5A83">
      <w:pPr>
        <w:jc w:val="center"/>
        <w:rPr>
          <w:i/>
          <w:sz w:val="28"/>
          <w:szCs w:val="28"/>
        </w:rPr>
      </w:pPr>
      <w:r w:rsidRPr="00222D3E">
        <w:rPr>
          <w:i/>
          <w:sz w:val="28"/>
          <w:szCs w:val="28"/>
        </w:rPr>
        <w:t xml:space="preserve">Рисунок 2.1. </w:t>
      </w:r>
      <w:r w:rsidRPr="00222D3E">
        <w:rPr>
          <w:i/>
          <w:spacing w:val="-1"/>
          <w:sz w:val="28"/>
          <w:szCs w:val="28"/>
        </w:rPr>
        <w:t>С</w:t>
      </w:r>
      <w:r w:rsidRPr="00222D3E">
        <w:rPr>
          <w:i/>
          <w:sz w:val="28"/>
          <w:szCs w:val="28"/>
        </w:rPr>
        <w:t>ущ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ствую</w:t>
      </w:r>
      <w:r w:rsidRPr="00222D3E">
        <w:rPr>
          <w:i/>
          <w:spacing w:val="-3"/>
          <w:sz w:val="28"/>
          <w:szCs w:val="28"/>
        </w:rPr>
        <w:t>щ</w:t>
      </w:r>
      <w:r w:rsidRPr="00222D3E">
        <w:rPr>
          <w:i/>
          <w:sz w:val="28"/>
          <w:szCs w:val="28"/>
        </w:rPr>
        <w:t>ая</w:t>
      </w:r>
      <w:r w:rsidRPr="00222D3E">
        <w:rPr>
          <w:i/>
          <w:spacing w:val="57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з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на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д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pacing w:val="-2"/>
          <w:sz w:val="28"/>
          <w:szCs w:val="28"/>
        </w:rPr>
        <w:t>й</w:t>
      </w:r>
      <w:r w:rsidRPr="00222D3E">
        <w:rPr>
          <w:i/>
          <w:sz w:val="28"/>
          <w:szCs w:val="28"/>
        </w:rPr>
        <w:t>ствия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си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мы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сн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z w:val="28"/>
          <w:szCs w:val="28"/>
        </w:rPr>
        <w:t>б</w:t>
      </w:r>
      <w:r w:rsidRPr="00222D3E">
        <w:rPr>
          <w:i/>
          <w:spacing w:val="-1"/>
          <w:sz w:val="28"/>
          <w:szCs w:val="28"/>
        </w:rPr>
        <w:t>же</w:t>
      </w:r>
      <w:r w:rsidRPr="00222D3E">
        <w:rPr>
          <w:i/>
          <w:sz w:val="28"/>
          <w:szCs w:val="28"/>
        </w:rPr>
        <w:t>ния и це</w:t>
      </w:r>
      <w:r w:rsidRPr="00222D3E">
        <w:rPr>
          <w:i/>
          <w:sz w:val="28"/>
          <w:szCs w:val="28"/>
        </w:rPr>
        <w:t>н</w:t>
      </w:r>
      <w:r w:rsidRPr="00222D3E">
        <w:rPr>
          <w:i/>
          <w:sz w:val="28"/>
          <w:szCs w:val="28"/>
        </w:rPr>
        <w:t xml:space="preserve">трализованного </w:t>
      </w:r>
      <w:r w:rsidRPr="00222D3E">
        <w:rPr>
          <w:i/>
          <w:spacing w:val="-2"/>
          <w:sz w:val="28"/>
          <w:szCs w:val="28"/>
        </w:rPr>
        <w:t>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чник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в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й эн</w:t>
      </w:r>
      <w:r w:rsidRPr="00222D3E">
        <w:rPr>
          <w:i/>
          <w:spacing w:val="-1"/>
          <w:sz w:val="28"/>
          <w:szCs w:val="28"/>
        </w:rPr>
        <w:t>ер</w:t>
      </w:r>
      <w:r w:rsidRPr="00222D3E">
        <w:rPr>
          <w:i/>
          <w:sz w:val="28"/>
          <w:szCs w:val="28"/>
        </w:rPr>
        <w:t>гии</w:t>
      </w:r>
      <w:r w:rsidRPr="00222D3E">
        <w:rPr>
          <w:i/>
          <w:spacing w:val="-1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 xml:space="preserve">п. </w:t>
      </w:r>
      <w:r>
        <w:rPr>
          <w:i/>
          <w:sz w:val="28"/>
          <w:szCs w:val="28"/>
        </w:rPr>
        <w:t>Брянка</w:t>
      </w:r>
    </w:p>
    <w:p w:rsidR="009B5A83" w:rsidRDefault="00315629" w:rsidP="009B5A83">
      <w:pPr>
        <w:pStyle w:val="aff7"/>
        <w:kinsoku w:val="0"/>
        <w:overflowPunct w:val="0"/>
        <w:ind w:left="-142" w:right="-115"/>
        <w:jc w:val="center"/>
        <w:rPr>
          <w:rFonts w:ascii="Times New Roman" w:hAnsi="Times New Roman"/>
          <w:noProof/>
          <w:spacing w:val="-1"/>
          <w:sz w:val="28"/>
          <w:szCs w:val="28"/>
        </w:rPr>
      </w:pPr>
      <w:r>
        <w:rPr>
          <w:rFonts w:ascii="Times New Roman" w:hAnsi="Times New Roman"/>
          <w:noProof/>
          <w:spacing w:val="-1"/>
          <w:sz w:val="28"/>
          <w:szCs w:val="28"/>
        </w:rPr>
        <w:lastRenderedPageBreak/>
        <w:drawing>
          <wp:inline distT="0" distB="0" distL="0" distR="0">
            <wp:extent cx="5969000" cy="59612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ангаш зона действия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596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A83" w:rsidRDefault="009B5A83" w:rsidP="009B5A83">
      <w:pPr>
        <w:jc w:val="center"/>
        <w:rPr>
          <w:i/>
          <w:sz w:val="28"/>
          <w:szCs w:val="28"/>
        </w:rPr>
      </w:pPr>
      <w:r w:rsidRPr="00222D3E">
        <w:rPr>
          <w:i/>
          <w:sz w:val="28"/>
          <w:szCs w:val="28"/>
        </w:rPr>
        <w:t>Рисунок 2.1.</w:t>
      </w:r>
      <w:r>
        <w:rPr>
          <w:i/>
          <w:sz w:val="28"/>
          <w:szCs w:val="28"/>
        </w:rPr>
        <w:t>1.</w:t>
      </w:r>
      <w:r w:rsidRPr="00222D3E">
        <w:rPr>
          <w:i/>
          <w:sz w:val="28"/>
          <w:szCs w:val="28"/>
        </w:rPr>
        <w:t xml:space="preserve"> </w:t>
      </w:r>
      <w:r w:rsidRPr="00222D3E">
        <w:rPr>
          <w:i/>
          <w:spacing w:val="-1"/>
          <w:sz w:val="28"/>
          <w:szCs w:val="28"/>
        </w:rPr>
        <w:t>С</w:t>
      </w:r>
      <w:r w:rsidRPr="00222D3E">
        <w:rPr>
          <w:i/>
          <w:sz w:val="28"/>
          <w:szCs w:val="28"/>
        </w:rPr>
        <w:t>ущ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ствую</w:t>
      </w:r>
      <w:r w:rsidRPr="00222D3E">
        <w:rPr>
          <w:i/>
          <w:spacing w:val="-3"/>
          <w:sz w:val="28"/>
          <w:szCs w:val="28"/>
        </w:rPr>
        <w:t>щ</w:t>
      </w:r>
      <w:r w:rsidRPr="00222D3E">
        <w:rPr>
          <w:i/>
          <w:sz w:val="28"/>
          <w:szCs w:val="28"/>
        </w:rPr>
        <w:t>ая</w:t>
      </w:r>
      <w:r w:rsidRPr="00222D3E">
        <w:rPr>
          <w:i/>
          <w:spacing w:val="57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з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на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д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pacing w:val="-2"/>
          <w:sz w:val="28"/>
          <w:szCs w:val="28"/>
        </w:rPr>
        <w:t>й</w:t>
      </w:r>
      <w:r w:rsidRPr="00222D3E">
        <w:rPr>
          <w:i/>
          <w:sz w:val="28"/>
          <w:szCs w:val="28"/>
        </w:rPr>
        <w:t>ствия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си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мы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сн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z w:val="28"/>
          <w:szCs w:val="28"/>
        </w:rPr>
        <w:t>б</w:t>
      </w:r>
      <w:r w:rsidRPr="00222D3E">
        <w:rPr>
          <w:i/>
          <w:spacing w:val="-1"/>
          <w:sz w:val="28"/>
          <w:szCs w:val="28"/>
        </w:rPr>
        <w:t>же</w:t>
      </w:r>
      <w:r w:rsidRPr="00222D3E">
        <w:rPr>
          <w:i/>
          <w:sz w:val="28"/>
          <w:szCs w:val="28"/>
        </w:rPr>
        <w:t xml:space="preserve">ния и централизованного </w:t>
      </w:r>
      <w:r w:rsidRPr="00222D3E">
        <w:rPr>
          <w:i/>
          <w:spacing w:val="-2"/>
          <w:sz w:val="28"/>
          <w:szCs w:val="28"/>
        </w:rPr>
        <w:t>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чник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в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й эн</w:t>
      </w:r>
      <w:r w:rsidRPr="00222D3E">
        <w:rPr>
          <w:i/>
          <w:spacing w:val="-1"/>
          <w:sz w:val="28"/>
          <w:szCs w:val="28"/>
        </w:rPr>
        <w:t>ер</w:t>
      </w:r>
      <w:r w:rsidRPr="00222D3E">
        <w:rPr>
          <w:i/>
          <w:sz w:val="28"/>
          <w:szCs w:val="28"/>
        </w:rPr>
        <w:t>гии</w:t>
      </w:r>
      <w:r w:rsidRPr="00222D3E">
        <w:rPr>
          <w:i/>
          <w:spacing w:val="-1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п. Вангаш</w:t>
      </w:r>
    </w:p>
    <w:p w:rsidR="009B5A83" w:rsidRDefault="00315629" w:rsidP="009B5A83">
      <w:pPr>
        <w:jc w:val="center"/>
        <w:rPr>
          <w:spacing w:val="-1"/>
          <w:sz w:val="28"/>
          <w:szCs w:val="28"/>
        </w:rPr>
      </w:pPr>
      <w:r>
        <w:rPr>
          <w:noProof/>
          <w:spacing w:val="-1"/>
          <w:sz w:val="28"/>
          <w:szCs w:val="28"/>
          <w:lang w:eastAsia="ru-RU"/>
        </w:rPr>
        <w:lastRenderedPageBreak/>
        <w:drawing>
          <wp:inline distT="0" distB="0" distL="0" distR="0">
            <wp:extent cx="5559425" cy="51565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ельмо зона действия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425" cy="5156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A83" w:rsidRDefault="009B5A83" w:rsidP="009B5A83">
      <w:pPr>
        <w:jc w:val="center"/>
        <w:rPr>
          <w:i/>
          <w:sz w:val="28"/>
          <w:szCs w:val="28"/>
        </w:rPr>
      </w:pPr>
      <w:r w:rsidRPr="00222D3E">
        <w:rPr>
          <w:i/>
          <w:sz w:val="28"/>
          <w:szCs w:val="28"/>
        </w:rPr>
        <w:t>Рисунок 2.1.</w:t>
      </w:r>
      <w:r>
        <w:rPr>
          <w:i/>
          <w:sz w:val="28"/>
          <w:szCs w:val="28"/>
        </w:rPr>
        <w:t>2.</w:t>
      </w:r>
      <w:r w:rsidRPr="00222D3E">
        <w:rPr>
          <w:i/>
          <w:sz w:val="28"/>
          <w:szCs w:val="28"/>
        </w:rPr>
        <w:t xml:space="preserve"> </w:t>
      </w:r>
      <w:r w:rsidRPr="00276142">
        <w:rPr>
          <w:i/>
          <w:spacing w:val="-1"/>
          <w:sz w:val="28"/>
          <w:szCs w:val="28"/>
        </w:rPr>
        <w:t>С</w:t>
      </w:r>
      <w:r w:rsidRPr="00276142">
        <w:rPr>
          <w:i/>
          <w:sz w:val="28"/>
          <w:szCs w:val="28"/>
        </w:rPr>
        <w:t>ущ</w:t>
      </w:r>
      <w:r w:rsidRPr="00276142">
        <w:rPr>
          <w:i/>
          <w:spacing w:val="-1"/>
          <w:sz w:val="28"/>
          <w:szCs w:val="28"/>
        </w:rPr>
        <w:t>е</w:t>
      </w:r>
      <w:r w:rsidRPr="00276142">
        <w:rPr>
          <w:i/>
          <w:sz w:val="28"/>
          <w:szCs w:val="28"/>
        </w:rPr>
        <w:t>ствую</w:t>
      </w:r>
      <w:r w:rsidRPr="00276142">
        <w:rPr>
          <w:i/>
          <w:spacing w:val="-3"/>
          <w:sz w:val="28"/>
          <w:szCs w:val="28"/>
        </w:rPr>
        <w:t>щ</w:t>
      </w:r>
      <w:r w:rsidRPr="00276142">
        <w:rPr>
          <w:i/>
          <w:sz w:val="28"/>
          <w:szCs w:val="28"/>
        </w:rPr>
        <w:t>ая</w:t>
      </w:r>
      <w:r w:rsidRPr="00276142">
        <w:rPr>
          <w:i/>
          <w:spacing w:val="57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>з</w:t>
      </w:r>
      <w:r w:rsidRPr="00276142">
        <w:rPr>
          <w:i/>
          <w:spacing w:val="-1"/>
          <w:sz w:val="28"/>
          <w:szCs w:val="28"/>
        </w:rPr>
        <w:t>о</w:t>
      </w:r>
      <w:r w:rsidRPr="00276142">
        <w:rPr>
          <w:i/>
          <w:sz w:val="28"/>
          <w:szCs w:val="28"/>
        </w:rPr>
        <w:t>на</w:t>
      </w:r>
      <w:r w:rsidRPr="00276142">
        <w:rPr>
          <w:i/>
          <w:spacing w:val="58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>д</w:t>
      </w:r>
      <w:r w:rsidRPr="00276142">
        <w:rPr>
          <w:i/>
          <w:spacing w:val="-1"/>
          <w:sz w:val="28"/>
          <w:szCs w:val="28"/>
        </w:rPr>
        <w:t>е</w:t>
      </w:r>
      <w:r w:rsidRPr="00276142">
        <w:rPr>
          <w:i/>
          <w:spacing w:val="-2"/>
          <w:sz w:val="28"/>
          <w:szCs w:val="28"/>
        </w:rPr>
        <w:t>й</w:t>
      </w:r>
      <w:r w:rsidRPr="00276142">
        <w:rPr>
          <w:i/>
          <w:sz w:val="28"/>
          <w:szCs w:val="28"/>
        </w:rPr>
        <w:t>ствия</w:t>
      </w:r>
      <w:r w:rsidRPr="00276142">
        <w:rPr>
          <w:i/>
          <w:spacing w:val="59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>си</w:t>
      </w:r>
      <w:r w:rsidRPr="00276142">
        <w:rPr>
          <w:i/>
          <w:spacing w:val="-3"/>
          <w:sz w:val="28"/>
          <w:szCs w:val="28"/>
        </w:rPr>
        <w:t>с</w:t>
      </w:r>
      <w:r w:rsidRPr="00276142">
        <w:rPr>
          <w:i/>
          <w:sz w:val="28"/>
          <w:szCs w:val="28"/>
        </w:rPr>
        <w:t>т</w:t>
      </w:r>
      <w:r w:rsidRPr="00276142">
        <w:rPr>
          <w:i/>
          <w:spacing w:val="-1"/>
          <w:sz w:val="28"/>
          <w:szCs w:val="28"/>
        </w:rPr>
        <w:t>е</w:t>
      </w:r>
      <w:r w:rsidRPr="00276142">
        <w:rPr>
          <w:i/>
          <w:sz w:val="28"/>
          <w:szCs w:val="28"/>
        </w:rPr>
        <w:t>мы</w:t>
      </w:r>
      <w:r w:rsidRPr="00276142">
        <w:rPr>
          <w:i/>
          <w:spacing w:val="59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>т</w:t>
      </w:r>
      <w:r w:rsidRPr="00276142">
        <w:rPr>
          <w:i/>
          <w:spacing w:val="-1"/>
          <w:sz w:val="28"/>
          <w:szCs w:val="28"/>
        </w:rPr>
        <w:t>е</w:t>
      </w:r>
      <w:r w:rsidRPr="00276142">
        <w:rPr>
          <w:i/>
          <w:sz w:val="28"/>
          <w:szCs w:val="28"/>
        </w:rPr>
        <w:t>пл</w:t>
      </w:r>
      <w:r w:rsidRPr="00276142">
        <w:rPr>
          <w:i/>
          <w:spacing w:val="-1"/>
          <w:sz w:val="28"/>
          <w:szCs w:val="28"/>
        </w:rPr>
        <w:t>о</w:t>
      </w:r>
      <w:r w:rsidRPr="00276142">
        <w:rPr>
          <w:i/>
          <w:sz w:val="28"/>
          <w:szCs w:val="28"/>
        </w:rPr>
        <w:t>сн</w:t>
      </w:r>
      <w:r w:rsidRPr="00276142">
        <w:rPr>
          <w:i/>
          <w:spacing w:val="-1"/>
          <w:sz w:val="28"/>
          <w:szCs w:val="28"/>
        </w:rPr>
        <w:t>а</w:t>
      </w:r>
      <w:r w:rsidRPr="00276142">
        <w:rPr>
          <w:i/>
          <w:sz w:val="28"/>
          <w:szCs w:val="28"/>
        </w:rPr>
        <w:t>б</w:t>
      </w:r>
      <w:r w:rsidRPr="00276142">
        <w:rPr>
          <w:i/>
          <w:spacing w:val="-1"/>
          <w:sz w:val="28"/>
          <w:szCs w:val="28"/>
        </w:rPr>
        <w:t>же</w:t>
      </w:r>
      <w:r w:rsidRPr="00276142">
        <w:rPr>
          <w:i/>
          <w:sz w:val="28"/>
          <w:szCs w:val="28"/>
        </w:rPr>
        <w:t xml:space="preserve">ния и централизованного </w:t>
      </w:r>
      <w:r w:rsidRPr="00276142">
        <w:rPr>
          <w:i/>
          <w:spacing w:val="-2"/>
          <w:sz w:val="28"/>
          <w:szCs w:val="28"/>
        </w:rPr>
        <w:t>и</w:t>
      </w:r>
      <w:r w:rsidRPr="00276142">
        <w:rPr>
          <w:i/>
          <w:spacing w:val="-3"/>
          <w:sz w:val="28"/>
          <w:szCs w:val="28"/>
        </w:rPr>
        <w:t>с</w:t>
      </w:r>
      <w:r w:rsidRPr="00276142">
        <w:rPr>
          <w:i/>
          <w:sz w:val="28"/>
          <w:szCs w:val="28"/>
        </w:rPr>
        <w:t>т</w:t>
      </w:r>
      <w:r w:rsidRPr="00276142">
        <w:rPr>
          <w:i/>
          <w:spacing w:val="-1"/>
          <w:sz w:val="28"/>
          <w:szCs w:val="28"/>
        </w:rPr>
        <w:t>о</w:t>
      </w:r>
      <w:r w:rsidRPr="00276142">
        <w:rPr>
          <w:i/>
          <w:sz w:val="28"/>
          <w:szCs w:val="28"/>
        </w:rPr>
        <w:t>чник</w:t>
      </w:r>
      <w:r w:rsidRPr="00276142">
        <w:rPr>
          <w:i/>
          <w:spacing w:val="-1"/>
          <w:sz w:val="28"/>
          <w:szCs w:val="28"/>
        </w:rPr>
        <w:t>а</w:t>
      </w:r>
      <w:r w:rsidRPr="00276142">
        <w:rPr>
          <w:i/>
          <w:spacing w:val="58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>т</w:t>
      </w:r>
      <w:r w:rsidRPr="00276142">
        <w:rPr>
          <w:i/>
          <w:spacing w:val="-1"/>
          <w:sz w:val="28"/>
          <w:szCs w:val="28"/>
        </w:rPr>
        <w:t>е</w:t>
      </w:r>
      <w:r w:rsidRPr="00276142">
        <w:rPr>
          <w:i/>
          <w:sz w:val="28"/>
          <w:szCs w:val="28"/>
        </w:rPr>
        <w:t>пл</w:t>
      </w:r>
      <w:r w:rsidRPr="00276142">
        <w:rPr>
          <w:i/>
          <w:spacing w:val="-1"/>
          <w:sz w:val="28"/>
          <w:szCs w:val="28"/>
        </w:rPr>
        <w:t>о</w:t>
      </w:r>
      <w:r w:rsidRPr="00276142">
        <w:rPr>
          <w:i/>
          <w:sz w:val="28"/>
          <w:szCs w:val="28"/>
        </w:rPr>
        <w:t>в</w:t>
      </w:r>
      <w:r w:rsidRPr="00276142">
        <w:rPr>
          <w:i/>
          <w:spacing w:val="-1"/>
          <w:sz w:val="28"/>
          <w:szCs w:val="28"/>
        </w:rPr>
        <w:t>о</w:t>
      </w:r>
      <w:r w:rsidRPr="00276142">
        <w:rPr>
          <w:i/>
          <w:sz w:val="28"/>
          <w:szCs w:val="28"/>
        </w:rPr>
        <w:t>й эн</w:t>
      </w:r>
      <w:r w:rsidRPr="00276142">
        <w:rPr>
          <w:i/>
          <w:spacing w:val="-1"/>
          <w:sz w:val="28"/>
          <w:szCs w:val="28"/>
        </w:rPr>
        <w:t>ер</w:t>
      </w:r>
      <w:r w:rsidRPr="00276142">
        <w:rPr>
          <w:i/>
          <w:sz w:val="28"/>
          <w:szCs w:val="28"/>
        </w:rPr>
        <w:t>гии</w:t>
      </w:r>
      <w:r w:rsidRPr="00276142">
        <w:rPr>
          <w:i/>
          <w:spacing w:val="-1"/>
          <w:sz w:val="28"/>
          <w:szCs w:val="28"/>
        </w:rPr>
        <w:t xml:space="preserve"> </w:t>
      </w:r>
      <w:r w:rsidRPr="00276142">
        <w:rPr>
          <w:i/>
          <w:sz w:val="28"/>
          <w:szCs w:val="28"/>
        </w:rPr>
        <w:t xml:space="preserve">п. </w:t>
      </w:r>
      <w:r>
        <w:rPr>
          <w:i/>
          <w:sz w:val="28"/>
          <w:szCs w:val="28"/>
        </w:rPr>
        <w:t>Вельмо</w:t>
      </w:r>
    </w:p>
    <w:p w:rsidR="00362124" w:rsidRDefault="00362124" w:rsidP="009B5A83">
      <w:pPr>
        <w:jc w:val="center"/>
        <w:rPr>
          <w:i/>
          <w:sz w:val="28"/>
          <w:szCs w:val="28"/>
        </w:rPr>
      </w:pPr>
    </w:p>
    <w:p w:rsidR="009B5A83" w:rsidRDefault="00315629" w:rsidP="009B5A83">
      <w:pPr>
        <w:jc w:val="center"/>
        <w:rPr>
          <w:noProof/>
          <w:spacing w:val="-1"/>
          <w:sz w:val="28"/>
          <w:szCs w:val="28"/>
        </w:rPr>
      </w:pPr>
      <w:r>
        <w:rPr>
          <w:noProof/>
          <w:spacing w:val="-1"/>
          <w:sz w:val="28"/>
          <w:szCs w:val="28"/>
          <w:lang w:eastAsia="ru-RU"/>
        </w:rPr>
        <w:lastRenderedPageBreak/>
        <w:drawing>
          <wp:inline distT="0" distB="0" distL="0" distR="0">
            <wp:extent cx="5689815" cy="418401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Новая Калами зона действия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815" cy="418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A83" w:rsidRDefault="009B5A83" w:rsidP="009B5A83">
      <w:pPr>
        <w:jc w:val="center"/>
        <w:rPr>
          <w:i/>
          <w:sz w:val="28"/>
          <w:szCs w:val="28"/>
        </w:rPr>
      </w:pPr>
      <w:r w:rsidRPr="00222D3E">
        <w:rPr>
          <w:i/>
          <w:sz w:val="28"/>
          <w:szCs w:val="28"/>
        </w:rPr>
        <w:t>Рисунок 2.1.</w:t>
      </w:r>
      <w:r>
        <w:rPr>
          <w:i/>
          <w:sz w:val="28"/>
          <w:szCs w:val="28"/>
        </w:rPr>
        <w:t>3.</w:t>
      </w:r>
      <w:r w:rsidRPr="00222D3E">
        <w:rPr>
          <w:i/>
          <w:sz w:val="28"/>
          <w:szCs w:val="28"/>
        </w:rPr>
        <w:t xml:space="preserve"> </w:t>
      </w:r>
      <w:r w:rsidRPr="00222D3E">
        <w:rPr>
          <w:i/>
          <w:spacing w:val="-1"/>
          <w:sz w:val="28"/>
          <w:szCs w:val="28"/>
        </w:rPr>
        <w:t>С</w:t>
      </w:r>
      <w:r w:rsidRPr="00222D3E">
        <w:rPr>
          <w:i/>
          <w:sz w:val="28"/>
          <w:szCs w:val="28"/>
        </w:rPr>
        <w:t>ущ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ствую</w:t>
      </w:r>
      <w:r w:rsidRPr="00222D3E">
        <w:rPr>
          <w:i/>
          <w:spacing w:val="-3"/>
          <w:sz w:val="28"/>
          <w:szCs w:val="28"/>
        </w:rPr>
        <w:t>щ</w:t>
      </w:r>
      <w:r w:rsidRPr="00222D3E">
        <w:rPr>
          <w:i/>
          <w:sz w:val="28"/>
          <w:szCs w:val="28"/>
        </w:rPr>
        <w:t>ая</w:t>
      </w:r>
      <w:r w:rsidRPr="00222D3E">
        <w:rPr>
          <w:i/>
          <w:spacing w:val="57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з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на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д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pacing w:val="-2"/>
          <w:sz w:val="28"/>
          <w:szCs w:val="28"/>
        </w:rPr>
        <w:t>й</w:t>
      </w:r>
      <w:r w:rsidRPr="00222D3E">
        <w:rPr>
          <w:i/>
          <w:sz w:val="28"/>
          <w:szCs w:val="28"/>
        </w:rPr>
        <w:t>ствия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си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мы</w:t>
      </w:r>
      <w:r w:rsidRPr="00222D3E">
        <w:rPr>
          <w:i/>
          <w:spacing w:val="59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сн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z w:val="28"/>
          <w:szCs w:val="28"/>
        </w:rPr>
        <w:t>б</w:t>
      </w:r>
      <w:r w:rsidRPr="00222D3E">
        <w:rPr>
          <w:i/>
          <w:spacing w:val="-1"/>
          <w:sz w:val="28"/>
          <w:szCs w:val="28"/>
        </w:rPr>
        <w:t>же</w:t>
      </w:r>
      <w:r w:rsidRPr="00222D3E">
        <w:rPr>
          <w:i/>
          <w:sz w:val="28"/>
          <w:szCs w:val="28"/>
        </w:rPr>
        <w:t xml:space="preserve">ния и централизованного </w:t>
      </w:r>
      <w:r w:rsidRPr="00222D3E">
        <w:rPr>
          <w:i/>
          <w:spacing w:val="-2"/>
          <w:sz w:val="28"/>
          <w:szCs w:val="28"/>
        </w:rPr>
        <w:t>и</w:t>
      </w:r>
      <w:r w:rsidRPr="00222D3E">
        <w:rPr>
          <w:i/>
          <w:spacing w:val="-3"/>
          <w:sz w:val="28"/>
          <w:szCs w:val="28"/>
        </w:rPr>
        <w:t>с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чник</w:t>
      </w:r>
      <w:r w:rsidRPr="00222D3E">
        <w:rPr>
          <w:i/>
          <w:spacing w:val="-1"/>
          <w:sz w:val="28"/>
          <w:szCs w:val="28"/>
        </w:rPr>
        <w:t>а</w:t>
      </w:r>
      <w:r w:rsidRPr="00222D3E">
        <w:rPr>
          <w:i/>
          <w:spacing w:val="58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>т</w:t>
      </w:r>
      <w:r w:rsidRPr="00222D3E">
        <w:rPr>
          <w:i/>
          <w:spacing w:val="-1"/>
          <w:sz w:val="28"/>
          <w:szCs w:val="28"/>
        </w:rPr>
        <w:t>е</w:t>
      </w:r>
      <w:r w:rsidRPr="00222D3E">
        <w:rPr>
          <w:i/>
          <w:sz w:val="28"/>
          <w:szCs w:val="28"/>
        </w:rPr>
        <w:t>пл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в</w:t>
      </w:r>
      <w:r w:rsidRPr="00222D3E">
        <w:rPr>
          <w:i/>
          <w:spacing w:val="-1"/>
          <w:sz w:val="28"/>
          <w:szCs w:val="28"/>
        </w:rPr>
        <w:t>о</w:t>
      </w:r>
      <w:r w:rsidRPr="00222D3E">
        <w:rPr>
          <w:i/>
          <w:sz w:val="28"/>
          <w:szCs w:val="28"/>
        </w:rPr>
        <w:t>й эн</w:t>
      </w:r>
      <w:r w:rsidRPr="00222D3E">
        <w:rPr>
          <w:i/>
          <w:spacing w:val="-1"/>
          <w:sz w:val="28"/>
          <w:szCs w:val="28"/>
        </w:rPr>
        <w:t>ер</w:t>
      </w:r>
      <w:r w:rsidRPr="00222D3E">
        <w:rPr>
          <w:i/>
          <w:sz w:val="28"/>
          <w:szCs w:val="28"/>
        </w:rPr>
        <w:t>гии</w:t>
      </w:r>
      <w:r w:rsidRPr="00222D3E">
        <w:rPr>
          <w:i/>
          <w:spacing w:val="-1"/>
          <w:sz w:val="28"/>
          <w:szCs w:val="28"/>
        </w:rPr>
        <w:t xml:space="preserve"> </w:t>
      </w:r>
      <w:r w:rsidRPr="00222D3E">
        <w:rPr>
          <w:i/>
          <w:sz w:val="28"/>
          <w:szCs w:val="28"/>
        </w:rPr>
        <w:t xml:space="preserve">п. </w:t>
      </w:r>
      <w:r>
        <w:rPr>
          <w:i/>
          <w:sz w:val="28"/>
          <w:szCs w:val="28"/>
        </w:rPr>
        <w:t>Новая Калами</w:t>
      </w:r>
    </w:p>
    <w:p w:rsidR="009B5A83" w:rsidRDefault="009B5A83" w:rsidP="009B5A83">
      <w:pPr>
        <w:jc w:val="center"/>
        <w:rPr>
          <w:i/>
          <w:sz w:val="28"/>
          <w:szCs w:val="28"/>
        </w:rPr>
      </w:pPr>
    </w:p>
    <w:p w:rsidR="009B5A83" w:rsidRDefault="009B5A83" w:rsidP="009B5A83">
      <w:pPr>
        <w:jc w:val="center"/>
        <w:rPr>
          <w:i/>
          <w:sz w:val="28"/>
          <w:szCs w:val="28"/>
        </w:rPr>
      </w:pPr>
    </w:p>
    <w:p w:rsidR="00A10282" w:rsidRDefault="00315629" w:rsidP="00FB55EE">
      <w:pPr>
        <w:pStyle w:val="aff7"/>
        <w:kinsoku w:val="0"/>
        <w:overflowPunct w:val="0"/>
        <w:ind w:left="-142" w:right="-11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217920" cy="881876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она действия Североенисейск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8818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282" w:rsidRDefault="00A10282" w:rsidP="00FB55EE">
      <w:pPr>
        <w:pStyle w:val="aff7"/>
        <w:kinsoku w:val="0"/>
        <w:overflowPunct w:val="0"/>
        <w:ind w:left="0" w:right="-57"/>
        <w:jc w:val="center"/>
        <w:rPr>
          <w:rFonts w:ascii="Times New Roman" w:hAnsi="Times New Roman"/>
          <w:i/>
          <w:sz w:val="28"/>
          <w:szCs w:val="28"/>
        </w:rPr>
      </w:pPr>
      <w:r w:rsidRPr="00A10282">
        <w:rPr>
          <w:rFonts w:ascii="Times New Roman" w:hAnsi="Times New Roman"/>
          <w:i/>
          <w:sz w:val="28"/>
          <w:szCs w:val="28"/>
        </w:rPr>
        <w:t>Рисунок 2.1.</w:t>
      </w:r>
      <w:r w:rsidR="009B5A83">
        <w:rPr>
          <w:rFonts w:ascii="Times New Roman" w:hAnsi="Times New Roman"/>
          <w:i/>
          <w:sz w:val="28"/>
          <w:szCs w:val="28"/>
        </w:rPr>
        <w:t>4.</w:t>
      </w:r>
      <w:r w:rsidRPr="000F1689">
        <w:rPr>
          <w:rFonts w:ascii="Times New Roman" w:hAnsi="Times New Roman"/>
          <w:i/>
          <w:sz w:val="28"/>
          <w:szCs w:val="28"/>
        </w:rPr>
        <w:t xml:space="preserve"> </w:t>
      </w:r>
      <w:r w:rsidR="008C1D85" w:rsidRPr="008C1D85">
        <w:rPr>
          <w:rFonts w:ascii="Times New Roman" w:hAnsi="Times New Roman"/>
          <w:i/>
          <w:sz w:val="28"/>
          <w:szCs w:val="28"/>
        </w:rPr>
        <w:t>Существующие зоны действия систем теплоснабжения и исто</w:t>
      </w:r>
      <w:r w:rsidR="008C1D85" w:rsidRPr="008C1D85">
        <w:rPr>
          <w:rFonts w:ascii="Times New Roman" w:hAnsi="Times New Roman"/>
          <w:i/>
          <w:sz w:val="28"/>
          <w:szCs w:val="28"/>
        </w:rPr>
        <w:t>ч</w:t>
      </w:r>
      <w:r w:rsidR="008C1D85" w:rsidRPr="008C1D85">
        <w:rPr>
          <w:rFonts w:ascii="Times New Roman" w:hAnsi="Times New Roman"/>
          <w:i/>
          <w:sz w:val="28"/>
          <w:szCs w:val="28"/>
        </w:rPr>
        <w:t xml:space="preserve">ников тепловой энергии </w:t>
      </w:r>
      <w:proofErr w:type="spellStart"/>
      <w:r w:rsidR="008C1D85" w:rsidRPr="008C1D85">
        <w:rPr>
          <w:rFonts w:ascii="Times New Roman" w:hAnsi="Times New Roman"/>
          <w:i/>
          <w:sz w:val="28"/>
          <w:szCs w:val="28"/>
        </w:rPr>
        <w:t>гп</w:t>
      </w:r>
      <w:proofErr w:type="spellEnd"/>
      <w:r w:rsidR="001778EC">
        <w:rPr>
          <w:rFonts w:ascii="Times New Roman" w:hAnsi="Times New Roman"/>
          <w:i/>
          <w:sz w:val="28"/>
          <w:szCs w:val="28"/>
        </w:rPr>
        <w:t>.</w:t>
      </w:r>
      <w:r w:rsidR="008C1D85" w:rsidRPr="008C1D85">
        <w:rPr>
          <w:rFonts w:ascii="Times New Roman" w:hAnsi="Times New Roman"/>
          <w:i/>
          <w:sz w:val="28"/>
          <w:szCs w:val="28"/>
        </w:rPr>
        <w:t xml:space="preserve"> Северо-Енисейский</w:t>
      </w:r>
      <w:r w:rsidRPr="008C1D85">
        <w:rPr>
          <w:rFonts w:ascii="Times New Roman" w:hAnsi="Times New Roman"/>
          <w:i/>
          <w:sz w:val="28"/>
          <w:szCs w:val="28"/>
        </w:rPr>
        <w:t xml:space="preserve"> </w:t>
      </w:r>
    </w:p>
    <w:p w:rsidR="009B5A83" w:rsidRDefault="00315629" w:rsidP="00FB55EE">
      <w:pPr>
        <w:pStyle w:val="aff7"/>
        <w:kinsoku w:val="0"/>
        <w:overflowPunct w:val="0"/>
        <w:ind w:left="0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19723" cy="46526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ТЕЯ зона действия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723" cy="465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A83" w:rsidRDefault="009B5A83" w:rsidP="009B5A83">
      <w:pPr>
        <w:pStyle w:val="aff7"/>
        <w:kinsoku w:val="0"/>
        <w:overflowPunct w:val="0"/>
        <w:ind w:left="0" w:right="-57"/>
        <w:jc w:val="center"/>
        <w:rPr>
          <w:rFonts w:ascii="Times New Roman" w:hAnsi="Times New Roman"/>
          <w:i/>
          <w:sz w:val="28"/>
          <w:szCs w:val="28"/>
        </w:rPr>
      </w:pPr>
      <w:r w:rsidRPr="00276142">
        <w:rPr>
          <w:rFonts w:ascii="Times New Roman" w:hAnsi="Times New Roman"/>
          <w:i/>
          <w:sz w:val="28"/>
          <w:szCs w:val="28"/>
        </w:rPr>
        <w:t>Рисунок 2.1.</w:t>
      </w:r>
      <w:r w:rsidR="00362124">
        <w:rPr>
          <w:rFonts w:ascii="Times New Roman" w:hAnsi="Times New Roman"/>
          <w:i/>
          <w:sz w:val="28"/>
          <w:szCs w:val="28"/>
        </w:rPr>
        <w:t>5</w:t>
      </w:r>
      <w:r>
        <w:rPr>
          <w:rFonts w:ascii="Times New Roman" w:hAnsi="Times New Roman"/>
          <w:i/>
          <w:sz w:val="28"/>
          <w:szCs w:val="28"/>
        </w:rPr>
        <w:t>.</w:t>
      </w:r>
      <w:r w:rsidRPr="00276142">
        <w:rPr>
          <w:rFonts w:ascii="Times New Roman" w:hAnsi="Times New Roman"/>
          <w:i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ущ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ствую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i/>
          <w:sz w:val="28"/>
          <w:szCs w:val="28"/>
        </w:rPr>
        <w:t>ая</w:t>
      </w:r>
      <w:r w:rsidRPr="00276142">
        <w:rPr>
          <w:rFonts w:ascii="Times New Roman" w:hAnsi="Times New Roman"/>
          <w:i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з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на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д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i/>
          <w:sz w:val="28"/>
          <w:szCs w:val="28"/>
        </w:rPr>
        <w:t>ствия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си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мы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сн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z w:val="28"/>
          <w:szCs w:val="28"/>
        </w:rPr>
        <w:t>б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i/>
          <w:sz w:val="28"/>
          <w:szCs w:val="28"/>
        </w:rPr>
        <w:t>ния и це</w:t>
      </w:r>
      <w:r w:rsidRPr="00276142">
        <w:rPr>
          <w:rFonts w:ascii="Times New Roman" w:hAnsi="Times New Roman"/>
          <w:i/>
          <w:sz w:val="28"/>
          <w:szCs w:val="28"/>
        </w:rPr>
        <w:t>н</w:t>
      </w:r>
      <w:r w:rsidRPr="00276142">
        <w:rPr>
          <w:rFonts w:ascii="Times New Roman" w:hAnsi="Times New Roman"/>
          <w:i/>
          <w:sz w:val="28"/>
          <w:szCs w:val="28"/>
        </w:rPr>
        <w:t xml:space="preserve">трализованного 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чник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в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й эн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i/>
          <w:sz w:val="28"/>
          <w:szCs w:val="28"/>
        </w:rPr>
        <w:t>гии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п. Тея</w:t>
      </w:r>
    </w:p>
    <w:p w:rsidR="00FB55EE" w:rsidRDefault="00FB55EE" w:rsidP="00FB55EE">
      <w:pPr>
        <w:pStyle w:val="aff7"/>
        <w:kinsoku w:val="0"/>
        <w:overflowPunct w:val="0"/>
        <w:ind w:left="0" w:right="-57"/>
        <w:jc w:val="center"/>
        <w:rPr>
          <w:rFonts w:ascii="Times New Roman" w:hAnsi="Times New Roman"/>
          <w:i/>
          <w:sz w:val="28"/>
          <w:szCs w:val="28"/>
        </w:rPr>
      </w:pPr>
    </w:p>
    <w:p w:rsidR="00DB6F13" w:rsidRDefault="00DB6F13" w:rsidP="00FB55EE">
      <w:pPr>
        <w:pStyle w:val="2"/>
        <w:keepLines w:val="0"/>
        <w:numPr>
          <w:ilvl w:val="1"/>
          <w:numId w:val="15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r w:rsidRPr="00BE5273">
        <w:rPr>
          <w:sz w:val="28"/>
          <w:szCs w:val="28"/>
        </w:rPr>
        <w:t>Описание существующих и перспективных зон действия индивидуальных источников тепловой энергии</w:t>
      </w:r>
      <w:bookmarkEnd w:id="7"/>
    </w:p>
    <w:p w:rsidR="00FB55EE" w:rsidRPr="00FB55EE" w:rsidRDefault="00FB55EE" w:rsidP="00FB55EE">
      <w:pPr>
        <w:pStyle w:val="e"/>
      </w:pP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bookmarkStart w:id="8" w:name="_Toc479442446"/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г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ве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7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«Пре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оже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льству,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нст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</w:t>
      </w:r>
      <w:r w:rsidRPr="00764DA0">
        <w:rPr>
          <w:rFonts w:ascii="Times New Roman" w:hAnsi="Times New Roman"/>
          <w:spacing w:val="1"/>
          <w:sz w:val="28"/>
          <w:szCs w:val="28"/>
        </w:rPr>
        <w:t>к</w:t>
      </w:r>
      <w:r w:rsidRPr="00764DA0">
        <w:rPr>
          <w:rFonts w:ascii="Times New Roman" w:hAnsi="Times New Roman"/>
          <w:spacing w:val="-3"/>
          <w:sz w:val="28"/>
          <w:szCs w:val="28"/>
        </w:rPr>
        <w:t>ц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му п</w:t>
      </w:r>
      <w:r w:rsidRPr="00764DA0">
        <w:rPr>
          <w:rFonts w:ascii="Times New Roman" w:hAnsi="Times New Roman"/>
          <w:spacing w:val="-1"/>
          <w:sz w:val="28"/>
          <w:szCs w:val="28"/>
        </w:rPr>
        <w:t>ере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ооруже</w:t>
      </w:r>
      <w:r w:rsidRPr="00764DA0">
        <w:rPr>
          <w:rFonts w:ascii="Times New Roman" w:hAnsi="Times New Roman"/>
          <w:sz w:val="28"/>
          <w:szCs w:val="28"/>
        </w:rPr>
        <w:t>нию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4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гии»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выв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ю</w:t>
      </w:r>
      <w:r w:rsidRPr="00764DA0">
        <w:rPr>
          <w:rFonts w:ascii="Times New Roman" w:hAnsi="Times New Roman"/>
          <w:spacing w:val="-3"/>
          <w:sz w:val="28"/>
          <w:szCs w:val="28"/>
        </w:rPr>
        <w:t>щ</w:t>
      </w:r>
      <w:r w:rsidRPr="00764DA0">
        <w:rPr>
          <w:rFonts w:ascii="Times New Roman" w:hAnsi="Times New Roman"/>
          <w:sz w:val="28"/>
          <w:szCs w:val="28"/>
        </w:rPr>
        <w:t>их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сх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ме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5E4AB7">
        <w:rPr>
          <w:rFonts w:ascii="Times New Roman" w:hAnsi="Times New Roman"/>
          <w:sz w:val="28"/>
          <w:szCs w:val="28"/>
        </w:rPr>
        <w:t xml:space="preserve">Северо-Енисейского </w:t>
      </w:r>
      <w:r w:rsidR="00E418E5">
        <w:rPr>
          <w:rFonts w:ascii="Times New Roman" w:hAnsi="Times New Roman"/>
          <w:sz w:val="28"/>
          <w:szCs w:val="28"/>
        </w:rPr>
        <w:t>МО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дст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ны усл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вия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инд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виду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z w:val="28"/>
          <w:szCs w:val="28"/>
        </w:rPr>
        <w:t>ьн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ния.</w:t>
      </w: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Пр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дключ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нд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виду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z w:val="28"/>
          <w:szCs w:val="28"/>
        </w:rPr>
        <w:t>ьн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ж</w:t>
      </w:r>
      <w:r w:rsidRPr="00764DA0">
        <w:rPr>
          <w:rFonts w:ascii="Times New Roman" w:hAnsi="Times New Roman"/>
          <w:sz w:val="28"/>
          <w:szCs w:val="28"/>
        </w:rPr>
        <w:t>ил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йки</w:t>
      </w:r>
      <w:r w:rsidRPr="00764DA0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ц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нт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лиз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ым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ик</w:t>
      </w:r>
      <w:r w:rsidRPr="00764DA0">
        <w:rPr>
          <w:rFonts w:ascii="Times New Roman" w:hAnsi="Times New Roman"/>
          <w:spacing w:val="-3"/>
          <w:sz w:val="28"/>
          <w:szCs w:val="28"/>
        </w:rPr>
        <w:t>ам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ео</w:t>
      </w:r>
      <w:r w:rsidRPr="00764DA0">
        <w:rPr>
          <w:rFonts w:ascii="Times New Roman" w:hAnsi="Times New Roman"/>
          <w:sz w:val="28"/>
          <w:szCs w:val="28"/>
        </w:rPr>
        <w:t>бх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д</w:t>
      </w:r>
      <w:r w:rsidRPr="00764DA0">
        <w:rPr>
          <w:rFonts w:ascii="Times New Roman" w:hAnsi="Times New Roman"/>
          <w:sz w:val="28"/>
          <w:szCs w:val="28"/>
        </w:rPr>
        <w:t>имо</w:t>
      </w:r>
      <w:r w:rsidRPr="00764DA0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уч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сть</w:t>
      </w:r>
      <w:r w:rsidRPr="00764DA0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1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ь</w:t>
      </w:r>
      <w:r w:rsidRPr="00764DA0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уз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 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яже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сть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. 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льш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я</w:t>
      </w:r>
      <w:r w:rsidRPr="00764DA0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яже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сть</w:t>
      </w:r>
      <w:r w:rsidRPr="00764DA0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ди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тр уч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стк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за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ео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вд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финанс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 xml:space="preserve">й энергии </w:t>
      </w:r>
      <w:r w:rsidRPr="00764DA0">
        <w:rPr>
          <w:rFonts w:ascii="Times New Roman" w:hAnsi="Times New Roman"/>
          <w:sz w:val="28"/>
          <w:szCs w:val="28"/>
        </w:rPr>
        <w:tab/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ере</w:t>
      </w:r>
      <w:r w:rsidRPr="00764DA0">
        <w:rPr>
          <w:rFonts w:ascii="Times New Roman" w:hAnsi="Times New Roman"/>
          <w:sz w:val="28"/>
          <w:szCs w:val="28"/>
        </w:rPr>
        <w:t>з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из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ляци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 м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лы и высокую в</w:t>
      </w:r>
      <w:r w:rsidRPr="00764DA0">
        <w:rPr>
          <w:rFonts w:ascii="Times New Roman" w:hAnsi="Times New Roman"/>
          <w:spacing w:val="-1"/>
          <w:sz w:val="28"/>
          <w:szCs w:val="28"/>
        </w:rPr>
        <w:t>еро</w:t>
      </w:r>
      <w:r w:rsidRPr="00764DA0">
        <w:rPr>
          <w:rFonts w:ascii="Times New Roman" w:hAnsi="Times New Roman"/>
          <w:sz w:val="28"/>
          <w:szCs w:val="28"/>
        </w:rPr>
        <w:t>ятн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сть</w:t>
      </w:r>
      <w:r w:rsidRPr="00764DA0">
        <w:rPr>
          <w:rFonts w:ascii="Times New Roman" w:hAnsi="Times New Roman"/>
          <w:sz w:val="28"/>
          <w:szCs w:val="28"/>
        </w:rPr>
        <w:tab/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ния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сит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3"/>
          <w:sz w:val="28"/>
          <w:szCs w:val="28"/>
        </w:rPr>
        <w:t>я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дящ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го к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иту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ци</w:t>
      </w:r>
      <w:r w:rsidRPr="00764DA0">
        <w:rPr>
          <w:rFonts w:ascii="Times New Roman" w:hAnsi="Times New Roman"/>
          <w:spacing w:val="-3"/>
          <w:sz w:val="28"/>
          <w:szCs w:val="28"/>
        </w:rPr>
        <w:t>я</w:t>
      </w:r>
      <w:r w:rsidRPr="00764DA0">
        <w:rPr>
          <w:rFonts w:ascii="Times New Roman" w:hAnsi="Times New Roman"/>
          <w:sz w:val="28"/>
          <w:szCs w:val="28"/>
        </w:rPr>
        <w:t>м.</w:t>
      </w:r>
    </w:p>
    <w:p w:rsidR="00E420A2" w:rsidRDefault="008C1D85" w:rsidP="00FB55EE">
      <w:pPr>
        <w:pStyle w:val="TableParagraph"/>
        <w:kinsoku w:val="0"/>
        <w:overflowPunct w:val="0"/>
        <w:ind w:left="-142" w:right="-115" w:firstLine="568"/>
        <w:jc w:val="both"/>
        <w:rPr>
          <w:sz w:val="28"/>
          <w:szCs w:val="28"/>
        </w:rPr>
      </w:pPr>
      <w:r w:rsidRPr="00764DA0">
        <w:rPr>
          <w:spacing w:val="-2"/>
          <w:sz w:val="28"/>
          <w:szCs w:val="28"/>
        </w:rPr>
        <w:t>Н</w:t>
      </w:r>
      <w:r w:rsidRPr="00764DA0">
        <w:rPr>
          <w:sz w:val="28"/>
          <w:szCs w:val="28"/>
        </w:rPr>
        <w:t>а</w:t>
      </w:r>
      <w:r w:rsidRPr="00764DA0">
        <w:rPr>
          <w:spacing w:val="28"/>
          <w:sz w:val="28"/>
          <w:szCs w:val="28"/>
        </w:rPr>
        <w:t xml:space="preserve"> </w:t>
      </w:r>
      <w:r w:rsidRPr="00764DA0">
        <w:rPr>
          <w:spacing w:val="1"/>
          <w:sz w:val="28"/>
          <w:szCs w:val="28"/>
        </w:rPr>
        <w:t>р</w:t>
      </w:r>
      <w:r w:rsidRPr="00764DA0">
        <w:rPr>
          <w:sz w:val="28"/>
          <w:szCs w:val="28"/>
        </w:rPr>
        <w:t>а</w:t>
      </w:r>
      <w:r w:rsidRPr="00764DA0">
        <w:rPr>
          <w:spacing w:val="-3"/>
          <w:sz w:val="28"/>
          <w:szCs w:val="28"/>
        </w:rPr>
        <w:t>с</w:t>
      </w:r>
      <w:r w:rsidRPr="00764DA0">
        <w:rPr>
          <w:sz w:val="28"/>
          <w:szCs w:val="28"/>
        </w:rPr>
        <w:t>че</w:t>
      </w:r>
      <w:r w:rsidRPr="00764DA0">
        <w:rPr>
          <w:spacing w:val="-1"/>
          <w:sz w:val="28"/>
          <w:szCs w:val="28"/>
        </w:rPr>
        <w:t>т</w:t>
      </w:r>
      <w:r w:rsidRPr="00764DA0">
        <w:rPr>
          <w:spacing w:val="-2"/>
          <w:sz w:val="28"/>
          <w:szCs w:val="28"/>
        </w:rPr>
        <w:t>ны</w:t>
      </w:r>
      <w:r w:rsidRPr="00764DA0">
        <w:rPr>
          <w:sz w:val="28"/>
          <w:szCs w:val="28"/>
        </w:rPr>
        <w:t>й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pacing w:val="1"/>
          <w:sz w:val="28"/>
          <w:szCs w:val="28"/>
        </w:rPr>
        <w:t>п</w:t>
      </w:r>
      <w:r w:rsidRPr="00764DA0">
        <w:rPr>
          <w:spacing w:val="-3"/>
          <w:sz w:val="28"/>
          <w:szCs w:val="28"/>
        </w:rPr>
        <w:t>е</w:t>
      </w:r>
      <w:r w:rsidRPr="00764DA0">
        <w:rPr>
          <w:spacing w:val="-2"/>
          <w:sz w:val="28"/>
          <w:szCs w:val="28"/>
        </w:rPr>
        <w:t>ри</w:t>
      </w:r>
      <w:r w:rsidRPr="00764DA0">
        <w:rPr>
          <w:spacing w:val="1"/>
          <w:sz w:val="28"/>
          <w:szCs w:val="28"/>
        </w:rPr>
        <w:t>о</w:t>
      </w:r>
      <w:r w:rsidRPr="00764DA0">
        <w:rPr>
          <w:sz w:val="28"/>
          <w:szCs w:val="28"/>
        </w:rPr>
        <w:t>д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z w:val="28"/>
          <w:szCs w:val="28"/>
        </w:rPr>
        <w:t>в</w:t>
      </w:r>
      <w:r w:rsidRPr="00764DA0">
        <w:rPr>
          <w:spacing w:val="25"/>
          <w:sz w:val="28"/>
          <w:szCs w:val="28"/>
        </w:rPr>
        <w:t xml:space="preserve"> </w:t>
      </w:r>
      <w:r w:rsidRPr="00764DA0">
        <w:rPr>
          <w:sz w:val="28"/>
          <w:szCs w:val="28"/>
        </w:rPr>
        <w:t>с</w:t>
      </w:r>
      <w:r w:rsidRPr="00764DA0">
        <w:rPr>
          <w:spacing w:val="-4"/>
          <w:sz w:val="28"/>
          <w:szCs w:val="28"/>
        </w:rPr>
        <w:t>у</w:t>
      </w:r>
      <w:r w:rsidRPr="00764DA0">
        <w:rPr>
          <w:spacing w:val="-1"/>
          <w:sz w:val="28"/>
          <w:szCs w:val="28"/>
        </w:rPr>
        <w:t>щ</w:t>
      </w:r>
      <w:r w:rsidRPr="00764DA0">
        <w:rPr>
          <w:sz w:val="28"/>
          <w:szCs w:val="28"/>
        </w:rPr>
        <w:t>ес</w:t>
      </w:r>
      <w:r w:rsidRPr="00764DA0">
        <w:rPr>
          <w:spacing w:val="-1"/>
          <w:sz w:val="28"/>
          <w:szCs w:val="28"/>
        </w:rPr>
        <w:t>тв</w:t>
      </w:r>
      <w:r w:rsidRPr="00764DA0">
        <w:rPr>
          <w:spacing w:val="-2"/>
          <w:sz w:val="28"/>
          <w:szCs w:val="28"/>
        </w:rPr>
        <w:t>у</w:t>
      </w:r>
      <w:r w:rsidRPr="00764DA0">
        <w:rPr>
          <w:spacing w:val="-1"/>
          <w:sz w:val="28"/>
          <w:szCs w:val="28"/>
        </w:rPr>
        <w:t>ющ</w:t>
      </w:r>
      <w:r w:rsidRPr="00764DA0">
        <w:rPr>
          <w:sz w:val="28"/>
          <w:szCs w:val="28"/>
        </w:rPr>
        <w:t>их</w:t>
      </w:r>
      <w:r w:rsidRPr="00764DA0">
        <w:rPr>
          <w:spacing w:val="27"/>
          <w:sz w:val="28"/>
          <w:szCs w:val="28"/>
        </w:rPr>
        <w:t xml:space="preserve"> </w:t>
      </w:r>
      <w:r w:rsidRPr="00764DA0">
        <w:rPr>
          <w:spacing w:val="1"/>
          <w:sz w:val="28"/>
          <w:szCs w:val="28"/>
        </w:rPr>
        <w:t>р</w:t>
      </w:r>
      <w:r w:rsidRPr="00764DA0">
        <w:rPr>
          <w:spacing w:val="-3"/>
          <w:sz w:val="28"/>
          <w:szCs w:val="28"/>
        </w:rPr>
        <w:t>а</w:t>
      </w:r>
      <w:r w:rsidRPr="00764DA0">
        <w:rPr>
          <w:sz w:val="28"/>
          <w:szCs w:val="28"/>
        </w:rPr>
        <w:t>й</w:t>
      </w:r>
      <w:r w:rsidRPr="00764DA0">
        <w:rPr>
          <w:spacing w:val="-2"/>
          <w:sz w:val="28"/>
          <w:szCs w:val="28"/>
        </w:rPr>
        <w:t>о</w:t>
      </w:r>
      <w:r w:rsidRPr="00764DA0">
        <w:rPr>
          <w:sz w:val="28"/>
          <w:szCs w:val="28"/>
        </w:rPr>
        <w:t>н</w:t>
      </w:r>
      <w:r w:rsidRPr="00764DA0">
        <w:rPr>
          <w:spacing w:val="-3"/>
          <w:sz w:val="28"/>
          <w:szCs w:val="28"/>
        </w:rPr>
        <w:t>а</w:t>
      </w:r>
      <w:r w:rsidRPr="00764DA0">
        <w:rPr>
          <w:sz w:val="28"/>
          <w:szCs w:val="28"/>
        </w:rPr>
        <w:t>х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pacing w:val="-3"/>
          <w:sz w:val="28"/>
          <w:szCs w:val="28"/>
        </w:rPr>
        <w:t>ж</w:t>
      </w:r>
      <w:r w:rsidRPr="00764DA0">
        <w:rPr>
          <w:sz w:val="28"/>
          <w:szCs w:val="28"/>
        </w:rPr>
        <w:t>и</w:t>
      </w:r>
      <w:r w:rsidRPr="00764DA0">
        <w:rPr>
          <w:spacing w:val="-1"/>
          <w:sz w:val="28"/>
          <w:szCs w:val="28"/>
        </w:rPr>
        <w:t>л</w:t>
      </w:r>
      <w:r w:rsidRPr="00764DA0">
        <w:rPr>
          <w:spacing w:val="-2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pacing w:val="-1"/>
          <w:sz w:val="28"/>
          <w:szCs w:val="28"/>
        </w:rPr>
        <w:t>з</w:t>
      </w:r>
      <w:r w:rsidRPr="00764DA0">
        <w:rPr>
          <w:sz w:val="28"/>
          <w:szCs w:val="28"/>
        </w:rPr>
        <w:t>а</w:t>
      </w:r>
      <w:r w:rsidRPr="00764DA0">
        <w:rPr>
          <w:spacing w:val="-3"/>
          <w:sz w:val="28"/>
          <w:szCs w:val="28"/>
        </w:rPr>
        <w:t>с</w:t>
      </w:r>
      <w:r w:rsidRPr="00764DA0">
        <w:rPr>
          <w:spacing w:val="-1"/>
          <w:sz w:val="28"/>
          <w:szCs w:val="28"/>
        </w:rPr>
        <w:t>т</w:t>
      </w:r>
      <w:r w:rsidRPr="00764DA0">
        <w:rPr>
          <w:spacing w:val="1"/>
          <w:sz w:val="28"/>
          <w:szCs w:val="28"/>
        </w:rPr>
        <w:t>р</w:t>
      </w:r>
      <w:r w:rsidRPr="00764DA0">
        <w:rPr>
          <w:spacing w:val="-2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-3"/>
          <w:sz w:val="28"/>
          <w:szCs w:val="28"/>
        </w:rPr>
        <w:t>к</w:t>
      </w:r>
      <w:r w:rsidRPr="00764DA0">
        <w:rPr>
          <w:sz w:val="28"/>
          <w:szCs w:val="28"/>
        </w:rPr>
        <w:t>и</w:t>
      </w:r>
      <w:r w:rsidRPr="00764DA0">
        <w:rPr>
          <w:spacing w:val="26"/>
          <w:sz w:val="28"/>
          <w:szCs w:val="28"/>
        </w:rPr>
        <w:t xml:space="preserve"> </w:t>
      </w:r>
      <w:r w:rsidRPr="00764DA0">
        <w:rPr>
          <w:sz w:val="28"/>
          <w:szCs w:val="28"/>
        </w:rPr>
        <w:t>п</w:t>
      </w:r>
      <w:r w:rsidRPr="00764DA0">
        <w:rPr>
          <w:spacing w:val="-2"/>
          <w:sz w:val="28"/>
          <w:szCs w:val="28"/>
        </w:rPr>
        <w:t>р</w:t>
      </w:r>
      <w:r w:rsidRPr="00764DA0">
        <w:rPr>
          <w:spacing w:val="1"/>
          <w:sz w:val="28"/>
          <w:szCs w:val="28"/>
        </w:rPr>
        <w:t>о</w:t>
      </w:r>
      <w:r w:rsidRPr="00764DA0">
        <w:rPr>
          <w:sz w:val="28"/>
          <w:szCs w:val="28"/>
        </w:rPr>
        <w:t>ек</w:t>
      </w:r>
      <w:r w:rsidRPr="00764DA0">
        <w:rPr>
          <w:spacing w:val="-2"/>
          <w:sz w:val="28"/>
          <w:szCs w:val="28"/>
        </w:rPr>
        <w:t>т</w:t>
      </w:r>
      <w:r w:rsidRPr="00764DA0">
        <w:rPr>
          <w:sz w:val="28"/>
          <w:szCs w:val="28"/>
        </w:rPr>
        <w:t>и</w:t>
      </w:r>
      <w:r w:rsidRPr="00764DA0">
        <w:rPr>
          <w:spacing w:val="1"/>
          <w:sz w:val="28"/>
          <w:szCs w:val="28"/>
        </w:rPr>
        <w:t>р</w:t>
      </w:r>
      <w:r w:rsidRPr="00764DA0">
        <w:rPr>
          <w:spacing w:val="1"/>
          <w:sz w:val="28"/>
          <w:szCs w:val="28"/>
        </w:rPr>
        <w:t>о</w:t>
      </w:r>
      <w:r w:rsidRPr="00764DA0">
        <w:rPr>
          <w:spacing w:val="-1"/>
          <w:sz w:val="28"/>
          <w:szCs w:val="28"/>
        </w:rPr>
        <w:t>в</w:t>
      </w:r>
      <w:r w:rsidRPr="00764DA0">
        <w:rPr>
          <w:spacing w:val="-3"/>
          <w:sz w:val="28"/>
          <w:szCs w:val="28"/>
        </w:rPr>
        <w:t>а</w:t>
      </w:r>
      <w:r w:rsidRPr="00764DA0">
        <w:rPr>
          <w:spacing w:val="-2"/>
          <w:sz w:val="28"/>
          <w:szCs w:val="28"/>
        </w:rPr>
        <w:t>н</w:t>
      </w:r>
      <w:r w:rsidRPr="00764DA0">
        <w:rPr>
          <w:spacing w:val="1"/>
          <w:sz w:val="28"/>
          <w:szCs w:val="28"/>
        </w:rPr>
        <w:t>и</w:t>
      </w:r>
      <w:r w:rsidRPr="00764DA0">
        <w:rPr>
          <w:sz w:val="28"/>
          <w:szCs w:val="28"/>
        </w:rPr>
        <w:t>е</w:t>
      </w:r>
      <w:r w:rsidRPr="00764DA0">
        <w:rPr>
          <w:spacing w:val="-1"/>
          <w:sz w:val="28"/>
          <w:szCs w:val="28"/>
        </w:rPr>
        <w:t xml:space="preserve"> </w:t>
      </w:r>
      <w:r w:rsidRPr="00764DA0">
        <w:rPr>
          <w:spacing w:val="-2"/>
          <w:sz w:val="28"/>
          <w:szCs w:val="28"/>
        </w:rPr>
        <w:t>и</w:t>
      </w:r>
      <w:r w:rsidRPr="00764DA0">
        <w:rPr>
          <w:sz w:val="28"/>
          <w:szCs w:val="28"/>
        </w:rPr>
        <w:t>н</w:t>
      </w:r>
      <w:r w:rsidRPr="00764DA0">
        <w:rPr>
          <w:spacing w:val="-2"/>
          <w:sz w:val="28"/>
          <w:szCs w:val="28"/>
        </w:rPr>
        <w:t>д</w:t>
      </w:r>
      <w:r w:rsidRPr="00764DA0">
        <w:rPr>
          <w:spacing w:val="1"/>
          <w:sz w:val="28"/>
          <w:szCs w:val="28"/>
        </w:rPr>
        <w:t>и</w:t>
      </w:r>
      <w:r w:rsidRPr="00764DA0">
        <w:rPr>
          <w:spacing w:val="-1"/>
          <w:sz w:val="28"/>
          <w:szCs w:val="28"/>
        </w:rPr>
        <w:t>в</w:t>
      </w:r>
      <w:r w:rsidRPr="00764DA0">
        <w:rPr>
          <w:spacing w:val="-2"/>
          <w:sz w:val="28"/>
          <w:szCs w:val="28"/>
        </w:rPr>
        <w:t>и</w:t>
      </w:r>
      <w:r w:rsidRPr="00764DA0">
        <w:rPr>
          <w:spacing w:val="1"/>
          <w:sz w:val="28"/>
          <w:szCs w:val="28"/>
        </w:rPr>
        <w:t>д</w:t>
      </w:r>
      <w:r w:rsidRPr="00764DA0">
        <w:rPr>
          <w:spacing w:val="-4"/>
          <w:sz w:val="28"/>
          <w:szCs w:val="28"/>
        </w:rPr>
        <w:t>у</w:t>
      </w:r>
      <w:r w:rsidRPr="00764DA0">
        <w:rPr>
          <w:sz w:val="28"/>
          <w:szCs w:val="28"/>
        </w:rPr>
        <w:t>а</w:t>
      </w:r>
      <w:r w:rsidRPr="00764DA0">
        <w:rPr>
          <w:spacing w:val="-1"/>
          <w:sz w:val="28"/>
          <w:szCs w:val="28"/>
        </w:rPr>
        <w:t>ль</w:t>
      </w:r>
      <w:r w:rsidRPr="00764DA0">
        <w:rPr>
          <w:sz w:val="28"/>
          <w:szCs w:val="28"/>
        </w:rPr>
        <w:t>н</w:t>
      </w:r>
      <w:r w:rsidRPr="00764DA0">
        <w:rPr>
          <w:spacing w:val="-2"/>
          <w:sz w:val="28"/>
          <w:szCs w:val="28"/>
        </w:rPr>
        <w:t>ы</w:t>
      </w:r>
      <w:r w:rsidRPr="00764DA0">
        <w:rPr>
          <w:sz w:val="28"/>
          <w:szCs w:val="28"/>
        </w:rPr>
        <w:t>х ис</w:t>
      </w:r>
      <w:r w:rsidRPr="00764DA0">
        <w:rPr>
          <w:spacing w:val="-3"/>
          <w:sz w:val="28"/>
          <w:szCs w:val="28"/>
        </w:rPr>
        <w:t>т</w:t>
      </w:r>
      <w:r w:rsidRPr="00764DA0">
        <w:rPr>
          <w:spacing w:val="1"/>
          <w:sz w:val="28"/>
          <w:szCs w:val="28"/>
        </w:rPr>
        <w:t>о</w:t>
      </w:r>
      <w:r w:rsidRPr="00764DA0">
        <w:rPr>
          <w:spacing w:val="-3"/>
          <w:sz w:val="28"/>
          <w:szCs w:val="28"/>
        </w:rPr>
        <w:t>ч</w:t>
      </w:r>
      <w:r w:rsidRPr="00764DA0">
        <w:rPr>
          <w:spacing w:val="1"/>
          <w:sz w:val="28"/>
          <w:szCs w:val="28"/>
        </w:rPr>
        <w:t>н</w:t>
      </w:r>
      <w:r w:rsidRPr="00764DA0">
        <w:rPr>
          <w:spacing w:val="-2"/>
          <w:sz w:val="28"/>
          <w:szCs w:val="28"/>
        </w:rPr>
        <w:t>и</w:t>
      </w:r>
      <w:r w:rsidRPr="00764DA0">
        <w:rPr>
          <w:sz w:val="28"/>
          <w:szCs w:val="28"/>
        </w:rPr>
        <w:t>к</w:t>
      </w:r>
      <w:r w:rsidRPr="00764DA0">
        <w:rPr>
          <w:spacing w:val="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-1"/>
          <w:sz w:val="28"/>
          <w:szCs w:val="28"/>
        </w:rPr>
        <w:t xml:space="preserve"> т</w:t>
      </w:r>
      <w:r w:rsidRPr="00764DA0">
        <w:rPr>
          <w:spacing w:val="-3"/>
          <w:sz w:val="28"/>
          <w:szCs w:val="28"/>
        </w:rPr>
        <w:t>е</w:t>
      </w:r>
      <w:r w:rsidRPr="00764DA0">
        <w:rPr>
          <w:spacing w:val="1"/>
          <w:sz w:val="28"/>
          <w:szCs w:val="28"/>
        </w:rPr>
        <w:t>п</w:t>
      </w:r>
      <w:r w:rsidRPr="00764DA0">
        <w:rPr>
          <w:spacing w:val="-1"/>
          <w:sz w:val="28"/>
          <w:szCs w:val="28"/>
        </w:rPr>
        <w:t>л</w:t>
      </w:r>
      <w:r w:rsidRPr="00764DA0">
        <w:rPr>
          <w:sz w:val="28"/>
          <w:szCs w:val="28"/>
        </w:rPr>
        <w:t>а</w:t>
      </w:r>
      <w:r w:rsidRPr="00764DA0">
        <w:rPr>
          <w:spacing w:val="-1"/>
          <w:sz w:val="28"/>
          <w:szCs w:val="28"/>
        </w:rPr>
        <w:t xml:space="preserve"> </w:t>
      </w:r>
      <w:r w:rsidRPr="00764DA0">
        <w:rPr>
          <w:sz w:val="28"/>
          <w:szCs w:val="28"/>
        </w:rPr>
        <w:t>не</w:t>
      </w:r>
      <w:r w:rsidRPr="00764DA0">
        <w:rPr>
          <w:spacing w:val="-3"/>
          <w:sz w:val="28"/>
          <w:szCs w:val="28"/>
        </w:rPr>
        <w:t xml:space="preserve"> </w:t>
      </w:r>
      <w:r w:rsidRPr="00764DA0">
        <w:rPr>
          <w:sz w:val="28"/>
          <w:szCs w:val="28"/>
        </w:rPr>
        <w:t>п</w:t>
      </w:r>
      <w:r w:rsidRPr="00764DA0">
        <w:rPr>
          <w:spacing w:val="1"/>
          <w:sz w:val="28"/>
          <w:szCs w:val="28"/>
        </w:rPr>
        <w:t>р</w:t>
      </w:r>
      <w:r w:rsidRPr="00764DA0">
        <w:rPr>
          <w:spacing w:val="-3"/>
          <w:sz w:val="28"/>
          <w:szCs w:val="28"/>
        </w:rPr>
        <w:t>е</w:t>
      </w:r>
      <w:r w:rsidRPr="00764DA0">
        <w:rPr>
          <w:spacing w:val="-2"/>
          <w:sz w:val="28"/>
          <w:szCs w:val="28"/>
        </w:rPr>
        <w:t>д</w:t>
      </w:r>
      <w:r w:rsidRPr="00764DA0">
        <w:rPr>
          <w:sz w:val="28"/>
          <w:szCs w:val="28"/>
        </w:rPr>
        <w:t>п</w:t>
      </w:r>
      <w:r w:rsidRPr="00764DA0">
        <w:rPr>
          <w:spacing w:val="1"/>
          <w:sz w:val="28"/>
          <w:szCs w:val="28"/>
        </w:rPr>
        <w:t>о</w:t>
      </w:r>
      <w:r w:rsidRPr="00764DA0">
        <w:rPr>
          <w:spacing w:val="-1"/>
          <w:sz w:val="28"/>
          <w:szCs w:val="28"/>
        </w:rPr>
        <w:t>л</w:t>
      </w:r>
      <w:r w:rsidRPr="00764DA0">
        <w:rPr>
          <w:sz w:val="28"/>
          <w:szCs w:val="28"/>
        </w:rPr>
        <w:t>а</w:t>
      </w:r>
      <w:r w:rsidRPr="00764DA0">
        <w:rPr>
          <w:spacing w:val="-3"/>
          <w:sz w:val="28"/>
          <w:szCs w:val="28"/>
        </w:rPr>
        <w:t>г</w:t>
      </w:r>
      <w:r w:rsidRPr="00764DA0">
        <w:rPr>
          <w:sz w:val="28"/>
          <w:szCs w:val="28"/>
        </w:rPr>
        <w:t>ае</w:t>
      </w:r>
      <w:r w:rsidRPr="00764DA0">
        <w:rPr>
          <w:spacing w:val="-3"/>
          <w:sz w:val="28"/>
          <w:szCs w:val="28"/>
        </w:rPr>
        <w:t>т</w:t>
      </w:r>
      <w:r w:rsidRPr="00764DA0">
        <w:rPr>
          <w:sz w:val="28"/>
          <w:szCs w:val="28"/>
        </w:rPr>
        <w:t>ся.</w:t>
      </w:r>
    </w:p>
    <w:p w:rsidR="00FB55EE" w:rsidRPr="004134F8" w:rsidRDefault="00FB55EE" w:rsidP="00FB55EE">
      <w:pPr>
        <w:pStyle w:val="TableParagraph"/>
        <w:kinsoku w:val="0"/>
        <w:overflowPunct w:val="0"/>
        <w:ind w:left="-142" w:right="-115" w:firstLine="568"/>
        <w:jc w:val="both"/>
        <w:rPr>
          <w:sz w:val="28"/>
          <w:szCs w:val="28"/>
        </w:rPr>
      </w:pPr>
    </w:p>
    <w:bookmarkEnd w:id="8"/>
    <w:p w:rsidR="00DB6F13" w:rsidRDefault="00ED0D5E" w:rsidP="00FB55EE">
      <w:pPr>
        <w:pStyle w:val="2"/>
        <w:keepLines w:val="0"/>
        <w:numPr>
          <w:ilvl w:val="1"/>
          <w:numId w:val="15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r>
        <w:rPr>
          <w:sz w:val="28"/>
          <w:szCs w:val="28"/>
        </w:rPr>
        <w:t>Существующие и п</w:t>
      </w:r>
      <w:r w:rsidRPr="00BE5273">
        <w:rPr>
          <w:sz w:val="28"/>
          <w:szCs w:val="28"/>
        </w:rPr>
        <w:t xml:space="preserve">ерспективные балансы тепловой мощности и тепловой </w:t>
      </w:r>
      <w:r w:rsidRPr="00E679A0">
        <w:rPr>
          <w:sz w:val="28"/>
          <w:szCs w:val="28"/>
        </w:rPr>
        <w:t>нагрузки потребителей в зонах действия</w:t>
      </w:r>
      <w:r w:rsidRPr="00BE5273">
        <w:rPr>
          <w:sz w:val="28"/>
          <w:szCs w:val="28"/>
        </w:rPr>
        <w:t xml:space="preserve"> источников тепловой энергии, в том числе работающих на единую тепловую сеть, на каждом этапе</w:t>
      </w:r>
    </w:p>
    <w:p w:rsidR="00FB55EE" w:rsidRDefault="00FB55EE" w:rsidP="00FB55EE">
      <w:pPr>
        <w:pStyle w:val="e"/>
      </w:pP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нсы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</w:t>
      </w:r>
      <w:r w:rsidRPr="00764DA0">
        <w:rPr>
          <w:rFonts w:ascii="Times New Roman" w:hAnsi="Times New Roman"/>
          <w:spacing w:val="-3"/>
          <w:sz w:val="28"/>
          <w:szCs w:val="28"/>
        </w:rPr>
        <w:t>ую</w:t>
      </w:r>
      <w:r w:rsidRPr="00764DA0">
        <w:rPr>
          <w:rFonts w:ascii="Times New Roman" w:hAnsi="Times New Roman"/>
          <w:sz w:val="28"/>
          <w:szCs w:val="28"/>
        </w:rPr>
        <w:t>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сп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ае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щн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lastRenderedPageBreak/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 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сп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кти</w:t>
      </w:r>
      <w:r w:rsidRPr="00764DA0">
        <w:rPr>
          <w:rFonts w:ascii="Times New Roman" w:hAnsi="Times New Roman"/>
          <w:spacing w:val="-3"/>
          <w:sz w:val="28"/>
          <w:szCs w:val="28"/>
        </w:rPr>
        <w:t>в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уз</w:t>
      </w:r>
      <w:r w:rsidRPr="00764DA0">
        <w:rPr>
          <w:rFonts w:ascii="Times New Roman" w:hAnsi="Times New Roman"/>
          <w:spacing w:val="2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pacing w:val="2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твия</w:t>
      </w:r>
      <w:r w:rsidRPr="00764DA0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 (п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гн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зи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-1"/>
          <w:sz w:val="28"/>
          <w:szCs w:val="28"/>
        </w:rPr>
        <w:t>оо</w:t>
      </w:r>
      <w:r w:rsidRPr="00764DA0">
        <w:rPr>
          <w:rFonts w:ascii="Times New Roman" w:hAnsi="Times New Roman"/>
          <w:sz w:val="28"/>
          <w:szCs w:val="28"/>
        </w:rPr>
        <w:t>тв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тств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скими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2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нд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ц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ями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тке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сх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ния)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4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ляются</w:t>
      </w:r>
      <w:r w:rsidRPr="00764DA0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нс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ствую</w:t>
      </w:r>
      <w:r w:rsidRPr="00764DA0">
        <w:rPr>
          <w:rFonts w:ascii="Times New Roman" w:hAnsi="Times New Roman"/>
          <w:spacing w:val="1"/>
          <w:sz w:val="28"/>
          <w:szCs w:val="28"/>
        </w:rPr>
        <w:t>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щн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«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» 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э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узки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2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ора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в.</w:t>
      </w: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8"/>
        <w:jc w:val="both"/>
      </w:pP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нсы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ству</w:t>
      </w:r>
      <w:r w:rsidRPr="00764DA0">
        <w:rPr>
          <w:rFonts w:ascii="Times New Roman" w:hAnsi="Times New Roman"/>
          <w:spacing w:val="-3"/>
          <w:sz w:val="28"/>
          <w:szCs w:val="28"/>
        </w:rPr>
        <w:t>ющ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щн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сти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сп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pacing w:val="1"/>
          <w:sz w:val="28"/>
          <w:szCs w:val="28"/>
        </w:rPr>
        <w:t>в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узки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 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ствия</w:t>
      </w:r>
      <w:r w:rsidRPr="00764DA0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4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ны в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z w:val="28"/>
          <w:szCs w:val="28"/>
        </w:rPr>
        <w:t xml:space="preserve">ице </w:t>
      </w:r>
      <w:r w:rsidRPr="00764DA0">
        <w:rPr>
          <w:rFonts w:ascii="Times New Roman" w:hAnsi="Times New Roman"/>
          <w:spacing w:val="-3"/>
          <w:sz w:val="28"/>
          <w:szCs w:val="28"/>
        </w:rPr>
        <w:t>2.3</w:t>
      </w:r>
      <w:r w:rsidRPr="00764DA0">
        <w:rPr>
          <w:rFonts w:ascii="Times New Roman" w:hAnsi="Times New Roman"/>
          <w:sz w:val="28"/>
          <w:szCs w:val="28"/>
        </w:rPr>
        <w:t>.</w:t>
      </w:r>
    </w:p>
    <w:p w:rsidR="008C1D85" w:rsidRDefault="008C1D85" w:rsidP="00FB55EE">
      <w:pPr>
        <w:pStyle w:val="e"/>
        <w:keepLines w:val="0"/>
        <w:spacing w:before="0"/>
        <w:ind w:left="-142" w:right="-115" w:firstLine="568"/>
        <w:jc w:val="center"/>
        <w:rPr>
          <w:sz w:val="28"/>
          <w:szCs w:val="28"/>
        </w:rPr>
      </w:pPr>
    </w:p>
    <w:p w:rsidR="008C1D85" w:rsidRDefault="008C1D85" w:rsidP="00FB55EE">
      <w:pPr>
        <w:pStyle w:val="e"/>
        <w:keepLines w:val="0"/>
        <w:spacing w:before="0"/>
        <w:ind w:left="-142" w:right="-115" w:firstLine="568"/>
        <w:jc w:val="right"/>
        <w:rPr>
          <w:sz w:val="28"/>
          <w:szCs w:val="28"/>
        </w:rPr>
      </w:pPr>
      <w:r w:rsidRPr="00764DA0">
        <w:rPr>
          <w:sz w:val="28"/>
          <w:szCs w:val="28"/>
        </w:rPr>
        <w:t>Таблица 2.3.</w:t>
      </w:r>
      <w:r w:rsidRPr="00764DA0">
        <w:t xml:space="preserve"> </w:t>
      </w:r>
      <w:r w:rsidRPr="00764DA0">
        <w:rPr>
          <w:sz w:val="28"/>
          <w:szCs w:val="28"/>
        </w:rPr>
        <w:t>Сущ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ству</w:t>
      </w:r>
      <w:r w:rsidRPr="00764DA0">
        <w:rPr>
          <w:spacing w:val="-3"/>
          <w:sz w:val="28"/>
          <w:szCs w:val="28"/>
        </w:rPr>
        <w:t>ющ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й</w:t>
      </w:r>
      <w:r w:rsidRPr="00764DA0">
        <w:rPr>
          <w:spacing w:val="54"/>
          <w:sz w:val="28"/>
          <w:szCs w:val="28"/>
        </w:rPr>
        <w:t xml:space="preserve"> </w:t>
      </w:r>
      <w:r w:rsidRPr="00764DA0">
        <w:rPr>
          <w:sz w:val="28"/>
          <w:szCs w:val="28"/>
        </w:rPr>
        <w:t>балансы 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пл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54"/>
          <w:sz w:val="28"/>
          <w:szCs w:val="28"/>
        </w:rPr>
        <w:t xml:space="preserve"> </w:t>
      </w:r>
      <w:r w:rsidRPr="00764DA0">
        <w:rPr>
          <w:sz w:val="28"/>
          <w:szCs w:val="28"/>
        </w:rPr>
        <w:t>м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щн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сти</w:t>
      </w:r>
      <w:r w:rsidRPr="00764DA0">
        <w:rPr>
          <w:spacing w:val="57"/>
          <w:sz w:val="28"/>
          <w:szCs w:val="28"/>
        </w:rPr>
        <w:t xml:space="preserve"> </w:t>
      </w:r>
      <w:r w:rsidRPr="00764DA0">
        <w:rPr>
          <w:sz w:val="28"/>
          <w:szCs w:val="28"/>
        </w:rPr>
        <w:t>и</w:t>
      </w:r>
      <w:r w:rsidRPr="00764DA0">
        <w:rPr>
          <w:spacing w:val="57"/>
          <w:sz w:val="28"/>
          <w:szCs w:val="28"/>
        </w:rPr>
        <w:t xml:space="preserve"> </w:t>
      </w:r>
      <w:r w:rsidRPr="00764DA0">
        <w:rPr>
          <w:sz w:val="28"/>
          <w:szCs w:val="28"/>
        </w:rPr>
        <w:t>п</w:t>
      </w:r>
      <w:r w:rsidRPr="00764DA0">
        <w:rPr>
          <w:spacing w:val="-1"/>
          <w:sz w:val="28"/>
          <w:szCs w:val="28"/>
        </w:rPr>
        <w:t>ер</w:t>
      </w:r>
      <w:r w:rsidRPr="00764DA0">
        <w:rPr>
          <w:sz w:val="28"/>
          <w:szCs w:val="28"/>
        </w:rPr>
        <w:t>сп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кт</w:t>
      </w:r>
      <w:r w:rsidRPr="00764DA0">
        <w:rPr>
          <w:spacing w:val="-2"/>
          <w:sz w:val="28"/>
          <w:szCs w:val="28"/>
        </w:rPr>
        <w:t>и</w:t>
      </w:r>
      <w:r w:rsidRPr="00764DA0">
        <w:rPr>
          <w:spacing w:val="1"/>
          <w:sz w:val="28"/>
          <w:szCs w:val="28"/>
        </w:rPr>
        <w:t>в</w:t>
      </w:r>
      <w:r w:rsidRPr="00764DA0">
        <w:rPr>
          <w:sz w:val="28"/>
          <w:szCs w:val="28"/>
        </w:rPr>
        <w:t>н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54"/>
          <w:sz w:val="28"/>
          <w:szCs w:val="28"/>
        </w:rPr>
        <w:t xml:space="preserve"> </w:t>
      </w:r>
      <w:r w:rsidRPr="00764DA0">
        <w:rPr>
          <w:sz w:val="28"/>
          <w:szCs w:val="28"/>
        </w:rPr>
        <w:t>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пл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53"/>
          <w:sz w:val="28"/>
          <w:szCs w:val="28"/>
        </w:rPr>
        <w:t xml:space="preserve"> </w:t>
      </w:r>
      <w:r w:rsidRPr="00764DA0">
        <w:rPr>
          <w:sz w:val="28"/>
          <w:szCs w:val="28"/>
        </w:rPr>
        <w:t>н</w:t>
      </w:r>
      <w:r w:rsidRPr="00764DA0">
        <w:rPr>
          <w:spacing w:val="-1"/>
          <w:sz w:val="28"/>
          <w:szCs w:val="28"/>
        </w:rPr>
        <w:t>а</w:t>
      </w:r>
      <w:r w:rsidRPr="00764DA0">
        <w:rPr>
          <w:sz w:val="28"/>
          <w:szCs w:val="28"/>
        </w:rPr>
        <w:t>г</w:t>
      </w:r>
      <w:r w:rsidRPr="00764DA0">
        <w:rPr>
          <w:spacing w:val="-1"/>
          <w:sz w:val="28"/>
          <w:szCs w:val="28"/>
        </w:rPr>
        <w:t>р</w:t>
      </w:r>
      <w:r w:rsidRPr="00764DA0">
        <w:rPr>
          <w:sz w:val="28"/>
          <w:szCs w:val="28"/>
        </w:rPr>
        <w:t>узки</w:t>
      </w:r>
      <w:r w:rsidRPr="00764DA0">
        <w:rPr>
          <w:spacing w:val="57"/>
          <w:sz w:val="28"/>
          <w:szCs w:val="28"/>
        </w:rPr>
        <w:t xml:space="preserve"> </w:t>
      </w:r>
      <w:r w:rsidRPr="00764DA0">
        <w:rPr>
          <w:sz w:val="28"/>
          <w:szCs w:val="28"/>
        </w:rPr>
        <w:t>в з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не</w:t>
      </w:r>
      <w:r w:rsidRPr="00764DA0">
        <w:rPr>
          <w:spacing w:val="28"/>
          <w:sz w:val="28"/>
          <w:szCs w:val="28"/>
        </w:rPr>
        <w:t xml:space="preserve"> </w:t>
      </w:r>
      <w:r w:rsidRPr="00764DA0">
        <w:rPr>
          <w:sz w:val="28"/>
          <w:szCs w:val="28"/>
        </w:rPr>
        <w:t>д</w:t>
      </w:r>
      <w:r w:rsidRPr="00764DA0">
        <w:rPr>
          <w:spacing w:val="-1"/>
          <w:sz w:val="28"/>
          <w:szCs w:val="28"/>
        </w:rPr>
        <w:t>е</w:t>
      </w:r>
      <w:r w:rsidRPr="00764DA0">
        <w:rPr>
          <w:spacing w:val="-2"/>
          <w:sz w:val="28"/>
          <w:szCs w:val="28"/>
        </w:rPr>
        <w:t>й</w:t>
      </w:r>
      <w:r w:rsidRPr="00764DA0">
        <w:rPr>
          <w:sz w:val="28"/>
          <w:szCs w:val="28"/>
        </w:rPr>
        <w:t>ствия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z w:val="28"/>
          <w:szCs w:val="28"/>
        </w:rPr>
        <w:t>ист</w:t>
      </w:r>
      <w:r w:rsidRPr="00764DA0">
        <w:rPr>
          <w:spacing w:val="-4"/>
          <w:sz w:val="28"/>
          <w:szCs w:val="28"/>
        </w:rPr>
        <w:t>о</w:t>
      </w:r>
      <w:r w:rsidRPr="00764DA0">
        <w:rPr>
          <w:sz w:val="28"/>
          <w:szCs w:val="28"/>
        </w:rPr>
        <w:t>чник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29"/>
          <w:sz w:val="28"/>
          <w:szCs w:val="28"/>
        </w:rPr>
        <w:t xml:space="preserve"> </w:t>
      </w:r>
      <w:r w:rsidRPr="00764DA0">
        <w:rPr>
          <w:sz w:val="28"/>
          <w:szCs w:val="28"/>
        </w:rPr>
        <w:t>т</w:t>
      </w:r>
      <w:r w:rsidRPr="00764DA0">
        <w:rPr>
          <w:spacing w:val="-1"/>
          <w:sz w:val="28"/>
          <w:szCs w:val="28"/>
        </w:rPr>
        <w:t>е</w:t>
      </w:r>
      <w:r w:rsidRPr="00764DA0">
        <w:rPr>
          <w:sz w:val="28"/>
          <w:szCs w:val="28"/>
        </w:rPr>
        <w:t>пл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в</w:t>
      </w:r>
      <w:r w:rsidRPr="00764DA0">
        <w:rPr>
          <w:spacing w:val="-1"/>
          <w:sz w:val="28"/>
          <w:szCs w:val="28"/>
        </w:rPr>
        <w:t>о</w:t>
      </w:r>
      <w:r w:rsidRPr="00764DA0">
        <w:rPr>
          <w:sz w:val="28"/>
          <w:szCs w:val="28"/>
        </w:rPr>
        <w:t>й</w:t>
      </w:r>
      <w:r w:rsidRPr="00764DA0">
        <w:rPr>
          <w:spacing w:val="27"/>
          <w:sz w:val="28"/>
          <w:szCs w:val="28"/>
        </w:rPr>
        <w:t xml:space="preserve"> </w:t>
      </w:r>
      <w:r w:rsidRPr="00764DA0">
        <w:rPr>
          <w:sz w:val="28"/>
          <w:szCs w:val="28"/>
        </w:rPr>
        <w:t>э</w:t>
      </w:r>
      <w:r w:rsidRPr="00764DA0">
        <w:rPr>
          <w:spacing w:val="-3"/>
          <w:sz w:val="28"/>
          <w:szCs w:val="28"/>
        </w:rPr>
        <w:t>н</w:t>
      </w:r>
      <w:r w:rsidRPr="00764DA0">
        <w:rPr>
          <w:spacing w:val="-1"/>
          <w:sz w:val="28"/>
          <w:szCs w:val="28"/>
        </w:rPr>
        <w:t>ер</w:t>
      </w:r>
      <w:r w:rsidRPr="00764DA0">
        <w:rPr>
          <w:sz w:val="28"/>
          <w:szCs w:val="28"/>
        </w:rPr>
        <w:t>гии</w:t>
      </w:r>
    </w:p>
    <w:tbl>
      <w:tblPr>
        <w:tblW w:w="10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"/>
        <w:gridCol w:w="6191"/>
        <w:gridCol w:w="14"/>
        <w:gridCol w:w="1840"/>
        <w:gridCol w:w="1993"/>
      </w:tblGrid>
      <w:tr w:rsidR="005E4AB7" w:rsidRPr="005759FD" w:rsidTr="00EC2B08">
        <w:trPr>
          <w:trHeight w:val="398"/>
        </w:trPr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jc w:val="center"/>
            </w:pPr>
            <w:r w:rsidRPr="005759FD">
              <w:t>Показатель</w:t>
            </w:r>
          </w:p>
        </w:tc>
        <w:tc>
          <w:tcPr>
            <w:tcW w:w="1854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jc w:val="center"/>
            </w:pPr>
            <w:r w:rsidRPr="005759FD">
              <w:t xml:space="preserve">Существующее значение </w:t>
            </w:r>
          </w:p>
        </w:tc>
        <w:tc>
          <w:tcPr>
            <w:tcW w:w="1993" w:type="dxa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jc w:val="center"/>
            </w:pPr>
            <w:r w:rsidRPr="005759FD">
              <w:t xml:space="preserve">Перспективные значения </w:t>
            </w:r>
          </w:p>
        </w:tc>
      </w:tr>
      <w:tr w:rsidR="005E4AB7" w:rsidRPr="005759FD" w:rsidTr="005E4AB7">
        <w:trPr>
          <w:trHeight w:val="236"/>
        </w:trPr>
        <w:tc>
          <w:tcPr>
            <w:tcW w:w="10052" w:type="dxa"/>
            <w:gridSpan w:val="5"/>
            <w:vAlign w:val="center"/>
          </w:tcPr>
          <w:p w:rsidR="005E4AB7" w:rsidRPr="005E4AB7" w:rsidRDefault="005E4AB7" w:rsidP="005E4AB7">
            <w:pPr>
              <w:pStyle w:val="e"/>
              <w:spacing w:before="0"/>
              <w:ind w:firstLine="0"/>
              <w:jc w:val="center"/>
              <w:rPr>
                <w:b/>
                <w:i/>
              </w:rPr>
            </w:pPr>
            <w:r w:rsidRPr="005E4AB7">
              <w:rPr>
                <w:b/>
                <w:i/>
              </w:rPr>
              <w:t>п. Брянка котельная по ул. Школьная, 42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Ус</w:t>
            </w:r>
            <w:r w:rsidRPr="005759FD">
              <w:t>та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2"/>
              </w:rPr>
              <w:t>в</w:t>
            </w:r>
            <w:r w:rsidRPr="005759FD">
              <w:t>ле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7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2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</w:rPr>
              <w:t>1,72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1,72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</w:pPr>
            <w:r w:rsidRPr="005759FD">
              <w:t>Ра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п</w:t>
            </w:r>
            <w:r w:rsidRPr="005759FD">
              <w:t>ола</w:t>
            </w:r>
            <w:r w:rsidRPr="005759FD">
              <w:rPr>
                <w:spacing w:val="-3"/>
              </w:rPr>
              <w:t>г</w:t>
            </w:r>
            <w:r w:rsidRPr="005759FD">
              <w:t>ае</w:t>
            </w:r>
            <w:r w:rsidRPr="005759FD">
              <w:rPr>
                <w:spacing w:val="-1"/>
              </w:rPr>
              <w:t>м</w:t>
            </w:r>
            <w:r w:rsidRPr="005759FD">
              <w:t>ая</w:t>
            </w:r>
            <w:r w:rsidRPr="005759FD">
              <w:rPr>
                <w:spacing w:val="-2"/>
              </w:rPr>
              <w:t xml:space="preserve"> 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-2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1,72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1,72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отре</w:t>
            </w:r>
            <w:r w:rsidRPr="005759FD">
              <w:rPr>
                <w:spacing w:val="-3"/>
              </w:rPr>
              <w:t>б</w:t>
            </w:r>
            <w:r w:rsidRPr="005759FD">
              <w:t>ле</w:t>
            </w:r>
            <w:r w:rsidRPr="005759FD">
              <w:rPr>
                <w:spacing w:val="-1"/>
              </w:rPr>
              <w:t>н</w:t>
            </w:r>
            <w:r w:rsidRPr="005759FD">
              <w:t>ие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rPr>
                <w:spacing w:val="-2"/>
              </w:rPr>
              <w:t>ощ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1"/>
              </w:rPr>
              <w:t xml:space="preserve"> с</w:t>
            </w:r>
            <w:r w:rsidRPr="005759FD">
              <w:t>об</w:t>
            </w:r>
            <w:r w:rsidRPr="005759FD">
              <w:rPr>
                <w:spacing w:val="-3"/>
              </w:rPr>
              <w:t>с</w:t>
            </w:r>
            <w:r w:rsidRPr="005759FD"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ые</w:t>
            </w:r>
            <w:r w:rsidRPr="005759FD">
              <w:rPr>
                <w:spacing w:val="-4"/>
              </w:rPr>
              <w:t xml:space="preserve"> </w:t>
            </w:r>
            <w:r w:rsidRPr="005759FD">
              <w:t>и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х</w:t>
            </w:r>
            <w:r w:rsidRPr="005759FD">
              <w:t>оз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1"/>
              </w:rPr>
              <w:t>й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 xml:space="preserve">ые </w:t>
            </w:r>
            <w:r w:rsidRPr="005759FD">
              <w:rPr>
                <w:spacing w:val="-1"/>
              </w:rPr>
              <w:t>ну</w:t>
            </w:r>
            <w:r w:rsidRPr="005759FD">
              <w:t>жды централизованного</w:t>
            </w:r>
            <w:r w:rsidRPr="005759FD">
              <w:rPr>
                <w:spacing w:val="-2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t>т</w:t>
            </w:r>
            <w:r w:rsidRPr="005759FD">
              <w:rPr>
                <w:spacing w:val="-2"/>
              </w:rPr>
              <w:t>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t>ерг</w:t>
            </w:r>
            <w:r w:rsidRPr="005759FD">
              <w:rPr>
                <w:spacing w:val="-3"/>
              </w:rPr>
              <w:t>и</w:t>
            </w:r>
            <w:r w:rsidRPr="005759FD">
              <w:t>и,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0,006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0,006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rPr>
                <w:spacing w:val="-1"/>
              </w:rPr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 централизованного</w:t>
            </w:r>
            <w:r w:rsidRPr="005759FD">
              <w:rPr>
                <w:spacing w:val="-3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t>о</w:t>
            </w:r>
            <w:r w:rsidRPr="005759FD">
              <w:rPr>
                <w:spacing w:val="-2"/>
              </w:rPr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 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</w:t>
            </w:r>
            <w:r w:rsidRPr="005759FD">
              <w:rPr>
                <w:spacing w:val="-1"/>
              </w:rPr>
              <w:t xml:space="preserve"> н</w:t>
            </w:r>
            <w:r w:rsidRPr="005759FD">
              <w:rPr>
                <w:spacing w:val="-2"/>
              </w:rPr>
              <w:t>е</w:t>
            </w:r>
            <w:r w:rsidRPr="005759FD">
              <w:t>тто,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1,714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1,714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-1"/>
              </w:rPr>
              <w:t>Сумм</w:t>
            </w:r>
            <w:r w:rsidRPr="005759FD">
              <w:t>ар</w:t>
            </w:r>
            <w:r w:rsidRPr="005759FD">
              <w:rPr>
                <w:spacing w:val="-1"/>
              </w:rPr>
              <w:t>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3"/>
              </w:rPr>
              <w:t>г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2"/>
              </w:rPr>
              <w:t>по</w:t>
            </w:r>
            <w:r w:rsidRPr="005759FD">
              <w:t>тре</w:t>
            </w:r>
            <w:r w:rsidRPr="005759FD">
              <w:rPr>
                <w:spacing w:val="-3"/>
              </w:rPr>
              <w:t>б</w:t>
            </w:r>
            <w:r w:rsidRPr="005759FD">
              <w:t>ит</w:t>
            </w:r>
            <w:r w:rsidRPr="005759FD">
              <w:rPr>
                <w:spacing w:val="-2"/>
              </w:rPr>
              <w:t>е</w:t>
            </w:r>
            <w:r w:rsidRPr="005759FD">
              <w:t>ле</w:t>
            </w:r>
            <w:r w:rsidRPr="005759FD">
              <w:rPr>
                <w:spacing w:val="-3"/>
              </w:rPr>
              <w:t>й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0,653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0,653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 xml:space="preserve">ые </w:t>
            </w:r>
            <w:r w:rsidRPr="005759FD">
              <w:rPr>
                <w:spacing w:val="-2"/>
              </w:rPr>
              <w:t>по</w:t>
            </w:r>
            <w:r w:rsidRPr="005759FD">
              <w:t>т</w:t>
            </w:r>
            <w:r w:rsidRPr="005759FD">
              <w:rPr>
                <w:spacing w:val="-2"/>
              </w:rPr>
              <w:t>е</w:t>
            </w:r>
            <w:r w:rsidRPr="005759FD">
              <w:t xml:space="preserve">ри </w:t>
            </w:r>
            <w:r w:rsidRPr="005759FD">
              <w:rPr>
                <w:spacing w:val="-2"/>
              </w:rPr>
              <w:t>ч</w:t>
            </w:r>
            <w:r w:rsidRPr="005759FD">
              <w:t>ер</w:t>
            </w:r>
            <w:r w:rsidRPr="005759FD">
              <w:rPr>
                <w:spacing w:val="-2"/>
              </w:rPr>
              <w:t>е</w:t>
            </w:r>
            <w:r w:rsidRPr="005759FD">
              <w:t>з</w:t>
            </w:r>
            <w:r w:rsidRPr="005759FD">
              <w:rPr>
                <w:spacing w:val="-1"/>
              </w:rPr>
              <w:t xml:space="preserve"> </w:t>
            </w:r>
            <w:r w:rsidRPr="005759FD">
              <w:t>т</w:t>
            </w:r>
            <w:r w:rsidRPr="005759FD">
              <w:rPr>
                <w:spacing w:val="-2"/>
              </w:rPr>
              <w:t>еп</w:t>
            </w:r>
            <w:r w:rsidRPr="005759FD">
              <w:t>лоизол</w:t>
            </w:r>
            <w:r w:rsidRPr="005759FD">
              <w:rPr>
                <w:spacing w:val="-2"/>
              </w:rPr>
              <w:t>я</w:t>
            </w:r>
            <w:r w:rsidRPr="005759FD">
              <w:t>ци</w:t>
            </w:r>
            <w:r w:rsidRPr="005759FD">
              <w:rPr>
                <w:spacing w:val="-2"/>
              </w:rPr>
              <w:t>ю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0,0038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0,0038</w:t>
            </w:r>
          </w:p>
        </w:tc>
      </w:tr>
      <w:tr w:rsidR="005E4AB7" w:rsidRPr="005759FD" w:rsidTr="00EC2B08"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ри</w:t>
            </w:r>
            <w:r w:rsidRPr="005759FD">
              <w:rPr>
                <w:spacing w:val="-1"/>
              </w:rPr>
              <w:t>с</w:t>
            </w:r>
            <w:r w:rsidRPr="005759FD">
              <w:t>оеди</w:t>
            </w:r>
            <w:r w:rsidRPr="005759FD">
              <w:rPr>
                <w:spacing w:val="-3"/>
              </w:rPr>
              <w:t>н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а</w:t>
            </w:r>
            <w:r w:rsidRPr="005759FD">
              <w:t>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агр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1"/>
              </w:rPr>
              <w:t>(</w:t>
            </w:r>
            <w:r w:rsidRPr="005759FD">
              <w:t>с</w:t>
            </w:r>
            <w:r w:rsidRPr="005759FD">
              <w:rPr>
                <w:spacing w:val="-1"/>
              </w:rPr>
              <w:t xml:space="preserve"> у</w:t>
            </w:r>
            <w:r w:rsidRPr="005759FD">
              <w:rPr>
                <w:spacing w:val="-2"/>
              </w:rPr>
              <w:t>ч</w:t>
            </w:r>
            <w:r w:rsidRPr="005759FD">
              <w:t>е</w:t>
            </w:r>
            <w:r w:rsidRPr="005759FD">
              <w:rPr>
                <w:spacing w:val="-2"/>
              </w:rPr>
              <w:t>т</w:t>
            </w:r>
            <w:r w:rsidRPr="005759FD">
              <w:t>ом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1"/>
              </w:rPr>
              <w:t xml:space="preserve"> </w:t>
            </w:r>
            <w:r w:rsidRPr="005759FD">
              <w:rPr>
                <w:spacing w:val="-2"/>
              </w:rPr>
              <w:t>п</w:t>
            </w:r>
            <w:r w:rsidRPr="005759FD">
              <w:t>от</w:t>
            </w:r>
            <w:r w:rsidRPr="005759FD">
              <w:rPr>
                <w:spacing w:val="-2"/>
              </w:rPr>
              <w:t>е</w:t>
            </w:r>
            <w:r w:rsidRPr="005759FD">
              <w:t>рь</w:t>
            </w:r>
            <w:r w:rsidRPr="005759FD">
              <w:rPr>
                <w:spacing w:val="-3"/>
              </w:rPr>
              <w:t xml:space="preserve"> </w:t>
            </w:r>
            <w:r w:rsidRPr="005759FD">
              <w:t>в</w:t>
            </w:r>
            <w:r w:rsidRPr="005759FD">
              <w:rPr>
                <w:w w:val="99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с</w:t>
            </w:r>
            <w:r w:rsidRPr="005759FD">
              <w:t>ет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-1"/>
              </w:rPr>
              <w:t>х)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0,657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0,657</w:t>
            </w:r>
          </w:p>
        </w:tc>
      </w:tr>
      <w:tr w:rsidR="005E4AB7" w:rsidRPr="00276142" w:rsidTr="00EC2B08">
        <w:trPr>
          <w:trHeight w:val="528"/>
        </w:trPr>
        <w:tc>
          <w:tcPr>
            <w:tcW w:w="6205" w:type="dxa"/>
            <w:gridSpan w:val="2"/>
            <w:vAlign w:val="center"/>
          </w:tcPr>
          <w:p w:rsidR="005E4AB7" w:rsidRPr="005759FD" w:rsidRDefault="005E4AB7" w:rsidP="00CB5ED0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1"/>
              </w:rPr>
              <w:t>Д</w:t>
            </w:r>
            <w:r w:rsidRPr="005759FD">
              <w:t>е</w:t>
            </w:r>
            <w:r w:rsidRPr="005759FD">
              <w:rPr>
                <w:spacing w:val="-2"/>
              </w:rPr>
              <w:t>ф</w:t>
            </w:r>
            <w:r w:rsidRPr="005759FD">
              <w:t>ицит</w:t>
            </w:r>
            <w:r w:rsidRPr="005759FD">
              <w:rPr>
                <w:spacing w:val="-1"/>
              </w:rPr>
              <w:t xml:space="preserve"> (</w:t>
            </w:r>
            <w:r w:rsidRPr="005759FD">
              <w:rPr>
                <w:spacing w:val="-2"/>
              </w:rPr>
              <w:t>р</w:t>
            </w:r>
            <w:r w:rsidRPr="005759FD">
              <w:t>е</w:t>
            </w:r>
            <w:r w:rsidRPr="005759FD">
              <w:rPr>
                <w:spacing w:val="-2"/>
              </w:rPr>
              <w:t>з</w:t>
            </w:r>
            <w:r w:rsidRPr="005759FD">
              <w:t>е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1"/>
              </w:rPr>
              <w:t>в</w:t>
            </w:r>
            <w:r w:rsidRPr="005759FD">
              <w:t>)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 централизованного</w:t>
            </w:r>
            <w:r w:rsidRPr="005759FD">
              <w:rPr>
                <w:spacing w:val="-1"/>
              </w:rPr>
              <w:t xml:space="preserve"> </w:t>
            </w:r>
            <w:r w:rsidRPr="005759FD">
              <w:t>и</w:t>
            </w:r>
            <w:r w:rsidRPr="005759FD">
              <w:rPr>
                <w:spacing w:val="-3"/>
              </w:rPr>
              <w:t>с</w:t>
            </w:r>
            <w:r w:rsidRPr="005759FD">
              <w:t>точ</w:t>
            </w:r>
            <w:r w:rsidRPr="005759FD">
              <w:rPr>
                <w:spacing w:val="-1"/>
              </w:rPr>
              <w:t>н</w:t>
            </w:r>
            <w:r w:rsidRPr="005759FD">
              <w:t>и</w:t>
            </w:r>
            <w:r w:rsidRPr="005759FD">
              <w:rPr>
                <w:spacing w:val="-3"/>
              </w:rPr>
              <w:t>к</w:t>
            </w:r>
            <w:r w:rsidRPr="005759FD">
              <w:t xml:space="preserve">а </w:t>
            </w:r>
            <w:r w:rsidRPr="005759FD">
              <w:rPr>
                <w:spacing w:val="-2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1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ргии, Гкал/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1,057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1,057</w:t>
            </w:r>
          </w:p>
        </w:tc>
      </w:tr>
      <w:tr w:rsidR="005E4AB7" w:rsidRPr="002932C4" w:rsidTr="005E4AB7">
        <w:tblPrEx>
          <w:jc w:val="center"/>
        </w:tblPrEx>
        <w:trPr>
          <w:gridBefore w:val="1"/>
          <w:wBefore w:w="14" w:type="dxa"/>
          <w:trHeight w:val="236"/>
          <w:jc w:val="center"/>
        </w:trPr>
        <w:tc>
          <w:tcPr>
            <w:tcW w:w="10038" w:type="dxa"/>
            <w:gridSpan w:val="4"/>
          </w:tcPr>
          <w:p w:rsidR="005E4AB7" w:rsidRPr="005E4AB7" w:rsidRDefault="005E4AB7" w:rsidP="005E4AB7">
            <w:pPr>
              <w:pStyle w:val="e"/>
              <w:spacing w:before="0"/>
              <w:ind w:firstLine="0"/>
              <w:jc w:val="center"/>
              <w:rPr>
                <w:b/>
                <w:i/>
              </w:rPr>
            </w:pPr>
            <w:r w:rsidRPr="005E4AB7">
              <w:rPr>
                <w:b/>
                <w:i/>
              </w:rPr>
              <w:t>п. Вангаш котельная по ул. Центральная, 36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</w:pPr>
            <w:r w:rsidRPr="002932C4">
              <w:rPr>
                <w:spacing w:val="-1"/>
              </w:rPr>
              <w:t>Ус</w:t>
            </w:r>
            <w:r w:rsidRPr="002932C4">
              <w:t>та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2"/>
              </w:rPr>
              <w:t>в</w:t>
            </w:r>
            <w:r w:rsidRPr="002932C4">
              <w:t>ле</w:t>
            </w:r>
            <w:r w:rsidRPr="002932C4">
              <w:rPr>
                <w:spacing w:val="-1"/>
              </w:rPr>
              <w:t>нн</w:t>
            </w:r>
            <w:r w:rsidRPr="002932C4">
              <w:t>ая</w:t>
            </w:r>
            <w:r w:rsidRPr="002932C4">
              <w:rPr>
                <w:spacing w:val="-4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пл</w:t>
            </w:r>
            <w:r w:rsidRPr="002932C4">
              <w:t>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7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ть,</w:t>
            </w:r>
            <w:r w:rsidRPr="002932C4">
              <w:rPr>
                <w:spacing w:val="-2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3,87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3,87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</w:pPr>
            <w:r w:rsidRPr="002932C4">
              <w:t>Ра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п</w:t>
            </w:r>
            <w:r w:rsidRPr="002932C4">
              <w:t>ола</w:t>
            </w:r>
            <w:r w:rsidRPr="002932C4">
              <w:rPr>
                <w:spacing w:val="-3"/>
              </w:rPr>
              <w:t>г</w:t>
            </w:r>
            <w:r w:rsidRPr="002932C4">
              <w:t>ае</w:t>
            </w:r>
            <w:r w:rsidRPr="002932C4">
              <w:rPr>
                <w:spacing w:val="-1"/>
              </w:rPr>
              <w:t>м</w:t>
            </w:r>
            <w:r w:rsidRPr="002932C4">
              <w:t>ая</w:t>
            </w:r>
            <w:r w:rsidRPr="002932C4">
              <w:rPr>
                <w:spacing w:val="-2"/>
              </w:rPr>
              <w:t xml:space="preserve"> 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-2"/>
              </w:rPr>
              <w:t>в</w:t>
            </w:r>
            <w:r w:rsidRPr="002932C4">
              <w:t>ая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3,87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3,87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</w:pPr>
            <w:r w:rsidRPr="002932C4">
              <w:rPr>
                <w:spacing w:val="-1"/>
              </w:rPr>
              <w:t>П</w:t>
            </w:r>
            <w:r w:rsidRPr="002932C4">
              <w:t>отре</w:t>
            </w:r>
            <w:r w:rsidRPr="002932C4">
              <w:rPr>
                <w:spacing w:val="-3"/>
              </w:rPr>
              <w:t>б</w:t>
            </w:r>
            <w:r w:rsidRPr="002932C4">
              <w:t>ле</w:t>
            </w:r>
            <w:r w:rsidRPr="002932C4">
              <w:rPr>
                <w:spacing w:val="-1"/>
              </w:rPr>
              <w:t>н</w:t>
            </w:r>
            <w:r w:rsidRPr="002932C4">
              <w:t>ие</w:t>
            </w:r>
            <w:r w:rsidRPr="002932C4">
              <w:rPr>
                <w:spacing w:val="-4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rPr>
                <w:spacing w:val="-2"/>
              </w:rPr>
              <w:t>ощ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ти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</w:t>
            </w:r>
            <w:r w:rsidRPr="002932C4">
              <w:rPr>
                <w:spacing w:val="-1"/>
              </w:rPr>
              <w:t xml:space="preserve"> с</w:t>
            </w:r>
            <w:r w:rsidRPr="002932C4">
              <w:t>об</w:t>
            </w:r>
            <w:r w:rsidRPr="002932C4">
              <w:rPr>
                <w:spacing w:val="-3"/>
              </w:rPr>
              <w:t>с</w:t>
            </w:r>
            <w:r w:rsidRPr="002932C4">
              <w:t>т</w:t>
            </w:r>
            <w:r w:rsidRPr="002932C4">
              <w:rPr>
                <w:spacing w:val="1"/>
              </w:rPr>
              <w:t>в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>ые</w:t>
            </w:r>
            <w:r w:rsidRPr="002932C4">
              <w:rPr>
                <w:spacing w:val="-4"/>
              </w:rPr>
              <w:t xml:space="preserve"> </w:t>
            </w:r>
            <w:r w:rsidRPr="002932C4">
              <w:t>и</w:t>
            </w:r>
            <w:r w:rsidRPr="002932C4">
              <w:rPr>
                <w:spacing w:val="-4"/>
              </w:rPr>
              <w:t xml:space="preserve"> </w:t>
            </w:r>
            <w:r w:rsidRPr="002932C4">
              <w:rPr>
                <w:spacing w:val="-1"/>
              </w:rPr>
              <w:t>х</w:t>
            </w:r>
            <w:r w:rsidRPr="002932C4">
              <w:t>о</w:t>
            </w:r>
            <w:r w:rsidRPr="002932C4">
              <w:t>з</w:t>
            </w:r>
            <w:r w:rsidRPr="002932C4">
              <w:rPr>
                <w:spacing w:val="-2"/>
              </w:rPr>
              <w:t>я</w:t>
            </w:r>
            <w:r w:rsidRPr="002932C4">
              <w:rPr>
                <w:spacing w:val="1"/>
              </w:rPr>
              <w:t>й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т</w:t>
            </w:r>
            <w:r w:rsidRPr="002932C4">
              <w:rPr>
                <w:spacing w:val="1"/>
              </w:rPr>
              <w:t>в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 xml:space="preserve">ые </w:t>
            </w:r>
            <w:r w:rsidRPr="002932C4">
              <w:rPr>
                <w:spacing w:val="-1"/>
              </w:rPr>
              <w:t>ну</w:t>
            </w:r>
            <w:r w:rsidRPr="002932C4">
              <w:t>жды централизованного</w:t>
            </w:r>
            <w:r w:rsidRPr="002932C4">
              <w:rPr>
                <w:spacing w:val="-2"/>
              </w:rPr>
              <w:t xml:space="preserve"> </w:t>
            </w:r>
            <w:r w:rsidRPr="002932C4">
              <w:t>и</w:t>
            </w:r>
            <w:r w:rsidRPr="002932C4">
              <w:rPr>
                <w:spacing w:val="-1"/>
              </w:rPr>
              <w:t>с</w:t>
            </w:r>
            <w:r w:rsidRPr="002932C4">
              <w:t>т</w:t>
            </w:r>
            <w:r w:rsidRPr="002932C4">
              <w:rPr>
                <w:spacing w:val="-2"/>
              </w:rPr>
              <w:t>о</w:t>
            </w:r>
            <w:r w:rsidRPr="002932C4">
              <w:t>ч</w:t>
            </w:r>
            <w:r w:rsidRPr="002932C4">
              <w:rPr>
                <w:spacing w:val="-1"/>
              </w:rPr>
              <w:t>н</w:t>
            </w:r>
            <w:r w:rsidRPr="002932C4">
              <w:t>ика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t>ерг</w:t>
            </w:r>
            <w:r w:rsidRPr="002932C4">
              <w:rPr>
                <w:spacing w:val="-3"/>
              </w:rPr>
              <w:t>и</w:t>
            </w:r>
            <w:r w:rsidRPr="002932C4">
              <w:t>и,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0,018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0,018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  <w:rPr>
                <w:spacing w:val="-1"/>
              </w:rPr>
            </w:pPr>
            <w:r w:rsidRPr="002932C4">
              <w:rPr>
                <w:spacing w:val="-1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 централизованного</w:t>
            </w:r>
            <w:r w:rsidRPr="002932C4">
              <w:rPr>
                <w:spacing w:val="-3"/>
              </w:rPr>
              <w:t xml:space="preserve"> </w:t>
            </w:r>
            <w:r w:rsidRPr="002932C4">
              <w:t>и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т</w:t>
            </w:r>
            <w:r w:rsidRPr="002932C4">
              <w:t>о</w:t>
            </w:r>
            <w:r w:rsidRPr="002932C4">
              <w:rPr>
                <w:spacing w:val="-2"/>
              </w:rPr>
              <w:t>ч</w:t>
            </w:r>
            <w:r w:rsidRPr="002932C4">
              <w:rPr>
                <w:spacing w:val="-1"/>
              </w:rPr>
              <w:t>н</w:t>
            </w:r>
            <w:r w:rsidRPr="002932C4">
              <w:t>ика те</w:t>
            </w:r>
            <w:r w:rsidRPr="002932C4">
              <w:rPr>
                <w:spacing w:val="-2"/>
              </w:rPr>
              <w:t>пл</w:t>
            </w:r>
            <w:r w:rsidRPr="002932C4"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rPr>
                <w:spacing w:val="-2"/>
              </w:rPr>
              <w:t>е</w:t>
            </w:r>
            <w:r w:rsidRPr="002932C4">
              <w:t>ргии</w:t>
            </w:r>
            <w:r w:rsidRPr="002932C4">
              <w:rPr>
                <w:spacing w:val="-1"/>
              </w:rPr>
              <w:t xml:space="preserve"> н</w:t>
            </w:r>
            <w:r w:rsidRPr="002932C4">
              <w:rPr>
                <w:spacing w:val="-2"/>
              </w:rPr>
              <w:t>е</w:t>
            </w:r>
            <w:r w:rsidRPr="002932C4">
              <w:t>тто,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  <w:r w:rsidR="007542EF">
              <w:t xml:space="preserve"> </w:t>
            </w:r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3,85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>
              <w:t>3,85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  <w:rPr>
                <w:b/>
              </w:rPr>
            </w:pPr>
            <w:r w:rsidRPr="002932C4">
              <w:rPr>
                <w:spacing w:val="-1"/>
              </w:rPr>
              <w:t>Сумм</w:t>
            </w:r>
            <w:r w:rsidRPr="002932C4">
              <w:t>ар</w:t>
            </w:r>
            <w:r w:rsidRPr="002932C4">
              <w:rPr>
                <w:spacing w:val="-1"/>
              </w:rPr>
              <w:t>н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</w:t>
            </w:r>
            <w:r w:rsidRPr="002932C4">
              <w:rPr>
                <w:spacing w:val="-3"/>
              </w:rPr>
              <w:t>г</w:t>
            </w:r>
            <w:r w:rsidRPr="002932C4">
              <w:rPr>
                <w:spacing w:val="-2"/>
              </w:rPr>
              <w:t>р</w:t>
            </w:r>
            <w:r w:rsidRPr="002932C4">
              <w:rPr>
                <w:spacing w:val="-1"/>
              </w:rPr>
              <w:t>у</w:t>
            </w:r>
            <w:r w:rsidRPr="002932C4">
              <w:t xml:space="preserve">зка </w:t>
            </w:r>
            <w:r w:rsidRPr="002932C4">
              <w:rPr>
                <w:spacing w:val="-2"/>
              </w:rPr>
              <w:t>по</w:t>
            </w:r>
            <w:r w:rsidRPr="002932C4">
              <w:t>тре</w:t>
            </w:r>
            <w:r w:rsidRPr="002932C4">
              <w:rPr>
                <w:spacing w:val="-3"/>
              </w:rPr>
              <w:t>б</w:t>
            </w:r>
            <w:r w:rsidRPr="002932C4">
              <w:t>ит</w:t>
            </w:r>
            <w:r w:rsidRPr="002932C4">
              <w:rPr>
                <w:spacing w:val="-2"/>
              </w:rPr>
              <w:t>е</w:t>
            </w:r>
            <w:r w:rsidRPr="002932C4">
              <w:t>ле</w:t>
            </w:r>
            <w:r w:rsidRPr="002932C4">
              <w:rPr>
                <w:spacing w:val="-3"/>
              </w:rPr>
              <w:t>й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  <w:rPr>
                <w:b/>
              </w:rPr>
            </w:pPr>
            <w:r w:rsidRPr="002932C4">
              <w:rPr>
                <w:b/>
              </w:rPr>
              <w:t>1,</w:t>
            </w:r>
            <w:r>
              <w:rPr>
                <w:b/>
              </w:rPr>
              <w:t>24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  <w:rPr>
                <w:b/>
              </w:rPr>
            </w:pPr>
            <w:r w:rsidRPr="002932C4">
              <w:rPr>
                <w:b/>
              </w:rPr>
              <w:t>1,</w:t>
            </w:r>
            <w:r>
              <w:rPr>
                <w:b/>
              </w:rPr>
              <w:t>24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</w:pPr>
            <w:r w:rsidRPr="002932C4">
              <w:rPr>
                <w:spacing w:val="-1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 xml:space="preserve">ые </w:t>
            </w:r>
            <w:r w:rsidRPr="002932C4">
              <w:rPr>
                <w:spacing w:val="-2"/>
              </w:rPr>
              <w:t>по</w:t>
            </w:r>
            <w:r w:rsidRPr="002932C4">
              <w:t>т</w:t>
            </w:r>
            <w:r w:rsidRPr="002932C4">
              <w:rPr>
                <w:spacing w:val="-2"/>
              </w:rPr>
              <w:t>е</w:t>
            </w:r>
            <w:r w:rsidRPr="002932C4">
              <w:t xml:space="preserve">ри </w:t>
            </w:r>
            <w:r w:rsidRPr="002932C4">
              <w:rPr>
                <w:spacing w:val="-2"/>
              </w:rPr>
              <w:t>ч</w:t>
            </w:r>
            <w:r w:rsidRPr="002932C4">
              <w:t>ер</w:t>
            </w:r>
            <w:r w:rsidRPr="002932C4">
              <w:rPr>
                <w:spacing w:val="-2"/>
              </w:rPr>
              <w:t>е</w:t>
            </w:r>
            <w:r w:rsidRPr="002932C4">
              <w:t>з</w:t>
            </w:r>
            <w:r w:rsidRPr="002932C4">
              <w:rPr>
                <w:spacing w:val="-1"/>
              </w:rPr>
              <w:t xml:space="preserve"> </w:t>
            </w:r>
            <w:r w:rsidRPr="002932C4">
              <w:t>т</w:t>
            </w:r>
            <w:r w:rsidRPr="002932C4">
              <w:rPr>
                <w:spacing w:val="-2"/>
              </w:rPr>
              <w:t>еп</w:t>
            </w:r>
            <w:r w:rsidRPr="002932C4">
              <w:t>лоизол</w:t>
            </w:r>
            <w:r w:rsidRPr="002932C4">
              <w:rPr>
                <w:spacing w:val="-2"/>
              </w:rPr>
              <w:t>я</w:t>
            </w:r>
            <w:r w:rsidRPr="002932C4">
              <w:t>ци</w:t>
            </w:r>
            <w:r w:rsidRPr="002932C4">
              <w:rPr>
                <w:spacing w:val="-2"/>
              </w:rPr>
              <w:t>ю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0,13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0,13</w:t>
            </w:r>
          </w:p>
        </w:tc>
      </w:tr>
      <w:tr w:rsidR="005E4AB7" w:rsidRPr="002932C4" w:rsidTr="00EC2B08">
        <w:tblPrEx>
          <w:jc w:val="center"/>
        </w:tblPrEx>
        <w:trPr>
          <w:gridBefore w:val="1"/>
          <w:wBefore w:w="14" w:type="dxa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</w:pPr>
            <w:r w:rsidRPr="002932C4">
              <w:rPr>
                <w:spacing w:val="-1"/>
              </w:rPr>
              <w:t>П</w:t>
            </w:r>
            <w:r w:rsidRPr="002932C4">
              <w:t>ри</w:t>
            </w:r>
            <w:r w:rsidRPr="002932C4">
              <w:rPr>
                <w:spacing w:val="-1"/>
              </w:rPr>
              <w:t>с</w:t>
            </w:r>
            <w:r w:rsidRPr="002932C4">
              <w:t>оеди</w:t>
            </w:r>
            <w:r w:rsidRPr="002932C4">
              <w:rPr>
                <w:spacing w:val="-3"/>
              </w:rPr>
              <w:t>н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а</w:t>
            </w:r>
            <w:r w:rsidRPr="002932C4">
              <w:t>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агр</w:t>
            </w:r>
            <w:r w:rsidRPr="002932C4">
              <w:rPr>
                <w:spacing w:val="-1"/>
              </w:rPr>
              <w:t>у</w:t>
            </w:r>
            <w:r w:rsidRPr="002932C4">
              <w:t xml:space="preserve">зка </w:t>
            </w:r>
            <w:r w:rsidRPr="002932C4">
              <w:rPr>
                <w:spacing w:val="-1"/>
              </w:rPr>
              <w:t>(</w:t>
            </w:r>
            <w:r w:rsidRPr="002932C4">
              <w:t>с</w:t>
            </w:r>
            <w:r w:rsidRPr="002932C4">
              <w:rPr>
                <w:spacing w:val="-1"/>
              </w:rPr>
              <w:t xml:space="preserve"> у</w:t>
            </w:r>
            <w:r w:rsidRPr="002932C4">
              <w:rPr>
                <w:spacing w:val="-2"/>
              </w:rPr>
              <w:t>ч</w:t>
            </w:r>
            <w:r w:rsidRPr="002932C4">
              <w:t>е</w:t>
            </w:r>
            <w:r w:rsidRPr="002932C4">
              <w:rPr>
                <w:spacing w:val="-2"/>
              </w:rPr>
              <w:t>т</w:t>
            </w:r>
            <w:r w:rsidRPr="002932C4">
              <w:t>ом</w:t>
            </w:r>
            <w:r w:rsidRPr="002932C4">
              <w:rPr>
                <w:spacing w:val="-2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t>ых</w:t>
            </w:r>
            <w:r w:rsidRPr="002932C4">
              <w:rPr>
                <w:spacing w:val="-1"/>
              </w:rPr>
              <w:t xml:space="preserve"> </w:t>
            </w:r>
            <w:r w:rsidRPr="002932C4">
              <w:rPr>
                <w:spacing w:val="-2"/>
              </w:rPr>
              <w:t>п</w:t>
            </w:r>
            <w:r w:rsidRPr="002932C4">
              <w:t>от</w:t>
            </w:r>
            <w:r w:rsidRPr="002932C4">
              <w:rPr>
                <w:spacing w:val="-2"/>
              </w:rPr>
              <w:t>е</w:t>
            </w:r>
            <w:r w:rsidRPr="002932C4">
              <w:t>рь</w:t>
            </w:r>
            <w:r w:rsidRPr="002932C4">
              <w:rPr>
                <w:spacing w:val="-3"/>
              </w:rPr>
              <w:t xml:space="preserve"> </w:t>
            </w:r>
            <w:r w:rsidRPr="002932C4">
              <w:t>в</w:t>
            </w:r>
            <w:r w:rsidRPr="002932C4">
              <w:rPr>
                <w:w w:val="99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ых</w:t>
            </w:r>
            <w:r w:rsidRPr="002932C4">
              <w:rPr>
                <w:spacing w:val="-4"/>
              </w:rPr>
              <w:t xml:space="preserve"> </w:t>
            </w:r>
            <w:r w:rsidRPr="002932C4">
              <w:rPr>
                <w:spacing w:val="-1"/>
              </w:rPr>
              <w:t>с</w:t>
            </w:r>
            <w:r w:rsidRPr="002932C4">
              <w:t>ет</w:t>
            </w:r>
            <w:r w:rsidRPr="002932C4">
              <w:rPr>
                <w:spacing w:val="-2"/>
              </w:rPr>
              <w:t>я</w:t>
            </w:r>
            <w:r w:rsidRPr="002932C4">
              <w:rPr>
                <w:spacing w:val="-1"/>
              </w:rPr>
              <w:t>х)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1,</w:t>
            </w:r>
            <w:r>
              <w:t>37</w:t>
            </w:r>
          </w:p>
        </w:tc>
        <w:tc>
          <w:tcPr>
            <w:tcW w:w="1993" w:type="dxa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</w:pPr>
            <w:r w:rsidRPr="002932C4">
              <w:t>1,</w:t>
            </w:r>
            <w:r>
              <w:t>37</w:t>
            </w:r>
          </w:p>
        </w:tc>
      </w:tr>
      <w:tr w:rsidR="005E4AB7" w:rsidRPr="00222D3E" w:rsidTr="00EC2B08">
        <w:tblPrEx>
          <w:jc w:val="center"/>
        </w:tblPrEx>
        <w:trPr>
          <w:gridBefore w:val="1"/>
          <w:wBefore w:w="14" w:type="dxa"/>
          <w:trHeight w:val="528"/>
          <w:jc w:val="center"/>
        </w:trPr>
        <w:tc>
          <w:tcPr>
            <w:tcW w:w="6191" w:type="dxa"/>
          </w:tcPr>
          <w:p w:rsidR="005E4AB7" w:rsidRPr="002932C4" w:rsidRDefault="005E4AB7" w:rsidP="00CB5ED0">
            <w:pPr>
              <w:pStyle w:val="e"/>
              <w:spacing w:before="0"/>
              <w:ind w:firstLine="0"/>
              <w:rPr>
                <w:b/>
              </w:rPr>
            </w:pPr>
            <w:r w:rsidRPr="002932C4">
              <w:rPr>
                <w:spacing w:val="1"/>
              </w:rPr>
              <w:t>Д</w:t>
            </w:r>
            <w:r w:rsidRPr="002932C4">
              <w:t>е</w:t>
            </w:r>
            <w:r w:rsidRPr="002932C4">
              <w:rPr>
                <w:spacing w:val="-2"/>
              </w:rPr>
              <w:t>ф</w:t>
            </w:r>
            <w:r w:rsidRPr="002932C4">
              <w:t>ицит</w:t>
            </w:r>
            <w:r w:rsidRPr="002932C4">
              <w:rPr>
                <w:spacing w:val="-1"/>
              </w:rPr>
              <w:t xml:space="preserve"> (</w:t>
            </w:r>
            <w:r w:rsidRPr="002932C4">
              <w:rPr>
                <w:spacing w:val="-2"/>
              </w:rPr>
              <w:t>р</w:t>
            </w:r>
            <w:r w:rsidRPr="002932C4">
              <w:t>е</w:t>
            </w:r>
            <w:r w:rsidRPr="002932C4">
              <w:rPr>
                <w:spacing w:val="-2"/>
              </w:rPr>
              <w:t>з</w:t>
            </w:r>
            <w:r w:rsidRPr="002932C4">
              <w:t>е</w:t>
            </w:r>
            <w:r w:rsidRPr="002932C4">
              <w:rPr>
                <w:spacing w:val="-2"/>
              </w:rPr>
              <w:t>р</w:t>
            </w:r>
            <w:r w:rsidRPr="002932C4">
              <w:rPr>
                <w:spacing w:val="1"/>
              </w:rPr>
              <w:t>в</w:t>
            </w:r>
            <w:r w:rsidRPr="002932C4">
              <w:t>)</w:t>
            </w:r>
            <w:r w:rsidRPr="002932C4">
              <w:rPr>
                <w:spacing w:val="-2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ти централизованного</w:t>
            </w:r>
            <w:r w:rsidRPr="002932C4">
              <w:rPr>
                <w:spacing w:val="-1"/>
              </w:rPr>
              <w:t xml:space="preserve"> </w:t>
            </w:r>
            <w:r w:rsidRPr="002932C4">
              <w:t>и</w:t>
            </w:r>
            <w:r w:rsidRPr="002932C4">
              <w:rPr>
                <w:spacing w:val="-3"/>
              </w:rPr>
              <w:t>с</w:t>
            </w:r>
            <w:r w:rsidRPr="002932C4">
              <w:t>точ</w:t>
            </w:r>
            <w:r w:rsidRPr="002932C4">
              <w:rPr>
                <w:spacing w:val="-1"/>
              </w:rPr>
              <w:t>н</w:t>
            </w:r>
            <w:r w:rsidRPr="002932C4">
              <w:t>и</w:t>
            </w:r>
            <w:r w:rsidRPr="002932C4">
              <w:rPr>
                <w:spacing w:val="-3"/>
              </w:rPr>
              <w:t>к</w:t>
            </w:r>
            <w:r w:rsidRPr="002932C4">
              <w:t xml:space="preserve">а </w:t>
            </w:r>
            <w:r w:rsidRPr="002932C4">
              <w:rPr>
                <w:spacing w:val="-2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1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rPr>
                <w:spacing w:val="-2"/>
              </w:rPr>
              <w:t>е</w:t>
            </w:r>
            <w:r w:rsidRPr="002932C4">
              <w:t>ргии, Гкал/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5E4AB7" w:rsidRPr="002932C4" w:rsidRDefault="005E4AB7" w:rsidP="00CB5ED0">
            <w:pPr>
              <w:pStyle w:val="e"/>
              <w:spacing w:before="0"/>
              <w:ind w:firstLine="0"/>
              <w:jc w:val="center"/>
              <w:rPr>
                <w:b/>
              </w:rPr>
            </w:pPr>
            <w:r>
              <w:rPr>
                <w:b/>
              </w:rPr>
              <w:t>2,48</w:t>
            </w:r>
          </w:p>
        </w:tc>
        <w:tc>
          <w:tcPr>
            <w:tcW w:w="1993" w:type="dxa"/>
            <w:vAlign w:val="center"/>
          </w:tcPr>
          <w:p w:rsidR="005E4AB7" w:rsidRPr="002B2B17" w:rsidRDefault="005E4AB7" w:rsidP="00CB5ED0">
            <w:pPr>
              <w:pStyle w:val="e"/>
              <w:spacing w:before="0"/>
              <w:ind w:firstLine="0"/>
              <w:jc w:val="center"/>
              <w:rPr>
                <w:b/>
              </w:rPr>
            </w:pPr>
            <w:r>
              <w:rPr>
                <w:b/>
              </w:rPr>
              <w:t>2,48</w:t>
            </w:r>
          </w:p>
        </w:tc>
      </w:tr>
      <w:tr w:rsidR="005E4AB7" w:rsidRPr="005759FD" w:rsidTr="00CB5ED0">
        <w:trPr>
          <w:trHeight w:val="70"/>
        </w:trPr>
        <w:tc>
          <w:tcPr>
            <w:tcW w:w="10052" w:type="dxa"/>
            <w:gridSpan w:val="5"/>
          </w:tcPr>
          <w:p w:rsidR="005E4AB7" w:rsidRPr="005E4AB7" w:rsidRDefault="005E4AB7" w:rsidP="005E4AB7">
            <w:pPr>
              <w:pStyle w:val="e"/>
              <w:keepLines w:val="0"/>
              <w:spacing w:before="0"/>
              <w:ind w:firstLine="0"/>
              <w:jc w:val="center"/>
              <w:rPr>
                <w:b/>
                <w:i/>
              </w:rPr>
            </w:pPr>
            <w:r w:rsidRPr="005E4AB7">
              <w:rPr>
                <w:b/>
                <w:i/>
              </w:rPr>
              <w:t>п. Вельмо котельная по ул. Центральная, 26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</w:pPr>
            <w:r w:rsidRPr="005759FD">
              <w:rPr>
                <w:spacing w:val="-1"/>
              </w:rPr>
              <w:t>Ус</w:t>
            </w:r>
            <w:r w:rsidRPr="005759FD">
              <w:t>та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2"/>
              </w:rPr>
              <w:t>в</w:t>
            </w:r>
            <w:r w:rsidRPr="005759FD">
              <w:t>ле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7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2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,58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,58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</w:pPr>
            <w:r w:rsidRPr="005759FD">
              <w:t>Ра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п</w:t>
            </w:r>
            <w:r w:rsidRPr="005759FD">
              <w:t>ола</w:t>
            </w:r>
            <w:r w:rsidRPr="005759FD">
              <w:rPr>
                <w:spacing w:val="-3"/>
              </w:rPr>
              <w:t>г</w:t>
            </w:r>
            <w:r w:rsidRPr="005759FD">
              <w:t>ае</w:t>
            </w:r>
            <w:r w:rsidRPr="005759FD">
              <w:rPr>
                <w:spacing w:val="-1"/>
              </w:rPr>
              <w:t>м</w:t>
            </w:r>
            <w:r w:rsidRPr="005759FD">
              <w:t>ая</w:t>
            </w:r>
            <w:r w:rsidRPr="005759FD">
              <w:rPr>
                <w:spacing w:val="-2"/>
              </w:rPr>
              <w:t xml:space="preserve"> 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-2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,58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,58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отре</w:t>
            </w:r>
            <w:r w:rsidRPr="005759FD">
              <w:rPr>
                <w:spacing w:val="-3"/>
              </w:rPr>
              <w:t>б</w:t>
            </w:r>
            <w:r w:rsidRPr="005759FD">
              <w:t>ле</w:t>
            </w:r>
            <w:r w:rsidRPr="005759FD">
              <w:rPr>
                <w:spacing w:val="-1"/>
              </w:rPr>
              <w:t>н</w:t>
            </w:r>
            <w:r w:rsidRPr="005759FD">
              <w:t>ие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rPr>
                <w:spacing w:val="-2"/>
              </w:rPr>
              <w:t>ощ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1"/>
              </w:rPr>
              <w:t xml:space="preserve"> с</w:t>
            </w:r>
            <w:r w:rsidRPr="005759FD">
              <w:t>об</w:t>
            </w:r>
            <w:r w:rsidRPr="005759FD">
              <w:rPr>
                <w:spacing w:val="-3"/>
              </w:rPr>
              <w:t>с</w:t>
            </w:r>
            <w:r w:rsidRPr="005759FD"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ые</w:t>
            </w:r>
            <w:r w:rsidRPr="005759FD">
              <w:rPr>
                <w:spacing w:val="-4"/>
              </w:rPr>
              <w:t xml:space="preserve"> </w:t>
            </w:r>
            <w:r w:rsidRPr="005759FD">
              <w:t>и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х</w:t>
            </w:r>
            <w:r w:rsidRPr="005759FD">
              <w:t>оз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1"/>
              </w:rPr>
              <w:t>й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 xml:space="preserve">ые </w:t>
            </w:r>
            <w:r w:rsidRPr="005759FD">
              <w:rPr>
                <w:spacing w:val="-1"/>
              </w:rPr>
              <w:t>ну</w:t>
            </w:r>
            <w:r w:rsidRPr="005759FD">
              <w:t>жды централизованного</w:t>
            </w:r>
            <w:r w:rsidRPr="005759FD">
              <w:rPr>
                <w:spacing w:val="-2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t>т</w:t>
            </w:r>
            <w:r w:rsidRPr="005759FD">
              <w:rPr>
                <w:spacing w:val="-2"/>
              </w:rPr>
              <w:t>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t>ерг</w:t>
            </w:r>
            <w:r w:rsidRPr="005759FD">
              <w:rPr>
                <w:spacing w:val="-3"/>
              </w:rPr>
              <w:t>и</w:t>
            </w:r>
            <w:r w:rsidRPr="005759FD">
              <w:t>и,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0,0048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0,0048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  <w:rPr>
                <w:spacing w:val="-1"/>
              </w:rPr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 централизованного</w:t>
            </w:r>
            <w:r w:rsidRPr="005759FD">
              <w:rPr>
                <w:spacing w:val="-3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t>о</w:t>
            </w:r>
            <w:r w:rsidRPr="005759FD">
              <w:rPr>
                <w:spacing w:val="-2"/>
              </w:rPr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 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</w:t>
            </w:r>
            <w:r w:rsidRPr="005759FD">
              <w:rPr>
                <w:spacing w:val="-1"/>
              </w:rPr>
              <w:t xml:space="preserve"> н</w:t>
            </w:r>
            <w:r w:rsidRPr="005759FD">
              <w:rPr>
                <w:spacing w:val="-2"/>
              </w:rPr>
              <w:t>е</w:t>
            </w:r>
            <w:r w:rsidRPr="005759FD">
              <w:t>тто,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,575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5E4AB7">
              <w:rPr>
                <w:color w:val="000000"/>
              </w:rPr>
              <w:t>,575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5759FD">
              <w:rPr>
                <w:spacing w:val="-1"/>
              </w:rPr>
              <w:t>Сумм</w:t>
            </w:r>
            <w:r w:rsidRPr="005759FD">
              <w:t>ар</w:t>
            </w:r>
            <w:r w:rsidRPr="005759FD">
              <w:rPr>
                <w:spacing w:val="-1"/>
              </w:rPr>
              <w:t>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3"/>
              </w:rPr>
              <w:t>г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2"/>
              </w:rPr>
              <w:t>по</w:t>
            </w:r>
            <w:r w:rsidRPr="005759FD">
              <w:t>тре</w:t>
            </w:r>
            <w:r w:rsidRPr="005759FD">
              <w:rPr>
                <w:spacing w:val="-3"/>
              </w:rPr>
              <w:t>б</w:t>
            </w:r>
            <w:r w:rsidRPr="005759FD">
              <w:t>ит</w:t>
            </w:r>
            <w:r w:rsidRPr="005759FD">
              <w:rPr>
                <w:spacing w:val="-2"/>
              </w:rPr>
              <w:t>е</w:t>
            </w:r>
            <w:r w:rsidRPr="005759FD">
              <w:t>ле</w:t>
            </w:r>
            <w:r w:rsidRPr="005759FD">
              <w:rPr>
                <w:spacing w:val="-3"/>
              </w:rPr>
              <w:t>й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0,129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0,129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 xml:space="preserve">ые </w:t>
            </w:r>
            <w:r w:rsidRPr="005759FD">
              <w:rPr>
                <w:spacing w:val="-2"/>
              </w:rPr>
              <w:t>по</w:t>
            </w:r>
            <w:r w:rsidRPr="005759FD">
              <w:t>т</w:t>
            </w:r>
            <w:r w:rsidRPr="005759FD">
              <w:rPr>
                <w:spacing w:val="-2"/>
              </w:rPr>
              <w:t>е</w:t>
            </w:r>
            <w:r w:rsidRPr="005759FD">
              <w:t xml:space="preserve">ри </w:t>
            </w:r>
            <w:r w:rsidRPr="005759FD">
              <w:rPr>
                <w:spacing w:val="-2"/>
              </w:rPr>
              <w:t>ч</w:t>
            </w:r>
            <w:r w:rsidRPr="005759FD">
              <w:t>ер</w:t>
            </w:r>
            <w:r w:rsidRPr="005759FD">
              <w:rPr>
                <w:spacing w:val="-2"/>
              </w:rPr>
              <w:t>е</w:t>
            </w:r>
            <w:r w:rsidRPr="005759FD">
              <w:t>з</w:t>
            </w:r>
            <w:r w:rsidRPr="005759FD">
              <w:rPr>
                <w:spacing w:val="-1"/>
              </w:rPr>
              <w:t xml:space="preserve"> </w:t>
            </w:r>
            <w:r w:rsidRPr="005759FD">
              <w:t>т</w:t>
            </w:r>
            <w:r w:rsidRPr="005759FD">
              <w:rPr>
                <w:spacing w:val="-2"/>
              </w:rPr>
              <w:t>еп</w:t>
            </w:r>
            <w:r w:rsidRPr="005759FD">
              <w:t>лоизол</w:t>
            </w:r>
            <w:r w:rsidRPr="005759FD">
              <w:rPr>
                <w:spacing w:val="-2"/>
              </w:rPr>
              <w:t>я</w:t>
            </w:r>
            <w:r w:rsidRPr="005759FD">
              <w:t>ци</w:t>
            </w:r>
            <w:r w:rsidRPr="005759FD">
              <w:rPr>
                <w:spacing w:val="-2"/>
              </w:rPr>
              <w:t>ю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0,0016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0,0016</w:t>
            </w:r>
          </w:p>
        </w:tc>
      </w:tr>
      <w:tr w:rsidR="005E4AB7" w:rsidRPr="005759FD" w:rsidTr="00EC2B08"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ри</w:t>
            </w:r>
            <w:r w:rsidRPr="005759FD">
              <w:rPr>
                <w:spacing w:val="-1"/>
              </w:rPr>
              <w:t>с</w:t>
            </w:r>
            <w:r w:rsidRPr="005759FD">
              <w:t>оеди</w:t>
            </w:r>
            <w:r w:rsidRPr="005759FD">
              <w:rPr>
                <w:spacing w:val="-3"/>
              </w:rPr>
              <w:t>н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а</w:t>
            </w:r>
            <w:r w:rsidRPr="005759FD">
              <w:t>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агр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1"/>
              </w:rPr>
              <w:t>(</w:t>
            </w:r>
            <w:r w:rsidRPr="005759FD">
              <w:t>с</w:t>
            </w:r>
            <w:r w:rsidRPr="005759FD">
              <w:rPr>
                <w:spacing w:val="-1"/>
              </w:rPr>
              <w:t xml:space="preserve"> у</w:t>
            </w:r>
            <w:r w:rsidRPr="005759FD">
              <w:rPr>
                <w:spacing w:val="-2"/>
              </w:rPr>
              <w:t>ч</w:t>
            </w:r>
            <w:r w:rsidRPr="005759FD">
              <w:t>е</w:t>
            </w:r>
            <w:r w:rsidRPr="005759FD">
              <w:rPr>
                <w:spacing w:val="-2"/>
              </w:rPr>
              <w:t>т</w:t>
            </w:r>
            <w:r w:rsidRPr="005759FD">
              <w:t>ом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1"/>
              </w:rPr>
              <w:t xml:space="preserve"> </w:t>
            </w:r>
            <w:r w:rsidRPr="005759FD">
              <w:rPr>
                <w:spacing w:val="-2"/>
              </w:rPr>
              <w:t>п</w:t>
            </w:r>
            <w:r w:rsidRPr="005759FD">
              <w:t>от</w:t>
            </w:r>
            <w:r w:rsidRPr="005759FD">
              <w:rPr>
                <w:spacing w:val="-2"/>
              </w:rPr>
              <w:t>е</w:t>
            </w:r>
            <w:r w:rsidRPr="005759FD">
              <w:t>рь</w:t>
            </w:r>
            <w:r w:rsidRPr="005759FD">
              <w:rPr>
                <w:spacing w:val="-3"/>
              </w:rPr>
              <w:t xml:space="preserve"> </w:t>
            </w:r>
            <w:r w:rsidRPr="005759FD">
              <w:t>в</w:t>
            </w:r>
            <w:r w:rsidRPr="005759FD">
              <w:rPr>
                <w:w w:val="99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с</w:t>
            </w:r>
            <w:r w:rsidRPr="005759FD">
              <w:t>ет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-1"/>
              </w:rPr>
              <w:t>х)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0,131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5E4AB7" w:rsidP="00CB5E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0,131</w:t>
            </w:r>
          </w:p>
        </w:tc>
      </w:tr>
      <w:tr w:rsidR="005E4AB7" w:rsidRPr="00276142" w:rsidTr="00EC2B08">
        <w:trPr>
          <w:trHeight w:val="528"/>
        </w:trPr>
        <w:tc>
          <w:tcPr>
            <w:tcW w:w="6205" w:type="dxa"/>
            <w:gridSpan w:val="2"/>
          </w:tcPr>
          <w:p w:rsidR="005E4AB7" w:rsidRPr="005759FD" w:rsidRDefault="005E4AB7" w:rsidP="00CB5ED0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5759FD">
              <w:rPr>
                <w:spacing w:val="1"/>
              </w:rPr>
              <w:lastRenderedPageBreak/>
              <w:t>Д</w:t>
            </w:r>
            <w:r w:rsidRPr="005759FD">
              <w:t>е</w:t>
            </w:r>
            <w:r w:rsidRPr="005759FD">
              <w:rPr>
                <w:spacing w:val="-2"/>
              </w:rPr>
              <w:t>ф</w:t>
            </w:r>
            <w:r w:rsidRPr="005759FD">
              <w:t>ицит</w:t>
            </w:r>
            <w:r w:rsidRPr="005759FD">
              <w:rPr>
                <w:spacing w:val="-1"/>
              </w:rPr>
              <w:t xml:space="preserve"> (</w:t>
            </w:r>
            <w:r w:rsidRPr="005759FD">
              <w:rPr>
                <w:spacing w:val="-2"/>
              </w:rPr>
              <w:t>р</w:t>
            </w:r>
            <w:r w:rsidRPr="005759FD">
              <w:t>е</w:t>
            </w:r>
            <w:r w:rsidRPr="005759FD">
              <w:rPr>
                <w:spacing w:val="-2"/>
              </w:rPr>
              <w:t>з</w:t>
            </w:r>
            <w:r w:rsidRPr="005759FD">
              <w:t>е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1"/>
              </w:rPr>
              <w:t>в</w:t>
            </w:r>
            <w:r w:rsidRPr="005759FD">
              <w:t>)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 централизованного</w:t>
            </w:r>
            <w:r w:rsidRPr="005759FD">
              <w:rPr>
                <w:spacing w:val="-1"/>
              </w:rPr>
              <w:t xml:space="preserve"> </w:t>
            </w:r>
            <w:r w:rsidRPr="005759FD">
              <w:t>и</w:t>
            </w:r>
            <w:r w:rsidRPr="005759FD">
              <w:rPr>
                <w:spacing w:val="-3"/>
              </w:rPr>
              <w:t>с</w:t>
            </w:r>
            <w:r w:rsidRPr="005759FD">
              <w:t>точ</w:t>
            </w:r>
            <w:r w:rsidRPr="005759FD">
              <w:rPr>
                <w:spacing w:val="-1"/>
              </w:rPr>
              <w:t>н</w:t>
            </w:r>
            <w:r w:rsidRPr="005759FD">
              <w:t>и</w:t>
            </w:r>
            <w:r w:rsidRPr="005759FD">
              <w:rPr>
                <w:spacing w:val="-3"/>
              </w:rPr>
              <w:t>к</w:t>
            </w:r>
            <w:r w:rsidRPr="005759FD">
              <w:t xml:space="preserve">а </w:t>
            </w:r>
            <w:r w:rsidRPr="005759FD">
              <w:rPr>
                <w:spacing w:val="-2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1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ргии, Гкал/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1,44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E4AB7" w:rsidRDefault="00B4017F" w:rsidP="00CB5E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1,44</w:t>
            </w:r>
          </w:p>
        </w:tc>
      </w:tr>
      <w:tr w:rsidR="00EC2B08" w:rsidRPr="002932C4" w:rsidTr="00CB5ED0">
        <w:tblPrEx>
          <w:jc w:val="center"/>
        </w:tblPrEx>
        <w:trPr>
          <w:trHeight w:val="236"/>
          <w:jc w:val="center"/>
        </w:trPr>
        <w:tc>
          <w:tcPr>
            <w:tcW w:w="10052" w:type="dxa"/>
            <w:gridSpan w:val="5"/>
          </w:tcPr>
          <w:p w:rsidR="00EC2B08" w:rsidRPr="00EC2B08" w:rsidRDefault="00EC2B08" w:rsidP="00EC2B08">
            <w:pPr>
              <w:pStyle w:val="e"/>
              <w:keepLines w:val="0"/>
              <w:spacing w:before="0"/>
              <w:ind w:firstLine="0"/>
              <w:jc w:val="center"/>
              <w:rPr>
                <w:b/>
                <w:i/>
              </w:rPr>
            </w:pPr>
            <w:r w:rsidRPr="00EC2B08">
              <w:rPr>
                <w:b/>
                <w:i/>
              </w:rPr>
              <w:t>п. Новая Калами котельная по ул. Механическая, 1А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</w:pPr>
            <w:r w:rsidRPr="002932C4">
              <w:rPr>
                <w:spacing w:val="-1"/>
              </w:rPr>
              <w:t>Ус</w:t>
            </w:r>
            <w:r w:rsidRPr="002932C4">
              <w:t>та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2"/>
              </w:rPr>
              <w:t>в</w:t>
            </w:r>
            <w:r w:rsidRPr="002932C4">
              <w:t>ле</w:t>
            </w:r>
            <w:r w:rsidRPr="002932C4">
              <w:rPr>
                <w:spacing w:val="-1"/>
              </w:rPr>
              <w:t>нн</w:t>
            </w:r>
            <w:r w:rsidRPr="002932C4">
              <w:t>ая</w:t>
            </w:r>
            <w:r w:rsidRPr="002932C4">
              <w:rPr>
                <w:spacing w:val="-4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пл</w:t>
            </w:r>
            <w:r w:rsidRPr="002932C4">
              <w:t>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7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ть,</w:t>
            </w:r>
            <w:r w:rsidRPr="002932C4">
              <w:rPr>
                <w:spacing w:val="-2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7,31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7,31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</w:pPr>
            <w:r w:rsidRPr="002932C4">
              <w:t>Ра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п</w:t>
            </w:r>
            <w:r w:rsidRPr="002932C4">
              <w:t>ола</w:t>
            </w:r>
            <w:r w:rsidRPr="002932C4">
              <w:rPr>
                <w:spacing w:val="-3"/>
              </w:rPr>
              <w:t>г</w:t>
            </w:r>
            <w:r w:rsidRPr="002932C4">
              <w:t>ае</w:t>
            </w:r>
            <w:r w:rsidRPr="002932C4">
              <w:rPr>
                <w:spacing w:val="-1"/>
              </w:rPr>
              <w:t>м</w:t>
            </w:r>
            <w:r w:rsidRPr="002932C4">
              <w:t>ая</w:t>
            </w:r>
            <w:r w:rsidRPr="002932C4">
              <w:rPr>
                <w:spacing w:val="-2"/>
              </w:rPr>
              <w:t xml:space="preserve"> 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-2"/>
              </w:rPr>
              <w:t>в</w:t>
            </w:r>
            <w:r w:rsidRPr="002932C4">
              <w:t>ая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7,31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7,31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</w:pPr>
            <w:r w:rsidRPr="002932C4">
              <w:rPr>
                <w:spacing w:val="-1"/>
              </w:rPr>
              <w:t>П</w:t>
            </w:r>
            <w:r w:rsidRPr="002932C4">
              <w:t>отре</w:t>
            </w:r>
            <w:r w:rsidRPr="002932C4">
              <w:rPr>
                <w:spacing w:val="-3"/>
              </w:rPr>
              <w:t>б</w:t>
            </w:r>
            <w:r w:rsidRPr="002932C4">
              <w:t>ле</w:t>
            </w:r>
            <w:r w:rsidRPr="002932C4">
              <w:rPr>
                <w:spacing w:val="-1"/>
              </w:rPr>
              <w:t>н</w:t>
            </w:r>
            <w:r w:rsidRPr="002932C4">
              <w:t>ие</w:t>
            </w:r>
            <w:r w:rsidRPr="002932C4">
              <w:rPr>
                <w:spacing w:val="-4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rPr>
                <w:spacing w:val="-2"/>
              </w:rPr>
              <w:t>ощ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ти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</w:t>
            </w:r>
            <w:r w:rsidRPr="002932C4">
              <w:rPr>
                <w:spacing w:val="-1"/>
              </w:rPr>
              <w:t xml:space="preserve"> с</w:t>
            </w:r>
            <w:r w:rsidRPr="002932C4">
              <w:t>об</w:t>
            </w:r>
            <w:r w:rsidRPr="002932C4">
              <w:rPr>
                <w:spacing w:val="-3"/>
              </w:rPr>
              <w:t>с</w:t>
            </w:r>
            <w:r w:rsidRPr="002932C4">
              <w:t>т</w:t>
            </w:r>
            <w:r w:rsidRPr="002932C4">
              <w:rPr>
                <w:spacing w:val="1"/>
              </w:rPr>
              <w:t>в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>ые</w:t>
            </w:r>
            <w:r w:rsidRPr="002932C4">
              <w:rPr>
                <w:spacing w:val="-4"/>
              </w:rPr>
              <w:t xml:space="preserve"> </w:t>
            </w:r>
            <w:r w:rsidRPr="002932C4">
              <w:t>и</w:t>
            </w:r>
            <w:r w:rsidRPr="002932C4">
              <w:rPr>
                <w:spacing w:val="-4"/>
              </w:rPr>
              <w:t xml:space="preserve"> </w:t>
            </w:r>
            <w:r w:rsidRPr="002932C4">
              <w:rPr>
                <w:spacing w:val="-1"/>
              </w:rPr>
              <w:t>х</w:t>
            </w:r>
            <w:r w:rsidRPr="002932C4">
              <w:t>оз</w:t>
            </w:r>
            <w:r w:rsidRPr="002932C4">
              <w:rPr>
                <w:spacing w:val="-2"/>
              </w:rPr>
              <w:t>я</w:t>
            </w:r>
            <w:r w:rsidRPr="002932C4">
              <w:rPr>
                <w:spacing w:val="1"/>
              </w:rPr>
              <w:t>й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т</w:t>
            </w:r>
            <w:r w:rsidRPr="002932C4">
              <w:rPr>
                <w:spacing w:val="1"/>
              </w:rPr>
              <w:t>в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 xml:space="preserve">ые </w:t>
            </w:r>
            <w:r w:rsidRPr="002932C4">
              <w:rPr>
                <w:spacing w:val="-1"/>
              </w:rPr>
              <w:t>ну</w:t>
            </w:r>
            <w:r w:rsidRPr="002932C4">
              <w:t>жды централизованного</w:t>
            </w:r>
            <w:r w:rsidRPr="002932C4">
              <w:rPr>
                <w:spacing w:val="-2"/>
              </w:rPr>
              <w:t xml:space="preserve"> </w:t>
            </w:r>
            <w:r w:rsidRPr="002932C4">
              <w:t>и</w:t>
            </w:r>
            <w:r w:rsidRPr="002932C4">
              <w:rPr>
                <w:spacing w:val="-1"/>
              </w:rPr>
              <w:t>с</w:t>
            </w:r>
            <w:r w:rsidRPr="002932C4">
              <w:t>т</w:t>
            </w:r>
            <w:r w:rsidRPr="002932C4">
              <w:rPr>
                <w:spacing w:val="-2"/>
              </w:rPr>
              <w:t>о</w:t>
            </w:r>
            <w:r w:rsidRPr="002932C4">
              <w:t>ч</w:t>
            </w:r>
            <w:r w:rsidRPr="002932C4">
              <w:rPr>
                <w:spacing w:val="-1"/>
              </w:rPr>
              <w:t>н</w:t>
            </w:r>
            <w:r w:rsidRPr="002932C4">
              <w:t>ика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t>ерг</w:t>
            </w:r>
            <w:r w:rsidRPr="002932C4">
              <w:rPr>
                <w:spacing w:val="-3"/>
              </w:rPr>
              <w:t>и</w:t>
            </w:r>
            <w:r w:rsidRPr="002932C4">
              <w:t>и,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 w:rsidRPr="00A02401">
              <w:t>0,0</w:t>
            </w:r>
            <w:r>
              <w:t>39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 w:rsidRPr="00A02401">
              <w:t>0,0</w:t>
            </w:r>
            <w:r>
              <w:t>39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  <w:rPr>
                <w:spacing w:val="-1"/>
              </w:rPr>
            </w:pPr>
            <w:r w:rsidRPr="002932C4">
              <w:rPr>
                <w:spacing w:val="-1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rPr>
                <w:spacing w:val="-1"/>
              </w:rPr>
              <w:t>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ть централизованного</w:t>
            </w:r>
            <w:r w:rsidRPr="002932C4">
              <w:rPr>
                <w:spacing w:val="-3"/>
              </w:rPr>
              <w:t xml:space="preserve"> </w:t>
            </w:r>
            <w:r w:rsidRPr="002932C4">
              <w:t>и</w:t>
            </w:r>
            <w:r w:rsidRPr="002932C4">
              <w:rPr>
                <w:spacing w:val="-1"/>
              </w:rPr>
              <w:t>с</w:t>
            </w:r>
            <w:r w:rsidRPr="002932C4">
              <w:rPr>
                <w:spacing w:val="-2"/>
              </w:rPr>
              <w:t>т</w:t>
            </w:r>
            <w:r w:rsidRPr="002932C4">
              <w:t>о</w:t>
            </w:r>
            <w:r w:rsidRPr="002932C4">
              <w:rPr>
                <w:spacing w:val="-2"/>
              </w:rPr>
              <w:t>ч</w:t>
            </w:r>
            <w:r w:rsidRPr="002932C4">
              <w:rPr>
                <w:spacing w:val="-1"/>
              </w:rPr>
              <w:t>н</w:t>
            </w:r>
            <w:r w:rsidRPr="002932C4">
              <w:t>ика те</w:t>
            </w:r>
            <w:r w:rsidRPr="002932C4">
              <w:rPr>
                <w:spacing w:val="-2"/>
              </w:rPr>
              <w:t>пл</w:t>
            </w:r>
            <w:r w:rsidRPr="002932C4"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rPr>
                <w:spacing w:val="-2"/>
              </w:rPr>
              <w:t>е</w:t>
            </w:r>
            <w:r w:rsidRPr="002932C4">
              <w:t>ргии</w:t>
            </w:r>
            <w:r w:rsidRPr="002932C4">
              <w:rPr>
                <w:spacing w:val="-1"/>
              </w:rPr>
              <w:t xml:space="preserve"> н</w:t>
            </w:r>
            <w:r w:rsidRPr="002932C4">
              <w:rPr>
                <w:spacing w:val="-2"/>
              </w:rPr>
              <w:t>е</w:t>
            </w:r>
            <w:r w:rsidRPr="002932C4">
              <w:t>тто,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7,27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7,27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2932C4">
              <w:rPr>
                <w:spacing w:val="-1"/>
              </w:rPr>
              <w:t>Сумм</w:t>
            </w:r>
            <w:r w:rsidRPr="002932C4">
              <w:t>ар</w:t>
            </w:r>
            <w:r w:rsidRPr="002932C4">
              <w:rPr>
                <w:spacing w:val="-1"/>
              </w:rPr>
              <w:t>н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ая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</w:t>
            </w:r>
            <w:r w:rsidRPr="002932C4">
              <w:rPr>
                <w:spacing w:val="-3"/>
              </w:rPr>
              <w:t>г</w:t>
            </w:r>
            <w:r w:rsidRPr="002932C4">
              <w:rPr>
                <w:spacing w:val="-2"/>
              </w:rPr>
              <w:t>р</w:t>
            </w:r>
            <w:r w:rsidRPr="002932C4">
              <w:rPr>
                <w:spacing w:val="-1"/>
              </w:rPr>
              <w:t>у</w:t>
            </w:r>
            <w:r w:rsidRPr="002932C4">
              <w:t xml:space="preserve">зка </w:t>
            </w:r>
            <w:r w:rsidRPr="002932C4">
              <w:rPr>
                <w:spacing w:val="-2"/>
              </w:rPr>
              <w:t>по</w:t>
            </w:r>
            <w:r w:rsidRPr="002932C4">
              <w:t>тре</w:t>
            </w:r>
            <w:r w:rsidRPr="002932C4">
              <w:rPr>
                <w:spacing w:val="-3"/>
              </w:rPr>
              <w:t>б</w:t>
            </w:r>
            <w:r w:rsidRPr="002932C4">
              <w:t>ит</w:t>
            </w:r>
            <w:r w:rsidRPr="002932C4">
              <w:rPr>
                <w:spacing w:val="-2"/>
              </w:rPr>
              <w:t>е</w:t>
            </w:r>
            <w:r w:rsidRPr="002932C4">
              <w:t>ле</w:t>
            </w:r>
            <w:r w:rsidRPr="002932C4">
              <w:rPr>
                <w:spacing w:val="-3"/>
              </w:rPr>
              <w:t>й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Гк</w:t>
            </w:r>
            <w:r w:rsidRPr="002932C4">
              <w:rPr>
                <w:spacing w:val="-2"/>
              </w:rPr>
              <w:t>а</w:t>
            </w:r>
            <w:r w:rsidRPr="002932C4">
              <w:t>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98052D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  <w:rPr>
                <w:b/>
              </w:rPr>
            </w:pPr>
            <w:r w:rsidRPr="0098052D">
              <w:rPr>
                <w:b/>
              </w:rPr>
              <w:t>1,44</w:t>
            </w:r>
          </w:p>
        </w:tc>
        <w:tc>
          <w:tcPr>
            <w:tcW w:w="1993" w:type="dxa"/>
            <w:vAlign w:val="center"/>
          </w:tcPr>
          <w:p w:rsidR="00EC2B08" w:rsidRPr="0098052D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  <w:rPr>
                <w:b/>
              </w:rPr>
            </w:pPr>
            <w:r w:rsidRPr="0098052D">
              <w:rPr>
                <w:b/>
              </w:rPr>
              <w:t>1,44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</w:pPr>
            <w:r w:rsidRPr="002932C4">
              <w:rPr>
                <w:spacing w:val="-1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 xml:space="preserve">ые </w:t>
            </w:r>
            <w:r w:rsidRPr="002932C4">
              <w:rPr>
                <w:spacing w:val="-2"/>
              </w:rPr>
              <w:t>по</w:t>
            </w:r>
            <w:r w:rsidRPr="002932C4">
              <w:t>т</w:t>
            </w:r>
            <w:r w:rsidRPr="002932C4">
              <w:rPr>
                <w:spacing w:val="-2"/>
              </w:rPr>
              <w:t>е</w:t>
            </w:r>
            <w:r w:rsidRPr="002932C4">
              <w:t xml:space="preserve">ри </w:t>
            </w:r>
            <w:r w:rsidRPr="002932C4">
              <w:rPr>
                <w:spacing w:val="-2"/>
              </w:rPr>
              <w:t>ч</w:t>
            </w:r>
            <w:r w:rsidRPr="002932C4">
              <w:t>ер</w:t>
            </w:r>
            <w:r w:rsidRPr="002932C4">
              <w:rPr>
                <w:spacing w:val="-2"/>
              </w:rPr>
              <w:t>е</w:t>
            </w:r>
            <w:r w:rsidRPr="002932C4">
              <w:t>з</w:t>
            </w:r>
            <w:r w:rsidRPr="002932C4">
              <w:rPr>
                <w:spacing w:val="-1"/>
              </w:rPr>
              <w:t xml:space="preserve"> </w:t>
            </w:r>
            <w:r w:rsidRPr="002932C4">
              <w:t>т</w:t>
            </w:r>
            <w:r w:rsidRPr="002932C4">
              <w:rPr>
                <w:spacing w:val="-2"/>
              </w:rPr>
              <w:t>еп</w:t>
            </w:r>
            <w:r w:rsidRPr="002932C4">
              <w:t>лоизол</w:t>
            </w:r>
            <w:r w:rsidRPr="002932C4">
              <w:rPr>
                <w:spacing w:val="-2"/>
              </w:rPr>
              <w:t>я</w:t>
            </w:r>
            <w:r w:rsidRPr="002932C4">
              <w:t>ци</w:t>
            </w:r>
            <w:r w:rsidRPr="002932C4">
              <w:rPr>
                <w:spacing w:val="-2"/>
              </w:rPr>
              <w:t>ю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0,11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 w:rsidRPr="00A02401">
              <w:t>0,1</w:t>
            </w:r>
            <w:r>
              <w:t>1</w:t>
            </w:r>
          </w:p>
        </w:tc>
      </w:tr>
      <w:tr w:rsidR="00EC2B08" w:rsidRPr="002932C4" w:rsidTr="00EC2B08">
        <w:tblPrEx>
          <w:jc w:val="center"/>
        </w:tblPrEx>
        <w:trPr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</w:pPr>
            <w:r w:rsidRPr="002932C4">
              <w:rPr>
                <w:spacing w:val="-1"/>
              </w:rPr>
              <w:t>П</w:t>
            </w:r>
            <w:r w:rsidRPr="002932C4">
              <w:t>ри</w:t>
            </w:r>
            <w:r w:rsidRPr="002932C4">
              <w:rPr>
                <w:spacing w:val="-1"/>
              </w:rPr>
              <w:t>с</w:t>
            </w:r>
            <w:r w:rsidRPr="002932C4">
              <w:t>оеди</w:t>
            </w:r>
            <w:r w:rsidRPr="002932C4">
              <w:rPr>
                <w:spacing w:val="-3"/>
              </w:rPr>
              <w:t>н</w:t>
            </w:r>
            <w:r w:rsidRPr="002932C4">
              <w:t>е</w:t>
            </w:r>
            <w:r w:rsidRPr="002932C4">
              <w:rPr>
                <w:spacing w:val="-1"/>
              </w:rPr>
              <w:t>нн</w:t>
            </w:r>
            <w:r w:rsidRPr="002932C4">
              <w:t>ая</w:t>
            </w:r>
            <w:r w:rsidRPr="002932C4">
              <w:rPr>
                <w:spacing w:val="-3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а</w:t>
            </w:r>
            <w:r w:rsidRPr="002932C4">
              <w:t>я</w:t>
            </w:r>
            <w:r w:rsidRPr="002932C4">
              <w:rPr>
                <w:spacing w:val="-2"/>
              </w:rPr>
              <w:t xml:space="preserve"> </w:t>
            </w:r>
            <w:r w:rsidRPr="002932C4">
              <w:rPr>
                <w:spacing w:val="-1"/>
              </w:rPr>
              <w:t>н</w:t>
            </w:r>
            <w:r w:rsidRPr="002932C4">
              <w:t>агр</w:t>
            </w:r>
            <w:r w:rsidRPr="002932C4">
              <w:rPr>
                <w:spacing w:val="-1"/>
              </w:rPr>
              <w:t>у</w:t>
            </w:r>
            <w:r w:rsidRPr="002932C4">
              <w:t xml:space="preserve">зка </w:t>
            </w:r>
            <w:r w:rsidRPr="002932C4">
              <w:rPr>
                <w:spacing w:val="-1"/>
              </w:rPr>
              <w:t>(</w:t>
            </w:r>
            <w:r w:rsidRPr="002932C4">
              <w:t>с</w:t>
            </w:r>
            <w:r w:rsidRPr="002932C4">
              <w:rPr>
                <w:spacing w:val="-1"/>
              </w:rPr>
              <w:t xml:space="preserve"> у</w:t>
            </w:r>
            <w:r w:rsidRPr="002932C4">
              <w:rPr>
                <w:spacing w:val="-2"/>
              </w:rPr>
              <w:t>ч</w:t>
            </w:r>
            <w:r w:rsidRPr="002932C4">
              <w:t>е</w:t>
            </w:r>
            <w:r w:rsidRPr="002932C4">
              <w:rPr>
                <w:spacing w:val="-2"/>
              </w:rPr>
              <w:t>т</w:t>
            </w:r>
            <w:r w:rsidRPr="002932C4">
              <w:t>ом</w:t>
            </w:r>
            <w:r w:rsidRPr="002932C4">
              <w:rPr>
                <w:spacing w:val="-2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t>ых</w:t>
            </w:r>
            <w:r w:rsidRPr="002932C4">
              <w:rPr>
                <w:spacing w:val="-1"/>
              </w:rPr>
              <w:t xml:space="preserve"> </w:t>
            </w:r>
            <w:r w:rsidRPr="002932C4">
              <w:rPr>
                <w:spacing w:val="-2"/>
              </w:rPr>
              <w:t>п</w:t>
            </w:r>
            <w:r w:rsidRPr="002932C4">
              <w:t>от</w:t>
            </w:r>
            <w:r w:rsidRPr="002932C4">
              <w:rPr>
                <w:spacing w:val="-2"/>
              </w:rPr>
              <w:t>е</w:t>
            </w:r>
            <w:r w:rsidRPr="002932C4">
              <w:t>рь</w:t>
            </w:r>
            <w:r w:rsidRPr="002932C4">
              <w:rPr>
                <w:spacing w:val="-3"/>
              </w:rPr>
              <w:t xml:space="preserve"> </w:t>
            </w:r>
            <w:r w:rsidRPr="002932C4">
              <w:t>в</w:t>
            </w:r>
            <w:r w:rsidRPr="002932C4">
              <w:rPr>
                <w:w w:val="99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t>ых</w:t>
            </w:r>
            <w:r w:rsidRPr="002932C4">
              <w:rPr>
                <w:spacing w:val="-4"/>
              </w:rPr>
              <w:t xml:space="preserve"> </w:t>
            </w:r>
            <w:r w:rsidRPr="002932C4">
              <w:rPr>
                <w:spacing w:val="-1"/>
              </w:rPr>
              <w:t>с</w:t>
            </w:r>
            <w:r w:rsidRPr="002932C4">
              <w:t>ет</w:t>
            </w:r>
            <w:r w:rsidRPr="002932C4">
              <w:rPr>
                <w:spacing w:val="-2"/>
              </w:rPr>
              <w:t>я</w:t>
            </w:r>
            <w:r w:rsidRPr="002932C4">
              <w:rPr>
                <w:spacing w:val="-1"/>
              </w:rPr>
              <w:t>х)</w:t>
            </w:r>
            <w:r w:rsidRPr="002932C4">
              <w:t>,</w:t>
            </w:r>
            <w:r w:rsidRPr="002932C4">
              <w:rPr>
                <w:spacing w:val="-1"/>
              </w:rPr>
              <w:t xml:space="preserve"> </w:t>
            </w:r>
            <w:r w:rsidRPr="002932C4">
              <w:t>Г</w:t>
            </w:r>
            <w:r w:rsidRPr="002932C4">
              <w:rPr>
                <w:spacing w:val="-3"/>
              </w:rPr>
              <w:t>к</w:t>
            </w:r>
            <w:r w:rsidRPr="002932C4">
              <w:t>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>
              <w:t>1,55</w:t>
            </w:r>
          </w:p>
        </w:tc>
        <w:tc>
          <w:tcPr>
            <w:tcW w:w="1993" w:type="dxa"/>
            <w:vAlign w:val="center"/>
          </w:tcPr>
          <w:p w:rsidR="00EC2B08" w:rsidRPr="00A02401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</w:pPr>
            <w:r w:rsidRPr="00A02401">
              <w:t>1,</w:t>
            </w:r>
            <w:r>
              <w:t>55</w:t>
            </w:r>
          </w:p>
        </w:tc>
      </w:tr>
      <w:tr w:rsidR="00EC2B08" w:rsidRPr="00222D3E" w:rsidTr="00EC2B08">
        <w:tblPrEx>
          <w:jc w:val="center"/>
        </w:tblPrEx>
        <w:trPr>
          <w:trHeight w:val="528"/>
          <w:jc w:val="center"/>
        </w:trPr>
        <w:tc>
          <w:tcPr>
            <w:tcW w:w="6219" w:type="dxa"/>
            <w:gridSpan w:val="3"/>
          </w:tcPr>
          <w:p w:rsidR="00EC2B08" w:rsidRPr="002932C4" w:rsidRDefault="00EC2B08" w:rsidP="00CB5ED0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2932C4">
              <w:rPr>
                <w:spacing w:val="1"/>
              </w:rPr>
              <w:t>Д</w:t>
            </w:r>
            <w:r w:rsidRPr="002932C4">
              <w:t>е</w:t>
            </w:r>
            <w:r w:rsidRPr="002932C4">
              <w:rPr>
                <w:spacing w:val="-2"/>
              </w:rPr>
              <w:t>ф</w:t>
            </w:r>
            <w:r w:rsidRPr="002932C4">
              <w:t>ицит</w:t>
            </w:r>
            <w:r w:rsidRPr="002932C4">
              <w:rPr>
                <w:spacing w:val="-1"/>
              </w:rPr>
              <w:t xml:space="preserve"> (</w:t>
            </w:r>
            <w:r w:rsidRPr="002932C4">
              <w:rPr>
                <w:spacing w:val="-2"/>
              </w:rPr>
              <w:t>р</w:t>
            </w:r>
            <w:r w:rsidRPr="002932C4">
              <w:t>е</w:t>
            </w:r>
            <w:r w:rsidRPr="002932C4">
              <w:rPr>
                <w:spacing w:val="-2"/>
              </w:rPr>
              <w:t>з</w:t>
            </w:r>
            <w:r w:rsidRPr="002932C4">
              <w:t>е</w:t>
            </w:r>
            <w:r w:rsidRPr="002932C4">
              <w:rPr>
                <w:spacing w:val="-2"/>
              </w:rPr>
              <w:t>р</w:t>
            </w:r>
            <w:r w:rsidRPr="002932C4">
              <w:rPr>
                <w:spacing w:val="1"/>
              </w:rPr>
              <w:t>в</w:t>
            </w:r>
            <w:r w:rsidRPr="002932C4">
              <w:t>)</w:t>
            </w:r>
            <w:r w:rsidRPr="002932C4">
              <w:rPr>
                <w:spacing w:val="-2"/>
              </w:rPr>
              <w:t xml:space="preserve"> </w:t>
            </w:r>
            <w:r w:rsidRPr="002932C4">
              <w:t>те</w:t>
            </w:r>
            <w:r w:rsidRPr="002932C4">
              <w:rPr>
                <w:spacing w:val="-2"/>
              </w:rPr>
              <w:t>п</w:t>
            </w:r>
            <w:r w:rsidRPr="002932C4">
              <w:t>л</w:t>
            </w:r>
            <w:r w:rsidRPr="002932C4">
              <w:rPr>
                <w:spacing w:val="-2"/>
              </w:rPr>
              <w:t>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2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м</w:t>
            </w:r>
            <w:r w:rsidRPr="002932C4">
              <w:t>о</w:t>
            </w:r>
            <w:r w:rsidRPr="002932C4">
              <w:rPr>
                <w:spacing w:val="-2"/>
              </w:rPr>
              <w:t>щ</w:t>
            </w:r>
            <w:r w:rsidRPr="002932C4">
              <w:rPr>
                <w:spacing w:val="-1"/>
              </w:rPr>
              <w:t>н</w:t>
            </w:r>
            <w:r w:rsidRPr="002932C4">
              <w:t>о</w:t>
            </w:r>
            <w:r w:rsidRPr="002932C4">
              <w:rPr>
                <w:spacing w:val="-1"/>
              </w:rPr>
              <w:t>с</w:t>
            </w:r>
            <w:r w:rsidRPr="002932C4">
              <w:t>ти централизованного</w:t>
            </w:r>
            <w:r w:rsidRPr="002932C4">
              <w:rPr>
                <w:spacing w:val="-1"/>
              </w:rPr>
              <w:t xml:space="preserve"> </w:t>
            </w:r>
            <w:r w:rsidRPr="002932C4">
              <w:t>и</w:t>
            </w:r>
            <w:r w:rsidRPr="002932C4">
              <w:rPr>
                <w:spacing w:val="-3"/>
              </w:rPr>
              <w:t>с</w:t>
            </w:r>
            <w:r w:rsidRPr="002932C4">
              <w:t>точ</w:t>
            </w:r>
            <w:r w:rsidRPr="002932C4">
              <w:rPr>
                <w:spacing w:val="-1"/>
              </w:rPr>
              <w:t>н</w:t>
            </w:r>
            <w:r w:rsidRPr="002932C4">
              <w:t>и</w:t>
            </w:r>
            <w:r w:rsidRPr="002932C4">
              <w:rPr>
                <w:spacing w:val="-3"/>
              </w:rPr>
              <w:t>к</w:t>
            </w:r>
            <w:r w:rsidRPr="002932C4">
              <w:t xml:space="preserve">а </w:t>
            </w:r>
            <w:r w:rsidRPr="002932C4">
              <w:rPr>
                <w:spacing w:val="-2"/>
              </w:rPr>
              <w:t>т</w:t>
            </w:r>
            <w:r w:rsidRPr="002932C4">
              <w:t>е</w:t>
            </w:r>
            <w:r w:rsidRPr="002932C4">
              <w:rPr>
                <w:spacing w:val="-2"/>
              </w:rPr>
              <w:t>п</w:t>
            </w:r>
            <w:r w:rsidRPr="002932C4">
              <w:t>ло</w:t>
            </w:r>
            <w:r w:rsidRPr="002932C4">
              <w:rPr>
                <w:spacing w:val="1"/>
              </w:rPr>
              <w:t>в</w:t>
            </w:r>
            <w:r w:rsidRPr="002932C4">
              <w:rPr>
                <w:spacing w:val="-1"/>
              </w:rPr>
              <w:t>о</w:t>
            </w:r>
            <w:r w:rsidRPr="002932C4">
              <w:t>й</w:t>
            </w:r>
            <w:r w:rsidRPr="002932C4">
              <w:rPr>
                <w:spacing w:val="-1"/>
              </w:rPr>
              <w:t xml:space="preserve"> </w:t>
            </w:r>
            <w:r w:rsidRPr="002932C4">
              <w:t>э</w:t>
            </w:r>
            <w:r w:rsidRPr="002932C4">
              <w:rPr>
                <w:spacing w:val="-1"/>
              </w:rPr>
              <w:t>н</w:t>
            </w:r>
            <w:r w:rsidRPr="002932C4">
              <w:rPr>
                <w:spacing w:val="-2"/>
              </w:rPr>
              <w:t>е</w:t>
            </w:r>
            <w:r w:rsidRPr="002932C4">
              <w:t>ргии, Гкал/</w:t>
            </w:r>
            <w:proofErr w:type="gramStart"/>
            <w:r w:rsidRPr="002932C4">
              <w:t>ч</w:t>
            </w:r>
            <w:proofErr w:type="gramEnd"/>
          </w:p>
        </w:tc>
        <w:tc>
          <w:tcPr>
            <w:tcW w:w="1840" w:type="dxa"/>
            <w:vAlign w:val="center"/>
          </w:tcPr>
          <w:p w:rsidR="00EC2B08" w:rsidRPr="0098052D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  <w:rPr>
                <w:b/>
              </w:rPr>
            </w:pPr>
            <w:r w:rsidRPr="0098052D">
              <w:rPr>
                <w:b/>
              </w:rPr>
              <w:t>5,83</w:t>
            </w:r>
          </w:p>
        </w:tc>
        <w:tc>
          <w:tcPr>
            <w:tcW w:w="1993" w:type="dxa"/>
            <w:vAlign w:val="center"/>
          </w:tcPr>
          <w:p w:rsidR="00EC2B08" w:rsidRPr="0098052D" w:rsidRDefault="00EC2B08" w:rsidP="00CB5ED0">
            <w:pPr>
              <w:pStyle w:val="e"/>
              <w:keepLines w:val="0"/>
              <w:spacing w:before="0"/>
              <w:ind w:firstLine="0"/>
              <w:contextualSpacing/>
              <w:jc w:val="center"/>
              <w:rPr>
                <w:b/>
              </w:rPr>
            </w:pPr>
            <w:r w:rsidRPr="0098052D">
              <w:rPr>
                <w:b/>
              </w:rPr>
              <w:t>5,83</w:t>
            </w:r>
          </w:p>
        </w:tc>
      </w:tr>
      <w:tr w:rsidR="008C1D85" w:rsidRPr="00764DA0" w:rsidTr="00553E17">
        <w:trPr>
          <w:trHeight w:val="236"/>
        </w:trPr>
        <w:tc>
          <w:tcPr>
            <w:tcW w:w="10052" w:type="dxa"/>
            <w:gridSpan w:val="5"/>
          </w:tcPr>
          <w:p w:rsidR="008C1D85" w:rsidRPr="00EC2B08" w:rsidRDefault="00EC2B08" w:rsidP="00EC2B08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г</w:t>
            </w:r>
            <w:r w:rsidRPr="00EC2B08">
              <w:rPr>
                <w:b/>
                <w:i/>
              </w:rPr>
              <w:t>п</w:t>
            </w:r>
            <w:proofErr w:type="spellEnd"/>
            <w:r w:rsidRPr="00EC2B08">
              <w:rPr>
                <w:b/>
                <w:i/>
              </w:rPr>
              <w:t xml:space="preserve">. </w:t>
            </w:r>
            <w:proofErr w:type="gramStart"/>
            <w:r w:rsidRPr="00EC2B08">
              <w:rPr>
                <w:b/>
                <w:i/>
              </w:rPr>
              <w:t>Северо-Енисейский</w:t>
            </w:r>
            <w:proofErr w:type="gramEnd"/>
            <w:r w:rsidRPr="00EC2B08">
              <w:rPr>
                <w:b/>
                <w:i/>
              </w:rPr>
              <w:t xml:space="preserve"> к</w:t>
            </w:r>
            <w:r w:rsidR="008C1D85" w:rsidRPr="00EC2B08">
              <w:rPr>
                <w:b/>
                <w:i/>
              </w:rPr>
              <w:t>отельная № 1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Ус</w:t>
            </w:r>
            <w:r w:rsidRPr="00764DA0">
              <w:t>та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2"/>
              </w:rPr>
              <w:t>в</w:t>
            </w:r>
            <w:r w:rsidRPr="00764DA0">
              <w:t>ле</w:t>
            </w:r>
            <w:r w:rsidRPr="00764DA0">
              <w:rPr>
                <w:spacing w:val="-1"/>
              </w:rPr>
              <w:t>нн</w:t>
            </w:r>
            <w:r w:rsidRPr="00764DA0">
              <w:t>ая</w:t>
            </w:r>
            <w:r w:rsidRPr="00764DA0">
              <w:rPr>
                <w:spacing w:val="-4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7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ть,</w:t>
            </w:r>
            <w:r w:rsidRPr="00764DA0">
              <w:rPr>
                <w:spacing w:val="-2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764DA0">
              <w:t>65,0</w:t>
            </w:r>
          </w:p>
        </w:tc>
        <w:tc>
          <w:tcPr>
            <w:tcW w:w="1993" w:type="dxa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>65,0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t>Ра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п</w:t>
            </w:r>
            <w:r w:rsidRPr="00764DA0">
              <w:t>ола</w:t>
            </w:r>
            <w:r w:rsidRPr="00764DA0">
              <w:rPr>
                <w:spacing w:val="-3"/>
              </w:rPr>
              <w:t>г</w:t>
            </w:r>
            <w:r w:rsidRPr="00764DA0">
              <w:t>ае</w:t>
            </w:r>
            <w:r w:rsidRPr="00764DA0">
              <w:rPr>
                <w:spacing w:val="-1"/>
              </w:rPr>
              <w:t>м</w:t>
            </w:r>
            <w:r w:rsidRPr="00764DA0">
              <w:t>ая</w:t>
            </w:r>
            <w:r w:rsidRPr="00764DA0">
              <w:rPr>
                <w:spacing w:val="-2"/>
              </w:rPr>
              <w:t xml:space="preserve"> 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-2"/>
              </w:rPr>
              <w:t>в</w:t>
            </w:r>
            <w:r w:rsidRPr="00764DA0">
              <w:t>ая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764DA0">
              <w:t>65,0</w:t>
            </w:r>
          </w:p>
        </w:tc>
        <w:tc>
          <w:tcPr>
            <w:tcW w:w="1993" w:type="dxa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>65,0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П</w:t>
            </w:r>
            <w:r w:rsidRPr="00764DA0">
              <w:t>отре</w:t>
            </w:r>
            <w:r w:rsidRPr="00764DA0">
              <w:rPr>
                <w:spacing w:val="-3"/>
              </w:rPr>
              <w:t>б</w:t>
            </w:r>
            <w:r w:rsidRPr="00764DA0">
              <w:t>ле</w:t>
            </w:r>
            <w:r w:rsidRPr="00764DA0">
              <w:rPr>
                <w:spacing w:val="-1"/>
              </w:rPr>
              <w:t>н</w:t>
            </w:r>
            <w:r w:rsidRPr="00764DA0">
              <w:t>ие</w:t>
            </w:r>
            <w:r w:rsidRPr="00764DA0">
              <w:rPr>
                <w:spacing w:val="-4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rPr>
                <w:spacing w:val="-2"/>
              </w:rPr>
              <w:t>ощ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ти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</w:t>
            </w:r>
            <w:r w:rsidRPr="00764DA0">
              <w:rPr>
                <w:spacing w:val="-1"/>
              </w:rPr>
              <w:t xml:space="preserve"> с</w:t>
            </w:r>
            <w:r w:rsidRPr="00764DA0">
              <w:t>об</w:t>
            </w:r>
            <w:r w:rsidRPr="00764DA0">
              <w:rPr>
                <w:spacing w:val="-3"/>
              </w:rPr>
              <w:t>с</w:t>
            </w:r>
            <w:r w:rsidRPr="00764DA0">
              <w:t>т</w:t>
            </w:r>
            <w:r w:rsidRPr="00764DA0">
              <w:rPr>
                <w:spacing w:val="1"/>
              </w:rPr>
              <w:t>в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>ые</w:t>
            </w:r>
            <w:r w:rsidRPr="00764DA0">
              <w:rPr>
                <w:spacing w:val="-4"/>
              </w:rPr>
              <w:t xml:space="preserve"> </w:t>
            </w:r>
            <w:r w:rsidRPr="00764DA0">
              <w:t>и</w:t>
            </w:r>
            <w:r w:rsidRPr="00764DA0">
              <w:rPr>
                <w:spacing w:val="-4"/>
              </w:rPr>
              <w:t xml:space="preserve"> </w:t>
            </w:r>
            <w:r w:rsidRPr="00764DA0">
              <w:rPr>
                <w:spacing w:val="-1"/>
              </w:rPr>
              <w:t>х</w:t>
            </w:r>
            <w:r w:rsidRPr="00764DA0">
              <w:t>оз</w:t>
            </w:r>
            <w:r w:rsidRPr="00764DA0">
              <w:rPr>
                <w:spacing w:val="-2"/>
              </w:rPr>
              <w:t>я</w:t>
            </w:r>
            <w:r w:rsidRPr="00764DA0">
              <w:rPr>
                <w:spacing w:val="1"/>
              </w:rPr>
              <w:t>й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т</w:t>
            </w:r>
            <w:r w:rsidRPr="00764DA0">
              <w:rPr>
                <w:spacing w:val="1"/>
              </w:rPr>
              <w:t>в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 xml:space="preserve">ые </w:t>
            </w:r>
            <w:r w:rsidRPr="00764DA0">
              <w:rPr>
                <w:spacing w:val="-1"/>
              </w:rPr>
              <w:t>ну</w:t>
            </w:r>
            <w:r w:rsidRPr="00764DA0">
              <w:t>жды</w:t>
            </w:r>
            <w:r w:rsidRPr="00764DA0">
              <w:rPr>
                <w:spacing w:val="-2"/>
              </w:rPr>
              <w:t xml:space="preserve"> </w:t>
            </w:r>
            <w:r w:rsidRPr="00764DA0">
              <w:t>и</w:t>
            </w:r>
            <w:r w:rsidRPr="00764DA0">
              <w:rPr>
                <w:spacing w:val="-1"/>
              </w:rPr>
              <w:t>с</w:t>
            </w:r>
            <w:r w:rsidRPr="00764DA0">
              <w:t>т</w:t>
            </w:r>
            <w:r w:rsidRPr="00764DA0">
              <w:rPr>
                <w:spacing w:val="-2"/>
              </w:rPr>
              <w:t>о</w:t>
            </w:r>
            <w:r w:rsidRPr="00764DA0">
              <w:t>ч</w:t>
            </w:r>
            <w:r w:rsidRPr="00764DA0">
              <w:rPr>
                <w:spacing w:val="-1"/>
              </w:rPr>
              <w:t>н</w:t>
            </w:r>
            <w:r w:rsidRPr="00764DA0">
              <w:t>ика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t>ерг</w:t>
            </w:r>
            <w:r w:rsidRPr="00764DA0">
              <w:rPr>
                <w:spacing w:val="-3"/>
              </w:rPr>
              <w:t>и</w:t>
            </w:r>
            <w:r w:rsidRPr="00764DA0">
              <w:t>и,</w:t>
            </w:r>
            <w:r w:rsidRPr="00764DA0">
              <w:rPr>
                <w:spacing w:val="-1"/>
              </w:rPr>
              <w:t xml:space="preserve"> </w:t>
            </w:r>
            <w:r w:rsidRPr="00764DA0">
              <w:t>Г</w:t>
            </w:r>
            <w:r w:rsidRPr="00764DA0">
              <w:rPr>
                <w:spacing w:val="-3"/>
              </w:rPr>
              <w:t>к</w:t>
            </w:r>
            <w:r w:rsidRPr="00764DA0">
              <w:t>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shd w:val="clear" w:color="auto" w:fill="auto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764DA0">
              <w:t>0,</w:t>
            </w:r>
            <w:r>
              <w:t>32</w:t>
            </w:r>
          </w:p>
        </w:tc>
        <w:tc>
          <w:tcPr>
            <w:tcW w:w="1993" w:type="dxa"/>
            <w:shd w:val="clear" w:color="auto" w:fill="auto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>0,</w:t>
            </w:r>
            <w:r>
              <w:t>32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</w:t>
            </w:r>
            <w:r w:rsidRPr="00764DA0">
              <w:rPr>
                <w:spacing w:val="-3"/>
              </w:rPr>
              <w:t xml:space="preserve"> </w:t>
            </w:r>
            <w:r w:rsidRPr="00764DA0">
              <w:t>и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т</w:t>
            </w:r>
            <w:r w:rsidRPr="00764DA0">
              <w:t>о</w:t>
            </w:r>
            <w:r w:rsidRPr="00764DA0">
              <w:rPr>
                <w:spacing w:val="-2"/>
              </w:rPr>
              <w:t>ч</w:t>
            </w:r>
            <w:r w:rsidRPr="00764DA0">
              <w:rPr>
                <w:spacing w:val="-1"/>
              </w:rPr>
              <w:t>н</w:t>
            </w:r>
            <w:r w:rsidRPr="00764DA0">
              <w:t>ика те</w:t>
            </w:r>
            <w:r w:rsidRPr="00764DA0">
              <w:rPr>
                <w:spacing w:val="-2"/>
              </w:rPr>
              <w:t>пл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rPr>
                <w:spacing w:val="-2"/>
              </w:rPr>
              <w:t>е</w:t>
            </w:r>
            <w:r w:rsidRPr="00764DA0">
              <w:t>ргии</w:t>
            </w:r>
            <w:r w:rsidRPr="00764DA0">
              <w:rPr>
                <w:spacing w:val="-1"/>
              </w:rPr>
              <w:t xml:space="preserve"> н</w:t>
            </w:r>
            <w:r w:rsidRPr="00764DA0">
              <w:rPr>
                <w:spacing w:val="-2"/>
              </w:rPr>
              <w:t>е</w:t>
            </w:r>
            <w:r w:rsidRPr="00764DA0">
              <w:t>тто,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764DA0">
              <w:t>64,</w:t>
            </w:r>
            <w:r>
              <w:t>68</w:t>
            </w:r>
          </w:p>
        </w:tc>
        <w:tc>
          <w:tcPr>
            <w:tcW w:w="1993" w:type="dxa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>64,</w:t>
            </w:r>
            <w:r>
              <w:t>68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764DA0">
              <w:rPr>
                <w:spacing w:val="-1"/>
              </w:rPr>
              <w:t>Сумм</w:t>
            </w:r>
            <w:r w:rsidRPr="00764DA0">
              <w:t>ар</w:t>
            </w:r>
            <w:r w:rsidRPr="00764DA0">
              <w:rPr>
                <w:spacing w:val="-1"/>
              </w:rPr>
              <w:t>н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</w:t>
            </w:r>
            <w:r w:rsidRPr="00764DA0">
              <w:rPr>
                <w:spacing w:val="-3"/>
              </w:rPr>
              <w:t>г</w:t>
            </w:r>
            <w:r w:rsidRPr="00764DA0">
              <w:rPr>
                <w:spacing w:val="-2"/>
              </w:rPr>
              <w:t>р</w:t>
            </w:r>
            <w:r w:rsidRPr="00764DA0">
              <w:rPr>
                <w:spacing w:val="-1"/>
              </w:rPr>
              <w:t>у</w:t>
            </w:r>
            <w:r w:rsidRPr="00764DA0">
              <w:t xml:space="preserve">зка </w:t>
            </w:r>
            <w:r w:rsidRPr="00764DA0">
              <w:rPr>
                <w:spacing w:val="-2"/>
              </w:rPr>
              <w:t>по</w:t>
            </w:r>
            <w:r w:rsidRPr="00764DA0">
              <w:t>тре</w:t>
            </w:r>
            <w:r w:rsidRPr="00764DA0">
              <w:rPr>
                <w:spacing w:val="-3"/>
              </w:rPr>
              <w:t>б</w:t>
            </w:r>
            <w:r w:rsidRPr="00764DA0">
              <w:t>ит</w:t>
            </w:r>
            <w:r w:rsidRPr="00764DA0">
              <w:rPr>
                <w:spacing w:val="-2"/>
              </w:rPr>
              <w:t>е</w:t>
            </w:r>
            <w:r w:rsidRPr="00764DA0">
              <w:t>ле</w:t>
            </w:r>
            <w:r w:rsidRPr="00764DA0">
              <w:rPr>
                <w:spacing w:val="-3"/>
              </w:rPr>
              <w:t>й</w:t>
            </w:r>
            <w:r w:rsidRPr="00764DA0">
              <w:t>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B5637B" w:rsidP="00FB55EE">
            <w:pPr>
              <w:pStyle w:val="e"/>
              <w:keepLines w:val="0"/>
              <w:spacing w:before="0"/>
              <w:ind w:left="-142" w:right="-115" w:firstLine="35"/>
              <w:jc w:val="center"/>
              <w:rPr>
                <w:b/>
              </w:rPr>
            </w:pPr>
            <w:r>
              <w:rPr>
                <w:b/>
              </w:rPr>
              <w:t>33,21</w:t>
            </w:r>
          </w:p>
        </w:tc>
        <w:tc>
          <w:tcPr>
            <w:tcW w:w="1993" w:type="dxa"/>
            <w:vAlign w:val="center"/>
          </w:tcPr>
          <w:p w:rsidR="008C1D85" w:rsidRPr="00F439DC" w:rsidRDefault="008C1D85" w:rsidP="00B5637B">
            <w:pPr>
              <w:pStyle w:val="e"/>
              <w:keepLines w:val="0"/>
              <w:spacing w:before="0"/>
              <w:ind w:left="-142" w:right="-115" w:firstLine="33"/>
              <w:jc w:val="center"/>
              <w:rPr>
                <w:b/>
              </w:rPr>
            </w:pPr>
            <w:r w:rsidRPr="00F439DC">
              <w:rPr>
                <w:b/>
              </w:rPr>
              <w:t>49,</w:t>
            </w:r>
            <w:r w:rsidR="00B5637B">
              <w:rPr>
                <w:b/>
              </w:rPr>
              <w:t>33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 xml:space="preserve">ые </w:t>
            </w:r>
            <w:r w:rsidRPr="00764DA0">
              <w:rPr>
                <w:spacing w:val="-2"/>
              </w:rPr>
              <w:t>по</w:t>
            </w:r>
            <w:r w:rsidRPr="00764DA0">
              <w:t>т</w:t>
            </w:r>
            <w:r w:rsidRPr="00764DA0">
              <w:rPr>
                <w:spacing w:val="-2"/>
              </w:rPr>
              <w:t>е</w:t>
            </w:r>
            <w:r w:rsidRPr="00764DA0">
              <w:t xml:space="preserve">ри </w:t>
            </w:r>
            <w:r w:rsidRPr="00764DA0">
              <w:rPr>
                <w:spacing w:val="-2"/>
              </w:rPr>
              <w:t>ч</w:t>
            </w:r>
            <w:r w:rsidRPr="00764DA0">
              <w:t>ер</w:t>
            </w:r>
            <w:r w:rsidRPr="00764DA0">
              <w:rPr>
                <w:spacing w:val="-2"/>
              </w:rPr>
              <w:t>е</w:t>
            </w:r>
            <w:r w:rsidRPr="00764DA0">
              <w:t>з</w:t>
            </w:r>
            <w:r w:rsidRPr="00764DA0">
              <w:rPr>
                <w:spacing w:val="-1"/>
              </w:rPr>
              <w:t xml:space="preserve"> </w:t>
            </w:r>
            <w:r w:rsidRPr="00764DA0">
              <w:t>т</w:t>
            </w:r>
            <w:r w:rsidRPr="00764DA0">
              <w:rPr>
                <w:spacing w:val="-2"/>
              </w:rPr>
              <w:t>еп</w:t>
            </w:r>
            <w:r w:rsidRPr="00764DA0">
              <w:t>лоизол</w:t>
            </w:r>
            <w:r w:rsidRPr="00764DA0">
              <w:rPr>
                <w:spacing w:val="-2"/>
              </w:rPr>
              <w:t>я</w:t>
            </w:r>
            <w:r w:rsidRPr="00764DA0">
              <w:t>ци</w:t>
            </w:r>
            <w:r w:rsidRPr="00764DA0">
              <w:rPr>
                <w:spacing w:val="-2"/>
              </w:rPr>
              <w:t>ю</w:t>
            </w:r>
            <w:r w:rsidRPr="00764DA0">
              <w:t>,</w:t>
            </w:r>
            <w:r w:rsidRPr="00764DA0">
              <w:rPr>
                <w:spacing w:val="-1"/>
              </w:rPr>
              <w:t xml:space="preserve"> </w:t>
            </w:r>
            <w:r w:rsidRPr="00764DA0">
              <w:t>Г</w:t>
            </w:r>
            <w:r w:rsidRPr="00764DA0">
              <w:rPr>
                <w:spacing w:val="-3"/>
              </w:rPr>
              <w:t>к</w:t>
            </w:r>
            <w:r w:rsidRPr="00764DA0">
              <w:t>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>
              <w:t>1,56</w:t>
            </w:r>
          </w:p>
        </w:tc>
        <w:tc>
          <w:tcPr>
            <w:tcW w:w="1993" w:type="dxa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F439DC">
              <w:t>1,94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П</w:t>
            </w:r>
            <w:r w:rsidRPr="00764DA0">
              <w:t>ри</w:t>
            </w:r>
            <w:r w:rsidRPr="00764DA0">
              <w:rPr>
                <w:spacing w:val="-1"/>
              </w:rPr>
              <w:t>с</w:t>
            </w:r>
            <w:r w:rsidRPr="00764DA0">
              <w:t>оеди</w:t>
            </w:r>
            <w:r w:rsidRPr="00764DA0">
              <w:rPr>
                <w:spacing w:val="-3"/>
              </w:rPr>
              <w:t>н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а</w:t>
            </w:r>
            <w:r w:rsidRPr="00764DA0">
              <w:t>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агр</w:t>
            </w:r>
            <w:r w:rsidRPr="00764DA0">
              <w:rPr>
                <w:spacing w:val="-1"/>
              </w:rPr>
              <w:t>у</w:t>
            </w:r>
            <w:r w:rsidRPr="00764DA0">
              <w:t xml:space="preserve">зка </w:t>
            </w:r>
            <w:r w:rsidRPr="00764DA0">
              <w:rPr>
                <w:spacing w:val="-1"/>
              </w:rPr>
              <w:t>(</w:t>
            </w:r>
            <w:r w:rsidRPr="00764DA0">
              <w:t>с</w:t>
            </w:r>
            <w:r w:rsidRPr="00764DA0">
              <w:rPr>
                <w:spacing w:val="-1"/>
              </w:rPr>
              <w:t xml:space="preserve"> у</w:t>
            </w:r>
            <w:r w:rsidRPr="00764DA0">
              <w:rPr>
                <w:spacing w:val="-2"/>
              </w:rPr>
              <w:t>ч</w:t>
            </w:r>
            <w:r w:rsidRPr="00764DA0">
              <w:t>е</w:t>
            </w:r>
            <w:r w:rsidRPr="00764DA0">
              <w:rPr>
                <w:spacing w:val="-2"/>
              </w:rPr>
              <w:t>т</w:t>
            </w:r>
            <w:r w:rsidRPr="00764DA0">
              <w:t>ом</w:t>
            </w:r>
            <w:r w:rsidRPr="00764DA0">
              <w:rPr>
                <w:spacing w:val="-2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t>ых</w:t>
            </w:r>
            <w:r w:rsidRPr="00764DA0">
              <w:rPr>
                <w:spacing w:val="-1"/>
              </w:rPr>
              <w:t xml:space="preserve"> </w:t>
            </w:r>
            <w:r w:rsidRPr="00764DA0">
              <w:rPr>
                <w:spacing w:val="-2"/>
              </w:rPr>
              <w:t>п</w:t>
            </w:r>
            <w:r w:rsidRPr="00764DA0">
              <w:t>от</w:t>
            </w:r>
            <w:r w:rsidRPr="00764DA0">
              <w:rPr>
                <w:spacing w:val="-2"/>
              </w:rPr>
              <w:t>е</w:t>
            </w:r>
            <w:r w:rsidRPr="00764DA0">
              <w:t>рь</w:t>
            </w:r>
            <w:r w:rsidRPr="00764DA0">
              <w:rPr>
                <w:spacing w:val="-3"/>
              </w:rPr>
              <w:t xml:space="preserve"> </w:t>
            </w:r>
            <w:r w:rsidRPr="00764DA0">
              <w:t>в</w:t>
            </w:r>
            <w:r w:rsidRPr="00764DA0">
              <w:rPr>
                <w:w w:val="99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ых</w:t>
            </w:r>
            <w:r w:rsidRPr="00764DA0">
              <w:rPr>
                <w:spacing w:val="-4"/>
              </w:rPr>
              <w:t xml:space="preserve"> </w:t>
            </w:r>
            <w:r w:rsidRPr="00764DA0">
              <w:rPr>
                <w:spacing w:val="-1"/>
              </w:rPr>
              <w:t>с</w:t>
            </w:r>
            <w:r w:rsidRPr="00764DA0">
              <w:t>ет</w:t>
            </w:r>
            <w:r w:rsidRPr="00764DA0">
              <w:rPr>
                <w:spacing w:val="-2"/>
              </w:rPr>
              <w:t>я</w:t>
            </w:r>
            <w:r w:rsidRPr="00764DA0">
              <w:rPr>
                <w:spacing w:val="-1"/>
              </w:rPr>
              <w:t>х)</w:t>
            </w:r>
            <w:r w:rsidRPr="00764DA0">
              <w:t>,</w:t>
            </w:r>
            <w:r w:rsidRPr="00764DA0">
              <w:rPr>
                <w:spacing w:val="-1"/>
              </w:rPr>
              <w:t xml:space="preserve"> </w:t>
            </w:r>
            <w:r w:rsidRPr="00764DA0">
              <w:t>Г</w:t>
            </w:r>
            <w:r w:rsidRPr="00764DA0">
              <w:rPr>
                <w:spacing w:val="-3"/>
              </w:rPr>
              <w:t>к</w:t>
            </w:r>
            <w:r w:rsidRPr="00764DA0">
              <w:t>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B5637B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F439DC">
              <w:t>3</w:t>
            </w:r>
            <w:r>
              <w:t>4,</w:t>
            </w:r>
            <w:r w:rsidR="00B5637B">
              <w:t>77</w:t>
            </w:r>
          </w:p>
        </w:tc>
        <w:tc>
          <w:tcPr>
            <w:tcW w:w="1993" w:type="dxa"/>
            <w:vAlign w:val="center"/>
          </w:tcPr>
          <w:p w:rsidR="008C1D85" w:rsidRPr="00F439DC" w:rsidRDefault="008C1D85" w:rsidP="00B5637B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F439DC">
              <w:t>51,</w:t>
            </w:r>
            <w:r w:rsidR="00B5637B">
              <w:t>27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764DA0">
              <w:rPr>
                <w:spacing w:val="1"/>
              </w:rPr>
              <w:t>Д</w:t>
            </w:r>
            <w:r w:rsidRPr="00764DA0">
              <w:t>е</w:t>
            </w:r>
            <w:r w:rsidRPr="00764DA0">
              <w:rPr>
                <w:spacing w:val="-2"/>
              </w:rPr>
              <w:t>ф</w:t>
            </w:r>
            <w:r w:rsidRPr="00764DA0">
              <w:t>ицит</w:t>
            </w:r>
            <w:r w:rsidRPr="00764DA0">
              <w:rPr>
                <w:spacing w:val="-1"/>
              </w:rPr>
              <w:t xml:space="preserve"> (</w:t>
            </w:r>
            <w:r w:rsidRPr="00764DA0">
              <w:rPr>
                <w:spacing w:val="-2"/>
              </w:rPr>
              <w:t>р</w:t>
            </w:r>
            <w:r w:rsidRPr="00764DA0">
              <w:t>е</w:t>
            </w:r>
            <w:r w:rsidRPr="00764DA0">
              <w:rPr>
                <w:spacing w:val="-2"/>
              </w:rPr>
              <w:t>з</w:t>
            </w:r>
            <w:r w:rsidRPr="00764DA0">
              <w:t>е</w:t>
            </w:r>
            <w:r w:rsidRPr="00764DA0">
              <w:rPr>
                <w:spacing w:val="-2"/>
              </w:rPr>
              <w:t>р</w:t>
            </w:r>
            <w:r w:rsidRPr="00764DA0">
              <w:rPr>
                <w:spacing w:val="1"/>
              </w:rPr>
              <w:t>в</w:t>
            </w:r>
            <w:r w:rsidRPr="00764DA0">
              <w:t>)</w:t>
            </w:r>
            <w:r w:rsidRPr="00764DA0">
              <w:rPr>
                <w:spacing w:val="-2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ти</w:t>
            </w:r>
            <w:r w:rsidRPr="00764DA0">
              <w:rPr>
                <w:spacing w:val="-1"/>
              </w:rPr>
              <w:t xml:space="preserve"> </w:t>
            </w:r>
            <w:r w:rsidRPr="00764DA0">
              <w:t>и</w:t>
            </w:r>
            <w:r w:rsidRPr="00764DA0">
              <w:rPr>
                <w:spacing w:val="-3"/>
              </w:rPr>
              <w:t>с</w:t>
            </w:r>
            <w:r w:rsidRPr="00764DA0">
              <w:t>точ</w:t>
            </w:r>
            <w:r w:rsidRPr="00764DA0">
              <w:rPr>
                <w:spacing w:val="-1"/>
              </w:rPr>
              <w:t>н</w:t>
            </w:r>
            <w:r w:rsidRPr="00764DA0">
              <w:t>и</w:t>
            </w:r>
            <w:r w:rsidRPr="00764DA0">
              <w:rPr>
                <w:spacing w:val="-3"/>
              </w:rPr>
              <w:t>к</w:t>
            </w:r>
            <w:r w:rsidRPr="00764DA0">
              <w:t xml:space="preserve">а </w:t>
            </w:r>
            <w:r w:rsidRPr="00764DA0">
              <w:rPr>
                <w:spacing w:val="-2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1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rPr>
                <w:spacing w:val="-2"/>
              </w:rPr>
              <w:t>е</w:t>
            </w:r>
            <w:r w:rsidRPr="00764DA0">
              <w:t>ргии, Гкал/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B5637B">
            <w:pPr>
              <w:pStyle w:val="e"/>
              <w:keepLines w:val="0"/>
              <w:spacing w:before="0"/>
              <w:ind w:left="-142" w:right="-115" w:firstLine="35"/>
              <w:jc w:val="center"/>
              <w:rPr>
                <w:b/>
              </w:rPr>
            </w:pPr>
            <w:r>
              <w:rPr>
                <w:b/>
              </w:rPr>
              <w:t>30,</w:t>
            </w:r>
            <w:r w:rsidR="00B5637B">
              <w:rPr>
                <w:b/>
              </w:rPr>
              <w:t>23</w:t>
            </w:r>
          </w:p>
        </w:tc>
        <w:tc>
          <w:tcPr>
            <w:tcW w:w="1993" w:type="dxa"/>
            <w:vAlign w:val="center"/>
          </w:tcPr>
          <w:p w:rsidR="008C1D85" w:rsidRPr="00F439DC" w:rsidRDefault="00B5637B" w:rsidP="00FB55EE">
            <w:pPr>
              <w:pStyle w:val="e"/>
              <w:keepLines w:val="0"/>
              <w:spacing w:before="0"/>
              <w:ind w:left="-142" w:right="-115" w:firstLine="33"/>
              <w:jc w:val="center"/>
              <w:rPr>
                <w:b/>
              </w:rPr>
            </w:pPr>
            <w:r>
              <w:rPr>
                <w:b/>
              </w:rPr>
              <w:t>13,73</w:t>
            </w:r>
          </w:p>
        </w:tc>
      </w:tr>
      <w:tr w:rsidR="008C1D85" w:rsidRPr="00764DA0" w:rsidTr="00553E17">
        <w:tc>
          <w:tcPr>
            <w:tcW w:w="10052" w:type="dxa"/>
            <w:gridSpan w:val="5"/>
          </w:tcPr>
          <w:p w:rsidR="008C1D85" w:rsidRPr="00EC2B08" w:rsidRDefault="00F67F08" w:rsidP="00F67F08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г</w:t>
            </w:r>
            <w:r w:rsidRPr="00EC2B08">
              <w:rPr>
                <w:b/>
                <w:i/>
              </w:rPr>
              <w:t>п</w:t>
            </w:r>
            <w:proofErr w:type="spellEnd"/>
            <w:r w:rsidRPr="00EC2B08">
              <w:rPr>
                <w:b/>
                <w:i/>
              </w:rPr>
              <w:t xml:space="preserve">. </w:t>
            </w:r>
            <w:proofErr w:type="gramStart"/>
            <w:r w:rsidRPr="00EC2B08">
              <w:rPr>
                <w:b/>
                <w:i/>
              </w:rPr>
              <w:t>Северо-Енисейский</w:t>
            </w:r>
            <w:proofErr w:type="gramEnd"/>
            <w:r w:rsidRPr="00EC2B08">
              <w:rPr>
                <w:b/>
                <w:i/>
              </w:rPr>
              <w:t xml:space="preserve"> </w:t>
            </w:r>
            <w:r>
              <w:rPr>
                <w:b/>
                <w:i/>
              </w:rPr>
              <w:t>к</w:t>
            </w:r>
            <w:r w:rsidR="008C1D85" w:rsidRPr="00EC2B08">
              <w:rPr>
                <w:b/>
                <w:i/>
              </w:rPr>
              <w:t>отельная № 3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Ус</w:t>
            </w:r>
            <w:r w:rsidRPr="00764DA0">
              <w:t>та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2"/>
              </w:rPr>
              <w:t>в</w:t>
            </w:r>
            <w:r w:rsidRPr="00764DA0">
              <w:t>ле</w:t>
            </w:r>
            <w:r w:rsidRPr="00764DA0">
              <w:rPr>
                <w:spacing w:val="-1"/>
              </w:rPr>
              <w:t>нн</w:t>
            </w:r>
            <w:r w:rsidRPr="00764DA0">
              <w:t>ая</w:t>
            </w:r>
            <w:r w:rsidRPr="00764DA0">
              <w:rPr>
                <w:spacing w:val="-4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7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ть,</w:t>
            </w:r>
            <w:r w:rsidRPr="00764DA0">
              <w:rPr>
                <w:spacing w:val="-2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>
              <w:t>10,8</w:t>
            </w:r>
          </w:p>
        </w:tc>
        <w:tc>
          <w:tcPr>
            <w:tcW w:w="1993" w:type="dxa"/>
            <w:vMerge w:val="restart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 xml:space="preserve">Закрытие </w:t>
            </w:r>
          </w:p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>
              <w:t>к</w:t>
            </w:r>
            <w:r w:rsidRPr="00764DA0">
              <w:t>отельной №</w:t>
            </w:r>
            <w:r>
              <w:t xml:space="preserve"> </w:t>
            </w:r>
            <w:r w:rsidRPr="00764DA0">
              <w:t xml:space="preserve">3 </w:t>
            </w:r>
          </w:p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 xml:space="preserve">с переключением </w:t>
            </w:r>
          </w:p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 w:rsidRPr="00764DA0">
              <w:t xml:space="preserve">потребителей </w:t>
            </w:r>
            <w:proofErr w:type="gramStart"/>
            <w:r w:rsidRPr="00764DA0">
              <w:t>на</w:t>
            </w:r>
            <w:proofErr w:type="gramEnd"/>
            <w:r w:rsidRPr="00764DA0">
              <w:t xml:space="preserve"> </w:t>
            </w:r>
          </w:p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3"/>
              <w:jc w:val="center"/>
            </w:pPr>
            <w:r>
              <w:t>к</w:t>
            </w:r>
            <w:r w:rsidRPr="00764DA0">
              <w:t>отельную №</w:t>
            </w:r>
            <w:r>
              <w:t xml:space="preserve"> </w:t>
            </w:r>
            <w:r w:rsidRPr="00764DA0">
              <w:t>1</w:t>
            </w: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t>Ра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п</w:t>
            </w:r>
            <w:r w:rsidRPr="00764DA0">
              <w:t>ола</w:t>
            </w:r>
            <w:r w:rsidRPr="00764DA0">
              <w:rPr>
                <w:spacing w:val="-3"/>
              </w:rPr>
              <w:t>г</w:t>
            </w:r>
            <w:r w:rsidRPr="00764DA0">
              <w:t>ае</w:t>
            </w:r>
            <w:r w:rsidRPr="00764DA0">
              <w:rPr>
                <w:spacing w:val="-1"/>
              </w:rPr>
              <w:t>м</w:t>
            </w:r>
            <w:r w:rsidRPr="00764DA0">
              <w:t>ая</w:t>
            </w:r>
            <w:r w:rsidRPr="00764DA0">
              <w:rPr>
                <w:spacing w:val="-2"/>
              </w:rPr>
              <w:t xml:space="preserve"> 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-2"/>
              </w:rPr>
              <w:t>в</w:t>
            </w:r>
            <w:r w:rsidRPr="00764DA0">
              <w:t>ая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>
              <w:t>10,8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П</w:t>
            </w:r>
            <w:r w:rsidRPr="00764DA0">
              <w:t>отре</w:t>
            </w:r>
            <w:r w:rsidRPr="00764DA0">
              <w:rPr>
                <w:spacing w:val="-3"/>
              </w:rPr>
              <w:t>б</w:t>
            </w:r>
            <w:r w:rsidRPr="00764DA0">
              <w:t>ле</w:t>
            </w:r>
            <w:r w:rsidRPr="00764DA0">
              <w:rPr>
                <w:spacing w:val="-1"/>
              </w:rPr>
              <w:t>н</w:t>
            </w:r>
            <w:r w:rsidRPr="00764DA0">
              <w:t>ие</w:t>
            </w:r>
            <w:r w:rsidRPr="00764DA0">
              <w:rPr>
                <w:spacing w:val="-4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rPr>
                <w:spacing w:val="-2"/>
              </w:rPr>
              <w:t>ощ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ти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</w:t>
            </w:r>
            <w:r w:rsidRPr="00764DA0">
              <w:rPr>
                <w:spacing w:val="-1"/>
              </w:rPr>
              <w:t xml:space="preserve"> с</w:t>
            </w:r>
            <w:r w:rsidRPr="00764DA0">
              <w:t>об</w:t>
            </w:r>
            <w:r w:rsidRPr="00764DA0">
              <w:rPr>
                <w:spacing w:val="-3"/>
              </w:rPr>
              <w:t>с</w:t>
            </w:r>
            <w:r w:rsidRPr="00764DA0">
              <w:t>т</w:t>
            </w:r>
            <w:r w:rsidRPr="00764DA0">
              <w:rPr>
                <w:spacing w:val="1"/>
              </w:rPr>
              <w:t>в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>ые</w:t>
            </w:r>
            <w:r w:rsidRPr="00764DA0">
              <w:rPr>
                <w:spacing w:val="-4"/>
              </w:rPr>
              <w:t xml:space="preserve"> </w:t>
            </w:r>
            <w:r w:rsidRPr="00764DA0">
              <w:t>и</w:t>
            </w:r>
            <w:r w:rsidRPr="00764DA0">
              <w:rPr>
                <w:spacing w:val="-4"/>
              </w:rPr>
              <w:t xml:space="preserve"> </w:t>
            </w:r>
            <w:r w:rsidRPr="00764DA0">
              <w:rPr>
                <w:spacing w:val="-1"/>
              </w:rPr>
              <w:t>х</w:t>
            </w:r>
            <w:r w:rsidRPr="00764DA0">
              <w:t>оз</w:t>
            </w:r>
            <w:r w:rsidRPr="00764DA0">
              <w:rPr>
                <w:spacing w:val="-2"/>
              </w:rPr>
              <w:t>я</w:t>
            </w:r>
            <w:r w:rsidRPr="00764DA0">
              <w:rPr>
                <w:spacing w:val="1"/>
              </w:rPr>
              <w:t>й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т</w:t>
            </w:r>
            <w:r w:rsidRPr="00764DA0">
              <w:rPr>
                <w:spacing w:val="1"/>
              </w:rPr>
              <w:t>в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 xml:space="preserve">ые </w:t>
            </w:r>
            <w:r w:rsidRPr="00764DA0">
              <w:rPr>
                <w:spacing w:val="-1"/>
              </w:rPr>
              <w:t>ну</w:t>
            </w:r>
            <w:r w:rsidRPr="00764DA0">
              <w:t>жды</w:t>
            </w:r>
            <w:r w:rsidRPr="00764DA0">
              <w:rPr>
                <w:spacing w:val="-2"/>
              </w:rPr>
              <w:t xml:space="preserve"> </w:t>
            </w:r>
            <w:r w:rsidRPr="00764DA0">
              <w:t>и</w:t>
            </w:r>
            <w:r w:rsidRPr="00764DA0">
              <w:rPr>
                <w:spacing w:val="-1"/>
              </w:rPr>
              <w:t>с</w:t>
            </w:r>
            <w:r w:rsidRPr="00764DA0">
              <w:t>т</w:t>
            </w:r>
            <w:r w:rsidRPr="00764DA0">
              <w:rPr>
                <w:spacing w:val="-2"/>
              </w:rPr>
              <w:t>о</w:t>
            </w:r>
            <w:r w:rsidRPr="00764DA0">
              <w:t>ч</w:t>
            </w:r>
            <w:r w:rsidRPr="00764DA0">
              <w:rPr>
                <w:spacing w:val="-1"/>
              </w:rPr>
              <w:t>н</w:t>
            </w:r>
            <w:r w:rsidRPr="00764DA0">
              <w:t>ика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t>ерг</w:t>
            </w:r>
            <w:r w:rsidRPr="00764DA0">
              <w:rPr>
                <w:spacing w:val="-3"/>
              </w:rPr>
              <w:t>и</w:t>
            </w:r>
            <w:r w:rsidRPr="00764DA0">
              <w:t>и,</w:t>
            </w:r>
            <w:r w:rsidRPr="00764DA0">
              <w:rPr>
                <w:spacing w:val="-1"/>
              </w:rPr>
              <w:t xml:space="preserve"> </w:t>
            </w:r>
            <w:r w:rsidRPr="00764DA0">
              <w:t>Г</w:t>
            </w:r>
            <w:r w:rsidRPr="00764DA0">
              <w:rPr>
                <w:spacing w:val="-3"/>
              </w:rPr>
              <w:t>к</w:t>
            </w:r>
            <w:r w:rsidRPr="00764DA0">
              <w:t>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764DA0">
              <w:t>0,0</w:t>
            </w:r>
            <w:r>
              <w:t>48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rPr>
                <w:spacing w:val="-1"/>
              </w:rPr>
              <w:t>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ть</w:t>
            </w:r>
            <w:r w:rsidRPr="00764DA0">
              <w:rPr>
                <w:spacing w:val="-3"/>
              </w:rPr>
              <w:t xml:space="preserve"> </w:t>
            </w:r>
            <w:r w:rsidRPr="00764DA0">
              <w:t>и</w:t>
            </w:r>
            <w:r w:rsidRPr="00764DA0">
              <w:rPr>
                <w:spacing w:val="-1"/>
              </w:rPr>
              <w:t>с</w:t>
            </w:r>
            <w:r w:rsidRPr="00764DA0">
              <w:rPr>
                <w:spacing w:val="-2"/>
              </w:rPr>
              <w:t>т</w:t>
            </w:r>
            <w:r w:rsidRPr="00764DA0">
              <w:t>о</w:t>
            </w:r>
            <w:r w:rsidRPr="00764DA0">
              <w:rPr>
                <w:spacing w:val="-2"/>
              </w:rPr>
              <w:t>ч</w:t>
            </w:r>
            <w:r w:rsidRPr="00764DA0">
              <w:rPr>
                <w:spacing w:val="-1"/>
              </w:rPr>
              <w:t>н</w:t>
            </w:r>
            <w:r w:rsidRPr="00764DA0">
              <w:t>ика те</w:t>
            </w:r>
            <w:r w:rsidRPr="00764DA0">
              <w:rPr>
                <w:spacing w:val="-2"/>
              </w:rPr>
              <w:t>пл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rPr>
                <w:spacing w:val="-2"/>
              </w:rPr>
              <w:t>е</w:t>
            </w:r>
            <w:r w:rsidRPr="00764DA0">
              <w:t>ргии</w:t>
            </w:r>
            <w:r w:rsidRPr="00764DA0">
              <w:rPr>
                <w:spacing w:val="-1"/>
              </w:rPr>
              <w:t xml:space="preserve"> н</w:t>
            </w:r>
            <w:r w:rsidRPr="00764DA0">
              <w:rPr>
                <w:spacing w:val="-2"/>
              </w:rPr>
              <w:t>е</w:t>
            </w:r>
            <w:r w:rsidRPr="00764DA0">
              <w:t>тто,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F439DC">
              <w:t>10,75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764DA0">
              <w:rPr>
                <w:spacing w:val="-1"/>
              </w:rPr>
              <w:t>Сумм</w:t>
            </w:r>
            <w:r w:rsidRPr="00764DA0">
              <w:t>ар</w:t>
            </w:r>
            <w:r w:rsidRPr="00764DA0">
              <w:rPr>
                <w:spacing w:val="-1"/>
              </w:rPr>
              <w:t>н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ая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</w:t>
            </w:r>
            <w:r w:rsidRPr="00764DA0">
              <w:rPr>
                <w:spacing w:val="-3"/>
              </w:rPr>
              <w:t>г</w:t>
            </w:r>
            <w:r w:rsidRPr="00764DA0">
              <w:rPr>
                <w:spacing w:val="-2"/>
              </w:rPr>
              <w:t>р</w:t>
            </w:r>
            <w:r w:rsidRPr="00764DA0">
              <w:rPr>
                <w:spacing w:val="-1"/>
              </w:rPr>
              <w:t>у</w:t>
            </w:r>
            <w:r w:rsidRPr="00764DA0">
              <w:t xml:space="preserve">зка </w:t>
            </w:r>
            <w:r w:rsidRPr="00764DA0">
              <w:rPr>
                <w:spacing w:val="-2"/>
              </w:rPr>
              <w:t>по</w:t>
            </w:r>
            <w:r w:rsidRPr="00764DA0">
              <w:t>тре</w:t>
            </w:r>
            <w:r w:rsidRPr="00764DA0">
              <w:rPr>
                <w:spacing w:val="-3"/>
              </w:rPr>
              <w:t>б</w:t>
            </w:r>
            <w:r w:rsidRPr="00764DA0">
              <w:t>ит</w:t>
            </w:r>
            <w:r w:rsidRPr="00764DA0">
              <w:rPr>
                <w:spacing w:val="-2"/>
              </w:rPr>
              <w:t>е</w:t>
            </w:r>
            <w:r w:rsidRPr="00764DA0">
              <w:t>ле</w:t>
            </w:r>
            <w:r w:rsidRPr="00764DA0">
              <w:rPr>
                <w:spacing w:val="-3"/>
              </w:rPr>
              <w:t>й</w:t>
            </w:r>
            <w:r w:rsidRPr="00764DA0">
              <w:t>,</w:t>
            </w:r>
            <w:r w:rsidRPr="00764DA0">
              <w:rPr>
                <w:spacing w:val="-1"/>
              </w:rPr>
              <w:t xml:space="preserve"> </w:t>
            </w:r>
            <w:r w:rsidRPr="00764DA0">
              <w:t>Гк</w:t>
            </w:r>
            <w:r w:rsidRPr="00764DA0">
              <w:rPr>
                <w:spacing w:val="-2"/>
              </w:rPr>
              <w:t>а</w:t>
            </w:r>
            <w:r w:rsidRPr="00764DA0">
              <w:t>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  <w:rPr>
                <w:b/>
              </w:rPr>
            </w:pPr>
            <w:r w:rsidRPr="00F439DC">
              <w:rPr>
                <w:b/>
              </w:rPr>
              <w:t>2,65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b/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 xml:space="preserve">ые </w:t>
            </w:r>
            <w:r w:rsidRPr="00764DA0">
              <w:rPr>
                <w:spacing w:val="-2"/>
              </w:rPr>
              <w:t>по</w:t>
            </w:r>
            <w:r w:rsidRPr="00764DA0">
              <w:t>т</w:t>
            </w:r>
            <w:r w:rsidRPr="00764DA0">
              <w:rPr>
                <w:spacing w:val="-2"/>
              </w:rPr>
              <w:t>е</w:t>
            </w:r>
            <w:r w:rsidRPr="00764DA0">
              <w:t xml:space="preserve">ри </w:t>
            </w:r>
            <w:r w:rsidRPr="00764DA0">
              <w:rPr>
                <w:spacing w:val="-2"/>
              </w:rPr>
              <w:t>ч</w:t>
            </w:r>
            <w:r w:rsidRPr="00764DA0">
              <w:t>ер</w:t>
            </w:r>
            <w:r w:rsidRPr="00764DA0">
              <w:rPr>
                <w:spacing w:val="-2"/>
              </w:rPr>
              <w:t>е</w:t>
            </w:r>
            <w:r w:rsidRPr="00764DA0">
              <w:t>з</w:t>
            </w:r>
            <w:r w:rsidRPr="00764DA0">
              <w:rPr>
                <w:spacing w:val="1"/>
              </w:rPr>
              <w:t xml:space="preserve"> </w:t>
            </w:r>
            <w:r w:rsidRPr="00764DA0">
              <w:rPr>
                <w:spacing w:val="-3"/>
              </w:rPr>
              <w:t>у</w:t>
            </w:r>
            <w:r w:rsidRPr="00764DA0">
              <w:rPr>
                <w:spacing w:val="-2"/>
              </w:rPr>
              <w:t>т</w:t>
            </w:r>
            <w:r w:rsidRPr="00764DA0">
              <w:t>ечки,</w:t>
            </w:r>
            <w:r w:rsidRPr="00764DA0">
              <w:rPr>
                <w:spacing w:val="-3"/>
              </w:rPr>
              <w:t xml:space="preserve"> </w:t>
            </w:r>
            <w:r w:rsidRPr="00764DA0">
              <w:t>Гкал</w:t>
            </w:r>
            <w:r w:rsidRPr="00764DA0">
              <w:rPr>
                <w:spacing w:val="-2"/>
              </w:rPr>
              <w:t>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F439DC">
              <w:t>0,</w:t>
            </w:r>
            <w:r>
              <w:t>229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</w:pPr>
            <w:r w:rsidRPr="00764DA0">
              <w:rPr>
                <w:spacing w:val="-1"/>
              </w:rPr>
              <w:t>П</w:t>
            </w:r>
            <w:r w:rsidRPr="00764DA0">
              <w:t>ри</w:t>
            </w:r>
            <w:r w:rsidRPr="00764DA0">
              <w:rPr>
                <w:spacing w:val="-1"/>
              </w:rPr>
              <w:t>с</w:t>
            </w:r>
            <w:r w:rsidRPr="00764DA0">
              <w:t>оеди</w:t>
            </w:r>
            <w:r w:rsidRPr="00764DA0">
              <w:rPr>
                <w:spacing w:val="-3"/>
              </w:rPr>
              <w:t>н</w:t>
            </w:r>
            <w:r w:rsidRPr="00764DA0">
              <w:t>е</w:t>
            </w:r>
            <w:r w:rsidRPr="00764DA0">
              <w:rPr>
                <w:spacing w:val="-1"/>
              </w:rPr>
              <w:t>нн</w:t>
            </w:r>
            <w:r w:rsidRPr="00764DA0">
              <w:t>ая</w:t>
            </w:r>
            <w:r w:rsidRPr="00764DA0">
              <w:rPr>
                <w:spacing w:val="-3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а</w:t>
            </w:r>
            <w:r w:rsidRPr="00764DA0">
              <w:t>я</w:t>
            </w:r>
            <w:r w:rsidRPr="00764DA0">
              <w:rPr>
                <w:spacing w:val="-2"/>
              </w:rPr>
              <w:t xml:space="preserve"> </w:t>
            </w:r>
            <w:r w:rsidRPr="00764DA0">
              <w:rPr>
                <w:spacing w:val="-1"/>
              </w:rPr>
              <w:t>н</w:t>
            </w:r>
            <w:r w:rsidRPr="00764DA0">
              <w:t>агр</w:t>
            </w:r>
            <w:r w:rsidRPr="00764DA0">
              <w:rPr>
                <w:spacing w:val="-1"/>
              </w:rPr>
              <w:t>у</w:t>
            </w:r>
            <w:r w:rsidRPr="00764DA0">
              <w:t xml:space="preserve">зка </w:t>
            </w:r>
            <w:r w:rsidRPr="00764DA0">
              <w:rPr>
                <w:spacing w:val="-1"/>
              </w:rPr>
              <w:t>(</w:t>
            </w:r>
            <w:r w:rsidRPr="00764DA0">
              <w:t>с</w:t>
            </w:r>
            <w:r w:rsidRPr="00764DA0">
              <w:rPr>
                <w:spacing w:val="-1"/>
              </w:rPr>
              <w:t xml:space="preserve"> у</w:t>
            </w:r>
            <w:r w:rsidRPr="00764DA0">
              <w:rPr>
                <w:spacing w:val="-2"/>
              </w:rPr>
              <w:t>ч</w:t>
            </w:r>
            <w:r w:rsidRPr="00764DA0">
              <w:t>е</w:t>
            </w:r>
            <w:r w:rsidRPr="00764DA0">
              <w:rPr>
                <w:spacing w:val="-2"/>
              </w:rPr>
              <w:t>т</w:t>
            </w:r>
            <w:r w:rsidRPr="00764DA0">
              <w:t>ом</w:t>
            </w:r>
            <w:r w:rsidRPr="00764DA0">
              <w:rPr>
                <w:spacing w:val="-2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t>ых</w:t>
            </w:r>
            <w:r w:rsidRPr="00764DA0">
              <w:rPr>
                <w:spacing w:val="-1"/>
              </w:rPr>
              <w:t xml:space="preserve"> </w:t>
            </w:r>
            <w:r w:rsidRPr="00764DA0">
              <w:rPr>
                <w:spacing w:val="-2"/>
              </w:rPr>
              <w:t>п</w:t>
            </w:r>
            <w:r w:rsidRPr="00764DA0">
              <w:t>от</w:t>
            </w:r>
            <w:r w:rsidRPr="00764DA0">
              <w:rPr>
                <w:spacing w:val="-2"/>
              </w:rPr>
              <w:t>е</w:t>
            </w:r>
            <w:r w:rsidRPr="00764DA0">
              <w:t>рь</w:t>
            </w:r>
            <w:r w:rsidRPr="00764DA0">
              <w:rPr>
                <w:spacing w:val="-3"/>
              </w:rPr>
              <w:t xml:space="preserve"> </w:t>
            </w:r>
            <w:r w:rsidRPr="00764DA0">
              <w:t>в</w:t>
            </w:r>
            <w:r w:rsidRPr="00764DA0">
              <w:rPr>
                <w:w w:val="99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ло</w:t>
            </w:r>
            <w:r w:rsidRPr="00764DA0">
              <w:rPr>
                <w:spacing w:val="1"/>
              </w:rPr>
              <w:t>в</w:t>
            </w:r>
            <w:r w:rsidRPr="00764DA0">
              <w:t>ых</w:t>
            </w:r>
            <w:r w:rsidRPr="00764DA0">
              <w:rPr>
                <w:spacing w:val="-4"/>
              </w:rPr>
              <w:t xml:space="preserve"> </w:t>
            </w:r>
            <w:r w:rsidRPr="00764DA0">
              <w:rPr>
                <w:spacing w:val="-1"/>
              </w:rPr>
              <w:t>с</w:t>
            </w:r>
            <w:r w:rsidRPr="00764DA0">
              <w:t>ет</w:t>
            </w:r>
            <w:r w:rsidRPr="00764DA0">
              <w:rPr>
                <w:spacing w:val="-2"/>
              </w:rPr>
              <w:t>я</w:t>
            </w:r>
            <w:r w:rsidRPr="00764DA0">
              <w:rPr>
                <w:spacing w:val="-1"/>
              </w:rPr>
              <w:t>х)</w:t>
            </w:r>
            <w:r w:rsidRPr="00764DA0">
              <w:t>,</w:t>
            </w:r>
            <w:r w:rsidRPr="00764DA0">
              <w:rPr>
                <w:spacing w:val="-1"/>
              </w:rPr>
              <w:t xml:space="preserve"> </w:t>
            </w:r>
            <w:r w:rsidRPr="00764DA0">
              <w:t>Г</w:t>
            </w:r>
            <w:r w:rsidRPr="00764DA0">
              <w:rPr>
                <w:spacing w:val="-3"/>
              </w:rPr>
              <w:t>к</w:t>
            </w:r>
            <w:r w:rsidRPr="00764DA0">
              <w:t>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</w:pPr>
            <w:r w:rsidRPr="00F439DC">
              <w:t>2,8</w:t>
            </w:r>
            <w:r>
              <w:t>8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color w:val="FF0000"/>
              </w:rPr>
            </w:pPr>
          </w:p>
        </w:tc>
      </w:tr>
      <w:tr w:rsidR="008C1D85" w:rsidRPr="00764DA0" w:rsidTr="00EC2B08">
        <w:tc>
          <w:tcPr>
            <w:tcW w:w="6205" w:type="dxa"/>
            <w:gridSpan w:val="2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firstLine="0"/>
              <w:rPr>
                <w:b/>
              </w:rPr>
            </w:pPr>
            <w:r w:rsidRPr="00764DA0">
              <w:rPr>
                <w:spacing w:val="1"/>
              </w:rPr>
              <w:t>Д</w:t>
            </w:r>
            <w:r w:rsidRPr="00764DA0">
              <w:t>е</w:t>
            </w:r>
            <w:r w:rsidRPr="00764DA0">
              <w:rPr>
                <w:spacing w:val="-2"/>
              </w:rPr>
              <w:t>ф</w:t>
            </w:r>
            <w:r w:rsidRPr="00764DA0">
              <w:t>ицит</w:t>
            </w:r>
            <w:r w:rsidRPr="00764DA0">
              <w:rPr>
                <w:spacing w:val="-1"/>
              </w:rPr>
              <w:t xml:space="preserve"> (</w:t>
            </w:r>
            <w:r w:rsidRPr="00764DA0">
              <w:rPr>
                <w:spacing w:val="-2"/>
              </w:rPr>
              <w:t>р</w:t>
            </w:r>
            <w:r w:rsidRPr="00764DA0">
              <w:t>е</w:t>
            </w:r>
            <w:r w:rsidRPr="00764DA0">
              <w:rPr>
                <w:spacing w:val="-2"/>
              </w:rPr>
              <w:t>з</w:t>
            </w:r>
            <w:r w:rsidRPr="00764DA0">
              <w:t>е</w:t>
            </w:r>
            <w:r w:rsidRPr="00764DA0">
              <w:rPr>
                <w:spacing w:val="-2"/>
              </w:rPr>
              <w:t>р</w:t>
            </w:r>
            <w:r w:rsidRPr="00764DA0">
              <w:rPr>
                <w:spacing w:val="1"/>
              </w:rPr>
              <w:t>в</w:t>
            </w:r>
            <w:r w:rsidRPr="00764DA0">
              <w:t>)</w:t>
            </w:r>
            <w:r w:rsidRPr="00764DA0">
              <w:rPr>
                <w:spacing w:val="-2"/>
              </w:rPr>
              <w:t xml:space="preserve"> </w:t>
            </w:r>
            <w:r w:rsidRPr="00764DA0">
              <w:t>те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rPr>
                <w:spacing w:val="-2"/>
              </w:rPr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2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м</w:t>
            </w:r>
            <w:r w:rsidRPr="00764DA0">
              <w:t>о</w:t>
            </w:r>
            <w:r w:rsidRPr="00764DA0">
              <w:rPr>
                <w:spacing w:val="-2"/>
              </w:rPr>
              <w:t>щ</w:t>
            </w:r>
            <w:r w:rsidRPr="00764DA0">
              <w:rPr>
                <w:spacing w:val="-1"/>
              </w:rPr>
              <w:t>н</w:t>
            </w:r>
            <w:r w:rsidRPr="00764DA0">
              <w:t>о</w:t>
            </w:r>
            <w:r w:rsidRPr="00764DA0">
              <w:rPr>
                <w:spacing w:val="-1"/>
              </w:rPr>
              <w:t>с</w:t>
            </w:r>
            <w:r w:rsidRPr="00764DA0">
              <w:t>ти</w:t>
            </w:r>
            <w:r w:rsidRPr="00764DA0">
              <w:rPr>
                <w:spacing w:val="-1"/>
              </w:rPr>
              <w:t xml:space="preserve"> </w:t>
            </w:r>
            <w:r w:rsidRPr="00764DA0">
              <w:t>и</w:t>
            </w:r>
            <w:r w:rsidRPr="00764DA0">
              <w:rPr>
                <w:spacing w:val="-3"/>
              </w:rPr>
              <w:t>с</w:t>
            </w:r>
            <w:r w:rsidRPr="00764DA0">
              <w:t>точ</w:t>
            </w:r>
            <w:r w:rsidRPr="00764DA0">
              <w:rPr>
                <w:spacing w:val="-1"/>
              </w:rPr>
              <w:t>н</w:t>
            </w:r>
            <w:r w:rsidRPr="00764DA0">
              <w:t>и</w:t>
            </w:r>
            <w:r w:rsidRPr="00764DA0">
              <w:rPr>
                <w:spacing w:val="-3"/>
              </w:rPr>
              <w:t>к</w:t>
            </w:r>
            <w:r w:rsidRPr="00764DA0">
              <w:t xml:space="preserve">а </w:t>
            </w:r>
            <w:r w:rsidRPr="00764DA0">
              <w:rPr>
                <w:spacing w:val="-2"/>
              </w:rPr>
              <w:t>т</w:t>
            </w:r>
            <w:r w:rsidRPr="00764DA0">
              <w:t>е</w:t>
            </w:r>
            <w:r w:rsidRPr="00764DA0">
              <w:rPr>
                <w:spacing w:val="-2"/>
              </w:rPr>
              <w:t>п</w:t>
            </w:r>
            <w:r w:rsidRPr="00764DA0">
              <w:t>л</w:t>
            </w:r>
            <w:r w:rsidRPr="00764DA0">
              <w:t>о</w:t>
            </w:r>
            <w:r w:rsidRPr="00764DA0">
              <w:rPr>
                <w:spacing w:val="1"/>
              </w:rPr>
              <w:t>в</w:t>
            </w:r>
            <w:r w:rsidRPr="00764DA0">
              <w:rPr>
                <w:spacing w:val="-1"/>
              </w:rPr>
              <w:t>о</w:t>
            </w:r>
            <w:r w:rsidRPr="00764DA0">
              <w:t>й</w:t>
            </w:r>
            <w:r w:rsidRPr="00764DA0">
              <w:rPr>
                <w:spacing w:val="-1"/>
              </w:rPr>
              <w:t xml:space="preserve"> </w:t>
            </w:r>
            <w:r w:rsidRPr="00764DA0">
              <w:t>э</w:t>
            </w:r>
            <w:r w:rsidRPr="00764DA0">
              <w:rPr>
                <w:spacing w:val="-1"/>
              </w:rPr>
              <w:t>н</w:t>
            </w:r>
            <w:r w:rsidRPr="00764DA0">
              <w:rPr>
                <w:spacing w:val="-2"/>
              </w:rPr>
              <w:t>е</w:t>
            </w:r>
            <w:r w:rsidRPr="00764DA0">
              <w:t>ргии, Гкал/</w:t>
            </w:r>
            <w:proofErr w:type="gramStart"/>
            <w:r w:rsidRPr="00764DA0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left="-142" w:right="-115" w:firstLine="35"/>
              <w:jc w:val="center"/>
              <w:rPr>
                <w:b/>
              </w:rPr>
            </w:pPr>
            <w:r w:rsidRPr="00F439DC">
              <w:rPr>
                <w:b/>
              </w:rPr>
              <w:t>7,</w:t>
            </w:r>
            <w:r>
              <w:rPr>
                <w:b/>
              </w:rPr>
              <w:t>87</w:t>
            </w:r>
          </w:p>
        </w:tc>
        <w:tc>
          <w:tcPr>
            <w:tcW w:w="1993" w:type="dxa"/>
            <w:vMerge/>
            <w:vAlign w:val="center"/>
          </w:tcPr>
          <w:p w:rsidR="008C1D85" w:rsidRPr="00764DA0" w:rsidRDefault="008C1D85" w:rsidP="00FB55EE">
            <w:pPr>
              <w:pStyle w:val="e"/>
              <w:keepLines w:val="0"/>
              <w:spacing w:before="0"/>
              <w:ind w:left="-142" w:right="-115" w:firstLine="568"/>
              <w:jc w:val="center"/>
              <w:rPr>
                <w:b/>
                <w:color w:val="FF0000"/>
              </w:rPr>
            </w:pPr>
          </w:p>
        </w:tc>
      </w:tr>
      <w:tr w:rsidR="00EC2B08" w:rsidRPr="005759FD" w:rsidTr="00F67F08">
        <w:trPr>
          <w:trHeight w:val="151"/>
        </w:trPr>
        <w:tc>
          <w:tcPr>
            <w:tcW w:w="10052" w:type="dxa"/>
            <w:gridSpan w:val="5"/>
            <w:vAlign w:val="center"/>
          </w:tcPr>
          <w:p w:rsidR="00EC2B08" w:rsidRPr="00EC2B08" w:rsidRDefault="00EC2B08" w:rsidP="00EC2B08">
            <w:pPr>
              <w:pStyle w:val="e"/>
              <w:keepLines w:val="0"/>
              <w:ind w:firstLine="0"/>
              <w:jc w:val="center"/>
              <w:rPr>
                <w:b/>
                <w:i/>
              </w:rPr>
            </w:pPr>
            <w:r w:rsidRPr="00EC2B08">
              <w:rPr>
                <w:b/>
                <w:i/>
              </w:rPr>
              <w:t>п. Тея котельная по ул. Первомайская, 1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</w:pPr>
            <w:r w:rsidRPr="005759FD">
              <w:rPr>
                <w:spacing w:val="-1"/>
              </w:rPr>
              <w:t>Ус</w:t>
            </w:r>
            <w:r w:rsidRPr="005759FD">
              <w:t>та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2"/>
              </w:rPr>
              <w:t>в</w:t>
            </w:r>
            <w:r w:rsidRPr="005759FD">
              <w:t>ле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7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2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1</w:t>
            </w:r>
            <w:r w:rsidRPr="005759FD">
              <w:t>,0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1</w:t>
            </w:r>
            <w:r w:rsidRPr="005759FD">
              <w:t>,0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</w:pPr>
            <w:r w:rsidRPr="005759FD">
              <w:t>Ра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п</w:t>
            </w:r>
            <w:r w:rsidRPr="005759FD">
              <w:t>ола</w:t>
            </w:r>
            <w:r w:rsidRPr="005759FD">
              <w:rPr>
                <w:spacing w:val="-3"/>
              </w:rPr>
              <w:t>г</w:t>
            </w:r>
            <w:r w:rsidRPr="005759FD">
              <w:t>ае</w:t>
            </w:r>
            <w:r w:rsidRPr="005759FD">
              <w:rPr>
                <w:spacing w:val="-1"/>
              </w:rPr>
              <w:t>м</w:t>
            </w:r>
            <w:r w:rsidRPr="005759FD">
              <w:t>ая</w:t>
            </w:r>
            <w:r w:rsidRPr="005759FD">
              <w:rPr>
                <w:spacing w:val="-2"/>
              </w:rPr>
              <w:t xml:space="preserve"> 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-2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1</w:t>
            </w:r>
            <w:r w:rsidRPr="005759FD">
              <w:t>,0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1</w:t>
            </w:r>
            <w:r w:rsidRPr="005759FD">
              <w:t>,0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</w:pPr>
            <w:r w:rsidRPr="005759FD">
              <w:rPr>
                <w:spacing w:val="-1"/>
              </w:rPr>
              <w:t>П</w:t>
            </w:r>
            <w:r w:rsidRPr="005759FD">
              <w:t>отре</w:t>
            </w:r>
            <w:r w:rsidRPr="005759FD">
              <w:rPr>
                <w:spacing w:val="-3"/>
              </w:rPr>
              <w:t>б</w:t>
            </w:r>
            <w:r w:rsidRPr="005759FD">
              <w:t>ле</w:t>
            </w:r>
            <w:r w:rsidRPr="005759FD">
              <w:rPr>
                <w:spacing w:val="-1"/>
              </w:rPr>
              <w:t>н</w:t>
            </w:r>
            <w:r w:rsidRPr="005759FD">
              <w:t>ие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rPr>
                <w:spacing w:val="-2"/>
              </w:rPr>
              <w:t>ощ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1"/>
              </w:rPr>
              <w:t xml:space="preserve"> с</w:t>
            </w:r>
            <w:r w:rsidRPr="005759FD">
              <w:t>об</w:t>
            </w:r>
            <w:r w:rsidRPr="005759FD">
              <w:rPr>
                <w:spacing w:val="-3"/>
              </w:rPr>
              <w:t>с</w:t>
            </w:r>
            <w:r w:rsidRPr="005759FD"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ые</w:t>
            </w:r>
            <w:r w:rsidRPr="005759FD">
              <w:rPr>
                <w:spacing w:val="-4"/>
              </w:rPr>
              <w:t xml:space="preserve"> </w:t>
            </w:r>
            <w:r w:rsidRPr="005759FD">
              <w:t>и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х</w:t>
            </w:r>
            <w:r w:rsidRPr="005759FD">
              <w:t>оз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1"/>
              </w:rPr>
              <w:t>й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 xml:space="preserve">ые </w:t>
            </w:r>
            <w:r w:rsidRPr="005759FD">
              <w:rPr>
                <w:spacing w:val="-1"/>
              </w:rPr>
              <w:t>ну</w:t>
            </w:r>
            <w:r w:rsidRPr="005759FD">
              <w:t>жды централизованного</w:t>
            </w:r>
            <w:r w:rsidRPr="005759FD">
              <w:rPr>
                <w:spacing w:val="-2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t>т</w:t>
            </w:r>
            <w:r w:rsidRPr="005759FD">
              <w:rPr>
                <w:spacing w:val="-2"/>
              </w:rPr>
              <w:t>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t>ерг</w:t>
            </w:r>
            <w:r w:rsidRPr="005759FD">
              <w:rPr>
                <w:spacing w:val="-3"/>
              </w:rPr>
              <w:t>и</w:t>
            </w:r>
            <w:r w:rsidRPr="005759FD">
              <w:t>и,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0,032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0,032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  <w:rPr>
                <w:spacing w:val="-1"/>
              </w:rPr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 централизованного</w:t>
            </w:r>
            <w:r w:rsidRPr="005759FD">
              <w:rPr>
                <w:spacing w:val="-3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t>о</w:t>
            </w:r>
            <w:r w:rsidRPr="005759FD">
              <w:rPr>
                <w:spacing w:val="-2"/>
              </w:rPr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 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</w:t>
            </w:r>
            <w:r w:rsidRPr="005759FD">
              <w:rPr>
                <w:spacing w:val="-1"/>
              </w:rPr>
              <w:t xml:space="preserve"> н</w:t>
            </w:r>
            <w:r w:rsidRPr="005759FD">
              <w:rPr>
                <w:spacing w:val="-2"/>
              </w:rPr>
              <w:t>е</w:t>
            </w:r>
            <w:r w:rsidRPr="005759FD">
              <w:t>тто,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0</w:t>
            </w:r>
            <w:r w:rsidRPr="005759FD">
              <w:t>,97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1</w:t>
            </w:r>
            <w:r>
              <w:t>0</w:t>
            </w:r>
            <w:r w:rsidRPr="005759FD">
              <w:t>,97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  <w:rPr>
                <w:b/>
              </w:rPr>
            </w:pPr>
            <w:r w:rsidRPr="005759FD">
              <w:rPr>
                <w:spacing w:val="-1"/>
              </w:rPr>
              <w:t>Сумм</w:t>
            </w:r>
            <w:r w:rsidRPr="005759FD">
              <w:t>ар</w:t>
            </w:r>
            <w:r w:rsidRPr="005759FD">
              <w:rPr>
                <w:spacing w:val="-1"/>
              </w:rPr>
              <w:t>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3"/>
              </w:rPr>
              <w:t>г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2"/>
              </w:rPr>
              <w:t>по</w:t>
            </w:r>
            <w:r w:rsidRPr="005759FD">
              <w:t>тре</w:t>
            </w:r>
            <w:r w:rsidRPr="005759FD">
              <w:rPr>
                <w:spacing w:val="-3"/>
              </w:rPr>
              <w:t>б</w:t>
            </w:r>
            <w:r w:rsidRPr="005759FD">
              <w:t>ит</w:t>
            </w:r>
            <w:r w:rsidRPr="005759FD">
              <w:rPr>
                <w:spacing w:val="-2"/>
              </w:rPr>
              <w:t>е</w:t>
            </w:r>
            <w:r w:rsidRPr="005759FD">
              <w:t>ле</w:t>
            </w:r>
            <w:r w:rsidRPr="005759FD">
              <w:rPr>
                <w:spacing w:val="-3"/>
              </w:rPr>
              <w:t>й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B5637B">
            <w:pPr>
              <w:pStyle w:val="e"/>
              <w:keepLines w:val="0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</w:t>
            </w:r>
            <w:r w:rsidR="00B5637B">
              <w:rPr>
                <w:b/>
              </w:rPr>
              <w:t>16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B5637B">
            <w:pPr>
              <w:pStyle w:val="e"/>
              <w:keepLines w:val="0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</w:t>
            </w:r>
            <w:r w:rsidR="00B5637B">
              <w:rPr>
                <w:b/>
              </w:rPr>
              <w:t>16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 xml:space="preserve">ые </w:t>
            </w:r>
            <w:r w:rsidRPr="005759FD">
              <w:rPr>
                <w:spacing w:val="-2"/>
              </w:rPr>
              <w:t>по</w:t>
            </w:r>
            <w:r w:rsidRPr="005759FD">
              <w:t>т</w:t>
            </w:r>
            <w:r w:rsidRPr="005759FD">
              <w:rPr>
                <w:spacing w:val="-2"/>
              </w:rPr>
              <w:t>е</w:t>
            </w:r>
            <w:r w:rsidRPr="005759FD">
              <w:t xml:space="preserve">ри </w:t>
            </w:r>
            <w:r w:rsidRPr="005759FD">
              <w:rPr>
                <w:spacing w:val="-2"/>
              </w:rPr>
              <w:t>ч</w:t>
            </w:r>
            <w:r w:rsidRPr="005759FD">
              <w:t>ер</w:t>
            </w:r>
            <w:r w:rsidRPr="005759FD">
              <w:rPr>
                <w:spacing w:val="-2"/>
              </w:rPr>
              <w:t>е</w:t>
            </w:r>
            <w:r w:rsidRPr="005759FD">
              <w:t>з</w:t>
            </w:r>
            <w:r w:rsidRPr="005759FD">
              <w:rPr>
                <w:spacing w:val="-1"/>
              </w:rPr>
              <w:t xml:space="preserve"> </w:t>
            </w:r>
            <w:r w:rsidRPr="005759FD">
              <w:t>т</w:t>
            </w:r>
            <w:r w:rsidRPr="005759FD">
              <w:rPr>
                <w:spacing w:val="-2"/>
              </w:rPr>
              <w:t>еп</w:t>
            </w:r>
            <w:r w:rsidRPr="005759FD">
              <w:t>лоизол</w:t>
            </w:r>
            <w:r w:rsidRPr="005759FD">
              <w:rPr>
                <w:spacing w:val="-2"/>
              </w:rPr>
              <w:t>я</w:t>
            </w:r>
            <w:r w:rsidRPr="005759FD">
              <w:t>ци</w:t>
            </w:r>
            <w:r w:rsidRPr="005759FD">
              <w:rPr>
                <w:spacing w:val="-2"/>
              </w:rPr>
              <w:t>ю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0,18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</w:pPr>
            <w:r w:rsidRPr="005759FD">
              <w:t>0,18</w:t>
            </w:r>
          </w:p>
        </w:tc>
      </w:tr>
      <w:tr w:rsidR="00EC2B08" w:rsidRPr="005759FD" w:rsidTr="00EC2B08"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</w:pPr>
            <w:r w:rsidRPr="005759FD">
              <w:rPr>
                <w:spacing w:val="-1"/>
              </w:rPr>
              <w:lastRenderedPageBreak/>
              <w:t>П</w:t>
            </w:r>
            <w:r w:rsidRPr="005759FD">
              <w:t>ри</w:t>
            </w:r>
            <w:r w:rsidRPr="005759FD">
              <w:rPr>
                <w:spacing w:val="-1"/>
              </w:rPr>
              <w:t>с</w:t>
            </w:r>
            <w:r w:rsidRPr="005759FD">
              <w:t>оеди</w:t>
            </w:r>
            <w:r w:rsidRPr="005759FD">
              <w:rPr>
                <w:spacing w:val="-3"/>
              </w:rPr>
              <w:t>н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а</w:t>
            </w:r>
            <w:r w:rsidRPr="005759FD">
              <w:t>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агр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1"/>
              </w:rPr>
              <w:t>(</w:t>
            </w:r>
            <w:r w:rsidRPr="005759FD">
              <w:t>с</w:t>
            </w:r>
            <w:r w:rsidRPr="005759FD">
              <w:rPr>
                <w:spacing w:val="-1"/>
              </w:rPr>
              <w:t xml:space="preserve"> у</w:t>
            </w:r>
            <w:r w:rsidRPr="005759FD">
              <w:rPr>
                <w:spacing w:val="-2"/>
              </w:rPr>
              <w:t>ч</w:t>
            </w:r>
            <w:r w:rsidRPr="005759FD">
              <w:t>е</w:t>
            </w:r>
            <w:r w:rsidRPr="005759FD">
              <w:rPr>
                <w:spacing w:val="-2"/>
              </w:rPr>
              <w:t>т</w:t>
            </w:r>
            <w:r w:rsidRPr="005759FD">
              <w:t>ом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1"/>
              </w:rPr>
              <w:t xml:space="preserve"> </w:t>
            </w:r>
            <w:r w:rsidRPr="005759FD">
              <w:rPr>
                <w:spacing w:val="-2"/>
              </w:rPr>
              <w:t>п</w:t>
            </w:r>
            <w:r w:rsidRPr="005759FD">
              <w:t>от</w:t>
            </w:r>
            <w:r w:rsidRPr="005759FD">
              <w:rPr>
                <w:spacing w:val="-2"/>
              </w:rPr>
              <w:t>е</w:t>
            </w:r>
            <w:r w:rsidRPr="005759FD">
              <w:t>рь</w:t>
            </w:r>
            <w:r w:rsidRPr="005759FD">
              <w:rPr>
                <w:spacing w:val="-3"/>
              </w:rPr>
              <w:t xml:space="preserve"> </w:t>
            </w:r>
            <w:r w:rsidRPr="005759FD">
              <w:t>в</w:t>
            </w:r>
            <w:r w:rsidRPr="005759FD">
              <w:rPr>
                <w:w w:val="99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с</w:t>
            </w:r>
            <w:r w:rsidRPr="005759FD">
              <w:t>ет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-1"/>
              </w:rPr>
              <w:t>х)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B5637B">
            <w:pPr>
              <w:pStyle w:val="e"/>
              <w:keepLines w:val="0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</w:t>
            </w:r>
            <w:r w:rsidR="00B5637B">
              <w:rPr>
                <w:b/>
              </w:rPr>
              <w:t>34</w:t>
            </w:r>
          </w:p>
        </w:tc>
        <w:tc>
          <w:tcPr>
            <w:tcW w:w="1993" w:type="dxa"/>
            <w:vAlign w:val="center"/>
          </w:tcPr>
          <w:p w:rsidR="00EC2B08" w:rsidRPr="005759FD" w:rsidRDefault="00EC2B08" w:rsidP="00CB5ED0">
            <w:pPr>
              <w:pStyle w:val="e"/>
              <w:keepLines w:val="0"/>
              <w:ind w:firstLine="0"/>
              <w:jc w:val="center"/>
              <w:rPr>
                <w:b/>
              </w:rPr>
            </w:pPr>
            <w:r w:rsidRPr="005759FD">
              <w:rPr>
                <w:b/>
              </w:rPr>
              <w:t>3,</w:t>
            </w:r>
            <w:r w:rsidR="00B5637B">
              <w:rPr>
                <w:b/>
              </w:rPr>
              <w:t>3</w:t>
            </w:r>
            <w:r w:rsidRPr="005759FD">
              <w:rPr>
                <w:b/>
              </w:rPr>
              <w:t>4</w:t>
            </w:r>
          </w:p>
        </w:tc>
      </w:tr>
      <w:tr w:rsidR="00EC2B08" w:rsidRPr="00276142" w:rsidTr="00EC2B08">
        <w:trPr>
          <w:trHeight w:val="528"/>
        </w:trPr>
        <w:tc>
          <w:tcPr>
            <w:tcW w:w="6205" w:type="dxa"/>
            <w:gridSpan w:val="2"/>
            <w:vAlign w:val="center"/>
          </w:tcPr>
          <w:p w:rsidR="00EC2B08" w:rsidRPr="005759FD" w:rsidRDefault="00EC2B08" w:rsidP="00CB5ED0">
            <w:pPr>
              <w:pStyle w:val="e"/>
              <w:keepLines w:val="0"/>
              <w:spacing w:before="0"/>
              <w:ind w:firstLine="0"/>
              <w:jc w:val="center"/>
              <w:rPr>
                <w:b/>
              </w:rPr>
            </w:pPr>
            <w:r w:rsidRPr="005759FD">
              <w:rPr>
                <w:spacing w:val="1"/>
              </w:rPr>
              <w:t>Д</w:t>
            </w:r>
            <w:r w:rsidRPr="005759FD">
              <w:t>е</w:t>
            </w:r>
            <w:r w:rsidRPr="005759FD">
              <w:rPr>
                <w:spacing w:val="-2"/>
              </w:rPr>
              <w:t>ф</w:t>
            </w:r>
            <w:r w:rsidRPr="005759FD">
              <w:t>ицит</w:t>
            </w:r>
            <w:r w:rsidRPr="005759FD">
              <w:rPr>
                <w:spacing w:val="-1"/>
              </w:rPr>
              <w:t xml:space="preserve"> (</w:t>
            </w:r>
            <w:r w:rsidRPr="005759FD">
              <w:rPr>
                <w:spacing w:val="-2"/>
              </w:rPr>
              <w:t>р</w:t>
            </w:r>
            <w:r w:rsidRPr="005759FD">
              <w:t>е</w:t>
            </w:r>
            <w:r w:rsidRPr="005759FD">
              <w:rPr>
                <w:spacing w:val="-2"/>
              </w:rPr>
              <w:t>з</w:t>
            </w:r>
            <w:r w:rsidRPr="005759FD">
              <w:t>е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1"/>
              </w:rPr>
              <w:t>в</w:t>
            </w:r>
            <w:r w:rsidRPr="005759FD">
              <w:t>)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 централизованного</w:t>
            </w:r>
            <w:r w:rsidRPr="005759FD">
              <w:rPr>
                <w:spacing w:val="-1"/>
              </w:rPr>
              <w:t xml:space="preserve"> </w:t>
            </w:r>
            <w:r w:rsidRPr="005759FD">
              <w:t>и</w:t>
            </w:r>
            <w:r w:rsidRPr="005759FD">
              <w:rPr>
                <w:spacing w:val="-3"/>
              </w:rPr>
              <w:t>с</w:t>
            </w:r>
            <w:r w:rsidRPr="005759FD">
              <w:t>точ</w:t>
            </w:r>
            <w:r w:rsidRPr="005759FD">
              <w:rPr>
                <w:spacing w:val="-1"/>
              </w:rPr>
              <w:t>н</w:t>
            </w:r>
            <w:r w:rsidRPr="005759FD">
              <w:t>и</w:t>
            </w:r>
            <w:r w:rsidRPr="005759FD">
              <w:rPr>
                <w:spacing w:val="-3"/>
              </w:rPr>
              <w:t>к</w:t>
            </w:r>
            <w:r w:rsidRPr="005759FD">
              <w:t xml:space="preserve">а </w:t>
            </w:r>
            <w:r w:rsidRPr="005759FD">
              <w:rPr>
                <w:spacing w:val="-2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1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ргии, Гкал/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1854" w:type="dxa"/>
            <w:gridSpan w:val="2"/>
            <w:vAlign w:val="center"/>
          </w:tcPr>
          <w:p w:rsidR="00EC2B08" w:rsidRPr="005759FD" w:rsidRDefault="00EC2B08" w:rsidP="00B5637B">
            <w:pPr>
              <w:pStyle w:val="e"/>
              <w:keepLines w:val="0"/>
              <w:ind w:firstLine="0"/>
              <w:jc w:val="center"/>
            </w:pPr>
            <w:r>
              <w:t>7,</w:t>
            </w:r>
            <w:r w:rsidR="00B5637B">
              <w:t>66</w:t>
            </w:r>
          </w:p>
        </w:tc>
        <w:tc>
          <w:tcPr>
            <w:tcW w:w="1993" w:type="dxa"/>
            <w:vAlign w:val="center"/>
          </w:tcPr>
          <w:p w:rsidR="00EC2B08" w:rsidRPr="00276142" w:rsidRDefault="00EC2B08" w:rsidP="00B5637B">
            <w:pPr>
              <w:pStyle w:val="e"/>
              <w:keepLines w:val="0"/>
              <w:ind w:firstLine="0"/>
              <w:jc w:val="center"/>
            </w:pPr>
            <w:r>
              <w:t>7,</w:t>
            </w:r>
            <w:r w:rsidR="00B5637B">
              <w:t>66</w:t>
            </w:r>
          </w:p>
        </w:tc>
      </w:tr>
    </w:tbl>
    <w:p w:rsidR="00E92C43" w:rsidRDefault="008C1D85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r w:rsidRPr="00764DA0">
        <w:rPr>
          <w:sz w:val="28"/>
          <w:szCs w:val="28"/>
        </w:rPr>
        <w:t>В таблице 2.3</w:t>
      </w:r>
      <w:r>
        <w:rPr>
          <w:sz w:val="28"/>
          <w:szCs w:val="28"/>
        </w:rPr>
        <w:t>.</w:t>
      </w:r>
      <w:r w:rsidRPr="00764DA0">
        <w:rPr>
          <w:sz w:val="28"/>
          <w:szCs w:val="28"/>
        </w:rPr>
        <w:t xml:space="preserve"> располагаемая мощность котельных</w:t>
      </w:r>
      <w:r>
        <w:rPr>
          <w:sz w:val="28"/>
          <w:szCs w:val="28"/>
        </w:rPr>
        <w:t xml:space="preserve"> принята</w:t>
      </w:r>
      <w:r w:rsidRPr="00764DA0">
        <w:rPr>
          <w:sz w:val="28"/>
          <w:szCs w:val="28"/>
        </w:rPr>
        <w:t xml:space="preserve"> исходя из сумма</w:t>
      </w:r>
      <w:r w:rsidRPr="00764DA0">
        <w:rPr>
          <w:sz w:val="28"/>
          <w:szCs w:val="28"/>
        </w:rPr>
        <w:t>р</w:t>
      </w:r>
      <w:r w:rsidRPr="00764DA0">
        <w:rPr>
          <w:sz w:val="28"/>
          <w:szCs w:val="28"/>
        </w:rPr>
        <w:t>ной установленной мощности котельного оборудования, установленного в котел</w:t>
      </w:r>
      <w:r w:rsidRPr="00764DA0">
        <w:rPr>
          <w:sz w:val="28"/>
          <w:szCs w:val="28"/>
        </w:rPr>
        <w:t>ь</w:t>
      </w:r>
      <w:r w:rsidRPr="00764DA0">
        <w:rPr>
          <w:sz w:val="28"/>
          <w:szCs w:val="28"/>
        </w:rPr>
        <w:t xml:space="preserve">ных. </w:t>
      </w:r>
    </w:p>
    <w:p w:rsidR="00E92C43" w:rsidRPr="00764DA0" w:rsidRDefault="00E92C43" w:rsidP="00E92C43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r w:rsidRPr="00764DA0">
        <w:rPr>
          <w:sz w:val="28"/>
          <w:szCs w:val="28"/>
        </w:rPr>
        <w:t>Перспективные значения тепловой нагрузки приняты исходя из «Материалов по обоснованию внесения изме</w:t>
      </w:r>
      <w:r>
        <w:rPr>
          <w:sz w:val="28"/>
          <w:szCs w:val="28"/>
        </w:rPr>
        <w:t xml:space="preserve">нений в генеральный план </w:t>
      </w:r>
      <w:proofErr w:type="spellStart"/>
      <w:r>
        <w:rPr>
          <w:sz w:val="28"/>
          <w:szCs w:val="28"/>
        </w:rPr>
        <w:t>гп</w:t>
      </w:r>
      <w:proofErr w:type="spellEnd"/>
      <w:r w:rsidRPr="00764DA0">
        <w:rPr>
          <w:sz w:val="28"/>
          <w:szCs w:val="28"/>
        </w:rPr>
        <w:t xml:space="preserve"> Северо-Енисейский в целях актуализации документов территориального планирования и градостро</w:t>
      </w:r>
      <w:r w:rsidRPr="00764DA0">
        <w:rPr>
          <w:sz w:val="28"/>
          <w:szCs w:val="28"/>
        </w:rPr>
        <w:t>и</w:t>
      </w:r>
      <w:r w:rsidRPr="00764DA0">
        <w:rPr>
          <w:sz w:val="28"/>
          <w:szCs w:val="28"/>
        </w:rPr>
        <w:t>тельного зонирования» в период до 2035 года при условии строительства и по</w:t>
      </w:r>
      <w:r w:rsidRPr="00764DA0">
        <w:rPr>
          <w:sz w:val="28"/>
          <w:szCs w:val="28"/>
        </w:rPr>
        <w:t>д</w:t>
      </w:r>
      <w:r w:rsidRPr="00764DA0">
        <w:rPr>
          <w:sz w:val="28"/>
          <w:szCs w:val="28"/>
        </w:rPr>
        <w:t>ключения новых потребителей к централизованному теплоснабжению.</w:t>
      </w:r>
    </w:p>
    <w:p w:rsidR="00E92C43" w:rsidRPr="00E92C43" w:rsidRDefault="00E92C43" w:rsidP="00E92C43">
      <w:pPr>
        <w:ind w:left="-142" w:right="-113" w:firstLine="567"/>
        <w:rPr>
          <w:rFonts w:eastAsia="Times New Roman"/>
          <w:sz w:val="28"/>
          <w:szCs w:val="28"/>
          <w:lang w:eastAsia="ru-RU"/>
        </w:rPr>
      </w:pPr>
      <w:r w:rsidRPr="00E92C43">
        <w:rPr>
          <w:rFonts w:eastAsia="Times New Roman"/>
          <w:sz w:val="28"/>
          <w:szCs w:val="28"/>
          <w:lang w:eastAsia="ru-RU"/>
        </w:rPr>
        <w:t>Перспективный рост для централизованн</w:t>
      </w:r>
      <w:r>
        <w:rPr>
          <w:rFonts w:eastAsia="Times New Roman"/>
          <w:sz w:val="28"/>
          <w:szCs w:val="28"/>
          <w:lang w:eastAsia="ru-RU"/>
        </w:rPr>
        <w:t>ых</w:t>
      </w:r>
      <w:r w:rsidRPr="00E92C43">
        <w:rPr>
          <w:rFonts w:eastAsia="Times New Roman"/>
          <w:sz w:val="28"/>
          <w:szCs w:val="28"/>
          <w:lang w:eastAsia="ru-RU"/>
        </w:rPr>
        <w:t xml:space="preserve"> источник</w:t>
      </w:r>
      <w:r>
        <w:rPr>
          <w:rFonts w:eastAsia="Times New Roman"/>
          <w:sz w:val="28"/>
          <w:szCs w:val="28"/>
          <w:lang w:eastAsia="ru-RU"/>
        </w:rPr>
        <w:t>ов</w:t>
      </w:r>
      <w:r w:rsidRPr="00E92C43">
        <w:rPr>
          <w:rFonts w:eastAsia="Times New Roman"/>
          <w:sz w:val="28"/>
          <w:szCs w:val="28"/>
          <w:lang w:eastAsia="ru-RU"/>
        </w:rPr>
        <w:t xml:space="preserve"> тепловой</w:t>
      </w:r>
      <w:r w:rsidRPr="00E92C43">
        <w:rPr>
          <w:rFonts w:eastAsia="Times New Roman"/>
          <w:color w:val="000000"/>
          <w:sz w:val="28"/>
          <w:szCs w:val="28"/>
          <w:lang w:eastAsia="ru-RU"/>
        </w:rPr>
        <w:t xml:space="preserve"> энергии не ожидается, в связи с тем, что </w:t>
      </w:r>
      <w:r w:rsidRPr="00E92C43">
        <w:rPr>
          <w:rFonts w:eastAsia="Times New Roman"/>
          <w:sz w:val="28"/>
          <w:szCs w:val="28"/>
          <w:lang w:eastAsia="ru-RU"/>
        </w:rPr>
        <w:t xml:space="preserve">в </w:t>
      </w:r>
      <w:r>
        <w:rPr>
          <w:rFonts w:eastAsia="Times New Roman"/>
          <w:color w:val="000000"/>
          <w:sz w:val="28"/>
          <w:szCs w:val="28"/>
          <w:lang w:eastAsia="ru-RU"/>
        </w:rPr>
        <w:t>п. Брянка, п. Вангаш, п. Вельмо, п. Новая Калами,     п. Тея</w:t>
      </w:r>
      <w:r w:rsidRPr="00E92C43">
        <w:rPr>
          <w:rFonts w:eastAsia="Times New Roman"/>
          <w:sz w:val="28"/>
          <w:szCs w:val="28"/>
          <w:lang w:eastAsia="ru-RU"/>
        </w:rPr>
        <w:t xml:space="preserve"> перспективной застройки потребителей тепловой энергии не планируется.</w:t>
      </w:r>
    </w:p>
    <w:p w:rsidR="000922BB" w:rsidRPr="00BE5273" w:rsidRDefault="000922BB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</w:p>
    <w:p w:rsidR="00DB6F13" w:rsidRPr="00BE5273" w:rsidRDefault="003A5DF2" w:rsidP="00FB55EE">
      <w:pPr>
        <w:pStyle w:val="e"/>
        <w:keepLines w:val="0"/>
        <w:numPr>
          <w:ilvl w:val="1"/>
          <w:numId w:val="15"/>
        </w:numPr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proofErr w:type="gramStart"/>
      <w:r w:rsidRPr="003A5DF2">
        <w:rPr>
          <w:b/>
          <w:sz w:val="28"/>
          <w:szCs w:val="28"/>
        </w:rPr>
        <w:t>Перспективные балансы тепловой мощности источников тепловой эне</w:t>
      </w:r>
      <w:r w:rsidRPr="003A5DF2">
        <w:rPr>
          <w:b/>
          <w:sz w:val="28"/>
          <w:szCs w:val="28"/>
        </w:rPr>
        <w:t>р</w:t>
      </w:r>
      <w:r w:rsidRPr="003A5DF2">
        <w:rPr>
          <w:b/>
          <w:sz w:val="28"/>
          <w:szCs w:val="28"/>
        </w:rPr>
        <w:t>гии и тепловой нагрузки потребителей в случае, если зона действия источника тепловой энергии расположена в границах двух или более поселений, муниц</w:t>
      </w:r>
      <w:r w:rsidRPr="003A5DF2">
        <w:rPr>
          <w:b/>
          <w:sz w:val="28"/>
          <w:szCs w:val="28"/>
        </w:rPr>
        <w:t>и</w:t>
      </w:r>
      <w:r w:rsidRPr="003A5DF2">
        <w:rPr>
          <w:b/>
          <w:sz w:val="28"/>
          <w:szCs w:val="28"/>
        </w:rPr>
        <w:t>пальных округов, городских округов либо в границах городского округа (м</w:t>
      </w:r>
      <w:r w:rsidRPr="003A5DF2">
        <w:rPr>
          <w:b/>
          <w:sz w:val="28"/>
          <w:szCs w:val="28"/>
        </w:rPr>
        <w:t>у</w:t>
      </w:r>
      <w:r w:rsidRPr="003A5DF2">
        <w:rPr>
          <w:b/>
          <w:sz w:val="28"/>
          <w:szCs w:val="28"/>
        </w:rPr>
        <w:t>ниципального округа, поселения) и города федерального значения или горо</w:t>
      </w:r>
      <w:r w:rsidRPr="003A5DF2">
        <w:rPr>
          <w:b/>
          <w:sz w:val="28"/>
          <w:szCs w:val="28"/>
        </w:rPr>
        <w:t>д</w:t>
      </w:r>
      <w:r w:rsidRPr="003A5DF2">
        <w:rPr>
          <w:b/>
          <w:sz w:val="28"/>
          <w:szCs w:val="28"/>
        </w:rPr>
        <w:t>ских округов (муниципальных округов, поселений) и города федерального значения, с указанием величины тепловой нагрузки для потребителей кажд</w:t>
      </w:r>
      <w:r w:rsidRPr="003A5DF2">
        <w:rPr>
          <w:b/>
          <w:sz w:val="28"/>
          <w:szCs w:val="28"/>
        </w:rPr>
        <w:t>о</w:t>
      </w:r>
      <w:r w:rsidRPr="003A5DF2">
        <w:rPr>
          <w:b/>
          <w:sz w:val="28"/>
          <w:szCs w:val="28"/>
        </w:rPr>
        <w:t>го</w:t>
      </w:r>
      <w:proofErr w:type="gramEnd"/>
      <w:r w:rsidRPr="003A5DF2">
        <w:rPr>
          <w:b/>
          <w:sz w:val="28"/>
          <w:szCs w:val="28"/>
        </w:rPr>
        <w:t xml:space="preserve"> поселения, муниципального округа, городского округа, города федеральн</w:t>
      </w:r>
      <w:r w:rsidRPr="003A5DF2">
        <w:rPr>
          <w:b/>
          <w:sz w:val="28"/>
          <w:szCs w:val="28"/>
        </w:rPr>
        <w:t>о</w:t>
      </w:r>
      <w:r w:rsidRPr="003A5DF2">
        <w:rPr>
          <w:b/>
          <w:sz w:val="28"/>
          <w:szCs w:val="28"/>
        </w:rPr>
        <w:t>го значения</w:t>
      </w:r>
      <w:r w:rsidR="006C5983">
        <w:rPr>
          <w:b/>
          <w:sz w:val="28"/>
          <w:szCs w:val="28"/>
        </w:rPr>
        <w:t xml:space="preserve"> </w:t>
      </w:r>
    </w:p>
    <w:p w:rsidR="00A1075B" w:rsidRPr="00BE5273" w:rsidRDefault="00A1075B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</w:p>
    <w:p w:rsidR="00ED0D5E" w:rsidRDefault="00E92C43" w:rsidP="00E92C43">
      <w:pPr>
        <w:pStyle w:val="e"/>
        <w:keepLines w:val="0"/>
        <w:spacing w:before="0"/>
        <w:ind w:left="-142" w:right="-115" w:firstLine="567"/>
        <w:rPr>
          <w:sz w:val="28"/>
          <w:szCs w:val="28"/>
        </w:rPr>
      </w:pPr>
      <w:r w:rsidRPr="00E92C43">
        <w:rPr>
          <w:sz w:val="28"/>
          <w:szCs w:val="28"/>
        </w:rPr>
        <w:t xml:space="preserve">В </w:t>
      </w:r>
      <w:r>
        <w:rPr>
          <w:sz w:val="28"/>
          <w:szCs w:val="28"/>
        </w:rPr>
        <w:t xml:space="preserve">Северо-Енисейском </w:t>
      </w:r>
      <w:r w:rsidR="00E418E5">
        <w:rPr>
          <w:sz w:val="28"/>
          <w:szCs w:val="28"/>
        </w:rPr>
        <w:t>МО</w:t>
      </w:r>
      <w:r>
        <w:rPr>
          <w:sz w:val="28"/>
          <w:szCs w:val="28"/>
        </w:rPr>
        <w:t xml:space="preserve"> </w:t>
      </w:r>
      <w:r w:rsidRPr="00E92C43">
        <w:rPr>
          <w:sz w:val="28"/>
          <w:szCs w:val="28"/>
        </w:rPr>
        <w:t>не предусматриваются зоны действия централиз</w:t>
      </w:r>
      <w:r w:rsidRPr="00E92C43">
        <w:rPr>
          <w:sz w:val="28"/>
          <w:szCs w:val="28"/>
        </w:rPr>
        <w:t>о</w:t>
      </w:r>
      <w:r w:rsidRPr="00E92C43">
        <w:rPr>
          <w:sz w:val="28"/>
          <w:szCs w:val="28"/>
        </w:rPr>
        <w:t>ванн</w:t>
      </w:r>
      <w:r>
        <w:rPr>
          <w:sz w:val="28"/>
          <w:szCs w:val="28"/>
        </w:rPr>
        <w:t>ых</w:t>
      </w:r>
      <w:r w:rsidRPr="00E92C43">
        <w:rPr>
          <w:sz w:val="28"/>
          <w:szCs w:val="28"/>
        </w:rPr>
        <w:t xml:space="preserve"> источник</w:t>
      </w:r>
      <w:r>
        <w:rPr>
          <w:sz w:val="28"/>
          <w:szCs w:val="28"/>
        </w:rPr>
        <w:t>ов</w:t>
      </w:r>
      <w:r w:rsidRPr="00E92C43">
        <w:rPr>
          <w:sz w:val="28"/>
          <w:szCs w:val="28"/>
        </w:rPr>
        <w:t xml:space="preserve"> тепловой энергии расположенн</w:t>
      </w:r>
      <w:r>
        <w:rPr>
          <w:sz w:val="28"/>
          <w:szCs w:val="28"/>
        </w:rPr>
        <w:t>ых</w:t>
      </w:r>
      <w:r w:rsidRPr="00E92C43">
        <w:rPr>
          <w:sz w:val="28"/>
          <w:szCs w:val="28"/>
        </w:rPr>
        <w:t xml:space="preserve"> в границах двух и более п</w:t>
      </w:r>
      <w:r w:rsidRPr="00E92C43">
        <w:rPr>
          <w:sz w:val="28"/>
          <w:szCs w:val="28"/>
        </w:rPr>
        <w:t>о</w:t>
      </w:r>
      <w:r w:rsidRPr="00E92C43">
        <w:rPr>
          <w:sz w:val="28"/>
          <w:szCs w:val="28"/>
        </w:rPr>
        <w:t>селений, так как централизованный источник тепловой энергии расположен в гр</w:t>
      </w:r>
      <w:r w:rsidRPr="00E92C43">
        <w:rPr>
          <w:sz w:val="28"/>
          <w:szCs w:val="28"/>
        </w:rPr>
        <w:t>а</w:t>
      </w:r>
      <w:r w:rsidRPr="00E92C43">
        <w:rPr>
          <w:sz w:val="28"/>
          <w:szCs w:val="28"/>
        </w:rPr>
        <w:t>ницах одного населенного пункта. Соответственно перспективные балансы тепл</w:t>
      </w:r>
      <w:r w:rsidRPr="00E92C43">
        <w:rPr>
          <w:sz w:val="28"/>
          <w:szCs w:val="28"/>
        </w:rPr>
        <w:t>о</w:t>
      </w:r>
      <w:r w:rsidRPr="00E92C43">
        <w:rPr>
          <w:sz w:val="28"/>
          <w:szCs w:val="28"/>
        </w:rPr>
        <w:t>вой мощности централизованн</w:t>
      </w:r>
      <w:r>
        <w:rPr>
          <w:sz w:val="28"/>
          <w:szCs w:val="28"/>
        </w:rPr>
        <w:t>ых</w:t>
      </w:r>
      <w:r w:rsidRPr="00E92C43">
        <w:rPr>
          <w:sz w:val="28"/>
          <w:szCs w:val="28"/>
        </w:rPr>
        <w:t xml:space="preserve"> источник</w:t>
      </w:r>
      <w:r>
        <w:rPr>
          <w:sz w:val="28"/>
          <w:szCs w:val="28"/>
        </w:rPr>
        <w:t>ов</w:t>
      </w:r>
      <w:r w:rsidRPr="00E92C43">
        <w:rPr>
          <w:sz w:val="28"/>
          <w:szCs w:val="28"/>
        </w:rPr>
        <w:t xml:space="preserve"> тепловой энергии </w:t>
      </w:r>
      <w:proofErr w:type="gramStart"/>
      <w:r w:rsidRPr="00E92C43">
        <w:rPr>
          <w:sz w:val="28"/>
          <w:szCs w:val="28"/>
        </w:rPr>
        <w:t>расположенного</w:t>
      </w:r>
      <w:proofErr w:type="gramEnd"/>
      <w:r w:rsidRPr="00E92C43">
        <w:rPr>
          <w:sz w:val="28"/>
          <w:szCs w:val="28"/>
        </w:rPr>
        <w:t xml:space="preserve"> в границе двух и более поселений, не предусматриваются.</w:t>
      </w:r>
    </w:p>
    <w:p w:rsidR="00E92C43" w:rsidRPr="00E92C43" w:rsidRDefault="00E92C43" w:rsidP="00E92C43">
      <w:pPr>
        <w:pStyle w:val="e"/>
        <w:keepLines w:val="0"/>
        <w:spacing w:before="0"/>
        <w:ind w:right="-115" w:firstLine="567"/>
        <w:rPr>
          <w:sz w:val="28"/>
          <w:szCs w:val="28"/>
        </w:rPr>
      </w:pPr>
    </w:p>
    <w:p w:rsidR="00A1075B" w:rsidRPr="00BE5273" w:rsidRDefault="00A1075B" w:rsidP="00FB55EE">
      <w:pPr>
        <w:pStyle w:val="e"/>
        <w:keepLines w:val="0"/>
        <w:numPr>
          <w:ilvl w:val="1"/>
          <w:numId w:val="15"/>
        </w:numPr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r w:rsidRPr="00BE5273">
        <w:rPr>
          <w:b/>
          <w:sz w:val="28"/>
          <w:szCs w:val="28"/>
        </w:rPr>
        <w:t xml:space="preserve">Радиус эффективного теплоснабжения, определяемый в соответствии с методическими указаниями по разработке схем теплоснабжения </w:t>
      </w:r>
    </w:p>
    <w:p w:rsidR="000922BB" w:rsidRDefault="000922BB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29206D" w:rsidRPr="0029206D" w:rsidRDefault="0029206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pacing w:val="-1"/>
          <w:sz w:val="28"/>
          <w:szCs w:val="28"/>
        </w:rPr>
        <w:t>Со</w:t>
      </w:r>
      <w:r w:rsidRPr="0029206D">
        <w:rPr>
          <w:rFonts w:ascii="Times New Roman" w:hAnsi="Times New Roman"/>
          <w:sz w:val="28"/>
          <w:szCs w:val="28"/>
        </w:rPr>
        <w:t>гл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сно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п.</w:t>
      </w:r>
      <w:r w:rsidRPr="0029206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3</w:t>
      </w:r>
      <w:r w:rsidRPr="0029206D">
        <w:rPr>
          <w:rFonts w:ascii="Times New Roman" w:hAnsi="Times New Roman"/>
          <w:sz w:val="28"/>
          <w:szCs w:val="28"/>
        </w:rPr>
        <w:t>0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г.</w:t>
      </w:r>
      <w:r w:rsidRPr="0029206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2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ФЗ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№</w:t>
      </w:r>
      <w:r w:rsidRPr="0029206D">
        <w:rPr>
          <w:rFonts w:ascii="Times New Roman" w:hAnsi="Times New Roman"/>
          <w:spacing w:val="-1"/>
          <w:sz w:val="28"/>
          <w:szCs w:val="28"/>
        </w:rPr>
        <w:t>19</w:t>
      </w:r>
      <w:r w:rsidRPr="0029206D">
        <w:rPr>
          <w:rFonts w:ascii="Times New Roman" w:hAnsi="Times New Roman"/>
          <w:sz w:val="28"/>
          <w:szCs w:val="28"/>
        </w:rPr>
        <w:t>0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27</w:t>
      </w:r>
      <w:r w:rsidRPr="0029206D">
        <w:rPr>
          <w:rFonts w:ascii="Times New Roman" w:hAnsi="Times New Roman"/>
          <w:sz w:val="28"/>
          <w:szCs w:val="28"/>
        </w:rPr>
        <w:t>.</w:t>
      </w:r>
      <w:r w:rsidRPr="0029206D">
        <w:rPr>
          <w:rFonts w:ascii="Times New Roman" w:hAnsi="Times New Roman"/>
          <w:spacing w:val="-1"/>
          <w:sz w:val="28"/>
          <w:szCs w:val="28"/>
        </w:rPr>
        <w:t>07</w:t>
      </w:r>
      <w:r w:rsidRPr="0029206D">
        <w:rPr>
          <w:rFonts w:ascii="Times New Roman" w:hAnsi="Times New Roman"/>
          <w:sz w:val="28"/>
          <w:szCs w:val="28"/>
        </w:rPr>
        <w:t>.</w:t>
      </w:r>
      <w:r w:rsidRPr="0029206D">
        <w:rPr>
          <w:rFonts w:ascii="Times New Roman" w:hAnsi="Times New Roman"/>
          <w:spacing w:val="-1"/>
          <w:sz w:val="28"/>
          <w:szCs w:val="28"/>
        </w:rPr>
        <w:t>201</w:t>
      </w:r>
      <w:r w:rsidRPr="0029206D">
        <w:rPr>
          <w:rFonts w:ascii="Times New Roman" w:hAnsi="Times New Roman"/>
          <w:sz w:val="28"/>
          <w:szCs w:val="28"/>
        </w:rPr>
        <w:t>0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г</w:t>
      </w:r>
      <w:r w:rsidRPr="0029206D">
        <w:rPr>
          <w:rFonts w:ascii="Times New Roman" w:hAnsi="Times New Roman"/>
          <w:spacing w:val="3"/>
          <w:sz w:val="28"/>
          <w:szCs w:val="28"/>
        </w:rPr>
        <w:t>.</w:t>
      </w:r>
      <w:r w:rsidRPr="0029206D">
        <w:rPr>
          <w:rFonts w:ascii="Times New Roman" w:hAnsi="Times New Roman"/>
          <w:sz w:val="28"/>
          <w:szCs w:val="28"/>
        </w:rPr>
        <w:t>:</w:t>
      </w:r>
      <w:r w:rsidRPr="0029206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«</w:t>
      </w:r>
      <w:r w:rsidRPr="0029206D">
        <w:rPr>
          <w:rFonts w:ascii="Times New Roman" w:hAnsi="Times New Roman"/>
          <w:sz w:val="28"/>
          <w:szCs w:val="28"/>
        </w:rPr>
        <w:t>Р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диус</w:t>
      </w:r>
      <w:r w:rsidRPr="0029206D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3"/>
          <w:sz w:val="28"/>
          <w:szCs w:val="28"/>
        </w:rPr>
        <w:t>э</w:t>
      </w:r>
      <w:r w:rsidRPr="0029206D">
        <w:rPr>
          <w:rFonts w:ascii="Times New Roman" w:hAnsi="Times New Roman"/>
          <w:sz w:val="28"/>
          <w:szCs w:val="28"/>
        </w:rPr>
        <w:t>фф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кт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вн</w:t>
      </w:r>
      <w:r w:rsidRPr="0029206D">
        <w:rPr>
          <w:rFonts w:ascii="Times New Roman" w:hAnsi="Times New Roman"/>
          <w:spacing w:val="-4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го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ния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29206D">
        <w:rPr>
          <w:rFonts w:ascii="Times New Roman" w:hAnsi="Times New Roman"/>
          <w:sz w:val="28"/>
          <w:szCs w:val="28"/>
        </w:rPr>
        <w:t>м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ксим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льн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е</w:t>
      </w:r>
      <w:r w:rsidRPr="0029206D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сс</w:t>
      </w:r>
      <w:r w:rsidRPr="0029206D">
        <w:rPr>
          <w:rFonts w:ascii="Times New Roman" w:hAnsi="Times New Roman"/>
          <w:spacing w:val="-3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яние</w:t>
      </w:r>
      <w:r w:rsidRPr="0029206D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бляющ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устан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3"/>
          <w:sz w:val="28"/>
          <w:szCs w:val="28"/>
        </w:rPr>
        <w:t>к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до</w:t>
      </w:r>
      <w:r w:rsidRPr="0029206D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бл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-1"/>
          <w:sz w:val="28"/>
          <w:szCs w:val="28"/>
        </w:rPr>
        <w:t>жа</w:t>
      </w:r>
      <w:r w:rsidRPr="0029206D">
        <w:rPr>
          <w:rFonts w:ascii="Times New Roman" w:hAnsi="Times New Roman"/>
          <w:spacing w:val="-2"/>
          <w:sz w:val="28"/>
          <w:szCs w:val="28"/>
        </w:rPr>
        <w:t>й</w:t>
      </w:r>
      <w:r w:rsidRPr="0029206D">
        <w:rPr>
          <w:rFonts w:ascii="Times New Roman" w:hAnsi="Times New Roman"/>
          <w:sz w:val="28"/>
          <w:szCs w:val="28"/>
        </w:rPr>
        <w:t>ш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го</w:t>
      </w:r>
      <w:r w:rsidRPr="0029206D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ист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ч</w:t>
      </w:r>
      <w:r w:rsidRPr="0029206D">
        <w:rPr>
          <w:rFonts w:ascii="Times New Roman" w:hAnsi="Times New Roman"/>
          <w:spacing w:val="-3"/>
          <w:sz w:val="28"/>
          <w:szCs w:val="28"/>
        </w:rPr>
        <w:t>н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ка 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эн</w:t>
      </w:r>
      <w:r w:rsidRPr="0029206D">
        <w:rPr>
          <w:rFonts w:ascii="Times New Roman" w:hAnsi="Times New Roman"/>
          <w:spacing w:val="-1"/>
          <w:sz w:val="28"/>
          <w:szCs w:val="28"/>
        </w:rPr>
        <w:t>ер</w:t>
      </w:r>
      <w:r w:rsidRPr="0029206D">
        <w:rPr>
          <w:rFonts w:ascii="Times New Roman" w:hAnsi="Times New Roman"/>
          <w:sz w:val="28"/>
          <w:szCs w:val="28"/>
        </w:rPr>
        <w:t>гии</w:t>
      </w:r>
      <w:r w:rsidRPr="0029206D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сист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ме</w:t>
      </w:r>
      <w:r w:rsidRPr="0029206D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п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ния,</w:t>
      </w:r>
      <w:r w:rsidRPr="0029206D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выш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оро</w:t>
      </w:r>
      <w:r w:rsidRPr="0029206D">
        <w:rPr>
          <w:rFonts w:ascii="Times New Roman" w:hAnsi="Times New Roman"/>
          <w:sz w:val="28"/>
          <w:szCs w:val="28"/>
        </w:rPr>
        <w:t>го</w:t>
      </w:r>
      <w:r w:rsidRPr="0029206D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дк</w:t>
      </w:r>
      <w:r w:rsidRPr="0029206D">
        <w:rPr>
          <w:rFonts w:ascii="Times New Roman" w:hAnsi="Times New Roman"/>
          <w:spacing w:val="-3"/>
          <w:sz w:val="28"/>
          <w:szCs w:val="28"/>
        </w:rPr>
        <w:t>л</w:t>
      </w:r>
      <w:r w:rsidRPr="0029206D">
        <w:rPr>
          <w:rFonts w:ascii="Times New Roman" w:hAnsi="Times New Roman"/>
          <w:sz w:val="28"/>
          <w:szCs w:val="28"/>
        </w:rPr>
        <w:t>юч</w:t>
      </w:r>
      <w:r w:rsidRPr="0029206D">
        <w:rPr>
          <w:rFonts w:ascii="Times New Roman" w:hAnsi="Times New Roman"/>
          <w:spacing w:val="-4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ние 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бляющ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уст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вки</w:t>
      </w:r>
      <w:r w:rsidRPr="0029206D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нн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сист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ме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pacing w:val="1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</w:t>
      </w:r>
      <w:r w:rsidRPr="0029206D">
        <w:rPr>
          <w:rFonts w:ascii="Times New Roman" w:hAnsi="Times New Roman"/>
          <w:spacing w:val="-4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ния</w:t>
      </w:r>
      <w:r w:rsidRPr="0029206D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оо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зно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по п</w:t>
      </w:r>
      <w:r w:rsidRPr="0029206D">
        <w:rPr>
          <w:rFonts w:ascii="Times New Roman" w:hAnsi="Times New Roman"/>
          <w:spacing w:val="-1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ичине</w:t>
      </w:r>
      <w:r w:rsidRPr="0029206D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ув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лич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н</w:t>
      </w:r>
      <w:r w:rsidRPr="0029206D">
        <w:rPr>
          <w:rFonts w:ascii="Times New Roman" w:hAnsi="Times New Roman"/>
          <w:sz w:val="28"/>
          <w:szCs w:val="28"/>
        </w:rPr>
        <w:t>ия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купн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сх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ме те</w:t>
      </w:r>
      <w:r w:rsidRPr="0029206D">
        <w:rPr>
          <w:rFonts w:ascii="Times New Roman" w:hAnsi="Times New Roman"/>
          <w:spacing w:val="-3"/>
          <w:sz w:val="28"/>
          <w:szCs w:val="28"/>
        </w:rPr>
        <w:t>п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ния</w:t>
      </w:r>
      <w:r w:rsidRPr="0029206D">
        <w:rPr>
          <w:rFonts w:ascii="Times New Roman" w:hAnsi="Times New Roman"/>
          <w:spacing w:val="-1"/>
          <w:sz w:val="28"/>
          <w:szCs w:val="28"/>
        </w:rPr>
        <w:t>»</w:t>
      </w:r>
      <w:r w:rsidRPr="0029206D">
        <w:rPr>
          <w:rFonts w:ascii="Times New Roman" w:hAnsi="Times New Roman"/>
          <w:sz w:val="28"/>
          <w:szCs w:val="28"/>
        </w:rPr>
        <w:t>.</w:t>
      </w:r>
    </w:p>
    <w:p w:rsidR="0029206D" w:rsidRPr="0029206D" w:rsidRDefault="0029206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Осн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вн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pacing w:val="-3"/>
          <w:sz w:val="28"/>
          <w:szCs w:val="28"/>
        </w:rPr>
        <w:t>м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4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ит</w:t>
      </w:r>
      <w:r w:rsidRPr="0029206D">
        <w:rPr>
          <w:rFonts w:ascii="Times New Roman" w:hAnsi="Times New Roman"/>
          <w:spacing w:val="-1"/>
          <w:sz w:val="28"/>
          <w:szCs w:val="28"/>
        </w:rPr>
        <w:t>ер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-3"/>
          <w:sz w:val="28"/>
          <w:szCs w:val="28"/>
        </w:rPr>
        <w:t>я</w:t>
      </w:r>
      <w:r w:rsidRPr="0029206D">
        <w:rPr>
          <w:rFonts w:ascii="Times New Roman" w:hAnsi="Times New Roman"/>
          <w:sz w:val="28"/>
          <w:szCs w:val="28"/>
        </w:rPr>
        <w:t>ми</w:t>
      </w:r>
      <w:r w:rsidRPr="0029206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3"/>
          <w:sz w:val="28"/>
          <w:szCs w:val="28"/>
        </w:rPr>
        <w:t>к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оо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зн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сти</w:t>
      </w:r>
      <w:r w:rsidRPr="0029206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pacing w:val="-3"/>
          <w:sz w:val="28"/>
          <w:szCs w:val="28"/>
        </w:rPr>
        <w:t>д</w:t>
      </w:r>
      <w:r w:rsidRPr="0029206D">
        <w:rPr>
          <w:rFonts w:ascii="Times New Roman" w:hAnsi="Times New Roman"/>
          <w:sz w:val="28"/>
          <w:szCs w:val="28"/>
        </w:rPr>
        <w:t>кл</w:t>
      </w:r>
      <w:r w:rsidRPr="0029206D">
        <w:rPr>
          <w:rFonts w:ascii="Times New Roman" w:hAnsi="Times New Roman"/>
          <w:spacing w:val="1"/>
          <w:sz w:val="28"/>
          <w:szCs w:val="28"/>
        </w:rPr>
        <w:t>ю</w:t>
      </w:r>
      <w:r w:rsidRPr="0029206D">
        <w:rPr>
          <w:rFonts w:ascii="Times New Roman" w:hAnsi="Times New Roman"/>
          <w:sz w:val="28"/>
          <w:szCs w:val="28"/>
        </w:rPr>
        <w:t>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н</w:t>
      </w:r>
      <w:r w:rsidRPr="0029206D">
        <w:rPr>
          <w:rFonts w:ascii="Times New Roman" w:hAnsi="Times New Roman"/>
          <w:sz w:val="28"/>
          <w:szCs w:val="28"/>
        </w:rPr>
        <w:t>ия</w:t>
      </w:r>
      <w:r w:rsidRPr="0029206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бит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й в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з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не д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2"/>
          <w:sz w:val="28"/>
          <w:szCs w:val="28"/>
        </w:rPr>
        <w:t>й</w:t>
      </w:r>
      <w:r w:rsidRPr="0029206D">
        <w:rPr>
          <w:rFonts w:ascii="Times New Roman" w:hAnsi="Times New Roman"/>
          <w:sz w:val="28"/>
          <w:szCs w:val="28"/>
        </w:rPr>
        <w:t>ст</w:t>
      </w:r>
      <w:r w:rsidRPr="0029206D">
        <w:rPr>
          <w:rFonts w:ascii="Times New Roman" w:hAnsi="Times New Roman"/>
          <w:spacing w:val="-3"/>
          <w:sz w:val="28"/>
          <w:szCs w:val="28"/>
        </w:rPr>
        <w:t>в</w:t>
      </w:r>
      <w:r w:rsidRPr="0029206D">
        <w:rPr>
          <w:rFonts w:ascii="Times New Roman" w:hAnsi="Times New Roman"/>
          <w:sz w:val="28"/>
          <w:szCs w:val="28"/>
        </w:rPr>
        <w:t xml:space="preserve">ия 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ист</w:t>
      </w:r>
      <w:r w:rsidRPr="0029206D">
        <w:rPr>
          <w:rFonts w:ascii="Times New Roman" w:hAnsi="Times New Roman"/>
          <w:spacing w:val="-4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мы 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нт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лиз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нн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pacing w:val="-3"/>
          <w:sz w:val="28"/>
          <w:szCs w:val="28"/>
        </w:rPr>
        <w:t>г</w:t>
      </w:r>
      <w:r w:rsidRPr="0029206D">
        <w:rPr>
          <w:rFonts w:ascii="Times New Roman" w:hAnsi="Times New Roman"/>
          <w:sz w:val="28"/>
          <w:szCs w:val="28"/>
        </w:rPr>
        <w:t>о 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pacing w:val="1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ния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яв</w:t>
      </w:r>
      <w:r w:rsidRPr="0029206D">
        <w:rPr>
          <w:rFonts w:ascii="Times New Roman" w:hAnsi="Times New Roman"/>
          <w:spacing w:val="-3"/>
          <w:sz w:val="28"/>
          <w:szCs w:val="28"/>
        </w:rPr>
        <w:t>л</w:t>
      </w:r>
      <w:r w:rsidRPr="0029206D">
        <w:rPr>
          <w:rFonts w:ascii="Times New Roman" w:hAnsi="Times New Roman"/>
          <w:sz w:val="28"/>
          <w:szCs w:val="28"/>
        </w:rPr>
        <w:t>яются:</w:t>
      </w:r>
    </w:p>
    <w:p w:rsidR="0029206D" w:rsidRPr="0029206D" w:rsidRDefault="0029206D" w:rsidP="00FB55EE">
      <w:pPr>
        <w:pStyle w:val="aff7"/>
        <w:numPr>
          <w:ilvl w:val="1"/>
          <w:numId w:val="12"/>
        </w:numPr>
        <w:tabs>
          <w:tab w:val="left" w:pos="70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з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 xml:space="preserve">ты </w:t>
      </w:r>
      <w:r w:rsidRPr="0029206D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 xml:space="preserve">на 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ст</w:t>
      </w:r>
      <w:r w:rsidRPr="0029206D">
        <w:rPr>
          <w:rFonts w:ascii="Times New Roman" w:hAnsi="Times New Roman"/>
          <w:spacing w:val="-1"/>
          <w:sz w:val="28"/>
          <w:szCs w:val="28"/>
        </w:rPr>
        <w:t>ро</w:t>
      </w:r>
      <w:r w:rsidRPr="0029206D">
        <w:rPr>
          <w:rFonts w:ascii="Times New Roman" w:hAnsi="Times New Roman"/>
          <w:sz w:val="28"/>
          <w:szCs w:val="28"/>
        </w:rPr>
        <w:t>ит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л</w:t>
      </w:r>
      <w:r w:rsidRPr="0029206D">
        <w:rPr>
          <w:rFonts w:ascii="Times New Roman" w:hAnsi="Times New Roman"/>
          <w:sz w:val="28"/>
          <w:szCs w:val="28"/>
        </w:rPr>
        <w:t xml:space="preserve">ьство 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 xml:space="preserve">х </w:t>
      </w:r>
      <w:r w:rsidRPr="0029206D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уч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стк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 xml:space="preserve">в </w:t>
      </w:r>
      <w:r w:rsidRPr="0029206D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 xml:space="preserve">й 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 xml:space="preserve">сети 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 xml:space="preserve">и </w:t>
      </w:r>
      <w:r w:rsidRPr="0029206D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нст</w:t>
      </w:r>
      <w:r w:rsidRPr="0029206D">
        <w:rPr>
          <w:rFonts w:ascii="Times New Roman" w:hAnsi="Times New Roman"/>
          <w:spacing w:val="-1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у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я сущ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ству</w:t>
      </w:r>
      <w:r w:rsidRPr="0029206D">
        <w:rPr>
          <w:rFonts w:ascii="Times New Roman" w:hAnsi="Times New Roman"/>
          <w:spacing w:val="-3"/>
          <w:sz w:val="28"/>
          <w:szCs w:val="28"/>
        </w:rPr>
        <w:t>ю</w:t>
      </w:r>
      <w:r w:rsidRPr="0029206D">
        <w:rPr>
          <w:rFonts w:ascii="Times New Roman" w:hAnsi="Times New Roman"/>
          <w:sz w:val="28"/>
          <w:szCs w:val="28"/>
        </w:rPr>
        <w:t>щих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уч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ст</w:t>
      </w:r>
      <w:r w:rsidRPr="0029206D">
        <w:rPr>
          <w:rFonts w:ascii="Times New Roman" w:hAnsi="Times New Roman"/>
          <w:spacing w:val="-3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в;</w:t>
      </w:r>
    </w:p>
    <w:p w:rsidR="0029206D" w:rsidRPr="0029206D" w:rsidRDefault="0029206D" w:rsidP="00FB55EE">
      <w:pPr>
        <w:pStyle w:val="aff7"/>
        <w:numPr>
          <w:ilvl w:val="1"/>
          <w:numId w:val="12"/>
        </w:numPr>
        <w:tabs>
          <w:tab w:val="left" w:pos="70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ро</w:t>
      </w:r>
      <w:r w:rsidRPr="0029206D">
        <w:rPr>
          <w:rFonts w:ascii="Times New Roman" w:hAnsi="Times New Roman"/>
          <w:sz w:val="28"/>
          <w:szCs w:val="28"/>
        </w:rPr>
        <w:t>пускн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я сп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бн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ть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сущ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3"/>
          <w:sz w:val="28"/>
          <w:szCs w:val="28"/>
        </w:rPr>
        <w:t>т</w:t>
      </w:r>
      <w:r w:rsidRPr="0029206D">
        <w:rPr>
          <w:rFonts w:ascii="Times New Roman" w:hAnsi="Times New Roman"/>
          <w:sz w:val="28"/>
          <w:szCs w:val="28"/>
        </w:rPr>
        <w:t>вую</w:t>
      </w:r>
      <w:r w:rsidRPr="0029206D">
        <w:rPr>
          <w:rFonts w:ascii="Times New Roman" w:hAnsi="Times New Roman"/>
          <w:spacing w:val="-3"/>
          <w:sz w:val="28"/>
          <w:szCs w:val="28"/>
        </w:rPr>
        <w:t>щ</w:t>
      </w:r>
      <w:r w:rsidRPr="0029206D">
        <w:rPr>
          <w:rFonts w:ascii="Times New Roman" w:hAnsi="Times New Roman"/>
          <w:sz w:val="28"/>
          <w:szCs w:val="28"/>
        </w:rPr>
        <w:t>их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м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гист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льн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тепл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2"/>
          <w:sz w:val="28"/>
          <w:szCs w:val="28"/>
        </w:rPr>
        <w:t>й</w:t>
      </w:r>
      <w:r w:rsidRPr="0029206D">
        <w:rPr>
          <w:rFonts w:ascii="Times New Roman" w:hAnsi="Times New Roman"/>
          <w:sz w:val="28"/>
          <w:szCs w:val="28"/>
        </w:rPr>
        <w:t>;</w:t>
      </w:r>
    </w:p>
    <w:p w:rsidR="0029206D" w:rsidRPr="0029206D" w:rsidRDefault="0029206D" w:rsidP="00FB55EE">
      <w:pPr>
        <w:pStyle w:val="aff7"/>
        <w:numPr>
          <w:ilvl w:val="1"/>
          <w:numId w:val="12"/>
        </w:numPr>
        <w:tabs>
          <w:tab w:val="left" w:pos="70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з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ты на п</w:t>
      </w:r>
      <w:r w:rsidRPr="0029206D">
        <w:rPr>
          <w:rFonts w:ascii="Times New Roman" w:hAnsi="Times New Roman"/>
          <w:spacing w:val="-1"/>
          <w:sz w:val="28"/>
          <w:szCs w:val="28"/>
        </w:rPr>
        <w:t>ере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чку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сит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ля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3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тя</w:t>
      </w:r>
      <w:r w:rsidRPr="0029206D">
        <w:rPr>
          <w:rFonts w:ascii="Times New Roman" w:hAnsi="Times New Roman"/>
          <w:spacing w:val="1"/>
          <w:sz w:val="28"/>
          <w:szCs w:val="28"/>
        </w:rPr>
        <w:t>х</w:t>
      </w:r>
      <w:r w:rsidRPr="0029206D">
        <w:rPr>
          <w:rFonts w:ascii="Times New Roman" w:hAnsi="Times New Roman"/>
          <w:sz w:val="28"/>
          <w:szCs w:val="28"/>
        </w:rPr>
        <w:t>;</w:t>
      </w:r>
    </w:p>
    <w:p w:rsidR="0029206D" w:rsidRPr="0029206D" w:rsidRDefault="0029206D" w:rsidP="00FB55EE">
      <w:pPr>
        <w:pStyle w:val="aff7"/>
        <w:numPr>
          <w:ilvl w:val="1"/>
          <w:numId w:val="12"/>
        </w:numPr>
        <w:tabs>
          <w:tab w:val="left" w:pos="70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lastRenderedPageBreak/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ер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эн</w:t>
      </w:r>
      <w:r w:rsidRPr="0029206D">
        <w:rPr>
          <w:rFonts w:ascii="Times New Roman" w:hAnsi="Times New Roman"/>
          <w:spacing w:val="-1"/>
          <w:sz w:val="28"/>
          <w:szCs w:val="28"/>
        </w:rPr>
        <w:t>ер</w:t>
      </w:r>
      <w:r w:rsidRPr="0029206D">
        <w:rPr>
          <w:rFonts w:ascii="Times New Roman" w:hAnsi="Times New Roman"/>
          <w:spacing w:val="-3"/>
          <w:sz w:val="28"/>
          <w:szCs w:val="28"/>
        </w:rPr>
        <w:t>г</w:t>
      </w:r>
      <w:r w:rsidRPr="0029206D">
        <w:rPr>
          <w:rFonts w:ascii="Times New Roman" w:hAnsi="Times New Roman"/>
          <w:sz w:val="28"/>
          <w:szCs w:val="28"/>
        </w:rPr>
        <w:t>ии</w:t>
      </w:r>
      <w:r w:rsidRPr="0029206D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тях</w:t>
      </w:r>
      <w:r w:rsidRPr="0029206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3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е п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1"/>
          <w:sz w:val="28"/>
          <w:szCs w:val="28"/>
        </w:rPr>
        <w:t>р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;</w:t>
      </w:r>
    </w:p>
    <w:p w:rsidR="0029206D" w:rsidRPr="0029206D" w:rsidRDefault="0029206D" w:rsidP="00FB55EE">
      <w:pPr>
        <w:pStyle w:val="aff7"/>
        <w:numPr>
          <w:ilvl w:val="1"/>
          <w:numId w:val="12"/>
        </w:numPr>
        <w:tabs>
          <w:tab w:val="left" w:pos="70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еж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сть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ист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 xml:space="preserve">мы </w:t>
      </w:r>
      <w:r w:rsidRPr="0029206D">
        <w:rPr>
          <w:rFonts w:ascii="Times New Roman" w:hAnsi="Times New Roman"/>
          <w:spacing w:val="-3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ния.</w:t>
      </w:r>
    </w:p>
    <w:p w:rsidR="0029206D" w:rsidRPr="0029206D" w:rsidRDefault="0029206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мпл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ксн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я</w:t>
      </w:r>
      <w:r w:rsidRPr="0029206D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3"/>
          <w:sz w:val="28"/>
          <w:szCs w:val="28"/>
        </w:rPr>
        <w:t>к</w:t>
      </w:r>
      <w:r w:rsidRPr="0029206D">
        <w:rPr>
          <w:rFonts w:ascii="Times New Roman" w:hAnsi="Times New Roman"/>
          <w:sz w:val="28"/>
          <w:szCs w:val="28"/>
        </w:rPr>
        <w:t>а</w:t>
      </w:r>
      <w:r w:rsidRPr="0029206D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ш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ере</w:t>
      </w:r>
      <w:r w:rsidRPr="0029206D">
        <w:rPr>
          <w:rFonts w:ascii="Times New Roman" w:hAnsi="Times New Roman"/>
          <w:sz w:val="28"/>
          <w:szCs w:val="28"/>
        </w:rPr>
        <w:t>числ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нн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ф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кт</w:t>
      </w:r>
      <w:r w:rsidRPr="0029206D">
        <w:rPr>
          <w:rFonts w:ascii="Times New Roman" w:hAnsi="Times New Roman"/>
          <w:spacing w:val="-1"/>
          <w:sz w:val="28"/>
          <w:szCs w:val="28"/>
        </w:rPr>
        <w:t>оро</w:t>
      </w:r>
      <w:r w:rsidRPr="0029206D">
        <w:rPr>
          <w:rFonts w:ascii="Times New Roman" w:hAnsi="Times New Roman"/>
          <w:sz w:val="28"/>
          <w:szCs w:val="28"/>
        </w:rPr>
        <w:t>в,</w:t>
      </w:r>
      <w:r w:rsidRPr="0029206D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ля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лич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ну эфф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кт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вн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 xml:space="preserve">го 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диу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а 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</w:t>
      </w:r>
      <w:r w:rsidRPr="0029206D">
        <w:rPr>
          <w:rFonts w:ascii="Times New Roman" w:hAnsi="Times New Roman"/>
          <w:spacing w:val="-3"/>
          <w:sz w:val="28"/>
          <w:szCs w:val="28"/>
        </w:rPr>
        <w:t>я</w:t>
      </w:r>
      <w:r w:rsidRPr="0029206D">
        <w:rPr>
          <w:rFonts w:ascii="Times New Roman" w:hAnsi="Times New Roman"/>
          <w:sz w:val="28"/>
          <w:szCs w:val="28"/>
        </w:rPr>
        <w:t>.</w:t>
      </w:r>
    </w:p>
    <w:p w:rsidR="0029206D" w:rsidRPr="0029206D" w:rsidRDefault="008C1D8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8C1D85">
        <w:rPr>
          <w:rFonts w:ascii="Times New Roman" w:hAnsi="Times New Roman"/>
          <w:sz w:val="28"/>
          <w:szCs w:val="28"/>
        </w:rPr>
        <w:t xml:space="preserve">В настоящее время </w:t>
      </w:r>
      <w:r w:rsidR="00E92C43">
        <w:rPr>
          <w:rFonts w:ascii="Times New Roman" w:hAnsi="Times New Roman"/>
          <w:sz w:val="28"/>
          <w:szCs w:val="28"/>
        </w:rPr>
        <w:t>населенных пунктах действуют по одному источнику те</w:t>
      </w:r>
      <w:r w:rsidR="00E92C43">
        <w:rPr>
          <w:rFonts w:ascii="Times New Roman" w:hAnsi="Times New Roman"/>
          <w:sz w:val="28"/>
          <w:szCs w:val="28"/>
        </w:rPr>
        <w:t>п</w:t>
      </w:r>
      <w:r w:rsidR="00E92C43">
        <w:rPr>
          <w:rFonts w:ascii="Times New Roman" w:hAnsi="Times New Roman"/>
          <w:sz w:val="28"/>
          <w:szCs w:val="28"/>
        </w:rPr>
        <w:t xml:space="preserve">лоснабжения, </w:t>
      </w:r>
      <w:r w:rsidRPr="008C1D85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8C1D85">
        <w:rPr>
          <w:rFonts w:ascii="Times New Roman" w:hAnsi="Times New Roman"/>
          <w:sz w:val="28"/>
          <w:szCs w:val="28"/>
        </w:rPr>
        <w:t>гп</w:t>
      </w:r>
      <w:proofErr w:type="spellEnd"/>
      <w:r w:rsidRPr="008C1D85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8C1D85">
        <w:rPr>
          <w:rFonts w:ascii="Times New Roman" w:hAnsi="Times New Roman"/>
          <w:sz w:val="28"/>
          <w:szCs w:val="28"/>
        </w:rPr>
        <w:t>Северо-Енисейский</w:t>
      </w:r>
      <w:proofErr w:type="gramEnd"/>
      <w:r w:rsidRPr="008C1D85">
        <w:rPr>
          <w:rFonts w:ascii="Times New Roman" w:hAnsi="Times New Roman"/>
          <w:sz w:val="28"/>
          <w:szCs w:val="28"/>
        </w:rPr>
        <w:t xml:space="preserve"> действуют два источника теплоснабжения. Карта-схема поселения с делением на зоны действия источников тепловой энергии поселка приведена</w:t>
      </w:r>
      <w:r w:rsidR="0029206D" w:rsidRPr="0029206D">
        <w:rPr>
          <w:rFonts w:ascii="Times New Roman" w:hAnsi="Times New Roman"/>
          <w:sz w:val="28"/>
          <w:szCs w:val="28"/>
        </w:rPr>
        <w:t xml:space="preserve"> на </w:t>
      </w:r>
      <w:r w:rsidR="00661DDC">
        <w:rPr>
          <w:rFonts w:ascii="Times New Roman" w:hAnsi="Times New Roman"/>
          <w:sz w:val="28"/>
          <w:szCs w:val="28"/>
        </w:rPr>
        <w:t>рисунке</w:t>
      </w:r>
      <w:r w:rsidR="0029206D" w:rsidRPr="0029206D">
        <w:rPr>
          <w:rFonts w:ascii="Times New Roman" w:hAnsi="Times New Roman"/>
          <w:sz w:val="28"/>
          <w:szCs w:val="28"/>
        </w:rPr>
        <w:t>.</w:t>
      </w:r>
      <w:r w:rsidR="0029206D"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29206D" w:rsidRPr="0029206D">
        <w:rPr>
          <w:rFonts w:ascii="Times New Roman" w:hAnsi="Times New Roman"/>
          <w:spacing w:val="-4"/>
          <w:sz w:val="28"/>
          <w:szCs w:val="28"/>
        </w:rPr>
        <w:t>2</w:t>
      </w:r>
      <w:r w:rsidR="0029206D" w:rsidRPr="0029206D">
        <w:rPr>
          <w:rFonts w:ascii="Times New Roman" w:hAnsi="Times New Roman"/>
          <w:sz w:val="28"/>
          <w:szCs w:val="28"/>
        </w:rPr>
        <w:t>.</w:t>
      </w:r>
      <w:r w:rsidR="0029206D" w:rsidRPr="0029206D">
        <w:rPr>
          <w:rFonts w:ascii="Times New Roman" w:hAnsi="Times New Roman"/>
          <w:spacing w:val="-1"/>
          <w:sz w:val="28"/>
          <w:szCs w:val="28"/>
        </w:rPr>
        <w:t>1</w:t>
      </w:r>
      <w:r w:rsidR="0029206D" w:rsidRPr="0029206D">
        <w:rPr>
          <w:rFonts w:ascii="Times New Roman" w:hAnsi="Times New Roman"/>
          <w:sz w:val="28"/>
          <w:szCs w:val="28"/>
        </w:rPr>
        <w:t>.</w:t>
      </w:r>
    </w:p>
    <w:p w:rsidR="0029206D" w:rsidRDefault="0029206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9206D">
        <w:rPr>
          <w:rFonts w:ascii="Times New Roman" w:hAnsi="Times New Roman"/>
          <w:sz w:val="28"/>
          <w:szCs w:val="28"/>
        </w:rPr>
        <w:t>Р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диус</w:t>
      </w:r>
      <w:r w:rsidRPr="0029206D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3"/>
          <w:sz w:val="28"/>
          <w:szCs w:val="28"/>
        </w:rPr>
        <w:t>э</w:t>
      </w:r>
      <w:r w:rsidRPr="0029206D">
        <w:rPr>
          <w:rFonts w:ascii="Times New Roman" w:hAnsi="Times New Roman"/>
          <w:sz w:val="28"/>
          <w:szCs w:val="28"/>
        </w:rPr>
        <w:t>фф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кт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вн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го</w:t>
      </w:r>
      <w:r w:rsidRPr="0029206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же</w:t>
      </w:r>
      <w:r w:rsidRPr="0029206D">
        <w:rPr>
          <w:rFonts w:ascii="Times New Roman" w:hAnsi="Times New Roman"/>
          <w:sz w:val="28"/>
          <w:szCs w:val="28"/>
        </w:rPr>
        <w:t>ни</w:t>
      </w:r>
      <w:r w:rsidRPr="0029206D">
        <w:rPr>
          <w:rFonts w:ascii="Times New Roman" w:hAnsi="Times New Roman"/>
          <w:spacing w:val="-3"/>
          <w:sz w:val="28"/>
          <w:szCs w:val="28"/>
        </w:rPr>
        <w:t>я</w:t>
      </w:r>
      <w:r w:rsidRPr="0029206D">
        <w:rPr>
          <w:rFonts w:ascii="Times New Roman" w:hAnsi="Times New Roman"/>
          <w:sz w:val="28"/>
          <w:szCs w:val="28"/>
        </w:rPr>
        <w:t>,</w:t>
      </w:r>
      <w:r w:rsidRPr="0029206D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pacing w:val="-3"/>
          <w:sz w:val="28"/>
          <w:szCs w:val="28"/>
        </w:rPr>
        <w:t>з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ля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делить</w:t>
      </w:r>
      <w:r w:rsidRPr="0029206D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</w:t>
      </w:r>
      <w:r w:rsidRPr="0029206D">
        <w:rPr>
          <w:rFonts w:ascii="Times New Roman" w:hAnsi="Times New Roman"/>
          <w:spacing w:val="-3"/>
          <w:sz w:val="28"/>
          <w:szCs w:val="28"/>
        </w:rPr>
        <w:t>с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вия,</w:t>
      </w:r>
      <w:r w:rsidRPr="0029206D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4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оры</w:t>
      </w:r>
      <w:r w:rsidRPr="0029206D">
        <w:rPr>
          <w:rFonts w:ascii="Times New Roman" w:hAnsi="Times New Roman"/>
          <w:sz w:val="28"/>
          <w:szCs w:val="28"/>
        </w:rPr>
        <w:t>х п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дключ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ние</w:t>
      </w:r>
      <w:r w:rsidRPr="0029206D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ли</w:t>
      </w:r>
      <w:r w:rsidRPr="0029206D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ув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л</w:t>
      </w:r>
      <w:r w:rsidRPr="0029206D">
        <w:rPr>
          <w:rFonts w:ascii="Times New Roman" w:hAnsi="Times New Roman"/>
          <w:sz w:val="28"/>
          <w:szCs w:val="28"/>
        </w:rPr>
        <w:t>ич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я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4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г</w:t>
      </w:r>
      <w:r w:rsidRPr="0029206D">
        <w:rPr>
          <w:rFonts w:ascii="Times New Roman" w:hAnsi="Times New Roman"/>
          <w:spacing w:val="-1"/>
          <w:sz w:val="28"/>
          <w:szCs w:val="28"/>
        </w:rPr>
        <w:t>р</w:t>
      </w:r>
      <w:r w:rsidRPr="0029206D">
        <w:rPr>
          <w:rFonts w:ascii="Times New Roman" w:hAnsi="Times New Roman"/>
          <w:sz w:val="28"/>
          <w:szCs w:val="28"/>
        </w:rPr>
        <w:t>уз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1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п</w:t>
      </w:r>
      <w:r w:rsidRPr="0029206D">
        <w:rPr>
          <w:rFonts w:ascii="Times New Roman" w:hAnsi="Times New Roman"/>
          <w:spacing w:val="-4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ре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z w:val="28"/>
          <w:szCs w:val="28"/>
        </w:rPr>
        <w:t>ляющ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уст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4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к</w:t>
      </w:r>
      <w:r w:rsidRPr="0029206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к сист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ме</w:t>
      </w:r>
      <w:r w:rsidRPr="0029206D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сн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ж</w:t>
      </w:r>
      <w:r w:rsidRPr="0029206D">
        <w:rPr>
          <w:rFonts w:ascii="Times New Roman" w:hAnsi="Times New Roman"/>
          <w:spacing w:val="-4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ния</w:t>
      </w:r>
      <w:r w:rsidRPr="0029206D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ц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оо</w:t>
      </w:r>
      <w:r w:rsidRPr="0029206D">
        <w:rPr>
          <w:rFonts w:ascii="Times New Roman" w:hAnsi="Times New Roman"/>
          <w:sz w:val="28"/>
          <w:szCs w:val="28"/>
        </w:rPr>
        <w:t>б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зно</w:t>
      </w:r>
      <w:r w:rsidRPr="0029206D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всл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дст</w:t>
      </w:r>
      <w:r w:rsidRPr="0029206D">
        <w:rPr>
          <w:rFonts w:ascii="Times New Roman" w:hAnsi="Times New Roman"/>
          <w:spacing w:val="-3"/>
          <w:sz w:val="28"/>
          <w:szCs w:val="28"/>
        </w:rPr>
        <w:t>в</w:t>
      </w:r>
      <w:r w:rsidRPr="0029206D">
        <w:rPr>
          <w:rFonts w:ascii="Times New Roman" w:hAnsi="Times New Roman"/>
          <w:sz w:val="28"/>
          <w:szCs w:val="28"/>
        </w:rPr>
        <w:t>ие</w:t>
      </w:r>
      <w:r w:rsidRPr="0029206D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1"/>
          <w:sz w:val="28"/>
          <w:szCs w:val="28"/>
        </w:rPr>
        <w:t>у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л</w:t>
      </w:r>
      <w:r w:rsidRPr="0029206D">
        <w:rPr>
          <w:rFonts w:ascii="Times New Roman" w:hAnsi="Times New Roman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ч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pacing w:val="-3"/>
          <w:sz w:val="28"/>
          <w:szCs w:val="28"/>
        </w:rPr>
        <w:t>н</w:t>
      </w:r>
      <w:r w:rsidRPr="0029206D">
        <w:rPr>
          <w:rFonts w:ascii="Times New Roman" w:hAnsi="Times New Roman"/>
          <w:spacing w:val="-2"/>
          <w:sz w:val="28"/>
          <w:szCs w:val="28"/>
        </w:rPr>
        <w:t>и</w:t>
      </w:r>
      <w:r w:rsidRPr="0029206D">
        <w:rPr>
          <w:rFonts w:ascii="Times New Roman" w:hAnsi="Times New Roman"/>
          <w:sz w:val="28"/>
          <w:szCs w:val="28"/>
        </w:rPr>
        <w:t>я</w:t>
      </w:r>
      <w:r w:rsidRPr="0029206D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купн</w:t>
      </w:r>
      <w:r w:rsidRPr="0029206D">
        <w:rPr>
          <w:rFonts w:ascii="Times New Roman" w:hAnsi="Times New Roman"/>
          <w:spacing w:val="-1"/>
          <w:sz w:val="28"/>
          <w:szCs w:val="28"/>
        </w:rPr>
        <w:t>ы</w:t>
      </w:r>
      <w:r w:rsidRPr="0029206D">
        <w:rPr>
          <w:rFonts w:ascii="Times New Roman" w:hAnsi="Times New Roman"/>
          <w:sz w:val="28"/>
          <w:szCs w:val="28"/>
        </w:rPr>
        <w:t>х</w:t>
      </w:r>
      <w:r w:rsidRPr="0029206D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ра</w:t>
      </w:r>
      <w:r w:rsidRPr="0029206D">
        <w:rPr>
          <w:rFonts w:ascii="Times New Roman" w:hAnsi="Times New Roman"/>
          <w:sz w:val="28"/>
          <w:szCs w:val="28"/>
        </w:rPr>
        <w:t>сх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д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ук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з</w:t>
      </w:r>
      <w:r w:rsidRPr="0029206D">
        <w:rPr>
          <w:rFonts w:ascii="Times New Roman" w:hAnsi="Times New Roman"/>
          <w:spacing w:val="-1"/>
          <w:sz w:val="28"/>
          <w:szCs w:val="28"/>
        </w:rPr>
        <w:t>а</w:t>
      </w:r>
      <w:r w:rsidRPr="0029206D">
        <w:rPr>
          <w:rFonts w:ascii="Times New Roman" w:hAnsi="Times New Roman"/>
          <w:sz w:val="28"/>
          <w:szCs w:val="28"/>
        </w:rPr>
        <w:t>нн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сист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ме</w:t>
      </w:r>
      <w:r w:rsidRPr="0029206D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на</w:t>
      </w:r>
      <w:r w:rsidRPr="0029206D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дини</w:t>
      </w:r>
      <w:r w:rsidRPr="0029206D">
        <w:rPr>
          <w:rFonts w:ascii="Times New Roman" w:hAnsi="Times New Roman"/>
          <w:spacing w:val="-3"/>
          <w:sz w:val="28"/>
          <w:szCs w:val="28"/>
        </w:rPr>
        <w:t>ц</w:t>
      </w:r>
      <w:r w:rsidRPr="0029206D">
        <w:rPr>
          <w:rFonts w:ascii="Times New Roman" w:hAnsi="Times New Roman"/>
          <w:sz w:val="28"/>
          <w:szCs w:val="28"/>
        </w:rPr>
        <w:t>у</w:t>
      </w:r>
      <w:r w:rsidRPr="0029206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т</w:t>
      </w:r>
      <w:r w:rsidRPr="0029206D">
        <w:rPr>
          <w:rFonts w:ascii="Times New Roman" w:hAnsi="Times New Roman"/>
          <w:spacing w:val="-1"/>
          <w:sz w:val="28"/>
          <w:szCs w:val="28"/>
        </w:rPr>
        <w:t>е</w:t>
      </w:r>
      <w:r w:rsidRPr="0029206D">
        <w:rPr>
          <w:rFonts w:ascii="Times New Roman" w:hAnsi="Times New Roman"/>
          <w:sz w:val="28"/>
          <w:szCs w:val="28"/>
        </w:rPr>
        <w:t>пл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в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й</w:t>
      </w:r>
      <w:r w:rsidRPr="0029206D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9206D">
        <w:rPr>
          <w:rFonts w:ascii="Times New Roman" w:hAnsi="Times New Roman"/>
          <w:sz w:val="28"/>
          <w:szCs w:val="28"/>
        </w:rPr>
        <w:t>м</w:t>
      </w:r>
      <w:r w:rsidRPr="0029206D">
        <w:rPr>
          <w:rFonts w:ascii="Times New Roman" w:hAnsi="Times New Roman"/>
          <w:spacing w:val="-4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щн</w:t>
      </w:r>
      <w:r w:rsidRPr="0029206D">
        <w:rPr>
          <w:rFonts w:ascii="Times New Roman" w:hAnsi="Times New Roman"/>
          <w:spacing w:val="-1"/>
          <w:sz w:val="28"/>
          <w:szCs w:val="28"/>
        </w:rPr>
        <w:t>о</w:t>
      </w:r>
      <w:r w:rsidRPr="0029206D">
        <w:rPr>
          <w:rFonts w:ascii="Times New Roman" w:hAnsi="Times New Roman"/>
          <w:sz w:val="28"/>
          <w:szCs w:val="28"/>
        </w:rPr>
        <w:t>сти.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В настоящее время, методика определения радиуса эффективного теплосна</w:t>
      </w:r>
      <w:r w:rsidRPr="00441E8D">
        <w:rPr>
          <w:rFonts w:ascii="Times New Roman" w:hAnsi="Times New Roman"/>
          <w:sz w:val="28"/>
          <w:szCs w:val="28"/>
        </w:rPr>
        <w:t>б</w:t>
      </w:r>
      <w:r w:rsidRPr="00441E8D">
        <w:rPr>
          <w:rFonts w:ascii="Times New Roman" w:hAnsi="Times New Roman"/>
          <w:sz w:val="28"/>
          <w:szCs w:val="28"/>
        </w:rPr>
        <w:t>жения не утверждена федеральными органами исполнительной власти в сфере те</w:t>
      </w:r>
      <w:r w:rsidRPr="00441E8D">
        <w:rPr>
          <w:rFonts w:ascii="Times New Roman" w:hAnsi="Times New Roman"/>
          <w:sz w:val="28"/>
          <w:szCs w:val="28"/>
        </w:rPr>
        <w:t>п</w:t>
      </w:r>
      <w:r w:rsidRPr="00441E8D">
        <w:rPr>
          <w:rFonts w:ascii="Times New Roman" w:hAnsi="Times New Roman"/>
          <w:sz w:val="28"/>
          <w:szCs w:val="28"/>
        </w:rPr>
        <w:t xml:space="preserve">лоснабжения.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Для расчета радиусов теплоснабжения использованы характеристики объектов теплоснабжения, а также информация о технико-экономических показателях те</w:t>
      </w:r>
      <w:r w:rsidRPr="00441E8D">
        <w:rPr>
          <w:rFonts w:ascii="Times New Roman" w:hAnsi="Times New Roman"/>
          <w:sz w:val="28"/>
          <w:szCs w:val="28"/>
        </w:rPr>
        <w:t>п</w:t>
      </w:r>
      <w:r w:rsidRPr="00441E8D">
        <w:rPr>
          <w:rFonts w:ascii="Times New Roman" w:hAnsi="Times New Roman"/>
          <w:sz w:val="28"/>
          <w:szCs w:val="28"/>
        </w:rPr>
        <w:t xml:space="preserve">лоснабжающих и теплосетевых организаций.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В качестве центра построения радиуса эффективного теплоснабжения, нео</w:t>
      </w:r>
      <w:r w:rsidRPr="00441E8D">
        <w:rPr>
          <w:rFonts w:ascii="Times New Roman" w:hAnsi="Times New Roman"/>
          <w:sz w:val="28"/>
          <w:szCs w:val="28"/>
        </w:rPr>
        <w:t>б</w:t>
      </w:r>
      <w:r w:rsidRPr="00441E8D">
        <w:rPr>
          <w:rFonts w:ascii="Times New Roman" w:hAnsi="Times New Roman"/>
          <w:sz w:val="28"/>
          <w:szCs w:val="28"/>
        </w:rPr>
        <w:t xml:space="preserve">ходимо рассмотрены источники централизованного теплоснабжения потребителей. Расчету не подлежат следующие категории источников тепловой энергии: </w:t>
      </w:r>
    </w:p>
    <w:p w:rsidR="00441E8D" w:rsidRDefault="00441E8D" w:rsidP="00FB55EE">
      <w:pPr>
        <w:pStyle w:val="aff7"/>
        <w:numPr>
          <w:ilvl w:val="0"/>
          <w:numId w:val="12"/>
        </w:numPr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 xml:space="preserve">Котельные, осуществляющие теплоснабжение 1 потребителя; </w:t>
      </w:r>
    </w:p>
    <w:p w:rsidR="00441E8D" w:rsidRDefault="00441E8D" w:rsidP="00FB55EE">
      <w:pPr>
        <w:pStyle w:val="aff7"/>
        <w:numPr>
          <w:ilvl w:val="0"/>
          <w:numId w:val="12"/>
        </w:numPr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Котельные, вырабатывающие тепловую энергию исключительно для со</w:t>
      </w:r>
      <w:r w:rsidRPr="00441E8D">
        <w:rPr>
          <w:rFonts w:ascii="Times New Roman" w:hAnsi="Times New Roman"/>
          <w:sz w:val="28"/>
          <w:szCs w:val="28"/>
        </w:rPr>
        <w:t>б</w:t>
      </w:r>
      <w:r w:rsidRPr="00441E8D">
        <w:rPr>
          <w:rFonts w:ascii="Times New Roman" w:hAnsi="Times New Roman"/>
          <w:sz w:val="28"/>
          <w:szCs w:val="28"/>
        </w:rPr>
        <w:t xml:space="preserve">ственного потребления;  </w:t>
      </w:r>
    </w:p>
    <w:p w:rsidR="00441E8D" w:rsidRDefault="00441E8D" w:rsidP="00FB55EE">
      <w:pPr>
        <w:pStyle w:val="aff7"/>
        <w:numPr>
          <w:ilvl w:val="0"/>
          <w:numId w:val="12"/>
        </w:numPr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 xml:space="preserve">Ведомственные котельные, не имеющие наружных тепловых сетей.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Радиус эффективного теплоснабжения представляет собой расстояние, при к</w:t>
      </w:r>
      <w:r w:rsidRPr="00441E8D">
        <w:rPr>
          <w:rFonts w:ascii="Times New Roman" w:hAnsi="Times New Roman"/>
          <w:sz w:val="28"/>
          <w:szCs w:val="28"/>
        </w:rPr>
        <w:t>о</w:t>
      </w:r>
      <w:r w:rsidRPr="00441E8D">
        <w:rPr>
          <w:rFonts w:ascii="Times New Roman" w:hAnsi="Times New Roman"/>
          <w:sz w:val="28"/>
          <w:szCs w:val="28"/>
        </w:rPr>
        <w:t>тором увеличение доходов равно по величине возрастанию затрат. Современных утверждённых методик определения радиуса эффективного теплоснабжения не имеется, поэтому в основу расчета были положено соотношение, представленное еще в «Нормах по проектированию тепловых сетей», изданных в 1938 году и ада</w:t>
      </w:r>
      <w:r w:rsidRPr="00441E8D">
        <w:rPr>
          <w:rFonts w:ascii="Times New Roman" w:hAnsi="Times New Roman"/>
          <w:sz w:val="28"/>
          <w:szCs w:val="28"/>
        </w:rPr>
        <w:t>п</w:t>
      </w:r>
      <w:r w:rsidRPr="00441E8D">
        <w:rPr>
          <w:rFonts w:ascii="Times New Roman" w:hAnsi="Times New Roman"/>
          <w:sz w:val="28"/>
          <w:szCs w:val="28"/>
        </w:rPr>
        <w:t xml:space="preserve">тированное к современным условиям в соответствие с изменившейся структурой себестоимости производства и транспорта тепловой энергии.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Связь между удельными затратами на производство и транспорт тепловой энергии с радиусом теплоснабжения осуществляется с помощью следующей пол</w:t>
      </w:r>
      <w:r w:rsidRPr="00441E8D">
        <w:rPr>
          <w:rFonts w:ascii="Times New Roman" w:hAnsi="Times New Roman"/>
          <w:sz w:val="28"/>
          <w:szCs w:val="28"/>
        </w:rPr>
        <w:t>у</w:t>
      </w:r>
      <w:r w:rsidRPr="00441E8D">
        <w:rPr>
          <w:rFonts w:ascii="Times New Roman" w:hAnsi="Times New Roman"/>
          <w:sz w:val="28"/>
          <w:szCs w:val="28"/>
        </w:rPr>
        <w:t xml:space="preserve">эмпирической зависимости: </w:t>
      </w:r>
    </w:p>
    <w:p w:rsidR="00441E8D" w:rsidRDefault="00315629" w:rsidP="00FB55EE">
      <w:pPr>
        <w:pStyle w:val="aff7"/>
        <w:kinsoku w:val="0"/>
        <w:overflowPunct w:val="0"/>
        <w:ind w:left="0" w:right="-115"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06650" cy="68770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68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E8D" w:rsidRDefault="007B407E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441E8D" w:rsidRPr="00441E8D">
        <w:rPr>
          <w:rFonts w:ascii="Times New Roman" w:hAnsi="Times New Roman"/>
          <w:sz w:val="28"/>
          <w:szCs w:val="28"/>
        </w:rPr>
        <w:t xml:space="preserve">де: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R - радиус действия тепловой сети (длина главной тепловой магистрали сам</w:t>
      </w:r>
      <w:r w:rsidRPr="00441E8D">
        <w:rPr>
          <w:rFonts w:ascii="Times New Roman" w:hAnsi="Times New Roman"/>
          <w:sz w:val="28"/>
          <w:szCs w:val="28"/>
        </w:rPr>
        <w:t>о</w:t>
      </w:r>
      <w:r w:rsidRPr="00441E8D">
        <w:rPr>
          <w:rFonts w:ascii="Times New Roman" w:hAnsi="Times New Roman"/>
          <w:sz w:val="28"/>
          <w:szCs w:val="28"/>
        </w:rPr>
        <w:t xml:space="preserve">го протяженного вывода от источника), </w:t>
      </w:r>
      <w:proofErr w:type="gramStart"/>
      <w:r w:rsidRPr="00441E8D">
        <w:rPr>
          <w:rFonts w:ascii="Times New Roman" w:hAnsi="Times New Roman"/>
          <w:sz w:val="28"/>
          <w:szCs w:val="28"/>
        </w:rPr>
        <w:t>км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;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H - потеря напора на трение при транспорте теплоносите</w:t>
      </w:r>
      <w:r w:rsidR="007B407E">
        <w:rPr>
          <w:rFonts w:ascii="Times New Roman" w:hAnsi="Times New Roman"/>
          <w:sz w:val="28"/>
          <w:szCs w:val="28"/>
        </w:rPr>
        <w:t>ля по тепловой маг</w:t>
      </w:r>
      <w:r w:rsidR="007B407E">
        <w:rPr>
          <w:rFonts w:ascii="Times New Roman" w:hAnsi="Times New Roman"/>
          <w:sz w:val="28"/>
          <w:szCs w:val="28"/>
        </w:rPr>
        <w:t>и</w:t>
      </w:r>
      <w:r w:rsidR="007B407E">
        <w:rPr>
          <w:rFonts w:ascii="Times New Roman" w:hAnsi="Times New Roman"/>
          <w:sz w:val="28"/>
          <w:szCs w:val="28"/>
        </w:rPr>
        <w:t>страли, м.в</w:t>
      </w:r>
      <w:r w:rsidRPr="00441E8D">
        <w:rPr>
          <w:rFonts w:ascii="Times New Roman" w:hAnsi="Times New Roman"/>
          <w:sz w:val="28"/>
          <w:szCs w:val="28"/>
        </w:rPr>
        <w:t xml:space="preserve">.ст.;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b - эмпирический коэффициент удельных затрат в единицу тепловой мощн</w:t>
      </w:r>
      <w:r w:rsidRPr="00441E8D">
        <w:rPr>
          <w:rFonts w:ascii="Times New Roman" w:hAnsi="Times New Roman"/>
          <w:sz w:val="28"/>
          <w:szCs w:val="28"/>
        </w:rPr>
        <w:t>о</w:t>
      </w:r>
      <w:r w:rsidRPr="00441E8D">
        <w:rPr>
          <w:rFonts w:ascii="Times New Roman" w:hAnsi="Times New Roman"/>
          <w:sz w:val="28"/>
          <w:szCs w:val="28"/>
        </w:rPr>
        <w:t>сти котельной, руб./Гкал/</w:t>
      </w:r>
      <w:proofErr w:type="gramStart"/>
      <w:r w:rsidRPr="00441E8D">
        <w:rPr>
          <w:rFonts w:ascii="Times New Roman" w:hAnsi="Times New Roman"/>
          <w:sz w:val="28"/>
          <w:szCs w:val="28"/>
        </w:rPr>
        <w:t>ч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; </w:t>
      </w:r>
    </w:p>
    <w:p w:rsidR="00441E8D" w:rsidRDefault="00441E8D" w:rsidP="00FB55EE">
      <w:pPr>
        <w:pStyle w:val="aff7"/>
        <w:kinsoku w:val="0"/>
        <w:overflowPunct w:val="0"/>
        <w:ind w:left="426" w:right="-115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s - удельная стоимость материальной характеристики тепловой сети, руб./м</w:t>
      </w:r>
      <w:proofErr w:type="gramStart"/>
      <w:r w:rsidRPr="00441E8D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 xml:space="preserve">                   </w:t>
      </w:r>
      <w:r w:rsidRPr="00441E8D">
        <w:rPr>
          <w:rFonts w:ascii="Times New Roman" w:hAnsi="Times New Roman"/>
          <w:sz w:val="28"/>
          <w:szCs w:val="28"/>
        </w:rPr>
        <w:t xml:space="preserve">B - среднее число абонентов на единицу площади зоны действия источника </w:t>
      </w:r>
      <w:r w:rsidRPr="00441E8D">
        <w:rPr>
          <w:rFonts w:ascii="Times New Roman" w:hAnsi="Times New Roman"/>
          <w:sz w:val="28"/>
          <w:szCs w:val="28"/>
        </w:rPr>
        <w:lastRenderedPageBreak/>
        <w:t xml:space="preserve">теплоснабжения, 1/км²;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441E8D">
        <w:rPr>
          <w:rFonts w:ascii="Times New Roman" w:hAnsi="Times New Roman"/>
          <w:sz w:val="28"/>
          <w:szCs w:val="28"/>
        </w:rPr>
        <w:t>П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 - теплоплотность района, Гкал/ч</w:t>
      </w:r>
      <w:r w:rsidRPr="00441E8D">
        <w:rPr>
          <w:rFonts w:ascii="Times New Roman" w:hAnsi="Times New Roman"/>
          <w:sz w:val="20"/>
          <w:szCs w:val="20"/>
        </w:rPr>
        <w:t>х</w:t>
      </w:r>
      <w:r w:rsidRPr="00441E8D">
        <w:rPr>
          <w:rFonts w:ascii="Times New Roman" w:hAnsi="Times New Roman"/>
          <w:sz w:val="28"/>
          <w:szCs w:val="28"/>
        </w:rPr>
        <w:t xml:space="preserve">км²;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Δτ - расчетный перепад температур теплоносителя в тепловой сети, °</w:t>
      </w:r>
      <w:proofErr w:type="gramStart"/>
      <w:r w:rsidRPr="00441E8D">
        <w:rPr>
          <w:rFonts w:ascii="Times New Roman" w:hAnsi="Times New Roman"/>
          <w:sz w:val="28"/>
          <w:szCs w:val="28"/>
        </w:rPr>
        <w:t>С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; </w:t>
      </w:r>
    </w:p>
    <w:p w:rsidR="00441E8D" w:rsidRDefault="00441E8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>φ - поправочный коэффициент, принимаемый равным 1,3 для ТЭЦ; 1-  для к</w:t>
      </w:r>
      <w:r w:rsidRPr="00441E8D">
        <w:rPr>
          <w:rFonts w:ascii="Times New Roman" w:hAnsi="Times New Roman"/>
          <w:sz w:val="28"/>
          <w:szCs w:val="28"/>
        </w:rPr>
        <w:t>о</w:t>
      </w:r>
      <w:r w:rsidRPr="00441E8D">
        <w:rPr>
          <w:rFonts w:ascii="Times New Roman" w:hAnsi="Times New Roman"/>
          <w:sz w:val="28"/>
          <w:szCs w:val="28"/>
        </w:rPr>
        <w:t xml:space="preserve">тельных. </w:t>
      </w:r>
    </w:p>
    <w:p w:rsidR="00441E8D" w:rsidRDefault="00441E8D" w:rsidP="00FB55EE">
      <w:pPr>
        <w:pStyle w:val="aff7"/>
        <w:kinsoku w:val="0"/>
        <w:overflowPunct w:val="0"/>
        <w:ind w:left="-142" w:right="-113" w:firstLine="567"/>
        <w:jc w:val="both"/>
        <w:rPr>
          <w:rFonts w:ascii="Times New Roman" w:hAnsi="Times New Roman"/>
          <w:sz w:val="28"/>
          <w:szCs w:val="28"/>
        </w:rPr>
      </w:pPr>
      <w:r w:rsidRPr="00441E8D">
        <w:rPr>
          <w:rFonts w:ascii="Times New Roman" w:hAnsi="Times New Roman"/>
          <w:sz w:val="28"/>
          <w:szCs w:val="28"/>
        </w:rPr>
        <w:t xml:space="preserve">Дифференцируя </w:t>
      </w:r>
      <w:proofErr w:type="gramStart"/>
      <w:r w:rsidRPr="00441E8D">
        <w:rPr>
          <w:rFonts w:ascii="Times New Roman" w:hAnsi="Times New Roman"/>
          <w:sz w:val="28"/>
          <w:szCs w:val="28"/>
        </w:rPr>
        <w:t>полученное соотношение по параметру R и приравнивая</w:t>
      </w:r>
      <w:proofErr w:type="gramEnd"/>
      <w:r w:rsidRPr="00441E8D">
        <w:rPr>
          <w:rFonts w:ascii="Times New Roman" w:hAnsi="Times New Roman"/>
          <w:sz w:val="28"/>
          <w:szCs w:val="28"/>
        </w:rPr>
        <w:t xml:space="preserve"> к нулю производную, можно получить формулу для определения эффективного р</w:t>
      </w:r>
      <w:r w:rsidRPr="00441E8D">
        <w:rPr>
          <w:rFonts w:ascii="Times New Roman" w:hAnsi="Times New Roman"/>
          <w:sz w:val="28"/>
          <w:szCs w:val="28"/>
        </w:rPr>
        <w:t>а</w:t>
      </w:r>
      <w:r w:rsidRPr="00441E8D">
        <w:rPr>
          <w:rFonts w:ascii="Times New Roman" w:hAnsi="Times New Roman"/>
          <w:sz w:val="28"/>
          <w:szCs w:val="28"/>
        </w:rPr>
        <w:t xml:space="preserve">диуса теплоснабжения в виде: </w:t>
      </w:r>
    </w:p>
    <w:p w:rsidR="00441E8D" w:rsidRDefault="00315629" w:rsidP="00FB55EE">
      <w:pPr>
        <w:pStyle w:val="aff7"/>
        <w:kinsoku w:val="0"/>
        <w:overflowPunct w:val="0"/>
        <w:ind w:left="0" w:right="-113"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245995" cy="600075"/>
            <wp:effectExtent l="1905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85" w:rsidRPr="00DE799D" w:rsidRDefault="00A908A0" w:rsidP="00FB55EE">
      <w:pPr>
        <w:ind w:left="-142" w:right="-113" w:firstLine="567"/>
        <w:rPr>
          <w:rFonts w:eastAsia="Times New Roman"/>
          <w:sz w:val="28"/>
          <w:szCs w:val="28"/>
          <w:lang w:eastAsia="ru-RU"/>
        </w:rPr>
      </w:pPr>
      <w:proofErr w:type="gramStart"/>
      <w:r w:rsidRPr="00DE799D">
        <w:rPr>
          <w:rFonts w:eastAsia="Times New Roman"/>
          <w:sz w:val="28"/>
          <w:szCs w:val="28"/>
          <w:lang w:eastAsia="ru-RU"/>
        </w:rPr>
        <w:t>Таким образом, для определения попадания каждого объекта, рассматрива</w:t>
      </w:r>
      <w:r w:rsidRPr="00DE799D">
        <w:rPr>
          <w:rFonts w:eastAsia="Times New Roman"/>
          <w:sz w:val="28"/>
          <w:szCs w:val="28"/>
          <w:lang w:eastAsia="ru-RU"/>
        </w:rPr>
        <w:t>е</w:t>
      </w:r>
      <w:r w:rsidRPr="00DE799D">
        <w:rPr>
          <w:rFonts w:eastAsia="Times New Roman"/>
          <w:sz w:val="28"/>
          <w:szCs w:val="28"/>
          <w:lang w:eastAsia="ru-RU"/>
        </w:rPr>
        <w:t>мого для подключения к централизованной системе теплоснабжения, в границы радиуса эффективного теплоснабжения, необходимо использовать вышеописанный метод, т.е. выполнить сравнительную оценку совокупных затрат на подключение и эффекта от подключения объекта; при этом в качестве расчетного периода испол</w:t>
      </w:r>
      <w:r w:rsidRPr="00DE799D">
        <w:rPr>
          <w:rFonts w:eastAsia="Times New Roman"/>
          <w:sz w:val="28"/>
          <w:szCs w:val="28"/>
          <w:lang w:eastAsia="ru-RU"/>
        </w:rPr>
        <w:t>ь</w:t>
      </w:r>
      <w:r w:rsidRPr="00DE799D">
        <w:rPr>
          <w:rFonts w:eastAsia="Times New Roman"/>
          <w:sz w:val="28"/>
          <w:szCs w:val="28"/>
          <w:lang w:eastAsia="ru-RU"/>
        </w:rPr>
        <w:t xml:space="preserve">зуется полезный срок службы тепловых сетей и теплосетевых объектов. </w:t>
      </w:r>
      <w:proofErr w:type="gramEnd"/>
    </w:p>
    <w:p w:rsidR="006F5038" w:rsidRPr="00A908A0" w:rsidRDefault="006F5038" w:rsidP="006F5038">
      <w:pPr>
        <w:ind w:left="-142" w:right="-113" w:firstLine="567"/>
        <w:rPr>
          <w:rFonts w:eastAsia="Times New Roman"/>
          <w:sz w:val="28"/>
          <w:szCs w:val="28"/>
          <w:lang w:eastAsia="ru-RU"/>
        </w:rPr>
      </w:pPr>
      <w:r w:rsidRPr="006F5038">
        <w:rPr>
          <w:sz w:val="28"/>
          <w:szCs w:val="28"/>
        </w:rPr>
        <w:t>Расчет эффективного радиуса теплоснабжения для источников теплоснабж</w:t>
      </w:r>
      <w:r w:rsidRPr="006F5038">
        <w:rPr>
          <w:sz w:val="28"/>
          <w:szCs w:val="28"/>
        </w:rPr>
        <w:t>е</w:t>
      </w:r>
      <w:r w:rsidRPr="006F5038">
        <w:rPr>
          <w:sz w:val="28"/>
          <w:szCs w:val="28"/>
        </w:rPr>
        <w:t xml:space="preserve">ния Северо-Енисейского </w:t>
      </w:r>
      <w:r w:rsidR="00E418E5">
        <w:rPr>
          <w:sz w:val="28"/>
          <w:szCs w:val="28"/>
        </w:rPr>
        <w:t>МО</w:t>
      </w:r>
      <w:r w:rsidRPr="006F5038">
        <w:rPr>
          <w:sz w:val="28"/>
          <w:szCs w:val="28"/>
        </w:rPr>
        <w:t xml:space="preserve"> не производился в связи отсутствием данной инфо</w:t>
      </w:r>
      <w:r w:rsidRPr="006F5038">
        <w:rPr>
          <w:sz w:val="28"/>
          <w:szCs w:val="28"/>
        </w:rPr>
        <w:t>р</w:t>
      </w:r>
      <w:r w:rsidRPr="006F5038">
        <w:rPr>
          <w:sz w:val="28"/>
          <w:szCs w:val="28"/>
        </w:rPr>
        <w:t>мации.</w:t>
      </w:r>
      <w:r>
        <w:rPr>
          <w:sz w:val="28"/>
          <w:szCs w:val="28"/>
        </w:rPr>
        <w:t xml:space="preserve"> </w:t>
      </w:r>
    </w:p>
    <w:p w:rsidR="00AF3062" w:rsidRPr="00441E8D" w:rsidRDefault="00AF3062" w:rsidP="00FB55EE">
      <w:pPr>
        <w:pStyle w:val="e"/>
        <w:keepLines w:val="0"/>
        <w:spacing w:before="0"/>
        <w:ind w:right="-113" w:firstLine="567"/>
        <w:rPr>
          <w:b/>
          <w:sz w:val="28"/>
          <w:szCs w:val="28"/>
        </w:rPr>
      </w:pPr>
    </w:p>
    <w:p w:rsidR="00AF3062" w:rsidRPr="00441E8D" w:rsidRDefault="00AF3062" w:rsidP="00FB55EE">
      <w:pPr>
        <w:numPr>
          <w:ilvl w:val="1"/>
          <w:numId w:val="15"/>
        </w:numPr>
        <w:shd w:val="clear" w:color="auto" w:fill="FFFFFF"/>
        <w:tabs>
          <w:tab w:val="left" w:pos="567"/>
        </w:tabs>
        <w:ind w:left="-142" w:right="-113" w:firstLine="0"/>
        <w:textAlignment w:val="baseline"/>
        <w:rPr>
          <w:b/>
          <w:sz w:val="28"/>
          <w:szCs w:val="28"/>
          <w:shd w:val="clear" w:color="auto" w:fill="FFFFFF"/>
        </w:rPr>
      </w:pPr>
      <w:r w:rsidRPr="00441E8D">
        <w:rPr>
          <w:b/>
          <w:sz w:val="28"/>
          <w:szCs w:val="28"/>
          <w:shd w:val="clear" w:color="auto" w:fill="FFFFFF"/>
        </w:rPr>
        <w:t>Перспективные балансы тепловой мощности и тепловой нагрузки в каждой системе теплоснабжения и зоне действия источников тепловой эне</w:t>
      </w:r>
      <w:r w:rsidRPr="00441E8D">
        <w:rPr>
          <w:b/>
          <w:sz w:val="28"/>
          <w:szCs w:val="28"/>
          <w:shd w:val="clear" w:color="auto" w:fill="FFFFFF"/>
        </w:rPr>
        <w:t>р</w:t>
      </w:r>
      <w:r w:rsidRPr="00441E8D">
        <w:rPr>
          <w:b/>
          <w:sz w:val="28"/>
          <w:szCs w:val="28"/>
          <w:shd w:val="clear" w:color="auto" w:fill="FFFFFF"/>
        </w:rPr>
        <w:t>гии</w:t>
      </w:r>
    </w:p>
    <w:p w:rsidR="00AF3062" w:rsidRPr="00441E8D" w:rsidRDefault="00AF3062" w:rsidP="00FB55EE">
      <w:pPr>
        <w:shd w:val="clear" w:color="auto" w:fill="FFFFFF"/>
        <w:ind w:left="-142" w:right="-115" w:firstLine="568"/>
        <w:textAlignment w:val="baseline"/>
        <w:rPr>
          <w:b/>
          <w:sz w:val="28"/>
          <w:szCs w:val="28"/>
          <w:shd w:val="clear" w:color="auto" w:fill="FFFFFF"/>
        </w:rPr>
      </w:pPr>
    </w:p>
    <w:p w:rsidR="00441E8D" w:rsidRPr="00441E8D" w:rsidRDefault="00AF3062" w:rsidP="00FB55EE">
      <w:pPr>
        <w:numPr>
          <w:ilvl w:val="2"/>
          <w:numId w:val="15"/>
        </w:numPr>
        <w:shd w:val="clear" w:color="auto" w:fill="FFFFFF"/>
        <w:tabs>
          <w:tab w:val="left" w:pos="567"/>
        </w:tabs>
        <w:ind w:left="-142" w:right="-115" w:firstLine="0"/>
        <w:textAlignment w:val="baseline"/>
        <w:rPr>
          <w:i/>
          <w:sz w:val="28"/>
          <w:szCs w:val="28"/>
        </w:rPr>
      </w:pPr>
      <w:r w:rsidRPr="00441E8D">
        <w:rPr>
          <w:i/>
          <w:sz w:val="28"/>
          <w:szCs w:val="28"/>
        </w:rPr>
        <w:t>Существующие и перспективные значения установленной тепловой мощн</w:t>
      </w:r>
      <w:r w:rsidRPr="00441E8D">
        <w:rPr>
          <w:i/>
          <w:sz w:val="28"/>
          <w:szCs w:val="28"/>
        </w:rPr>
        <w:t>о</w:t>
      </w:r>
      <w:r w:rsidRPr="00441E8D">
        <w:rPr>
          <w:i/>
          <w:sz w:val="28"/>
          <w:szCs w:val="28"/>
        </w:rPr>
        <w:t>сти основного оборудования источника (источников) тепловой энергии</w:t>
      </w:r>
    </w:p>
    <w:p w:rsidR="00441E8D" w:rsidRDefault="00441E8D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441E8D" w:rsidRPr="00441E8D" w:rsidRDefault="00441E8D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Сведения отражены в </w:t>
      </w:r>
      <w:r w:rsidR="00377B52">
        <w:rPr>
          <w:sz w:val="28"/>
          <w:szCs w:val="28"/>
        </w:rPr>
        <w:t xml:space="preserve">Главе 4 </w:t>
      </w:r>
      <w:r>
        <w:rPr>
          <w:sz w:val="28"/>
          <w:szCs w:val="28"/>
        </w:rPr>
        <w:t>«</w:t>
      </w:r>
      <w:r w:rsidR="002E4DE5">
        <w:rPr>
          <w:sz w:val="28"/>
          <w:szCs w:val="28"/>
        </w:rPr>
        <w:t>Обосновывающи</w:t>
      </w:r>
      <w:r w:rsidR="00377B52">
        <w:rPr>
          <w:sz w:val="28"/>
          <w:szCs w:val="28"/>
        </w:rPr>
        <w:t xml:space="preserve">е </w:t>
      </w:r>
      <w:r w:rsidR="002E4DE5">
        <w:rPr>
          <w:sz w:val="28"/>
          <w:szCs w:val="28"/>
        </w:rPr>
        <w:t>матери</w:t>
      </w:r>
      <w:r w:rsidR="00377B52">
        <w:rPr>
          <w:sz w:val="28"/>
          <w:szCs w:val="28"/>
        </w:rPr>
        <w:t>алы</w:t>
      </w:r>
      <w:r>
        <w:rPr>
          <w:sz w:val="28"/>
          <w:szCs w:val="28"/>
        </w:rPr>
        <w:t>».</w:t>
      </w:r>
    </w:p>
    <w:p w:rsidR="00AF3062" w:rsidRDefault="00AF3062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  <w:r w:rsidRPr="00AF3062">
        <w:rPr>
          <w:i/>
          <w:color w:val="FF0000"/>
          <w:sz w:val="28"/>
          <w:szCs w:val="28"/>
        </w:rPr>
        <w:br/>
      </w:r>
      <w:r w:rsidRPr="00441E8D">
        <w:rPr>
          <w:i/>
          <w:sz w:val="28"/>
          <w:szCs w:val="28"/>
        </w:rPr>
        <w:t>2.6.2. Существующие и перспективные технические ограничения на использование установленной тепловой мощности и значения располагаемой мощности основн</w:t>
      </w:r>
      <w:r w:rsidRPr="00441E8D">
        <w:rPr>
          <w:i/>
          <w:sz w:val="28"/>
          <w:szCs w:val="28"/>
        </w:rPr>
        <w:t>о</w:t>
      </w:r>
      <w:r w:rsidRPr="00441E8D">
        <w:rPr>
          <w:i/>
          <w:sz w:val="28"/>
          <w:szCs w:val="28"/>
        </w:rPr>
        <w:t>го оборудования источников тепловой энергии</w:t>
      </w:r>
    </w:p>
    <w:p w:rsidR="00441E8D" w:rsidRDefault="00441E8D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441E8D" w:rsidRDefault="00441E8D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Технические ограничения </w:t>
      </w:r>
      <w:proofErr w:type="gramStart"/>
      <w:r w:rsidRPr="00441E8D">
        <w:rPr>
          <w:sz w:val="28"/>
          <w:szCs w:val="28"/>
        </w:rPr>
        <w:t>на использование установленной тепловой мощн</w:t>
      </w:r>
      <w:r w:rsidRPr="00441E8D">
        <w:rPr>
          <w:sz w:val="28"/>
          <w:szCs w:val="28"/>
        </w:rPr>
        <w:t>о</w:t>
      </w:r>
      <w:r w:rsidRPr="00441E8D">
        <w:rPr>
          <w:sz w:val="28"/>
          <w:szCs w:val="28"/>
        </w:rPr>
        <w:t>сти котельн</w:t>
      </w:r>
      <w:r>
        <w:rPr>
          <w:sz w:val="28"/>
          <w:szCs w:val="28"/>
        </w:rPr>
        <w:t>ых</w:t>
      </w:r>
      <w:r w:rsidRPr="00441E8D">
        <w:rPr>
          <w:sz w:val="28"/>
          <w:szCs w:val="28"/>
        </w:rPr>
        <w:t xml:space="preserve"> по причине снижения тепловой мощности в результате эксплуат</w:t>
      </w:r>
      <w:r w:rsidRPr="00441E8D">
        <w:rPr>
          <w:sz w:val="28"/>
          <w:szCs w:val="28"/>
        </w:rPr>
        <w:t>а</w:t>
      </w:r>
      <w:r w:rsidRPr="00441E8D">
        <w:rPr>
          <w:sz w:val="28"/>
          <w:szCs w:val="28"/>
        </w:rPr>
        <w:t>ции оборудования на продленном ресурсе в течение</w:t>
      </w:r>
      <w:proofErr w:type="gramEnd"/>
      <w:r w:rsidRPr="00441E8D">
        <w:rPr>
          <w:sz w:val="28"/>
          <w:szCs w:val="28"/>
        </w:rPr>
        <w:t xml:space="preserve"> срока реализации Схемы те</w:t>
      </w:r>
      <w:r w:rsidRPr="00441E8D">
        <w:rPr>
          <w:sz w:val="28"/>
          <w:szCs w:val="28"/>
        </w:rPr>
        <w:t>п</w:t>
      </w:r>
      <w:r w:rsidRPr="00441E8D">
        <w:rPr>
          <w:sz w:val="28"/>
          <w:szCs w:val="28"/>
        </w:rPr>
        <w:t>лоснабжения отсутствуют.</w:t>
      </w:r>
    </w:p>
    <w:p w:rsidR="00441E8D" w:rsidRPr="00441E8D" w:rsidRDefault="00441E8D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78350B" w:rsidRDefault="00AF3062" w:rsidP="00FB55EE">
      <w:pPr>
        <w:numPr>
          <w:ilvl w:val="2"/>
          <w:numId w:val="15"/>
        </w:numPr>
        <w:shd w:val="clear" w:color="auto" w:fill="FFFFFF"/>
        <w:tabs>
          <w:tab w:val="left" w:pos="567"/>
        </w:tabs>
        <w:ind w:left="-142" w:right="-115" w:firstLine="0"/>
        <w:textAlignment w:val="baseline"/>
        <w:rPr>
          <w:i/>
          <w:sz w:val="28"/>
          <w:szCs w:val="28"/>
        </w:rPr>
      </w:pPr>
      <w:r w:rsidRPr="00441E8D">
        <w:rPr>
          <w:i/>
          <w:sz w:val="28"/>
          <w:szCs w:val="28"/>
        </w:rPr>
        <w:t>Существующие и перспективные затраты тепловой мощности на со</w:t>
      </w:r>
      <w:r w:rsidRPr="00441E8D">
        <w:rPr>
          <w:i/>
          <w:sz w:val="28"/>
          <w:szCs w:val="28"/>
        </w:rPr>
        <w:t>б</w:t>
      </w:r>
      <w:r w:rsidRPr="00441E8D">
        <w:rPr>
          <w:i/>
          <w:sz w:val="28"/>
          <w:szCs w:val="28"/>
        </w:rPr>
        <w:t>ственные и хозяйственные нужды теплоснабжающей организации в отношении источников тепловой энергии</w:t>
      </w:r>
    </w:p>
    <w:p w:rsid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Сведения отражены в </w:t>
      </w:r>
      <w:r>
        <w:rPr>
          <w:sz w:val="28"/>
          <w:szCs w:val="28"/>
        </w:rPr>
        <w:t>Главе 4 «Обосновывающие материалы»</w:t>
      </w:r>
      <w:r w:rsidR="0078350B" w:rsidRPr="0078350B">
        <w:rPr>
          <w:sz w:val="28"/>
          <w:szCs w:val="28"/>
        </w:rPr>
        <w:t>.</w:t>
      </w:r>
    </w:p>
    <w:p w:rsidR="00B4017F" w:rsidRPr="0078350B" w:rsidRDefault="00B4017F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AF3062" w:rsidRDefault="00AF3062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  <w:r w:rsidRPr="0078350B">
        <w:rPr>
          <w:i/>
          <w:sz w:val="28"/>
          <w:szCs w:val="28"/>
        </w:rPr>
        <w:t>2.6.4. Значения существующей и перспективной тепловой мощности исто</w:t>
      </w:r>
      <w:r w:rsidRPr="0078350B">
        <w:rPr>
          <w:i/>
          <w:sz w:val="28"/>
          <w:szCs w:val="28"/>
        </w:rPr>
        <w:t>ч</w:t>
      </w:r>
      <w:r w:rsidRPr="0078350B">
        <w:rPr>
          <w:i/>
          <w:sz w:val="28"/>
          <w:szCs w:val="28"/>
        </w:rPr>
        <w:t>ников тепловой энергии нетто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78350B" w:rsidRP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lastRenderedPageBreak/>
        <w:t xml:space="preserve">Сведения отражены в </w:t>
      </w:r>
      <w:r>
        <w:rPr>
          <w:sz w:val="28"/>
          <w:szCs w:val="28"/>
        </w:rPr>
        <w:t>Главе 4</w:t>
      </w:r>
      <w:r w:rsidR="0058109F">
        <w:rPr>
          <w:sz w:val="28"/>
          <w:szCs w:val="28"/>
        </w:rPr>
        <w:t xml:space="preserve"> Том 1</w:t>
      </w:r>
      <w:r>
        <w:rPr>
          <w:sz w:val="28"/>
          <w:szCs w:val="28"/>
        </w:rPr>
        <w:t xml:space="preserve"> «Обосновывающие материалы»</w:t>
      </w:r>
      <w:r w:rsidR="0078350B" w:rsidRPr="0078350B">
        <w:rPr>
          <w:sz w:val="28"/>
          <w:szCs w:val="28"/>
        </w:rPr>
        <w:t>.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AF3062" w:rsidRPr="0078350B" w:rsidRDefault="00AF3062" w:rsidP="00FB55EE">
      <w:pPr>
        <w:shd w:val="clear" w:color="auto" w:fill="FFFFFF"/>
        <w:ind w:left="-142" w:right="-115"/>
        <w:textAlignment w:val="baseline"/>
        <w:rPr>
          <w:i/>
          <w:sz w:val="28"/>
          <w:szCs w:val="28"/>
        </w:rPr>
      </w:pPr>
      <w:r w:rsidRPr="0078350B">
        <w:rPr>
          <w:i/>
          <w:sz w:val="28"/>
          <w:szCs w:val="28"/>
        </w:rPr>
        <w:t>2.6.5.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:rsidR="0078350B" w:rsidRDefault="0078350B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78350B" w:rsidRP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Сведения отражены в </w:t>
      </w:r>
      <w:r>
        <w:rPr>
          <w:sz w:val="28"/>
          <w:szCs w:val="28"/>
        </w:rPr>
        <w:t>Главе 4</w:t>
      </w:r>
      <w:r w:rsidR="0058109F">
        <w:rPr>
          <w:sz w:val="28"/>
          <w:szCs w:val="28"/>
        </w:rPr>
        <w:t xml:space="preserve"> Том 1</w:t>
      </w:r>
      <w:r>
        <w:rPr>
          <w:sz w:val="28"/>
          <w:szCs w:val="28"/>
        </w:rPr>
        <w:t xml:space="preserve"> «Обосновывающие материалы»</w:t>
      </w:r>
      <w:r w:rsidR="0078350B" w:rsidRPr="0078350B">
        <w:rPr>
          <w:sz w:val="28"/>
          <w:szCs w:val="28"/>
        </w:rPr>
        <w:t>.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AF3062" w:rsidRPr="0078350B" w:rsidRDefault="00AF3062" w:rsidP="00FB55EE">
      <w:pPr>
        <w:shd w:val="clear" w:color="auto" w:fill="FFFFFF"/>
        <w:ind w:left="-142" w:right="-115"/>
        <w:textAlignment w:val="baseline"/>
        <w:rPr>
          <w:i/>
          <w:sz w:val="28"/>
          <w:szCs w:val="28"/>
        </w:rPr>
      </w:pPr>
      <w:r w:rsidRPr="0078350B">
        <w:rPr>
          <w:i/>
          <w:sz w:val="28"/>
          <w:szCs w:val="28"/>
        </w:rPr>
        <w:t>2.6.6. Затраты существующей и перспективной тепловой мощности на хозя</w:t>
      </w:r>
      <w:r w:rsidRPr="0078350B">
        <w:rPr>
          <w:i/>
          <w:sz w:val="28"/>
          <w:szCs w:val="28"/>
        </w:rPr>
        <w:t>й</w:t>
      </w:r>
      <w:r w:rsidRPr="0078350B">
        <w:rPr>
          <w:i/>
          <w:sz w:val="28"/>
          <w:szCs w:val="28"/>
        </w:rPr>
        <w:t>ственные нужды теплоснабжающей (теплосетевой) организации в отношении тепловых сетей</w:t>
      </w:r>
    </w:p>
    <w:p w:rsidR="0078350B" w:rsidRDefault="0078350B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78350B" w:rsidRP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377B52">
        <w:rPr>
          <w:sz w:val="28"/>
          <w:szCs w:val="28"/>
        </w:rPr>
        <w:t>Затраты существующей и перспективной тепловой мощности на хозяйстве</w:t>
      </w:r>
      <w:r w:rsidRPr="00377B52">
        <w:rPr>
          <w:sz w:val="28"/>
          <w:szCs w:val="28"/>
        </w:rPr>
        <w:t>н</w:t>
      </w:r>
      <w:r w:rsidRPr="00377B52">
        <w:rPr>
          <w:sz w:val="28"/>
          <w:szCs w:val="28"/>
        </w:rPr>
        <w:t>ные нужды теплоснабжающей (</w:t>
      </w:r>
      <w:proofErr w:type="spellStart"/>
      <w:r w:rsidRPr="00377B52">
        <w:rPr>
          <w:sz w:val="28"/>
          <w:szCs w:val="28"/>
        </w:rPr>
        <w:t>теплосетев</w:t>
      </w:r>
      <w:r>
        <w:rPr>
          <w:sz w:val="28"/>
          <w:szCs w:val="28"/>
        </w:rPr>
        <w:t>ой</w:t>
      </w:r>
      <w:proofErr w:type="spellEnd"/>
      <w:r>
        <w:rPr>
          <w:sz w:val="28"/>
          <w:szCs w:val="28"/>
        </w:rPr>
        <w:t>) организации в отношении теп</w:t>
      </w:r>
      <w:r w:rsidRPr="00377B52">
        <w:rPr>
          <w:sz w:val="28"/>
          <w:szCs w:val="28"/>
        </w:rPr>
        <w:t>ловых сетей</w:t>
      </w:r>
      <w:r>
        <w:rPr>
          <w:sz w:val="28"/>
          <w:szCs w:val="28"/>
        </w:rPr>
        <w:t xml:space="preserve"> не предоставлены</w:t>
      </w:r>
      <w:r w:rsidR="0078350B" w:rsidRPr="0078350B">
        <w:rPr>
          <w:sz w:val="28"/>
          <w:szCs w:val="28"/>
        </w:rPr>
        <w:t>.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AF3062" w:rsidRPr="0078350B" w:rsidRDefault="00AF3062" w:rsidP="00FB55EE">
      <w:pPr>
        <w:shd w:val="clear" w:color="auto" w:fill="FFFFFF"/>
        <w:ind w:left="-142" w:right="-115"/>
        <w:textAlignment w:val="baseline"/>
        <w:rPr>
          <w:i/>
          <w:sz w:val="28"/>
          <w:szCs w:val="28"/>
        </w:rPr>
      </w:pPr>
      <w:r w:rsidRPr="0078350B">
        <w:rPr>
          <w:i/>
          <w:sz w:val="28"/>
          <w:szCs w:val="28"/>
        </w:rPr>
        <w:t>2.6.7.  Значения существующей и перспективной резервной тепловой мощности источников тепловой энергии, в том числе источников тепловой энергии, прина</w:t>
      </w:r>
      <w:r w:rsidRPr="0078350B">
        <w:rPr>
          <w:i/>
          <w:sz w:val="28"/>
          <w:szCs w:val="28"/>
        </w:rPr>
        <w:t>д</w:t>
      </w:r>
      <w:r w:rsidRPr="0078350B">
        <w:rPr>
          <w:i/>
          <w:sz w:val="28"/>
          <w:szCs w:val="28"/>
        </w:rPr>
        <w:t>лежащих потребителям, и источников тепловой энергии теплоснабжающих о</w:t>
      </w:r>
      <w:r w:rsidRPr="0078350B">
        <w:rPr>
          <w:i/>
          <w:sz w:val="28"/>
          <w:szCs w:val="28"/>
        </w:rPr>
        <w:t>р</w:t>
      </w:r>
      <w:r w:rsidRPr="0078350B">
        <w:rPr>
          <w:i/>
          <w:sz w:val="28"/>
          <w:szCs w:val="28"/>
        </w:rPr>
        <w:t>ганизаций, с выделением значений аварийного резерва и резерва по договорам на поддержание резервной тепловой мощности</w:t>
      </w:r>
    </w:p>
    <w:p w:rsidR="0078350B" w:rsidRDefault="0078350B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</w:p>
    <w:p w:rsidR="0078350B" w:rsidRP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Сведения отражены в </w:t>
      </w:r>
      <w:r>
        <w:rPr>
          <w:sz w:val="28"/>
          <w:szCs w:val="28"/>
        </w:rPr>
        <w:t xml:space="preserve">Главе 4 </w:t>
      </w:r>
      <w:r w:rsidR="0058109F">
        <w:rPr>
          <w:sz w:val="28"/>
          <w:szCs w:val="28"/>
        </w:rPr>
        <w:t>Том 1</w:t>
      </w:r>
      <w:r>
        <w:rPr>
          <w:sz w:val="28"/>
          <w:szCs w:val="28"/>
        </w:rPr>
        <w:t>«Обосновывающие материалы»</w:t>
      </w:r>
      <w:r w:rsidR="0078350B" w:rsidRPr="0078350B">
        <w:rPr>
          <w:sz w:val="28"/>
          <w:szCs w:val="28"/>
        </w:rPr>
        <w:t>.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496B2E" w:rsidRPr="0078350B" w:rsidRDefault="00AF3062" w:rsidP="00FB55EE">
      <w:pPr>
        <w:shd w:val="clear" w:color="auto" w:fill="FFFFFF"/>
        <w:ind w:left="-142" w:right="-115"/>
        <w:textAlignment w:val="baseline"/>
        <w:rPr>
          <w:i/>
          <w:sz w:val="28"/>
          <w:szCs w:val="28"/>
        </w:rPr>
      </w:pPr>
      <w:r w:rsidRPr="0078350B">
        <w:rPr>
          <w:i/>
          <w:sz w:val="28"/>
          <w:szCs w:val="28"/>
        </w:rPr>
        <w:t>2.6.8. Значения существующей и перспективной тепловой нагрузки потребителей, устанавливаемые с учетом расчетной тепловой нагрузки.</w:t>
      </w:r>
    </w:p>
    <w:p w:rsidR="0078350B" w:rsidRPr="0078350B" w:rsidRDefault="0078350B" w:rsidP="00FB55EE">
      <w:pPr>
        <w:shd w:val="clear" w:color="auto" w:fill="FFFFFF"/>
        <w:ind w:left="-142" w:right="-115" w:firstLine="568"/>
        <w:textAlignment w:val="baseline"/>
        <w:rPr>
          <w:i/>
          <w:sz w:val="28"/>
          <w:szCs w:val="28"/>
        </w:rPr>
      </w:pPr>
    </w:p>
    <w:p w:rsidR="0078350B" w:rsidRDefault="00377B52" w:rsidP="00FB55EE">
      <w:pPr>
        <w:shd w:val="clear" w:color="auto" w:fill="FFFFFF"/>
        <w:ind w:left="-142" w:right="-115" w:firstLine="568"/>
        <w:textAlignment w:val="baseline"/>
        <w:rPr>
          <w:sz w:val="28"/>
          <w:szCs w:val="28"/>
        </w:rPr>
      </w:pPr>
      <w:r w:rsidRPr="00441E8D">
        <w:rPr>
          <w:sz w:val="28"/>
          <w:szCs w:val="28"/>
        </w:rPr>
        <w:t xml:space="preserve">Сведения отражены в </w:t>
      </w:r>
      <w:r>
        <w:rPr>
          <w:sz w:val="28"/>
          <w:szCs w:val="28"/>
        </w:rPr>
        <w:t xml:space="preserve">Главе 4 </w:t>
      </w:r>
      <w:r w:rsidR="0058109F">
        <w:rPr>
          <w:sz w:val="28"/>
          <w:szCs w:val="28"/>
        </w:rPr>
        <w:t>Том 1</w:t>
      </w:r>
      <w:r>
        <w:rPr>
          <w:sz w:val="28"/>
          <w:szCs w:val="28"/>
        </w:rPr>
        <w:t>«Обосновывающие материалы»</w:t>
      </w:r>
      <w:r w:rsidR="0078350B" w:rsidRPr="0078350B">
        <w:rPr>
          <w:sz w:val="28"/>
          <w:szCs w:val="28"/>
        </w:rPr>
        <w:t>.</w:t>
      </w:r>
    </w:p>
    <w:p w:rsidR="00EA147D" w:rsidRDefault="00EA147D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A147D" w:rsidRDefault="00EA147D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A147D" w:rsidRDefault="00EA147D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A147D" w:rsidRDefault="00EA147D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F67F08" w:rsidRDefault="00F67F08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E92C43" w:rsidRDefault="00E92C43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FB55EE" w:rsidRDefault="00FB55EE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FB55EE" w:rsidRDefault="00FB55EE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624FBC" w:rsidRDefault="00624FBC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624FBC" w:rsidRDefault="00624FBC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FB55EE" w:rsidRDefault="00FB55EE" w:rsidP="00FB55EE">
      <w:pPr>
        <w:shd w:val="clear" w:color="auto" w:fill="FFFFFF"/>
        <w:ind w:firstLine="567"/>
        <w:textAlignment w:val="baseline"/>
        <w:rPr>
          <w:sz w:val="28"/>
          <w:szCs w:val="28"/>
        </w:rPr>
      </w:pPr>
    </w:p>
    <w:p w:rsidR="005C031D" w:rsidRPr="00BE5273" w:rsidRDefault="00A44959" w:rsidP="00FB55EE">
      <w:pPr>
        <w:pStyle w:val="e"/>
        <w:keepLines w:val="0"/>
        <w:spacing w:before="0"/>
        <w:ind w:left="-142" w:right="-115" w:firstLine="0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РА</w:t>
      </w:r>
      <w:r w:rsidR="00496B2E" w:rsidRPr="00BE5273">
        <w:rPr>
          <w:b/>
          <w:sz w:val="28"/>
          <w:szCs w:val="28"/>
        </w:rPr>
        <w:t>ЗДЕЛ 3. СУЩЕСТВУЮЩИЕ И ПЕРСПЕКТИВНЫЕ БАЛАНСЫ ТЕПЛ</w:t>
      </w:r>
      <w:r w:rsidR="00496B2E" w:rsidRPr="00BE5273">
        <w:rPr>
          <w:b/>
          <w:sz w:val="28"/>
          <w:szCs w:val="28"/>
        </w:rPr>
        <w:t>О</w:t>
      </w:r>
      <w:r w:rsidR="00496B2E" w:rsidRPr="00BE5273">
        <w:rPr>
          <w:b/>
          <w:sz w:val="28"/>
          <w:szCs w:val="28"/>
        </w:rPr>
        <w:t>НОСИТЕЛЯ</w:t>
      </w:r>
    </w:p>
    <w:p w:rsidR="0029206D" w:rsidRPr="0029206D" w:rsidRDefault="0029206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</w:p>
    <w:p w:rsidR="00A1075B" w:rsidRPr="00BE5273" w:rsidRDefault="00496B2E" w:rsidP="00FB55EE">
      <w:pPr>
        <w:pStyle w:val="e"/>
        <w:keepLines w:val="0"/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r w:rsidRPr="00BE5273">
        <w:rPr>
          <w:b/>
          <w:sz w:val="28"/>
          <w:szCs w:val="28"/>
        </w:rPr>
        <w:t xml:space="preserve">3.1 </w:t>
      </w:r>
      <w:r w:rsidR="007B407E">
        <w:rPr>
          <w:b/>
          <w:sz w:val="28"/>
          <w:szCs w:val="28"/>
        </w:rPr>
        <w:t xml:space="preserve">  </w:t>
      </w:r>
      <w:r w:rsidRPr="00BE5273">
        <w:rPr>
          <w:b/>
          <w:sz w:val="28"/>
          <w:szCs w:val="28"/>
        </w:rPr>
        <w:t>Существующие и перспективные балансы производительности водопо</w:t>
      </w:r>
      <w:r w:rsidRPr="00BE5273">
        <w:rPr>
          <w:b/>
          <w:sz w:val="28"/>
          <w:szCs w:val="28"/>
        </w:rPr>
        <w:t>д</w:t>
      </w:r>
      <w:r w:rsidRPr="00BE5273">
        <w:rPr>
          <w:b/>
          <w:sz w:val="28"/>
          <w:szCs w:val="28"/>
        </w:rPr>
        <w:t>готовительных установок и максимального потребления теплоносителя те</w:t>
      </w:r>
      <w:r w:rsidRPr="00BE5273">
        <w:rPr>
          <w:b/>
          <w:sz w:val="28"/>
          <w:szCs w:val="28"/>
        </w:rPr>
        <w:t>п</w:t>
      </w:r>
      <w:r w:rsidRPr="00BE5273">
        <w:rPr>
          <w:b/>
          <w:sz w:val="28"/>
          <w:szCs w:val="28"/>
        </w:rPr>
        <w:t>лопотребляющими установками потребителей</w:t>
      </w:r>
      <w:r w:rsidR="005C031D" w:rsidRPr="00BE5273">
        <w:rPr>
          <w:b/>
          <w:sz w:val="28"/>
          <w:szCs w:val="28"/>
        </w:rPr>
        <w:t xml:space="preserve"> </w:t>
      </w:r>
    </w:p>
    <w:p w:rsidR="000811FE" w:rsidRDefault="000811F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</w:p>
    <w:p w:rsidR="008C1D85" w:rsidRPr="00764DA0" w:rsidRDefault="008C1D85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 xml:space="preserve">Данный пункт не разрабатывался в связи с отсутствием </w:t>
      </w:r>
      <w:r w:rsidR="00B4017F" w:rsidRPr="00764DA0">
        <w:rPr>
          <w:rFonts w:ascii="Times New Roman" w:hAnsi="Times New Roman"/>
          <w:sz w:val="28"/>
          <w:szCs w:val="28"/>
        </w:rPr>
        <w:t>на котельных вод</w:t>
      </w:r>
      <w:r w:rsidR="00B4017F" w:rsidRPr="00764DA0">
        <w:rPr>
          <w:rFonts w:ascii="Times New Roman" w:hAnsi="Times New Roman"/>
          <w:sz w:val="28"/>
          <w:szCs w:val="28"/>
        </w:rPr>
        <w:t>о</w:t>
      </w:r>
      <w:r w:rsidR="00B4017F" w:rsidRPr="00764DA0">
        <w:rPr>
          <w:rFonts w:ascii="Times New Roman" w:hAnsi="Times New Roman"/>
          <w:sz w:val="28"/>
          <w:szCs w:val="28"/>
        </w:rPr>
        <w:t>подготовительных установ</w:t>
      </w:r>
      <w:r w:rsidR="00B4017F">
        <w:rPr>
          <w:rFonts w:ascii="Times New Roman" w:hAnsi="Times New Roman"/>
          <w:sz w:val="28"/>
          <w:szCs w:val="28"/>
        </w:rPr>
        <w:t>ок</w:t>
      </w:r>
      <w:r w:rsidRPr="00764DA0">
        <w:rPr>
          <w:rFonts w:ascii="Times New Roman" w:hAnsi="Times New Roman"/>
          <w:sz w:val="28"/>
          <w:szCs w:val="28"/>
        </w:rPr>
        <w:t xml:space="preserve">. </w:t>
      </w:r>
    </w:p>
    <w:p w:rsidR="003D0CA0" w:rsidRDefault="003D0CA0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</w:p>
    <w:p w:rsidR="00496B2E" w:rsidRPr="00BE5273" w:rsidRDefault="00C860A1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  <w:r w:rsidRPr="00BE5273">
        <w:rPr>
          <w:b/>
          <w:sz w:val="28"/>
          <w:szCs w:val="28"/>
        </w:rPr>
        <w:t>3.2. Существующие и перспективные балансы производительности водопо</w:t>
      </w:r>
      <w:r w:rsidRPr="00BE5273">
        <w:rPr>
          <w:b/>
          <w:sz w:val="28"/>
          <w:szCs w:val="28"/>
        </w:rPr>
        <w:t>д</w:t>
      </w:r>
      <w:r w:rsidRPr="00BE5273">
        <w:rPr>
          <w:b/>
          <w:sz w:val="28"/>
          <w:szCs w:val="28"/>
        </w:rPr>
        <w:t>готовительных установок источников тепловой энергии для компенсации п</w:t>
      </w:r>
      <w:r w:rsidRPr="00BE5273">
        <w:rPr>
          <w:b/>
          <w:sz w:val="28"/>
          <w:szCs w:val="28"/>
        </w:rPr>
        <w:t>о</w:t>
      </w:r>
      <w:r w:rsidRPr="00BE5273">
        <w:rPr>
          <w:b/>
          <w:sz w:val="28"/>
          <w:szCs w:val="28"/>
        </w:rPr>
        <w:t>терь теплоносителя в аварийных режимах работы систем теплоснабжения</w:t>
      </w:r>
    </w:p>
    <w:p w:rsidR="00C860A1" w:rsidRPr="00BE5273" w:rsidRDefault="00C860A1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</w:p>
    <w:p w:rsidR="00B07097" w:rsidRPr="00764DA0" w:rsidRDefault="00B07097" w:rsidP="00B07097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>Данный пункт не разрабатывался в связи с отсутствием на котельных вод</w:t>
      </w:r>
      <w:r w:rsidRPr="00764DA0">
        <w:rPr>
          <w:rFonts w:ascii="Times New Roman" w:hAnsi="Times New Roman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 xml:space="preserve">подготовительных установок. </w:t>
      </w: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115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476656" w:rsidRDefault="00476656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476656" w:rsidRDefault="00476656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7F203A" w:rsidRDefault="007F203A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7F203A" w:rsidRDefault="007F203A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7F203A" w:rsidRDefault="007F203A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D0CA0" w:rsidRDefault="003D0CA0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C860A1" w:rsidRDefault="007B407E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РАЗДЕЛ 4. </w:t>
      </w:r>
      <w:r w:rsidRPr="007B407E">
        <w:rPr>
          <w:b/>
          <w:sz w:val="28"/>
          <w:szCs w:val="28"/>
        </w:rPr>
        <w:t xml:space="preserve">ОСНОВНЫЕ ПОЛОЖЕНИЯ </w:t>
      </w:r>
      <w:proofErr w:type="gramStart"/>
      <w:r w:rsidRPr="007B407E">
        <w:rPr>
          <w:b/>
          <w:sz w:val="28"/>
          <w:szCs w:val="28"/>
        </w:rPr>
        <w:t>МАСТЕР-ПЛАНА</w:t>
      </w:r>
      <w:proofErr w:type="gramEnd"/>
      <w:r w:rsidRPr="007B407E">
        <w:rPr>
          <w:b/>
          <w:sz w:val="28"/>
          <w:szCs w:val="28"/>
        </w:rPr>
        <w:t xml:space="preserve"> РАЗВИТИЯ С</w:t>
      </w:r>
      <w:r w:rsidRPr="007B407E">
        <w:rPr>
          <w:b/>
          <w:sz w:val="28"/>
          <w:szCs w:val="28"/>
        </w:rPr>
        <w:t>И</w:t>
      </w:r>
      <w:r w:rsidRPr="007B407E">
        <w:rPr>
          <w:b/>
          <w:sz w:val="28"/>
          <w:szCs w:val="28"/>
        </w:rPr>
        <w:t>СТЕМ ТЕПЛОСНАБЖЕНИЯ ПОСЕЛЕНИЯ, МУНИЦИПАЛЬНОГО ОКР</w:t>
      </w:r>
      <w:r w:rsidRPr="007B407E">
        <w:rPr>
          <w:b/>
          <w:sz w:val="28"/>
          <w:szCs w:val="28"/>
        </w:rPr>
        <w:t>У</w:t>
      </w:r>
      <w:r w:rsidRPr="007B407E">
        <w:rPr>
          <w:b/>
          <w:sz w:val="28"/>
          <w:szCs w:val="28"/>
        </w:rPr>
        <w:t>ГА, ГОРОДСКОГО ОКРУГА, ГОРОДА ФЕДЕРАЛЬНОГО ЗНАЧЕНИЯ</w:t>
      </w:r>
    </w:p>
    <w:p w:rsidR="002A0F58" w:rsidRDefault="002A0F58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</w:p>
    <w:p w:rsidR="00A463E1" w:rsidRPr="00B07097" w:rsidRDefault="00A463E1" w:rsidP="00B07097">
      <w:pPr>
        <w:pStyle w:val="aff7"/>
        <w:kinsoku w:val="0"/>
        <w:overflowPunct w:val="0"/>
        <w:ind w:left="-142" w:right="-113" w:firstLine="566"/>
        <w:jc w:val="both"/>
        <w:rPr>
          <w:rFonts w:ascii="Times New Roman" w:hAnsi="Times New Roman"/>
          <w:sz w:val="28"/>
          <w:szCs w:val="28"/>
        </w:rPr>
      </w:pPr>
      <w:proofErr w:type="gramStart"/>
      <w:r w:rsidRPr="00B07097">
        <w:rPr>
          <w:rFonts w:ascii="Times New Roman" w:hAnsi="Times New Roman"/>
          <w:sz w:val="28"/>
          <w:szCs w:val="28"/>
        </w:rPr>
        <w:t>Осн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вн</w:t>
      </w:r>
      <w:r w:rsidRPr="00B07097">
        <w:rPr>
          <w:rFonts w:ascii="Times New Roman" w:hAnsi="Times New Roman"/>
          <w:spacing w:val="-1"/>
          <w:sz w:val="28"/>
          <w:szCs w:val="28"/>
        </w:rPr>
        <w:t>ы</w:t>
      </w:r>
      <w:r w:rsidRPr="00B07097">
        <w:rPr>
          <w:rFonts w:ascii="Times New Roman" w:hAnsi="Times New Roman"/>
          <w:sz w:val="28"/>
          <w:szCs w:val="28"/>
        </w:rPr>
        <w:t>е</w:t>
      </w:r>
      <w:r w:rsidRPr="00B07097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п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л</w:t>
      </w:r>
      <w:r w:rsidRPr="00B07097">
        <w:rPr>
          <w:rFonts w:ascii="Times New Roman" w:hAnsi="Times New Roman"/>
          <w:spacing w:val="-1"/>
          <w:sz w:val="28"/>
          <w:szCs w:val="28"/>
        </w:rPr>
        <w:t>оже</w:t>
      </w:r>
      <w:r w:rsidRPr="00B07097">
        <w:rPr>
          <w:rFonts w:ascii="Times New Roman" w:hAnsi="Times New Roman"/>
          <w:spacing w:val="-3"/>
          <w:sz w:val="28"/>
          <w:szCs w:val="28"/>
        </w:rPr>
        <w:t>н</w:t>
      </w:r>
      <w:r w:rsidRPr="00B07097">
        <w:rPr>
          <w:rFonts w:ascii="Times New Roman" w:hAnsi="Times New Roman"/>
          <w:sz w:val="28"/>
          <w:szCs w:val="28"/>
        </w:rPr>
        <w:t>ия</w:t>
      </w:r>
      <w:r w:rsidRPr="00B07097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м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ст</w:t>
      </w:r>
      <w:r w:rsidRPr="00B07097">
        <w:rPr>
          <w:rFonts w:ascii="Times New Roman" w:hAnsi="Times New Roman"/>
          <w:spacing w:val="-1"/>
          <w:sz w:val="28"/>
          <w:szCs w:val="28"/>
        </w:rPr>
        <w:t xml:space="preserve">ер </w:t>
      </w:r>
      <w:r w:rsidRPr="00B07097">
        <w:rPr>
          <w:rFonts w:ascii="Times New Roman" w:hAnsi="Times New Roman"/>
          <w:sz w:val="28"/>
          <w:szCs w:val="28"/>
        </w:rPr>
        <w:t>- пл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на</w:t>
      </w:r>
      <w:r w:rsidRPr="00B07097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B07097">
        <w:rPr>
          <w:rFonts w:ascii="Times New Roman" w:hAnsi="Times New Roman"/>
          <w:spacing w:val="-1"/>
          <w:sz w:val="28"/>
          <w:szCs w:val="28"/>
        </w:rPr>
        <w:t>ра</w:t>
      </w:r>
      <w:r w:rsidRPr="00B07097">
        <w:rPr>
          <w:rFonts w:ascii="Times New Roman" w:hAnsi="Times New Roman"/>
          <w:sz w:val="28"/>
          <w:szCs w:val="28"/>
        </w:rPr>
        <w:t>звит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>я</w:t>
      </w:r>
      <w:r w:rsidRPr="00B07097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с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>ст</w:t>
      </w:r>
      <w:r w:rsidRPr="00B07097">
        <w:rPr>
          <w:rFonts w:ascii="Times New Roman" w:hAnsi="Times New Roman"/>
          <w:spacing w:val="-4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м</w:t>
      </w:r>
      <w:r w:rsidRPr="00B07097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т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pacing w:val="1"/>
          <w:sz w:val="28"/>
          <w:szCs w:val="28"/>
        </w:rPr>
        <w:t>п</w:t>
      </w:r>
      <w:r w:rsidRPr="00B07097">
        <w:rPr>
          <w:rFonts w:ascii="Times New Roman" w:hAnsi="Times New Roman"/>
          <w:sz w:val="28"/>
          <w:szCs w:val="28"/>
        </w:rPr>
        <w:t>л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сн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б</w:t>
      </w:r>
      <w:r w:rsidRPr="00B07097">
        <w:rPr>
          <w:rFonts w:ascii="Times New Roman" w:hAnsi="Times New Roman"/>
          <w:spacing w:val="-1"/>
          <w:sz w:val="28"/>
          <w:szCs w:val="28"/>
        </w:rPr>
        <w:t>же</w:t>
      </w:r>
      <w:r w:rsidRPr="00B07097">
        <w:rPr>
          <w:rFonts w:ascii="Times New Roman" w:hAnsi="Times New Roman"/>
          <w:sz w:val="28"/>
          <w:szCs w:val="28"/>
        </w:rPr>
        <w:t>н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 xml:space="preserve">я </w:t>
      </w:r>
      <w:proofErr w:type="spellStart"/>
      <w:r w:rsidR="008C1D85" w:rsidRPr="00B07097">
        <w:rPr>
          <w:rFonts w:ascii="Times New Roman" w:hAnsi="Times New Roman"/>
          <w:sz w:val="28"/>
          <w:szCs w:val="28"/>
        </w:rPr>
        <w:t>гп</w:t>
      </w:r>
      <w:proofErr w:type="spellEnd"/>
      <w:r w:rsidR="008C1D85" w:rsidRPr="00B07097">
        <w:rPr>
          <w:rFonts w:ascii="Times New Roman" w:hAnsi="Times New Roman"/>
          <w:sz w:val="28"/>
          <w:szCs w:val="28"/>
        </w:rPr>
        <w:t xml:space="preserve"> С</w:t>
      </w:r>
      <w:r w:rsidR="008C1D85" w:rsidRPr="00B07097">
        <w:rPr>
          <w:rFonts w:ascii="Times New Roman" w:hAnsi="Times New Roman"/>
          <w:sz w:val="28"/>
          <w:szCs w:val="28"/>
        </w:rPr>
        <w:t>е</w:t>
      </w:r>
      <w:r w:rsidR="008C1D85" w:rsidRPr="00B07097">
        <w:rPr>
          <w:rFonts w:ascii="Times New Roman" w:hAnsi="Times New Roman"/>
          <w:sz w:val="28"/>
          <w:szCs w:val="28"/>
        </w:rPr>
        <w:t>веро-Енисейский</w:t>
      </w:r>
      <w:r w:rsidRPr="00B07097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прив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pacing w:val="-3"/>
          <w:sz w:val="28"/>
          <w:szCs w:val="28"/>
        </w:rPr>
        <w:t>д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ны</w:t>
      </w:r>
      <w:r w:rsidRPr="00B07097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в</w:t>
      </w:r>
      <w:r w:rsidRPr="00B07097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B07097">
        <w:rPr>
          <w:rFonts w:ascii="Times New Roman" w:hAnsi="Times New Roman"/>
          <w:spacing w:val="-1"/>
          <w:sz w:val="28"/>
          <w:szCs w:val="28"/>
        </w:rPr>
        <w:t>Г</w:t>
      </w:r>
      <w:r w:rsidRPr="00B07097">
        <w:rPr>
          <w:rFonts w:ascii="Times New Roman" w:hAnsi="Times New Roman"/>
          <w:sz w:val="28"/>
          <w:szCs w:val="28"/>
        </w:rPr>
        <w:t>л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ве</w:t>
      </w:r>
      <w:r w:rsidRPr="00B07097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5</w:t>
      </w:r>
      <w:r w:rsidRPr="00B07097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B07097">
        <w:rPr>
          <w:rFonts w:ascii="Times New Roman" w:hAnsi="Times New Roman"/>
          <w:spacing w:val="-1"/>
          <w:sz w:val="28"/>
          <w:szCs w:val="28"/>
        </w:rPr>
        <w:t>«</w:t>
      </w:r>
      <w:r w:rsidRPr="00B07097">
        <w:rPr>
          <w:rFonts w:ascii="Times New Roman" w:hAnsi="Times New Roman"/>
          <w:sz w:val="28"/>
          <w:szCs w:val="28"/>
        </w:rPr>
        <w:t>М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ст</w:t>
      </w:r>
      <w:r w:rsidRPr="00B07097">
        <w:rPr>
          <w:rFonts w:ascii="Times New Roman" w:hAnsi="Times New Roman"/>
          <w:spacing w:val="-1"/>
          <w:sz w:val="28"/>
          <w:szCs w:val="28"/>
        </w:rPr>
        <w:t xml:space="preserve">ер </w:t>
      </w:r>
      <w:r w:rsidRPr="00B07097">
        <w:rPr>
          <w:rFonts w:ascii="Times New Roman" w:hAnsi="Times New Roman"/>
          <w:sz w:val="28"/>
          <w:szCs w:val="28"/>
        </w:rPr>
        <w:t>- пл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н</w:t>
      </w:r>
      <w:r w:rsidRPr="00B07097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B07097">
        <w:rPr>
          <w:rFonts w:ascii="Times New Roman" w:hAnsi="Times New Roman"/>
          <w:spacing w:val="-1"/>
          <w:sz w:val="28"/>
          <w:szCs w:val="28"/>
        </w:rPr>
        <w:t>ра</w:t>
      </w:r>
      <w:r w:rsidRPr="00B07097">
        <w:rPr>
          <w:rFonts w:ascii="Times New Roman" w:hAnsi="Times New Roman"/>
          <w:sz w:val="28"/>
          <w:szCs w:val="28"/>
        </w:rPr>
        <w:t>звит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>я</w:t>
      </w:r>
      <w:r w:rsidRPr="00B07097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с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>ст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м</w:t>
      </w:r>
      <w:r w:rsidRPr="00B07097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т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пл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сн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б</w:t>
      </w:r>
      <w:r w:rsidRPr="00B07097">
        <w:rPr>
          <w:rFonts w:ascii="Times New Roman" w:hAnsi="Times New Roman"/>
          <w:spacing w:val="-1"/>
          <w:sz w:val="28"/>
          <w:szCs w:val="28"/>
        </w:rPr>
        <w:t>же</w:t>
      </w:r>
      <w:r w:rsidRPr="00B07097">
        <w:rPr>
          <w:rFonts w:ascii="Times New Roman" w:hAnsi="Times New Roman"/>
          <w:spacing w:val="-3"/>
          <w:sz w:val="28"/>
          <w:szCs w:val="28"/>
        </w:rPr>
        <w:t>н</w:t>
      </w:r>
      <w:r w:rsidRPr="00B07097">
        <w:rPr>
          <w:rFonts w:ascii="Times New Roman" w:hAnsi="Times New Roman"/>
          <w:sz w:val="28"/>
          <w:szCs w:val="28"/>
        </w:rPr>
        <w:t>ия</w:t>
      </w:r>
      <w:r w:rsidRPr="00B07097">
        <w:rPr>
          <w:rFonts w:ascii="Times New Roman" w:hAnsi="Times New Roman"/>
          <w:spacing w:val="21"/>
          <w:sz w:val="28"/>
          <w:szCs w:val="28"/>
        </w:rPr>
        <w:t xml:space="preserve"> </w:t>
      </w:r>
      <w:r w:rsidR="00057E2C" w:rsidRPr="00B07097">
        <w:rPr>
          <w:rFonts w:ascii="Times New Roman" w:hAnsi="Times New Roman"/>
          <w:sz w:val="28"/>
          <w:szCs w:val="28"/>
        </w:rPr>
        <w:t xml:space="preserve">поселения, </w:t>
      </w:r>
      <w:r w:rsidR="00675522" w:rsidRPr="00B07097">
        <w:rPr>
          <w:rFonts w:ascii="Times New Roman" w:hAnsi="Times New Roman"/>
          <w:sz w:val="28"/>
          <w:szCs w:val="28"/>
        </w:rPr>
        <w:t>муниципального округа, городского округа, города фед</w:t>
      </w:r>
      <w:r w:rsidR="00675522" w:rsidRPr="00B07097">
        <w:rPr>
          <w:rFonts w:ascii="Times New Roman" w:hAnsi="Times New Roman"/>
          <w:sz w:val="28"/>
          <w:szCs w:val="28"/>
        </w:rPr>
        <w:t>е</w:t>
      </w:r>
      <w:r w:rsidR="00675522" w:rsidRPr="00B07097">
        <w:rPr>
          <w:rFonts w:ascii="Times New Roman" w:hAnsi="Times New Roman"/>
          <w:sz w:val="28"/>
          <w:szCs w:val="28"/>
        </w:rPr>
        <w:t>рального значения</w:t>
      </w:r>
      <w:r w:rsidR="000C1E01" w:rsidRPr="00B07097">
        <w:rPr>
          <w:rFonts w:ascii="Times New Roman" w:hAnsi="Times New Roman"/>
          <w:sz w:val="28"/>
          <w:szCs w:val="28"/>
        </w:rPr>
        <w:t>»</w:t>
      </w:r>
      <w:r w:rsidRPr="00B07097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б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сн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в</w:t>
      </w:r>
      <w:r w:rsidRPr="00B07097">
        <w:rPr>
          <w:rFonts w:ascii="Times New Roman" w:hAnsi="Times New Roman"/>
          <w:spacing w:val="-1"/>
          <w:sz w:val="28"/>
          <w:szCs w:val="28"/>
        </w:rPr>
        <w:t>ы</w:t>
      </w:r>
      <w:r w:rsidRPr="00B07097">
        <w:rPr>
          <w:rFonts w:ascii="Times New Roman" w:hAnsi="Times New Roman"/>
          <w:sz w:val="28"/>
          <w:szCs w:val="28"/>
        </w:rPr>
        <w:t>в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ющих</w:t>
      </w:r>
      <w:r w:rsidRPr="00B07097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м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т</w:t>
      </w:r>
      <w:r w:rsidRPr="00B07097">
        <w:rPr>
          <w:rFonts w:ascii="Times New Roman" w:hAnsi="Times New Roman"/>
          <w:spacing w:val="-1"/>
          <w:sz w:val="28"/>
          <w:szCs w:val="28"/>
        </w:rPr>
        <w:t>ер</w:t>
      </w:r>
      <w:r w:rsidRPr="00B07097">
        <w:rPr>
          <w:rFonts w:ascii="Times New Roman" w:hAnsi="Times New Roman"/>
          <w:sz w:val="28"/>
          <w:szCs w:val="28"/>
        </w:rPr>
        <w:t>и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л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в</w:t>
      </w:r>
      <w:r w:rsidRPr="00B07097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к</w:t>
      </w:r>
      <w:r w:rsidRPr="00B07097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сх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ме</w:t>
      </w:r>
      <w:r w:rsidRPr="00B07097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B07097">
        <w:rPr>
          <w:rFonts w:ascii="Times New Roman" w:hAnsi="Times New Roman"/>
          <w:sz w:val="28"/>
          <w:szCs w:val="28"/>
        </w:rPr>
        <w:t>т</w:t>
      </w:r>
      <w:r w:rsidRPr="00B07097">
        <w:rPr>
          <w:rFonts w:ascii="Times New Roman" w:hAnsi="Times New Roman"/>
          <w:spacing w:val="-1"/>
          <w:sz w:val="28"/>
          <w:szCs w:val="28"/>
        </w:rPr>
        <w:t>е</w:t>
      </w:r>
      <w:r w:rsidRPr="00B07097">
        <w:rPr>
          <w:rFonts w:ascii="Times New Roman" w:hAnsi="Times New Roman"/>
          <w:sz w:val="28"/>
          <w:szCs w:val="28"/>
        </w:rPr>
        <w:t>пл</w:t>
      </w:r>
      <w:r w:rsidRPr="00B07097">
        <w:rPr>
          <w:rFonts w:ascii="Times New Roman" w:hAnsi="Times New Roman"/>
          <w:spacing w:val="-1"/>
          <w:sz w:val="28"/>
          <w:szCs w:val="28"/>
        </w:rPr>
        <w:t>о</w:t>
      </w:r>
      <w:r w:rsidRPr="00B07097">
        <w:rPr>
          <w:rFonts w:ascii="Times New Roman" w:hAnsi="Times New Roman"/>
          <w:sz w:val="28"/>
          <w:szCs w:val="28"/>
        </w:rPr>
        <w:t>с</w:t>
      </w:r>
      <w:r w:rsidRPr="00B07097">
        <w:rPr>
          <w:rFonts w:ascii="Times New Roman" w:hAnsi="Times New Roman"/>
          <w:spacing w:val="-3"/>
          <w:sz w:val="28"/>
          <w:szCs w:val="28"/>
        </w:rPr>
        <w:t>н</w:t>
      </w:r>
      <w:r w:rsidRPr="00B07097">
        <w:rPr>
          <w:rFonts w:ascii="Times New Roman" w:hAnsi="Times New Roman"/>
          <w:spacing w:val="-1"/>
          <w:sz w:val="28"/>
          <w:szCs w:val="28"/>
        </w:rPr>
        <w:t>а</w:t>
      </w:r>
      <w:r w:rsidRPr="00B07097">
        <w:rPr>
          <w:rFonts w:ascii="Times New Roman" w:hAnsi="Times New Roman"/>
          <w:sz w:val="28"/>
          <w:szCs w:val="28"/>
        </w:rPr>
        <w:t>б</w:t>
      </w:r>
      <w:r w:rsidRPr="00B07097">
        <w:rPr>
          <w:rFonts w:ascii="Times New Roman" w:hAnsi="Times New Roman"/>
          <w:spacing w:val="-1"/>
          <w:sz w:val="28"/>
          <w:szCs w:val="28"/>
        </w:rPr>
        <w:t>же</w:t>
      </w:r>
      <w:r w:rsidRPr="00B07097">
        <w:rPr>
          <w:rFonts w:ascii="Times New Roman" w:hAnsi="Times New Roman"/>
          <w:sz w:val="28"/>
          <w:szCs w:val="28"/>
        </w:rPr>
        <w:t>н</w:t>
      </w:r>
      <w:r w:rsidRPr="00B07097">
        <w:rPr>
          <w:rFonts w:ascii="Times New Roman" w:hAnsi="Times New Roman"/>
          <w:spacing w:val="-2"/>
          <w:sz w:val="28"/>
          <w:szCs w:val="28"/>
        </w:rPr>
        <w:t>и</w:t>
      </w:r>
      <w:r w:rsidRPr="00B07097">
        <w:rPr>
          <w:rFonts w:ascii="Times New Roman" w:hAnsi="Times New Roman"/>
          <w:sz w:val="28"/>
          <w:szCs w:val="28"/>
        </w:rPr>
        <w:t xml:space="preserve">я </w:t>
      </w:r>
      <w:r w:rsidR="00675522" w:rsidRPr="00B0709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C1D85" w:rsidRPr="00B07097">
        <w:rPr>
          <w:rFonts w:ascii="Times New Roman" w:hAnsi="Times New Roman"/>
          <w:sz w:val="28"/>
          <w:szCs w:val="28"/>
        </w:rPr>
        <w:t>гп</w:t>
      </w:r>
      <w:proofErr w:type="spellEnd"/>
      <w:r w:rsidR="008C1D85" w:rsidRPr="00B07097">
        <w:rPr>
          <w:rFonts w:ascii="Times New Roman" w:hAnsi="Times New Roman"/>
          <w:sz w:val="28"/>
          <w:szCs w:val="28"/>
        </w:rPr>
        <w:t xml:space="preserve"> Северо-Енисейский</w:t>
      </w:r>
      <w:r w:rsidRPr="00B07097">
        <w:rPr>
          <w:rFonts w:ascii="Times New Roman" w:hAnsi="Times New Roman"/>
          <w:sz w:val="28"/>
          <w:szCs w:val="28"/>
        </w:rPr>
        <w:t>.</w:t>
      </w:r>
      <w:proofErr w:type="gramEnd"/>
    </w:p>
    <w:p w:rsidR="00B07097" w:rsidRPr="00B07097" w:rsidRDefault="00B07097" w:rsidP="00B07097">
      <w:pPr>
        <w:pStyle w:val="e"/>
        <w:spacing w:before="0"/>
        <w:ind w:left="-142" w:right="-113" w:firstLine="567"/>
        <w:rPr>
          <w:sz w:val="28"/>
          <w:szCs w:val="28"/>
        </w:rPr>
      </w:pPr>
      <w:r w:rsidRPr="00B07097">
        <w:rPr>
          <w:sz w:val="28"/>
          <w:szCs w:val="28"/>
        </w:rPr>
        <w:t xml:space="preserve">Для п. Брянка, п. Вангаш, п. Вельмо, п. Новая Калами, п. Тея Данный раздел не разрабатывался. </w:t>
      </w:r>
      <w:proofErr w:type="gramStart"/>
      <w:r w:rsidRPr="00B07097">
        <w:rPr>
          <w:sz w:val="28"/>
          <w:szCs w:val="28"/>
        </w:rPr>
        <w:t>Согласно Постановлению правительства РФ от 22.02.2012 года №154 «О требованиях к схемам теплоснабжения, порядку их разработки и утве</w:t>
      </w:r>
      <w:r w:rsidRPr="00B07097">
        <w:rPr>
          <w:sz w:val="28"/>
          <w:szCs w:val="28"/>
        </w:rPr>
        <w:t>р</w:t>
      </w:r>
      <w:r w:rsidRPr="00B07097">
        <w:rPr>
          <w:sz w:val="28"/>
          <w:szCs w:val="28"/>
        </w:rPr>
        <w:t>ждения» при разработке и актуализации схем теплоснабжения поселений с числе</w:t>
      </w:r>
      <w:r w:rsidRPr="00B07097">
        <w:rPr>
          <w:sz w:val="28"/>
          <w:szCs w:val="28"/>
        </w:rPr>
        <w:t>н</w:t>
      </w:r>
      <w:r w:rsidRPr="00B07097">
        <w:rPr>
          <w:sz w:val="28"/>
          <w:szCs w:val="28"/>
        </w:rPr>
        <w:t>ностью населения до 10 тыс. человек, в которых в соответствии с документами территориального планирования используются индивидуальное теплоснабжение потребителей тепловой энергии, соблюдение требований, указанных в Разделе 4 к порядку разработки и утверждения схем теплоснабжения, утвержденных</w:t>
      </w:r>
      <w:proofErr w:type="gramEnd"/>
      <w:r w:rsidRPr="00B07097">
        <w:rPr>
          <w:sz w:val="28"/>
          <w:szCs w:val="28"/>
        </w:rPr>
        <w:t xml:space="preserve"> насто</w:t>
      </w:r>
      <w:r w:rsidRPr="00B07097">
        <w:rPr>
          <w:sz w:val="28"/>
          <w:szCs w:val="28"/>
        </w:rPr>
        <w:t>я</w:t>
      </w:r>
      <w:r w:rsidRPr="00B07097">
        <w:rPr>
          <w:sz w:val="28"/>
          <w:szCs w:val="28"/>
        </w:rPr>
        <w:t>щим постановлением, является не обязательным.</w:t>
      </w:r>
    </w:p>
    <w:p w:rsidR="00B07097" w:rsidRPr="00B07097" w:rsidRDefault="00B07097" w:rsidP="00B07097">
      <w:pPr>
        <w:pStyle w:val="aff7"/>
        <w:kinsoku w:val="0"/>
        <w:overflowPunct w:val="0"/>
        <w:ind w:left="-142" w:right="-113" w:firstLine="566"/>
        <w:jc w:val="both"/>
        <w:rPr>
          <w:rFonts w:ascii="Times New Roman" w:hAnsi="Times New Roman"/>
          <w:sz w:val="28"/>
          <w:szCs w:val="28"/>
        </w:rPr>
      </w:pPr>
    </w:p>
    <w:p w:rsidR="000E085C" w:rsidRDefault="000E085C" w:rsidP="00FB55EE">
      <w:pPr>
        <w:pStyle w:val="e"/>
        <w:keepLines w:val="0"/>
        <w:spacing w:before="0"/>
        <w:ind w:right="-115"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right="-115"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A463E1" w:rsidRDefault="00A463E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404161" w:rsidRDefault="00404161" w:rsidP="00FB55EE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C860A1" w:rsidRDefault="00BE5273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  <w:r w:rsidRPr="00BE5273">
        <w:rPr>
          <w:b/>
          <w:sz w:val="28"/>
          <w:szCs w:val="28"/>
        </w:rPr>
        <w:lastRenderedPageBreak/>
        <w:t xml:space="preserve">РАЗДЕЛ </w:t>
      </w:r>
      <w:r w:rsidR="002A0F58">
        <w:rPr>
          <w:b/>
          <w:sz w:val="28"/>
          <w:szCs w:val="28"/>
        </w:rPr>
        <w:t>5</w:t>
      </w:r>
      <w:r w:rsidRPr="00BE5273">
        <w:rPr>
          <w:b/>
          <w:sz w:val="28"/>
          <w:szCs w:val="28"/>
        </w:rPr>
        <w:t>. ПРЕДЛОЖЕНИЯ ПО</w:t>
      </w:r>
      <w:r w:rsidR="00B4302A">
        <w:rPr>
          <w:b/>
          <w:sz w:val="28"/>
          <w:szCs w:val="28"/>
        </w:rPr>
        <w:t xml:space="preserve"> </w:t>
      </w:r>
      <w:r w:rsidRPr="00BE5273">
        <w:rPr>
          <w:b/>
          <w:sz w:val="28"/>
          <w:szCs w:val="28"/>
        </w:rPr>
        <w:t xml:space="preserve">СТРОИТЕЛЬСТВУ, РЕКОНСТРУКЦИИ, ТЕХНИЧЕСКОМУ </w:t>
      </w:r>
      <w:r w:rsidR="00B4302A">
        <w:rPr>
          <w:b/>
          <w:sz w:val="28"/>
          <w:szCs w:val="28"/>
        </w:rPr>
        <w:t>П</w:t>
      </w:r>
      <w:r w:rsidRPr="00BE5273">
        <w:rPr>
          <w:b/>
          <w:sz w:val="28"/>
          <w:szCs w:val="28"/>
        </w:rPr>
        <w:t>ЕРЕВООРУЖЕНИЮ И (ИЛИ) МОДЕРНИЗАЦИИ</w:t>
      </w:r>
      <w:r w:rsidR="001130C8">
        <w:rPr>
          <w:b/>
          <w:sz w:val="28"/>
          <w:szCs w:val="28"/>
        </w:rPr>
        <w:t xml:space="preserve"> </w:t>
      </w:r>
      <w:r w:rsidRPr="00BE5273">
        <w:rPr>
          <w:b/>
          <w:sz w:val="28"/>
          <w:szCs w:val="28"/>
        </w:rPr>
        <w:t>И</w:t>
      </w:r>
      <w:r w:rsidRPr="00BE5273">
        <w:rPr>
          <w:b/>
          <w:sz w:val="28"/>
          <w:szCs w:val="28"/>
        </w:rPr>
        <w:t>С</w:t>
      </w:r>
      <w:r w:rsidRPr="00BE5273">
        <w:rPr>
          <w:b/>
          <w:sz w:val="28"/>
          <w:szCs w:val="28"/>
        </w:rPr>
        <w:t>ТОЧНИКОВ ТЕПЛОВОЙ ЭНЕРГИИ</w:t>
      </w:r>
    </w:p>
    <w:p w:rsidR="00DF39C3" w:rsidRDefault="00DF39C3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BE5273" w:rsidRPr="004E50CA" w:rsidRDefault="00AF3062" w:rsidP="00FB55EE">
      <w:pPr>
        <w:pStyle w:val="e"/>
        <w:keepLines w:val="0"/>
        <w:numPr>
          <w:ilvl w:val="1"/>
          <w:numId w:val="25"/>
        </w:numPr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proofErr w:type="gramStart"/>
      <w:r w:rsidRPr="00AF3062">
        <w:rPr>
          <w:b/>
          <w:sz w:val="28"/>
          <w:szCs w:val="28"/>
        </w:rPr>
        <w:t>Предложения по строительству источников тепловой энергии, обеспеч</w:t>
      </w:r>
      <w:r w:rsidRPr="00AF3062">
        <w:rPr>
          <w:b/>
          <w:sz w:val="28"/>
          <w:szCs w:val="28"/>
        </w:rPr>
        <w:t>и</w:t>
      </w:r>
      <w:r w:rsidRPr="00AF3062">
        <w:rPr>
          <w:b/>
          <w:sz w:val="28"/>
          <w:szCs w:val="28"/>
        </w:rPr>
        <w:t>вающих перспективную тепловую нагрузку на осваиваемых территориях п</w:t>
      </w:r>
      <w:r w:rsidRPr="00AF3062">
        <w:rPr>
          <w:b/>
          <w:sz w:val="28"/>
          <w:szCs w:val="28"/>
        </w:rPr>
        <w:t>о</w:t>
      </w:r>
      <w:r w:rsidRPr="00AF3062">
        <w:rPr>
          <w:b/>
          <w:sz w:val="28"/>
          <w:szCs w:val="28"/>
        </w:rPr>
        <w:t>селения, муниципального округа, городского округа, города федерального значения, для которых отсутствует возможность и (или) целесообразность п</w:t>
      </w:r>
      <w:r w:rsidRPr="00AF3062">
        <w:rPr>
          <w:b/>
          <w:sz w:val="28"/>
          <w:szCs w:val="28"/>
        </w:rPr>
        <w:t>е</w:t>
      </w:r>
      <w:r w:rsidRPr="00AF3062">
        <w:rPr>
          <w:b/>
          <w:sz w:val="28"/>
          <w:szCs w:val="28"/>
        </w:rPr>
        <w:t>редачи тепловой энергии от существующих или реконструируемых источн</w:t>
      </w:r>
      <w:r w:rsidRPr="00AF3062">
        <w:rPr>
          <w:b/>
          <w:sz w:val="28"/>
          <w:szCs w:val="28"/>
        </w:rPr>
        <w:t>и</w:t>
      </w:r>
      <w:r w:rsidRPr="00AF3062">
        <w:rPr>
          <w:b/>
          <w:sz w:val="28"/>
          <w:szCs w:val="28"/>
        </w:rPr>
        <w:t>ков тепловой энергии, обоснованная расчетами ценовых (тарифных) после</w:t>
      </w:r>
      <w:r w:rsidRPr="00AF3062">
        <w:rPr>
          <w:b/>
          <w:sz w:val="28"/>
          <w:szCs w:val="28"/>
        </w:rPr>
        <w:t>д</w:t>
      </w:r>
      <w:r w:rsidRPr="00AF3062">
        <w:rPr>
          <w:b/>
          <w:sz w:val="28"/>
          <w:szCs w:val="28"/>
        </w:rPr>
        <w:t>ствий для потребителей (в ценовых зонах теплоснабжения - обоснованная расчетами ценовых (тарифных) последствий для потребителей, если реализ</w:t>
      </w:r>
      <w:r w:rsidRPr="00AF3062">
        <w:rPr>
          <w:b/>
          <w:sz w:val="28"/>
          <w:szCs w:val="28"/>
        </w:rPr>
        <w:t>а</w:t>
      </w:r>
      <w:r w:rsidRPr="00AF3062">
        <w:rPr>
          <w:b/>
          <w:sz w:val="28"/>
          <w:szCs w:val="28"/>
        </w:rPr>
        <w:t>цию товаров в</w:t>
      </w:r>
      <w:proofErr w:type="gramEnd"/>
      <w:r w:rsidRPr="00AF3062">
        <w:rPr>
          <w:b/>
          <w:sz w:val="28"/>
          <w:szCs w:val="28"/>
        </w:rPr>
        <w:t xml:space="preserve"> </w:t>
      </w:r>
      <w:proofErr w:type="gramStart"/>
      <w:r w:rsidRPr="00AF3062">
        <w:rPr>
          <w:b/>
          <w:sz w:val="28"/>
          <w:szCs w:val="28"/>
        </w:rPr>
        <w:t>сфере теплоснабжения с использованием такого источника тепловой энергии планируется осуществлять по регулируемым ценам (тар</w:t>
      </w:r>
      <w:r w:rsidRPr="00AF3062">
        <w:rPr>
          <w:b/>
          <w:sz w:val="28"/>
          <w:szCs w:val="28"/>
        </w:rPr>
        <w:t>и</w:t>
      </w:r>
      <w:r w:rsidRPr="00AF3062">
        <w:rPr>
          <w:b/>
          <w:sz w:val="28"/>
          <w:szCs w:val="28"/>
        </w:rPr>
        <w:t>фам), и (или) обоснованная анализом индикаторов развития системы тепл</w:t>
      </w:r>
      <w:r w:rsidRPr="00AF3062">
        <w:rPr>
          <w:b/>
          <w:sz w:val="28"/>
          <w:szCs w:val="28"/>
        </w:rPr>
        <w:t>о</w:t>
      </w:r>
      <w:r w:rsidRPr="00AF3062">
        <w:rPr>
          <w:b/>
          <w:sz w:val="28"/>
          <w:szCs w:val="28"/>
        </w:rPr>
        <w:t>снабжения поселения, муниципального округа, городского округа, города ф</w:t>
      </w:r>
      <w:r w:rsidRPr="00AF3062">
        <w:rPr>
          <w:b/>
          <w:sz w:val="28"/>
          <w:szCs w:val="28"/>
        </w:rPr>
        <w:t>е</w:t>
      </w:r>
      <w:r w:rsidRPr="00AF3062">
        <w:rPr>
          <w:b/>
          <w:sz w:val="28"/>
          <w:szCs w:val="28"/>
        </w:rPr>
        <w:t>дерального значения, если реализация товаров в сфере теплоснабжения с и</w:t>
      </w:r>
      <w:r w:rsidRPr="00AF3062">
        <w:rPr>
          <w:b/>
          <w:sz w:val="28"/>
          <w:szCs w:val="28"/>
        </w:rPr>
        <w:t>с</w:t>
      </w:r>
      <w:r w:rsidRPr="00AF3062">
        <w:rPr>
          <w:b/>
          <w:sz w:val="28"/>
          <w:szCs w:val="28"/>
        </w:rPr>
        <w:t>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</w:t>
      </w:r>
      <w:proofErr w:type="gramEnd"/>
      <w:r w:rsidRPr="00AF3062">
        <w:rPr>
          <w:b/>
          <w:sz w:val="28"/>
          <w:szCs w:val="28"/>
        </w:rPr>
        <w:t xml:space="preserve"> эффективного тепл</w:t>
      </w:r>
      <w:r w:rsidRPr="00AF3062">
        <w:rPr>
          <w:b/>
          <w:sz w:val="28"/>
          <w:szCs w:val="28"/>
        </w:rPr>
        <w:t>о</w:t>
      </w:r>
      <w:r w:rsidRPr="00AF3062">
        <w:rPr>
          <w:b/>
          <w:sz w:val="28"/>
          <w:szCs w:val="28"/>
        </w:rPr>
        <w:t>снабжения</w:t>
      </w:r>
    </w:p>
    <w:p w:rsidR="00BE5273" w:rsidRPr="00BE5273" w:rsidRDefault="00BE5273" w:rsidP="00FB55EE">
      <w:pPr>
        <w:pStyle w:val="e"/>
        <w:keepLines w:val="0"/>
        <w:spacing w:before="0"/>
        <w:ind w:left="-142" w:right="-115" w:firstLine="0"/>
        <w:rPr>
          <w:b/>
          <w:sz w:val="28"/>
          <w:szCs w:val="28"/>
        </w:rPr>
      </w:pPr>
    </w:p>
    <w:p w:rsidR="00B07097" w:rsidRDefault="00B07097" w:rsidP="00B07097">
      <w:pPr>
        <w:pStyle w:val="e"/>
        <w:spacing w:before="0"/>
        <w:ind w:left="-142" w:right="-115" w:firstLine="567"/>
        <w:rPr>
          <w:spacing w:val="-1"/>
          <w:sz w:val="28"/>
          <w:szCs w:val="28"/>
        </w:rPr>
      </w:pPr>
      <w:bookmarkStart w:id="9" w:name="_Toc348185017"/>
      <w:bookmarkStart w:id="10" w:name="_Toc479442458"/>
      <w:r>
        <w:rPr>
          <w:spacing w:val="-1"/>
          <w:sz w:val="28"/>
          <w:szCs w:val="28"/>
        </w:rPr>
        <w:t>Схемой теплоснабжения предлагается, что основными источниками тепл</w:t>
      </w:r>
      <w:r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 xml:space="preserve">снабжения </w:t>
      </w:r>
      <w:r w:rsidR="00E418E5">
        <w:rPr>
          <w:spacing w:val="-1"/>
          <w:sz w:val="28"/>
          <w:szCs w:val="28"/>
        </w:rPr>
        <w:t>МО</w:t>
      </w:r>
      <w:r>
        <w:rPr>
          <w:spacing w:val="-1"/>
          <w:sz w:val="28"/>
          <w:szCs w:val="28"/>
        </w:rPr>
        <w:t xml:space="preserve"> на расчетный срок остаются существующие источники теплосна</w:t>
      </w:r>
      <w:r>
        <w:rPr>
          <w:spacing w:val="-1"/>
          <w:sz w:val="28"/>
          <w:szCs w:val="28"/>
        </w:rPr>
        <w:t>б</w:t>
      </w:r>
      <w:r>
        <w:rPr>
          <w:spacing w:val="-1"/>
          <w:sz w:val="28"/>
          <w:szCs w:val="28"/>
        </w:rPr>
        <w:t>жения.</w:t>
      </w:r>
    </w:p>
    <w:p w:rsidR="00B07097" w:rsidRPr="00276142" w:rsidRDefault="00B07097" w:rsidP="00B07097">
      <w:pPr>
        <w:pStyle w:val="e"/>
        <w:spacing w:before="0"/>
        <w:ind w:left="-142" w:right="-115" w:firstLine="567"/>
        <w:rPr>
          <w:sz w:val="28"/>
          <w:szCs w:val="28"/>
        </w:rPr>
      </w:pPr>
      <w:r>
        <w:rPr>
          <w:spacing w:val="-1"/>
          <w:sz w:val="28"/>
          <w:szCs w:val="28"/>
        </w:rPr>
        <w:t>Строительство новых источников тепловой энергии не планируется. Предлаг</w:t>
      </w:r>
      <w:r>
        <w:rPr>
          <w:spacing w:val="-1"/>
          <w:sz w:val="28"/>
          <w:szCs w:val="28"/>
        </w:rPr>
        <w:t>а</w:t>
      </w:r>
      <w:r>
        <w:rPr>
          <w:spacing w:val="-1"/>
          <w:sz w:val="28"/>
          <w:szCs w:val="28"/>
        </w:rPr>
        <w:t>ется качественное и своевременное обслуживание и ремонт существующих исто</w:t>
      </w:r>
      <w:r>
        <w:rPr>
          <w:spacing w:val="-1"/>
          <w:sz w:val="28"/>
          <w:szCs w:val="28"/>
        </w:rPr>
        <w:t>ч</w:t>
      </w:r>
      <w:r>
        <w:rPr>
          <w:spacing w:val="-1"/>
          <w:sz w:val="28"/>
          <w:szCs w:val="28"/>
        </w:rPr>
        <w:t>ников теплоснабжения.</w:t>
      </w:r>
    </w:p>
    <w:p w:rsidR="008C1D85" w:rsidRDefault="008C1D85" w:rsidP="00FB55EE">
      <w:pPr>
        <w:pStyle w:val="e"/>
        <w:keepLines w:val="0"/>
        <w:spacing w:before="0"/>
        <w:ind w:left="-142" w:right="-113" w:firstLine="568"/>
        <w:rPr>
          <w:sz w:val="28"/>
          <w:szCs w:val="28"/>
        </w:rPr>
      </w:pPr>
    </w:p>
    <w:p w:rsidR="00BE5273" w:rsidRDefault="00BE5273" w:rsidP="00FB55EE">
      <w:pPr>
        <w:pStyle w:val="e"/>
        <w:keepLines w:val="0"/>
        <w:numPr>
          <w:ilvl w:val="1"/>
          <w:numId w:val="25"/>
        </w:numPr>
        <w:spacing w:before="0"/>
        <w:ind w:left="-142" w:right="-113" w:firstLine="0"/>
        <w:rPr>
          <w:b/>
          <w:sz w:val="28"/>
          <w:szCs w:val="28"/>
        </w:rPr>
      </w:pPr>
      <w:r w:rsidRPr="008C1D85">
        <w:rPr>
          <w:b/>
          <w:sz w:val="28"/>
          <w:szCs w:val="28"/>
        </w:rPr>
        <w:t>Предложения по реконструкции источников тепловой энергии, обесп</w:t>
      </w:r>
      <w:r w:rsidRPr="008C1D85">
        <w:rPr>
          <w:b/>
          <w:sz w:val="28"/>
          <w:szCs w:val="28"/>
        </w:rPr>
        <w:t>е</w:t>
      </w:r>
      <w:r w:rsidRPr="008C1D85">
        <w:rPr>
          <w:b/>
          <w:sz w:val="28"/>
          <w:szCs w:val="28"/>
        </w:rPr>
        <w:t>чивающих перспективную тепловую нагрузку в существующих и расширя</w:t>
      </w:r>
      <w:r w:rsidRPr="008C1D85">
        <w:rPr>
          <w:b/>
          <w:sz w:val="28"/>
          <w:szCs w:val="28"/>
        </w:rPr>
        <w:t>е</w:t>
      </w:r>
      <w:r w:rsidRPr="008C1D85">
        <w:rPr>
          <w:b/>
          <w:sz w:val="28"/>
          <w:szCs w:val="28"/>
        </w:rPr>
        <w:t>мых зонах действия источников тепловой энергии</w:t>
      </w:r>
      <w:bookmarkEnd w:id="9"/>
      <w:bookmarkEnd w:id="10"/>
    </w:p>
    <w:p w:rsidR="00DE799D" w:rsidRDefault="00DE799D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</w:p>
    <w:p w:rsidR="008C1D85" w:rsidRDefault="008C1D85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r w:rsidRPr="007A678C">
        <w:rPr>
          <w:sz w:val="28"/>
          <w:szCs w:val="28"/>
        </w:rPr>
        <w:t>Предлагается провести модернизацию существующей котельной №</w:t>
      </w:r>
      <w:r>
        <w:rPr>
          <w:sz w:val="28"/>
          <w:szCs w:val="28"/>
        </w:rPr>
        <w:t xml:space="preserve"> </w:t>
      </w:r>
      <w:r w:rsidRPr="007A678C">
        <w:rPr>
          <w:sz w:val="28"/>
          <w:szCs w:val="28"/>
        </w:rPr>
        <w:t xml:space="preserve">1 </w:t>
      </w:r>
      <w:proofErr w:type="spellStart"/>
      <w:r>
        <w:rPr>
          <w:sz w:val="28"/>
          <w:szCs w:val="28"/>
        </w:rPr>
        <w:t>гп</w:t>
      </w:r>
      <w:proofErr w:type="spellEnd"/>
      <w:r w:rsidRPr="007A678C">
        <w:rPr>
          <w:sz w:val="28"/>
          <w:szCs w:val="28"/>
        </w:rPr>
        <w:t xml:space="preserve"> </w:t>
      </w:r>
      <w:proofErr w:type="gramStart"/>
      <w:r w:rsidRPr="007A678C">
        <w:rPr>
          <w:sz w:val="28"/>
          <w:szCs w:val="28"/>
        </w:rPr>
        <w:t>Сев</w:t>
      </w:r>
      <w:r w:rsidRPr="007A678C">
        <w:rPr>
          <w:sz w:val="28"/>
          <w:szCs w:val="28"/>
        </w:rPr>
        <w:t>е</w:t>
      </w:r>
      <w:r w:rsidRPr="007A678C">
        <w:rPr>
          <w:sz w:val="28"/>
          <w:szCs w:val="28"/>
        </w:rPr>
        <w:t>ро-Енисейский</w:t>
      </w:r>
      <w:proofErr w:type="gramEnd"/>
      <w:r w:rsidR="00FB55EE">
        <w:rPr>
          <w:sz w:val="28"/>
          <w:szCs w:val="28"/>
        </w:rPr>
        <w:t>.</w:t>
      </w:r>
    </w:p>
    <w:p w:rsidR="00DE799D" w:rsidRPr="007A678C" w:rsidRDefault="00DE799D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54"/>
        <w:gridCol w:w="7370"/>
      </w:tblGrid>
      <w:tr w:rsidR="008C1D85" w:rsidRPr="007A678C" w:rsidTr="00553E17">
        <w:trPr>
          <w:trHeight w:val="510"/>
        </w:trPr>
        <w:tc>
          <w:tcPr>
            <w:tcW w:w="2660" w:type="dxa"/>
            <w:vAlign w:val="center"/>
          </w:tcPr>
          <w:p w:rsidR="008C1D85" w:rsidRPr="007A678C" w:rsidRDefault="008C1D85" w:rsidP="00FB55EE">
            <w:pPr>
              <w:pStyle w:val="e"/>
              <w:keepLines w:val="0"/>
              <w:spacing w:before="0"/>
              <w:ind w:firstLine="0"/>
              <w:jc w:val="center"/>
            </w:pPr>
            <w:r w:rsidRPr="007A678C">
              <w:t>Источники тепла</w:t>
            </w:r>
          </w:p>
        </w:tc>
        <w:tc>
          <w:tcPr>
            <w:tcW w:w="7392" w:type="dxa"/>
            <w:vAlign w:val="center"/>
          </w:tcPr>
          <w:p w:rsidR="008C1D85" w:rsidRPr="007A678C" w:rsidRDefault="008C1D85" w:rsidP="00FB55EE">
            <w:pPr>
              <w:pStyle w:val="e"/>
              <w:keepLines w:val="0"/>
              <w:spacing w:before="0"/>
              <w:ind w:firstLine="0"/>
              <w:jc w:val="center"/>
            </w:pPr>
            <w:r w:rsidRPr="007A678C">
              <w:t>Предложенные мероприятия</w:t>
            </w:r>
          </w:p>
        </w:tc>
      </w:tr>
      <w:tr w:rsidR="008C1D85" w:rsidRPr="007A678C" w:rsidTr="00553E17">
        <w:tc>
          <w:tcPr>
            <w:tcW w:w="2660" w:type="dxa"/>
            <w:vAlign w:val="center"/>
          </w:tcPr>
          <w:p w:rsidR="008C1D85" w:rsidRPr="007A678C" w:rsidRDefault="008C1D85" w:rsidP="00FB55EE">
            <w:pPr>
              <w:pStyle w:val="e"/>
              <w:keepLines w:val="0"/>
              <w:spacing w:before="0"/>
              <w:ind w:firstLine="0"/>
              <w:jc w:val="center"/>
            </w:pPr>
            <w:r w:rsidRPr="007A678C">
              <w:t>Котельная №</w:t>
            </w:r>
            <w:r>
              <w:t xml:space="preserve"> </w:t>
            </w:r>
            <w:r w:rsidRPr="007A678C">
              <w:t>1</w:t>
            </w:r>
          </w:p>
        </w:tc>
        <w:tc>
          <w:tcPr>
            <w:tcW w:w="7392" w:type="dxa"/>
            <w:vAlign w:val="center"/>
          </w:tcPr>
          <w:p w:rsidR="008C1D85" w:rsidRPr="007A678C" w:rsidRDefault="008C1D85" w:rsidP="00FB55EE">
            <w:pPr>
              <w:pStyle w:val="e"/>
              <w:keepLines w:val="0"/>
              <w:spacing w:before="0"/>
              <w:ind w:firstLine="0"/>
            </w:pPr>
            <w:r w:rsidRPr="007A678C">
              <w:t xml:space="preserve">-Замена старых 3-х котлов на </w:t>
            </w:r>
            <w:proofErr w:type="gramStart"/>
            <w:r w:rsidRPr="007A678C">
              <w:t>новые</w:t>
            </w:r>
            <w:proofErr w:type="gramEnd"/>
            <w:r w:rsidRPr="007A678C">
              <w:t>;</w:t>
            </w:r>
          </w:p>
          <w:p w:rsidR="008C1D85" w:rsidRPr="007A678C" w:rsidRDefault="008C1D85" w:rsidP="00FB55EE">
            <w:pPr>
              <w:pStyle w:val="e"/>
              <w:keepLines w:val="0"/>
              <w:spacing w:before="0"/>
              <w:ind w:firstLine="0"/>
            </w:pPr>
            <w:r w:rsidRPr="007A678C">
              <w:t xml:space="preserve">- монтаж </w:t>
            </w:r>
            <w:proofErr w:type="spellStart"/>
            <w:r w:rsidRPr="007A678C">
              <w:t>электрогенераторной</w:t>
            </w:r>
            <w:proofErr w:type="spellEnd"/>
            <w:r w:rsidRPr="007A678C">
              <w:t xml:space="preserve"> дизельной установки, мощностью 1,5 МВт</w:t>
            </w:r>
          </w:p>
        </w:tc>
      </w:tr>
      <w:tr w:rsidR="008C1D85" w:rsidRPr="00764DA0" w:rsidTr="00553E17">
        <w:tc>
          <w:tcPr>
            <w:tcW w:w="2660" w:type="dxa"/>
            <w:vAlign w:val="center"/>
          </w:tcPr>
          <w:p w:rsidR="008C1D85" w:rsidRPr="007866F6" w:rsidRDefault="008C1D85" w:rsidP="00FB55EE">
            <w:pPr>
              <w:pStyle w:val="e"/>
              <w:keepLines w:val="0"/>
              <w:spacing w:before="0"/>
              <w:ind w:firstLine="0"/>
              <w:jc w:val="center"/>
            </w:pPr>
            <w:r w:rsidRPr="007866F6">
              <w:t>Котельная №</w:t>
            </w:r>
            <w:r>
              <w:t xml:space="preserve"> </w:t>
            </w:r>
            <w:r w:rsidRPr="007866F6">
              <w:t>3</w:t>
            </w:r>
          </w:p>
        </w:tc>
        <w:tc>
          <w:tcPr>
            <w:tcW w:w="7392" w:type="dxa"/>
          </w:tcPr>
          <w:p w:rsidR="008C1D85" w:rsidRPr="00F439DC" w:rsidRDefault="008C1D85" w:rsidP="00FB55EE">
            <w:pPr>
              <w:pStyle w:val="e"/>
              <w:keepLines w:val="0"/>
              <w:spacing w:before="0"/>
              <w:ind w:firstLine="0"/>
            </w:pPr>
            <w:r w:rsidRPr="007866F6">
              <w:t>В расчетном сроке (до 2030 года) планируется закрытие котельной с переключением потребителей от данной котельной на котельную №</w:t>
            </w:r>
            <w:r>
              <w:t> </w:t>
            </w:r>
            <w:r w:rsidRPr="007866F6">
              <w:t>1. Котельную №</w:t>
            </w:r>
            <w:r>
              <w:t xml:space="preserve"> </w:t>
            </w:r>
            <w:r w:rsidRPr="007866F6">
              <w:t>3 планируется перевести в режим КРП или выв</w:t>
            </w:r>
            <w:r w:rsidRPr="007866F6">
              <w:t>е</w:t>
            </w:r>
            <w:r w:rsidRPr="007866F6">
              <w:t>сти в «холодный резерв»</w:t>
            </w:r>
          </w:p>
        </w:tc>
      </w:tr>
    </w:tbl>
    <w:p w:rsidR="008C1D85" w:rsidRDefault="008C1D85" w:rsidP="00FB55EE">
      <w:pPr>
        <w:pStyle w:val="e"/>
        <w:keepLines w:val="0"/>
        <w:spacing w:before="0"/>
        <w:ind w:left="-142" w:right="-113" w:firstLine="0"/>
        <w:rPr>
          <w:b/>
          <w:sz w:val="28"/>
          <w:szCs w:val="28"/>
        </w:rPr>
      </w:pPr>
    </w:p>
    <w:p w:rsidR="00901191" w:rsidRPr="00222D3E" w:rsidRDefault="00901191" w:rsidP="00901191">
      <w:pPr>
        <w:ind w:left="-142" w:right="-115" w:firstLine="567"/>
      </w:pPr>
      <w:proofErr w:type="gramStart"/>
      <w:r w:rsidRPr="00222D3E">
        <w:rPr>
          <w:sz w:val="28"/>
          <w:szCs w:val="28"/>
        </w:rPr>
        <w:t>Реконструкци</w:t>
      </w:r>
      <w:r>
        <w:rPr>
          <w:sz w:val="28"/>
          <w:szCs w:val="28"/>
        </w:rPr>
        <w:t>и</w:t>
      </w:r>
      <w:r w:rsidRPr="00222D3E">
        <w:rPr>
          <w:sz w:val="28"/>
          <w:szCs w:val="28"/>
        </w:rPr>
        <w:t xml:space="preserve"> централизованн</w:t>
      </w:r>
      <w:r>
        <w:rPr>
          <w:sz w:val="28"/>
          <w:szCs w:val="28"/>
        </w:rPr>
        <w:t>ых</w:t>
      </w:r>
      <w:r w:rsidRPr="00222D3E">
        <w:rPr>
          <w:sz w:val="28"/>
          <w:szCs w:val="28"/>
        </w:rPr>
        <w:t xml:space="preserve"> источник</w:t>
      </w:r>
      <w:r>
        <w:rPr>
          <w:sz w:val="28"/>
          <w:szCs w:val="28"/>
        </w:rPr>
        <w:t>ов</w:t>
      </w:r>
      <w:r w:rsidRPr="00222D3E">
        <w:rPr>
          <w:sz w:val="28"/>
          <w:szCs w:val="28"/>
        </w:rPr>
        <w:t xml:space="preserve"> тепловой энергии </w:t>
      </w:r>
      <w:r>
        <w:rPr>
          <w:sz w:val="28"/>
          <w:szCs w:val="28"/>
        </w:rPr>
        <w:t xml:space="preserve">в других населенных пунктах </w:t>
      </w:r>
      <w:r w:rsidRPr="00222D3E">
        <w:rPr>
          <w:sz w:val="28"/>
          <w:szCs w:val="28"/>
        </w:rPr>
        <w:t>не требуется, в связи с наличием резерва установленной мо</w:t>
      </w:r>
      <w:r w:rsidRPr="00222D3E">
        <w:rPr>
          <w:sz w:val="28"/>
          <w:szCs w:val="28"/>
        </w:rPr>
        <w:t>щ</w:t>
      </w:r>
      <w:r w:rsidRPr="00222D3E">
        <w:rPr>
          <w:sz w:val="28"/>
          <w:szCs w:val="28"/>
        </w:rPr>
        <w:t>ности существующего источника централизованного теплоснабжения и отсутств</w:t>
      </w:r>
      <w:r w:rsidRPr="00222D3E">
        <w:rPr>
          <w:sz w:val="28"/>
          <w:szCs w:val="28"/>
        </w:rPr>
        <w:t>и</w:t>
      </w:r>
      <w:r w:rsidRPr="00222D3E">
        <w:rPr>
          <w:sz w:val="28"/>
          <w:szCs w:val="28"/>
        </w:rPr>
        <w:lastRenderedPageBreak/>
        <w:t>ем перспективной тепловой нагрузки потребителей в существующей зоне действия централизованного источника тепловой энергии.</w:t>
      </w:r>
      <w:proofErr w:type="gramEnd"/>
    </w:p>
    <w:p w:rsidR="00901191" w:rsidRPr="008C1D85" w:rsidRDefault="00901191" w:rsidP="00FB55EE">
      <w:pPr>
        <w:pStyle w:val="e"/>
        <w:keepLines w:val="0"/>
        <w:spacing w:before="0"/>
        <w:ind w:left="-142" w:right="-113" w:firstLine="0"/>
        <w:rPr>
          <w:b/>
          <w:sz w:val="28"/>
          <w:szCs w:val="28"/>
        </w:rPr>
      </w:pPr>
    </w:p>
    <w:p w:rsidR="00BE5273" w:rsidRDefault="00BE5273" w:rsidP="00FB55EE">
      <w:pPr>
        <w:pStyle w:val="2"/>
        <w:keepLines w:val="0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bookmarkStart w:id="11" w:name="_Toc479442459"/>
      <w:r w:rsidRPr="00BE5273">
        <w:rPr>
          <w:sz w:val="28"/>
          <w:szCs w:val="28"/>
        </w:rPr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 w:rsidRPr="00BE5273">
        <w:rPr>
          <w:sz w:val="28"/>
          <w:szCs w:val="28"/>
        </w:rPr>
        <w:t>повышения эффективности работы систем теплоснабжения</w:t>
      </w:r>
      <w:bookmarkEnd w:id="11"/>
      <w:proofErr w:type="gramEnd"/>
    </w:p>
    <w:p w:rsidR="008C1D85" w:rsidRPr="008C1D85" w:rsidRDefault="008C1D85" w:rsidP="00FB55EE">
      <w:pPr>
        <w:pStyle w:val="e"/>
        <w:keepLines w:val="0"/>
        <w:spacing w:before="0"/>
      </w:pPr>
    </w:p>
    <w:p w:rsidR="00440B63" w:rsidRDefault="008C1D85" w:rsidP="00FB55EE">
      <w:pPr>
        <w:pStyle w:val="e"/>
        <w:keepLines w:val="0"/>
        <w:spacing w:before="0"/>
        <w:ind w:left="-142" w:right="-115" w:firstLine="567"/>
        <w:rPr>
          <w:spacing w:val="-1"/>
          <w:sz w:val="28"/>
          <w:szCs w:val="28"/>
        </w:rPr>
      </w:pPr>
      <w:bookmarkStart w:id="12" w:name="_Toc479442460"/>
      <w:r w:rsidRPr="007A678C">
        <w:rPr>
          <w:spacing w:val="-1"/>
          <w:sz w:val="28"/>
          <w:szCs w:val="28"/>
        </w:rPr>
        <w:t xml:space="preserve">На сегодняшний день установленная мощность источников централизованного теплоснабжения, а также технология генерации и транспортировки тепла адекватна существующим реалиям и позволяет полностью покрыть присоединенную нагрузку потребителей, в связи с этим не предполагается техническое перевооружение или модернизация источников тепловой энергии </w:t>
      </w:r>
      <w:r>
        <w:rPr>
          <w:spacing w:val="-1"/>
          <w:sz w:val="28"/>
          <w:szCs w:val="28"/>
        </w:rPr>
        <w:t xml:space="preserve">в </w:t>
      </w:r>
      <w:r w:rsidRPr="007A678C">
        <w:rPr>
          <w:spacing w:val="-1"/>
          <w:sz w:val="28"/>
          <w:szCs w:val="28"/>
        </w:rPr>
        <w:t>Северо-Енисейск</w:t>
      </w:r>
      <w:r w:rsidR="00CB5ED0">
        <w:rPr>
          <w:spacing w:val="-1"/>
          <w:sz w:val="28"/>
          <w:szCs w:val="28"/>
        </w:rPr>
        <w:t xml:space="preserve">ом </w:t>
      </w:r>
      <w:r w:rsidR="00B4017F">
        <w:rPr>
          <w:spacing w:val="-1"/>
          <w:sz w:val="28"/>
          <w:szCs w:val="28"/>
        </w:rPr>
        <w:t>МО</w:t>
      </w:r>
      <w:r w:rsidRPr="007A678C">
        <w:rPr>
          <w:spacing w:val="-1"/>
          <w:sz w:val="28"/>
          <w:szCs w:val="28"/>
        </w:rPr>
        <w:t xml:space="preserve">. </w:t>
      </w:r>
    </w:p>
    <w:p w:rsidR="00CB5ED0" w:rsidRDefault="00CB5ED0" w:rsidP="00FB55EE">
      <w:pPr>
        <w:pStyle w:val="e"/>
        <w:keepLines w:val="0"/>
        <w:spacing w:before="0"/>
        <w:ind w:left="-142" w:right="-115" w:firstLine="567"/>
        <w:rPr>
          <w:sz w:val="28"/>
          <w:szCs w:val="28"/>
        </w:rPr>
      </w:pPr>
    </w:p>
    <w:p w:rsidR="00BE5273" w:rsidRDefault="00BE5273" w:rsidP="00FB55EE">
      <w:pPr>
        <w:pStyle w:val="e"/>
        <w:keepLines w:val="0"/>
        <w:numPr>
          <w:ilvl w:val="1"/>
          <w:numId w:val="25"/>
        </w:numPr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r w:rsidRPr="00440B63">
        <w:rPr>
          <w:b/>
          <w:sz w:val="28"/>
          <w:szCs w:val="28"/>
        </w:rPr>
        <w:t>Графики совместной работы источников тепловой энергии, функцион</w:t>
      </w:r>
      <w:r w:rsidRPr="00440B63">
        <w:rPr>
          <w:b/>
          <w:sz w:val="28"/>
          <w:szCs w:val="28"/>
        </w:rPr>
        <w:t>и</w:t>
      </w:r>
      <w:r w:rsidRPr="00440B63">
        <w:rPr>
          <w:b/>
          <w:sz w:val="28"/>
          <w:szCs w:val="28"/>
        </w:rPr>
        <w:t xml:space="preserve">рующих в режиме комбинированной выработки электрической и тепловой </w:t>
      </w:r>
      <w:bookmarkEnd w:id="12"/>
      <w:r w:rsidR="00057E2C" w:rsidRPr="00440B63">
        <w:rPr>
          <w:b/>
          <w:sz w:val="28"/>
          <w:szCs w:val="28"/>
        </w:rPr>
        <w:t xml:space="preserve">энергии </w:t>
      </w:r>
      <w:r w:rsidR="00022296" w:rsidRPr="00440B63">
        <w:rPr>
          <w:b/>
          <w:sz w:val="28"/>
          <w:szCs w:val="28"/>
        </w:rPr>
        <w:t xml:space="preserve">и </w:t>
      </w:r>
      <w:r w:rsidR="00057E2C" w:rsidRPr="00440B63">
        <w:rPr>
          <w:b/>
          <w:sz w:val="28"/>
          <w:szCs w:val="28"/>
        </w:rPr>
        <w:t>котельных</w:t>
      </w:r>
    </w:p>
    <w:p w:rsidR="00FB55EE" w:rsidRPr="00440B63" w:rsidRDefault="00FB55EE" w:rsidP="00FB55EE">
      <w:pPr>
        <w:pStyle w:val="e"/>
        <w:keepLines w:val="0"/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</w:p>
    <w:p w:rsidR="004E50CA" w:rsidRPr="004E50CA" w:rsidRDefault="004E50CA" w:rsidP="00FB55EE">
      <w:pPr>
        <w:pStyle w:val="e"/>
        <w:keepLines w:val="0"/>
        <w:spacing w:before="0"/>
        <w:ind w:left="-142" w:right="-115" w:firstLine="567"/>
        <w:rPr>
          <w:sz w:val="28"/>
          <w:szCs w:val="28"/>
        </w:rPr>
      </w:pPr>
      <w:r w:rsidRPr="004E50CA">
        <w:rPr>
          <w:sz w:val="28"/>
          <w:szCs w:val="28"/>
        </w:rPr>
        <w:t>Графики совместной работы источников тепловой энергии, функциониру</w:t>
      </w:r>
      <w:r w:rsidRPr="004E50CA">
        <w:rPr>
          <w:sz w:val="28"/>
          <w:szCs w:val="28"/>
        </w:rPr>
        <w:t>ю</w:t>
      </w:r>
      <w:r w:rsidRPr="004E50CA">
        <w:rPr>
          <w:sz w:val="28"/>
          <w:szCs w:val="28"/>
        </w:rPr>
        <w:t>щих в режиме комбинированной выработки электрической и тепловой энергии котельных, не разрабатываются. Существующие котельные имеют оборудование для выработки только тепловой энергии.</w:t>
      </w:r>
    </w:p>
    <w:p w:rsidR="003976EB" w:rsidRPr="004E50CA" w:rsidRDefault="003976EB" w:rsidP="00FB55EE">
      <w:pPr>
        <w:pStyle w:val="e"/>
        <w:keepLines w:val="0"/>
        <w:spacing w:before="0"/>
        <w:ind w:left="-142" w:right="-115" w:firstLine="567"/>
        <w:rPr>
          <w:sz w:val="28"/>
          <w:szCs w:val="28"/>
        </w:rPr>
      </w:pPr>
    </w:p>
    <w:p w:rsidR="003976EB" w:rsidRPr="00057E2C" w:rsidRDefault="003976EB" w:rsidP="00FB55EE">
      <w:pPr>
        <w:pStyle w:val="e"/>
        <w:keepLines w:val="0"/>
        <w:numPr>
          <w:ilvl w:val="1"/>
          <w:numId w:val="25"/>
        </w:numPr>
        <w:tabs>
          <w:tab w:val="left" w:pos="567"/>
        </w:tabs>
        <w:spacing w:before="0"/>
        <w:ind w:left="-142" w:right="-115" w:firstLine="0"/>
        <w:rPr>
          <w:b/>
          <w:sz w:val="28"/>
          <w:szCs w:val="28"/>
        </w:rPr>
      </w:pPr>
      <w:r w:rsidRPr="00057E2C">
        <w:rPr>
          <w:b/>
          <w:sz w:val="28"/>
          <w:szCs w:val="28"/>
        </w:rPr>
        <w:t xml:space="preserve">Меры по выводу из эксплуатации, </w:t>
      </w:r>
      <w:r w:rsidR="00057E2C" w:rsidRPr="00057E2C">
        <w:rPr>
          <w:b/>
          <w:sz w:val="28"/>
          <w:szCs w:val="28"/>
        </w:rPr>
        <w:t>консервации и демонтажу</w:t>
      </w:r>
      <w:r w:rsidRPr="00057E2C">
        <w:rPr>
          <w:b/>
          <w:w w:val="99"/>
          <w:sz w:val="28"/>
          <w:szCs w:val="28"/>
        </w:rPr>
        <w:t xml:space="preserve"> </w:t>
      </w:r>
      <w:r w:rsidRPr="00057E2C">
        <w:rPr>
          <w:b/>
          <w:sz w:val="28"/>
          <w:szCs w:val="28"/>
        </w:rPr>
        <w:t>избыто</w:t>
      </w:r>
      <w:r w:rsidRPr="00057E2C">
        <w:rPr>
          <w:b/>
          <w:sz w:val="28"/>
          <w:szCs w:val="28"/>
        </w:rPr>
        <w:t>ч</w:t>
      </w:r>
      <w:r w:rsidRPr="00057E2C">
        <w:rPr>
          <w:b/>
          <w:sz w:val="28"/>
          <w:szCs w:val="28"/>
        </w:rPr>
        <w:t>ных источников тепловой энергии, а также источников</w:t>
      </w:r>
      <w:r w:rsidRPr="00057E2C">
        <w:rPr>
          <w:b/>
          <w:w w:val="99"/>
          <w:sz w:val="28"/>
          <w:szCs w:val="28"/>
        </w:rPr>
        <w:t xml:space="preserve"> </w:t>
      </w:r>
      <w:r w:rsidRPr="00057E2C">
        <w:rPr>
          <w:b/>
          <w:sz w:val="28"/>
          <w:szCs w:val="28"/>
        </w:rPr>
        <w:t xml:space="preserve">тепловой энергии, </w:t>
      </w:r>
      <w:r w:rsidR="00057E2C" w:rsidRPr="00057E2C">
        <w:rPr>
          <w:b/>
          <w:sz w:val="28"/>
          <w:szCs w:val="28"/>
        </w:rPr>
        <w:t>выработавших нормативный срок службы, в</w:t>
      </w:r>
      <w:r w:rsidRPr="00057E2C">
        <w:rPr>
          <w:b/>
          <w:w w:val="99"/>
          <w:sz w:val="28"/>
          <w:szCs w:val="28"/>
        </w:rPr>
        <w:t xml:space="preserve"> </w:t>
      </w:r>
      <w:r w:rsidRPr="00057E2C">
        <w:rPr>
          <w:b/>
          <w:sz w:val="28"/>
          <w:szCs w:val="28"/>
        </w:rPr>
        <w:t>случае если продление срока службы технически невозможно или</w:t>
      </w:r>
      <w:r w:rsidRPr="00057E2C">
        <w:rPr>
          <w:b/>
          <w:w w:val="99"/>
          <w:sz w:val="28"/>
          <w:szCs w:val="28"/>
        </w:rPr>
        <w:t xml:space="preserve"> </w:t>
      </w:r>
      <w:r w:rsidRPr="00057E2C">
        <w:rPr>
          <w:b/>
          <w:sz w:val="28"/>
          <w:szCs w:val="28"/>
        </w:rPr>
        <w:t>экономически нецелесообразно</w:t>
      </w:r>
    </w:p>
    <w:p w:rsidR="003976EB" w:rsidRDefault="003976EB" w:rsidP="00FB55EE">
      <w:pPr>
        <w:pStyle w:val="e"/>
        <w:keepLines w:val="0"/>
        <w:spacing w:before="0"/>
        <w:ind w:left="-142" w:right="-115" w:firstLine="0"/>
        <w:rPr>
          <w:spacing w:val="-2"/>
          <w:sz w:val="28"/>
          <w:szCs w:val="28"/>
        </w:rPr>
      </w:pPr>
    </w:p>
    <w:p w:rsidR="00DE799D" w:rsidRPr="00DE799D" w:rsidRDefault="00DE799D" w:rsidP="00F67F08">
      <w:pPr>
        <w:keepLines/>
        <w:ind w:left="-142" w:right="-115" w:firstLine="567"/>
        <w:rPr>
          <w:rFonts w:eastAsia="Times New Roman"/>
          <w:spacing w:val="-2"/>
          <w:sz w:val="28"/>
          <w:szCs w:val="28"/>
          <w:lang w:eastAsia="ru-RU"/>
        </w:rPr>
      </w:pPr>
      <w:r w:rsidRPr="00DE799D">
        <w:rPr>
          <w:rFonts w:eastAsia="Times New Roman"/>
          <w:spacing w:val="-2"/>
          <w:sz w:val="28"/>
          <w:szCs w:val="28"/>
          <w:lang w:eastAsia="ru-RU"/>
        </w:rPr>
        <w:t xml:space="preserve">В связи с экономической необходимостью в </w:t>
      </w:r>
      <w:r w:rsidRPr="00DE799D">
        <w:rPr>
          <w:rFonts w:eastAsia="Times New Roman"/>
          <w:spacing w:val="-2"/>
          <w:sz w:val="28"/>
          <w:szCs w:val="28"/>
          <w:lang w:val="en-US" w:eastAsia="ru-RU"/>
        </w:rPr>
        <w:t>I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 xml:space="preserve"> очереди (до 2026 года) планир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у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ется вывод из эксплуатации котельной № 3 с переключением потребителей от да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н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ной котельной на котельную № 1. Котельную № 3 перевести в режим КРП или в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ы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вести в «холодный резерв».</w:t>
      </w:r>
    </w:p>
    <w:p w:rsidR="002359C7" w:rsidRDefault="002359C7" w:rsidP="00F67F08">
      <w:pPr>
        <w:pStyle w:val="e"/>
        <w:spacing w:before="0"/>
        <w:ind w:left="-142" w:right="-115" w:firstLine="567"/>
        <w:rPr>
          <w:spacing w:val="-2"/>
          <w:sz w:val="28"/>
          <w:szCs w:val="28"/>
        </w:rPr>
      </w:pPr>
      <w:bookmarkStart w:id="13" w:name="_Toc479442461"/>
    </w:p>
    <w:p w:rsidR="00675522" w:rsidRDefault="00BE5273" w:rsidP="00F67F08">
      <w:pPr>
        <w:pStyle w:val="e"/>
        <w:numPr>
          <w:ilvl w:val="1"/>
          <w:numId w:val="25"/>
        </w:numPr>
        <w:tabs>
          <w:tab w:val="left" w:pos="567"/>
        </w:tabs>
        <w:spacing w:before="0"/>
        <w:ind w:left="-142" w:right="-113" w:firstLine="0"/>
        <w:rPr>
          <w:b/>
          <w:sz w:val="28"/>
          <w:szCs w:val="28"/>
        </w:rPr>
      </w:pPr>
      <w:r w:rsidRPr="007F203A">
        <w:rPr>
          <w:b/>
          <w:sz w:val="28"/>
          <w:szCs w:val="28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</w:t>
      </w:r>
      <w:bookmarkEnd w:id="13"/>
      <w:r w:rsidRPr="007F203A">
        <w:rPr>
          <w:b/>
          <w:sz w:val="28"/>
          <w:szCs w:val="28"/>
        </w:rPr>
        <w:t>ии</w:t>
      </w:r>
    </w:p>
    <w:p w:rsidR="007F203A" w:rsidRPr="007F203A" w:rsidRDefault="007F203A" w:rsidP="00F67F08">
      <w:pPr>
        <w:pStyle w:val="e"/>
        <w:tabs>
          <w:tab w:val="left" w:pos="567"/>
        </w:tabs>
        <w:spacing w:before="0"/>
        <w:ind w:left="-142" w:right="-113" w:firstLine="0"/>
        <w:rPr>
          <w:b/>
          <w:sz w:val="28"/>
          <w:szCs w:val="28"/>
        </w:rPr>
      </w:pPr>
    </w:p>
    <w:p w:rsidR="00837EB7" w:rsidRDefault="00837EB7" w:rsidP="00F67F08">
      <w:pPr>
        <w:pStyle w:val="2"/>
        <w:numPr>
          <w:ilvl w:val="0"/>
          <w:numId w:val="0"/>
        </w:numPr>
        <w:tabs>
          <w:tab w:val="clear" w:pos="1701"/>
          <w:tab w:val="clear" w:pos="1814"/>
        </w:tabs>
        <w:spacing w:before="0" w:after="0"/>
        <w:ind w:left="-142" w:right="-113" w:firstLine="567"/>
        <w:rPr>
          <w:b w:val="0"/>
          <w:sz w:val="28"/>
          <w:szCs w:val="28"/>
        </w:rPr>
      </w:pPr>
      <w:r w:rsidRPr="00837EB7">
        <w:rPr>
          <w:b w:val="0"/>
          <w:spacing w:val="-2"/>
          <w:sz w:val="28"/>
          <w:szCs w:val="28"/>
        </w:rPr>
        <w:t>П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д</w:t>
      </w:r>
      <w:r w:rsidRPr="00837EB7">
        <w:rPr>
          <w:b w:val="0"/>
          <w:spacing w:val="-4"/>
          <w:sz w:val="28"/>
          <w:szCs w:val="28"/>
        </w:rPr>
        <w:t>л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ж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z w:val="28"/>
          <w:szCs w:val="28"/>
        </w:rPr>
        <w:t>н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я</w:t>
      </w:r>
      <w:r w:rsidRPr="00837EB7">
        <w:rPr>
          <w:b w:val="0"/>
          <w:spacing w:val="40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п</w:t>
      </w:r>
      <w:r w:rsidRPr="00837EB7">
        <w:rPr>
          <w:b w:val="0"/>
          <w:sz w:val="28"/>
          <w:szCs w:val="28"/>
        </w:rPr>
        <w:t>о</w:t>
      </w:r>
      <w:r w:rsidRPr="00837EB7">
        <w:rPr>
          <w:b w:val="0"/>
          <w:spacing w:val="41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п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2"/>
          <w:sz w:val="28"/>
          <w:szCs w:val="28"/>
        </w:rPr>
        <w:t>б</w:t>
      </w:r>
      <w:r w:rsidRPr="00837EB7">
        <w:rPr>
          <w:b w:val="0"/>
          <w:spacing w:val="1"/>
          <w:sz w:val="28"/>
          <w:szCs w:val="28"/>
        </w:rPr>
        <w:t>ор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pacing w:val="1"/>
          <w:sz w:val="28"/>
          <w:szCs w:val="28"/>
        </w:rPr>
        <w:t>до</w:t>
      </w:r>
      <w:r w:rsidRPr="00837EB7">
        <w:rPr>
          <w:b w:val="0"/>
          <w:spacing w:val="-3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pacing w:val="1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ю</w:t>
      </w:r>
      <w:r w:rsidRPr="00837EB7">
        <w:rPr>
          <w:b w:val="0"/>
          <w:spacing w:val="41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pacing w:val="-1"/>
          <w:sz w:val="28"/>
          <w:szCs w:val="28"/>
        </w:rPr>
        <w:t>щ</w:t>
      </w:r>
      <w:r w:rsidRPr="00837EB7">
        <w:rPr>
          <w:b w:val="0"/>
          <w:sz w:val="28"/>
          <w:szCs w:val="28"/>
        </w:rPr>
        <w:t>ес</w:t>
      </w:r>
      <w:r w:rsidRPr="00837EB7">
        <w:rPr>
          <w:b w:val="0"/>
          <w:spacing w:val="-1"/>
          <w:sz w:val="28"/>
          <w:szCs w:val="28"/>
        </w:rPr>
        <w:t>тв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pacing w:val="-1"/>
          <w:sz w:val="28"/>
          <w:szCs w:val="28"/>
        </w:rPr>
        <w:t>ющ</w:t>
      </w:r>
      <w:r>
        <w:rPr>
          <w:b w:val="0"/>
          <w:sz w:val="28"/>
          <w:szCs w:val="28"/>
        </w:rPr>
        <w:t xml:space="preserve">их </w:t>
      </w:r>
      <w:r w:rsidRPr="00837EB7">
        <w:rPr>
          <w:b w:val="0"/>
          <w:sz w:val="28"/>
          <w:szCs w:val="28"/>
        </w:rPr>
        <w:t>к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-4"/>
          <w:sz w:val="28"/>
          <w:szCs w:val="28"/>
        </w:rPr>
        <w:t>л</w:t>
      </w:r>
      <w:r w:rsidRPr="00837EB7">
        <w:rPr>
          <w:b w:val="0"/>
          <w:spacing w:val="-1"/>
          <w:sz w:val="28"/>
          <w:szCs w:val="28"/>
        </w:rPr>
        <w:t>ь</w:t>
      </w:r>
      <w:r w:rsidRPr="00837EB7">
        <w:rPr>
          <w:b w:val="0"/>
          <w:spacing w:val="1"/>
          <w:sz w:val="28"/>
          <w:szCs w:val="28"/>
        </w:rPr>
        <w:t>н</w:t>
      </w:r>
      <w:r>
        <w:rPr>
          <w:b w:val="0"/>
          <w:spacing w:val="-2"/>
          <w:sz w:val="28"/>
          <w:szCs w:val="28"/>
        </w:rPr>
        <w:t>ых</w:t>
      </w:r>
      <w:r w:rsidRPr="00837EB7">
        <w:rPr>
          <w:b w:val="0"/>
          <w:spacing w:val="43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в</w:t>
      </w:r>
      <w:r w:rsidRPr="00837EB7">
        <w:rPr>
          <w:b w:val="0"/>
          <w:spacing w:val="42"/>
          <w:sz w:val="28"/>
          <w:szCs w:val="28"/>
        </w:rPr>
        <w:t xml:space="preserve"> 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pacing w:val="-2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ч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ик</w:t>
      </w:r>
      <w:r>
        <w:rPr>
          <w:b w:val="0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 xml:space="preserve"> к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3"/>
          <w:sz w:val="28"/>
          <w:szCs w:val="28"/>
        </w:rPr>
        <w:t>м</w:t>
      </w:r>
      <w:r w:rsidRPr="00837EB7">
        <w:rPr>
          <w:b w:val="0"/>
          <w:spacing w:val="1"/>
          <w:sz w:val="28"/>
          <w:szCs w:val="28"/>
        </w:rPr>
        <w:t>б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н</w:t>
      </w:r>
      <w:r w:rsidRPr="00837EB7">
        <w:rPr>
          <w:b w:val="0"/>
          <w:spacing w:val="-2"/>
          <w:sz w:val="28"/>
          <w:szCs w:val="28"/>
        </w:rPr>
        <w:t>ир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2"/>
          <w:sz w:val="28"/>
          <w:szCs w:val="28"/>
        </w:rPr>
        <w:t>нн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й</w:t>
      </w:r>
      <w:r w:rsidRPr="00837EB7">
        <w:rPr>
          <w:b w:val="0"/>
          <w:spacing w:val="65"/>
          <w:sz w:val="28"/>
          <w:szCs w:val="28"/>
        </w:rPr>
        <w:t xml:space="preserve"> </w:t>
      </w:r>
      <w:r w:rsidRPr="00837EB7">
        <w:rPr>
          <w:b w:val="0"/>
          <w:spacing w:val="-3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ы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3"/>
          <w:sz w:val="28"/>
          <w:szCs w:val="28"/>
        </w:rPr>
        <w:t>а</w:t>
      </w:r>
      <w:r w:rsidRPr="00837EB7">
        <w:rPr>
          <w:b w:val="0"/>
          <w:spacing w:val="-2"/>
          <w:sz w:val="28"/>
          <w:szCs w:val="28"/>
        </w:rPr>
        <w:t>б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pacing w:val="-3"/>
          <w:sz w:val="28"/>
          <w:szCs w:val="28"/>
        </w:rPr>
        <w:t>к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65"/>
          <w:sz w:val="28"/>
          <w:szCs w:val="28"/>
        </w:rPr>
        <w:t xml:space="preserve"> </w:t>
      </w:r>
      <w:r w:rsidRPr="00837EB7">
        <w:rPr>
          <w:b w:val="0"/>
          <w:spacing w:val="-1"/>
          <w:sz w:val="28"/>
          <w:szCs w:val="28"/>
        </w:rPr>
        <w:t>эл</w:t>
      </w:r>
      <w:r w:rsidRPr="00837EB7">
        <w:rPr>
          <w:b w:val="0"/>
          <w:sz w:val="28"/>
          <w:szCs w:val="28"/>
        </w:rPr>
        <w:t>ек</w:t>
      </w:r>
      <w:r w:rsidRPr="00837EB7">
        <w:rPr>
          <w:b w:val="0"/>
          <w:spacing w:val="-3"/>
          <w:sz w:val="28"/>
          <w:szCs w:val="28"/>
        </w:rPr>
        <w:t>т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pacing w:val="-3"/>
          <w:sz w:val="28"/>
          <w:szCs w:val="28"/>
        </w:rPr>
        <w:t>ч</w:t>
      </w:r>
      <w:r w:rsidRPr="00837EB7">
        <w:rPr>
          <w:b w:val="0"/>
          <w:sz w:val="28"/>
          <w:szCs w:val="28"/>
        </w:rPr>
        <w:t>еск</w:t>
      </w:r>
      <w:r w:rsidRPr="00837EB7">
        <w:rPr>
          <w:b w:val="0"/>
          <w:spacing w:val="-2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й</w:t>
      </w:r>
      <w:r w:rsidRPr="00837EB7">
        <w:rPr>
          <w:b w:val="0"/>
          <w:spacing w:val="62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65"/>
          <w:sz w:val="28"/>
          <w:szCs w:val="28"/>
        </w:rPr>
        <w:t xml:space="preserve"> 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z w:val="28"/>
          <w:szCs w:val="28"/>
        </w:rPr>
        <w:t>п</w:t>
      </w:r>
      <w:r w:rsidRPr="00837EB7">
        <w:rPr>
          <w:b w:val="0"/>
          <w:spacing w:val="-1"/>
          <w:sz w:val="28"/>
          <w:szCs w:val="28"/>
        </w:rPr>
        <w:t>л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3"/>
          <w:sz w:val="28"/>
          <w:szCs w:val="28"/>
        </w:rPr>
        <w:t>в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й</w:t>
      </w:r>
      <w:r w:rsidRPr="00837EB7">
        <w:rPr>
          <w:b w:val="0"/>
          <w:spacing w:val="65"/>
          <w:sz w:val="28"/>
          <w:szCs w:val="28"/>
        </w:rPr>
        <w:t xml:space="preserve"> </w:t>
      </w:r>
      <w:r w:rsidRPr="00837EB7">
        <w:rPr>
          <w:b w:val="0"/>
          <w:spacing w:val="-3"/>
          <w:sz w:val="28"/>
          <w:szCs w:val="28"/>
        </w:rPr>
        <w:t>э</w:t>
      </w:r>
      <w:r w:rsidRPr="00837EB7">
        <w:rPr>
          <w:b w:val="0"/>
          <w:sz w:val="28"/>
          <w:szCs w:val="28"/>
        </w:rPr>
        <w:t>не</w:t>
      </w:r>
      <w:r w:rsidRPr="00837EB7">
        <w:rPr>
          <w:b w:val="0"/>
          <w:spacing w:val="-2"/>
          <w:sz w:val="28"/>
          <w:szCs w:val="28"/>
        </w:rPr>
        <w:t>р</w:t>
      </w:r>
      <w:r w:rsidRPr="00837EB7">
        <w:rPr>
          <w:b w:val="0"/>
          <w:sz w:val="28"/>
          <w:szCs w:val="28"/>
        </w:rPr>
        <w:t>г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65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(</w:t>
      </w:r>
      <w:r w:rsidRPr="00837EB7">
        <w:rPr>
          <w:b w:val="0"/>
          <w:spacing w:val="-3"/>
          <w:sz w:val="28"/>
          <w:szCs w:val="28"/>
        </w:rPr>
        <w:t>к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г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3"/>
          <w:sz w:val="28"/>
          <w:szCs w:val="28"/>
        </w:rPr>
        <w:t>а</w:t>
      </w:r>
      <w:r w:rsidRPr="00837EB7">
        <w:rPr>
          <w:b w:val="0"/>
          <w:sz w:val="28"/>
          <w:szCs w:val="28"/>
        </w:rPr>
        <w:t>ц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о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ы</w:t>
      </w:r>
      <w:r w:rsidRPr="00837EB7">
        <w:rPr>
          <w:b w:val="0"/>
          <w:spacing w:val="-3"/>
          <w:sz w:val="28"/>
          <w:szCs w:val="28"/>
        </w:rPr>
        <w:t>м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31"/>
          <w:sz w:val="28"/>
          <w:szCs w:val="28"/>
        </w:rPr>
        <w:t xml:space="preserve"> 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1"/>
          <w:sz w:val="28"/>
          <w:szCs w:val="28"/>
        </w:rPr>
        <w:t>но</w:t>
      </w:r>
      <w:r w:rsidRPr="00837EB7">
        <w:rPr>
          <w:b w:val="0"/>
          <w:spacing w:val="-1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к</w:t>
      </w:r>
      <w:r w:rsidRPr="00837EB7">
        <w:rPr>
          <w:b w:val="0"/>
          <w:spacing w:val="-3"/>
          <w:sz w:val="28"/>
          <w:szCs w:val="28"/>
        </w:rPr>
        <w:t>а</w:t>
      </w:r>
      <w:r w:rsidRPr="00837EB7">
        <w:rPr>
          <w:b w:val="0"/>
          <w:spacing w:val="-1"/>
          <w:sz w:val="28"/>
          <w:szCs w:val="28"/>
        </w:rPr>
        <w:t>м</w:t>
      </w:r>
      <w:r w:rsidRPr="00837EB7">
        <w:rPr>
          <w:b w:val="0"/>
          <w:sz w:val="28"/>
          <w:szCs w:val="28"/>
        </w:rPr>
        <w:t>и)</w:t>
      </w:r>
      <w:r w:rsidRPr="00837EB7">
        <w:rPr>
          <w:b w:val="0"/>
          <w:spacing w:val="28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на</w:t>
      </w:r>
      <w:r w:rsidRPr="00837EB7">
        <w:rPr>
          <w:b w:val="0"/>
          <w:spacing w:val="30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ка</w:t>
      </w:r>
      <w:r w:rsidRPr="00837EB7">
        <w:rPr>
          <w:b w:val="0"/>
          <w:spacing w:val="-3"/>
          <w:sz w:val="28"/>
          <w:szCs w:val="28"/>
        </w:rPr>
        <w:t>ж</w:t>
      </w:r>
      <w:r w:rsidRPr="00837EB7">
        <w:rPr>
          <w:b w:val="0"/>
          <w:spacing w:val="-2"/>
          <w:sz w:val="28"/>
          <w:szCs w:val="28"/>
        </w:rPr>
        <w:t>д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м</w:t>
      </w:r>
      <w:r w:rsidRPr="00837EB7">
        <w:rPr>
          <w:b w:val="0"/>
          <w:spacing w:val="30"/>
          <w:sz w:val="28"/>
          <w:szCs w:val="28"/>
        </w:rPr>
        <w:t xml:space="preserve"> </w:t>
      </w:r>
      <w:r w:rsidRPr="00837EB7">
        <w:rPr>
          <w:b w:val="0"/>
          <w:spacing w:val="-1"/>
          <w:sz w:val="28"/>
          <w:szCs w:val="28"/>
        </w:rPr>
        <w:t>эт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1"/>
          <w:sz w:val="28"/>
          <w:szCs w:val="28"/>
        </w:rPr>
        <w:t>п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28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29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к</w:t>
      </w:r>
      <w:r w:rsidRPr="00837EB7">
        <w:rPr>
          <w:b w:val="0"/>
          <w:spacing w:val="31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к</w:t>
      </w:r>
      <w:r w:rsidRPr="00837EB7">
        <w:rPr>
          <w:b w:val="0"/>
          <w:spacing w:val="-2"/>
          <w:sz w:val="28"/>
          <w:szCs w:val="28"/>
        </w:rPr>
        <w:t>о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pacing w:val="-3"/>
          <w:sz w:val="28"/>
          <w:szCs w:val="28"/>
        </w:rPr>
        <w:t>ч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pacing w:val="1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ю</w:t>
      </w:r>
      <w:r w:rsidRPr="00837EB7">
        <w:rPr>
          <w:b w:val="0"/>
          <w:spacing w:val="29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п</w:t>
      </w:r>
      <w:r w:rsidRPr="00837EB7">
        <w:rPr>
          <w:b w:val="0"/>
          <w:spacing w:val="-1"/>
          <w:sz w:val="28"/>
          <w:szCs w:val="28"/>
        </w:rPr>
        <w:t>л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-1"/>
          <w:sz w:val="28"/>
          <w:szCs w:val="28"/>
        </w:rPr>
        <w:t>м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3"/>
          <w:sz w:val="28"/>
          <w:szCs w:val="28"/>
        </w:rPr>
        <w:t>г</w:t>
      </w:r>
      <w:r w:rsidRPr="00837EB7">
        <w:rPr>
          <w:b w:val="0"/>
          <w:sz w:val="28"/>
          <w:szCs w:val="28"/>
        </w:rPr>
        <w:t>о</w:t>
      </w:r>
      <w:r w:rsidRPr="00837EB7">
        <w:rPr>
          <w:b w:val="0"/>
          <w:spacing w:val="32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п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pacing w:val="-2"/>
          <w:sz w:val="28"/>
          <w:szCs w:val="28"/>
        </w:rPr>
        <w:t>ио</w:t>
      </w:r>
      <w:r w:rsidRPr="00837EB7">
        <w:rPr>
          <w:b w:val="0"/>
          <w:spacing w:val="1"/>
          <w:sz w:val="28"/>
          <w:szCs w:val="28"/>
        </w:rPr>
        <w:t>д</w:t>
      </w:r>
      <w:r w:rsidRPr="00837EB7">
        <w:rPr>
          <w:b w:val="0"/>
          <w:sz w:val="28"/>
          <w:szCs w:val="28"/>
        </w:rPr>
        <w:t>а,</w:t>
      </w:r>
      <w:r w:rsidRPr="00837EB7">
        <w:rPr>
          <w:b w:val="0"/>
          <w:spacing w:val="27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 xml:space="preserve">е 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z w:val="28"/>
          <w:szCs w:val="28"/>
        </w:rPr>
        <w:t>асс</w:t>
      </w:r>
      <w:r w:rsidRPr="00837EB7">
        <w:rPr>
          <w:b w:val="0"/>
          <w:spacing w:val="-3"/>
          <w:sz w:val="28"/>
          <w:szCs w:val="28"/>
        </w:rPr>
        <w:t>м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pacing w:val="-2"/>
          <w:sz w:val="28"/>
          <w:szCs w:val="28"/>
        </w:rPr>
        <w:t>р</w:t>
      </w:r>
      <w:r w:rsidRPr="00837EB7">
        <w:rPr>
          <w:b w:val="0"/>
          <w:spacing w:val="1"/>
          <w:sz w:val="28"/>
          <w:szCs w:val="28"/>
        </w:rPr>
        <w:t>и</w:t>
      </w:r>
      <w:r w:rsidRPr="00837EB7">
        <w:rPr>
          <w:b w:val="0"/>
          <w:spacing w:val="-1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1"/>
          <w:sz w:val="28"/>
          <w:szCs w:val="28"/>
        </w:rPr>
        <w:t>л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ь</w:t>
      </w:r>
      <w:r w:rsidRPr="00837EB7">
        <w:rPr>
          <w:b w:val="0"/>
          <w:sz w:val="28"/>
          <w:szCs w:val="28"/>
        </w:rPr>
        <w:t>,</w:t>
      </w:r>
      <w:r w:rsidRPr="00837EB7">
        <w:rPr>
          <w:b w:val="0"/>
          <w:spacing w:val="42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в</w:t>
      </w:r>
      <w:r w:rsidRPr="00837EB7">
        <w:rPr>
          <w:b w:val="0"/>
          <w:spacing w:val="42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в</w:t>
      </w:r>
      <w:r w:rsidRPr="00837EB7">
        <w:rPr>
          <w:b w:val="0"/>
          <w:sz w:val="28"/>
          <w:szCs w:val="28"/>
        </w:rPr>
        <w:t>я</w:t>
      </w:r>
      <w:r w:rsidRPr="00837EB7">
        <w:rPr>
          <w:b w:val="0"/>
          <w:spacing w:val="-1"/>
          <w:sz w:val="28"/>
          <w:szCs w:val="28"/>
        </w:rPr>
        <w:t>з</w:t>
      </w:r>
      <w:r w:rsidRPr="00837EB7">
        <w:rPr>
          <w:b w:val="0"/>
          <w:sz w:val="28"/>
          <w:szCs w:val="28"/>
        </w:rPr>
        <w:t>и</w:t>
      </w:r>
      <w:r w:rsidRPr="00837EB7">
        <w:rPr>
          <w:b w:val="0"/>
          <w:spacing w:val="43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40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тв</w:t>
      </w:r>
      <w:r w:rsidRPr="00837EB7">
        <w:rPr>
          <w:b w:val="0"/>
          <w:spacing w:val="1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ем</w:t>
      </w:r>
      <w:r w:rsidRPr="00837EB7">
        <w:rPr>
          <w:b w:val="0"/>
          <w:spacing w:val="42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2"/>
          <w:sz w:val="28"/>
          <w:szCs w:val="28"/>
        </w:rPr>
        <w:t>о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тв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1"/>
          <w:sz w:val="28"/>
          <w:szCs w:val="28"/>
        </w:rPr>
        <w:t>тв</w:t>
      </w:r>
      <w:r w:rsidRPr="00837EB7">
        <w:rPr>
          <w:b w:val="0"/>
          <w:spacing w:val="-4"/>
          <w:sz w:val="28"/>
          <w:szCs w:val="28"/>
        </w:rPr>
        <w:t>у</w:t>
      </w:r>
      <w:r w:rsidRPr="00837EB7">
        <w:rPr>
          <w:b w:val="0"/>
          <w:spacing w:val="-1"/>
          <w:sz w:val="28"/>
          <w:szCs w:val="28"/>
        </w:rPr>
        <w:t>ющ</w:t>
      </w:r>
      <w:r w:rsidRPr="00837EB7">
        <w:rPr>
          <w:b w:val="0"/>
          <w:sz w:val="28"/>
          <w:szCs w:val="28"/>
        </w:rPr>
        <w:t>их</w:t>
      </w:r>
      <w:r w:rsidRPr="00837EB7">
        <w:rPr>
          <w:b w:val="0"/>
          <w:spacing w:val="41"/>
          <w:sz w:val="28"/>
          <w:szCs w:val="28"/>
        </w:rPr>
        <w:t xml:space="preserve"> </w:t>
      </w:r>
      <w:r w:rsidRPr="00837EB7">
        <w:rPr>
          <w:b w:val="0"/>
          <w:sz w:val="28"/>
          <w:szCs w:val="28"/>
        </w:rPr>
        <w:t>п</w:t>
      </w:r>
      <w:r w:rsidRPr="00837EB7">
        <w:rPr>
          <w:b w:val="0"/>
          <w:spacing w:val="-2"/>
          <w:sz w:val="28"/>
          <w:szCs w:val="28"/>
        </w:rPr>
        <w:t>р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ек</w:t>
      </w:r>
      <w:r w:rsidRPr="00837EB7">
        <w:rPr>
          <w:b w:val="0"/>
          <w:spacing w:val="-3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н</w:t>
      </w:r>
      <w:r w:rsidRPr="00837EB7">
        <w:rPr>
          <w:b w:val="0"/>
          <w:spacing w:val="-2"/>
          <w:sz w:val="28"/>
          <w:szCs w:val="28"/>
        </w:rPr>
        <w:t>ы</w:t>
      </w:r>
      <w:r w:rsidRPr="00837EB7">
        <w:rPr>
          <w:b w:val="0"/>
          <w:sz w:val="28"/>
          <w:szCs w:val="28"/>
        </w:rPr>
        <w:t>х</w:t>
      </w:r>
      <w:r w:rsidRPr="00837EB7">
        <w:rPr>
          <w:b w:val="0"/>
          <w:spacing w:val="41"/>
          <w:sz w:val="28"/>
          <w:szCs w:val="28"/>
        </w:rPr>
        <w:t xml:space="preserve"> </w:t>
      </w:r>
      <w:r w:rsidRPr="00837EB7">
        <w:rPr>
          <w:b w:val="0"/>
          <w:spacing w:val="1"/>
          <w:sz w:val="28"/>
          <w:szCs w:val="28"/>
        </w:rPr>
        <w:t>р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-1"/>
          <w:sz w:val="28"/>
          <w:szCs w:val="28"/>
        </w:rPr>
        <w:t>ш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pacing w:val="-2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 xml:space="preserve">й 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-1"/>
          <w:sz w:val="28"/>
          <w:szCs w:val="28"/>
        </w:rPr>
        <w:t xml:space="preserve"> м</w:t>
      </w:r>
      <w:r w:rsidRPr="00837EB7">
        <w:rPr>
          <w:b w:val="0"/>
          <w:spacing w:val="-2"/>
          <w:sz w:val="28"/>
          <w:szCs w:val="28"/>
        </w:rPr>
        <w:t>о</w:t>
      </w:r>
      <w:r w:rsidRPr="00837EB7">
        <w:rPr>
          <w:b w:val="0"/>
          <w:spacing w:val="-1"/>
          <w:sz w:val="28"/>
          <w:szCs w:val="28"/>
        </w:rPr>
        <w:t>м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1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т</w:t>
      </w:r>
      <w:r w:rsidRPr="00837EB7">
        <w:rPr>
          <w:b w:val="0"/>
          <w:spacing w:val="-1"/>
          <w:sz w:val="28"/>
          <w:szCs w:val="28"/>
        </w:rPr>
        <w:t xml:space="preserve"> </w:t>
      </w:r>
      <w:r w:rsidR="00E418E5">
        <w:rPr>
          <w:b w:val="0"/>
          <w:spacing w:val="-3"/>
          <w:sz w:val="28"/>
          <w:szCs w:val="28"/>
        </w:rPr>
        <w:t xml:space="preserve">разработки </w:t>
      </w:r>
      <w:r w:rsidRPr="00837EB7">
        <w:rPr>
          <w:b w:val="0"/>
          <w:spacing w:val="-3"/>
          <w:sz w:val="28"/>
          <w:szCs w:val="28"/>
        </w:rPr>
        <w:t>с</w:t>
      </w:r>
      <w:r w:rsidRPr="00837EB7">
        <w:rPr>
          <w:b w:val="0"/>
          <w:spacing w:val="1"/>
          <w:sz w:val="28"/>
          <w:szCs w:val="28"/>
        </w:rPr>
        <w:t>х</w:t>
      </w:r>
      <w:r w:rsidRPr="00837EB7">
        <w:rPr>
          <w:b w:val="0"/>
          <w:sz w:val="28"/>
          <w:szCs w:val="28"/>
        </w:rPr>
        <w:t>е</w:t>
      </w:r>
      <w:r w:rsidRPr="00837EB7">
        <w:rPr>
          <w:b w:val="0"/>
          <w:spacing w:val="-3"/>
          <w:sz w:val="28"/>
          <w:szCs w:val="28"/>
        </w:rPr>
        <w:t>м</w:t>
      </w:r>
      <w:r w:rsidRPr="00837EB7">
        <w:rPr>
          <w:b w:val="0"/>
          <w:sz w:val="28"/>
          <w:szCs w:val="28"/>
        </w:rPr>
        <w:t xml:space="preserve">ы </w:t>
      </w:r>
      <w:r w:rsidRPr="00837EB7">
        <w:rPr>
          <w:b w:val="0"/>
          <w:spacing w:val="-1"/>
          <w:sz w:val="28"/>
          <w:szCs w:val="28"/>
        </w:rPr>
        <w:t>т</w:t>
      </w:r>
      <w:r w:rsidRPr="00837EB7">
        <w:rPr>
          <w:b w:val="0"/>
          <w:sz w:val="28"/>
          <w:szCs w:val="28"/>
        </w:rPr>
        <w:t>еп</w:t>
      </w:r>
      <w:r w:rsidRPr="00837EB7">
        <w:rPr>
          <w:b w:val="0"/>
          <w:spacing w:val="-4"/>
          <w:sz w:val="28"/>
          <w:szCs w:val="28"/>
        </w:rPr>
        <w:t>л</w:t>
      </w:r>
      <w:r w:rsidRPr="00837EB7">
        <w:rPr>
          <w:b w:val="0"/>
          <w:spacing w:val="1"/>
          <w:sz w:val="28"/>
          <w:szCs w:val="28"/>
        </w:rPr>
        <w:t>о</w:t>
      </w:r>
      <w:r w:rsidRPr="00837EB7">
        <w:rPr>
          <w:b w:val="0"/>
          <w:sz w:val="28"/>
          <w:szCs w:val="28"/>
        </w:rPr>
        <w:t>с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z w:val="28"/>
          <w:szCs w:val="28"/>
        </w:rPr>
        <w:t>а</w:t>
      </w:r>
      <w:r w:rsidRPr="00837EB7">
        <w:rPr>
          <w:b w:val="0"/>
          <w:spacing w:val="1"/>
          <w:sz w:val="28"/>
          <w:szCs w:val="28"/>
        </w:rPr>
        <w:t>б</w:t>
      </w:r>
      <w:r w:rsidRPr="00837EB7">
        <w:rPr>
          <w:b w:val="0"/>
          <w:sz w:val="28"/>
          <w:szCs w:val="28"/>
        </w:rPr>
        <w:t>ж</w:t>
      </w:r>
      <w:r w:rsidRPr="00837EB7">
        <w:rPr>
          <w:b w:val="0"/>
          <w:spacing w:val="-3"/>
          <w:sz w:val="28"/>
          <w:szCs w:val="28"/>
        </w:rPr>
        <w:t>е</w:t>
      </w:r>
      <w:r w:rsidRPr="00837EB7">
        <w:rPr>
          <w:b w:val="0"/>
          <w:spacing w:val="-2"/>
          <w:sz w:val="28"/>
          <w:szCs w:val="28"/>
        </w:rPr>
        <w:t>н</w:t>
      </w:r>
      <w:r w:rsidRPr="00837EB7">
        <w:rPr>
          <w:b w:val="0"/>
          <w:spacing w:val="1"/>
          <w:sz w:val="28"/>
          <w:szCs w:val="28"/>
        </w:rPr>
        <w:t>и</w:t>
      </w:r>
      <w:r w:rsidRPr="00837EB7">
        <w:rPr>
          <w:b w:val="0"/>
          <w:sz w:val="28"/>
          <w:szCs w:val="28"/>
        </w:rPr>
        <w:t>я.</w:t>
      </w:r>
    </w:p>
    <w:p w:rsidR="00CB5ED0" w:rsidRPr="00CB5ED0" w:rsidRDefault="00CB5ED0" w:rsidP="00F67F08">
      <w:pPr>
        <w:pStyle w:val="e"/>
        <w:spacing w:before="0"/>
      </w:pPr>
    </w:p>
    <w:p w:rsidR="00BE5273" w:rsidRDefault="00BE5273" w:rsidP="00F67F0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3" w:firstLine="0"/>
        <w:rPr>
          <w:sz w:val="28"/>
          <w:szCs w:val="28"/>
        </w:rPr>
      </w:pPr>
      <w:bookmarkStart w:id="14" w:name="_Toc479442462"/>
      <w:r w:rsidRPr="00BE5273">
        <w:rPr>
          <w:sz w:val="28"/>
          <w:szCs w:val="28"/>
        </w:rPr>
        <w:t xml:space="preserve"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</w:t>
      </w:r>
      <w:r w:rsidR="00AF3062">
        <w:rPr>
          <w:sz w:val="28"/>
          <w:szCs w:val="28"/>
        </w:rPr>
        <w:t xml:space="preserve">их </w:t>
      </w:r>
      <w:r w:rsidRPr="00BE5273">
        <w:rPr>
          <w:sz w:val="28"/>
          <w:szCs w:val="28"/>
        </w:rPr>
        <w:t>из эксплуатации</w:t>
      </w:r>
      <w:bookmarkEnd w:id="14"/>
    </w:p>
    <w:p w:rsidR="00FB55EE" w:rsidRPr="00FB55EE" w:rsidRDefault="00FB55EE" w:rsidP="00F67F08">
      <w:pPr>
        <w:pStyle w:val="e"/>
        <w:spacing w:before="0"/>
      </w:pPr>
    </w:p>
    <w:p w:rsidR="00837EB7" w:rsidRDefault="00837EB7" w:rsidP="00F67F08">
      <w:pPr>
        <w:pStyle w:val="TableParagraph"/>
        <w:keepLines/>
        <w:kinsoku w:val="0"/>
        <w:overflowPunct w:val="0"/>
        <w:ind w:left="-142" w:right="-113" w:firstLine="567"/>
        <w:jc w:val="both"/>
        <w:rPr>
          <w:sz w:val="28"/>
          <w:szCs w:val="28"/>
        </w:rPr>
      </w:pPr>
      <w:r w:rsidRPr="00811A84">
        <w:rPr>
          <w:spacing w:val="-1"/>
          <w:sz w:val="28"/>
          <w:szCs w:val="28"/>
        </w:rPr>
        <w:lastRenderedPageBreak/>
        <w:t>Мероприятия</w:t>
      </w:r>
      <w:r w:rsidRPr="00811A84">
        <w:rPr>
          <w:spacing w:val="46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п</w:t>
      </w:r>
      <w:r w:rsidRPr="00811A84">
        <w:rPr>
          <w:sz w:val="28"/>
          <w:szCs w:val="28"/>
        </w:rPr>
        <w:t>о</w:t>
      </w:r>
      <w:r w:rsidRPr="00811A84">
        <w:rPr>
          <w:spacing w:val="44"/>
          <w:sz w:val="28"/>
          <w:szCs w:val="28"/>
        </w:rPr>
        <w:t xml:space="preserve"> </w:t>
      </w:r>
      <w:r w:rsidRPr="00811A84">
        <w:rPr>
          <w:sz w:val="28"/>
          <w:szCs w:val="28"/>
        </w:rPr>
        <w:t>пе</w:t>
      </w:r>
      <w:r w:rsidRPr="00811A84">
        <w:rPr>
          <w:spacing w:val="-2"/>
          <w:sz w:val="28"/>
          <w:szCs w:val="28"/>
        </w:rPr>
        <w:t>р</w:t>
      </w:r>
      <w:r w:rsidRPr="00811A84">
        <w:rPr>
          <w:sz w:val="28"/>
          <w:szCs w:val="28"/>
        </w:rPr>
        <w:t>е</w:t>
      </w:r>
      <w:r w:rsidRPr="00811A84">
        <w:rPr>
          <w:spacing w:val="-1"/>
          <w:sz w:val="28"/>
          <w:szCs w:val="28"/>
        </w:rPr>
        <w:t>в</w:t>
      </w:r>
      <w:r w:rsidRPr="00811A84">
        <w:rPr>
          <w:spacing w:val="-2"/>
          <w:sz w:val="28"/>
          <w:szCs w:val="28"/>
        </w:rPr>
        <w:t>о</w:t>
      </w:r>
      <w:r w:rsidRPr="00811A84">
        <w:rPr>
          <w:spacing w:val="1"/>
          <w:sz w:val="28"/>
          <w:szCs w:val="28"/>
        </w:rPr>
        <w:t>д</w:t>
      </w:r>
      <w:r w:rsidRPr="00811A84">
        <w:rPr>
          <w:sz w:val="28"/>
          <w:szCs w:val="28"/>
        </w:rPr>
        <w:t>у</w:t>
      </w:r>
      <w:r w:rsidRPr="00811A84">
        <w:rPr>
          <w:spacing w:val="43"/>
          <w:sz w:val="28"/>
          <w:szCs w:val="28"/>
        </w:rPr>
        <w:t xml:space="preserve"> </w:t>
      </w:r>
      <w:r w:rsidRPr="00811A84">
        <w:rPr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т</w:t>
      </w:r>
      <w:r w:rsidRPr="00811A84">
        <w:rPr>
          <w:sz w:val="28"/>
          <w:szCs w:val="28"/>
        </w:rPr>
        <w:t>е</w:t>
      </w:r>
      <w:r w:rsidRPr="00811A84">
        <w:rPr>
          <w:spacing w:val="-1"/>
          <w:sz w:val="28"/>
          <w:szCs w:val="28"/>
        </w:rPr>
        <w:t>ль</w:t>
      </w:r>
      <w:r w:rsidRPr="00811A84">
        <w:rPr>
          <w:sz w:val="28"/>
          <w:szCs w:val="28"/>
        </w:rPr>
        <w:t>н</w:t>
      </w:r>
      <w:r w:rsidR="00DA4F53" w:rsidRPr="00811A84">
        <w:rPr>
          <w:spacing w:val="-2"/>
          <w:sz w:val="28"/>
          <w:szCs w:val="28"/>
        </w:rPr>
        <w:t>ых</w:t>
      </w:r>
      <w:r w:rsidRPr="00811A84">
        <w:rPr>
          <w:sz w:val="28"/>
          <w:szCs w:val="28"/>
        </w:rPr>
        <w:t>,</w:t>
      </w:r>
      <w:r w:rsidRPr="00811A84">
        <w:rPr>
          <w:spacing w:val="44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р</w:t>
      </w:r>
      <w:r w:rsidRPr="00811A84">
        <w:rPr>
          <w:sz w:val="28"/>
          <w:szCs w:val="28"/>
        </w:rPr>
        <w:t>а</w:t>
      </w:r>
      <w:r w:rsidRPr="00811A84">
        <w:rPr>
          <w:spacing w:val="-1"/>
          <w:sz w:val="28"/>
          <w:szCs w:val="28"/>
        </w:rPr>
        <w:t>зм</w:t>
      </w:r>
      <w:r w:rsidRPr="00811A84">
        <w:rPr>
          <w:sz w:val="28"/>
          <w:szCs w:val="28"/>
        </w:rPr>
        <w:t>е</w:t>
      </w:r>
      <w:r w:rsidRPr="00811A84">
        <w:rPr>
          <w:spacing w:val="-1"/>
          <w:sz w:val="28"/>
          <w:szCs w:val="28"/>
        </w:rPr>
        <w:t>щ</w:t>
      </w:r>
      <w:r w:rsidRPr="00811A84">
        <w:rPr>
          <w:spacing w:val="-3"/>
          <w:sz w:val="28"/>
          <w:szCs w:val="28"/>
        </w:rPr>
        <w:t>е</w:t>
      </w:r>
      <w:r w:rsidRPr="00811A84">
        <w:rPr>
          <w:spacing w:val="-2"/>
          <w:sz w:val="28"/>
          <w:szCs w:val="28"/>
        </w:rPr>
        <w:t>нн</w:t>
      </w:r>
      <w:r w:rsidR="005157F7" w:rsidRPr="00811A84">
        <w:rPr>
          <w:spacing w:val="1"/>
          <w:sz w:val="28"/>
          <w:szCs w:val="28"/>
        </w:rPr>
        <w:t>ых</w:t>
      </w:r>
      <w:r w:rsidRPr="00811A84">
        <w:rPr>
          <w:spacing w:val="46"/>
          <w:sz w:val="28"/>
          <w:szCs w:val="28"/>
        </w:rPr>
        <w:t xml:space="preserve"> </w:t>
      </w:r>
      <w:r w:rsidRPr="00811A84">
        <w:rPr>
          <w:sz w:val="28"/>
          <w:szCs w:val="28"/>
        </w:rPr>
        <w:t>в</w:t>
      </w:r>
      <w:r w:rsidRPr="00811A84">
        <w:rPr>
          <w:spacing w:val="44"/>
          <w:sz w:val="28"/>
          <w:szCs w:val="28"/>
        </w:rPr>
        <w:t xml:space="preserve"> </w:t>
      </w:r>
      <w:r w:rsidRPr="00811A84">
        <w:rPr>
          <w:sz w:val="28"/>
          <w:szCs w:val="28"/>
        </w:rPr>
        <w:t>с</w:t>
      </w:r>
      <w:r w:rsidRPr="00811A84">
        <w:rPr>
          <w:spacing w:val="-4"/>
          <w:sz w:val="28"/>
          <w:szCs w:val="28"/>
        </w:rPr>
        <w:t>у</w:t>
      </w:r>
      <w:r w:rsidRPr="00811A84">
        <w:rPr>
          <w:spacing w:val="-1"/>
          <w:sz w:val="28"/>
          <w:szCs w:val="28"/>
        </w:rPr>
        <w:t>щ</w:t>
      </w:r>
      <w:r w:rsidRPr="00811A84">
        <w:rPr>
          <w:sz w:val="28"/>
          <w:szCs w:val="28"/>
        </w:rPr>
        <w:t>ес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1"/>
          <w:sz w:val="28"/>
          <w:szCs w:val="28"/>
        </w:rPr>
        <w:t>в</w:t>
      </w:r>
      <w:r w:rsidRPr="00811A84">
        <w:rPr>
          <w:spacing w:val="-4"/>
          <w:sz w:val="28"/>
          <w:szCs w:val="28"/>
        </w:rPr>
        <w:t>у</w:t>
      </w:r>
      <w:r w:rsidRPr="00811A84">
        <w:rPr>
          <w:spacing w:val="-1"/>
          <w:sz w:val="28"/>
          <w:szCs w:val="28"/>
        </w:rPr>
        <w:t>ющ</w:t>
      </w:r>
      <w:r w:rsidRPr="00811A84">
        <w:rPr>
          <w:sz w:val="28"/>
          <w:szCs w:val="28"/>
        </w:rPr>
        <w:t>ей</w:t>
      </w:r>
      <w:r w:rsidRPr="00811A84">
        <w:rPr>
          <w:spacing w:val="19"/>
          <w:sz w:val="28"/>
          <w:szCs w:val="28"/>
        </w:rPr>
        <w:t xml:space="preserve"> </w:t>
      </w:r>
      <w:r w:rsidRPr="00811A84">
        <w:rPr>
          <w:spacing w:val="-3"/>
          <w:sz w:val="28"/>
          <w:szCs w:val="28"/>
        </w:rPr>
        <w:t>з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е</w:t>
      </w:r>
      <w:r w:rsidRPr="00811A84">
        <w:rPr>
          <w:spacing w:val="18"/>
          <w:sz w:val="28"/>
          <w:szCs w:val="28"/>
        </w:rPr>
        <w:t xml:space="preserve"> </w:t>
      </w:r>
      <w:r w:rsidRPr="00811A84">
        <w:rPr>
          <w:spacing w:val="-2"/>
          <w:sz w:val="28"/>
          <w:szCs w:val="28"/>
        </w:rPr>
        <w:t>д</w:t>
      </w:r>
      <w:r w:rsidRPr="00811A84">
        <w:rPr>
          <w:sz w:val="28"/>
          <w:szCs w:val="28"/>
        </w:rPr>
        <w:t>е</w:t>
      </w:r>
      <w:r w:rsidRPr="00811A84">
        <w:rPr>
          <w:spacing w:val="1"/>
          <w:sz w:val="28"/>
          <w:szCs w:val="28"/>
        </w:rPr>
        <w:t>й</w:t>
      </w:r>
      <w:r w:rsidRPr="00811A84">
        <w:rPr>
          <w:sz w:val="28"/>
          <w:szCs w:val="28"/>
        </w:rPr>
        <w:t>с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3"/>
          <w:sz w:val="28"/>
          <w:szCs w:val="28"/>
        </w:rPr>
        <w:t>в</w:t>
      </w:r>
      <w:r w:rsidRPr="00811A84">
        <w:rPr>
          <w:spacing w:val="1"/>
          <w:sz w:val="28"/>
          <w:szCs w:val="28"/>
        </w:rPr>
        <w:t>и</w:t>
      </w:r>
      <w:r w:rsidRPr="00811A84">
        <w:rPr>
          <w:sz w:val="28"/>
          <w:szCs w:val="28"/>
        </w:rPr>
        <w:t>я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z w:val="28"/>
          <w:szCs w:val="28"/>
        </w:rPr>
        <w:t>ис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2"/>
          <w:sz w:val="28"/>
          <w:szCs w:val="28"/>
        </w:rPr>
        <w:t>о</w:t>
      </w:r>
      <w:r w:rsidRPr="00811A84">
        <w:rPr>
          <w:sz w:val="28"/>
          <w:szCs w:val="28"/>
        </w:rPr>
        <w:t>ч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ик</w:t>
      </w:r>
      <w:r w:rsidR="00CA721F">
        <w:rPr>
          <w:sz w:val="28"/>
          <w:szCs w:val="28"/>
        </w:rPr>
        <w:t>ов</w:t>
      </w:r>
      <w:r w:rsidRPr="00811A84">
        <w:rPr>
          <w:spacing w:val="16"/>
          <w:sz w:val="28"/>
          <w:szCs w:val="28"/>
        </w:rPr>
        <w:t xml:space="preserve"> </w:t>
      </w:r>
      <w:r w:rsidRPr="00811A84">
        <w:rPr>
          <w:spacing w:val="-3"/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м</w:t>
      </w:r>
      <w:r w:rsidRPr="00811A84">
        <w:rPr>
          <w:spacing w:val="-2"/>
          <w:sz w:val="28"/>
          <w:szCs w:val="28"/>
        </w:rPr>
        <w:t>би</w:t>
      </w:r>
      <w:r w:rsidRPr="00811A84">
        <w:rPr>
          <w:sz w:val="28"/>
          <w:szCs w:val="28"/>
        </w:rPr>
        <w:t>н</w:t>
      </w:r>
      <w:r w:rsidRPr="00811A84">
        <w:rPr>
          <w:spacing w:val="-2"/>
          <w:sz w:val="28"/>
          <w:szCs w:val="28"/>
        </w:rPr>
        <w:t>и</w:t>
      </w:r>
      <w:r w:rsidRPr="00811A84">
        <w:rPr>
          <w:spacing w:val="1"/>
          <w:sz w:val="28"/>
          <w:szCs w:val="28"/>
        </w:rPr>
        <w:t>ро</w:t>
      </w:r>
      <w:r w:rsidRPr="00811A84">
        <w:rPr>
          <w:spacing w:val="-1"/>
          <w:sz w:val="28"/>
          <w:szCs w:val="28"/>
        </w:rPr>
        <w:t>в</w:t>
      </w:r>
      <w:r w:rsidRPr="00811A84">
        <w:rPr>
          <w:spacing w:val="-3"/>
          <w:sz w:val="28"/>
          <w:szCs w:val="28"/>
        </w:rPr>
        <w:t>а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н</w:t>
      </w:r>
      <w:r w:rsidRPr="00811A84">
        <w:rPr>
          <w:spacing w:val="-2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19"/>
          <w:sz w:val="28"/>
          <w:szCs w:val="28"/>
        </w:rPr>
        <w:t xml:space="preserve"> </w:t>
      </w:r>
      <w:r w:rsidRPr="00811A84">
        <w:rPr>
          <w:spacing w:val="-3"/>
          <w:sz w:val="28"/>
          <w:szCs w:val="28"/>
        </w:rPr>
        <w:t>в</w:t>
      </w:r>
      <w:r w:rsidRPr="00811A84">
        <w:rPr>
          <w:sz w:val="28"/>
          <w:szCs w:val="28"/>
        </w:rPr>
        <w:t>ы</w:t>
      </w:r>
      <w:r w:rsidRPr="00811A84">
        <w:rPr>
          <w:spacing w:val="1"/>
          <w:sz w:val="28"/>
          <w:szCs w:val="28"/>
        </w:rPr>
        <w:t>р</w:t>
      </w:r>
      <w:r w:rsidRPr="00811A84">
        <w:rPr>
          <w:spacing w:val="-3"/>
          <w:sz w:val="28"/>
          <w:szCs w:val="28"/>
        </w:rPr>
        <w:t>а</w:t>
      </w:r>
      <w:r w:rsidRPr="00811A84">
        <w:rPr>
          <w:spacing w:val="-2"/>
          <w:sz w:val="28"/>
          <w:szCs w:val="28"/>
        </w:rPr>
        <w:t>б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3"/>
          <w:sz w:val="28"/>
          <w:szCs w:val="28"/>
        </w:rPr>
        <w:t>к</w:t>
      </w:r>
      <w:r w:rsidRPr="00811A84">
        <w:rPr>
          <w:sz w:val="28"/>
          <w:szCs w:val="28"/>
        </w:rPr>
        <w:t>и</w:t>
      </w:r>
      <w:r w:rsidRPr="00811A84">
        <w:rPr>
          <w:spacing w:val="19"/>
          <w:sz w:val="28"/>
          <w:szCs w:val="28"/>
        </w:rPr>
        <w:t xml:space="preserve"> 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3"/>
          <w:sz w:val="28"/>
          <w:szCs w:val="28"/>
        </w:rPr>
        <w:t>е</w:t>
      </w:r>
      <w:r w:rsidRPr="00811A84">
        <w:rPr>
          <w:sz w:val="28"/>
          <w:szCs w:val="28"/>
        </w:rPr>
        <w:t>п</w:t>
      </w:r>
      <w:r w:rsidRPr="00811A84">
        <w:rPr>
          <w:spacing w:val="-1"/>
          <w:sz w:val="28"/>
          <w:szCs w:val="28"/>
        </w:rPr>
        <w:t>л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3"/>
          <w:sz w:val="28"/>
          <w:szCs w:val="28"/>
        </w:rPr>
        <w:t>в</w:t>
      </w:r>
      <w:r w:rsidRPr="00811A84">
        <w:rPr>
          <w:spacing w:val="1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17"/>
          <w:sz w:val="28"/>
          <w:szCs w:val="28"/>
        </w:rPr>
        <w:t xml:space="preserve"> </w:t>
      </w:r>
      <w:r w:rsidRPr="00811A84">
        <w:rPr>
          <w:sz w:val="28"/>
          <w:szCs w:val="28"/>
        </w:rPr>
        <w:t>и</w:t>
      </w:r>
      <w:r w:rsidRPr="00811A84">
        <w:rPr>
          <w:spacing w:val="19"/>
          <w:sz w:val="28"/>
          <w:szCs w:val="28"/>
        </w:rPr>
        <w:t xml:space="preserve"> </w:t>
      </w:r>
      <w:r w:rsidRPr="00811A84">
        <w:rPr>
          <w:spacing w:val="-1"/>
          <w:sz w:val="28"/>
          <w:szCs w:val="28"/>
        </w:rPr>
        <w:t>эл</w:t>
      </w:r>
      <w:r w:rsidRPr="00811A84">
        <w:rPr>
          <w:spacing w:val="-3"/>
          <w:sz w:val="28"/>
          <w:szCs w:val="28"/>
        </w:rPr>
        <w:t>е</w:t>
      </w:r>
      <w:r w:rsidRPr="00811A84">
        <w:rPr>
          <w:sz w:val="28"/>
          <w:szCs w:val="28"/>
        </w:rPr>
        <w:t>к</w:t>
      </w:r>
      <w:r w:rsidRPr="00811A84">
        <w:rPr>
          <w:spacing w:val="-1"/>
          <w:sz w:val="28"/>
          <w:szCs w:val="28"/>
        </w:rPr>
        <w:t>т</w:t>
      </w:r>
      <w:r w:rsidRPr="00811A84">
        <w:rPr>
          <w:sz w:val="28"/>
          <w:szCs w:val="28"/>
        </w:rPr>
        <w:t>ричес</w:t>
      </w:r>
      <w:r w:rsidRPr="00811A84">
        <w:rPr>
          <w:spacing w:val="-3"/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pacing w:val="-1"/>
          <w:sz w:val="28"/>
          <w:szCs w:val="28"/>
        </w:rPr>
        <w:t>э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е</w:t>
      </w:r>
      <w:r w:rsidRPr="00811A84">
        <w:rPr>
          <w:spacing w:val="1"/>
          <w:sz w:val="28"/>
          <w:szCs w:val="28"/>
        </w:rPr>
        <w:t>р</w:t>
      </w:r>
      <w:r w:rsidRPr="00811A84">
        <w:rPr>
          <w:spacing w:val="-3"/>
          <w:sz w:val="28"/>
          <w:szCs w:val="28"/>
        </w:rPr>
        <w:t>г</w:t>
      </w:r>
      <w:r w:rsidRPr="00811A84">
        <w:rPr>
          <w:sz w:val="28"/>
          <w:szCs w:val="28"/>
        </w:rPr>
        <w:t>и</w:t>
      </w:r>
      <w:r w:rsidRPr="00811A84">
        <w:rPr>
          <w:spacing w:val="1"/>
          <w:sz w:val="28"/>
          <w:szCs w:val="28"/>
        </w:rPr>
        <w:t>и</w:t>
      </w:r>
      <w:r w:rsidRPr="00811A84">
        <w:rPr>
          <w:sz w:val="28"/>
          <w:szCs w:val="28"/>
        </w:rPr>
        <w:t>,</w:t>
      </w:r>
      <w:r w:rsidRPr="00811A84">
        <w:rPr>
          <w:spacing w:val="13"/>
          <w:sz w:val="28"/>
          <w:szCs w:val="28"/>
        </w:rPr>
        <w:t xml:space="preserve"> </w:t>
      </w:r>
      <w:r w:rsidRPr="00811A84">
        <w:rPr>
          <w:sz w:val="28"/>
          <w:szCs w:val="28"/>
        </w:rPr>
        <w:t>в</w:t>
      </w:r>
      <w:r w:rsidRPr="00811A84">
        <w:rPr>
          <w:spacing w:val="13"/>
          <w:sz w:val="28"/>
          <w:szCs w:val="28"/>
        </w:rPr>
        <w:t xml:space="preserve"> </w:t>
      </w:r>
      <w:r w:rsidRPr="00811A84">
        <w:rPr>
          <w:spacing w:val="-2"/>
          <w:sz w:val="28"/>
          <w:szCs w:val="28"/>
        </w:rPr>
        <w:t>п</w:t>
      </w:r>
      <w:r w:rsidRPr="00811A84">
        <w:rPr>
          <w:spacing w:val="1"/>
          <w:sz w:val="28"/>
          <w:szCs w:val="28"/>
        </w:rPr>
        <w:t>и</w:t>
      </w:r>
      <w:r w:rsidRPr="00811A84">
        <w:rPr>
          <w:spacing w:val="-3"/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в</w:t>
      </w:r>
      <w:r w:rsidRPr="00811A84">
        <w:rPr>
          <w:spacing w:val="-2"/>
          <w:sz w:val="28"/>
          <w:szCs w:val="28"/>
        </w:rPr>
        <w:t>ы</w:t>
      </w:r>
      <w:r w:rsidRPr="00811A84">
        <w:rPr>
          <w:sz w:val="28"/>
          <w:szCs w:val="28"/>
        </w:rPr>
        <w:t>й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р</w:t>
      </w:r>
      <w:r w:rsidRPr="00811A84">
        <w:rPr>
          <w:sz w:val="28"/>
          <w:szCs w:val="28"/>
        </w:rPr>
        <w:t>е</w:t>
      </w:r>
      <w:r w:rsidRPr="00811A84">
        <w:rPr>
          <w:spacing w:val="-3"/>
          <w:sz w:val="28"/>
          <w:szCs w:val="28"/>
        </w:rPr>
        <w:t>ж</w:t>
      </w:r>
      <w:r w:rsidRPr="00811A84">
        <w:rPr>
          <w:spacing w:val="1"/>
          <w:sz w:val="28"/>
          <w:szCs w:val="28"/>
        </w:rPr>
        <w:t>и</w:t>
      </w:r>
      <w:r w:rsidRPr="00811A84">
        <w:rPr>
          <w:sz w:val="28"/>
          <w:szCs w:val="28"/>
        </w:rPr>
        <w:t>м</w:t>
      </w:r>
      <w:r w:rsidRPr="00811A84">
        <w:rPr>
          <w:spacing w:val="13"/>
          <w:sz w:val="28"/>
          <w:szCs w:val="28"/>
        </w:rPr>
        <w:t xml:space="preserve"> </w:t>
      </w:r>
      <w:r w:rsidRPr="00811A84">
        <w:rPr>
          <w:spacing w:val="-2"/>
          <w:sz w:val="28"/>
          <w:szCs w:val="28"/>
        </w:rPr>
        <w:t>р</w:t>
      </w:r>
      <w:r w:rsidRPr="00811A84">
        <w:rPr>
          <w:sz w:val="28"/>
          <w:szCs w:val="28"/>
        </w:rPr>
        <w:t>а</w:t>
      </w:r>
      <w:r w:rsidRPr="00811A84">
        <w:rPr>
          <w:spacing w:val="-2"/>
          <w:sz w:val="28"/>
          <w:szCs w:val="28"/>
        </w:rPr>
        <w:t>бо</w:t>
      </w:r>
      <w:r w:rsidRPr="00811A84">
        <w:rPr>
          <w:spacing w:val="-1"/>
          <w:sz w:val="28"/>
          <w:szCs w:val="28"/>
        </w:rPr>
        <w:t>т</w:t>
      </w:r>
      <w:r w:rsidRPr="00811A84">
        <w:rPr>
          <w:sz w:val="28"/>
          <w:szCs w:val="28"/>
        </w:rPr>
        <w:t>ы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z w:val="28"/>
          <w:szCs w:val="28"/>
        </w:rPr>
        <w:t>не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р</w:t>
      </w:r>
      <w:r w:rsidRPr="00811A84">
        <w:rPr>
          <w:sz w:val="28"/>
          <w:szCs w:val="28"/>
        </w:rPr>
        <w:t>а</w:t>
      </w:r>
      <w:r w:rsidRPr="00811A84">
        <w:rPr>
          <w:spacing w:val="-3"/>
          <w:sz w:val="28"/>
          <w:szCs w:val="28"/>
        </w:rPr>
        <w:t>з</w:t>
      </w:r>
      <w:r w:rsidRPr="00811A84">
        <w:rPr>
          <w:spacing w:val="1"/>
          <w:sz w:val="28"/>
          <w:szCs w:val="28"/>
        </w:rPr>
        <w:t>р</w:t>
      </w:r>
      <w:r w:rsidRPr="00811A84">
        <w:rPr>
          <w:spacing w:val="-3"/>
          <w:sz w:val="28"/>
          <w:szCs w:val="28"/>
        </w:rPr>
        <w:t>а</w:t>
      </w:r>
      <w:r w:rsidRPr="00811A84">
        <w:rPr>
          <w:spacing w:val="1"/>
          <w:sz w:val="28"/>
          <w:szCs w:val="28"/>
        </w:rPr>
        <w:t>б</w:t>
      </w:r>
      <w:r w:rsidRPr="00811A84">
        <w:rPr>
          <w:sz w:val="28"/>
          <w:szCs w:val="28"/>
        </w:rPr>
        <w:t>а</w:t>
      </w:r>
      <w:r w:rsidRPr="00811A84">
        <w:rPr>
          <w:spacing w:val="-3"/>
          <w:sz w:val="28"/>
          <w:szCs w:val="28"/>
        </w:rPr>
        <w:t>т</w:t>
      </w:r>
      <w:r w:rsidRPr="00811A84">
        <w:rPr>
          <w:sz w:val="28"/>
          <w:szCs w:val="28"/>
        </w:rPr>
        <w:t>ы</w:t>
      </w:r>
      <w:r w:rsidRPr="00811A84">
        <w:rPr>
          <w:spacing w:val="-1"/>
          <w:sz w:val="28"/>
          <w:szCs w:val="28"/>
        </w:rPr>
        <w:t>в</w:t>
      </w:r>
      <w:r w:rsidRPr="00811A84">
        <w:rPr>
          <w:sz w:val="28"/>
          <w:szCs w:val="28"/>
        </w:rPr>
        <w:t>а</w:t>
      </w:r>
      <w:r w:rsidRPr="00811A84">
        <w:rPr>
          <w:spacing w:val="-4"/>
          <w:sz w:val="28"/>
          <w:szCs w:val="28"/>
        </w:rPr>
        <w:t>лись</w:t>
      </w:r>
      <w:r w:rsidRPr="00811A84">
        <w:rPr>
          <w:sz w:val="28"/>
          <w:szCs w:val="28"/>
        </w:rPr>
        <w:t>,</w:t>
      </w:r>
      <w:r w:rsidRPr="00811A84">
        <w:rPr>
          <w:spacing w:val="13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п</w:t>
      </w:r>
      <w:r w:rsidRPr="00811A84">
        <w:rPr>
          <w:sz w:val="28"/>
          <w:szCs w:val="28"/>
        </w:rPr>
        <w:t>о</w:t>
      </w:r>
      <w:r w:rsidRPr="00811A84">
        <w:rPr>
          <w:spacing w:val="15"/>
          <w:sz w:val="28"/>
          <w:szCs w:val="28"/>
        </w:rPr>
        <w:t xml:space="preserve"> </w:t>
      </w:r>
      <w:r w:rsidRPr="00811A84">
        <w:rPr>
          <w:spacing w:val="-2"/>
          <w:sz w:val="28"/>
          <w:szCs w:val="28"/>
        </w:rPr>
        <w:t>пр</w:t>
      </w:r>
      <w:r w:rsidRPr="00811A84">
        <w:rPr>
          <w:spacing w:val="1"/>
          <w:sz w:val="28"/>
          <w:szCs w:val="28"/>
        </w:rPr>
        <w:t>и</w:t>
      </w:r>
      <w:r w:rsidRPr="00811A84">
        <w:rPr>
          <w:sz w:val="28"/>
          <w:szCs w:val="28"/>
        </w:rPr>
        <w:t>ч</w:t>
      </w:r>
      <w:r w:rsidRPr="00811A84">
        <w:rPr>
          <w:spacing w:val="-2"/>
          <w:sz w:val="28"/>
          <w:szCs w:val="28"/>
        </w:rPr>
        <w:t>и</w:t>
      </w:r>
      <w:r w:rsidRPr="00811A84">
        <w:rPr>
          <w:spacing w:val="1"/>
          <w:sz w:val="28"/>
          <w:szCs w:val="28"/>
        </w:rPr>
        <w:t>н</w:t>
      </w:r>
      <w:r w:rsidRPr="00811A84">
        <w:rPr>
          <w:sz w:val="28"/>
          <w:szCs w:val="28"/>
        </w:rPr>
        <w:t>е</w:t>
      </w:r>
      <w:r w:rsidRPr="00811A84">
        <w:rPr>
          <w:spacing w:val="14"/>
          <w:sz w:val="28"/>
          <w:szCs w:val="28"/>
        </w:rPr>
        <w:t xml:space="preserve"> 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3"/>
          <w:sz w:val="28"/>
          <w:szCs w:val="28"/>
        </w:rPr>
        <w:t>т</w:t>
      </w:r>
      <w:r w:rsidRPr="00811A84">
        <w:rPr>
          <w:sz w:val="28"/>
          <w:szCs w:val="28"/>
        </w:rPr>
        <w:t>с</w:t>
      </w:r>
      <w:r w:rsidRPr="00811A84">
        <w:rPr>
          <w:spacing w:val="-1"/>
          <w:sz w:val="28"/>
          <w:szCs w:val="28"/>
        </w:rPr>
        <w:t>ут</w:t>
      </w:r>
      <w:r w:rsidRPr="00811A84">
        <w:rPr>
          <w:sz w:val="28"/>
          <w:szCs w:val="28"/>
        </w:rPr>
        <w:t>с</w:t>
      </w:r>
      <w:r w:rsidRPr="00811A84">
        <w:rPr>
          <w:spacing w:val="-1"/>
          <w:sz w:val="28"/>
          <w:szCs w:val="28"/>
        </w:rPr>
        <w:t>тв</w:t>
      </w:r>
      <w:r w:rsidRPr="00811A84">
        <w:rPr>
          <w:sz w:val="28"/>
          <w:szCs w:val="28"/>
        </w:rPr>
        <w:t>ия</w:t>
      </w:r>
      <w:r w:rsidRPr="00811A84">
        <w:rPr>
          <w:spacing w:val="48"/>
          <w:sz w:val="28"/>
          <w:szCs w:val="28"/>
        </w:rPr>
        <w:t xml:space="preserve"> </w:t>
      </w:r>
      <w:r w:rsidRPr="00811A84">
        <w:rPr>
          <w:spacing w:val="-2"/>
          <w:sz w:val="28"/>
          <w:szCs w:val="28"/>
        </w:rPr>
        <w:t>и</w:t>
      </w:r>
      <w:r w:rsidRPr="00811A84">
        <w:rPr>
          <w:sz w:val="28"/>
          <w:szCs w:val="28"/>
        </w:rPr>
        <w:t>с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2"/>
          <w:sz w:val="28"/>
          <w:szCs w:val="28"/>
        </w:rPr>
        <w:t>о</w:t>
      </w:r>
      <w:r w:rsidRPr="00811A84">
        <w:rPr>
          <w:sz w:val="28"/>
          <w:szCs w:val="28"/>
        </w:rPr>
        <w:t>ч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ик</w:t>
      </w:r>
      <w:r w:rsidR="00CA721F">
        <w:rPr>
          <w:sz w:val="28"/>
          <w:szCs w:val="28"/>
        </w:rPr>
        <w:t>ов</w:t>
      </w:r>
      <w:r w:rsidRPr="00811A84">
        <w:rPr>
          <w:spacing w:val="47"/>
          <w:sz w:val="28"/>
          <w:szCs w:val="28"/>
        </w:rPr>
        <w:t xml:space="preserve"> 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3"/>
          <w:sz w:val="28"/>
          <w:szCs w:val="28"/>
        </w:rPr>
        <w:t>е</w:t>
      </w:r>
      <w:r w:rsidRPr="00811A84">
        <w:rPr>
          <w:sz w:val="28"/>
          <w:szCs w:val="28"/>
        </w:rPr>
        <w:t>п</w:t>
      </w:r>
      <w:r w:rsidRPr="00811A84">
        <w:rPr>
          <w:spacing w:val="-1"/>
          <w:sz w:val="28"/>
          <w:szCs w:val="28"/>
        </w:rPr>
        <w:t>л</w:t>
      </w:r>
      <w:r w:rsidRPr="00811A84">
        <w:rPr>
          <w:sz w:val="28"/>
          <w:szCs w:val="28"/>
        </w:rPr>
        <w:t>а</w:t>
      </w:r>
      <w:r w:rsidRPr="00811A84">
        <w:rPr>
          <w:spacing w:val="47"/>
          <w:sz w:val="28"/>
          <w:szCs w:val="28"/>
        </w:rPr>
        <w:t xml:space="preserve"> </w:t>
      </w:r>
      <w:r w:rsidRPr="00811A84">
        <w:rPr>
          <w:sz w:val="28"/>
          <w:szCs w:val="28"/>
        </w:rPr>
        <w:t>с</w:t>
      </w:r>
      <w:r w:rsidRPr="00811A84">
        <w:rPr>
          <w:spacing w:val="47"/>
          <w:sz w:val="28"/>
          <w:szCs w:val="28"/>
        </w:rPr>
        <w:t xml:space="preserve"> </w:t>
      </w:r>
      <w:r w:rsidRPr="00811A84">
        <w:rPr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3"/>
          <w:sz w:val="28"/>
          <w:szCs w:val="28"/>
        </w:rPr>
        <w:t>м</w:t>
      </w:r>
      <w:r w:rsidRPr="00811A84">
        <w:rPr>
          <w:spacing w:val="-2"/>
          <w:sz w:val="28"/>
          <w:szCs w:val="28"/>
        </w:rPr>
        <w:t>б</w:t>
      </w:r>
      <w:r w:rsidRPr="00811A84">
        <w:rPr>
          <w:sz w:val="28"/>
          <w:szCs w:val="28"/>
        </w:rPr>
        <w:t>и</w:t>
      </w:r>
      <w:r w:rsidRPr="00811A84">
        <w:rPr>
          <w:spacing w:val="-2"/>
          <w:sz w:val="28"/>
          <w:szCs w:val="28"/>
        </w:rPr>
        <w:t>н</w:t>
      </w:r>
      <w:r w:rsidRPr="00811A84">
        <w:rPr>
          <w:sz w:val="28"/>
          <w:szCs w:val="28"/>
        </w:rPr>
        <w:t>и</w:t>
      </w:r>
      <w:r w:rsidRPr="00811A84">
        <w:rPr>
          <w:spacing w:val="-2"/>
          <w:sz w:val="28"/>
          <w:szCs w:val="28"/>
        </w:rPr>
        <w:t>р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в</w:t>
      </w:r>
      <w:r w:rsidRPr="00811A84">
        <w:rPr>
          <w:spacing w:val="-3"/>
          <w:sz w:val="28"/>
          <w:szCs w:val="28"/>
        </w:rPr>
        <w:t>а</w:t>
      </w:r>
      <w:r w:rsidRPr="00811A84">
        <w:rPr>
          <w:sz w:val="28"/>
          <w:szCs w:val="28"/>
        </w:rPr>
        <w:t>н</w:t>
      </w:r>
      <w:r w:rsidRPr="00811A84">
        <w:rPr>
          <w:spacing w:val="-2"/>
          <w:sz w:val="28"/>
          <w:szCs w:val="28"/>
        </w:rPr>
        <w:t>н</w:t>
      </w:r>
      <w:r w:rsidRPr="00811A84">
        <w:rPr>
          <w:spacing w:val="1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48"/>
          <w:sz w:val="28"/>
          <w:szCs w:val="28"/>
        </w:rPr>
        <w:t xml:space="preserve"> </w:t>
      </w:r>
      <w:r w:rsidRPr="00811A84">
        <w:rPr>
          <w:spacing w:val="-3"/>
          <w:sz w:val="28"/>
          <w:szCs w:val="28"/>
        </w:rPr>
        <w:t>в</w:t>
      </w:r>
      <w:r w:rsidRPr="00811A84">
        <w:rPr>
          <w:sz w:val="28"/>
          <w:szCs w:val="28"/>
        </w:rPr>
        <w:t>ы</w:t>
      </w:r>
      <w:r w:rsidRPr="00811A84">
        <w:rPr>
          <w:spacing w:val="1"/>
          <w:sz w:val="28"/>
          <w:szCs w:val="28"/>
        </w:rPr>
        <w:t>р</w:t>
      </w:r>
      <w:r w:rsidRPr="00811A84">
        <w:rPr>
          <w:spacing w:val="-3"/>
          <w:sz w:val="28"/>
          <w:szCs w:val="28"/>
        </w:rPr>
        <w:t>а</w:t>
      </w:r>
      <w:r w:rsidRPr="00811A84">
        <w:rPr>
          <w:spacing w:val="-2"/>
          <w:sz w:val="28"/>
          <w:szCs w:val="28"/>
        </w:rPr>
        <w:t>б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3"/>
          <w:sz w:val="28"/>
          <w:szCs w:val="28"/>
        </w:rPr>
        <w:t>к</w:t>
      </w:r>
      <w:r w:rsidRPr="00811A84">
        <w:rPr>
          <w:spacing w:val="1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48"/>
          <w:sz w:val="28"/>
          <w:szCs w:val="28"/>
        </w:rPr>
        <w:t xml:space="preserve"> </w:t>
      </w:r>
      <w:r w:rsidRPr="00811A84">
        <w:rPr>
          <w:spacing w:val="-3"/>
          <w:sz w:val="28"/>
          <w:szCs w:val="28"/>
        </w:rPr>
        <w:t>т</w:t>
      </w:r>
      <w:r w:rsidRPr="00811A84">
        <w:rPr>
          <w:sz w:val="28"/>
          <w:szCs w:val="28"/>
        </w:rPr>
        <w:t>еп</w:t>
      </w:r>
      <w:r w:rsidRPr="00811A84">
        <w:rPr>
          <w:spacing w:val="-1"/>
          <w:sz w:val="28"/>
          <w:szCs w:val="28"/>
        </w:rPr>
        <w:t>л</w:t>
      </w:r>
      <w:r w:rsidRPr="00811A84">
        <w:rPr>
          <w:spacing w:val="1"/>
          <w:sz w:val="28"/>
          <w:szCs w:val="28"/>
        </w:rPr>
        <w:t>о</w:t>
      </w:r>
      <w:r w:rsidRPr="00811A84">
        <w:rPr>
          <w:spacing w:val="-3"/>
          <w:sz w:val="28"/>
          <w:szCs w:val="28"/>
        </w:rPr>
        <w:t>в</w:t>
      </w:r>
      <w:r w:rsidRPr="00811A84">
        <w:rPr>
          <w:spacing w:val="1"/>
          <w:sz w:val="28"/>
          <w:szCs w:val="28"/>
        </w:rPr>
        <w:t>о</w:t>
      </w:r>
      <w:r w:rsidRPr="00811A84">
        <w:rPr>
          <w:sz w:val="28"/>
          <w:szCs w:val="28"/>
        </w:rPr>
        <w:t>й</w:t>
      </w:r>
      <w:r w:rsidRPr="00811A84">
        <w:rPr>
          <w:spacing w:val="46"/>
          <w:sz w:val="28"/>
          <w:szCs w:val="28"/>
        </w:rPr>
        <w:t xml:space="preserve"> </w:t>
      </w:r>
      <w:r w:rsidRPr="00811A84">
        <w:rPr>
          <w:sz w:val="28"/>
          <w:szCs w:val="28"/>
        </w:rPr>
        <w:t>и</w:t>
      </w:r>
      <w:r w:rsidRPr="00811A84">
        <w:rPr>
          <w:spacing w:val="48"/>
          <w:sz w:val="28"/>
          <w:szCs w:val="28"/>
        </w:rPr>
        <w:t xml:space="preserve"> </w:t>
      </w:r>
      <w:r w:rsidRPr="00811A84">
        <w:rPr>
          <w:spacing w:val="-1"/>
          <w:sz w:val="28"/>
          <w:szCs w:val="28"/>
        </w:rPr>
        <w:t>эл</w:t>
      </w:r>
      <w:r w:rsidRPr="00811A84">
        <w:rPr>
          <w:sz w:val="28"/>
          <w:szCs w:val="28"/>
        </w:rPr>
        <w:t>ек</w:t>
      </w:r>
      <w:r w:rsidRPr="00811A84">
        <w:rPr>
          <w:spacing w:val="-1"/>
          <w:sz w:val="28"/>
          <w:szCs w:val="28"/>
        </w:rPr>
        <w:t>т</w:t>
      </w:r>
      <w:r w:rsidRPr="00811A84">
        <w:rPr>
          <w:spacing w:val="-2"/>
          <w:sz w:val="28"/>
          <w:szCs w:val="28"/>
        </w:rPr>
        <w:t>р</w:t>
      </w:r>
      <w:r w:rsidRPr="00811A84">
        <w:rPr>
          <w:sz w:val="28"/>
          <w:szCs w:val="28"/>
        </w:rPr>
        <w:t>и</w:t>
      </w:r>
      <w:r w:rsidRPr="00811A84">
        <w:rPr>
          <w:spacing w:val="-1"/>
          <w:sz w:val="28"/>
          <w:szCs w:val="28"/>
        </w:rPr>
        <w:t>ч</w:t>
      </w:r>
      <w:r w:rsidRPr="00811A84">
        <w:rPr>
          <w:sz w:val="28"/>
          <w:szCs w:val="28"/>
        </w:rPr>
        <w:t>еск</w:t>
      </w:r>
      <w:r w:rsidRPr="00811A84">
        <w:rPr>
          <w:spacing w:val="-2"/>
          <w:sz w:val="28"/>
          <w:szCs w:val="28"/>
        </w:rPr>
        <w:t>о</w:t>
      </w:r>
      <w:r w:rsidRPr="00811A84">
        <w:rPr>
          <w:sz w:val="28"/>
          <w:szCs w:val="28"/>
        </w:rPr>
        <w:t xml:space="preserve">й </w:t>
      </w:r>
      <w:r w:rsidRPr="00811A84">
        <w:rPr>
          <w:spacing w:val="-1"/>
          <w:sz w:val="28"/>
          <w:szCs w:val="28"/>
        </w:rPr>
        <w:t>э</w:t>
      </w:r>
      <w:r w:rsidRPr="00811A84">
        <w:rPr>
          <w:sz w:val="28"/>
          <w:szCs w:val="28"/>
        </w:rPr>
        <w:t>н</w:t>
      </w:r>
      <w:r w:rsidRPr="00811A84">
        <w:rPr>
          <w:spacing w:val="-3"/>
          <w:sz w:val="28"/>
          <w:szCs w:val="28"/>
        </w:rPr>
        <w:t>е</w:t>
      </w:r>
      <w:r w:rsidRPr="00811A84">
        <w:rPr>
          <w:spacing w:val="1"/>
          <w:sz w:val="28"/>
          <w:szCs w:val="28"/>
        </w:rPr>
        <w:t>р</w:t>
      </w:r>
      <w:r w:rsidRPr="00811A84">
        <w:rPr>
          <w:spacing w:val="-3"/>
          <w:sz w:val="28"/>
          <w:szCs w:val="28"/>
        </w:rPr>
        <w:t>г</w:t>
      </w:r>
      <w:r w:rsidRPr="00811A84">
        <w:rPr>
          <w:sz w:val="28"/>
          <w:szCs w:val="28"/>
        </w:rPr>
        <w:t xml:space="preserve">ии в </w:t>
      </w:r>
      <w:r w:rsidR="00E418E5">
        <w:rPr>
          <w:sz w:val="28"/>
          <w:szCs w:val="28"/>
        </w:rPr>
        <w:t>МО</w:t>
      </w:r>
      <w:r w:rsidR="004E50CA">
        <w:rPr>
          <w:sz w:val="28"/>
          <w:szCs w:val="28"/>
        </w:rPr>
        <w:t>.</w:t>
      </w:r>
    </w:p>
    <w:p w:rsidR="002A0F58" w:rsidRDefault="002A0F58" w:rsidP="00F67F08">
      <w:pPr>
        <w:pStyle w:val="TableParagraph"/>
        <w:keepLines/>
        <w:kinsoku w:val="0"/>
        <w:overflowPunct w:val="0"/>
        <w:ind w:left="-142" w:right="-113" w:firstLine="567"/>
        <w:jc w:val="both"/>
        <w:rPr>
          <w:sz w:val="28"/>
          <w:szCs w:val="28"/>
        </w:rPr>
      </w:pPr>
    </w:p>
    <w:p w:rsidR="00BE5273" w:rsidRDefault="00BE5273" w:rsidP="00F67F08">
      <w:pPr>
        <w:pStyle w:val="TableParagraph"/>
        <w:keepLines/>
        <w:numPr>
          <w:ilvl w:val="1"/>
          <w:numId w:val="25"/>
        </w:numPr>
        <w:tabs>
          <w:tab w:val="left" w:pos="567"/>
        </w:tabs>
        <w:kinsoku w:val="0"/>
        <w:overflowPunct w:val="0"/>
        <w:ind w:left="-142" w:right="-113" w:firstLine="0"/>
        <w:jc w:val="both"/>
        <w:rPr>
          <w:b/>
          <w:sz w:val="28"/>
          <w:szCs w:val="28"/>
        </w:rPr>
      </w:pPr>
      <w:r w:rsidRPr="002A0F58">
        <w:rPr>
          <w:b/>
          <w:sz w:val="28"/>
          <w:szCs w:val="28"/>
        </w:rPr>
        <w:t>Температурный график отпуска тепловой энергии для каждого исто</w:t>
      </w:r>
      <w:r w:rsidRPr="002A0F58">
        <w:rPr>
          <w:b/>
          <w:sz w:val="28"/>
          <w:szCs w:val="28"/>
        </w:rPr>
        <w:t>ч</w:t>
      </w:r>
      <w:r w:rsidRPr="002A0F58">
        <w:rPr>
          <w:b/>
          <w:sz w:val="28"/>
          <w:szCs w:val="28"/>
        </w:rPr>
        <w:t xml:space="preserve">ника тепловой энергии или группы источников </w:t>
      </w:r>
      <w:r w:rsidR="00022296">
        <w:rPr>
          <w:b/>
          <w:sz w:val="28"/>
          <w:szCs w:val="28"/>
        </w:rPr>
        <w:t xml:space="preserve">тепловой энергии </w:t>
      </w:r>
      <w:r w:rsidRPr="002A0F58">
        <w:rPr>
          <w:b/>
          <w:sz w:val="28"/>
          <w:szCs w:val="28"/>
        </w:rPr>
        <w:t xml:space="preserve">в системе теплоснабжения, работающей на общую тепловую сеть, и оценку затрат </w:t>
      </w:r>
      <w:r w:rsidR="00DE518F" w:rsidRPr="002A0F58">
        <w:rPr>
          <w:b/>
          <w:sz w:val="28"/>
          <w:szCs w:val="28"/>
        </w:rPr>
        <w:t>при необходимости его изменения</w:t>
      </w:r>
    </w:p>
    <w:p w:rsidR="00CE3723" w:rsidRPr="002A0F58" w:rsidRDefault="00CE3723" w:rsidP="00F67F08">
      <w:pPr>
        <w:pStyle w:val="TableParagraph"/>
        <w:keepLines/>
        <w:kinsoku w:val="0"/>
        <w:overflowPunct w:val="0"/>
        <w:ind w:left="-142" w:right="-113"/>
        <w:jc w:val="both"/>
        <w:rPr>
          <w:b/>
          <w:sz w:val="28"/>
          <w:szCs w:val="28"/>
        </w:rPr>
      </w:pPr>
    </w:p>
    <w:p w:rsidR="0083127A" w:rsidRDefault="00E418E5" w:rsidP="00F67F08">
      <w:pPr>
        <w:pStyle w:val="e"/>
        <w:spacing w:before="0"/>
        <w:ind w:left="-142" w:right="-113" w:firstLine="567"/>
        <w:rPr>
          <w:sz w:val="28"/>
          <w:szCs w:val="28"/>
        </w:rPr>
      </w:pPr>
      <w:bookmarkStart w:id="15" w:name="_Toc479442465"/>
      <w:r>
        <w:rPr>
          <w:sz w:val="28"/>
          <w:szCs w:val="28"/>
        </w:rPr>
        <w:t>С</w:t>
      </w:r>
      <w:r w:rsidR="00DE799D" w:rsidRPr="00DE799D">
        <w:rPr>
          <w:sz w:val="28"/>
          <w:szCs w:val="28"/>
        </w:rPr>
        <w:t xml:space="preserve">хемой теплоснабжения предполагается сохранение фактических (текущих) температурных графиков отпуска тепла в тепловые сети, которые </w:t>
      </w:r>
      <w:proofErr w:type="gramStart"/>
      <w:r w:rsidR="00DE799D" w:rsidRPr="00DE799D">
        <w:rPr>
          <w:sz w:val="28"/>
          <w:szCs w:val="28"/>
        </w:rPr>
        <w:t>соответствуют утвержденным графикам регулирования отпуска тепла в тепловые сети 95/70˚С. Изменение режимов отпуска тепловой энергии не требуется</w:t>
      </w:r>
      <w:proofErr w:type="gramEnd"/>
      <w:r w:rsidR="00DE799D" w:rsidRPr="00DE799D">
        <w:rPr>
          <w:sz w:val="28"/>
          <w:szCs w:val="28"/>
        </w:rPr>
        <w:t>.</w:t>
      </w:r>
    </w:p>
    <w:p w:rsidR="00FB55EE" w:rsidRPr="0083127A" w:rsidRDefault="00FB55EE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</w:p>
    <w:p w:rsidR="00BE5273" w:rsidRDefault="00BE5273" w:rsidP="00FB55EE">
      <w:pPr>
        <w:pStyle w:val="2"/>
        <w:keepLines w:val="0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3" w:firstLine="0"/>
        <w:rPr>
          <w:sz w:val="28"/>
          <w:szCs w:val="28"/>
        </w:rPr>
      </w:pPr>
      <w:r w:rsidRPr="00BE5273">
        <w:rPr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15"/>
    </w:p>
    <w:p w:rsidR="00FB55EE" w:rsidRPr="00FB55EE" w:rsidRDefault="00FB55EE" w:rsidP="00FB55EE">
      <w:pPr>
        <w:pStyle w:val="e"/>
      </w:pPr>
    </w:p>
    <w:p w:rsidR="0083127A" w:rsidRPr="0083127A" w:rsidRDefault="001D38A4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1D38A4">
        <w:rPr>
          <w:sz w:val="28"/>
          <w:szCs w:val="28"/>
        </w:rPr>
        <w:t xml:space="preserve">Согласно СП 89.13330.2016 «СНиП II-35-76 Котельные </w:t>
      </w:r>
      <w:r w:rsidR="007F203A" w:rsidRPr="001D38A4">
        <w:rPr>
          <w:sz w:val="28"/>
          <w:szCs w:val="28"/>
        </w:rPr>
        <w:t>установки</w:t>
      </w:r>
      <w:r w:rsidR="000B120D" w:rsidRPr="001D38A4">
        <w:rPr>
          <w:sz w:val="28"/>
          <w:szCs w:val="28"/>
        </w:rPr>
        <w:t xml:space="preserve">», </w:t>
      </w:r>
      <w:r w:rsidR="000B120D">
        <w:rPr>
          <w:sz w:val="28"/>
          <w:szCs w:val="28"/>
        </w:rPr>
        <w:t>авари</w:t>
      </w:r>
      <w:r w:rsidR="000B120D">
        <w:rPr>
          <w:sz w:val="28"/>
          <w:szCs w:val="28"/>
        </w:rPr>
        <w:t>й</w:t>
      </w:r>
      <w:r w:rsidR="000B120D">
        <w:rPr>
          <w:sz w:val="28"/>
          <w:szCs w:val="28"/>
        </w:rPr>
        <w:t>ный</w:t>
      </w:r>
      <w:r w:rsidRPr="001D38A4">
        <w:rPr>
          <w:sz w:val="28"/>
          <w:szCs w:val="28"/>
        </w:rPr>
        <w:t xml:space="preserve"> и перспективный резерв тепловой мощности на котельных не </w:t>
      </w:r>
      <w:r w:rsidR="007F203A" w:rsidRPr="001D38A4">
        <w:rPr>
          <w:sz w:val="28"/>
          <w:szCs w:val="28"/>
        </w:rPr>
        <w:t>предусматрив</w:t>
      </w:r>
      <w:r w:rsidR="007F203A" w:rsidRPr="001D38A4">
        <w:rPr>
          <w:sz w:val="28"/>
          <w:szCs w:val="28"/>
        </w:rPr>
        <w:t>а</w:t>
      </w:r>
      <w:r w:rsidR="007F203A" w:rsidRPr="001D38A4">
        <w:rPr>
          <w:sz w:val="28"/>
          <w:szCs w:val="28"/>
        </w:rPr>
        <w:t>ется</w:t>
      </w:r>
      <w:r w:rsidR="0083127A" w:rsidRPr="0083127A">
        <w:rPr>
          <w:sz w:val="28"/>
          <w:szCs w:val="28"/>
        </w:rPr>
        <w:t>.</w:t>
      </w:r>
    </w:p>
    <w:p w:rsidR="00DE799D" w:rsidRPr="00DE799D" w:rsidRDefault="00DE799D" w:rsidP="00FB55EE">
      <w:pPr>
        <w:ind w:left="-142" w:right="-115" w:firstLine="567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Существующие источники тепловой энергии покрывают теплопотребление поселк</w:t>
      </w:r>
      <w:r w:rsidR="00CB5ED0">
        <w:rPr>
          <w:rFonts w:eastAsia="Times New Roman"/>
          <w:sz w:val="28"/>
          <w:szCs w:val="28"/>
          <w:lang w:eastAsia="ru-RU"/>
        </w:rPr>
        <w:t>ов</w:t>
      </w:r>
      <w:r w:rsidRPr="00DE799D">
        <w:rPr>
          <w:rFonts w:eastAsia="Times New Roman"/>
          <w:sz w:val="28"/>
          <w:szCs w:val="28"/>
          <w:lang w:eastAsia="ru-RU"/>
        </w:rPr>
        <w:t xml:space="preserve"> на расчетный срок (до 203</w:t>
      </w:r>
      <w:r w:rsidR="00CB5ED0">
        <w:rPr>
          <w:rFonts w:eastAsia="Times New Roman"/>
          <w:sz w:val="28"/>
          <w:szCs w:val="28"/>
          <w:lang w:eastAsia="ru-RU"/>
        </w:rPr>
        <w:t>5</w:t>
      </w:r>
      <w:r w:rsidRPr="00DE799D">
        <w:rPr>
          <w:rFonts w:eastAsia="Times New Roman"/>
          <w:sz w:val="28"/>
          <w:szCs w:val="28"/>
          <w:lang w:eastAsia="ru-RU"/>
        </w:rPr>
        <w:t xml:space="preserve"> г.) и изменение установленной тепловой мощности теплоисточников не требуется.</w:t>
      </w:r>
    </w:p>
    <w:p w:rsidR="0083127A" w:rsidRDefault="0083127A" w:rsidP="00FB55EE">
      <w:pPr>
        <w:ind w:left="-142" w:right="-113" w:firstLine="567"/>
        <w:rPr>
          <w:rFonts w:eastAsia="Times New Roman"/>
          <w:sz w:val="28"/>
          <w:szCs w:val="28"/>
          <w:lang w:eastAsia="ru-RU"/>
        </w:rPr>
      </w:pPr>
    </w:p>
    <w:p w:rsidR="0083127A" w:rsidRPr="0083127A" w:rsidRDefault="0083127A" w:rsidP="00FB55EE">
      <w:pPr>
        <w:numPr>
          <w:ilvl w:val="1"/>
          <w:numId w:val="25"/>
        </w:numPr>
        <w:tabs>
          <w:tab w:val="left" w:pos="567"/>
        </w:tabs>
        <w:ind w:left="-142" w:right="-113" w:firstLine="0"/>
        <w:rPr>
          <w:b/>
          <w:sz w:val="28"/>
          <w:szCs w:val="28"/>
        </w:rPr>
      </w:pPr>
      <w:r w:rsidRPr="0083127A">
        <w:rPr>
          <w:b/>
          <w:sz w:val="28"/>
          <w:szCs w:val="28"/>
        </w:rPr>
        <w:t>Предложения по вводу новых и реконструкции существующих источн</w:t>
      </w:r>
      <w:r w:rsidRPr="0083127A">
        <w:rPr>
          <w:b/>
          <w:sz w:val="28"/>
          <w:szCs w:val="28"/>
        </w:rPr>
        <w:t>и</w:t>
      </w:r>
      <w:r w:rsidRPr="0083127A">
        <w:rPr>
          <w:b/>
          <w:sz w:val="28"/>
          <w:szCs w:val="28"/>
        </w:rPr>
        <w:t>ков тепловой энергии с использованием возобновляемых источников энергии, а также местных видов топлива</w:t>
      </w:r>
    </w:p>
    <w:p w:rsidR="0083127A" w:rsidRDefault="0083127A" w:rsidP="00FB55EE">
      <w:pPr>
        <w:ind w:left="-142" w:right="-113"/>
        <w:rPr>
          <w:b/>
          <w:sz w:val="28"/>
          <w:szCs w:val="28"/>
        </w:rPr>
      </w:pPr>
    </w:p>
    <w:p w:rsidR="00AD689C" w:rsidRDefault="00DE799D" w:rsidP="00FB55EE">
      <w:pPr>
        <w:ind w:left="-142" w:right="-115" w:firstLine="568"/>
        <w:rPr>
          <w:sz w:val="28"/>
          <w:szCs w:val="28"/>
        </w:rPr>
      </w:pPr>
      <w:r w:rsidRPr="00764DA0">
        <w:rPr>
          <w:sz w:val="28"/>
          <w:szCs w:val="28"/>
        </w:rPr>
        <w:t xml:space="preserve">На момент </w:t>
      </w:r>
      <w:r w:rsidR="00624FBC">
        <w:rPr>
          <w:sz w:val="28"/>
          <w:szCs w:val="28"/>
        </w:rPr>
        <w:t>разработки</w:t>
      </w:r>
      <w:r w:rsidRPr="00764DA0">
        <w:rPr>
          <w:sz w:val="28"/>
          <w:szCs w:val="28"/>
        </w:rPr>
        <w:t xml:space="preserve"> схемы теплоснабжения не требуется реконструкция и ввод новых источников тепловой энергии с использованием возобновляемых и</w:t>
      </w:r>
      <w:r w:rsidRPr="00764DA0">
        <w:rPr>
          <w:sz w:val="28"/>
          <w:szCs w:val="28"/>
        </w:rPr>
        <w:t>с</w:t>
      </w:r>
      <w:r w:rsidRPr="00764DA0">
        <w:rPr>
          <w:sz w:val="28"/>
          <w:szCs w:val="28"/>
        </w:rPr>
        <w:t xml:space="preserve">точников энергии, а также местных видов топлива. Основным видом топлива на централизованных источниках тепловой энергии является нефть </w:t>
      </w:r>
      <w:proofErr w:type="spellStart"/>
      <w:r w:rsidRPr="00764DA0">
        <w:rPr>
          <w:sz w:val="28"/>
          <w:szCs w:val="28"/>
        </w:rPr>
        <w:t>Юрубченского</w:t>
      </w:r>
      <w:proofErr w:type="spellEnd"/>
      <w:r w:rsidRPr="00764DA0">
        <w:rPr>
          <w:sz w:val="28"/>
          <w:szCs w:val="28"/>
        </w:rPr>
        <w:t xml:space="preserve"> месторождения</w:t>
      </w:r>
      <w:r w:rsidR="00CB5ED0">
        <w:rPr>
          <w:sz w:val="28"/>
          <w:szCs w:val="28"/>
        </w:rPr>
        <w:t>.</w:t>
      </w:r>
    </w:p>
    <w:p w:rsidR="00CB5ED0" w:rsidRDefault="00CB5ED0" w:rsidP="00FB55EE">
      <w:pPr>
        <w:ind w:left="-142" w:right="-115" w:firstLine="568"/>
        <w:rPr>
          <w:sz w:val="28"/>
          <w:szCs w:val="28"/>
        </w:rPr>
      </w:pPr>
    </w:p>
    <w:p w:rsidR="00CB5ED0" w:rsidRDefault="00CB5ED0" w:rsidP="00FB55EE">
      <w:pPr>
        <w:ind w:left="-142" w:right="-115" w:firstLine="568"/>
        <w:rPr>
          <w:sz w:val="28"/>
          <w:szCs w:val="28"/>
        </w:rPr>
      </w:pPr>
    </w:p>
    <w:p w:rsidR="00CB5ED0" w:rsidRDefault="00CB5ED0" w:rsidP="00FB55EE">
      <w:pPr>
        <w:ind w:left="-142" w:right="-115" w:firstLine="568"/>
        <w:rPr>
          <w:b/>
          <w:sz w:val="28"/>
          <w:szCs w:val="28"/>
        </w:rPr>
      </w:pPr>
    </w:p>
    <w:p w:rsidR="00B4017F" w:rsidRDefault="00B4017F" w:rsidP="00FB55EE">
      <w:pPr>
        <w:ind w:left="-142" w:right="-115" w:firstLine="568"/>
        <w:rPr>
          <w:b/>
          <w:sz w:val="28"/>
          <w:szCs w:val="28"/>
        </w:rPr>
      </w:pPr>
    </w:p>
    <w:p w:rsidR="00F67F08" w:rsidRDefault="00F67F08" w:rsidP="00FB55EE">
      <w:pPr>
        <w:ind w:left="-142" w:right="-115" w:firstLine="568"/>
        <w:rPr>
          <w:b/>
          <w:sz w:val="28"/>
          <w:szCs w:val="28"/>
        </w:rPr>
      </w:pPr>
    </w:p>
    <w:p w:rsidR="00D06D67" w:rsidRDefault="00D06D67" w:rsidP="00FB55EE">
      <w:pPr>
        <w:ind w:left="-142" w:right="-115"/>
        <w:rPr>
          <w:b/>
          <w:sz w:val="28"/>
          <w:szCs w:val="28"/>
        </w:rPr>
      </w:pPr>
    </w:p>
    <w:p w:rsidR="00D06D67" w:rsidRDefault="00D06D67" w:rsidP="00FB55EE">
      <w:pPr>
        <w:ind w:left="-142" w:right="-115"/>
        <w:rPr>
          <w:b/>
          <w:sz w:val="28"/>
          <w:szCs w:val="28"/>
        </w:rPr>
      </w:pPr>
    </w:p>
    <w:p w:rsidR="00D06D67" w:rsidRDefault="00D06D67" w:rsidP="00FB55EE">
      <w:pPr>
        <w:ind w:left="-142" w:right="-115"/>
        <w:rPr>
          <w:b/>
          <w:sz w:val="28"/>
          <w:szCs w:val="28"/>
        </w:rPr>
      </w:pPr>
    </w:p>
    <w:p w:rsidR="00D06D67" w:rsidRDefault="00D06D67" w:rsidP="00FB55EE">
      <w:pPr>
        <w:ind w:left="-142" w:right="-115"/>
        <w:rPr>
          <w:b/>
          <w:sz w:val="28"/>
          <w:szCs w:val="28"/>
        </w:rPr>
      </w:pPr>
    </w:p>
    <w:p w:rsidR="00D06D67" w:rsidRDefault="00D06D67" w:rsidP="00FB55EE">
      <w:pPr>
        <w:ind w:left="-142" w:right="-115"/>
        <w:rPr>
          <w:b/>
          <w:sz w:val="28"/>
          <w:szCs w:val="28"/>
        </w:rPr>
      </w:pPr>
    </w:p>
    <w:p w:rsidR="00BE5273" w:rsidRDefault="00180253" w:rsidP="00FB55EE">
      <w:pPr>
        <w:ind w:left="-142" w:right="-115"/>
        <w:rPr>
          <w:b/>
          <w:sz w:val="28"/>
          <w:szCs w:val="28"/>
        </w:rPr>
      </w:pPr>
      <w:r w:rsidRPr="00180253">
        <w:rPr>
          <w:b/>
          <w:sz w:val="28"/>
          <w:szCs w:val="28"/>
        </w:rPr>
        <w:lastRenderedPageBreak/>
        <w:t xml:space="preserve">РАЗДЕЛ </w:t>
      </w:r>
      <w:r w:rsidR="002A0F58">
        <w:rPr>
          <w:b/>
          <w:sz w:val="28"/>
          <w:szCs w:val="28"/>
        </w:rPr>
        <w:t>6</w:t>
      </w:r>
      <w:r w:rsidRPr="00180253">
        <w:rPr>
          <w:b/>
          <w:sz w:val="28"/>
          <w:szCs w:val="28"/>
        </w:rPr>
        <w:t>. ПРЕДЛОЖЕНИЯ ПО СТРОИТЕЛЬСТВУ, РЕКОНСТРУКЦИИ И (ИЛИ) МОДЕРНИЗАЦИИ ТЕПЛОВЫХ СЕТЕЙ</w:t>
      </w:r>
    </w:p>
    <w:p w:rsidR="00343834" w:rsidRDefault="00343834" w:rsidP="00FB55EE">
      <w:pPr>
        <w:pStyle w:val="aff7"/>
        <w:kinsoku w:val="0"/>
        <w:overflowPunct w:val="0"/>
        <w:ind w:left="-142" w:right="-115"/>
        <w:rPr>
          <w:spacing w:val="-1"/>
        </w:rPr>
      </w:pPr>
    </w:p>
    <w:p w:rsidR="00343834" w:rsidRPr="00343834" w:rsidRDefault="00343834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Пре</w:t>
      </w:r>
      <w:r w:rsidRPr="00343834">
        <w:rPr>
          <w:rFonts w:ascii="Times New Roman" w:hAnsi="Times New Roman"/>
          <w:sz w:val="28"/>
          <w:szCs w:val="28"/>
        </w:rPr>
        <w:t>дл</w:t>
      </w:r>
      <w:r w:rsidRPr="00343834">
        <w:rPr>
          <w:rFonts w:ascii="Times New Roman" w:hAnsi="Times New Roman"/>
          <w:spacing w:val="-1"/>
          <w:sz w:val="28"/>
          <w:szCs w:val="28"/>
        </w:rPr>
        <w:t>оже</w:t>
      </w:r>
      <w:r w:rsidRPr="00343834">
        <w:rPr>
          <w:rFonts w:ascii="Times New Roman" w:hAnsi="Times New Roman"/>
          <w:sz w:val="28"/>
          <w:szCs w:val="28"/>
        </w:rPr>
        <w:t>ния</w:t>
      </w:r>
      <w:r w:rsidRPr="0034383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по</w:t>
      </w:r>
      <w:r w:rsidRPr="00343834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с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льст</w:t>
      </w:r>
      <w:r w:rsidRPr="00343834">
        <w:rPr>
          <w:rFonts w:ascii="Times New Roman" w:hAnsi="Times New Roman"/>
          <w:spacing w:val="-3"/>
          <w:sz w:val="28"/>
          <w:szCs w:val="28"/>
        </w:rPr>
        <w:t>в</w:t>
      </w:r>
      <w:r w:rsidRPr="00343834">
        <w:rPr>
          <w:rFonts w:ascii="Times New Roman" w:hAnsi="Times New Roman"/>
          <w:sz w:val="28"/>
          <w:szCs w:val="28"/>
        </w:rPr>
        <w:t>у</w:t>
      </w:r>
      <w:r w:rsidRPr="0034383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pacing w:val="-3"/>
          <w:sz w:val="28"/>
          <w:szCs w:val="28"/>
        </w:rPr>
        <w:t>у</w:t>
      </w:r>
      <w:r w:rsidRPr="00343834">
        <w:rPr>
          <w:rFonts w:ascii="Times New Roman" w:hAnsi="Times New Roman"/>
          <w:sz w:val="28"/>
          <w:szCs w:val="28"/>
        </w:rPr>
        <w:t>кции</w:t>
      </w:r>
      <w:r w:rsidRPr="00343834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pacing w:val="2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ив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ны</w:t>
      </w:r>
      <w:r w:rsidRPr="0034383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Г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ве</w:t>
      </w:r>
      <w:r w:rsidRPr="00343834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«Пре</w:t>
      </w:r>
      <w:r w:rsidRPr="00343834">
        <w:rPr>
          <w:rFonts w:ascii="Times New Roman" w:hAnsi="Times New Roman"/>
          <w:sz w:val="28"/>
          <w:szCs w:val="28"/>
        </w:rPr>
        <w:t>дл</w:t>
      </w:r>
      <w:r w:rsidRPr="00343834">
        <w:rPr>
          <w:rFonts w:ascii="Times New Roman" w:hAnsi="Times New Roman"/>
          <w:spacing w:val="-1"/>
          <w:sz w:val="28"/>
          <w:szCs w:val="28"/>
        </w:rPr>
        <w:t>оже</w:t>
      </w:r>
      <w:r w:rsidRPr="00343834">
        <w:rPr>
          <w:rFonts w:ascii="Times New Roman" w:hAnsi="Times New Roman"/>
          <w:sz w:val="28"/>
          <w:szCs w:val="28"/>
        </w:rPr>
        <w:t>ния</w:t>
      </w:r>
      <w:r w:rsidRPr="00343834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по</w:t>
      </w:r>
      <w:r w:rsidRPr="00343834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льству</w:t>
      </w:r>
      <w:r w:rsidRPr="0034383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укц</w:t>
      </w:r>
      <w:r w:rsidRPr="00022296">
        <w:rPr>
          <w:rFonts w:ascii="Times New Roman" w:hAnsi="Times New Roman"/>
          <w:sz w:val="28"/>
          <w:szCs w:val="28"/>
        </w:rPr>
        <w:t xml:space="preserve">ии </w:t>
      </w:r>
      <w:r w:rsidR="00022296" w:rsidRPr="00022296">
        <w:rPr>
          <w:rFonts w:ascii="Times New Roman" w:hAnsi="Times New Roman"/>
          <w:sz w:val="28"/>
          <w:szCs w:val="28"/>
        </w:rPr>
        <w:t>и (или) модернизации т</w:t>
      </w:r>
      <w:r w:rsidRPr="00022296">
        <w:rPr>
          <w:rFonts w:ascii="Times New Roman" w:hAnsi="Times New Roman"/>
          <w:sz w:val="28"/>
          <w:szCs w:val="28"/>
        </w:rPr>
        <w:t>епловых сетей</w:t>
      </w:r>
      <w:r w:rsidRPr="00343834">
        <w:rPr>
          <w:rFonts w:ascii="Times New Roman" w:hAnsi="Times New Roman"/>
          <w:sz w:val="28"/>
          <w:szCs w:val="28"/>
        </w:rPr>
        <w:t>»</w:t>
      </w:r>
      <w:r w:rsidRPr="0034383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ю</w:t>
      </w:r>
      <w:r w:rsidRPr="00343834">
        <w:rPr>
          <w:rFonts w:ascii="Times New Roman" w:hAnsi="Times New Roman"/>
          <w:spacing w:val="2"/>
          <w:sz w:val="28"/>
          <w:szCs w:val="28"/>
        </w:rPr>
        <w:t>щ</w:t>
      </w:r>
      <w:r w:rsidRPr="00343834">
        <w:rPr>
          <w:rFonts w:ascii="Times New Roman" w:hAnsi="Times New Roman"/>
          <w:sz w:val="28"/>
          <w:szCs w:val="28"/>
        </w:rPr>
        <w:t>их м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ер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3"/>
          <w:sz w:val="28"/>
          <w:szCs w:val="28"/>
        </w:rPr>
        <w:t>х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ме</w:t>
      </w:r>
      <w:r w:rsidRPr="00343834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же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я</w:t>
      </w:r>
      <w:r w:rsidRPr="00343834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DE799D" w:rsidRPr="00764DA0">
        <w:rPr>
          <w:rFonts w:ascii="Times New Roman" w:hAnsi="Times New Roman"/>
          <w:sz w:val="28"/>
          <w:szCs w:val="28"/>
        </w:rPr>
        <w:t>Северо-Енисейск</w:t>
      </w:r>
      <w:r w:rsidR="00CB5ED0">
        <w:rPr>
          <w:rFonts w:ascii="Times New Roman" w:hAnsi="Times New Roman"/>
          <w:sz w:val="28"/>
          <w:szCs w:val="28"/>
        </w:rPr>
        <w:t xml:space="preserve">ого </w:t>
      </w:r>
      <w:r w:rsidR="00B4017F">
        <w:rPr>
          <w:rFonts w:ascii="Times New Roman" w:hAnsi="Times New Roman"/>
          <w:sz w:val="28"/>
          <w:szCs w:val="28"/>
        </w:rPr>
        <w:t>МО</w:t>
      </w:r>
      <w:r w:rsidRPr="00343834">
        <w:rPr>
          <w:rFonts w:ascii="Times New Roman" w:hAnsi="Times New Roman"/>
          <w:sz w:val="28"/>
          <w:szCs w:val="28"/>
        </w:rPr>
        <w:t>.</w:t>
      </w:r>
    </w:p>
    <w:p w:rsidR="00343834" w:rsidRPr="00343834" w:rsidRDefault="00343834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С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укту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а</w:t>
      </w:r>
      <w:r w:rsidRPr="0034383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ор</w:t>
      </w:r>
      <w:r w:rsidRPr="00343834">
        <w:rPr>
          <w:rFonts w:ascii="Times New Roman" w:hAnsi="Times New Roman"/>
          <w:sz w:val="28"/>
          <w:szCs w:val="28"/>
        </w:rPr>
        <w:t>г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низ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ц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рое</w:t>
      </w:r>
      <w:r w:rsidRPr="00343834">
        <w:rPr>
          <w:rFonts w:ascii="Times New Roman" w:hAnsi="Times New Roman"/>
          <w:sz w:val="28"/>
          <w:szCs w:val="28"/>
        </w:rPr>
        <w:t>кт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по</w:t>
      </w:r>
      <w:r w:rsidRPr="0034383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3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льству</w:t>
      </w:r>
      <w:r w:rsidRPr="0034383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pacing w:val="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</w:t>
      </w:r>
      <w:r w:rsidRPr="00343834">
        <w:rPr>
          <w:rFonts w:ascii="Times New Roman" w:hAnsi="Times New Roman"/>
          <w:spacing w:val="-3"/>
          <w:sz w:val="28"/>
          <w:szCs w:val="28"/>
        </w:rPr>
        <w:t>к</w:t>
      </w:r>
      <w:r w:rsidRPr="00343834">
        <w:rPr>
          <w:rFonts w:ascii="Times New Roman" w:hAnsi="Times New Roman"/>
          <w:sz w:val="28"/>
          <w:szCs w:val="28"/>
        </w:rPr>
        <w:t>ции</w:t>
      </w:r>
      <w:r w:rsidRPr="0034383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 п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дст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вл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на ни</w:t>
      </w:r>
      <w:r w:rsidRPr="00343834">
        <w:rPr>
          <w:rFonts w:ascii="Times New Roman" w:hAnsi="Times New Roman"/>
          <w:spacing w:val="-1"/>
          <w:sz w:val="28"/>
          <w:szCs w:val="28"/>
        </w:rPr>
        <w:t>ж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:</w:t>
      </w:r>
    </w:p>
    <w:p w:rsidR="00343834" w:rsidRPr="00343834" w:rsidRDefault="00343834" w:rsidP="00FB55EE">
      <w:pPr>
        <w:pStyle w:val="aff7"/>
        <w:numPr>
          <w:ilvl w:val="0"/>
          <w:numId w:val="11"/>
        </w:numPr>
        <w:tabs>
          <w:tab w:val="left" w:pos="1276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укция</w:t>
      </w:r>
      <w:r w:rsidRPr="00343834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с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</w:t>
      </w:r>
      <w:r w:rsidRPr="00343834">
        <w:rPr>
          <w:rFonts w:ascii="Times New Roman" w:hAnsi="Times New Roman"/>
          <w:spacing w:val="-3"/>
          <w:sz w:val="28"/>
          <w:szCs w:val="28"/>
        </w:rPr>
        <w:t>тв</w:t>
      </w:r>
      <w:r w:rsidRPr="00343834">
        <w:rPr>
          <w:rFonts w:ascii="Times New Roman" w:hAnsi="Times New Roman"/>
          <w:sz w:val="28"/>
          <w:szCs w:val="28"/>
        </w:rPr>
        <w:t>о</w:t>
      </w:r>
      <w:r w:rsidRPr="0034383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pacing w:val="-2"/>
          <w:sz w:val="28"/>
          <w:szCs w:val="28"/>
        </w:rPr>
        <w:t>й</w:t>
      </w:r>
      <w:r w:rsidRPr="00343834">
        <w:rPr>
          <w:rFonts w:ascii="Times New Roman" w:hAnsi="Times New Roman"/>
          <w:sz w:val="28"/>
          <w:szCs w:val="28"/>
        </w:rPr>
        <w:t>,</w:t>
      </w:r>
      <w:r w:rsidRPr="0034383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pacing w:val="2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чив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pacing w:val="-3"/>
          <w:sz w:val="28"/>
          <w:szCs w:val="28"/>
        </w:rPr>
        <w:t>ю</w:t>
      </w:r>
      <w:r w:rsidRPr="00343834">
        <w:rPr>
          <w:rFonts w:ascii="Times New Roman" w:hAnsi="Times New Roman"/>
          <w:sz w:val="28"/>
          <w:szCs w:val="28"/>
        </w:rPr>
        <w:t>щих 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pacing w:val="-1"/>
          <w:sz w:val="28"/>
          <w:szCs w:val="28"/>
        </w:rPr>
        <w:t>рера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ние</w:t>
      </w:r>
      <w:r w:rsidRPr="0034383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2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г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узки</w:t>
      </w:r>
      <w:r w:rsidRPr="0034383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из</w:t>
      </w:r>
      <w:r w:rsidRPr="0034383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фици</w:t>
      </w:r>
      <w:r w:rsidRPr="00343834">
        <w:rPr>
          <w:rFonts w:ascii="Times New Roman" w:hAnsi="Times New Roman"/>
          <w:spacing w:val="2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3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щн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</w:t>
      </w:r>
      <w:r w:rsidRPr="0034383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ны</w:t>
      </w:r>
      <w:r w:rsidRPr="0034383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 изб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тк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4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щн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(исп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pacing w:val="-3"/>
          <w:sz w:val="28"/>
          <w:szCs w:val="28"/>
        </w:rPr>
        <w:t>л</w:t>
      </w:r>
      <w:r w:rsidRPr="00343834">
        <w:rPr>
          <w:rFonts w:ascii="Times New Roman" w:hAnsi="Times New Roman"/>
          <w:sz w:val="28"/>
          <w:szCs w:val="28"/>
        </w:rPr>
        <w:t>ьз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е сущ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ству</w:t>
      </w:r>
      <w:r w:rsidRPr="00343834">
        <w:rPr>
          <w:rFonts w:ascii="Times New Roman" w:hAnsi="Times New Roman"/>
          <w:spacing w:val="-1"/>
          <w:sz w:val="28"/>
          <w:szCs w:val="28"/>
        </w:rPr>
        <w:t>ю</w:t>
      </w:r>
      <w:r w:rsidRPr="00343834">
        <w:rPr>
          <w:rFonts w:ascii="Times New Roman" w:hAnsi="Times New Roman"/>
          <w:sz w:val="28"/>
          <w:szCs w:val="28"/>
        </w:rPr>
        <w:t>щих</w:t>
      </w:r>
      <w:r w:rsidRPr="00343834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ер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в);</w:t>
      </w:r>
    </w:p>
    <w:p w:rsidR="00343834" w:rsidRPr="00343834" w:rsidRDefault="00343834" w:rsidP="00FB55EE">
      <w:pPr>
        <w:pStyle w:val="aff7"/>
        <w:numPr>
          <w:ilvl w:val="0"/>
          <w:numId w:val="11"/>
        </w:numPr>
        <w:tabs>
          <w:tab w:val="left" w:pos="1092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льство</w:t>
      </w:r>
      <w:r w:rsidRPr="00343834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для</w:t>
      </w:r>
      <w:r w:rsidRPr="0034383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ч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ния</w:t>
      </w:r>
      <w:r w:rsidRPr="0034383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рсп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ктивн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 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г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узки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ж</w:t>
      </w:r>
      <w:r w:rsidRPr="00343834">
        <w:rPr>
          <w:rFonts w:ascii="Times New Roman" w:hAnsi="Times New Roman"/>
          <w:sz w:val="28"/>
          <w:szCs w:val="28"/>
        </w:rPr>
        <w:t>илищ</w:t>
      </w:r>
      <w:r w:rsidRPr="00343834">
        <w:rPr>
          <w:rFonts w:ascii="Times New Roman" w:hAnsi="Times New Roman"/>
          <w:spacing w:val="-3"/>
          <w:sz w:val="28"/>
          <w:szCs w:val="28"/>
        </w:rPr>
        <w:t>н</w:t>
      </w:r>
      <w:r w:rsidRPr="00343834">
        <w:rPr>
          <w:rFonts w:ascii="Times New Roman" w:hAnsi="Times New Roman"/>
          <w:sz w:val="28"/>
          <w:szCs w:val="28"/>
        </w:rPr>
        <w:t>ую,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3"/>
          <w:sz w:val="28"/>
          <w:szCs w:val="28"/>
        </w:rPr>
        <w:t>п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3"/>
          <w:sz w:val="28"/>
          <w:szCs w:val="28"/>
        </w:rPr>
        <w:t>с</w:t>
      </w:r>
      <w:r w:rsidRPr="00343834">
        <w:rPr>
          <w:rFonts w:ascii="Times New Roman" w:hAnsi="Times New Roman"/>
          <w:sz w:val="28"/>
          <w:szCs w:val="28"/>
        </w:rPr>
        <w:t>ную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3"/>
          <w:sz w:val="28"/>
          <w:szCs w:val="28"/>
        </w:rPr>
        <w:t>л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pacing w:val="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зв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дств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нную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pacing w:val="-2"/>
          <w:sz w:val="28"/>
          <w:szCs w:val="28"/>
        </w:rPr>
        <w:t>й</w:t>
      </w:r>
      <w:r w:rsidRPr="00343834">
        <w:rPr>
          <w:rFonts w:ascii="Times New Roman" w:hAnsi="Times New Roman"/>
          <w:sz w:val="28"/>
          <w:szCs w:val="28"/>
        </w:rPr>
        <w:t>ку</w:t>
      </w:r>
      <w:r w:rsidRPr="00343834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во</w:t>
      </w:r>
      <w:r w:rsidRPr="00343834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 xml:space="preserve">вь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св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ив</w:t>
      </w:r>
      <w:r w:rsidRPr="00343834">
        <w:rPr>
          <w:rFonts w:ascii="Times New Roman" w:hAnsi="Times New Roman"/>
          <w:spacing w:val="-1"/>
          <w:sz w:val="28"/>
          <w:szCs w:val="28"/>
        </w:rPr>
        <w:t>ае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58109F">
        <w:rPr>
          <w:rFonts w:ascii="Times New Roman" w:hAnsi="Times New Roman"/>
          <w:spacing w:val="-1"/>
          <w:sz w:val="28"/>
          <w:szCs w:val="28"/>
        </w:rPr>
        <w:t>территориях муниципального округа</w:t>
      </w:r>
      <w:r w:rsidRPr="00343834">
        <w:rPr>
          <w:rFonts w:ascii="Times New Roman" w:hAnsi="Times New Roman"/>
          <w:sz w:val="28"/>
          <w:szCs w:val="28"/>
        </w:rPr>
        <w:t>;</w:t>
      </w:r>
    </w:p>
    <w:p w:rsidR="00343834" w:rsidRPr="00343834" w:rsidRDefault="00343834" w:rsidP="00FB55EE">
      <w:pPr>
        <w:pStyle w:val="aff7"/>
        <w:numPr>
          <w:ilvl w:val="0"/>
          <w:numId w:val="11"/>
        </w:numPr>
        <w:tabs>
          <w:tab w:val="left" w:pos="1099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льство</w:t>
      </w:r>
      <w:r w:rsidRPr="0034383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для</w:t>
      </w:r>
      <w:r w:rsidRPr="0034383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ч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ния</w:t>
      </w:r>
      <w:r w:rsidRPr="0034383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рм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pacing w:val="-3"/>
          <w:sz w:val="28"/>
          <w:szCs w:val="28"/>
        </w:rPr>
        <w:t>т</w:t>
      </w:r>
      <w:r w:rsidRPr="00343834">
        <w:rPr>
          <w:rFonts w:ascii="Times New Roman" w:hAnsi="Times New Roman"/>
          <w:sz w:val="28"/>
          <w:szCs w:val="28"/>
        </w:rPr>
        <w:t>ивн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еж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 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же</w:t>
      </w:r>
      <w:r w:rsidRPr="00343834">
        <w:rPr>
          <w:rFonts w:ascii="Times New Roman" w:hAnsi="Times New Roman"/>
          <w:sz w:val="28"/>
          <w:szCs w:val="28"/>
        </w:rPr>
        <w:t>ни</w:t>
      </w:r>
      <w:r w:rsidRPr="00343834">
        <w:rPr>
          <w:rFonts w:ascii="Times New Roman" w:hAnsi="Times New Roman"/>
          <w:spacing w:val="-3"/>
          <w:sz w:val="28"/>
          <w:szCs w:val="28"/>
        </w:rPr>
        <w:t>я</w:t>
      </w:r>
      <w:r w:rsidRPr="00343834">
        <w:rPr>
          <w:rFonts w:ascii="Times New Roman" w:hAnsi="Times New Roman"/>
          <w:sz w:val="28"/>
          <w:szCs w:val="28"/>
        </w:rPr>
        <w:t>;</w:t>
      </w:r>
    </w:p>
    <w:p w:rsidR="00343834" w:rsidRPr="00343834" w:rsidRDefault="00343834" w:rsidP="00FB55EE">
      <w:pPr>
        <w:pStyle w:val="aff7"/>
        <w:numPr>
          <w:ilvl w:val="0"/>
          <w:numId w:val="11"/>
        </w:numPr>
        <w:tabs>
          <w:tab w:val="left" w:pos="1056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укция</w:t>
      </w:r>
      <w:r w:rsidRPr="0034383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ув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лич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д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мет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а</w:t>
      </w:r>
      <w:r w:rsidRPr="0034383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уб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 xml:space="preserve">для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ч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ния п</w:t>
      </w:r>
      <w:r w:rsidRPr="00343834">
        <w:rPr>
          <w:rFonts w:ascii="Times New Roman" w:hAnsi="Times New Roman"/>
          <w:spacing w:val="-1"/>
          <w:sz w:val="28"/>
          <w:szCs w:val="28"/>
        </w:rPr>
        <w:t>ер</w:t>
      </w:r>
      <w:r w:rsidRPr="00343834">
        <w:rPr>
          <w:rFonts w:ascii="Times New Roman" w:hAnsi="Times New Roman"/>
          <w:sz w:val="28"/>
          <w:szCs w:val="28"/>
        </w:rPr>
        <w:t>сп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3"/>
          <w:sz w:val="28"/>
          <w:szCs w:val="28"/>
        </w:rPr>
        <w:t>т</w:t>
      </w:r>
      <w:r w:rsidRPr="00343834">
        <w:rPr>
          <w:rFonts w:ascii="Times New Roman" w:hAnsi="Times New Roman"/>
          <w:sz w:val="28"/>
          <w:szCs w:val="28"/>
        </w:rPr>
        <w:t>ивн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4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ст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3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г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уз</w:t>
      </w:r>
      <w:r w:rsidRPr="00343834">
        <w:rPr>
          <w:rFonts w:ascii="Times New Roman" w:hAnsi="Times New Roman"/>
          <w:spacing w:val="1"/>
          <w:sz w:val="28"/>
          <w:szCs w:val="28"/>
        </w:rPr>
        <w:t>к</w:t>
      </w:r>
      <w:r w:rsidRPr="00343834">
        <w:rPr>
          <w:rFonts w:ascii="Times New Roman" w:hAnsi="Times New Roman"/>
          <w:sz w:val="28"/>
          <w:szCs w:val="28"/>
        </w:rPr>
        <w:t>и;</w:t>
      </w:r>
    </w:p>
    <w:p w:rsidR="00343834" w:rsidRPr="00343834" w:rsidRDefault="00343834" w:rsidP="00FB55EE">
      <w:pPr>
        <w:pStyle w:val="aff7"/>
        <w:numPr>
          <w:ilvl w:val="0"/>
          <w:numId w:val="11"/>
        </w:numPr>
        <w:tabs>
          <w:tab w:val="left" w:pos="1053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нст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укция</w:t>
      </w:r>
      <w:r w:rsidRPr="0034383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pacing w:val="-2"/>
          <w:sz w:val="28"/>
          <w:szCs w:val="28"/>
        </w:rPr>
        <w:t>й</w:t>
      </w:r>
      <w:r w:rsidRPr="00343834">
        <w:rPr>
          <w:rFonts w:ascii="Times New Roman" w:hAnsi="Times New Roman"/>
          <w:sz w:val="28"/>
          <w:szCs w:val="28"/>
        </w:rPr>
        <w:t>,</w:t>
      </w:r>
      <w:r w:rsidRPr="0034383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дл</w:t>
      </w:r>
      <w:r w:rsidRPr="00343834">
        <w:rPr>
          <w:rFonts w:ascii="Times New Roman" w:hAnsi="Times New Roman"/>
          <w:spacing w:val="-4"/>
          <w:sz w:val="28"/>
          <w:szCs w:val="28"/>
        </w:rPr>
        <w:t>е</w:t>
      </w:r>
      <w:r w:rsidRPr="00343834">
        <w:rPr>
          <w:rFonts w:ascii="Times New Roman" w:hAnsi="Times New Roman"/>
          <w:spacing w:val="-1"/>
          <w:sz w:val="28"/>
          <w:szCs w:val="28"/>
        </w:rPr>
        <w:t>жа</w:t>
      </w:r>
      <w:r w:rsidRPr="00343834">
        <w:rPr>
          <w:rFonts w:ascii="Times New Roman" w:hAnsi="Times New Roman"/>
          <w:sz w:val="28"/>
          <w:szCs w:val="28"/>
        </w:rPr>
        <w:t>щих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не</w:t>
      </w:r>
      <w:r w:rsidRPr="0034383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св</w:t>
      </w:r>
      <w:r w:rsidRPr="00343834">
        <w:rPr>
          <w:rFonts w:ascii="Times New Roman" w:hAnsi="Times New Roman"/>
          <w:sz w:val="28"/>
          <w:szCs w:val="28"/>
        </w:rPr>
        <w:t>язи</w:t>
      </w:r>
      <w:r w:rsidRPr="0034383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сч</w:t>
      </w:r>
      <w:r w:rsidRPr="00343834">
        <w:rPr>
          <w:rFonts w:ascii="Times New Roman" w:hAnsi="Times New Roman"/>
          <w:spacing w:val="-1"/>
          <w:sz w:val="28"/>
          <w:szCs w:val="28"/>
        </w:rPr>
        <w:t>ер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ни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м эксплу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ци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pacing w:val="-3"/>
          <w:sz w:val="28"/>
          <w:szCs w:val="28"/>
        </w:rPr>
        <w:t>н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 xml:space="preserve">го 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су</w:t>
      </w:r>
      <w:r w:rsidRPr="00343834">
        <w:rPr>
          <w:rFonts w:ascii="Times New Roman" w:hAnsi="Times New Roman"/>
          <w:spacing w:val="-1"/>
          <w:sz w:val="28"/>
          <w:szCs w:val="28"/>
        </w:rPr>
        <w:t>р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.</w:t>
      </w:r>
    </w:p>
    <w:p w:rsidR="00343834" w:rsidRPr="00343834" w:rsidRDefault="00343834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z w:val="28"/>
          <w:szCs w:val="28"/>
        </w:rPr>
        <w:t>Осн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вн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pacing w:val="-3"/>
          <w:sz w:val="28"/>
          <w:szCs w:val="28"/>
        </w:rPr>
        <w:t>м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э</w:t>
      </w:r>
      <w:r w:rsidRPr="00343834">
        <w:rPr>
          <w:rFonts w:ascii="Times New Roman" w:hAnsi="Times New Roman"/>
          <w:spacing w:val="-3"/>
          <w:sz w:val="28"/>
          <w:szCs w:val="28"/>
        </w:rPr>
        <w:t>ф</w:t>
      </w:r>
      <w:r w:rsidRPr="00343834">
        <w:rPr>
          <w:rFonts w:ascii="Times New Roman" w:hAnsi="Times New Roman"/>
          <w:sz w:val="28"/>
          <w:szCs w:val="28"/>
        </w:rPr>
        <w:t>ф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кт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pacing w:val="-3"/>
          <w:sz w:val="28"/>
          <w:szCs w:val="28"/>
        </w:rPr>
        <w:t>м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1"/>
          <w:sz w:val="28"/>
          <w:szCs w:val="28"/>
        </w:rPr>
        <w:t>реа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ц</w:t>
      </w:r>
      <w:r w:rsidRPr="00343834">
        <w:rPr>
          <w:rFonts w:ascii="Times New Roman" w:hAnsi="Times New Roman"/>
          <w:spacing w:val="-2"/>
          <w:sz w:val="28"/>
          <w:szCs w:val="28"/>
        </w:rPr>
        <w:t>и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э</w:t>
      </w:r>
      <w:r w:rsidRPr="00343834">
        <w:rPr>
          <w:rFonts w:ascii="Times New Roman" w:hAnsi="Times New Roman"/>
          <w:spacing w:val="-3"/>
          <w:sz w:val="28"/>
          <w:szCs w:val="28"/>
        </w:rPr>
        <w:t>т</w:t>
      </w:r>
      <w:r w:rsidRPr="00343834">
        <w:rPr>
          <w:rFonts w:ascii="Times New Roman" w:hAnsi="Times New Roman"/>
          <w:sz w:val="28"/>
          <w:szCs w:val="28"/>
        </w:rPr>
        <w:t>их</w:t>
      </w:r>
      <w:r w:rsidRPr="00343834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рое</w:t>
      </w:r>
      <w:r w:rsidRPr="00343834">
        <w:rPr>
          <w:rFonts w:ascii="Times New Roman" w:hAnsi="Times New Roman"/>
          <w:sz w:val="28"/>
          <w:szCs w:val="28"/>
        </w:rPr>
        <w:t>кт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яв</w:t>
      </w:r>
      <w:r w:rsidRPr="00343834">
        <w:rPr>
          <w:rFonts w:ascii="Times New Roman" w:hAnsi="Times New Roman"/>
          <w:spacing w:val="2"/>
          <w:sz w:val="28"/>
          <w:szCs w:val="28"/>
        </w:rPr>
        <w:t>л</w:t>
      </w:r>
      <w:r w:rsidRPr="00343834">
        <w:rPr>
          <w:rFonts w:ascii="Times New Roman" w:hAnsi="Times New Roman"/>
          <w:sz w:val="28"/>
          <w:szCs w:val="28"/>
        </w:rPr>
        <w:t>яю</w:t>
      </w:r>
      <w:r w:rsidRPr="00343834">
        <w:rPr>
          <w:rFonts w:ascii="Times New Roman" w:hAnsi="Times New Roman"/>
          <w:spacing w:val="-3"/>
          <w:sz w:val="28"/>
          <w:szCs w:val="28"/>
        </w:rPr>
        <w:t>т</w:t>
      </w:r>
      <w:r w:rsidRPr="00343834">
        <w:rPr>
          <w:rFonts w:ascii="Times New Roman" w:hAnsi="Times New Roman"/>
          <w:sz w:val="28"/>
          <w:szCs w:val="28"/>
        </w:rPr>
        <w:t>ся:</w:t>
      </w:r>
    </w:p>
    <w:p w:rsidR="00343834" w:rsidRPr="00343834" w:rsidRDefault="00343834" w:rsidP="00FB55EE">
      <w:pPr>
        <w:pStyle w:val="aff7"/>
        <w:numPr>
          <w:ilvl w:val="1"/>
          <w:numId w:val="11"/>
        </w:numPr>
        <w:tabs>
          <w:tab w:val="left" w:pos="993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pacing w:val="-1"/>
          <w:sz w:val="28"/>
          <w:szCs w:val="28"/>
        </w:rPr>
        <w:t>ра</w:t>
      </w:r>
      <w:r w:rsidRPr="00343834">
        <w:rPr>
          <w:rFonts w:ascii="Times New Roman" w:hAnsi="Times New Roman"/>
          <w:sz w:val="28"/>
          <w:szCs w:val="28"/>
        </w:rPr>
        <w:t>сши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ние</w:t>
      </w:r>
      <w:r w:rsidRPr="00343834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-4"/>
          <w:sz w:val="28"/>
          <w:szCs w:val="28"/>
        </w:rPr>
        <w:t>р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ние</w:t>
      </w:r>
      <w:r w:rsidRPr="00343834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же</w:t>
      </w:r>
      <w:r w:rsidRPr="00343834">
        <w:rPr>
          <w:rFonts w:ascii="Times New Roman" w:hAnsi="Times New Roman"/>
          <w:sz w:val="28"/>
          <w:szCs w:val="28"/>
        </w:rPr>
        <w:t>ния</w:t>
      </w:r>
      <w:r w:rsidRPr="00343834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бит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на</w:t>
      </w:r>
      <w:r w:rsidRPr="00343834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у</w:t>
      </w:r>
      <w:r w:rsidRPr="00343834">
        <w:rPr>
          <w:rFonts w:ascii="Times New Roman" w:hAnsi="Times New Roman"/>
          <w:spacing w:val="-1"/>
          <w:sz w:val="28"/>
          <w:szCs w:val="28"/>
        </w:rPr>
        <w:t>ро</w:t>
      </w:r>
      <w:r w:rsidRPr="00343834">
        <w:rPr>
          <w:rFonts w:ascii="Times New Roman" w:hAnsi="Times New Roman"/>
          <w:sz w:val="28"/>
          <w:szCs w:val="28"/>
        </w:rPr>
        <w:t>вне с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м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нн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рое</w:t>
      </w:r>
      <w:r w:rsidRPr="00343834">
        <w:rPr>
          <w:rFonts w:ascii="Times New Roman" w:hAnsi="Times New Roman"/>
          <w:sz w:val="28"/>
          <w:szCs w:val="28"/>
        </w:rPr>
        <w:t>ктн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ре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ний</w:t>
      </w:r>
      <w:r w:rsidRPr="0034383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к</w:t>
      </w:r>
      <w:r w:rsidRPr="0034383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еж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</w:t>
      </w:r>
      <w:r w:rsidRPr="0034383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и</w:t>
      </w:r>
      <w:r w:rsidRPr="0034383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343834">
        <w:rPr>
          <w:rFonts w:ascii="Times New Roman" w:hAnsi="Times New Roman"/>
          <w:spacing w:val="-3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з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 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сн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б</w:t>
      </w:r>
      <w:r w:rsidRPr="00343834">
        <w:rPr>
          <w:rFonts w:ascii="Times New Roman" w:hAnsi="Times New Roman"/>
          <w:spacing w:val="-1"/>
          <w:sz w:val="28"/>
          <w:szCs w:val="28"/>
        </w:rPr>
        <w:t>же</w:t>
      </w:r>
      <w:r w:rsidRPr="00343834">
        <w:rPr>
          <w:rFonts w:ascii="Times New Roman" w:hAnsi="Times New Roman"/>
          <w:sz w:val="28"/>
          <w:szCs w:val="28"/>
        </w:rPr>
        <w:t>ни</w:t>
      </w:r>
      <w:r w:rsidRPr="00343834">
        <w:rPr>
          <w:rFonts w:ascii="Times New Roman" w:hAnsi="Times New Roman"/>
          <w:spacing w:val="-3"/>
          <w:sz w:val="28"/>
          <w:szCs w:val="28"/>
        </w:rPr>
        <w:t>я</w:t>
      </w:r>
      <w:r w:rsidRPr="00343834">
        <w:rPr>
          <w:rFonts w:ascii="Times New Roman" w:hAnsi="Times New Roman"/>
          <w:sz w:val="28"/>
          <w:szCs w:val="28"/>
        </w:rPr>
        <w:t>;</w:t>
      </w:r>
    </w:p>
    <w:p w:rsidR="00343834" w:rsidRDefault="00343834" w:rsidP="00FB55EE">
      <w:pPr>
        <w:pStyle w:val="aff7"/>
        <w:numPr>
          <w:ilvl w:val="1"/>
          <w:numId w:val="11"/>
        </w:numPr>
        <w:tabs>
          <w:tab w:val="left" w:pos="993"/>
          <w:tab w:val="left" w:pos="1531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ш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ние э</w:t>
      </w:r>
      <w:r w:rsidRPr="00343834">
        <w:rPr>
          <w:rFonts w:ascii="Times New Roman" w:hAnsi="Times New Roman"/>
          <w:spacing w:val="-3"/>
          <w:sz w:val="28"/>
          <w:szCs w:val="28"/>
        </w:rPr>
        <w:t>ф</w:t>
      </w:r>
      <w:r w:rsidRPr="00343834">
        <w:rPr>
          <w:rFonts w:ascii="Times New Roman" w:hAnsi="Times New Roman"/>
          <w:sz w:val="28"/>
          <w:szCs w:val="28"/>
        </w:rPr>
        <w:t>ф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кти</w:t>
      </w:r>
      <w:r w:rsidRPr="00343834">
        <w:rPr>
          <w:rFonts w:ascii="Times New Roman" w:hAnsi="Times New Roman"/>
          <w:spacing w:val="-3"/>
          <w:sz w:val="28"/>
          <w:szCs w:val="28"/>
        </w:rPr>
        <w:t>в</w:t>
      </w:r>
      <w:r w:rsidRPr="00343834">
        <w:rPr>
          <w:rFonts w:ascii="Times New Roman" w:hAnsi="Times New Roman"/>
          <w:sz w:val="28"/>
          <w:szCs w:val="28"/>
        </w:rPr>
        <w:t>н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сти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п</w:t>
      </w:r>
      <w:r w:rsidRPr="00343834">
        <w:rPr>
          <w:rFonts w:ascii="Times New Roman" w:hAnsi="Times New Roman"/>
          <w:spacing w:val="-1"/>
          <w:sz w:val="28"/>
          <w:szCs w:val="28"/>
        </w:rPr>
        <w:t>ере</w:t>
      </w:r>
      <w:r w:rsidRPr="00343834">
        <w:rPr>
          <w:rFonts w:ascii="Times New Roman" w:hAnsi="Times New Roman"/>
          <w:sz w:val="28"/>
          <w:szCs w:val="28"/>
        </w:rPr>
        <w:t>д</w:t>
      </w:r>
      <w:r w:rsidRPr="00343834">
        <w:rPr>
          <w:rFonts w:ascii="Times New Roman" w:hAnsi="Times New Roman"/>
          <w:spacing w:val="-1"/>
          <w:sz w:val="28"/>
          <w:szCs w:val="28"/>
        </w:rPr>
        <w:t>а</w:t>
      </w:r>
      <w:r w:rsidRPr="00343834">
        <w:rPr>
          <w:rFonts w:ascii="Times New Roman" w:hAnsi="Times New Roman"/>
          <w:sz w:val="28"/>
          <w:szCs w:val="28"/>
        </w:rPr>
        <w:t>чи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пл</w:t>
      </w:r>
      <w:r w:rsidRPr="00343834">
        <w:rPr>
          <w:rFonts w:ascii="Times New Roman" w:hAnsi="Times New Roman"/>
          <w:spacing w:val="-4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й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эн</w:t>
      </w:r>
      <w:r w:rsidRPr="00343834">
        <w:rPr>
          <w:rFonts w:ascii="Times New Roman" w:hAnsi="Times New Roman"/>
          <w:spacing w:val="-1"/>
          <w:sz w:val="28"/>
          <w:szCs w:val="28"/>
        </w:rPr>
        <w:t>ер</w:t>
      </w:r>
      <w:r w:rsidRPr="00343834">
        <w:rPr>
          <w:rFonts w:ascii="Times New Roman" w:hAnsi="Times New Roman"/>
          <w:sz w:val="28"/>
          <w:szCs w:val="28"/>
        </w:rPr>
        <w:t>гии</w:t>
      </w:r>
      <w:r w:rsidRPr="00343834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т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pacing w:val="-3"/>
          <w:sz w:val="28"/>
          <w:szCs w:val="28"/>
        </w:rPr>
        <w:t>п</w:t>
      </w:r>
      <w:r w:rsidRPr="00343834">
        <w:rPr>
          <w:rFonts w:ascii="Times New Roman" w:hAnsi="Times New Roman"/>
          <w:sz w:val="28"/>
          <w:szCs w:val="28"/>
        </w:rPr>
        <w:t>л</w:t>
      </w:r>
      <w:r w:rsidRPr="00343834">
        <w:rPr>
          <w:rFonts w:ascii="Times New Roman" w:hAnsi="Times New Roman"/>
          <w:spacing w:val="-1"/>
          <w:sz w:val="28"/>
          <w:szCs w:val="28"/>
        </w:rPr>
        <w:t>о</w:t>
      </w:r>
      <w:r w:rsidRPr="00343834">
        <w:rPr>
          <w:rFonts w:ascii="Times New Roman" w:hAnsi="Times New Roman"/>
          <w:sz w:val="28"/>
          <w:szCs w:val="28"/>
        </w:rPr>
        <w:t>в</w:t>
      </w:r>
      <w:r w:rsidRPr="00343834">
        <w:rPr>
          <w:rFonts w:ascii="Times New Roman" w:hAnsi="Times New Roman"/>
          <w:spacing w:val="-1"/>
          <w:sz w:val="28"/>
          <w:szCs w:val="28"/>
        </w:rPr>
        <w:t>ы</w:t>
      </w:r>
      <w:r w:rsidRPr="00343834">
        <w:rPr>
          <w:rFonts w:ascii="Times New Roman" w:hAnsi="Times New Roman"/>
          <w:sz w:val="28"/>
          <w:szCs w:val="28"/>
        </w:rPr>
        <w:t>х</w:t>
      </w:r>
      <w:r w:rsidRPr="0034383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43834">
        <w:rPr>
          <w:rFonts w:ascii="Times New Roman" w:hAnsi="Times New Roman"/>
          <w:sz w:val="28"/>
          <w:szCs w:val="28"/>
        </w:rPr>
        <w:t>с</w:t>
      </w:r>
      <w:r w:rsidRPr="00343834">
        <w:rPr>
          <w:rFonts w:ascii="Times New Roman" w:hAnsi="Times New Roman"/>
          <w:spacing w:val="-1"/>
          <w:sz w:val="28"/>
          <w:szCs w:val="28"/>
        </w:rPr>
        <w:t>е</w:t>
      </w:r>
      <w:r w:rsidRPr="00343834">
        <w:rPr>
          <w:rFonts w:ascii="Times New Roman" w:hAnsi="Times New Roman"/>
          <w:sz w:val="28"/>
          <w:szCs w:val="28"/>
        </w:rPr>
        <w:t>тях.</w:t>
      </w:r>
    </w:p>
    <w:p w:rsidR="00FB55EE" w:rsidRPr="00343834" w:rsidRDefault="00FB55EE" w:rsidP="00FB55EE">
      <w:pPr>
        <w:pStyle w:val="aff7"/>
        <w:tabs>
          <w:tab w:val="left" w:pos="993"/>
          <w:tab w:val="left" w:pos="1531"/>
        </w:tabs>
        <w:kinsoku w:val="0"/>
        <w:overflowPunct w:val="0"/>
        <w:ind w:left="425" w:right="-115"/>
        <w:jc w:val="both"/>
        <w:rPr>
          <w:rFonts w:ascii="Times New Roman" w:hAnsi="Times New Roman"/>
          <w:sz w:val="28"/>
          <w:szCs w:val="28"/>
        </w:rPr>
      </w:pPr>
    </w:p>
    <w:p w:rsidR="00180253" w:rsidRDefault="00180253" w:rsidP="00FB55EE">
      <w:pPr>
        <w:pStyle w:val="2"/>
        <w:keepLines w:val="0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bookmarkStart w:id="16" w:name="_Toc479442467"/>
      <w:r w:rsidRPr="00180253">
        <w:rPr>
          <w:sz w:val="28"/>
          <w:szCs w:val="28"/>
        </w:rPr>
        <w:t>Предложения по строительству</w:t>
      </w:r>
      <w:r>
        <w:rPr>
          <w:sz w:val="28"/>
          <w:szCs w:val="28"/>
        </w:rPr>
        <w:t xml:space="preserve">, </w:t>
      </w:r>
      <w:r w:rsidRPr="00180253">
        <w:rPr>
          <w:sz w:val="28"/>
          <w:szCs w:val="28"/>
        </w:rPr>
        <w:t xml:space="preserve">реконструкции </w:t>
      </w:r>
      <w:r>
        <w:rPr>
          <w:sz w:val="28"/>
          <w:szCs w:val="28"/>
        </w:rPr>
        <w:t xml:space="preserve">и (или) модернизации </w:t>
      </w:r>
      <w:r w:rsidRPr="00180253">
        <w:rPr>
          <w:sz w:val="28"/>
          <w:szCs w:val="28"/>
        </w:rPr>
        <w:t>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16"/>
    </w:p>
    <w:p w:rsidR="00FB55EE" w:rsidRPr="00FB55EE" w:rsidRDefault="00FB55EE" w:rsidP="00FB55EE">
      <w:pPr>
        <w:pStyle w:val="e"/>
      </w:pPr>
    </w:p>
    <w:p w:rsidR="00DE799D" w:rsidRDefault="00DE799D" w:rsidP="00FB55EE">
      <w:pPr>
        <w:pStyle w:val="e"/>
        <w:keepLines w:val="0"/>
        <w:tabs>
          <w:tab w:val="left" w:pos="567"/>
        </w:tabs>
        <w:spacing w:before="0"/>
        <w:ind w:left="-142" w:right="-113" w:firstLine="567"/>
        <w:rPr>
          <w:sz w:val="28"/>
          <w:szCs w:val="28"/>
        </w:rPr>
      </w:pPr>
      <w:bookmarkStart w:id="17" w:name="_Toc479442468"/>
      <w:proofErr w:type="gramStart"/>
      <w:r w:rsidRPr="00DE799D">
        <w:rPr>
          <w:sz w:val="28"/>
          <w:szCs w:val="28"/>
        </w:rPr>
        <w:t>В зоне эксплуатационной ответственности МУП «УККР» не требуется реко</w:t>
      </w:r>
      <w:r w:rsidRPr="00DE799D">
        <w:rPr>
          <w:sz w:val="28"/>
          <w:szCs w:val="28"/>
        </w:rPr>
        <w:t>н</w:t>
      </w:r>
      <w:r w:rsidRPr="00DE799D">
        <w:rPr>
          <w:sz w:val="28"/>
          <w:szCs w:val="28"/>
        </w:rPr>
        <w:t>струкция тепловых сетей, обеспечивающих перераспределение тепловой нагрузки из зон с дефицитом тепловой мощности в зоны с избытком тепловой мощности, так как на сегодняшний день установленная тепловая мощность источников тепл</w:t>
      </w:r>
      <w:r w:rsidRPr="00DE799D">
        <w:rPr>
          <w:sz w:val="28"/>
          <w:szCs w:val="28"/>
        </w:rPr>
        <w:t>о</w:t>
      </w:r>
      <w:r w:rsidRPr="00DE799D">
        <w:rPr>
          <w:sz w:val="28"/>
          <w:szCs w:val="28"/>
        </w:rPr>
        <w:t>снабжения позволяет полностью покрыть присоединенную нагрузку и все сущ</w:t>
      </w:r>
      <w:r w:rsidRPr="00DE799D">
        <w:rPr>
          <w:sz w:val="28"/>
          <w:szCs w:val="28"/>
        </w:rPr>
        <w:t>е</w:t>
      </w:r>
      <w:r w:rsidRPr="00DE799D">
        <w:rPr>
          <w:sz w:val="28"/>
          <w:szCs w:val="28"/>
        </w:rPr>
        <w:t>ствующие и перспективные потребители находятся в зоне эффективного радиуса действия существующих котельных</w:t>
      </w:r>
      <w:r w:rsidR="00CB5ED0">
        <w:rPr>
          <w:sz w:val="28"/>
          <w:szCs w:val="28"/>
        </w:rPr>
        <w:t>.</w:t>
      </w:r>
      <w:proofErr w:type="gramEnd"/>
    </w:p>
    <w:p w:rsidR="00DE799D" w:rsidRDefault="00DE799D" w:rsidP="00FB55EE">
      <w:pPr>
        <w:pStyle w:val="e"/>
        <w:keepLines w:val="0"/>
        <w:tabs>
          <w:tab w:val="left" w:pos="567"/>
        </w:tabs>
        <w:spacing w:before="0"/>
        <w:ind w:left="-142" w:right="-113" w:firstLine="567"/>
        <w:rPr>
          <w:sz w:val="28"/>
          <w:szCs w:val="28"/>
        </w:rPr>
      </w:pPr>
    </w:p>
    <w:p w:rsidR="00180253" w:rsidRDefault="00180253" w:rsidP="00FB55EE">
      <w:pPr>
        <w:pStyle w:val="e"/>
        <w:keepLines w:val="0"/>
        <w:numPr>
          <w:ilvl w:val="1"/>
          <w:numId w:val="26"/>
        </w:numPr>
        <w:tabs>
          <w:tab w:val="left" w:pos="567"/>
        </w:tabs>
        <w:spacing w:before="0"/>
        <w:ind w:left="-142" w:right="-113" w:firstLine="0"/>
        <w:rPr>
          <w:b/>
          <w:sz w:val="28"/>
          <w:szCs w:val="28"/>
        </w:rPr>
      </w:pPr>
      <w:r w:rsidRPr="00DE799D">
        <w:rPr>
          <w:b/>
          <w:sz w:val="28"/>
          <w:szCs w:val="28"/>
        </w:rPr>
        <w:t xml:space="preserve"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</w:t>
      </w:r>
      <w:r w:rsidR="00AF3062" w:rsidRPr="00DE799D">
        <w:rPr>
          <w:b/>
          <w:sz w:val="28"/>
          <w:szCs w:val="28"/>
        </w:rPr>
        <w:t xml:space="preserve">муниципального округа, </w:t>
      </w:r>
      <w:r w:rsidRPr="00DE799D">
        <w:rPr>
          <w:b/>
          <w:sz w:val="28"/>
          <w:szCs w:val="28"/>
        </w:rPr>
        <w:t>городского окр</w:t>
      </w:r>
      <w:r w:rsidRPr="00DE799D">
        <w:rPr>
          <w:b/>
          <w:sz w:val="28"/>
          <w:szCs w:val="28"/>
        </w:rPr>
        <w:t>у</w:t>
      </w:r>
      <w:r w:rsidRPr="00DE799D">
        <w:rPr>
          <w:b/>
          <w:sz w:val="28"/>
          <w:szCs w:val="28"/>
        </w:rPr>
        <w:t>га, города федерального значения под жилищную, комплексную или прои</w:t>
      </w:r>
      <w:r w:rsidRPr="00DE799D">
        <w:rPr>
          <w:b/>
          <w:sz w:val="28"/>
          <w:szCs w:val="28"/>
        </w:rPr>
        <w:t>з</w:t>
      </w:r>
      <w:r w:rsidRPr="00DE799D">
        <w:rPr>
          <w:b/>
          <w:sz w:val="28"/>
          <w:szCs w:val="28"/>
        </w:rPr>
        <w:t>водственную застройку</w:t>
      </w:r>
      <w:bookmarkEnd w:id="17"/>
    </w:p>
    <w:p w:rsidR="00FB55EE" w:rsidRDefault="00FB55EE" w:rsidP="00FB55EE">
      <w:pPr>
        <w:pStyle w:val="e"/>
        <w:keepLines w:val="0"/>
        <w:tabs>
          <w:tab w:val="left" w:pos="567"/>
        </w:tabs>
        <w:spacing w:before="0"/>
        <w:ind w:left="-142" w:right="-113" w:firstLine="0"/>
        <w:rPr>
          <w:b/>
          <w:sz w:val="28"/>
          <w:szCs w:val="28"/>
        </w:rPr>
      </w:pPr>
    </w:p>
    <w:p w:rsidR="00DE799D" w:rsidRDefault="00DE799D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r w:rsidRPr="00764DA0">
        <w:rPr>
          <w:sz w:val="28"/>
          <w:szCs w:val="28"/>
        </w:rPr>
        <w:lastRenderedPageBreak/>
        <w:t>На основании «Материалов по обоснованию внесения изменений в гене</w:t>
      </w:r>
      <w:r>
        <w:rPr>
          <w:sz w:val="28"/>
          <w:szCs w:val="28"/>
        </w:rPr>
        <w:t>рал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ный план </w:t>
      </w:r>
      <w:proofErr w:type="spellStart"/>
      <w:r>
        <w:rPr>
          <w:sz w:val="28"/>
          <w:szCs w:val="28"/>
        </w:rPr>
        <w:t>гп</w:t>
      </w:r>
      <w:proofErr w:type="spellEnd"/>
      <w:r w:rsidRPr="00764DA0">
        <w:rPr>
          <w:sz w:val="28"/>
          <w:szCs w:val="28"/>
        </w:rPr>
        <w:t xml:space="preserve"> Северо-Енисейский в целях актуализации документов территориал</w:t>
      </w:r>
      <w:r w:rsidRPr="00764DA0">
        <w:rPr>
          <w:sz w:val="28"/>
          <w:szCs w:val="28"/>
        </w:rPr>
        <w:t>ь</w:t>
      </w:r>
      <w:r w:rsidRPr="00764DA0">
        <w:rPr>
          <w:sz w:val="28"/>
          <w:szCs w:val="28"/>
        </w:rPr>
        <w:t>ного планирования и градостроительного зонирования» в период до 2035 года для подключения перспективной нагрузки потребителей необходимо выполнить мер</w:t>
      </w:r>
      <w:r w:rsidRPr="00764DA0">
        <w:rPr>
          <w:sz w:val="28"/>
          <w:szCs w:val="28"/>
        </w:rPr>
        <w:t>о</w:t>
      </w:r>
      <w:r w:rsidRPr="00764DA0">
        <w:rPr>
          <w:sz w:val="28"/>
          <w:szCs w:val="28"/>
        </w:rPr>
        <w:t>приятия по разработки проектно-сметной документации по реконструкции, либо строительству тепловых сетей.</w:t>
      </w:r>
    </w:p>
    <w:p w:rsidR="00FB55EE" w:rsidRPr="00764DA0" w:rsidRDefault="00FB55EE" w:rsidP="00FB55EE">
      <w:pPr>
        <w:pStyle w:val="e"/>
        <w:keepLines w:val="0"/>
        <w:spacing w:before="0"/>
        <w:ind w:right="-115" w:firstLine="0"/>
      </w:pPr>
    </w:p>
    <w:p w:rsidR="00180253" w:rsidRDefault="00180253" w:rsidP="00FB55EE">
      <w:pPr>
        <w:pStyle w:val="2"/>
        <w:keepLines w:val="0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3" w:firstLine="0"/>
        <w:rPr>
          <w:sz w:val="28"/>
          <w:szCs w:val="28"/>
        </w:rPr>
      </w:pPr>
      <w:bookmarkStart w:id="18" w:name="_Toc479442469"/>
      <w:r w:rsidRPr="00E71AAA">
        <w:rPr>
          <w:sz w:val="28"/>
          <w:szCs w:val="28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8"/>
    </w:p>
    <w:p w:rsidR="00FB55EE" w:rsidRPr="00FB55EE" w:rsidRDefault="00FB55EE" w:rsidP="00FB55EE">
      <w:pPr>
        <w:pStyle w:val="e"/>
      </w:pPr>
    </w:p>
    <w:p w:rsidR="006B394B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bookmarkStart w:id="19" w:name="_Toc479442470"/>
      <w:r w:rsidRPr="00DE799D">
        <w:rPr>
          <w:sz w:val="28"/>
          <w:szCs w:val="28"/>
        </w:rPr>
        <w:t>В зоне эксплуатационной ответственности МУП «УККР» не требуется стро</w:t>
      </w:r>
      <w:r w:rsidRPr="00DE799D">
        <w:rPr>
          <w:sz w:val="28"/>
          <w:szCs w:val="28"/>
        </w:rPr>
        <w:t>и</w:t>
      </w:r>
      <w:r w:rsidRPr="00DE799D">
        <w:rPr>
          <w:sz w:val="28"/>
          <w:szCs w:val="28"/>
        </w:rPr>
        <w:t>тельство и реконструкция тепловых сетей в целях обеспечения условий, при нал</w:t>
      </w:r>
      <w:r w:rsidRPr="00DE799D">
        <w:rPr>
          <w:sz w:val="28"/>
          <w:szCs w:val="28"/>
        </w:rPr>
        <w:t>и</w:t>
      </w:r>
      <w:r w:rsidRPr="00DE799D">
        <w:rPr>
          <w:sz w:val="28"/>
          <w:szCs w:val="28"/>
        </w:rPr>
        <w:t>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</w:t>
      </w:r>
      <w:r w:rsidRPr="00DE799D">
        <w:rPr>
          <w:sz w:val="28"/>
          <w:szCs w:val="28"/>
        </w:rPr>
        <w:t>б</w:t>
      </w:r>
      <w:r w:rsidRPr="00DE799D">
        <w:rPr>
          <w:sz w:val="28"/>
          <w:szCs w:val="28"/>
        </w:rPr>
        <w:t>жения, так как два ис</w:t>
      </w:r>
      <w:r>
        <w:rPr>
          <w:sz w:val="28"/>
          <w:szCs w:val="28"/>
        </w:rPr>
        <w:t>точника теплоснабжения независи</w:t>
      </w:r>
      <w:r w:rsidRPr="00DE799D">
        <w:rPr>
          <w:sz w:val="28"/>
          <w:szCs w:val="28"/>
        </w:rPr>
        <w:t>мы друг от друга.</w:t>
      </w:r>
    </w:p>
    <w:p w:rsidR="00FB55EE" w:rsidRPr="006B394B" w:rsidRDefault="00FB55EE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</w:p>
    <w:p w:rsidR="00180253" w:rsidRDefault="00180253" w:rsidP="00FB55EE">
      <w:pPr>
        <w:pStyle w:val="2"/>
        <w:keepLines w:val="0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r w:rsidRPr="00180253">
        <w:rPr>
          <w:sz w:val="28"/>
          <w:szCs w:val="28"/>
        </w:rPr>
        <w:t>П</w:t>
      </w:r>
      <w:r>
        <w:rPr>
          <w:sz w:val="28"/>
          <w:szCs w:val="28"/>
        </w:rPr>
        <w:t xml:space="preserve">редложения по строительству, </w:t>
      </w:r>
      <w:r w:rsidRPr="00180253">
        <w:rPr>
          <w:sz w:val="28"/>
          <w:szCs w:val="28"/>
        </w:rPr>
        <w:t xml:space="preserve">реконструкции </w:t>
      </w:r>
      <w:r>
        <w:rPr>
          <w:sz w:val="28"/>
          <w:szCs w:val="28"/>
        </w:rPr>
        <w:t xml:space="preserve">и (или) модернизации </w:t>
      </w:r>
      <w:r w:rsidRPr="00180253">
        <w:rPr>
          <w:sz w:val="28"/>
          <w:szCs w:val="28"/>
        </w:rPr>
        <w:t>тепловых сетей для повышения эффективности функционирования системы теплоснабж</w:t>
      </w:r>
      <w:r w:rsidRPr="00A44959">
        <w:rPr>
          <w:sz w:val="28"/>
          <w:szCs w:val="28"/>
        </w:rPr>
        <w:t>ения, в том числе за счет перевода котельных в пиковый режим работы или ликвидации котельных</w:t>
      </w:r>
      <w:bookmarkEnd w:id="19"/>
      <w:r w:rsidRPr="00A44959">
        <w:rPr>
          <w:sz w:val="28"/>
          <w:szCs w:val="28"/>
        </w:rPr>
        <w:t xml:space="preserve"> по основаниям</w:t>
      </w:r>
      <w:r w:rsidR="0083127A" w:rsidRPr="00A44959">
        <w:rPr>
          <w:sz w:val="28"/>
          <w:szCs w:val="28"/>
        </w:rPr>
        <w:t xml:space="preserve">, указанным в </w:t>
      </w:r>
      <w:r w:rsidR="00022296">
        <w:rPr>
          <w:sz w:val="28"/>
          <w:szCs w:val="28"/>
        </w:rPr>
        <w:t>под</w:t>
      </w:r>
      <w:r w:rsidR="0083127A" w:rsidRPr="00A44959">
        <w:rPr>
          <w:sz w:val="28"/>
          <w:szCs w:val="28"/>
        </w:rPr>
        <w:t xml:space="preserve">пункте </w:t>
      </w:r>
      <w:r w:rsidR="00022296">
        <w:rPr>
          <w:sz w:val="28"/>
          <w:szCs w:val="28"/>
        </w:rPr>
        <w:t>5</w:t>
      </w:r>
      <w:r w:rsidR="0083127A" w:rsidRPr="00A44959">
        <w:rPr>
          <w:sz w:val="28"/>
          <w:szCs w:val="28"/>
        </w:rPr>
        <w:t xml:space="preserve">.5. </w:t>
      </w:r>
      <w:r w:rsidR="00022296">
        <w:rPr>
          <w:sz w:val="28"/>
          <w:szCs w:val="28"/>
        </w:rPr>
        <w:t xml:space="preserve">Раздела 5 </w:t>
      </w:r>
      <w:r w:rsidR="0083127A" w:rsidRPr="00A44959">
        <w:rPr>
          <w:sz w:val="28"/>
          <w:szCs w:val="28"/>
        </w:rPr>
        <w:t xml:space="preserve">настоящего </w:t>
      </w:r>
      <w:r w:rsidR="00022296">
        <w:rPr>
          <w:sz w:val="28"/>
          <w:szCs w:val="28"/>
        </w:rPr>
        <w:t>документа</w:t>
      </w:r>
    </w:p>
    <w:p w:rsidR="00FB55EE" w:rsidRPr="00FB55EE" w:rsidRDefault="00FB55EE" w:rsidP="00FB55EE">
      <w:pPr>
        <w:pStyle w:val="e"/>
      </w:pPr>
    </w:p>
    <w:p w:rsidR="004A49EA" w:rsidRPr="00343834" w:rsidRDefault="00DE799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DE799D">
        <w:rPr>
          <w:rFonts w:ascii="Times New Roman" w:hAnsi="Times New Roman"/>
          <w:sz w:val="28"/>
          <w:szCs w:val="28"/>
        </w:rPr>
        <w:t>В зоне эксплуатационной ответственности МУП «УККР» не требуется стро</w:t>
      </w:r>
      <w:r w:rsidRPr="00DE799D">
        <w:rPr>
          <w:rFonts w:ascii="Times New Roman" w:hAnsi="Times New Roman"/>
          <w:sz w:val="28"/>
          <w:szCs w:val="28"/>
        </w:rPr>
        <w:t>и</w:t>
      </w:r>
      <w:r w:rsidRPr="00DE799D">
        <w:rPr>
          <w:rFonts w:ascii="Times New Roman" w:hAnsi="Times New Roman"/>
          <w:sz w:val="28"/>
          <w:szCs w:val="28"/>
        </w:rPr>
        <w:t>тельство и реконструкция тепловых сетей для повышения эффективности функц</w:t>
      </w:r>
      <w:r w:rsidRPr="00DE799D">
        <w:rPr>
          <w:rFonts w:ascii="Times New Roman" w:hAnsi="Times New Roman"/>
          <w:sz w:val="28"/>
          <w:szCs w:val="28"/>
        </w:rPr>
        <w:t>и</w:t>
      </w:r>
      <w:r w:rsidRPr="00DE799D">
        <w:rPr>
          <w:rFonts w:ascii="Times New Roman" w:hAnsi="Times New Roman"/>
          <w:sz w:val="28"/>
          <w:szCs w:val="28"/>
        </w:rPr>
        <w:t>онирования системы теплоснабжения, в том числе за счет перевода котельных в пиковый режим работы или ликвидации котельных, так как источники централиз</w:t>
      </w:r>
      <w:r w:rsidRPr="00DE799D">
        <w:rPr>
          <w:rFonts w:ascii="Times New Roman" w:hAnsi="Times New Roman"/>
          <w:sz w:val="28"/>
          <w:szCs w:val="28"/>
        </w:rPr>
        <w:t>о</w:t>
      </w:r>
      <w:r w:rsidRPr="00DE799D">
        <w:rPr>
          <w:rFonts w:ascii="Times New Roman" w:hAnsi="Times New Roman"/>
          <w:sz w:val="28"/>
          <w:szCs w:val="28"/>
        </w:rPr>
        <w:t>ванного теплоснабжения полностью покрывают присоединенную нагрузку потр</w:t>
      </w:r>
      <w:r w:rsidRPr="00DE799D">
        <w:rPr>
          <w:rFonts w:ascii="Times New Roman" w:hAnsi="Times New Roman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бителей.</w:t>
      </w:r>
    </w:p>
    <w:p w:rsidR="00AA23F7" w:rsidRPr="00AA23F7" w:rsidRDefault="00AA23F7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</w:p>
    <w:p w:rsidR="00180253" w:rsidRPr="00180253" w:rsidRDefault="00180253" w:rsidP="00FB55EE">
      <w:pPr>
        <w:pStyle w:val="2"/>
        <w:keepLines w:val="0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bookmarkStart w:id="20" w:name="_Toc479442471"/>
      <w:r w:rsidRPr="00180253">
        <w:rPr>
          <w:sz w:val="28"/>
          <w:szCs w:val="28"/>
        </w:rPr>
        <w:t>Пред</w:t>
      </w:r>
      <w:r>
        <w:rPr>
          <w:sz w:val="28"/>
          <w:szCs w:val="28"/>
        </w:rPr>
        <w:t xml:space="preserve">ложения по строительству, </w:t>
      </w:r>
      <w:r w:rsidRPr="00180253">
        <w:rPr>
          <w:sz w:val="28"/>
          <w:szCs w:val="28"/>
        </w:rPr>
        <w:t xml:space="preserve">реконструкции </w:t>
      </w:r>
      <w:r>
        <w:rPr>
          <w:sz w:val="28"/>
          <w:szCs w:val="28"/>
        </w:rPr>
        <w:t xml:space="preserve">и (или) модернизации </w:t>
      </w:r>
      <w:r w:rsidRPr="00180253">
        <w:rPr>
          <w:sz w:val="28"/>
          <w:szCs w:val="28"/>
        </w:rPr>
        <w:t xml:space="preserve">тепловых сетей для обеспечения нормативной надежности </w:t>
      </w:r>
      <w:bookmarkEnd w:id="20"/>
      <w:r>
        <w:rPr>
          <w:sz w:val="28"/>
          <w:szCs w:val="28"/>
        </w:rPr>
        <w:t>теплоснабжения потребителей</w:t>
      </w:r>
    </w:p>
    <w:p w:rsidR="00EF0E8D" w:rsidRDefault="00EF0E8D" w:rsidP="00FB55EE">
      <w:pPr>
        <w:pStyle w:val="aff7"/>
        <w:kinsoku w:val="0"/>
        <w:overflowPunct w:val="0"/>
        <w:ind w:left="-142" w:right="-113" w:firstLine="566"/>
        <w:jc w:val="both"/>
        <w:rPr>
          <w:rFonts w:ascii="Times New Roman" w:hAnsi="Times New Roman"/>
          <w:sz w:val="28"/>
          <w:szCs w:val="28"/>
        </w:rPr>
      </w:pP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>Мероприятия, направленные на повышение надежности теплоснабжения условно можно разделить на две группы:</w:t>
      </w: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E799D">
        <w:rPr>
          <w:sz w:val="28"/>
          <w:szCs w:val="28"/>
        </w:rPr>
        <w:t>мероприятия по строительству и реконструкции тепловых сетей с увелич</w:t>
      </w:r>
      <w:r w:rsidRPr="00DE799D">
        <w:rPr>
          <w:sz w:val="28"/>
          <w:szCs w:val="28"/>
        </w:rPr>
        <w:t>е</w:t>
      </w:r>
      <w:r w:rsidRPr="00DE799D">
        <w:rPr>
          <w:sz w:val="28"/>
          <w:szCs w:val="28"/>
        </w:rPr>
        <w:t>нием диаметров с недостаточной пропускной способностью;</w:t>
      </w: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E799D">
        <w:rPr>
          <w:sz w:val="28"/>
          <w:szCs w:val="28"/>
        </w:rPr>
        <w:t>мероприятия по реконструкции ветхих тепловых сетей.</w:t>
      </w: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>Рекомендуем выполнить реконструкцию участков тепловой сети от котельной № 1</w:t>
      </w:r>
      <w:r w:rsidR="00CB5ED0">
        <w:rPr>
          <w:sz w:val="28"/>
          <w:szCs w:val="28"/>
        </w:rPr>
        <w:t xml:space="preserve"> </w:t>
      </w:r>
      <w:proofErr w:type="spellStart"/>
      <w:r w:rsidR="00CB5ED0">
        <w:rPr>
          <w:sz w:val="28"/>
          <w:szCs w:val="28"/>
        </w:rPr>
        <w:t>гп</w:t>
      </w:r>
      <w:proofErr w:type="spellEnd"/>
      <w:r w:rsidR="00CB5ED0">
        <w:rPr>
          <w:sz w:val="28"/>
          <w:szCs w:val="28"/>
        </w:rPr>
        <w:t xml:space="preserve">. </w:t>
      </w:r>
      <w:proofErr w:type="gramStart"/>
      <w:r w:rsidR="00CB5ED0">
        <w:rPr>
          <w:sz w:val="28"/>
          <w:szCs w:val="28"/>
        </w:rPr>
        <w:t>Северо-Енисейский</w:t>
      </w:r>
      <w:proofErr w:type="gramEnd"/>
      <w:r w:rsidRPr="00DE799D">
        <w:rPr>
          <w:sz w:val="28"/>
          <w:szCs w:val="28"/>
        </w:rPr>
        <w:t>, с недостаточной пропускной способностью трубопр</w:t>
      </w:r>
      <w:r w:rsidRPr="00DE799D">
        <w:rPr>
          <w:sz w:val="28"/>
          <w:szCs w:val="28"/>
        </w:rPr>
        <w:t>о</w:t>
      </w:r>
      <w:r w:rsidRPr="00DE799D">
        <w:rPr>
          <w:sz w:val="28"/>
          <w:szCs w:val="28"/>
        </w:rPr>
        <w:t xml:space="preserve">водов: </w:t>
      </w:r>
    </w:p>
    <w:p w:rsidR="00DE799D" w:rsidRPr="00DE799D" w:rsidRDefault="00DE799D" w:rsidP="00FB55EE">
      <w:pPr>
        <w:pStyle w:val="e"/>
        <w:keepLines w:val="0"/>
        <w:tabs>
          <w:tab w:val="left" w:pos="426"/>
          <w:tab w:val="left" w:pos="709"/>
          <w:tab w:val="left" w:pos="851"/>
        </w:tabs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ab/>
        <w:t xml:space="preserve">- реконструкция участка тепловой сети от тк-99 до тк-34, протяженностью L= 50 м, с заменой диаметра обозначенного участка с 2Ду40 мм на 2Ду70 мм; </w:t>
      </w:r>
    </w:p>
    <w:p w:rsidR="00DE799D" w:rsidRPr="00DE799D" w:rsidRDefault="00DE799D" w:rsidP="00FB55EE">
      <w:pPr>
        <w:pStyle w:val="e"/>
        <w:keepLines w:val="0"/>
        <w:tabs>
          <w:tab w:val="left" w:pos="426"/>
        </w:tabs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lastRenderedPageBreak/>
        <w:tab/>
        <w:t xml:space="preserve">- реконструкция участка тепловой сети от тк-17 до тк-17а, протяженностью </w:t>
      </w:r>
      <w:r w:rsidR="00F67F08">
        <w:rPr>
          <w:sz w:val="28"/>
          <w:szCs w:val="28"/>
        </w:rPr>
        <w:t xml:space="preserve"> </w:t>
      </w:r>
      <w:r w:rsidRPr="00DE799D">
        <w:rPr>
          <w:sz w:val="28"/>
          <w:szCs w:val="28"/>
        </w:rPr>
        <w:t xml:space="preserve">L= 92 м, с заменой диаметра обозначенного участка с 2Ду70 мм на 2Ду 80 мм; </w:t>
      </w:r>
    </w:p>
    <w:p w:rsidR="00DE799D" w:rsidRPr="00DE799D" w:rsidRDefault="00DE799D" w:rsidP="00FB55EE">
      <w:pPr>
        <w:pStyle w:val="e"/>
        <w:keepLines w:val="0"/>
        <w:tabs>
          <w:tab w:val="left" w:pos="426"/>
        </w:tabs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ab/>
        <w:t xml:space="preserve">- реконструкцию участка тепловой сети от тк-46 до тк-59, протяженностью </w:t>
      </w:r>
      <w:r w:rsidR="00F67F08">
        <w:rPr>
          <w:sz w:val="28"/>
          <w:szCs w:val="28"/>
        </w:rPr>
        <w:t xml:space="preserve">            </w:t>
      </w:r>
      <w:r w:rsidRPr="00DE799D">
        <w:rPr>
          <w:sz w:val="28"/>
          <w:szCs w:val="28"/>
        </w:rPr>
        <w:t xml:space="preserve">L= 50 м, с заменой диаметра обозначенного участка с 2Ду100 мм на 2Ду133 мм; </w:t>
      </w:r>
    </w:p>
    <w:p w:rsidR="00DE799D" w:rsidRPr="00DE799D" w:rsidRDefault="00DE799D" w:rsidP="00FB55EE">
      <w:pPr>
        <w:pStyle w:val="e"/>
        <w:keepLines w:val="0"/>
        <w:tabs>
          <w:tab w:val="left" w:pos="426"/>
        </w:tabs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ab/>
        <w:t xml:space="preserve">- реконструкцию участка тепловой сети от тк-9 до тк-10, протяженностью </w:t>
      </w:r>
      <w:r w:rsidR="00F67F08">
        <w:rPr>
          <w:sz w:val="28"/>
          <w:szCs w:val="28"/>
        </w:rPr>
        <w:t xml:space="preserve">             </w:t>
      </w:r>
      <w:r w:rsidRPr="00DE799D">
        <w:rPr>
          <w:sz w:val="28"/>
          <w:szCs w:val="28"/>
        </w:rPr>
        <w:t>L= 130 м, с заменой диаметра обозначенного участка с 2Ду100 мм на 2Ду133 мм.</w:t>
      </w: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>Участок тепловой сети с ограниченной пропускной способностью от котел</w:t>
      </w:r>
      <w:r w:rsidRPr="00DE799D">
        <w:rPr>
          <w:sz w:val="28"/>
          <w:szCs w:val="28"/>
        </w:rPr>
        <w:t>ь</w:t>
      </w:r>
      <w:r w:rsidRPr="00DE799D">
        <w:rPr>
          <w:sz w:val="28"/>
          <w:szCs w:val="28"/>
        </w:rPr>
        <w:t xml:space="preserve">ной № 3 </w:t>
      </w:r>
      <w:proofErr w:type="spellStart"/>
      <w:r w:rsidRPr="00DE799D">
        <w:rPr>
          <w:sz w:val="28"/>
          <w:szCs w:val="28"/>
        </w:rPr>
        <w:t>гп</w:t>
      </w:r>
      <w:proofErr w:type="spellEnd"/>
      <w:r w:rsidRPr="00DE799D">
        <w:rPr>
          <w:sz w:val="28"/>
          <w:szCs w:val="28"/>
        </w:rPr>
        <w:t xml:space="preserve"> Северо-Енисейский по ул. 40 лет Победы, 15:</w:t>
      </w:r>
    </w:p>
    <w:p w:rsidR="00DE799D" w:rsidRPr="00DE799D" w:rsidRDefault="00DE799D" w:rsidP="00FB55EE">
      <w:pPr>
        <w:pStyle w:val="e"/>
        <w:keepLines w:val="0"/>
        <w:tabs>
          <w:tab w:val="left" w:pos="426"/>
        </w:tabs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ab/>
        <w:t>- реконструкция участка тепловой сети от тк-147 до тк148, протяженностью L= 90 м, с заменого диаметра обозначенного участка с 2Ду100 мм на 2Ду150 мм.</w:t>
      </w:r>
    </w:p>
    <w:p w:rsidR="0051515C" w:rsidRPr="002E371A" w:rsidRDefault="0051515C" w:rsidP="00CB5ED0">
      <w:pPr>
        <w:pStyle w:val="e"/>
        <w:keepLines w:val="0"/>
        <w:spacing w:before="0"/>
        <w:ind w:left="-142" w:right="-113" w:firstLine="567"/>
        <w:rPr>
          <w:color w:val="548DD4"/>
          <w:sz w:val="28"/>
          <w:szCs w:val="28"/>
        </w:rPr>
      </w:pPr>
      <w:r>
        <w:rPr>
          <w:sz w:val="28"/>
          <w:szCs w:val="28"/>
        </w:rPr>
        <w:t xml:space="preserve">Результаты гидравлических расчетов представлены </w:t>
      </w:r>
      <w:r w:rsidR="00E4455C">
        <w:rPr>
          <w:sz w:val="28"/>
          <w:szCs w:val="28"/>
        </w:rPr>
        <w:t xml:space="preserve">в «Электронной модели </w:t>
      </w:r>
      <w:r w:rsidR="00DE799D" w:rsidRPr="00DE799D">
        <w:rPr>
          <w:sz w:val="28"/>
          <w:szCs w:val="28"/>
        </w:rPr>
        <w:t>Северо-Енисейск</w:t>
      </w:r>
      <w:r w:rsidR="00CB5ED0">
        <w:rPr>
          <w:sz w:val="28"/>
          <w:szCs w:val="28"/>
        </w:rPr>
        <w:t xml:space="preserve">ого </w:t>
      </w:r>
      <w:r w:rsidR="00E418E5">
        <w:rPr>
          <w:sz w:val="28"/>
          <w:szCs w:val="28"/>
        </w:rPr>
        <w:t>муниципального округа</w:t>
      </w:r>
      <w:r w:rsidR="00E4455C">
        <w:rPr>
          <w:sz w:val="28"/>
          <w:szCs w:val="28"/>
        </w:rPr>
        <w:t>»</w:t>
      </w:r>
      <w:r w:rsidR="00912752">
        <w:rPr>
          <w:sz w:val="28"/>
          <w:szCs w:val="28"/>
        </w:rPr>
        <w:t>.</w:t>
      </w:r>
    </w:p>
    <w:p w:rsidR="003053E7" w:rsidRDefault="003053E7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4E16AB" w:rsidRDefault="004E16AB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3053E7" w:rsidRDefault="003053E7" w:rsidP="00CB5ED0">
      <w:pPr>
        <w:pStyle w:val="e"/>
        <w:keepLines w:val="0"/>
        <w:spacing w:before="0"/>
        <w:ind w:right="-113" w:firstLine="567"/>
        <w:rPr>
          <w:sz w:val="28"/>
          <w:szCs w:val="28"/>
        </w:rPr>
      </w:pPr>
    </w:p>
    <w:p w:rsidR="003053E7" w:rsidRDefault="003053E7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DE799D" w:rsidRDefault="00DE799D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CB5ED0" w:rsidRDefault="00CB5ED0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DE799D" w:rsidRDefault="00DE799D" w:rsidP="00FB55EE">
      <w:pPr>
        <w:pStyle w:val="e"/>
        <w:keepLines w:val="0"/>
        <w:spacing w:before="0"/>
        <w:ind w:firstLine="567"/>
        <w:rPr>
          <w:sz w:val="28"/>
          <w:szCs w:val="28"/>
        </w:rPr>
      </w:pPr>
    </w:p>
    <w:p w:rsidR="00603F09" w:rsidRDefault="00603F09" w:rsidP="00FB55EE">
      <w:pPr>
        <w:pStyle w:val="e"/>
        <w:keepLines w:val="0"/>
        <w:spacing w:before="0"/>
        <w:ind w:firstLine="0"/>
        <w:rPr>
          <w:sz w:val="28"/>
          <w:szCs w:val="28"/>
        </w:rPr>
      </w:pPr>
    </w:p>
    <w:p w:rsidR="00ED6E9A" w:rsidRDefault="00ED6E9A" w:rsidP="00FB55EE">
      <w:pPr>
        <w:pStyle w:val="TableParagraph"/>
        <w:kinsoku w:val="0"/>
        <w:overflowPunct w:val="0"/>
        <w:ind w:left="-142" w:right="-115"/>
        <w:jc w:val="both"/>
        <w:rPr>
          <w:b/>
          <w:bCs/>
          <w:sz w:val="28"/>
          <w:szCs w:val="28"/>
        </w:rPr>
      </w:pPr>
      <w:r>
        <w:rPr>
          <w:b/>
          <w:bCs/>
          <w:spacing w:val="-2"/>
          <w:sz w:val="28"/>
          <w:szCs w:val="28"/>
        </w:rPr>
        <w:lastRenderedPageBreak/>
        <w:t>РАЗДЕЛ</w:t>
      </w:r>
      <w:r>
        <w:rPr>
          <w:b/>
          <w:bCs/>
          <w:spacing w:val="34"/>
          <w:sz w:val="28"/>
          <w:szCs w:val="28"/>
        </w:rPr>
        <w:t xml:space="preserve"> </w:t>
      </w:r>
      <w:r w:rsidR="0068768E">
        <w:rPr>
          <w:b/>
          <w:bCs/>
          <w:spacing w:val="1"/>
          <w:sz w:val="28"/>
          <w:szCs w:val="28"/>
        </w:rPr>
        <w:t>7</w:t>
      </w:r>
      <w:r>
        <w:rPr>
          <w:b/>
          <w:bCs/>
          <w:sz w:val="28"/>
          <w:szCs w:val="28"/>
        </w:rPr>
        <w:t>.</w:t>
      </w:r>
      <w:r>
        <w:rPr>
          <w:b/>
          <w:bCs/>
          <w:spacing w:val="35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pacing w:val="-3"/>
          <w:sz w:val="28"/>
          <w:szCs w:val="28"/>
        </w:rPr>
        <w:t>Л</w:t>
      </w:r>
      <w:r>
        <w:rPr>
          <w:b/>
          <w:bCs/>
          <w:sz w:val="28"/>
          <w:szCs w:val="28"/>
        </w:rPr>
        <w:t>ОЖЕ</w:t>
      </w:r>
      <w:r>
        <w:rPr>
          <w:b/>
          <w:bCs/>
          <w:spacing w:val="-3"/>
          <w:sz w:val="28"/>
          <w:szCs w:val="28"/>
        </w:rPr>
        <w:t>Н</w:t>
      </w:r>
      <w:r>
        <w:rPr>
          <w:b/>
          <w:bCs/>
          <w:sz w:val="28"/>
          <w:szCs w:val="28"/>
        </w:rPr>
        <w:t>ИЯ</w:t>
      </w:r>
      <w:r>
        <w:rPr>
          <w:b/>
          <w:bCs/>
          <w:spacing w:val="34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ПО</w:t>
      </w:r>
      <w:r>
        <w:rPr>
          <w:b/>
          <w:bCs/>
          <w:spacing w:val="35"/>
          <w:sz w:val="28"/>
          <w:szCs w:val="28"/>
        </w:rPr>
        <w:t xml:space="preserve"> </w:t>
      </w:r>
      <w:r>
        <w:rPr>
          <w:b/>
          <w:bCs/>
          <w:spacing w:val="-3"/>
          <w:sz w:val="28"/>
          <w:szCs w:val="28"/>
        </w:rPr>
        <w:t>ПЕ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z w:val="28"/>
          <w:szCs w:val="28"/>
        </w:rPr>
        <w:t>ЕВО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У</w:t>
      </w:r>
      <w:r>
        <w:rPr>
          <w:b/>
          <w:bCs/>
          <w:spacing w:val="35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ОТК</w:t>
      </w:r>
      <w:r>
        <w:rPr>
          <w:b/>
          <w:bCs/>
          <w:spacing w:val="-4"/>
          <w:sz w:val="28"/>
          <w:szCs w:val="28"/>
        </w:rPr>
        <w:t>Р</w:t>
      </w:r>
      <w:r>
        <w:rPr>
          <w:b/>
          <w:bCs/>
          <w:spacing w:val="-3"/>
          <w:sz w:val="28"/>
          <w:szCs w:val="28"/>
        </w:rPr>
        <w:t>Ы</w:t>
      </w:r>
      <w:r>
        <w:rPr>
          <w:b/>
          <w:bCs/>
          <w:sz w:val="28"/>
          <w:szCs w:val="28"/>
        </w:rPr>
        <w:t>ТЫХ</w:t>
      </w:r>
      <w:r>
        <w:rPr>
          <w:b/>
          <w:bCs/>
          <w:spacing w:val="34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ТЕМ</w:t>
      </w:r>
      <w:r>
        <w:rPr>
          <w:b/>
          <w:bCs/>
          <w:spacing w:val="34"/>
          <w:sz w:val="28"/>
          <w:szCs w:val="28"/>
        </w:rPr>
        <w:t xml:space="preserve"> </w:t>
      </w:r>
      <w:r>
        <w:rPr>
          <w:b/>
          <w:bCs/>
          <w:spacing w:val="-3"/>
          <w:sz w:val="28"/>
          <w:szCs w:val="28"/>
        </w:rPr>
        <w:t>Т</w:t>
      </w:r>
      <w:r>
        <w:rPr>
          <w:b/>
          <w:bCs/>
          <w:sz w:val="28"/>
          <w:szCs w:val="28"/>
        </w:rPr>
        <w:t>ЕП</w:t>
      </w:r>
      <w:r>
        <w:rPr>
          <w:b/>
          <w:bCs/>
          <w:spacing w:val="-1"/>
          <w:sz w:val="28"/>
          <w:szCs w:val="28"/>
        </w:rPr>
        <w:t>Л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ЖЕНИЯ</w:t>
      </w:r>
      <w:r>
        <w:rPr>
          <w:b/>
          <w:bCs/>
          <w:spacing w:val="2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(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РЯ</w:t>
      </w:r>
      <w:r>
        <w:rPr>
          <w:b/>
          <w:bCs/>
          <w:sz w:val="28"/>
          <w:szCs w:val="28"/>
        </w:rPr>
        <w:t>ЧЕ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ВО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ЖЕ</w:t>
      </w:r>
      <w:r>
        <w:rPr>
          <w:b/>
          <w:bCs/>
          <w:spacing w:val="-3"/>
          <w:sz w:val="28"/>
          <w:szCs w:val="28"/>
        </w:rPr>
        <w:t>Н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2"/>
          <w:sz w:val="28"/>
          <w:szCs w:val="28"/>
        </w:rPr>
        <w:t>Я</w:t>
      </w:r>
      <w:r>
        <w:rPr>
          <w:b/>
          <w:bCs/>
          <w:sz w:val="28"/>
          <w:szCs w:val="28"/>
        </w:rPr>
        <w:t>)</w:t>
      </w:r>
      <w:r>
        <w:rPr>
          <w:b/>
          <w:bCs/>
          <w:spacing w:val="13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</w:t>
      </w:r>
      <w:r>
        <w:rPr>
          <w:b/>
          <w:bCs/>
          <w:spacing w:val="13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З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z w:val="28"/>
          <w:szCs w:val="28"/>
        </w:rPr>
        <w:t>К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pacing w:val="-3"/>
          <w:sz w:val="28"/>
          <w:szCs w:val="28"/>
        </w:rPr>
        <w:t>ЫТ</w:t>
      </w:r>
      <w:r>
        <w:rPr>
          <w:b/>
          <w:bCs/>
          <w:sz w:val="28"/>
          <w:szCs w:val="28"/>
        </w:rPr>
        <w:t xml:space="preserve">ЫЕ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ТЕ</w:t>
      </w:r>
      <w:r>
        <w:rPr>
          <w:b/>
          <w:bCs/>
          <w:spacing w:val="-2"/>
          <w:sz w:val="28"/>
          <w:szCs w:val="28"/>
        </w:rPr>
        <w:t>М</w:t>
      </w:r>
      <w:r>
        <w:rPr>
          <w:b/>
          <w:bCs/>
          <w:sz w:val="28"/>
          <w:szCs w:val="28"/>
        </w:rPr>
        <w:t>Ы</w:t>
      </w:r>
      <w:r>
        <w:rPr>
          <w:b/>
          <w:bCs/>
          <w:spacing w:val="-1"/>
          <w:sz w:val="28"/>
          <w:szCs w:val="28"/>
        </w:rPr>
        <w:t xml:space="preserve"> Г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РЯ</w:t>
      </w:r>
      <w:r>
        <w:rPr>
          <w:b/>
          <w:bCs/>
          <w:sz w:val="28"/>
          <w:szCs w:val="28"/>
        </w:rPr>
        <w:t>ЧЕ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ВО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4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ЖЕНИЯ</w:t>
      </w:r>
    </w:p>
    <w:p w:rsidR="00B4017F" w:rsidRDefault="00B4017F" w:rsidP="00FB55EE">
      <w:pPr>
        <w:pStyle w:val="TableParagraph"/>
        <w:kinsoku w:val="0"/>
        <w:overflowPunct w:val="0"/>
        <w:ind w:left="-142" w:right="-115"/>
        <w:jc w:val="both"/>
        <w:rPr>
          <w:b/>
          <w:bCs/>
          <w:sz w:val="28"/>
          <w:szCs w:val="28"/>
        </w:rPr>
      </w:pPr>
    </w:p>
    <w:p w:rsidR="00EF0E8D" w:rsidRPr="00EF0E8D" w:rsidRDefault="00EF0E8D" w:rsidP="00FB55EE">
      <w:pPr>
        <w:pStyle w:val="110"/>
        <w:numPr>
          <w:ilvl w:val="1"/>
          <w:numId w:val="27"/>
        </w:numPr>
        <w:tabs>
          <w:tab w:val="left" w:pos="0"/>
          <w:tab w:val="left" w:pos="567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EF0E8D">
        <w:rPr>
          <w:rFonts w:ascii="Times New Roman" w:hAnsi="Times New Roman" w:cs="Times New Roman"/>
          <w:sz w:val="28"/>
          <w:szCs w:val="28"/>
        </w:rPr>
        <w:t>П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EF0E8D">
        <w:rPr>
          <w:rFonts w:ascii="Times New Roman" w:hAnsi="Times New Roman" w:cs="Times New Roman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по</w:t>
      </w:r>
      <w:r w:rsidRPr="00EF0E8D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пе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z w:val="28"/>
          <w:szCs w:val="28"/>
        </w:rPr>
        <w:t>ево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z w:val="28"/>
          <w:szCs w:val="28"/>
        </w:rPr>
        <w:t>у</w:t>
      </w:r>
      <w:r w:rsidRPr="00EF0E8D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сущес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ву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EF0E8D">
        <w:rPr>
          <w:rFonts w:ascii="Times New Roman" w:hAnsi="Times New Roman" w:cs="Times New Roman"/>
          <w:sz w:val="28"/>
          <w:szCs w:val="28"/>
        </w:rPr>
        <w:t>щих</w:t>
      </w:r>
      <w:r w:rsidRPr="00EF0E8D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р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х</w:t>
      </w:r>
      <w:r w:rsidRPr="00EF0E8D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сис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ем</w:t>
      </w:r>
      <w:r w:rsidRPr="00EF0E8D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еп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сна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(г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р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во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с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EF0E8D">
        <w:rPr>
          <w:rFonts w:ascii="Times New Roman" w:hAnsi="Times New Roman" w:cs="Times New Roman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F0E8D">
        <w:rPr>
          <w:rFonts w:ascii="Times New Roman" w:hAnsi="Times New Roman" w:cs="Times New Roman"/>
          <w:sz w:val="28"/>
          <w:szCs w:val="28"/>
        </w:rPr>
        <w:t>)</w:t>
      </w:r>
      <w:r w:rsidRPr="00EF0E8D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="00AF3062" w:rsidRPr="00AF3062">
        <w:rPr>
          <w:rFonts w:ascii="Times New Roman" w:hAnsi="Times New Roman" w:cs="Times New Roman"/>
          <w:sz w:val="28"/>
          <w:szCs w:val="28"/>
        </w:rPr>
        <w:t>отдельных участков таких систем на</w:t>
      </w:r>
      <w:r w:rsidRPr="00EF0E8D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EF0E8D">
        <w:rPr>
          <w:rFonts w:ascii="Times New Roman" w:hAnsi="Times New Roman" w:cs="Times New Roman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47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сис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емы</w:t>
      </w:r>
      <w:r w:rsidRPr="00EF0E8D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р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во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сн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F0E8D">
        <w:rPr>
          <w:rFonts w:ascii="Times New Roman" w:hAnsi="Times New Roman" w:cs="Times New Roman"/>
          <w:sz w:val="28"/>
          <w:szCs w:val="28"/>
        </w:rPr>
        <w:t>,</w:t>
      </w:r>
      <w:r w:rsidRPr="00EF0E8D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EF0E8D">
        <w:rPr>
          <w:rFonts w:ascii="Times New Roman" w:hAnsi="Times New Roman" w:cs="Times New Roman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су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щ</w:t>
      </w:r>
      <w:r w:rsidRPr="00EF0E8D">
        <w:rPr>
          <w:rFonts w:ascii="Times New Roman" w:hAnsi="Times New Roman" w:cs="Times New Roman"/>
          <w:sz w:val="28"/>
          <w:szCs w:val="28"/>
        </w:rPr>
        <w:t>ес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в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оро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не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EF0E8D">
        <w:rPr>
          <w:rFonts w:ascii="Times New Roman" w:hAnsi="Times New Roman" w:cs="Times New Roman"/>
          <w:sz w:val="28"/>
          <w:szCs w:val="28"/>
        </w:rPr>
        <w:t>хо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z w:val="28"/>
          <w:szCs w:val="28"/>
        </w:rPr>
        <w:t>имо</w:t>
      </w:r>
      <w:r w:rsidRPr="00EF0E8D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ь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во</w:t>
      </w:r>
      <w:r w:rsidRPr="00EF0E8D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z w:val="28"/>
          <w:szCs w:val="28"/>
        </w:rPr>
        <w:t>ив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z w:val="28"/>
          <w:szCs w:val="28"/>
        </w:rPr>
        <w:t>уа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ьн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х</w:t>
      </w:r>
      <w:r w:rsidRPr="00EF0E8D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и)</w:t>
      </w:r>
      <w:r w:rsidRPr="00EF0E8D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цен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ьн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х</w:t>
      </w:r>
      <w:r w:rsidRPr="00EF0E8D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еп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х</w:t>
      </w:r>
      <w:r w:rsidRPr="00EF0E8D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пун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в</w:t>
      </w:r>
      <w:r w:rsidRPr="00EF0E8D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п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н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у</w:t>
      </w:r>
      <w:r w:rsidRPr="00EF0E8D">
        <w:rPr>
          <w:rFonts w:ascii="Times New Roman" w:hAnsi="Times New Roman" w:cs="Times New Roman"/>
          <w:spacing w:val="34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п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EF0E8D">
        <w:rPr>
          <w:rFonts w:ascii="Times New Roman" w:hAnsi="Times New Roman" w:cs="Times New Roman"/>
          <w:sz w:val="28"/>
          <w:szCs w:val="28"/>
        </w:rPr>
        <w:t>и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EF0E8D">
        <w:rPr>
          <w:rFonts w:ascii="Times New Roman" w:hAnsi="Times New Roman" w:cs="Times New Roman"/>
          <w:sz w:val="28"/>
          <w:szCs w:val="28"/>
        </w:rPr>
        <w:t>ей</w:t>
      </w:r>
      <w:r w:rsidRPr="00EF0E8D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EF0E8D">
        <w:rPr>
          <w:rFonts w:ascii="Times New Roman" w:hAnsi="Times New Roman" w:cs="Times New Roman"/>
          <w:sz w:val="28"/>
          <w:szCs w:val="28"/>
        </w:rPr>
        <w:t>ну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м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в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 w:cs="Times New Roman"/>
          <w:sz w:val="28"/>
          <w:szCs w:val="28"/>
        </w:rPr>
        <w:t>х</w:t>
      </w:r>
      <w:r w:rsidRPr="00EF0E8D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с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EF0E8D">
        <w:rPr>
          <w:rFonts w:ascii="Times New Roman" w:hAnsi="Times New Roman" w:cs="Times New Roman"/>
          <w:sz w:val="28"/>
          <w:szCs w:val="28"/>
        </w:rPr>
        <w:t>ем</w:t>
      </w:r>
      <w:r w:rsidRPr="00EF0E8D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р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EF0E8D">
        <w:rPr>
          <w:rFonts w:ascii="Times New Roman" w:hAnsi="Times New Roman" w:cs="Times New Roman"/>
          <w:sz w:val="28"/>
          <w:szCs w:val="28"/>
        </w:rPr>
        <w:t>е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 w:cs="Times New Roman"/>
          <w:sz w:val="28"/>
          <w:szCs w:val="28"/>
        </w:rPr>
        <w:t>о</w:t>
      </w:r>
      <w:r w:rsidRPr="00EF0E8D">
        <w:rPr>
          <w:rFonts w:ascii="Times New Roman" w:hAnsi="Times New Roman" w:cs="Times New Roman"/>
          <w:spacing w:val="-33"/>
          <w:sz w:val="28"/>
          <w:szCs w:val="28"/>
        </w:rPr>
        <w:t xml:space="preserve"> </w:t>
      </w:r>
      <w:r w:rsidRPr="00EF0E8D">
        <w:rPr>
          <w:rFonts w:ascii="Times New Roman" w:hAnsi="Times New Roman" w:cs="Times New Roman"/>
          <w:sz w:val="28"/>
          <w:szCs w:val="28"/>
        </w:rPr>
        <w:t>во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EF0E8D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EF0E8D">
        <w:rPr>
          <w:rFonts w:ascii="Times New Roman" w:hAnsi="Times New Roman" w:cs="Times New Roman"/>
          <w:sz w:val="28"/>
          <w:szCs w:val="28"/>
        </w:rPr>
        <w:t>сн</w:t>
      </w:r>
      <w:r w:rsidRPr="00EF0E8D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EF0E8D">
        <w:rPr>
          <w:rFonts w:ascii="Times New Roman" w:hAnsi="Times New Roman" w:cs="Times New Roman"/>
          <w:sz w:val="28"/>
          <w:szCs w:val="28"/>
        </w:rPr>
        <w:t>ен</w:t>
      </w:r>
      <w:r w:rsidRPr="00EF0E8D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 w:cs="Times New Roman"/>
          <w:sz w:val="28"/>
          <w:szCs w:val="28"/>
        </w:rPr>
        <w:t>я</w:t>
      </w:r>
    </w:p>
    <w:p w:rsidR="00EF0E8D" w:rsidRPr="00EF0E8D" w:rsidRDefault="00EF0E8D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075067" w:rsidRPr="00075067" w:rsidRDefault="00075067" w:rsidP="00075067">
      <w:pPr>
        <w:widowControl w:val="0"/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075067">
        <w:rPr>
          <w:rFonts w:eastAsia="Times New Roman"/>
          <w:spacing w:val="-1"/>
          <w:sz w:val="28"/>
          <w:szCs w:val="28"/>
          <w:lang w:eastAsia="ru-RU"/>
        </w:rPr>
        <w:t>Пр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="00E418E5">
        <w:rPr>
          <w:rFonts w:eastAsia="Times New Roman"/>
          <w:spacing w:val="-1"/>
          <w:sz w:val="28"/>
          <w:szCs w:val="28"/>
          <w:lang w:eastAsia="ru-RU"/>
        </w:rPr>
        <w:t>разработке</w:t>
      </w:r>
      <w:r w:rsidRPr="00075067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мы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я</w:t>
      </w:r>
      <w:r w:rsidRPr="00075067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Северо-Енисейского </w:t>
      </w:r>
      <w:r w:rsidR="00E418E5">
        <w:rPr>
          <w:rFonts w:eastAsia="Times New Roman"/>
          <w:sz w:val="28"/>
          <w:szCs w:val="28"/>
          <w:lang w:eastAsia="ru-RU"/>
        </w:rPr>
        <w:t>МО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>р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z w:val="28"/>
          <w:szCs w:val="28"/>
          <w:lang w:eastAsia="ru-RU"/>
        </w:rPr>
        <w:t>у</w:t>
      </w:r>
      <w:r w:rsidRPr="00075067">
        <w:rPr>
          <w:rFonts w:eastAsia="Times New Roman"/>
          <w:sz w:val="28"/>
          <w:szCs w:val="28"/>
          <w:lang w:eastAsia="ru-RU"/>
        </w:rPr>
        <w:t>см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ере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075067">
        <w:rPr>
          <w:rFonts w:eastAsia="Times New Roman"/>
          <w:sz w:val="28"/>
          <w:szCs w:val="28"/>
          <w:lang w:eastAsia="ru-RU"/>
        </w:rPr>
        <w:t>бит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й</w:t>
      </w:r>
      <w:r w:rsidRPr="00075067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на</w:t>
      </w:r>
      <w:r w:rsidRPr="00075067">
        <w:rPr>
          <w:rFonts w:eastAsia="Times New Roman"/>
          <w:spacing w:val="6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си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му</w:t>
      </w:r>
      <w:r w:rsidRPr="00075067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го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г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075067">
        <w:rPr>
          <w:rFonts w:eastAsia="Times New Roman"/>
          <w:sz w:val="28"/>
          <w:szCs w:val="28"/>
          <w:lang w:eastAsia="ru-RU"/>
        </w:rPr>
        <w:t>яч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ег</w:t>
      </w:r>
      <w:r w:rsidRPr="00075067">
        <w:rPr>
          <w:rFonts w:eastAsia="Times New Roman"/>
          <w:sz w:val="28"/>
          <w:szCs w:val="28"/>
          <w:lang w:eastAsia="ru-RU"/>
        </w:rPr>
        <w:t>о 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ния.</w:t>
      </w:r>
      <w:r w:rsidRPr="00075067">
        <w:rPr>
          <w:rFonts w:eastAsia="Times New Roman"/>
          <w:spacing w:val="5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Все</w:t>
      </w:r>
      <w:r w:rsidRPr="00075067">
        <w:rPr>
          <w:rFonts w:eastAsia="Times New Roman"/>
          <w:spacing w:val="5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075067">
        <w:rPr>
          <w:rFonts w:eastAsia="Times New Roman"/>
          <w:sz w:val="28"/>
          <w:szCs w:val="28"/>
          <w:lang w:eastAsia="ru-RU"/>
        </w:rPr>
        <w:t>сп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ктивн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55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075067">
        <w:rPr>
          <w:rFonts w:eastAsia="Times New Roman"/>
          <w:spacing w:val="-4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бит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ли</w:t>
      </w:r>
      <w:r w:rsidRPr="00075067">
        <w:rPr>
          <w:rFonts w:eastAsia="Times New Roman"/>
          <w:spacing w:val="5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дкл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ю</w:t>
      </w:r>
      <w:r w:rsidRPr="00075067">
        <w:rPr>
          <w:rFonts w:eastAsia="Times New Roman"/>
          <w:sz w:val="28"/>
          <w:szCs w:val="28"/>
          <w:lang w:eastAsia="ru-RU"/>
        </w:rPr>
        <w:t>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ютс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я</w:t>
      </w:r>
      <w:r w:rsidRPr="00075067">
        <w:rPr>
          <w:rFonts w:eastAsia="Times New Roman"/>
          <w:sz w:val="28"/>
          <w:szCs w:val="28"/>
          <w:lang w:eastAsia="ru-RU"/>
        </w:rPr>
        <w:t>,</w:t>
      </w:r>
      <w:r w:rsidRPr="00075067">
        <w:rPr>
          <w:rFonts w:eastAsia="Times New Roman"/>
          <w:spacing w:val="57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5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будут</w:t>
      </w:r>
      <w:r w:rsidRPr="00075067">
        <w:rPr>
          <w:rFonts w:eastAsia="Times New Roman"/>
          <w:spacing w:val="5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5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льн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-4"/>
          <w:sz w:val="28"/>
          <w:szCs w:val="28"/>
          <w:lang w:eastAsia="ru-RU"/>
        </w:rPr>
        <w:t>й</w:t>
      </w:r>
      <w:r w:rsidRPr="00075067">
        <w:rPr>
          <w:rFonts w:eastAsia="Times New Roman"/>
          <w:sz w:val="28"/>
          <w:szCs w:val="28"/>
          <w:lang w:eastAsia="ru-RU"/>
        </w:rPr>
        <w:t>ш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 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дкл</w:t>
      </w:r>
      <w:r w:rsidRPr="00075067">
        <w:rPr>
          <w:rFonts w:eastAsia="Times New Roman"/>
          <w:sz w:val="28"/>
          <w:szCs w:val="28"/>
          <w:lang w:eastAsia="ru-RU"/>
        </w:rPr>
        <w:t>ю</w:t>
      </w:r>
      <w:r w:rsidRPr="00075067">
        <w:rPr>
          <w:rFonts w:eastAsia="Times New Roman"/>
          <w:sz w:val="28"/>
          <w:szCs w:val="28"/>
          <w:lang w:eastAsia="ru-RU"/>
        </w:rPr>
        <w:t>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ться</w:t>
      </w:r>
      <w:r w:rsidRPr="00075067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ист</w:t>
      </w:r>
      <w:r w:rsidRPr="00075067">
        <w:rPr>
          <w:rFonts w:eastAsia="Times New Roman"/>
          <w:spacing w:val="-4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ме</w:t>
      </w:r>
      <w:r w:rsidRPr="00075067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ц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нт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075067">
        <w:rPr>
          <w:rFonts w:eastAsia="Times New Roman"/>
          <w:sz w:val="28"/>
          <w:szCs w:val="28"/>
          <w:lang w:eastAsia="ru-RU"/>
        </w:rPr>
        <w:t>лиз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нн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г</w:t>
      </w:r>
      <w:r w:rsidRPr="00075067">
        <w:rPr>
          <w:rFonts w:eastAsia="Times New Roman"/>
          <w:sz w:val="28"/>
          <w:szCs w:val="28"/>
          <w:lang w:eastAsia="ru-RU"/>
        </w:rPr>
        <w:t>о</w:t>
      </w:r>
      <w:r w:rsidRPr="00075067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>ж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ния</w:t>
      </w:r>
      <w:r w:rsidRPr="00075067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по</w:t>
      </w:r>
      <w:r w:rsidRPr="00075067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й</w:t>
      </w:r>
      <w:r w:rsidRPr="00075067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.</w:t>
      </w:r>
      <w:r w:rsidRPr="00075067">
        <w:rPr>
          <w:rFonts w:eastAsia="Times New Roman"/>
          <w:spacing w:val="45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4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де 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мпл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ксн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й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рора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тки</w:t>
      </w:r>
      <w:r w:rsidRPr="00075067">
        <w:rPr>
          <w:rFonts w:eastAsia="Times New Roman"/>
          <w:spacing w:val="4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075067">
        <w:rPr>
          <w:rFonts w:eastAsia="Times New Roman"/>
          <w:sz w:val="28"/>
          <w:szCs w:val="28"/>
          <w:lang w:eastAsia="ru-RU"/>
        </w:rPr>
        <w:t>са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ере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да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075067">
        <w:rPr>
          <w:rFonts w:eastAsia="Times New Roman"/>
          <w:sz w:val="28"/>
          <w:szCs w:val="28"/>
          <w:lang w:eastAsia="ru-RU"/>
        </w:rPr>
        <w:t>тую</w:t>
      </w:r>
      <w:r w:rsidRPr="00075067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ист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му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г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075067">
        <w:rPr>
          <w:rFonts w:eastAsia="Times New Roman"/>
          <w:sz w:val="28"/>
          <w:szCs w:val="28"/>
          <w:lang w:eastAsia="ru-RU"/>
        </w:rPr>
        <w:t>яч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го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 xml:space="preserve">к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реа</w:t>
      </w:r>
      <w:r w:rsidRPr="00075067">
        <w:rPr>
          <w:rFonts w:eastAsia="Times New Roman"/>
          <w:sz w:val="28"/>
          <w:szCs w:val="28"/>
          <w:lang w:eastAsia="ru-RU"/>
        </w:rPr>
        <w:t>лиз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ции</w:t>
      </w:r>
      <w:r w:rsidRPr="00075067">
        <w:rPr>
          <w:rFonts w:eastAsia="Times New Roman"/>
          <w:spacing w:val="48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075067">
        <w:rPr>
          <w:rFonts w:eastAsia="Times New Roman"/>
          <w:sz w:val="28"/>
          <w:szCs w:val="28"/>
          <w:lang w:eastAsia="ru-RU"/>
        </w:rPr>
        <w:t>дл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г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аю</w:t>
      </w:r>
      <w:r w:rsidRPr="00075067">
        <w:rPr>
          <w:rFonts w:eastAsia="Times New Roman"/>
          <w:sz w:val="28"/>
          <w:szCs w:val="28"/>
          <w:lang w:eastAsia="ru-RU"/>
        </w:rPr>
        <w:t>тся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дую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щ</w:t>
      </w:r>
      <w:r w:rsidRPr="00075067">
        <w:rPr>
          <w:rFonts w:eastAsia="Times New Roman"/>
          <w:sz w:val="28"/>
          <w:szCs w:val="28"/>
          <w:lang w:eastAsia="ru-RU"/>
        </w:rPr>
        <w:t>ие</w:t>
      </w:r>
      <w:r w:rsidRPr="00075067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нты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–</w:t>
      </w:r>
      <w:r w:rsidRPr="00075067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ере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5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на</w:t>
      </w:r>
      <w:r w:rsidRPr="00075067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075067">
        <w:rPr>
          <w:rFonts w:eastAsia="Times New Roman"/>
          <w:sz w:val="28"/>
          <w:szCs w:val="28"/>
          <w:lang w:eastAsia="ru-RU"/>
        </w:rPr>
        <w:t>тую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му 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</w:t>
      </w:r>
      <w:r w:rsidRPr="00075067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4"/>
          <w:sz w:val="28"/>
          <w:szCs w:val="28"/>
          <w:lang w:eastAsia="ru-RU"/>
        </w:rPr>
        <w:t>р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бит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й</w:t>
      </w:r>
      <w:r w:rsidRPr="00075067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МУП «УККР»</w:t>
      </w:r>
      <w:r w:rsidRPr="00075067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тв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уст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вки</w:t>
      </w:r>
      <w:r w:rsidRPr="00075067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нд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виду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ль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 xml:space="preserve">х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вт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тизи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нн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пункт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(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П</w:t>
      </w:r>
      <w:r w:rsidRPr="00075067">
        <w:rPr>
          <w:rFonts w:eastAsia="Times New Roman"/>
          <w:sz w:val="28"/>
          <w:szCs w:val="28"/>
          <w:lang w:eastAsia="ru-RU"/>
        </w:rPr>
        <w:t>)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ник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м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Г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, либо реконструкция магистральных сетей с прокладкой труб</w:t>
      </w:r>
      <w:r w:rsidRPr="00075067">
        <w:rPr>
          <w:rFonts w:eastAsia="Times New Roman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провода ГВС в двухтрубном исполнении.</w:t>
      </w:r>
    </w:p>
    <w:p w:rsidR="00075067" w:rsidRPr="00075067" w:rsidRDefault="00075067" w:rsidP="00075067">
      <w:pPr>
        <w:widowControl w:val="0"/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566"/>
        <w:rPr>
          <w:rFonts w:eastAsia="Times New Roman"/>
          <w:sz w:val="28"/>
          <w:szCs w:val="28"/>
          <w:lang w:eastAsia="ru-RU"/>
        </w:rPr>
      </w:pP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оо</w:t>
      </w:r>
      <w:r w:rsidRPr="00075067">
        <w:rPr>
          <w:rFonts w:eastAsia="Times New Roman"/>
          <w:sz w:val="28"/>
          <w:szCs w:val="28"/>
          <w:lang w:eastAsia="ru-RU"/>
        </w:rPr>
        <w:t>тв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тств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075067">
        <w:rPr>
          <w:rFonts w:eastAsia="Times New Roman"/>
          <w:sz w:val="28"/>
          <w:szCs w:val="28"/>
          <w:lang w:eastAsia="ru-RU"/>
        </w:rPr>
        <w:t>нн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нт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ере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да</w:t>
      </w:r>
      <w:r w:rsidRPr="00075067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на</w:t>
      </w:r>
      <w:r w:rsidRPr="00075067">
        <w:rPr>
          <w:rFonts w:eastAsia="Times New Roman"/>
          <w:spacing w:val="5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ры</w:t>
      </w:r>
      <w:r w:rsidRPr="00075067">
        <w:rPr>
          <w:rFonts w:eastAsia="Times New Roman"/>
          <w:sz w:val="28"/>
          <w:szCs w:val="28"/>
          <w:lang w:eastAsia="ru-RU"/>
        </w:rPr>
        <w:t>тую</w:t>
      </w:r>
      <w:r w:rsidRPr="00075067">
        <w:rPr>
          <w:rFonts w:eastAsia="Times New Roman"/>
          <w:spacing w:val="6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си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му 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пл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(г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я</w:t>
      </w:r>
      <w:r w:rsidRPr="00075067">
        <w:rPr>
          <w:rFonts w:eastAsia="Times New Roman"/>
          <w:sz w:val="28"/>
          <w:szCs w:val="28"/>
          <w:lang w:eastAsia="ru-RU"/>
        </w:rPr>
        <w:t>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го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ния)</w:t>
      </w:r>
      <w:r w:rsidRPr="00075067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ув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лич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ием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эт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075067">
        <w:rPr>
          <w:rFonts w:eastAsia="Times New Roman"/>
          <w:sz w:val="28"/>
          <w:szCs w:val="28"/>
          <w:lang w:eastAsia="ru-RU"/>
        </w:rPr>
        <w:t>сх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да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й 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ео</w:t>
      </w:r>
      <w:r w:rsidRPr="00075067">
        <w:rPr>
          <w:rFonts w:eastAsia="Times New Roman"/>
          <w:sz w:val="28"/>
          <w:szCs w:val="28"/>
          <w:lang w:eastAsia="ru-RU"/>
        </w:rPr>
        <w:t>бх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димо</w:t>
      </w:r>
      <w:r w:rsidRPr="00075067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кту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лиз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ц</w:t>
      </w:r>
      <w:r w:rsidRPr="00075067">
        <w:rPr>
          <w:rFonts w:eastAsia="Times New Roman"/>
          <w:sz w:val="28"/>
          <w:szCs w:val="28"/>
          <w:lang w:eastAsia="ru-RU"/>
        </w:rPr>
        <w:t>ии</w:t>
      </w:r>
      <w:r w:rsidRPr="00075067">
        <w:rPr>
          <w:rFonts w:eastAsia="Times New Roman"/>
          <w:spacing w:val="63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мы 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z w:val="28"/>
          <w:szCs w:val="28"/>
          <w:lang w:eastAsia="ru-RU"/>
        </w:rPr>
        <w:t>ния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ить к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ст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075067">
        <w:rPr>
          <w:rFonts w:eastAsia="Times New Roman"/>
          <w:sz w:val="28"/>
          <w:szCs w:val="28"/>
          <w:lang w:eastAsia="ru-RU"/>
        </w:rPr>
        <w:t>укт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ор</w:t>
      </w:r>
      <w:r w:rsidRPr="00075067">
        <w:rPr>
          <w:rFonts w:eastAsia="Times New Roman"/>
          <w:sz w:val="28"/>
          <w:szCs w:val="28"/>
          <w:lang w:eastAsia="ru-RU"/>
        </w:rPr>
        <w:t>ский</w:t>
      </w:r>
      <w:r w:rsidRPr="00075067">
        <w:rPr>
          <w:rFonts w:eastAsia="Times New Roman"/>
          <w:spacing w:val="4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ч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5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сист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мы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го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075067">
        <w:rPr>
          <w:rFonts w:eastAsia="Times New Roman"/>
          <w:spacing w:val="1"/>
          <w:sz w:val="28"/>
          <w:szCs w:val="28"/>
          <w:lang w:eastAsia="ru-RU"/>
        </w:rPr>
        <w:t>н</w:t>
      </w:r>
      <w:r w:rsidRPr="00075067">
        <w:rPr>
          <w:rFonts w:eastAsia="Times New Roman"/>
          <w:sz w:val="28"/>
          <w:szCs w:val="28"/>
          <w:lang w:eastAsia="ru-RU"/>
        </w:rPr>
        <w:t>ия</w:t>
      </w:r>
      <w:r w:rsidRPr="00075067">
        <w:rPr>
          <w:rFonts w:eastAsia="Times New Roman"/>
          <w:spacing w:val="52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pacing w:val="5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075067">
        <w:rPr>
          <w:rFonts w:eastAsia="Times New Roman"/>
          <w:sz w:val="28"/>
          <w:szCs w:val="28"/>
          <w:lang w:eastAsia="ru-RU"/>
        </w:rPr>
        <w:t>ить</w:t>
      </w:r>
      <w:r w:rsidRPr="00075067">
        <w:rPr>
          <w:rFonts w:eastAsia="Times New Roman"/>
          <w:spacing w:val="51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075067">
        <w:rPr>
          <w:rFonts w:eastAsia="Times New Roman"/>
          <w:sz w:val="28"/>
          <w:szCs w:val="28"/>
          <w:lang w:eastAsia="ru-RU"/>
        </w:rPr>
        <w:t>пус</w:t>
      </w:r>
      <w:r w:rsidRPr="00075067">
        <w:rPr>
          <w:rFonts w:eastAsia="Times New Roman"/>
          <w:sz w:val="28"/>
          <w:szCs w:val="28"/>
          <w:lang w:eastAsia="ru-RU"/>
        </w:rPr>
        <w:t>к</w:t>
      </w:r>
      <w:r w:rsidRPr="00075067">
        <w:rPr>
          <w:rFonts w:eastAsia="Times New Roman"/>
          <w:sz w:val="28"/>
          <w:szCs w:val="28"/>
          <w:lang w:eastAsia="ru-RU"/>
        </w:rPr>
        <w:t>ную сп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бн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сть</w:t>
      </w:r>
      <w:r w:rsidRPr="00075067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дн</w:t>
      </w:r>
      <w:r w:rsidRPr="00075067">
        <w:rPr>
          <w:rFonts w:eastAsia="Times New Roman"/>
          <w:spacing w:val="-4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х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075067">
        <w:rPr>
          <w:rFonts w:eastAsia="Times New Roman"/>
          <w:sz w:val="28"/>
          <w:szCs w:val="28"/>
          <w:lang w:eastAsia="ru-RU"/>
        </w:rPr>
        <w:t>уб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в,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б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сп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чить</w:t>
      </w:r>
      <w:r w:rsidRPr="00075067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н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ео</w:t>
      </w:r>
      <w:r w:rsidRPr="00075067">
        <w:rPr>
          <w:rFonts w:eastAsia="Times New Roman"/>
          <w:sz w:val="28"/>
          <w:szCs w:val="28"/>
          <w:lang w:eastAsia="ru-RU"/>
        </w:rPr>
        <w:t>бх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pacing w:val="-3"/>
          <w:sz w:val="28"/>
          <w:szCs w:val="28"/>
          <w:lang w:eastAsia="ru-RU"/>
        </w:rPr>
        <w:t>д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м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075067">
        <w:rPr>
          <w:rFonts w:eastAsia="Times New Roman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075067">
        <w:rPr>
          <w:rFonts w:eastAsia="Times New Roman"/>
          <w:sz w:val="28"/>
          <w:szCs w:val="28"/>
          <w:lang w:eastAsia="ru-RU"/>
        </w:rPr>
        <w:t>сх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ды</w:t>
      </w:r>
      <w:r w:rsidRPr="00075067">
        <w:rPr>
          <w:rFonts w:eastAsia="Times New Roman"/>
          <w:spacing w:val="59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в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ды</w:t>
      </w:r>
      <w:r w:rsidRPr="00075067">
        <w:rPr>
          <w:rFonts w:eastAsia="Times New Roman"/>
          <w:spacing w:val="58"/>
          <w:sz w:val="28"/>
          <w:szCs w:val="28"/>
          <w:lang w:eastAsia="ru-RU"/>
        </w:rPr>
        <w:t xml:space="preserve"> </w:t>
      </w:r>
      <w:r w:rsidRPr="00075067">
        <w:rPr>
          <w:rFonts w:eastAsia="Times New Roman"/>
          <w:sz w:val="28"/>
          <w:szCs w:val="28"/>
          <w:lang w:eastAsia="ru-RU"/>
        </w:rPr>
        <w:t>у п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075067">
        <w:rPr>
          <w:rFonts w:eastAsia="Times New Roman"/>
          <w:sz w:val="28"/>
          <w:szCs w:val="28"/>
          <w:lang w:eastAsia="ru-RU"/>
        </w:rPr>
        <w:t>бит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z w:val="28"/>
          <w:szCs w:val="28"/>
          <w:lang w:eastAsia="ru-RU"/>
        </w:rPr>
        <w:t>л</w:t>
      </w:r>
      <w:r w:rsidRPr="0007506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075067">
        <w:rPr>
          <w:rFonts w:eastAsia="Times New Roman"/>
          <w:spacing w:val="-2"/>
          <w:sz w:val="28"/>
          <w:szCs w:val="28"/>
          <w:lang w:eastAsia="ru-RU"/>
        </w:rPr>
        <w:t>й</w:t>
      </w:r>
      <w:r w:rsidRPr="00075067">
        <w:rPr>
          <w:rFonts w:eastAsia="Times New Roman"/>
          <w:sz w:val="28"/>
          <w:szCs w:val="28"/>
          <w:lang w:eastAsia="ru-RU"/>
        </w:rPr>
        <w:t>.</w:t>
      </w:r>
    </w:p>
    <w:p w:rsidR="00075067" w:rsidRPr="00075067" w:rsidRDefault="00075067" w:rsidP="00075067">
      <w:pPr>
        <w:tabs>
          <w:tab w:val="left" w:pos="567"/>
        </w:tabs>
        <w:kinsoku w:val="0"/>
        <w:overflowPunct w:val="0"/>
        <w:ind w:left="-142" w:right="-115" w:firstLine="567"/>
        <w:rPr>
          <w:sz w:val="28"/>
          <w:szCs w:val="28"/>
        </w:rPr>
      </w:pPr>
      <w:r w:rsidRPr="00075067">
        <w:rPr>
          <w:rFonts w:eastAsia="Times New Roman"/>
          <w:sz w:val="28"/>
          <w:szCs w:val="28"/>
          <w:lang w:eastAsia="ru-RU"/>
        </w:rPr>
        <w:t>Для перехода на закрытую схему теплоснабжения предлагается разработать проектную документацию с определением комплектации ИТП, а также строител</w:t>
      </w:r>
      <w:r w:rsidRPr="00075067">
        <w:rPr>
          <w:rFonts w:eastAsia="Times New Roman"/>
          <w:sz w:val="28"/>
          <w:szCs w:val="28"/>
          <w:lang w:eastAsia="ru-RU"/>
        </w:rPr>
        <w:t>ь</w:t>
      </w:r>
      <w:r w:rsidRPr="00075067">
        <w:rPr>
          <w:rFonts w:eastAsia="Times New Roman"/>
          <w:sz w:val="28"/>
          <w:szCs w:val="28"/>
          <w:lang w:eastAsia="ru-RU"/>
        </w:rPr>
        <w:t xml:space="preserve">ства тепловых сетей в </w:t>
      </w:r>
      <w:r>
        <w:rPr>
          <w:rFonts w:eastAsia="Times New Roman"/>
          <w:sz w:val="28"/>
          <w:szCs w:val="28"/>
          <w:lang w:eastAsia="ru-RU"/>
        </w:rPr>
        <w:t xml:space="preserve">населенных пунктах </w:t>
      </w:r>
      <w:r w:rsidR="00E418E5">
        <w:rPr>
          <w:rFonts w:eastAsia="Times New Roman"/>
          <w:sz w:val="28"/>
          <w:szCs w:val="28"/>
          <w:lang w:eastAsia="ru-RU"/>
        </w:rPr>
        <w:t>МО</w:t>
      </w:r>
      <w:r w:rsidRPr="00075067">
        <w:rPr>
          <w:rFonts w:eastAsia="Times New Roman"/>
          <w:sz w:val="28"/>
          <w:szCs w:val="28"/>
          <w:lang w:eastAsia="ru-RU"/>
        </w:rPr>
        <w:t xml:space="preserve"> для обеспечения горячим вод</w:t>
      </w:r>
      <w:r w:rsidRPr="00075067">
        <w:rPr>
          <w:rFonts w:eastAsia="Times New Roman"/>
          <w:sz w:val="28"/>
          <w:szCs w:val="28"/>
          <w:lang w:eastAsia="ru-RU"/>
        </w:rPr>
        <w:t>о</w:t>
      </w:r>
      <w:r w:rsidRPr="00075067">
        <w:rPr>
          <w:rFonts w:eastAsia="Times New Roman"/>
          <w:sz w:val="28"/>
          <w:szCs w:val="28"/>
          <w:lang w:eastAsia="ru-RU"/>
        </w:rPr>
        <w:t>снабжением потребителей, у которых отсутствует возможность установки индив</w:t>
      </w:r>
      <w:r w:rsidRPr="00075067">
        <w:rPr>
          <w:rFonts w:eastAsia="Times New Roman"/>
          <w:sz w:val="28"/>
          <w:szCs w:val="28"/>
          <w:lang w:eastAsia="ru-RU"/>
        </w:rPr>
        <w:t>и</w:t>
      </w:r>
      <w:r w:rsidRPr="00075067">
        <w:rPr>
          <w:rFonts w:eastAsia="Times New Roman"/>
          <w:sz w:val="28"/>
          <w:szCs w:val="28"/>
          <w:lang w:eastAsia="ru-RU"/>
        </w:rPr>
        <w:t>дуальных тепловых пунктов.</w:t>
      </w:r>
    </w:p>
    <w:p w:rsidR="002E371A" w:rsidRDefault="002E371A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EF0E8D" w:rsidRPr="002430CF" w:rsidRDefault="00EF0E8D" w:rsidP="00FB55EE">
      <w:pPr>
        <w:numPr>
          <w:ilvl w:val="1"/>
          <w:numId w:val="27"/>
        </w:numPr>
        <w:tabs>
          <w:tab w:val="left" w:pos="567"/>
        </w:tabs>
        <w:kinsoku w:val="0"/>
        <w:overflowPunct w:val="0"/>
        <w:ind w:left="-142" w:right="-115" w:firstLine="0"/>
        <w:rPr>
          <w:b/>
          <w:sz w:val="28"/>
          <w:szCs w:val="28"/>
        </w:rPr>
      </w:pPr>
      <w:r w:rsidRPr="00EF0E8D">
        <w:rPr>
          <w:b/>
          <w:sz w:val="28"/>
          <w:szCs w:val="28"/>
        </w:rPr>
        <w:t>П</w:t>
      </w:r>
      <w:r w:rsidRPr="00EF0E8D">
        <w:rPr>
          <w:b/>
          <w:spacing w:val="1"/>
          <w:sz w:val="28"/>
          <w:szCs w:val="28"/>
        </w:rPr>
        <w:t>р</w:t>
      </w:r>
      <w:r w:rsidRPr="00EF0E8D">
        <w:rPr>
          <w:b/>
          <w:sz w:val="28"/>
          <w:szCs w:val="28"/>
        </w:rPr>
        <w:t>е</w:t>
      </w:r>
      <w:r w:rsidRPr="00EF0E8D">
        <w:rPr>
          <w:b/>
          <w:spacing w:val="-1"/>
          <w:sz w:val="28"/>
          <w:szCs w:val="28"/>
        </w:rPr>
        <w:t>дл</w:t>
      </w:r>
      <w:r w:rsidRPr="00EF0E8D">
        <w:rPr>
          <w:b/>
          <w:sz w:val="28"/>
          <w:szCs w:val="28"/>
        </w:rPr>
        <w:t>о</w:t>
      </w:r>
      <w:r w:rsidRPr="00EF0E8D">
        <w:rPr>
          <w:b/>
          <w:spacing w:val="-1"/>
          <w:sz w:val="28"/>
          <w:szCs w:val="28"/>
        </w:rPr>
        <w:t>ж</w:t>
      </w:r>
      <w:r w:rsidRPr="00EF0E8D">
        <w:rPr>
          <w:b/>
          <w:sz w:val="28"/>
          <w:szCs w:val="28"/>
        </w:rPr>
        <w:t>ен</w:t>
      </w:r>
      <w:r w:rsidRPr="00EF0E8D">
        <w:rPr>
          <w:b/>
          <w:spacing w:val="-1"/>
          <w:sz w:val="28"/>
          <w:szCs w:val="28"/>
        </w:rPr>
        <w:t>и</w:t>
      </w:r>
      <w:r w:rsidRPr="00EF0E8D">
        <w:rPr>
          <w:b/>
          <w:sz w:val="28"/>
          <w:szCs w:val="28"/>
        </w:rPr>
        <w:t>я</w:t>
      </w:r>
      <w:r w:rsidRPr="00EF0E8D">
        <w:rPr>
          <w:b/>
          <w:spacing w:val="-16"/>
          <w:sz w:val="28"/>
          <w:szCs w:val="28"/>
        </w:rPr>
        <w:t xml:space="preserve"> </w:t>
      </w:r>
      <w:r w:rsidRPr="00EF0E8D">
        <w:rPr>
          <w:b/>
          <w:sz w:val="28"/>
          <w:szCs w:val="28"/>
        </w:rPr>
        <w:t>по</w:t>
      </w:r>
      <w:r w:rsidRPr="00EF0E8D">
        <w:rPr>
          <w:b/>
          <w:spacing w:val="-15"/>
          <w:sz w:val="28"/>
          <w:szCs w:val="28"/>
        </w:rPr>
        <w:t xml:space="preserve"> </w:t>
      </w:r>
      <w:r w:rsidRPr="00EF0E8D">
        <w:rPr>
          <w:b/>
          <w:spacing w:val="2"/>
          <w:sz w:val="28"/>
          <w:szCs w:val="28"/>
        </w:rPr>
        <w:t>п</w:t>
      </w:r>
      <w:r w:rsidRPr="00EF0E8D">
        <w:rPr>
          <w:b/>
          <w:sz w:val="28"/>
          <w:szCs w:val="28"/>
        </w:rPr>
        <w:t>е</w:t>
      </w:r>
      <w:r w:rsidRPr="00EF0E8D">
        <w:rPr>
          <w:b/>
          <w:spacing w:val="1"/>
          <w:sz w:val="28"/>
          <w:szCs w:val="28"/>
        </w:rPr>
        <w:t>р</w:t>
      </w:r>
      <w:r w:rsidRPr="00EF0E8D">
        <w:rPr>
          <w:b/>
          <w:sz w:val="28"/>
          <w:szCs w:val="28"/>
        </w:rPr>
        <w:t>ево</w:t>
      </w:r>
      <w:r w:rsidRPr="00EF0E8D">
        <w:rPr>
          <w:b/>
          <w:spacing w:val="-1"/>
          <w:sz w:val="28"/>
          <w:szCs w:val="28"/>
        </w:rPr>
        <w:t>д</w:t>
      </w:r>
      <w:r w:rsidRPr="00EF0E8D">
        <w:rPr>
          <w:b/>
          <w:sz w:val="28"/>
          <w:szCs w:val="28"/>
        </w:rPr>
        <w:t>у</w:t>
      </w:r>
      <w:r w:rsidRPr="00EF0E8D">
        <w:rPr>
          <w:b/>
          <w:spacing w:val="-16"/>
          <w:sz w:val="28"/>
          <w:szCs w:val="28"/>
        </w:rPr>
        <w:t xml:space="preserve"> </w:t>
      </w:r>
      <w:r w:rsidRPr="00EF0E8D">
        <w:rPr>
          <w:b/>
          <w:sz w:val="28"/>
          <w:szCs w:val="28"/>
        </w:rPr>
        <w:t>сущес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ву</w:t>
      </w:r>
      <w:r w:rsidRPr="00EF0E8D">
        <w:rPr>
          <w:b/>
          <w:spacing w:val="-1"/>
          <w:sz w:val="28"/>
          <w:szCs w:val="28"/>
        </w:rPr>
        <w:t>ю</w:t>
      </w:r>
      <w:r w:rsidRPr="00EF0E8D">
        <w:rPr>
          <w:b/>
          <w:sz w:val="28"/>
          <w:szCs w:val="28"/>
        </w:rPr>
        <w:t>щих</w:t>
      </w:r>
      <w:r w:rsidRPr="00EF0E8D">
        <w:rPr>
          <w:b/>
          <w:spacing w:val="-16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pacing w:val="1"/>
          <w:sz w:val="28"/>
          <w:szCs w:val="28"/>
        </w:rPr>
        <w:t>к</w:t>
      </w:r>
      <w:r w:rsidRPr="00EF0E8D">
        <w:rPr>
          <w:b/>
          <w:spacing w:val="3"/>
          <w:sz w:val="28"/>
          <w:szCs w:val="28"/>
        </w:rPr>
        <w:t>р</w:t>
      </w:r>
      <w:r w:rsidRPr="00EF0E8D">
        <w:rPr>
          <w:b/>
          <w:spacing w:val="-1"/>
          <w:sz w:val="28"/>
          <w:szCs w:val="28"/>
        </w:rPr>
        <w:t>ы</w:t>
      </w:r>
      <w:r w:rsidRPr="00EF0E8D">
        <w:rPr>
          <w:b/>
          <w:spacing w:val="1"/>
          <w:sz w:val="28"/>
          <w:szCs w:val="28"/>
        </w:rPr>
        <w:t>т</w:t>
      </w:r>
      <w:r w:rsidRPr="00EF0E8D">
        <w:rPr>
          <w:b/>
          <w:spacing w:val="-1"/>
          <w:sz w:val="28"/>
          <w:szCs w:val="28"/>
        </w:rPr>
        <w:t>ы</w:t>
      </w:r>
      <w:r w:rsidRPr="00EF0E8D">
        <w:rPr>
          <w:b/>
          <w:sz w:val="28"/>
          <w:szCs w:val="28"/>
        </w:rPr>
        <w:t>х</w:t>
      </w:r>
      <w:r w:rsidRPr="00EF0E8D">
        <w:rPr>
          <w:b/>
          <w:spacing w:val="-16"/>
          <w:sz w:val="28"/>
          <w:szCs w:val="28"/>
        </w:rPr>
        <w:t xml:space="preserve"> </w:t>
      </w:r>
      <w:r w:rsidRPr="00EF0E8D">
        <w:rPr>
          <w:b/>
          <w:spacing w:val="3"/>
          <w:sz w:val="28"/>
          <w:szCs w:val="28"/>
        </w:rPr>
        <w:t>с</w:t>
      </w:r>
      <w:r w:rsidRPr="00EF0E8D">
        <w:rPr>
          <w:b/>
          <w:sz w:val="28"/>
          <w:szCs w:val="28"/>
        </w:rPr>
        <w:t>ис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ем</w:t>
      </w:r>
      <w:r w:rsidRPr="00EF0E8D">
        <w:rPr>
          <w:b/>
          <w:w w:val="99"/>
          <w:sz w:val="28"/>
          <w:szCs w:val="28"/>
        </w:rPr>
        <w:t xml:space="preserve"> 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еп</w:t>
      </w:r>
      <w:r w:rsidRPr="00EF0E8D">
        <w:rPr>
          <w:b/>
          <w:spacing w:val="-1"/>
          <w:sz w:val="28"/>
          <w:szCs w:val="28"/>
        </w:rPr>
        <w:t>л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z w:val="28"/>
          <w:szCs w:val="28"/>
        </w:rPr>
        <w:t>сна</w:t>
      </w:r>
      <w:r w:rsidRPr="00EF0E8D">
        <w:rPr>
          <w:b/>
          <w:spacing w:val="-1"/>
          <w:sz w:val="28"/>
          <w:szCs w:val="28"/>
        </w:rPr>
        <w:t>б</w:t>
      </w:r>
      <w:r w:rsidRPr="00EF0E8D">
        <w:rPr>
          <w:b/>
          <w:spacing w:val="-1"/>
          <w:sz w:val="28"/>
          <w:szCs w:val="28"/>
        </w:rPr>
        <w:t>ж</w:t>
      </w:r>
      <w:r w:rsidRPr="00EF0E8D">
        <w:rPr>
          <w:b/>
          <w:sz w:val="28"/>
          <w:szCs w:val="28"/>
        </w:rPr>
        <w:t>ен</w:t>
      </w:r>
      <w:r w:rsidRPr="00EF0E8D">
        <w:rPr>
          <w:b/>
          <w:spacing w:val="-1"/>
          <w:sz w:val="28"/>
          <w:szCs w:val="28"/>
        </w:rPr>
        <w:t>и</w:t>
      </w:r>
      <w:r w:rsidRPr="00EF0E8D">
        <w:rPr>
          <w:b/>
          <w:sz w:val="28"/>
          <w:szCs w:val="28"/>
        </w:rPr>
        <w:t>я</w:t>
      </w:r>
      <w:r w:rsidRPr="00EF0E8D">
        <w:rPr>
          <w:b/>
          <w:spacing w:val="-15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(го</w:t>
      </w:r>
      <w:r w:rsidRPr="00EF0E8D">
        <w:rPr>
          <w:b/>
          <w:sz w:val="28"/>
          <w:szCs w:val="28"/>
        </w:rPr>
        <w:t>р</w:t>
      </w:r>
      <w:r w:rsidRPr="00EF0E8D">
        <w:rPr>
          <w:b/>
          <w:spacing w:val="1"/>
          <w:sz w:val="28"/>
          <w:szCs w:val="28"/>
        </w:rPr>
        <w:t>я</w:t>
      </w:r>
      <w:r w:rsidRPr="00EF0E8D">
        <w:rPr>
          <w:b/>
          <w:spacing w:val="-1"/>
          <w:sz w:val="28"/>
          <w:szCs w:val="28"/>
        </w:rPr>
        <w:t>ч</w:t>
      </w:r>
      <w:r w:rsidRPr="00EF0E8D">
        <w:rPr>
          <w:b/>
          <w:sz w:val="28"/>
          <w:szCs w:val="28"/>
        </w:rPr>
        <w:t>е</w:t>
      </w:r>
      <w:r w:rsidRPr="00EF0E8D">
        <w:rPr>
          <w:b/>
          <w:spacing w:val="-1"/>
          <w:sz w:val="28"/>
          <w:szCs w:val="28"/>
        </w:rPr>
        <w:t>г</w:t>
      </w:r>
      <w:r w:rsidRPr="00EF0E8D">
        <w:rPr>
          <w:b/>
          <w:sz w:val="28"/>
          <w:szCs w:val="28"/>
        </w:rPr>
        <w:t>о</w:t>
      </w:r>
      <w:r w:rsidRPr="00EF0E8D">
        <w:rPr>
          <w:b/>
          <w:spacing w:val="-17"/>
          <w:sz w:val="28"/>
          <w:szCs w:val="28"/>
        </w:rPr>
        <w:t xml:space="preserve"> </w:t>
      </w:r>
      <w:r w:rsidRPr="00EF0E8D">
        <w:rPr>
          <w:b/>
          <w:sz w:val="28"/>
          <w:szCs w:val="28"/>
        </w:rPr>
        <w:t>во</w:t>
      </w:r>
      <w:r w:rsidRPr="00EF0E8D">
        <w:rPr>
          <w:b/>
          <w:spacing w:val="-1"/>
          <w:sz w:val="28"/>
          <w:szCs w:val="28"/>
        </w:rPr>
        <w:t>д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z w:val="28"/>
          <w:szCs w:val="28"/>
        </w:rPr>
        <w:t>сна</w:t>
      </w:r>
      <w:r w:rsidRPr="00EF0E8D">
        <w:rPr>
          <w:b/>
          <w:spacing w:val="1"/>
          <w:sz w:val="28"/>
          <w:szCs w:val="28"/>
        </w:rPr>
        <w:t>б</w:t>
      </w:r>
      <w:r w:rsidRPr="00EF0E8D">
        <w:rPr>
          <w:b/>
          <w:spacing w:val="-1"/>
          <w:sz w:val="28"/>
          <w:szCs w:val="28"/>
        </w:rPr>
        <w:t>ж</w:t>
      </w:r>
      <w:r w:rsidRPr="00EF0E8D">
        <w:rPr>
          <w:b/>
          <w:sz w:val="28"/>
          <w:szCs w:val="28"/>
        </w:rPr>
        <w:t>ен</w:t>
      </w:r>
      <w:r w:rsidRPr="00EF0E8D">
        <w:rPr>
          <w:b/>
          <w:spacing w:val="-1"/>
          <w:sz w:val="28"/>
          <w:szCs w:val="28"/>
        </w:rPr>
        <w:t>и</w:t>
      </w:r>
      <w:r w:rsidRPr="00EF0E8D">
        <w:rPr>
          <w:b/>
          <w:spacing w:val="1"/>
          <w:sz w:val="28"/>
          <w:szCs w:val="28"/>
        </w:rPr>
        <w:t>я</w:t>
      </w:r>
      <w:r w:rsidRPr="00EF0E8D">
        <w:rPr>
          <w:b/>
          <w:sz w:val="28"/>
          <w:szCs w:val="28"/>
        </w:rPr>
        <w:t>)</w:t>
      </w:r>
      <w:r w:rsidRPr="00EF0E8D">
        <w:rPr>
          <w:b/>
          <w:spacing w:val="-18"/>
          <w:sz w:val="28"/>
          <w:szCs w:val="28"/>
        </w:rPr>
        <w:t xml:space="preserve"> </w:t>
      </w:r>
      <w:r w:rsidR="00AF3062" w:rsidRPr="00AF3062">
        <w:rPr>
          <w:b/>
          <w:sz w:val="28"/>
          <w:szCs w:val="28"/>
        </w:rPr>
        <w:t>отдельных участков таких систем на</w:t>
      </w:r>
      <w:r w:rsidRPr="00EF0E8D">
        <w:rPr>
          <w:b/>
          <w:spacing w:val="-15"/>
          <w:sz w:val="28"/>
          <w:szCs w:val="28"/>
        </w:rPr>
        <w:t xml:space="preserve"> </w:t>
      </w:r>
      <w:r w:rsidRPr="00EF0E8D">
        <w:rPr>
          <w:b/>
          <w:spacing w:val="-1"/>
          <w:sz w:val="28"/>
          <w:szCs w:val="28"/>
        </w:rPr>
        <w:t>з</w:t>
      </w:r>
      <w:r w:rsidRPr="00EF0E8D">
        <w:rPr>
          <w:b/>
          <w:sz w:val="28"/>
          <w:szCs w:val="28"/>
        </w:rPr>
        <w:t>а</w:t>
      </w:r>
      <w:r w:rsidRPr="00EF0E8D">
        <w:rPr>
          <w:b/>
          <w:spacing w:val="1"/>
          <w:sz w:val="28"/>
          <w:szCs w:val="28"/>
        </w:rPr>
        <w:t>кр</w:t>
      </w:r>
      <w:r w:rsidRPr="00EF0E8D">
        <w:rPr>
          <w:b/>
          <w:spacing w:val="1"/>
          <w:sz w:val="28"/>
          <w:szCs w:val="28"/>
        </w:rPr>
        <w:t>ы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pacing w:val="1"/>
          <w:sz w:val="28"/>
          <w:szCs w:val="28"/>
        </w:rPr>
        <w:t>ы</w:t>
      </w:r>
      <w:r w:rsidRPr="00EF0E8D">
        <w:rPr>
          <w:b/>
          <w:sz w:val="28"/>
          <w:szCs w:val="28"/>
        </w:rPr>
        <w:t>е</w:t>
      </w:r>
      <w:r w:rsidRPr="00EF0E8D">
        <w:rPr>
          <w:b/>
          <w:spacing w:val="-17"/>
          <w:sz w:val="28"/>
          <w:szCs w:val="28"/>
        </w:rPr>
        <w:t xml:space="preserve"> </w:t>
      </w:r>
      <w:r w:rsidRPr="00EF0E8D">
        <w:rPr>
          <w:b/>
          <w:sz w:val="28"/>
          <w:szCs w:val="28"/>
        </w:rPr>
        <w:t>сис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емы</w:t>
      </w:r>
      <w:r w:rsidRPr="00EF0E8D">
        <w:rPr>
          <w:b/>
          <w:w w:val="99"/>
          <w:sz w:val="28"/>
          <w:szCs w:val="28"/>
        </w:rPr>
        <w:t xml:space="preserve"> </w:t>
      </w:r>
      <w:r w:rsidRPr="00EF0E8D">
        <w:rPr>
          <w:b/>
          <w:spacing w:val="-1"/>
          <w:sz w:val="28"/>
          <w:szCs w:val="28"/>
        </w:rPr>
        <w:t>г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z w:val="28"/>
          <w:szCs w:val="28"/>
        </w:rPr>
        <w:t>р</w:t>
      </w:r>
      <w:r w:rsidRPr="00EF0E8D">
        <w:rPr>
          <w:b/>
          <w:spacing w:val="1"/>
          <w:sz w:val="28"/>
          <w:szCs w:val="28"/>
        </w:rPr>
        <w:t>я</w:t>
      </w:r>
      <w:r w:rsidRPr="00EF0E8D">
        <w:rPr>
          <w:b/>
          <w:spacing w:val="-1"/>
          <w:sz w:val="28"/>
          <w:szCs w:val="28"/>
        </w:rPr>
        <w:t>ч</w:t>
      </w:r>
      <w:r w:rsidRPr="00EF0E8D">
        <w:rPr>
          <w:b/>
          <w:sz w:val="28"/>
          <w:szCs w:val="28"/>
        </w:rPr>
        <w:t>е</w:t>
      </w:r>
      <w:r w:rsidRPr="00EF0E8D">
        <w:rPr>
          <w:b/>
          <w:spacing w:val="-1"/>
          <w:sz w:val="28"/>
          <w:szCs w:val="28"/>
        </w:rPr>
        <w:t>г</w:t>
      </w:r>
      <w:r w:rsidRPr="00EF0E8D">
        <w:rPr>
          <w:b/>
          <w:sz w:val="28"/>
          <w:szCs w:val="28"/>
        </w:rPr>
        <w:t>о</w:t>
      </w:r>
      <w:r w:rsidRPr="00EF0E8D">
        <w:rPr>
          <w:b/>
          <w:spacing w:val="-18"/>
          <w:sz w:val="28"/>
          <w:szCs w:val="28"/>
        </w:rPr>
        <w:t xml:space="preserve"> </w:t>
      </w:r>
      <w:r w:rsidRPr="00EF0E8D">
        <w:rPr>
          <w:b/>
          <w:sz w:val="28"/>
          <w:szCs w:val="28"/>
        </w:rPr>
        <w:t>во</w:t>
      </w:r>
      <w:r w:rsidRPr="00EF0E8D">
        <w:rPr>
          <w:b/>
          <w:spacing w:val="-1"/>
          <w:sz w:val="28"/>
          <w:szCs w:val="28"/>
        </w:rPr>
        <w:t>д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z w:val="28"/>
          <w:szCs w:val="28"/>
        </w:rPr>
        <w:t>сн</w:t>
      </w:r>
      <w:r w:rsidRPr="00EF0E8D">
        <w:rPr>
          <w:b/>
          <w:spacing w:val="3"/>
          <w:sz w:val="28"/>
          <w:szCs w:val="28"/>
        </w:rPr>
        <w:t>а</w:t>
      </w:r>
      <w:r w:rsidRPr="00EF0E8D">
        <w:rPr>
          <w:b/>
          <w:spacing w:val="-1"/>
          <w:sz w:val="28"/>
          <w:szCs w:val="28"/>
        </w:rPr>
        <w:t>бж</w:t>
      </w:r>
      <w:r w:rsidRPr="00EF0E8D">
        <w:rPr>
          <w:b/>
          <w:sz w:val="28"/>
          <w:szCs w:val="28"/>
        </w:rPr>
        <w:t>ен</w:t>
      </w:r>
      <w:r w:rsidRPr="00EF0E8D">
        <w:rPr>
          <w:b/>
          <w:spacing w:val="-1"/>
          <w:sz w:val="28"/>
          <w:szCs w:val="28"/>
        </w:rPr>
        <w:t>и</w:t>
      </w:r>
      <w:r w:rsidRPr="00EF0E8D">
        <w:rPr>
          <w:b/>
          <w:spacing w:val="1"/>
          <w:sz w:val="28"/>
          <w:szCs w:val="28"/>
        </w:rPr>
        <w:t>я</w:t>
      </w:r>
      <w:r w:rsidRPr="00EF0E8D">
        <w:rPr>
          <w:b/>
          <w:sz w:val="28"/>
          <w:szCs w:val="28"/>
        </w:rPr>
        <w:t>,</w:t>
      </w:r>
      <w:r w:rsidRPr="00EF0E8D">
        <w:rPr>
          <w:b/>
          <w:spacing w:val="-17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д</w:t>
      </w:r>
      <w:r w:rsidRPr="00EF0E8D">
        <w:rPr>
          <w:b/>
          <w:spacing w:val="-1"/>
          <w:sz w:val="28"/>
          <w:szCs w:val="28"/>
        </w:rPr>
        <w:t>л</w:t>
      </w:r>
      <w:r w:rsidRPr="00EF0E8D">
        <w:rPr>
          <w:b/>
          <w:sz w:val="28"/>
          <w:szCs w:val="28"/>
        </w:rPr>
        <w:t>я</w:t>
      </w:r>
      <w:r w:rsidRPr="00EF0E8D">
        <w:rPr>
          <w:b/>
          <w:spacing w:val="-17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z w:val="28"/>
          <w:szCs w:val="28"/>
        </w:rPr>
        <w:t>сущес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в</w:t>
      </w:r>
      <w:r w:rsidRPr="00EF0E8D">
        <w:rPr>
          <w:b/>
          <w:spacing w:val="-1"/>
          <w:sz w:val="28"/>
          <w:szCs w:val="28"/>
        </w:rPr>
        <w:t>л</w:t>
      </w:r>
      <w:r w:rsidRPr="00EF0E8D">
        <w:rPr>
          <w:b/>
          <w:sz w:val="28"/>
          <w:szCs w:val="28"/>
        </w:rPr>
        <w:t>ен</w:t>
      </w:r>
      <w:r w:rsidRPr="00EF0E8D">
        <w:rPr>
          <w:b/>
          <w:spacing w:val="-1"/>
          <w:sz w:val="28"/>
          <w:szCs w:val="28"/>
        </w:rPr>
        <w:t>и</w:t>
      </w:r>
      <w:r w:rsidRPr="00EF0E8D">
        <w:rPr>
          <w:b/>
          <w:sz w:val="28"/>
          <w:szCs w:val="28"/>
        </w:rPr>
        <w:t>я</w:t>
      </w:r>
      <w:r w:rsidRPr="00EF0E8D">
        <w:rPr>
          <w:b/>
          <w:spacing w:val="-17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ко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pacing w:val="1"/>
          <w:sz w:val="28"/>
          <w:szCs w:val="28"/>
        </w:rPr>
        <w:t>орог</w:t>
      </w:r>
      <w:r w:rsidRPr="00EF0E8D">
        <w:rPr>
          <w:b/>
          <w:sz w:val="28"/>
          <w:szCs w:val="28"/>
        </w:rPr>
        <w:t>о</w:t>
      </w:r>
      <w:r w:rsidRPr="00EF0E8D">
        <w:rPr>
          <w:b/>
          <w:spacing w:val="-18"/>
          <w:sz w:val="28"/>
          <w:szCs w:val="28"/>
        </w:rPr>
        <w:t xml:space="preserve"> </w:t>
      </w:r>
      <w:r w:rsidRPr="00EF0E8D">
        <w:rPr>
          <w:b/>
          <w:spacing w:val="1"/>
          <w:sz w:val="28"/>
          <w:szCs w:val="28"/>
        </w:rPr>
        <w:t>о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су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с</w:t>
      </w:r>
      <w:r w:rsidRPr="00EF0E8D">
        <w:rPr>
          <w:b/>
          <w:spacing w:val="-1"/>
          <w:sz w:val="28"/>
          <w:szCs w:val="28"/>
        </w:rPr>
        <w:t>т</w:t>
      </w:r>
      <w:r w:rsidRPr="00EF0E8D">
        <w:rPr>
          <w:b/>
          <w:sz w:val="28"/>
          <w:szCs w:val="28"/>
        </w:rPr>
        <w:t>в</w:t>
      </w:r>
      <w:r w:rsidRPr="00EF0E8D">
        <w:rPr>
          <w:b/>
          <w:sz w:val="28"/>
          <w:szCs w:val="28"/>
        </w:rPr>
        <w:t>у</w:t>
      </w:r>
      <w:r w:rsidRPr="00EF0E8D">
        <w:rPr>
          <w:b/>
          <w:spacing w:val="3"/>
          <w:sz w:val="28"/>
          <w:szCs w:val="28"/>
        </w:rPr>
        <w:t>е</w:t>
      </w:r>
      <w:r w:rsidRPr="00EF0E8D">
        <w:rPr>
          <w:b/>
          <w:sz w:val="28"/>
          <w:szCs w:val="28"/>
        </w:rPr>
        <w:t xml:space="preserve">т </w:t>
      </w:r>
      <w:r w:rsidRPr="00EF0E8D">
        <w:rPr>
          <w:b/>
          <w:bCs/>
          <w:sz w:val="28"/>
          <w:szCs w:val="28"/>
        </w:rPr>
        <w:t>не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pacing w:val="-1"/>
          <w:sz w:val="28"/>
          <w:szCs w:val="28"/>
        </w:rPr>
        <w:t>б</w:t>
      </w:r>
      <w:r w:rsidRPr="00EF0E8D">
        <w:rPr>
          <w:b/>
          <w:bCs/>
          <w:sz w:val="28"/>
          <w:szCs w:val="28"/>
        </w:rPr>
        <w:t>хо</w:t>
      </w:r>
      <w:r w:rsidRPr="00EF0E8D">
        <w:rPr>
          <w:b/>
          <w:bCs/>
          <w:spacing w:val="-1"/>
          <w:sz w:val="28"/>
          <w:szCs w:val="28"/>
        </w:rPr>
        <w:t>д</w:t>
      </w:r>
      <w:r w:rsidRPr="00EF0E8D">
        <w:rPr>
          <w:b/>
          <w:bCs/>
          <w:sz w:val="28"/>
          <w:szCs w:val="28"/>
        </w:rPr>
        <w:t>им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с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ь</w:t>
      </w:r>
      <w:r w:rsidRPr="00EF0E8D">
        <w:rPr>
          <w:b/>
          <w:bCs/>
          <w:spacing w:val="-19"/>
          <w:sz w:val="28"/>
          <w:szCs w:val="28"/>
        </w:rPr>
        <w:t xml:space="preserve"> </w:t>
      </w:r>
      <w:r w:rsidRPr="00EF0E8D">
        <w:rPr>
          <w:b/>
          <w:bCs/>
          <w:spacing w:val="3"/>
          <w:sz w:val="28"/>
          <w:szCs w:val="28"/>
        </w:rPr>
        <w:t>с</w:t>
      </w:r>
      <w:r w:rsidRPr="00EF0E8D">
        <w:rPr>
          <w:b/>
          <w:bCs/>
          <w:spacing w:val="1"/>
          <w:sz w:val="28"/>
          <w:szCs w:val="28"/>
        </w:rPr>
        <w:t>тро</w:t>
      </w:r>
      <w:r w:rsidRPr="00EF0E8D">
        <w:rPr>
          <w:b/>
          <w:bCs/>
          <w:sz w:val="28"/>
          <w:szCs w:val="28"/>
        </w:rPr>
        <w:t>и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е</w:t>
      </w:r>
      <w:r w:rsidRPr="00EF0E8D">
        <w:rPr>
          <w:b/>
          <w:bCs/>
          <w:spacing w:val="-1"/>
          <w:sz w:val="28"/>
          <w:szCs w:val="28"/>
        </w:rPr>
        <w:t>л</w:t>
      </w:r>
      <w:r w:rsidRPr="00EF0E8D">
        <w:rPr>
          <w:b/>
          <w:bCs/>
          <w:sz w:val="28"/>
          <w:szCs w:val="28"/>
        </w:rPr>
        <w:t>ьс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ва</w:t>
      </w:r>
      <w:r w:rsidRPr="00EF0E8D">
        <w:rPr>
          <w:b/>
          <w:bCs/>
          <w:spacing w:val="-16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ин</w:t>
      </w:r>
      <w:r w:rsidRPr="00EF0E8D">
        <w:rPr>
          <w:b/>
          <w:bCs/>
          <w:spacing w:val="1"/>
          <w:sz w:val="28"/>
          <w:szCs w:val="28"/>
        </w:rPr>
        <w:t>д</w:t>
      </w:r>
      <w:r w:rsidRPr="00EF0E8D">
        <w:rPr>
          <w:b/>
          <w:bCs/>
          <w:spacing w:val="2"/>
          <w:sz w:val="28"/>
          <w:szCs w:val="28"/>
        </w:rPr>
        <w:t>и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-1"/>
          <w:sz w:val="28"/>
          <w:szCs w:val="28"/>
        </w:rPr>
        <w:t>ид</w:t>
      </w:r>
      <w:r w:rsidRPr="00EF0E8D">
        <w:rPr>
          <w:b/>
          <w:bCs/>
          <w:sz w:val="28"/>
          <w:szCs w:val="28"/>
        </w:rPr>
        <w:t>уа</w:t>
      </w:r>
      <w:r w:rsidRPr="00EF0E8D">
        <w:rPr>
          <w:b/>
          <w:bCs/>
          <w:spacing w:val="-1"/>
          <w:sz w:val="28"/>
          <w:szCs w:val="28"/>
        </w:rPr>
        <w:t>л</w:t>
      </w:r>
      <w:r w:rsidRPr="00EF0E8D">
        <w:rPr>
          <w:b/>
          <w:bCs/>
          <w:sz w:val="28"/>
          <w:szCs w:val="28"/>
        </w:rPr>
        <w:t>ь</w:t>
      </w:r>
      <w:r w:rsidRPr="00EF0E8D">
        <w:rPr>
          <w:b/>
          <w:bCs/>
          <w:spacing w:val="2"/>
          <w:sz w:val="28"/>
          <w:szCs w:val="28"/>
        </w:rPr>
        <w:t>н</w:t>
      </w:r>
      <w:r w:rsidRPr="00EF0E8D">
        <w:rPr>
          <w:b/>
          <w:bCs/>
          <w:spacing w:val="-1"/>
          <w:sz w:val="28"/>
          <w:szCs w:val="28"/>
        </w:rPr>
        <w:t>ы</w:t>
      </w:r>
      <w:r w:rsidRPr="00EF0E8D">
        <w:rPr>
          <w:b/>
          <w:bCs/>
          <w:sz w:val="28"/>
          <w:szCs w:val="28"/>
        </w:rPr>
        <w:t>х</w:t>
      </w:r>
      <w:r w:rsidRPr="00EF0E8D">
        <w:rPr>
          <w:b/>
          <w:bCs/>
          <w:spacing w:val="-19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и</w:t>
      </w:r>
      <w:r w:rsidRPr="00EF0E8D">
        <w:rPr>
          <w:b/>
          <w:bCs/>
          <w:spacing w:val="-17"/>
          <w:sz w:val="28"/>
          <w:szCs w:val="28"/>
        </w:rPr>
        <w:t xml:space="preserve"> </w:t>
      </w:r>
      <w:r w:rsidRPr="00EF0E8D">
        <w:rPr>
          <w:b/>
          <w:bCs/>
          <w:spacing w:val="-1"/>
          <w:sz w:val="28"/>
          <w:szCs w:val="28"/>
        </w:rPr>
        <w:t>(</w:t>
      </w:r>
      <w:r w:rsidRPr="00EF0E8D">
        <w:rPr>
          <w:b/>
          <w:bCs/>
          <w:spacing w:val="2"/>
          <w:sz w:val="28"/>
          <w:szCs w:val="28"/>
        </w:rPr>
        <w:t>и</w:t>
      </w:r>
      <w:r w:rsidRPr="00EF0E8D">
        <w:rPr>
          <w:b/>
          <w:bCs/>
          <w:spacing w:val="1"/>
          <w:sz w:val="28"/>
          <w:szCs w:val="28"/>
        </w:rPr>
        <w:t>л</w:t>
      </w:r>
      <w:r w:rsidRPr="00EF0E8D">
        <w:rPr>
          <w:b/>
          <w:bCs/>
          <w:sz w:val="28"/>
          <w:szCs w:val="28"/>
        </w:rPr>
        <w:t>и)</w:t>
      </w:r>
      <w:r w:rsidRPr="00EF0E8D">
        <w:rPr>
          <w:b/>
          <w:bCs/>
          <w:w w:val="99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цен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pacing w:val="1"/>
          <w:sz w:val="28"/>
          <w:szCs w:val="28"/>
        </w:rPr>
        <w:t>р</w:t>
      </w:r>
      <w:r w:rsidRPr="00EF0E8D">
        <w:rPr>
          <w:b/>
          <w:bCs/>
          <w:sz w:val="28"/>
          <w:szCs w:val="28"/>
        </w:rPr>
        <w:t>а</w:t>
      </w:r>
      <w:r w:rsidRPr="00EF0E8D">
        <w:rPr>
          <w:b/>
          <w:bCs/>
          <w:spacing w:val="-1"/>
          <w:sz w:val="28"/>
          <w:szCs w:val="28"/>
        </w:rPr>
        <w:t>л</w:t>
      </w:r>
      <w:r w:rsidRPr="00EF0E8D">
        <w:rPr>
          <w:b/>
          <w:bCs/>
          <w:sz w:val="28"/>
          <w:szCs w:val="28"/>
        </w:rPr>
        <w:t>ь</w:t>
      </w:r>
      <w:r w:rsidRPr="00EF0E8D">
        <w:rPr>
          <w:b/>
          <w:bCs/>
          <w:spacing w:val="2"/>
          <w:sz w:val="28"/>
          <w:szCs w:val="28"/>
        </w:rPr>
        <w:t>н</w:t>
      </w:r>
      <w:r w:rsidRPr="00EF0E8D">
        <w:rPr>
          <w:b/>
          <w:bCs/>
          <w:spacing w:val="-1"/>
          <w:sz w:val="28"/>
          <w:szCs w:val="28"/>
        </w:rPr>
        <w:t>ы</w:t>
      </w:r>
      <w:r w:rsidRPr="00EF0E8D">
        <w:rPr>
          <w:b/>
          <w:bCs/>
          <w:sz w:val="28"/>
          <w:szCs w:val="28"/>
        </w:rPr>
        <w:t>х</w:t>
      </w:r>
      <w:r w:rsidRPr="00EF0E8D">
        <w:rPr>
          <w:b/>
          <w:bCs/>
          <w:spacing w:val="-13"/>
          <w:sz w:val="28"/>
          <w:szCs w:val="28"/>
        </w:rPr>
        <w:t xml:space="preserve"> 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е</w:t>
      </w:r>
      <w:r w:rsidRPr="00EF0E8D">
        <w:rPr>
          <w:b/>
          <w:bCs/>
          <w:spacing w:val="2"/>
          <w:sz w:val="28"/>
          <w:szCs w:val="28"/>
        </w:rPr>
        <w:t>п</w:t>
      </w:r>
      <w:r w:rsidRPr="00EF0E8D">
        <w:rPr>
          <w:b/>
          <w:bCs/>
          <w:spacing w:val="1"/>
          <w:sz w:val="28"/>
          <w:szCs w:val="28"/>
        </w:rPr>
        <w:t>л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-1"/>
          <w:sz w:val="28"/>
          <w:szCs w:val="28"/>
        </w:rPr>
        <w:t>ы</w:t>
      </w:r>
      <w:r w:rsidRPr="00EF0E8D">
        <w:rPr>
          <w:b/>
          <w:bCs/>
          <w:sz w:val="28"/>
          <w:szCs w:val="28"/>
        </w:rPr>
        <w:t>х</w:t>
      </w:r>
      <w:r w:rsidRPr="00EF0E8D">
        <w:rPr>
          <w:b/>
          <w:bCs/>
          <w:spacing w:val="-13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пун</w:t>
      </w:r>
      <w:r w:rsidRPr="00EF0E8D">
        <w:rPr>
          <w:b/>
          <w:bCs/>
          <w:spacing w:val="1"/>
          <w:sz w:val="28"/>
          <w:szCs w:val="28"/>
        </w:rPr>
        <w:t>к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-13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по</w:t>
      </w:r>
      <w:r w:rsidRPr="00EF0E8D">
        <w:rPr>
          <w:b/>
          <w:bCs/>
          <w:spacing w:val="-10"/>
          <w:sz w:val="28"/>
          <w:szCs w:val="28"/>
        </w:rPr>
        <w:t xml:space="preserve"> </w:t>
      </w:r>
      <w:r w:rsidRPr="00EF0E8D">
        <w:rPr>
          <w:b/>
          <w:bCs/>
          <w:spacing w:val="2"/>
          <w:sz w:val="28"/>
          <w:szCs w:val="28"/>
        </w:rPr>
        <w:t>п</w:t>
      </w:r>
      <w:r w:rsidRPr="00EF0E8D">
        <w:rPr>
          <w:b/>
          <w:bCs/>
          <w:spacing w:val="1"/>
          <w:sz w:val="28"/>
          <w:szCs w:val="28"/>
        </w:rPr>
        <w:t>р</w:t>
      </w:r>
      <w:r w:rsidRPr="00EF0E8D">
        <w:rPr>
          <w:b/>
          <w:bCs/>
          <w:sz w:val="28"/>
          <w:szCs w:val="28"/>
        </w:rPr>
        <w:t>и</w:t>
      </w:r>
      <w:r w:rsidRPr="00EF0E8D">
        <w:rPr>
          <w:b/>
          <w:bCs/>
          <w:spacing w:val="-1"/>
          <w:sz w:val="28"/>
          <w:szCs w:val="28"/>
        </w:rPr>
        <w:t>ч</w:t>
      </w:r>
      <w:r w:rsidRPr="00EF0E8D">
        <w:rPr>
          <w:b/>
          <w:bCs/>
          <w:sz w:val="28"/>
          <w:szCs w:val="28"/>
        </w:rPr>
        <w:t>ине</w:t>
      </w:r>
      <w:r w:rsidRPr="00EF0E8D">
        <w:rPr>
          <w:b/>
          <w:bCs/>
          <w:spacing w:val="-13"/>
          <w:sz w:val="28"/>
          <w:szCs w:val="28"/>
        </w:rPr>
        <w:t xml:space="preserve"> 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с</w:t>
      </w:r>
      <w:r w:rsidRPr="00EF0E8D">
        <w:rPr>
          <w:b/>
          <w:bCs/>
          <w:spacing w:val="3"/>
          <w:sz w:val="28"/>
          <w:szCs w:val="28"/>
        </w:rPr>
        <w:t>у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с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2"/>
          <w:sz w:val="28"/>
          <w:szCs w:val="28"/>
        </w:rPr>
        <w:t>и</w:t>
      </w:r>
      <w:r w:rsidRPr="00EF0E8D">
        <w:rPr>
          <w:b/>
          <w:bCs/>
          <w:sz w:val="28"/>
          <w:szCs w:val="28"/>
        </w:rPr>
        <w:t>я</w:t>
      </w:r>
      <w:r w:rsidRPr="00EF0E8D">
        <w:rPr>
          <w:b/>
          <w:bCs/>
          <w:spacing w:val="-12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у</w:t>
      </w:r>
      <w:r w:rsidRPr="00EF0E8D">
        <w:rPr>
          <w:b/>
          <w:bCs/>
          <w:w w:val="99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п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pacing w:val="1"/>
          <w:sz w:val="28"/>
          <w:szCs w:val="28"/>
        </w:rPr>
        <w:t>р</w:t>
      </w:r>
      <w:r w:rsidRPr="00EF0E8D">
        <w:rPr>
          <w:b/>
          <w:bCs/>
          <w:sz w:val="28"/>
          <w:szCs w:val="28"/>
        </w:rPr>
        <w:t>е</w:t>
      </w:r>
      <w:r w:rsidRPr="00EF0E8D">
        <w:rPr>
          <w:b/>
          <w:bCs/>
          <w:spacing w:val="-1"/>
          <w:sz w:val="28"/>
          <w:szCs w:val="28"/>
        </w:rPr>
        <w:t>б</w:t>
      </w:r>
      <w:r w:rsidRPr="00EF0E8D">
        <w:rPr>
          <w:b/>
          <w:bCs/>
          <w:sz w:val="28"/>
          <w:szCs w:val="28"/>
        </w:rPr>
        <w:t>и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pacing w:val="3"/>
          <w:sz w:val="28"/>
          <w:szCs w:val="28"/>
        </w:rPr>
        <w:t>е</w:t>
      </w:r>
      <w:r w:rsidRPr="00EF0E8D">
        <w:rPr>
          <w:b/>
          <w:bCs/>
          <w:spacing w:val="-1"/>
          <w:sz w:val="28"/>
          <w:szCs w:val="28"/>
        </w:rPr>
        <w:t>л</w:t>
      </w:r>
      <w:r w:rsidRPr="00EF0E8D">
        <w:rPr>
          <w:b/>
          <w:bCs/>
          <w:sz w:val="28"/>
          <w:szCs w:val="28"/>
        </w:rPr>
        <w:t>ей</w:t>
      </w:r>
      <w:r w:rsidRPr="00EF0E8D">
        <w:rPr>
          <w:b/>
          <w:bCs/>
          <w:spacing w:val="-21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вн</w:t>
      </w:r>
      <w:r w:rsidRPr="00EF0E8D">
        <w:rPr>
          <w:b/>
          <w:bCs/>
          <w:spacing w:val="3"/>
          <w:sz w:val="28"/>
          <w:szCs w:val="28"/>
        </w:rPr>
        <w:t>у</w:t>
      </w:r>
      <w:r w:rsidRPr="00EF0E8D">
        <w:rPr>
          <w:b/>
          <w:bCs/>
          <w:spacing w:val="-1"/>
          <w:sz w:val="28"/>
          <w:szCs w:val="28"/>
        </w:rPr>
        <w:t>т</w:t>
      </w:r>
      <w:r w:rsidRPr="00EF0E8D">
        <w:rPr>
          <w:b/>
          <w:bCs/>
          <w:spacing w:val="1"/>
          <w:sz w:val="28"/>
          <w:szCs w:val="28"/>
        </w:rPr>
        <w:t>р</w:t>
      </w:r>
      <w:r w:rsidRPr="00EF0E8D">
        <w:rPr>
          <w:b/>
          <w:bCs/>
          <w:spacing w:val="-1"/>
          <w:sz w:val="28"/>
          <w:szCs w:val="28"/>
        </w:rPr>
        <w:t>ид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м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-1"/>
          <w:sz w:val="28"/>
          <w:szCs w:val="28"/>
        </w:rPr>
        <w:t>ы</w:t>
      </w:r>
      <w:r w:rsidRPr="00EF0E8D">
        <w:rPr>
          <w:b/>
          <w:bCs/>
          <w:sz w:val="28"/>
          <w:szCs w:val="28"/>
        </w:rPr>
        <w:t>х</w:t>
      </w:r>
      <w:r w:rsidRPr="00EF0E8D">
        <w:rPr>
          <w:b/>
          <w:bCs/>
          <w:spacing w:val="-18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сис</w:t>
      </w:r>
      <w:r w:rsidRPr="00EF0E8D">
        <w:rPr>
          <w:b/>
          <w:bCs/>
          <w:spacing w:val="1"/>
          <w:sz w:val="28"/>
          <w:szCs w:val="28"/>
        </w:rPr>
        <w:t>т</w:t>
      </w:r>
      <w:r w:rsidRPr="00EF0E8D">
        <w:rPr>
          <w:b/>
          <w:bCs/>
          <w:sz w:val="28"/>
          <w:szCs w:val="28"/>
        </w:rPr>
        <w:t>ем</w:t>
      </w:r>
      <w:r w:rsidRPr="00EF0E8D">
        <w:rPr>
          <w:b/>
          <w:bCs/>
          <w:spacing w:val="-21"/>
          <w:sz w:val="28"/>
          <w:szCs w:val="28"/>
        </w:rPr>
        <w:t xml:space="preserve"> </w:t>
      </w:r>
      <w:r w:rsidRPr="00EF0E8D">
        <w:rPr>
          <w:b/>
          <w:bCs/>
          <w:spacing w:val="-1"/>
          <w:sz w:val="28"/>
          <w:szCs w:val="28"/>
        </w:rPr>
        <w:t>г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р</w:t>
      </w:r>
      <w:r w:rsidRPr="00EF0E8D">
        <w:rPr>
          <w:b/>
          <w:bCs/>
          <w:spacing w:val="1"/>
          <w:sz w:val="28"/>
          <w:szCs w:val="28"/>
        </w:rPr>
        <w:t>я</w:t>
      </w:r>
      <w:r w:rsidRPr="00EF0E8D">
        <w:rPr>
          <w:b/>
          <w:bCs/>
          <w:spacing w:val="-1"/>
          <w:sz w:val="28"/>
          <w:szCs w:val="28"/>
        </w:rPr>
        <w:t>ч</w:t>
      </w:r>
      <w:r w:rsidRPr="00EF0E8D">
        <w:rPr>
          <w:b/>
          <w:bCs/>
          <w:sz w:val="28"/>
          <w:szCs w:val="28"/>
        </w:rPr>
        <w:t>е</w:t>
      </w:r>
      <w:r w:rsidRPr="00EF0E8D">
        <w:rPr>
          <w:b/>
          <w:bCs/>
          <w:spacing w:val="-1"/>
          <w:sz w:val="28"/>
          <w:szCs w:val="28"/>
        </w:rPr>
        <w:t>г</w:t>
      </w:r>
      <w:r w:rsidRPr="00EF0E8D">
        <w:rPr>
          <w:b/>
          <w:bCs/>
          <w:sz w:val="28"/>
          <w:szCs w:val="28"/>
        </w:rPr>
        <w:t>о</w:t>
      </w:r>
      <w:r w:rsidRPr="00EF0E8D">
        <w:rPr>
          <w:b/>
          <w:bCs/>
          <w:spacing w:val="-20"/>
          <w:sz w:val="28"/>
          <w:szCs w:val="28"/>
        </w:rPr>
        <w:t xml:space="preserve"> </w:t>
      </w:r>
      <w:r w:rsidRPr="00EF0E8D">
        <w:rPr>
          <w:b/>
          <w:bCs/>
          <w:sz w:val="28"/>
          <w:szCs w:val="28"/>
        </w:rPr>
        <w:t>в</w:t>
      </w:r>
      <w:r w:rsidRPr="00EF0E8D">
        <w:rPr>
          <w:b/>
          <w:bCs/>
          <w:spacing w:val="3"/>
          <w:sz w:val="28"/>
          <w:szCs w:val="28"/>
        </w:rPr>
        <w:t>о</w:t>
      </w:r>
      <w:r w:rsidRPr="00EF0E8D">
        <w:rPr>
          <w:b/>
          <w:bCs/>
          <w:spacing w:val="-1"/>
          <w:sz w:val="28"/>
          <w:szCs w:val="28"/>
        </w:rPr>
        <w:t>д</w:t>
      </w:r>
      <w:r w:rsidRPr="00EF0E8D">
        <w:rPr>
          <w:b/>
          <w:bCs/>
          <w:spacing w:val="1"/>
          <w:sz w:val="28"/>
          <w:szCs w:val="28"/>
        </w:rPr>
        <w:t>о</w:t>
      </w:r>
      <w:r w:rsidRPr="00EF0E8D">
        <w:rPr>
          <w:b/>
          <w:bCs/>
          <w:sz w:val="28"/>
          <w:szCs w:val="28"/>
        </w:rPr>
        <w:t>сна</w:t>
      </w:r>
      <w:r w:rsidRPr="00EF0E8D">
        <w:rPr>
          <w:b/>
          <w:bCs/>
          <w:spacing w:val="-2"/>
          <w:sz w:val="28"/>
          <w:szCs w:val="28"/>
        </w:rPr>
        <w:t>б</w:t>
      </w:r>
      <w:r w:rsidRPr="00EF0E8D">
        <w:rPr>
          <w:b/>
          <w:bCs/>
          <w:spacing w:val="-1"/>
          <w:sz w:val="28"/>
          <w:szCs w:val="28"/>
        </w:rPr>
        <w:t>ж</w:t>
      </w:r>
      <w:r w:rsidRPr="00EF0E8D">
        <w:rPr>
          <w:b/>
          <w:bCs/>
          <w:sz w:val="28"/>
          <w:szCs w:val="28"/>
        </w:rPr>
        <w:t>ен</w:t>
      </w:r>
      <w:r w:rsidRPr="00EF0E8D">
        <w:rPr>
          <w:b/>
          <w:bCs/>
          <w:spacing w:val="-1"/>
          <w:sz w:val="28"/>
          <w:szCs w:val="28"/>
        </w:rPr>
        <w:t>и</w:t>
      </w:r>
      <w:r w:rsidRPr="00EF0E8D">
        <w:rPr>
          <w:b/>
          <w:bCs/>
          <w:sz w:val="28"/>
          <w:szCs w:val="28"/>
        </w:rPr>
        <w:t>я</w:t>
      </w:r>
    </w:p>
    <w:p w:rsidR="00075067" w:rsidRDefault="006B390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811A84">
        <w:rPr>
          <w:rFonts w:ascii="Times New Roman" w:hAnsi="Times New Roman"/>
          <w:sz w:val="28"/>
          <w:szCs w:val="28"/>
        </w:rPr>
        <w:t xml:space="preserve">На территории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 w:rsidRPr="00811A84">
        <w:rPr>
          <w:rFonts w:ascii="Times New Roman" w:hAnsi="Times New Roman"/>
          <w:sz w:val="28"/>
          <w:szCs w:val="28"/>
        </w:rPr>
        <w:t xml:space="preserve"> </w:t>
      </w:r>
      <w:r w:rsidRPr="00246333">
        <w:rPr>
          <w:rFonts w:ascii="Times New Roman" w:hAnsi="Times New Roman"/>
          <w:sz w:val="28"/>
          <w:szCs w:val="28"/>
        </w:rPr>
        <w:t>имеются потребители, у которых о</w:t>
      </w:r>
      <w:r w:rsidRPr="00246333">
        <w:rPr>
          <w:rFonts w:ascii="Times New Roman" w:hAnsi="Times New Roman"/>
          <w:sz w:val="28"/>
          <w:szCs w:val="28"/>
        </w:rPr>
        <w:t>т</w:t>
      </w:r>
      <w:r w:rsidRPr="00246333">
        <w:rPr>
          <w:rFonts w:ascii="Times New Roman" w:hAnsi="Times New Roman"/>
          <w:sz w:val="28"/>
          <w:szCs w:val="28"/>
        </w:rPr>
        <w:t>сутствуют внутридомовые системы горячего водоснабжения, вследствие чего, о</w:t>
      </w:r>
      <w:r w:rsidRPr="00246333">
        <w:rPr>
          <w:rFonts w:ascii="Times New Roman" w:hAnsi="Times New Roman"/>
          <w:sz w:val="28"/>
          <w:szCs w:val="28"/>
        </w:rPr>
        <w:t>т</w:t>
      </w:r>
      <w:r w:rsidRPr="00246333">
        <w:rPr>
          <w:rFonts w:ascii="Times New Roman" w:hAnsi="Times New Roman"/>
          <w:sz w:val="28"/>
          <w:szCs w:val="28"/>
        </w:rPr>
        <w:t>падает необходимость в переводе открытых систем теплоснабжения (горячего в</w:t>
      </w:r>
      <w:r w:rsidRPr="00246333">
        <w:rPr>
          <w:rFonts w:ascii="Times New Roman" w:hAnsi="Times New Roman"/>
          <w:sz w:val="28"/>
          <w:szCs w:val="28"/>
        </w:rPr>
        <w:t>о</w:t>
      </w:r>
      <w:r w:rsidRPr="00246333">
        <w:rPr>
          <w:rFonts w:ascii="Times New Roman" w:hAnsi="Times New Roman"/>
          <w:sz w:val="28"/>
          <w:szCs w:val="28"/>
        </w:rPr>
        <w:t xml:space="preserve">доснабжения) в закрытые системы горячего водоснабжения. </w:t>
      </w:r>
    </w:p>
    <w:p w:rsidR="006B3905" w:rsidRPr="00EF0E8D" w:rsidRDefault="006B3905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246333">
        <w:rPr>
          <w:rFonts w:ascii="Times New Roman" w:hAnsi="Times New Roman"/>
          <w:sz w:val="28"/>
          <w:szCs w:val="28"/>
        </w:rPr>
        <w:t>При соответствующем обращении потребителей и рассмотрении вопроса о выдаче технических условий на подключении нагрузки ГВС в тех объектах, в к</w:t>
      </w:r>
      <w:r w:rsidRPr="00246333">
        <w:rPr>
          <w:rFonts w:ascii="Times New Roman" w:hAnsi="Times New Roman"/>
          <w:sz w:val="28"/>
          <w:szCs w:val="28"/>
        </w:rPr>
        <w:t>о</w:t>
      </w:r>
      <w:r w:rsidRPr="00246333">
        <w:rPr>
          <w:rFonts w:ascii="Times New Roman" w:hAnsi="Times New Roman"/>
          <w:sz w:val="28"/>
          <w:szCs w:val="28"/>
        </w:rPr>
        <w:t xml:space="preserve">торых на момент </w:t>
      </w:r>
      <w:r w:rsidR="00624FBC">
        <w:rPr>
          <w:rFonts w:ascii="Times New Roman" w:hAnsi="Times New Roman"/>
          <w:sz w:val="28"/>
          <w:szCs w:val="28"/>
        </w:rPr>
        <w:t>разработки</w:t>
      </w:r>
      <w:r w:rsidRPr="00246333">
        <w:rPr>
          <w:rFonts w:ascii="Times New Roman" w:hAnsi="Times New Roman"/>
          <w:sz w:val="28"/>
          <w:szCs w:val="28"/>
        </w:rPr>
        <w:t xml:space="preserve"> схемы она отсутс</w:t>
      </w:r>
      <w:r>
        <w:rPr>
          <w:rFonts w:ascii="Times New Roman" w:hAnsi="Times New Roman"/>
          <w:sz w:val="28"/>
          <w:szCs w:val="28"/>
        </w:rPr>
        <w:t>т</w:t>
      </w:r>
      <w:r w:rsidRPr="00246333">
        <w:rPr>
          <w:rFonts w:ascii="Times New Roman" w:hAnsi="Times New Roman"/>
          <w:sz w:val="28"/>
          <w:szCs w:val="28"/>
        </w:rPr>
        <w:t>вовала, проектными решениями в плановом порядке будет предусмотрена закрытая схема подачи ГВС.</w:t>
      </w:r>
    </w:p>
    <w:p w:rsidR="00507CDE" w:rsidRPr="00180253" w:rsidRDefault="00180253" w:rsidP="00FB55EE">
      <w:pPr>
        <w:pStyle w:val="aff7"/>
        <w:ind w:left="-142" w:right="-115"/>
        <w:jc w:val="both"/>
        <w:rPr>
          <w:rFonts w:ascii="Times New Roman" w:hAnsi="Times New Roman"/>
          <w:b/>
          <w:sz w:val="28"/>
          <w:szCs w:val="28"/>
        </w:rPr>
      </w:pPr>
      <w:r w:rsidRPr="00180253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F55D68">
        <w:rPr>
          <w:rFonts w:ascii="Times New Roman" w:hAnsi="Times New Roman"/>
          <w:b/>
          <w:sz w:val="28"/>
          <w:szCs w:val="28"/>
        </w:rPr>
        <w:t>8</w:t>
      </w:r>
      <w:r w:rsidRPr="00180253">
        <w:rPr>
          <w:rFonts w:ascii="Times New Roman" w:hAnsi="Times New Roman"/>
          <w:b/>
          <w:sz w:val="28"/>
          <w:szCs w:val="28"/>
        </w:rPr>
        <w:t>. ПЕРСПЕКТИВНЫЕ ТОПЛИВНЫЕ БАЛАНСЫ</w:t>
      </w:r>
    </w:p>
    <w:p w:rsidR="00404161" w:rsidRDefault="00404161" w:rsidP="00FB55EE">
      <w:pPr>
        <w:widowControl w:val="0"/>
        <w:tabs>
          <w:tab w:val="left" w:pos="1432"/>
        </w:tabs>
        <w:kinsoku w:val="0"/>
        <w:overflowPunct w:val="0"/>
        <w:autoSpaceDE w:val="0"/>
        <w:autoSpaceDN w:val="0"/>
        <w:adjustRightInd w:val="0"/>
        <w:ind w:left="-142" w:right="-115"/>
        <w:jc w:val="left"/>
        <w:rPr>
          <w:rFonts w:eastAsia="Times New Roman"/>
          <w:sz w:val="28"/>
          <w:szCs w:val="28"/>
          <w:lang w:eastAsia="ru-RU"/>
        </w:rPr>
      </w:pPr>
    </w:p>
    <w:p w:rsidR="00404161" w:rsidRPr="00404161" w:rsidRDefault="00404161" w:rsidP="00FB55EE">
      <w:pPr>
        <w:widowControl w:val="0"/>
        <w:numPr>
          <w:ilvl w:val="1"/>
          <w:numId w:val="28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 w:firstLine="0"/>
        <w:rPr>
          <w:sz w:val="28"/>
          <w:szCs w:val="28"/>
        </w:rPr>
      </w:pPr>
      <w:r w:rsidRPr="00404161">
        <w:rPr>
          <w:b/>
          <w:bCs/>
          <w:sz w:val="28"/>
          <w:szCs w:val="28"/>
        </w:rPr>
        <w:t>Пе</w:t>
      </w:r>
      <w:r w:rsidRPr="00404161">
        <w:rPr>
          <w:b/>
          <w:bCs/>
          <w:spacing w:val="1"/>
          <w:sz w:val="28"/>
          <w:szCs w:val="28"/>
        </w:rPr>
        <w:t>р</w:t>
      </w:r>
      <w:r w:rsidRPr="00404161">
        <w:rPr>
          <w:b/>
          <w:bCs/>
          <w:sz w:val="28"/>
          <w:szCs w:val="28"/>
        </w:rPr>
        <w:t>спе</w:t>
      </w:r>
      <w:r w:rsidRPr="00404161">
        <w:rPr>
          <w:b/>
          <w:bCs/>
          <w:spacing w:val="1"/>
          <w:sz w:val="28"/>
          <w:szCs w:val="28"/>
        </w:rPr>
        <w:t>к</w:t>
      </w:r>
      <w:r w:rsidRPr="00404161">
        <w:rPr>
          <w:b/>
          <w:bCs/>
          <w:spacing w:val="-1"/>
          <w:sz w:val="28"/>
          <w:szCs w:val="28"/>
        </w:rPr>
        <w:t>т</w:t>
      </w:r>
      <w:r w:rsidRPr="00404161">
        <w:rPr>
          <w:b/>
          <w:bCs/>
          <w:sz w:val="28"/>
          <w:szCs w:val="28"/>
        </w:rPr>
        <w:t>ивн</w:t>
      </w:r>
      <w:r w:rsidRPr="00404161">
        <w:rPr>
          <w:b/>
          <w:bCs/>
          <w:spacing w:val="-1"/>
          <w:sz w:val="28"/>
          <w:szCs w:val="28"/>
        </w:rPr>
        <w:t>ы</w:t>
      </w:r>
      <w:r w:rsidRPr="00404161">
        <w:rPr>
          <w:b/>
          <w:bCs/>
          <w:sz w:val="28"/>
          <w:szCs w:val="28"/>
        </w:rPr>
        <w:t>е</w:t>
      </w:r>
      <w:r w:rsidRPr="00404161">
        <w:rPr>
          <w:b/>
          <w:bCs/>
          <w:spacing w:val="-16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т</w:t>
      </w:r>
      <w:r w:rsidRPr="00404161">
        <w:rPr>
          <w:b/>
          <w:bCs/>
          <w:spacing w:val="3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п</w:t>
      </w:r>
      <w:r w:rsidRPr="00404161">
        <w:rPr>
          <w:b/>
          <w:bCs/>
          <w:spacing w:val="-1"/>
          <w:sz w:val="28"/>
          <w:szCs w:val="28"/>
        </w:rPr>
        <w:t>л</w:t>
      </w:r>
      <w:r w:rsidRPr="00404161">
        <w:rPr>
          <w:b/>
          <w:bCs/>
          <w:sz w:val="28"/>
          <w:szCs w:val="28"/>
        </w:rPr>
        <w:t>ивн</w:t>
      </w:r>
      <w:r w:rsidRPr="00404161">
        <w:rPr>
          <w:b/>
          <w:bCs/>
          <w:spacing w:val="-1"/>
          <w:sz w:val="28"/>
          <w:szCs w:val="28"/>
        </w:rPr>
        <w:t>ы</w:t>
      </w:r>
      <w:r w:rsidRPr="00404161">
        <w:rPr>
          <w:b/>
          <w:bCs/>
          <w:sz w:val="28"/>
          <w:szCs w:val="28"/>
        </w:rPr>
        <w:t>е</w:t>
      </w:r>
      <w:r w:rsidRPr="00404161">
        <w:rPr>
          <w:b/>
          <w:bCs/>
          <w:spacing w:val="-14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б</w:t>
      </w:r>
      <w:r w:rsidRPr="00404161">
        <w:rPr>
          <w:b/>
          <w:bCs/>
          <w:spacing w:val="3"/>
          <w:sz w:val="28"/>
          <w:szCs w:val="28"/>
        </w:rPr>
        <w:t>а</w:t>
      </w:r>
      <w:r w:rsidRPr="00404161">
        <w:rPr>
          <w:b/>
          <w:bCs/>
          <w:spacing w:val="-1"/>
          <w:sz w:val="28"/>
          <w:szCs w:val="28"/>
        </w:rPr>
        <w:t>л</w:t>
      </w:r>
      <w:r w:rsidRPr="00404161">
        <w:rPr>
          <w:b/>
          <w:bCs/>
          <w:sz w:val="28"/>
          <w:szCs w:val="28"/>
        </w:rPr>
        <w:t>ансы</w:t>
      </w:r>
      <w:r w:rsidRPr="00404161">
        <w:rPr>
          <w:b/>
          <w:bCs/>
          <w:spacing w:val="-15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дл</w:t>
      </w:r>
      <w:r w:rsidRPr="00404161">
        <w:rPr>
          <w:b/>
          <w:bCs/>
          <w:sz w:val="28"/>
          <w:szCs w:val="28"/>
        </w:rPr>
        <w:t>я</w:t>
      </w:r>
      <w:r w:rsidRPr="00404161">
        <w:rPr>
          <w:b/>
          <w:bCs/>
          <w:spacing w:val="-15"/>
          <w:sz w:val="28"/>
          <w:szCs w:val="28"/>
        </w:rPr>
        <w:t xml:space="preserve"> </w:t>
      </w:r>
      <w:r w:rsidRPr="00404161">
        <w:rPr>
          <w:b/>
          <w:bCs/>
          <w:spacing w:val="1"/>
          <w:sz w:val="28"/>
          <w:szCs w:val="28"/>
        </w:rPr>
        <w:t>к</w:t>
      </w:r>
      <w:r w:rsidRPr="00404161">
        <w:rPr>
          <w:b/>
          <w:bCs/>
          <w:sz w:val="28"/>
          <w:szCs w:val="28"/>
        </w:rPr>
        <w:t>а</w:t>
      </w:r>
      <w:r w:rsidRPr="00404161">
        <w:rPr>
          <w:b/>
          <w:bCs/>
          <w:spacing w:val="1"/>
          <w:sz w:val="28"/>
          <w:szCs w:val="28"/>
        </w:rPr>
        <w:t>ж</w:t>
      </w:r>
      <w:r w:rsidRPr="00404161">
        <w:rPr>
          <w:b/>
          <w:bCs/>
          <w:spacing w:val="-1"/>
          <w:sz w:val="28"/>
          <w:szCs w:val="28"/>
        </w:rPr>
        <w:t>д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pacing w:val="-1"/>
          <w:sz w:val="28"/>
          <w:szCs w:val="28"/>
        </w:rPr>
        <w:t>г</w:t>
      </w:r>
      <w:r w:rsidRPr="00404161">
        <w:rPr>
          <w:b/>
          <w:bCs/>
          <w:sz w:val="28"/>
          <w:szCs w:val="28"/>
        </w:rPr>
        <w:t>о</w:t>
      </w:r>
      <w:r w:rsidRPr="00404161">
        <w:rPr>
          <w:b/>
          <w:bCs/>
          <w:spacing w:val="-13"/>
          <w:sz w:val="28"/>
          <w:szCs w:val="28"/>
        </w:rPr>
        <w:t xml:space="preserve"> </w:t>
      </w:r>
      <w:r w:rsidRPr="00404161">
        <w:rPr>
          <w:b/>
          <w:bCs/>
          <w:sz w:val="28"/>
          <w:szCs w:val="28"/>
        </w:rPr>
        <w:t>ис</w:t>
      </w:r>
      <w:r w:rsidRPr="00404161">
        <w:rPr>
          <w:b/>
          <w:bCs/>
          <w:spacing w:val="-1"/>
          <w:sz w:val="28"/>
          <w:szCs w:val="28"/>
        </w:rPr>
        <w:t>т</w:t>
      </w:r>
      <w:r w:rsidRPr="00404161">
        <w:rPr>
          <w:b/>
          <w:bCs/>
          <w:spacing w:val="3"/>
          <w:sz w:val="28"/>
          <w:szCs w:val="28"/>
        </w:rPr>
        <w:t>о</w:t>
      </w:r>
      <w:r w:rsidRPr="00404161">
        <w:rPr>
          <w:b/>
          <w:bCs/>
          <w:spacing w:val="-1"/>
          <w:sz w:val="28"/>
          <w:szCs w:val="28"/>
        </w:rPr>
        <w:t>ч</w:t>
      </w:r>
      <w:r w:rsidRPr="00404161">
        <w:rPr>
          <w:b/>
          <w:bCs/>
          <w:sz w:val="28"/>
          <w:szCs w:val="28"/>
        </w:rPr>
        <w:t>ни</w:t>
      </w:r>
      <w:r w:rsidRPr="00404161">
        <w:rPr>
          <w:b/>
          <w:bCs/>
          <w:spacing w:val="1"/>
          <w:sz w:val="28"/>
          <w:szCs w:val="28"/>
        </w:rPr>
        <w:t>к</w:t>
      </w:r>
      <w:r w:rsidRPr="00404161">
        <w:rPr>
          <w:b/>
          <w:bCs/>
          <w:sz w:val="28"/>
          <w:szCs w:val="28"/>
        </w:rPr>
        <w:t>а</w:t>
      </w:r>
      <w:r w:rsidRPr="00404161">
        <w:rPr>
          <w:b/>
          <w:bCs/>
          <w:w w:val="99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т</w:t>
      </w:r>
      <w:r w:rsidRPr="00404161">
        <w:rPr>
          <w:b/>
          <w:bCs/>
          <w:sz w:val="28"/>
          <w:szCs w:val="28"/>
        </w:rPr>
        <w:t>еп</w:t>
      </w:r>
      <w:r w:rsidRPr="00404161">
        <w:rPr>
          <w:b/>
          <w:bCs/>
          <w:spacing w:val="-1"/>
          <w:sz w:val="28"/>
          <w:szCs w:val="28"/>
        </w:rPr>
        <w:t>л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в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й</w:t>
      </w:r>
      <w:r w:rsidRPr="00404161">
        <w:rPr>
          <w:b/>
          <w:bCs/>
          <w:spacing w:val="-12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э</w:t>
      </w:r>
      <w:r w:rsidRPr="00404161">
        <w:rPr>
          <w:b/>
          <w:bCs/>
          <w:sz w:val="28"/>
          <w:szCs w:val="28"/>
        </w:rPr>
        <w:t>не</w:t>
      </w:r>
      <w:r w:rsidRPr="00404161">
        <w:rPr>
          <w:b/>
          <w:bCs/>
          <w:spacing w:val="3"/>
          <w:sz w:val="28"/>
          <w:szCs w:val="28"/>
        </w:rPr>
        <w:t>р</w:t>
      </w:r>
      <w:r w:rsidRPr="00404161">
        <w:rPr>
          <w:b/>
          <w:bCs/>
          <w:spacing w:val="-1"/>
          <w:sz w:val="28"/>
          <w:szCs w:val="28"/>
        </w:rPr>
        <w:t>г</w:t>
      </w:r>
      <w:r w:rsidRPr="00404161">
        <w:rPr>
          <w:b/>
          <w:bCs/>
          <w:sz w:val="28"/>
          <w:szCs w:val="28"/>
        </w:rPr>
        <w:t>ии</w:t>
      </w:r>
      <w:r w:rsidRPr="00404161">
        <w:rPr>
          <w:b/>
          <w:bCs/>
          <w:spacing w:val="-11"/>
          <w:sz w:val="28"/>
          <w:szCs w:val="28"/>
        </w:rPr>
        <w:t xml:space="preserve"> </w:t>
      </w:r>
      <w:r w:rsidRPr="00404161">
        <w:rPr>
          <w:b/>
          <w:bCs/>
          <w:sz w:val="28"/>
          <w:szCs w:val="28"/>
        </w:rPr>
        <w:t>по</w:t>
      </w:r>
      <w:r w:rsidRPr="00404161">
        <w:rPr>
          <w:b/>
          <w:bCs/>
          <w:spacing w:val="-11"/>
          <w:sz w:val="28"/>
          <w:szCs w:val="28"/>
        </w:rPr>
        <w:t xml:space="preserve"> </w:t>
      </w:r>
      <w:r w:rsidRPr="00404161">
        <w:rPr>
          <w:b/>
          <w:bCs/>
          <w:sz w:val="28"/>
          <w:szCs w:val="28"/>
        </w:rPr>
        <w:t>в</w:t>
      </w:r>
      <w:r w:rsidRPr="00404161">
        <w:rPr>
          <w:b/>
          <w:bCs/>
          <w:spacing w:val="-1"/>
          <w:sz w:val="28"/>
          <w:szCs w:val="28"/>
        </w:rPr>
        <w:t>ид</w:t>
      </w:r>
      <w:r w:rsidRPr="00404161">
        <w:rPr>
          <w:b/>
          <w:bCs/>
          <w:sz w:val="28"/>
          <w:szCs w:val="28"/>
        </w:rPr>
        <w:t>ам</w:t>
      </w:r>
      <w:r w:rsidRPr="00404161">
        <w:rPr>
          <w:b/>
          <w:bCs/>
          <w:spacing w:val="-12"/>
          <w:sz w:val="28"/>
          <w:szCs w:val="28"/>
        </w:rPr>
        <w:t xml:space="preserve"> 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сн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вн</w:t>
      </w:r>
      <w:r w:rsidRPr="00404161">
        <w:rPr>
          <w:b/>
          <w:bCs/>
          <w:spacing w:val="3"/>
          <w:sz w:val="28"/>
          <w:szCs w:val="28"/>
        </w:rPr>
        <w:t>о</w:t>
      </w:r>
      <w:r w:rsidRPr="00404161">
        <w:rPr>
          <w:b/>
          <w:bCs/>
          <w:spacing w:val="-1"/>
          <w:sz w:val="28"/>
          <w:szCs w:val="28"/>
        </w:rPr>
        <w:t>г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,</w:t>
      </w:r>
      <w:r w:rsidRPr="00404161">
        <w:rPr>
          <w:b/>
          <w:bCs/>
          <w:spacing w:val="-13"/>
          <w:sz w:val="28"/>
          <w:szCs w:val="28"/>
        </w:rPr>
        <w:t xml:space="preserve"> </w:t>
      </w:r>
      <w:r w:rsidRPr="00404161">
        <w:rPr>
          <w:b/>
          <w:bCs/>
          <w:spacing w:val="1"/>
          <w:sz w:val="28"/>
          <w:szCs w:val="28"/>
        </w:rPr>
        <w:t>р</w:t>
      </w:r>
      <w:r w:rsidRPr="00404161">
        <w:rPr>
          <w:b/>
          <w:bCs/>
          <w:sz w:val="28"/>
          <w:szCs w:val="28"/>
        </w:rPr>
        <w:t>е</w:t>
      </w:r>
      <w:r w:rsidRPr="00404161">
        <w:rPr>
          <w:b/>
          <w:bCs/>
          <w:spacing w:val="-1"/>
          <w:sz w:val="28"/>
          <w:szCs w:val="28"/>
        </w:rPr>
        <w:t>з</w:t>
      </w:r>
      <w:r w:rsidRPr="00404161">
        <w:rPr>
          <w:b/>
          <w:bCs/>
          <w:sz w:val="28"/>
          <w:szCs w:val="28"/>
        </w:rPr>
        <w:t>е</w:t>
      </w:r>
      <w:r w:rsidRPr="00404161">
        <w:rPr>
          <w:b/>
          <w:bCs/>
          <w:spacing w:val="1"/>
          <w:sz w:val="28"/>
          <w:szCs w:val="28"/>
        </w:rPr>
        <w:t>р</w:t>
      </w:r>
      <w:r w:rsidRPr="00404161">
        <w:rPr>
          <w:b/>
          <w:bCs/>
          <w:sz w:val="28"/>
          <w:szCs w:val="28"/>
        </w:rPr>
        <w:t>вн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pacing w:val="-1"/>
          <w:sz w:val="28"/>
          <w:szCs w:val="28"/>
        </w:rPr>
        <w:t>г</w:t>
      </w:r>
      <w:r w:rsidRPr="00404161">
        <w:rPr>
          <w:b/>
          <w:bCs/>
          <w:sz w:val="28"/>
          <w:szCs w:val="28"/>
        </w:rPr>
        <w:t>о</w:t>
      </w:r>
      <w:r w:rsidRPr="00404161">
        <w:rPr>
          <w:b/>
          <w:bCs/>
          <w:spacing w:val="-9"/>
          <w:sz w:val="28"/>
          <w:szCs w:val="28"/>
        </w:rPr>
        <w:t xml:space="preserve"> </w:t>
      </w:r>
      <w:r w:rsidRPr="00404161">
        <w:rPr>
          <w:b/>
          <w:bCs/>
          <w:sz w:val="28"/>
          <w:szCs w:val="28"/>
        </w:rPr>
        <w:t>и</w:t>
      </w:r>
      <w:r w:rsidRPr="00404161">
        <w:rPr>
          <w:b/>
          <w:bCs/>
          <w:spacing w:val="-12"/>
          <w:sz w:val="28"/>
          <w:szCs w:val="28"/>
        </w:rPr>
        <w:t xml:space="preserve"> </w:t>
      </w:r>
      <w:r w:rsidRPr="00404161">
        <w:rPr>
          <w:b/>
          <w:bCs/>
          <w:spacing w:val="3"/>
          <w:sz w:val="28"/>
          <w:szCs w:val="28"/>
        </w:rPr>
        <w:t>а</w:t>
      </w:r>
      <w:r w:rsidRPr="00404161">
        <w:rPr>
          <w:b/>
          <w:bCs/>
          <w:sz w:val="28"/>
          <w:szCs w:val="28"/>
        </w:rPr>
        <w:t>ва</w:t>
      </w:r>
      <w:r w:rsidRPr="00404161">
        <w:rPr>
          <w:b/>
          <w:bCs/>
          <w:spacing w:val="1"/>
          <w:sz w:val="28"/>
          <w:szCs w:val="28"/>
        </w:rPr>
        <w:t>р</w:t>
      </w:r>
      <w:r w:rsidRPr="00404161">
        <w:rPr>
          <w:b/>
          <w:bCs/>
          <w:sz w:val="28"/>
          <w:szCs w:val="28"/>
        </w:rPr>
        <w:t>ийн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pacing w:val="-1"/>
          <w:sz w:val="28"/>
          <w:szCs w:val="28"/>
        </w:rPr>
        <w:t>г</w:t>
      </w:r>
      <w:r w:rsidRPr="00404161">
        <w:rPr>
          <w:b/>
          <w:bCs/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т</w:t>
      </w:r>
      <w:r w:rsidRPr="00404161">
        <w:rPr>
          <w:b/>
          <w:bCs/>
          <w:spacing w:val="1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п</w:t>
      </w:r>
      <w:r w:rsidRPr="00404161">
        <w:rPr>
          <w:b/>
          <w:bCs/>
          <w:spacing w:val="-1"/>
          <w:sz w:val="28"/>
          <w:szCs w:val="28"/>
        </w:rPr>
        <w:t>л</w:t>
      </w:r>
      <w:r w:rsidRPr="00404161">
        <w:rPr>
          <w:b/>
          <w:bCs/>
          <w:sz w:val="28"/>
          <w:szCs w:val="28"/>
        </w:rPr>
        <w:t>ива</w:t>
      </w:r>
      <w:r w:rsidRPr="00404161">
        <w:rPr>
          <w:b/>
          <w:bCs/>
          <w:spacing w:val="-9"/>
          <w:sz w:val="28"/>
          <w:szCs w:val="28"/>
        </w:rPr>
        <w:t xml:space="preserve"> </w:t>
      </w:r>
      <w:r w:rsidRPr="00404161">
        <w:rPr>
          <w:b/>
          <w:bCs/>
          <w:sz w:val="28"/>
          <w:szCs w:val="28"/>
        </w:rPr>
        <w:t>на</w:t>
      </w:r>
      <w:r w:rsidRPr="00404161">
        <w:rPr>
          <w:b/>
          <w:bCs/>
          <w:spacing w:val="-11"/>
          <w:sz w:val="28"/>
          <w:szCs w:val="28"/>
        </w:rPr>
        <w:t xml:space="preserve"> </w:t>
      </w:r>
      <w:r w:rsidRPr="00404161">
        <w:rPr>
          <w:b/>
          <w:bCs/>
          <w:spacing w:val="1"/>
          <w:sz w:val="28"/>
          <w:szCs w:val="28"/>
        </w:rPr>
        <w:t>к</w:t>
      </w:r>
      <w:r w:rsidRPr="00404161">
        <w:rPr>
          <w:b/>
          <w:bCs/>
          <w:sz w:val="28"/>
          <w:szCs w:val="28"/>
        </w:rPr>
        <w:t>а</w:t>
      </w:r>
      <w:r w:rsidRPr="00404161">
        <w:rPr>
          <w:b/>
          <w:bCs/>
          <w:spacing w:val="-1"/>
          <w:sz w:val="28"/>
          <w:szCs w:val="28"/>
        </w:rPr>
        <w:t>жд</w:t>
      </w:r>
      <w:r w:rsidRPr="00404161">
        <w:rPr>
          <w:b/>
          <w:bCs/>
          <w:spacing w:val="3"/>
          <w:sz w:val="28"/>
          <w:szCs w:val="28"/>
        </w:rPr>
        <w:t>о</w:t>
      </w:r>
      <w:r w:rsidRPr="00404161">
        <w:rPr>
          <w:b/>
          <w:bCs/>
          <w:sz w:val="28"/>
          <w:szCs w:val="28"/>
        </w:rPr>
        <w:t>м</w:t>
      </w:r>
      <w:r w:rsidRPr="00404161">
        <w:rPr>
          <w:b/>
          <w:bCs/>
          <w:spacing w:val="-11"/>
          <w:sz w:val="28"/>
          <w:szCs w:val="28"/>
        </w:rPr>
        <w:t xml:space="preserve"> </w:t>
      </w:r>
      <w:r w:rsidRPr="00404161">
        <w:rPr>
          <w:b/>
          <w:bCs/>
          <w:spacing w:val="-1"/>
          <w:sz w:val="28"/>
          <w:szCs w:val="28"/>
        </w:rPr>
        <w:t>эт</w:t>
      </w:r>
      <w:r w:rsidRPr="00404161">
        <w:rPr>
          <w:b/>
          <w:bCs/>
          <w:sz w:val="28"/>
          <w:szCs w:val="28"/>
        </w:rPr>
        <w:t>а</w:t>
      </w:r>
      <w:r w:rsidRPr="00404161">
        <w:rPr>
          <w:b/>
          <w:bCs/>
          <w:sz w:val="28"/>
          <w:szCs w:val="28"/>
        </w:rPr>
        <w:t>пе</w:t>
      </w:r>
    </w:p>
    <w:p w:rsidR="00404161" w:rsidRDefault="00404161" w:rsidP="00FB55EE">
      <w:pPr>
        <w:widowControl w:val="0"/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-142" w:right="-115"/>
        <w:rPr>
          <w:sz w:val="28"/>
          <w:szCs w:val="28"/>
        </w:rPr>
      </w:pPr>
    </w:p>
    <w:p w:rsidR="00A87BE1" w:rsidRPr="00A87BE1" w:rsidRDefault="00A87BE1" w:rsidP="00A87BE1">
      <w:pPr>
        <w:ind w:left="-142" w:right="-115" w:firstLine="709"/>
        <w:rPr>
          <w:rFonts w:eastAsia="Times New Roman"/>
          <w:spacing w:val="41"/>
          <w:sz w:val="28"/>
          <w:szCs w:val="28"/>
          <w:lang w:eastAsia="ru-RU"/>
        </w:rPr>
      </w:pPr>
      <w:r w:rsidRPr="00A87BE1">
        <w:rPr>
          <w:rFonts w:eastAsia="Times New Roman"/>
          <w:sz w:val="28"/>
          <w:szCs w:val="28"/>
          <w:lang w:eastAsia="ru-RU"/>
        </w:rPr>
        <w:t>В</w:t>
      </w:r>
      <w:r w:rsidRPr="00A87BE1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z w:val="28"/>
          <w:szCs w:val="28"/>
          <w:lang w:eastAsia="ru-RU"/>
        </w:rPr>
        <w:t>с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оо</w:t>
      </w:r>
      <w:r w:rsidRPr="00A87BE1">
        <w:rPr>
          <w:rFonts w:eastAsia="Times New Roman"/>
          <w:sz w:val="28"/>
          <w:szCs w:val="28"/>
          <w:lang w:eastAsia="ru-RU"/>
        </w:rPr>
        <w:t>тв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е</w:t>
      </w:r>
      <w:r w:rsidRPr="00A87BE1">
        <w:rPr>
          <w:rFonts w:eastAsia="Times New Roman"/>
          <w:sz w:val="28"/>
          <w:szCs w:val="28"/>
          <w:lang w:eastAsia="ru-RU"/>
        </w:rPr>
        <w:t>тств</w:t>
      </w:r>
      <w:r w:rsidRPr="00A87BE1">
        <w:rPr>
          <w:rFonts w:eastAsia="Times New Roman"/>
          <w:spacing w:val="-2"/>
          <w:sz w:val="28"/>
          <w:szCs w:val="28"/>
          <w:lang w:eastAsia="ru-RU"/>
        </w:rPr>
        <w:t>и</w:t>
      </w:r>
      <w:r w:rsidRPr="00A87BE1">
        <w:rPr>
          <w:rFonts w:eastAsia="Times New Roman"/>
          <w:sz w:val="28"/>
          <w:szCs w:val="28"/>
          <w:lang w:eastAsia="ru-RU"/>
        </w:rPr>
        <w:t>и</w:t>
      </w:r>
      <w:r w:rsidRPr="00A87BE1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z w:val="28"/>
          <w:szCs w:val="28"/>
          <w:lang w:eastAsia="ru-RU"/>
        </w:rPr>
        <w:t>с</w:t>
      </w:r>
      <w:r w:rsidRPr="00A87BE1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z w:val="28"/>
          <w:szCs w:val="28"/>
          <w:lang w:eastAsia="ru-RU"/>
        </w:rPr>
        <w:t>т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р</w:t>
      </w:r>
      <w:r w:rsidRPr="00A87BE1">
        <w:rPr>
          <w:rFonts w:eastAsia="Times New Roman"/>
          <w:spacing w:val="-4"/>
          <w:sz w:val="28"/>
          <w:szCs w:val="28"/>
          <w:lang w:eastAsia="ru-RU"/>
        </w:rPr>
        <w:t>е</w:t>
      </w:r>
      <w:r w:rsidRPr="00A87BE1">
        <w:rPr>
          <w:rFonts w:eastAsia="Times New Roman"/>
          <w:sz w:val="28"/>
          <w:szCs w:val="28"/>
          <w:lang w:eastAsia="ru-RU"/>
        </w:rPr>
        <w:t>б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о</w:t>
      </w:r>
      <w:r w:rsidRPr="00A87BE1">
        <w:rPr>
          <w:rFonts w:eastAsia="Times New Roman"/>
          <w:sz w:val="28"/>
          <w:szCs w:val="28"/>
          <w:lang w:eastAsia="ru-RU"/>
        </w:rPr>
        <w:t>в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а</w:t>
      </w:r>
      <w:r w:rsidRPr="00A87BE1">
        <w:rPr>
          <w:rFonts w:eastAsia="Times New Roman"/>
          <w:sz w:val="28"/>
          <w:szCs w:val="28"/>
          <w:lang w:eastAsia="ru-RU"/>
        </w:rPr>
        <w:t>ния</w:t>
      </w:r>
      <w:r w:rsidRPr="00A87BE1">
        <w:rPr>
          <w:rFonts w:eastAsia="Times New Roman"/>
          <w:spacing w:val="-3"/>
          <w:sz w:val="28"/>
          <w:szCs w:val="28"/>
          <w:lang w:eastAsia="ru-RU"/>
        </w:rPr>
        <w:t>м</w:t>
      </w:r>
      <w:r w:rsidRPr="00A87BE1">
        <w:rPr>
          <w:rFonts w:eastAsia="Times New Roman"/>
          <w:sz w:val="28"/>
          <w:szCs w:val="28"/>
          <w:lang w:eastAsia="ru-RU"/>
        </w:rPr>
        <w:t>и</w:t>
      </w:r>
      <w:r w:rsidRPr="00A87BE1">
        <w:rPr>
          <w:rFonts w:eastAsia="Times New Roman"/>
          <w:spacing w:val="61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z w:val="28"/>
          <w:szCs w:val="28"/>
          <w:lang w:eastAsia="ru-RU"/>
        </w:rPr>
        <w:t>п.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13</w:t>
      </w:r>
      <w:r w:rsidRPr="00A87BE1">
        <w:rPr>
          <w:rFonts w:eastAsia="Times New Roman"/>
          <w:sz w:val="28"/>
          <w:szCs w:val="28"/>
          <w:lang w:eastAsia="ru-RU"/>
        </w:rPr>
        <w:t>.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4</w:t>
      </w:r>
      <w:r w:rsidRPr="00A87BE1">
        <w:rPr>
          <w:rFonts w:eastAsia="Times New Roman"/>
          <w:sz w:val="28"/>
          <w:szCs w:val="28"/>
          <w:lang w:eastAsia="ru-RU"/>
        </w:rPr>
        <w:t>5</w:t>
      </w:r>
      <w:r w:rsidRPr="00A87BE1">
        <w:rPr>
          <w:rFonts w:eastAsia="Times New Roman"/>
          <w:spacing w:val="60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 xml:space="preserve">СП 89.13330.2016 «СНиП II-35-76 Котельные установки»: </w:t>
      </w:r>
      <w:r w:rsidRPr="00A87BE1">
        <w:rPr>
          <w:rFonts w:eastAsia="Times New Roman"/>
          <w:sz w:val="28"/>
          <w:szCs w:val="28"/>
          <w:lang w:eastAsia="ru-RU"/>
        </w:rPr>
        <w:t>вм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е</w:t>
      </w:r>
      <w:r w:rsidRPr="00A87BE1">
        <w:rPr>
          <w:rFonts w:eastAsia="Times New Roman"/>
          <w:sz w:val="28"/>
          <w:szCs w:val="28"/>
          <w:lang w:eastAsia="ru-RU"/>
        </w:rPr>
        <w:t>стим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о</w:t>
      </w:r>
      <w:r w:rsidRPr="00A87BE1">
        <w:rPr>
          <w:rFonts w:eastAsia="Times New Roman"/>
          <w:sz w:val="28"/>
          <w:szCs w:val="28"/>
          <w:lang w:eastAsia="ru-RU"/>
        </w:rPr>
        <w:t>сть</w:t>
      </w:r>
      <w:r w:rsidRPr="00A87BE1">
        <w:rPr>
          <w:rFonts w:eastAsia="Times New Roman"/>
          <w:spacing w:val="25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A87BE1">
        <w:rPr>
          <w:rFonts w:eastAsia="Times New Roman"/>
          <w:sz w:val="28"/>
          <w:szCs w:val="28"/>
          <w:lang w:eastAsia="ru-RU"/>
        </w:rPr>
        <w:t>з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A87BE1">
        <w:rPr>
          <w:rFonts w:eastAsia="Times New Roman"/>
          <w:sz w:val="28"/>
          <w:szCs w:val="28"/>
          <w:lang w:eastAsia="ru-RU"/>
        </w:rPr>
        <w:t>ву</w:t>
      </w:r>
      <w:r w:rsidRPr="00A87BE1">
        <w:rPr>
          <w:rFonts w:eastAsia="Times New Roman"/>
          <w:spacing w:val="-4"/>
          <w:sz w:val="28"/>
          <w:szCs w:val="28"/>
          <w:lang w:eastAsia="ru-RU"/>
        </w:rPr>
        <w:t>а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р</w:t>
      </w:r>
      <w:r w:rsidR="003B4D52">
        <w:rPr>
          <w:rFonts w:eastAsia="Times New Roman"/>
          <w:sz w:val="28"/>
          <w:szCs w:val="28"/>
          <w:lang w:eastAsia="ru-RU"/>
        </w:rPr>
        <w:t>ов</w:t>
      </w:r>
      <w:r w:rsidRPr="00A87BE1">
        <w:rPr>
          <w:rFonts w:eastAsia="Times New Roman"/>
          <w:spacing w:val="24"/>
          <w:sz w:val="28"/>
          <w:szCs w:val="28"/>
          <w:lang w:eastAsia="ru-RU"/>
        </w:rPr>
        <w:t xml:space="preserve"> и</w:t>
      </w:r>
      <w:r w:rsidRPr="003B4D52">
        <w:rPr>
          <w:rFonts w:eastAsia="Times New Roman"/>
          <w:sz w:val="28"/>
          <w:szCs w:val="28"/>
          <w:lang w:eastAsia="ru-RU"/>
        </w:rPr>
        <w:t xml:space="preserve"> </w:t>
      </w:r>
      <w:r w:rsidR="003B4D52" w:rsidRPr="003B4D52">
        <w:rPr>
          <w:rFonts w:eastAsia="Times New Roman"/>
          <w:sz w:val="28"/>
          <w:szCs w:val="28"/>
          <w:lang w:eastAsia="ru-RU"/>
        </w:rPr>
        <w:t xml:space="preserve">срок </w:t>
      </w:r>
      <w:r w:rsidRPr="003B4D52">
        <w:rPr>
          <w:rFonts w:eastAsia="Times New Roman"/>
          <w:sz w:val="28"/>
          <w:szCs w:val="28"/>
          <w:lang w:eastAsia="ru-RU"/>
        </w:rPr>
        <w:t>х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A87BE1">
        <w:rPr>
          <w:rFonts w:eastAsia="Times New Roman"/>
          <w:sz w:val="28"/>
          <w:szCs w:val="28"/>
          <w:lang w:eastAsia="ru-RU"/>
        </w:rPr>
        <w:t>н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е</w:t>
      </w:r>
      <w:r w:rsidRPr="00A87BE1">
        <w:rPr>
          <w:rFonts w:eastAsia="Times New Roman"/>
          <w:sz w:val="28"/>
          <w:szCs w:val="28"/>
          <w:lang w:eastAsia="ru-RU"/>
        </w:rPr>
        <w:t>ния</w:t>
      </w:r>
      <w:r w:rsidRPr="00A87BE1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ре</w:t>
      </w:r>
      <w:r w:rsidRPr="00A87BE1">
        <w:rPr>
          <w:rFonts w:eastAsia="Times New Roman"/>
          <w:sz w:val="28"/>
          <w:szCs w:val="28"/>
          <w:lang w:eastAsia="ru-RU"/>
        </w:rPr>
        <w:t>з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A87BE1">
        <w:rPr>
          <w:rFonts w:eastAsia="Times New Roman"/>
          <w:sz w:val="28"/>
          <w:szCs w:val="28"/>
          <w:lang w:eastAsia="ru-RU"/>
        </w:rPr>
        <w:t>вн</w:t>
      </w:r>
      <w:r w:rsidRPr="00A87BE1">
        <w:rPr>
          <w:rFonts w:eastAsia="Times New Roman"/>
          <w:spacing w:val="1"/>
          <w:sz w:val="28"/>
          <w:szCs w:val="28"/>
          <w:lang w:eastAsia="ru-RU"/>
        </w:rPr>
        <w:t>о</w:t>
      </w:r>
      <w:r w:rsidRPr="00A87BE1">
        <w:rPr>
          <w:rFonts w:eastAsia="Times New Roman"/>
          <w:sz w:val="28"/>
          <w:szCs w:val="28"/>
          <w:lang w:eastAsia="ru-RU"/>
        </w:rPr>
        <w:t>го</w:t>
      </w:r>
      <w:r w:rsidRPr="00A87BE1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z w:val="28"/>
          <w:szCs w:val="28"/>
          <w:lang w:eastAsia="ru-RU"/>
        </w:rPr>
        <w:t>т</w:t>
      </w:r>
      <w:r w:rsidRPr="00A87BE1">
        <w:rPr>
          <w:rFonts w:eastAsia="Times New Roman"/>
          <w:spacing w:val="-1"/>
          <w:sz w:val="28"/>
          <w:szCs w:val="28"/>
          <w:lang w:eastAsia="ru-RU"/>
        </w:rPr>
        <w:t>о</w:t>
      </w:r>
      <w:r w:rsidRPr="00A87BE1">
        <w:rPr>
          <w:rFonts w:eastAsia="Times New Roman"/>
          <w:sz w:val="28"/>
          <w:szCs w:val="28"/>
          <w:lang w:eastAsia="ru-RU"/>
        </w:rPr>
        <w:t>п</w:t>
      </w:r>
      <w:r w:rsidRPr="00A87BE1">
        <w:rPr>
          <w:rFonts w:eastAsia="Times New Roman"/>
          <w:sz w:val="28"/>
          <w:szCs w:val="28"/>
          <w:lang w:eastAsia="ru-RU"/>
        </w:rPr>
        <w:t>лива</w:t>
      </w:r>
      <w:r w:rsidRPr="00A87BE1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A87BE1">
        <w:rPr>
          <w:rFonts w:eastAsia="Times New Roman"/>
          <w:spacing w:val="1"/>
          <w:sz w:val="28"/>
          <w:szCs w:val="28"/>
          <w:lang w:eastAsia="ru-RU"/>
        </w:rPr>
        <w:t>отражены в Таблице 8.1</w:t>
      </w:r>
      <w:r w:rsidRPr="00A87BE1">
        <w:rPr>
          <w:rFonts w:eastAsia="Times New Roman"/>
          <w:spacing w:val="41"/>
          <w:sz w:val="28"/>
          <w:szCs w:val="28"/>
          <w:lang w:eastAsia="ru-RU"/>
        </w:rPr>
        <w:t>.</w:t>
      </w:r>
    </w:p>
    <w:p w:rsidR="00A87BE1" w:rsidRPr="00A87BE1" w:rsidRDefault="00A87BE1" w:rsidP="00A87BE1">
      <w:pPr>
        <w:ind w:left="-142" w:right="-115" w:firstLine="709"/>
        <w:jc w:val="right"/>
        <w:rPr>
          <w:rFonts w:eastAsia="Times New Roman"/>
          <w:sz w:val="28"/>
          <w:szCs w:val="28"/>
          <w:lang w:eastAsia="ru-RU"/>
        </w:rPr>
      </w:pPr>
      <w:r w:rsidRPr="00A87BE1">
        <w:rPr>
          <w:rFonts w:eastAsia="Times New Roman"/>
          <w:sz w:val="28"/>
          <w:szCs w:val="28"/>
          <w:lang w:eastAsia="ru-RU"/>
        </w:rPr>
        <w:t>Таблица 8.1. Наличие резервуаров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709"/>
        <w:gridCol w:w="1701"/>
        <w:gridCol w:w="1984"/>
        <w:gridCol w:w="2169"/>
      </w:tblGrid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 xml:space="preserve">№ </w:t>
            </w:r>
            <w:proofErr w:type="gramStart"/>
            <w:r w:rsidRPr="006C22E2">
              <w:rPr>
                <w:rFonts w:eastAsia="Times New Roman"/>
                <w:sz w:val="22"/>
                <w:lang w:eastAsia="ru-RU"/>
              </w:rPr>
              <w:t>п</w:t>
            </w:r>
            <w:proofErr w:type="gramEnd"/>
            <w:r w:rsidRPr="006C22E2">
              <w:rPr>
                <w:rFonts w:eastAsia="Times New Roman"/>
                <w:sz w:val="22"/>
                <w:lang w:eastAsia="ru-RU"/>
              </w:rPr>
              <w:t>/п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Наименование населенн</w:t>
            </w:r>
            <w:r w:rsidRPr="006C22E2">
              <w:rPr>
                <w:rFonts w:eastAsia="Times New Roman"/>
                <w:sz w:val="22"/>
                <w:lang w:eastAsia="ru-RU"/>
              </w:rPr>
              <w:t>о</w:t>
            </w:r>
            <w:r w:rsidRPr="006C22E2">
              <w:rPr>
                <w:rFonts w:eastAsia="Times New Roman"/>
                <w:sz w:val="22"/>
                <w:lang w:eastAsia="ru-RU"/>
              </w:rPr>
              <w:t>го пункта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Количество р</w:t>
            </w:r>
            <w:r w:rsidRPr="006C22E2">
              <w:rPr>
                <w:rFonts w:eastAsia="Times New Roman"/>
                <w:sz w:val="22"/>
                <w:lang w:eastAsia="ru-RU"/>
              </w:rPr>
              <w:t>е</w:t>
            </w:r>
            <w:r w:rsidRPr="006C22E2">
              <w:rPr>
                <w:rFonts w:eastAsia="Times New Roman"/>
                <w:sz w:val="22"/>
                <w:lang w:eastAsia="ru-RU"/>
              </w:rPr>
              <w:t>зервуаров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Объем резервуара, м</w:t>
            </w:r>
            <w:r w:rsidRPr="006C22E2">
              <w:rPr>
                <w:rFonts w:eastAsia="Times New Roman"/>
                <w:sz w:val="22"/>
                <w:vertAlign w:val="superscript"/>
                <w:lang w:eastAsia="ru-RU"/>
              </w:rPr>
              <w:t>3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Срок хранения р</w:t>
            </w:r>
            <w:r w:rsidRPr="006C22E2">
              <w:rPr>
                <w:rFonts w:eastAsia="Times New Roman"/>
                <w:sz w:val="22"/>
                <w:lang w:eastAsia="ru-RU"/>
              </w:rPr>
              <w:t>е</w:t>
            </w:r>
            <w:r w:rsidRPr="006C22E2">
              <w:rPr>
                <w:rFonts w:eastAsia="Times New Roman"/>
                <w:sz w:val="22"/>
                <w:lang w:eastAsia="ru-RU"/>
              </w:rPr>
              <w:t xml:space="preserve">зервного топлива, 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п. Брянка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100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14-20 дней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2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п. Вангаш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50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14-20 дней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3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п. Вельмо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100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14-20 дней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4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п. Новая Калами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100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14-20 дней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5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proofErr w:type="spellStart"/>
            <w:r w:rsidRPr="006C22E2">
              <w:rPr>
                <w:rFonts w:eastAsia="Times New Roman"/>
                <w:sz w:val="22"/>
                <w:lang w:eastAsia="ru-RU"/>
              </w:rPr>
              <w:t>гп</w:t>
            </w:r>
            <w:proofErr w:type="spellEnd"/>
            <w:r w:rsidRPr="006C22E2">
              <w:rPr>
                <w:rFonts w:eastAsia="Times New Roman"/>
                <w:sz w:val="22"/>
                <w:lang w:eastAsia="ru-RU"/>
              </w:rPr>
              <w:t>. Северо-Енисейский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12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54"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-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30-90 дней</w:t>
            </w:r>
          </w:p>
        </w:tc>
      </w:tr>
      <w:tr w:rsidR="00A87BE1" w:rsidRPr="006C22E2" w:rsidTr="006C22E2">
        <w:trPr>
          <w:jc w:val="center"/>
        </w:trPr>
        <w:tc>
          <w:tcPr>
            <w:tcW w:w="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81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6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п. Тея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100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A87BE1" w:rsidRPr="006C22E2" w:rsidRDefault="00A87BE1" w:rsidP="006C22E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sz w:val="22"/>
                <w:lang w:eastAsia="ru-RU"/>
              </w:rPr>
            </w:pPr>
            <w:r w:rsidRPr="006C22E2">
              <w:rPr>
                <w:rFonts w:eastAsia="Times New Roman"/>
                <w:sz w:val="22"/>
                <w:lang w:eastAsia="ru-RU"/>
              </w:rPr>
              <w:t>14-20 дней</w:t>
            </w:r>
          </w:p>
        </w:tc>
      </w:tr>
    </w:tbl>
    <w:p w:rsidR="00404161" w:rsidRDefault="00A87BE1" w:rsidP="00624FBC">
      <w:pPr>
        <w:widowControl w:val="0"/>
        <w:kinsoku w:val="0"/>
        <w:overflowPunct w:val="0"/>
        <w:autoSpaceDE w:val="0"/>
        <w:autoSpaceDN w:val="0"/>
        <w:adjustRightInd w:val="0"/>
        <w:ind w:left="-142" w:right="-115" w:firstLine="566"/>
        <w:rPr>
          <w:sz w:val="28"/>
          <w:szCs w:val="28"/>
        </w:rPr>
      </w:pPr>
      <w:r w:rsidRPr="00A87BE1">
        <w:rPr>
          <w:rFonts w:eastAsia="Times New Roman"/>
          <w:sz w:val="28"/>
          <w:szCs w:val="28"/>
          <w:lang w:eastAsia="ru-RU"/>
        </w:rPr>
        <w:t xml:space="preserve"> </w:t>
      </w:r>
      <w:r w:rsidR="00404161" w:rsidRPr="00404161">
        <w:rPr>
          <w:sz w:val="28"/>
          <w:szCs w:val="28"/>
        </w:rPr>
        <w:t>Осн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z w:val="28"/>
          <w:szCs w:val="28"/>
        </w:rPr>
        <w:t>вн</w:t>
      </w:r>
      <w:r w:rsidR="00404161" w:rsidRPr="00404161">
        <w:rPr>
          <w:spacing w:val="-1"/>
          <w:sz w:val="28"/>
          <w:szCs w:val="28"/>
        </w:rPr>
        <w:t>ы</w:t>
      </w:r>
      <w:r w:rsidR="00404161" w:rsidRPr="00404161">
        <w:rPr>
          <w:sz w:val="28"/>
          <w:szCs w:val="28"/>
        </w:rPr>
        <w:t>м</w:t>
      </w:r>
      <w:r w:rsidR="00404161" w:rsidRPr="00404161">
        <w:rPr>
          <w:spacing w:val="62"/>
          <w:sz w:val="28"/>
          <w:szCs w:val="28"/>
        </w:rPr>
        <w:t xml:space="preserve"> </w:t>
      </w:r>
      <w:r w:rsidR="00404161" w:rsidRPr="00404161">
        <w:rPr>
          <w:spacing w:val="-3"/>
          <w:sz w:val="28"/>
          <w:szCs w:val="28"/>
        </w:rPr>
        <w:t>в</w:t>
      </w:r>
      <w:r w:rsidR="00404161" w:rsidRPr="00404161">
        <w:rPr>
          <w:sz w:val="28"/>
          <w:szCs w:val="28"/>
        </w:rPr>
        <w:t>ид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z w:val="28"/>
          <w:szCs w:val="28"/>
        </w:rPr>
        <w:t>м</w:t>
      </w:r>
      <w:r w:rsidR="00404161" w:rsidRPr="00404161">
        <w:rPr>
          <w:spacing w:val="63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т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pacing w:val="-3"/>
          <w:sz w:val="28"/>
          <w:szCs w:val="28"/>
        </w:rPr>
        <w:t>п</w:t>
      </w:r>
      <w:r w:rsidR="00404161" w:rsidRPr="00404161">
        <w:rPr>
          <w:sz w:val="28"/>
          <w:szCs w:val="28"/>
        </w:rPr>
        <w:t>лива</w:t>
      </w:r>
      <w:r w:rsidR="00404161" w:rsidRPr="00404161">
        <w:rPr>
          <w:spacing w:val="62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для</w:t>
      </w:r>
      <w:r w:rsidR="00404161" w:rsidRPr="00404161">
        <w:rPr>
          <w:spacing w:val="63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вс</w:t>
      </w:r>
      <w:r w:rsidR="00404161" w:rsidRPr="00404161">
        <w:rPr>
          <w:spacing w:val="-1"/>
          <w:sz w:val="28"/>
          <w:szCs w:val="28"/>
        </w:rPr>
        <w:t>е</w:t>
      </w:r>
      <w:r w:rsidR="00404161" w:rsidRPr="00404161">
        <w:rPr>
          <w:sz w:val="28"/>
          <w:szCs w:val="28"/>
        </w:rPr>
        <w:t>х</w:t>
      </w:r>
      <w:r w:rsidR="00404161" w:rsidRPr="00404161">
        <w:rPr>
          <w:spacing w:val="63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и</w:t>
      </w:r>
      <w:r w:rsidR="00404161" w:rsidRPr="00404161">
        <w:rPr>
          <w:spacing w:val="-3"/>
          <w:sz w:val="28"/>
          <w:szCs w:val="28"/>
        </w:rPr>
        <w:t>с</w:t>
      </w:r>
      <w:r w:rsidR="00404161" w:rsidRPr="00404161">
        <w:rPr>
          <w:sz w:val="28"/>
          <w:szCs w:val="28"/>
        </w:rPr>
        <w:t>т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pacing w:val="-3"/>
          <w:sz w:val="28"/>
          <w:szCs w:val="28"/>
        </w:rPr>
        <w:t>ч</w:t>
      </w:r>
      <w:r w:rsidR="00404161" w:rsidRPr="00404161">
        <w:rPr>
          <w:sz w:val="28"/>
          <w:szCs w:val="28"/>
        </w:rPr>
        <w:t>ник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z w:val="28"/>
          <w:szCs w:val="28"/>
        </w:rPr>
        <w:t>в</w:t>
      </w:r>
      <w:r w:rsidR="00404161" w:rsidRPr="00404161">
        <w:rPr>
          <w:spacing w:val="63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т</w:t>
      </w:r>
      <w:r w:rsidR="00404161" w:rsidRPr="00404161">
        <w:rPr>
          <w:spacing w:val="-1"/>
          <w:sz w:val="28"/>
          <w:szCs w:val="28"/>
        </w:rPr>
        <w:t>е</w:t>
      </w:r>
      <w:r w:rsidR="00404161" w:rsidRPr="00404161">
        <w:rPr>
          <w:sz w:val="28"/>
          <w:szCs w:val="28"/>
        </w:rPr>
        <w:t>пл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z w:val="28"/>
          <w:szCs w:val="28"/>
        </w:rPr>
        <w:t>в</w:t>
      </w:r>
      <w:r w:rsidR="00404161" w:rsidRPr="00404161">
        <w:rPr>
          <w:spacing w:val="-1"/>
          <w:sz w:val="28"/>
          <w:szCs w:val="28"/>
        </w:rPr>
        <w:t>о</w:t>
      </w:r>
      <w:r w:rsidR="00404161" w:rsidRPr="00404161">
        <w:rPr>
          <w:sz w:val="28"/>
          <w:szCs w:val="28"/>
        </w:rPr>
        <w:t>й</w:t>
      </w:r>
      <w:r w:rsidR="00404161" w:rsidRPr="00404161">
        <w:rPr>
          <w:spacing w:val="61"/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>эн</w:t>
      </w:r>
      <w:r w:rsidR="00404161" w:rsidRPr="00404161">
        <w:rPr>
          <w:spacing w:val="-1"/>
          <w:sz w:val="28"/>
          <w:szCs w:val="28"/>
        </w:rPr>
        <w:t>ер</w:t>
      </w:r>
      <w:r w:rsidR="00404161" w:rsidRPr="00404161">
        <w:rPr>
          <w:sz w:val="28"/>
          <w:szCs w:val="28"/>
        </w:rPr>
        <w:t xml:space="preserve">гии </w:t>
      </w:r>
      <w:r w:rsidR="00DE799D" w:rsidRPr="00DE799D">
        <w:rPr>
          <w:sz w:val="28"/>
          <w:szCs w:val="28"/>
        </w:rPr>
        <w:t>является нефть</w:t>
      </w:r>
      <w:r w:rsidR="00404161" w:rsidRPr="00404161">
        <w:rPr>
          <w:sz w:val="28"/>
          <w:szCs w:val="28"/>
        </w:rPr>
        <w:t>.</w:t>
      </w:r>
      <w:r w:rsidR="00404161">
        <w:rPr>
          <w:sz w:val="28"/>
          <w:szCs w:val="28"/>
        </w:rPr>
        <w:t xml:space="preserve"> </w:t>
      </w:r>
      <w:r w:rsidR="003053E7">
        <w:rPr>
          <w:sz w:val="28"/>
          <w:szCs w:val="28"/>
        </w:rPr>
        <w:t xml:space="preserve"> </w:t>
      </w:r>
      <w:r w:rsidR="00404161" w:rsidRPr="00404161">
        <w:rPr>
          <w:sz w:val="28"/>
          <w:szCs w:val="28"/>
        </w:rPr>
        <w:t xml:space="preserve">Характеристика </w:t>
      </w:r>
      <w:r w:rsidR="00404161">
        <w:rPr>
          <w:sz w:val="28"/>
          <w:szCs w:val="28"/>
        </w:rPr>
        <w:t xml:space="preserve">топлива представлена в таблице </w:t>
      </w:r>
      <w:r w:rsidR="00F55D68">
        <w:rPr>
          <w:sz w:val="28"/>
          <w:szCs w:val="28"/>
        </w:rPr>
        <w:t>8</w:t>
      </w:r>
      <w:r w:rsidR="00404161" w:rsidRPr="00404161">
        <w:rPr>
          <w:sz w:val="28"/>
          <w:szCs w:val="28"/>
        </w:rPr>
        <w:t>.</w:t>
      </w:r>
      <w:r>
        <w:rPr>
          <w:sz w:val="28"/>
          <w:szCs w:val="28"/>
        </w:rPr>
        <w:t>2</w:t>
      </w:r>
    </w:p>
    <w:p w:rsidR="00576901" w:rsidRDefault="00576901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</w:p>
    <w:p w:rsidR="00A87BE1" w:rsidRPr="00404161" w:rsidRDefault="00A87BE1" w:rsidP="00A87BE1">
      <w:pPr>
        <w:pStyle w:val="e"/>
        <w:keepLines w:val="0"/>
        <w:spacing w:before="0"/>
        <w:ind w:firstLine="0"/>
        <w:jc w:val="right"/>
      </w:pPr>
      <w:r w:rsidRPr="00404161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8</w:t>
      </w:r>
      <w:r w:rsidRPr="00404161">
        <w:rPr>
          <w:sz w:val="28"/>
          <w:szCs w:val="28"/>
        </w:rPr>
        <w:t>.</w:t>
      </w:r>
      <w:r w:rsidR="004C4171">
        <w:rPr>
          <w:sz w:val="28"/>
          <w:szCs w:val="28"/>
        </w:rPr>
        <w:t>2</w:t>
      </w:r>
      <w:r w:rsidRPr="00404161">
        <w:rPr>
          <w:sz w:val="28"/>
          <w:szCs w:val="28"/>
        </w:rPr>
        <w:t xml:space="preserve"> Характеристика топлива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8"/>
        <w:gridCol w:w="991"/>
        <w:gridCol w:w="1672"/>
        <w:gridCol w:w="1744"/>
        <w:gridCol w:w="3679"/>
      </w:tblGrid>
      <w:tr w:rsidR="00A87BE1" w:rsidRPr="003B4D52" w:rsidTr="00576901">
        <w:tc>
          <w:tcPr>
            <w:tcW w:w="1938" w:type="dxa"/>
            <w:vAlign w:val="center"/>
          </w:tcPr>
          <w:p w:rsidR="00A87BE1" w:rsidRPr="003B4D52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Наименование населенного пункта</w:t>
            </w:r>
          </w:p>
        </w:tc>
        <w:tc>
          <w:tcPr>
            <w:tcW w:w="991" w:type="dxa"/>
            <w:vAlign w:val="center"/>
          </w:tcPr>
          <w:p w:rsidR="00A87BE1" w:rsidRPr="003B4D52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Вид топлива</w:t>
            </w:r>
          </w:p>
        </w:tc>
        <w:tc>
          <w:tcPr>
            <w:tcW w:w="1672" w:type="dxa"/>
            <w:vAlign w:val="center"/>
          </w:tcPr>
          <w:p w:rsidR="00F67F08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 xml:space="preserve">Место </w:t>
            </w:r>
          </w:p>
          <w:p w:rsidR="00A87BE1" w:rsidRPr="003B4D52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поставки</w:t>
            </w:r>
          </w:p>
        </w:tc>
        <w:tc>
          <w:tcPr>
            <w:tcW w:w="1744" w:type="dxa"/>
            <w:vAlign w:val="center"/>
          </w:tcPr>
          <w:p w:rsidR="00A87BE1" w:rsidRPr="003B4D52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 xml:space="preserve">Низшая теплота сгорания, </w:t>
            </w:r>
            <w:proofErr w:type="gramStart"/>
            <w:r w:rsidRPr="003B4D52">
              <w:rPr>
                <w:sz w:val="22"/>
                <w:szCs w:val="22"/>
              </w:rPr>
              <w:t>Ккал</w:t>
            </w:r>
            <w:proofErr w:type="gramEnd"/>
            <w:r w:rsidRPr="003B4D52">
              <w:rPr>
                <w:sz w:val="22"/>
                <w:szCs w:val="22"/>
              </w:rPr>
              <w:t>/кг</w:t>
            </w:r>
          </w:p>
        </w:tc>
        <w:tc>
          <w:tcPr>
            <w:tcW w:w="3679" w:type="dxa"/>
            <w:vAlign w:val="center"/>
          </w:tcPr>
          <w:p w:rsidR="00A87BE1" w:rsidRPr="003B4D52" w:rsidRDefault="00A87BE1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Примечание</w:t>
            </w:r>
          </w:p>
        </w:tc>
      </w:tr>
      <w:tr w:rsidR="003B4D52" w:rsidRPr="003B4D52" w:rsidTr="00576901">
        <w:trPr>
          <w:trHeight w:val="361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п. Брянка</w:t>
            </w:r>
          </w:p>
        </w:tc>
        <w:tc>
          <w:tcPr>
            <w:tcW w:w="991" w:type="dxa"/>
            <w:vMerge w:val="restart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нефть</w:t>
            </w:r>
          </w:p>
        </w:tc>
        <w:tc>
          <w:tcPr>
            <w:tcW w:w="1672" w:type="dxa"/>
            <w:vMerge w:val="restart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proofErr w:type="spellStart"/>
            <w:r w:rsidRPr="003B4D52">
              <w:rPr>
                <w:sz w:val="22"/>
                <w:szCs w:val="22"/>
              </w:rPr>
              <w:t>Юрубченское</w:t>
            </w:r>
            <w:proofErr w:type="spellEnd"/>
            <w:r w:rsidRPr="003B4D52">
              <w:rPr>
                <w:sz w:val="22"/>
                <w:szCs w:val="22"/>
              </w:rPr>
              <w:t xml:space="preserve"> месторождение</w:t>
            </w:r>
          </w:p>
        </w:tc>
        <w:tc>
          <w:tcPr>
            <w:tcW w:w="1744" w:type="dxa"/>
            <w:vMerge w:val="restart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10306</w:t>
            </w:r>
          </w:p>
        </w:tc>
        <w:tc>
          <w:tcPr>
            <w:tcW w:w="3679" w:type="dxa"/>
            <w:vMerge w:val="restart"/>
            <w:vAlign w:val="center"/>
          </w:tcPr>
          <w:p w:rsidR="003B4D52" w:rsidRPr="003B4D52" w:rsidRDefault="003B4D52" w:rsidP="003B4D52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Доставка осуществляется авт</w:t>
            </w:r>
            <w:r w:rsidRPr="003B4D52">
              <w:rPr>
                <w:sz w:val="22"/>
                <w:szCs w:val="22"/>
              </w:rPr>
              <w:t>о</w:t>
            </w:r>
            <w:r w:rsidRPr="003B4D52">
              <w:rPr>
                <w:sz w:val="22"/>
                <w:szCs w:val="22"/>
              </w:rPr>
              <w:t>транспортом по зимней дороге. Ра</w:t>
            </w:r>
            <w:r w:rsidRPr="003B4D52">
              <w:rPr>
                <w:sz w:val="22"/>
                <w:szCs w:val="22"/>
              </w:rPr>
              <w:t>с</w:t>
            </w:r>
            <w:r w:rsidRPr="003B4D52">
              <w:rPr>
                <w:sz w:val="22"/>
                <w:szCs w:val="22"/>
              </w:rPr>
              <w:t xml:space="preserve">стояние от нефтебазы п. </w:t>
            </w:r>
            <w:proofErr w:type="spellStart"/>
            <w:r w:rsidRPr="003B4D52">
              <w:rPr>
                <w:sz w:val="22"/>
                <w:szCs w:val="22"/>
              </w:rPr>
              <w:t>Енашими</w:t>
            </w:r>
            <w:r w:rsidRPr="003B4D52">
              <w:rPr>
                <w:sz w:val="22"/>
                <w:szCs w:val="22"/>
              </w:rPr>
              <w:t>с</w:t>
            </w:r>
            <w:r w:rsidRPr="003B4D52">
              <w:rPr>
                <w:sz w:val="22"/>
                <w:szCs w:val="22"/>
              </w:rPr>
              <w:t>кий</w:t>
            </w:r>
            <w:proofErr w:type="spellEnd"/>
            <w:r w:rsidRPr="003B4D52">
              <w:rPr>
                <w:sz w:val="22"/>
                <w:szCs w:val="22"/>
              </w:rPr>
              <w:t xml:space="preserve"> до месторождения составляет 250-260 км.</w:t>
            </w:r>
          </w:p>
        </w:tc>
      </w:tr>
      <w:tr w:rsidR="003B4D52" w:rsidRPr="003B4D52" w:rsidTr="00576901">
        <w:trPr>
          <w:trHeight w:val="427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п. Вангаш</w:t>
            </w:r>
          </w:p>
        </w:tc>
        <w:tc>
          <w:tcPr>
            <w:tcW w:w="991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672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79" w:type="dxa"/>
            <w:vMerge/>
            <w:vAlign w:val="center"/>
          </w:tcPr>
          <w:p w:rsidR="003B4D52" w:rsidRPr="003B4D52" w:rsidRDefault="003B4D52" w:rsidP="003B4D52">
            <w:pPr>
              <w:pStyle w:val="e"/>
              <w:spacing w:before="0"/>
              <w:ind w:firstLine="0"/>
              <w:rPr>
                <w:sz w:val="22"/>
                <w:szCs w:val="22"/>
              </w:rPr>
            </w:pPr>
          </w:p>
        </w:tc>
      </w:tr>
      <w:tr w:rsidR="003B4D52" w:rsidRPr="003B4D52" w:rsidTr="00576901">
        <w:trPr>
          <w:trHeight w:val="263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п. Вельмо</w:t>
            </w:r>
          </w:p>
        </w:tc>
        <w:tc>
          <w:tcPr>
            <w:tcW w:w="991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672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79" w:type="dxa"/>
            <w:vMerge/>
            <w:vAlign w:val="center"/>
          </w:tcPr>
          <w:p w:rsidR="003B4D52" w:rsidRPr="003B4D52" w:rsidRDefault="003B4D52" w:rsidP="003B4D52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</w:tr>
      <w:tr w:rsidR="003B4D52" w:rsidRPr="003B4D52" w:rsidTr="00576901">
        <w:trPr>
          <w:trHeight w:val="136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п. Новая Калами</w:t>
            </w:r>
          </w:p>
        </w:tc>
        <w:tc>
          <w:tcPr>
            <w:tcW w:w="991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672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79" w:type="dxa"/>
            <w:vMerge/>
            <w:vAlign w:val="center"/>
          </w:tcPr>
          <w:p w:rsidR="003B4D52" w:rsidRPr="003B4D52" w:rsidRDefault="003B4D52" w:rsidP="003B4D52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</w:p>
        </w:tc>
      </w:tr>
      <w:tr w:rsidR="003B4D52" w:rsidRPr="003B4D52" w:rsidTr="00576901">
        <w:trPr>
          <w:trHeight w:val="1287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proofErr w:type="spellStart"/>
            <w:r w:rsidRPr="003B4D52">
              <w:rPr>
                <w:sz w:val="22"/>
                <w:szCs w:val="22"/>
              </w:rPr>
              <w:t>гп</w:t>
            </w:r>
            <w:proofErr w:type="spellEnd"/>
            <w:r w:rsidRPr="003B4D52">
              <w:rPr>
                <w:sz w:val="22"/>
                <w:szCs w:val="22"/>
              </w:rPr>
              <w:t>. Северо-Енисейский</w:t>
            </w:r>
          </w:p>
        </w:tc>
        <w:tc>
          <w:tcPr>
            <w:tcW w:w="991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672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79" w:type="dxa"/>
            <w:vAlign w:val="center"/>
          </w:tcPr>
          <w:p w:rsidR="003B4D52" w:rsidRPr="003B4D52" w:rsidRDefault="003B4D52" w:rsidP="003B4D52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Доставка осуществляется авт</w:t>
            </w:r>
            <w:r w:rsidRPr="003B4D52">
              <w:rPr>
                <w:sz w:val="22"/>
                <w:szCs w:val="22"/>
              </w:rPr>
              <w:t>о</w:t>
            </w:r>
            <w:r w:rsidRPr="003B4D52">
              <w:rPr>
                <w:sz w:val="22"/>
                <w:szCs w:val="22"/>
              </w:rPr>
              <w:t>транспортом по зимней дороге. Ра</w:t>
            </w:r>
            <w:r w:rsidRPr="003B4D52">
              <w:rPr>
                <w:sz w:val="22"/>
                <w:szCs w:val="22"/>
              </w:rPr>
              <w:t>с</w:t>
            </w:r>
            <w:r w:rsidRPr="003B4D52">
              <w:rPr>
                <w:sz w:val="22"/>
                <w:szCs w:val="22"/>
              </w:rPr>
              <w:t xml:space="preserve">стояние от расходного склада нефтепродуктов </w:t>
            </w:r>
            <w:proofErr w:type="gramStart"/>
            <w:r w:rsidRPr="003B4D52">
              <w:rPr>
                <w:sz w:val="22"/>
                <w:szCs w:val="22"/>
              </w:rPr>
              <w:t>п</w:t>
            </w:r>
            <w:proofErr w:type="gramEnd"/>
            <w:r w:rsidRPr="003B4D52">
              <w:rPr>
                <w:sz w:val="22"/>
                <w:szCs w:val="22"/>
              </w:rPr>
              <w:t xml:space="preserve"> Енашимо до м</w:t>
            </w:r>
            <w:r w:rsidRPr="003B4D52">
              <w:rPr>
                <w:sz w:val="22"/>
                <w:szCs w:val="22"/>
              </w:rPr>
              <w:t>е</w:t>
            </w:r>
            <w:r w:rsidRPr="003B4D52">
              <w:rPr>
                <w:sz w:val="22"/>
                <w:szCs w:val="22"/>
              </w:rPr>
              <w:t xml:space="preserve">сторождения составляет 218 км. </w:t>
            </w:r>
          </w:p>
        </w:tc>
      </w:tr>
      <w:tr w:rsidR="003B4D52" w:rsidRPr="003B4D52" w:rsidTr="00576901">
        <w:trPr>
          <w:trHeight w:val="1278"/>
        </w:trPr>
        <w:tc>
          <w:tcPr>
            <w:tcW w:w="1938" w:type="dxa"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п. Тея</w:t>
            </w:r>
          </w:p>
        </w:tc>
        <w:tc>
          <w:tcPr>
            <w:tcW w:w="991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672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744" w:type="dxa"/>
            <w:vMerge/>
            <w:vAlign w:val="center"/>
          </w:tcPr>
          <w:p w:rsidR="003B4D52" w:rsidRPr="003B4D52" w:rsidRDefault="003B4D52" w:rsidP="00A87BE1">
            <w:pPr>
              <w:pStyle w:val="e"/>
              <w:keepLines w:val="0"/>
              <w:spacing w:before="0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79" w:type="dxa"/>
            <w:vAlign w:val="center"/>
          </w:tcPr>
          <w:p w:rsidR="003B4D52" w:rsidRPr="003B4D52" w:rsidRDefault="003B4D52" w:rsidP="003B4D52">
            <w:pPr>
              <w:pStyle w:val="e"/>
              <w:keepLines w:val="0"/>
              <w:spacing w:before="0"/>
              <w:ind w:firstLine="0"/>
              <w:rPr>
                <w:sz w:val="22"/>
                <w:szCs w:val="22"/>
              </w:rPr>
            </w:pPr>
            <w:r w:rsidRPr="003B4D52">
              <w:rPr>
                <w:sz w:val="22"/>
                <w:szCs w:val="22"/>
              </w:rPr>
              <w:t>Доставка осуществляется авт</w:t>
            </w:r>
            <w:r w:rsidRPr="003B4D52">
              <w:rPr>
                <w:sz w:val="22"/>
                <w:szCs w:val="22"/>
              </w:rPr>
              <w:t>о</w:t>
            </w:r>
            <w:r w:rsidRPr="003B4D52">
              <w:rPr>
                <w:sz w:val="22"/>
                <w:szCs w:val="22"/>
              </w:rPr>
              <w:t>транспортом по зимней дороге. Ра</w:t>
            </w:r>
            <w:r w:rsidRPr="003B4D52">
              <w:rPr>
                <w:sz w:val="22"/>
                <w:szCs w:val="22"/>
              </w:rPr>
              <w:t>с</w:t>
            </w:r>
            <w:r w:rsidRPr="003B4D52">
              <w:rPr>
                <w:sz w:val="22"/>
                <w:szCs w:val="22"/>
              </w:rPr>
              <w:t>стояние от склада нефтепродуктов  п. Енашимо до месторождения с</w:t>
            </w:r>
            <w:r w:rsidRPr="003B4D52">
              <w:rPr>
                <w:sz w:val="22"/>
                <w:szCs w:val="22"/>
              </w:rPr>
              <w:t>о</w:t>
            </w:r>
            <w:r w:rsidRPr="003B4D52">
              <w:rPr>
                <w:sz w:val="22"/>
                <w:szCs w:val="22"/>
              </w:rPr>
              <w:t>ставляет 250-260 км.</w:t>
            </w:r>
          </w:p>
        </w:tc>
      </w:tr>
    </w:tbl>
    <w:p w:rsidR="00A87BE1" w:rsidRPr="00A87BE1" w:rsidRDefault="00A87BE1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</w:p>
    <w:p w:rsidR="00404161" w:rsidRPr="00404161" w:rsidRDefault="00404161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404161">
        <w:rPr>
          <w:rFonts w:ascii="Times New Roman" w:hAnsi="Times New Roman"/>
          <w:spacing w:val="-1"/>
          <w:sz w:val="28"/>
          <w:szCs w:val="28"/>
        </w:rPr>
        <w:t>Пер</w:t>
      </w:r>
      <w:r w:rsidRPr="00404161">
        <w:rPr>
          <w:rFonts w:ascii="Times New Roman" w:hAnsi="Times New Roman"/>
          <w:sz w:val="28"/>
          <w:szCs w:val="28"/>
        </w:rPr>
        <w:t>сп</w:t>
      </w:r>
      <w:r w:rsidRPr="00404161">
        <w:rPr>
          <w:rFonts w:ascii="Times New Roman" w:hAnsi="Times New Roman"/>
          <w:spacing w:val="-1"/>
          <w:sz w:val="28"/>
          <w:szCs w:val="28"/>
        </w:rPr>
        <w:t>е</w:t>
      </w:r>
      <w:r w:rsidRPr="00404161">
        <w:rPr>
          <w:rFonts w:ascii="Times New Roman" w:hAnsi="Times New Roman"/>
          <w:sz w:val="28"/>
          <w:szCs w:val="28"/>
        </w:rPr>
        <w:t>ктивн</w:t>
      </w:r>
      <w:r w:rsidRPr="00404161">
        <w:rPr>
          <w:rFonts w:ascii="Times New Roman" w:hAnsi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/>
          <w:sz w:val="28"/>
          <w:szCs w:val="28"/>
        </w:rPr>
        <w:t>е</w:t>
      </w:r>
      <w:r w:rsidRPr="00404161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т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п</w:t>
      </w:r>
      <w:r w:rsidRPr="00404161">
        <w:rPr>
          <w:rFonts w:ascii="Times New Roman" w:hAnsi="Times New Roman"/>
          <w:spacing w:val="-3"/>
          <w:sz w:val="28"/>
          <w:szCs w:val="28"/>
        </w:rPr>
        <w:t>л</w:t>
      </w:r>
      <w:r w:rsidRPr="00404161">
        <w:rPr>
          <w:rFonts w:ascii="Times New Roman" w:hAnsi="Times New Roman"/>
          <w:sz w:val="28"/>
          <w:szCs w:val="28"/>
        </w:rPr>
        <w:t>ивн</w:t>
      </w:r>
      <w:r w:rsidRPr="00404161">
        <w:rPr>
          <w:rFonts w:ascii="Times New Roman" w:hAnsi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/>
          <w:sz w:val="28"/>
          <w:szCs w:val="28"/>
        </w:rPr>
        <w:t>е</w:t>
      </w:r>
      <w:r w:rsidRPr="00404161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б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л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нсы</w:t>
      </w:r>
      <w:r w:rsidRPr="00404161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для к</w:t>
      </w:r>
      <w:r w:rsidRPr="00404161">
        <w:rPr>
          <w:rFonts w:ascii="Times New Roman" w:hAnsi="Times New Roman"/>
          <w:spacing w:val="-1"/>
          <w:sz w:val="28"/>
          <w:szCs w:val="28"/>
        </w:rPr>
        <w:t>аж</w:t>
      </w:r>
      <w:r w:rsidRPr="00404161">
        <w:rPr>
          <w:rFonts w:ascii="Times New Roman" w:hAnsi="Times New Roman"/>
          <w:sz w:val="28"/>
          <w:szCs w:val="28"/>
        </w:rPr>
        <w:t>д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го</w:t>
      </w:r>
      <w:r w:rsidRPr="00404161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ист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чн</w:t>
      </w:r>
      <w:r w:rsidRPr="00404161">
        <w:rPr>
          <w:rFonts w:ascii="Times New Roman" w:hAnsi="Times New Roman"/>
          <w:spacing w:val="-2"/>
          <w:sz w:val="28"/>
          <w:szCs w:val="28"/>
        </w:rPr>
        <w:t>и</w:t>
      </w:r>
      <w:r w:rsidRPr="00404161">
        <w:rPr>
          <w:rFonts w:ascii="Times New Roman" w:hAnsi="Times New Roman"/>
          <w:spacing w:val="1"/>
          <w:sz w:val="28"/>
          <w:szCs w:val="28"/>
        </w:rPr>
        <w:t>к</w:t>
      </w:r>
      <w:r w:rsidRPr="00404161">
        <w:rPr>
          <w:rFonts w:ascii="Times New Roman" w:hAnsi="Times New Roman"/>
          <w:sz w:val="28"/>
          <w:szCs w:val="28"/>
        </w:rPr>
        <w:t>а</w:t>
      </w:r>
      <w:r w:rsidRPr="00404161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т</w:t>
      </w:r>
      <w:r w:rsidRPr="00404161">
        <w:rPr>
          <w:rFonts w:ascii="Times New Roman" w:hAnsi="Times New Roman"/>
          <w:spacing w:val="-1"/>
          <w:sz w:val="28"/>
          <w:szCs w:val="28"/>
        </w:rPr>
        <w:t>е</w:t>
      </w:r>
      <w:r w:rsidRPr="00404161">
        <w:rPr>
          <w:rFonts w:ascii="Times New Roman" w:hAnsi="Times New Roman"/>
          <w:sz w:val="28"/>
          <w:szCs w:val="28"/>
        </w:rPr>
        <w:t>пл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в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й</w:t>
      </w:r>
      <w:r w:rsidRPr="00404161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эн</w:t>
      </w:r>
      <w:r w:rsidRPr="00404161">
        <w:rPr>
          <w:rFonts w:ascii="Times New Roman" w:hAnsi="Times New Roman"/>
          <w:spacing w:val="-1"/>
          <w:sz w:val="28"/>
          <w:szCs w:val="28"/>
        </w:rPr>
        <w:t>ер</w:t>
      </w:r>
      <w:r w:rsidRPr="00404161">
        <w:rPr>
          <w:rFonts w:ascii="Times New Roman" w:hAnsi="Times New Roman"/>
          <w:sz w:val="28"/>
          <w:szCs w:val="28"/>
        </w:rPr>
        <w:t>ги</w:t>
      </w:r>
      <w:r w:rsidRPr="00404161">
        <w:rPr>
          <w:rFonts w:ascii="Times New Roman" w:hAnsi="Times New Roman"/>
          <w:spacing w:val="-2"/>
          <w:sz w:val="28"/>
          <w:szCs w:val="28"/>
        </w:rPr>
        <w:t>и</w:t>
      </w:r>
      <w:r w:rsidRPr="00404161">
        <w:rPr>
          <w:rFonts w:ascii="Times New Roman" w:hAnsi="Times New Roman"/>
          <w:sz w:val="28"/>
          <w:szCs w:val="28"/>
        </w:rPr>
        <w:t xml:space="preserve">, 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т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плив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ющ</w:t>
      </w:r>
      <w:r w:rsidRPr="00404161">
        <w:rPr>
          <w:rFonts w:ascii="Times New Roman" w:hAnsi="Times New Roman"/>
          <w:spacing w:val="-1"/>
          <w:sz w:val="28"/>
          <w:szCs w:val="28"/>
        </w:rPr>
        <w:t>е</w:t>
      </w:r>
      <w:r w:rsidRPr="00404161">
        <w:rPr>
          <w:rFonts w:ascii="Times New Roman" w:hAnsi="Times New Roman"/>
          <w:sz w:val="28"/>
          <w:szCs w:val="28"/>
        </w:rPr>
        <w:t>го</w:t>
      </w:r>
      <w:r w:rsidRPr="00404161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зд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pacing w:val="-3"/>
          <w:sz w:val="28"/>
          <w:szCs w:val="28"/>
        </w:rPr>
        <w:t>н</w:t>
      </w:r>
      <w:r w:rsidRPr="00404161">
        <w:rPr>
          <w:rFonts w:ascii="Times New Roman" w:hAnsi="Times New Roman"/>
          <w:sz w:val="28"/>
          <w:szCs w:val="28"/>
        </w:rPr>
        <w:t xml:space="preserve">ия </w:t>
      </w:r>
      <w:r w:rsidRPr="00404161">
        <w:rPr>
          <w:rFonts w:ascii="Times New Roman" w:hAnsi="Times New Roman"/>
          <w:spacing w:val="-1"/>
          <w:sz w:val="28"/>
          <w:szCs w:val="28"/>
        </w:rPr>
        <w:t>ра</w:t>
      </w:r>
      <w:r w:rsidRPr="00404161">
        <w:rPr>
          <w:rFonts w:ascii="Times New Roman" w:hAnsi="Times New Roman"/>
          <w:sz w:val="28"/>
          <w:szCs w:val="28"/>
        </w:rPr>
        <w:t>сп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л</w:t>
      </w:r>
      <w:r w:rsidRPr="00404161">
        <w:rPr>
          <w:rFonts w:ascii="Times New Roman" w:hAnsi="Times New Roman"/>
          <w:spacing w:val="-1"/>
          <w:sz w:val="28"/>
          <w:szCs w:val="28"/>
        </w:rPr>
        <w:t>оже</w:t>
      </w:r>
      <w:r w:rsidRPr="00404161">
        <w:rPr>
          <w:rFonts w:ascii="Times New Roman" w:hAnsi="Times New Roman"/>
          <w:sz w:val="28"/>
          <w:szCs w:val="28"/>
        </w:rPr>
        <w:t>нн</w:t>
      </w:r>
      <w:r w:rsidRPr="00404161">
        <w:rPr>
          <w:rFonts w:ascii="Times New Roman" w:hAnsi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/>
          <w:sz w:val="28"/>
          <w:szCs w:val="28"/>
        </w:rPr>
        <w:t>е</w:t>
      </w:r>
      <w:r w:rsidRPr="00404161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на т</w:t>
      </w:r>
      <w:r w:rsidRPr="00404161">
        <w:rPr>
          <w:rFonts w:ascii="Times New Roman" w:hAnsi="Times New Roman"/>
          <w:spacing w:val="-1"/>
          <w:sz w:val="28"/>
          <w:szCs w:val="28"/>
        </w:rPr>
        <w:t>ерр</w:t>
      </w:r>
      <w:r w:rsidRPr="00404161">
        <w:rPr>
          <w:rFonts w:ascii="Times New Roman" w:hAnsi="Times New Roman"/>
          <w:sz w:val="28"/>
          <w:szCs w:val="28"/>
        </w:rPr>
        <w:t>ит</w:t>
      </w:r>
      <w:r w:rsidRPr="00404161">
        <w:rPr>
          <w:rFonts w:ascii="Times New Roman" w:hAnsi="Times New Roman"/>
          <w:spacing w:val="-1"/>
          <w:sz w:val="28"/>
          <w:szCs w:val="28"/>
        </w:rPr>
        <w:t>ор</w:t>
      </w:r>
      <w:r w:rsidRPr="00404161">
        <w:rPr>
          <w:rFonts w:ascii="Times New Roman" w:hAnsi="Times New Roman"/>
          <w:sz w:val="28"/>
          <w:szCs w:val="28"/>
        </w:rPr>
        <w:t xml:space="preserve">ии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 w:rsidRPr="00404161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по</w:t>
      </w:r>
      <w:r w:rsidRPr="00404161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вид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м</w:t>
      </w:r>
      <w:r w:rsidRPr="00404161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сн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вн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г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,</w:t>
      </w:r>
      <w:r w:rsidRPr="00404161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404161">
        <w:rPr>
          <w:rFonts w:ascii="Times New Roman" w:hAnsi="Times New Roman"/>
          <w:spacing w:val="-1"/>
          <w:sz w:val="28"/>
          <w:szCs w:val="28"/>
        </w:rPr>
        <w:t>ре</w:t>
      </w:r>
      <w:r w:rsidRPr="00404161">
        <w:rPr>
          <w:rFonts w:ascii="Times New Roman" w:hAnsi="Times New Roman"/>
          <w:sz w:val="28"/>
          <w:szCs w:val="28"/>
        </w:rPr>
        <w:t>з</w:t>
      </w:r>
      <w:r w:rsidRPr="00404161">
        <w:rPr>
          <w:rFonts w:ascii="Times New Roman" w:hAnsi="Times New Roman"/>
          <w:spacing w:val="-1"/>
          <w:sz w:val="28"/>
          <w:szCs w:val="28"/>
        </w:rPr>
        <w:t>ер</w:t>
      </w:r>
      <w:r w:rsidRPr="00404161">
        <w:rPr>
          <w:rFonts w:ascii="Times New Roman" w:hAnsi="Times New Roman"/>
          <w:sz w:val="28"/>
          <w:szCs w:val="28"/>
        </w:rPr>
        <w:t>вн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го</w:t>
      </w:r>
      <w:r w:rsidRPr="00404161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и</w:t>
      </w:r>
      <w:r w:rsidRPr="00404161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в</w:t>
      </w:r>
      <w:r w:rsidRPr="00404161">
        <w:rPr>
          <w:rFonts w:ascii="Times New Roman" w:hAnsi="Times New Roman"/>
          <w:spacing w:val="-1"/>
          <w:sz w:val="28"/>
          <w:szCs w:val="28"/>
        </w:rPr>
        <w:t>ар</w:t>
      </w:r>
      <w:r w:rsidRPr="00404161">
        <w:rPr>
          <w:rFonts w:ascii="Times New Roman" w:hAnsi="Times New Roman"/>
          <w:sz w:val="28"/>
          <w:szCs w:val="28"/>
        </w:rPr>
        <w:t>и</w:t>
      </w:r>
      <w:r w:rsidRPr="00404161">
        <w:rPr>
          <w:rFonts w:ascii="Times New Roman" w:hAnsi="Times New Roman"/>
          <w:spacing w:val="-2"/>
          <w:sz w:val="28"/>
          <w:szCs w:val="28"/>
        </w:rPr>
        <w:t>й</w:t>
      </w:r>
      <w:r w:rsidRPr="00404161">
        <w:rPr>
          <w:rFonts w:ascii="Times New Roman" w:hAnsi="Times New Roman"/>
          <w:sz w:val="28"/>
          <w:szCs w:val="28"/>
        </w:rPr>
        <w:t>н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го</w:t>
      </w:r>
      <w:r w:rsidRPr="00404161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т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плива</w:t>
      </w:r>
      <w:r w:rsidRPr="00404161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на к</w:t>
      </w:r>
      <w:r w:rsidRPr="00404161">
        <w:rPr>
          <w:rFonts w:ascii="Times New Roman" w:hAnsi="Times New Roman"/>
          <w:spacing w:val="-1"/>
          <w:sz w:val="28"/>
          <w:szCs w:val="28"/>
        </w:rPr>
        <w:t>аж</w:t>
      </w:r>
      <w:r w:rsidRPr="00404161">
        <w:rPr>
          <w:rFonts w:ascii="Times New Roman" w:hAnsi="Times New Roman"/>
          <w:sz w:val="28"/>
          <w:szCs w:val="28"/>
        </w:rPr>
        <w:t>д</w:t>
      </w:r>
      <w:r w:rsidRPr="00404161">
        <w:rPr>
          <w:rFonts w:ascii="Times New Roman" w:hAnsi="Times New Roman"/>
          <w:spacing w:val="-1"/>
          <w:sz w:val="28"/>
          <w:szCs w:val="28"/>
        </w:rPr>
        <w:t>о</w:t>
      </w:r>
      <w:r w:rsidRPr="00404161">
        <w:rPr>
          <w:rFonts w:ascii="Times New Roman" w:hAnsi="Times New Roman"/>
          <w:sz w:val="28"/>
          <w:szCs w:val="28"/>
        </w:rPr>
        <w:t>м</w:t>
      </w:r>
      <w:r w:rsidRPr="00404161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404161">
        <w:rPr>
          <w:rFonts w:ascii="Times New Roman" w:hAnsi="Times New Roman"/>
          <w:sz w:val="28"/>
          <w:szCs w:val="28"/>
        </w:rPr>
        <w:t>эт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пе п</w:t>
      </w:r>
      <w:r w:rsidRPr="00404161">
        <w:rPr>
          <w:rFonts w:ascii="Times New Roman" w:hAnsi="Times New Roman"/>
          <w:spacing w:val="-1"/>
          <w:sz w:val="28"/>
          <w:szCs w:val="28"/>
        </w:rPr>
        <w:t>ре</w:t>
      </w:r>
      <w:r w:rsidRPr="00404161">
        <w:rPr>
          <w:rFonts w:ascii="Times New Roman" w:hAnsi="Times New Roman"/>
          <w:sz w:val="28"/>
          <w:szCs w:val="28"/>
        </w:rPr>
        <w:t>дст</w:t>
      </w:r>
      <w:r w:rsidRPr="00404161">
        <w:rPr>
          <w:rFonts w:ascii="Times New Roman" w:hAnsi="Times New Roman"/>
          <w:spacing w:val="-4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вл</w:t>
      </w:r>
      <w:r w:rsidRPr="00404161">
        <w:rPr>
          <w:rFonts w:ascii="Times New Roman" w:hAnsi="Times New Roman"/>
          <w:spacing w:val="-1"/>
          <w:sz w:val="28"/>
          <w:szCs w:val="28"/>
        </w:rPr>
        <w:t>е</w:t>
      </w:r>
      <w:r w:rsidRPr="00404161">
        <w:rPr>
          <w:rFonts w:ascii="Times New Roman" w:hAnsi="Times New Roman"/>
          <w:sz w:val="28"/>
          <w:szCs w:val="28"/>
        </w:rPr>
        <w:t>ны в</w:t>
      </w:r>
      <w:r w:rsidRPr="00404161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1"/>
          <w:sz w:val="28"/>
          <w:szCs w:val="28"/>
        </w:rPr>
        <w:t>т</w:t>
      </w:r>
      <w:r w:rsidRPr="00404161">
        <w:rPr>
          <w:rFonts w:ascii="Times New Roman" w:hAnsi="Times New Roman"/>
          <w:spacing w:val="-1"/>
          <w:sz w:val="28"/>
          <w:szCs w:val="28"/>
        </w:rPr>
        <w:t>а</w:t>
      </w:r>
      <w:r w:rsidRPr="00404161">
        <w:rPr>
          <w:rFonts w:ascii="Times New Roman" w:hAnsi="Times New Roman"/>
          <w:sz w:val="28"/>
          <w:szCs w:val="28"/>
        </w:rPr>
        <w:t>бл</w:t>
      </w:r>
      <w:r>
        <w:rPr>
          <w:rFonts w:ascii="Times New Roman" w:hAnsi="Times New Roman"/>
          <w:sz w:val="28"/>
          <w:szCs w:val="28"/>
        </w:rPr>
        <w:t>ице</w:t>
      </w:r>
      <w:r w:rsidRPr="00404161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F55D68">
        <w:rPr>
          <w:rFonts w:ascii="Times New Roman" w:hAnsi="Times New Roman"/>
          <w:spacing w:val="-1"/>
          <w:sz w:val="28"/>
          <w:szCs w:val="28"/>
        </w:rPr>
        <w:t>8</w:t>
      </w:r>
      <w:r w:rsidRPr="00404161">
        <w:rPr>
          <w:rFonts w:ascii="Times New Roman" w:hAnsi="Times New Roman"/>
          <w:sz w:val="28"/>
          <w:szCs w:val="28"/>
        </w:rPr>
        <w:t>.</w:t>
      </w:r>
      <w:r w:rsidR="00A87BE1">
        <w:rPr>
          <w:rFonts w:ascii="Times New Roman" w:hAnsi="Times New Roman"/>
          <w:spacing w:val="-1"/>
          <w:sz w:val="28"/>
          <w:szCs w:val="28"/>
        </w:rPr>
        <w:t>3</w:t>
      </w:r>
      <w:r w:rsidRPr="00404161">
        <w:rPr>
          <w:rFonts w:ascii="Times New Roman" w:hAnsi="Times New Roman"/>
          <w:sz w:val="28"/>
          <w:szCs w:val="28"/>
        </w:rPr>
        <w:t>.</w:t>
      </w:r>
    </w:p>
    <w:p w:rsidR="00576901" w:rsidRDefault="00576901" w:rsidP="00FB55EE">
      <w:pPr>
        <w:pStyle w:val="e"/>
        <w:keepLines w:val="0"/>
        <w:spacing w:before="0"/>
        <w:ind w:firstLine="0"/>
        <w:jc w:val="right"/>
        <w:rPr>
          <w:sz w:val="28"/>
          <w:szCs w:val="28"/>
        </w:rPr>
      </w:pPr>
    </w:p>
    <w:p w:rsidR="00180253" w:rsidRDefault="00404161" w:rsidP="00FB55EE">
      <w:pPr>
        <w:pStyle w:val="e"/>
        <w:keepLines w:val="0"/>
        <w:spacing w:before="0"/>
        <w:ind w:firstLine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F55D68">
        <w:rPr>
          <w:sz w:val="28"/>
          <w:szCs w:val="28"/>
        </w:rPr>
        <w:t>8</w:t>
      </w:r>
      <w:r w:rsidR="00180253" w:rsidRPr="00180253">
        <w:rPr>
          <w:sz w:val="28"/>
          <w:szCs w:val="28"/>
        </w:rPr>
        <w:t>.</w:t>
      </w:r>
      <w:r w:rsidR="004C4171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  <w:r w:rsidRPr="00180253">
        <w:rPr>
          <w:sz w:val="28"/>
          <w:szCs w:val="28"/>
        </w:rPr>
        <w:t xml:space="preserve">Перспективные </w:t>
      </w:r>
      <w:r>
        <w:rPr>
          <w:sz w:val="28"/>
          <w:szCs w:val="28"/>
        </w:rPr>
        <w:t xml:space="preserve">расчетные </w:t>
      </w:r>
      <w:r w:rsidRPr="00180253">
        <w:rPr>
          <w:sz w:val="28"/>
          <w:szCs w:val="28"/>
        </w:rPr>
        <w:t>топливные балансы</w:t>
      </w:r>
    </w:p>
    <w:tbl>
      <w:tblPr>
        <w:tblW w:w="1005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1"/>
        <w:gridCol w:w="2709"/>
        <w:gridCol w:w="2828"/>
      </w:tblGrid>
      <w:tr w:rsidR="004C4171" w:rsidRPr="00F67F08" w:rsidTr="00F67F08">
        <w:trPr>
          <w:trHeight w:val="510"/>
        </w:trPr>
        <w:tc>
          <w:tcPr>
            <w:tcW w:w="4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Наименование централизованного источника</w:t>
            </w:r>
          </w:p>
        </w:tc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Годовая выработка тепл</w:t>
            </w:r>
            <w:r w:rsidRPr="00F67F08">
              <w:rPr>
                <w:sz w:val="22"/>
              </w:rPr>
              <w:t>о</w:t>
            </w:r>
            <w:r w:rsidRPr="00F67F08">
              <w:rPr>
                <w:sz w:val="22"/>
              </w:rPr>
              <w:t>вой энергии, тыс. Гкал</w:t>
            </w:r>
          </w:p>
        </w:tc>
        <w:tc>
          <w:tcPr>
            <w:tcW w:w="2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 xml:space="preserve">Расчетное потребление топлива, т/год </w:t>
            </w:r>
          </w:p>
        </w:tc>
      </w:tr>
      <w:tr w:rsidR="004C4171" w:rsidRPr="00F67F08" w:rsidTr="004C4171">
        <w:trPr>
          <w:trHeight w:val="254"/>
        </w:trPr>
        <w:tc>
          <w:tcPr>
            <w:tcW w:w="10058" w:type="dxa"/>
            <w:gridSpan w:val="3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2025-2030гг.</w:t>
            </w:r>
          </w:p>
        </w:tc>
      </w:tr>
      <w:tr w:rsidR="004C4171" w:rsidRPr="00F67F08" w:rsidTr="00F67F08">
        <w:trPr>
          <w:trHeight w:val="243"/>
        </w:trPr>
        <w:tc>
          <w:tcPr>
            <w:tcW w:w="4521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 xml:space="preserve">п. Брянка 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1366,24</w:t>
            </w:r>
          </w:p>
        </w:tc>
        <w:tc>
          <w:tcPr>
            <w:tcW w:w="2828" w:type="dxa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132,27</w:t>
            </w:r>
          </w:p>
        </w:tc>
      </w:tr>
      <w:tr w:rsidR="004C4171" w:rsidRPr="00F67F08" w:rsidTr="00F67F08">
        <w:trPr>
          <w:trHeight w:val="248"/>
        </w:trPr>
        <w:tc>
          <w:tcPr>
            <w:tcW w:w="4521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 xml:space="preserve">п. Вангаш 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3276,00</w:t>
            </w:r>
          </w:p>
        </w:tc>
        <w:tc>
          <w:tcPr>
            <w:tcW w:w="2828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495,39</w:t>
            </w:r>
          </w:p>
        </w:tc>
      </w:tr>
      <w:tr w:rsidR="004C4171" w:rsidRPr="00F67F08" w:rsidTr="00F67F08">
        <w:trPr>
          <w:trHeight w:val="237"/>
        </w:trPr>
        <w:tc>
          <w:tcPr>
            <w:tcW w:w="4521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п. Вельмо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327,16</w:t>
            </w:r>
          </w:p>
        </w:tc>
        <w:tc>
          <w:tcPr>
            <w:tcW w:w="2828" w:type="dxa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60,35</w:t>
            </w:r>
          </w:p>
        </w:tc>
      </w:tr>
      <w:tr w:rsidR="004C4171" w:rsidRPr="00F67F08" w:rsidTr="00F67F08">
        <w:trPr>
          <w:trHeight w:val="242"/>
        </w:trPr>
        <w:tc>
          <w:tcPr>
            <w:tcW w:w="4521" w:type="dxa"/>
            <w:shd w:val="clear" w:color="auto" w:fill="auto"/>
            <w:vAlign w:val="center"/>
          </w:tcPr>
          <w:p w:rsidR="004C4171" w:rsidRPr="00F67F08" w:rsidRDefault="004C4171" w:rsidP="005D0AD0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п. Новая Калами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4C4171" w:rsidRPr="00F67F08" w:rsidRDefault="004C4171" w:rsidP="005D0AD0">
            <w:pPr>
              <w:contextualSpacing/>
              <w:jc w:val="center"/>
              <w:rPr>
                <w:sz w:val="22"/>
              </w:rPr>
            </w:pPr>
            <w:r w:rsidRPr="00F67F08">
              <w:rPr>
                <w:sz w:val="22"/>
              </w:rPr>
              <w:t>3893,02</w:t>
            </w:r>
          </w:p>
        </w:tc>
        <w:tc>
          <w:tcPr>
            <w:tcW w:w="2828" w:type="dxa"/>
            <w:shd w:val="clear" w:color="auto" w:fill="auto"/>
            <w:vAlign w:val="center"/>
          </w:tcPr>
          <w:p w:rsidR="004C4171" w:rsidRPr="00F67F08" w:rsidRDefault="004C4171" w:rsidP="005D0AD0">
            <w:pPr>
              <w:contextualSpacing/>
              <w:jc w:val="center"/>
              <w:rPr>
                <w:sz w:val="22"/>
              </w:rPr>
            </w:pPr>
            <w:r w:rsidRPr="00F67F08">
              <w:rPr>
                <w:sz w:val="22"/>
              </w:rPr>
              <w:t>667,39</w:t>
            </w:r>
          </w:p>
        </w:tc>
      </w:tr>
      <w:tr w:rsidR="004C4171" w:rsidRPr="00F67F08" w:rsidTr="00F67F08">
        <w:trPr>
          <w:trHeight w:val="246"/>
        </w:trPr>
        <w:tc>
          <w:tcPr>
            <w:tcW w:w="4521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lastRenderedPageBreak/>
              <w:t>п. Тея</w:t>
            </w:r>
          </w:p>
        </w:tc>
        <w:tc>
          <w:tcPr>
            <w:tcW w:w="2709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8904,26</w:t>
            </w:r>
          </w:p>
        </w:tc>
        <w:tc>
          <w:tcPr>
            <w:tcW w:w="2828" w:type="dxa"/>
            <w:shd w:val="clear" w:color="auto" w:fill="auto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1547,07</w:t>
            </w:r>
          </w:p>
        </w:tc>
      </w:tr>
      <w:tr w:rsidR="004C4171" w:rsidRPr="00F67F08" w:rsidTr="004C4171">
        <w:trPr>
          <w:trHeight w:val="236"/>
        </w:trPr>
        <w:tc>
          <w:tcPr>
            <w:tcW w:w="10058" w:type="dxa"/>
            <w:gridSpan w:val="3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proofErr w:type="spellStart"/>
            <w:r w:rsidRPr="00F67F08">
              <w:rPr>
                <w:sz w:val="22"/>
              </w:rPr>
              <w:t>гп</w:t>
            </w:r>
            <w:proofErr w:type="spellEnd"/>
            <w:r w:rsidRPr="00F67F08">
              <w:rPr>
                <w:sz w:val="22"/>
              </w:rPr>
              <w:t>. Северо-Енисейский</w:t>
            </w:r>
            <w:proofErr w:type="gramStart"/>
            <w:r w:rsidRPr="00F67F08">
              <w:rPr>
                <w:sz w:val="22"/>
              </w:rPr>
              <w:t xml:space="preserve"> Д</w:t>
            </w:r>
            <w:proofErr w:type="gramEnd"/>
            <w:r w:rsidRPr="00F67F08">
              <w:rPr>
                <w:sz w:val="22"/>
              </w:rPr>
              <w:t>о 2026 года (</w:t>
            </w:r>
            <w:r w:rsidRPr="00F67F08">
              <w:rPr>
                <w:sz w:val="22"/>
                <w:lang w:val="en-US"/>
              </w:rPr>
              <w:t>I</w:t>
            </w:r>
            <w:r w:rsidRPr="00F67F08">
              <w:rPr>
                <w:sz w:val="22"/>
              </w:rPr>
              <w:t xml:space="preserve"> очередь)</w:t>
            </w:r>
          </w:p>
        </w:tc>
      </w:tr>
      <w:tr w:rsidR="004C4171" w:rsidRPr="00F67F08" w:rsidTr="00F67F08">
        <w:trPr>
          <w:trHeight w:val="239"/>
        </w:trPr>
        <w:tc>
          <w:tcPr>
            <w:tcW w:w="4521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Котельная № 1</w:t>
            </w:r>
          </w:p>
        </w:tc>
        <w:tc>
          <w:tcPr>
            <w:tcW w:w="2709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79,425</w:t>
            </w:r>
          </w:p>
        </w:tc>
        <w:tc>
          <w:tcPr>
            <w:tcW w:w="2828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  <w:highlight w:val="yellow"/>
              </w:rPr>
            </w:pPr>
            <w:r w:rsidRPr="00F67F08">
              <w:rPr>
                <w:sz w:val="22"/>
              </w:rPr>
              <w:t>11 083,90</w:t>
            </w:r>
          </w:p>
        </w:tc>
      </w:tr>
      <w:tr w:rsidR="004C4171" w:rsidRPr="00F67F08" w:rsidTr="00F67F08">
        <w:trPr>
          <w:trHeight w:val="230"/>
        </w:trPr>
        <w:tc>
          <w:tcPr>
            <w:tcW w:w="4521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 xml:space="preserve">Котельная № 3 </w:t>
            </w:r>
          </w:p>
        </w:tc>
        <w:tc>
          <w:tcPr>
            <w:tcW w:w="2709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14,154</w:t>
            </w:r>
          </w:p>
        </w:tc>
        <w:tc>
          <w:tcPr>
            <w:tcW w:w="2828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  <w:highlight w:val="yellow"/>
              </w:rPr>
            </w:pPr>
            <w:r w:rsidRPr="00F67F08">
              <w:rPr>
                <w:sz w:val="22"/>
              </w:rPr>
              <w:t>957,76</w:t>
            </w:r>
          </w:p>
        </w:tc>
      </w:tr>
      <w:tr w:rsidR="004C4171" w:rsidRPr="00F67F08" w:rsidTr="004C4171">
        <w:trPr>
          <w:trHeight w:val="234"/>
        </w:trPr>
        <w:tc>
          <w:tcPr>
            <w:tcW w:w="10058" w:type="dxa"/>
            <w:gridSpan w:val="3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 xml:space="preserve">До 2035 года (расчетный срок) </w:t>
            </w:r>
          </w:p>
        </w:tc>
      </w:tr>
      <w:tr w:rsidR="004C4171" w:rsidRPr="00F67F08" w:rsidTr="00F67F08">
        <w:trPr>
          <w:trHeight w:val="238"/>
        </w:trPr>
        <w:tc>
          <w:tcPr>
            <w:tcW w:w="4521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Котельная № 1</w:t>
            </w:r>
          </w:p>
        </w:tc>
        <w:tc>
          <w:tcPr>
            <w:tcW w:w="2709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  <w:highlight w:val="yellow"/>
              </w:rPr>
            </w:pPr>
            <w:r w:rsidRPr="00F67F08">
              <w:rPr>
                <w:sz w:val="22"/>
              </w:rPr>
              <w:t>94,31</w:t>
            </w:r>
          </w:p>
        </w:tc>
        <w:tc>
          <w:tcPr>
            <w:tcW w:w="2828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  <w:highlight w:val="yellow"/>
              </w:rPr>
            </w:pPr>
            <w:r w:rsidRPr="00F67F08">
              <w:rPr>
                <w:sz w:val="22"/>
              </w:rPr>
              <w:t>12699,71</w:t>
            </w:r>
          </w:p>
        </w:tc>
      </w:tr>
      <w:tr w:rsidR="004C4171" w:rsidRPr="00F67F08" w:rsidTr="004C4171">
        <w:trPr>
          <w:trHeight w:val="510"/>
        </w:trPr>
        <w:tc>
          <w:tcPr>
            <w:tcW w:w="4521" w:type="dxa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Котельная № 3</w:t>
            </w:r>
          </w:p>
        </w:tc>
        <w:tc>
          <w:tcPr>
            <w:tcW w:w="5537" w:type="dxa"/>
            <w:gridSpan w:val="2"/>
            <w:vAlign w:val="center"/>
          </w:tcPr>
          <w:p w:rsidR="004C4171" w:rsidRPr="00F67F08" w:rsidRDefault="004C4171" w:rsidP="004C4171">
            <w:pPr>
              <w:jc w:val="center"/>
              <w:rPr>
                <w:sz w:val="22"/>
              </w:rPr>
            </w:pPr>
            <w:r w:rsidRPr="00F67F08">
              <w:rPr>
                <w:sz w:val="22"/>
              </w:rPr>
              <w:t>Закрытие котельной № 3 с переключением потребит</w:t>
            </w:r>
            <w:r w:rsidRPr="00F67F08">
              <w:rPr>
                <w:sz w:val="22"/>
              </w:rPr>
              <w:t>е</w:t>
            </w:r>
            <w:r w:rsidRPr="00F67F08">
              <w:rPr>
                <w:sz w:val="22"/>
              </w:rPr>
              <w:t>лей на котельную № 1</w:t>
            </w:r>
          </w:p>
        </w:tc>
      </w:tr>
    </w:tbl>
    <w:p w:rsidR="00DE799D" w:rsidRPr="00180253" w:rsidRDefault="00DE799D" w:rsidP="00FB55EE">
      <w:pPr>
        <w:pStyle w:val="e"/>
        <w:keepLines w:val="0"/>
        <w:spacing w:before="0"/>
        <w:ind w:firstLine="0"/>
        <w:jc w:val="right"/>
        <w:rPr>
          <w:sz w:val="28"/>
          <w:szCs w:val="28"/>
        </w:rPr>
      </w:pPr>
    </w:p>
    <w:p w:rsidR="00404161" w:rsidRPr="00404161" w:rsidRDefault="00404161" w:rsidP="00FB55EE">
      <w:pPr>
        <w:pStyle w:val="110"/>
        <w:numPr>
          <w:ilvl w:val="1"/>
          <w:numId w:val="28"/>
        </w:numPr>
        <w:tabs>
          <w:tab w:val="left" w:pos="567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0F3028">
        <w:rPr>
          <w:rFonts w:ascii="Times New Roman" w:hAnsi="Times New Roman" w:cs="Times New Roman"/>
          <w:sz w:val="28"/>
          <w:szCs w:val="28"/>
        </w:rPr>
        <w:t>П</w:t>
      </w:r>
      <w:r w:rsidRPr="000F302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0F302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0F3028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0F3028">
        <w:rPr>
          <w:rFonts w:ascii="Times New Roman" w:hAnsi="Times New Roman" w:cs="Times New Roman"/>
          <w:sz w:val="28"/>
          <w:szCs w:val="28"/>
        </w:rPr>
        <w:t>е</w:t>
      </w:r>
      <w:r w:rsidRPr="000F3028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0F3028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0F3028">
        <w:rPr>
          <w:rFonts w:ascii="Times New Roman" w:hAnsi="Times New Roman" w:cs="Times New Roman"/>
          <w:sz w:val="28"/>
          <w:szCs w:val="28"/>
        </w:rPr>
        <w:t>ем</w:t>
      </w:r>
      <w:r w:rsidRPr="000F3028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0F3028">
        <w:rPr>
          <w:rFonts w:ascii="Times New Roman" w:hAnsi="Times New Roman" w:cs="Times New Roman"/>
          <w:sz w:val="28"/>
          <w:szCs w:val="28"/>
        </w:rPr>
        <w:t>е</w:t>
      </w:r>
      <w:r w:rsidRPr="000F3028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0F3028">
        <w:rPr>
          <w:rFonts w:ascii="Times New Roman" w:hAnsi="Times New Roman" w:cs="Times New Roman"/>
          <w:sz w:val="28"/>
          <w:szCs w:val="28"/>
        </w:rPr>
        <w:t>и</w:t>
      </w:r>
      <w:r w:rsidRPr="000F3028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0F3028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0F3028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0F3028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0F3028">
        <w:rPr>
          <w:rFonts w:ascii="Times New Roman" w:hAnsi="Times New Roman" w:cs="Times New Roman"/>
          <w:sz w:val="28"/>
          <w:szCs w:val="28"/>
        </w:rPr>
        <w:t>ни</w:t>
      </w:r>
      <w:r w:rsidRPr="000F3028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236210">
        <w:rPr>
          <w:rFonts w:ascii="Times New Roman" w:hAnsi="Times New Roman" w:cs="Times New Roman"/>
          <w:spacing w:val="1"/>
          <w:sz w:val="28"/>
          <w:szCs w:val="28"/>
        </w:rPr>
        <w:t>ом</w:t>
      </w:r>
      <w:r w:rsidRPr="00404161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404161">
        <w:rPr>
          <w:rFonts w:ascii="Times New Roman" w:hAnsi="Times New Roman" w:cs="Times New Roman"/>
          <w:sz w:val="28"/>
          <w:szCs w:val="28"/>
        </w:rPr>
        <w:t>е</w:t>
      </w:r>
      <w:r w:rsidRPr="00404161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z w:val="28"/>
          <w:szCs w:val="28"/>
        </w:rPr>
        <w:t>в</w:t>
      </w:r>
      <w:r w:rsidRPr="00404161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404161">
        <w:rPr>
          <w:rFonts w:ascii="Times New Roman" w:hAnsi="Times New Roman" w:cs="Times New Roman"/>
          <w:sz w:val="28"/>
          <w:szCs w:val="28"/>
        </w:rPr>
        <w:t>й</w:t>
      </w:r>
      <w:r w:rsidRPr="00404161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404161">
        <w:rPr>
          <w:rFonts w:ascii="Times New Roman" w:hAnsi="Times New Roman" w:cs="Times New Roman"/>
          <w:sz w:val="28"/>
          <w:szCs w:val="28"/>
        </w:rPr>
        <w:t>не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404161">
        <w:rPr>
          <w:rFonts w:ascii="Times New Roman" w:hAnsi="Times New Roman" w:cs="Times New Roman"/>
          <w:sz w:val="28"/>
          <w:szCs w:val="28"/>
        </w:rPr>
        <w:t>ии</w:t>
      </w:r>
      <w:r w:rsidRPr="00404161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в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404161">
        <w:rPr>
          <w:rFonts w:ascii="Times New Roman" w:hAnsi="Times New Roman" w:cs="Times New Roman"/>
          <w:sz w:val="28"/>
          <w:szCs w:val="28"/>
        </w:rPr>
        <w:t>ы</w:t>
      </w:r>
      <w:r w:rsidRPr="00404161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404161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404161">
        <w:rPr>
          <w:rFonts w:ascii="Times New Roman" w:hAnsi="Times New Roman" w:cs="Times New Roman"/>
          <w:sz w:val="28"/>
          <w:szCs w:val="28"/>
        </w:rPr>
        <w:t>п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ли</w:t>
      </w:r>
      <w:r w:rsidRPr="00404161">
        <w:rPr>
          <w:rFonts w:ascii="Times New Roman" w:hAnsi="Times New Roman" w:cs="Times New Roman"/>
          <w:sz w:val="28"/>
          <w:szCs w:val="28"/>
        </w:rPr>
        <w:t>ва,</w:t>
      </w:r>
      <w:r w:rsidRPr="00404161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в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люч</w:t>
      </w:r>
      <w:r w:rsidRPr="00404161">
        <w:rPr>
          <w:rFonts w:ascii="Times New Roman" w:hAnsi="Times New Roman" w:cs="Times New Roman"/>
          <w:sz w:val="28"/>
          <w:szCs w:val="28"/>
        </w:rPr>
        <w:t>ая</w:t>
      </w:r>
      <w:r w:rsidRPr="00404161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мес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404161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 w:cs="Times New Roman"/>
          <w:sz w:val="28"/>
          <w:szCs w:val="28"/>
        </w:rPr>
        <w:t>е</w:t>
      </w:r>
      <w:r w:rsidRPr="00404161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в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Pr="00404161">
        <w:rPr>
          <w:rFonts w:ascii="Times New Roman" w:hAnsi="Times New Roman" w:cs="Times New Roman"/>
          <w:sz w:val="28"/>
          <w:szCs w:val="28"/>
        </w:rPr>
        <w:t>ы</w:t>
      </w:r>
      <w:r w:rsidRPr="00404161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404161">
        <w:rPr>
          <w:rFonts w:ascii="Times New Roman" w:hAnsi="Times New Roman" w:cs="Times New Roman"/>
          <w:sz w:val="28"/>
          <w:szCs w:val="28"/>
        </w:rPr>
        <w:t>ива,</w:t>
      </w:r>
      <w:r w:rsidRPr="00404161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а</w:t>
      </w:r>
      <w:r w:rsidRPr="00404161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404161">
        <w:rPr>
          <w:rFonts w:ascii="Times New Roman" w:hAnsi="Times New Roman" w:cs="Times New Roman"/>
          <w:sz w:val="28"/>
          <w:szCs w:val="28"/>
        </w:rPr>
        <w:t>ак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404161">
        <w:rPr>
          <w:rFonts w:ascii="Times New Roman" w:hAnsi="Times New Roman" w:cs="Times New Roman"/>
          <w:sz w:val="28"/>
          <w:szCs w:val="28"/>
        </w:rPr>
        <w:t>е</w:t>
      </w:r>
      <w:r w:rsidRPr="00404161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исп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404161">
        <w:rPr>
          <w:rFonts w:ascii="Times New Roman" w:hAnsi="Times New Roman" w:cs="Times New Roman"/>
          <w:sz w:val="28"/>
          <w:szCs w:val="28"/>
        </w:rPr>
        <w:t>ь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404161">
        <w:rPr>
          <w:rFonts w:ascii="Times New Roman" w:hAnsi="Times New Roman" w:cs="Times New Roman"/>
          <w:sz w:val="28"/>
          <w:szCs w:val="28"/>
        </w:rPr>
        <w:t>уе</w:t>
      </w:r>
      <w:r w:rsidRPr="00404161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 w:cs="Times New Roman"/>
          <w:sz w:val="28"/>
          <w:szCs w:val="28"/>
        </w:rPr>
        <w:t>е в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404161">
        <w:rPr>
          <w:rFonts w:ascii="Times New Roman" w:hAnsi="Times New Roman" w:cs="Times New Roman"/>
          <w:sz w:val="28"/>
          <w:szCs w:val="28"/>
        </w:rPr>
        <w:t>н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z w:val="28"/>
          <w:szCs w:val="28"/>
        </w:rPr>
        <w:t>в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404161">
        <w:rPr>
          <w:rFonts w:ascii="Times New Roman" w:hAnsi="Times New Roman" w:cs="Times New Roman"/>
          <w:sz w:val="28"/>
          <w:szCs w:val="28"/>
        </w:rPr>
        <w:t>ем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404161">
        <w:rPr>
          <w:rFonts w:ascii="Times New Roman" w:hAnsi="Times New Roman" w:cs="Times New Roman"/>
          <w:sz w:val="28"/>
          <w:szCs w:val="28"/>
        </w:rPr>
        <w:t>е</w:t>
      </w:r>
      <w:r w:rsidRPr="00404161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z w:val="28"/>
          <w:szCs w:val="28"/>
        </w:rPr>
        <w:t>ис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404161">
        <w:rPr>
          <w:rFonts w:ascii="Times New Roman" w:hAnsi="Times New Roman" w:cs="Times New Roman"/>
          <w:sz w:val="28"/>
          <w:szCs w:val="28"/>
        </w:rPr>
        <w:t>ни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404161">
        <w:rPr>
          <w:rFonts w:ascii="Times New Roman" w:hAnsi="Times New Roman" w:cs="Times New Roman"/>
          <w:sz w:val="28"/>
          <w:szCs w:val="28"/>
        </w:rPr>
        <w:t>и</w:t>
      </w:r>
      <w:r w:rsidRPr="00404161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404161">
        <w:rPr>
          <w:rFonts w:ascii="Times New Roman" w:hAnsi="Times New Roman" w:cs="Times New Roman"/>
          <w:sz w:val="28"/>
          <w:szCs w:val="28"/>
        </w:rPr>
        <w:t>не</w:t>
      </w:r>
      <w:r w:rsidRPr="00404161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404161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404161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404161">
        <w:rPr>
          <w:rFonts w:ascii="Times New Roman" w:hAnsi="Times New Roman" w:cs="Times New Roman"/>
          <w:sz w:val="28"/>
          <w:szCs w:val="28"/>
        </w:rPr>
        <w:t>и</w:t>
      </w:r>
    </w:p>
    <w:p w:rsidR="00735C97" w:rsidRPr="00735C97" w:rsidRDefault="00735C97" w:rsidP="00FB55EE">
      <w:pPr>
        <w:pStyle w:val="aff7"/>
        <w:tabs>
          <w:tab w:val="left" w:pos="567"/>
        </w:tabs>
        <w:kinsoku w:val="0"/>
        <w:overflowPunct w:val="0"/>
        <w:ind w:left="-142" w:right="-115"/>
        <w:jc w:val="both"/>
        <w:rPr>
          <w:rFonts w:ascii="Times New Roman" w:hAnsi="Times New Roman"/>
          <w:sz w:val="28"/>
          <w:szCs w:val="28"/>
        </w:rPr>
      </w:pPr>
    </w:p>
    <w:p w:rsidR="00735C97" w:rsidRDefault="00DE799D" w:rsidP="00FB55EE">
      <w:pPr>
        <w:pStyle w:val="aff7"/>
        <w:tabs>
          <w:tab w:val="left" w:pos="567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м видом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плив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для</w:t>
      </w:r>
      <w:r w:rsidRPr="00764DA0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всех источников</w:t>
      </w:r>
      <w:r w:rsidRPr="00764DA0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1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овой энергии </w:t>
      </w:r>
      <w:r w:rsidRPr="00764DA0">
        <w:rPr>
          <w:rFonts w:ascii="Times New Roman" w:hAnsi="Times New Roman"/>
          <w:sz w:val="28"/>
          <w:szCs w:val="28"/>
        </w:rPr>
        <w:t>я</w:t>
      </w:r>
      <w:r w:rsidRPr="00764DA0">
        <w:rPr>
          <w:rFonts w:ascii="Times New Roman" w:hAnsi="Times New Roman"/>
          <w:spacing w:val="1"/>
          <w:sz w:val="28"/>
          <w:szCs w:val="28"/>
        </w:rPr>
        <w:t>в</w:t>
      </w:r>
      <w:r w:rsidRPr="00764DA0">
        <w:rPr>
          <w:rFonts w:ascii="Times New Roman" w:hAnsi="Times New Roman"/>
          <w:sz w:val="28"/>
          <w:szCs w:val="28"/>
        </w:rPr>
        <w:t>ля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 xml:space="preserve">тся жидкое топливо </w:t>
      </w:r>
      <w:r w:rsidRPr="00764DA0">
        <w:rPr>
          <w:rFonts w:ascii="Times New Roman" w:hAnsi="Times New Roman"/>
          <w:spacing w:val="27"/>
          <w:sz w:val="28"/>
          <w:szCs w:val="28"/>
        </w:rPr>
        <w:t>(</w:t>
      </w:r>
      <w:r w:rsidRPr="00764DA0">
        <w:rPr>
          <w:rFonts w:ascii="Times New Roman" w:hAnsi="Times New Roman"/>
          <w:sz w:val="28"/>
          <w:szCs w:val="28"/>
        </w:rPr>
        <w:t>нефть),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виды 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плив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 xml:space="preserve">сле </w:t>
      </w:r>
      <w:r w:rsidRPr="00764DA0">
        <w:rPr>
          <w:rFonts w:ascii="Times New Roman" w:hAnsi="Times New Roman"/>
          <w:spacing w:val="-3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вля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е и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ч</w:t>
      </w:r>
      <w:r w:rsidRPr="00764DA0">
        <w:rPr>
          <w:rFonts w:ascii="Times New Roman" w:hAnsi="Times New Roman"/>
          <w:sz w:val="28"/>
          <w:szCs w:val="28"/>
        </w:rPr>
        <w:t>ники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z w:val="28"/>
          <w:szCs w:val="28"/>
        </w:rPr>
        <w:t>ьзуютс</w:t>
      </w:r>
      <w:r w:rsidRPr="00764DA0">
        <w:rPr>
          <w:rFonts w:ascii="Times New Roman" w:hAnsi="Times New Roman"/>
          <w:spacing w:val="-3"/>
          <w:sz w:val="28"/>
          <w:szCs w:val="28"/>
        </w:rPr>
        <w:t>я</w:t>
      </w:r>
      <w:r w:rsidRPr="00764DA0">
        <w:rPr>
          <w:rFonts w:ascii="Times New Roman" w:hAnsi="Times New Roman"/>
          <w:sz w:val="28"/>
          <w:szCs w:val="28"/>
        </w:rPr>
        <w:t xml:space="preserve">. Мероприятий по переводу котельных </w:t>
      </w:r>
      <w:r>
        <w:rPr>
          <w:rFonts w:ascii="Times New Roman" w:hAnsi="Times New Roman"/>
          <w:sz w:val="28"/>
          <w:szCs w:val="28"/>
        </w:rPr>
        <w:t>на альте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нативные виды топлива</w:t>
      </w:r>
      <w:r w:rsidRPr="00764DA0">
        <w:rPr>
          <w:rFonts w:ascii="Times New Roman" w:hAnsi="Times New Roman"/>
          <w:sz w:val="28"/>
          <w:szCs w:val="28"/>
        </w:rPr>
        <w:t xml:space="preserve"> от ресурсоснабжающей организации МУП «УККР» не планируется</w:t>
      </w:r>
      <w:r w:rsidR="006B3905" w:rsidRPr="00AA0CFC">
        <w:rPr>
          <w:rFonts w:ascii="Times New Roman" w:hAnsi="Times New Roman"/>
          <w:sz w:val="28"/>
          <w:szCs w:val="28"/>
        </w:rPr>
        <w:t>.</w:t>
      </w:r>
    </w:p>
    <w:p w:rsidR="006B3905" w:rsidRPr="006B3905" w:rsidRDefault="006B3905" w:rsidP="00FB55EE">
      <w:pPr>
        <w:pStyle w:val="aff7"/>
        <w:tabs>
          <w:tab w:val="left" w:pos="567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</w:p>
    <w:p w:rsidR="006B3905" w:rsidRPr="001F10A7" w:rsidRDefault="001F10A7" w:rsidP="00FB55EE">
      <w:pPr>
        <w:pStyle w:val="aff7"/>
        <w:numPr>
          <w:ilvl w:val="1"/>
          <w:numId w:val="28"/>
        </w:numPr>
        <w:tabs>
          <w:tab w:val="left" w:pos="567"/>
        </w:tabs>
        <w:kinsoku w:val="0"/>
        <w:overflowPunct w:val="0"/>
        <w:ind w:left="-142" w:right="-115" w:firstLine="0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1F10A7">
        <w:rPr>
          <w:rFonts w:ascii="Times New Roman" w:hAnsi="Times New Roman"/>
          <w:b/>
          <w:sz w:val="28"/>
          <w:szCs w:val="28"/>
        </w:rPr>
        <w:t>Виды топлива (в случае, если топливом является уголь, - вид ископа</w:t>
      </w:r>
      <w:r w:rsidRPr="001F10A7">
        <w:rPr>
          <w:rFonts w:ascii="Times New Roman" w:hAnsi="Times New Roman"/>
          <w:b/>
          <w:sz w:val="28"/>
          <w:szCs w:val="28"/>
        </w:rPr>
        <w:t>е</w:t>
      </w:r>
      <w:r w:rsidRPr="001F10A7">
        <w:rPr>
          <w:rFonts w:ascii="Times New Roman" w:hAnsi="Times New Roman"/>
          <w:b/>
          <w:sz w:val="28"/>
          <w:szCs w:val="28"/>
        </w:rPr>
        <w:t>мого угля в соответствии с Межгосударственным стандартом </w:t>
      </w:r>
      <w:hyperlink r:id="rId29" w:anchor="7D20K3" w:history="1">
        <w:r w:rsidRPr="001F10A7">
          <w:rPr>
            <w:rStyle w:val="af8"/>
            <w:rFonts w:ascii="Times New Roman" w:hAnsi="Times New Roman"/>
            <w:b/>
            <w:color w:val="auto"/>
            <w:sz w:val="28"/>
            <w:szCs w:val="28"/>
            <w:u w:val="none"/>
          </w:rPr>
          <w:t>ГОСТ 25543-2013 "Угли бурые, каменные и антрациты.</w:t>
        </w:r>
        <w:proofErr w:type="gramEnd"/>
        <w:r w:rsidRPr="001F10A7">
          <w:rPr>
            <w:rStyle w:val="af8"/>
            <w:rFonts w:ascii="Times New Roman" w:hAnsi="Times New Roman"/>
            <w:b/>
            <w:color w:val="auto"/>
            <w:sz w:val="28"/>
            <w:szCs w:val="28"/>
            <w:u w:val="none"/>
          </w:rPr>
          <w:t xml:space="preserve"> </w:t>
        </w:r>
        <w:proofErr w:type="gramStart"/>
        <w:r w:rsidRPr="001F10A7">
          <w:rPr>
            <w:rStyle w:val="af8"/>
            <w:rFonts w:ascii="Times New Roman" w:hAnsi="Times New Roman"/>
            <w:b/>
            <w:color w:val="auto"/>
            <w:sz w:val="28"/>
            <w:szCs w:val="28"/>
            <w:u w:val="none"/>
          </w:rPr>
          <w:t>Классификация по генетическим и технологическим параметрам"</w:t>
        </w:r>
      </w:hyperlink>
      <w:r w:rsidRPr="001F10A7">
        <w:rPr>
          <w:rFonts w:ascii="Times New Roman" w:hAnsi="Times New Roman"/>
          <w:b/>
          <w:sz w:val="28"/>
          <w:szCs w:val="28"/>
        </w:rPr>
        <w:t>), их долю и значение низшей теплоты сгор</w:t>
      </w:r>
      <w:r w:rsidRPr="001F10A7">
        <w:rPr>
          <w:rFonts w:ascii="Times New Roman" w:hAnsi="Times New Roman"/>
          <w:b/>
          <w:sz w:val="28"/>
          <w:szCs w:val="28"/>
        </w:rPr>
        <w:t>а</w:t>
      </w:r>
      <w:r w:rsidRPr="001F10A7">
        <w:rPr>
          <w:rFonts w:ascii="Times New Roman" w:hAnsi="Times New Roman"/>
          <w:b/>
          <w:sz w:val="28"/>
          <w:szCs w:val="28"/>
        </w:rPr>
        <w:t>ния топлива, используемые для производства тепловой энергии по каждой системе теплоснабжения</w:t>
      </w:r>
      <w:proofErr w:type="gramEnd"/>
    </w:p>
    <w:p w:rsidR="006B3905" w:rsidRPr="00AA0CFC" w:rsidRDefault="006B3905" w:rsidP="00FB55EE">
      <w:pPr>
        <w:pStyle w:val="e"/>
        <w:keepLines w:val="0"/>
        <w:spacing w:before="0"/>
        <w:ind w:left="-142" w:right="-115"/>
        <w:outlineLvl w:val="1"/>
      </w:pPr>
    </w:p>
    <w:p w:rsidR="006B3905" w:rsidRPr="00AA0CFC" w:rsidRDefault="00DE799D" w:rsidP="00FB55EE">
      <w:pPr>
        <w:pStyle w:val="e"/>
        <w:keepLines w:val="0"/>
        <w:spacing w:before="0"/>
        <w:ind w:left="-142" w:right="-115" w:firstLine="567"/>
        <w:outlineLvl w:val="1"/>
      </w:pPr>
      <w:r w:rsidRPr="00DE799D">
        <w:rPr>
          <w:spacing w:val="-1"/>
          <w:sz w:val="28"/>
          <w:szCs w:val="28"/>
        </w:rPr>
        <w:t>Основным видом топлива для всех исто</w:t>
      </w:r>
      <w:r>
        <w:rPr>
          <w:spacing w:val="-1"/>
          <w:sz w:val="28"/>
          <w:szCs w:val="28"/>
        </w:rPr>
        <w:t xml:space="preserve">чников тепловой энергии </w:t>
      </w:r>
      <w:r w:rsidRPr="00DE799D">
        <w:rPr>
          <w:spacing w:val="-1"/>
          <w:sz w:val="28"/>
          <w:szCs w:val="28"/>
        </w:rPr>
        <w:t>является жидкое топливо (нефть), низшая теплота сгорания топлива составляет 10306 ккал/кг.</w:t>
      </w:r>
      <w:r w:rsidR="006B3905" w:rsidRPr="00AA0CFC">
        <w:rPr>
          <w:sz w:val="28"/>
          <w:szCs w:val="28"/>
        </w:rPr>
        <w:t xml:space="preserve"> </w:t>
      </w:r>
    </w:p>
    <w:p w:rsidR="006B3905" w:rsidRPr="00AA0CFC" w:rsidRDefault="006B3905" w:rsidP="00FB55EE">
      <w:pPr>
        <w:pStyle w:val="e"/>
        <w:keepLines w:val="0"/>
        <w:spacing w:before="0"/>
        <w:ind w:left="-142" w:right="-115"/>
        <w:outlineLvl w:val="1"/>
      </w:pPr>
    </w:p>
    <w:p w:rsidR="006B3905" w:rsidRPr="00AA0CFC" w:rsidRDefault="001F10A7" w:rsidP="00576901">
      <w:pPr>
        <w:pStyle w:val="e"/>
        <w:widowControl w:val="0"/>
        <w:numPr>
          <w:ilvl w:val="1"/>
          <w:numId w:val="28"/>
        </w:numPr>
        <w:tabs>
          <w:tab w:val="left" w:pos="567"/>
        </w:tabs>
        <w:spacing w:before="0"/>
        <w:ind w:left="-142" w:right="-113" w:firstLine="0"/>
        <w:outlineLvl w:val="1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>Преобладающий в поселении, муниципальном округе, городском округе вид топлива, определяемый по совокупности всех систем теплоснабжения, находящихся в соответствующем поселении, муниципальном округе, горо</w:t>
      </w:r>
      <w:r w:rsidRPr="001F10A7">
        <w:rPr>
          <w:b/>
          <w:sz w:val="28"/>
          <w:szCs w:val="28"/>
        </w:rPr>
        <w:t>д</w:t>
      </w:r>
      <w:r w:rsidRPr="001F10A7">
        <w:rPr>
          <w:b/>
          <w:sz w:val="28"/>
          <w:szCs w:val="28"/>
        </w:rPr>
        <w:t>ском округе</w:t>
      </w:r>
    </w:p>
    <w:p w:rsidR="006B3905" w:rsidRPr="00AA0CFC" w:rsidRDefault="006B3905" w:rsidP="00576901">
      <w:pPr>
        <w:pStyle w:val="2"/>
        <w:keepNext w:val="0"/>
        <w:numPr>
          <w:ilvl w:val="0"/>
          <w:numId w:val="0"/>
        </w:numPr>
        <w:spacing w:before="0" w:after="0"/>
        <w:ind w:left="-142" w:right="-113"/>
        <w:rPr>
          <w:sz w:val="28"/>
          <w:szCs w:val="28"/>
        </w:rPr>
      </w:pPr>
    </w:p>
    <w:p w:rsidR="006B3905" w:rsidRDefault="00DE799D" w:rsidP="00576901">
      <w:pPr>
        <w:pStyle w:val="e"/>
        <w:widowControl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pacing w:val="-1"/>
          <w:sz w:val="28"/>
          <w:szCs w:val="28"/>
        </w:rPr>
        <w:t>Преобладающим видом топлива для всех источников тепловой энергии являе</w:t>
      </w:r>
      <w:r w:rsidRPr="00DE799D">
        <w:rPr>
          <w:spacing w:val="-1"/>
          <w:sz w:val="28"/>
          <w:szCs w:val="28"/>
        </w:rPr>
        <w:t>т</w:t>
      </w:r>
      <w:r w:rsidRPr="00DE799D">
        <w:rPr>
          <w:spacing w:val="-1"/>
          <w:sz w:val="28"/>
          <w:szCs w:val="28"/>
        </w:rPr>
        <w:t>ся жидкое топливо (нефть)</w:t>
      </w:r>
      <w:r w:rsidR="006B3905" w:rsidRPr="006B3905">
        <w:rPr>
          <w:sz w:val="28"/>
          <w:szCs w:val="28"/>
        </w:rPr>
        <w:t>.</w:t>
      </w:r>
    </w:p>
    <w:p w:rsidR="00576901" w:rsidRDefault="00576901" w:rsidP="00576901">
      <w:pPr>
        <w:pStyle w:val="e"/>
        <w:widowControl w:val="0"/>
        <w:spacing w:before="0"/>
        <w:ind w:left="-142" w:right="-113" w:firstLine="567"/>
        <w:rPr>
          <w:sz w:val="28"/>
          <w:szCs w:val="28"/>
        </w:rPr>
      </w:pPr>
    </w:p>
    <w:p w:rsidR="006B3905" w:rsidRPr="00AA0CFC" w:rsidRDefault="001F10A7" w:rsidP="00576901">
      <w:pPr>
        <w:pStyle w:val="2"/>
        <w:keepNext w:val="0"/>
        <w:numPr>
          <w:ilvl w:val="1"/>
          <w:numId w:val="28"/>
        </w:numPr>
        <w:tabs>
          <w:tab w:val="clear" w:pos="1701"/>
          <w:tab w:val="left" w:pos="567"/>
          <w:tab w:val="left" w:pos="709"/>
        </w:tabs>
        <w:spacing w:before="0" w:after="0"/>
        <w:ind w:left="-142" w:right="-113" w:firstLine="0"/>
        <w:rPr>
          <w:sz w:val="28"/>
          <w:szCs w:val="28"/>
        </w:rPr>
      </w:pPr>
      <w:r w:rsidRPr="001F10A7">
        <w:rPr>
          <w:sz w:val="28"/>
          <w:szCs w:val="28"/>
        </w:rPr>
        <w:t>Приоритетное направление развития топливного баланса поселения, муниципального округа, городского округа</w:t>
      </w:r>
    </w:p>
    <w:p w:rsidR="006B3905" w:rsidRDefault="006B3905" w:rsidP="00576901">
      <w:pPr>
        <w:pStyle w:val="2"/>
        <w:keepNext w:val="0"/>
        <w:numPr>
          <w:ilvl w:val="0"/>
          <w:numId w:val="0"/>
        </w:numPr>
        <w:spacing w:before="0" w:after="0"/>
        <w:ind w:left="-142" w:right="-113"/>
        <w:rPr>
          <w:sz w:val="28"/>
          <w:szCs w:val="28"/>
        </w:rPr>
      </w:pPr>
    </w:p>
    <w:p w:rsidR="006B3905" w:rsidRDefault="006B3905" w:rsidP="00576901">
      <w:pPr>
        <w:pStyle w:val="2"/>
        <w:keepNext w:val="0"/>
        <w:numPr>
          <w:ilvl w:val="0"/>
          <w:numId w:val="0"/>
        </w:numPr>
        <w:spacing w:before="0" w:after="0"/>
        <w:ind w:left="-142" w:right="-113" w:firstLine="567"/>
        <w:rPr>
          <w:b w:val="0"/>
          <w:sz w:val="28"/>
          <w:szCs w:val="28"/>
        </w:rPr>
      </w:pPr>
      <w:r w:rsidRPr="00AA0CFC">
        <w:rPr>
          <w:b w:val="0"/>
          <w:sz w:val="28"/>
          <w:szCs w:val="28"/>
        </w:rPr>
        <w:t xml:space="preserve">Приоритетным направлением развития топливного баланса является </w:t>
      </w:r>
      <w:r w:rsidR="00236210" w:rsidRPr="00AA0CFC">
        <w:rPr>
          <w:b w:val="0"/>
          <w:sz w:val="28"/>
          <w:szCs w:val="28"/>
        </w:rPr>
        <w:t>реализация мероприятий,</w:t>
      </w:r>
      <w:r w:rsidRPr="00AA0CFC">
        <w:rPr>
          <w:b w:val="0"/>
          <w:sz w:val="28"/>
          <w:szCs w:val="28"/>
        </w:rPr>
        <w:t xml:space="preserve"> направленная на сокращение потребления топлива и других энергетических ресурсов при гарантированном и бесперебойном обеспечении качества теплоснабжения потребителей. Перевод существующих источников централизованного теплоснабжения на другие (в том числе альтернативные) виды топлива не предполагается.</w:t>
      </w:r>
    </w:p>
    <w:p w:rsidR="00DE799D" w:rsidRDefault="00DE799D" w:rsidP="00FB55EE">
      <w:pPr>
        <w:pStyle w:val="e"/>
        <w:keepLines w:val="0"/>
        <w:spacing w:before="0"/>
      </w:pPr>
    </w:p>
    <w:p w:rsidR="00DE799D" w:rsidRDefault="00DE799D" w:rsidP="00FB55EE">
      <w:pPr>
        <w:pStyle w:val="e"/>
        <w:keepLines w:val="0"/>
        <w:spacing w:before="0"/>
      </w:pPr>
    </w:p>
    <w:p w:rsidR="00624FBC" w:rsidRDefault="00624FBC" w:rsidP="00FB55EE">
      <w:pPr>
        <w:pStyle w:val="e"/>
        <w:keepLines w:val="0"/>
        <w:spacing w:before="0"/>
      </w:pPr>
    </w:p>
    <w:p w:rsidR="00180253" w:rsidRDefault="007E01D3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  <w:r>
        <w:rPr>
          <w:sz w:val="28"/>
          <w:szCs w:val="28"/>
        </w:rPr>
        <w:lastRenderedPageBreak/>
        <w:t>Р</w:t>
      </w:r>
      <w:r w:rsidR="00180253">
        <w:rPr>
          <w:sz w:val="28"/>
          <w:szCs w:val="28"/>
        </w:rPr>
        <w:t xml:space="preserve">АЗДЕЛ </w:t>
      </w:r>
      <w:r w:rsidR="00F55D68">
        <w:rPr>
          <w:sz w:val="28"/>
          <w:szCs w:val="28"/>
        </w:rPr>
        <w:t>9</w:t>
      </w:r>
      <w:r w:rsidR="00180253">
        <w:rPr>
          <w:sz w:val="28"/>
          <w:szCs w:val="28"/>
        </w:rPr>
        <w:t>. ИНВ</w:t>
      </w:r>
      <w:r w:rsidR="00236210">
        <w:rPr>
          <w:sz w:val="28"/>
          <w:szCs w:val="28"/>
        </w:rPr>
        <w:t>Е</w:t>
      </w:r>
      <w:r w:rsidR="00180253">
        <w:rPr>
          <w:sz w:val="28"/>
          <w:szCs w:val="28"/>
        </w:rPr>
        <w:t>СТИЦИИ В СТРОИТЕЛЬС</w:t>
      </w:r>
      <w:r w:rsidR="00236210">
        <w:rPr>
          <w:sz w:val="28"/>
          <w:szCs w:val="28"/>
        </w:rPr>
        <w:t>Т</w:t>
      </w:r>
      <w:r w:rsidR="00180253">
        <w:rPr>
          <w:sz w:val="28"/>
          <w:szCs w:val="28"/>
        </w:rPr>
        <w:t>ВО, РЕКОНСТРУКЦИЮ, ТЕХНИЧЕСКОЕ ПЕРЕВООРУЖЕНИЕ</w:t>
      </w:r>
      <w:r w:rsidR="00236210">
        <w:rPr>
          <w:sz w:val="28"/>
          <w:szCs w:val="28"/>
        </w:rPr>
        <w:t xml:space="preserve"> </w:t>
      </w:r>
      <w:r w:rsidR="00180253">
        <w:rPr>
          <w:sz w:val="28"/>
          <w:szCs w:val="28"/>
        </w:rPr>
        <w:t>И (ИЛИ) МОДЕРНИЗАЦИЮ</w:t>
      </w:r>
    </w:p>
    <w:p w:rsidR="00726F8E" w:rsidRPr="00726F8E" w:rsidRDefault="00726F8E" w:rsidP="00726F8E">
      <w:pPr>
        <w:pStyle w:val="e"/>
      </w:pPr>
    </w:p>
    <w:p w:rsidR="00180253" w:rsidRDefault="00E6563D" w:rsidP="00FB55EE">
      <w:pPr>
        <w:pStyle w:val="2"/>
        <w:keepLines w:val="0"/>
        <w:numPr>
          <w:ilvl w:val="0"/>
          <w:numId w:val="0"/>
        </w:numPr>
        <w:tabs>
          <w:tab w:val="clear" w:pos="1701"/>
          <w:tab w:val="clear" w:pos="1814"/>
        </w:tabs>
        <w:spacing w:before="0" w:after="0"/>
        <w:ind w:left="-142" w:right="-115"/>
        <w:rPr>
          <w:sz w:val="28"/>
          <w:szCs w:val="28"/>
        </w:rPr>
      </w:pPr>
      <w:bookmarkStart w:id="21" w:name="_Toc479442474"/>
      <w:r>
        <w:rPr>
          <w:sz w:val="28"/>
          <w:szCs w:val="28"/>
        </w:rPr>
        <w:t>9</w:t>
      </w:r>
      <w:r w:rsidR="00D16A0D">
        <w:rPr>
          <w:sz w:val="28"/>
          <w:szCs w:val="28"/>
        </w:rPr>
        <w:t>.1.</w:t>
      </w:r>
      <w:r w:rsidR="00180253" w:rsidRPr="00180253">
        <w:rPr>
          <w:sz w:val="28"/>
          <w:szCs w:val="28"/>
        </w:rPr>
        <w:t xml:space="preserve"> Предложения по величине необходимых инвестиций в строительство, реконструкцию</w:t>
      </w:r>
      <w:r w:rsidR="00236210">
        <w:rPr>
          <w:sz w:val="28"/>
          <w:szCs w:val="28"/>
        </w:rPr>
        <w:t xml:space="preserve">, </w:t>
      </w:r>
      <w:r w:rsidR="00180253" w:rsidRPr="00180253">
        <w:rPr>
          <w:sz w:val="28"/>
          <w:szCs w:val="28"/>
        </w:rPr>
        <w:t xml:space="preserve">техническое перевооружение </w:t>
      </w:r>
      <w:r w:rsidR="00180253">
        <w:rPr>
          <w:sz w:val="28"/>
          <w:szCs w:val="28"/>
        </w:rPr>
        <w:t xml:space="preserve">и (или) модернизацию </w:t>
      </w:r>
      <w:r w:rsidR="00180253" w:rsidRPr="00180253">
        <w:rPr>
          <w:sz w:val="28"/>
          <w:szCs w:val="28"/>
        </w:rPr>
        <w:t>источников тепловой энергии на каждом этапе</w:t>
      </w:r>
      <w:bookmarkEnd w:id="21"/>
    </w:p>
    <w:p w:rsidR="00726F8E" w:rsidRPr="00726F8E" w:rsidRDefault="00726F8E" w:rsidP="00726F8E">
      <w:pPr>
        <w:pStyle w:val="e"/>
      </w:pPr>
    </w:p>
    <w:p w:rsidR="00DE799D" w:rsidRDefault="00DE799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Пре</w:t>
      </w:r>
      <w:r w:rsidRPr="00764DA0">
        <w:rPr>
          <w:rFonts w:ascii="Times New Roman" w:hAnsi="Times New Roman"/>
          <w:sz w:val="28"/>
          <w:szCs w:val="28"/>
        </w:rPr>
        <w:t>дл</w:t>
      </w:r>
      <w:r w:rsidRPr="00764DA0">
        <w:rPr>
          <w:rFonts w:ascii="Times New Roman" w:hAnsi="Times New Roman"/>
          <w:spacing w:val="-1"/>
          <w:sz w:val="28"/>
          <w:szCs w:val="28"/>
        </w:rPr>
        <w:t>оже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МУП «УККР»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лич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ео</w:t>
      </w:r>
      <w:r w:rsidRPr="00764DA0">
        <w:rPr>
          <w:rFonts w:ascii="Times New Roman" w:hAnsi="Times New Roman"/>
          <w:sz w:val="28"/>
          <w:szCs w:val="28"/>
        </w:rPr>
        <w:t>бх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ди</w:t>
      </w:r>
      <w:r w:rsidRPr="00764DA0">
        <w:rPr>
          <w:rFonts w:ascii="Times New Roman" w:hAnsi="Times New Roman"/>
          <w:spacing w:val="-3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инв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ций</w:t>
      </w:r>
      <w:r w:rsidRPr="00764DA0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 ст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льств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укцию</w:t>
      </w:r>
      <w:r w:rsidRPr="00764DA0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хн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ере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оо</w:t>
      </w:r>
      <w:r w:rsidRPr="00764DA0">
        <w:rPr>
          <w:rFonts w:ascii="Times New Roman" w:hAnsi="Times New Roman"/>
          <w:spacing w:val="1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уже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3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4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 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аж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 эт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пе</w:t>
      </w:r>
      <w:r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дст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ы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</w:rPr>
        <w:t>г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ве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1</w:t>
      </w:r>
      <w:r w:rsidRPr="00764DA0">
        <w:rPr>
          <w:rFonts w:ascii="Times New Roman" w:hAnsi="Times New Roman"/>
          <w:sz w:val="28"/>
          <w:szCs w:val="28"/>
        </w:rPr>
        <w:t>2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«</w:t>
      </w:r>
      <w:r w:rsidRPr="00764DA0">
        <w:rPr>
          <w:rFonts w:ascii="Times New Roman" w:hAnsi="Times New Roman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б</w:t>
      </w:r>
      <w:r w:rsidRPr="00764DA0">
        <w:rPr>
          <w:rFonts w:ascii="Times New Roman" w:hAnsi="Times New Roman"/>
          <w:sz w:val="28"/>
          <w:szCs w:val="28"/>
        </w:rPr>
        <w:t>осн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ние</w:t>
      </w:r>
      <w:r w:rsidRPr="00764DA0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инв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ти</w:t>
      </w:r>
      <w:r w:rsidRPr="00764DA0">
        <w:rPr>
          <w:rFonts w:ascii="Times New Roman" w:hAnsi="Times New Roman"/>
          <w:spacing w:val="-3"/>
          <w:sz w:val="28"/>
          <w:szCs w:val="28"/>
        </w:rPr>
        <w:t>ц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 ст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льств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ре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укцию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хн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е п</w:t>
      </w:r>
      <w:r w:rsidRPr="00764DA0">
        <w:rPr>
          <w:rFonts w:ascii="Times New Roman" w:hAnsi="Times New Roman"/>
          <w:spacing w:val="-1"/>
          <w:sz w:val="28"/>
          <w:szCs w:val="28"/>
        </w:rPr>
        <w:t>ере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оо</w:t>
      </w:r>
      <w:r w:rsidRPr="00764DA0">
        <w:rPr>
          <w:rFonts w:ascii="Times New Roman" w:hAnsi="Times New Roman"/>
          <w:spacing w:val="1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уже</w:t>
      </w:r>
      <w:r w:rsidRPr="00764DA0">
        <w:rPr>
          <w:rFonts w:ascii="Times New Roman" w:hAnsi="Times New Roman"/>
          <w:sz w:val="28"/>
          <w:szCs w:val="28"/>
        </w:rPr>
        <w:t>ни</w:t>
      </w:r>
      <w:r w:rsidRPr="00764DA0">
        <w:rPr>
          <w:rFonts w:ascii="Times New Roman" w:hAnsi="Times New Roman"/>
          <w:spacing w:val="-1"/>
          <w:sz w:val="28"/>
          <w:szCs w:val="28"/>
        </w:rPr>
        <w:t>е»</w:t>
      </w:r>
      <w:r>
        <w:rPr>
          <w:rFonts w:ascii="Times New Roman" w:hAnsi="Times New Roman"/>
          <w:spacing w:val="-1"/>
          <w:sz w:val="28"/>
          <w:szCs w:val="28"/>
        </w:rPr>
        <w:t>,</w:t>
      </w:r>
      <w:r w:rsidRPr="00764DA0">
        <w:rPr>
          <w:rFonts w:ascii="Times New Roman" w:hAnsi="Times New Roman"/>
          <w:sz w:val="28"/>
          <w:szCs w:val="28"/>
        </w:rPr>
        <w:t xml:space="preserve"> обосновывающих материалов к схеме теплоснабжения.</w:t>
      </w:r>
    </w:p>
    <w:p w:rsidR="00726F8E" w:rsidRPr="00764DA0" w:rsidRDefault="00726F8E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</w:p>
    <w:p w:rsidR="00180253" w:rsidRDefault="006C503D" w:rsidP="00FB55EE">
      <w:pPr>
        <w:pStyle w:val="2"/>
        <w:keepLines w:val="0"/>
        <w:numPr>
          <w:ilvl w:val="1"/>
          <w:numId w:val="29"/>
        </w:numPr>
        <w:tabs>
          <w:tab w:val="clear" w:pos="1701"/>
          <w:tab w:val="clear" w:pos="1814"/>
          <w:tab w:val="left" w:pos="567"/>
        </w:tabs>
        <w:spacing w:before="0" w:after="0"/>
        <w:ind w:left="-142" w:right="-115" w:firstLine="0"/>
        <w:rPr>
          <w:sz w:val="28"/>
          <w:szCs w:val="28"/>
        </w:rPr>
      </w:pPr>
      <w:bookmarkStart w:id="22" w:name="_Toc479442475"/>
      <w:r>
        <w:rPr>
          <w:sz w:val="28"/>
          <w:szCs w:val="28"/>
        </w:rPr>
        <w:t>П</w:t>
      </w:r>
      <w:r w:rsidR="00180253" w:rsidRPr="00B76A6A">
        <w:rPr>
          <w:sz w:val="28"/>
          <w:szCs w:val="28"/>
        </w:rPr>
        <w:t>редложения по величине необходимых инвестиций в строительство</w:t>
      </w:r>
      <w:r w:rsidR="00180253">
        <w:rPr>
          <w:sz w:val="28"/>
          <w:szCs w:val="28"/>
        </w:rPr>
        <w:t xml:space="preserve">, реконструкцию, </w:t>
      </w:r>
      <w:r w:rsidR="00180253" w:rsidRPr="00180253">
        <w:rPr>
          <w:sz w:val="28"/>
          <w:szCs w:val="28"/>
        </w:rPr>
        <w:t xml:space="preserve">техническое перевооружение </w:t>
      </w:r>
      <w:r w:rsidR="00180253">
        <w:rPr>
          <w:sz w:val="28"/>
          <w:szCs w:val="28"/>
        </w:rPr>
        <w:t xml:space="preserve">и (или) </w:t>
      </w:r>
      <w:r w:rsidR="00236210">
        <w:rPr>
          <w:sz w:val="28"/>
          <w:szCs w:val="28"/>
        </w:rPr>
        <w:t xml:space="preserve">модернизацию </w:t>
      </w:r>
      <w:r w:rsidR="00180253" w:rsidRPr="00180253">
        <w:rPr>
          <w:sz w:val="28"/>
          <w:szCs w:val="28"/>
        </w:rPr>
        <w:t>тепловых сетей, насосных станций и тепловых пунктов на каждом этапе</w:t>
      </w:r>
      <w:bookmarkEnd w:id="22"/>
    </w:p>
    <w:p w:rsidR="00726F8E" w:rsidRPr="00726F8E" w:rsidRDefault="00726F8E" w:rsidP="00726F8E">
      <w:pPr>
        <w:pStyle w:val="e"/>
      </w:pPr>
    </w:p>
    <w:p w:rsidR="00DE799D" w:rsidRPr="00DE799D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>Инвестиций в строительство, реконстр</w:t>
      </w:r>
      <w:r>
        <w:rPr>
          <w:sz w:val="28"/>
          <w:szCs w:val="28"/>
        </w:rPr>
        <w:t>укцию и техническое перевооруже</w:t>
      </w:r>
      <w:r w:rsidRPr="00DE799D">
        <w:rPr>
          <w:sz w:val="28"/>
          <w:szCs w:val="28"/>
        </w:rPr>
        <w:t>ние тепловых сетей планируется в течени</w:t>
      </w:r>
      <w:proofErr w:type="gramStart"/>
      <w:r w:rsidRPr="00DE799D">
        <w:rPr>
          <w:sz w:val="28"/>
          <w:szCs w:val="28"/>
        </w:rPr>
        <w:t>и</w:t>
      </w:r>
      <w:proofErr w:type="gramEnd"/>
      <w:r w:rsidRPr="00DE799D">
        <w:rPr>
          <w:sz w:val="28"/>
          <w:szCs w:val="28"/>
        </w:rPr>
        <w:t xml:space="preserve"> расчетного срока (до 2030г).</w:t>
      </w:r>
    </w:p>
    <w:p w:rsidR="001431B0" w:rsidRDefault="00DE799D" w:rsidP="00FB55EE">
      <w:pPr>
        <w:pStyle w:val="e"/>
        <w:keepLines w:val="0"/>
        <w:spacing w:before="0"/>
        <w:ind w:left="-142" w:right="-113" w:firstLine="567"/>
        <w:rPr>
          <w:sz w:val="28"/>
          <w:szCs w:val="28"/>
        </w:rPr>
      </w:pPr>
      <w:r w:rsidRPr="00DE799D">
        <w:rPr>
          <w:sz w:val="28"/>
          <w:szCs w:val="28"/>
        </w:rPr>
        <w:t>Инвестиций в строительство, реконстр</w:t>
      </w:r>
      <w:r>
        <w:rPr>
          <w:sz w:val="28"/>
          <w:szCs w:val="28"/>
        </w:rPr>
        <w:t>укцию и техническое перевооруже</w:t>
      </w:r>
      <w:r w:rsidRPr="00DE799D">
        <w:rPr>
          <w:sz w:val="28"/>
          <w:szCs w:val="28"/>
        </w:rPr>
        <w:t>ние насосных станций и тепловых пунктов в рассматриваемом в рамках данной схемы те</w:t>
      </w:r>
      <w:r>
        <w:rPr>
          <w:sz w:val="28"/>
          <w:szCs w:val="28"/>
        </w:rPr>
        <w:t xml:space="preserve">плоснабжения временном периоде </w:t>
      </w:r>
      <w:r w:rsidRPr="00DE799D">
        <w:rPr>
          <w:sz w:val="28"/>
          <w:szCs w:val="28"/>
        </w:rPr>
        <w:t>не планируется.</w:t>
      </w:r>
    </w:p>
    <w:p w:rsidR="001431B0" w:rsidRDefault="001431B0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</w:p>
    <w:p w:rsidR="00180253" w:rsidRPr="00E6563D" w:rsidRDefault="00180253" w:rsidP="00FB55EE">
      <w:pPr>
        <w:pStyle w:val="aff7"/>
        <w:numPr>
          <w:ilvl w:val="1"/>
          <w:numId w:val="29"/>
        </w:numPr>
        <w:tabs>
          <w:tab w:val="left" w:pos="567"/>
        </w:tabs>
        <w:kinsoku w:val="0"/>
        <w:overflowPunct w:val="0"/>
        <w:ind w:left="-142" w:right="-115" w:firstLine="0"/>
        <w:jc w:val="both"/>
        <w:rPr>
          <w:rFonts w:ascii="Times New Roman" w:hAnsi="Times New Roman"/>
          <w:b/>
          <w:sz w:val="28"/>
          <w:szCs w:val="28"/>
        </w:rPr>
      </w:pPr>
      <w:bookmarkStart w:id="23" w:name="_Toc479442476"/>
      <w:r w:rsidRPr="00E6563D">
        <w:rPr>
          <w:rFonts w:ascii="Times New Roman" w:hAnsi="Times New Roman"/>
          <w:b/>
          <w:sz w:val="28"/>
          <w:szCs w:val="28"/>
        </w:rPr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</w:t>
      </w:r>
      <w:r w:rsidRPr="00E6563D">
        <w:rPr>
          <w:rFonts w:ascii="Times New Roman" w:hAnsi="Times New Roman"/>
          <w:b/>
          <w:sz w:val="28"/>
          <w:szCs w:val="28"/>
        </w:rPr>
        <w:t>о</w:t>
      </w:r>
      <w:r w:rsidRPr="00E6563D">
        <w:rPr>
          <w:rFonts w:ascii="Times New Roman" w:hAnsi="Times New Roman"/>
          <w:b/>
          <w:sz w:val="28"/>
          <w:szCs w:val="28"/>
        </w:rPr>
        <w:t>снабжения</w:t>
      </w:r>
      <w:bookmarkEnd w:id="23"/>
      <w:r w:rsidRPr="00E6563D">
        <w:rPr>
          <w:rFonts w:ascii="Times New Roman" w:hAnsi="Times New Roman"/>
          <w:b/>
          <w:sz w:val="28"/>
          <w:szCs w:val="28"/>
        </w:rPr>
        <w:t xml:space="preserve"> на каждом этапе</w:t>
      </w:r>
    </w:p>
    <w:p w:rsidR="00E6563D" w:rsidRDefault="00E6563D" w:rsidP="00FB55EE">
      <w:pPr>
        <w:pStyle w:val="e"/>
        <w:keepLines w:val="0"/>
        <w:spacing w:before="0"/>
        <w:ind w:left="-142" w:right="-115" w:firstLine="567"/>
        <w:rPr>
          <w:spacing w:val="-1"/>
          <w:sz w:val="28"/>
          <w:szCs w:val="28"/>
        </w:rPr>
      </w:pPr>
    </w:p>
    <w:p w:rsidR="00BE1A1B" w:rsidRPr="004F1D30" w:rsidRDefault="00DE799D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DE799D">
        <w:rPr>
          <w:rFonts w:ascii="Times New Roman" w:hAnsi="Times New Roman"/>
          <w:spacing w:val="-1"/>
          <w:sz w:val="28"/>
          <w:szCs w:val="28"/>
        </w:rPr>
        <w:t>Мероприятий по строительству, реконструкции и техническому перевооруж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pacing w:val="-1"/>
          <w:sz w:val="28"/>
          <w:szCs w:val="28"/>
        </w:rPr>
        <w:t>нию, в связи с изменениями температурного графика и гидравлического режима работы системы теплоснабжения в зоне эксплуатационной ответственности МУП «УККР», в схеме теплоснабжения не планируется в связи с тем, что изменения с</w:t>
      </w:r>
      <w:r w:rsidRPr="00DE799D">
        <w:rPr>
          <w:rFonts w:ascii="Times New Roman" w:hAnsi="Times New Roman"/>
          <w:spacing w:val="-1"/>
          <w:sz w:val="28"/>
          <w:szCs w:val="28"/>
        </w:rPr>
        <w:t>у</w:t>
      </w:r>
      <w:r w:rsidRPr="00DE799D">
        <w:rPr>
          <w:rFonts w:ascii="Times New Roman" w:hAnsi="Times New Roman"/>
          <w:spacing w:val="-1"/>
          <w:sz w:val="28"/>
          <w:szCs w:val="28"/>
        </w:rPr>
        <w:t>ществующего температурного режима отпуска тепловой энергии 95/70</w:t>
      </w:r>
      <w:proofErr w:type="gramStart"/>
      <w:r w:rsidRPr="00DE799D">
        <w:rPr>
          <w:rFonts w:ascii="Times New Roman" w:hAnsi="Times New Roman"/>
          <w:spacing w:val="-1"/>
          <w:sz w:val="28"/>
          <w:szCs w:val="28"/>
        </w:rPr>
        <w:t>°С</w:t>
      </w:r>
      <w:proofErr w:type="gramEnd"/>
      <w:r w:rsidRPr="00DE799D">
        <w:rPr>
          <w:rFonts w:ascii="Times New Roman" w:hAnsi="Times New Roman"/>
          <w:spacing w:val="-1"/>
          <w:sz w:val="28"/>
          <w:szCs w:val="28"/>
        </w:rPr>
        <w:t xml:space="preserve"> не треб</w:t>
      </w:r>
      <w:r w:rsidRPr="00DE799D">
        <w:rPr>
          <w:rFonts w:ascii="Times New Roman" w:hAnsi="Times New Roman"/>
          <w:spacing w:val="-1"/>
          <w:sz w:val="28"/>
          <w:szCs w:val="28"/>
        </w:rPr>
        <w:t>у</w:t>
      </w:r>
      <w:r w:rsidRPr="00DE799D">
        <w:rPr>
          <w:rFonts w:ascii="Times New Roman" w:hAnsi="Times New Roman"/>
          <w:spacing w:val="-1"/>
          <w:sz w:val="28"/>
          <w:szCs w:val="28"/>
        </w:rPr>
        <w:t>ется.</w:t>
      </w:r>
    </w:p>
    <w:p w:rsidR="007E01D3" w:rsidRPr="00BE1A1B" w:rsidRDefault="007E01D3" w:rsidP="00FB55EE">
      <w:pPr>
        <w:pStyle w:val="110"/>
        <w:tabs>
          <w:tab w:val="left" w:pos="955"/>
        </w:tabs>
        <w:kinsoku w:val="0"/>
        <w:overflowPunct w:val="0"/>
        <w:ind w:left="-142" w:right="-115"/>
        <w:outlineLvl w:val="9"/>
      </w:pPr>
    </w:p>
    <w:p w:rsidR="007E01D3" w:rsidRPr="007E01D3" w:rsidRDefault="007E01D3" w:rsidP="00FB55EE">
      <w:pPr>
        <w:pStyle w:val="110"/>
        <w:numPr>
          <w:ilvl w:val="1"/>
          <w:numId w:val="29"/>
        </w:numPr>
        <w:tabs>
          <w:tab w:val="left" w:pos="567"/>
          <w:tab w:val="left" w:pos="709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7E01D3">
        <w:rPr>
          <w:rFonts w:ascii="Times New Roman" w:hAnsi="Times New Roman" w:cs="Times New Roman"/>
          <w:sz w:val="28"/>
          <w:szCs w:val="28"/>
        </w:rPr>
        <w:t>П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7E01D3">
        <w:rPr>
          <w:rFonts w:ascii="Times New Roman" w:hAnsi="Times New Roman" w:cs="Times New Roman"/>
          <w:sz w:val="28"/>
          <w:szCs w:val="28"/>
        </w:rPr>
        <w:t>е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7E01D3">
        <w:rPr>
          <w:rFonts w:ascii="Times New Roman" w:hAnsi="Times New Roman" w:cs="Times New Roman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7E01D3">
        <w:rPr>
          <w:rFonts w:ascii="Times New Roman" w:hAnsi="Times New Roman" w:cs="Times New Roman"/>
          <w:sz w:val="28"/>
          <w:szCs w:val="28"/>
        </w:rPr>
        <w:t>ен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7E01D3">
        <w:rPr>
          <w:rFonts w:ascii="Times New Roman" w:hAnsi="Times New Roman" w:cs="Times New Roman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по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7E01D3">
        <w:rPr>
          <w:rFonts w:ascii="Times New Roman" w:hAnsi="Times New Roman" w:cs="Times New Roman"/>
          <w:sz w:val="28"/>
          <w:szCs w:val="28"/>
        </w:rPr>
        <w:t>е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7E01D3">
        <w:rPr>
          <w:rFonts w:ascii="Times New Roman" w:hAnsi="Times New Roman" w:cs="Times New Roman"/>
          <w:sz w:val="28"/>
          <w:szCs w:val="28"/>
        </w:rPr>
        <w:t>и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7E01D3">
        <w:rPr>
          <w:rFonts w:ascii="Times New Roman" w:hAnsi="Times New Roman" w:cs="Times New Roman"/>
          <w:sz w:val="28"/>
          <w:szCs w:val="28"/>
        </w:rPr>
        <w:t>ине</w:t>
      </w:r>
      <w:r w:rsidRPr="007E01D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не</w:t>
      </w:r>
      <w:r w:rsidRPr="007E01D3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7E01D3">
        <w:rPr>
          <w:rFonts w:ascii="Times New Roman" w:hAnsi="Times New Roman" w:cs="Times New Roman"/>
          <w:sz w:val="28"/>
          <w:szCs w:val="28"/>
        </w:rPr>
        <w:t>хо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7E01D3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7E01D3">
        <w:rPr>
          <w:rFonts w:ascii="Times New Roman" w:hAnsi="Times New Roman" w:cs="Times New Roman"/>
          <w:sz w:val="28"/>
          <w:szCs w:val="28"/>
        </w:rPr>
        <w:t>м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7E01D3">
        <w:rPr>
          <w:rFonts w:ascii="Times New Roman" w:hAnsi="Times New Roman" w:cs="Times New Roman"/>
          <w:sz w:val="28"/>
          <w:szCs w:val="28"/>
        </w:rPr>
        <w:t>х</w:t>
      </w:r>
      <w:r w:rsidRPr="007E01D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инвес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7E01D3">
        <w:rPr>
          <w:rFonts w:ascii="Times New Roman" w:hAnsi="Times New Roman" w:cs="Times New Roman"/>
          <w:sz w:val="28"/>
          <w:szCs w:val="28"/>
        </w:rPr>
        <w:t>иций</w:t>
      </w:r>
      <w:r w:rsidRPr="007E01D3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7E01D3">
        <w:rPr>
          <w:rFonts w:ascii="Times New Roman" w:hAnsi="Times New Roman" w:cs="Times New Roman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пе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7E01D3">
        <w:rPr>
          <w:rFonts w:ascii="Times New Roman" w:hAnsi="Times New Roman" w:cs="Times New Roman"/>
          <w:sz w:val="28"/>
          <w:szCs w:val="28"/>
        </w:rPr>
        <w:t>ево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7E01D3">
        <w:rPr>
          <w:rFonts w:ascii="Times New Roman" w:hAnsi="Times New Roman" w:cs="Times New Roman"/>
          <w:sz w:val="28"/>
          <w:szCs w:val="28"/>
        </w:rPr>
        <w:t>а</w:t>
      </w:r>
      <w:r w:rsidRPr="007E01D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й</w:t>
      </w:r>
      <w:r w:rsidRPr="007E01D3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сис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7E01D3">
        <w:rPr>
          <w:rFonts w:ascii="Times New Roman" w:hAnsi="Times New Roman" w:cs="Times New Roman"/>
          <w:sz w:val="28"/>
          <w:szCs w:val="28"/>
        </w:rPr>
        <w:t>е</w:t>
      </w:r>
      <w:r w:rsidRPr="007E01D3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7E01D3">
        <w:rPr>
          <w:rFonts w:ascii="Times New Roman" w:hAnsi="Times New Roman" w:cs="Times New Roman"/>
          <w:sz w:val="28"/>
          <w:szCs w:val="28"/>
        </w:rPr>
        <w:t>ы</w:t>
      </w:r>
      <w:r w:rsidRPr="007E01D3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7E01D3">
        <w:rPr>
          <w:rFonts w:ascii="Times New Roman" w:hAnsi="Times New Roman" w:cs="Times New Roman"/>
          <w:sz w:val="28"/>
          <w:szCs w:val="28"/>
        </w:rPr>
        <w:t>еп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сна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7E01D3">
        <w:rPr>
          <w:rFonts w:ascii="Times New Roman" w:hAnsi="Times New Roman" w:cs="Times New Roman"/>
          <w:sz w:val="28"/>
          <w:szCs w:val="28"/>
        </w:rPr>
        <w:t>ен</w:t>
      </w:r>
      <w:r w:rsidRPr="007E01D3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7E01D3">
        <w:rPr>
          <w:rFonts w:ascii="Times New Roman" w:hAnsi="Times New Roman" w:cs="Times New Roman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(г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р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7E01D3">
        <w:rPr>
          <w:rFonts w:ascii="Times New Roman" w:hAnsi="Times New Roman" w:cs="Times New Roman"/>
          <w:sz w:val="28"/>
          <w:szCs w:val="28"/>
        </w:rPr>
        <w:t>е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7E01D3">
        <w:rPr>
          <w:rFonts w:ascii="Times New Roman" w:hAnsi="Times New Roman" w:cs="Times New Roman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во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7E01D3">
        <w:rPr>
          <w:rFonts w:ascii="Times New Roman" w:hAnsi="Times New Roman" w:cs="Times New Roman"/>
          <w:sz w:val="28"/>
          <w:szCs w:val="28"/>
        </w:rPr>
        <w:t>на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7E01D3">
        <w:rPr>
          <w:rFonts w:ascii="Times New Roman" w:hAnsi="Times New Roman" w:cs="Times New Roman"/>
          <w:sz w:val="28"/>
          <w:szCs w:val="28"/>
        </w:rPr>
        <w:t>ен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7E01D3">
        <w:rPr>
          <w:rFonts w:ascii="Times New Roman" w:hAnsi="Times New Roman" w:cs="Times New Roman"/>
          <w:sz w:val="28"/>
          <w:szCs w:val="28"/>
        </w:rPr>
        <w:t>)</w:t>
      </w:r>
      <w:r w:rsidRPr="007E01D3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="001F10A7" w:rsidRPr="001F10A7">
        <w:rPr>
          <w:rFonts w:ascii="Times New Roman" w:hAnsi="Times New Roman" w:cs="Times New Roman"/>
          <w:sz w:val="28"/>
          <w:szCs w:val="28"/>
        </w:rPr>
        <w:t>отдельных учас</w:t>
      </w:r>
      <w:r w:rsidR="001F10A7" w:rsidRPr="001F10A7">
        <w:rPr>
          <w:rFonts w:ascii="Times New Roman" w:hAnsi="Times New Roman" w:cs="Times New Roman"/>
          <w:sz w:val="28"/>
          <w:szCs w:val="28"/>
        </w:rPr>
        <w:t>т</w:t>
      </w:r>
      <w:r w:rsidR="001F10A7" w:rsidRPr="001F10A7">
        <w:rPr>
          <w:rFonts w:ascii="Times New Roman" w:hAnsi="Times New Roman" w:cs="Times New Roman"/>
          <w:sz w:val="28"/>
          <w:szCs w:val="28"/>
        </w:rPr>
        <w:t>ков такой системы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7E01D3">
        <w:rPr>
          <w:rFonts w:ascii="Times New Roman" w:hAnsi="Times New Roman" w:cs="Times New Roman"/>
          <w:sz w:val="28"/>
          <w:szCs w:val="28"/>
        </w:rPr>
        <w:t>а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7E01D3">
        <w:rPr>
          <w:rFonts w:ascii="Times New Roman" w:hAnsi="Times New Roman" w:cs="Times New Roman"/>
          <w:sz w:val="28"/>
          <w:szCs w:val="28"/>
        </w:rPr>
        <w:t>ую</w:t>
      </w:r>
      <w:r w:rsidRPr="007E01D3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сис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7E01D3">
        <w:rPr>
          <w:rFonts w:ascii="Times New Roman" w:hAnsi="Times New Roman" w:cs="Times New Roman"/>
          <w:sz w:val="28"/>
          <w:szCs w:val="28"/>
        </w:rPr>
        <w:t>ему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р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7E01D3">
        <w:rPr>
          <w:rFonts w:ascii="Times New Roman" w:hAnsi="Times New Roman" w:cs="Times New Roman"/>
          <w:sz w:val="28"/>
          <w:szCs w:val="28"/>
        </w:rPr>
        <w:t>е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7E01D3">
        <w:rPr>
          <w:rFonts w:ascii="Times New Roman" w:hAnsi="Times New Roman" w:cs="Times New Roman"/>
          <w:sz w:val="28"/>
          <w:szCs w:val="28"/>
        </w:rPr>
        <w:t>о</w:t>
      </w:r>
      <w:r w:rsidRPr="007E01D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во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сна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7E01D3">
        <w:rPr>
          <w:rFonts w:ascii="Times New Roman" w:hAnsi="Times New Roman" w:cs="Times New Roman"/>
          <w:sz w:val="28"/>
          <w:szCs w:val="28"/>
        </w:rPr>
        <w:t>ен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7E01D3">
        <w:rPr>
          <w:rFonts w:ascii="Times New Roman" w:hAnsi="Times New Roman" w:cs="Times New Roman"/>
          <w:sz w:val="28"/>
          <w:szCs w:val="28"/>
        </w:rPr>
        <w:t>я</w:t>
      </w:r>
      <w:r w:rsidRPr="007E01D3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z w:val="28"/>
          <w:szCs w:val="28"/>
        </w:rPr>
        <w:t>на</w:t>
      </w:r>
      <w:r w:rsidRPr="007E01D3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7E01D3">
        <w:rPr>
          <w:rFonts w:ascii="Times New Roman" w:hAnsi="Times New Roman" w:cs="Times New Roman"/>
          <w:sz w:val="28"/>
          <w:szCs w:val="28"/>
        </w:rPr>
        <w:t>а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7E01D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7E01D3">
        <w:rPr>
          <w:rFonts w:ascii="Times New Roman" w:hAnsi="Times New Roman" w:cs="Times New Roman"/>
          <w:sz w:val="28"/>
          <w:szCs w:val="28"/>
        </w:rPr>
        <w:t>м</w:t>
      </w:r>
      <w:r w:rsidRPr="007E01D3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7E01D3">
        <w:rPr>
          <w:rFonts w:ascii="Times New Roman" w:hAnsi="Times New Roman" w:cs="Times New Roman"/>
          <w:spacing w:val="-1"/>
          <w:sz w:val="28"/>
          <w:szCs w:val="28"/>
        </w:rPr>
        <w:t>эт</w:t>
      </w:r>
      <w:r w:rsidRPr="007E01D3">
        <w:rPr>
          <w:rFonts w:ascii="Times New Roman" w:hAnsi="Times New Roman" w:cs="Times New Roman"/>
          <w:sz w:val="28"/>
          <w:szCs w:val="28"/>
        </w:rPr>
        <w:t>апе</w:t>
      </w:r>
    </w:p>
    <w:p w:rsidR="007E01D3" w:rsidRDefault="007E01D3" w:rsidP="00FB55EE">
      <w:pPr>
        <w:kinsoku w:val="0"/>
        <w:overflowPunct w:val="0"/>
        <w:ind w:left="-142" w:right="-115"/>
      </w:pPr>
    </w:p>
    <w:p w:rsidR="00B8359D" w:rsidRDefault="00E41383" w:rsidP="00B8359D">
      <w:pPr>
        <w:pStyle w:val="aff7"/>
        <w:tabs>
          <w:tab w:val="left" w:pos="567"/>
        </w:tabs>
        <w:kinsoku w:val="0"/>
        <w:overflowPunct w:val="0"/>
        <w:ind w:left="-142" w:right="-2" w:firstLine="56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</w:t>
      </w:r>
      <w:r w:rsidRPr="00EF0E8D">
        <w:rPr>
          <w:rFonts w:ascii="Times New Roman" w:hAnsi="Times New Roman"/>
          <w:sz w:val="28"/>
          <w:szCs w:val="28"/>
        </w:rPr>
        <w:t>п</w:t>
      </w:r>
      <w:r w:rsidRPr="00EF0E8D">
        <w:rPr>
          <w:rFonts w:ascii="Times New Roman" w:hAnsi="Times New Roman"/>
          <w:spacing w:val="-1"/>
          <w:sz w:val="28"/>
          <w:szCs w:val="28"/>
        </w:rPr>
        <w:t>ере</w:t>
      </w:r>
      <w:r w:rsidRPr="00EF0E8D">
        <w:rPr>
          <w:rFonts w:ascii="Times New Roman" w:hAnsi="Times New Roman"/>
          <w:sz w:val="28"/>
          <w:szCs w:val="28"/>
        </w:rPr>
        <w:t>х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а</w:t>
      </w:r>
      <w:r w:rsidRPr="00EF0E8D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на</w:t>
      </w:r>
      <w:r w:rsidRPr="00EF0E8D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з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к</w:t>
      </w:r>
      <w:r w:rsidRPr="00EF0E8D">
        <w:rPr>
          <w:rFonts w:ascii="Times New Roman" w:hAnsi="Times New Roman"/>
          <w:spacing w:val="-1"/>
          <w:sz w:val="28"/>
          <w:szCs w:val="28"/>
        </w:rPr>
        <w:t>ры</w:t>
      </w:r>
      <w:r w:rsidRPr="00EF0E8D">
        <w:rPr>
          <w:rFonts w:ascii="Times New Roman" w:hAnsi="Times New Roman"/>
          <w:sz w:val="28"/>
          <w:szCs w:val="28"/>
        </w:rPr>
        <w:t>тую</w:t>
      </w:r>
      <w:r w:rsidRPr="00EF0E8D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EF0E8D">
        <w:rPr>
          <w:rFonts w:ascii="Times New Roman" w:hAnsi="Times New Roman"/>
          <w:spacing w:val="-3"/>
          <w:sz w:val="28"/>
          <w:szCs w:val="28"/>
        </w:rPr>
        <w:t>с</w:t>
      </w:r>
      <w:r w:rsidRPr="00EF0E8D">
        <w:rPr>
          <w:rFonts w:ascii="Times New Roman" w:hAnsi="Times New Roman"/>
          <w:sz w:val="28"/>
          <w:szCs w:val="28"/>
        </w:rPr>
        <w:t>и</w:t>
      </w:r>
      <w:r w:rsidRPr="00EF0E8D">
        <w:rPr>
          <w:rFonts w:ascii="Times New Roman" w:hAnsi="Times New Roman"/>
          <w:spacing w:val="-3"/>
          <w:sz w:val="28"/>
          <w:szCs w:val="28"/>
        </w:rPr>
        <w:t>с</w:t>
      </w:r>
      <w:r w:rsidRPr="00EF0E8D">
        <w:rPr>
          <w:rFonts w:ascii="Times New Roman" w:hAnsi="Times New Roman"/>
          <w:sz w:val="28"/>
          <w:szCs w:val="28"/>
        </w:rPr>
        <w:t>т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му т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пл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сн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б</w:t>
      </w:r>
      <w:r w:rsidRPr="00EF0E8D">
        <w:rPr>
          <w:rFonts w:ascii="Times New Roman" w:hAnsi="Times New Roman"/>
          <w:spacing w:val="-1"/>
          <w:sz w:val="28"/>
          <w:szCs w:val="28"/>
        </w:rPr>
        <w:t>же</w:t>
      </w:r>
      <w:r w:rsidRPr="00EF0E8D">
        <w:rPr>
          <w:rFonts w:ascii="Times New Roman" w:hAnsi="Times New Roman"/>
          <w:sz w:val="28"/>
          <w:szCs w:val="28"/>
        </w:rPr>
        <w:t>ния</w:t>
      </w:r>
      <w:r w:rsidRPr="00EF0E8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п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т</w:t>
      </w:r>
      <w:r w:rsidRPr="00EF0E8D">
        <w:rPr>
          <w:rFonts w:ascii="Times New Roman" w:hAnsi="Times New Roman"/>
          <w:spacing w:val="-4"/>
          <w:sz w:val="28"/>
          <w:szCs w:val="28"/>
        </w:rPr>
        <w:t>р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бит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л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й</w:t>
      </w:r>
      <w:r w:rsidRPr="00EF0E8D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B570BD">
        <w:rPr>
          <w:rFonts w:ascii="Times New Roman" w:hAnsi="Times New Roman"/>
          <w:sz w:val="28"/>
          <w:szCs w:val="28"/>
        </w:rPr>
        <w:t>МУП «УККР»</w:t>
      </w:r>
      <w:r w:rsidRPr="00EF0E8D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9340E1">
        <w:rPr>
          <w:rFonts w:ascii="Times New Roman" w:hAnsi="Times New Roman"/>
          <w:sz w:val="28"/>
          <w:szCs w:val="28"/>
        </w:rPr>
        <w:t>необходимо</w:t>
      </w:r>
      <w:r w:rsidRPr="00EF0E8D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00B02">
        <w:rPr>
          <w:rFonts w:ascii="Times New Roman" w:hAnsi="Times New Roman"/>
          <w:spacing w:val="8"/>
          <w:sz w:val="28"/>
          <w:szCs w:val="28"/>
        </w:rPr>
        <w:t xml:space="preserve">произвести </w:t>
      </w:r>
      <w:r w:rsidRPr="00EF0E8D">
        <w:rPr>
          <w:rFonts w:ascii="Times New Roman" w:hAnsi="Times New Roman"/>
          <w:sz w:val="28"/>
          <w:szCs w:val="28"/>
        </w:rPr>
        <w:t>уст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н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вк</w:t>
      </w:r>
      <w:r w:rsidR="00800B02">
        <w:rPr>
          <w:rFonts w:ascii="Times New Roman" w:hAnsi="Times New Roman"/>
          <w:sz w:val="28"/>
          <w:szCs w:val="28"/>
        </w:rPr>
        <w:t>у</w:t>
      </w:r>
      <w:r w:rsidRPr="00EF0E8D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0E8D">
        <w:rPr>
          <w:rFonts w:ascii="Times New Roman" w:hAnsi="Times New Roman"/>
          <w:spacing w:val="-2"/>
          <w:sz w:val="28"/>
          <w:szCs w:val="28"/>
        </w:rPr>
        <w:t>и</w:t>
      </w:r>
      <w:r w:rsidRPr="00EF0E8D">
        <w:rPr>
          <w:rFonts w:ascii="Times New Roman" w:hAnsi="Times New Roman"/>
          <w:sz w:val="28"/>
          <w:szCs w:val="28"/>
        </w:rPr>
        <w:t>нд</w:t>
      </w:r>
      <w:r w:rsidRPr="00EF0E8D">
        <w:rPr>
          <w:rFonts w:ascii="Times New Roman" w:hAnsi="Times New Roman"/>
          <w:spacing w:val="-2"/>
          <w:sz w:val="28"/>
          <w:szCs w:val="28"/>
        </w:rPr>
        <w:t>и</w:t>
      </w:r>
      <w:r w:rsidRPr="00EF0E8D">
        <w:rPr>
          <w:rFonts w:ascii="Times New Roman" w:hAnsi="Times New Roman"/>
          <w:sz w:val="28"/>
          <w:szCs w:val="28"/>
        </w:rPr>
        <w:t>виду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pacing w:val="-3"/>
          <w:sz w:val="28"/>
          <w:szCs w:val="28"/>
        </w:rPr>
        <w:t>ль</w:t>
      </w:r>
      <w:r w:rsidRPr="00EF0E8D">
        <w:rPr>
          <w:rFonts w:ascii="Times New Roman" w:hAnsi="Times New Roman"/>
          <w:sz w:val="28"/>
          <w:szCs w:val="28"/>
        </w:rPr>
        <w:t>н</w:t>
      </w:r>
      <w:r w:rsidRPr="00EF0E8D">
        <w:rPr>
          <w:rFonts w:ascii="Times New Roman" w:hAnsi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/>
          <w:sz w:val="28"/>
          <w:szCs w:val="28"/>
        </w:rPr>
        <w:t xml:space="preserve">х 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вт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м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тизи</w:t>
      </w:r>
      <w:r w:rsidRPr="00EF0E8D">
        <w:rPr>
          <w:rFonts w:ascii="Times New Roman" w:hAnsi="Times New Roman"/>
          <w:spacing w:val="-1"/>
          <w:sz w:val="28"/>
          <w:szCs w:val="28"/>
        </w:rPr>
        <w:t>ро</w:t>
      </w:r>
      <w:r w:rsidRPr="00EF0E8D">
        <w:rPr>
          <w:rFonts w:ascii="Times New Roman" w:hAnsi="Times New Roman"/>
          <w:sz w:val="28"/>
          <w:szCs w:val="28"/>
        </w:rPr>
        <w:t>в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z w:val="28"/>
          <w:szCs w:val="28"/>
        </w:rPr>
        <w:t>н</w:t>
      </w:r>
      <w:r w:rsidRPr="00EF0E8D">
        <w:rPr>
          <w:rFonts w:ascii="Times New Roman" w:hAnsi="Times New Roman"/>
          <w:sz w:val="28"/>
          <w:szCs w:val="28"/>
        </w:rPr>
        <w:t>н</w:t>
      </w:r>
      <w:r w:rsidRPr="00EF0E8D">
        <w:rPr>
          <w:rFonts w:ascii="Times New Roman" w:hAnsi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/>
          <w:sz w:val="28"/>
          <w:szCs w:val="28"/>
        </w:rPr>
        <w:t>х</w:t>
      </w:r>
      <w:r w:rsidRPr="00EF0E8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EF0E8D">
        <w:rPr>
          <w:rFonts w:ascii="Times New Roman" w:hAnsi="Times New Roman"/>
          <w:spacing w:val="-3"/>
          <w:sz w:val="28"/>
          <w:szCs w:val="28"/>
        </w:rPr>
        <w:t>т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пл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в</w:t>
      </w:r>
      <w:r w:rsidRPr="00EF0E8D">
        <w:rPr>
          <w:rFonts w:ascii="Times New Roman" w:hAnsi="Times New Roman"/>
          <w:spacing w:val="-1"/>
          <w:sz w:val="28"/>
          <w:szCs w:val="28"/>
        </w:rPr>
        <w:t>ы</w:t>
      </w:r>
      <w:r w:rsidRPr="00EF0E8D">
        <w:rPr>
          <w:rFonts w:ascii="Times New Roman" w:hAnsi="Times New Roman"/>
          <w:sz w:val="28"/>
          <w:szCs w:val="28"/>
        </w:rPr>
        <w:t>х</w:t>
      </w:r>
      <w:r w:rsidRPr="00EF0E8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пункт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в</w:t>
      </w:r>
      <w:r w:rsidRPr="00EF0E8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(</w:t>
      </w:r>
      <w:r w:rsidRPr="00EF0E8D">
        <w:rPr>
          <w:rFonts w:ascii="Times New Roman" w:hAnsi="Times New Roman"/>
          <w:spacing w:val="-1"/>
          <w:sz w:val="28"/>
          <w:szCs w:val="28"/>
        </w:rPr>
        <w:t>И</w:t>
      </w:r>
      <w:r w:rsidRPr="00EF0E8D">
        <w:rPr>
          <w:rFonts w:ascii="Times New Roman" w:hAnsi="Times New Roman"/>
          <w:spacing w:val="-3"/>
          <w:sz w:val="28"/>
          <w:szCs w:val="28"/>
        </w:rPr>
        <w:t>А</w:t>
      </w:r>
      <w:r w:rsidRPr="00EF0E8D">
        <w:rPr>
          <w:rFonts w:ascii="Times New Roman" w:hAnsi="Times New Roman"/>
          <w:spacing w:val="-2"/>
          <w:sz w:val="28"/>
          <w:szCs w:val="28"/>
        </w:rPr>
        <w:t>Т</w:t>
      </w:r>
      <w:r w:rsidRPr="00EF0E8D">
        <w:rPr>
          <w:rFonts w:ascii="Times New Roman" w:hAnsi="Times New Roman"/>
          <w:spacing w:val="-1"/>
          <w:sz w:val="28"/>
          <w:szCs w:val="28"/>
        </w:rPr>
        <w:t>П</w:t>
      </w:r>
      <w:r w:rsidRPr="00EF0E8D">
        <w:rPr>
          <w:rFonts w:ascii="Times New Roman" w:hAnsi="Times New Roman"/>
          <w:sz w:val="28"/>
          <w:szCs w:val="28"/>
        </w:rPr>
        <w:t>)</w:t>
      </w:r>
      <w:r w:rsidRPr="00EF0E8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с</w:t>
      </w:r>
      <w:r w:rsidRPr="00EF0E8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0E8D">
        <w:rPr>
          <w:rFonts w:ascii="Times New Roman" w:hAnsi="Times New Roman"/>
          <w:sz w:val="28"/>
          <w:szCs w:val="28"/>
        </w:rPr>
        <w:t>т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z w:val="28"/>
          <w:szCs w:val="28"/>
        </w:rPr>
        <w:t>пл</w:t>
      </w:r>
      <w:r w:rsidRPr="00EF0E8D">
        <w:rPr>
          <w:rFonts w:ascii="Times New Roman" w:hAnsi="Times New Roman"/>
          <w:spacing w:val="-1"/>
          <w:sz w:val="28"/>
          <w:szCs w:val="28"/>
        </w:rPr>
        <w:t>о</w:t>
      </w:r>
      <w:r w:rsidRPr="00EF0E8D">
        <w:rPr>
          <w:rFonts w:ascii="Times New Roman" w:hAnsi="Times New Roman"/>
          <w:sz w:val="28"/>
          <w:szCs w:val="28"/>
        </w:rPr>
        <w:t>обм</w:t>
      </w:r>
      <w:r w:rsidRPr="00EF0E8D">
        <w:rPr>
          <w:rFonts w:ascii="Times New Roman" w:hAnsi="Times New Roman"/>
          <w:spacing w:val="-1"/>
          <w:sz w:val="28"/>
          <w:szCs w:val="28"/>
        </w:rPr>
        <w:t>е</w:t>
      </w:r>
      <w:r w:rsidRPr="00EF0E8D">
        <w:rPr>
          <w:rFonts w:ascii="Times New Roman" w:hAnsi="Times New Roman"/>
          <w:spacing w:val="-3"/>
          <w:sz w:val="28"/>
          <w:szCs w:val="28"/>
        </w:rPr>
        <w:t>н</w:t>
      </w:r>
      <w:r w:rsidRPr="00EF0E8D">
        <w:rPr>
          <w:rFonts w:ascii="Times New Roman" w:hAnsi="Times New Roman"/>
          <w:sz w:val="28"/>
          <w:szCs w:val="28"/>
        </w:rPr>
        <w:t>ник</w:t>
      </w:r>
      <w:r w:rsidRPr="00EF0E8D">
        <w:rPr>
          <w:rFonts w:ascii="Times New Roman" w:hAnsi="Times New Roman"/>
          <w:spacing w:val="-1"/>
          <w:sz w:val="28"/>
          <w:szCs w:val="28"/>
        </w:rPr>
        <w:t>а</w:t>
      </w:r>
      <w:r w:rsidRPr="00EF0E8D">
        <w:rPr>
          <w:rFonts w:ascii="Times New Roman" w:hAnsi="Times New Roman"/>
          <w:spacing w:val="-3"/>
          <w:sz w:val="28"/>
          <w:szCs w:val="28"/>
        </w:rPr>
        <w:t>м</w:t>
      </w:r>
      <w:r w:rsidRPr="00EF0E8D">
        <w:rPr>
          <w:rFonts w:ascii="Times New Roman" w:hAnsi="Times New Roman"/>
          <w:sz w:val="28"/>
          <w:szCs w:val="28"/>
        </w:rPr>
        <w:t>и</w:t>
      </w:r>
      <w:r w:rsidRPr="00EF0E8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0E8D">
        <w:rPr>
          <w:rFonts w:ascii="Times New Roman" w:hAnsi="Times New Roman"/>
          <w:spacing w:val="-1"/>
          <w:sz w:val="28"/>
          <w:szCs w:val="28"/>
        </w:rPr>
        <w:t>Г</w:t>
      </w:r>
      <w:r w:rsidRPr="00EF0E8D">
        <w:rPr>
          <w:rFonts w:ascii="Times New Roman" w:hAnsi="Times New Roman"/>
          <w:sz w:val="28"/>
          <w:szCs w:val="28"/>
        </w:rPr>
        <w:t>В</w:t>
      </w:r>
      <w:r w:rsidRPr="00EF0E8D">
        <w:rPr>
          <w:rFonts w:ascii="Times New Roman" w:hAnsi="Times New Roman"/>
          <w:spacing w:val="-1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, </w:t>
      </w:r>
      <w:r w:rsidR="00601B48">
        <w:rPr>
          <w:rFonts w:ascii="Times New Roman" w:hAnsi="Times New Roman"/>
          <w:sz w:val="28"/>
          <w:szCs w:val="28"/>
        </w:rPr>
        <w:t>а также</w:t>
      </w:r>
      <w:r w:rsidR="00C41E38" w:rsidRPr="00C41E38">
        <w:rPr>
          <w:rFonts w:ascii="Times New Roman" w:hAnsi="Times New Roman"/>
          <w:sz w:val="28"/>
          <w:szCs w:val="28"/>
        </w:rPr>
        <w:t xml:space="preserve"> </w:t>
      </w:r>
      <w:r w:rsidR="004F1D30">
        <w:rPr>
          <w:rFonts w:ascii="Times New Roman" w:hAnsi="Times New Roman"/>
          <w:sz w:val="28"/>
          <w:szCs w:val="28"/>
        </w:rPr>
        <w:t xml:space="preserve">возможно </w:t>
      </w:r>
      <w:r w:rsidR="00C41E38" w:rsidRPr="00C41E38">
        <w:rPr>
          <w:rFonts w:ascii="Times New Roman" w:hAnsi="Times New Roman"/>
          <w:sz w:val="28"/>
          <w:szCs w:val="28"/>
        </w:rPr>
        <w:t>в</w:t>
      </w:r>
      <w:r w:rsidR="00C41E38" w:rsidRPr="00C41E38">
        <w:rPr>
          <w:rFonts w:ascii="Times New Roman" w:hAnsi="Times New Roman"/>
          <w:sz w:val="28"/>
          <w:szCs w:val="28"/>
        </w:rPr>
        <w:t>ы</w:t>
      </w:r>
      <w:r w:rsidR="00C41E38" w:rsidRPr="00C41E38">
        <w:rPr>
          <w:rFonts w:ascii="Times New Roman" w:hAnsi="Times New Roman"/>
          <w:sz w:val="28"/>
          <w:szCs w:val="28"/>
        </w:rPr>
        <w:t>полн</w:t>
      </w:r>
      <w:r w:rsidR="004F1D30">
        <w:rPr>
          <w:rFonts w:ascii="Times New Roman" w:hAnsi="Times New Roman"/>
          <w:sz w:val="28"/>
          <w:szCs w:val="28"/>
        </w:rPr>
        <w:t>ение</w:t>
      </w:r>
      <w:r w:rsidR="00C41E38" w:rsidRPr="00C41E38">
        <w:rPr>
          <w:rFonts w:ascii="Times New Roman" w:hAnsi="Times New Roman"/>
          <w:sz w:val="28"/>
          <w:szCs w:val="28"/>
        </w:rPr>
        <w:t xml:space="preserve"> </w:t>
      </w:r>
      <w:r w:rsidRPr="00C41E38">
        <w:rPr>
          <w:rFonts w:ascii="Times New Roman" w:hAnsi="Times New Roman"/>
          <w:sz w:val="28"/>
          <w:szCs w:val="28"/>
        </w:rPr>
        <w:t>реконструкци</w:t>
      </w:r>
      <w:r w:rsidR="004F1D30">
        <w:rPr>
          <w:rFonts w:ascii="Times New Roman" w:hAnsi="Times New Roman"/>
          <w:sz w:val="28"/>
          <w:szCs w:val="28"/>
        </w:rPr>
        <w:t>и</w:t>
      </w:r>
      <w:r w:rsidRPr="00C41E38">
        <w:rPr>
          <w:rFonts w:ascii="Times New Roman" w:hAnsi="Times New Roman"/>
          <w:sz w:val="28"/>
          <w:szCs w:val="28"/>
        </w:rPr>
        <w:t xml:space="preserve"> магистральных</w:t>
      </w:r>
      <w:r w:rsidR="004F1D30">
        <w:rPr>
          <w:rFonts w:ascii="Times New Roman" w:hAnsi="Times New Roman"/>
          <w:sz w:val="28"/>
          <w:szCs w:val="28"/>
        </w:rPr>
        <w:t xml:space="preserve"> тепловых</w:t>
      </w:r>
      <w:r w:rsidRPr="00C41E38">
        <w:rPr>
          <w:rFonts w:ascii="Times New Roman" w:hAnsi="Times New Roman"/>
          <w:sz w:val="28"/>
          <w:szCs w:val="28"/>
        </w:rPr>
        <w:t xml:space="preserve"> сетей с прокладкой трубопр</w:t>
      </w:r>
      <w:r w:rsidRPr="00C41E38">
        <w:rPr>
          <w:rFonts w:ascii="Times New Roman" w:hAnsi="Times New Roman"/>
          <w:sz w:val="28"/>
          <w:szCs w:val="28"/>
        </w:rPr>
        <w:t>о</w:t>
      </w:r>
      <w:r w:rsidRPr="00C41E38">
        <w:rPr>
          <w:rFonts w:ascii="Times New Roman" w:hAnsi="Times New Roman"/>
          <w:sz w:val="28"/>
          <w:szCs w:val="28"/>
        </w:rPr>
        <w:t>вод</w:t>
      </w:r>
      <w:r w:rsidR="004F1D30">
        <w:rPr>
          <w:rFonts w:ascii="Times New Roman" w:hAnsi="Times New Roman"/>
          <w:sz w:val="28"/>
          <w:szCs w:val="28"/>
        </w:rPr>
        <w:t>ов</w:t>
      </w:r>
      <w:r w:rsidRPr="00C41E38">
        <w:rPr>
          <w:rFonts w:ascii="Times New Roman" w:hAnsi="Times New Roman"/>
          <w:sz w:val="28"/>
          <w:szCs w:val="28"/>
        </w:rPr>
        <w:t xml:space="preserve"> ГВС в двухтрубном исполнении.</w:t>
      </w:r>
      <w:r w:rsidR="00B8359D">
        <w:rPr>
          <w:rFonts w:ascii="Times New Roman" w:hAnsi="Times New Roman"/>
          <w:sz w:val="28"/>
          <w:szCs w:val="28"/>
        </w:rPr>
        <w:t xml:space="preserve"> </w:t>
      </w:r>
    </w:p>
    <w:p w:rsidR="00B8359D" w:rsidRDefault="00B8359D" w:rsidP="00B8359D">
      <w:pPr>
        <w:pStyle w:val="aff7"/>
        <w:tabs>
          <w:tab w:val="left" w:pos="567"/>
        </w:tabs>
        <w:kinsoku w:val="0"/>
        <w:overflowPunct w:val="0"/>
        <w:ind w:left="-142" w:right="-2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 xml:space="preserve">Величину инвестиций для реализации данных мероприятий необходимо определить путем разработки проектно-сметной документации. </w:t>
      </w:r>
    </w:p>
    <w:p w:rsidR="00AE581E" w:rsidRPr="00AE581E" w:rsidRDefault="00AE581E" w:rsidP="00FB55EE">
      <w:pPr>
        <w:pStyle w:val="110"/>
        <w:numPr>
          <w:ilvl w:val="1"/>
          <w:numId w:val="29"/>
        </w:numPr>
        <w:tabs>
          <w:tab w:val="left" w:pos="567"/>
          <w:tab w:val="left" w:pos="709"/>
        </w:tabs>
        <w:kinsoku w:val="0"/>
        <w:overflowPunct w:val="0"/>
        <w:ind w:left="-142" w:right="-115" w:firstLine="0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AE581E">
        <w:rPr>
          <w:rFonts w:ascii="Times New Roman" w:hAnsi="Times New Roman" w:cs="Times New Roman"/>
          <w:sz w:val="28"/>
          <w:szCs w:val="28"/>
        </w:rPr>
        <w:lastRenderedPageBreak/>
        <w:t>Оцен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AE581E">
        <w:rPr>
          <w:rFonts w:ascii="Times New Roman" w:hAnsi="Times New Roman" w:cs="Times New Roman"/>
          <w:sz w:val="28"/>
          <w:szCs w:val="28"/>
        </w:rPr>
        <w:t>а</w:t>
      </w:r>
      <w:r w:rsidRPr="00AE581E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AE581E">
        <w:rPr>
          <w:rFonts w:ascii="Times New Roman" w:hAnsi="Times New Roman" w:cs="Times New Roman"/>
          <w:sz w:val="28"/>
          <w:szCs w:val="28"/>
        </w:rPr>
        <w:t>е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AE581E">
        <w:rPr>
          <w:rFonts w:ascii="Times New Roman" w:hAnsi="Times New Roman" w:cs="Times New Roman"/>
          <w:sz w:val="28"/>
          <w:szCs w:val="28"/>
        </w:rPr>
        <w:t>и</w:t>
      </w:r>
      <w:r w:rsidRPr="00AE581E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AE581E">
        <w:rPr>
          <w:rFonts w:ascii="Times New Roman" w:hAnsi="Times New Roman" w:cs="Times New Roman"/>
          <w:sz w:val="28"/>
          <w:szCs w:val="28"/>
        </w:rPr>
        <w:t>н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AE581E">
        <w:rPr>
          <w:rFonts w:ascii="Times New Roman" w:hAnsi="Times New Roman" w:cs="Times New Roman"/>
          <w:sz w:val="28"/>
          <w:szCs w:val="28"/>
        </w:rPr>
        <w:t>с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AE581E">
        <w:rPr>
          <w:rFonts w:ascii="Times New Roman" w:hAnsi="Times New Roman" w:cs="Times New Roman"/>
          <w:sz w:val="28"/>
          <w:szCs w:val="28"/>
        </w:rPr>
        <w:t>и</w:t>
      </w:r>
      <w:r w:rsidRPr="00AE581E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AE581E">
        <w:rPr>
          <w:rFonts w:ascii="Times New Roman" w:hAnsi="Times New Roman" w:cs="Times New Roman"/>
          <w:sz w:val="28"/>
          <w:szCs w:val="28"/>
        </w:rPr>
        <w:t>инвес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AE581E">
        <w:rPr>
          <w:rFonts w:ascii="Times New Roman" w:hAnsi="Times New Roman" w:cs="Times New Roman"/>
          <w:sz w:val="28"/>
          <w:szCs w:val="28"/>
        </w:rPr>
        <w:t>иций</w:t>
      </w:r>
      <w:r w:rsidRPr="00AE581E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AE581E">
        <w:rPr>
          <w:rFonts w:ascii="Times New Roman" w:hAnsi="Times New Roman" w:cs="Times New Roman"/>
          <w:sz w:val="28"/>
          <w:szCs w:val="28"/>
        </w:rPr>
        <w:t>по</w:t>
      </w:r>
      <w:r w:rsidRPr="00AE581E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AE581E">
        <w:rPr>
          <w:rFonts w:ascii="Times New Roman" w:hAnsi="Times New Roman" w:cs="Times New Roman"/>
          <w:spacing w:val="-2"/>
          <w:sz w:val="28"/>
          <w:szCs w:val="28"/>
        </w:rPr>
        <w:t>т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AE581E">
        <w:rPr>
          <w:rFonts w:ascii="Times New Roman" w:hAnsi="Times New Roman" w:cs="Times New Roman"/>
          <w:sz w:val="28"/>
          <w:szCs w:val="28"/>
        </w:rPr>
        <w:t>е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л</w:t>
      </w:r>
      <w:r w:rsidRPr="00AE581E">
        <w:rPr>
          <w:rFonts w:ascii="Times New Roman" w:hAnsi="Times New Roman" w:cs="Times New Roman"/>
          <w:sz w:val="28"/>
          <w:szCs w:val="28"/>
        </w:rPr>
        <w:t>ьн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 w:cs="Times New Roman"/>
          <w:sz w:val="28"/>
          <w:szCs w:val="28"/>
        </w:rPr>
        <w:t>м</w:t>
      </w:r>
      <w:r w:rsidRPr="00AE581E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AE581E">
        <w:rPr>
          <w:rFonts w:ascii="Times New Roman" w:hAnsi="Times New Roman" w:cs="Times New Roman"/>
          <w:sz w:val="28"/>
          <w:szCs w:val="28"/>
        </w:rPr>
        <w:t>п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AE581E">
        <w:rPr>
          <w:rFonts w:ascii="Times New Roman" w:hAnsi="Times New Roman" w:cs="Times New Roman"/>
          <w:sz w:val="28"/>
          <w:szCs w:val="28"/>
        </w:rPr>
        <w:t>е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AE581E">
        <w:rPr>
          <w:rFonts w:ascii="Times New Roman" w:hAnsi="Times New Roman" w:cs="Times New Roman"/>
          <w:sz w:val="28"/>
          <w:szCs w:val="28"/>
        </w:rPr>
        <w:t>о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 w:cs="Times New Roman"/>
          <w:sz w:val="28"/>
          <w:szCs w:val="28"/>
        </w:rPr>
        <w:t>ен</w:t>
      </w:r>
      <w:r w:rsidRPr="00AE581E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AE581E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AE581E">
        <w:rPr>
          <w:rFonts w:ascii="Times New Roman" w:hAnsi="Times New Roman" w:cs="Times New Roman"/>
          <w:sz w:val="28"/>
          <w:szCs w:val="28"/>
        </w:rPr>
        <w:t>м</w:t>
      </w:r>
    </w:p>
    <w:p w:rsidR="00AE581E" w:rsidRDefault="00AE581E" w:rsidP="00FB55EE">
      <w:pPr>
        <w:kinsoku w:val="0"/>
        <w:overflowPunct w:val="0"/>
        <w:ind w:left="-142" w:right="-115"/>
      </w:pP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ты</w:t>
      </w:r>
      <w:r w:rsidRPr="00AE581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дствий</w:t>
      </w:r>
      <w:r w:rsidRPr="00AE581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для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бит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мм ст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укц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го</w:t>
      </w:r>
      <w:r w:rsidRPr="00AE581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ере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оо</w:t>
      </w:r>
      <w:r w:rsidRPr="00AE581E">
        <w:rPr>
          <w:rFonts w:ascii="Times New Roman" w:hAnsi="Times New Roman"/>
          <w:spacing w:val="1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уже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сист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ия 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ны с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м</w:t>
      </w:r>
      <w:r w:rsidRPr="00AE581E">
        <w:rPr>
          <w:rFonts w:ascii="Times New Roman" w:hAnsi="Times New Roman"/>
          <w:sz w:val="28"/>
          <w:szCs w:val="28"/>
        </w:rPr>
        <w:t>: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284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гн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инд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кс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го</w:t>
      </w:r>
      <w:r w:rsidRPr="00AE581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ста</w:t>
      </w:r>
      <w:r w:rsidRPr="00AE581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иф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3"/>
          <w:sz w:val="28"/>
          <w:szCs w:val="28"/>
        </w:rPr>
        <w:t>л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о</w:t>
      </w:r>
      <w:r w:rsidRPr="00AE581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эн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ю Минэк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 xml:space="preserve">я </w:t>
      </w:r>
      <w:r w:rsidRPr="00AE581E">
        <w:rPr>
          <w:rFonts w:ascii="Times New Roman" w:hAnsi="Times New Roman"/>
          <w:spacing w:val="-3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 xml:space="preserve">до </w:t>
      </w:r>
      <w:r w:rsidRPr="00AE581E">
        <w:rPr>
          <w:rFonts w:ascii="Times New Roman" w:hAnsi="Times New Roman"/>
          <w:spacing w:val="-1"/>
          <w:sz w:val="28"/>
          <w:szCs w:val="28"/>
        </w:rPr>
        <w:t>203</w:t>
      </w:r>
      <w:r w:rsidRPr="00AE581E">
        <w:rPr>
          <w:rFonts w:ascii="Times New Roman" w:hAnsi="Times New Roman"/>
          <w:sz w:val="28"/>
          <w:szCs w:val="28"/>
        </w:rPr>
        <w:t>4 г</w:t>
      </w:r>
      <w:r w:rsidRPr="00AE581E">
        <w:rPr>
          <w:rFonts w:ascii="Times New Roman" w:hAnsi="Times New Roman"/>
          <w:spacing w:val="-2"/>
          <w:sz w:val="28"/>
          <w:szCs w:val="28"/>
        </w:rPr>
        <w:t>.</w:t>
      </w:r>
      <w:r w:rsidRPr="00AE581E">
        <w:rPr>
          <w:rFonts w:ascii="Times New Roman" w:hAnsi="Times New Roman"/>
          <w:sz w:val="28"/>
          <w:szCs w:val="28"/>
        </w:rPr>
        <w:t>;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эффи</w:t>
      </w:r>
      <w:r w:rsidRPr="00AE581E">
        <w:rPr>
          <w:rFonts w:ascii="Times New Roman" w:hAnsi="Times New Roman"/>
          <w:spacing w:val="-3"/>
          <w:sz w:val="28"/>
          <w:szCs w:val="28"/>
        </w:rPr>
        <w:t>ц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нта 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сп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фин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нс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 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="009E041B">
        <w:rPr>
          <w:rFonts w:ascii="Times New Roman" w:hAnsi="Times New Roman"/>
          <w:sz w:val="28"/>
          <w:szCs w:val="28"/>
        </w:rPr>
        <w:t>дам;</w:t>
      </w: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Для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3"/>
          <w:sz w:val="28"/>
          <w:szCs w:val="28"/>
        </w:rPr>
        <w:t>к</w:t>
      </w:r>
      <w:r w:rsidRPr="00AE581E">
        <w:rPr>
          <w:rFonts w:ascii="Times New Roman" w:hAnsi="Times New Roman"/>
          <w:sz w:val="28"/>
          <w:szCs w:val="28"/>
        </w:rPr>
        <w:t>люч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ия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сти</w:t>
      </w:r>
      <w:r w:rsidRPr="00AE581E">
        <w:rPr>
          <w:rFonts w:ascii="Times New Roman" w:hAnsi="Times New Roman"/>
          <w:spacing w:val="-3"/>
          <w:sz w:val="28"/>
          <w:szCs w:val="28"/>
        </w:rPr>
        <w:t>ц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нную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дб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ку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ифу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ются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д</w:t>
      </w:r>
      <w:r w:rsidRPr="00AE581E">
        <w:rPr>
          <w:rFonts w:ascii="Times New Roman" w:hAnsi="Times New Roman"/>
          <w:sz w:val="28"/>
          <w:szCs w:val="28"/>
        </w:rPr>
        <w:t>у</w:t>
      </w:r>
      <w:r w:rsidRPr="00AE581E">
        <w:rPr>
          <w:rFonts w:ascii="Times New Roman" w:hAnsi="Times New Roman"/>
          <w:sz w:val="28"/>
          <w:szCs w:val="28"/>
        </w:rPr>
        <w:t>ю</w:t>
      </w:r>
      <w:r w:rsidRPr="00AE581E">
        <w:rPr>
          <w:rFonts w:ascii="Times New Roman" w:hAnsi="Times New Roman"/>
          <w:spacing w:val="-3"/>
          <w:sz w:val="28"/>
          <w:szCs w:val="28"/>
        </w:rPr>
        <w:t>щ</w:t>
      </w:r>
      <w:r w:rsidRPr="00AE581E">
        <w:rPr>
          <w:rFonts w:ascii="Times New Roman" w:hAnsi="Times New Roman"/>
          <w:sz w:val="28"/>
          <w:szCs w:val="28"/>
        </w:rPr>
        <w:t>ие м</w:t>
      </w:r>
      <w:r w:rsidRPr="00AE581E">
        <w:rPr>
          <w:rFonts w:ascii="Times New Roman" w:hAnsi="Times New Roman"/>
          <w:spacing w:val="-1"/>
          <w:sz w:val="28"/>
          <w:szCs w:val="28"/>
        </w:rPr>
        <w:t>еро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иятия: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все</w:t>
      </w:r>
      <w:r w:rsidRPr="00AE581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еро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ият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</w:t>
      </w:r>
      <w:r w:rsidRPr="00AE581E">
        <w:rPr>
          <w:rFonts w:ascii="Times New Roman" w:hAnsi="Times New Roman"/>
          <w:spacing w:val="-3"/>
          <w:sz w:val="28"/>
          <w:szCs w:val="28"/>
        </w:rPr>
        <w:t>у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укц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2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4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му</w:t>
      </w:r>
      <w:r w:rsidRPr="00AE581E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ту ист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чн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э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гии;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оже</w:t>
      </w:r>
      <w:r w:rsidRPr="00AE581E">
        <w:rPr>
          <w:rFonts w:ascii="Times New Roman" w:hAnsi="Times New Roman"/>
          <w:sz w:val="28"/>
          <w:szCs w:val="28"/>
        </w:rPr>
        <w:t>ние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нст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укц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для</w:t>
      </w:r>
      <w:r w:rsidRPr="00AE581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1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ш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еж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сти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</w:t>
      </w:r>
      <w:r w:rsidRPr="00AE581E">
        <w:rPr>
          <w:rFonts w:ascii="Times New Roman" w:hAnsi="Times New Roman"/>
          <w:spacing w:val="-3"/>
          <w:sz w:val="28"/>
          <w:szCs w:val="28"/>
        </w:rPr>
        <w:t>я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ежа</w:t>
      </w:r>
      <w:r w:rsidRPr="00AE581E">
        <w:rPr>
          <w:rFonts w:ascii="Times New Roman" w:hAnsi="Times New Roman"/>
          <w:sz w:val="28"/>
          <w:szCs w:val="28"/>
        </w:rPr>
        <w:t>щих</w:t>
      </w:r>
      <w:r w:rsidRPr="00AE581E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не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язи</w:t>
      </w:r>
      <w:r w:rsidRPr="00AE581E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исч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пани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 эксплу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 xml:space="preserve">го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су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="009E041B">
        <w:rPr>
          <w:rFonts w:ascii="Times New Roman" w:hAnsi="Times New Roman"/>
          <w:sz w:val="28"/>
          <w:szCs w:val="28"/>
        </w:rPr>
        <w:t>;</w:t>
      </w:r>
    </w:p>
    <w:p w:rsid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оже</w:t>
      </w:r>
      <w:r w:rsidRPr="00AE581E">
        <w:rPr>
          <w:rFonts w:ascii="Times New Roman" w:hAnsi="Times New Roman"/>
          <w:sz w:val="28"/>
          <w:szCs w:val="28"/>
        </w:rPr>
        <w:t>ние по ст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льству</w:t>
      </w:r>
      <w:r w:rsidRPr="00AE581E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нст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3"/>
          <w:sz w:val="28"/>
          <w:szCs w:val="28"/>
        </w:rPr>
        <w:t>ук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1"/>
          <w:sz w:val="28"/>
          <w:szCs w:val="28"/>
        </w:rPr>
        <w:t>Т</w:t>
      </w:r>
      <w:r w:rsidRPr="00AE581E">
        <w:rPr>
          <w:rFonts w:ascii="Times New Roman" w:hAnsi="Times New Roman"/>
          <w:spacing w:val="-3"/>
          <w:sz w:val="28"/>
          <w:szCs w:val="28"/>
        </w:rPr>
        <w:t>П</w:t>
      </w:r>
      <w:r w:rsidRPr="00AE581E">
        <w:rPr>
          <w:rFonts w:ascii="Times New Roman" w:hAnsi="Times New Roman"/>
          <w:sz w:val="28"/>
          <w:szCs w:val="28"/>
        </w:rPr>
        <w:t>.</w:t>
      </w:r>
    </w:p>
    <w:p w:rsidR="00F51F5A" w:rsidRPr="00AE581E" w:rsidRDefault="00F51F5A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6F2D3D">
        <w:rPr>
          <w:rFonts w:ascii="Times New Roman" w:hAnsi="Times New Roman"/>
          <w:sz w:val="28"/>
          <w:szCs w:val="28"/>
        </w:rPr>
        <w:t>М</w:t>
      </w:r>
      <w:r w:rsidRPr="006F2D3D">
        <w:rPr>
          <w:rFonts w:ascii="Times New Roman" w:hAnsi="Times New Roman"/>
          <w:spacing w:val="-1"/>
          <w:sz w:val="28"/>
          <w:szCs w:val="28"/>
        </w:rPr>
        <w:t>еро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иятия</w:t>
      </w:r>
      <w:r w:rsidRPr="006F2D3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по</w:t>
      </w:r>
      <w:r w:rsidRPr="006F2D3D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ст</w:t>
      </w:r>
      <w:r w:rsidRPr="006F2D3D">
        <w:rPr>
          <w:rFonts w:ascii="Times New Roman" w:hAnsi="Times New Roman"/>
          <w:spacing w:val="-4"/>
          <w:sz w:val="28"/>
          <w:szCs w:val="28"/>
        </w:rPr>
        <w:t>р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ит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льству</w:t>
      </w:r>
      <w:r w:rsidRPr="006F2D3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пл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ы</w:t>
      </w:r>
      <w:r w:rsidRPr="006F2D3D">
        <w:rPr>
          <w:rFonts w:ascii="Times New Roman" w:hAnsi="Times New Roman"/>
          <w:sz w:val="28"/>
          <w:szCs w:val="28"/>
        </w:rPr>
        <w:t>х</w:t>
      </w:r>
      <w:r w:rsidRPr="006F2D3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с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й</w:t>
      </w:r>
      <w:r w:rsidRPr="006F2D3D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для</w:t>
      </w:r>
      <w:r w:rsidRPr="006F2D3D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б</w:t>
      </w:r>
      <w:r w:rsidRPr="006F2D3D">
        <w:rPr>
          <w:rFonts w:ascii="Times New Roman" w:hAnsi="Times New Roman"/>
          <w:spacing w:val="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сп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3"/>
          <w:sz w:val="28"/>
          <w:szCs w:val="28"/>
        </w:rPr>
        <w:t>ч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ния</w:t>
      </w:r>
      <w:r w:rsidRPr="006F2D3D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ер</w:t>
      </w:r>
      <w:r w:rsidRPr="006F2D3D">
        <w:rPr>
          <w:rFonts w:ascii="Times New Roman" w:hAnsi="Times New Roman"/>
          <w:sz w:val="28"/>
          <w:szCs w:val="28"/>
        </w:rPr>
        <w:t>сп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к</w:t>
      </w:r>
      <w:r w:rsidRPr="006F2D3D">
        <w:rPr>
          <w:rFonts w:ascii="Times New Roman" w:hAnsi="Times New Roman"/>
          <w:spacing w:val="-3"/>
          <w:sz w:val="28"/>
          <w:szCs w:val="28"/>
        </w:rPr>
        <w:t>т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z w:val="28"/>
          <w:szCs w:val="28"/>
        </w:rPr>
        <w:t>н</w:t>
      </w:r>
      <w:r w:rsidRPr="006F2D3D">
        <w:rPr>
          <w:rFonts w:ascii="Times New Roman" w:hAnsi="Times New Roman"/>
          <w:spacing w:val="-1"/>
          <w:sz w:val="28"/>
          <w:szCs w:val="28"/>
        </w:rPr>
        <w:t>ы</w:t>
      </w:r>
      <w:r w:rsidRPr="006F2D3D">
        <w:rPr>
          <w:rFonts w:ascii="Times New Roman" w:hAnsi="Times New Roman"/>
          <w:sz w:val="28"/>
          <w:szCs w:val="28"/>
        </w:rPr>
        <w:t>х п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pacing w:val="-1"/>
          <w:sz w:val="28"/>
          <w:szCs w:val="28"/>
        </w:rPr>
        <w:t>ро</w:t>
      </w:r>
      <w:r w:rsidRPr="006F2D3D">
        <w:rPr>
          <w:rFonts w:ascii="Times New Roman" w:hAnsi="Times New Roman"/>
          <w:sz w:val="28"/>
          <w:szCs w:val="28"/>
        </w:rPr>
        <w:t>ст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пл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й</w:t>
      </w:r>
      <w:r w:rsidRPr="006F2D3D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н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z w:val="28"/>
          <w:szCs w:val="28"/>
        </w:rPr>
        <w:t>г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узки</w:t>
      </w:r>
      <w:r w:rsidRPr="006F2D3D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д</w:t>
      </w:r>
      <w:r w:rsidRPr="006F2D3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6F2D3D">
        <w:rPr>
          <w:rFonts w:ascii="Times New Roman" w:hAnsi="Times New Roman"/>
          <w:spacing w:val="-3"/>
          <w:sz w:val="28"/>
          <w:szCs w:val="28"/>
        </w:rPr>
        <w:t>ж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pacing w:val="-3"/>
          <w:sz w:val="28"/>
          <w:szCs w:val="28"/>
        </w:rPr>
        <w:t>л</w:t>
      </w:r>
      <w:r w:rsidRPr="006F2D3D">
        <w:rPr>
          <w:rFonts w:ascii="Times New Roman" w:hAnsi="Times New Roman"/>
          <w:sz w:val="28"/>
          <w:szCs w:val="28"/>
        </w:rPr>
        <w:t>ищну</w:t>
      </w:r>
      <w:r w:rsidRPr="006F2D3D">
        <w:rPr>
          <w:rFonts w:ascii="Times New Roman" w:hAnsi="Times New Roman"/>
          <w:spacing w:val="-3"/>
          <w:sz w:val="28"/>
          <w:szCs w:val="28"/>
        </w:rPr>
        <w:t>ю</w:t>
      </w:r>
      <w:r w:rsidRPr="006F2D3D">
        <w:rPr>
          <w:rFonts w:ascii="Times New Roman" w:hAnsi="Times New Roman"/>
          <w:sz w:val="28"/>
          <w:szCs w:val="28"/>
        </w:rPr>
        <w:t>,</w:t>
      </w:r>
      <w:r w:rsidRPr="006F2D3D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к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мпл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3"/>
          <w:sz w:val="28"/>
          <w:szCs w:val="28"/>
        </w:rPr>
        <w:t>к</w:t>
      </w:r>
      <w:r w:rsidRPr="006F2D3D">
        <w:rPr>
          <w:rFonts w:ascii="Times New Roman" w:hAnsi="Times New Roman"/>
          <w:sz w:val="28"/>
          <w:szCs w:val="28"/>
        </w:rPr>
        <w:t>сн</w:t>
      </w:r>
      <w:r w:rsidRPr="006F2D3D">
        <w:rPr>
          <w:rFonts w:ascii="Times New Roman" w:hAnsi="Times New Roman"/>
          <w:spacing w:val="1"/>
          <w:sz w:val="28"/>
          <w:szCs w:val="28"/>
        </w:rPr>
        <w:t>у</w:t>
      </w:r>
      <w:r w:rsidRPr="006F2D3D">
        <w:rPr>
          <w:rFonts w:ascii="Times New Roman" w:hAnsi="Times New Roman"/>
          <w:sz w:val="28"/>
          <w:szCs w:val="28"/>
        </w:rPr>
        <w:t>ю</w:t>
      </w:r>
      <w:r w:rsidRPr="006F2D3D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или</w:t>
      </w:r>
      <w:r w:rsidRPr="006F2D3D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ро</w:t>
      </w:r>
      <w:r w:rsidRPr="006F2D3D">
        <w:rPr>
          <w:rFonts w:ascii="Times New Roman" w:hAnsi="Times New Roman"/>
          <w:sz w:val="28"/>
          <w:szCs w:val="28"/>
        </w:rPr>
        <w:t>изв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д</w:t>
      </w:r>
      <w:r w:rsidRPr="006F2D3D">
        <w:rPr>
          <w:rFonts w:ascii="Times New Roman" w:hAnsi="Times New Roman"/>
          <w:sz w:val="28"/>
          <w:szCs w:val="28"/>
        </w:rPr>
        <w:t>с</w:t>
      </w:r>
      <w:r w:rsidRPr="006F2D3D">
        <w:rPr>
          <w:rFonts w:ascii="Times New Roman" w:hAnsi="Times New Roman"/>
          <w:spacing w:val="-3"/>
          <w:sz w:val="28"/>
          <w:szCs w:val="28"/>
        </w:rPr>
        <w:t>т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3"/>
          <w:sz w:val="28"/>
          <w:szCs w:val="28"/>
        </w:rPr>
        <w:t>н</w:t>
      </w:r>
      <w:r w:rsidRPr="006F2D3D">
        <w:rPr>
          <w:rFonts w:ascii="Times New Roman" w:hAnsi="Times New Roman"/>
          <w:sz w:val="28"/>
          <w:szCs w:val="28"/>
        </w:rPr>
        <w:t>ную з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z w:val="28"/>
          <w:szCs w:val="28"/>
        </w:rPr>
        <w:t>ст</w:t>
      </w:r>
      <w:r w:rsidRPr="006F2D3D">
        <w:rPr>
          <w:rFonts w:ascii="Times New Roman" w:hAnsi="Times New Roman"/>
          <w:spacing w:val="-1"/>
          <w:sz w:val="28"/>
          <w:szCs w:val="28"/>
        </w:rPr>
        <w:t>ро</w:t>
      </w:r>
      <w:r w:rsidRPr="006F2D3D">
        <w:rPr>
          <w:rFonts w:ascii="Times New Roman" w:hAnsi="Times New Roman"/>
          <w:spacing w:val="-2"/>
          <w:sz w:val="28"/>
          <w:szCs w:val="28"/>
        </w:rPr>
        <w:t>й</w:t>
      </w:r>
      <w:r w:rsidRPr="006F2D3D">
        <w:rPr>
          <w:rFonts w:ascii="Times New Roman" w:hAnsi="Times New Roman"/>
          <w:sz w:val="28"/>
          <w:szCs w:val="28"/>
        </w:rPr>
        <w:t>ку</w:t>
      </w:r>
      <w:r w:rsidRPr="006F2D3D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в Северо-Енисейск</w:t>
      </w:r>
      <w:r w:rsidR="00576901">
        <w:rPr>
          <w:rFonts w:ascii="Times New Roman" w:hAnsi="Times New Roman"/>
          <w:sz w:val="28"/>
          <w:szCs w:val="28"/>
        </w:rPr>
        <w:t>ом МО</w:t>
      </w:r>
      <w:r w:rsidRPr="006F2D3D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ре</w:t>
      </w:r>
      <w:r w:rsidRPr="006F2D3D">
        <w:rPr>
          <w:rFonts w:ascii="Times New Roman" w:hAnsi="Times New Roman"/>
          <w:sz w:val="28"/>
          <w:szCs w:val="28"/>
        </w:rPr>
        <w:t>дл</w:t>
      </w:r>
      <w:r w:rsidRPr="006F2D3D">
        <w:rPr>
          <w:rFonts w:ascii="Times New Roman" w:hAnsi="Times New Roman"/>
          <w:spacing w:val="-1"/>
          <w:sz w:val="28"/>
          <w:szCs w:val="28"/>
        </w:rPr>
        <w:t>оже</w:t>
      </w:r>
      <w:r w:rsidRPr="006F2D3D">
        <w:rPr>
          <w:rFonts w:ascii="Times New Roman" w:hAnsi="Times New Roman"/>
          <w:sz w:val="28"/>
          <w:szCs w:val="28"/>
        </w:rPr>
        <w:t>ния</w:t>
      </w:r>
      <w:r w:rsidRPr="006F2D3D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по</w:t>
      </w:r>
      <w:r w:rsidRPr="006F2D3D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6F2D3D">
        <w:rPr>
          <w:rFonts w:ascii="Times New Roman" w:hAnsi="Times New Roman"/>
          <w:spacing w:val="-4"/>
          <w:sz w:val="28"/>
          <w:szCs w:val="28"/>
        </w:rPr>
        <w:t>р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к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нст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укц</w:t>
      </w:r>
      <w:r w:rsidRPr="006F2D3D">
        <w:rPr>
          <w:rFonts w:ascii="Times New Roman" w:hAnsi="Times New Roman"/>
          <w:spacing w:val="-2"/>
          <w:sz w:val="28"/>
          <w:szCs w:val="28"/>
        </w:rPr>
        <w:t>и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1"/>
          <w:sz w:val="28"/>
          <w:szCs w:val="28"/>
        </w:rPr>
        <w:t>п</w:t>
      </w:r>
      <w:r w:rsidRPr="006F2D3D">
        <w:rPr>
          <w:rFonts w:ascii="Times New Roman" w:hAnsi="Times New Roman"/>
          <w:sz w:val="28"/>
          <w:szCs w:val="28"/>
        </w:rPr>
        <w:t>л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pacing w:val="-3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ы</w:t>
      </w:r>
      <w:r w:rsidRPr="006F2D3D">
        <w:rPr>
          <w:rFonts w:ascii="Times New Roman" w:hAnsi="Times New Roman"/>
          <w:sz w:val="28"/>
          <w:szCs w:val="28"/>
        </w:rPr>
        <w:t>х</w:t>
      </w:r>
      <w:r w:rsidRPr="006F2D3D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с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й</w:t>
      </w:r>
      <w:r w:rsidRPr="006F2D3D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с</w:t>
      </w:r>
      <w:r w:rsidRPr="006F2D3D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ув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3"/>
          <w:sz w:val="28"/>
          <w:szCs w:val="28"/>
        </w:rPr>
        <w:t>л</w:t>
      </w:r>
      <w:r w:rsidRPr="006F2D3D">
        <w:rPr>
          <w:rFonts w:ascii="Times New Roman" w:hAnsi="Times New Roman"/>
          <w:sz w:val="28"/>
          <w:szCs w:val="28"/>
        </w:rPr>
        <w:t>ич</w:t>
      </w:r>
      <w:r w:rsidRPr="006F2D3D">
        <w:rPr>
          <w:rFonts w:ascii="Times New Roman" w:hAnsi="Times New Roman"/>
          <w:spacing w:val="-4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ни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м ди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z w:val="28"/>
          <w:szCs w:val="28"/>
        </w:rPr>
        <w:t>м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а</w:t>
      </w:r>
      <w:r w:rsidRPr="006F2D3D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уб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ро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д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для</w:t>
      </w:r>
      <w:r w:rsidRPr="006F2D3D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б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сп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ч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ния</w:t>
      </w:r>
      <w:r w:rsidRPr="006F2D3D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сп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ктивных</w:t>
      </w:r>
      <w:r w:rsidRPr="006F2D3D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п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>и</w:t>
      </w:r>
      <w:r w:rsidRPr="006F2D3D">
        <w:rPr>
          <w:rFonts w:ascii="Times New Roman" w:hAnsi="Times New Roman"/>
          <w:spacing w:val="-4"/>
          <w:sz w:val="28"/>
          <w:szCs w:val="28"/>
        </w:rPr>
        <w:t>р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ст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пл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й</w:t>
      </w:r>
      <w:r w:rsidRPr="006F2D3D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н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z w:val="28"/>
          <w:szCs w:val="28"/>
        </w:rPr>
        <w:t>г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pacing w:val="2"/>
          <w:sz w:val="28"/>
          <w:szCs w:val="28"/>
        </w:rPr>
        <w:t>у</w:t>
      </w:r>
      <w:r w:rsidRPr="006F2D3D">
        <w:rPr>
          <w:rFonts w:ascii="Times New Roman" w:hAnsi="Times New Roman"/>
          <w:sz w:val="28"/>
          <w:szCs w:val="28"/>
        </w:rPr>
        <w:t>зки д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л</w:t>
      </w:r>
      <w:r w:rsidRPr="006F2D3D">
        <w:rPr>
          <w:rFonts w:ascii="Times New Roman" w:hAnsi="Times New Roman"/>
          <w:spacing w:val="-1"/>
          <w:sz w:val="28"/>
          <w:szCs w:val="28"/>
        </w:rPr>
        <w:t>ж</w:t>
      </w:r>
      <w:r w:rsidRPr="006F2D3D">
        <w:rPr>
          <w:rFonts w:ascii="Times New Roman" w:hAnsi="Times New Roman"/>
          <w:sz w:val="28"/>
          <w:szCs w:val="28"/>
        </w:rPr>
        <w:t>ны б</w:t>
      </w:r>
      <w:r w:rsidRPr="006F2D3D">
        <w:rPr>
          <w:rFonts w:ascii="Times New Roman" w:hAnsi="Times New Roman"/>
          <w:spacing w:val="-1"/>
          <w:sz w:val="28"/>
          <w:szCs w:val="28"/>
        </w:rPr>
        <w:t>ы</w:t>
      </w:r>
      <w:r w:rsidRPr="006F2D3D">
        <w:rPr>
          <w:rFonts w:ascii="Times New Roman" w:hAnsi="Times New Roman"/>
          <w:sz w:val="28"/>
          <w:szCs w:val="28"/>
        </w:rPr>
        <w:t>ть</w:t>
      </w:r>
      <w:r w:rsidRPr="006F2D3D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6F2D3D">
        <w:rPr>
          <w:rFonts w:ascii="Times New Roman" w:hAnsi="Times New Roman"/>
          <w:spacing w:val="-1"/>
          <w:sz w:val="28"/>
          <w:szCs w:val="28"/>
        </w:rPr>
        <w:t>реа</w:t>
      </w:r>
      <w:r w:rsidRPr="006F2D3D">
        <w:rPr>
          <w:rFonts w:ascii="Times New Roman" w:hAnsi="Times New Roman"/>
          <w:spacing w:val="-3"/>
          <w:sz w:val="28"/>
          <w:szCs w:val="28"/>
        </w:rPr>
        <w:t>л</w:t>
      </w:r>
      <w:r w:rsidRPr="006F2D3D">
        <w:rPr>
          <w:rFonts w:ascii="Times New Roman" w:hAnsi="Times New Roman"/>
          <w:sz w:val="28"/>
          <w:szCs w:val="28"/>
        </w:rPr>
        <w:t>из</w:t>
      </w:r>
      <w:r w:rsidRPr="006F2D3D">
        <w:rPr>
          <w:rFonts w:ascii="Times New Roman" w:hAnsi="Times New Roman"/>
          <w:spacing w:val="-4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в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z w:val="28"/>
          <w:szCs w:val="28"/>
        </w:rPr>
        <w:t>ны за сч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6F2D3D">
        <w:rPr>
          <w:rFonts w:ascii="Times New Roman" w:hAnsi="Times New Roman"/>
          <w:sz w:val="28"/>
          <w:szCs w:val="28"/>
        </w:rPr>
        <w:t>т</w:t>
      </w:r>
      <w:r w:rsidRPr="006F2D3D">
        <w:rPr>
          <w:rFonts w:ascii="Times New Roman" w:hAnsi="Times New Roman"/>
          <w:spacing w:val="-1"/>
          <w:sz w:val="28"/>
          <w:szCs w:val="28"/>
        </w:rPr>
        <w:t>а</w:t>
      </w:r>
      <w:r w:rsidRPr="006F2D3D">
        <w:rPr>
          <w:rFonts w:ascii="Times New Roman" w:hAnsi="Times New Roman"/>
          <w:spacing w:val="-1"/>
          <w:sz w:val="28"/>
          <w:szCs w:val="28"/>
        </w:rPr>
        <w:t>р</w:t>
      </w:r>
      <w:r w:rsidRPr="006F2D3D">
        <w:rPr>
          <w:rFonts w:ascii="Times New Roman" w:hAnsi="Times New Roman"/>
          <w:sz w:val="28"/>
          <w:szCs w:val="28"/>
        </w:rPr>
        <w:t xml:space="preserve">ифа </w:t>
      </w:r>
      <w:r w:rsidRPr="006F2D3D">
        <w:rPr>
          <w:rFonts w:ascii="Times New Roman" w:hAnsi="Times New Roman"/>
          <w:spacing w:val="-3"/>
          <w:sz w:val="28"/>
          <w:szCs w:val="28"/>
        </w:rPr>
        <w:t>н</w:t>
      </w:r>
      <w:r w:rsidRPr="006F2D3D">
        <w:rPr>
          <w:rFonts w:ascii="Times New Roman" w:hAnsi="Times New Roman"/>
          <w:sz w:val="28"/>
          <w:szCs w:val="28"/>
        </w:rPr>
        <w:t>а п</w:t>
      </w:r>
      <w:r w:rsidRPr="006F2D3D">
        <w:rPr>
          <w:rFonts w:ascii="Times New Roman" w:hAnsi="Times New Roman"/>
          <w:spacing w:val="-1"/>
          <w:sz w:val="28"/>
          <w:szCs w:val="28"/>
        </w:rPr>
        <w:t>о</w:t>
      </w:r>
      <w:r w:rsidRPr="006F2D3D">
        <w:rPr>
          <w:rFonts w:ascii="Times New Roman" w:hAnsi="Times New Roman"/>
          <w:sz w:val="28"/>
          <w:szCs w:val="28"/>
        </w:rPr>
        <w:t>дключ</w:t>
      </w:r>
      <w:r w:rsidRPr="006F2D3D">
        <w:rPr>
          <w:rFonts w:ascii="Times New Roman" w:hAnsi="Times New Roman"/>
          <w:spacing w:val="-1"/>
          <w:sz w:val="28"/>
          <w:szCs w:val="28"/>
        </w:rPr>
        <w:t>е</w:t>
      </w:r>
      <w:r w:rsidRPr="006F2D3D">
        <w:rPr>
          <w:rFonts w:ascii="Times New Roman" w:hAnsi="Times New Roman"/>
          <w:spacing w:val="-2"/>
          <w:sz w:val="28"/>
          <w:szCs w:val="28"/>
        </w:rPr>
        <w:t>н</w:t>
      </w:r>
      <w:r w:rsidRPr="006F2D3D">
        <w:rPr>
          <w:rFonts w:ascii="Times New Roman" w:hAnsi="Times New Roman"/>
          <w:sz w:val="28"/>
          <w:szCs w:val="28"/>
        </w:rPr>
        <w:t>ия.</w:t>
      </w: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Для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смяг</w:t>
      </w:r>
      <w:r w:rsidRPr="00AE581E">
        <w:rPr>
          <w:rFonts w:ascii="Times New Roman" w:hAnsi="Times New Roman"/>
          <w:spacing w:val="-1"/>
          <w:sz w:val="28"/>
          <w:szCs w:val="28"/>
        </w:rPr>
        <w:t>че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еж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узки</w:t>
      </w:r>
      <w:r w:rsidRPr="00AE581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ео</w:t>
      </w:r>
      <w:r w:rsidRPr="00AE581E">
        <w:rPr>
          <w:rFonts w:ascii="Times New Roman" w:hAnsi="Times New Roman"/>
          <w:sz w:val="28"/>
          <w:szCs w:val="28"/>
        </w:rPr>
        <w:t>бх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ди</w:t>
      </w:r>
      <w:r w:rsidRPr="00AE581E">
        <w:rPr>
          <w:rFonts w:ascii="Times New Roman" w:hAnsi="Times New Roman"/>
          <w:spacing w:val="1"/>
          <w:sz w:val="28"/>
          <w:szCs w:val="28"/>
        </w:rPr>
        <w:t>м</w:t>
      </w:r>
      <w:r w:rsidRPr="00AE581E">
        <w:rPr>
          <w:rFonts w:ascii="Times New Roman" w:hAnsi="Times New Roman"/>
          <w:sz w:val="28"/>
          <w:szCs w:val="28"/>
        </w:rPr>
        <w:t>о</w:t>
      </w:r>
      <w:r w:rsidRPr="00AE581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ть д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лнит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ист</w:t>
      </w:r>
      <w:r w:rsidRPr="00AE581E">
        <w:rPr>
          <w:rFonts w:ascii="Times New Roman" w:hAnsi="Times New Roman"/>
          <w:spacing w:val="-4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чник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м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ф</w:t>
      </w:r>
      <w:r w:rsidRPr="00AE581E">
        <w:rPr>
          <w:rFonts w:ascii="Times New Roman" w:hAnsi="Times New Roman"/>
          <w:sz w:val="28"/>
          <w:szCs w:val="28"/>
        </w:rPr>
        <w:t>ин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ния: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бл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стн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бюд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т,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мк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бл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стн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4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мм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1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сф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е эн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тик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;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суд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ств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-ч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е п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тн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ств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;</w:t>
      </w:r>
    </w:p>
    <w:p w:rsidR="00AE581E" w:rsidRPr="00AE581E" w:rsidRDefault="00AE581E" w:rsidP="00FB55EE">
      <w:pPr>
        <w:pStyle w:val="aff7"/>
        <w:numPr>
          <w:ilvl w:val="0"/>
          <w:numId w:val="8"/>
        </w:numPr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бюд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мк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pacing w:val="-3"/>
          <w:sz w:val="28"/>
          <w:szCs w:val="28"/>
        </w:rPr>
        <w:t>м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сф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е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эн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тик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.</w:t>
      </w:r>
    </w:p>
    <w:p w:rsidR="00AE581E" w:rsidRDefault="00AE581E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Оц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нка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э</w:t>
      </w:r>
      <w:r w:rsidRPr="00AE581E">
        <w:rPr>
          <w:rFonts w:ascii="Times New Roman" w:hAnsi="Times New Roman"/>
          <w:spacing w:val="-3"/>
          <w:sz w:val="28"/>
          <w:szCs w:val="28"/>
        </w:rPr>
        <w:t>ф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кт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вн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ти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инв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иций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дло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ям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 xml:space="preserve">в </w:t>
      </w:r>
      <w:r w:rsidRPr="00E6563D">
        <w:rPr>
          <w:rFonts w:ascii="Times New Roman" w:hAnsi="Times New Roman"/>
          <w:spacing w:val="-1"/>
          <w:sz w:val="28"/>
          <w:szCs w:val="28"/>
        </w:rPr>
        <w:t>Г</w:t>
      </w:r>
      <w:r w:rsidRPr="00E6563D">
        <w:rPr>
          <w:rFonts w:ascii="Times New Roman" w:hAnsi="Times New Roman"/>
          <w:sz w:val="28"/>
          <w:szCs w:val="28"/>
        </w:rPr>
        <w:t>л</w:t>
      </w:r>
      <w:r w:rsidRPr="00E6563D">
        <w:rPr>
          <w:rFonts w:ascii="Times New Roman" w:hAnsi="Times New Roman"/>
          <w:spacing w:val="-1"/>
          <w:sz w:val="28"/>
          <w:szCs w:val="28"/>
        </w:rPr>
        <w:t>а</w:t>
      </w:r>
      <w:r w:rsidRPr="00E6563D">
        <w:rPr>
          <w:rFonts w:ascii="Times New Roman" w:hAnsi="Times New Roman"/>
          <w:sz w:val="28"/>
          <w:szCs w:val="28"/>
        </w:rPr>
        <w:t>ве</w:t>
      </w:r>
      <w:r w:rsidRPr="00E6563D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6563D">
        <w:rPr>
          <w:rFonts w:ascii="Times New Roman" w:hAnsi="Times New Roman"/>
          <w:spacing w:val="-1"/>
          <w:sz w:val="28"/>
          <w:szCs w:val="28"/>
        </w:rPr>
        <w:t>1</w:t>
      </w:r>
      <w:r w:rsidRPr="00E6563D">
        <w:rPr>
          <w:rFonts w:ascii="Times New Roman" w:hAnsi="Times New Roman"/>
          <w:sz w:val="28"/>
          <w:szCs w:val="28"/>
        </w:rPr>
        <w:t>2</w:t>
      </w:r>
      <w:r w:rsidRPr="00E6563D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6563D">
        <w:rPr>
          <w:rFonts w:ascii="Times New Roman" w:hAnsi="Times New Roman"/>
          <w:spacing w:val="-1"/>
          <w:sz w:val="28"/>
          <w:szCs w:val="28"/>
        </w:rPr>
        <w:t>«</w:t>
      </w:r>
      <w:r w:rsidRPr="00E6563D">
        <w:rPr>
          <w:rFonts w:ascii="Times New Roman" w:hAnsi="Times New Roman"/>
          <w:sz w:val="28"/>
          <w:szCs w:val="28"/>
        </w:rPr>
        <w:t>Об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сн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в</w:t>
      </w:r>
      <w:r w:rsidRPr="00E6563D">
        <w:rPr>
          <w:rFonts w:ascii="Times New Roman" w:hAnsi="Times New Roman"/>
          <w:spacing w:val="-1"/>
          <w:sz w:val="28"/>
          <w:szCs w:val="28"/>
        </w:rPr>
        <w:t>а</w:t>
      </w:r>
      <w:r w:rsidRPr="00E6563D">
        <w:rPr>
          <w:rFonts w:ascii="Times New Roman" w:hAnsi="Times New Roman"/>
          <w:sz w:val="28"/>
          <w:szCs w:val="28"/>
        </w:rPr>
        <w:t>ние</w:t>
      </w:r>
      <w:r w:rsidRPr="00E6563D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6563D">
        <w:rPr>
          <w:rFonts w:ascii="Times New Roman" w:hAnsi="Times New Roman"/>
          <w:sz w:val="28"/>
          <w:szCs w:val="28"/>
        </w:rPr>
        <w:t>инв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Pr="00E6563D">
        <w:rPr>
          <w:rFonts w:ascii="Times New Roman" w:hAnsi="Times New Roman"/>
          <w:sz w:val="28"/>
          <w:szCs w:val="28"/>
        </w:rPr>
        <w:t>с</w:t>
      </w:r>
      <w:r w:rsidRPr="00E6563D">
        <w:rPr>
          <w:rFonts w:ascii="Times New Roman" w:hAnsi="Times New Roman"/>
          <w:spacing w:val="-3"/>
          <w:sz w:val="28"/>
          <w:szCs w:val="28"/>
        </w:rPr>
        <w:t>т</w:t>
      </w:r>
      <w:r w:rsidRPr="00E6563D">
        <w:rPr>
          <w:rFonts w:ascii="Times New Roman" w:hAnsi="Times New Roman"/>
          <w:sz w:val="28"/>
          <w:szCs w:val="28"/>
        </w:rPr>
        <w:t>и</w:t>
      </w:r>
      <w:r w:rsidRPr="00E6563D">
        <w:rPr>
          <w:rFonts w:ascii="Times New Roman" w:hAnsi="Times New Roman"/>
          <w:spacing w:val="-3"/>
          <w:sz w:val="28"/>
          <w:szCs w:val="28"/>
        </w:rPr>
        <w:t>ц</w:t>
      </w:r>
      <w:r w:rsidRPr="00E6563D">
        <w:rPr>
          <w:rFonts w:ascii="Times New Roman" w:hAnsi="Times New Roman"/>
          <w:sz w:val="28"/>
          <w:szCs w:val="28"/>
        </w:rPr>
        <w:t>ий</w:t>
      </w:r>
      <w:r w:rsidRPr="00E6563D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6563D">
        <w:rPr>
          <w:rFonts w:ascii="Times New Roman" w:hAnsi="Times New Roman"/>
          <w:sz w:val="28"/>
          <w:szCs w:val="28"/>
        </w:rPr>
        <w:t>в</w:t>
      </w:r>
      <w:r w:rsidRPr="00E6563D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E6563D">
        <w:rPr>
          <w:rFonts w:ascii="Times New Roman" w:hAnsi="Times New Roman"/>
          <w:sz w:val="28"/>
          <w:szCs w:val="28"/>
        </w:rPr>
        <w:t>ст</w:t>
      </w:r>
      <w:r w:rsidRPr="00E6563D">
        <w:rPr>
          <w:rFonts w:ascii="Times New Roman" w:hAnsi="Times New Roman"/>
          <w:spacing w:val="-1"/>
          <w:sz w:val="28"/>
          <w:szCs w:val="28"/>
        </w:rPr>
        <w:t>ро</w:t>
      </w:r>
      <w:r w:rsidRPr="00E6563D">
        <w:rPr>
          <w:rFonts w:ascii="Times New Roman" w:hAnsi="Times New Roman"/>
          <w:sz w:val="28"/>
          <w:szCs w:val="28"/>
        </w:rPr>
        <w:t>ит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Pr="00E6563D">
        <w:rPr>
          <w:rFonts w:ascii="Times New Roman" w:hAnsi="Times New Roman"/>
          <w:sz w:val="28"/>
          <w:szCs w:val="28"/>
        </w:rPr>
        <w:t>льств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,</w:t>
      </w:r>
      <w:r w:rsidRPr="00E6563D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E6563D">
        <w:rPr>
          <w:rFonts w:ascii="Times New Roman" w:hAnsi="Times New Roman"/>
          <w:sz w:val="28"/>
          <w:szCs w:val="28"/>
        </w:rPr>
        <w:t>р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Pr="00E6563D">
        <w:rPr>
          <w:rFonts w:ascii="Times New Roman" w:hAnsi="Times New Roman"/>
          <w:sz w:val="28"/>
          <w:szCs w:val="28"/>
        </w:rPr>
        <w:t>к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н</w:t>
      </w:r>
      <w:r w:rsidRPr="00E6563D">
        <w:rPr>
          <w:rFonts w:ascii="Times New Roman" w:hAnsi="Times New Roman"/>
          <w:spacing w:val="-3"/>
          <w:sz w:val="28"/>
          <w:szCs w:val="28"/>
        </w:rPr>
        <w:t>с</w:t>
      </w:r>
      <w:r w:rsidRPr="00E6563D">
        <w:rPr>
          <w:rFonts w:ascii="Times New Roman" w:hAnsi="Times New Roman"/>
          <w:sz w:val="28"/>
          <w:szCs w:val="28"/>
        </w:rPr>
        <w:t>т</w:t>
      </w:r>
      <w:r w:rsidRPr="00E6563D">
        <w:rPr>
          <w:rFonts w:ascii="Times New Roman" w:hAnsi="Times New Roman"/>
          <w:spacing w:val="-1"/>
          <w:sz w:val="28"/>
          <w:szCs w:val="28"/>
        </w:rPr>
        <w:t>р</w:t>
      </w:r>
      <w:r w:rsidRPr="00E6563D">
        <w:rPr>
          <w:rFonts w:ascii="Times New Roman" w:hAnsi="Times New Roman"/>
          <w:sz w:val="28"/>
          <w:szCs w:val="28"/>
        </w:rPr>
        <w:t>укцию</w:t>
      </w:r>
      <w:r w:rsidR="0006652D">
        <w:rPr>
          <w:rFonts w:ascii="Times New Roman" w:hAnsi="Times New Roman"/>
          <w:spacing w:val="47"/>
          <w:sz w:val="28"/>
          <w:szCs w:val="28"/>
        </w:rPr>
        <w:t xml:space="preserve">, </w:t>
      </w:r>
      <w:r w:rsidRPr="00E6563D">
        <w:rPr>
          <w:rFonts w:ascii="Times New Roman" w:hAnsi="Times New Roman"/>
          <w:sz w:val="28"/>
          <w:szCs w:val="28"/>
        </w:rPr>
        <w:t>т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Pr="00E6563D">
        <w:rPr>
          <w:rFonts w:ascii="Times New Roman" w:hAnsi="Times New Roman"/>
          <w:sz w:val="28"/>
          <w:szCs w:val="28"/>
        </w:rPr>
        <w:t>х</w:t>
      </w:r>
      <w:r w:rsidRPr="00E6563D">
        <w:rPr>
          <w:rFonts w:ascii="Times New Roman" w:hAnsi="Times New Roman"/>
          <w:sz w:val="28"/>
          <w:szCs w:val="28"/>
        </w:rPr>
        <w:t>нич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Pr="00E6563D">
        <w:rPr>
          <w:rFonts w:ascii="Times New Roman" w:hAnsi="Times New Roman"/>
          <w:spacing w:val="-3"/>
          <w:sz w:val="28"/>
          <w:szCs w:val="28"/>
        </w:rPr>
        <w:t>ск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е п</w:t>
      </w:r>
      <w:r w:rsidRPr="00E6563D">
        <w:rPr>
          <w:rFonts w:ascii="Times New Roman" w:hAnsi="Times New Roman"/>
          <w:spacing w:val="-1"/>
          <w:sz w:val="28"/>
          <w:szCs w:val="28"/>
        </w:rPr>
        <w:t>ере</w:t>
      </w:r>
      <w:r w:rsidRPr="00E6563D">
        <w:rPr>
          <w:rFonts w:ascii="Times New Roman" w:hAnsi="Times New Roman"/>
          <w:sz w:val="28"/>
          <w:szCs w:val="28"/>
        </w:rPr>
        <w:t>в</w:t>
      </w:r>
      <w:r w:rsidRPr="00E6563D">
        <w:rPr>
          <w:rFonts w:ascii="Times New Roman" w:hAnsi="Times New Roman"/>
          <w:spacing w:val="-1"/>
          <w:sz w:val="28"/>
          <w:szCs w:val="28"/>
        </w:rPr>
        <w:t>ооруже</w:t>
      </w:r>
      <w:r w:rsidRPr="00E6563D">
        <w:rPr>
          <w:rFonts w:ascii="Times New Roman" w:hAnsi="Times New Roman"/>
          <w:sz w:val="28"/>
          <w:szCs w:val="28"/>
        </w:rPr>
        <w:t>ни</w:t>
      </w:r>
      <w:r w:rsidRPr="00E6563D">
        <w:rPr>
          <w:rFonts w:ascii="Times New Roman" w:hAnsi="Times New Roman"/>
          <w:spacing w:val="-1"/>
          <w:sz w:val="28"/>
          <w:szCs w:val="28"/>
        </w:rPr>
        <w:t>е</w:t>
      </w:r>
      <w:r w:rsidR="0006652D">
        <w:rPr>
          <w:rFonts w:ascii="Times New Roman" w:hAnsi="Times New Roman"/>
          <w:spacing w:val="-1"/>
          <w:sz w:val="28"/>
          <w:szCs w:val="28"/>
        </w:rPr>
        <w:t xml:space="preserve"> и (или) модернизацию</w:t>
      </w:r>
      <w:r w:rsidRPr="00E6563D">
        <w:rPr>
          <w:rFonts w:ascii="Times New Roman" w:hAnsi="Times New Roman"/>
          <w:sz w:val="28"/>
          <w:szCs w:val="28"/>
        </w:rPr>
        <w:t>»</w:t>
      </w:r>
      <w:r w:rsidRPr="00E6563D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б</w:t>
      </w:r>
      <w:r w:rsidRPr="00E6563D">
        <w:rPr>
          <w:rFonts w:ascii="Times New Roman" w:hAnsi="Times New Roman"/>
          <w:spacing w:val="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сн</w:t>
      </w:r>
      <w:r w:rsidRPr="00E6563D">
        <w:rPr>
          <w:rFonts w:ascii="Times New Roman" w:hAnsi="Times New Roman"/>
          <w:spacing w:val="-1"/>
          <w:sz w:val="28"/>
          <w:szCs w:val="28"/>
        </w:rPr>
        <w:t>о</w:t>
      </w:r>
      <w:r w:rsidRPr="00E6563D">
        <w:rPr>
          <w:rFonts w:ascii="Times New Roman" w:hAnsi="Times New Roman"/>
          <w:sz w:val="28"/>
          <w:szCs w:val="28"/>
        </w:rPr>
        <w:t>в</w:t>
      </w:r>
      <w:r w:rsidRPr="00E6563D">
        <w:rPr>
          <w:rFonts w:ascii="Times New Roman" w:hAnsi="Times New Roman"/>
          <w:spacing w:val="-1"/>
          <w:sz w:val="28"/>
          <w:szCs w:val="28"/>
        </w:rPr>
        <w:t>ы</w:t>
      </w:r>
      <w:r w:rsidRPr="00E6563D">
        <w:rPr>
          <w:rFonts w:ascii="Times New Roman" w:hAnsi="Times New Roman"/>
          <w:sz w:val="28"/>
          <w:szCs w:val="28"/>
        </w:rPr>
        <w:t>в</w:t>
      </w:r>
      <w:r w:rsidRPr="00E6563D">
        <w:rPr>
          <w:rFonts w:ascii="Times New Roman" w:hAnsi="Times New Roman"/>
          <w:spacing w:val="-1"/>
          <w:sz w:val="28"/>
          <w:szCs w:val="28"/>
        </w:rPr>
        <w:t>а</w:t>
      </w:r>
      <w:r w:rsidRPr="00E6563D">
        <w:rPr>
          <w:rFonts w:ascii="Times New Roman" w:hAnsi="Times New Roman"/>
          <w:sz w:val="28"/>
          <w:szCs w:val="28"/>
        </w:rPr>
        <w:t>ющих</w:t>
      </w:r>
      <w:r w:rsidRPr="00AE581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сх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ме</w:t>
      </w:r>
      <w:r w:rsidRPr="00AE581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ния.</w:t>
      </w:r>
    </w:p>
    <w:p w:rsidR="0006652D" w:rsidRDefault="0006652D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</w:p>
    <w:p w:rsidR="0006652D" w:rsidRDefault="0006652D" w:rsidP="00FB55EE">
      <w:pPr>
        <w:pStyle w:val="aff7"/>
        <w:numPr>
          <w:ilvl w:val="1"/>
          <w:numId w:val="29"/>
        </w:numPr>
        <w:tabs>
          <w:tab w:val="left" w:pos="567"/>
        </w:tabs>
        <w:kinsoku w:val="0"/>
        <w:overflowPunct w:val="0"/>
        <w:ind w:left="-142" w:right="-115" w:firstLine="0"/>
        <w:jc w:val="both"/>
        <w:rPr>
          <w:rFonts w:ascii="Times New Roman" w:hAnsi="Times New Roman"/>
          <w:b/>
          <w:sz w:val="28"/>
          <w:szCs w:val="28"/>
        </w:rPr>
      </w:pPr>
      <w:r w:rsidRPr="009C6F2B">
        <w:rPr>
          <w:rFonts w:ascii="Times New Roman" w:hAnsi="Times New Roman"/>
          <w:b/>
          <w:sz w:val="28"/>
          <w:szCs w:val="28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E32852" w:rsidRDefault="00E32852" w:rsidP="00FB55EE">
      <w:pPr>
        <w:pStyle w:val="aff7"/>
        <w:kinsoku w:val="0"/>
        <w:overflowPunct w:val="0"/>
        <w:ind w:left="-142" w:right="-115" w:firstLine="568"/>
        <w:jc w:val="both"/>
        <w:rPr>
          <w:rFonts w:ascii="Times New Roman" w:hAnsi="Times New Roman"/>
          <w:b/>
          <w:sz w:val="28"/>
          <w:szCs w:val="28"/>
        </w:rPr>
      </w:pPr>
    </w:p>
    <w:p w:rsidR="00190BE6" w:rsidRDefault="00190BE6" w:rsidP="00B8359D">
      <w:pPr>
        <w:pStyle w:val="aff7"/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B8359D" w:rsidRPr="00B8359D">
        <w:rPr>
          <w:rFonts w:ascii="Times New Roman" w:hAnsi="Times New Roman"/>
          <w:sz w:val="28"/>
          <w:szCs w:val="28"/>
        </w:rPr>
        <w:t>еличин</w:t>
      </w:r>
      <w:r>
        <w:rPr>
          <w:rFonts w:ascii="Times New Roman" w:hAnsi="Times New Roman"/>
          <w:sz w:val="28"/>
          <w:szCs w:val="28"/>
        </w:rPr>
        <w:t xml:space="preserve">а </w:t>
      </w:r>
      <w:r w:rsidR="00B8359D" w:rsidRPr="00B8359D">
        <w:rPr>
          <w:rFonts w:ascii="Times New Roman" w:hAnsi="Times New Roman"/>
          <w:sz w:val="28"/>
          <w:szCs w:val="28"/>
        </w:rPr>
        <w:t>фактически осуществленных инвестиций в строительство, реко</w:t>
      </w:r>
      <w:r w:rsidR="00B8359D" w:rsidRPr="00B8359D">
        <w:rPr>
          <w:rFonts w:ascii="Times New Roman" w:hAnsi="Times New Roman"/>
          <w:sz w:val="28"/>
          <w:szCs w:val="28"/>
        </w:rPr>
        <w:t>н</w:t>
      </w:r>
      <w:r w:rsidR="00B8359D" w:rsidRPr="00B8359D">
        <w:rPr>
          <w:rFonts w:ascii="Times New Roman" w:hAnsi="Times New Roman"/>
          <w:sz w:val="28"/>
          <w:szCs w:val="28"/>
        </w:rPr>
        <w:t>струкцию, техническое перевооружение и (или) модернизацию объектов тепл</w:t>
      </w:r>
      <w:r w:rsidR="00B8359D" w:rsidRPr="00B8359D">
        <w:rPr>
          <w:rFonts w:ascii="Times New Roman" w:hAnsi="Times New Roman"/>
          <w:sz w:val="28"/>
          <w:szCs w:val="28"/>
        </w:rPr>
        <w:t>о</w:t>
      </w:r>
      <w:r w:rsidR="00B8359D" w:rsidRPr="00B8359D">
        <w:rPr>
          <w:rFonts w:ascii="Times New Roman" w:hAnsi="Times New Roman"/>
          <w:sz w:val="28"/>
          <w:szCs w:val="28"/>
        </w:rPr>
        <w:t xml:space="preserve">снабжения за базовый период и базовый период </w:t>
      </w:r>
      <w:r w:rsidR="00373FE2">
        <w:rPr>
          <w:rFonts w:ascii="Times New Roman" w:hAnsi="Times New Roman"/>
          <w:sz w:val="28"/>
          <w:szCs w:val="28"/>
        </w:rPr>
        <w:t>разработки схемы теплоснабжения составила</w:t>
      </w:r>
      <w:r w:rsidR="00B8359D" w:rsidRPr="00B8359D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составила</w:t>
      </w:r>
      <w:proofErr w:type="gramEnd"/>
      <w:r>
        <w:rPr>
          <w:rFonts w:ascii="Times New Roman" w:hAnsi="Times New Roman"/>
          <w:sz w:val="28"/>
          <w:szCs w:val="28"/>
        </w:rPr>
        <w:t>:</w:t>
      </w:r>
    </w:p>
    <w:tbl>
      <w:tblPr>
        <w:tblW w:w="9885" w:type="dxa"/>
        <w:tblInd w:w="113" w:type="dxa"/>
        <w:tblLook w:val="04A0" w:firstRow="1" w:lastRow="0" w:firstColumn="1" w:lastColumn="0" w:noHBand="0" w:noVBand="1"/>
      </w:tblPr>
      <w:tblGrid>
        <w:gridCol w:w="486"/>
        <w:gridCol w:w="4329"/>
        <w:gridCol w:w="2410"/>
        <w:gridCol w:w="1275"/>
        <w:gridCol w:w="1377"/>
        <w:gridCol w:w="8"/>
      </w:tblGrid>
      <w:tr w:rsidR="00190BE6" w:rsidRPr="0049705F" w:rsidTr="00190BE6">
        <w:trPr>
          <w:gridAfter w:val="1"/>
          <w:wAfter w:w="8" w:type="dxa"/>
          <w:trHeight w:val="375"/>
        </w:trPr>
        <w:tc>
          <w:tcPr>
            <w:tcW w:w="4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№  </w:t>
            </w:r>
            <w:proofErr w:type="gramStart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/п </w:t>
            </w:r>
          </w:p>
        </w:tc>
        <w:tc>
          <w:tcPr>
            <w:tcW w:w="43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E418E5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Наименование расходного обязательства Сев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е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ро-Енисейского</w:t>
            </w:r>
            <w:r w:rsidR="00E418E5">
              <w:rPr>
                <w:rFonts w:eastAsia="Times New Roman"/>
                <w:sz w:val="20"/>
                <w:szCs w:val="20"/>
                <w:lang w:eastAsia="ru-RU"/>
              </w:rPr>
              <w:t xml:space="preserve"> МО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Наименование работ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Стоимость работ, тыс</w:t>
            </w:r>
            <w:proofErr w:type="gramStart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>.р</w:t>
            </w:r>
            <w:proofErr w:type="gramEnd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уб.</w:t>
            </w:r>
          </w:p>
        </w:tc>
        <w:tc>
          <w:tcPr>
            <w:tcW w:w="13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proofErr w:type="gramStart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Протяжен-</w:t>
            </w:r>
            <w:proofErr w:type="spellStart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ность</w:t>
            </w:r>
            <w:proofErr w:type="spellEnd"/>
            <w:proofErr w:type="gramEnd"/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 сети, м.</w:t>
            </w:r>
          </w:p>
        </w:tc>
      </w:tr>
      <w:tr w:rsidR="00190BE6" w:rsidRPr="0049705F" w:rsidTr="00190BE6">
        <w:trPr>
          <w:gridAfter w:val="1"/>
          <w:wAfter w:w="8" w:type="dxa"/>
          <w:trHeight w:val="256"/>
        </w:trPr>
        <w:tc>
          <w:tcPr>
            <w:tcW w:w="4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43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3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190BE6" w:rsidRPr="00190BE6" w:rsidTr="00190BE6">
        <w:trPr>
          <w:trHeight w:val="276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2024 год</w:t>
            </w:r>
          </w:p>
        </w:tc>
      </w:tr>
      <w:tr w:rsidR="00190BE6" w:rsidRPr="00190BE6" w:rsidTr="00190BE6">
        <w:trPr>
          <w:trHeight w:val="137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proofErr w:type="spell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гп</w:t>
            </w:r>
            <w:proofErr w:type="spell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Северо-Енисейский</w:t>
            </w:r>
          </w:p>
        </w:tc>
      </w:tr>
      <w:tr w:rsidR="00190BE6" w:rsidRPr="0049705F" w:rsidTr="00190BE6">
        <w:trPr>
          <w:gridAfter w:val="1"/>
          <w:wAfter w:w="8" w:type="dxa"/>
          <w:trHeight w:val="67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Ремонт участка теплосетей 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от ТК-148 до ТК-149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1 115,08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60,50</w:t>
            </w:r>
          </w:p>
        </w:tc>
      </w:tr>
      <w:tr w:rsidR="00190BE6" w:rsidRPr="0049705F" w:rsidTr="00190BE6">
        <w:trPr>
          <w:gridAfter w:val="1"/>
          <w:wAfter w:w="8" w:type="dxa"/>
          <w:trHeight w:val="619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 сетей тепл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снабжения, холодного и горячего водоснабж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е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ТК-63-ТК-72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жения, утепление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21 327,05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435,70</w:t>
            </w:r>
          </w:p>
        </w:tc>
      </w:tr>
      <w:tr w:rsidR="00190BE6" w:rsidRPr="0049705F" w:rsidTr="00190BE6">
        <w:trPr>
          <w:gridAfter w:val="1"/>
          <w:wAfter w:w="8" w:type="dxa"/>
          <w:trHeight w:val="747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сетей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жения, холодного и горячего водоснабжения 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от ТК-83 до ул. Пушкина, 4,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1 155,04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37,00</w:t>
            </w:r>
          </w:p>
        </w:tc>
      </w:tr>
      <w:tr w:rsidR="00190BE6" w:rsidRPr="0049705F" w:rsidTr="00190BE6">
        <w:trPr>
          <w:gridAfter w:val="1"/>
          <w:wAfter w:w="8" w:type="dxa"/>
          <w:trHeight w:val="994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сетей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жения, холодного и горячего водоснабжения между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ТК-13 и ТК-14, напротив магазина "</w:t>
            </w:r>
            <w:proofErr w:type="spell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Лейли</w:t>
            </w:r>
            <w:proofErr w:type="spell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" и пожарной части МЧС России по Красноярскому краю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678,21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47,00</w:t>
            </w:r>
          </w:p>
        </w:tc>
      </w:tr>
      <w:tr w:rsidR="00190BE6" w:rsidRPr="0049705F" w:rsidTr="00190BE6">
        <w:trPr>
          <w:gridAfter w:val="1"/>
          <w:wAfter w:w="8" w:type="dxa"/>
          <w:trHeight w:val="544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Приобретение и доставка котла для 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котельной № 1, ул. Набережная, 6А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Приобретение котла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39 300,00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1,00</w:t>
            </w:r>
          </w:p>
        </w:tc>
      </w:tr>
      <w:tr w:rsidR="00190BE6" w:rsidRPr="0049705F" w:rsidTr="00190BE6">
        <w:trPr>
          <w:gridAfter w:val="1"/>
          <w:wAfter w:w="8" w:type="dxa"/>
          <w:trHeight w:val="559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участков сетей теплоснабжения, холодного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ТК-13 до 40 лет Победы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210,93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102,00</w:t>
            </w:r>
          </w:p>
        </w:tc>
      </w:tr>
      <w:tr w:rsidR="00190BE6" w:rsidRPr="00190BE6" w:rsidTr="00190BE6">
        <w:trPr>
          <w:gridAfter w:val="1"/>
          <w:wAfter w:w="8" w:type="dxa"/>
          <w:trHeight w:val="191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49705F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63 786,31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190BE6" w:rsidRPr="00190BE6" w:rsidTr="00190BE6">
        <w:trPr>
          <w:trHeight w:val="96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п. Новая Калами</w:t>
            </w:r>
          </w:p>
        </w:tc>
      </w:tr>
      <w:tr w:rsidR="00190BE6" w:rsidRPr="0049705F" w:rsidTr="00190BE6">
        <w:trPr>
          <w:gridAfter w:val="1"/>
          <w:wAfter w:w="8" w:type="dxa"/>
          <w:trHeight w:val="793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сетей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жения, холодного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с торца детской площадки МБДОУ "Детский сад №7" по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Нагорная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9,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38,00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16,00</w:t>
            </w:r>
          </w:p>
        </w:tc>
      </w:tr>
      <w:tr w:rsidR="00190BE6" w:rsidRPr="0049705F" w:rsidTr="00190BE6">
        <w:trPr>
          <w:gridAfter w:val="1"/>
          <w:wAfter w:w="8" w:type="dxa"/>
          <w:trHeight w:val="864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сетей теплоснабжения, х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между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Нагорная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и ул. Дражная вдоль зданий по ул. Дражников, 3, ул. Юбилейная, 21 и 25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269,79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120,00</w:t>
            </w:r>
          </w:p>
        </w:tc>
      </w:tr>
      <w:tr w:rsidR="00190BE6" w:rsidRPr="0049705F" w:rsidTr="00190BE6">
        <w:trPr>
          <w:gridAfter w:val="1"/>
          <w:wAfter w:w="8" w:type="dxa"/>
          <w:trHeight w:val="509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сетей теплоснабжения, х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ввода жилого дома по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Юбилейная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, 45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19,00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8,00</w:t>
            </w:r>
          </w:p>
        </w:tc>
      </w:tr>
      <w:tr w:rsidR="00190BE6" w:rsidRPr="00190BE6" w:rsidTr="00190BE6">
        <w:trPr>
          <w:gridAfter w:val="1"/>
          <w:wAfter w:w="8" w:type="dxa"/>
          <w:trHeight w:val="118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49705F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326,79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190BE6" w:rsidRPr="00190BE6" w:rsidTr="00190BE6">
        <w:trPr>
          <w:trHeight w:val="126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п. Тея</w:t>
            </w:r>
          </w:p>
        </w:tc>
      </w:tr>
      <w:tr w:rsidR="00190BE6" w:rsidRPr="0049705F" w:rsidTr="00190BE6">
        <w:trPr>
          <w:gridAfter w:val="1"/>
          <w:wAfter w:w="8" w:type="dxa"/>
          <w:trHeight w:val="69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сетей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жения, холодного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ввода в здание по ул. Строителей, 1Б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599,39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6,00</w:t>
            </w:r>
          </w:p>
        </w:tc>
      </w:tr>
      <w:tr w:rsidR="00190BE6" w:rsidRPr="0049705F" w:rsidTr="00190BE6">
        <w:trPr>
          <w:gridAfter w:val="1"/>
          <w:wAfter w:w="8" w:type="dxa"/>
          <w:trHeight w:val="467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Приобретение и доставка 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котла для котельной, ул. Первомайская, 1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Приобретение котла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23 200,00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1,00</w:t>
            </w:r>
          </w:p>
        </w:tc>
      </w:tr>
      <w:tr w:rsidR="00190BE6" w:rsidRPr="0049705F" w:rsidTr="00190BE6">
        <w:trPr>
          <w:gridAfter w:val="1"/>
          <w:wAfter w:w="8" w:type="dxa"/>
          <w:trHeight w:val="976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сетей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жения, холодного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ввода в здание МБОУ ТСШ №3 по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к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тябрьская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, 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капитальный ремонт участка сети теплосна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б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1 347,44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51,00</w:t>
            </w:r>
          </w:p>
        </w:tc>
      </w:tr>
      <w:tr w:rsidR="00190BE6" w:rsidRPr="00190BE6" w:rsidTr="00190BE6">
        <w:trPr>
          <w:gridAfter w:val="1"/>
          <w:wAfter w:w="8" w:type="dxa"/>
          <w:trHeight w:val="217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49705F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25 146,83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190BE6" w:rsidRPr="00190BE6" w:rsidTr="00190BE6">
        <w:trPr>
          <w:trHeight w:val="122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п. Брянка</w:t>
            </w:r>
          </w:p>
        </w:tc>
      </w:tr>
      <w:tr w:rsidR="00190BE6" w:rsidRPr="0049705F" w:rsidTr="00190BE6">
        <w:trPr>
          <w:gridAfter w:val="1"/>
          <w:wAfter w:w="8" w:type="dxa"/>
          <w:trHeight w:val="63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сетей теплоснабжения, х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ввода в здание по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Лесная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, 16 и МКУ "АСФ"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980,00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46,00</w:t>
            </w:r>
          </w:p>
        </w:tc>
      </w:tr>
      <w:tr w:rsidR="00190BE6" w:rsidRPr="00190BE6" w:rsidTr="00190BE6">
        <w:trPr>
          <w:gridAfter w:val="1"/>
          <w:wAfter w:w="8" w:type="dxa"/>
          <w:trHeight w:val="267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49705F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980,00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190BE6" w:rsidRPr="00190BE6" w:rsidTr="00190BE6">
        <w:trPr>
          <w:trHeight w:val="267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п. Вангаш</w:t>
            </w:r>
          </w:p>
        </w:tc>
      </w:tr>
      <w:tr w:rsidR="00190BE6" w:rsidRPr="0049705F" w:rsidTr="00190BE6">
        <w:trPr>
          <w:gridAfter w:val="1"/>
          <w:wAfter w:w="8" w:type="dxa"/>
          <w:trHeight w:val="1126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сетей теплоснабжения, х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ввода в здание по ул. </w:t>
            </w:r>
            <w:proofErr w:type="gramStart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Студенческая</w:t>
            </w:r>
            <w:proofErr w:type="gramEnd"/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, 14, по ул. Це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н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тральная, 34; вдоль дороги по ул. Центральная; напротив зданий по ул. Студенческая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1 926,66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325,00</w:t>
            </w:r>
          </w:p>
        </w:tc>
      </w:tr>
      <w:tr w:rsidR="00190BE6" w:rsidRPr="00190BE6" w:rsidTr="00190BE6">
        <w:trPr>
          <w:gridAfter w:val="1"/>
          <w:wAfter w:w="8" w:type="dxa"/>
          <w:trHeight w:val="206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49705F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1 926,66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190BE6" w:rsidRPr="00190BE6" w:rsidTr="00190BE6">
        <w:trPr>
          <w:trHeight w:val="70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п. Вельмо</w:t>
            </w:r>
          </w:p>
        </w:tc>
      </w:tr>
      <w:tr w:rsidR="00190BE6" w:rsidRPr="0049705F" w:rsidTr="00190BE6">
        <w:trPr>
          <w:gridAfter w:val="1"/>
          <w:wAfter w:w="8" w:type="dxa"/>
          <w:trHeight w:val="816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сетей теплоснабжения, х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о</w:t>
            </w: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лодного и горячего водоснабжения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от здания котельной до ввода в здание жилого дома а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д</w:t>
            </w: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министрации п. Вельмо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утепление участка сети теплоснабжения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49705F">
            <w:pPr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98,00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180,00</w:t>
            </w:r>
          </w:p>
        </w:tc>
      </w:tr>
      <w:tr w:rsidR="00190BE6" w:rsidRPr="00190BE6" w:rsidTr="00190BE6">
        <w:trPr>
          <w:gridAfter w:val="1"/>
          <w:wAfter w:w="8" w:type="dxa"/>
          <w:trHeight w:val="85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98,00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190BE6" w:rsidRPr="00190BE6" w:rsidTr="00190BE6">
        <w:trPr>
          <w:gridAfter w:val="1"/>
          <w:wAfter w:w="8" w:type="dxa"/>
          <w:trHeight w:val="132"/>
        </w:trPr>
        <w:tc>
          <w:tcPr>
            <w:tcW w:w="72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0BE6" w:rsidRPr="00190BE6" w:rsidRDefault="0049705F" w:rsidP="00190BE6">
            <w:pPr>
              <w:jc w:val="right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bCs/>
                <w:sz w:val="20"/>
                <w:szCs w:val="20"/>
                <w:lang w:eastAsia="ru-RU"/>
              </w:rPr>
              <w:t>ВСЕГО</w:t>
            </w:r>
            <w:r w:rsidR="00190BE6"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 xml:space="preserve"> за 2024: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bCs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bCs/>
                <w:sz w:val="20"/>
                <w:szCs w:val="20"/>
                <w:lang w:eastAsia="ru-RU"/>
              </w:rPr>
              <w:t>92 264,59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0BE6" w:rsidRPr="00190BE6" w:rsidRDefault="00190BE6" w:rsidP="00190BE6">
            <w:pPr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190BE6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190BE6" w:rsidRDefault="00190BE6" w:rsidP="00B8359D">
      <w:pPr>
        <w:pStyle w:val="aff7"/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</w:p>
    <w:p w:rsidR="00B8359D" w:rsidRPr="00B8359D" w:rsidRDefault="00B8359D" w:rsidP="00B8359D">
      <w:pPr>
        <w:pStyle w:val="aff7"/>
        <w:tabs>
          <w:tab w:val="left" w:pos="567"/>
        </w:tabs>
        <w:kinsoku w:val="0"/>
        <w:overflowPunct w:val="0"/>
        <w:ind w:left="-142" w:right="-115" w:firstLine="568"/>
        <w:jc w:val="both"/>
        <w:rPr>
          <w:rFonts w:ascii="Times New Roman" w:hAnsi="Times New Roman"/>
          <w:sz w:val="28"/>
          <w:szCs w:val="28"/>
        </w:rPr>
      </w:pPr>
      <w:r w:rsidRPr="00B8359D">
        <w:rPr>
          <w:rFonts w:ascii="Times New Roman" w:hAnsi="Times New Roman"/>
          <w:sz w:val="28"/>
          <w:szCs w:val="28"/>
        </w:rPr>
        <w:t xml:space="preserve"> </w:t>
      </w:r>
    </w:p>
    <w:p w:rsidR="009C6F2B" w:rsidRDefault="009C6F2B" w:rsidP="00FB55EE">
      <w:pPr>
        <w:pStyle w:val="aff7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</w:p>
    <w:p w:rsidR="003227E7" w:rsidRDefault="00180253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180253">
        <w:rPr>
          <w:rFonts w:ascii="Times New Roman" w:hAnsi="Times New Roman"/>
          <w:b/>
          <w:spacing w:val="-1"/>
          <w:sz w:val="28"/>
          <w:szCs w:val="28"/>
        </w:rPr>
        <w:lastRenderedPageBreak/>
        <w:t xml:space="preserve">РАЗДЕЛ </w:t>
      </w:r>
      <w:r w:rsidR="00E6563D">
        <w:rPr>
          <w:rFonts w:ascii="Times New Roman" w:hAnsi="Times New Roman"/>
          <w:b/>
          <w:spacing w:val="-1"/>
          <w:sz w:val="28"/>
          <w:szCs w:val="28"/>
        </w:rPr>
        <w:t>10</w:t>
      </w:r>
      <w:r w:rsidRPr="00180253">
        <w:rPr>
          <w:rFonts w:ascii="Times New Roman" w:hAnsi="Times New Roman"/>
          <w:b/>
          <w:spacing w:val="-1"/>
          <w:sz w:val="28"/>
          <w:szCs w:val="28"/>
        </w:rPr>
        <w:t>. РЕШЕНИЕ О ПРИСВОЕНИИ СТАТУСА ЕДИНОЙ ТЕПЛ</w:t>
      </w:r>
      <w:r w:rsidRPr="00180253">
        <w:rPr>
          <w:rFonts w:ascii="Times New Roman" w:hAnsi="Times New Roman"/>
          <w:b/>
          <w:spacing w:val="-1"/>
          <w:sz w:val="28"/>
          <w:szCs w:val="28"/>
        </w:rPr>
        <w:t>О</w:t>
      </w:r>
      <w:r w:rsidRPr="00180253">
        <w:rPr>
          <w:rFonts w:ascii="Times New Roman" w:hAnsi="Times New Roman"/>
          <w:b/>
          <w:spacing w:val="-1"/>
          <w:sz w:val="28"/>
          <w:szCs w:val="28"/>
        </w:rPr>
        <w:t>СНАБЖАЮЩЕЙ ОРГАНИЗАЦИИ (ОРГАНИЗАЦИ</w:t>
      </w:r>
      <w:r w:rsidR="0006652D">
        <w:rPr>
          <w:rFonts w:ascii="Times New Roman" w:hAnsi="Times New Roman"/>
          <w:b/>
          <w:spacing w:val="-1"/>
          <w:sz w:val="28"/>
          <w:szCs w:val="28"/>
        </w:rPr>
        <w:t>ЯМ</w:t>
      </w:r>
      <w:r w:rsidRPr="00180253">
        <w:rPr>
          <w:rFonts w:ascii="Times New Roman" w:hAnsi="Times New Roman"/>
          <w:b/>
          <w:spacing w:val="-1"/>
          <w:sz w:val="28"/>
          <w:szCs w:val="28"/>
        </w:rPr>
        <w:t>)</w:t>
      </w:r>
    </w:p>
    <w:p w:rsidR="00180253" w:rsidRDefault="00180253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80253" w:rsidRDefault="00E6563D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180253">
        <w:rPr>
          <w:rFonts w:ascii="Times New Roman" w:hAnsi="Times New Roman"/>
          <w:b/>
          <w:sz w:val="28"/>
          <w:szCs w:val="28"/>
        </w:rPr>
        <w:t>.1. Решение о присвоении статуса единой теплоснабжающей организации (организациям)</w:t>
      </w:r>
    </w:p>
    <w:p w:rsidR="00180253" w:rsidRDefault="00180253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зд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1"/>
          <w:sz w:val="28"/>
          <w:szCs w:val="28"/>
        </w:rPr>
        <w:t>е</w:t>
      </w:r>
      <w:r w:rsidRPr="00AE581E">
        <w:rPr>
          <w:rFonts w:ascii="Times New Roman" w:hAnsi="Times New Roman"/>
          <w:spacing w:val="-1"/>
          <w:sz w:val="28"/>
          <w:szCs w:val="28"/>
        </w:rPr>
        <w:t>рж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ние</w:t>
      </w:r>
      <w:r w:rsidRPr="00AE581E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оо</w:t>
      </w:r>
      <w:r w:rsidRPr="00AE581E">
        <w:rPr>
          <w:rFonts w:ascii="Times New Roman" w:hAnsi="Times New Roman"/>
          <w:sz w:val="28"/>
          <w:szCs w:val="28"/>
        </w:rPr>
        <w:t>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тствия</w:t>
      </w:r>
      <w:r w:rsidRPr="00AE581E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ганиз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ц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 к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стве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и,</w:t>
      </w:r>
      <w:r w:rsidRPr="00AE581E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pacing w:val="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ям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влив</w:t>
      </w:r>
      <w:r w:rsidRPr="00AE581E">
        <w:rPr>
          <w:rFonts w:ascii="Times New Roman" w:hAnsi="Times New Roman"/>
          <w:spacing w:val="-1"/>
          <w:sz w:val="28"/>
          <w:szCs w:val="28"/>
        </w:rPr>
        <w:t>ае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тельств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си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ции.</w:t>
      </w: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ш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ние</w:t>
      </w:r>
      <w:r w:rsidRPr="00AE581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3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нию</w:t>
      </w:r>
      <w:r w:rsidRPr="00AE581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д</w:t>
      </w:r>
      <w:r w:rsidRPr="00AE581E">
        <w:rPr>
          <w:rFonts w:ascii="Times New Roman" w:hAnsi="Times New Roman"/>
          <w:sz w:val="28"/>
          <w:szCs w:val="28"/>
        </w:rPr>
        <w:t>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сущ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ля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 xml:space="preserve">на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нии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4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pacing w:val="1"/>
          <w:sz w:val="28"/>
          <w:szCs w:val="28"/>
        </w:rPr>
        <w:t>ю</w:t>
      </w:r>
      <w:r w:rsidRPr="00AE581E">
        <w:rPr>
          <w:rFonts w:ascii="Times New Roman" w:hAnsi="Times New Roman"/>
          <w:sz w:val="28"/>
          <w:szCs w:val="28"/>
        </w:rPr>
        <w:t>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и,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 в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вил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ия,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утв</w:t>
      </w:r>
      <w:r w:rsidRPr="00AE581E">
        <w:rPr>
          <w:rFonts w:ascii="Times New Roman" w:hAnsi="Times New Roman"/>
          <w:spacing w:val="-1"/>
          <w:sz w:val="28"/>
          <w:szCs w:val="28"/>
        </w:rPr>
        <w:t>ерж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ае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</w:t>
      </w:r>
      <w:r w:rsidRPr="00AE581E">
        <w:rPr>
          <w:rFonts w:ascii="Times New Roman" w:hAnsi="Times New Roman"/>
          <w:spacing w:val="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вит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сси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ции.</w:t>
      </w: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оо</w:t>
      </w:r>
      <w:r w:rsidRPr="00AE581E">
        <w:rPr>
          <w:rFonts w:ascii="Times New Roman" w:hAnsi="Times New Roman"/>
          <w:sz w:val="28"/>
          <w:szCs w:val="28"/>
        </w:rPr>
        <w:t>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тств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со</w:t>
      </w:r>
      <w:r w:rsidRPr="00AE581E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ть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2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пункт</w:t>
      </w:r>
      <w:r w:rsidRPr="00AE581E">
        <w:rPr>
          <w:rFonts w:ascii="Times New Roman" w:hAnsi="Times New Roman"/>
          <w:spacing w:val="-4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2</w:t>
      </w:r>
      <w:r w:rsidRPr="00AE581E">
        <w:rPr>
          <w:rFonts w:ascii="Times New Roman" w:hAnsi="Times New Roman"/>
          <w:sz w:val="28"/>
          <w:szCs w:val="28"/>
        </w:rPr>
        <w:t>8</w:t>
      </w:r>
      <w:r w:rsidRPr="00AE581E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го</w:t>
      </w:r>
      <w:r w:rsidRPr="00AE581E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19</w:t>
      </w:r>
      <w:r w:rsidRPr="00AE581E">
        <w:rPr>
          <w:rFonts w:ascii="Times New Roman" w:hAnsi="Times New Roman"/>
          <w:sz w:val="28"/>
          <w:szCs w:val="28"/>
        </w:rPr>
        <w:t>0</w:t>
      </w:r>
      <w:r w:rsidRPr="00AE581E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«</w:t>
      </w:r>
      <w:r w:rsidRPr="00AE581E">
        <w:rPr>
          <w:rFonts w:ascii="Times New Roman" w:hAnsi="Times New Roman"/>
          <w:sz w:val="28"/>
          <w:szCs w:val="28"/>
        </w:rPr>
        <w:t>О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нии</w:t>
      </w:r>
      <w:r w:rsidRPr="00AE581E">
        <w:rPr>
          <w:rFonts w:ascii="Times New Roman" w:hAnsi="Times New Roman"/>
          <w:spacing w:val="-4"/>
          <w:sz w:val="28"/>
          <w:szCs w:val="28"/>
        </w:rPr>
        <w:t>»</w:t>
      </w:r>
      <w:r w:rsidRPr="00AE581E">
        <w:rPr>
          <w:rFonts w:ascii="Times New Roman" w:hAnsi="Times New Roman"/>
          <w:sz w:val="28"/>
          <w:szCs w:val="28"/>
        </w:rPr>
        <w:t>:</w:t>
      </w:r>
      <w:r w:rsidRPr="00AE581E">
        <w:rPr>
          <w:rFonts w:ascii="Times New Roman" w:hAnsi="Times New Roman"/>
          <w:spacing w:val="21"/>
          <w:sz w:val="28"/>
          <w:szCs w:val="28"/>
        </w:rPr>
        <w:t xml:space="preserve"> </w:t>
      </w:r>
      <w:proofErr w:type="gramStart"/>
      <w:r w:rsidRPr="00AE581E">
        <w:rPr>
          <w:rFonts w:ascii="Times New Roman" w:hAnsi="Times New Roman"/>
          <w:spacing w:val="-1"/>
          <w:sz w:val="28"/>
          <w:szCs w:val="28"/>
        </w:rPr>
        <w:t>«</w:t>
      </w:r>
      <w:r w:rsidRPr="00AE581E">
        <w:rPr>
          <w:rFonts w:ascii="Times New Roman" w:hAnsi="Times New Roman"/>
          <w:spacing w:val="-3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pacing w:val="-3"/>
          <w:sz w:val="28"/>
          <w:szCs w:val="28"/>
        </w:rPr>
        <w:t>ю</w:t>
      </w:r>
      <w:r w:rsidRPr="00AE581E">
        <w:rPr>
          <w:rFonts w:ascii="Times New Roman" w:hAnsi="Times New Roman"/>
          <w:sz w:val="28"/>
          <w:szCs w:val="28"/>
        </w:rPr>
        <w:t>щ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ция</w:t>
      </w:r>
      <w:r w:rsidRPr="00AE581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сист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ме</w:t>
      </w:r>
      <w:r w:rsidRPr="00AE581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 (д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-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ция)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-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плосн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</w:t>
      </w:r>
      <w:r w:rsidRPr="00AE581E">
        <w:rPr>
          <w:rFonts w:ascii="Times New Roman" w:hAnsi="Times New Roman"/>
          <w:spacing w:val="-3"/>
          <w:sz w:val="28"/>
          <w:szCs w:val="28"/>
        </w:rPr>
        <w:t>щ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я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орга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ция,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ора</w:t>
      </w:r>
      <w:r w:rsidRPr="00AE581E">
        <w:rPr>
          <w:rFonts w:ascii="Times New Roman" w:hAnsi="Times New Roman"/>
          <w:sz w:val="28"/>
          <w:szCs w:val="28"/>
        </w:rPr>
        <w:t xml:space="preserve">я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ля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тся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сх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м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ган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исп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z w:val="28"/>
          <w:szCs w:val="28"/>
        </w:rPr>
        <w:t>ь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вл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сти, уп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сси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реа</w:t>
      </w:r>
      <w:r w:rsidRPr="00AE581E">
        <w:rPr>
          <w:rFonts w:ascii="Times New Roman" w:hAnsi="Times New Roman"/>
          <w:sz w:val="28"/>
          <w:szCs w:val="28"/>
        </w:rPr>
        <w:t>лиз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ю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суд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ств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лит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ки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п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(д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-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льный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исп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и, уп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реа</w:t>
      </w:r>
      <w:r w:rsidRPr="00AE581E">
        <w:rPr>
          <w:rFonts w:ascii="Times New Roman" w:hAnsi="Times New Roman"/>
          <w:sz w:val="28"/>
          <w:szCs w:val="28"/>
        </w:rPr>
        <w:t>лиз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цию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суд</w:t>
      </w:r>
      <w:r w:rsidRPr="00AE581E">
        <w:rPr>
          <w:rFonts w:ascii="Times New Roman" w:hAnsi="Times New Roman"/>
          <w:spacing w:val="-1"/>
          <w:sz w:val="28"/>
          <w:szCs w:val="28"/>
        </w:rPr>
        <w:t>ар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лити</w:t>
      </w:r>
      <w:r w:rsidRPr="00AE581E">
        <w:rPr>
          <w:rFonts w:ascii="Times New Roman" w:hAnsi="Times New Roman"/>
          <w:spacing w:val="-2"/>
          <w:sz w:val="28"/>
          <w:szCs w:val="28"/>
        </w:rPr>
        <w:t>к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сф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ния),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 xml:space="preserve">или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 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 xml:space="preserve">го </w:t>
      </w:r>
      <w:r w:rsidRPr="00AE581E">
        <w:rPr>
          <w:rFonts w:ascii="Times New Roman" w:hAnsi="Times New Roman"/>
          <w:spacing w:val="2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уп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ния на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нии 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ер</w:t>
      </w:r>
      <w:r w:rsidRPr="00AE581E">
        <w:rPr>
          <w:rFonts w:ascii="Times New Roman" w:hAnsi="Times New Roman"/>
          <w:sz w:val="28"/>
          <w:szCs w:val="28"/>
        </w:rPr>
        <w:t>иев</w:t>
      </w:r>
      <w:r w:rsidRPr="00AE581E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 в п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ядк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, 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1"/>
          <w:sz w:val="28"/>
          <w:szCs w:val="28"/>
        </w:rPr>
        <w:t>о</w:t>
      </w:r>
      <w:r w:rsidRPr="00AE581E">
        <w:rPr>
          <w:rFonts w:ascii="Times New Roman" w:hAnsi="Times New Roman"/>
          <w:spacing w:val="-1"/>
          <w:sz w:val="28"/>
          <w:szCs w:val="28"/>
        </w:rPr>
        <w:t>ры</w:t>
      </w:r>
      <w:r w:rsidRPr="00AE581E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ны п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вил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 xml:space="preserve">ми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3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proofErr w:type="gramEnd"/>
      <w:r w:rsidRPr="00AE581E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Pr="00AE581E">
        <w:rPr>
          <w:rFonts w:ascii="Times New Roman" w:hAnsi="Times New Roman"/>
          <w:sz w:val="28"/>
          <w:szCs w:val="28"/>
        </w:rPr>
        <w:t>у</w:t>
      </w:r>
      <w:r w:rsidRPr="00AE581E">
        <w:rPr>
          <w:rFonts w:ascii="Times New Roman" w:hAnsi="Times New Roman"/>
          <w:spacing w:val="-1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ерж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ми</w:t>
      </w:r>
      <w:proofErr w:type="gramEnd"/>
      <w:r w:rsidRPr="00AE581E">
        <w:rPr>
          <w:rFonts w:ascii="Times New Roman" w:hAnsi="Times New Roman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сси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»</w:t>
      </w:r>
      <w:r w:rsidRPr="00AE581E">
        <w:rPr>
          <w:rFonts w:ascii="Times New Roman" w:hAnsi="Times New Roman"/>
          <w:sz w:val="28"/>
          <w:szCs w:val="28"/>
        </w:rPr>
        <w:t>.</w:t>
      </w:r>
    </w:p>
    <w:p w:rsidR="00AE581E" w:rsidRP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оо</w:t>
      </w:r>
      <w:r w:rsidRPr="00AE581E">
        <w:rPr>
          <w:rFonts w:ascii="Times New Roman" w:hAnsi="Times New Roman"/>
          <w:sz w:val="28"/>
          <w:szCs w:val="28"/>
        </w:rPr>
        <w:t>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тств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со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ть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6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пункт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6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льн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го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1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19</w:t>
      </w:r>
      <w:r w:rsidRPr="00AE581E">
        <w:rPr>
          <w:rFonts w:ascii="Times New Roman" w:hAnsi="Times New Roman"/>
          <w:sz w:val="28"/>
          <w:szCs w:val="28"/>
        </w:rPr>
        <w:t>0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«</w:t>
      </w:r>
      <w:r w:rsidRPr="00AE581E">
        <w:rPr>
          <w:rFonts w:ascii="Times New Roman" w:hAnsi="Times New Roman"/>
          <w:sz w:val="28"/>
          <w:szCs w:val="28"/>
        </w:rPr>
        <w:t>О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нии</w:t>
      </w:r>
      <w:r w:rsidRPr="00AE581E">
        <w:rPr>
          <w:rFonts w:ascii="Times New Roman" w:hAnsi="Times New Roman"/>
          <w:spacing w:val="-4"/>
          <w:sz w:val="28"/>
          <w:szCs w:val="28"/>
        </w:rPr>
        <w:t>»</w:t>
      </w:r>
      <w:r w:rsidRPr="00AE581E">
        <w:rPr>
          <w:rFonts w:ascii="Times New Roman" w:hAnsi="Times New Roman"/>
          <w:sz w:val="28"/>
          <w:szCs w:val="28"/>
        </w:rPr>
        <w:t>: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4"/>
          <w:sz w:val="28"/>
          <w:szCs w:val="28"/>
        </w:rPr>
        <w:t>«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лн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чи</w:t>
      </w:r>
      <w:r w:rsidRPr="00AE581E">
        <w:rPr>
          <w:rFonts w:ascii="Times New Roman" w:hAnsi="Times New Roman"/>
          <w:spacing w:val="-3"/>
          <w:sz w:val="28"/>
          <w:szCs w:val="28"/>
        </w:rPr>
        <w:t>я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го</w:t>
      </w:r>
      <w:r w:rsidRPr="00AE581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моуп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, 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1"/>
          <w:sz w:val="28"/>
          <w:szCs w:val="28"/>
        </w:rPr>
        <w:t>ро</w:t>
      </w:r>
      <w:r w:rsidRPr="00AE581E">
        <w:rPr>
          <w:rFonts w:ascii="Times New Roman" w:hAnsi="Times New Roman"/>
          <w:sz w:val="28"/>
          <w:szCs w:val="28"/>
        </w:rPr>
        <w:t>дских</w:t>
      </w:r>
      <w:r w:rsidRPr="00AE581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отв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тствую</w:t>
      </w:r>
      <w:r w:rsidRPr="00AE581E">
        <w:rPr>
          <w:rFonts w:ascii="Times New Roman" w:hAnsi="Times New Roman"/>
          <w:spacing w:val="-3"/>
          <w:sz w:val="28"/>
          <w:szCs w:val="28"/>
        </w:rPr>
        <w:t>щ</w:t>
      </w:r>
      <w:r w:rsidRPr="00AE581E">
        <w:rPr>
          <w:rFonts w:ascii="Times New Roman" w:hAnsi="Times New Roman"/>
          <w:sz w:val="28"/>
          <w:szCs w:val="28"/>
        </w:rPr>
        <w:t>их</w:t>
      </w:r>
      <w:r w:rsidRPr="00AE581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ерр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 xml:space="preserve">ях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сится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утв</w:t>
      </w:r>
      <w:r w:rsidRPr="00AE581E">
        <w:rPr>
          <w:rFonts w:ascii="Times New Roman" w:hAnsi="Times New Roman"/>
          <w:spacing w:val="-1"/>
          <w:sz w:val="28"/>
          <w:szCs w:val="28"/>
        </w:rPr>
        <w:t>ерж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ние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сх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z w:val="28"/>
          <w:szCs w:val="28"/>
        </w:rPr>
        <w:t>ий,</w:t>
      </w:r>
      <w:r w:rsidRPr="00AE581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оро</w:t>
      </w:r>
      <w:r w:rsidRPr="00AE581E">
        <w:rPr>
          <w:rFonts w:ascii="Times New Roman" w:hAnsi="Times New Roman"/>
          <w:sz w:val="28"/>
          <w:szCs w:val="28"/>
        </w:rPr>
        <w:t>дских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уг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 числ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3"/>
          <w:sz w:val="28"/>
          <w:szCs w:val="28"/>
        </w:rPr>
        <w:t>ь</w:t>
      </w:r>
      <w:r w:rsidRPr="00AE581E">
        <w:rPr>
          <w:rFonts w:ascii="Times New Roman" w:hAnsi="Times New Roman"/>
          <w:sz w:val="28"/>
          <w:szCs w:val="28"/>
        </w:rPr>
        <w:t>ю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пя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ис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4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сяч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ч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к,</w:t>
      </w:r>
      <w:r w:rsidRPr="00AE581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ч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сле</w:t>
      </w:r>
      <w:r w:rsidRPr="00AE581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ние</w:t>
      </w:r>
      <w:r w:rsidRPr="00AE581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»</w:t>
      </w:r>
      <w:r w:rsidRPr="00AE581E">
        <w:rPr>
          <w:rFonts w:ascii="Times New Roman" w:hAnsi="Times New Roman"/>
          <w:sz w:val="28"/>
          <w:szCs w:val="28"/>
        </w:rPr>
        <w:t>.</w:t>
      </w:r>
    </w:p>
    <w:p w:rsid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pacing w:val="-1"/>
          <w:sz w:val="28"/>
          <w:szCs w:val="28"/>
        </w:rPr>
        <w:t>Пре</w:t>
      </w:r>
      <w:r w:rsidRPr="00AE581E">
        <w:rPr>
          <w:rFonts w:ascii="Times New Roman" w:hAnsi="Times New Roman"/>
          <w:sz w:val="28"/>
          <w:szCs w:val="28"/>
        </w:rPr>
        <w:t>дл</w:t>
      </w:r>
      <w:r w:rsidRPr="00AE581E">
        <w:rPr>
          <w:rFonts w:ascii="Times New Roman" w:hAnsi="Times New Roman"/>
          <w:spacing w:val="-1"/>
          <w:sz w:val="28"/>
          <w:szCs w:val="28"/>
        </w:rPr>
        <w:t>оже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по</w:t>
      </w:r>
      <w:r w:rsidRPr="00AE581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ю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 xml:space="preserve">и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у</w:t>
      </w:r>
      <w:r w:rsidRPr="00AE581E">
        <w:rPr>
          <w:rFonts w:ascii="Times New Roman" w:hAnsi="Times New Roman"/>
          <w:sz w:val="28"/>
          <w:szCs w:val="28"/>
        </w:rPr>
        <w:t>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ствляю</w:t>
      </w:r>
      <w:r w:rsidRPr="00AE581E">
        <w:rPr>
          <w:rFonts w:ascii="Times New Roman" w:hAnsi="Times New Roman"/>
          <w:spacing w:val="-3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ся</w:t>
      </w:r>
      <w:r w:rsidRPr="00AE581E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на</w:t>
      </w:r>
      <w:r w:rsidRPr="00AE581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нии</w:t>
      </w:r>
      <w:r w:rsidRPr="00AE581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4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2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pacing w:val="-4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й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вил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х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2"/>
          <w:sz w:val="28"/>
          <w:szCs w:val="28"/>
        </w:rPr>
        <w:t>п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ния,</w:t>
      </w:r>
      <w:r w:rsidRPr="00AE581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утв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3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ы</w:t>
      </w:r>
      <w:r w:rsidRPr="00AE581E">
        <w:rPr>
          <w:rFonts w:ascii="Times New Roman" w:hAnsi="Times New Roman"/>
          <w:sz w:val="28"/>
          <w:szCs w:val="28"/>
        </w:rPr>
        <w:t>х 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м</w:t>
      </w:r>
      <w:r w:rsidRPr="00AE581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pacing w:val="-3"/>
          <w:sz w:val="28"/>
          <w:szCs w:val="28"/>
        </w:rPr>
        <w:t>в</w:t>
      </w:r>
      <w:r w:rsidRPr="00AE581E">
        <w:rPr>
          <w:rFonts w:ascii="Times New Roman" w:hAnsi="Times New Roman"/>
          <w:sz w:val="28"/>
          <w:szCs w:val="28"/>
        </w:rPr>
        <w:t>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льства</w:t>
      </w:r>
      <w:r w:rsidRPr="00AE581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от</w:t>
      </w:r>
      <w:r w:rsidRPr="00AE581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8</w:t>
      </w:r>
      <w:r w:rsidRPr="00AE581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вг</w:t>
      </w:r>
      <w:r w:rsidRPr="00AE581E">
        <w:rPr>
          <w:rFonts w:ascii="Times New Roman" w:hAnsi="Times New Roman"/>
          <w:spacing w:val="-3"/>
          <w:sz w:val="28"/>
          <w:szCs w:val="28"/>
        </w:rPr>
        <w:t>у</w:t>
      </w:r>
      <w:r w:rsidRPr="00AE581E">
        <w:rPr>
          <w:rFonts w:ascii="Times New Roman" w:hAnsi="Times New Roman"/>
          <w:sz w:val="28"/>
          <w:szCs w:val="28"/>
        </w:rPr>
        <w:t>ста</w:t>
      </w:r>
      <w:r w:rsidRPr="00AE581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201</w:t>
      </w:r>
      <w:r w:rsidRPr="00AE581E">
        <w:rPr>
          <w:rFonts w:ascii="Times New Roman" w:hAnsi="Times New Roman"/>
          <w:sz w:val="28"/>
          <w:szCs w:val="28"/>
        </w:rPr>
        <w:t>2</w:t>
      </w:r>
      <w:r w:rsidRPr="00AE581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г.</w:t>
      </w:r>
      <w:r w:rsidRPr="00AE581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№</w:t>
      </w:r>
      <w:r w:rsidRPr="00AE581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80</w:t>
      </w:r>
      <w:r w:rsidRPr="00AE581E">
        <w:rPr>
          <w:rFonts w:ascii="Times New Roman" w:hAnsi="Times New Roman"/>
          <w:sz w:val="28"/>
          <w:szCs w:val="28"/>
        </w:rPr>
        <w:t>8</w:t>
      </w:r>
      <w:r w:rsidRPr="00AE581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(д</w:t>
      </w:r>
      <w:r w:rsidRPr="00AE581E">
        <w:rPr>
          <w:rFonts w:ascii="Times New Roman" w:hAnsi="Times New Roman"/>
          <w:spacing w:val="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л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е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вил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).</w:t>
      </w:r>
    </w:p>
    <w:p w:rsidR="00AE581E" w:rsidRDefault="00AE581E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ящ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ре</w:t>
      </w:r>
      <w:r w:rsidRPr="00AE581E">
        <w:rPr>
          <w:rFonts w:ascii="Times New Roman" w:hAnsi="Times New Roman"/>
          <w:sz w:val="28"/>
          <w:szCs w:val="28"/>
        </w:rPr>
        <w:t>мя</w:t>
      </w:r>
      <w:r w:rsidRPr="00AE581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ичин</w:t>
      </w:r>
      <w:r w:rsidRPr="00AE581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д</w:t>
      </w:r>
      <w:r w:rsidRPr="00AE581E">
        <w:rPr>
          <w:rFonts w:ascii="Times New Roman" w:hAnsi="Times New Roman"/>
          <w:sz w:val="28"/>
          <w:szCs w:val="28"/>
        </w:rPr>
        <w:t>ля</w:t>
      </w:r>
      <w:r w:rsidRPr="00AE581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п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pacing w:val="-1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туса</w:t>
      </w:r>
      <w:r w:rsidRPr="00AE581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дин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жа</w:t>
      </w:r>
      <w:r w:rsidRPr="00AE581E">
        <w:rPr>
          <w:rFonts w:ascii="Times New Roman" w:hAnsi="Times New Roman"/>
          <w:sz w:val="28"/>
          <w:szCs w:val="28"/>
        </w:rPr>
        <w:t>ющ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й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а</w:t>
      </w:r>
      <w:r w:rsidRPr="00AE581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ж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изм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ё</w:t>
      </w:r>
      <w:r w:rsidRPr="00AE581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ствия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оо</w:t>
      </w:r>
      <w:r w:rsidRPr="00AE581E">
        <w:rPr>
          <w:rFonts w:ascii="Times New Roman" w:hAnsi="Times New Roman"/>
          <w:spacing w:val="2"/>
          <w:sz w:val="28"/>
          <w:szCs w:val="28"/>
        </w:rPr>
        <w:t>т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твую</w:t>
      </w:r>
      <w:r w:rsidRPr="00AE581E">
        <w:rPr>
          <w:rFonts w:ascii="Times New Roman" w:hAnsi="Times New Roman"/>
          <w:spacing w:val="-3"/>
          <w:sz w:val="28"/>
          <w:szCs w:val="28"/>
        </w:rPr>
        <w:t>щ</w:t>
      </w:r>
      <w:r w:rsidRPr="00AE581E">
        <w:rPr>
          <w:rFonts w:ascii="Times New Roman" w:hAnsi="Times New Roman"/>
          <w:sz w:val="28"/>
          <w:szCs w:val="28"/>
        </w:rPr>
        <w:t>их</w:t>
      </w:r>
      <w:r w:rsidRPr="00AE581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По</w:t>
      </w:r>
      <w:r w:rsidRPr="00AE581E">
        <w:rPr>
          <w:rFonts w:ascii="Times New Roman" w:hAnsi="Times New Roman"/>
          <w:sz w:val="28"/>
          <w:szCs w:val="28"/>
        </w:rPr>
        <w:t>ст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вл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 xml:space="preserve">нию </w:t>
      </w:r>
      <w:r w:rsidRPr="00AE581E">
        <w:rPr>
          <w:rFonts w:ascii="Times New Roman" w:hAnsi="Times New Roman"/>
          <w:spacing w:val="-1"/>
          <w:sz w:val="28"/>
          <w:szCs w:val="28"/>
        </w:rPr>
        <w:t>Пра</w:t>
      </w:r>
      <w:r w:rsidRPr="00AE581E">
        <w:rPr>
          <w:rFonts w:ascii="Times New Roman" w:hAnsi="Times New Roman"/>
          <w:sz w:val="28"/>
          <w:szCs w:val="28"/>
        </w:rPr>
        <w:t>вит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льства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3"/>
          <w:sz w:val="28"/>
          <w:szCs w:val="28"/>
        </w:rPr>
        <w:t>с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08</w:t>
      </w:r>
      <w:r w:rsidRPr="00AE581E">
        <w:rPr>
          <w:rFonts w:ascii="Times New Roman" w:hAnsi="Times New Roman"/>
          <w:sz w:val="28"/>
          <w:szCs w:val="28"/>
        </w:rPr>
        <w:t>.</w:t>
      </w:r>
      <w:r w:rsidRPr="00AE581E">
        <w:rPr>
          <w:rFonts w:ascii="Times New Roman" w:hAnsi="Times New Roman"/>
          <w:spacing w:val="-1"/>
          <w:sz w:val="28"/>
          <w:szCs w:val="28"/>
        </w:rPr>
        <w:t>08</w:t>
      </w:r>
      <w:r w:rsidRPr="00AE581E">
        <w:rPr>
          <w:rFonts w:ascii="Times New Roman" w:hAnsi="Times New Roman"/>
          <w:sz w:val="28"/>
          <w:szCs w:val="28"/>
        </w:rPr>
        <w:t>.</w:t>
      </w:r>
      <w:r w:rsidRPr="00AE581E">
        <w:rPr>
          <w:rFonts w:ascii="Times New Roman" w:hAnsi="Times New Roman"/>
          <w:spacing w:val="-1"/>
          <w:sz w:val="28"/>
          <w:szCs w:val="28"/>
        </w:rPr>
        <w:t>2</w:t>
      </w:r>
      <w:r w:rsidRPr="00AE581E">
        <w:rPr>
          <w:rFonts w:ascii="Times New Roman" w:hAnsi="Times New Roman"/>
          <w:spacing w:val="1"/>
          <w:sz w:val="28"/>
          <w:szCs w:val="28"/>
        </w:rPr>
        <w:t>0</w:t>
      </w:r>
      <w:r w:rsidRPr="00AE581E">
        <w:rPr>
          <w:rFonts w:ascii="Times New Roman" w:hAnsi="Times New Roman"/>
          <w:spacing w:val="-1"/>
          <w:sz w:val="28"/>
          <w:szCs w:val="28"/>
        </w:rPr>
        <w:t>1</w:t>
      </w:r>
      <w:r w:rsidRPr="00AE581E">
        <w:rPr>
          <w:rFonts w:ascii="Times New Roman" w:hAnsi="Times New Roman"/>
          <w:sz w:val="28"/>
          <w:szCs w:val="28"/>
        </w:rPr>
        <w:t>2</w:t>
      </w:r>
      <w:r w:rsidRPr="00AE581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№8</w:t>
      </w:r>
      <w:r w:rsidRPr="00AE581E">
        <w:rPr>
          <w:rFonts w:ascii="Times New Roman" w:hAnsi="Times New Roman"/>
          <w:spacing w:val="-1"/>
          <w:sz w:val="28"/>
          <w:szCs w:val="28"/>
        </w:rPr>
        <w:t>0</w:t>
      </w:r>
      <w:r w:rsidRPr="00AE581E">
        <w:rPr>
          <w:rFonts w:ascii="Times New Roman" w:hAnsi="Times New Roman"/>
          <w:sz w:val="28"/>
          <w:szCs w:val="28"/>
        </w:rPr>
        <w:t>8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«</w:t>
      </w:r>
      <w:r w:rsidRPr="00AE581E">
        <w:rPr>
          <w:rFonts w:ascii="Times New Roman" w:hAnsi="Times New Roman"/>
          <w:sz w:val="28"/>
          <w:szCs w:val="28"/>
        </w:rPr>
        <w:t>Об</w:t>
      </w:r>
      <w:r w:rsidRPr="00AE581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ор</w:t>
      </w:r>
      <w:r w:rsidRPr="00AE581E">
        <w:rPr>
          <w:rFonts w:ascii="Times New Roman" w:hAnsi="Times New Roman"/>
          <w:sz w:val="28"/>
          <w:szCs w:val="28"/>
        </w:rPr>
        <w:t>г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низ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ции 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пл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сн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б</w:t>
      </w:r>
      <w:r w:rsidRPr="00AE581E">
        <w:rPr>
          <w:rFonts w:ascii="Times New Roman" w:hAnsi="Times New Roman"/>
          <w:spacing w:val="-1"/>
          <w:sz w:val="28"/>
          <w:szCs w:val="28"/>
        </w:rPr>
        <w:t>же</w:t>
      </w:r>
      <w:r w:rsidRPr="00AE581E">
        <w:rPr>
          <w:rFonts w:ascii="Times New Roman" w:hAnsi="Times New Roman"/>
          <w:sz w:val="28"/>
          <w:szCs w:val="28"/>
        </w:rPr>
        <w:t>ния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3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сси</w:t>
      </w:r>
      <w:r w:rsidRPr="00AE581E">
        <w:rPr>
          <w:rFonts w:ascii="Times New Roman" w:hAnsi="Times New Roman"/>
          <w:spacing w:val="-2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о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с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2"/>
          <w:sz w:val="28"/>
          <w:szCs w:val="28"/>
        </w:rPr>
        <w:t>и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изм</w:t>
      </w:r>
      <w:r w:rsidRPr="00AE581E">
        <w:rPr>
          <w:rFonts w:ascii="Times New Roman" w:hAnsi="Times New Roman"/>
          <w:spacing w:val="-4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ний</w:t>
      </w:r>
      <w:r w:rsidRPr="00AE581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т</w:t>
      </w:r>
      <w:r w:rsidRPr="00AE581E">
        <w:rPr>
          <w:rFonts w:ascii="Times New Roman" w:hAnsi="Times New Roman"/>
          <w:spacing w:val="-1"/>
          <w:sz w:val="28"/>
          <w:szCs w:val="28"/>
        </w:rPr>
        <w:t>оры</w:t>
      </w:r>
      <w:r w:rsidRPr="00AE581E">
        <w:rPr>
          <w:rFonts w:ascii="Times New Roman" w:hAnsi="Times New Roman"/>
          <w:sz w:val="28"/>
          <w:szCs w:val="28"/>
        </w:rPr>
        <w:t>е</w:t>
      </w:r>
      <w:r w:rsidRPr="00AE581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кты п</w:t>
      </w:r>
      <w:r w:rsidRPr="00AE581E">
        <w:rPr>
          <w:rFonts w:ascii="Times New Roman" w:hAnsi="Times New Roman"/>
          <w:spacing w:val="-1"/>
          <w:sz w:val="28"/>
          <w:szCs w:val="28"/>
        </w:rPr>
        <w:t>ра</w:t>
      </w:r>
      <w:r w:rsidRPr="00AE581E">
        <w:rPr>
          <w:rFonts w:ascii="Times New Roman" w:hAnsi="Times New Roman"/>
          <w:sz w:val="28"/>
          <w:szCs w:val="28"/>
        </w:rPr>
        <w:t>вит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льства</w:t>
      </w:r>
      <w:r w:rsidRPr="00AE581E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сси</w:t>
      </w:r>
      <w:r w:rsidRPr="00AE581E">
        <w:rPr>
          <w:rFonts w:ascii="Times New Roman" w:hAnsi="Times New Roman"/>
          <w:spacing w:val="-4"/>
          <w:sz w:val="28"/>
          <w:szCs w:val="28"/>
        </w:rPr>
        <w:t>й</w:t>
      </w:r>
      <w:r w:rsidRPr="00AE581E">
        <w:rPr>
          <w:rFonts w:ascii="Times New Roman" w:hAnsi="Times New Roman"/>
          <w:sz w:val="28"/>
          <w:szCs w:val="28"/>
        </w:rPr>
        <w:t>ск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й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Ф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д</w:t>
      </w:r>
      <w:r w:rsidRPr="00AE581E">
        <w:rPr>
          <w:rFonts w:ascii="Times New Roman" w:hAnsi="Times New Roman"/>
          <w:spacing w:val="-1"/>
          <w:sz w:val="28"/>
          <w:szCs w:val="28"/>
        </w:rPr>
        <w:t>ера</w:t>
      </w:r>
      <w:r w:rsidRPr="00AE581E">
        <w:rPr>
          <w:rFonts w:ascii="Times New Roman" w:hAnsi="Times New Roman"/>
          <w:sz w:val="28"/>
          <w:szCs w:val="28"/>
        </w:rPr>
        <w:t>ции</w:t>
      </w:r>
      <w:r w:rsidRPr="00AE581E">
        <w:rPr>
          <w:rFonts w:ascii="Times New Roman" w:hAnsi="Times New Roman"/>
          <w:spacing w:val="-1"/>
          <w:sz w:val="28"/>
          <w:szCs w:val="28"/>
        </w:rPr>
        <w:t>»</w:t>
      </w:r>
      <w:r w:rsidRPr="00AE581E">
        <w:rPr>
          <w:rFonts w:ascii="Times New Roman" w:hAnsi="Times New Roman"/>
          <w:sz w:val="28"/>
          <w:szCs w:val="28"/>
        </w:rPr>
        <w:t>,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3"/>
          <w:sz w:val="28"/>
          <w:szCs w:val="28"/>
        </w:rPr>
        <w:t>зм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е</w:t>
      </w:r>
      <w:r w:rsidRPr="00AE581E">
        <w:rPr>
          <w:rFonts w:ascii="Times New Roman" w:hAnsi="Times New Roman"/>
          <w:sz w:val="28"/>
          <w:szCs w:val="28"/>
        </w:rPr>
        <w:t>ний</w:t>
      </w:r>
      <w:r w:rsidRPr="00AE581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AE581E">
        <w:rPr>
          <w:rFonts w:ascii="Times New Roman" w:hAnsi="Times New Roman"/>
          <w:sz w:val="28"/>
          <w:szCs w:val="28"/>
        </w:rPr>
        <w:t xml:space="preserve">не </w:t>
      </w:r>
      <w:r w:rsidRPr="00AE581E">
        <w:rPr>
          <w:rFonts w:ascii="Times New Roman" w:hAnsi="Times New Roman"/>
          <w:spacing w:val="1"/>
          <w:sz w:val="28"/>
          <w:szCs w:val="28"/>
        </w:rPr>
        <w:t>з</w:t>
      </w:r>
      <w:r w:rsidRPr="00AE581E">
        <w:rPr>
          <w:rFonts w:ascii="Times New Roman" w:hAnsi="Times New Roman"/>
          <w:spacing w:val="-1"/>
          <w:sz w:val="28"/>
          <w:szCs w:val="28"/>
        </w:rPr>
        <w:t>аре</w:t>
      </w:r>
      <w:r w:rsidRPr="00AE581E">
        <w:rPr>
          <w:rFonts w:ascii="Times New Roman" w:hAnsi="Times New Roman"/>
          <w:sz w:val="28"/>
          <w:szCs w:val="28"/>
        </w:rPr>
        <w:t>гист</w:t>
      </w:r>
      <w:r w:rsidRPr="00AE581E">
        <w:rPr>
          <w:rFonts w:ascii="Times New Roman" w:hAnsi="Times New Roman"/>
          <w:spacing w:val="-4"/>
          <w:sz w:val="28"/>
          <w:szCs w:val="28"/>
        </w:rPr>
        <w:t>р</w:t>
      </w:r>
      <w:r w:rsidRPr="00AE581E">
        <w:rPr>
          <w:rFonts w:ascii="Times New Roman" w:hAnsi="Times New Roman"/>
          <w:sz w:val="28"/>
          <w:szCs w:val="28"/>
        </w:rPr>
        <w:t>и</w:t>
      </w:r>
      <w:r w:rsidRPr="00AE581E">
        <w:rPr>
          <w:rFonts w:ascii="Times New Roman" w:hAnsi="Times New Roman"/>
          <w:spacing w:val="-4"/>
          <w:sz w:val="28"/>
          <w:szCs w:val="28"/>
        </w:rPr>
        <w:t>р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в</w:t>
      </w:r>
      <w:r w:rsidRPr="00AE581E">
        <w:rPr>
          <w:rFonts w:ascii="Times New Roman" w:hAnsi="Times New Roman"/>
          <w:spacing w:val="-1"/>
          <w:sz w:val="28"/>
          <w:szCs w:val="28"/>
        </w:rPr>
        <w:t>а</w:t>
      </w:r>
      <w:r w:rsidRPr="00AE581E">
        <w:rPr>
          <w:rFonts w:ascii="Times New Roman" w:hAnsi="Times New Roman"/>
          <w:sz w:val="28"/>
          <w:szCs w:val="28"/>
        </w:rPr>
        <w:t>н</w:t>
      </w:r>
      <w:r w:rsidRPr="00AE581E">
        <w:rPr>
          <w:rFonts w:ascii="Times New Roman" w:hAnsi="Times New Roman"/>
          <w:spacing w:val="-1"/>
          <w:sz w:val="28"/>
          <w:szCs w:val="28"/>
        </w:rPr>
        <w:t>о</w:t>
      </w:r>
      <w:r w:rsidRPr="00AE581E">
        <w:rPr>
          <w:rFonts w:ascii="Times New Roman" w:hAnsi="Times New Roman"/>
          <w:sz w:val="28"/>
          <w:szCs w:val="28"/>
        </w:rPr>
        <w:t>.</w:t>
      </w:r>
    </w:p>
    <w:p w:rsidR="00A910B0" w:rsidRDefault="00A910B0" w:rsidP="00FB55EE">
      <w:pPr>
        <w:ind w:left="-142" w:right="-115" w:firstLine="708"/>
        <w:rPr>
          <w:sz w:val="28"/>
          <w:szCs w:val="28"/>
        </w:rPr>
      </w:pPr>
      <w:r w:rsidRPr="00964796">
        <w:rPr>
          <w:sz w:val="28"/>
          <w:szCs w:val="28"/>
        </w:rPr>
        <w:t xml:space="preserve">В настоящее время </w:t>
      </w:r>
      <w:r w:rsidR="00DE799D" w:rsidRPr="00DE799D">
        <w:rPr>
          <w:sz w:val="28"/>
          <w:szCs w:val="28"/>
        </w:rPr>
        <w:t>МУП «УККР»</w:t>
      </w:r>
      <w:r w:rsidRPr="00964796">
        <w:rPr>
          <w:sz w:val="28"/>
          <w:szCs w:val="28"/>
        </w:rPr>
        <w:t xml:space="preserve"> отвечает всем требованиям критериев по определению единой теплоснабжающей организации, а именно: </w:t>
      </w:r>
    </w:p>
    <w:p w:rsidR="00A910B0" w:rsidRDefault="00A910B0" w:rsidP="00FB55EE">
      <w:pPr>
        <w:ind w:left="-142" w:right="-115" w:firstLine="708"/>
        <w:rPr>
          <w:sz w:val="28"/>
          <w:szCs w:val="28"/>
        </w:rPr>
      </w:pPr>
      <w:r w:rsidRPr="00F47D99">
        <w:rPr>
          <w:sz w:val="28"/>
          <w:szCs w:val="28"/>
        </w:rPr>
        <w:t xml:space="preserve">1. </w:t>
      </w:r>
      <w:proofErr w:type="gramStart"/>
      <w:r w:rsidR="00DE799D" w:rsidRPr="00DE799D">
        <w:rPr>
          <w:sz w:val="28"/>
          <w:szCs w:val="28"/>
        </w:rPr>
        <w:t>Владение на праве аренды источниками теп</w:t>
      </w:r>
      <w:r w:rsidR="00DE799D">
        <w:rPr>
          <w:sz w:val="28"/>
          <w:szCs w:val="28"/>
        </w:rPr>
        <w:t>ловой энергии с наибольшей сово</w:t>
      </w:r>
      <w:r w:rsidR="00DE799D" w:rsidRPr="00DE799D">
        <w:rPr>
          <w:sz w:val="28"/>
          <w:szCs w:val="28"/>
        </w:rPr>
        <w:t>купной установленной тепловой мощностью в границах зоны деятельности единой теплоснабжающей организации и тепловыми сетям, к которым непосре</w:t>
      </w:r>
      <w:r w:rsidR="00DE799D" w:rsidRPr="00DE799D">
        <w:rPr>
          <w:sz w:val="28"/>
          <w:szCs w:val="28"/>
        </w:rPr>
        <w:t>д</w:t>
      </w:r>
      <w:r w:rsidR="00DE799D" w:rsidRPr="00DE799D">
        <w:rPr>
          <w:sz w:val="28"/>
          <w:szCs w:val="28"/>
        </w:rPr>
        <w:t>ственно подключен централизованный источник тепловой энергии.</w:t>
      </w:r>
      <w:proofErr w:type="gramEnd"/>
      <w:r w:rsidR="00DE799D" w:rsidRPr="00DE799D">
        <w:rPr>
          <w:sz w:val="28"/>
          <w:szCs w:val="28"/>
        </w:rPr>
        <w:t xml:space="preserve"> На обслужив</w:t>
      </w:r>
      <w:r w:rsidR="00DE799D" w:rsidRPr="00DE799D">
        <w:rPr>
          <w:sz w:val="28"/>
          <w:szCs w:val="28"/>
        </w:rPr>
        <w:t>а</w:t>
      </w:r>
      <w:r w:rsidR="00DE799D" w:rsidRPr="00DE799D">
        <w:rPr>
          <w:sz w:val="28"/>
          <w:szCs w:val="28"/>
        </w:rPr>
        <w:lastRenderedPageBreak/>
        <w:t xml:space="preserve">нии предприятия находятся все магистральные тепловые сети </w:t>
      </w:r>
      <w:proofErr w:type="spellStart"/>
      <w:r w:rsidR="00DE799D" w:rsidRPr="00DE799D">
        <w:rPr>
          <w:sz w:val="28"/>
          <w:szCs w:val="28"/>
        </w:rPr>
        <w:t>Северо</w:t>
      </w:r>
      <w:proofErr w:type="spellEnd"/>
      <w:r w:rsidR="00DE799D" w:rsidRPr="00DE799D">
        <w:rPr>
          <w:sz w:val="28"/>
          <w:szCs w:val="28"/>
        </w:rPr>
        <w:t xml:space="preserve"> </w:t>
      </w:r>
      <w:r w:rsidR="00576901">
        <w:rPr>
          <w:sz w:val="28"/>
          <w:szCs w:val="28"/>
        </w:rPr>
        <w:t>–</w:t>
      </w:r>
      <w:r w:rsidR="00DE799D" w:rsidRPr="00DE799D">
        <w:rPr>
          <w:sz w:val="28"/>
          <w:szCs w:val="28"/>
        </w:rPr>
        <w:t xml:space="preserve"> Енисейск</w:t>
      </w:r>
      <w:r w:rsidR="00576901">
        <w:rPr>
          <w:sz w:val="28"/>
          <w:szCs w:val="28"/>
        </w:rPr>
        <w:t>о</w:t>
      </w:r>
      <w:r w:rsidR="00576901">
        <w:rPr>
          <w:sz w:val="28"/>
          <w:szCs w:val="28"/>
        </w:rPr>
        <w:t>го МО</w:t>
      </w:r>
      <w:r w:rsidRPr="00F47D99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A910B0" w:rsidRDefault="00A910B0" w:rsidP="00FB55EE">
      <w:pPr>
        <w:ind w:left="-142" w:right="-115" w:firstLine="708"/>
        <w:rPr>
          <w:sz w:val="28"/>
          <w:szCs w:val="28"/>
        </w:rPr>
      </w:pPr>
      <w:r w:rsidRPr="00964796">
        <w:rPr>
          <w:sz w:val="28"/>
          <w:szCs w:val="28"/>
        </w:rPr>
        <w:t>2. Статус единой теплоснабжающей организации присваивается организации, способной в лучшей мере обеспечить надежность теплоснабжения в совокупной системе теплоснабжения. Способность обеспечить надежность теплоснабжения определяется наличием у предприятия технических во</w:t>
      </w:r>
      <w:r>
        <w:rPr>
          <w:sz w:val="28"/>
          <w:szCs w:val="28"/>
        </w:rPr>
        <w:t>зможностей и квалифицир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ванного</w:t>
      </w:r>
      <w:r w:rsidRPr="00964796">
        <w:rPr>
          <w:sz w:val="28"/>
          <w:szCs w:val="28"/>
        </w:rPr>
        <w:t xml:space="preserve"> персонала по наладке, мониторингу, диспетчерезациии, переключениям и оперативному управлению гидравлическими режимами. </w:t>
      </w:r>
    </w:p>
    <w:p w:rsidR="00A910B0" w:rsidRDefault="00A910B0" w:rsidP="00FB55EE">
      <w:pPr>
        <w:ind w:left="-142" w:right="-115" w:firstLine="708"/>
        <w:rPr>
          <w:sz w:val="28"/>
          <w:szCs w:val="28"/>
        </w:rPr>
      </w:pPr>
      <w:r w:rsidRPr="00964796">
        <w:rPr>
          <w:sz w:val="28"/>
          <w:szCs w:val="28"/>
        </w:rPr>
        <w:t xml:space="preserve">3. </w:t>
      </w:r>
      <w:r w:rsidR="00DE799D" w:rsidRPr="00DE799D">
        <w:rPr>
          <w:sz w:val="28"/>
          <w:szCs w:val="28"/>
        </w:rPr>
        <w:t>МУП «УККР»</w:t>
      </w:r>
      <w:r w:rsidRPr="00964796">
        <w:rPr>
          <w:sz w:val="28"/>
          <w:szCs w:val="28"/>
        </w:rPr>
        <w:t xml:space="preserve"> согласно критериям по определению единой теплоснабж</w:t>
      </w:r>
      <w:r w:rsidRPr="00964796">
        <w:rPr>
          <w:sz w:val="28"/>
          <w:szCs w:val="28"/>
        </w:rPr>
        <w:t>а</w:t>
      </w:r>
      <w:r w:rsidRPr="00964796">
        <w:rPr>
          <w:sz w:val="28"/>
          <w:szCs w:val="28"/>
        </w:rPr>
        <w:t>ющей организации при осуществлении своей деятельности фактически уже испо</w:t>
      </w:r>
      <w:r w:rsidRPr="00964796">
        <w:rPr>
          <w:sz w:val="28"/>
          <w:szCs w:val="28"/>
        </w:rPr>
        <w:t>л</w:t>
      </w:r>
      <w:r w:rsidRPr="00964796">
        <w:rPr>
          <w:sz w:val="28"/>
          <w:szCs w:val="28"/>
        </w:rPr>
        <w:t xml:space="preserve">няет обязанности единой теплоснабжающей организации, а именно: </w:t>
      </w:r>
    </w:p>
    <w:p w:rsidR="00A910B0" w:rsidRDefault="00A910B0" w:rsidP="00FB55EE">
      <w:pPr>
        <w:ind w:left="-142" w:right="-115" w:firstLine="851"/>
        <w:rPr>
          <w:sz w:val="28"/>
          <w:szCs w:val="28"/>
        </w:rPr>
      </w:pPr>
      <w:r w:rsidRPr="00964796">
        <w:rPr>
          <w:sz w:val="28"/>
          <w:szCs w:val="28"/>
        </w:rPr>
        <w:t xml:space="preserve">а) заключает и надлежаще исполняет договоры теплоснабжения со всеми обратившимися к ней потребителями тепловой энергии в своей зоне деятельности; </w:t>
      </w:r>
    </w:p>
    <w:p w:rsidR="00A910B0" w:rsidRDefault="00A910B0" w:rsidP="00FB55EE">
      <w:pPr>
        <w:ind w:left="-142" w:right="-115" w:firstLine="851"/>
        <w:rPr>
          <w:sz w:val="28"/>
          <w:szCs w:val="28"/>
        </w:rPr>
      </w:pPr>
      <w:r w:rsidRPr="00964796">
        <w:rPr>
          <w:sz w:val="28"/>
          <w:szCs w:val="28"/>
        </w:rPr>
        <w:t>б) надлежащим образом исполняет обязательства перед иными теплосна</w:t>
      </w:r>
      <w:r w:rsidRPr="00964796">
        <w:rPr>
          <w:sz w:val="28"/>
          <w:szCs w:val="28"/>
        </w:rPr>
        <w:t>б</w:t>
      </w:r>
      <w:r w:rsidRPr="00964796">
        <w:rPr>
          <w:sz w:val="28"/>
          <w:szCs w:val="28"/>
        </w:rPr>
        <w:t xml:space="preserve">жающими и теплосетевыми организациями в зоне деятельности; </w:t>
      </w:r>
    </w:p>
    <w:p w:rsidR="00A910B0" w:rsidRDefault="00A910B0" w:rsidP="00FB55EE">
      <w:pPr>
        <w:ind w:left="-142" w:right="-115" w:firstLine="851"/>
        <w:rPr>
          <w:sz w:val="28"/>
          <w:szCs w:val="28"/>
        </w:rPr>
      </w:pPr>
      <w:r w:rsidRPr="00964796">
        <w:rPr>
          <w:sz w:val="28"/>
          <w:szCs w:val="28"/>
        </w:rPr>
        <w:t xml:space="preserve">в) осуществляет контроль режимов потребления тепловой энергии в зоне своей деятельности; </w:t>
      </w:r>
    </w:p>
    <w:p w:rsidR="00A910B0" w:rsidRDefault="00A910B0" w:rsidP="00FB55EE">
      <w:pPr>
        <w:ind w:left="-142" w:right="-115" w:firstLine="851"/>
        <w:rPr>
          <w:sz w:val="28"/>
          <w:szCs w:val="28"/>
        </w:rPr>
      </w:pPr>
      <w:r w:rsidRPr="00964796">
        <w:rPr>
          <w:sz w:val="28"/>
          <w:szCs w:val="28"/>
        </w:rPr>
        <w:t xml:space="preserve">г) будет осуществлять мониторинг реализации схемы </w:t>
      </w:r>
      <w:proofErr w:type="gramStart"/>
      <w:r w:rsidRPr="00964796">
        <w:rPr>
          <w:sz w:val="28"/>
          <w:szCs w:val="28"/>
        </w:rPr>
        <w:t>теплоснабжения</w:t>
      </w:r>
      <w:proofErr w:type="gramEnd"/>
      <w:r w:rsidRPr="00964796">
        <w:rPr>
          <w:sz w:val="28"/>
          <w:szCs w:val="28"/>
        </w:rPr>
        <w:t xml:space="preserve"> и п</w:t>
      </w:r>
      <w:r w:rsidRPr="00964796">
        <w:rPr>
          <w:sz w:val="28"/>
          <w:szCs w:val="28"/>
        </w:rPr>
        <w:t>о</w:t>
      </w:r>
      <w:r w:rsidRPr="00964796">
        <w:rPr>
          <w:sz w:val="28"/>
          <w:szCs w:val="28"/>
        </w:rPr>
        <w:t xml:space="preserve">давать в уполномоченный орган, утвердивший схему теплоснабжения, отчеты о реализации, включая предложения по актуализации схемы теплоснабжения. </w:t>
      </w:r>
    </w:p>
    <w:p w:rsidR="00215F5E" w:rsidRDefault="00215F5E" w:rsidP="00FB55EE">
      <w:pPr>
        <w:ind w:left="-142" w:right="-115" w:firstLine="540"/>
        <w:rPr>
          <w:sz w:val="28"/>
        </w:rPr>
      </w:pPr>
      <w:r>
        <w:rPr>
          <w:sz w:val="28"/>
        </w:rPr>
        <w:t>В случае если на территории поселения, городского округа, города федерал</w:t>
      </w:r>
      <w:r>
        <w:rPr>
          <w:sz w:val="28"/>
        </w:rPr>
        <w:t>ь</w:t>
      </w:r>
      <w:r>
        <w:rPr>
          <w:sz w:val="28"/>
        </w:rPr>
        <w:t>ного значения существуют несколько систем теплоснабжения, единая теплосна</w:t>
      </w:r>
      <w:r>
        <w:rPr>
          <w:sz w:val="28"/>
        </w:rPr>
        <w:t>б</w:t>
      </w:r>
      <w:r>
        <w:rPr>
          <w:sz w:val="28"/>
        </w:rPr>
        <w:t>жающая организация (организации) определяется в отношении каждой или н</w:t>
      </w:r>
      <w:r>
        <w:rPr>
          <w:sz w:val="28"/>
        </w:rPr>
        <w:t>е</w:t>
      </w:r>
      <w:r>
        <w:rPr>
          <w:sz w:val="28"/>
        </w:rPr>
        <w:t>скольких систем теплоснабжения, расположенных в границах поселения, городск</w:t>
      </w:r>
      <w:r>
        <w:rPr>
          <w:sz w:val="28"/>
        </w:rPr>
        <w:t>о</w:t>
      </w:r>
      <w:r>
        <w:rPr>
          <w:sz w:val="28"/>
        </w:rPr>
        <w:t xml:space="preserve">го округа, города федерального значения (Постановление Правительства </w:t>
      </w:r>
      <w:r w:rsidR="008C33B6">
        <w:rPr>
          <w:sz w:val="28"/>
        </w:rPr>
        <w:t>РФ от</w:t>
      </w:r>
      <w:r>
        <w:rPr>
          <w:sz w:val="28"/>
        </w:rPr>
        <w:t xml:space="preserve"> 08.08.2012 № 808).</w:t>
      </w:r>
    </w:p>
    <w:p w:rsidR="00DE799D" w:rsidRPr="00DE799D" w:rsidRDefault="00DE799D" w:rsidP="00FB55EE">
      <w:pPr>
        <w:pStyle w:val="aff7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-142" w:right="-115" w:firstLine="567"/>
        <w:jc w:val="both"/>
        <w:rPr>
          <w:rFonts w:ascii="Times New Roman" w:eastAsia="Calibri" w:hAnsi="Times New Roman"/>
          <w:sz w:val="28"/>
          <w:szCs w:val="22"/>
          <w:lang w:eastAsia="en-US"/>
        </w:rPr>
      </w:pPr>
      <w:r w:rsidRPr="00DE799D">
        <w:rPr>
          <w:rFonts w:ascii="Times New Roman" w:eastAsia="Calibri" w:hAnsi="Times New Roman"/>
          <w:sz w:val="28"/>
          <w:szCs w:val="22"/>
          <w:lang w:eastAsia="en-US"/>
        </w:rPr>
        <w:t>Таким образом, на основании постановления Главы Северо-Енисейского ра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й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она от 23</w:t>
      </w:r>
      <w:r>
        <w:rPr>
          <w:rFonts w:ascii="Times New Roman" w:eastAsia="Calibri" w:hAnsi="Times New Roman"/>
          <w:sz w:val="28"/>
          <w:szCs w:val="22"/>
          <w:lang w:eastAsia="en-US"/>
        </w:rPr>
        <w:t>.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03.2021 № 7-пг «О присвоении статуса единой теплоснабжающей орган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и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зации в системе теплоснабжения на территории Северо-Енисейского района»</w:t>
      </w:r>
      <w:r w:rsidR="0058109F">
        <w:rPr>
          <w:rFonts w:ascii="Times New Roman" w:eastAsia="Calibri" w:hAnsi="Times New Roman"/>
          <w:sz w:val="28"/>
          <w:szCs w:val="22"/>
          <w:lang w:eastAsia="en-US"/>
        </w:rPr>
        <w:t xml:space="preserve"> в редакции от 07.05.2025 №14-п2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, утверждена единой теплоснабжающей организ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а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 xml:space="preserve">цией в системе теплоснабжения </w:t>
      </w:r>
      <w:r w:rsidR="0058109F">
        <w:rPr>
          <w:rFonts w:ascii="Times New Roman" w:eastAsia="Calibri" w:hAnsi="Times New Roman"/>
          <w:sz w:val="28"/>
          <w:szCs w:val="22"/>
          <w:lang w:eastAsia="en-US"/>
        </w:rPr>
        <w:t>Северо-Енисейского муниципального округ</w:t>
      </w:r>
      <w:proofErr w:type="gramStart"/>
      <w:r w:rsidR="0058109F">
        <w:rPr>
          <w:rFonts w:ascii="Times New Roman" w:eastAsia="Calibri" w:hAnsi="Times New Roman"/>
          <w:sz w:val="28"/>
          <w:szCs w:val="22"/>
          <w:lang w:eastAsia="en-US"/>
        </w:rPr>
        <w:t>а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–</w:t>
      </w:r>
      <w:proofErr w:type="gramEnd"/>
      <w:r w:rsidRPr="00DE799D">
        <w:rPr>
          <w:rFonts w:ascii="Times New Roman" w:eastAsia="Calibri" w:hAnsi="Times New Roman"/>
          <w:sz w:val="28"/>
          <w:szCs w:val="22"/>
          <w:lang w:eastAsia="en-US"/>
        </w:rPr>
        <w:t xml:space="preserve"> м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у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ниципальное унитарное предприятие «Управление коммуникационным компле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к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 xml:space="preserve">сом Северо-Енисейского района». </w:t>
      </w:r>
    </w:p>
    <w:p w:rsidR="00E45188" w:rsidRDefault="00DE799D" w:rsidP="00FB55EE">
      <w:pPr>
        <w:pStyle w:val="aff7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-142" w:right="-115" w:firstLine="567"/>
        <w:jc w:val="both"/>
        <w:rPr>
          <w:rFonts w:ascii="Times New Roman" w:eastAsia="Calibri" w:hAnsi="Times New Roman"/>
          <w:sz w:val="28"/>
          <w:szCs w:val="22"/>
          <w:lang w:eastAsia="en-US"/>
        </w:rPr>
      </w:pPr>
      <w:r w:rsidRPr="00DE799D">
        <w:rPr>
          <w:rFonts w:ascii="Times New Roman" w:eastAsia="Calibri" w:hAnsi="Times New Roman"/>
          <w:sz w:val="28"/>
          <w:szCs w:val="22"/>
          <w:lang w:eastAsia="en-US"/>
        </w:rPr>
        <w:t>На основании вышеизложенного предлагается оставить без изменений сущ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е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ствующую единую теплоснабжающую организацию в Северо-Енисейск</w:t>
      </w:r>
      <w:r w:rsidR="00B8359D">
        <w:rPr>
          <w:rFonts w:ascii="Times New Roman" w:eastAsia="Calibri" w:hAnsi="Times New Roman"/>
          <w:sz w:val="28"/>
          <w:szCs w:val="22"/>
          <w:lang w:eastAsia="en-US"/>
        </w:rPr>
        <w:t xml:space="preserve">ом </w:t>
      </w:r>
      <w:r w:rsidR="00576901">
        <w:rPr>
          <w:rFonts w:ascii="Times New Roman" w:eastAsia="Calibri" w:hAnsi="Times New Roman"/>
          <w:sz w:val="28"/>
          <w:szCs w:val="22"/>
          <w:lang w:eastAsia="en-US"/>
        </w:rPr>
        <w:t>МО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 xml:space="preserve"> - муниципальное унитарное предприятие «Управление коммуникационным ко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м</w:t>
      </w:r>
      <w:r w:rsidRPr="00DE799D">
        <w:rPr>
          <w:rFonts w:ascii="Times New Roman" w:eastAsia="Calibri" w:hAnsi="Times New Roman"/>
          <w:sz w:val="28"/>
          <w:szCs w:val="22"/>
          <w:lang w:eastAsia="en-US"/>
        </w:rPr>
        <w:t>плексом Северо-Енисейского района».</w:t>
      </w:r>
    </w:p>
    <w:p w:rsidR="00DE799D" w:rsidRDefault="00DE799D" w:rsidP="00FB55EE">
      <w:pPr>
        <w:pStyle w:val="aff7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</w:p>
    <w:p w:rsidR="00C17433" w:rsidRDefault="00E6563D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C17433" w:rsidRPr="00C17433">
        <w:rPr>
          <w:rFonts w:ascii="Times New Roman" w:hAnsi="Times New Roman"/>
          <w:b/>
          <w:sz w:val="28"/>
          <w:szCs w:val="28"/>
        </w:rPr>
        <w:t>.2. Реестр зон деятельности единой теплоснабжающей организации (орган</w:t>
      </w:r>
      <w:r w:rsidR="00C17433" w:rsidRPr="00C17433">
        <w:rPr>
          <w:rFonts w:ascii="Times New Roman" w:hAnsi="Times New Roman"/>
          <w:b/>
          <w:sz w:val="28"/>
          <w:szCs w:val="28"/>
        </w:rPr>
        <w:t>и</w:t>
      </w:r>
      <w:r w:rsidR="00C17433" w:rsidRPr="00C17433">
        <w:rPr>
          <w:rFonts w:ascii="Times New Roman" w:hAnsi="Times New Roman"/>
          <w:b/>
          <w:sz w:val="28"/>
          <w:szCs w:val="28"/>
        </w:rPr>
        <w:t>заций)</w:t>
      </w:r>
    </w:p>
    <w:p w:rsidR="00C17433" w:rsidRDefault="00C17433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17433" w:rsidRDefault="00C17433" w:rsidP="00FB55EE">
      <w:pPr>
        <w:pStyle w:val="aff7"/>
        <w:ind w:left="-142" w:right="-115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C17433">
        <w:rPr>
          <w:rFonts w:ascii="Times New Roman" w:hAnsi="Times New Roman"/>
          <w:sz w:val="28"/>
          <w:szCs w:val="28"/>
        </w:rPr>
        <w:t>Реестр зон деятельности един</w:t>
      </w:r>
      <w:r w:rsidR="00726F8E">
        <w:rPr>
          <w:rFonts w:ascii="Times New Roman" w:hAnsi="Times New Roman"/>
          <w:sz w:val="28"/>
          <w:szCs w:val="28"/>
        </w:rPr>
        <w:t xml:space="preserve">ой </w:t>
      </w:r>
      <w:r w:rsidRPr="00C17433">
        <w:rPr>
          <w:rFonts w:ascii="Times New Roman" w:hAnsi="Times New Roman"/>
          <w:sz w:val="28"/>
          <w:szCs w:val="28"/>
        </w:rPr>
        <w:t>теплоснабжающ</w:t>
      </w:r>
      <w:r w:rsidR="004D1EF7">
        <w:rPr>
          <w:rFonts w:ascii="Times New Roman" w:hAnsi="Times New Roman"/>
          <w:sz w:val="28"/>
          <w:szCs w:val="28"/>
        </w:rPr>
        <w:t>и</w:t>
      </w:r>
      <w:r w:rsidR="00726F8E">
        <w:rPr>
          <w:rFonts w:ascii="Times New Roman" w:hAnsi="Times New Roman"/>
          <w:sz w:val="28"/>
          <w:szCs w:val="28"/>
        </w:rPr>
        <w:t>й</w:t>
      </w:r>
      <w:r w:rsidRPr="00C17433">
        <w:rPr>
          <w:rFonts w:ascii="Times New Roman" w:hAnsi="Times New Roman"/>
          <w:sz w:val="28"/>
          <w:szCs w:val="28"/>
        </w:rPr>
        <w:t xml:space="preserve"> организаци</w:t>
      </w:r>
      <w:r w:rsidR="00726F8E">
        <w:rPr>
          <w:rFonts w:ascii="Times New Roman" w:hAnsi="Times New Roman"/>
          <w:sz w:val="28"/>
          <w:szCs w:val="28"/>
        </w:rPr>
        <w:t>и</w:t>
      </w:r>
      <w:r w:rsidRPr="00C17433">
        <w:rPr>
          <w:rFonts w:ascii="Times New Roman" w:hAnsi="Times New Roman"/>
          <w:sz w:val="28"/>
          <w:szCs w:val="28"/>
        </w:rPr>
        <w:t xml:space="preserve"> приведен в таблице </w:t>
      </w:r>
      <w:r w:rsidR="00E6563D">
        <w:rPr>
          <w:rFonts w:ascii="Times New Roman" w:hAnsi="Times New Roman"/>
          <w:sz w:val="28"/>
          <w:szCs w:val="28"/>
        </w:rPr>
        <w:t>10</w:t>
      </w:r>
      <w:r w:rsidRPr="00C17433">
        <w:rPr>
          <w:rFonts w:ascii="Times New Roman" w:hAnsi="Times New Roman"/>
          <w:sz w:val="28"/>
          <w:szCs w:val="28"/>
        </w:rPr>
        <w:t>.2.</w:t>
      </w:r>
    </w:p>
    <w:p w:rsidR="00B8359D" w:rsidRDefault="00B8359D" w:rsidP="00FB55EE">
      <w:pPr>
        <w:pStyle w:val="aff7"/>
        <w:ind w:left="-142" w:right="-115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B8359D" w:rsidRDefault="00B8359D" w:rsidP="00FB55EE">
      <w:pPr>
        <w:pStyle w:val="aff7"/>
        <w:ind w:left="-142" w:right="-115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B8359D" w:rsidRPr="00C17433" w:rsidRDefault="00B8359D" w:rsidP="00FB55EE">
      <w:pPr>
        <w:pStyle w:val="aff7"/>
        <w:ind w:left="-142" w:right="-115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17433" w:rsidRDefault="00C17433" w:rsidP="00FB55EE">
      <w:pPr>
        <w:pStyle w:val="aff7"/>
        <w:ind w:left="0" w:right="-115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17433" w:rsidRDefault="00C17433" w:rsidP="00FB55EE">
      <w:pPr>
        <w:pStyle w:val="aff7"/>
        <w:ind w:left="0" w:right="-115"/>
        <w:contextualSpacing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Таблица </w:t>
      </w:r>
      <w:r w:rsidR="00E6563D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.2. Реестр зон деятельности един</w:t>
      </w:r>
      <w:r w:rsidR="00B8359D">
        <w:rPr>
          <w:rFonts w:ascii="Times New Roman" w:hAnsi="Times New Roman"/>
          <w:sz w:val="28"/>
          <w:szCs w:val="28"/>
        </w:rPr>
        <w:t>ой</w:t>
      </w:r>
      <w:r>
        <w:rPr>
          <w:rFonts w:ascii="Times New Roman" w:hAnsi="Times New Roman"/>
          <w:sz w:val="28"/>
          <w:szCs w:val="28"/>
        </w:rPr>
        <w:t xml:space="preserve"> теплоснабжающ</w:t>
      </w:r>
      <w:r w:rsidR="00B8359D">
        <w:rPr>
          <w:rFonts w:ascii="Times New Roman" w:hAnsi="Times New Roman"/>
          <w:sz w:val="28"/>
          <w:szCs w:val="28"/>
        </w:rPr>
        <w:t>ей</w:t>
      </w:r>
      <w:r>
        <w:rPr>
          <w:rFonts w:ascii="Times New Roman" w:hAnsi="Times New Roman"/>
          <w:sz w:val="28"/>
          <w:szCs w:val="28"/>
        </w:rPr>
        <w:t xml:space="preserve"> организаци</w:t>
      </w:r>
      <w:r w:rsidR="00B8359D">
        <w:rPr>
          <w:rFonts w:ascii="Times New Roman" w:hAnsi="Times New Roman"/>
          <w:sz w:val="28"/>
          <w:szCs w:val="28"/>
        </w:rPr>
        <w:t>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1590"/>
        <w:gridCol w:w="7900"/>
      </w:tblGrid>
      <w:tr w:rsidR="00B8359D" w:rsidRPr="00B8359D" w:rsidTr="0057690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№</w:t>
            </w:r>
            <w:r w:rsidR="00576901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B8359D">
              <w:rPr>
                <w:rFonts w:ascii="Times New Roman" w:hAnsi="Times New Roman"/>
                <w:sz w:val="22"/>
                <w:szCs w:val="22"/>
              </w:rPr>
              <w:t>п</w:t>
            </w:r>
            <w:proofErr w:type="gramEnd"/>
            <w:r w:rsidRPr="00B8359D">
              <w:rPr>
                <w:rFonts w:ascii="Times New Roman" w:hAnsi="Times New Roman"/>
                <w:sz w:val="22"/>
                <w:szCs w:val="22"/>
              </w:rPr>
              <w:t>/п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Наименование ЕТО</w:t>
            </w:r>
          </w:p>
        </w:tc>
        <w:tc>
          <w:tcPr>
            <w:tcW w:w="7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Наименование централизованного источника</w:t>
            </w:r>
          </w:p>
        </w:tc>
      </w:tr>
      <w:tr w:rsidR="00B8359D" w:rsidRPr="00B8359D" w:rsidTr="0057690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МУП «УККР»</w:t>
            </w:r>
          </w:p>
        </w:tc>
        <w:tc>
          <w:tcPr>
            <w:tcW w:w="7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п. Брянка котельная по ул. Школьная, 42</w:t>
            </w:r>
            <w:r w:rsidRPr="00B8359D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п. Вангаш котельная по ул. Центральная, 36</w:t>
            </w:r>
            <w:r w:rsidRPr="00B8359D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п. Вельмо котельная по ул. Центральная, 26</w:t>
            </w:r>
            <w:r w:rsidRPr="00B8359D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п. Новая Калами котельная </w:t>
            </w:r>
            <w:proofErr w:type="gramStart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по</w:t>
            </w:r>
            <w:proofErr w:type="gramEnd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 </w:t>
            </w:r>
          </w:p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ул. Механическая, 1А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vMerge w:val="restart"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proofErr w:type="spellStart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гп</w:t>
            </w:r>
            <w:proofErr w:type="spellEnd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. </w:t>
            </w:r>
            <w:proofErr w:type="gramStart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Северо-Енисейский</w:t>
            </w:r>
            <w:proofErr w:type="gramEnd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 котельная № 1</w:t>
            </w:r>
            <w:r>
              <w:rPr>
                <w:rFonts w:ascii="Times New Roman" w:hAnsi="Times New Roman"/>
                <w:sz w:val="22"/>
                <w:szCs w:val="22"/>
                <w:u w:val="single"/>
              </w:rPr>
              <w:t xml:space="preserve"> по</w:t>
            </w: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ул. Набережная, 6А и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vMerge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proofErr w:type="spellStart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гп</w:t>
            </w:r>
            <w:proofErr w:type="spellEnd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. </w:t>
            </w:r>
            <w:proofErr w:type="gramStart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Северо-Енисейский</w:t>
            </w:r>
            <w:proofErr w:type="gramEnd"/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 xml:space="preserve"> котельная № 3 </w:t>
            </w:r>
            <w:r>
              <w:rPr>
                <w:rFonts w:ascii="Times New Roman" w:hAnsi="Times New Roman"/>
                <w:sz w:val="22"/>
                <w:szCs w:val="22"/>
                <w:u w:val="single"/>
              </w:rPr>
              <w:t xml:space="preserve">по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ул. 40 лет Победы, 15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  <w:tr w:rsidR="00B8359D" w:rsidRPr="00B8359D" w:rsidTr="00576901">
        <w:tc>
          <w:tcPr>
            <w:tcW w:w="534" w:type="dxa"/>
            <w:tcBorders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931" w:type="dxa"/>
            <w:tcBorders>
              <w:left w:val="single" w:sz="4" w:space="0" w:color="auto"/>
            </w:tcBorders>
            <w:vAlign w:val="center"/>
          </w:tcPr>
          <w:p w:rsid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B8359D">
              <w:rPr>
                <w:rFonts w:ascii="Times New Roman" w:hAnsi="Times New Roman"/>
                <w:sz w:val="22"/>
                <w:szCs w:val="22"/>
                <w:u w:val="single"/>
              </w:rPr>
              <w:t>п. Тея котельная по ул. Первомайская, 1</w:t>
            </w:r>
            <w:r w:rsidRPr="00B8359D">
              <w:rPr>
                <w:rFonts w:ascii="Times New Roman" w:hAnsi="Times New Roman"/>
                <w:sz w:val="22"/>
                <w:szCs w:val="22"/>
              </w:rPr>
              <w:t xml:space="preserve"> </w:t>
            </w:r>
          </w:p>
          <w:p w:rsidR="00B8359D" w:rsidRPr="00B8359D" w:rsidRDefault="00B8359D" w:rsidP="00B8359D">
            <w:pPr>
              <w:pStyle w:val="aff7"/>
              <w:ind w:left="0"/>
              <w:contextualSpacing/>
              <w:jc w:val="center"/>
              <w:rPr>
                <w:rFonts w:ascii="Times New Roman" w:hAnsi="Times New Roman"/>
                <w:sz w:val="22"/>
                <w:szCs w:val="22"/>
                <w:u w:val="single"/>
              </w:rPr>
            </w:pPr>
            <w:r w:rsidRPr="00B8359D">
              <w:rPr>
                <w:rFonts w:ascii="Times New Roman" w:hAnsi="Times New Roman"/>
                <w:sz w:val="22"/>
                <w:szCs w:val="22"/>
              </w:rPr>
              <w:t>и тепловые сети, обеспечивающие транспортировку тепловой энергии от данной котельной до каждого потребителя</w:t>
            </w:r>
          </w:p>
        </w:tc>
      </w:tr>
    </w:tbl>
    <w:p w:rsidR="00C17433" w:rsidRDefault="00C17433" w:rsidP="00FB55EE">
      <w:pPr>
        <w:pStyle w:val="aff7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17433" w:rsidRPr="00C17433" w:rsidRDefault="00E45188" w:rsidP="00FB55EE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Осн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z w:val="28"/>
          <w:szCs w:val="28"/>
        </w:rPr>
        <w:t>ван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C17433">
        <w:rPr>
          <w:rFonts w:ascii="Times New Roman" w:hAnsi="Times New Roman" w:cs="Times New Roman"/>
          <w:sz w:val="28"/>
          <w:szCs w:val="28"/>
        </w:rPr>
        <w:t>,</w:t>
      </w:r>
      <w:r w:rsidR="00C17433" w:rsidRPr="00C17433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в</w:t>
      </w:r>
      <w:r w:rsidR="00C17433" w:rsidRPr="00C17433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z w:val="28"/>
          <w:szCs w:val="28"/>
        </w:rPr>
        <w:t>м</w:t>
      </w:r>
      <w:r w:rsidR="00C17433" w:rsidRPr="00C17433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C17433" w:rsidRPr="00C17433">
        <w:rPr>
          <w:rFonts w:ascii="Times New Roman" w:hAnsi="Times New Roman" w:cs="Times New Roman"/>
          <w:sz w:val="28"/>
          <w:szCs w:val="28"/>
        </w:rPr>
        <w:t>ис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C17433">
        <w:rPr>
          <w:rFonts w:ascii="Times New Roman" w:hAnsi="Times New Roman" w:cs="Times New Roman"/>
          <w:sz w:val="28"/>
          <w:szCs w:val="28"/>
        </w:rPr>
        <w:t>е</w:t>
      </w:r>
      <w:r w:rsidR="00C17433" w:rsidRPr="00C1743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="00C17433" w:rsidRPr="00C17433">
        <w:rPr>
          <w:rFonts w:ascii="Times New Roman" w:hAnsi="Times New Roman" w:cs="Times New Roman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е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C17433">
        <w:rPr>
          <w:rFonts w:ascii="Times New Roman" w:hAnsi="Times New Roman" w:cs="Times New Roman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z w:val="28"/>
          <w:szCs w:val="28"/>
        </w:rPr>
        <w:t>,</w:t>
      </w:r>
      <w:r w:rsidR="00C17433" w:rsidRPr="00C1743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в</w:t>
      </w:r>
      <w:r w:rsidR="00C17433" w:rsidRPr="00C17433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с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оо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ве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с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в</w:t>
      </w:r>
      <w:r w:rsidR="00C17433" w:rsidRPr="00C17433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с</w:t>
      </w:r>
      <w:r w:rsidR="00C17433" w:rsidRPr="00C17433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к</w:t>
      </w:r>
      <w:r w:rsidR="00C17433" w:rsidRPr="00C17433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C17433">
        <w:rPr>
          <w:rFonts w:ascii="Times New Roman" w:hAnsi="Times New Roman" w:cs="Times New Roman"/>
          <w:sz w:val="28"/>
          <w:szCs w:val="28"/>
        </w:rPr>
        <w:t>ми</w:t>
      </w:r>
      <w:r w:rsidR="00C17433" w:rsidRPr="00C1743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еп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z w:val="28"/>
          <w:szCs w:val="28"/>
        </w:rPr>
        <w:t>сна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C17433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06652D">
        <w:rPr>
          <w:rFonts w:ascii="Times New Roman" w:hAnsi="Times New Roman" w:cs="Times New Roman"/>
          <w:sz w:val="28"/>
          <w:szCs w:val="28"/>
        </w:rPr>
        <w:t>щей</w:t>
      </w:r>
      <w:r w:rsidR="00C17433" w:rsidRPr="00C17433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C17433">
        <w:rPr>
          <w:rFonts w:ascii="Times New Roman" w:hAnsi="Times New Roman" w:cs="Times New Roman"/>
          <w:sz w:val="28"/>
          <w:szCs w:val="28"/>
        </w:rPr>
        <w:t>ани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C17433">
        <w:rPr>
          <w:rFonts w:ascii="Times New Roman" w:hAnsi="Times New Roman" w:cs="Times New Roman"/>
          <w:sz w:val="28"/>
          <w:szCs w:val="28"/>
        </w:rPr>
        <w:t>ац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06652D">
        <w:rPr>
          <w:rFonts w:ascii="Times New Roman" w:hAnsi="Times New Roman" w:cs="Times New Roman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06652D">
        <w:rPr>
          <w:rFonts w:ascii="Times New Roman" w:hAnsi="Times New Roman" w:cs="Times New Roman"/>
          <w:spacing w:val="1"/>
          <w:sz w:val="28"/>
          <w:szCs w:val="28"/>
        </w:rPr>
        <w:t>присвоен статус</w:t>
      </w:r>
      <w:r w:rsidR="00C17433" w:rsidRPr="00C17433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z w:val="28"/>
          <w:szCs w:val="28"/>
        </w:rPr>
        <w:t>е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C17433">
        <w:rPr>
          <w:rFonts w:ascii="Times New Roman" w:hAnsi="Times New Roman" w:cs="Times New Roman"/>
          <w:sz w:val="28"/>
          <w:szCs w:val="28"/>
        </w:rPr>
        <w:t>ин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z w:val="28"/>
          <w:szCs w:val="28"/>
        </w:rPr>
        <w:t>й</w:t>
      </w:r>
      <w:r w:rsidR="00C17433"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C17433">
        <w:rPr>
          <w:rFonts w:ascii="Times New Roman" w:hAnsi="Times New Roman" w:cs="Times New Roman"/>
          <w:sz w:val="28"/>
          <w:szCs w:val="28"/>
        </w:rPr>
        <w:t>еп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C17433">
        <w:rPr>
          <w:rFonts w:ascii="Times New Roman" w:hAnsi="Times New Roman" w:cs="Times New Roman"/>
          <w:sz w:val="28"/>
          <w:szCs w:val="28"/>
        </w:rPr>
        <w:t>сна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C17433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C17433">
        <w:rPr>
          <w:rFonts w:ascii="Times New Roman" w:hAnsi="Times New Roman" w:cs="Times New Roman"/>
          <w:sz w:val="28"/>
          <w:szCs w:val="28"/>
        </w:rPr>
        <w:t>щей</w:t>
      </w:r>
      <w:r w:rsidR="00C17433" w:rsidRPr="00C17433">
        <w:rPr>
          <w:rFonts w:ascii="Times New Roman" w:hAnsi="Times New Roman" w:cs="Times New Roman"/>
          <w:spacing w:val="-41"/>
          <w:sz w:val="28"/>
          <w:szCs w:val="28"/>
        </w:rPr>
        <w:t xml:space="preserve"> </w:t>
      </w:r>
      <w:r w:rsidR="00C17433"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C17433">
        <w:rPr>
          <w:rFonts w:ascii="Times New Roman" w:hAnsi="Times New Roman" w:cs="Times New Roman"/>
          <w:sz w:val="28"/>
          <w:szCs w:val="28"/>
        </w:rPr>
        <w:t>ан</w:t>
      </w:r>
      <w:r w:rsidR="00C17433" w:rsidRPr="00C17433">
        <w:rPr>
          <w:rFonts w:ascii="Times New Roman" w:hAnsi="Times New Roman" w:cs="Times New Roman"/>
          <w:sz w:val="28"/>
          <w:szCs w:val="28"/>
        </w:rPr>
        <w:t>и</w:t>
      </w:r>
      <w:r w:rsidR="00C17433" w:rsidRPr="00C1743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C17433">
        <w:rPr>
          <w:rFonts w:ascii="Times New Roman" w:hAnsi="Times New Roman" w:cs="Times New Roman"/>
          <w:sz w:val="28"/>
          <w:szCs w:val="28"/>
        </w:rPr>
        <w:t>аци</w:t>
      </w:r>
      <w:r w:rsidR="0006652D">
        <w:rPr>
          <w:rFonts w:ascii="Times New Roman" w:hAnsi="Times New Roman" w:cs="Times New Roman"/>
          <w:sz w:val="28"/>
          <w:szCs w:val="28"/>
        </w:rPr>
        <w:t>и</w:t>
      </w:r>
    </w:p>
    <w:p w:rsidR="00C17433" w:rsidRPr="00C17433" w:rsidRDefault="00C17433" w:rsidP="00FB55EE">
      <w:pPr>
        <w:kinsoku w:val="0"/>
        <w:overflowPunct w:val="0"/>
        <w:ind w:right="-115" w:firstLine="567"/>
        <w:rPr>
          <w:sz w:val="28"/>
          <w:szCs w:val="28"/>
        </w:rPr>
      </w:pP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Критерии определения единой теплоснабжающей организации утверждены постановлением Правительства Российской Федерации от 8 августа 2012 года №808 «Об организации теплоснабжения в Российской Федерации и о внесении изменений в некоторые акты Правительства Российской Федерации».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Статус единой теплоснабжающей организации присваивается теплоснабжа</w:t>
      </w:r>
      <w:r w:rsidRPr="00DE799D">
        <w:rPr>
          <w:rFonts w:eastAsia="Times New Roman"/>
          <w:sz w:val="28"/>
          <w:szCs w:val="28"/>
          <w:lang w:eastAsia="ru-RU"/>
        </w:rPr>
        <w:t>ю</w:t>
      </w:r>
      <w:r w:rsidRPr="00DE799D">
        <w:rPr>
          <w:rFonts w:eastAsia="Times New Roman"/>
          <w:sz w:val="28"/>
          <w:szCs w:val="28"/>
          <w:lang w:eastAsia="ru-RU"/>
        </w:rPr>
        <w:t>щей и (или) теплосетевой организации решением федерального органа исполн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тельной власти (в отношении городов с населением 500 тысяч человек и более) или органа местного самоуправления (далее – уполномоченные органы) при утвержд</w:t>
      </w:r>
      <w:r w:rsidRPr="00DE799D">
        <w:rPr>
          <w:rFonts w:eastAsia="Times New Roman"/>
          <w:sz w:val="28"/>
          <w:szCs w:val="28"/>
          <w:lang w:eastAsia="ru-RU"/>
        </w:rPr>
        <w:t>е</w:t>
      </w:r>
      <w:r w:rsidRPr="00DE799D">
        <w:rPr>
          <w:rFonts w:eastAsia="Times New Roman"/>
          <w:sz w:val="28"/>
          <w:szCs w:val="28"/>
          <w:lang w:eastAsia="ru-RU"/>
        </w:rPr>
        <w:t xml:space="preserve">нии схемы теплоснабжения поселения, городского округа.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В проекте схемы теплоснабжения должны быть определены границы зон де</w:t>
      </w:r>
      <w:r w:rsidRPr="00DE799D">
        <w:rPr>
          <w:rFonts w:eastAsia="Times New Roman"/>
          <w:sz w:val="28"/>
          <w:szCs w:val="28"/>
          <w:lang w:eastAsia="ru-RU"/>
        </w:rPr>
        <w:t>я</w:t>
      </w:r>
      <w:r w:rsidRPr="00DE799D">
        <w:rPr>
          <w:rFonts w:eastAsia="Times New Roman"/>
          <w:sz w:val="28"/>
          <w:szCs w:val="28"/>
          <w:lang w:eastAsia="ru-RU"/>
        </w:rPr>
        <w:t>тельности единой теплоснабжающей организации (организаций). Границы зоны (зон) деятельности единой теплоснабжающей организации (организаций) опред</w:t>
      </w:r>
      <w:r w:rsidRPr="00DE799D">
        <w:rPr>
          <w:rFonts w:eastAsia="Times New Roman"/>
          <w:sz w:val="28"/>
          <w:szCs w:val="28"/>
          <w:lang w:eastAsia="ru-RU"/>
        </w:rPr>
        <w:t>е</w:t>
      </w:r>
      <w:r w:rsidRPr="00DE799D">
        <w:rPr>
          <w:rFonts w:eastAsia="Times New Roman"/>
          <w:sz w:val="28"/>
          <w:szCs w:val="28"/>
          <w:lang w:eastAsia="ru-RU"/>
        </w:rPr>
        <w:t xml:space="preserve">ляются границами системы теплоснабжения.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В случае если на территории </w:t>
      </w:r>
      <w:r w:rsidR="002915E7">
        <w:rPr>
          <w:rFonts w:eastAsia="Times New Roman"/>
          <w:sz w:val="28"/>
          <w:szCs w:val="28"/>
          <w:lang w:eastAsia="ru-RU"/>
        </w:rPr>
        <w:t>муниципального округа</w:t>
      </w:r>
      <w:r w:rsidRPr="00DE799D">
        <w:rPr>
          <w:rFonts w:eastAsia="Times New Roman"/>
          <w:sz w:val="28"/>
          <w:szCs w:val="28"/>
          <w:lang w:eastAsia="ru-RU"/>
        </w:rPr>
        <w:t>, городского округа с</w:t>
      </w:r>
      <w:r w:rsidRPr="00DE799D">
        <w:rPr>
          <w:rFonts w:eastAsia="Times New Roman"/>
          <w:sz w:val="28"/>
          <w:szCs w:val="28"/>
          <w:lang w:eastAsia="ru-RU"/>
        </w:rPr>
        <w:t>у</w:t>
      </w:r>
      <w:r w:rsidRPr="00DE799D">
        <w:rPr>
          <w:rFonts w:eastAsia="Times New Roman"/>
          <w:sz w:val="28"/>
          <w:szCs w:val="28"/>
          <w:lang w:eastAsia="ru-RU"/>
        </w:rPr>
        <w:t xml:space="preserve">ществуют несколько систем теплоснабжения, уполномоченные органы вправе: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- 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определить на несколько систем теплоснабжения единую теплоснабжающую организацию.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Pr="00DE799D">
        <w:rPr>
          <w:rFonts w:eastAsia="Times New Roman"/>
          <w:sz w:val="28"/>
          <w:szCs w:val="28"/>
          <w:lang w:eastAsia="ru-RU"/>
        </w:rPr>
        <w:t xml:space="preserve">Для присвоения организации статуса единой теплоснабжающей организации </w:t>
      </w:r>
      <w:r w:rsidRPr="00DE799D">
        <w:rPr>
          <w:rFonts w:eastAsia="Times New Roman"/>
          <w:sz w:val="28"/>
          <w:szCs w:val="28"/>
          <w:lang w:eastAsia="ru-RU"/>
        </w:rPr>
        <w:lastRenderedPageBreak/>
        <w:t>на территории поселения, городского округа лица, владеющие на праве собстве</w:t>
      </w:r>
      <w:r w:rsidRPr="00DE799D">
        <w:rPr>
          <w:rFonts w:eastAsia="Times New Roman"/>
          <w:sz w:val="28"/>
          <w:szCs w:val="28"/>
          <w:lang w:eastAsia="ru-RU"/>
        </w:rPr>
        <w:t>н</w:t>
      </w:r>
      <w:r w:rsidRPr="00DE799D">
        <w:rPr>
          <w:rFonts w:eastAsia="Times New Roman"/>
          <w:sz w:val="28"/>
          <w:szCs w:val="28"/>
          <w:lang w:eastAsia="ru-RU"/>
        </w:rPr>
        <w:t>ности или ином законном основании источниками тепловой энергии и (или)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выми сетями, подают в уполномоченный орган в течение одного месяца с даты опубликования (размещения) в установленном порядке проекта схемы теплосна</w:t>
      </w:r>
      <w:r w:rsidRPr="00DE799D">
        <w:rPr>
          <w:rFonts w:eastAsia="Times New Roman"/>
          <w:sz w:val="28"/>
          <w:szCs w:val="28"/>
          <w:lang w:eastAsia="ru-RU"/>
        </w:rPr>
        <w:t>б</w:t>
      </w:r>
      <w:r w:rsidRPr="00DE799D">
        <w:rPr>
          <w:rFonts w:eastAsia="Times New Roman"/>
          <w:sz w:val="28"/>
          <w:szCs w:val="28"/>
          <w:lang w:eastAsia="ru-RU"/>
        </w:rPr>
        <w:t>жения заявку на присвоение организации статуса единой теплоснабжающей орг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низации с указанием зоны ее деятельности.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 xml:space="preserve">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Pr="00DE799D">
        <w:rPr>
          <w:rFonts w:eastAsia="Times New Roman"/>
          <w:sz w:val="28"/>
          <w:szCs w:val="28"/>
          <w:lang w:eastAsia="ru-RU"/>
        </w:rPr>
        <w:t>а о ее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 xml:space="preserve"> принятии.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Уполномоченные органы обязаны в течение трех рабочих дней </w:t>
      </w:r>
      <w:proofErr w:type="gramStart"/>
      <w:r w:rsidRPr="00DE799D">
        <w:rPr>
          <w:rFonts w:eastAsia="Times New Roman"/>
          <w:sz w:val="28"/>
          <w:szCs w:val="28"/>
          <w:lang w:eastAsia="ru-RU"/>
        </w:rPr>
        <w:t>с даты оконч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ния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 xml:space="preserve"> срока для подачи заявок разместить сведения о принятых заявках на сайте п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селения, городского округа, на сайте соответствующего субъекта Российской Ф</w:t>
      </w:r>
      <w:r w:rsidRPr="00DE799D">
        <w:rPr>
          <w:rFonts w:eastAsia="Times New Roman"/>
          <w:sz w:val="28"/>
          <w:szCs w:val="28"/>
          <w:lang w:eastAsia="ru-RU"/>
        </w:rPr>
        <w:t>е</w:t>
      </w:r>
      <w:r w:rsidRPr="00DE799D">
        <w:rPr>
          <w:rFonts w:eastAsia="Times New Roman"/>
          <w:sz w:val="28"/>
          <w:szCs w:val="28"/>
          <w:lang w:eastAsia="ru-RU"/>
        </w:rPr>
        <w:t xml:space="preserve">дерации в информационно-телекоммуникационной сети «Интернет».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В случае если органы местного самоуправления не имеют возможности ра</w:t>
      </w:r>
      <w:r w:rsidRPr="00DE799D">
        <w:rPr>
          <w:rFonts w:eastAsia="Times New Roman"/>
          <w:sz w:val="28"/>
          <w:szCs w:val="28"/>
          <w:lang w:eastAsia="ru-RU"/>
        </w:rPr>
        <w:t>з</w:t>
      </w:r>
      <w:r w:rsidRPr="00DE799D">
        <w:rPr>
          <w:rFonts w:eastAsia="Times New Roman"/>
          <w:sz w:val="28"/>
          <w:szCs w:val="28"/>
          <w:lang w:eastAsia="ru-RU"/>
        </w:rPr>
        <w:t>мещать соответствующую информацию на своих официальных сайтах, необход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мая информация может размещаться на официальном сайте субъекта Российской Федерации, в границах которого находится соответствующее муниципальное обр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 xml:space="preserve">зование. Поселения, входящие в муниципальный </w:t>
      </w:r>
      <w:r w:rsidR="00E418E5">
        <w:rPr>
          <w:rFonts w:eastAsia="Times New Roman"/>
          <w:sz w:val="28"/>
          <w:szCs w:val="28"/>
          <w:lang w:eastAsia="ru-RU"/>
        </w:rPr>
        <w:t>округ</w:t>
      </w:r>
      <w:r w:rsidRPr="00DE799D">
        <w:rPr>
          <w:rFonts w:eastAsia="Times New Roman"/>
          <w:sz w:val="28"/>
          <w:szCs w:val="28"/>
          <w:lang w:eastAsia="ru-RU"/>
        </w:rPr>
        <w:t>, могут размещать необх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 xml:space="preserve">димую информацию на официальном сайте этого муниципального </w:t>
      </w:r>
      <w:r w:rsidR="00E418E5">
        <w:rPr>
          <w:rFonts w:eastAsia="Times New Roman"/>
          <w:sz w:val="28"/>
          <w:szCs w:val="28"/>
          <w:lang w:eastAsia="ru-RU"/>
        </w:rPr>
        <w:t>округа</w:t>
      </w:r>
      <w:r w:rsidRPr="00DE799D">
        <w:rPr>
          <w:rFonts w:eastAsia="Times New Roman"/>
          <w:sz w:val="28"/>
          <w:szCs w:val="28"/>
          <w:lang w:eastAsia="ru-RU"/>
        </w:rPr>
        <w:t>. В случае если в отношении одной зоны деятельности единой теплоснабжающей организ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ции подана одна заявка от лица, владеющего на праве собственности или ином з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конном основании источниками тепловой энергии и (или) тепловыми сетями в с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ответствующей зоне деятельности единой теплоснабжающей организации, то ст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 xml:space="preserve">тус единой теплоснабжающей организации присваивается указанному лицу.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В случае если в отношении одной зоны деятельности единой теплоснабжа</w:t>
      </w:r>
      <w:r w:rsidRPr="00DE799D">
        <w:rPr>
          <w:rFonts w:eastAsia="Times New Roman"/>
          <w:sz w:val="28"/>
          <w:szCs w:val="28"/>
          <w:lang w:eastAsia="ru-RU"/>
        </w:rPr>
        <w:t>ю</w:t>
      </w:r>
      <w:r w:rsidRPr="00DE799D">
        <w:rPr>
          <w:rFonts w:eastAsia="Times New Roman"/>
          <w:sz w:val="28"/>
          <w:szCs w:val="28"/>
          <w:lang w:eastAsia="ru-RU"/>
        </w:rPr>
        <w:t>щей организации подано 7 несколько заявок от лиц, владеющих на праве собстве</w:t>
      </w:r>
      <w:r w:rsidRPr="00DE799D">
        <w:rPr>
          <w:rFonts w:eastAsia="Times New Roman"/>
          <w:sz w:val="28"/>
          <w:szCs w:val="28"/>
          <w:lang w:eastAsia="ru-RU"/>
        </w:rPr>
        <w:t>н</w:t>
      </w:r>
      <w:r w:rsidRPr="00DE799D">
        <w:rPr>
          <w:rFonts w:eastAsia="Times New Roman"/>
          <w:sz w:val="28"/>
          <w:szCs w:val="28"/>
          <w:lang w:eastAsia="ru-RU"/>
        </w:rPr>
        <w:t>ности или ином законном основании источниками тепловой энергии и (или)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выми сетями в соответствующей зоне деятельности единой теплоснабжающей о</w:t>
      </w:r>
      <w:r w:rsidRPr="00DE799D">
        <w:rPr>
          <w:rFonts w:eastAsia="Times New Roman"/>
          <w:sz w:val="28"/>
          <w:szCs w:val="28"/>
          <w:lang w:eastAsia="ru-RU"/>
        </w:rPr>
        <w:t>р</w:t>
      </w:r>
      <w:r w:rsidRPr="00DE799D">
        <w:rPr>
          <w:rFonts w:eastAsia="Times New Roman"/>
          <w:sz w:val="28"/>
          <w:szCs w:val="28"/>
          <w:lang w:eastAsia="ru-RU"/>
        </w:rPr>
        <w:t xml:space="preserve">ганизации, уполномоченный орган присваивает статус единой теплоснабжающей организации.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b/>
          <w:sz w:val="28"/>
          <w:szCs w:val="28"/>
          <w:lang w:eastAsia="ru-RU"/>
        </w:rPr>
        <w:t>Критериями определения единой теплоснабжающей организации явл</w:t>
      </w:r>
      <w:r w:rsidRPr="00DE799D">
        <w:rPr>
          <w:rFonts w:eastAsia="Times New Roman"/>
          <w:b/>
          <w:sz w:val="28"/>
          <w:szCs w:val="28"/>
          <w:lang w:eastAsia="ru-RU"/>
        </w:rPr>
        <w:t>я</w:t>
      </w:r>
      <w:r w:rsidRPr="00DE799D">
        <w:rPr>
          <w:rFonts w:eastAsia="Times New Roman"/>
          <w:b/>
          <w:sz w:val="28"/>
          <w:szCs w:val="28"/>
          <w:lang w:eastAsia="ru-RU"/>
        </w:rPr>
        <w:t>ются</w:t>
      </w:r>
      <w:r w:rsidRPr="00DE799D">
        <w:rPr>
          <w:rFonts w:eastAsia="Times New Roman"/>
          <w:sz w:val="28"/>
          <w:szCs w:val="28"/>
          <w:lang w:eastAsia="ru-RU"/>
        </w:rPr>
        <w:t xml:space="preserve">: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владение на праве собственности или ином законном основании источник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ми тепловой энергии с наибольшей рабочей тепловой мощностью и (или)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выми сетями с наибольшей емкостью в границах зоны деятельности единой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 xml:space="preserve">снабжающей организации;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- размер собственного капитала;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способность в лучшей мере обеспечить надежность теплоснабжения в соо</w:t>
      </w:r>
      <w:r w:rsidRPr="00DE799D">
        <w:rPr>
          <w:rFonts w:eastAsia="Times New Roman"/>
          <w:sz w:val="28"/>
          <w:szCs w:val="28"/>
          <w:lang w:eastAsia="ru-RU"/>
        </w:rPr>
        <w:t>т</w:t>
      </w:r>
      <w:r w:rsidRPr="00DE799D">
        <w:rPr>
          <w:rFonts w:eastAsia="Times New Roman"/>
          <w:sz w:val="28"/>
          <w:szCs w:val="28"/>
          <w:lang w:eastAsia="ru-RU"/>
        </w:rPr>
        <w:t xml:space="preserve">ветствующей системе теплоснабжения.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В случае если заявка на присвоение статуса единой теплоснабжающей орган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зации подана организацией, которая владеет на праве собственности или ином з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конном основании источниками тепловой энергии с наибольшей рабочей тепловой мощностью и тепловыми сетями с наибольшей емкостью в границах зоны деятел</w:t>
      </w:r>
      <w:r w:rsidRPr="00DE799D">
        <w:rPr>
          <w:rFonts w:eastAsia="Times New Roman"/>
          <w:sz w:val="28"/>
          <w:szCs w:val="28"/>
          <w:lang w:eastAsia="ru-RU"/>
        </w:rPr>
        <w:t>ь</w:t>
      </w:r>
      <w:r w:rsidRPr="00DE799D">
        <w:rPr>
          <w:rFonts w:eastAsia="Times New Roman"/>
          <w:sz w:val="28"/>
          <w:szCs w:val="28"/>
          <w:lang w:eastAsia="ru-RU"/>
        </w:rPr>
        <w:t xml:space="preserve">ности единой теплоснабжающей организации, статус единой теплоснабжающей организации присваивается данной организации.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lastRenderedPageBreak/>
        <w:t>Показатели рабочей мощности источников тепловой энергии и емкости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вых сетей определяются на основании данных схемы (проекта схемы) теплосна</w:t>
      </w:r>
      <w:r w:rsidRPr="00DE799D">
        <w:rPr>
          <w:rFonts w:eastAsia="Times New Roman"/>
          <w:sz w:val="28"/>
          <w:szCs w:val="28"/>
          <w:lang w:eastAsia="ru-RU"/>
        </w:rPr>
        <w:t>б</w:t>
      </w:r>
      <w:r w:rsidRPr="00DE799D">
        <w:rPr>
          <w:rFonts w:eastAsia="Times New Roman"/>
          <w:sz w:val="28"/>
          <w:szCs w:val="28"/>
          <w:lang w:eastAsia="ru-RU"/>
        </w:rPr>
        <w:t xml:space="preserve">жения поселения, городского округа.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proofErr w:type="gramStart"/>
      <w:r w:rsidRPr="00DE799D">
        <w:rPr>
          <w:rFonts w:eastAsia="Times New Roman"/>
          <w:sz w:val="28"/>
          <w:szCs w:val="28"/>
          <w:lang w:eastAsia="ru-RU"/>
        </w:rPr>
        <w:t>В случае если заявки на присвоение статуса единой теплоснабжающей орган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снабжающей организации присваивается той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 xml:space="preserve"> организации из </w:t>
      </w:r>
      <w:proofErr w:type="gramStart"/>
      <w:r w:rsidRPr="00DE799D">
        <w:rPr>
          <w:rFonts w:eastAsia="Times New Roman"/>
          <w:sz w:val="28"/>
          <w:szCs w:val="28"/>
          <w:lang w:eastAsia="ru-RU"/>
        </w:rPr>
        <w:t>указанных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>, которая имеет наибольший размер собственного капитала. В случае если размеры со</w:t>
      </w:r>
      <w:r w:rsidRPr="00DE799D">
        <w:rPr>
          <w:rFonts w:eastAsia="Times New Roman"/>
          <w:sz w:val="28"/>
          <w:szCs w:val="28"/>
          <w:lang w:eastAsia="ru-RU"/>
        </w:rPr>
        <w:t>б</w:t>
      </w:r>
      <w:r w:rsidRPr="00DE799D">
        <w:rPr>
          <w:rFonts w:eastAsia="Times New Roman"/>
          <w:sz w:val="28"/>
          <w:szCs w:val="28"/>
          <w:lang w:eastAsia="ru-RU"/>
        </w:rPr>
        <w:t>ственных капиталов этих организаций различаются не более чем на пять проце</w:t>
      </w:r>
      <w:r w:rsidRPr="00DE799D">
        <w:rPr>
          <w:rFonts w:eastAsia="Times New Roman"/>
          <w:sz w:val="28"/>
          <w:szCs w:val="28"/>
          <w:lang w:eastAsia="ru-RU"/>
        </w:rPr>
        <w:t>н</w:t>
      </w:r>
      <w:r w:rsidRPr="00DE799D">
        <w:rPr>
          <w:rFonts w:eastAsia="Times New Roman"/>
          <w:sz w:val="28"/>
          <w:szCs w:val="28"/>
          <w:lang w:eastAsia="ru-RU"/>
        </w:rPr>
        <w:t>тов, статус единой теплоснабжающей организации присваивается организации, способной в лучшей мере обеспечить надежность теплоснабжения в соответств</w:t>
      </w:r>
      <w:r w:rsidRPr="00DE799D">
        <w:rPr>
          <w:rFonts w:eastAsia="Times New Roman"/>
          <w:sz w:val="28"/>
          <w:szCs w:val="28"/>
          <w:lang w:eastAsia="ru-RU"/>
        </w:rPr>
        <w:t>у</w:t>
      </w:r>
      <w:r w:rsidRPr="00DE799D">
        <w:rPr>
          <w:rFonts w:eastAsia="Times New Roman"/>
          <w:sz w:val="28"/>
          <w:szCs w:val="28"/>
          <w:lang w:eastAsia="ru-RU"/>
        </w:rPr>
        <w:t xml:space="preserve">ющей системе теплоснабжения.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Размер собственного капитала определяется по данным бухгалтерской отче</w:t>
      </w:r>
      <w:r w:rsidRPr="00DE799D">
        <w:rPr>
          <w:rFonts w:eastAsia="Times New Roman"/>
          <w:sz w:val="28"/>
          <w:szCs w:val="28"/>
          <w:lang w:eastAsia="ru-RU"/>
        </w:rPr>
        <w:t>т</w:t>
      </w:r>
      <w:r w:rsidRPr="00DE799D">
        <w:rPr>
          <w:rFonts w:eastAsia="Times New Roman"/>
          <w:sz w:val="28"/>
          <w:szCs w:val="28"/>
          <w:lang w:eastAsia="ru-RU"/>
        </w:rPr>
        <w:t>ности, составленной на последнюю отчетную дату перед подачей заявки на пр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своение организации статуса единой теплоснабжающей организации с отметкой налогового орган</w:t>
      </w:r>
      <w:proofErr w:type="gramStart"/>
      <w:r w:rsidRPr="00DE799D">
        <w:rPr>
          <w:rFonts w:eastAsia="Times New Roman"/>
          <w:sz w:val="28"/>
          <w:szCs w:val="28"/>
          <w:lang w:eastAsia="ru-RU"/>
        </w:rPr>
        <w:t>а о ее</w:t>
      </w:r>
      <w:proofErr w:type="gramEnd"/>
      <w:r w:rsidRPr="00DE799D">
        <w:rPr>
          <w:rFonts w:eastAsia="Times New Roman"/>
          <w:sz w:val="28"/>
          <w:szCs w:val="28"/>
          <w:lang w:eastAsia="ru-RU"/>
        </w:rPr>
        <w:t xml:space="preserve"> принятии.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Способность в лучшей мере обеспечить надежность теплоснабжения в соо</w:t>
      </w:r>
      <w:r w:rsidRPr="00DE799D">
        <w:rPr>
          <w:rFonts w:eastAsia="Times New Roman"/>
          <w:sz w:val="28"/>
          <w:szCs w:val="28"/>
          <w:lang w:eastAsia="ru-RU"/>
        </w:rPr>
        <w:t>т</w:t>
      </w:r>
      <w:r w:rsidRPr="00DE799D">
        <w:rPr>
          <w:rFonts w:eastAsia="Times New Roman"/>
          <w:sz w:val="28"/>
          <w:szCs w:val="28"/>
          <w:lang w:eastAsia="ru-RU"/>
        </w:rPr>
        <w:t>ветствующей системе теплоснабжения определяется наличием у организации те</w:t>
      </w:r>
      <w:r w:rsidRPr="00DE799D">
        <w:rPr>
          <w:rFonts w:eastAsia="Times New Roman"/>
          <w:sz w:val="28"/>
          <w:szCs w:val="28"/>
          <w:lang w:eastAsia="ru-RU"/>
        </w:rPr>
        <w:t>х</w:t>
      </w:r>
      <w:r w:rsidRPr="00DE799D">
        <w:rPr>
          <w:rFonts w:eastAsia="Times New Roman"/>
          <w:sz w:val="28"/>
          <w:szCs w:val="28"/>
          <w:lang w:eastAsia="ru-RU"/>
        </w:rPr>
        <w:t>нических возможностей и квалифицированного персонала по наладке, монитори</w:t>
      </w:r>
      <w:r w:rsidRPr="00DE799D">
        <w:rPr>
          <w:rFonts w:eastAsia="Times New Roman"/>
          <w:sz w:val="28"/>
          <w:szCs w:val="28"/>
          <w:lang w:eastAsia="ru-RU"/>
        </w:rPr>
        <w:t>н</w:t>
      </w:r>
      <w:r w:rsidRPr="00DE799D">
        <w:rPr>
          <w:rFonts w:eastAsia="Times New Roman"/>
          <w:sz w:val="28"/>
          <w:szCs w:val="28"/>
          <w:lang w:eastAsia="ru-RU"/>
        </w:rPr>
        <w:t>гу, диспетчеризации, переключениям и оперативному управлению гидравлическ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 xml:space="preserve">ми и температурными режимами системы теплоснабжения и обосновывается в схеме теплоснабжения.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В случае если организациями не подано ни одной заявки на присвоение стат</w:t>
      </w:r>
      <w:r w:rsidRPr="00DE799D">
        <w:rPr>
          <w:rFonts w:eastAsia="Times New Roman"/>
          <w:sz w:val="28"/>
          <w:szCs w:val="28"/>
          <w:lang w:eastAsia="ru-RU"/>
        </w:rPr>
        <w:t>у</w:t>
      </w:r>
      <w:r w:rsidRPr="00DE799D">
        <w:rPr>
          <w:rFonts w:eastAsia="Times New Roman"/>
          <w:sz w:val="28"/>
          <w:szCs w:val="28"/>
          <w:lang w:eastAsia="ru-RU"/>
        </w:rPr>
        <w:t>са единой теплоснабжающей организации, статус единой теплоснабжающей орг</w:t>
      </w:r>
      <w:r w:rsidRPr="00DE799D">
        <w:rPr>
          <w:rFonts w:eastAsia="Times New Roman"/>
          <w:sz w:val="28"/>
          <w:szCs w:val="28"/>
          <w:lang w:eastAsia="ru-RU"/>
        </w:rPr>
        <w:t>а</w:t>
      </w:r>
      <w:r w:rsidRPr="00DE799D">
        <w:rPr>
          <w:rFonts w:eastAsia="Times New Roman"/>
          <w:sz w:val="28"/>
          <w:szCs w:val="28"/>
          <w:lang w:eastAsia="ru-RU"/>
        </w:rPr>
        <w:t>низации присваивается организации, владеющей в соответствующей зоне деятел</w:t>
      </w:r>
      <w:r w:rsidRPr="00DE799D">
        <w:rPr>
          <w:rFonts w:eastAsia="Times New Roman"/>
          <w:sz w:val="28"/>
          <w:szCs w:val="28"/>
          <w:lang w:eastAsia="ru-RU"/>
        </w:rPr>
        <w:t>ь</w:t>
      </w:r>
      <w:r w:rsidRPr="00DE799D">
        <w:rPr>
          <w:rFonts w:eastAsia="Times New Roman"/>
          <w:sz w:val="28"/>
          <w:szCs w:val="28"/>
          <w:lang w:eastAsia="ru-RU"/>
        </w:rPr>
        <w:t xml:space="preserve">ности источниками тепловой энергии с наибольшей рабочей тепловой мощностью и (или) тепловыми сетями с наибольшей тепловой емкостью.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b/>
          <w:sz w:val="28"/>
          <w:szCs w:val="28"/>
          <w:lang w:eastAsia="ru-RU"/>
        </w:rPr>
        <w:t>Обязанности ЕТО</w:t>
      </w:r>
      <w:r w:rsidRPr="00DE799D">
        <w:rPr>
          <w:rFonts w:eastAsia="Times New Roman"/>
          <w:sz w:val="28"/>
          <w:szCs w:val="28"/>
          <w:lang w:eastAsia="ru-RU"/>
        </w:rPr>
        <w:t xml:space="preserve">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Единая теплоснабжающая организация</w:t>
      </w:r>
      <w:r w:rsidR="002915E7">
        <w:rPr>
          <w:rFonts w:eastAsia="Times New Roman"/>
          <w:sz w:val="28"/>
          <w:szCs w:val="28"/>
          <w:lang w:eastAsia="ru-RU"/>
        </w:rPr>
        <w:t xml:space="preserve"> (далее – ЕТО)</w:t>
      </w:r>
      <w:r w:rsidRPr="00DE799D">
        <w:rPr>
          <w:rFonts w:eastAsia="Times New Roman"/>
          <w:sz w:val="28"/>
          <w:szCs w:val="28"/>
          <w:lang w:eastAsia="ru-RU"/>
        </w:rPr>
        <w:t xml:space="preserve"> при осуществлении св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 xml:space="preserve">ей деятельности, в соответствии с п. 12 ПП РФ от 08.08.2012 № 808, обязана: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 xml:space="preserve">тельной деятельности технических условий подключения к тепловым сетям;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-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заключать и исполнять договоры оказания услуг по передаче тепловой эне</w:t>
      </w:r>
      <w:r w:rsidRPr="00DE799D">
        <w:rPr>
          <w:rFonts w:eastAsia="Times New Roman"/>
          <w:sz w:val="28"/>
          <w:szCs w:val="28"/>
          <w:lang w:eastAsia="ru-RU"/>
        </w:rPr>
        <w:t>р</w:t>
      </w:r>
      <w:r w:rsidRPr="00DE799D">
        <w:rPr>
          <w:rFonts w:eastAsia="Times New Roman"/>
          <w:sz w:val="28"/>
          <w:szCs w:val="28"/>
          <w:lang w:eastAsia="ru-RU"/>
        </w:rPr>
        <w:t>гии, теплоносителя в объеме, необходимом для обеспечения теплоснабжения 9 п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 xml:space="preserve">требителей тепловой энергии с учетом потерь тепловой энергии, теплоносителя при их передаче.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Организация может утратить статус единой теплоснабжающей организации следующих случаях: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lastRenderedPageBreak/>
        <w:t>- систематическое (три и более раза в течение 12 месяцев) неисполнение или ненадлежащее исполнение обязательств, предусмотренных условиями договоров. Факт неисполнения или ненадлежащего исполнения обязательств должен быть подтвержден вступившими в законную силу решениями федерального антимон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 xml:space="preserve">польного органа, и (или) его территориальных органов, и (или) судов;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принятие в установленном порядке решения о реорганизации (за исключен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>ем реорганизации в форме присоединения, когда к организации, имеющей статус единой теплоснабжающей организации, присоединяются другие реорганизованные организации, а также реорганизации в форме преобразования) или ликвидации о</w:t>
      </w:r>
      <w:r w:rsidRPr="00DE799D">
        <w:rPr>
          <w:rFonts w:eastAsia="Times New Roman"/>
          <w:sz w:val="28"/>
          <w:szCs w:val="28"/>
          <w:lang w:eastAsia="ru-RU"/>
        </w:rPr>
        <w:t>р</w:t>
      </w:r>
      <w:r w:rsidRPr="00DE799D">
        <w:rPr>
          <w:rFonts w:eastAsia="Times New Roman"/>
          <w:sz w:val="28"/>
          <w:szCs w:val="28"/>
          <w:lang w:eastAsia="ru-RU"/>
        </w:rPr>
        <w:t xml:space="preserve">ганизации, имеющей статус единой теплоснабжающей организации;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- принятие арбитражным судом решения о признании организации, имеющей статус единой теплоснабжающей организации, банкротом;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прекращение права собственности или владения источниками тепловой эне</w:t>
      </w:r>
      <w:r w:rsidRPr="00DE799D">
        <w:rPr>
          <w:rFonts w:eastAsia="Times New Roman"/>
          <w:sz w:val="28"/>
          <w:szCs w:val="28"/>
          <w:lang w:eastAsia="ru-RU"/>
        </w:rPr>
        <w:t>р</w:t>
      </w:r>
      <w:r w:rsidRPr="00DE799D">
        <w:rPr>
          <w:rFonts w:eastAsia="Times New Roman"/>
          <w:sz w:val="28"/>
          <w:szCs w:val="28"/>
          <w:lang w:eastAsia="ru-RU"/>
        </w:rPr>
        <w:t>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 по основаниям, предусмотренным законодательством Российской Ф</w:t>
      </w:r>
      <w:r w:rsidRPr="00DE799D">
        <w:rPr>
          <w:rFonts w:eastAsia="Times New Roman"/>
          <w:sz w:val="28"/>
          <w:szCs w:val="28"/>
          <w:lang w:eastAsia="ru-RU"/>
        </w:rPr>
        <w:t>е</w:t>
      </w:r>
      <w:r w:rsidRPr="00DE799D">
        <w:rPr>
          <w:rFonts w:eastAsia="Times New Roman"/>
          <w:sz w:val="28"/>
          <w:szCs w:val="28"/>
          <w:lang w:eastAsia="ru-RU"/>
        </w:rPr>
        <w:t xml:space="preserve">дерации;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несоответствие организации, имеющей статус единой теплоснабжающей о</w:t>
      </w:r>
      <w:r w:rsidRPr="00DE799D">
        <w:rPr>
          <w:rFonts w:eastAsia="Times New Roman"/>
          <w:sz w:val="28"/>
          <w:szCs w:val="28"/>
          <w:lang w:eastAsia="ru-RU"/>
        </w:rPr>
        <w:t>р</w:t>
      </w:r>
      <w:r w:rsidRPr="00DE799D">
        <w:rPr>
          <w:rFonts w:eastAsia="Times New Roman"/>
          <w:sz w:val="28"/>
          <w:szCs w:val="28"/>
          <w:lang w:eastAsia="ru-RU"/>
        </w:rPr>
        <w:t>ганизации, критериям, связанным с размером собственного капитала, а также сп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собностью в лучшей мере обеспечить надежность теплоснабжения в соответств</w:t>
      </w:r>
      <w:r w:rsidRPr="00DE799D">
        <w:rPr>
          <w:rFonts w:eastAsia="Times New Roman"/>
          <w:sz w:val="28"/>
          <w:szCs w:val="28"/>
          <w:lang w:eastAsia="ru-RU"/>
        </w:rPr>
        <w:t>у</w:t>
      </w:r>
      <w:r w:rsidRPr="00DE799D">
        <w:rPr>
          <w:rFonts w:eastAsia="Times New Roman"/>
          <w:sz w:val="28"/>
          <w:szCs w:val="28"/>
          <w:lang w:eastAsia="ru-RU"/>
        </w:rPr>
        <w:t xml:space="preserve">ющей системе теплоснабжения;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подача организацией заявления о прекращении осуществления функций ед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 xml:space="preserve">ной теплоснабжающей организации.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b/>
          <w:sz w:val="28"/>
          <w:szCs w:val="28"/>
          <w:lang w:eastAsia="ru-RU"/>
        </w:rPr>
      </w:pPr>
      <w:r w:rsidRPr="00DE799D">
        <w:rPr>
          <w:rFonts w:eastAsia="Times New Roman"/>
          <w:b/>
          <w:sz w:val="28"/>
          <w:szCs w:val="28"/>
          <w:lang w:eastAsia="ru-RU"/>
        </w:rPr>
        <w:t>Внесение изменений в зоны деятельности ЕТО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Границы зоны деятельности единой теплоснабжающей организации, в соо</w:t>
      </w:r>
      <w:r w:rsidRPr="00DE799D">
        <w:rPr>
          <w:rFonts w:eastAsia="Times New Roman"/>
          <w:sz w:val="28"/>
          <w:szCs w:val="28"/>
          <w:lang w:eastAsia="ru-RU"/>
        </w:rPr>
        <w:t>т</w:t>
      </w:r>
      <w:r w:rsidRPr="00DE799D">
        <w:rPr>
          <w:rFonts w:eastAsia="Times New Roman"/>
          <w:sz w:val="28"/>
          <w:szCs w:val="28"/>
          <w:lang w:eastAsia="ru-RU"/>
        </w:rPr>
        <w:t xml:space="preserve">ветствии с п.19 ПП РФ от 08.08.2012 № 808, могут быть изменены в следующих случаях: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- подключение к системе теплоснабжения новых теплопотребляющих устан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вок, источников тепловой энергии или тепловых сетей, или их отключение от с</w:t>
      </w:r>
      <w:r w:rsidRPr="00DE799D">
        <w:rPr>
          <w:rFonts w:eastAsia="Times New Roman"/>
          <w:sz w:val="28"/>
          <w:szCs w:val="28"/>
          <w:lang w:eastAsia="ru-RU"/>
        </w:rPr>
        <w:t>и</w:t>
      </w:r>
      <w:r w:rsidRPr="00DE799D">
        <w:rPr>
          <w:rFonts w:eastAsia="Times New Roman"/>
          <w:sz w:val="28"/>
          <w:szCs w:val="28"/>
          <w:lang w:eastAsia="ru-RU"/>
        </w:rPr>
        <w:t xml:space="preserve">стемы теплоснабжения; </w:t>
      </w:r>
    </w:p>
    <w:p w:rsidR="00E45188" w:rsidRPr="00DE799D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 xml:space="preserve">- технологическое объединение или разделение систем теплоснабжения. </w:t>
      </w:r>
    </w:p>
    <w:p w:rsidR="00E45188" w:rsidRDefault="00E45188" w:rsidP="00FB55EE">
      <w:pPr>
        <w:widowControl w:val="0"/>
        <w:autoSpaceDE w:val="0"/>
        <w:autoSpaceDN w:val="0"/>
        <w:adjustRightInd w:val="0"/>
        <w:ind w:left="-142" w:right="-115" w:firstLine="568"/>
        <w:rPr>
          <w:rFonts w:eastAsia="Times New Roman"/>
          <w:sz w:val="28"/>
          <w:szCs w:val="28"/>
          <w:lang w:eastAsia="ru-RU"/>
        </w:rPr>
      </w:pPr>
      <w:r w:rsidRPr="00DE799D">
        <w:rPr>
          <w:rFonts w:eastAsia="Times New Roman"/>
          <w:sz w:val="28"/>
          <w:szCs w:val="28"/>
          <w:lang w:eastAsia="ru-RU"/>
        </w:rPr>
        <w:t>Сведения об изменении границ зон деятельности ЕТО, а также сведения о присвоении другой организации статуса ЕТО подлежат внесению в схему тепл</w:t>
      </w:r>
      <w:r w:rsidRPr="00DE799D">
        <w:rPr>
          <w:rFonts w:eastAsia="Times New Roman"/>
          <w:sz w:val="28"/>
          <w:szCs w:val="28"/>
          <w:lang w:eastAsia="ru-RU"/>
        </w:rPr>
        <w:t>о</w:t>
      </w:r>
      <w:r w:rsidRPr="00DE799D">
        <w:rPr>
          <w:rFonts w:eastAsia="Times New Roman"/>
          <w:sz w:val="28"/>
          <w:szCs w:val="28"/>
          <w:lang w:eastAsia="ru-RU"/>
        </w:rPr>
        <w:t>снабжения при ее актуализации.</w:t>
      </w:r>
    </w:p>
    <w:p w:rsidR="006625B4" w:rsidRPr="00276142" w:rsidRDefault="006625B4" w:rsidP="006625B4">
      <w:pPr>
        <w:pStyle w:val="aff7"/>
        <w:tabs>
          <w:tab w:val="left" w:pos="567"/>
        </w:tabs>
        <w:kinsoku w:val="0"/>
        <w:overflowPunct w:val="0"/>
        <w:ind w:left="-142" w:right="-2" w:firstLine="568"/>
        <w:jc w:val="both"/>
        <w:rPr>
          <w:rFonts w:ascii="Times New Roman" w:hAnsi="Times New Roman"/>
          <w:sz w:val="28"/>
          <w:szCs w:val="28"/>
        </w:rPr>
      </w:pPr>
      <w:r w:rsidRPr="00276142">
        <w:rPr>
          <w:sz w:val="28"/>
          <w:szCs w:val="28"/>
        </w:rPr>
        <w:tab/>
      </w:r>
      <w:r w:rsidRPr="00276142">
        <w:rPr>
          <w:rFonts w:ascii="Times New Roman" w:hAnsi="Times New Roman"/>
          <w:sz w:val="28"/>
          <w:szCs w:val="28"/>
        </w:rPr>
        <w:t>В соответствии с вышеперечисленными критериями, МУП «УККР» подх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дит под данные требования.</w:t>
      </w:r>
    </w:p>
    <w:p w:rsidR="001431B0" w:rsidRPr="00C41E38" w:rsidRDefault="001431B0" w:rsidP="00FB55EE">
      <w:pPr>
        <w:kinsoku w:val="0"/>
        <w:overflowPunct w:val="0"/>
        <w:ind w:right="-115"/>
        <w:rPr>
          <w:sz w:val="28"/>
          <w:szCs w:val="28"/>
        </w:rPr>
      </w:pPr>
    </w:p>
    <w:p w:rsidR="00C17433" w:rsidRPr="005857E0" w:rsidRDefault="00C17433" w:rsidP="00FB55EE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C17433">
        <w:rPr>
          <w:rFonts w:ascii="Times New Roman" w:hAnsi="Times New Roman" w:cs="Times New Roman"/>
          <w:sz w:val="28"/>
          <w:szCs w:val="28"/>
        </w:rPr>
        <w:t>н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C17433">
        <w:rPr>
          <w:rFonts w:ascii="Times New Roman" w:hAnsi="Times New Roman" w:cs="Times New Roman"/>
          <w:sz w:val="28"/>
          <w:szCs w:val="28"/>
        </w:rPr>
        <w:t>мац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C17433">
        <w:rPr>
          <w:rFonts w:ascii="Times New Roman" w:hAnsi="Times New Roman" w:cs="Times New Roman"/>
          <w:sz w:val="28"/>
          <w:szCs w:val="28"/>
        </w:rPr>
        <w:t>я</w:t>
      </w:r>
      <w:r w:rsidRPr="00C17433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о</w:t>
      </w:r>
      <w:r w:rsidRPr="00C1743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п</w:t>
      </w:r>
      <w:r w:rsidRPr="00C17433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C17433">
        <w:rPr>
          <w:rFonts w:ascii="Times New Roman" w:hAnsi="Times New Roman" w:cs="Times New Roman"/>
          <w:sz w:val="28"/>
          <w:szCs w:val="28"/>
        </w:rPr>
        <w:t>анн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C17433">
        <w:rPr>
          <w:rFonts w:ascii="Times New Roman" w:hAnsi="Times New Roman" w:cs="Times New Roman"/>
          <w:sz w:val="28"/>
          <w:szCs w:val="28"/>
        </w:rPr>
        <w:t>х</w:t>
      </w:r>
      <w:r w:rsidRPr="00C17433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еп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сна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б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C17433">
        <w:rPr>
          <w:rFonts w:ascii="Times New Roman" w:hAnsi="Times New Roman" w:cs="Times New Roman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C17433">
        <w:rPr>
          <w:rFonts w:ascii="Times New Roman" w:hAnsi="Times New Roman" w:cs="Times New Roman"/>
          <w:sz w:val="28"/>
          <w:szCs w:val="28"/>
        </w:rPr>
        <w:t>щими</w:t>
      </w:r>
      <w:r w:rsidRPr="00C1743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C17433">
        <w:rPr>
          <w:rFonts w:ascii="Times New Roman" w:hAnsi="Times New Roman" w:cs="Times New Roman"/>
          <w:sz w:val="28"/>
          <w:szCs w:val="28"/>
        </w:rPr>
        <w:t>ани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з</w:t>
      </w:r>
      <w:r w:rsidRPr="00C17433">
        <w:rPr>
          <w:rFonts w:ascii="Times New Roman" w:hAnsi="Times New Roman" w:cs="Times New Roman"/>
          <w:sz w:val="28"/>
          <w:szCs w:val="28"/>
        </w:rPr>
        <w:t>ац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C17433">
        <w:rPr>
          <w:rFonts w:ascii="Times New Roman" w:hAnsi="Times New Roman" w:cs="Times New Roman"/>
          <w:sz w:val="28"/>
          <w:szCs w:val="28"/>
        </w:rPr>
        <w:t>ми</w:t>
      </w:r>
      <w:r w:rsidRPr="00C1743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C17433">
        <w:rPr>
          <w:rFonts w:ascii="Times New Roman" w:hAnsi="Times New Roman" w:cs="Times New Roman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C17433">
        <w:rPr>
          <w:rFonts w:ascii="Times New Roman" w:hAnsi="Times New Roman" w:cs="Times New Roman"/>
          <w:sz w:val="28"/>
          <w:szCs w:val="28"/>
        </w:rPr>
        <w:t>в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C17433">
        <w:rPr>
          <w:rFonts w:ascii="Times New Roman" w:hAnsi="Times New Roman" w:cs="Times New Roman"/>
          <w:sz w:val="28"/>
          <w:szCs w:val="28"/>
        </w:rPr>
        <w:t>ах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на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п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C17433">
        <w:rPr>
          <w:rFonts w:ascii="Times New Roman" w:hAnsi="Times New Roman" w:cs="Times New Roman"/>
          <w:sz w:val="28"/>
          <w:szCs w:val="28"/>
        </w:rPr>
        <w:t>исв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ение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с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уса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е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C17433">
        <w:rPr>
          <w:rFonts w:ascii="Times New Roman" w:hAnsi="Times New Roman" w:cs="Times New Roman"/>
          <w:sz w:val="28"/>
          <w:szCs w:val="28"/>
        </w:rPr>
        <w:t>и</w:t>
      </w:r>
      <w:r w:rsidRPr="00C17433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й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еп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сна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C17433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2"/>
          <w:sz w:val="28"/>
          <w:szCs w:val="28"/>
        </w:rPr>
        <w:t>ю</w:t>
      </w:r>
      <w:r w:rsidRPr="00C17433">
        <w:rPr>
          <w:rFonts w:ascii="Times New Roman" w:hAnsi="Times New Roman" w:cs="Times New Roman"/>
          <w:sz w:val="28"/>
          <w:szCs w:val="28"/>
        </w:rPr>
        <w:t>щ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е</w:t>
      </w:r>
      <w:r w:rsidRPr="00C17433">
        <w:rPr>
          <w:rFonts w:ascii="Times New Roman" w:hAnsi="Times New Roman" w:cs="Times New Roman"/>
          <w:sz w:val="28"/>
          <w:szCs w:val="28"/>
        </w:rPr>
        <w:t>й</w:t>
      </w:r>
      <w:r w:rsidR="00246A94">
        <w:rPr>
          <w:rFonts w:ascii="Times New Roman" w:hAnsi="Times New Roman" w:cs="Times New Roman"/>
          <w:sz w:val="28"/>
          <w:szCs w:val="28"/>
        </w:rPr>
        <w:t xml:space="preserve"> </w:t>
      </w:r>
      <w:r w:rsidRPr="00246A94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246A94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46A94">
        <w:rPr>
          <w:rFonts w:ascii="Times New Roman" w:hAnsi="Times New Roman" w:cs="Times New Roman"/>
          <w:sz w:val="28"/>
          <w:szCs w:val="28"/>
        </w:rPr>
        <w:t>ани</w:t>
      </w:r>
      <w:r w:rsidRPr="00246A94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46A94">
        <w:rPr>
          <w:rFonts w:ascii="Times New Roman" w:hAnsi="Times New Roman" w:cs="Times New Roman"/>
          <w:sz w:val="28"/>
          <w:szCs w:val="28"/>
        </w:rPr>
        <w:t>ации</w:t>
      </w:r>
    </w:p>
    <w:p w:rsidR="005857E0" w:rsidRPr="00246A94" w:rsidRDefault="005857E0" w:rsidP="00FB55EE">
      <w:pPr>
        <w:pStyle w:val="110"/>
        <w:tabs>
          <w:tab w:val="left" w:pos="567"/>
        </w:tabs>
        <w:kinsoku w:val="0"/>
        <w:overflowPunct w:val="0"/>
        <w:ind w:left="0" w:right="-115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E45188" w:rsidRPr="00331500" w:rsidRDefault="00E45188" w:rsidP="00FB55EE">
      <w:pPr>
        <w:pStyle w:val="TableParagraph"/>
        <w:ind w:left="-142" w:right="-115" w:firstLine="567"/>
        <w:jc w:val="both"/>
        <w:rPr>
          <w:sz w:val="28"/>
          <w:szCs w:val="28"/>
        </w:rPr>
      </w:pPr>
      <w:r w:rsidRPr="00331500">
        <w:rPr>
          <w:sz w:val="28"/>
          <w:szCs w:val="28"/>
        </w:rPr>
        <w:t xml:space="preserve">На момент </w:t>
      </w:r>
      <w:r w:rsidR="00624FBC">
        <w:rPr>
          <w:sz w:val="28"/>
          <w:szCs w:val="28"/>
        </w:rPr>
        <w:t>разработки</w:t>
      </w:r>
      <w:r w:rsidRPr="00331500">
        <w:rPr>
          <w:sz w:val="28"/>
          <w:szCs w:val="28"/>
        </w:rPr>
        <w:t xml:space="preserve"> схемы теплоснабжения заявок на присвоение статуса единой теплоснабжающей организации (далее ЕТО) от других теплоснабжающих организаций не поступало.</w:t>
      </w:r>
    </w:p>
    <w:p w:rsidR="00C17433" w:rsidRPr="00C17433" w:rsidRDefault="00C17433" w:rsidP="00FB55EE">
      <w:pPr>
        <w:kinsoku w:val="0"/>
        <w:overflowPunct w:val="0"/>
        <w:ind w:right="-115"/>
        <w:rPr>
          <w:sz w:val="28"/>
          <w:szCs w:val="28"/>
        </w:rPr>
      </w:pPr>
    </w:p>
    <w:p w:rsidR="00C17433" w:rsidRPr="00576901" w:rsidRDefault="00C17433" w:rsidP="00FB55EE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C17433">
        <w:rPr>
          <w:rFonts w:ascii="Times New Roman" w:hAnsi="Times New Roman" w:cs="Times New Roman"/>
          <w:sz w:val="28"/>
          <w:szCs w:val="28"/>
        </w:rPr>
        <w:t>Реес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р</w:t>
      </w:r>
      <w:r w:rsidRPr="00C17433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сис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ем</w:t>
      </w:r>
      <w:r w:rsidRPr="00C17433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</w:t>
      </w:r>
      <w:r w:rsidRPr="00C17433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сна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C17433">
        <w:rPr>
          <w:rFonts w:ascii="Times New Roman" w:hAnsi="Times New Roman" w:cs="Times New Roman"/>
          <w:sz w:val="28"/>
          <w:szCs w:val="28"/>
        </w:rPr>
        <w:t>ен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C17433">
        <w:rPr>
          <w:rFonts w:ascii="Times New Roman" w:hAnsi="Times New Roman" w:cs="Times New Roman"/>
          <w:sz w:val="28"/>
          <w:szCs w:val="28"/>
        </w:rPr>
        <w:t>,</w:t>
      </w:r>
      <w:r w:rsidRPr="00C17433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со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C17433">
        <w:rPr>
          <w:rFonts w:ascii="Times New Roman" w:hAnsi="Times New Roman" w:cs="Times New Roman"/>
          <w:sz w:val="28"/>
          <w:szCs w:val="28"/>
        </w:rPr>
        <w:t>ер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C17433">
        <w:rPr>
          <w:rFonts w:ascii="Times New Roman" w:hAnsi="Times New Roman" w:cs="Times New Roman"/>
          <w:sz w:val="28"/>
          <w:szCs w:val="28"/>
        </w:rPr>
        <w:t>ащий</w:t>
      </w:r>
      <w:r w:rsidRPr="00C17433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пе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C17433">
        <w:rPr>
          <w:rFonts w:ascii="Times New Roman" w:hAnsi="Times New Roman" w:cs="Times New Roman"/>
          <w:sz w:val="28"/>
          <w:szCs w:val="28"/>
        </w:rPr>
        <w:t>е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C17433">
        <w:rPr>
          <w:rFonts w:ascii="Times New Roman" w:hAnsi="Times New Roman" w:cs="Times New Roman"/>
          <w:sz w:val="28"/>
          <w:szCs w:val="28"/>
        </w:rPr>
        <w:t>ень</w:t>
      </w:r>
      <w:r w:rsidRPr="00C1743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еп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сна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C17433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C17433">
        <w:rPr>
          <w:rFonts w:ascii="Times New Roman" w:hAnsi="Times New Roman" w:cs="Times New Roman"/>
          <w:sz w:val="28"/>
          <w:szCs w:val="28"/>
        </w:rPr>
        <w:t>щ</w:t>
      </w:r>
      <w:r w:rsidRPr="00C17433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C17433">
        <w:rPr>
          <w:rFonts w:ascii="Times New Roman" w:hAnsi="Times New Roman" w:cs="Times New Roman"/>
          <w:sz w:val="28"/>
          <w:szCs w:val="28"/>
        </w:rPr>
        <w:t>х</w:t>
      </w:r>
      <w:r w:rsidRPr="00C17433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C17433">
        <w:rPr>
          <w:rFonts w:ascii="Times New Roman" w:hAnsi="Times New Roman" w:cs="Times New Roman"/>
          <w:sz w:val="28"/>
          <w:szCs w:val="28"/>
        </w:rPr>
        <w:t>ани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C17433">
        <w:rPr>
          <w:rFonts w:ascii="Times New Roman" w:hAnsi="Times New Roman" w:cs="Times New Roman"/>
          <w:sz w:val="28"/>
          <w:szCs w:val="28"/>
        </w:rPr>
        <w:t>аций,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C17433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C17433">
        <w:rPr>
          <w:rFonts w:ascii="Times New Roman" w:hAnsi="Times New Roman" w:cs="Times New Roman"/>
          <w:sz w:val="28"/>
          <w:szCs w:val="28"/>
        </w:rPr>
        <w:t>йс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ву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C17433">
        <w:rPr>
          <w:rFonts w:ascii="Times New Roman" w:hAnsi="Times New Roman" w:cs="Times New Roman"/>
          <w:sz w:val="28"/>
          <w:szCs w:val="28"/>
        </w:rPr>
        <w:t>щих</w:t>
      </w:r>
      <w:r w:rsidRPr="00C17433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в</w:t>
      </w:r>
      <w:r w:rsidRPr="00C17433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C17433">
        <w:rPr>
          <w:rFonts w:ascii="Times New Roman" w:hAnsi="Times New Roman" w:cs="Times New Roman"/>
          <w:sz w:val="28"/>
          <w:szCs w:val="28"/>
        </w:rPr>
        <w:t>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до</w:t>
      </w:r>
      <w:r w:rsidRPr="00C17433">
        <w:rPr>
          <w:rFonts w:ascii="Times New Roman" w:hAnsi="Times New Roman" w:cs="Times New Roman"/>
          <w:sz w:val="28"/>
          <w:szCs w:val="28"/>
        </w:rPr>
        <w:t>й</w:t>
      </w:r>
      <w:r w:rsidRPr="00C17433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сис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еме</w:t>
      </w:r>
      <w:r w:rsidRPr="00C1743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C17433">
        <w:rPr>
          <w:rFonts w:ascii="Times New Roman" w:hAnsi="Times New Roman" w:cs="Times New Roman"/>
          <w:sz w:val="28"/>
          <w:szCs w:val="28"/>
        </w:rPr>
        <w:t>еп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z w:val="28"/>
          <w:szCs w:val="28"/>
        </w:rPr>
        <w:t>сна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C17433">
        <w:rPr>
          <w:rFonts w:ascii="Times New Roman" w:hAnsi="Times New Roman" w:cs="Times New Roman"/>
          <w:sz w:val="28"/>
          <w:szCs w:val="28"/>
        </w:rPr>
        <w:t>ен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C17433">
        <w:rPr>
          <w:rFonts w:ascii="Times New Roman" w:hAnsi="Times New Roman" w:cs="Times New Roman"/>
          <w:spacing w:val="3"/>
          <w:sz w:val="28"/>
          <w:szCs w:val="28"/>
        </w:rPr>
        <w:t>я</w:t>
      </w:r>
      <w:r w:rsidRPr="00C17433">
        <w:rPr>
          <w:rFonts w:ascii="Times New Roman" w:hAnsi="Times New Roman" w:cs="Times New Roman"/>
          <w:sz w:val="28"/>
          <w:szCs w:val="28"/>
        </w:rPr>
        <w:t>,</w:t>
      </w:r>
      <w:r w:rsidRPr="00C17433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C17433">
        <w:rPr>
          <w:rFonts w:ascii="Times New Roman" w:hAnsi="Times New Roman" w:cs="Times New Roman"/>
          <w:sz w:val="28"/>
          <w:szCs w:val="28"/>
        </w:rPr>
        <w:t>асп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C17433">
        <w:rPr>
          <w:rFonts w:ascii="Times New Roman" w:hAnsi="Times New Roman" w:cs="Times New Roman"/>
          <w:sz w:val="28"/>
          <w:szCs w:val="28"/>
        </w:rPr>
        <w:t>о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C17433">
        <w:rPr>
          <w:rFonts w:ascii="Times New Roman" w:hAnsi="Times New Roman" w:cs="Times New Roman"/>
          <w:sz w:val="28"/>
          <w:szCs w:val="28"/>
        </w:rPr>
        <w:t>енн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C17433">
        <w:rPr>
          <w:rFonts w:ascii="Times New Roman" w:hAnsi="Times New Roman" w:cs="Times New Roman"/>
          <w:sz w:val="28"/>
          <w:szCs w:val="28"/>
        </w:rPr>
        <w:t>х</w:t>
      </w:r>
      <w:r w:rsidRPr="00C17433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z w:val="28"/>
          <w:szCs w:val="28"/>
        </w:rPr>
        <w:t>в</w:t>
      </w:r>
      <w:r w:rsidRPr="00C17433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C17433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C1743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C17433">
        <w:rPr>
          <w:rFonts w:ascii="Times New Roman" w:hAnsi="Times New Roman" w:cs="Times New Roman"/>
          <w:sz w:val="28"/>
          <w:szCs w:val="28"/>
        </w:rPr>
        <w:t>аницах</w:t>
      </w:r>
      <w:r w:rsidRPr="00C17433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="0006652D">
        <w:rPr>
          <w:rFonts w:ascii="Times New Roman" w:hAnsi="Times New Roman" w:cs="Times New Roman"/>
          <w:sz w:val="28"/>
          <w:szCs w:val="28"/>
        </w:rPr>
        <w:t xml:space="preserve">поселения, </w:t>
      </w:r>
      <w:r w:rsidR="001F10A7">
        <w:rPr>
          <w:rFonts w:ascii="Times New Roman" w:hAnsi="Times New Roman" w:cs="Times New Roman"/>
          <w:sz w:val="28"/>
          <w:szCs w:val="28"/>
        </w:rPr>
        <w:t xml:space="preserve">муниципального округа, </w:t>
      </w:r>
      <w:r w:rsidR="0006652D">
        <w:rPr>
          <w:rFonts w:ascii="Times New Roman" w:hAnsi="Times New Roman" w:cs="Times New Roman"/>
          <w:sz w:val="28"/>
          <w:szCs w:val="28"/>
        </w:rPr>
        <w:t>городского округа, города ф</w:t>
      </w:r>
      <w:r w:rsidR="0006652D">
        <w:rPr>
          <w:rFonts w:ascii="Times New Roman" w:hAnsi="Times New Roman" w:cs="Times New Roman"/>
          <w:sz w:val="28"/>
          <w:szCs w:val="28"/>
        </w:rPr>
        <w:t>е</w:t>
      </w:r>
      <w:r w:rsidR="0006652D">
        <w:rPr>
          <w:rFonts w:ascii="Times New Roman" w:hAnsi="Times New Roman" w:cs="Times New Roman"/>
          <w:sz w:val="28"/>
          <w:szCs w:val="28"/>
        </w:rPr>
        <w:lastRenderedPageBreak/>
        <w:t>дерального значения</w:t>
      </w:r>
    </w:p>
    <w:p w:rsidR="00576901" w:rsidRPr="00246A94" w:rsidRDefault="00576901" w:rsidP="00576901">
      <w:pPr>
        <w:pStyle w:val="110"/>
        <w:tabs>
          <w:tab w:val="left" w:pos="567"/>
        </w:tabs>
        <w:kinsoku w:val="0"/>
        <w:overflowPunct w:val="0"/>
        <w:ind w:left="-142" w:right="-115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C17433" w:rsidRPr="00C17433" w:rsidRDefault="00C17433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C17433">
        <w:rPr>
          <w:rFonts w:ascii="Times New Roman" w:hAnsi="Times New Roman"/>
          <w:sz w:val="28"/>
          <w:szCs w:val="28"/>
        </w:rPr>
        <w:t>Р</w:t>
      </w:r>
      <w:r w:rsidRPr="00C17433">
        <w:rPr>
          <w:rFonts w:ascii="Times New Roman" w:hAnsi="Times New Roman"/>
          <w:spacing w:val="-1"/>
          <w:sz w:val="28"/>
          <w:szCs w:val="28"/>
        </w:rPr>
        <w:t>ее</w:t>
      </w:r>
      <w:r w:rsidRPr="00C17433">
        <w:rPr>
          <w:rFonts w:ascii="Times New Roman" w:hAnsi="Times New Roman"/>
          <w:sz w:val="28"/>
          <w:szCs w:val="28"/>
        </w:rPr>
        <w:t>стр</w:t>
      </w:r>
      <w:r w:rsidRPr="00C17433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сист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м</w:t>
      </w:r>
      <w:r w:rsidRPr="00C17433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сн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</w:t>
      </w:r>
      <w:r w:rsidRPr="00C17433">
        <w:rPr>
          <w:rFonts w:ascii="Times New Roman" w:hAnsi="Times New Roman"/>
          <w:spacing w:val="-1"/>
          <w:sz w:val="28"/>
          <w:szCs w:val="28"/>
        </w:rPr>
        <w:t>же</w:t>
      </w:r>
      <w:r w:rsidRPr="00C17433">
        <w:rPr>
          <w:rFonts w:ascii="Times New Roman" w:hAnsi="Times New Roman"/>
          <w:sz w:val="28"/>
          <w:szCs w:val="28"/>
        </w:rPr>
        <w:t>ни</w:t>
      </w:r>
      <w:r w:rsidRPr="00C17433">
        <w:rPr>
          <w:rFonts w:ascii="Times New Roman" w:hAnsi="Times New Roman"/>
          <w:spacing w:val="-3"/>
          <w:sz w:val="28"/>
          <w:szCs w:val="28"/>
        </w:rPr>
        <w:t>я</w:t>
      </w:r>
      <w:r w:rsidRPr="00C17433">
        <w:rPr>
          <w:rFonts w:ascii="Times New Roman" w:hAnsi="Times New Roman"/>
          <w:sz w:val="28"/>
          <w:szCs w:val="28"/>
        </w:rPr>
        <w:t>,</w:t>
      </w:r>
      <w:r w:rsidRPr="00C17433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с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4"/>
          <w:sz w:val="28"/>
          <w:szCs w:val="28"/>
        </w:rPr>
        <w:t>е</w:t>
      </w:r>
      <w:r w:rsidRPr="00C17433">
        <w:rPr>
          <w:rFonts w:ascii="Times New Roman" w:hAnsi="Times New Roman"/>
          <w:spacing w:val="-1"/>
          <w:sz w:val="28"/>
          <w:szCs w:val="28"/>
        </w:rPr>
        <w:t>ржа</w:t>
      </w:r>
      <w:r w:rsidRPr="00C17433">
        <w:rPr>
          <w:rFonts w:ascii="Times New Roman" w:hAnsi="Times New Roman"/>
          <w:sz w:val="28"/>
          <w:szCs w:val="28"/>
        </w:rPr>
        <w:t>щий</w:t>
      </w:r>
      <w:r w:rsidRPr="00C17433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п</w:t>
      </w:r>
      <w:r w:rsidRPr="00C17433">
        <w:rPr>
          <w:rFonts w:ascii="Times New Roman" w:hAnsi="Times New Roman"/>
          <w:spacing w:val="-1"/>
          <w:sz w:val="28"/>
          <w:szCs w:val="28"/>
        </w:rPr>
        <w:t>ере</w:t>
      </w:r>
      <w:r w:rsidRPr="00C17433">
        <w:rPr>
          <w:rFonts w:ascii="Times New Roman" w:hAnsi="Times New Roman"/>
          <w:sz w:val="28"/>
          <w:szCs w:val="28"/>
        </w:rPr>
        <w:t>ч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нь</w:t>
      </w:r>
      <w:r w:rsidRPr="00C17433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C17433">
        <w:rPr>
          <w:rFonts w:ascii="Times New Roman" w:hAnsi="Times New Roman"/>
          <w:spacing w:val="1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сн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</w:t>
      </w:r>
      <w:r w:rsidRPr="00C17433">
        <w:rPr>
          <w:rFonts w:ascii="Times New Roman" w:hAnsi="Times New Roman"/>
          <w:spacing w:val="-1"/>
          <w:sz w:val="28"/>
          <w:szCs w:val="28"/>
        </w:rPr>
        <w:t>жа</w:t>
      </w:r>
      <w:r w:rsidRPr="00C17433">
        <w:rPr>
          <w:rFonts w:ascii="Times New Roman" w:hAnsi="Times New Roman"/>
          <w:sz w:val="28"/>
          <w:szCs w:val="28"/>
        </w:rPr>
        <w:t>ю</w:t>
      </w:r>
      <w:r w:rsidRPr="00C17433">
        <w:rPr>
          <w:rFonts w:ascii="Times New Roman" w:hAnsi="Times New Roman"/>
          <w:spacing w:val="-3"/>
          <w:sz w:val="28"/>
          <w:szCs w:val="28"/>
        </w:rPr>
        <w:t>щ</w:t>
      </w:r>
      <w:r w:rsidRPr="00C17433">
        <w:rPr>
          <w:rFonts w:ascii="Times New Roman" w:hAnsi="Times New Roman"/>
          <w:sz w:val="28"/>
          <w:szCs w:val="28"/>
        </w:rPr>
        <w:t xml:space="preserve">их 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pacing w:val="-1"/>
          <w:sz w:val="28"/>
          <w:szCs w:val="28"/>
        </w:rPr>
        <w:t>р</w:t>
      </w:r>
      <w:r w:rsidRPr="00C17433">
        <w:rPr>
          <w:rFonts w:ascii="Times New Roman" w:hAnsi="Times New Roman"/>
          <w:sz w:val="28"/>
          <w:szCs w:val="28"/>
        </w:rPr>
        <w:t>г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низ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ци</w:t>
      </w:r>
      <w:r w:rsidRPr="00C17433">
        <w:rPr>
          <w:rFonts w:ascii="Times New Roman" w:hAnsi="Times New Roman"/>
          <w:spacing w:val="-2"/>
          <w:sz w:val="28"/>
          <w:szCs w:val="28"/>
        </w:rPr>
        <w:t>й</w:t>
      </w:r>
      <w:r w:rsidRPr="00C17433">
        <w:rPr>
          <w:rFonts w:ascii="Times New Roman" w:hAnsi="Times New Roman"/>
          <w:sz w:val="28"/>
          <w:szCs w:val="28"/>
        </w:rPr>
        <w:t>,</w:t>
      </w:r>
      <w:r w:rsidRPr="00C17433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pacing w:val="-2"/>
          <w:sz w:val="28"/>
          <w:szCs w:val="28"/>
        </w:rPr>
        <w:t>й</w:t>
      </w:r>
      <w:r w:rsidRPr="00C17433">
        <w:rPr>
          <w:rFonts w:ascii="Times New Roman" w:hAnsi="Times New Roman"/>
          <w:sz w:val="28"/>
          <w:szCs w:val="28"/>
        </w:rPr>
        <w:t>ств</w:t>
      </w:r>
      <w:r w:rsidRPr="00C17433">
        <w:rPr>
          <w:rFonts w:ascii="Times New Roman" w:hAnsi="Times New Roman"/>
          <w:spacing w:val="-3"/>
          <w:sz w:val="28"/>
          <w:szCs w:val="28"/>
        </w:rPr>
        <w:t>у</w:t>
      </w:r>
      <w:r w:rsidRPr="00C17433">
        <w:rPr>
          <w:rFonts w:ascii="Times New Roman" w:hAnsi="Times New Roman"/>
          <w:sz w:val="28"/>
          <w:szCs w:val="28"/>
        </w:rPr>
        <w:t>ющих</w:t>
      </w:r>
      <w:r w:rsidRPr="00C17433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в</w:t>
      </w:r>
      <w:r w:rsidRPr="00C17433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к</w:t>
      </w:r>
      <w:r w:rsidRPr="00C17433">
        <w:rPr>
          <w:rFonts w:ascii="Times New Roman" w:hAnsi="Times New Roman"/>
          <w:spacing w:val="-1"/>
          <w:sz w:val="28"/>
          <w:szCs w:val="28"/>
        </w:rPr>
        <w:t>аж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й</w:t>
      </w:r>
      <w:r w:rsidRPr="00C17433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си</w:t>
      </w:r>
      <w:r w:rsidRPr="00C17433">
        <w:rPr>
          <w:rFonts w:ascii="Times New Roman" w:hAnsi="Times New Roman"/>
          <w:spacing w:val="-3"/>
          <w:sz w:val="28"/>
          <w:szCs w:val="28"/>
        </w:rPr>
        <w:t>с</w:t>
      </w:r>
      <w:r w:rsidRPr="00C17433">
        <w:rPr>
          <w:rFonts w:ascii="Times New Roman" w:hAnsi="Times New Roman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ме</w:t>
      </w:r>
      <w:r w:rsidRPr="00C17433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сн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</w:t>
      </w:r>
      <w:r w:rsidRPr="00C17433">
        <w:rPr>
          <w:rFonts w:ascii="Times New Roman" w:hAnsi="Times New Roman"/>
          <w:spacing w:val="1"/>
          <w:sz w:val="28"/>
          <w:szCs w:val="28"/>
        </w:rPr>
        <w:t>ж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ния,</w:t>
      </w:r>
      <w:r w:rsidRPr="00C17433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C17433">
        <w:rPr>
          <w:rFonts w:ascii="Times New Roman" w:hAnsi="Times New Roman"/>
          <w:spacing w:val="-4"/>
          <w:sz w:val="28"/>
          <w:szCs w:val="28"/>
        </w:rPr>
        <w:t>р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сп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л</w:t>
      </w:r>
      <w:r w:rsidRPr="00C17433">
        <w:rPr>
          <w:rFonts w:ascii="Times New Roman" w:hAnsi="Times New Roman"/>
          <w:spacing w:val="-1"/>
          <w:sz w:val="28"/>
          <w:szCs w:val="28"/>
        </w:rPr>
        <w:t>оже</w:t>
      </w:r>
      <w:r w:rsidRPr="00C17433">
        <w:rPr>
          <w:rFonts w:ascii="Times New Roman" w:hAnsi="Times New Roman"/>
          <w:sz w:val="28"/>
          <w:szCs w:val="28"/>
        </w:rPr>
        <w:t>нн</w:t>
      </w:r>
      <w:r w:rsidRPr="00C17433">
        <w:rPr>
          <w:rFonts w:ascii="Times New Roman" w:hAnsi="Times New Roman"/>
          <w:spacing w:val="-1"/>
          <w:sz w:val="28"/>
          <w:szCs w:val="28"/>
        </w:rPr>
        <w:t>ы</w:t>
      </w:r>
      <w:r w:rsidRPr="00C17433">
        <w:rPr>
          <w:rFonts w:ascii="Times New Roman" w:hAnsi="Times New Roman"/>
          <w:sz w:val="28"/>
          <w:szCs w:val="28"/>
        </w:rPr>
        <w:t>х</w:t>
      </w:r>
      <w:r w:rsidRPr="00C17433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в</w:t>
      </w:r>
      <w:r w:rsidRPr="00C17433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г</w:t>
      </w:r>
      <w:r w:rsidRPr="00C17433">
        <w:rPr>
          <w:rFonts w:ascii="Times New Roman" w:hAnsi="Times New Roman"/>
          <w:spacing w:val="-1"/>
          <w:sz w:val="28"/>
          <w:szCs w:val="28"/>
        </w:rPr>
        <w:t>ра</w:t>
      </w:r>
      <w:r w:rsidRPr="00C17433">
        <w:rPr>
          <w:rFonts w:ascii="Times New Roman" w:hAnsi="Times New Roman"/>
          <w:sz w:val="28"/>
          <w:szCs w:val="28"/>
        </w:rPr>
        <w:t>ниц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 xml:space="preserve">х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 w:rsidRPr="00C17433">
        <w:rPr>
          <w:rFonts w:ascii="Times New Roman" w:hAnsi="Times New Roman"/>
          <w:sz w:val="28"/>
          <w:szCs w:val="28"/>
        </w:rPr>
        <w:t xml:space="preserve"> прив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н</w:t>
      </w:r>
      <w:r w:rsidRPr="00C17433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в</w:t>
      </w:r>
      <w:r w:rsidRPr="00C17433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4D1EF7" w:rsidRPr="00C17433">
        <w:rPr>
          <w:rFonts w:ascii="Times New Roman" w:hAnsi="Times New Roman"/>
          <w:spacing w:val="-1"/>
          <w:sz w:val="28"/>
          <w:szCs w:val="28"/>
        </w:rPr>
        <w:t>т</w:t>
      </w:r>
      <w:r w:rsidR="004D1EF7" w:rsidRPr="00C17433">
        <w:rPr>
          <w:rFonts w:ascii="Times New Roman" w:hAnsi="Times New Roman"/>
          <w:sz w:val="28"/>
          <w:szCs w:val="28"/>
        </w:rPr>
        <w:t>а</w:t>
      </w:r>
      <w:r w:rsidR="004D1EF7" w:rsidRPr="00C17433">
        <w:rPr>
          <w:rFonts w:ascii="Times New Roman" w:hAnsi="Times New Roman"/>
          <w:spacing w:val="-3"/>
          <w:sz w:val="28"/>
          <w:szCs w:val="28"/>
        </w:rPr>
        <w:t>б</w:t>
      </w:r>
      <w:r w:rsidR="004D1EF7">
        <w:rPr>
          <w:rFonts w:ascii="Times New Roman" w:hAnsi="Times New Roman"/>
          <w:sz w:val="28"/>
          <w:szCs w:val="28"/>
        </w:rPr>
        <w:t>лице</w:t>
      </w:r>
      <w:r w:rsidRPr="00C17433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E6563D">
        <w:rPr>
          <w:rFonts w:ascii="Times New Roman" w:hAnsi="Times New Roman"/>
          <w:spacing w:val="-1"/>
          <w:sz w:val="28"/>
          <w:szCs w:val="28"/>
        </w:rPr>
        <w:t>10</w:t>
      </w:r>
      <w:r w:rsidRPr="00C17433">
        <w:rPr>
          <w:rFonts w:ascii="Times New Roman" w:hAnsi="Times New Roman"/>
          <w:sz w:val="28"/>
          <w:szCs w:val="28"/>
        </w:rPr>
        <w:t>.</w:t>
      </w:r>
      <w:r w:rsidR="00246A94">
        <w:rPr>
          <w:rFonts w:ascii="Times New Roman" w:hAnsi="Times New Roman"/>
          <w:spacing w:val="-1"/>
          <w:sz w:val="28"/>
          <w:szCs w:val="28"/>
        </w:rPr>
        <w:t>5</w:t>
      </w:r>
      <w:r w:rsidRPr="00C17433">
        <w:rPr>
          <w:rFonts w:ascii="Times New Roman" w:hAnsi="Times New Roman"/>
          <w:sz w:val="28"/>
          <w:szCs w:val="28"/>
        </w:rPr>
        <w:t>.</w:t>
      </w:r>
    </w:p>
    <w:p w:rsidR="00C17433" w:rsidRPr="00C17433" w:rsidRDefault="00C17433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C17433" w:rsidRPr="00C17433" w:rsidRDefault="00C17433" w:rsidP="00FB55EE">
      <w:pPr>
        <w:pStyle w:val="aff7"/>
        <w:tabs>
          <w:tab w:val="left" w:pos="1701"/>
        </w:tabs>
        <w:kinsoku w:val="0"/>
        <w:overflowPunct w:val="0"/>
        <w:ind w:left="-142" w:right="-115"/>
        <w:jc w:val="right"/>
        <w:rPr>
          <w:rFonts w:ascii="Times New Roman" w:hAnsi="Times New Roman"/>
          <w:sz w:val="28"/>
          <w:szCs w:val="28"/>
        </w:rPr>
      </w:pPr>
      <w:r w:rsidRPr="00C17433">
        <w:rPr>
          <w:rFonts w:ascii="Times New Roman" w:hAnsi="Times New Roman"/>
          <w:spacing w:val="1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бл</w:t>
      </w:r>
      <w:r w:rsidR="00246A94">
        <w:rPr>
          <w:rFonts w:ascii="Times New Roman" w:hAnsi="Times New Roman"/>
          <w:sz w:val="28"/>
          <w:szCs w:val="28"/>
        </w:rPr>
        <w:t>ица</w:t>
      </w:r>
      <w:r w:rsidRPr="00C17433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E6563D">
        <w:rPr>
          <w:rFonts w:ascii="Times New Roman" w:hAnsi="Times New Roman"/>
          <w:spacing w:val="-1"/>
          <w:sz w:val="28"/>
          <w:szCs w:val="28"/>
        </w:rPr>
        <w:t>10</w:t>
      </w:r>
      <w:r w:rsidR="00246A94">
        <w:rPr>
          <w:rFonts w:ascii="Times New Roman" w:hAnsi="Times New Roman"/>
          <w:spacing w:val="-1"/>
          <w:sz w:val="28"/>
          <w:szCs w:val="28"/>
        </w:rPr>
        <w:t>.5</w:t>
      </w:r>
      <w:r w:rsidRPr="00C17433">
        <w:rPr>
          <w:rFonts w:ascii="Times New Roman" w:hAnsi="Times New Roman"/>
          <w:sz w:val="28"/>
          <w:szCs w:val="28"/>
        </w:rPr>
        <w:t>.</w:t>
      </w:r>
      <w:r w:rsidRPr="00C17433">
        <w:rPr>
          <w:rFonts w:ascii="Times New Roman" w:hAnsi="Times New Roman"/>
          <w:sz w:val="28"/>
          <w:szCs w:val="28"/>
        </w:rPr>
        <w:tab/>
        <w:t>Р</w:t>
      </w:r>
      <w:r w:rsidRPr="00C17433">
        <w:rPr>
          <w:rFonts w:ascii="Times New Roman" w:hAnsi="Times New Roman"/>
          <w:spacing w:val="-1"/>
          <w:sz w:val="28"/>
          <w:szCs w:val="28"/>
        </w:rPr>
        <w:t>ее</w:t>
      </w:r>
      <w:r w:rsidRPr="00C17433">
        <w:rPr>
          <w:rFonts w:ascii="Times New Roman" w:hAnsi="Times New Roman"/>
          <w:sz w:val="28"/>
          <w:szCs w:val="28"/>
        </w:rPr>
        <w:t>стр сист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м</w:t>
      </w:r>
      <w:r w:rsidRPr="00C17433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pacing w:val="-3"/>
          <w:sz w:val="28"/>
          <w:szCs w:val="28"/>
        </w:rPr>
        <w:t>с</w:t>
      </w:r>
      <w:r w:rsidRPr="00C17433">
        <w:rPr>
          <w:rFonts w:ascii="Times New Roman" w:hAnsi="Times New Roman"/>
          <w:sz w:val="28"/>
          <w:szCs w:val="28"/>
        </w:rPr>
        <w:t>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</w:t>
      </w:r>
      <w:r w:rsidRPr="00C17433">
        <w:rPr>
          <w:rFonts w:ascii="Times New Roman" w:hAnsi="Times New Roman"/>
          <w:spacing w:val="-1"/>
          <w:sz w:val="28"/>
          <w:szCs w:val="28"/>
        </w:rPr>
        <w:t>же</w:t>
      </w:r>
      <w:r w:rsidRPr="00C17433">
        <w:rPr>
          <w:rFonts w:ascii="Times New Roman" w:hAnsi="Times New Roman"/>
          <w:sz w:val="28"/>
          <w:szCs w:val="28"/>
        </w:rPr>
        <w:t>ния,</w:t>
      </w:r>
      <w:r w:rsidRPr="00C17433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с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ержа</w:t>
      </w:r>
      <w:r w:rsidRPr="00C17433">
        <w:rPr>
          <w:rFonts w:ascii="Times New Roman" w:hAnsi="Times New Roman"/>
          <w:sz w:val="28"/>
          <w:szCs w:val="28"/>
        </w:rPr>
        <w:t>щ</w:t>
      </w:r>
      <w:r w:rsidRPr="00C17433">
        <w:rPr>
          <w:rFonts w:ascii="Times New Roman" w:hAnsi="Times New Roman"/>
          <w:spacing w:val="-2"/>
          <w:sz w:val="28"/>
          <w:szCs w:val="28"/>
        </w:rPr>
        <w:t>и</w:t>
      </w:r>
      <w:r w:rsidRPr="00C17433">
        <w:rPr>
          <w:rFonts w:ascii="Times New Roman" w:hAnsi="Times New Roman"/>
          <w:sz w:val="28"/>
          <w:szCs w:val="28"/>
        </w:rPr>
        <w:t>й</w:t>
      </w:r>
      <w:r w:rsidRPr="00C17433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п</w:t>
      </w:r>
      <w:r w:rsidRPr="00C17433">
        <w:rPr>
          <w:rFonts w:ascii="Times New Roman" w:hAnsi="Times New Roman"/>
          <w:spacing w:val="-1"/>
          <w:sz w:val="28"/>
          <w:szCs w:val="28"/>
        </w:rPr>
        <w:t>ере</w:t>
      </w:r>
      <w:r w:rsidRPr="00C17433">
        <w:rPr>
          <w:rFonts w:ascii="Times New Roman" w:hAnsi="Times New Roman"/>
          <w:sz w:val="28"/>
          <w:szCs w:val="28"/>
        </w:rPr>
        <w:t>ч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нь</w:t>
      </w:r>
      <w:r w:rsidRPr="00C17433">
        <w:rPr>
          <w:rFonts w:ascii="Times New Roman" w:hAnsi="Times New Roman"/>
          <w:spacing w:val="1"/>
          <w:sz w:val="28"/>
          <w:szCs w:val="28"/>
        </w:rPr>
        <w:t xml:space="preserve"> 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сн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pacing w:val="-3"/>
          <w:sz w:val="28"/>
          <w:szCs w:val="28"/>
        </w:rPr>
        <w:t>б</w:t>
      </w:r>
      <w:r w:rsidRPr="00C17433">
        <w:rPr>
          <w:rFonts w:ascii="Times New Roman" w:hAnsi="Times New Roman"/>
          <w:spacing w:val="-1"/>
          <w:sz w:val="28"/>
          <w:szCs w:val="28"/>
        </w:rPr>
        <w:t>жа</w:t>
      </w:r>
      <w:r w:rsidRPr="00C17433">
        <w:rPr>
          <w:rFonts w:ascii="Times New Roman" w:hAnsi="Times New Roman"/>
          <w:sz w:val="28"/>
          <w:szCs w:val="28"/>
        </w:rPr>
        <w:t xml:space="preserve">ющих </w:t>
      </w:r>
      <w:r w:rsidRPr="00C17433">
        <w:rPr>
          <w:rFonts w:ascii="Times New Roman" w:hAnsi="Times New Roman"/>
          <w:spacing w:val="-1"/>
          <w:sz w:val="28"/>
          <w:szCs w:val="28"/>
        </w:rPr>
        <w:t>ор</w:t>
      </w:r>
      <w:r w:rsidRPr="00C17433">
        <w:rPr>
          <w:rFonts w:ascii="Times New Roman" w:hAnsi="Times New Roman"/>
          <w:sz w:val="28"/>
          <w:szCs w:val="28"/>
        </w:rPr>
        <w:t>г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низ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ци</w:t>
      </w:r>
      <w:r w:rsidRPr="00C17433">
        <w:rPr>
          <w:rFonts w:ascii="Times New Roman" w:hAnsi="Times New Roman"/>
          <w:spacing w:val="-2"/>
          <w:sz w:val="28"/>
          <w:szCs w:val="28"/>
        </w:rPr>
        <w:t>й</w:t>
      </w:r>
      <w:r w:rsidRPr="00C17433">
        <w:rPr>
          <w:rFonts w:ascii="Times New Roman" w:hAnsi="Times New Roman"/>
          <w:sz w:val="28"/>
          <w:szCs w:val="28"/>
        </w:rPr>
        <w:t>,</w:t>
      </w:r>
      <w:r w:rsidRPr="00C17433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pacing w:val="-2"/>
          <w:sz w:val="28"/>
          <w:szCs w:val="28"/>
        </w:rPr>
        <w:t>й</w:t>
      </w:r>
      <w:r w:rsidRPr="00C17433">
        <w:rPr>
          <w:rFonts w:ascii="Times New Roman" w:hAnsi="Times New Roman"/>
          <w:sz w:val="28"/>
          <w:szCs w:val="28"/>
        </w:rPr>
        <w:t>ств</w:t>
      </w:r>
      <w:r w:rsidRPr="00C17433">
        <w:rPr>
          <w:rFonts w:ascii="Times New Roman" w:hAnsi="Times New Roman"/>
          <w:spacing w:val="-3"/>
          <w:sz w:val="28"/>
          <w:szCs w:val="28"/>
        </w:rPr>
        <w:t>у</w:t>
      </w:r>
      <w:r w:rsidRPr="00C17433">
        <w:rPr>
          <w:rFonts w:ascii="Times New Roman" w:hAnsi="Times New Roman"/>
          <w:sz w:val="28"/>
          <w:szCs w:val="28"/>
        </w:rPr>
        <w:t>ющих</w:t>
      </w:r>
      <w:r w:rsidRPr="00C17433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в</w:t>
      </w:r>
      <w:r w:rsidRPr="00C17433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к</w:t>
      </w:r>
      <w:r w:rsidRPr="00C17433">
        <w:rPr>
          <w:rFonts w:ascii="Times New Roman" w:hAnsi="Times New Roman"/>
          <w:spacing w:val="-1"/>
          <w:sz w:val="28"/>
          <w:szCs w:val="28"/>
        </w:rPr>
        <w:t>аж</w:t>
      </w:r>
      <w:r w:rsidRPr="00C17433">
        <w:rPr>
          <w:rFonts w:ascii="Times New Roman" w:hAnsi="Times New Roman"/>
          <w:sz w:val="28"/>
          <w:szCs w:val="28"/>
        </w:rPr>
        <w:t>д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й</w:t>
      </w:r>
      <w:r w:rsidRPr="00C17433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C17433">
        <w:rPr>
          <w:rFonts w:ascii="Times New Roman" w:hAnsi="Times New Roman"/>
          <w:sz w:val="28"/>
          <w:szCs w:val="28"/>
        </w:rPr>
        <w:t>сист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pacing w:val="-3"/>
          <w:sz w:val="28"/>
          <w:szCs w:val="28"/>
        </w:rPr>
        <w:t>м</w:t>
      </w:r>
      <w:r w:rsidRPr="00C17433">
        <w:rPr>
          <w:rFonts w:ascii="Times New Roman" w:hAnsi="Times New Roman"/>
          <w:sz w:val="28"/>
          <w:szCs w:val="28"/>
        </w:rPr>
        <w:t>е т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пл</w:t>
      </w:r>
      <w:r w:rsidRPr="00C17433">
        <w:rPr>
          <w:rFonts w:ascii="Times New Roman" w:hAnsi="Times New Roman"/>
          <w:spacing w:val="-1"/>
          <w:sz w:val="28"/>
          <w:szCs w:val="28"/>
        </w:rPr>
        <w:t>о</w:t>
      </w:r>
      <w:r w:rsidRPr="00C17433">
        <w:rPr>
          <w:rFonts w:ascii="Times New Roman" w:hAnsi="Times New Roman"/>
          <w:sz w:val="28"/>
          <w:szCs w:val="28"/>
        </w:rPr>
        <w:t>сн</w:t>
      </w:r>
      <w:r w:rsidRPr="00C17433">
        <w:rPr>
          <w:rFonts w:ascii="Times New Roman" w:hAnsi="Times New Roman"/>
          <w:spacing w:val="-1"/>
          <w:sz w:val="28"/>
          <w:szCs w:val="28"/>
        </w:rPr>
        <w:t>а</w:t>
      </w:r>
      <w:r w:rsidRPr="00C17433">
        <w:rPr>
          <w:rFonts w:ascii="Times New Roman" w:hAnsi="Times New Roman"/>
          <w:sz w:val="28"/>
          <w:szCs w:val="28"/>
        </w:rPr>
        <w:t>б</w:t>
      </w:r>
      <w:r w:rsidRPr="00C17433">
        <w:rPr>
          <w:rFonts w:ascii="Times New Roman" w:hAnsi="Times New Roman"/>
          <w:spacing w:val="1"/>
          <w:sz w:val="28"/>
          <w:szCs w:val="28"/>
        </w:rPr>
        <w:t>ж</w:t>
      </w:r>
      <w:r w:rsidRPr="00C17433">
        <w:rPr>
          <w:rFonts w:ascii="Times New Roman" w:hAnsi="Times New Roman"/>
          <w:spacing w:val="-1"/>
          <w:sz w:val="28"/>
          <w:szCs w:val="28"/>
        </w:rPr>
        <w:t>е</w:t>
      </w:r>
      <w:r w:rsidRPr="00C17433">
        <w:rPr>
          <w:rFonts w:ascii="Times New Roman" w:hAnsi="Times New Roman"/>
          <w:sz w:val="28"/>
          <w:szCs w:val="28"/>
        </w:rPr>
        <w:t>ния</w:t>
      </w:r>
    </w:p>
    <w:p w:rsidR="00E6563D" w:rsidRDefault="00E6563D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3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77"/>
        <w:gridCol w:w="2127"/>
        <w:gridCol w:w="6516"/>
      </w:tblGrid>
      <w:tr w:rsidR="00DE799D" w:rsidRPr="006625B4" w:rsidTr="00576901">
        <w:trPr>
          <w:trHeight w:hRule="exact" w:val="605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799D" w:rsidRPr="006625B4" w:rsidRDefault="00DE799D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 xml:space="preserve">№  </w:t>
            </w:r>
            <w:proofErr w:type="gramStart"/>
            <w:r w:rsidRPr="006625B4">
              <w:rPr>
                <w:sz w:val="22"/>
                <w:szCs w:val="22"/>
              </w:rPr>
              <w:t>п</w:t>
            </w:r>
            <w:proofErr w:type="gramEnd"/>
            <w:r w:rsidRPr="006625B4">
              <w:rPr>
                <w:sz w:val="22"/>
                <w:szCs w:val="22"/>
              </w:rPr>
              <w:t>/п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67F08" w:rsidRDefault="00DE799D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pacing w:val="-1"/>
                <w:sz w:val="22"/>
                <w:szCs w:val="22"/>
              </w:rPr>
              <w:t>Н</w:t>
            </w:r>
            <w:r w:rsidRPr="006625B4">
              <w:rPr>
                <w:sz w:val="22"/>
                <w:szCs w:val="22"/>
              </w:rPr>
              <w:t>а</w:t>
            </w:r>
            <w:r w:rsidRPr="006625B4">
              <w:rPr>
                <w:spacing w:val="-1"/>
                <w:sz w:val="22"/>
                <w:szCs w:val="22"/>
              </w:rPr>
              <w:t>и</w:t>
            </w:r>
            <w:r w:rsidRPr="006625B4">
              <w:rPr>
                <w:sz w:val="22"/>
                <w:szCs w:val="22"/>
              </w:rPr>
              <w:t>ме</w:t>
            </w:r>
            <w:r w:rsidRPr="006625B4">
              <w:rPr>
                <w:spacing w:val="1"/>
                <w:sz w:val="22"/>
                <w:szCs w:val="22"/>
              </w:rPr>
              <w:t>н</w:t>
            </w:r>
            <w:r w:rsidRPr="006625B4">
              <w:rPr>
                <w:sz w:val="22"/>
                <w:szCs w:val="22"/>
              </w:rPr>
              <w:t>ов</w:t>
            </w:r>
            <w:r w:rsidRPr="006625B4">
              <w:rPr>
                <w:spacing w:val="-3"/>
                <w:sz w:val="22"/>
                <w:szCs w:val="22"/>
              </w:rPr>
              <w:t>а</w:t>
            </w:r>
            <w:r w:rsidRPr="006625B4">
              <w:rPr>
                <w:spacing w:val="1"/>
                <w:sz w:val="22"/>
                <w:szCs w:val="22"/>
              </w:rPr>
              <w:t>н</w:t>
            </w:r>
            <w:r w:rsidRPr="006625B4">
              <w:rPr>
                <w:spacing w:val="-1"/>
                <w:sz w:val="22"/>
                <w:szCs w:val="22"/>
              </w:rPr>
              <w:t>и</w:t>
            </w:r>
            <w:r w:rsidRPr="006625B4">
              <w:rPr>
                <w:sz w:val="22"/>
                <w:szCs w:val="22"/>
              </w:rPr>
              <w:t xml:space="preserve">е </w:t>
            </w:r>
          </w:p>
          <w:p w:rsidR="00DE799D" w:rsidRPr="006625B4" w:rsidRDefault="00DE799D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pacing w:val="-3"/>
                <w:sz w:val="22"/>
                <w:szCs w:val="22"/>
              </w:rPr>
              <w:t>о</w:t>
            </w:r>
            <w:r w:rsidRPr="006625B4">
              <w:rPr>
                <w:sz w:val="22"/>
                <w:szCs w:val="22"/>
              </w:rPr>
              <w:t>р</w:t>
            </w:r>
            <w:r w:rsidRPr="006625B4">
              <w:rPr>
                <w:spacing w:val="1"/>
                <w:sz w:val="22"/>
                <w:szCs w:val="22"/>
              </w:rPr>
              <w:t>г</w:t>
            </w:r>
            <w:r w:rsidRPr="006625B4">
              <w:rPr>
                <w:spacing w:val="-3"/>
                <w:sz w:val="22"/>
                <w:szCs w:val="22"/>
              </w:rPr>
              <w:t>а</w:t>
            </w:r>
            <w:r w:rsidRPr="006625B4">
              <w:rPr>
                <w:spacing w:val="1"/>
                <w:sz w:val="22"/>
                <w:szCs w:val="22"/>
              </w:rPr>
              <w:t>н</w:t>
            </w:r>
            <w:r w:rsidRPr="006625B4">
              <w:rPr>
                <w:spacing w:val="-1"/>
                <w:sz w:val="22"/>
                <w:szCs w:val="22"/>
              </w:rPr>
              <w:t>и</w:t>
            </w:r>
            <w:r w:rsidRPr="006625B4">
              <w:rPr>
                <w:spacing w:val="1"/>
                <w:sz w:val="22"/>
                <w:szCs w:val="22"/>
              </w:rPr>
              <w:t>з</w:t>
            </w:r>
            <w:r w:rsidRPr="006625B4">
              <w:rPr>
                <w:sz w:val="22"/>
                <w:szCs w:val="22"/>
              </w:rPr>
              <w:t>а</w:t>
            </w:r>
            <w:r w:rsidRPr="006625B4">
              <w:rPr>
                <w:spacing w:val="-1"/>
                <w:sz w:val="22"/>
                <w:szCs w:val="22"/>
              </w:rPr>
              <w:t>ци</w:t>
            </w:r>
            <w:r w:rsidRPr="006625B4">
              <w:rPr>
                <w:sz w:val="22"/>
                <w:szCs w:val="22"/>
              </w:rPr>
              <w:t>и</w:t>
            </w: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E799D" w:rsidRPr="006625B4" w:rsidRDefault="00DE799D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pacing w:val="-1"/>
                <w:sz w:val="22"/>
                <w:szCs w:val="22"/>
              </w:rPr>
              <w:t>Н</w:t>
            </w:r>
            <w:r w:rsidRPr="006625B4">
              <w:rPr>
                <w:sz w:val="22"/>
                <w:szCs w:val="22"/>
              </w:rPr>
              <w:t>а</w:t>
            </w:r>
            <w:r w:rsidRPr="006625B4">
              <w:rPr>
                <w:spacing w:val="-1"/>
                <w:sz w:val="22"/>
                <w:szCs w:val="22"/>
              </w:rPr>
              <w:t>и</w:t>
            </w:r>
            <w:r w:rsidRPr="006625B4">
              <w:rPr>
                <w:sz w:val="22"/>
                <w:szCs w:val="22"/>
              </w:rPr>
              <w:t>ме</w:t>
            </w:r>
            <w:r w:rsidRPr="006625B4">
              <w:rPr>
                <w:spacing w:val="1"/>
                <w:sz w:val="22"/>
                <w:szCs w:val="22"/>
              </w:rPr>
              <w:t>н</w:t>
            </w:r>
            <w:r w:rsidRPr="006625B4">
              <w:rPr>
                <w:sz w:val="22"/>
                <w:szCs w:val="22"/>
              </w:rPr>
              <w:t>ов</w:t>
            </w:r>
            <w:r w:rsidRPr="006625B4">
              <w:rPr>
                <w:spacing w:val="-3"/>
                <w:sz w:val="22"/>
                <w:szCs w:val="22"/>
              </w:rPr>
              <w:t>а</w:t>
            </w:r>
            <w:r w:rsidRPr="006625B4">
              <w:rPr>
                <w:spacing w:val="1"/>
                <w:sz w:val="22"/>
                <w:szCs w:val="22"/>
              </w:rPr>
              <w:t>н</w:t>
            </w:r>
            <w:r w:rsidRPr="006625B4">
              <w:rPr>
                <w:spacing w:val="-1"/>
                <w:sz w:val="22"/>
                <w:szCs w:val="22"/>
              </w:rPr>
              <w:t>и</w:t>
            </w:r>
            <w:r w:rsidRPr="006625B4">
              <w:rPr>
                <w:sz w:val="22"/>
                <w:szCs w:val="22"/>
              </w:rPr>
              <w:t xml:space="preserve">е </w:t>
            </w:r>
            <w:r w:rsidRPr="006625B4">
              <w:rPr>
                <w:spacing w:val="-1"/>
                <w:sz w:val="22"/>
                <w:szCs w:val="22"/>
              </w:rPr>
              <w:t>системы теплоснабжения</w:t>
            </w:r>
          </w:p>
        </w:tc>
      </w:tr>
      <w:tr w:rsidR="006625B4" w:rsidRPr="006625B4" w:rsidTr="00576901">
        <w:trPr>
          <w:trHeight w:hRule="exact" w:val="256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1</w:t>
            </w:r>
          </w:p>
        </w:tc>
        <w:tc>
          <w:tcPr>
            <w:tcW w:w="212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pacing w:val="-1"/>
                <w:sz w:val="22"/>
                <w:szCs w:val="22"/>
              </w:rPr>
            </w:pPr>
            <w:r w:rsidRPr="006625B4">
              <w:rPr>
                <w:spacing w:val="-1"/>
                <w:sz w:val="22"/>
                <w:szCs w:val="22"/>
              </w:rPr>
              <w:t>МУП «УККР»</w:t>
            </w: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Централизованная система теплоснабжения п. Брянка</w:t>
            </w:r>
          </w:p>
        </w:tc>
      </w:tr>
      <w:tr w:rsidR="006625B4" w:rsidRPr="006625B4" w:rsidTr="00576901">
        <w:trPr>
          <w:trHeight w:hRule="exact" w:val="301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2</w:t>
            </w:r>
          </w:p>
        </w:tc>
        <w:tc>
          <w:tcPr>
            <w:tcW w:w="212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pacing w:val="-1"/>
                <w:sz w:val="22"/>
                <w:szCs w:val="22"/>
              </w:rPr>
            </w:pP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Централизованная система теплоснабжения п. Вангаш</w:t>
            </w:r>
          </w:p>
        </w:tc>
      </w:tr>
      <w:tr w:rsidR="006625B4" w:rsidRPr="006625B4" w:rsidTr="00576901">
        <w:trPr>
          <w:trHeight w:hRule="exact" w:val="264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3</w:t>
            </w:r>
          </w:p>
        </w:tc>
        <w:tc>
          <w:tcPr>
            <w:tcW w:w="212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pacing w:val="-1"/>
                <w:sz w:val="22"/>
                <w:szCs w:val="22"/>
              </w:rPr>
            </w:pP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Централизованная система теплоснабжения п. Вельмо</w:t>
            </w:r>
          </w:p>
        </w:tc>
      </w:tr>
      <w:tr w:rsidR="006625B4" w:rsidRPr="006625B4" w:rsidTr="00576901">
        <w:trPr>
          <w:trHeight w:hRule="exact" w:val="295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4</w:t>
            </w:r>
          </w:p>
        </w:tc>
        <w:tc>
          <w:tcPr>
            <w:tcW w:w="212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pacing w:val="-1"/>
                <w:sz w:val="22"/>
                <w:szCs w:val="22"/>
              </w:rPr>
            </w:pP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Централизованная система теплоснабжения п. Новая Калами</w:t>
            </w:r>
          </w:p>
        </w:tc>
      </w:tr>
      <w:tr w:rsidR="006625B4" w:rsidRPr="006625B4" w:rsidTr="00576901">
        <w:trPr>
          <w:trHeight w:hRule="exact" w:val="272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5</w:t>
            </w:r>
          </w:p>
        </w:tc>
        <w:tc>
          <w:tcPr>
            <w:tcW w:w="212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pacing w:val="-1"/>
                <w:sz w:val="22"/>
                <w:szCs w:val="22"/>
              </w:rPr>
            </w:pP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 xml:space="preserve">Централизованная система теплоснабжения </w:t>
            </w:r>
            <w:proofErr w:type="spellStart"/>
            <w:r w:rsidRPr="006625B4">
              <w:rPr>
                <w:sz w:val="22"/>
                <w:szCs w:val="22"/>
              </w:rPr>
              <w:t>гп</w:t>
            </w:r>
            <w:proofErr w:type="spellEnd"/>
            <w:r w:rsidRPr="006625B4">
              <w:rPr>
                <w:sz w:val="22"/>
                <w:szCs w:val="22"/>
              </w:rPr>
              <w:t xml:space="preserve"> </w:t>
            </w:r>
            <w:proofErr w:type="gramStart"/>
            <w:r w:rsidRPr="006625B4">
              <w:rPr>
                <w:sz w:val="22"/>
                <w:szCs w:val="22"/>
              </w:rPr>
              <w:t>Северо-Енисейский</w:t>
            </w:r>
            <w:proofErr w:type="gramEnd"/>
          </w:p>
        </w:tc>
      </w:tr>
      <w:tr w:rsidR="006625B4" w:rsidRPr="006625B4" w:rsidTr="00576901">
        <w:trPr>
          <w:trHeight w:hRule="exact" w:val="290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6</w:t>
            </w:r>
          </w:p>
        </w:tc>
        <w:tc>
          <w:tcPr>
            <w:tcW w:w="212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</w:p>
        </w:tc>
        <w:tc>
          <w:tcPr>
            <w:tcW w:w="6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625B4" w:rsidRPr="006625B4" w:rsidRDefault="006625B4" w:rsidP="00FB55EE">
            <w:pPr>
              <w:pStyle w:val="TableParagraph"/>
              <w:kinsoku w:val="0"/>
              <w:overflowPunct w:val="0"/>
              <w:jc w:val="center"/>
              <w:rPr>
                <w:sz w:val="22"/>
                <w:szCs w:val="22"/>
              </w:rPr>
            </w:pPr>
            <w:r w:rsidRPr="006625B4">
              <w:rPr>
                <w:sz w:val="22"/>
                <w:szCs w:val="22"/>
              </w:rPr>
              <w:t>Централизованная система теплоснабжения п. Тея</w:t>
            </w:r>
          </w:p>
        </w:tc>
      </w:tr>
    </w:tbl>
    <w:p w:rsidR="00A24E33" w:rsidRDefault="00A24E33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A24E33" w:rsidRDefault="00A24E33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F67F08" w:rsidRDefault="00F67F08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6625B4" w:rsidRDefault="006625B4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A24E33" w:rsidRDefault="00A24E33" w:rsidP="00FB55EE">
      <w:pPr>
        <w:pStyle w:val="aff7"/>
        <w:ind w:left="0" w:right="-115"/>
        <w:contextualSpacing/>
        <w:jc w:val="both"/>
        <w:rPr>
          <w:rFonts w:ascii="Times New Roman" w:hAnsi="Times New Roman"/>
          <w:sz w:val="28"/>
          <w:szCs w:val="28"/>
        </w:rPr>
      </w:pPr>
    </w:p>
    <w:p w:rsidR="002003CC" w:rsidRDefault="002003CC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003CC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D16A0D">
        <w:rPr>
          <w:rFonts w:ascii="Times New Roman" w:hAnsi="Times New Roman"/>
          <w:b/>
          <w:sz w:val="28"/>
          <w:szCs w:val="28"/>
        </w:rPr>
        <w:t>1</w:t>
      </w:r>
      <w:r w:rsidR="00E6563D">
        <w:rPr>
          <w:rFonts w:ascii="Times New Roman" w:hAnsi="Times New Roman"/>
          <w:b/>
          <w:sz w:val="28"/>
          <w:szCs w:val="28"/>
        </w:rPr>
        <w:t>1</w:t>
      </w:r>
      <w:r w:rsidRPr="002003CC">
        <w:rPr>
          <w:rFonts w:ascii="Times New Roman" w:hAnsi="Times New Roman"/>
          <w:b/>
          <w:sz w:val="28"/>
          <w:szCs w:val="28"/>
        </w:rPr>
        <w:t>. РЕШЕНИЯ О РАСПРЕДЕЛЕНИИ ТЕПЛОВОЙ НАГРУЗКИ МЕЖДУ ИСТОЧНИКАМИ ТЕПЛОВОЙ ЭНЕРГИИ</w:t>
      </w:r>
    </w:p>
    <w:p w:rsidR="002003CC" w:rsidRDefault="002003CC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Pr="00DE799D" w:rsidRDefault="00DE799D" w:rsidP="00FB55EE">
      <w:pPr>
        <w:pStyle w:val="aff7"/>
        <w:ind w:left="-142" w:right="-113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DE799D">
        <w:rPr>
          <w:rFonts w:ascii="Times New Roman" w:hAnsi="Times New Roman"/>
          <w:sz w:val="28"/>
          <w:szCs w:val="28"/>
        </w:rPr>
        <w:t xml:space="preserve">В связи с модернизацией системы теплоснабжения </w:t>
      </w:r>
      <w:proofErr w:type="spellStart"/>
      <w:r w:rsidR="006625B4">
        <w:rPr>
          <w:rFonts w:ascii="Times New Roman" w:hAnsi="Times New Roman"/>
          <w:sz w:val="28"/>
          <w:szCs w:val="28"/>
        </w:rPr>
        <w:t>гп</w:t>
      </w:r>
      <w:proofErr w:type="spellEnd"/>
      <w:r w:rsidR="006625B4">
        <w:rPr>
          <w:rFonts w:ascii="Times New Roman" w:hAnsi="Times New Roman"/>
          <w:sz w:val="28"/>
          <w:szCs w:val="28"/>
        </w:rPr>
        <w:t xml:space="preserve">. Северо-Енисейский </w:t>
      </w:r>
      <w:r w:rsidRPr="00DE799D">
        <w:rPr>
          <w:rFonts w:ascii="Times New Roman" w:hAnsi="Times New Roman"/>
          <w:sz w:val="28"/>
          <w:szCs w:val="28"/>
        </w:rPr>
        <w:t>присоединенную нагрузку от котельной № 3 – 2,65 Гкал/</w:t>
      </w:r>
      <w:proofErr w:type="gramStart"/>
      <w:r w:rsidRPr="00DE799D">
        <w:rPr>
          <w:rFonts w:ascii="Times New Roman" w:hAnsi="Times New Roman"/>
          <w:sz w:val="28"/>
          <w:szCs w:val="28"/>
        </w:rPr>
        <w:t>ч</w:t>
      </w:r>
      <w:proofErr w:type="gramEnd"/>
      <w:r w:rsidRPr="00DE799D">
        <w:rPr>
          <w:rFonts w:ascii="Times New Roman" w:hAnsi="Times New Roman"/>
          <w:sz w:val="28"/>
          <w:szCs w:val="28"/>
        </w:rPr>
        <w:t>, основными потребит</w:t>
      </w:r>
      <w:r w:rsidRPr="00DE799D">
        <w:rPr>
          <w:rFonts w:ascii="Times New Roman" w:hAnsi="Times New Roman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лями которой являются объекты жилого назначения, соц</w:t>
      </w:r>
      <w:r>
        <w:rPr>
          <w:rFonts w:ascii="Times New Roman" w:hAnsi="Times New Roman"/>
          <w:sz w:val="28"/>
          <w:szCs w:val="28"/>
        </w:rPr>
        <w:t>иально – бытового и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чих част</w:t>
      </w:r>
      <w:r w:rsidRPr="00DE799D">
        <w:rPr>
          <w:rFonts w:ascii="Times New Roman" w:hAnsi="Times New Roman"/>
          <w:sz w:val="28"/>
          <w:szCs w:val="28"/>
        </w:rPr>
        <w:t>ных объектов, перераспределить на котель</w:t>
      </w:r>
      <w:r>
        <w:rPr>
          <w:rFonts w:ascii="Times New Roman" w:hAnsi="Times New Roman"/>
          <w:sz w:val="28"/>
          <w:szCs w:val="28"/>
        </w:rPr>
        <w:t>ную № 1 с присоединенной нагруз</w:t>
      </w:r>
      <w:r w:rsidRPr="00DE799D">
        <w:rPr>
          <w:rFonts w:ascii="Times New Roman" w:hAnsi="Times New Roman"/>
          <w:sz w:val="28"/>
          <w:szCs w:val="28"/>
        </w:rPr>
        <w:t>кой – 35,</w:t>
      </w:r>
      <w:r w:rsidR="00B5637B">
        <w:rPr>
          <w:rFonts w:ascii="Times New Roman" w:hAnsi="Times New Roman"/>
          <w:sz w:val="28"/>
          <w:szCs w:val="28"/>
        </w:rPr>
        <w:t>79</w:t>
      </w:r>
      <w:r w:rsidRPr="00DE799D">
        <w:rPr>
          <w:rFonts w:ascii="Times New Roman" w:hAnsi="Times New Roman"/>
          <w:sz w:val="28"/>
          <w:szCs w:val="28"/>
        </w:rPr>
        <w:t xml:space="preserve"> Гкал/ч.</w:t>
      </w:r>
    </w:p>
    <w:p w:rsidR="00E45188" w:rsidRDefault="00DE799D" w:rsidP="00FB55EE">
      <w:pPr>
        <w:pStyle w:val="aff7"/>
        <w:ind w:left="-142" w:right="-113" w:firstLine="567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DE799D">
        <w:rPr>
          <w:rFonts w:ascii="Times New Roman" w:hAnsi="Times New Roman"/>
          <w:sz w:val="28"/>
          <w:szCs w:val="28"/>
        </w:rPr>
        <w:t xml:space="preserve">Предлагаем в рамках модернизации </w:t>
      </w:r>
      <w:r>
        <w:rPr>
          <w:rFonts w:ascii="Times New Roman" w:hAnsi="Times New Roman"/>
          <w:sz w:val="28"/>
          <w:szCs w:val="28"/>
        </w:rPr>
        <w:t>провести ряд мероприятий необхо</w:t>
      </w:r>
      <w:r w:rsidRPr="00DE799D">
        <w:rPr>
          <w:rFonts w:ascii="Times New Roman" w:hAnsi="Times New Roman"/>
          <w:sz w:val="28"/>
          <w:szCs w:val="28"/>
        </w:rPr>
        <w:t>димых для исключения теплоисточника котельной № 3, которые отражены в главе 5 «М</w:t>
      </w:r>
      <w:r w:rsidRPr="00DE799D">
        <w:rPr>
          <w:rFonts w:ascii="Times New Roman" w:hAnsi="Times New Roman"/>
          <w:sz w:val="28"/>
          <w:szCs w:val="28"/>
        </w:rPr>
        <w:t>а</w:t>
      </w:r>
      <w:r w:rsidRPr="00DE799D">
        <w:rPr>
          <w:rFonts w:ascii="Times New Roman" w:hAnsi="Times New Roman"/>
          <w:sz w:val="28"/>
          <w:szCs w:val="28"/>
        </w:rPr>
        <w:t xml:space="preserve">стер-план развития систем теплоснабжения </w:t>
      </w:r>
      <w:r w:rsidR="002915E7">
        <w:rPr>
          <w:rFonts w:ascii="Times New Roman" w:hAnsi="Times New Roman"/>
          <w:sz w:val="28"/>
          <w:szCs w:val="28"/>
        </w:rPr>
        <w:t>муниципального округа</w:t>
      </w:r>
      <w:r w:rsidRPr="00DE799D">
        <w:rPr>
          <w:rFonts w:ascii="Times New Roman" w:hAnsi="Times New Roman"/>
          <w:sz w:val="28"/>
          <w:szCs w:val="28"/>
        </w:rPr>
        <w:t>, городского округа, города федерального значения», О</w:t>
      </w:r>
      <w:r>
        <w:rPr>
          <w:rFonts w:ascii="Times New Roman" w:hAnsi="Times New Roman"/>
          <w:sz w:val="28"/>
          <w:szCs w:val="28"/>
        </w:rPr>
        <w:t>босновывающих материалов к схе</w:t>
      </w:r>
      <w:r w:rsidRPr="00DE799D">
        <w:rPr>
          <w:rFonts w:ascii="Times New Roman" w:hAnsi="Times New Roman"/>
          <w:sz w:val="28"/>
          <w:szCs w:val="28"/>
        </w:rPr>
        <w:t>ме теплоснабжения</w:t>
      </w:r>
      <w:r>
        <w:rPr>
          <w:rFonts w:ascii="Times New Roman" w:hAnsi="Times New Roman"/>
          <w:sz w:val="28"/>
          <w:szCs w:val="28"/>
        </w:rPr>
        <w:t>.</w:t>
      </w:r>
    </w:p>
    <w:p w:rsidR="000B120D" w:rsidRPr="006625B4" w:rsidRDefault="000B120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Pr="006625B4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726F8E" w:rsidRDefault="00726F8E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DE799D" w:rsidRDefault="00DE799D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462C3" w:rsidRDefault="002462C3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Default="00A21077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</w:t>
      </w:r>
      <w:r w:rsidR="002003CC">
        <w:rPr>
          <w:rFonts w:ascii="Times New Roman" w:hAnsi="Times New Roman"/>
          <w:b/>
          <w:sz w:val="28"/>
          <w:szCs w:val="28"/>
        </w:rPr>
        <w:t>АЗДЕЛ 1</w:t>
      </w:r>
      <w:r w:rsidR="00E6563D">
        <w:rPr>
          <w:rFonts w:ascii="Times New Roman" w:hAnsi="Times New Roman"/>
          <w:b/>
          <w:sz w:val="28"/>
          <w:szCs w:val="28"/>
        </w:rPr>
        <w:t>2</w:t>
      </w:r>
      <w:r w:rsidR="002003CC">
        <w:rPr>
          <w:rFonts w:ascii="Times New Roman" w:hAnsi="Times New Roman"/>
          <w:b/>
          <w:sz w:val="28"/>
          <w:szCs w:val="28"/>
        </w:rPr>
        <w:t>. РЕШЕНИЯ ПО БЕСХОЗ</w:t>
      </w:r>
      <w:r w:rsidR="0006652D">
        <w:rPr>
          <w:rFonts w:ascii="Times New Roman" w:hAnsi="Times New Roman"/>
          <w:b/>
          <w:sz w:val="28"/>
          <w:szCs w:val="28"/>
        </w:rPr>
        <w:t>ЯЙНЫМ</w:t>
      </w:r>
      <w:r w:rsidR="002003CC">
        <w:rPr>
          <w:rFonts w:ascii="Times New Roman" w:hAnsi="Times New Roman"/>
          <w:b/>
          <w:sz w:val="28"/>
          <w:szCs w:val="28"/>
        </w:rPr>
        <w:t xml:space="preserve"> ТЕПЛОВЫМ СЕТЯМ</w:t>
      </w:r>
    </w:p>
    <w:p w:rsidR="00726F8E" w:rsidRDefault="00726F8E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Pr="002003CC" w:rsidRDefault="00246A94" w:rsidP="00FB55EE">
      <w:pPr>
        <w:autoSpaceDE w:val="0"/>
        <w:autoSpaceDN w:val="0"/>
        <w:adjustRightInd w:val="0"/>
        <w:ind w:left="-142" w:right="-115" w:firstLine="567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>В соответствии со с</w:t>
      </w:r>
      <w:r w:rsidR="002003CC" w:rsidRPr="002003CC">
        <w:rPr>
          <w:rFonts w:eastAsia="TimesNewRoman"/>
          <w:sz w:val="28"/>
          <w:szCs w:val="28"/>
        </w:rPr>
        <w:t>тать</w:t>
      </w:r>
      <w:r>
        <w:rPr>
          <w:rFonts w:eastAsia="TimesNewRoman"/>
          <w:sz w:val="28"/>
          <w:szCs w:val="28"/>
        </w:rPr>
        <w:t>ей 15, п. 6</w:t>
      </w:r>
      <w:r w:rsidR="002003CC" w:rsidRPr="002003CC">
        <w:rPr>
          <w:rFonts w:eastAsia="TimesNewRoman"/>
          <w:sz w:val="28"/>
          <w:szCs w:val="28"/>
        </w:rPr>
        <w:t xml:space="preserve"> Федерального закона от 27 июля 2010 года № 190-ФЗ: </w:t>
      </w:r>
      <w:proofErr w:type="gramStart"/>
      <w:r w:rsidR="002003CC" w:rsidRPr="002003CC">
        <w:rPr>
          <w:rFonts w:eastAsia="TimesNewRoman"/>
          <w:sz w:val="28"/>
          <w:szCs w:val="28"/>
        </w:rPr>
        <w:t>«В случае выявления бесхозяйных тепловых сетей (тепловых сетей, не имеющих эксплуатирующей организации) орган местного самоуправления посел</w:t>
      </w:r>
      <w:r w:rsidR="002003CC" w:rsidRPr="002003CC">
        <w:rPr>
          <w:rFonts w:eastAsia="TimesNewRoman"/>
          <w:sz w:val="28"/>
          <w:szCs w:val="28"/>
        </w:rPr>
        <w:t>е</w:t>
      </w:r>
      <w:r w:rsidR="002003CC" w:rsidRPr="002003CC">
        <w:rPr>
          <w:rFonts w:eastAsia="TimesNewRoman"/>
          <w:sz w:val="28"/>
          <w:szCs w:val="28"/>
        </w:rPr>
        <w:t xml:space="preserve">ния </w:t>
      </w:r>
      <w:r w:rsidR="002915E7">
        <w:rPr>
          <w:rFonts w:eastAsia="TimesNewRoman"/>
          <w:sz w:val="28"/>
          <w:szCs w:val="28"/>
        </w:rPr>
        <w:t>муниципального округа</w:t>
      </w:r>
      <w:r w:rsidR="002003CC" w:rsidRPr="002003CC">
        <w:rPr>
          <w:rFonts w:eastAsia="TimesNewRoman"/>
          <w:sz w:val="28"/>
          <w:szCs w:val="28"/>
        </w:rPr>
        <w:t xml:space="preserve"> городского округа до признания права собственности на указанные бесхозяйные тепловые сети в течение тридцати дней с даты их выя</w:t>
      </w:r>
      <w:r w:rsidR="002003CC" w:rsidRPr="002003CC">
        <w:rPr>
          <w:rFonts w:eastAsia="TimesNewRoman"/>
          <w:sz w:val="28"/>
          <w:szCs w:val="28"/>
        </w:rPr>
        <w:t>в</w:t>
      </w:r>
      <w:r w:rsidR="002003CC" w:rsidRPr="002003CC">
        <w:rPr>
          <w:rFonts w:eastAsia="TimesNewRoman"/>
          <w:sz w:val="28"/>
          <w:szCs w:val="28"/>
        </w:rPr>
        <w:t>ления обязан определить теплосетевую организацию, тепловые сети которой неп</w:t>
      </w:r>
      <w:r w:rsidR="002003CC" w:rsidRPr="002003CC">
        <w:rPr>
          <w:rFonts w:eastAsia="TimesNewRoman"/>
          <w:sz w:val="28"/>
          <w:szCs w:val="28"/>
        </w:rPr>
        <w:t>о</w:t>
      </w:r>
      <w:r w:rsidR="002003CC" w:rsidRPr="002003CC">
        <w:rPr>
          <w:rFonts w:eastAsia="TimesNewRoman"/>
          <w:sz w:val="28"/>
          <w:szCs w:val="28"/>
        </w:rPr>
        <w:t>средственно соединены с указанными бесхозяйными тепловыми сетями, или ед</w:t>
      </w:r>
      <w:r w:rsidR="002003CC" w:rsidRPr="002003CC">
        <w:rPr>
          <w:rFonts w:eastAsia="TimesNewRoman"/>
          <w:sz w:val="28"/>
          <w:szCs w:val="28"/>
        </w:rPr>
        <w:t>и</w:t>
      </w:r>
      <w:r w:rsidR="002003CC" w:rsidRPr="002003CC">
        <w:rPr>
          <w:rFonts w:eastAsia="TimesNewRoman"/>
          <w:sz w:val="28"/>
          <w:szCs w:val="28"/>
        </w:rPr>
        <w:t>ную теплоснабжающую организацию в системе теплоснабжения, в которую</w:t>
      </w:r>
      <w:proofErr w:type="gramEnd"/>
      <w:r w:rsidR="002003CC" w:rsidRPr="002003CC">
        <w:rPr>
          <w:rFonts w:eastAsia="TimesNewRoman"/>
          <w:sz w:val="28"/>
          <w:szCs w:val="28"/>
        </w:rPr>
        <w:t xml:space="preserve"> входят указанные бесхозяйные тепловые сети и </w:t>
      </w:r>
      <w:proofErr w:type="gramStart"/>
      <w:r w:rsidR="002003CC" w:rsidRPr="002003CC">
        <w:rPr>
          <w:rFonts w:eastAsia="TimesNewRoman"/>
          <w:sz w:val="28"/>
          <w:szCs w:val="28"/>
        </w:rPr>
        <w:t>которая</w:t>
      </w:r>
      <w:proofErr w:type="gramEnd"/>
      <w:r w:rsidR="002003CC" w:rsidRPr="002003CC">
        <w:rPr>
          <w:rFonts w:eastAsia="TimesNewRoman"/>
          <w:sz w:val="28"/>
          <w:szCs w:val="28"/>
        </w:rPr>
        <w:t xml:space="preserve"> осуществляет содержание и о</w:t>
      </w:r>
      <w:r w:rsidR="002003CC" w:rsidRPr="002003CC">
        <w:rPr>
          <w:rFonts w:eastAsia="TimesNewRoman"/>
          <w:sz w:val="28"/>
          <w:szCs w:val="28"/>
        </w:rPr>
        <w:t>б</w:t>
      </w:r>
      <w:r w:rsidR="002003CC" w:rsidRPr="002003CC">
        <w:rPr>
          <w:rFonts w:eastAsia="TimesNewRoman"/>
          <w:sz w:val="28"/>
          <w:szCs w:val="28"/>
        </w:rPr>
        <w:t>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DE799D" w:rsidRPr="00DE799D" w:rsidRDefault="00DE799D" w:rsidP="00FB55EE">
      <w:pPr>
        <w:autoSpaceDE w:val="0"/>
        <w:autoSpaceDN w:val="0"/>
        <w:adjustRightInd w:val="0"/>
        <w:ind w:left="-142" w:right="-115" w:firstLine="567"/>
        <w:rPr>
          <w:rFonts w:eastAsia="TimesNewRoman"/>
          <w:sz w:val="28"/>
          <w:szCs w:val="28"/>
        </w:rPr>
      </w:pPr>
      <w:r w:rsidRPr="00DE799D">
        <w:rPr>
          <w:rFonts w:eastAsia="TimesNewRoman"/>
          <w:sz w:val="28"/>
          <w:szCs w:val="28"/>
        </w:rPr>
        <w:t>Принятие на учет МУП «УККР» бесхозяйных тепловых сетей (тепловых с</w:t>
      </w:r>
      <w:r w:rsidRPr="00DE799D">
        <w:rPr>
          <w:rFonts w:eastAsia="TimesNewRoman"/>
          <w:sz w:val="28"/>
          <w:szCs w:val="28"/>
        </w:rPr>
        <w:t>е</w:t>
      </w:r>
      <w:r w:rsidRPr="00DE799D">
        <w:rPr>
          <w:rFonts w:eastAsia="TimesNewRoman"/>
          <w:sz w:val="28"/>
          <w:szCs w:val="28"/>
        </w:rPr>
        <w:t>тей, не имеющих эксплуатирующей организации) должно осуществляется на осн</w:t>
      </w:r>
      <w:r w:rsidRPr="00DE799D">
        <w:rPr>
          <w:rFonts w:eastAsia="TimesNewRoman"/>
          <w:sz w:val="28"/>
          <w:szCs w:val="28"/>
        </w:rPr>
        <w:t>о</w:t>
      </w:r>
      <w:r w:rsidRPr="00DE799D">
        <w:rPr>
          <w:rFonts w:eastAsia="TimesNewRoman"/>
          <w:sz w:val="28"/>
          <w:szCs w:val="28"/>
        </w:rPr>
        <w:t xml:space="preserve">вании Приказа Федеральной службы </w:t>
      </w:r>
      <w:r>
        <w:rPr>
          <w:rFonts w:eastAsia="TimesNewRoman"/>
          <w:sz w:val="28"/>
          <w:szCs w:val="28"/>
        </w:rPr>
        <w:t>государственной регистрации, ка</w:t>
      </w:r>
      <w:r w:rsidRPr="00DE799D">
        <w:rPr>
          <w:rFonts w:eastAsia="TimesNewRoman"/>
          <w:sz w:val="28"/>
          <w:szCs w:val="28"/>
        </w:rPr>
        <w:t>дастра и ка</w:t>
      </w:r>
      <w:r w:rsidRPr="00DE799D">
        <w:rPr>
          <w:rFonts w:eastAsia="TimesNewRoman"/>
          <w:sz w:val="28"/>
          <w:szCs w:val="28"/>
        </w:rPr>
        <w:t>р</w:t>
      </w:r>
      <w:r w:rsidRPr="00DE799D">
        <w:rPr>
          <w:rFonts w:eastAsia="TimesNewRoman"/>
          <w:sz w:val="28"/>
          <w:szCs w:val="28"/>
        </w:rPr>
        <w:t>тографии от 15 марта 2023 г. №</w:t>
      </w:r>
      <w:proofErr w:type="gramStart"/>
      <w:r w:rsidRPr="00DE799D">
        <w:rPr>
          <w:rFonts w:eastAsia="TimesNewRoman"/>
          <w:sz w:val="28"/>
          <w:szCs w:val="28"/>
        </w:rPr>
        <w:t>П</w:t>
      </w:r>
      <w:proofErr w:type="gramEnd"/>
      <w:r w:rsidRPr="00DE799D">
        <w:rPr>
          <w:rFonts w:eastAsia="TimesNewRoman"/>
          <w:sz w:val="28"/>
          <w:szCs w:val="28"/>
        </w:rPr>
        <w:t>/0086 «Об установлении порядка принятия на учет бесхозяйственных недвижимых вещей».</w:t>
      </w:r>
    </w:p>
    <w:p w:rsidR="00F7286E" w:rsidRDefault="00DE799D" w:rsidP="00FB55EE">
      <w:pPr>
        <w:autoSpaceDE w:val="0"/>
        <w:autoSpaceDN w:val="0"/>
        <w:adjustRightInd w:val="0"/>
        <w:ind w:left="-142" w:right="-115" w:firstLine="567"/>
        <w:rPr>
          <w:rFonts w:eastAsia="TimesNewRoman"/>
          <w:sz w:val="28"/>
          <w:szCs w:val="28"/>
        </w:rPr>
      </w:pPr>
      <w:r w:rsidRPr="00DE799D">
        <w:rPr>
          <w:rFonts w:eastAsia="TimesNewRoman"/>
          <w:sz w:val="28"/>
          <w:szCs w:val="28"/>
        </w:rPr>
        <w:t xml:space="preserve">На момент </w:t>
      </w:r>
      <w:proofErr w:type="gramStart"/>
      <w:r w:rsidR="00624FBC">
        <w:rPr>
          <w:rFonts w:eastAsia="TimesNewRoman"/>
          <w:sz w:val="28"/>
          <w:szCs w:val="28"/>
        </w:rPr>
        <w:t>разработки</w:t>
      </w:r>
      <w:r w:rsidRPr="00DE799D">
        <w:rPr>
          <w:rFonts w:eastAsia="TimesNewRoman"/>
          <w:sz w:val="28"/>
          <w:szCs w:val="28"/>
        </w:rPr>
        <w:t xml:space="preserve"> схемы теплоснабжения бесхозяйных участков тепловых сетей</w:t>
      </w:r>
      <w:proofErr w:type="gramEnd"/>
      <w:r w:rsidRPr="00DE799D">
        <w:rPr>
          <w:rFonts w:eastAsia="TimesNewRoman"/>
          <w:sz w:val="28"/>
          <w:szCs w:val="28"/>
        </w:rPr>
        <w:t xml:space="preserve"> в Северо-Енисейск</w:t>
      </w:r>
      <w:r w:rsidR="00315FA3">
        <w:rPr>
          <w:rFonts w:eastAsia="TimesNewRoman"/>
          <w:sz w:val="28"/>
          <w:szCs w:val="28"/>
        </w:rPr>
        <w:t xml:space="preserve">ом </w:t>
      </w:r>
      <w:r w:rsidR="00E418E5">
        <w:rPr>
          <w:rFonts w:eastAsia="TimesNewRoman"/>
          <w:sz w:val="28"/>
          <w:szCs w:val="28"/>
        </w:rPr>
        <w:t>МО</w:t>
      </w:r>
      <w:r w:rsidRPr="00DE799D">
        <w:rPr>
          <w:rFonts w:eastAsia="TimesNewRoman"/>
          <w:sz w:val="28"/>
          <w:szCs w:val="28"/>
        </w:rPr>
        <w:t xml:space="preserve"> не было выявлено.</w:t>
      </w:r>
    </w:p>
    <w:p w:rsidR="00606F3A" w:rsidRDefault="00606F3A" w:rsidP="00FB55EE">
      <w:pPr>
        <w:autoSpaceDE w:val="0"/>
        <w:autoSpaceDN w:val="0"/>
        <w:adjustRightInd w:val="0"/>
        <w:ind w:right="-115"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right="-115"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right="-115"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right="-115"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06F3A" w:rsidRDefault="00606F3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B76A6A" w:rsidRDefault="00B76A6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B76A6A" w:rsidRDefault="00B76A6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E45188" w:rsidRDefault="00E45188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621A8" w:rsidRDefault="006621A8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B76A6A" w:rsidRDefault="00B76A6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B76A6A" w:rsidRDefault="00B76A6A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726F8E" w:rsidRDefault="00726F8E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617B3F" w:rsidRDefault="00617B3F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1431B0" w:rsidRDefault="001431B0" w:rsidP="00FB55EE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341728" w:rsidRDefault="00341728" w:rsidP="00FB55EE">
      <w:pPr>
        <w:pStyle w:val="TableParagraph"/>
        <w:kinsoku w:val="0"/>
        <w:overflowPunct w:val="0"/>
        <w:ind w:left="-142" w:right="-115"/>
        <w:jc w:val="both"/>
        <w:rPr>
          <w:sz w:val="28"/>
          <w:szCs w:val="28"/>
        </w:rPr>
      </w:pPr>
      <w:r>
        <w:rPr>
          <w:b/>
          <w:bCs/>
          <w:spacing w:val="-2"/>
          <w:sz w:val="28"/>
          <w:szCs w:val="28"/>
        </w:rPr>
        <w:t>РАЗДЕЛ</w:t>
      </w:r>
      <w:r>
        <w:rPr>
          <w:b/>
          <w:bCs/>
          <w:spacing w:val="53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1</w:t>
      </w:r>
      <w:r w:rsidR="00E6563D">
        <w:rPr>
          <w:b/>
          <w:bCs/>
          <w:spacing w:val="1"/>
          <w:sz w:val="28"/>
          <w:szCs w:val="28"/>
        </w:rPr>
        <w:t>3</w:t>
      </w:r>
      <w:r>
        <w:rPr>
          <w:b/>
          <w:bCs/>
          <w:sz w:val="28"/>
          <w:szCs w:val="28"/>
        </w:rPr>
        <w:t>.</w:t>
      </w:r>
      <w:r>
        <w:rPr>
          <w:b/>
          <w:bCs/>
          <w:spacing w:val="51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ИН</w:t>
      </w:r>
      <w:r>
        <w:rPr>
          <w:b/>
          <w:bCs/>
          <w:spacing w:val="-2"/>
          <w:sz w:val="28"/>
          <w:szCs w:val="28"/>
        </w:rPr>
        <w:t>ХР</w:t>
      </w:r>
      <w:r>
        <w:rPr>
          <w:b/>
          <w:bCs/>
          <w:sz w:val="28"/>
          <w:szCs w:val="28"/>
        </w:rPr>
        <w:t>ОНИЗ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z w:val="28"/>
          <w:szCs w:val="28"/>
        </w:rPr>
        <w:t>ЦИЯ</w:t>
      </w:r>
      <w:r>
        <w:rPr>
          <w:b/>
          <w:bCs/>
          <w:spacing w:val="51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СХ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2"/>
          <w:sz w:val="28"/>
          <w:szCs w:val="28"/>
        </w:rPr>
        <w:t>М</w:t>
      </w:r>
      <w:r>
        <w:rPr>
          <w:b/>
          <w:bCs/>
          <w:sz w:val="28"/>
          <w:szCs w:val="28"/>
        </w:rPr>
        <w:t>Ы</w:t>
      </w:r>
      <w:r>
        <w:rPr>
          <w:b/>
          <w:bCs/>
          <w:spacing w:val="5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ТЕП</w:t>
      </w:r>
      <w:r>
        <w:rPr>
          <w:b/>
          <w:bCs/>
          <w:spacing w:val="-1"/>
          <w:sz w:val="28"/>
          <w:szCs w:val="28"/>
        </w:rPr>
        <w:t>Л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ЖЕНИЯ</w:t>
      </w:r>
      <w:r>
        <w:rPr>
          <w:b/>
          <w:bCs/>
          <w:spacing w:val="51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52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pacing w:val="-1"/>
          <w:sz w:val="28"/>
          <w:szCs w:val="28"/>
        </w:rPr>
        <w:t>Х</w:t>
      </w:r>
      <w:r>
        <w:rPr>
          <w:b/>
          <w:bCs/>
          <w:spacing w:val="-3"/>
          <w:sz w:val="28"/>
          <w:szCs w:val="28"/>
        </w:rPr>
        <w:t>Е</w:t>
      </w:r>
      <w:r>
        <w:rPr>
          <w:b/>
          <w:bCs/>
          <w:spacing w:val="-2"/>
          <w:sz w:val="28"/>
          <w:szCs w:val="28"/>
        </w:rPr>
        <w:t>М</w:t>
      </w:r>
      <w:r>
        <w:rPr>
          <w:b/>
          <w:bCs/>
          <w:sz w:val="28"/>
          <w:szCs w:val="28"/>
        </w:rPr>
        <w:t>ОЙ</w:t>
      </w:r>
      <w:r>
        <w:rPr>
          <w:b/>
          <w:bCs/>
          <w:spacing w:val="54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z w:val="28"/>
          <w:szCs w:val="28"/>
        </w:rPr>
        <w:t>ЗО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ЖЕНИЯ</w:t>
      </w:r>
      <w:r>
        <w:rPr>
          <w:b/>
          <w:bCs/>
          <w:spacing w:val="53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51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z w:val="28"/>
          <w:szCs w:val="28"/>
        </w:rPr>
        <w:t>З</w:t>
      </w:r>
      <w:r>
        <w:rPr>
          <w:b/>
          <w:bCs/>
          <w:spacing w:val="-3"/>
          <w:sz w:val="28"/>
          <w:szCs w:val="28"/>
        </w:rPr>
        <w:t>И</w:t>
      </w:r>
      <w:r>
        <w:rPr>
          <w:b/>
          <w:bCs/>
          <w:spacing w:val="-2"/>
          <w:sz w:val="28"/>
          <w:szCs w:val="28"/>
        </w:rPr>
        <w:t>Ф</w:t>
      </w:r>
      <w:r>
        <w:rPr>
          <w:b/>
          <w:bCs/>
          <w:sz w:val="28"/>
          <w:szCs w:val="28"/>
        </w:rPr>
        <w:t>ИК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z w:val="28"/>
          <w:szCs w:val="28"/>
        </w:rPr>
        <w:t>ЦИИ</w:t>
      </w:r>
      <w:r>
        <w:rPr>
          <w:b/>
          <w:bCs/>
          <w:spacing w:val="54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У</w:t>
      </w:r>
      <w:r>
        <w:rPr>
          <w:b/>
          <w:bCs/>
          <w:spacing w:val="-4"/>
          <w:sz w:val="28"/>
          <w:szCs w:val="28"/>
        </w:rPr>
        <w:t>Б</w:t>
      </w:r>
      <w:r>
        <w:rPr>
          <w:b/>
          <w:bCs/>
          <w:spacing w:val="-2"/>
          <w:sz w:val="28"/>
          <w:szCs w:val="28"/>
        </w:rPr>
        <w:t>Ъ</w:t>
      </w:r>
      <w:r>
        <w:rPr>
          <w:b/>
          <w:bCs/>
          <w:sz w:val="28"/>
          <w:szCs w:val="28"/>
        </w:rPr>
        <w:t>ЕКТА</w:t>
      </w:r>
      <w:r>
        <w:rPr>
          <w:b/>
          <w:bCs/>
          <w:spacing w:val="53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Р</w:t>
      </w:r>
      <w:r w:rsidR="0006652D">
        <w:rPr>
          <w:b/>
          <w:bCs/>
          <w:sz w:val="28"/>
          <w:szCs w:val="28"/>
        </w:rPr>
        <w:t>ОССИ</w:t>
      </w:r>
      <w:r w:rsidR="0006652D">
        <w:rPr>
          <w:b/>
          <w:bCs/>
          <w:sz w:val="28"/>
          <w:szCs w:val="28"/>
        </w:rPr>
        <w:t>Й</w:t>
      </w:r>
      <w:r w:rsidR="0006652D">
        <w:rPr>
          <w:b/>
          <w:bCs/>
          <w:sz w:val="28"/>
          <w:szCs w:val="28"/>
        </w:rPr>
        <w:t>СКОЙ ФЕДЕРАЦИИ</w:t>
      </w:r>
      <w:r>
        <w:rPr>
          <w:b/>
          <w:bCs/>
          <w:spacing w:val="53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54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(И</w:t>
      </w:r>
      <w:r>
        <w:rPr>
          <w:b/>
          <w:bCs/>
          <w:spacing w:val="-3"/>
          <w:sz w:val="28"/>
          <w:szCs w:val="28"/>
        </w:rPr>
        <w:t>Л</w:t>
      </w:r>
      <w:r>
        <w:rPr>
          <w:b/>
          <w:bCs/>
          <w:sz w:val="28"/>
          <w:szCs w:val="28"/>
        </w:rPr>
        <w:t>И) ПО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1"/>
          <w:sz w:val="28"/>
          <w:szCs w:val="28"/>
        </w:rPr>
        <w:t>Л</w:t>
      </w:r>
      <w:r>
        <w:rPr>
          <w:b/>
          <w:bCs/>
          <w:sz w:val="28"/>
          <w:szCs w:val="28"/>
        </w:rPr>
        <w:t>ЕНИ</w:t>
      </w:r>
      <w:r>
        <w:rPr>
          <w:b/>
          <w:bCs/>
          <w:spacing w:val="-2"/>
          <w:sz w:val="28"/>
          <w:szCs w:val="28"/>
        </w:rPr>
        <w:t>Я</w:t>
      </w:r>
      <w:r>
        <w:rPr>
          <w:b/>
          <w:bCs/>
          <w:sz w:val="28"/>
          <w:szCs w:val="28"/>
        </w:rPr>
        <w:t>,</w:t>
      </w:r>
      <w:r>
        <w:rPr>
          <w:b/>
          <w:bCs/>
          <w:spacing w:val="15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СХ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2"/>
          <w:sz w:val="28"/>
          <w:szCs w:val="28"/>
        </w:rPr>
        <w:t>М</w:t>
      </w:r>
      <w:r>
        <w:rPr>
          <w:b/>
          <w:bCs/>
          <w:sz w:val="28"/>
          <w:szCs w:val="28"/>
        </w:rPr>
        <w:t>ОЙ</w:t>
      </w:r>
      <w:r>
        <w:rPr>
          <w:b/>
          <w:bCs/>
          <w:spacing w:val="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Г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pacing w:val="1"/>
          <w:sz w:val="28"/>
          <w:szCs w:val="28"/>
        </w:rPr>
        <w:t>А</w:t>
      </w:r>
      <w:r>
        <w:rPr>
          <w:b/>
          <w:bCs/>
          <w:spacing w:val="-2"/>
          <w:sz w:val="28"/>
          <w:szCs w:val="28"/>
        </w:rPr>
        <w:t>ММ</w:t>
      </w:r>
      <w:r>
        <w:rPr>
          <w:b/>
          <w:bCs/>
          <w:sz w:val="28"/>
          <w:szCs w:val="28"/>
        </w:rPr>
        <w:t>ОЙ</w:t>
      </w:r>
      <w:r>
        <w:rPr>
          <w:b/>
          <w:bCs/>
          <w:spacing w:val="16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РА</w:t>
      </w:r>
      <w:r>
        <w:rPr>
          <w:b/>
          <w:bCs/>
          <w:sz w:val="28"/>
          <w:szCs w:val="28"/>
        </w:rPr>
        <w:t>ЗВИТ</w:t>
      </w:r>
      <w:r>
        <w:rPr>
          <w:b/>
          <w:bCs/>
          <w:spacing w:val="-3"/>
          <w:sz w:val="28"/>
          <w:szCs w:val="28"/>
        </w:rPr>
        <w:t>И</w:t>
      </w:r>
      <w:r>
        <w:rPr>
          <w:b/>
          <w:bCs/>
          <w:sz w:val="28"/>
          <w:szCs w:val="28"/>
        </w:rPr>
        <w:t>Я</w:t>
      </w:r>
      <w:r>
        <w:rPr>
          <w:b/>
          <w:bCs/>
          <w:spacing w:val="15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ЭЛ</w:t>
      </w:r>
      <w:r>
        <w:rPr>
          <w:b/>
          <w:bCs/>
          <w:sz w:val="28"/>
          <w:szCs w:val="28"/>
        </w:rPr>
        <w:t>ЕКТ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Э</w:t>
      </w:r>
      <w:r>
        <w:rPr>
          <w:b/>
          <w:bCs/>
          <w:sz w:val="28"/>
          <w:szCs w:val="28"/>
        </w:rPr>
        <w:t>НЕ</w:t>
      </w:r>
      <w:r>
        <w:rPr>
          <w:b/>
          <w:bCs/>
          <w:spacing w:val="-2"/>
          <w:sz w:val="28"/>
          <w:szCs w:val="28"/>
        </w:rPr>
        <w:t>Р</w:t>
      </w:r>
      <w:r>
        <w:rPr>
          <w:b/>
          <w:bCs/>
          <w:spacing w:val="-1"/>
          <w:sz w:val="28"/>
          <w:szCs w:val="28"/>
        </w:rPr>
        <w:t>Г</w:t>
      </w:r>
      <w:r w:rsidR="002915E7">
        <w:rPr>
          <w:b/>
          <w:bCs/>
          <w:sz w:val="28"/>
          <w:szCs w:val="28"/>
        </w:rPr>
        <w:t>ЕТИЧЕСКИХ СИСТЕМ РОССИИ</w:t>
      </w:r>
      <w:r>
        <w:rPr>
          <w:b/>
          <w:bCs/>
          <w:sz w:val="28"/>
          <w:szCs w:val="28"/>
        </w:rPr>
        <w:t>,</w:t>
      </w:r>
      <w:r>
        <w:rPr>
          <w:b/>
          <w:bCs/>
          <w:spacing w:val="8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 xml:space="preserve">А </w:t>
      </w:r>
      <w:r>
        <w:rPr>
          <w:b/>
          <w:bCs/>
          <w:sz w:val="28"/>
          <w:szCs w:val="28"/>
        </w:rPr>
        <w:t>Т</w:t>
      </w:r>
      <w:r>
        <w:rPr>
          <w:b/>
          <w:bCs/>
          <w:spacing w:val="-2"/>
          <w:sz w:val="28"/>
          <w:szCs w:val="28"/>
        </w:rPr>
        <w:t>АК</w:t>
      </w:r>
      <w:r>
        <w:rPr>
          <w:b/>
          <w:bCs/>
          <w:sz w:val="28"/>
          <w:szCs w:val="28"/>
        </w:rPr>
        <w:t>ЖЕ</w:t>
      </w:r>
      <w:r>
        <w:rPr>
          <w:b/>
          <w:bCs/>
          <w:spacing w:val="8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8"/>
          <w:sz w:val="28"/>
          <w:szCs w:val="28"/>
        </w:rPr>
        <w:t xml:space="preserve"> </w:t>
      </w:r>
      <w:r>
        <w:rPr>
          <w:b/>
          <w:bCs/>
          <w:spacing w:val="-2"/>
          <w:sz w:val="28"/>
          <w:szCs w:val="28"/>
        </w:rPr>
        <w:t>СХ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2"/>
          <w:sz w:val="28"/>
          <w:szCs w:val="28"/>
        </w:rPr>
        <w:t>М</w:t>
      </w:r>
      <w:r>
        <w:rPr>
          <w:b/>
          <w:bCs/>
          <w:sz w:val="28"/>
          <w:szCs w:val="28"/>
        </w:rPr>
        <w:t>ОЙ</w:t>
      </w:r>
      <w:r>
        <w:rPr>
          <w:b/>
          <w:bCs/>
          <w:spacing w:val="8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ВО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Н</w:t>
      </w:r>
      <w:r>
        <w:rPr>
          <w:b/>
          <w:bCs/>
          <w:spacing w:val="-2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Б</w:t>
      </w:r>
      <w:r>
        <w:rPr>
          <w:b/>
          <w:bCs/>
          <w:sz w:val="28"/>
          <w:szCs w:val="28"/>
        </w:rPr>
        <w:t>Ж</w:t>
      </w:r>
      <w:r>
        <w:rPr>
          <w:b/>
          <w:bCs/>
          <w:spacing w:val="-3"/>
          <w:sz w:val="28"/>
          <w:szCs w:val="28"/>
        </w:rPr>
        <w:t>Е</w:t>
      </w:r>
      <w:r>
        <w:rPr>
          <w:b/>
          <w:bCs/>
          <w:sz w:val="28"/>
          <w:szCs w:val="28"/>
        </w:rPr>
        <w:t>НИЯ</w:t>
      </w:r>
      <w:r>
        <w:rPr>
          <w:b/>
          <w:bCs/>
          <w:spacing w:val="7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8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ВО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ОО</w:t>
      </w:r>
      <w:r>
        <w:rPr>
          <w:b/>
          <w:bCs/>
          <w:spacing w:val="-3"/>
          <w:sz w:val="28"/>
          <w:szCs w:val="28"/>
        </w:rPr>
        <w:t>Т</w:t>
      </w:r>
      <w:r>
        <w:rPr>
          <w:b/>
          <w:bCs/>
          <w:sz w:val="28"/>
          <w:szCs w:val="28"/>
        </w:rPr>
        <w:t>ВЕ</w:t>
      </w:r>
      <w:r>
        <w:rPr>
          <w:b/>
          <w:bCs/>
          <w:spacing w:val="-2"/>
          <w:sz w:val="28"/>
          <w:szCs w:val="28"/>
        </w:rPr>
        <w:t>Д</w:t>
      </w:r>
      <w:r>
        <w:rPr>
          <w:b/>
          <w:bCs/>
          <w:sz w:val="28"/>
          <w:szCs w:val="28"/>
        </w:rPr>
        <w:t>ЕНИЯ</w:t>
      </w:r>
      <w:r>
        <w:rPr>
          <w:b/>
          <w:bCs/>
          <w:spacing w:val="-2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ПО</w:t>
      </w:r>
      <w:r>
        <w:rPr>
          <w:b/>
          <w:bCs/>
          <w:spacing w:val="-2"/>
          <w:sz w:val="28"/>
          <w:szCs w:val="28"/>
        </w:rPr>
        <w:t>С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1"/>
          <w:sz w:val="28"/>
          <w:szCs w:val="28"/>
        </w:rPr>
        <w:t>Л</w:t>
      </w:r>
      <w:r>
        <w:rPr>
          <w:b/>
          <w:bCs/>
          <w:spacing w:val="-3"/>
          <w:sz w:val="28"/>
          <w:szCs w:val="28"/>
        </w:rPr>
        <w:t>Е</w:t>
      </w:r>
      <w:r>
        <w:rPr>
          <w:b/>
          <w:bCs/>
          <w:sz w:val="28"/>
          <w:szCs w:val="28"/>
        </w:rPr>
        <w:t xml:space="preserve">НИЯ, </w:t>
      </w:r>
      <w:r w:rsidR="00EA147D">
        <w:rPr>
          <w:b/>
          <w:bCs/>
          <w:sz w:val="28"/>
          <w:szCs w:val="28"/>
        </w:rPr>
        <w:t xml:space="preserve">МУНИЦИПАЛЬНОГООКРУГА, </w:t>
      </w:r>
      <w:r>
        <w:rPr>
          <w:b/>
          <w:bCs/>
          <w:sz w:val="28"/>
          <w:szCs w:val="28"/>
        </w:rPr>
        <w:t>ГОРОДСКОГО ОКРУГА, ГОРОДА ФЕД</w:t>
      </w:r>
      <w:r>
        <w:rPr>
          <w:b/>
          <w:bCs/>
          <w:sz w:val="28"/>
          <w:szCs w:val="28"/>
        </w:rPr>
        <w:t>Е</w:t>
      </w:r>
      <w:r>
        <w:rPr>
          <w:b/>
          <w:bCs/>
          <w:sz w:val="28"/>
          <w:szCs w:val="28"/>
        </w:rPr>
        <w:t>РАЛЬНОГО ЗНАЧЕНИЯ</w:t>
      </w:r>
    </w:p>
    <w:p w:rsidR="00341728" w:rsidRDefault="00341728" w:rsidP="00FB55EE">
      <w:pPr>
        <w:pStyle w:val="TableParagraph"/>
        <w:kinsoku w:val="0"/>
        <w:overflowPunct w:val="0"/>
        <w:ind w:left="-142" w:right="-115"/>
        <w:rPr>
          <w:sz w:val="11"/>
          <w:szCs w:val="11"/>
        </w:rPr>
      </w:pPr>
    </w:p>
    <w:p w:rsidR="00341728" w:rsidRDefault="00341728" w:rsidP="00FB55EE">
      <w:pPr>
        <w:pStyle w:val="TableParagraph"/>
        <w:kinsoku w:val="0"/>
        <w:overflowPunct w:val="0"/>
        <w:ind w:left="-142" w:right="-115"/>
        <w:rPr>
          <w:sz w:val="20"/>
          <w:szCs w:val="20"/>
        </w:rPr>
      </w:pPr>
    </w:p>
    <w:p w:rsidR="00606F3A" w:rsidRPr="00606F3A" w:rsidRDefault="00606F3A" w:rsidP="00FB55EE">
      <w:pPr>
        <w:tabs>
          <w:tab w:val="left" w:pos="2370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ind w:left="-142" w:right="-115"/>
        <w:rPr>
          <w:b/>
          <w:sz w:val="28"/>
          <w:szCs w:val="28"/>
        </w:rPr>
      </w:pPr>
      <w:r w:rsidRPr="00606F3A">
        <w:rPr>
          <w:b/>
          <w:sz w:val="28"/>
          <w:szCs w:val="28"/>
        </w:rPr>
        <w:t>1</w:t>
      </w:r>
      <w:r w:rsidR="00E6563D">
        <w:rPr>
          <w:b/>
          <w:sz w:val="28"/>
          <w:szCs w:val="28"/>
        </w:rPr>
        <w:t>3</w:t>
      </w:r>
      <w:r w:rsidRPr="00606F3A">
        <w:rPr>
          <w:b/>
          <w:sz w:val="28"/>
          <w:szCs w:val="28"/>
        </w:rPr>
        <w:t>.1. Описание решений (на основе утвержденной региональной (межреги</w:t>
      </w:r>
      <w:r w:rsidRPr="00606F3A">
        <w:rPr>
          <w:b/>
          <w:sz w:val="28"/>
          <w:szCs w:val="28"/>
        </w:rPr>
        <w:t>о</w:t>
      </w:r>
      <w:r w:rsidRPr="00606F3A">
        <w:rPr>
          <w:b/>
          <w:sz w:val="28"/>
          <w:szCs w:val="28"/>
        </w:rPr>
        <w:t>нальной) программы газификации жилищно-коммунального хозяйства, пр</w:t>
      </w:r>
      <w:r w:rsidRPr="00606F3A">
        <w:rPr>
          <w:b/>
          <w:sz w:val="28"/>
          <w:szCs w:val="28"/>
        </w:rPr>
        <w:t>о</w:t>
      </w:r>
      <w:r w:rsidRPr="00606F3A">
        <w:rPr>
          <w:b/>
          <w:sz w:val="28"/>
          <w:szCs w:val="28"/>
        </w:rPr>
        <w:t>мышленных и иных организаций) о развитии соответствующей системы газ</w:t>
      </w:r>
      <w:r w:rsidRPr="00606F3A">
        <w:rPr>
          <w:b/>
          <w:sz w:val="28"/>
          <w:szCs w:val="28"/>
        </w:rPr>
        <w:t>о</w:t>
      </w:r>
      <w:r w:rsidRPr="00606F3A">
        <w:rPr>
          <w:b/>
          <w:sz w:val="28"/>
          <w:szCs w:val="28"/>
        </w:rPr>
        <w:t>снабжения в части обеспечения топливом источников тепловой энергии</w:t>
      </w:r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0F3028" w:rsidRDefault="00DE799D" w:rsidP="00FB55EE">
      <w:pPr>
        <w:kinsoku w:val="0"/>
        <w:overflowPunct w:val="0"/>
        <w:ind w:left="-142" w:right="-115" w:firstLine="709"/>
        <w:rPr>
          <w:sz w:val="28"/>
          <w:szCs w:val="28"/>
        </w:rPr>
      </w:pPr>
      <w:r w:rsidRPr="00764DA0">
        <w:rPr>
          <w:sz w:val="28"/>
          <w:szCs w:val="28"/>
        </w:rPr>
        <w:t xml:space="preserve">Региональная программа газификации жилищно-коммунального хозяйства по Красноярскому краю на сегодняшний день не разработана, в связи с этим, в рамках настоящей </w:t>
      </w:r>
      <w:r>
        <w:rPr>
          <w:sz w:val="28"/>
          <w:szCs w:val="28"/>
        </w:rPr>
        <w:t xml:space="preserve">схемы теплоснабжения </w:t>
      </w:r>
      <w:r w:rsidRPr="00764DA0">
        <w:rPr>
          <w:sz w:val="28"/>
          <w:szCs w:val="28"/>
        </w:rPr>
        <w:t>Северо-Енисейск</w:t>
      </w:r>
      <w:r w:rsidR="00315FA3">
        <w:rPr>
          <w:sz w:val="28"/>
          <w:szCs w:val="28"/>
        </w:rPr>
        <w:t xml:space="preserve">ого </w:t>
      </w:r>
      <w:r w:rsidR="00E418E5">
        <w:rPr>
          <w:sz w:val="28"/>
          <w:szCs w:val="28"/>
        </w:rPr>
        <w:t>МО</w:t>
      </w:r>
      <w:r w:rsidRPr="00764DA0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данный вопрос не рассматривался</w:t>
      </w:r>
      <w:r w:rsidR="000F3028">
        <w:rPr>
          <w:sz w:val="28"/>
          <w:szCs w:val="28"/>
        </w:rPr>
        <w:t>.</w:t>
      </w:r>
    </w:p>
    <w:p w:rsidR="00606F3A" w:rsidRPr="00606F3A" w:rsidRDefault="00606F3A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606F3A" w:rsidRPr="00606F3A" w:rsidRDefault="00606F3A" w:rsidP="00FB55EE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606F3A">
        <w:rPr>
          <w:rFonts w:ascii="Times New Roman" w:hAnsi="Times New Roman" w:cs="Times New Roman"/>
          <w:sz w:val="28"/>
          <w:szCs w:val="28"/>
        </w:rPr>
        <w:t>Описание</w:t>
      </w:r>
      <w:r w:rsidRPr="00606F3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proofErr w:type="gramStart"/>
      <w:r w:rsidRPr="00606F3A">
        <w:rPr>
          <w:rFonts w:ascii="Times New Roman" w:hAnsi="Times New Roman" w:cs="Times New Roman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606F3A">
        <w:rPr>
          <w:rFonts w:ascii="Times New Roman" w:hAnsi="Times New Roman" w:cs="Times New Roman"/>
          <w:sz w:val="28"/>
          <w:szCs w:val="28"/>
        </w:rPr>
        <w:t>м</w:t>
      </w:r>
      <w:r w:rsidRPr="00606F3A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ани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606F3A">
        <w:rPr>
          <w:rFonts w:ascii="Times New Roman" w:hAnsi="Times New Roman" w:cs="Times New Roman"/>
          <w:sz w:val="28"/>
          <w:szCs w:val="28"/>
        </w:rPr>
        <w:t>ии</w:t>
      </w:r>
      <w:r w:rsidRPr="00606F3A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зо</w:t>
      </w:r>
      <w:r w:rsidRPr="00606F3A">
        <w:rPr>
          <w:rFonts w:ascii="Times New Roman" w:hAnsi="Times New Roman" w:cs="Times New Roman"/>
          <w:sz w:val="28"/>
          <w:szCs w:val="28"/>
        </w:rPr>
        <w:t>сна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606F3A">
        <w:rPr>
          <w:rFonts w:ascii="Times New Roman" w:hAnsi="Times New Roman" w:cs="Times New Roman"/>
          <w:sz w:val="28"/>
          <w:szCs w:val="28"/>
        </w:rPr>
        <w:t>ен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  <w:r w:rsidRPr="00606F3A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606F3A">
        <w:rPr>
          <w:rFonts w:ascii="Times New Roman" w:hAnsi="Times New Roman" w:cs="Times New Roman"/>
          <w:sz w:val="28"/>
          <w:szCs w:val="28"/>
        </w:rPr>
        <w:t>ни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606F3A">
        <w:rPr>
          <w:rFonts w:ascii="Times New Roman" w:hAnsi="Times New Roman" w:cs="Times New Roman"/>
          <w:sz w:val="28"/>
          <w:szCs w:val="28"/>
        </w:rPr>
        <w:t>в</w:t>
      </w:r>
      <w:r w:rsidRPr="00606F3A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е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в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 xml:space="preserve">й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606F3A">
        <w:rPr>
          <w:rFonts w:ascii="Times New Roman" w:hAnsi="Times New Roman" w:cs="Times New Roman"/>
          <w:sz w:val="28"/>
          <w:szCs w:val="28"/>
        </w:rPr>
        <w:t>не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ии</w:t>
      </w:r>
      <w:proofErr w:type="gramEnd"/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606F3A" w:rsidRPr="00606F3A" w:rsidRDefault="00DE799D" w:rsidP="00FB55EE">
      <w:pPr>
        <w:pStyle w:val="aff7"/>
        <w:kinsoku w:val="0"/>
        <w:overflowPunct w:val="0"/>
        <w:ind w:left="-142" w:right="-115" w:firstLine="56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ящ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е</w:t>
      </w:r>
      <w:r w:rsidRPr="00764DA0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мя</w:t>
      </w:r>
      <w:r w:rsidRPr="00764DA0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315FA3" w:rsidRPr="00315FA3">
        <w:rPr>
          <w:rFonts w:ascii="Times New Roman" w:hAnsi="Times New Roman"/>
          <w:sz w:val="28"/>
          <w:szCs w:val="28"/>
        </w:rPr>
        <w:t>Северо-Енисейско</w:t>
      </w:r>
      <w:r w:rsidR="00315FA3">
        <w:rPr>
          <w:rFonts w:ascii="Times New Roman" w:hAnsi="Times New Roman"/>
          <w:sz w:val="28"/>
          <w:szCs w:val="28"/>
        </w:rPr>
        <w:t>м</w:t>
      </w:r>
      <w:r w:rsidR="00315FA3" w:rsidRPr="00315FA3">
        <w:rPr>
          <w:rFonts w:ascii="Times New Roman" w:hAnsi="Times New Roman"/>
          <w:sz w:val="28"/>
          <w:szCs w:val="28"/>
        </w:rPr>
        <w:t xml:space="preserve"> </w:t>
      </w:r>
      <w:r w:rsidR="00576901">
        <w:rPr>
          <w:rFonts w:ascii="Times New Roman" w:hAnsi="Times New Roman"/>
          <w:sz w:val="28"/>
          <w:szCs w:val="28"/>
        </w:rPr>
        <w:t>МО</w:t>
      </w:r>
      <w:r w:rsidRPr="00764DA0">
        <w:rPr>
          <w:rFonts w:ascii="Times New Roman" w:hAnsi="Times New Roman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ции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сн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же</w:t>
      </w:r>
      <w:r w:rsidRPr="00764DA0">
        <w:rPr>
          <w:rFonts w:ascii="Times New Roman" w:hAnsi="Times New Roman"/>
          <w:sz w:val="28"/>
          <w:szCs w:val="28"/>
        </w:rPr>
        <w:t>ния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сущ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ствля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тся</w:t>
      </w:r>
      <w:r w:rsidRPr="00764DA0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ду исп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льз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ия на</w:t>
      </w:r>
      <w:r w:rsidRPr="00764DA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</w:t>
      </w:r>
      <w:r w:rsidRPr="00764DA0">
        <w:rPr>
          <w:rFonts w:ascii="Times New Roman" w:hAnsi="Times New Roman"/>
          <w:spacing w:val="-3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чн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4"/>
          <w:sz w:val="28"/>
          <w:szCs w:val="28"/>
        </w:rPr>
        <w:t>е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2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тве</w:t>
      </w:r>
      <w:r w:rsidRPr="00764DA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ва -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нефть</w:t>
      </w:r>
      <w:r w:rsidR="00606F3A" w:rsidRPr="00606F3A">
        <w:rPr>
          <w:rFonts w:ascii="Times New Roman" w:hAnsi="Times New Roman"/>
          <w:sz w:val="28"/>
          <w:szCs w:val="28"/>
        </w:rPr>
        <w:t>.</w:t>
      </w:r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606F3A" w:rsidRPr="00606F3A" w:rsidRDefault="00606F3A" w:rsidP="00FB55EE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-142" w:right="-115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606F3A">
        <w:rPr>
          <w:rFonts w:ascii="Times New Roman" w:hAnsi="Times New Roman" w:cs="Times New Roman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е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606F3A">
        <w:rPr>
          <w:rFonts w:ascii="Times New Roman" w:hAnsi="Times New Roman" w:cs="Times New Roman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606F3A">
        <w:rPr>
          <w:rFonts w:ascii="Times New Roman" w:hAnsi="Times New Roman" w:cs="Times New Roman"/>
          <w:sz w:val="28"/>
          <w:szCs w:val="28"/>
        </w:rPr>
        <w:t>ен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  <w:r w:rsidRPr="00606F3A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C53891" w:rsidRPr="00606F3A">
        <w:rPr>
          <w:rFonts w:ascii="Times New Roman" w:hAnsi="Times New Roman" w:cs="Times New Roman"/>
          <w:spacing w:val="2"/>
          <w:sz w:val="28"/>
          <w:szCs w:val="28"/>
        </w:rPr>
        <w:t>п</w:t>
      </w:r>
      <w:r w:rsidR="00C53891" w:rsidRPr="00606F3A">
        <w:rPr>
          <w:rFonts w:ascii="Times New Roman" w:hAnsi="Times New Roman" w:cs="Times New Roman"/>
          <w:sz w:val="28"/>
          <w:szCs w:val="28"/>
        </w:rPr>
        <w:t>о</w:t>
      </w:r>
      <w:r w:rsidR="00C53891" w:rsidRPr="00606F3A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C53891" w:rsidRPr="00606F3A">
        <w:rPr>
          <w:rFonts w:ascii="Times New Roman" w:hAnsi="Times New Roman" w:cs="Times New Roman"/>
          <w:spacing w:val="1"/>
          <w:sz w:val="28"/>
          <w:szCs w:val="28"/>
        </w:rPr>
        <w:t>корр</w:t>
      </w:r>
      <w:r w:rsidR="00C53891" w:rsidRPr="00606F3A">
        <w:rPr>
          <w:rFonts w:ascii="Times New Roman" w:hAnsi="Times New Roman" w:cs="Times New Roman"/>
          <w:sz w:val="28"/>
          <w:szCs w:val="28"/>
        </w:rPr>
        <w:t>е</w:t>
      </w:r>
      <w:r w:rsidR="00C53891" w:rsidRPr="00606F3A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C53891"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53891" w:rsidRPr="00606F3A">
        <w:rPr>
          <w:rFonts w:ascii="Times New Roman" w:hAnsi="Times New Roman" w:cs="Times New Roman"/>
          <w:sz w:val="28"/>
          <w:szCs w:val="28"/>
        </w:rPr>
        <w:t>и</w:t>
      </w:r>
      <w:r w:rsidR="00C53891" w:rsidRPr="00606F3A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="00C53891" w:rsidRPr="00606F3A">
        <w:rPr>
          <w:rFonts w:ascii="Times New Roman" w:hAnsi="Times New Roman" w:cs="Times New Roman"/>
          <w:sz w:val="28"/>
          <w:szCs w:val="28"/>
        </w:rPr>
        <w:t>в</w:t>
      </w:r>
      <w:r w:rsidR="00C53891" w:rsidRPr="00606F3A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="00C53891">
        <w:rPr>
          <w:rFonts w:ascii="Times New Roman" w:hAnsi="Times New Roman" w:cs="Times New Roman"/>
          <w:sz w:val="28"/>
          <w:szCs w:val="28"/>
        </w:rPr>
        <w:t>е,</w:t>
      </w:r>
      <w:r w:rsidRPr="00606F3A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у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вер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606F3A">
        <w:rPr>
          <w:rFonts w:ascii="Times New Roman" w:hAnsi="Times New Roman" w:cs="Times New Roman"/>
          <w:sz w:val="28"/>
          <w:szCs w:val="28"/>
        </w:rPr>
        <w:t>енн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й</w:t>
      </w:r>
      <w:r w:rsidRPr="00606F3A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606F3A">
        <w:rPr>
          <w:rFonts w:ascii="Times New Roman" w:hAnsi="Times New Roman" w:cs="Times New Roman"/>
          <w:sz w:val="28"/>
          <w:szCs w:val="28"/>
        </w:rPr>
        <w:t>е)</w:t>
      </w:r>
      <w:r w:rsidRPr="00606F3A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е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ьн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й</w:t>
      </w:r>
      <w:r w:rsidRPr="00606F3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606F3A">
        <w:rPr>
          <w:rFonts w:ascii="Times New Roman" w:hAnsi="Times New Roman" w:cs="Times New Roman"/>
          <w:sz w:val="28"/>
          <w:szCs w:val="28"/>
        </w:rPr>
        <w:t>м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е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ьн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й)</w:t>
      </w:r>
      <w:r w:rsidRPr="00606F3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аммы</w:t>
      </w:r>
      <w:r w:rsidRPr="00606F3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606F3A">
        <w:rPr>
          <w:rFonts w:ascii="Times New Roman" w:hAnsi="Times New Roman" w:cs="Times New Roman"/>
          <w:sz w:val="28"/>
          <w:szCs w:val="28"/>
        </w:rPr>
        <w:t>ац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ищн</w:t>
      </w:r>
      <w:proofErr w:type="gramStart"/>
      <w:r w:rsidRPr="00606F3A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606F3A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606F3A">
        <w:rPr>
          <w:rFonts w:ascii="Times New Roman" w:hAnsi="Times New Roman" w:cs="Times New Roman"/>
          <w:sz w:val="28"/>
          <w:szCs w:val="28"/>
        </w:rPr>
        <w:t>ммуна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ь</w:t>
      </w:r>
      <w:r w:rsidRPr="00606F3A">
        <w:rPr>
          <w:rFonts w:ascii="Times New Roman" w:hAnsi="Times New Roman" w:cs="Times New Roman"/>
          <w:sz w:val="28"/>
          <w:szCs w:val="28"/>
        </w:rPr>
        <w:t>н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х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606F3A">
        <w:rPr>
          <w:rFonts w:ascii="Times New Roman" w:hAnsi="Times New Roman" w:cs="Times New Roman"/>
          <w:sz w:val="28"/>
          <w:szCs w:val="28"/>
        </w:rPr>
        <w:t>йс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ва,</w:t>
      </w:r>
      <w:r w:rsidRPr="00606F3A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606F3A">
        <w:rPr>
          <w:rFonts w:ascii="Times New Roman" w:hAnsi="Times New Roman" w:cs="Times New Roman"/>
          <w:sz w:val="28"/>
          <w:szCs w:val="28"/>
        </w:rPr>
        <w:t>м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606F3A">
        <w:rPr>
          <w:rFonts w:ascii="Times New Roman" w:hAnsi="Times New Roman" w:cs="Times New Roman"/>
          <w:sz w:val="28"/>
          <w:szCs w:val="28"/>
        </w:rPr>
        <w:t>ш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енн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606F3A">
        <w:rPr>
          <w:rFonts w:ascii="Times New Roman" w:hAnsi="Times New Roman" w:cs="Times New Roman"/>
          <w:sz w:val="28"/>
          <w:szCs w:val="28"/>
        </w:rPr>
        <w:t>х</w:t>
      </w:r>
      <w:r w:rsidRPr="00606F3A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ин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606F3A">
        <w:rPr>
          <w:rFonts w:ascii="Times New Roman" w:hAnsi="Times New Roman" w:cs="Times New Roman"/>
          <w:sz w:val="28"/>
          <w:szCs w:val="28"/>
        </w:rPr>
        <w:t>х</w:t>
      </w:r>
      <w:r w:rsidRPr="00606F3A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ани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z w:val="28"/>
          <w:szCs w:val="28"/>
        </w:rPr>
        <w:t>аций</w:t>
      </w:r>
      <w:r w:rsidRPr="00606F3A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  <w:r w:rsidRPr="00606F3A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606F3A">
        <w:rPr>
          <w:rFonts w:ascii="Times New Roman" w:hAnsi="Times New Roman" w:cs="Times New Roman"/>
          <w:sz w:val="28"/>
          <w:szCs w:val="28"/>
        </w:rPr>
        <w:t>еспе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606F3A">
        <w:rPr>
          <w:rFonts w:ascii="Times New Roman" w:hAnsi="Times New Roman" w:cs="Times New Roman"/>
          <w:sz w:val="28"/>
          <w:szCs w:val="28"/>
        </w:rPr>
        <w:t>ен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  <w:r w:rsidRPr="00606F3A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гл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ванн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к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й</w:t>
      </w:r>
      <w:r w:rsidRPr="00606F3A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п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аммы</w:t>
      </w:r>
      <w:r w:rsidRPr="00606F3A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у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606F3A">
        <w:rPr>
          <w:rFonts w:ascii="Times New Roman" w:hAnsi="Times New Roman" w:cs="Times New Roman"/>
          <w:sz w:val="28"/>
          <w:szCs w:val="28"/>
        </w:rPr>
        <w:t>нн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606F3A">
        <w:rPr>
          <w:rFonts w:ascii="Times New Roman" w:hAnsi="Times New Roman" w:cs="Times New Roman"/>
          <w:sz w:val="28"/>
          <w:szCs w:val="28"/>
        </w:rPr>
        <w:t>ми</w:t>
      </w:r>
      <w:r w:rsidRPr="00606F3A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в</w:t>
      </w:r>
      <w:r w:rsidRPr="00606F3A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схеме</w:t>
      </w:r>
      <w:r w:rsidRPr="00606F3A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еп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сна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606F3A">
        <w:rPr>
          <w:rFonts w:ascii="Times New Roman" w:hAnsi="Times New Roman" w:cs="Times New Roman"/>
          <w:sz w:val="28"/>
          <w:szCs w:val="28"/>
        </w:rPr>
        <w:t>ен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  <w:r w:rsidRPr="00606F3A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еш</w:t>
      </w:r>
      <w:r w:rsidRPr="00606F3A">
        <w:rPr>
          <w:rFonts w:ascii="Times New Roman" w:hAnsi="Times New Roman" w:cs="Times New Roman"/>
          <w:sz w:val="28"/>
          <w:szCs w:val="28"/>
        </w:rPr>
        <w:t>е</w:t>
      </w:r>
      <w:r w:rsidRPr="00606F3A">
        <w:rPr>
          <w:rFonts w:ascii="Times New Roman" w:hAnsi="Times New Roman" w:cs="Times New Roman"/>
          <w:sz w:val="28"/>
          <w:szCs w:val="28"/>
        </w:rPr>
        <w:t>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606F3A">
        <w:rPr>
          <w:rFonts w:ascii="Times New Roman" w:hAnsi="Times New Roman" w:cs="Times New Roman"/>
          <w:sz w:val="28"/>
          <w:szCs w:val="28"/>
        </w:rPr>
        <w:t>ми</w:t>
      </w:r>
      <w:r w:rsidRPr="00606F3A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о</w:t>
      </w:r>
      <w:r w:rsidRPr="00606F3A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z w:val="28"/>
          <w:szCs w:val="28"/>
        </w:rPr>
        <w:t>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606F3A">
        <w:rPr>
          <w:rFonts w:ascii="Times New Roman" w:hAnsi="Times New Roman" w:cs="Times New Roman"/>
          <w:sz w:val="28"/>
          <w:szCs w:val="28"/>
        </w:rPr>
        <w:t>ви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606F3A">
        <w:rPr>
          <w:rFonts w:ascii="Times New Roman" w:hAnsi="Times New Roman" w:cs="Times New Roman"/>
          <w:sz w:val="28"/>
          <w:szCs w:val="28"/>
        </w:rPr>
        <w:t>ни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606F3A">
        <w:rPr>
          <w:rFonts w:ascii="Times New Roman" w:hAnsi="Times New Roman" w:cs="Times New Roman"/>
          <w:sz w:val="28"/>
          <w:szCs w:val="28"/>
        </w:rPr>
        <w:t>в</w:t>
      </w:r>
      <w:r w:rsidRPr="00606F3A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еп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в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 xml:space="preserve">й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606F3A">
        <w:rPr>
          <w:rFonts w:ascii="Times New Roman" w:hAnsi="Times New Roman" w:cs="Times New Roman"/>
          <w:sz w:val="28"/>
          <w:szCs w:val="28"/>
        </w:rPr>
        <w:t>не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606F3A">
        <w:rPr>
          <w:rFonts w:ascii="Times New Roman" w:hAnsi="Times New Roman" w:cs="Times New Roman"/>
          <w:sz w:val="28"/>
          <w:szCs w:val="28"/>
        </w:rPr>
        <w:t>ии</w:t>
      </w:r>
      <w:r w:rsidRPr="00606F3A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и</w:t>
      </w:r>
      <w:r w:rsidRPr="00606F3A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z w:val="28"/>
          <w:szCs w:val="28"/>
        </w:rPr>
        <w:t>сис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ем</w:t>
      </w:r>
      <w:r w:rsidRPr="00606F3A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606F3A">
        <w:rPr>
          <w:rFonts w:ascii="Times New Roman" w:hAnsi="Times New Roman" w:cs="Times New Roman"/>
          <w:sz w:val="28"/>
          <w:szCs w:val="28"/>
        </w:rPr>
        <w:t>еп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606F3A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606F3A">
        <w:rPr>
          <w:rFonts w:ascii="Times New Roman" w:hAnsi="Times New Roman" w:cs="Times New Roman"/>
          <w:sz w:val="28"/>
          <w:szCs w:val="28"/>
        </w:rPr>
        <w:t>сна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606F3A">
        <w:rPr>
          <w:rFonts w:ascii="Times New Roman" w:hAnsi="Times New Roman" w:cs="Times New Roman"/>
          <w:sz w:val="28"/>
          <w:szCs w:val="28"/>
        </w:rPr>
        <w:t>ен</w:t>
      </w:r>
      <w:r w:rsidRPr="00606F3A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606F3A">
        <w:rPr>
          <w:rFonts w:ascii="Times New Roman" w:hAnsi="Times New Roman" w:cs="Times New Roman"/>
          <w:sz w:val="28"/>
          <w:szCs w:val="28"/>
        </w:rPr>
        <w:t>я</w:t>
      </w:r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0F3028" w:rsidRPr="00606F3A" w:rsidRDefault="00DE799D" w:rsidP="00FB55EE">
      <w:pPr>
        <w:pStyle w:val="aff7"/>
        <w:kinsoku w:val="0"/>
        <w:overflowPunct w:val="0"/>
        <w:ind w:left="-142" w:right="-115" w:firstLine="52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t>Про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ммы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зифик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ции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ж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ли</w:t>
      </w:r>
      <w:r w:rsidRPr="00764DA0">
        <w:rPr>
          <w:rFonts w:ascii="Times New Roman" w:hAnsi="Times New Roman"/>
          <w:spacing w:val="-3"/>
          <w:sz w:val="28"/>
          <w:szCs w:val="28"/>
        </w:rPr>
        <w:t>щ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-к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ммун</w:t>
      </w:r>
      <w:r w:rsidRPr="00764DA0">
        <w:rPr>
          <w:rFonts w:ascii="Times New Roman" w:hAnsi="Times New Roman"/>
          <w:spacing w:val="-4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льн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го</w:t>
      </w:r>
      <w:r w:rsidRPr="00764DA0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зя</w:t>
      </w:r>
      <w:r w:rsidRPr="00764DA0">
        <w:rPr>
          <w:rFonts w:ascii="Times New Roman" w:hAnsi="Times New Roman"/>
          <w:spacing w:val="-2"/>
          <w:sz w:val="28"/>
          <w:szCs w:val="28"/>
        </w:rPr>
        <w:t>й</w:t>
      </w:r>
      <w:r w:rsidRPr="00764DA0">
        <w:rPr>
          <w:rFonts w:ascii="Times New Roman" w:hAnsi="Times New Roman"/>
          <w:sz w:val="28"/>
          <w:szCs w:val="28"/>
        </w:rPr>
        <w:t>ств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,</w:t>
      </w:r>
      <w:r w:rsidRPr="00764DA0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шл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ин</w:t>
      </w:r>
      <w:r w:rsidRPr="00764DA0">
        <w:rPr>
          <w:rFonts w:ascii="Times New Roman" w:hAnsi="Times New Roman"/>
          <w:spacing w:val="-4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 xml:space="preserve">х 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низ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ций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для</w:t>
      </w:r>
      <w:r w:rsidRPr="00764DA0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315FA3" w:rsidRPr="00315FA3">
        <w:rPr>
          <w:rFonts w:ascii="Times New Roman" w:hAnsi="Times New Roman"/>
          <w:sz w:val="28"/>
          <w:szCs w:val="28"/>
        </w:rPr>
        <w:t xml:space="preserve">Северо-Енисейского </w:t>
      </w:r>
      <w:r w:rsidR="00576901">
        <w:rPr>
          <w:rFonts w:ascii="Times New Roman" w:hAnsi="Times New Roman"/>
          <w:sz w:val="28"/>
          <w:szCs w:val="28"/>
        </w:rPr>
        <w:t>МО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не</w:t>
      </w:r>
      <w:r w:rsidRPr="00764DA0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ни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уют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 xml:space="preserve">я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з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ь</w:t>
      </w:r>
      <w:r w:rsidRPr="00764DA0">
        <w:rPr>
          <w:rFonts w:ascii="Times New Roman" w:hAnsi="Times New Roman"/>
          <w:sz w:val="28"/>
          <w:szCs w:val="28"/>
        </w:rPr>
        <w:t>ся в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ду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тсут</w:t>
      </w:r>
      <w:r w:rsidRPr="00764DA0">
        <w:rPr>
          <w:rFonts w:ascii="Times New Roman" w:hAnsi="Times New Roman"/>
          <w:spacing w:val="-3"/>
          <w:sz w:val="28"/>
          <w:szCs w:val="28"/>
        </w:rPr>
        <w:t>с</w:t>
      </w:r>
      <w:r w:rsidRPr="00764DA0">
        <w:rPr>
          <w:rFonts w:ascii="Times New Roman" w:hAnsi="Times New Roman"/>
          <w:sz w:val="28"/>
          <w:szCs w:val="28"/>
        </w:rPr>
        <w:t>твия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ео</w:t>
      </w:r>
      <w:r w:rsidRPr="00764DA0">
        <w:rPr>
          <w:rFonts w:ascii="Times New Roman" w:hAnsi="Times New Roman"/>
          <w:sz w:val="28"/>
          <w:szCs w:val="28"/>
        </w:rPr>
        <w:t>бх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димост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="000F3028" w:rsidRPr="00606F3A">
        <w:rPr>
          <w:rFonts w:ascii="Times New Roman" w:hAnsi="Times New Roman"/>
          <w:sz w:val="28"/>
          <w:szCs w:val="28"/>
        </w:rPr>
        <w:t>.</w:t>
      </w:r>
    </w:p>
    <w:p w:rsidR="00606F3A" w:rsidRPr="000F3028" w:rsidRDefault="00606F3A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606F3A" w:rsidRPr="00606F3A" w:rsidRDefault="001F10A7" w:rsidP="00FB55EE">
      <w:pPr>
        <w:numPr>
          <w:ilvl w:val="1"/>
          <w:numId w:val="31"/>
        </w:numPr>
        <w:kinsoku w:val="0"/>
        <w:overflowPunct w:val="0"/>
        <w:ind w:left="-142" w:right="-115" w:firstLine="0"/>
        <w:rPr>
          <w:b/>
          <w:sz w:val="28"/>
          <w:szCs w:val="28"/>
        </w:rPr>
      </w:pPr>
      <w:proofErr w:type="gramStart"/>
      <w:r w:rsidRPr="001F10A7">
        <w:rPr>
          <w:b/>
          <w:sz w:val="28"/>
          <w:szCs w:val="28"/>
        </w:rPr>
        <w:t>Описание решений (вырабатываемых с учетом положений утвержде</w:t>
      </w:r>
      <w:r w:rsidRPr="001F10A7">
        <w:rPr>
          <w:b/>
          <w:sz w:val="28"/>
          <w:szCs w:val="28"/>
        </w:rPr>
        <w:t>н</w:t>
      </w:r>
      <w:r w:rsidRPr="001F10A7">
        <w:rPr>
          <w:b/>
          <w:sz w:val="28"/>
          <w:szCs w:val="28"/>
        </w:rPr>
        <w:t>ных схемы и программы развития электроэнергетических систем России, по строительству, реконструкции, техническому перевооружению и (или) моде</w:t>
      </w:r>
      <w:r w:rsidRPr="001F10A7">
        <w:rPr>
          <w:b/>
          <w:sz w:val="28"/>
          <w:szCs w:val="28"/>
        </w:rPr>
        <w:t>р</w:t>
      </w:r>
      <w:r w:rsidRPr="001F10A7">
        <w:rPr>
          <w:b/>
          <w:sz w:val="28"/>
          <w:szCs w:val="28"/>
        </w:rPr>
        <w:t>низации, выводу из эксплуатации источников тепловой энергии и решений по реконструкции, техническому перевооружению, модернизации, не связанных с увеличением установленной генерирующей мощности, и выводу из эксплу</w:t>
      </w:r>
      <w:r w:rsidRPr="001F10A7">
        <w:rPr>
          <w:b/>
          <w:sz w:val="28"/>
          <w:szCs w:val="28"/>
        </w:rPr>
        <w:t>а</w:t>
      </w:r>
      <w:r w:rsidRPr="001F10A7">
        <w:rPr>
          <w:b/>
          <w:sz w:val="28"/>
          <w:szCs w:val="28"/>
        </w:rPr>
        <w:t>тации генерирующих объектов, включая входящее в их состав оборудование, функционирующее в режиме комбинированной выработки электрической</w:t>
      </w:r>
      <w:proofErr w:type="gramEnd"/>
      <w:r w:rsidRPr="001F10A7">
        <w:rPr>
          <w:b/>
          <w:sz w:val="28"/>
          <w:szCs w:val="28"/>
        </w:rPr>
        <w:t xml:space="preserve"> и тепловой энергии, в части перспективных балансов тепловой мощности в схемах теплоснабжения</w:t>
      </w:r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606F3A" w:rsidRDefault="00DE799D" w:rsidP="00FB55EE">
      <w:pPr>
        <w:pStyle w:val="aff7"/>
        <w:kinsoku w:val="0"/>
        <w:overflowPunct w:val="0"/>
        <w:ind w:left="-142" w:right="-115" w:firstLine="52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pacing w:val="-1"/>
          <w:sz w:val="28"/>
          <w:szCs w:val="28"/>
        </w:rPr>
        <w:lastRenderedPageBreak/>
        <w:t>П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(в</w:t>
      </w:r>
      <w:r w:rsidRPr="00764DA0">
        <w:rPr>
          <w:rFonts w:ascii="Times New Roman" w:hAnsi="Times New Roman"/>
          <w:spacing w:val="-1"/>
          <w:sz w:val="28"/>
          <w:szCs w:val="28"/>
        </w:rPr>
        <w:t>ыра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ае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х</w:t>
      </w:r>
      <w:r w:rsidRPr="00764DA0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уч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оже</w:t>
      </w:r>
      <w:r w:rsidRPr="00764DA0">
        <w:rPr>
          <w:rFonts w:ascii="Times New Roman" w:hAnsi="Times New Roman"/>
          <w:sz w:val="28"/>
          <w:szCs w:val="28"/>
        </w:rPr>
        <w:t>ний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утв</w:t>
      </w:r>
      <w:r w:rsidRPr="00764DA0">
        <w:rPr>
          <w:rFonts w:ascii="Times New Roman" w:hAnsi="Times New Roman"/>
          <w:spacing w:val="-1"/>
          <w:sz w:val="28"/>
          <w:szCs w:val="28"/>
        </w:rPr>
        <w:t>ерж</w:t>
      </w:r>
      <w:r w:rsidRPr="00764DA0">
        <w:rPr>
          <w:rFonts w:ascii="Times New Roman" w:hAnsi="Times New Roman"/>
          <w:sz w:val="28"/>
          <w:szCs w:val="28"/>
        </w:rPr>
        <w:t>д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сх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мы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 xml:space="preserve">ммы </w:t>
      </w:r>
      <w:r w:rsidRPr="00764DA0">
        <w:rPr>
          <w:rFonts w:ascii="Times New Roman" w:hAnsi="Times New Roman"/>
          <w:spacing w:val="-1"/>
          <w:sz w:val="28"/>
          <w:szCs w:val="28"/>
        </w:rPr>
        <w:t>ра</w:t>
      </w:r>
      <w:r w:rsidRPr="00764DA0">
        <w:rPr>
          <w:rFonts w:ascii="Times New Roman" w:hAnsi="Times New Roman"/>
          <w:sz w:val="28"/>
          <w:szCs w:val="28"/>
        </w:rPr>
        <w:t>звития</w:t>
      </w:r>
      <w:r w:rsidRPr="00764DA0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Ед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тич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сист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м</w:t>
      </w:r>
      <w:r w:rsidRPr="00764DA0">
        <w:rPr>
          <w:rFonts w:ascii="Times New Roman" w:hAnsi="Times New Roman"/>
          <w:sz w:val="28"/>
          <w:szCs w:val="28"/>
        </w:rPr>
        <w:t>ы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Р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ссии)</w:t>
      </w:r>
      <w:r w:rsidRPr="00764DA0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по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с</w:t>
      </w:r>
      <w:r w:rsidRPr="00764DA0">
        <w:rPr>
          <w:rFonts w:ascii="Times New Roman" w:hAnsi="Times New Roman"/>
          <w:spacing w:val="2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льству,</w:t>
      </w:r>
      <w:r w:rsidRPr="00764DA0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нст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ци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, 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хнич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му</w:t>
      </w:r>
      <w:r w:rsidRPr="00764DA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1"/>
          <w:sz w:val="28"/>
          <w:szCs w:val="28"/>
        </w:rPr>
        <w:t>ере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ооруже</w:t>
      </w:r>
      <w:r w:rsidRPr="00764DA0">
        <w:rPr>
          <w:rFonts w:ascii="Times New Roman" w:hAnsi="Times New Roman"/>
          <w:sz w:val="28"/>
          <w:szCs w:val="28"/>
        </w:rPr>
        <w:t>нию,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ду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из</w:t>
      </w:r>
      <w:r w:rsidRPr="00764DA0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эксплу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ц</w:t>
      </w:r>
      <w:r w:rsidRPr="00764DA0">
        <w:rPr>
          <w:rFonts w:ascii="Times New Roman" w:hAnsi="Times New Roman"/>
          <w:spacing w:val="-2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ист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ч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</w:t>
      </w:r>
      <w:r w:rsidRPr="00764DA0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 г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ующих</w:t>
      </w:r>
      <w:r w:rsidRPr="00764DA0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бъ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в,</w:t>
      </w:r>
      <w:r w:rsidRPr="00764DA0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фун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ци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pacing w:val="-3"/>
          <w:sz w:val="28"/>
          <w:szCs w:val="28"/>
        </w:rPr>
        <w:t>н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ую</w:t>
      </w:r>
      <w:r w:rsidRPr="00764DA0">
        <w:rPr>
          <w:rFonts w:ascii="Times New Roman" w:hAnsi="Times New Roman"/>
          <w:spacing w:val="-3"/>
          <w:sz w:val="28"/>
          <w:szCs w:val="28"/>
        </w:rPr>
        <w:t>щ</w:t>
      </w:r>
      <w:r w:rsidRPr="00764DA0">
        <w:rPr>
          <w:rFonts w:ascii="Times New Roman" w:hAnsi="Times New Roman"/>
          <w:sz w:val="28"/>
          <w:szCs w:val="28"/>
        </w:rPr>
        <w:t>их</w:t>
      </w:r>
      <w:r w:rsidRPr="00764DA0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64DA0">
        <w:rPr>
          <w:rFonts w:ascii="Times New Roman" w:hAnsi="Times New Roman"/>
          <w:spacing w:val="-1"/>
          <w:sz w:val="28"/>
          <w:szCs w:val="28"/>
        </w:rPr>
        <w:t>реж</w:t>
      </w:r>
      <w:r w:rsidRPr="00764DA0">
        <w:rPr>
          <w:rFonts w:ascii="Times New Roman" w:hAnsi="Times New Roman"/>
          <w:sz w:val="28"/>
          <w:szCs w:val="28"/>
        </w:rPr>
        <w:t>име</w:t>
      </w:r>
      <w:r w:rsidRPr="00764DA0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м</w:t>
      </w:r>
      <w:r w:rsidRPr="00764DA0">
        <w:rPr>
          <w:rFonts w:ascii="Times New Roman" w:hAnsi="Times New Roman"/>
          <w:spacing w:val="-2"/>
          <w:sz w:val="28"/>
          <w:szCs w:val="28"/>
        </w:rPr>
        <w:t>б</w:t>
      </w:r>
      <w:r w:rsidRPr="00764DA0">
        <w:rPr>
          <w:rFonts w:ascii="Times New Roman" w:hAnsi="Times New Roman"/>
          <w:sz w:val="28"/>
          <w:szCs w:val="28"/>
        </w:rPr>
        <w:t>ини</w:t>
      </w:r>
      <w:r w:rsidRPr="00764DA0">
        <w:rPr>
          <w:rFonts w:ascii="Times New Roman" w:hAnsi="Times New Roman"/>
          <w:spacing w:val="-1"/>
          <w:sz w:val="28"/>
          <w:szCs w:val="28"/>
        </w:rPr>
        <w:t>ро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а</w:t>
      </w:r>
      <w:r w:rsidRPr="00764DA0">
        <w:rPr>
          <w:rFonts w:ascii="Times New Roman" w:hAnsi="Times New Roman"/>
          <w:sz w:val="28"/>
          <w:szCs w:val="28"/>
        </w:rPr>
        <w:t>нн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ыра</w:t>
      </w:r>
      <w:r w:rsidRPr="00764DA0">
        <w:rPr>
          <w:rFonts w:ascii="Times New Roman" w:hAnsi="Times New Roman"/>
          <w:sz w:val="28"/>
          <w:szCs w:val="28"/>
        </w:rPr>
        <w:t>б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3"/>
          <w:sz w:val="28"/>
          <w:szCs w:val="28"/>
        </w:rPr>
        <w:t>к</w:t>
      </w:r>
      <w:r w:rsidRPr="00764DA0">
        <w:rPr>
          <w:rFonts w:ascii="Times New Roman" w:hAnsi="Times New Roman"/>
          <w:sz w:val="28"/>
          <w:szCs w:val="28"/>
        </w:rPr>
        <w:t>и эл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кт</w:t>
      </w:r>
      <w:r w:rsidRPr="00764DA0">
        <w:rPr>
          <w:rFonts w:ascii="Times New Roman" w:hAnsi="Times New Roman"/>
          <w:spacing w:val="-1"/>
          <w:sz w:val="28"/>
          <w:szCs w:val="28"/>
        </w:rPr>
        <w:t>р</w:t>
      </w:r>
      <w:r w:rsidRPr="00764DA0">
        <w:rPr>
          <w:rFonts w:ascii="Times New Roman" w:hAnsi="Times New Roman"/>
          <w:sz w:val="28"/>
          <w:szCs w:val="28"/>
        </w:rPr>
        <w:t>ич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ск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</w:t>
      </w:r>
      <w:r w:rsidRPr="00764DA0">
        <w:rPr>
          <w:rFonts w:ascii="Times New Roman" w:hAnsi="Times New Roman"/>
          <w:sz w:val="28"/>
          <w:szCs w:val="28"/>
        </w:rPr>
        <w:t>п</w:t>
      </w:r>
      <w:r w:rsidRPr="00764DA0">
        <w:rPr>
          <w:rFonts w:ascii="Times New Roman" w:hAnsi="Times New Roman"/>
          <w:spacing w:val="-3"/>
          <w:sz w:val="28"/>
          <w:szCs w:val="28"/>
        </w:rPr>
        <w:t>л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в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й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эн</w:t>
      </w:r>
      <w:r w:rsidRPr="00764DA0">
        <w:rPr>
          <w:rFonts w:ascii="Times New Roman" w:hAnsi="Times New Roman"/>
          <w:spacing w:val="-1"/>
          <w:sz w:val="28"/>
          <w:szCs w:val="28"/>
        </w:rPr>
        <w:t>ер</w:t>
      </w:r>
      <w:r w:rsidRPr="00764DA0">
        <w:rPr>
          <w:rFonts w:ascii="Times New Roman" w:hAnsi="Times New Roman"/>
          <w:sz w:val="28"/>
          <w:szCs w:val="28"/>
        </w:rPr>
        <w:t>гии,</w:t>
      </w:r>
      <w:r w:rsidRPr="00764DA0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на</w:t>
      </w:r>
      <w:r w:rsidRPr="00764DA0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ерр</w:t>
      </w:r>
      <w:r w:rsidRPr="00764DA0">
        <w:rPr>
          <w:rFonts w:ascii="Times New Roman" w:hAnsi="Times New Roman"/>
          <w:sz w:val="28"/>
          <w:szCs w:val="28"/>
        </w:rPr>
        <w:t>ит</w:t>
      </w:r>
      <w:r w:rsidRPr="00764DA0">
        <w:rPr>
          <w:rFonts w:ascii="Times New Roman" w:hAnsi="Times New Roman"/>
          <w:spacing w:val="-1"/>
          <w:sz w:val="28"/>
          <w:szCs w:val="28"/>
        </w:rPr>
        <w:t>ор</w:t>
      </w:r>
      <w:r w:rsidRPr="00764DA0">
        <w:rPr>
          <w:rFonts w:ascii="Times New Roman" w:hAnsi="Times New Roman"/>
          <w:sz w:val="28"/>
          <w:szCs w:val="28"/>
        </w:rPr>
        <w:t>ии</w:t>
      </w:r>
      <w:r w:rsidRPr="00764DA0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E418E5">
        <w:rPr>
          <w:rFonts w:ascii="Times New Roman" w:hAnsi="Times New Roman"/>
          <w:sz w:val="28"/>
          <w:szCs w:val="28"/>
        </w:rPr>
        <w:t>муниципального округа</w:t>
      </w:r>
      <w:r w:rsidRPr="00764DA0">
        <w:rPr>
          <w:rFonts w:ascii="Times New Roman" w:hAnsi="Times New Roman"/>
          <w:sz w:val="28"/>
          <w:szCs w:val="28"/>
        </w:rPr>
        <w:t xml:space="preserve"> не п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дусм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pacing w:val="-1"/>
          <w:sz w:val="28"/>
          <w:szCs w:val="28"/>
        </w:rPr>
        <w:t>ре</w:t>
      </w:r>
      <w:r w:rsidRPr="00764DA0">
        <w:rPr>
          <w:rFonts w:ascii="Times New Roman" w:hAnsi="Times New Roman"/>
          <w:sz w:val="28"/>
          <w:szCs w:val="28"/>
        </w:rPr>
        <w:t>н</w:t>
      </w:r>
      <w:r w:rsidRPr="00764DA0">
        <w:rPr>
          <w:rFonts w:ascii="Times New Roman" w:hAnsi="Times New Roman"/>
          <w:spacing w:val="-1"/>
          <w:sz w:val="28"/>
          <w:szCs w:val="28"/>
        </w:rPr>
        <w:t>о</w:t>
      </w:r>
      <w:r w:rsidR="00606F3A" w:rsidRPr="00606F3A">
        <w:rPr>
          <w:rFonts w:ascii="Times New Roman" w:hAnsi="Times New Roman"/>
          <w:sz w:val="28"/>
          <w:szCs w:val="28"/>
        </w:rPr>
        <w:t>.</w:t>
      </w:r>
    </w:p>
    <w:p w:rsidR="00176499" w:rsidRPr="00176499" w:rsidRDefault="00176499" w:rsidP="00FB55EE">
      <w:pPr>
        <w:pStyle w:val="aff7"/>
        <w:kinsoku w:val="0"/>
        <w:overflowPunct w:val="0"/>
        <w:ind w:left="-142" w:right="-115" w:firstLine="527"/>
        <w:jc w:val="both"/>
        <w:rPr>
          <w:rFonts w:ascii="Times New Roman" w:hAnsi="Times New Roman"/>
          <w:sz w:val="28"/>
          <w:szCs w:val="28"/>
        </w:rPr>
      </w:pPr>
    </w:p>
    <w:p w:rsidR="00176499" w:rsidRPr="00176499" w:rsidRDefault="001F10A7" w:rsidP="00FB55EE">
      <w:pPr>
        <w:numPr>
          <w:ilvl w:val="1"/>
          <w:numId w:val="31"/>
        </w:numPr>
        <w:kinsoku w:val="0"/>
        <w:overflowPunct w:val="0"/>
        <w:ind w:left="-142" w:right="-115" w:firstLine="0"/>
        <w:rPr>
          <w:b/>
          <w:sz w:val="28"/>
          <w:szCs w:val="28"/>
        </w:rPr>
      </w:pPr>
      <w:proofErr w:type="gramStart"/>
      <w:r w:rsidRPr="001F10A7">
        <w:rPr>
          <w:b/>
          <w:sz w:val="28"/>
          <w:szCs w:val="28"/>
        </w:rPr>
        <w:t>Обоснованные предложения по строительству (реконструкции, связа</w:t>
      </w:r>
      <w:r w:rsidRPr="001F10A7">
        <w:rPr>
          <w:b/>
          <w:sz w:val="28"/>
          <w:szCs w:val="28"/>
        </w:rPr>
        <w:t>н</w:t>
      </w:r>
      <w:r w:rsidRPr="001F10A7">
        <w:rPr>
          <w:b/>
          <w:sz w:val="28"/>
          <w:szCs w:val="28"/>
        </w:rPr>
        <w:t>ной с увеличением установленной генерирующей мощности) генерирующих объектов, функционирующих в режиме комбинированной выработки эле</w:t>
      </w:r>
      <w:r w:rsidRPr="001F10A7">
        <w:rPr>
          <w:b/>
          <w:sz w:val="28"/>
          <w:szCs w:val="28"/>
        </w:rPr>
        <w:t>к</w:t>
      </w:r>
      <w:r w:rsidRPr="001F10A7">
        <w:rPr>
          <w:b/>
          <w:sz w:val="28"/>
          <w:szCs w:val="28"/>
        </w:rPr>
        <w:t>трической и тепловой энергии,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России, а также при разработке (а</w:t>
      </w:r>
      <w:r w:rsidRPr="001F10A7">
        <w:rPr>
          <w:b/>
          <w:sz w:val="28"/>
          <w:szCs w:val="28"/>
        </w:rPr>
        <w:t>к</w:t>
      </w:r>
      <w:r w:rsidRPr="001F10A7">
        <w:rPr>
          <w:b/>
          <w:sz w:val="28"/>
          <w:szCs w:val="28"/>
        </w:rPr>
        <w:t>туализации) генеральной схемы размещения объектов электроэнергетики - при наличии таких предложений по результатам технико-экономического сравнения вариантов покрытия</w:t>
      </w:r>
      <w:proofErr w:type="gramEnd"/>
      <w:r w:rsidRPr="001F10A7">
        <w:rPr>
          <w:b/>
          <w:sz w:val="28"/>
          <w:szCs w:val="28"/>
        </w:rPr>
        <w:t xml:space="preserve"> перспективных тепловых нагрузок</w:t>
      </w:r>
    </w:p>
    <w:p w:rsidR="00176499" w:rsidRPr="00606F3A" w:rsidRDefault="00176499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4F347A" w:rsidRPr="00606F3A" w:rsidRDefault="00DE799D" w:rsidP="00FB55EE">
      <w:pPr>
        <w:pStyle w:val="aff7"/>
        <w:kinsoku w:val="0"/>
        <w:overflowPunct w:val="0"/>
        <w:ind w:left="-142" w:right="-115" w:firstLine="527"/>
        <w:jc w:val="both"/>
        <w:rPr>
          <w:rFonts w:ascii="Times New Roman" w:hAnsi="Times New Roman"/>
          <w:sz w:val="28"/>
          <w:szCs w:val="28"/>
        </w:rPr>
      </w:pPr>
      <w:r w:rsidRPr="00764DA0">
        <w:rPr>
          <w:rFonts w:ascii="Times New Roman" w:hAnsi="Times New Roman"/>
          <w:sz w:val="28"/>
          <w:szCs w:val="28"/>
        </w:rPr>
        <w:t xml:space="preserve">На сегодняшний день </w:t>
      </w:r>
      <w:proofErr w:type="gramStart"/>
      <w:r w:rsidRPr="00764DA0">
        <w:rPr>
          <w:rFonts w:ascii="Times New Roman" w:hAnsi="Times New Roman"/>
          <w:sz w:val="28"/>
          <w:szCs w:val="28"/>
        </w:rPr>
        <w:t xml:space="preserve">генерирующие объекты, функционирующие в режиме комбинированной выработки электрической и тепловой энергии в </w:t>
      </w:r>
      <w:r w:rsidR="00315FA3" w:rsidRPr="00315FA3">
        <w:rPr>
          <w:rFonts w:ascii="Times New Roman" w:hAnsi="Times New Roman"/>
          <w:sz w:val="28"/>
          <w:szCs w:val="28"/>
        </w:rPr>
        <w:t>Северо-Енисейско</w:t>
      </w:r>
      <w:r w:rsidR="00315FA3">
        <w:rPr>
          <w:rFonts w:ascii="Times New Roman" w:hAnsi="Times New Roman"/>
          <w:sz w:val="28"/>
          <w:szCs w:val="28"/>
        </w:rPr>
        <w:t>м</w:t>
      </w:r>
      <w:r w:rsidR="00315FA3" w:rsidRPr="00315FA3">
        <w:rPr>
          <w:rFonts w:ascii="Times New Roman" w:hAnsi="Times New Roman"/>
          <w:sz w:val="28"/>
          <w:szCs w:val="28"/>
        </w:rPr>
        <w:t xml:space="preserve"> </w:t>
      </w:r>
      <w:r w:rsidR="00E418E5">
        <w:rPr>
          <w:rFonts w:ascii="Times New Roman" w:hAnsi="Times New Roman"/>
          <w:sz w:val="28"/>
          <w:szCs w:val="28"/>
        </w:rPr>
        <w:t>МО</w:t>
      </w:r>
      <w:r w:rsidRPr="00764DA0">
        <w:rPr>
          <w:rFonts w:ascii="Times New Roman" w:hAnsi="Times New Roman"/>
          <w:sz w:val="28"/>
          <w:szCs w:val="28"/>
        </w:rPr>
        <w:t xml:space="preserve"> отсутствуют</w:t>
      </w:r>
      <w:proofErr w:type="gramEnd"/>
      <w:r w:rsidRPr="00764DA0">
        <w:rPr>
          <w:rFonts w:ascii="Times New Roman" w:hAnsi="Times New Roman"/>
          <w:sz w:val="28"/>
          <w:szCs w:val="28"/>
        </w:rPr>
        <w:t xml:space="preserve">. На территории </w:t>
      </w:r>
      <w:proofErr w:type="spellStart"/>
      <w:r w:rsidR="002915E7">
        <w:rPr>
          <w:rFonts w:ascii="Times New Roman" w:hAnsi="Times New Roman"/>
          <w:sz w:val="28"/>
          <w:szCs w:val="28"/>
        </w:rPr>
        <w:t>гп</w:t>
      </w:r>
      <w:proofErr w:type="spellEnd"/>
      <w:r w:rsidR="002915E7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2915E7">
        <w:rPr>
          <w:rFonts w:ascii="Times New Roman" w:hAnsi="Times New Roman"/>
          <w:sz w:val="28"/>
          <w:szCs w:val="28"/>
        </w:rPr>
        <w:t>Северо-Енисейский</w:t>
      </w:r>
      <w:proofErr w:type="gramEnd"/>
      <w:r w:rsidRPr="00764DA0">
        <w:rPr>
          <w:rFonts w:ascii="Times New Roman" w:hAnsi="Times New Roman"/>
          <w:sz w:val="28"/>
          <w:szCs w:val="28"/>
        </w:rPr>
        <w:t xml:space="preserve"> функцион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руют два централизованных источника тепловой энергии и необходимость в стро</w:t>
      </w:r>
      <w:r w:rsidRPr="00764DA0">
        <w:rPr>
          <w:rFonts w:ascii="Times New Roman" w:hAnsi="Times New Roman"/>
          <w:sz w:val="28"/>
          <w:szCs w:val="28"/>
        </w:rPr>
        <w:t>и</w:t>
      </w:r>
      <w:r w:rsidRPr="00764DA0">
        <w:rPr>
          <w:rFonts w:ascii="Times New Roman" w:hAnsi="Times New Roman"/>
          <w:sz w:val="28"/>
          <w:szCs w:val="28"/>
        </w:rPr>
        <w:t>тельстве генерирующих объектов в режиме комбинированной выработки отсу</w:t>
      </w:r>
      <w:r w:rsidRPr="00764DA0">
        <w:rPr>
          <w:rFonts w:ascii="Times New Roman" w:hAnsi="Times New Roman"/>
          <w:sz w:val="28"/>
          <w:szCs w:val="28"/>
        </w:rPr>
        <w:t>т</w:t>
      </w:r>
      <w:r w:rsidRPr="00764DA0">
        <w:rPr>
          <w:rFonts w:ascii="Times New Roman" w:hAnsi="Times New Roman"/>
          <w:sz w:val="28"/>
          <w:szCs w:val="28"/>
        </w:rPr>
        <w:t>ствует</w:t>
      </w:r>
      <w:r w:rsidR="004F347A">
        <w:rPr>
          <w:rFonts w:ascii="Times New Roman" w:hAnsi="Times New Roman"/>
          <w:sz w:val="28"/>
          <w:szCs w:val="28"/>
        </w:rPr>
        <w:t>.</w:t>
      </w:r>
    </w:p>
    <w:p w:rsidR="00606F3A" w:rsidRPr="00606F3A" w:rsidRDefault="00606F3A" w:rsidP="00FB55EE">
      <w:pPr>
        <w:kinsoku w:val="0"/>
        <w:overflowPunct w:val="0"/>
        <w:ind w:left="-142" w:right="-115" w:firstLine="527"/>
        <w:rPr>
          <w:sz w:val="28"/>
          <w:szCs w:val="28"/>
        </w:rPr>
      </w:pPr>
    </w:p>
    <w:p w:rsidR="00762F28" w:rsidRPr="00762F28" w:rsidRDefault="00762F28" w:rsidP="00FB55EE">
      <w:pPr>
        <w:numPr>
          <w:ilvl w:val="1"/>
          <w:numId w:val="31"/>
        </w:numPr>
        <w:kinsoku w:val="0"/>
        <w:overflowPunct w:val="0"/>
        <w:ind w:left="-142" w:right="-115" w:firstLine="0"/>
        <w:rPr>
          <w:b/>
          <w:sz w:val="28"/>
          <w:szCs w:val="28"/>
        </w:rPr>
      </w:pPr>
      <w:r w:rsidRPr="00762F28">
        <w:rPr>
          <w:b/>
          <w:sz w:val="28"/>
          <w:szCs w:val="28"/>
        </w:rPr>
        <w:t>Описание решений (вырабатываемых с учетом положений утвержде</w:t>
      </w:r>
      <w:r w:rsidRPr="00762F28">
        <w:rPr>
          <w:b/>
          <w:sz w:val="28"/>
          <w:szCs w:val="28"/>
        </w:rPr>
        <w:t>н</w:t>
      </w:r>
      <w:r w:rsidRPr="00762F28">
        <w:rPr>
          <w:b/>
          <w:sz w:val="28"/>
          <w:szCs w:val="28"/>
        </w:rPr>
        <w:t xml:space="preserve">ной схемы водоснабжения поселения, </w:t>
      </w:r>
      <w:r w:rsidR="001F10A7">
        <w:rPr>
          <w:b/>
          <w:sz w:val="28"/>
          <w:szCs w:val="28"/>
        </w:rPr>
        <w:t xml:space="preserve">муниципального округа, </w:t>
      </w:r>
      <w:r w:rsidRPr="00762F28">
        <w:rPr>
          <w:b/>
          <w:sz w:val="28"/>
          <w:szCs w:val="28"/>
        </w:rPr>
        <w:t>городского округа, города федерального значения, утвержденной единой схемы вод</w:t>
      </w:r>
      <w:r w:rsidRPr="00762F28">
        <w:rPr>
          <w:b/>
          <w:sz w:val="28"/>
          <w:szCs w:val="28"/>
        </w:rPr>
        <w:t>о</w:t>
      </w:r>
      <w:r w:rsidRPr="00762F28">
        <w:rPr>
          <w:b/>
          <w:sz w:val="28"/>
          <w:szCs w:val="28"/>
        </w:rPr>
        <w:t>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</w:p>
    <w:p w:rsidR="00762F28" w:rsidRPr="00762F28" w:rsidRDefault="00762F28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762F28" w:rsidRPr="00762F28" w:rsidRDefault="00DE799D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  <w:r w:rsidRPr="00764DA0">
        <w:rPr>
          <w:sz w:val="28"/>
          <w:szCs w:val="28"/>
        </w:rPr>
        <w:t>Данный пункт не разрабатывался, так как необходимость по его разработк</w:t>
      </w:r>
      <w:r>
        <w:rPr>
          <w:sz w:val="28"/>
          <w:szCs w:val="28"/>
        </w:rPr>
        <w:t>е</w:t>
      </w:r>
      <w:r w:rsidRPr="00764DA0">
        <w:rPr>
          <w:sz w:val="28"/>
          <w:szCs w:val="28"/>
        </w:rPr>
        <w:t xml:space="preserve"> относится к Республике Крым</w:t>
      </w:r>
      <w:r w:rsidR="00762F28" w:rsidRPr="00762F28">
        <w:rPr>
          <w:sz w:val="28"/>
          <w:szCs w:val="28"/>
        </w:rPr>
        <w:t>.</w:t>
      </w:r>
    </w:p>
    <w:p w:rsidR="00762F28" w:rsidRPr="00762F28" w:rsidRDefault="00762F28" w:rsidP="00FB55EE">
      <w:pPr>
        <w:kinsoku w:val="0"/>
        <w:overflowPunct w:val="0"/>
        <w:ind w:left="-142" w:right="-115"/>
        <w:rPr>
          <w:sz w:val="28"/>
          <w:szCs w:val="28"/>
        </w:rPr>
      </w:pPr>
    </w:p>
    <w:p w:rsidR="00762F28" w:rsidRPr="00762F28" w:rsidRDefault="00762F28" w:rsidP="00FB55EE">
      <w:pPr>
        <w:numPr>
          <w:ilvl w:val="1"/>
          <w:numId w:val="31"/>
        </w:numPr>
        <w:kinsoku w:val="0"/>
        <w:overflowPunct w:val="0"/>
        <w:ind w:left="-142" w:right="-115" w:firstLine="0"/>
        <w:rPr>
          <w:b/>
          <w:sz w:val="28"/>
          <w:szCs w:val="28"/>
        </w:rPr>
      </w:pPr>
      <w:r w:rsidRPr="00762F28">
        <w:rPr>
          <w:b/>
          <w:sz w:val="28"/>
          <w:szCs w:val="28"/>
        </w:rPr>
        <w:t xml:space="preserve">Предложения </w:t>
      </w:r>
      <w:r w:rsidR="00C53891" w:rsidRPr="00762F28">
        <w:rPr>
          <w:b/>
          <w:sz w:val="28"/>
          <w:szCs w:val="28"/>
        </w:rPr>
        <w:t>по корректировке,</w:t>
      </w:r>
      <w:r w:rsidRPr="00762F28">
        <w:rPr>
          <w:b/>
          <w:sz w:val="28"/>
          <w:szCs w:val="28"/>
        </w:rPr>
        <w:t xml:space="preserve"> утвержденной (разработке) схемы в</w:t>
      </w:r>
      <w:r w:rsidRPr="00762F28">
        <w:rPr>
          <w:b/>
          <w:sz w:val="28"/>
          <w:szCs w:val="28"/>
        </w:rPr>
        <w:t>о</w:t>
      </w:r>
      <w:r w:rsidRPr="00762F28">
        <w:rPr>
          <w:b/>
          <w:sz w:val="28"/>
          <w:szCs w:val="28"/>
        </w:rPr>
        <w:t xml:space="preserve">доснабжения поселения, </w:t>
      </w:r>
      <w:r w:rsidR="001F10A7">
        <w:rPr>
          <w:b/>
          <w:sz w:val="28"/>
          <w:szCs w:val="28"/>
        </w:rPr>
        <w:t xml:space="preserve">муниципального округа, </w:t>
      </w:r>
      <w:r w:rsidRPr="00762F28">
        <w:rPr>
          <w:b/>
          <w:sz w:val="28"/>
          <w:szCs w:val="28"/>
        </w:rPr>
        <w:t>городского округа, города федерального значения, единой схемы водоснабжения и водоотведения Ре</w:t>
      </w:r>
      <w:r w:rsidRPr="00762F28">
        <w:rPr>
          <w:b/>
          <w:sz w:val="28"/>
          <w:szCs w:val="28"/>
        </w:rPr>
        <w:t>с</w:t>
      </w:r>
      <w:r w:rsidRPr="00762F28">
        <w:rPr>
          <w:b/>
          <w:sz w:val="28"/>
          <w:szCs w:val="28"/>
        </w:rPr>
        <w:t xml:space="preserve">публики Крым для обеспечения согласованности такой </w:t>
      </w:r>
      <w:r w:rsidR="00C53891" w:rsidRPr="00762F28">
        <w:rPr>
          <w:b/>
          <w:sz w:val="28"/>
          <w:szCs w:val="28"/>
        </w:rPr>
        <w:t>схемы и</w:t>
      </w:r>
      <w:r w:rsidRPr="00762F28">
        <w:rPr>
          <w:b/>
          <w:sz w:val="28"/>
          <w:szCs w:val="28"/>
        </w:rPr>
        <w:t xml:space="preserve"> указанных в схеме теплоснабжения решений о развитии источников тепловой энергии и </w:t>
      </w:r>
      <w:r w:rsidR="00C53891">
        <w:rPr>
          <w:b/>
          <w:sz w:val="28"/>
          <w:szCs w:val="28"/>
        </w:rPr>
        <w:t>систем</w:t>
      </w:r>
      <w:r w:rsidRPr="00762F28">
        <w:rPr>
          <w:b/>
          <w:sz w:val="28"/>
          <w:szCs w:val="28"/>
        </w:rPr>
        <w:t xml:space="preserve"> теплоснабжения</w:t>
      </w:r>
    </w:p>
    <w:p w:rsidR="00762F28" w:rsidRPr="00762F28" w:rsidRDefault="00762F28" w:rsidP="00FB55EE">
      <w:pPr>
        <w:widowControl w:val="0"/>
        <w:autoSpaceDE w:val="0"/>
        <w:autoSpaceDN w:val="0"/>
        <w:adjustRightInd w:val="0"/>
        <w:ind w:left="-142" w:right="-115"/>
        <w:contextualSpacing/>
        <w:rPr>
          <w:rFonts w:eastAsia="Times New Roman"/>
          <w:b/>
          <w:sz w:val="28"/>
          <w:szCs w:val="28"/>
          <w:lang w:eastAsia="ru-RU"/>
        </w:rPr>
      </w:pPr>
    </w:p>
    <w:p w:rsidR="00762F28" w:rsidRDefault="00DE799D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  <w:r w:rsidRPr="00764DA0">
        <w:rPr>
          <w:sz w:val="28"/>
          <w:szCs w:val="28"/>
        </w:rPr>
        <w:t>Данный пункт не разрабатывался, так как необходимость по его разработк</w:t>
      </w:r>
      <w:r>
        <w:rPr>
          <w:sz w:val="28"/>
          <w:szCs w:val="28"/>
        </w:rPr>
        <w:t>е</w:t>
      </w:r>
      <w:r w:rsidRPr="00764DA0">
        <w:rPr>
          <w:sz w:val="28"/>
          <w:szCs w:val="28"/>
        </w:rPr>
        <w:t xml:space="preserve"> относится к Республике Крым</w:t>
      </w:r>
      <w:r w:rsidR="00762F28" w:rsidRPr="00762F28">
        <w:rPr>
          <w:sz w:val="28"/>
          <w:szCs w:val="28"/>
        </w:rPr>
        <w:t>.</w:t>
      </w:r>
    </w:p>
    <w:p w:rsidR="00E45188" w:rsidRDefault="00E45188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E45188" w:rsidRDefault="00E45188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1431B0" w:rsidRDefault="001431B0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1431B0" w:rsidRDefault="001431B0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1431B0" w:rsidRDefault="001431B0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1431B0" w:rsidRDefault="001431B0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1431B0" w:rsidRPr="00762F28" w:rsidRDefault="001431B0" w:rsidP="00FB55EE">
      <w:pPr>
        <w:kinsoku w:val="0"/>
        <w:overflowPunct w:val="0"/>
        <w:ind w:left="-142" w:right="-115" w:firstLine="567"/>
        <w:rPr>
          <w:sz w:val="28"/>
          <w:szCs w:val="28"/>
        </w:rPr>
      </w:pPr>
    </w:p>
    <w:p w:rsidR="002003CC" w:rsidRDefault="002003CC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РАЗДЕЛ 1</w:t>
      </w:r>
      <w:r w:rsidR="00E6563D">
        <w:rPr>
          <w:rFonts w:ascii="Times New Roman" w:hAnsi="Times New Roman"/>
          <w:b/>
          <w:sz w:val="28"/>
          <w:szCs w:val="28"/>
        </w:rPr>
        <w:t>4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="001431B0" w:rsidRPr="001431B0">
        <w:rPr>
          <w:rFonts w:ascii="Times New Roman" w:hAnsi="Times New Roman"/>
          <w:b/>
          <w:sz w:val="28"/>
          <w:szCs w:val="28"/>
        </w:rPr>
        <w:t>ИНДИКАТОРЫ РАЗВИТИЯ СИСТЕМ ТЕПЛОСНАБЖЕНИЯ ПОСЕЛЕНИЯ, МУНИЦИПАЛЬНОГО ОКРУГА, ГОРОДСКОГО ОКРУГА, ГОРОДА ФЕДЕРАЛЬНОГО ЗНАЧЕНИЯ</w:t>
      </w:r>
    </w:p>
    <w:p w:rsidR="002003CC" w:rsidRDefault="002003CC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Default="002003CC" w:rsidP="00FB55EE">
      <w:pPr>
        <w:pStyle w:val="aff7"/>
        <w:tabs>
          <w:tab w:val="left" w:pos="567"/>
        </w:tabs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24" w:name="_Toc8227857"/>
      <w:r w:rsidRPr="002003CC">
        <w:rPr>
          <w:rFonts w:ascii="Times New Roman" w:hAnsi="Times New Roman"/>
          <w:b/>
          <w:sz w:val="28"/>
          <w:szCs w:val="28"/>
        </w:rPr>
        <w:t>1</w:t>
      </w:r>
      <w:r w:rsidR="00E6563D">
        <w:rPr>
          <w:rFonts w:ascii="Times New Roman" w:hAnsi="Times New Roman"/>
          <w:b/>
          <w:sz w:val="28"/>
          <w:szCs w:val="28"/>
        </w:rPr>
        <w:t>4</w:t>
      </w:r>
      <w:r w:rsidRPr="002003CC">
        <w:rPr>
          <w:rFonts w:ascii="Times New Roman" w:hAnsi="Times New Roman"/>
          <w:b/>
          <w:sz w:val="28"/>
          <w:szCs w:val="28"/>
        </w:rPr>
        <w:t>.1. Количество прекращений подачи тепловой энергии, теплоносителя в р</w:t>
      </w:r>
      <w:r w:rsidRPr="002003CC">
        <w:rPr>
          <w:rFonts w:ascii="Times New Roman" w:hAnsi="Times New Roman"/>
          <w:b/>
          <w:sz w:val="28"/>
          <w:szCs w:val="28"/>
        </w:rPr>
        <w:t>е</w:t>
      </w:r>
      <w:r w:rsidRPr="002003CC">
        <w:rPr>
          <w:rFonts w:ascii="Times New Roman" w:hAnsi="Times New Roman"/>
          <w:b/>
          <w:sz w:val="28"/>
          <w:szCs w:val="28"/>
        </w:rPr>
        <w:t>зультате технологических нарушений на тепловых сетях</w:t>
      </w:r>
      <w:bookmarkEnd w:id="24"/>
    </w:p>
    <w:p w:rsidR="00CD767B" w:rsidRDefault="00CD767B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6449C2" w:rsidRPr="00CD767B" w:rsidRDefault="006449C2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0C7591">
        <w:rPr>
          <w:rFonts w:ascii="Times New Roman" w:hAnsi="Times New Roman"/>
          <w:sz w:val="28"/>
          <w:szCs w:val="28"/>
        </w:rPr>
        <w:t>На основании предоставленной инф</w:t>
      </w:r>
      <w:r w:rsidRPr="000C7591">
        <w:rPr>
          <w:rFonts w:ascii="Times New Roman" w:hAnsi="Times New Roman"/>
          <w:spacing w:val="-1"/>
          <w:sz w:val="28"/>
          <w:szCs w:val="28"/>
        </w:rPr>
        <w:t>ор</w:t>
      </w:r>
      <w:r w:rsidRPr="000C7591">
        <w:rPr>
          <w:rFonts w:ascii="Times New Roman" w:hAnsi="Times New Roman"/>
          <w:sz w:val="28"/>
          <w:szCs w:val="28"/>
        </w:rPr>
        <w:t>м</w:t>
      </w:r>
      <w:r w:rsidRPr="000C7591">
        <w:rPr>
          <w:rFonts w:ascii="Times New Roman" w:hAnsi="Times New Roman"/>
          <w:spacing w:val="-1"/>
          <w:sz w:val="28"/>
          <w:szCs w:val="28"/>
        </w:rPr>
        <w:t>а</w:t>
      </w:r>
      <w:r w:rsidRPr="000C7591">
        <w:rPr>
          <w:rFonts w:ascii="Times New Roman" w:hAnsi="Times New Roman"/>
          <w:sz w:val="28"/>
          <w:szCs w:val="28"/>
        </w:rPr>
        <w:t>ции показатель о</w:t>
      </w:r>
      <w:r w:rsidRPr="000C7591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к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pacing w:val="-3"/>
          <w:sz w:val="28"/>
          <w:szCs w:val="28"/>
        </w:rPr>
        <w:t>л</w:t>
      </w:r>
      <w:r w:rsidRPr="000C7591">
        <w:rPr>
          <w:rFonts w:ascii="Times New Roman" w:hAnsi="Times New Roman"/>
          <w:sz w:val="28"/>
          <w:szCs w:val="28"/>
        </w:rPr>
        <w:t>и</w:t>
      </w:r>
      <w:r w:rsidRPr="000C7591">
        <w:rPr>
          <w:rFonts w:ascii="Times New Roman" w:hAnsi="Times New Roman"/>
          <w:spacing w:val="-3"/>
          <w:sz w:val="28"/>
          <w:szCs w:val="28"/>
        </w:rPr>
        <w:t>ч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стве</w:t>
      </w:r>
      <w:r w:rsidRPr="000C7591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п</w:t>
      </w:r>
      <w:r w:rsidRPr="000C7591">
        <w:rPr>
          <w:rFonts w:ascii="Times New Roman" w:hAnsi="Times New Roman"/>
          <w:spacing w:val="-1"/>
          <w:sz w:val="28"/>
          <w:szCs w:val="28"/>
        </w:rPr>
        <w:t>ре</w:t>
      </w:r>
      <w:r w:rsidRPr="000C7591">
        <w:rPr>
          <w:rFonts w:ascii="Times New Roman" w:hAnsi="Times New Roman"/>
          <w:sz w:val="28"/>
          <w:szCs w:val="28"/>
        </w:rPr>
        <w:t>к</w:t>
      </w:r>
      <w:r w:rsidRPr="000C7591">
        <w:rPr>
          <w:rFonts w:ascii="Times New Roman" w:hAnsi="Times New Roman"/>
          <w:spacing w:val="-1"/>
          <w:sz w:val="28"/>
          <w:szCs w:val="28"/>
        </w:rPr>
        <w:t>р</w:t>
      </w:r>
      <w:r w:rsidRPr="000C7591">
        <w:rPr>
          <w:rFonts w:ascii="Times New Roman" w:hAnsi="Times New Roman"/>
          <w:spacing w:val="-1"/>
          <w:sz w:val="28"/>
          <w:szCs w:val="28"/>
        </w:rPr>
        <w:t>а</w:t>
      </w:r>
      <w:r w:rsidRPr="000C7591">
        <w:rPr>
          <w:rFonts w:ascii="Times New Roman" w:hAnsi="Times New Roman"/>
          <w:sz w:val="28"/>
          <w:szCs w:val="28"/>
        </w:rPr>
        <w:t>щ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ний</w:t>
      </w:r>
      <w:r w:rsidRPr="000C7591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п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д</w:t>
      </w:r>
      <w:r w:rsidRPr="000C7591">
        <w:rPr>
          <w:rFonts w:ascii="Times New Roman" w:hAnsi="Times New Roman"/>
          <w:spacing w:val="-1"/>
          <w:sz w:val="28"/>
          <w:szCs w:val="28"/>
        </w:rPr>
        <w:t>а</w:t>
      </w:r>
      <w:r w:rsidRPr="000C7591">
        <w:rPr>
          <w:rFonts w:ascii="Times New Roman" w:hAnsi="Times New Roman"/>
          <w:sz w:val="28"/>
          <w:szCs w:val="28"/>
        </w:rPr>
        <w:t>чи</w:t>
      </w:r>
      <w:r w:rsidRPr="000C7591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т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пл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в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й</w:t>
      </w:r>
      <w:r w:rsidRPr="000C7591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эн</w:t>
      </w:r>
      <w:r w:rsidRPr="000C7591">
        <w:rPr>
          <w:rFonts w:ascii="Times New Roman" w:hAnsi="Times New Roman"/>
          <w:spacing w:val="-1"/>
          <w:sz w:val="28"/>
          <w:szCs w:val="28"/>
        </w:rPr>
        <w:t>ер</w:t>
      </w:r>
      <w:r w:rsidRPr="000C7591">
        <w:rPr>
          <w:rFonts w:ascii="Times New Roman" w:hAnsi="Times New Roman"/>
          <w:sz w:val="28"/>
          <w:szCs w:val="28"/>
        </w:rPr>
        <w:t>гии,</w:t>
      </w:r>
      <w:r w:rsidRPr="000C7591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т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пл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н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сит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pacing w:val="-3"/>
          <w:sz w:val="28"/>
          <w:szCs w:val="28"/>
        </w:rPr>
        <w:t>л</w:t>
      </w:r>
      <w:r w:rsidRPr="000C7591">
        <w:rPr>
          <w:rFonts w:ascii="Times New Roman" w:hAnsi="Times New Roman"/>
          <w:sz w:val="28"/>
          <w:szCs w:val="28"/>
        </w:rPr>
        <w:t>я</w:t>
      </w:r>
      <w:r w:rsidRPr="000C7591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 xml:space="preserve">в </w:t>
      </w:r>
      <w:r w:rsidRPr="000C7591">
        <w:rPr>
          <w:rFonts w:ascii="Times New Roman" w:hAnsi="Times New Roman"/>
          <w:spacing w:val="-1"/>
          <w:sz w:val="28"/>
          <w:szCs w:val="28"/>
        </w:rPr>
        <w:t>ре</w:t>
      </w:r>
      <w:r w:rsidRPr="000C7591">
        <w:rPr>
          <w:rFonts w:ascii="Times New Roman" w:hAnsi="Times New Roman"/>
          <w:sz w:val="28"/>
          <w:szCs w:val="28"/>
        </w:rPr>
        <w:t>зульт</w:t>
      </w:r>
      <w:r w:rsidRPr="000C7591">
        <w:rPr>
          <w:rFonts w:ascii="Times New Roman" w:hAnsi="Times New Roman"/>
          <w:spacing w:val="-1"/>
          <w:sz w:val="28"/>
          <w:szCs w:val="28"/>
        </w:rPr>
        <w:t>а</w:t>
      </w:r>
      <w:r w:rsidRPr="000C7591">
        <w:rPr>
          <w:rFonts w:ascii="Times New Roman" w:hAnsi="Times New Roman"/>
          <w:sz w:val="28"/>
          <w:szCs w:val="28"/>
        </w:rPr>
        <w:t>те</w:t>
      </w:r>
      <w:r w:rsidRPr="000C7591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т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хн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л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г</w:t>
      </w:r>
      <w:r w:rsidRPr="000C7591">
        <w:rPr>
          <w:rFonts w:ascii="Times New Roman" w:hAnsi="Times New Roman"/>
          <w:spacing w:val="-2"/>
          <w:sz w:val="28"/>
          <w:szCs w:val="28"/>
        </w:rPr>
        <w:t>и</w:t>
      </w:r>
      <w:r w:rsidRPr="000C7591">
        <w:rPr>
          <w:rFonts w:ascii="Times New Roman" w:hAnsi="Times New Roman"/>
          <w:sz w:val="28"/>
          <w:szCs w:val="28"/>
        </w:rPr>
        <w:t>ч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ских</w:t>
      </w:r>
      <w:r w:rsidRPr="000C7591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н</w:t>
      </w:r>
      <w:r w:rsidRPr="000C7591">
        <w:rPr>
          <w:rFonts w:ascii="Times New Roman" w:hAnsi="Times New Roman"/>
          <w:spacing w:val="-1"/>
          <w:sz w:val="28"/>
          <w:szCs w:val="28"/>
        </w:rPr>
        <w:t>ар</w:t>
      </w:r>
      <w:r w:rsidRPr="000C7591">
        <w:rPr>
          <w:rFonts w:ascii="Times New Roman" w:hAnsi="Times New Roman"/>
          <w:sz w:val="28"/>
          <w:szCs w:val="28"/>
        </w:rPr>
        <w:t>уш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pacing w:val="-3"/>
          <w:sz w:val="28"/>
          <w:szCs w:val="28"/>
        </w:rPr>
        <w:t>н</w:t>
      </w:r>
      <w:r w:rsidRPr="000C7591">
        <w:rPr>
          <w:rFonts w:ascii="Times New Roman" w:hAnsi="Times New Roman"/>
          <w:sz w:val="28"/>
          <w:szCs w:val="28"/>
        </w:rPr>
        <w:t>ий</w:t>
      </w:r>
      <w:r w:rsidRPr="000C7591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C7591">
        <w:rPr>
          <w:rFonts w:ascii="Times New Roman" w:hAnsi="Times New Roman"/>
          <w:spacing w:val="-3"/>
          <w:sz w:val="28"/>
          <w:szCs w:val="28"/>
        </w:rPr>
        <w:t>н</w:t>
      </w:r>
      <w:r w:rsidRPr="000C7591">
        <w:rPr>
          <w:rFonts w:ascii="Times New Roman" w:hAnsi="Times New Roman"/>
          <w:sz w:val="28"/>
          <w:szCs w:val="28"/>
        </w:rPr>
        <w:t>а</w:t>
      </w:r>
      <w:r w:rsidRPr="000C7591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т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пл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в</w:t>
      </w:r>
      <w:r w:rsidRPr="000C7591">
        <w:rPr>
          <w:rFonts w:ascii="Times New Roman" w:hAnsi="Times New Roman"/>
          <w:spacing w:val="-1"/>
          <w:sz w:val="28"/>
          <w:szCs w:val="28"/>
        </w:rPr>
        <w:t>ы</w:t>
      </w:r>
      <w:r w:rsidRPr="000C7591">
        <w:rPr>
          <w:rFonts w:ascii="Times New Roman" w:hAnsi="Times New Roman"/>
          <w:sz w:val="28"/>
          <w:szCs w:val="28"/>
        </w:rPr>
        <w:t>х</w:t>
      </w:r>
      <w:r w:rsidRPr="000C7591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с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pacing w:val="1"/>
          <w:sz w:val="28"/>
          <w:szCs w:val="28"/>
        </w:rPr>
        <w:t>т</w:t>
      </w:r>
      <w:r w:rsidRPr="000C7591">
        <w:rPr>
          <w:rFonts w:ascii="Times New Roman" w:hAnsi="Times New Roman"/>
          <w:sz w:val="28"/>
          <w:szCs w:val="28"/>
        </w:rPr>
        <w:t>ях</w:t>
      </w:r>
      <w:r w:rsidRPr="000C7591">
        <w:rPr>
          <w:rFonts w:ascii="Times New Roman" w:hAnsi="Times New Roman"/>
          <w:spacing w:val="38"/>
          <w:sz w:val="28"/>
          <w:szCs w:val="28"/>
        </w:rPr>
        <w:t xml:space="preserve"> </w:t>
      </w:r>
      <w:proofErr w:type="gramStart"/>
      <w:r w:rsidRPr="000C7591">
        <w:rPr>
          <w:rFonts w:ascii="Times New Roman" w:hAnsi="Times New Roman"/>
          <w:spacing w:val="-3"/>
          <w:sz w:val="28"/>
          <w:szCs w:val="28"/>
        </w:rPr>
        <w:t>з</w:t>
      </w:r>
      <w:r w:rsidRPr="000C7591">
        <w:rPr>
          <w:rFonts w:ascii="Times New Roman" w:hAnsi="Times New Roman"/>
          <w:sz w:val="28"/>
          <w:szCs w:val="28"/>
        </w:rPr>
        <w:t>а</w:t>
      </w:r>
      <w:proofErr w:type="gramEnd"/>
      <w:r w:rsidRPr="000C7591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п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сл</w:t>
      </w:r>
      <w:r w:rsidRPr="000C7591">
        <w:rPr>
          <w:rFonts w:ascii="Times New Roman" w:hAnsi="Times New Roman"/>
          <w:spacing w:val="-1"/>
          <w:sz w:val="28"/>
          <w:szCs w:val="28"/>
        </w:rPr>
        <w:t>е</w:t>
      </w:r>
      <w:r w:rsidRPr="000C7591">
        <w:rPr>
          <w:rFonts w:ascii="Times New Roman" w:hAnsi="Times New Roman"/>
          <w:sz w:val="28"/>
          <w:szCs w:val="28"/>
        </w:rPr>
        <w:t>дни</w:t>
      </w:r>
      <w:r>
        <w:rPr>
          <w:rFonts w:ascii="Times New Roman" w:hAnsi="Times New Roman"/>
          <w:sz w:val="28"/>
          <w:szCs w:val="28"/>
        </w:rPr>
        <w:t>е</w:t>
      </w:r>
      <w:r w:rsidRPr="000C7591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210C31">
        <w:rPr>
          <w:rFonts w:ascii="Times New Roman" w:hAnsi="Times New Roman"/>
          <w:sz w:val="28"/>
          <w:szCs w:val="28"/>
        </w:rPr>
        <w:t>2</w:t>
      </w:r>
      <w:r w:rsidRPr="000C7591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0C7591">
        <w:rPr>
          <w:rFonts w:ascii="Times New Roman" w:hAnsi="Times New Roman"/>
          <w:sz w:val="28"/>
          <w:szCs w:val="28"/>
        </w:rPr>
        <w:t>г</w:t>
      </w:r>
      <w:r w:rsidRPr="000C7591">
        <w:rPr>
          <w:rFonts w:ascii="Times New Roman" w:hAnsi="Times New Roman"/>
          <w:spacing w:val="-1"/>
          <w:sz w:val="28"/>
          <w:szCs w:val="28"/>
        </w:rPr>
        <w:t>о</w:t>
      </w:r>
      <w:r w:rsidRPr="000C7591">
        <w:rPr>
          <w:rFonts w:ascii="Times New Roman" w:hAnsi="Times New Roman"/>
          <w:sz w:val="28"/>
          <w:szCs w:val="28"/>
        </w:rPr>
        <w:t>да равен нулю.</w:t>
      </w:r>
    </w:p>
    <w:p w:rsidR="00CD767B" w:rsidRPr="00E6563D" w:rsidRDefault="00CD767B" w:rsidP="00FB55EE">
      <w:pPr>
        <w:pStyle w:val="aff7"/>
        <w:ind w:left="0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BF04A3" w:rsidRPr="00ED42A6" w:rsidRDefault="00BF04A3" w:rsidP="00FB55EE">
      <w:pPr>
        <w:pStyle w:val="TableParagraph"/>
        <w:kinsoku w:val="0"/>
        <w:overflowPunct w:val="0"/>
        <w:ind w:left="1985" w:right="-115"/>
        <w:jc w:val="both"/>
        <w:rPr>
          <w:sz w:val="11"/>
          <w:szCs w:val="11"/>
        </w:rPr>
      </w:pPr>
      <w:r w:rsidRPr="00E6563D">
        <w:rPr>
          <w:spacing w:val="8"/>
          <w:w w:val="95"/>
          <w:position w:val="7"/>
          <w:sz w:val="26"/>
          <w:szCs w:val="26"/>
        </w:rPr>
        <w:t>Р</w:t>
      </w:r>
      <w:r w:rsidRPr="00E6563D">
        <w:rPr>
          <w:w w:val="95"/>
          <w:sz w:val="15"/>
          <w:szCs w:val="15"/>
        </w:rPr>
        <w:t>п</w:t>
      </w:r>
      <w:r w:rsidRPr="00E6563D">
        <w:rPr>
          <w:spacing w:val="1"/>
          <w:w w:val="95"/>
          <w:sz w:val="15"/>
          <w:szCs w:val="15"/>
        </w:rPr>
        <w:t xml:space="preserve"> </w:t>
      </w:r>
      <w:r w:rsidRPr="00E6563D">
        <w:rPr>
          <w:spacing w:val="-2"/>
          <w:w w:val="95"/>
          <w:sz w:val="15"/>
          <w:szCs w:val="15"/>
        </w:rPr>
        <w:t>се</w:t>
      </w:r>
      <w:r w:rsidRPr="00E6563D">
        <w:rPr>
          <w:w w:val="95"/>
          <w:sz w:val="15"/>
          <w:szCs w:val="15"/>
        </w:rPr>
        <w:t>ти</w:t>
      </w:r>
      <w:r w:rsidRPr="00E6563D">
        <w:rPr>
          <w:spacing w:val="1"/>
          <w:w w:val="95"/>
          <w:sz w:val="15"/>
          <w:szCs w:val="15"/>
        </w:rPr>
        <w:t xml:space="preserve"> </w:t>
      </w:r>
      <w:r w:rsidRPr="00E6563D">
        <w:rPr>
          <w:w w:val="95"/>
          <w:sz w:val="15"/>
          <w:szCs w:val="15"/>
        </w:rPr>
        <w:t>от</w:t>
      </w:r>
      <w:r w:rsidRPr="00E6563D">
        <w:rPr>
          <w:spacing w:val="2"/>
          <w:w w:val="95"/>
          <w:sz w:val="15"/>
          <w:szCs w:val="15"/>
        </w:rPr>
        <w:t xml:space="preserve"> </w:t>
      </w:r>
      <w:r w:rsidRPr="00E6563D">
        <w:rPr>
          <w:spacing w:val="9"/>
          <w:w w:val="95"/>
          <w:sz w:val="15"/>
          <w:szCs w:val="15"/>
        </w:rPr>
        <w:t>t</w:t>
      </w:r>
      <w:r w:rsidRPr="00E6563D">
        <w:rPr>
          <w:w w:val="95"/>
          <w:position w:val="-4"/>
          <w:sz w:val="11"/>
          <w:szCs w:val="11"/>
        </w:rPr>
        <w:t xml:space="preserve">n   </w:t>
      </w:r>
      <w:r w:rsidRPr="00E6563D">
        <w:rPr>
          <w:spacing w:val="6"/>
          <w:w w:val="95"/>
          <w:position w:val="-4"/>
          <w:sz w:val="11"/>
          <w:szCs w:val="11"/>
        </w:rPr>
        <w:t xml:space="preserve"> </w:t>
      </w:r>
      <w:r w:rsidRPr="00E6563D">
        <w:rPr>
          <w:rFonts w:ascii="Arial" w:hAnsi="Arial" w:cs="Arial"/>
          <w:w w:val="95"/>
          <w:position w:val="7"/>
          <w:sz w:val="26"/>
          <w:szCs w:val="26"/>
        </w:rPr>
        <w:t>=</w:t>
      </w:r>
      <w:r w:rsidRPr="00E6563D">
        <w:rPr>
          <w:rFonts w:ascii="Arial" w:hAnsi="Arial" w:cs="Arial"/>
          <w:spacing w:val="-17"/>
          <w:w w:val="95"/>
          <w:position w:val="7"/>
          <w:sz w:val="26"/>
          <w:szCs w:val="26"/>
        </w:rPr>
        <w:t xml:space="preserve"> </w:t>
      </w:r>
      <w:r w:rsidRPr="00E6563D">
        <w:rPr>
          <w:rFonts w:ascii="Arial" w:hAnsi="Arial" w:cs="Arial"/>
          <w:spacing w:val="47"/>
          <w:w w:val="95"/>
          <w:position w:val="3"/>
          <w:sz w:val="43"/>
          <w:szCs w:val="43"/>
        </w:rPr>
        <w:t>(</w:t>
      </w:r>
      <w:r w:rsidRPr="00E6563D">
        <w:rPr>
          <w:spacing w:val="10"/>
          <w:w w:val="95"/>
          <w:position w:val="7"/>
          <w:sz w:val="26"/>
          <w:szCs w:val="26"/>
        </w:rPr>
        <w:t>N</w:t>
      </w:r>
      <w:r w:rsidRPr="00E6563D">
        <w:rPr>
          <w:w w:val="95"/>
          <w:sz w:val="15"/>
          <w:szCs w:val="15"/>
        </w:rPr>
        <w:t>п</w:t>
      </w:r>
      <w:r w:rsidRPr="00E6563D">
        <w:rPr>
          <w:spacing w:val="1"/>
          <w:w w:val="95"/>
          <w:sz w:val="15"/>
          <w:szCs w:val="15"/>
        </w:rPr>
        <w:t xml:space="preserve"> </w:t>
      </w:r>
      <w:r w:rsidRPr="00E6563D">
        <w:rPr>
          <w:spacing w:val="-2"/>
          <w:w w:val="95"/>
          <w:sz w:val="15"/>
          <w:szCs w:val="15"/>
        </w:rPr>
        <w:t>се</w:t>
      </w:r>
      <w:r w:rsidRPr="00E6563D">
        <w:rPr>
          <w:w w:val="95"/>
          <w:sz w:val="15"/>
          <w:szCs w:val="15"/>
        </w:rPr>
        <w:t>ти</w:t>
      </w:r>
      <w:r w:rsidRPr="00E6563D">
        <w:rPr>
          <w:spacing w:val="1"/>
          <w:w w:val="95"/>
          <w:sz w:val="15"/>
          <w:szCs w:val="15"/>
        </w:rPr>
        <w:t xml:space="preserve"> </w:t>
      </w:r>
      <w:r w:rsidRPr="00E6563D">
        <w:rPr>
          <w:w w:val="95"/>
          <w:sz w:val="15"/>
          <w:szCs w:val="15"/>
        </w:rPr>
        <w:t>от</w:t>
      </w:r>
      <w:r w:rsidRPr="00E6563D">
        <w:rPr>
          <w:spacing w:val="23"/>
          <w:w w:val="95"/>
          <w:sz w:val="15"/>
          <w:szCs w:val="15"/>
        </w:rPr>
        <w:t xml:space="preserve"> </w:t>
      </w:r>
      <w:r w:rsidRPr="00E6563D">
        <w:rPr>
          <w:spacing w:val="7"/>
          <w:w w:val="95"/>
          <w:sz w:val="15"/>
          <w:szCs w:val="15"/>
        </w:rPr>
        <w:t>t</w:t>
      </w:r>
      <w:r w:rsidRPr="00E6563D">
        <w:rPr>
          <w:w w:val="95"/>
          <w:position w:val="-4"/>
          <w:sz w:val="11"/>
          <w:szCs w:val="11"/>
        </w:rPr>
        <w:t>0</w:t>
      </w:r>
      <w:r w:rsidRPr="00E6563D">
        <w:rPr>
          <w:spacing w:val="7"/>
          <w:w w:val="95"/>
          <w:position w:val="-4"/>
          <w:sz w:val="11"/>
          <w:szCs w:val="11"/>
        </w:rPr>
        <w:t xml:space="preserve"> </w:t>
      </w:r>
      <w:r w:rsidRPr="00E6563D">
        <w:rPr>
          <w:rFonts w:ascii="Arial" w:hAnsi="Arial" w:cs="Arial"/>
          <w:w w:val="95"/>
          <w:sz w:val="15"/>
          <w:szCs w:val="15"/>
        </w:rPr>
        <w:t>−</w:t>
      </w:r>
      <w:r w:rsidRPr="00E6563D">
        <w:rPr>
          <w:rFonts w:ascii="Arial" w:hAnsi="Arial" w:cs="Arial"/>
          <w:spacing w:val="-15"/>
          <w:w w:val="95"/>
          <w:sz w:val="15"/>
          <w:szCs w:val="15"/>
        </w:rPr>
        <w:t xml:space="preserve"> </w:t>
      </w:r>
      <w:r w:rsidR="000B120D" w:rsidRPr="00E6563D">
        <w:rPr>
          <w:w w:val="95"/>
          <w:sz w:val="15"/>
          <w:szCs w:val="15"/>
        </w:rPr>
        <w:t xml:space="preserve">1 </w:t>
      </w:r>
      <w:r w:rsidR="000B120D" w:rsidRPr="00E6563D">
        <w:rPr>
          <w:spacing w:val="21"/>
          <w:w w:val="95"/>
          <w:sz w:val="15"/>
          <w:szCs w:val="15"/>
        </w:rPr>
        <w:t>/</w:t>
      </w:r>
      <w:r w:rsidRPr="00E6563D">
        <w:rPr>
          <w:spacing w:val="4"/>
          <w:w w:val="95"/>
          <w:position w:val="7"/>
          <w:sz w:val="26"/>
          <w:szCs w:val="26"/>
        </w:rPr>
        <w:t xml:space="preserve"> </w:t>
      </w:r>
      <w:r w:rsidRPr="00E6563D">
        <w:rPr>
          <w:spacing w:val="10"/>
          <w:w w:val="95"/>
          <w:position w:val="7"/>
          <w:sz w:val="26"/>
          <w:szCs w:val="26"/>
        </w:rPr>
        <w:t>L</w:t>
      </w:r>
      <w:r w:rsidRPr="00E6563D">
        <w:rPr>
          <w:spacing w:val="7"/>
          <w:w w:val="95"/>
          <w:sz w:val="15"/>
          <w:szCs w:val="15"/>
        </w:rPr>
        <w:t>t</w:t>
      </w:r>
      <w:r w:rsidRPr="00E6563D">
        <w:rPr>
          <w:w w:val="95"/>
          <w:position w:val="-4"/>
          <w:sz w:val="11"/>
          <w:szCs w:val="11"/>
        </w:rPr>
        <w:t>0</w:t>
      </w:r>
      <w:r w:rsidRPr="00E6563D">
        <w:rPr>
          <w:spacing w:val="7"/>
          <w:w w:val="95"/>
          <w:position w:val="-4"/>
          <w:sz w:val="11"/>
          <w:szCs w:val="11"/>
        </w:rPr>
        <w:t xml:space="preserve"> </w:t>
      </w:r>
      <w:r w:rsidRPr="00E6563D">
        <w:rPr>
          <w:rFonts w:ascii="Arial" w:hAnsi="Arial" w:cs="Arial"/>
          <w:w w:val="95"/>
          <w:sz w:val="15"/>
          <w:szCs w:val="15"/>
        </w:rPr>
        <w:t>−</w:t>
      </w:r>
      <w:r w:rsidRPr="00E6563D">
        <w:rPr>
          <w:rFonts w:ascii="Arial" w:hAnsi="Arial" w:cs="Arial"/>
          <w:spacing w:val="-15"/>
          <w:w w:val="95"/>
          <w:sz w:val="15"/>
          <w:szCs w:val="15"/>
        </w:rPr>
        <w:t xml:space="preserve"> </w:t>
      </w:r>
      <w:r w:rsidRPr="00E6563D">
        <w:rPr>
          <w:w w:val="95"/>
          <w:sz w:val="15"/>
          <w:szCs w:val="15"/>
        </w:rPr>
        <w:t>1</w:t>
      </w:r>
      <w:proofErr w:type="gramStart"/>
      <w:r w:rsidRPr="00E6563D">
        <w:rPr>
          <w:spacing w:val="-4"/>
          <w:w w:val="95"/>
          <w:sz w:val="15"/>
          <w:szCs w:val="15"/>
        </w:rPr>
        <w:t xml:space="preserve"> </w:t>
      </w:r>
      <w:r w:rsidRPr="00E6563D">
        <w:rPr>
          <w:rFonts w:ascii="Arial" w:hAnsi="Arial" w:cs="Arial"/>
          <w:w w:val="85"/>
          <w:position w:val="3"/>
          <w:sz w:val="43"/>
          <w:szCs w:val="43"/>
        </w:rPr>
        <w:t>)</w:t>
      </w:r>
      <w:proofErr w:type="gramEnd"/>
      <w:r w:rsidRPr="00E6563D">
        <w:rPr>
          <w:rFonts w:ascii="Arial" w:hAnsi="Arial" w:cs="Arial"/>
          <w:spacing w:val="39"/>
          <w:w w:val="85"/>
          <w:position w:val="3"/>
          <w:sz w:val="43"/>
          <w:szCs w:val="43"/>
        </w:rPr>
        <w:t xml:space="preserve"> </w:t>
      </w:r>
      <w:r w:rsidRPr="00E6563D">
        <w:rPr>
          <w:rFonts w:ascii="Arial" w:hAnsi="Arial" w:cs="Arial"/>
          <w:w w:val="95"/>
          <w:position w:val="7"/>
          <w:sz w:val="26"/>
          <w:szCs w:val="26"/>
        </w:rPr>
        <w:t xml:space="preserve">× </w:t>
      </w:r>
      <w:r w:rsidRPr="00E6563D">
        <w:rPr>
          <w:rFonts w:ascii="Arial" w:hAnsi="Arial" w:cs="Arial"/>
          <w:spacing w:val="6"/>
          <w:w w:val="95"/>
          <w:position w:val="7"/>
          <w:sz w:val="26"/>
          <w:szCs w:val="26"/>
        </w:rPr>
        <w:t xml:space="preserve"> </w:t>
      </w:r>
      <w:r w:rsidRPr="00E6563D">
        <w:rPr>
          <w:rFonts w:ascii="Arial" w:hAnsi="Arial" w:cs="Arial"/>
          <w:spacing w:val="33"/>
          <w:w w:val="95"/>
          <w:position w:val="3"/>
          <w:sz w:val="43"/>
          <w:szCs w:val="43"/>
        </w:rPr>
        <w:t>(</w:t>
      </w:r>
      <w:r w:rsidRPr="00E6563D">
        <w:rPr>
          <w:spacing w:val="10"/>
          <w:w w:val="95"/>
          <w:position w:val="7"/>
          <w:sz w:val="26"/>
          <w:szCs w:val="26"/>
        </w:rPr>
        <w:t>L</w:t>
      </w:r>
      <w:r w:rsidRPr="00E6563D">
        <w:rPr>
          <w:spacing w:val="9"/>
          <w:w w:val="95"/>
          <w:sz w:val="15"/>
          <w:szCs w:val="15"/>
        </w:rPr>
        <w:t>t</w:t>
      </w:r>
      <w:r w:rsidRPr="00E6563D">
        <w:rPr>
          <w:w w:val="95"/>
          <w:position w:val="-4"/>
          <w:sz w:val="11"/>
          <w:szCs w:val="11"/>
        </w:rPr>
        <w:t xml:space="preserve">n  </w:t>
      </w:r>
      <w:r w:rsidRPr="00E6563D">
        <w:rPr>
          <w:spacing w:val="16"/>
          <w:w w:val="95"/>
          <w:position w:val="-4"/>
          <w:sz w:val="11"/>
          <w:szCs w:val="11"/>
        </w:rPr>
        <w:t xml:space="preserve"> </w:t>
      </w:r>
      <w:r w:rsidRPr="00E6563D">
        <w:rPr>
          <w:rFonts w:ascii="Arial" w:hAnsi="Arial" w:cs="Arial"/>
          <w:w w:val="95"/>
          <w:position w:val="7"/>
          <w:sz w:val="26"/>
          <w:szCs w:val="26"/>
        </w:rPr>
        <w:t>−</w:t>
      </w:r>
      <w:r w:rsidRPr="00E6563D">
        <w:rPr>
          <w:rFonts w:ascii="Arial" w:hAnsi="Arial" w:cs="Arial"/>
          <w:spacing w:val="-26"/>
          <w:w w:val="95"/>
          <w:position w:val="7"/>
          <w:sz w:val="26"/>
          <w:szCs w:val="26"/>
        </w:rPr>
        <w:t xml:space="preserve"> </w:t>
      </w:r>
      <w:r w:rsidRPr="00E6563D">
        <w:rPr>
          <w:rFonts w:ascii="Arial" w:hAnsi="Arial" w:cs="Arial"/>
          <w:w w:val="95"/>
          <w:position w:val="1"/>
          <w:sz w:val="39"/>
          <w:szCs w:val="39"/>
        </w:rPr>
        <w:t>∑</w:t>
      </w:r>
      <w:r w:rsidRPr="00E6563D">
        <w:rPr>
          <w:rFonts w:ascii="Arial" w:hAnsi="Arial" w:cs="Arial"/>
          <w:spacing w:val="-69"/>
          <w:w w:val="95"/>
          <w:position w:val="1"/>
          <w:sz w:val="39"/>
          <w:szCs w:val="39"/>
        </w:rPr>
        <w:t xml:space="preserve"> </w:t>
      </w:r>
      <w:r w:rsidRPr="00E6563D">
        <w:rPr>
          <w:spacing w:val="8"/>
          <w:w w:val="95"/>
          <w:position w:val="7"/>
          <w:sz w:val="26"/>
          <w:szCs w:val="26"/>
        </w:rPr>
        <w:t>L</w:t>
      </w:r>
      <w:r w:rsidRPr="00E6563D">
        <w:rPr>
          <w:spacing w:val="-2"/>
          <w:w w:val="95"/>
          <w:sz w:val="15"/>
          <w:szCs w:val="15"/>
        </w:rPr>
        <w:t>за</w:t>
      </w:r>
      <w:r w:rsidRPr="00E6563D">
        <w:rPr>
          <w:w w:val="95"/>
          <w:sz w:val="15"/>
          <w:szCs w:val="15"/>
        </w:rPr>
        <w:t>м</w:t>
      </w:r>
      <w:r w:rsidRPr="00E6563D">
        <w:rPr>
          <w:spacing w:val="-15"/>
          <w:w w:val="95"/>
          <w:sz w:val="15"/>
          <w:szCs w:val="15"/>
        </w:rPr>
        <w:t xml:space="preserve"> </w:t>
      </w:r>
      <w:r w:rsidRPr="00E6563D">
        <w:rPr>
          <w:spacing w:val="17"/>
          <w:w w:val="95"/>
          <w:position w:val="7"/>
          <w:sz w:val="26"/>
          <w:szCs w:val="26"/>
        </w:rPr>
        <w:t>t</w:t>
      </w:r>
      <w:r w:rsidRPr="00E6563D">
        <w:rPr>
          <w:w w:val="95"/>
          <w:sz w:val="15"/>
          <w:szCs w:val="15"/>
        </w:rPr>
        <w:t>n</w:t>
      </w:r>
      <w:r w:rsidRPr="00E6563D">
        <w:rPr>
          <w:spacing w:val="15"/>
          <w:w w:val="95"/>
          <w:sz w:val="15"/>
          <w:szCs w:val="15"/>
        </w:rPr>
        <w:t xml:space="preserve"> </w:t>
      </w:r>
      <w:r w:rsidRPr="00E6563D">
        <w:rPr>
          <w:rFonts w:ascii="Arial" w:hAnsi="Arial" w:cs="Arial"/>
          <w:spacing w:val="51"/>
          <w:w w:val="85"/>
          <w:position w:val="3"/>
          <w:sz w:val="43"/>
          <w:szCs w:val="43"/>
        </w:rPr>
        <w:t>)</w:t>
      </w:r>
      <w:r w:rsidRPr="00E6563D">
        <w:rPr>
          <w:w w:val="85"/>
          <w:position w:val="7"/>
          <w:sz w:val="26"/>
          <w:szCs w:val="26"/>
        </w:rPr>
        <w:t>/</w:t>
      </w:r>
      <w:r w:rsidRPr="00E6563D">
        <w:rPr>
          <w:spacing w:val="-9"/>
          <w:w w:val="85"/>
          <w:position w:val="7"/>
          <w:sz w:val="26"/>
          <w:szCs w:val="26"/>
        </w:rPr>
        <w:t xml:space="preserve"> </w:t>
      </w:r>
      <w:r w:rsidRPr="00E6563D">
        <w:rPr>
          <w:spacing w:val="10"/>
          <w:w w:val="95"/>
          <w:position w:val="7"/>
          <w:sz w:val="26"/>
          <w:szCs w:val="26"/>
        </w:rPr>
        <w:t>L</w:t>
      </w:r>
      <w:r w:rsidRPr="00E6563D">
        <w:rPr>
          <w:spacing w:val="9"/>
          <w:w w:val="95"/>
          <w:sz w:val="15"/>
          <w:szCs w:val="15"/>
        </w:rPr>
        <w:t>t</w:t>
      </w:r>
      <w:r w:rsidRPr="00E6563D">
        <w:rPr>
          <w:w w:val="95"/>
          <w:position w:val="-4"/>
          <w:sz w:val="11"/>
          <w:szCs w:val="11"/>
        </w:rPr>
        <w:t>n</w:t>
      </w:r>
    </w:p>
    <w:p w:rsidR="00BF04A3" w:rsidRPr="00E6563D" w:rsidRDefault="00BF04A3" w:rsidP="00FB55EE">
      <w:pPr>
        <w:pStyle w:val="TableParagraph"/>
        <w:kinsoku w:val="0"/>
        <w:overflowPunct w:val="0"/>
        <w:ind w:left="567" w:right="-115"/>
        <w:jc w:val="both"/>
        <w:rPr>
          <w:sz w:val="28"/>
          <w:szCs w:val="28"/>
        </w:rPr>
      </w:pP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е: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7"/>
          <w:szCs w:val="17"/>
        </w:rPr>
      </w:pPr>
    </w:p>
    <w:p w:rsidR="00BF04A3" w:rsidRPr="007F203A" w:rsidRDefault="00BF04A3" w:rsidP="00FB55EE">
      <w:pPr>
        <w:pStyle w:val="TableParagraph"/>
        <w:kinsoku w:val="0"/>
        <w:overflowPunct w:val="0"/>
        <w:ind w:left="-142" w:right="-115" w:firstLine="567"/>
        <w:jc w:val="both"/>
        <w:rPr>
          <w:sz w:val="28"/>
          <w:szCs w:val="28"/>
        </w:rPr>
      </w:pPr>
      <w:proofErr w:type="gramStart"/>
      <w:r w:rsidRPr="00E6563D">
        <w:rPr>
          <w:spacing w:val="10"/>
          <w:position w:val="1"/>
          <w:sz w:val="26"/>
          <w:szCs w:val="26"/>
        </w:rPr>
        <w:t>N</w:t>
      </w:r>
      <w:proofErr w:type="gramEnd"/>
      <w:r w:rsidRPr="00E6563D">
        <w:rPr>
          <w:position w:val="-6"/>
          <w:sz w:val="15"/>
          <w:szCs w:val="15"/>
        </w:rPr>
        <w:t>п</w:t>
      </w:r>
      <w:r w:rsidRPr="00E6563D">
        <w:rPr>
          <w:spacing w:val="-1"/>
          <w:position w:val="-6"/>
          <w:sz w:val="15"/>
          <w:szCs w:val="15"/>
        </w:rPr>
        <w:t xml:space="preserve"> </w:t>
      </w:r>
      <w:r w:rsidRPr="00E6563D">
        <w:rPr>
          <w:spacing w:val="-2"/>
          <w:position w:val="-6"/>
          <w:sz w:val="15"/>
          <w:szCs w:val="15"/>
        </w:rPr>
        <w:t>се</w:t>
      </w:r>
      <w:r w:rsidRPr="00E6563D">
        <w:rPr>
          <w:position w:val="-6"/>
          <w:sz w:val="15"/>
          <w:szCs w:val="15"/>
        </w:rPr>
        <w:t>ти</w:t>
      </w:r>
      <w:r w:rsidRPr="00E6563D">
        <w:rPr>
          <w:spacing w:val="-1"/>
          <w:position w:val="-6"/>
          <w:sz w:val="15"/>
          <w:szCs w:val="15"/>
        </w:rPr>
        <w:t xml:space="preserve"> </w:t>
      </w:r>
      <w:r w:rsidRPr="00E6563D">
        <w:rPr>
          <w:position w:val="-6"/>
          <w:sz w:val="15"/>
          <w:szCs w:val="15"/>
        </w:rPr>
        <w:t>от</w:t>
      </w:r>
      <w:r w:rsidRPr="00E6563D">
        <w:rPr>
          <w:spacing w:val="21"/>
          <w:position w:val="-6"/>
          <w:sz w:val="15"/>
          <w:szCs w:val="15"/>
        </w:rPr>
        <w:t xml:space="preserve"> </w:t>
      </w:r>
      <w:r w:rsidRPr="00E6563D">
        <w:rPr>
          <w:position w:val="-6"/>
          <w:sz w:val="15"/>
          <w:szCs w:val="15"/>
        </w:rPr>
        <w:t xml:space="preserve">t </w:t>
      </w:r>
      <w:r w:rsidRPr="00E6563D">
        <w:rPr>
          <w:spacing w:val="22"/>
          <w:position w:val="-6"/>
          <w:sz w:val="15"/>
          <w:szCs w:val="15"/>
        </w:rPr>
        <w:t xml:space="preserve"> </w:t>
      </w:r>
      <w:r w:rsidRPr="00E6563D">
        <w:rPr>
          <w:rFonts w:ascii="Arial" w:hAnsi="Arial" w:cs="Arial"/>
          <w:position w:val="-6"/>
          <w:sz w:val="15"/>
          <w:szCs w:val="15"/>
        </w:rPr>
        <w:t>−</w:t>
      </w:r>
      <w:r w:rsidRPr="00E6563D">
        <w:rPr>
          <w:rFonts w:ascii="Arial" w:hAnsi="Arial" w:cs="Arial"/>
          <w:spacing w:val="-17"/>
          <w:position w:val="-6"/>
          <w:sz w:val="15"/>
          <w:szCs w:val="15"/>
        </w:rPr>
        <w:t xml:space="preserve"> </w:t>
      </w:r>
      <w:r w:rsidRPr="00E6563D">
        <w:rPr>
          <w:position w:val="-6"/>
          <w:sz w:val="15"/>
          <w:szCs w:val="15"/>
        </w:rPr>
        <w:t xml:space="preserve">1  </w:t>
      </w:r>
      <w:r w:rsidRPr="00E6563D">
        <w:rPr>
          <w:spacing w:val="35"/>
          <w:position w:val="-6"/>
          <w:sz w:val="15"/>
          <w:szCs w:val="15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40"/>
          <w:sz w:val="28"/>
          <w:szCs w:val="28"/>
        </w:rPr>
        <w:t xml:space="preserve"> </w:t>
      </w:r>
      <w:r w:rsidRPr="00E6563D">
        <w:rPr>
          <w:sz w:val="28"/>
          <w:szCs w:val="28"/>
        </w:rPr>
        <w:t>фак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чес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е</w:t>
      </w:r>
      <w:r w:rsidRPr="00E6563D">
        <w:rPr>
          <w:spacing w:val="39"/>
          <w:sz w:val="28"/>
          <w:szCs w:val="28"/>
        </w:rPr>
        <w:t xml:space="preserve"> </w:t>
      </w:r>
      <w:r w:rsidRPr="00E6563D">
        <w:rPr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4"/>
          <w:sz w:val="28"/>
          <w:szCs w:val="28"/>
        </w:rPr>
        <w:t>л</w:t>
      </w:r>
      <w:r w:rsidRPr="00E6563D">
        <w:rPr>
          <w:sz w:val="28"/>
          <w:szCs w:val="28"/>
        </w:rPr>
        <w:t>ичес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о</w:t>
      </w:r>
      <w:r w:rsidRPr="00E6563D">
        <w:rPr>
          <w:spacing w:val="41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щ</w:t>
      </w:r>
      <w:r w:rsidRPr="00E6563D">
        <w:rPr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ий</w:t>
      </w:r>
      <w:r w:rsidRPr="00E6563D">
        <w:rPr>
          <w:spacing w:val="39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>а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и</w:t>
      </w:r>
      <w:r w:rsidRPr="00E6563D">
        <w:rPr>
          <w:spacing w:val="41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42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="007F203A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гии,</w:t>
      </w:r>
      <w:r w:rsidRPr="00E6563D">
        <w:rPr>
          <w:spacing w:val="11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12"/>
          <w:sz w:val="28"/>
          <w:szCs w:val="28"/>
        </w:rPr>
        <w:t xml:space="preserve"> </w:t>
      </w:r>
      <w:r w:rsidRPr="00E6563D">
        <w:rPr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</w:t>
      </w:r>
      <w:r w:rsidRPr="00E6563D">
        <w:rPr>
          <w:spacing w:val="15"/>
          <w:sz w:val="28"/>
          <w:szCs w:val="28"/>
        </w:rPr>
        <w:t xml:space="preserve"> </w:t>
      </w:r>
      <w:r w:rsidRPr="00E6563D">
        <w:rPr>
          <w:sz w:val="28"/>
          <w:szCs w:val="28"/>
        </w:rPr>
        <w:t>я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ись</w:t>
      </w:r>
      <w:r w:rsidRPr="00E6563D">
        <w:rPr>
          <w:spacing w:val="14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чес</w:t>
      </w:r>
      <w:r w:rsidRPr="00E6563D">
        <w:rPr>
          <w:spacing w:val="-3"/>
          <w:sz w:val="28"/>
          <w:szCs w:val="28"/>
        </w:rPr>
        <w:t>к</w:t>
      </w:r>
      <w:r w:rsidRPr="00E6563D">
        <w:rPr>
          <w:sz w:val="28"/>
          <w:szCs w:val="28"/>
        </w:rPr>
        <w:t>ие</w:t>
      </w:r>
      <w:r w:rsidRPr="00E6563D">
        <w:rPr>
          <w:spacing w:val="11"/>
          <w:sz w:val="28"/>
          <w:szCs w:val="28"/>
        </w:rPr>
        <w:t xml:space="preserve"> 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ш</w:t>
      </w:r>
      <w:r w:rsidRPr="00E6563D">
        <w:rPr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н</w:t>
      </w:r>
      <w:r w:rsidRPr="00E6563D">
        <w:rPr>
          <w:sz w:val="28"/>
          <w:szCs w:val="28"/>
        </w:rPr>
        <w:t>ия</w:t>
      </w:r>
      <w:r w:rsidRPr="00E6563D">
        <w:rPr>
          <w:spacing w:val="14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а</w:t>
      </w:r>
      <w:r w:rsidRPr="00E6563D">
        <w:rPr>
          <w:spacing w:val="14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</w:t>
      </w:r>
      <w:r w:rsidRPr="00E6563D">
        <w:rPr>
          <w:spacing w:val="15"/>
          <w:sz w:val="28"/>
          <w:szCs w:val="28"/>
        </w:rPr>
        <w:t xml:space="preserve"> </w:t>
      </w:r>
      <w:r w:rsidRPr="00E6563D">
        <w:rPr>
          <w:sz w:val="28"/>
          <w:szCs w:val="28"/>
        </w:rPr>
        <w:t>се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я</w:t>
      </w:r>
      <w:r w:rsidRPr="00E6563D">
        <w:rPr>
          <w:spacing w:val="1"/>
          <w:sz w:val="28"/>
          <w:szCs w:val="28"/>
        </w:rPr>
        <w:t>х</w:t>
      </w:r>
      <w:r w:rsidRPr="00E6563D">
        <w:rPr>
          <w:sz w:val="28"/>
          <w:szCs w:val="28"/>
        </w:rPr>
        <w:t xml:space="preserve">, 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,</w:t>
      </w:r>
      <w:r w:rsidRPr="00E6563D">
        <w:rPr>
          <w:spacing w:val="-4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пр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ш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2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у</w:t>
      </w:r>
      <w:r w:rsidRPr="00E6563D">
        <w:rPr>
          <w:spacing w:val="-4"/>
          <w:sz w:val="28"/>
          <w:szCs w:val="28"/>
        </w:rPr>
        <w:t xml:space="preserve"> </w:t>
      </w:r>
      <w:r w:rsidRPr="00E6563D">
        <w:rPr>
          <w:sz w:val="28"/>
          <w:szCs w:val="28"/>
        </w:rPr>
        <w:t>нача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а</w:t>
      </w:r>
      <w:r w:rsidRPr="00E6563D">
        <w:rPr>
          <w:spacing w:val="-3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ци</w:t>
      </w:r>
      <w:r w:rsidRPr="00E6563D">
        <w:rPr>
          <w:sz w:val="28"/>
          <w:szCs w:val="28"/>
        </w:rPr>
        <w:t xml:space="preserve">и 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иц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но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3"/>
          <w:sz w:val="28"/>
          <w:szCs w:val="28"/>
        </w:rPr>
        <w:t>м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3" w:firstLine="567"/>
        <w:jc w:val="both"/>
        <w:rPr>
          <w:sz w:val="28"/>
          <w:szCs w:val="28"/>
        </w:rPr>
      </w:pPr>
      <w:r w:rsidRPr="00E6563D">
        <w:rPr>
          <w:spacing w:val="13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 xml:space="preserve">0  </w:t>
      </w:r>
      <w:r w:rsidRPr="00E6563D">
        <w:rPr>
          <w:spacing w:val="16"/>
          <w:position w:val="-6"/>
          <w:sz w:val="15"/>
          <w:szCs w:val="15"/>
        </w:rPr>
        <w:t xml:space="preserve"> </w:t>
      </w:r>
      <w:r w:rsidRPr="00E6563D">
        <w:rPr>
          <w:sz w:val="28"/>
          <w:szCs w:val="28"/>
        </w:rPr>
        <w:t xml:space="preserve">- </w:t>
      </w:r>
      <w:r w:rsidRPr="00E6563D">
        <w:rPr>
          <w:spacing w:val="1"/>
          <w:sz w:val="28"/>
          <w:szCs w:val="28"/>
        </w:rPr>
        <w:t>1</w:t>
      </w:r>
      <w:r w:rsidRPr="00E6563D">
        <w:rPr>
          <w:sz w:val="28"/>
          <w:szCs w:val="28"/>
        </w:rPr>
        <w:t xml:space="preserve">-й 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4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ци</w:t>
      </w:r>
      <w:r w:rsidRPr="00E6563D">
        <w:rPr>
          <w:sz w:val="28"/>
          <w:szCs w:val="28"/>
        </w:rPr>
        <w:t xml:space="preserve">и 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иц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но</w:t>
      </w:r>
      <w:r w:rsidRPr="00E6563D">
        <w:rPr>
          <w:sz w:val="28"/>
          <w:szCs w:val="28"/>
        </w:rPr>
        <w:t>й</w:t>
      </w:r>
      <w:r w:rsidRPr="00E6563D">
        <w:rPr>
          <w:spacing w:val="1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pacing w:val="-2"/>
          <w:sz w:val="28"/>
          <w:szCs w:val="28"/>
        </w:rPr>
        <w:t>ы;</w:t>
      </w:r>
    </w:p>
    <w:p w:rsidR="00BF04A3" w:rsidRPr="00E6563D" w:rsidRDefault="00BF04A3" w:rsidP="00FB55EE">
      <w:pPr>
        <w:pStyle w:val="TableParagraph"/>
        <w:kinsoku w:val="0"/>
        <w:overflowPunct w:val="0"/>
        <w:ind w:right="-113"/>
        <w:jc w:val="both"/>
        <w:rPr>
          <w:sz w:val="19"/>
          <w:szCs w:val="19"/>
        </w:rPr>
      </w:pPr>
    </w:p>
    <w:p w:rsidR="00BF04A3" w:rsidRPr="00E6563D" w:rsidRDefault="00BF04A3" w:rsidP="00FB55EE">
      <w:pPr>
        <w:pStyle w:val="TableParagraph"/>
        <w:kinsoku w:val="0"/>
        <w:overflowPunct w:val="0"/>
        <w:ind w:left="-142" w:right="-113" w:firstLine="726"/>
        <w:jc w:val="both"/>
        <w:rPr>
          <w:sz w:val="28"/>
          <w:szCs w:val="28"/>
        </w:rPr>
      </w:pPr>
      <w:r w:rsidRPr="00E6563D">
        <w:rPr>
          <w:spacing w:val="17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>n</w:t>
      </w:r>
      <w:r w:rsidRPr="00E6563D">
        <w:rPr>
          <w:spacing w:val="21"/>
          <w:position w:val="-6"/>
          <w:sz w:val="15"/>
          <w:szCs w:val="15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ий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д</w:t>
      </w:r>
      <w:r w:rsidRPr="00E6563D">
        <w:rPr>
          <w:spacing w:val="11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pacing w:val="-3"/>
          <w:sz w:val="28"/>
          <w:szCs w:val="28"/>
        </w:rPr>
        <w:t>а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и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ин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z w:val="28"/>
          <w:szCs w:val="28"/>
        </w:rPr>
        <w:t>ы,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на</w:t>
      </w:r>
      <w:r w:rsidRPr="00E6563D">
        <w:rPr>
          <w:spacing w:val="9"/>
          <w:sz w:val="28"/>
          <w:szCs w:val="28"/>
        </w:rPr>
        <w:t xml:space="preserve"> </w:t>
      </w:r>
      <w:r w:rsidR="00C53891" w:rsidRPr="00E6563D">
        <w:rPr>
          <w:spacing w:val="-3"/>
          <w:sz w:val="28"/>
          <w:szCs w:val="28"/>
        </w:rPr>
        <w:t>к</w:t>
      </w:r>
      <w:r w:rsidR="00C53891" w:rsidRPr="00E6563D">
        <w:rPr>
          <w:spacing w:val="1"/>
          <w:sz w:val="28"/>
          <w:szCs w:val="28"/>
        </w:rPr>
        <w:t>о</w:t>
      </w:r>
      <w:r w:rsidR="00C53891" w:rsidRPr="00E6563D">
        <w:rPr>
          <w:spacing w:val="-2"/>
          <w:sz w:val="28"/>
          <w:szCs w:val="28"/>
        </w:rPr>
        <w:t>т</w:t>
      </w:r>
      <w:r w:rsidR="00C53891" w:rsidRPr="00E6563D">
        <w:rPr>
          <w:spacing w:val="1"/>
          <w:sz w:val="28"/>
          <w:szCs w:val="28"/>
        </w:rPr>
        <w:t>о</w:t>
      </w:r>
      <w:r w:rsidR="00C53891" w:rsidRPr="00E6563D">
        <w:rPr>
          <w:spacing w:val="1"/>
          <w:sz w:val="28"/>
          <w:szCs w:val="28"/>
        </w:rPr>
        <w:t>рый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ана</w:t>
      </w:r>
      <w:r w:rsidRPr="00E6563D">
        <w:rPr>
          <w:spacing w:val="-1"/>
          <w:sz w:val="28"/>
          <w:szCs w:val="28"/>
        </w:rPr>
        <w:t>вл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ю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ся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ка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</w:t>
      </w:r>
      <w:r w:rsidRPr="00E6563D">
        <w:rPr>
          <w:spacing w:val="-4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ж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34"/>
          <w:sz w:val="28"/>
          <w:szCs w:val="28"/>
        </w:rPr>
        <w:t xml:space="preserve"> </w:t>
      </w:r>
      <w:r w:rsidRPr="00E6563D">
        <w:rPr>
          <w:sz w:val="28"/>
          <w:szCs w:val="28"/>
        </w:rPr>
        <w:t>и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ге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еск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ф</w:t>
      </w:r>
      <w:r w:rsidRPr="00E6563D">
        <w:rPr>
          <w:spacing w:val="-2"/>
          <w:sz w:val="28"/>
          <w:szCs w:val="28"/>
        </w:rPr>
        <w:t>ф</w:t>
      </w:r>
      <w:r w:rsidRPr="00E6563D">
        <w:rPr>
          <w:sz w:val="28"/>
          <w:szCs w:val="28"/>
        </w:rPr>
        <w:t>ек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 xml:space="preserve">и </w:t>
      </w:r>
      <w:r w:rsidRPr="00E6563D">
        <w:rPr>
          <w:spacing w:val="1"/>
          <w:sz w:val="28"/>
          <w:szCs w:val="28"/>
        </w:rPr>
        <w:t>об</w:t>
      </w:r>
      <w:r w:rsidRPr="00E6563D">
        <w:rPr>
          <w:spacing w:val="-2"/>
          <w:sz w:val="28"/>
          <w:szCs w:val="28"/>
        </w:rPr>
        <w:t>ъ</w:t>
      </w:r>
      <w:r w:rsidRPr="00E6563D">
        <w:rPr>
          <w:sz w:val="28"/>
          <w:szCs w:val="28"/>
        </w:rPr>
        <w:t>е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в</w:t>
      </w:r>
      <w:r w:rsidRPr="00E6563D">
        <w:rPr>
          <w:spacing w:val="-1"/>
          <w:sz w:val="28"/>
          <w:szCs w:val="28"/>
        </w:rPr>
        <w:t xml:space="preserve"> 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с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б</w:t>
      </w:r>
      <w:r w:rsidRPr="00E6563D">
        <w:rPr>
          <w:sz w:val="28"/>
          <w:szCs w:val="28"/>
        </w:rPr>
        <w:t>же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я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3" w:firstLine="539"/>
        <w:jc w:val="both"/>
        <w:rPr>
          <w:sz w:val="28"/>
          <w:szCs w:val="28"/>
        </w:rPr>
      </w:pPr>
      <w:r w:rsidRPr="00E6563D">
        <w:rPr>
          <w:sz w:val="28"/>
          <w:szCs w:val="28"/>
        </w:rPr>
        <w:t>L</w:t>
      </w:r>
      <w:r w:rsidRPr="00E6563D">
        <w:rPr>
          <w:spacing w:val="3"/>
          <w:sz w:val="28"/>
          <w:szCs w:val="28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4"/>
          <w:sz w:val="28"/>
          <w:szCs w:val="28"/>
        </w:rPr>
        <w:t xml:space="preserve"> </w:t>
      </w:r>
      <w:r w:rsidRPr="00E6563D">
        <w:rPr>
          <w:spacing w:val="2"/>
          <w:sz w:val="28"/>
          <w:szCs w:val="28"/>
        </w:rPr>
        <w:t>с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рн</w:t>
      </w:r>
      <w:r w:rsidRPr="00E6563D">
        <w:rPr>
          <w:sz w:val="28"/>
          <w:szCs w:val="28"/>
        </w:rPr>
        <w:t>ая</w:t>
      </w:r>
      <w:r w:rsidRPr="00E6563D">
        <w:rPr>
          <w:spacing w:val="4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яже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3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еп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2"/>
          <w:sz w:val="28"/>
          <w:szCs w:val="28"/>
        </w:rPr>
        <w:t xml:space="preserve"> </w:t>
      </w:r>
      <w:r w:rsidRPr="00E6563D">
        <w:rPr>
          <w:sz w:val="28"/>
          <w:szCs w:val="28"/>
        </w:rPr>
        <w:t>се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5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3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б</w:t>
      </w:r>
      <w:r w:rsidRPr="00E6563D">
        <w:rPr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м</w:t>
      </w:r>
      <w:r w:rsidRPr="00E6563D">
        <w:rPr>
          <w:spacing w:val="1"/>
          <w:sz w:val="28"/>
          <w:szCs w:val="28"/>
        </w:rPr>
        <w:t xml:space="preserve"> </w:t>
      </w:r>
      <w:r w:rsidRPr="00E6563D">
        <w:rPr>
          <w:sz w:val="28"/>
          <w:szCs w:val="28"/>
        </w:rPr>
        <w:t>исч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и,</w:t>
      </w:r>
      <w:r w:rsidRPr="00E6563D">
        <w:rPr>
          <w:spacing w:val="3"/>
          <w:sz w:val="28"/>
          <w:szCs w:val="28"/>
        </w:rPr>
        <w:t xml:space="preserve"> </w:t>
      </w:r>
      <w:r w:rsidR="00C53891" w:rsidRPr="00E6563D">
        <w:rPr>
          <w:sz w:val="28"/>
          <w:szCs w:val="28"/>
        </w:rPr>
        <w:t>к</w:t>
      </w:r>
      <w:r w:rsidR="00C53891" w:rsidRPr="00E6563D">
        <w:rPr>
          <w:spacing w:val="-2"/>
          <w:sz w:val="28"/>
          <w:szCs w:val="28"/>
        </w:rPr>
        <w:t>и</w:t>
      </w:r>
      <w:r w:rsidR="00C53891" w:rsidRPr="00E6563D">
        <w:rPr>
          <w:spacing w:val="-2"/>
          <w:sz w:val="28"/>
          <w:szCs w:val="28"/>
        </w:rPr>
        <w:t>лометров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left="-142" w:right="-113" w:firstLine="567"/>
        <w:jc w:val="both"/>
        <w:rPr>
          <w:sz w:val="28"/>
          <w:szCs w:val="28"/>
        </w:rPr>
      </w:pPr>
      <w:r w:rsidRPr="00E6563D">
        <w:rPr>
          <w:rFonts w:ascii="Arial" w:hAnsi="Arial" w:cs="Arial"/>
          <w:position w:val="-5"/>
          <w:sz w:val="40"/>
          <w:szCs w:val="40"/>
        </w:rPr>
        <w:t>∑</w:t>
      </w:r>
      <w:r w:rsidRPr="00E6563D">
        <w:rPr>
          <w:rFonts w:ascii="Arial" w:hAnsi="Arial" w:cs="Arial"/>
          <w:spacing w:val="-78"/>
          <w:position w:val="-5"/>
          <w:sz w:val="40"/>
          <w:szCs w:val="40"/>
        </w:rPr>
        <w:t xml:space="preserve"> </w:t>
      </w:r>
      <w:proofErr w:type="gramStart"/>
      <w:r w:rsidRPr="00E6563D">
        <w:rPr>
          <w:spacing w:val="9"/>
          <w:position w:val="2"/>
          <w:sz w:val="27"/>
          <w:szCs w:val="27"/>
        </w:rPr>
        <w:t>L</w:t>
      </w:r>
      <w:proofErr w:type="gramEnd"/>
      <w:r w:rsidRPr="00E6563D">
        <w:rPr>
          <w:spacing w:val="-2"/>
          <w:position w:val="-5"/>
          <w:sz w:val="15"/>
          <w:szCs w:val="15"/>
        </w:rPr>
        <w:t>за</w:t>
      </w:r>
      <w:r w:rsidRPr="00E6563D">
        <w:rPr>
          <w:position w:val="-5"/>
          <w:sz w:val="15"/>
          <w:szCs w:val="15"/>
        </w:rPr>
        <w:t>м</w:t>
      </w:r>
      <w:r w:rsidRPr="00E6563D">
        <w:rPr>
          <w:spacing w:val="-18"/>
          <w:position w:val="-5"/>
          <w:sz w:val="15"/>
          <w:szCs w:val="15"/>
        </w:rPr>
        <w:t xml:space="preserve"> </w:t>
      </w:r>
      <w:r w:rsidRPr="00E6563D">
        <w:rPr>
          <w:spacing w:val="19"/>
          <w:position w:val="2"/>
          <w:sz w:val="27"/>
          <w:szCs w:val="27"/>
        </w:rPr>
        <w:t>t</w:t>
      </w:r>
      <w:r w:rsidRPr="00E6563D">
        <w:rPr>
          <w:position w:val="-5"/>
          <w:sz w:val="15"/>
          <w:szCs w:val="15"/>
        </w:rPr>
        <w:t xml:space="preserve">n   </w:t>
      </w:r>
      <w:r w:rsidRPr="00E6563D">
        <w:rPr>
          <w:spacing w:val="9"/>
          <w:position w:val="-5"/>
          <w:sz w:val="15"/>
          <w:szCs w:val="15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19"/>
          <w:sz w:val="28"/>
          <w:szCs w:val="28"/>
        </w:rPr>
        <w:t xml:space="preserve"> </w:t>
      </w:r>
      <w:r w:rsidRPr="00E6563D">
        <w:rPr>
          <w:spacing w:val="2"/>
          <w:sz w:val="28"/>
          <w:szCs w:val="28"/>
        </w:rPr>
        <w:t>с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рн</w:t>
      </w:r>
      <w:r w:rsidRPr="00E6563D">
        <w:rPr>
          <w:sz w:val="28"/>
          <w:szCs w:val="28"/>
        </w:rPr>
        <w:t>ая</w:t>
      </w:r>
      <w:r w:rsidRPr="00E6563D">
        <w:rPr>
          <w:spacing w:val="20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яж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18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я</w:t>
      </w:r>
      <w:r w:rsidRPr="00E6563D">
        <w:rPr>
          <w:spacing w:val="-1"/>
          <w:sz w:val="28"/>
          <w:szCs w:val="28"/>
        </w:rPr>
        <w:t>щ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х</w:t>
      </w:r>
      <w:r w:rsidRPr="00E6563D">
        <w:rPr>
          <w:sz w:val="28"/>
          <w:szCs w:val="28"/>
        </w:rPr>
        <w:t>ся,</w:t>
      </w:r>
      <w:r w:rsidRPr="00E6563D">
        <w:rPr>
          <w:spacing w:val="18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нс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м</w:t>
      </w:r>
      <w:r w:rsidRPr="00E6563D">
        <w:rPr>
          <w:sz w:val="28"/>
          <w:szCs w:val="28"/>
        </w:rPr>
        <w:t>ых</w:t>
      </w:r>
      <w:r w:rsidRPr="00E6563D">
        <w:rPr>
          <w:spacing w:val="20"/>
          <w:sz w:val="28"/>
          <w:szCs w:val="28"/>
        </w:rPr>
        <w:t xml:space="preserve"> </w:t>
      </w:r>
      <w:r w:rsidRPr="00E6563D">
        <w:rPr>
          <w:sz w:val="28"/>
          <w:szCs w:val="28"/>
        </w:rPr>
        <w:t>и</w:t>
      </w:r>
      <w:r w:rsidRPr="00E6563D">
        <w:rPr>
          <w:spacing w:val="20"/>
          <w:sz w:val="28"/>
          <w:szCs w:val="28"/>
        </w:rPr>
        <w:t xml:space="preserve"> </w:t>
      </w:r>
      <w:r w:rsidRPr="00E6563D">
        <w:rPr>
          <w:sz w:val="28"/>
          <w:szCs w:val="28"/>
        </w:rPr>
        <w:t>м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м</w:t>
      </w:r>
      <w:r w:rsidRPr="00E6563D">
        <w:rPr>
          <w:sz w:val="28"/>
          <w:szCs w:val="28"/>
        </w:rPr>
        <w:t>ых</w:t>
      </w:r>
      <w:r w:rsidRPr="00E6563D">
        <w:rPr>
          <w:spacing w:val="70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 се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й в</w:t>
      </w:r>
      <w:r w:rsidRPr="00E6563D">
        <w:rPr>
          <w:spacing w:val="68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б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м</w:t>
      </w:r>
      <w:r w:rsidRPr="00E6563D">
        <w:rPr>
          <w:spacing w:val="66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3"/>
          <w:sz w:val="28"/>
          <w:szCs w:val="28"/>
        </w:rPr>
        <w:t>ч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,</w:t>
      </w:r>
      <w:r w:rsidRPr="00E6563D">
        <w:rPr>
          <w:spacing w:val="68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вв</w:t>
      </w:r>
      <w:r w:rsidRPr="00E6563D">
        <w:rPr>
          <w:spacing w:val="-2"/>
          <w:sz w:val="28"/>
          <w:szCs w:val="28"/>
        </w:rPr>
        <w:t>од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 в</w:t>
      </w:r>
      <w:r w:rsidRPr="00E6563D">
        <w:rPr>
          <w:spacing w:val="68"/>
          <w:sz w:val="28"/>
          <w:szCs w:val="28"/>
        </w:rPr>
        <w:t xml:space="preserve"> </w:t>
      </w:r>
      <w:r w:rsidR="00C53891" w:rsidRPr="00E6563D">
        <w:rPr>
          <w:spacing w:val="-1"/>
          <w:sz w:val="28"/>
          <w:szCs w:val="28"/>
        </w:rPr>
        <w:t>э</w:t>
      </w:r>
      <w:r w:rsidR="00C53891" w:rsidRPr="00E6563D">
        <w:rPr>
          <w:spacing w:val="-2"/>
          <w:sz w:val="28"/>
          <w:szCs w:val="28"/>
        </w:rPr>
        <w:t>к</w:t>
      </w:r>
      <w:r w:rsidR="00C53891" w:rsidRPr="00E6563D">
        <w:rPr>
          <w:sz w:val="28"/>
          <w:szCs w:val="28"/>
        </w:rPr>
        <w:t>спл</w:t>
      </w:r>
      <w:r w:rsidR="00C53891" w:rsidRPr="00E6563D">
        <w:rPr>
          <w:sz w:val="28"/>
          <w:szCs w:val="28"/>
        </w:rPr>
        <w:t>у</w:t>
      </w:r>
      <w:r w:rsidR="00C53891" w:rsidRPr="00E6563D">
        <w:rPr>
          <w:sz w:val="28"/>
          <w:szCs w:val="28"/>
        </w:rPr>
        <w:t>атацию</w:t>
      </w:r>
      <w:r w:rsidRPr="00E6563D">
        <w:rPr>
          <w:sz w:val="28"/>
          <w:szCs w:val="28"/>
        </w:rPr>
        <w:t xml:space="preserve"> в</w:t>
      </w:r>
      <w:r w:rsidRPr="00E6563D">
        <w:rPr>
          <w:spacing w:val="1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1"/>
          <w:sz w:val="28"/>
          <w:szCs w:val="28"/>
        </w:rPr>
        <w:t>оо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ем</w:t>
      </w:r>
      <w:r w:rsidRPr="00E6563D">
        <w:rPr>
          <w:spacing w:val="1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у</w:t>
      </w:r>
      <w:r w:rsidRPr="00E6563D">
        <w:rPr>
          <w:spacing w:val="68"/>
          <w:sz w:val="28"/>
          <w:szCs w:val="28"/>
        </w:rPr>
        <w:t xml:space="preserve"> </w:t>
      </w:r>
      <w:r w:rsidRPr="00E6563D">
        <w:rPr>
          <w:spacing w:val="3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ци</w:t>
      </w:r>
      <w:r w:rsidRPr="00E6563D">
        <w:rPr>
          <w:sz w:val="28"/>
          <w:szCs w:val="28"/>
        </w:rPr>
        <w:t>и</w:t>
      </w:r>
      <w:r w:rsidRPr="00E6563D">
        <w:rPr>
          <w:spacing w:val="2"/>
          <w:sz w:val="28"/>
          <w:szCs w:val="28"/>
        </w:rPr>
        <w:t xml:space="preserve"> </w:t>
      </w:r>
      <w:r w:rsidRPr="00E6563D">
        <w:rPr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2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пр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3"/>
          <w:sz w:val="28"/>
          <w:szCs w:val="28"/>
        </w:rPr>
        <w:t>м</w:t>
      </w:r>
      <w:r w:rsidRPr="00E6563D">
        <w:rPr>
          <w:sz w:val="28"/>
          <w:szCs w:val="28"/>
        </w:rPr>
        <w:t>ы, ки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м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tabs>
          <w:tab w:val="left" w:pos="1237"/>
        </w:tabs>
        <w:kinsoku w:val="0"/>
        <w:overflowPunct w:val="0"/>
        <w:ind w:left="-142" w:right="-115" w:firstLine="567"/>
        <w:jc w:val="both"/>
        <w:rPr>
          <w:sz w:val="11"/>
          <w:szCs w:val="11"/>
        </w:rPr>
      </w:pPr>
      <w:r w:rsidRPr="00E6563D">
        <w:rPr>
          <w:spacing w:val="11"/>
          <w:position w:val="2"/>
          <w:sz w:val="27"/>
          <w:szCs w:val="27"/>
        </w:rPr>
        <w:t>L</w:t>
      </w:r>
      <w:r w:rsidRPr="00E6563D">
        <w:rPr>
          <w:position w:val="-5"/>
          <w:sz w:val="15"/>
          <w:szCs w:val="15"/>
        </w:rPr>
        <w:t>t</w:t>
      </w:r>
      <w:r w:rsidRPr="00E6563D">
        <w:rPr>
          <w:position w:val="-5"/>
          <w:sz w:val="15"/>
          <w:szCs w:val="15"/>
        </w:rPr>
        <w:tab/>
      </w:r>
      <w:r w:rsidRPr="00E6563D">
        <w:rPr>
          <w:sz w:val="28"/>
          <w:szCs w:val="28"/>
        </w:rPr>
        <w:t>-</w:t>
      </w:r>
      <w:r w:rsidRPr="00E6563D">
        <w:rPr>
          <w:spacing w:val="6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б</w:t>
      </w:r>
      <w:r w:rsidRPr="00E6563D">
        <w:rPr>
          <w:spacing w:val="-1"/>
          <w:sz w:val="28"/>
          <w:szCs w:val="28"/>
        </w:rPr>
        <w:t>щ</w:t>
      </w:r>
      <w:r w:rsidRPr="00E6563D">
        <w:rPr>
          <w:sz w:val="28"/>
          <w:szCs w:val="28"/>
        </w:rPr>
        <w:t>ая</w:t>
      </w:r>
      <w:r w:rsidRPr="00E6563D">
        <w:rPr>
          <w:spacing w:val="4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я</w:t>
      </w:r>
      <w:r w:rsidRPr="00E6563D">
        <w:rPr>
          <w:sz w:val="28"/>
          <w:szCs w:val="28"/>
        </w:rPr>
        <w:t>же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5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се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ей</w:t>
      </w:r>
      <w:r w:rsidRPr="00E6563D">
        <w:rPr>
          <w:spacing w:val="5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6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бно</w:t>
      </w:r>
      <w:r w:rsidRPr="00E6563D">
        <w:rPr>
          <w:sz w:val="28"/>
          <w:szCs w:val="28"/>
        </w:rPr>
        <w:t>м</w:t>
      </w:r>
      <w:r w:rsidRPr="00E6563D">
        <w:rPr>
          <w:spacing w:val="4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ис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ии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6"/>
          <w:sz w:val="28"/>
          <w:szCs w:val="28"/>
        </w:rPr>
        <w:t xml:space="preserve"> 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,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1"/>
          <w:sz w:val="28"/>
          <w:szCs w:val="28"/>
        </w:rPr>
        <w:t>оо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ем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у</w:t>
      </w:r>
      <w:r w:rsidRPr="00E6563D">
        <w:rPr>
          <w:spacing w:val="-4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 xml:space="preserve"> и</w:t>
      </w:r>
      <w:r w:rsidRPr="00E6563D">
        <w:rPr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иц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но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3"/>
          <w:sz w:val="28"/>
          <w:szCs w:val="28"/>
        </w:rPr>
        <w:t>м</w:t>
      </w:r>
      <w:r w:rsidRPr="00E6563D">
        <w:rPr>
          <w:sz w:val="28"/>
          <w:szCs w:val="28"/>
        </w:rPr>
        <w:t>ы,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ки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ме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7"/>
          <w:szCs w:val="17"/>
        </w:rPr>
      </w:pPr>
    </w:p>
    <w:p w:rsidR="00BF04A3" w:rsidRPr="00E6563D" w:rsidRDefault="00BF04A3" w:rsidP="00FB55EE">
      <w:pPr>
        <w:pStyle w:val="TableParagraph"/>
        <w:kinsoku w:val="0"/>
        <w:overflowPunct w:val="0"/>
        <w:ind w:left="-142" w:right="-115" w:firstLine="568"/>
        <w:jc w:val="both"/>
        <w:rPr>
          <w:sz w:val="28"/>
          <w:szCs w:val="28"/>
        </w:rPr>
      </w:pPr>
      <w:r w:rsidRPr="00E6563D">
        <w:rPr>
          <w:spacing w:val="16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>0</w:t>
      </w:r>
      <w:r w:rsidRPr="00E6563D">
        <w:rPr>
          <w:spacing w:val="25"/>
          <w:position w:val="-6"/>
          <w:sz w:val="15"/>
          <w:szCs w:val="15"/>
        </w:rPr>
        <w:t xml:space="preserve"> </w:t>
      </w:r>
      <w:r w:rsidRPr="00E6563D">
        <w:rPr>
          <w:rFonts w:ascii="Arial" w:hAnsi="Arial" w:cs="Arial"/>
          <w:spacing w:val="7"/>
          <w:position w:val="1"/>
          <w:sz w:val="26"/>
          <w:szCs w:val="26"/>
        </w:rPr>
        <w:t>−</w:t>
      </w:r>
      <w:r w:rsidRPr="00E6563D">
        <w:rPr>
          <w:position w:val="1"/>
          <w:sz w:val="26"/>
          <w:szCs w:val="26"/>
        </w:rPr>
        <w:t>1</w:t>
      </w:r>
      <w:r w:rsidRPr="00E6563D">
        <w:rPr>
          <w:spacing w:val="34"/>
          <w:position w:val="1"/>
          <w:sz w:val="26"/>
          <w:szCs w:val="26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16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,</w:t>
      </w:r>
      <w:r w:rsidRPr="00E6563D">
        <w:rPr>
          <w:spacing w:val="15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>ш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ий</w:t>
      </w:r>
      <w:r w:rsidRPr="00E6563D">
        <w:rPr>
          <w:spacing w:val="17"/>
          <w:sz w:val="28"/>
          <w:szCs w:val="28"/>
        </w:rPr>
        <w:t xml:space="preserve"> 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у</w:t>
      </w:r>
      <w:r w:rsidRPr="00E6563D">
        <w:rPr>
          <w:spacing w:val="12"/>
          <w:sz w:val="28"/>
          <w:szCs w:val="28"/>
        </w:rPr>
        <w:t xml:space="preserve"> </w:t>
      </w:r>
      <w:r w:rsidRPr="00E6563D">
        <w:rPr>
          <w:sz w:val="28"/>
          <w:szCs w:val="28"/>
        </w:rPr>
        <w:t>нача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а</w:t>
      </w:r>
      <w:r w:rsidRPr="00E6563D">
        <w:rPr>
          <w:spacing w:val="16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ии</w:t>
      </w:r>
      <w:r w:rsidRPr="00E6563D">
        <w:rPr>
          <w:spacing w:val="14"/>
          <w:sz w:val="28"/>
          <w:szCs w:val="28"/>
        </w:rPr>
        <w:t xml:space="preserve"> </w:t>
      </w:r>
      <w:r w:rsidRPr="00E6563D">
        <w:rPr>
          <w:sz w:val="28"/>
          <w:szCs w:val="28"/>
        </w:rPr>
        <w:t>ин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17"/>
          <w:sz w:val="28"/>
          <w:szCs w:val="28"/>
        </w:rPr>
        <w:t xml:space="preserve"> </w:t>
      </w:r>
      <w:r w:rsidR="00C53891" w:rsidRPr="00E6563D">
        <w:rPr>
          <w:spacing w:val="-2"/>
          <w:sz w:val="28"/>
          <w:szCs w:val="28"/>
        </w:rPr>
        <w:t>п</w:t>
      </w:r>
      <w:r w:rsidR="00C53891" w:rsidRPr="00E6563D">
        <w:rPr>
          <w:sz w:val="28"/>
          <w:szCs w:val="28"/>
        </w:rPr>
        <w:t>р</w:t>
      </w:r>
      <w:r w:rsidR="00C53891" w:rsidRPr="00E6563D">
        <w:rPr>
          <w:spacing w:val="1"/>
          <w:sz w:val="28"/>
          <w:szCs w:val="28"/>
        </w:rPr>
        <w:t>о</w:t>
      </w:r>
      <w:r w:rsidR="00C53891" w:rsidRPr="00E6563D">
        <w:rPr>
          <w:spacing w:val="1"/>
          <w:sz w:val="28"/>
          <w:szCs w:val="28"/>
        </w:rPr>
        <w:t>граммы</w:t>
      </w:r>
      <w:r w:rsidRPr="00E6563D">
        <w:rPr>
          <w:sz w:val="28"/>
          <w:szCs w:val="28"/>
        </w:rPr>
        <w:t>.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28"/>
          <w:szCs w:val="28"/>
        </w:rPr>
      </w:pPr>
    </w:p>
    <w:p w:rsidR="00BF04A3" w:rsidRPr="00E6563D" w:rsidRDefault="00BF04A3" w:rsidP="00FB55EE">
      <w:pPr>
        <w:pStyle w:val="aff7"/>
        <w:ind w:left="0" w:right="-115"/>
        <w:contextualSpacing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B31FEF">
        <w:rPr>
          <w:spacing w:val="11"/>
          <w:sz w:val="28"/>
          <w:szCs w:val="28"/>
        </w:rPr>
        <w:t>P</w:t>
      </w:r>
      <w:proofErr w:type="gramEnd"/>
      <w:r w:rsidRPr="00B31FEF">
        <w:rPr>
          <w:position w:val="-4"/>
          <w:sz w:val="18"/>
          <w:szCs w:val="18"/>
        </w:rPr>
        <w:t xml:space="preserve">п </w:t>
      </w:r>
      <w:r w:rsidRPr="00B31FEF">
        <w:rPr>
          <w:spacing w:val="-1"/>
          <w:position w:val="-4"/>
          <w:sz w:val="18"/>
          <w:szCs w:val="18"/>
        </w:rPr>
        <w:t>се</w:t>
      </w:r>
      <w:r w:rsidRPr="00B31FEF">
        <w:rPr>
          <w:position w:val="-4"/>
          <w:sz w:val="18"/>
          <w:szCs w:val="18"/>
        </w:rPr>
        <w:t xml:space="preserve">ти </w:t>
      </w:r>
      <w:r w:rsidRPr="00B31FEF">
        <w:rPr>
          <w:spacing w:val="1"/>
          <w:position w:val="-4"/>
          <w:sz w:val="18"/>
          <w:szCs w:val="18"/>
        </w:rPr>
        <w:t>о</w:t>
      </w:r>
      <w:r w:rsidRPr="00B31FEF">
        <w:rPr>
          <w:position w:val="-4"/>
          <w:sz w:val="18"/>
          <w:szCs w:val="18"/>
        </w:rPr>
        <w:t>т</w:t>
      </w:r>
      <w:r w:rsidRPr="00B31FEF">
        <w:rPr>
          <w:spacing w:val="1"/>
          <w:position w:val="-4"/>
          <w:sz w:val="18"/>
          <w:szCs w:val="18"/>
        </w:rPr>
        <w:t xml:space="preserve"> </w:t>
      </w:r>
      <w:r w:rsidRPr="00B31FEF">
        <w:rPr>
          <w:spacing w:val="-2"/>
          <w:position w:val="-4"/>
          <w:sz w:val="18"/>
          <w:szCs w:val="18"/>
        </w:rPr>
        <w:t>t</w:t>
      </w:r>
      <w:r w:rsidRPr="00B31FEF">
        <w:rPr>
          <w:position w:val="-4"/>
          <w:sz w:val="18"/>
          <w:szCs w:val="18"/>
        </w:rPr>
        <w:t>n</w:t>
      </w:r>
      <w:r w:rsidRPr="00B31FEF">
        <w:rPr>
          <w:spacing w:val="37"/>
          <w:position w:val="-4"/>
          <w:sz w:val="18"/>
          <w:szCs w:val="18"/>
        </w:rPr>
        <w:t xml:space="preserve"> </w:t>
      </w:r>
      <w:r w:rsidRPr="00B31FEF">
        <w:rPr>
          <w:sz w:val="28"/>
          <w:szCs w:val="28"/>
        </w:rPr>
        <w:t>=</w:t>
      </w:r>
      <w:r w:rsidRPr="00B31FEF">
        <w:rPr>
          <w:spacing w:val="-1"/>
          <w:sz w:val="28"/>
          <w:szCs w:val="28"/>
        </w:rPr>
        <w:t xml:space="preserve">  </w:t>
      </w:r>
      <w:r w:rsidRPr="00B31FEF">
        <w:rPr>
          <w:spacing w:val="1"/>
          <w:sz w:val="28"/>
          <w:szCs w:val="28"/>
        </w:rPr>
        <w:t>0</w:t>
      </w:r>
    </w:p>
    <w:p w:rsidR="002003CC" w:rsidRPr="00E6563D" w:rsidRDefault="002003CC" w:rsidP="00FB55EE">
      <w:pPr>
        <w:pStyle w:val="aff7"/>
        <w:ind w:left="-142" w:right="-115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972C80" w:rsidRDefault="00972C80" w:rsidP="00FB55EE">
      <w:pPr>
        <w:ind w:left="-142" w:right="-115" w:firstLine="567"/>
        <w:rPr>
          <w:sz w:val="28"/>
          <w:szCs w:val="28"/>
        </w:rPr>
      </w:pPr>
      <w:bookmarkStart w:id="25" w:name="_Toc8227858"/>
      <w:r>
        <w:rPr>
          <w:sz w:val="28"/>
          <w:szCs w:val="28"/>
        </w:rPr>
        <w:t>В пер</w:t>
      </w:r>
      <w:r w:rsidR="004F347A">
        <w:rPr>
          <w:sz w:val="28"/>
          <w:szCs w:val="28"/>
        </w:rPr>
        <w:t xml:space="preserve">иод с </w:t>
      </w:r>
      <w:r w:rsidR="004F347A" w:rsidRPr="001368DA">
        <w:rPr>
          <w:sz w:val="28"/>
          <w:szCs w:val="28"/>
        </w:rPr>
        <w:t>20</w:t>
      </w:r>
      <w:r w:rsidR="005B3873">
        <w:rPr>
          <w:sz w:val="28"/>
          <w:szCs w:val="28"/>
        </w:rPr>
        <w:t>2</w:t>
      </w:r>
      <w:r w:rsidR="005857E0">
        <w:rPr>
          <w:sz w:val="28"/>
          <w:szCs w:val="28"/>
        </w:rPr>
        <w:t>3</w:t>
      </w:r>
      <w:r w:rsidR="004F347A" w:rsidRPr="001368DA">
        <w:rPr>
          <w:sz w:val="28"/>
          <w:szCs w:val="28"/>
        </w:rPr>
        <w:t>-20</w:t>
      </w:r>
      <w:r w:rsidR="00FF76C1" w:rsidRPr="001368DA">
        <w:rPr>
          <w:sz w:val="28"/>
          <w:szCs w:val="28"/>
        </w:rPr>
        <w:t>2</w:t>
      </w:r>
      <w:r w:rsidR="005857E0">
        <w:rPr>
          <w:sz w:val="28"/>
          <w:szCs w:val="28"/>
        </w:rPr>
        <w:t>4</w:t>
      </w:r>
      <w:r w:rsidR="004F347A" w:rsidRPr="001368DA">
        <w:rPr>
          <w:sz w:val="28"/>
          <w:szCs w:val="28"/>
        </w:rPr>
        <w:t xml:space="preserve"> го</w:t>
      </w:r>
      <w:r w:rsidR="004F347A">
        <w:rPr>
          <w:sz w:val="28"/>
          <w:szCs w:val="28"/>
        </w:rPr>
        <w:t>да прекращений</w:t>
      </w:r>
      <w:r>
        <w:rPr>
          <w:sz w:val="28"/>
          <w:szCs w:val="28"/>
        </w:rPr>
        <w:t xml:space="preserve"> в</w:t>
      </w:r>
      <w:r w:rsidRPr="007A1E99">
        <w:rPr>
          <w:sz w:val="28"/>
          <w:szCs w:val="28"/>
        </w:rPr>
        <w:t xml:space="preserve"> подачи тепловой энергии, теплон</w:t>
      </w:r>
      <w:r w:rsidRPr="007A1E99">
        <w:rPr>
          <w:sz w:val="28"/>
          <w:szCs w:val="28"/>
        </w:rPr>
        <w:t>о</w:t>
      </w:r>
      <w:r w:rsidRPr="007A1E99">
        <w:rPr>
          <w:sz w:val="28"/>
          <w:szCs w:val="28"/>
        </w:rPr>
        <w:t>сителя в результате технологических нарушений на тепловых сетях</w:t>
      </w:r>
      <w:r>
        <w:rPr>
          <w:sz w:val="28"/>
          <w:szCs w:val="28"/>
        </w:rPr>
        <w:t xml:space="preserve">, </w:t>
      </w:r>
      <w:r w:rsidR="004F347A">
        <w:rPr>
          <w:sz w:val="28"/>
          <w:szCs w:val="28"/>
        </w:rPr>
        <w:t>не зафиксир</w:t>
      </w:r>
      <w:r w:rsidR="004F347A">
        <w:rPr>
          <w:sz w:val="28"/>
          <w:szCs w:val="28"/>
        </w:rPr>
        <w:t>о</w:t>
      </w:r>
      <w:r w:rsidR="004F347A">
        <w:rPr>
          <w:sz w:val="28"/>
          <w:szCs w:val="28"/>
        </w:rPr>
        <w:t>вано.</w:t>
      </w:r>
    </w:p>
    <w:p w:rsidR="00726F8E" w:rsidRPr="007A1E99" w:rsidRDefault="00726F8E" w:rsidP="00FB55EE">
      <w:pPr>
        <w:ind w:left="-142" w:right="-115" w:firstLine="567"/>
        <w:rPr>
          <w:sz w:val="28"/>
          <w:szCs w:val="28"/>
        </w:rPr>
      </w:pPr>
    </w:p>
    <w:p w:rsidR="002003CC" w:rsidRDefault="002003CC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  <w:r w:rsidRPr="002003CC">
        <w:rPr>
          <w:sz w:val="28"/>
          <w:szCs w:val="28"/>
        </w:rPr>
        <w:t>1</w:t>
      </w:r>
      <w:r w:rsidR="00E6563D">
        <w:rPr>
          <w:sz w:val="28"/>
          <w:szCs w:val="28"/>
        </w:rPr>
        <w:t>4</w:t>
      </w:r>
      <w:r w:rsidRPr="002003CC">
        <w:rPr>
          <w:sz w:val="28"/>
          <w:szCs w:val="28"/>
        </w:rPr>
        <w:t>.2.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25"/>
    </w:p>
    <w:p w:rsidR="00726F8E" w:rsidRPr="00726F8E" w:rsidRDefault="00726F8E" w:rsidP="00726F8E">
      <w:pPr>
        <w:pStyle w:val="e"/>
      </w:pPr>
    </w:p>
    <w:p w:rsidR="006449C2" w:rsidRPr="00CD767B" w:rsidRDefault="006449C2" w:rsidP="00FB55E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sz w:val="28"/>
          <w:szCs w:val="28"/>
        </w:rPr>
      </w:pPr>
      <w:r w:rsidRPr="006449C2">
        <w:rPr>
          <w:rFonts w:ascii="Times New Roman" w:hAnsi="Times New Roman"/>
          <w:sz w:val="28"/>
          <w:szCs w:val="28"/>
        </w:rPr>
        <w:t xml:space="preserve">В период с </w:t>
      </w:r>
      <w:r w:rsidRPr="001368DA">
        <w:rPr>
          <w:rFonts w:ascii="Times New Roman" w:hAnsi="Times New Roman"/>
          <w:sz w:val="28"/>
          <w:szCs w:val="28"/>
        </w:rPr>
        <w:t>20</w:t>
      </w:r>
      <w:r w:rsidR="005B3873">
        <w:rPr>
          <w:rFonts w:ascii="Times New Roman" w:hAnsi="Times New Roman"/>
          <w:sz w:val="28"/>
          <w:szCs w:val="28"/>
        </w:rPr>
        <w:t>2</w:t>
      </w:r>
      <w:r w:rsidR="005857E0">
        <w:rPr>
          <w:rFonts w:ascii="Times New Roman" w:hAnsi="Times New Roman"/>
          <w:sz w:val="28"/>
          <w:szCs w:val="28"/>
        </w:rPr>
        <w:t>3</w:t>
      </w:r>
      <w:r w:rsidRPr="001368DA">
        <w:rPr>
          <w:rFonts w:ascii="Times New Roman" w:hAnsi="Times New Roman"/>
          <w:sz w:val="28"/>
          <w:szCs w:val="28"/>
        </w:rPr>
        <w:t>-20</w:t>
      </w:r>
      <w:r w:rsidR="00FF76C1" w:rsidRPr="001368DA">
        <w:rPr>
          <w:rFonts w:ascii="Times New Roman" w:hAnsi="Times New Roman"/>
          <w:sz w:val="28"/>
          <w:szCs w:val="28"/>
        </w:rPr>
        <w:t>2</w:t>
      </w:r>
      <w:r w:rsidR="005857E0">
        <w:rPr>
          <w:rFonts w:ascii="Times New Roman" w:hAnsi="Times New Roman"/>
          <w:sz w:val="28"/>
          <w:szCs w:val="28"/>
        </w:rPr>
        <w:t>4</w:t>
      </w:r>
      <w:r w:rsidRPr="001368DA">
        <w:rPr>
          <w:rFonts w:ascii="Times New Roman" w:hAnsi="Times New Roman"/>
          <w:sz w:val="28"/>
          <w:szCs w:val="28"/>
        </w:rPr>
        <w:t xml:space="preserve"> года</w:t>
      </w:r>
      <w:r w:rsidRPr="006449C2">
        <w:rPr>
          <w:rFonts w:ascii="Times New Roman" w:hAnsi="Times New Roman"/>
          <w:sz w:val="28"/>
          <w:szCs w:val="28"/>
        </w:rPr>
        <w:t xml:space="preserve"> п</w:t>
      </w:r>
      <w:r w:rsidRPr="006449C2">
        <w:rPr>
          <w:rFonts w:ascii="Times New Roman" w:hAnsi="Times New Roman"/>
          <w:spacing w:val="-1"/>
          <w:sz w:val="28"/>
          <w:szCs w:val="28"/>
        </w:rPr>
        <w:t>ре</w:t>
      </w:r>
      <w:r w:rsidRPr="006449C2">
        <w:rPr>
          <w:rFonts w:ascii="Times New Roman" w:hAnsi="Times New Roman"/>
          <w:sz w:val="28"/>
          <w:szCs w:val="28"/>
        </w:rPr>
        <w:t>к</w:t>
      </w:r>
      <w:r w:rsidRPr="006449C2">
        <w:rPr>
          <w:rFonts w:ascii="Times New Roman" w:hAnsi="Times New Roman"/>
          <w:spacing w:val="-1"/>
          <w:sz w:val="28"/>
          <w:szCs w:val="28"/>
        </w:rPr>
        <w:t>ра</w:t>
      </w:r>
      <w:r w:rsidRPr="006449C2">
        <w:rPr>
          <w:rFonts w:ascii="Times New Roman" w:hAnsi="Times New Roman"/>
          <w:sz w:val="28"/>
          <w:szCs w:val="28"/>
        </w:rPr>
        <w:t>щ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ние</w:t>
      </w:r>
      <w:r w:rsidRPr="006449C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п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д</w:t>
      </w:r>
      <w:r w:rsidRPr="006449C2">
        <w:rPr>
          <w:rFonts w:ascii="Times New Roman" w:hAnsi="Times New Roman"/>
          <w:spacing w:val="-1"/>
          <w:sz w:val="28"/>
          <w:szCs w:val="28"/>
        </w:rPr>
        <w:t>а</w:t>
      </w:r>
      <w:r w:rsidRPr="006449C2">
        <w:rPr>
          <w:rFonts w:ascii="Times New Roman" w:hAnsi="Times New Roman"/>
          <w:sz w:val="28"/>
          <w:szCs w:val="28"/>
        </w:rPr>
        <w:t>чи</w:t>
      </w:r>
      <w:r w:rsidRPr="006449C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т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пл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в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й</w:t>
      </w:r>
      <w:r w:rsidRPr="006449C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эн</w:t>
      </w:r>
      <w:r w:rsidRPr="006449C2">
        <w:rPr>
          <w:rFonts w:ascii="Times New Roman" w:hAnsi="Times New Roman"/>
          <w:spacing w:val="-1"/>
          <w:sz w:val="28"/>
          <w:szCs w:val="28"/>
        </w:rPr>
        <w:t>ер</w:t>
      </w:r>
      <w:r w:rsidRPr="006449C2">
        <w:rPr>
          <w:rFonts w:ascii="Times New Roman" w:hAnsi="Times New Roman"/>
          <w:sz w:val="28"/>
          <w:szCs w:val="28"/>
        </w:rPr>
        <w:t>гии,</w:t>
      </w:r>
      <w:r w:rsidRPr="006449C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т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пл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н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сит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pacing w:val="-3"/>
          <w:sz w:val="28"/>
          <w:szCs w:val="28"/>
        </w:rPr>
        <w:t>л</w:t>
      </w:r>
      <w:r w:rsidRPr="006449C2">
        <w:rPr>
          <w:rFonts w:ascii="Times New Roman" w:hAnsi="Times New Roman"/>
          <w:sz w:val="28"/>
          <w:szCs w:val="28"/>
        </w:rPr>
        <w:t>я</w:t>
      </w:r>
      <w:r w:rsidRPr="006449C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 xml:space="preserve">в </w:t>
      </w:r>
      <w:r w:rsidRPr="006449C2">
        <w:rPr>
          <w:rFonts w:ascii="Times New Roman" w:hAnsi="Times New Roman"/>
          <w:spacing w:val="-1"/>
          <w:sz w:val="28"/>
          <w:szCs w:val="28"/>
        </w:rPr>
        <w:t>ре</w:t>
      </w:r>
      <w:r w:rsidRPr="006449C2">
        <w:rPr>
          <w:rFonts w:ascii="Times New Roman" w:hAnsi="Times New Roman"/>
          <w:sz w:val="28"/>
          <w:szCs w:val="28"/>
        </w:rPr>
        <w:t>зульт</w:t>
      </w:r>
      <w:r w:rsidRPr="006449C2">
        <w:rPr>
          <w:rFonts w:ascii="Times New Roman" w:hAnsi="Times New Roman"/>
          <w:spacing w:val="-1"/>
          <w:sz w:val="28"/>
          <w:szCs w:val="28"/>
        </w:rPr>
        <w:t>а</w:t>
      </w:r>
      <w:r w:rsidRPr="006449C2">
        <w:rPr>
          <w:rFonts w:ascii="Times New Roman" w:hAnsi="Times New Roman"/>
          <w:sz w:val="28"/>
          <w:szCs w:val="28"/>
        </w:rPr>
        <w:t>те</w:t>
      </w:r>
      <w:r w:rsidRPr="006449C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т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хн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л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г</w:t>
      </w:r>
      <w:r w:rsidRPr="006449C2">
        <w:rPr>
          <w:rFonts w:ascii="Times New Roman" w:hAnsi="Times New Roman"/>
          <w:spacing w:val="-2"/>
          <w:sz w:val="28"/>
          <w:szCs w:val="28"/>
        </w:rPr>
        <w:t>и</w:t>
      </w:r>
      <w:r w:rsidRPr="006449C2">
        <w:rPr>
          <w:rFonts w:ascii="Times New Roman" w:hAnsi="Times New Roman"/>
          <w:sz w:val="28"/>
          <w:szCs w:val="28"/>
        </w:rPr>
        <w:t>ч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ских</w:t>
      </w:r>
      <w:r w:rsidRPr="006449C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н</w:t>
      </w:r>
      <w:r w:rsidRPr="006449C2">
        <w:rPr>
          <w:rFonts w:ascii="Times New Roman" w:hAnsi="Times New Roman"/>
          <w:spacing w:val="-1"/>
          <w:sz w:val="28"/>
          <w:szCs w:val="28"/>
        </w:rPr>
        <w:t>ар</w:t>
      </w:r>
      <w:r w:rsidRPr="006449C2">
        <w:rPr>
          <w:rFonts w:ascii="Times New Roman" w:hAnsi="Times New Roman"/>
          <w:sz w:val="28"/>
          <w:szCs w:val="28"/>
        </w:rPr>
        <w:t>уш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pacing w:val="-3"/>
          <w:sz w:val="28"/>
          <w:szCs w:val="28"/>
        </w:rPr>
        <w:t>н</w:t>
      </w:r>
      <w:r w:rsidRPr="006449C2">
        <w:rPr>
          <w:rFonts w:ascii="Times New Roman" w:hAnsi="Times New Roman"/>
          <w:sz w:val="28"/>
          <w:szCs w:val="28"/>
        </w:rPr>
        <w:t>ий</w:t>
      </w:r>
      <w:r w:rsidRPr="006449C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на</w:t>
      </w:r>
      <w:r w:rsidRPr="006449C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ист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ч</w:t>
      </w:r>
      <w:r w:rsidRPr="006449C2">
        <w:rPr>
          <w:rFonts w:ascii="Times New Roman" w:hAnsi="Times New Roman"/>
          <w:spacing w:val="-3"/>
          <w:sz w:val="28"/>
          <w:szCs w:val="28"/>
        </w:rPr>
        <w:t>н</w:t>
      </w:r>
      <w:r w:rsidRPr="006449C2">
        <w:rPr>
          <w:rFonts w:ascii="Times New Roman" w:hAnsi="Times New Roman"/>
          <w:sz w:val="28"/>
          <w:szCs w:val="28"/>
        </w:rPr>
        <w:t>ик</w:t>
      </w:r>
      <w:r w:rsidR="00CA721F">
        <w:rPr>
          <w:rFonts w:ascii="Times New Roman" w:hAnsi="Times New Roman"/>
          <w:spacing w:val="-1"/>
          <w:sz w:val="28"/>
          <w:szCs w:val="28"/>
        </w:rPr>
        <w:t>ах</w:t>
      </w:r>
      <w:r w:rsidRPr="006449C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6449C2">
        <w:rPr>
          <w:rFonts w:ascii="Times New Roman" w:hAnsi="Times New Roman"/>
          <w:spacing w:val="2"/>
          <w:sz w:val="28"/>
          <w:szCs w:val="28"/>
        </w:rPr>
        <w:t>т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z w:val="28"/>
          <w:szCs w:val="28"/>
        </w:rPr>
        <w:t>пл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в</w:t>
      </w:r>
      <w:r w:rsidRPr="006449C2">
        <w:rPr>
          <w:rFonts w:ascii="Times New Roman" w:hAnsi="Times New Roman"/>
          <w:spacing w:val="-1"/>
          <w:sz w:val="28"/>
          <w:szCs w:val="28"/>
        </w:rPr>
        <w:t>о</w:t>
      </w:r>
      <w:r w:rsidRPr="006449C2">
        <w:rPr>
          <w:rFonts w:ascii="Times New Roman" w:hAnsi="Times New Roman"/>
          <w:sz w:val="28"/>
          <w:szCs w:val="28"/>
        </w:rPr>
        <w:t>й</w:t>
      </w:r>
      <w:r w:rsidRPr="006449C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эн</w:t>
      </w:r>
      <w:r w:rsidRPr="006449C2">
        <w:rPr>
          <w:rFonts w:ascii="Times New Roman" w:hAnsi="Times New Roman"/>
          <w:spacing w:val="-1"/>
          <w:sz w:val="28"/>
          <w:szCs w:val="28"/>
        </w:rPr>
        <w:t>е</w:t>
      </w:r>
      <w:r w:rsidRPr="006449C2">
        <w:rPr>
          <w:rFonts w:ascii="Times New Roman" w:hAnsi="Times New Roman"/>
          <w:spacing w:val="-1"/>
          <w:sz w:val="28"/>
          <w:szCs w:val="28"/>
        </w:rPr>
        <w:t>р</w:t>
      </w:r>
      <w:r w:rsidRPr="006449C2">
        <w:rPr>
          <w:rFonts w:ascii="Times New Roman" w:hAnsi="Times New Roman"/>
          <w:sz w:val="28"/>
          <w:szCs w:val="28"/>
        </w:rPr>
        <w:lastRenderedPageBreak/>
        <w:t>гии</w:t>
      </w:r>
      <w:r w:rsidRPr="006449C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6449C2">
        <w:rPr>
          <w:rFonts w:ascii="Times New Roman" w:hAnsi="Times New Roman"/>
          <w:sz w:val="28"/>
          <w:szCs w:val="28"/>
        </w:rPr>
        <w:t>не наблюдалось.</w:t>
      </w:r>
    </w:p>
    <w:p w:rsidR="00CD767B" w:rsidRPr="00E6563D" w:rsidRDefault="00CD767B" w:rsidP="00FB55EE">
      <w:pPr>
        <w:pStyle w:val="e"/>
        <w:keepLines w:val="0"/>
        <w:spacing w:before="0"/>
        <w:ind w:right="-115"/>
      </w:pPr>
    </w:p>
    <w:p w:rsidR="00BF04A3" w:rsidRPr="00ED42A6" w:rsidRDefault="00BF04A3" w:rsidP="00FB55EE">
      <w:pPr>
        <w:pStyle w:val="TableParagraph"/>
        <w:kinsoku w:val="0"/>
        <w:overflowPunct w:val="0"/>
        <w:ind w:right="-115"/>
        <w:jc w:val="center"/>
        <w:rPr>
          <w:sz w:val="9"/>
          <w:szCs w:val="9"/>
        </w:rPr>
      </w:pPr>
      <w:r w:rsidRPr="00E6563D">
        <w:rPr>
          <w:spacing w:val="7"/>
          <w:w w:val="95"/>
          <w:position w:val="6"/>
          <w:sz w:val="22"/>
          <w:szCs w:val="22"/>
        </w:rPr>
        <w:t>Р</w:t>
      </w:r>
      <w:r w:rsidRPr="00E6563D">
        <w:rPr>
          <w:w w:val="95"/>
          <w:sz w:val="13"/>
          <w:szCs w:val="13"/>
        </w:rPr>
        <w:t>п</w:t>
      </w:r>
      <w:r w:rsidRPr="00E6563D">
        <w:rPr>
          <w:spacing w:val="-1"/>
          <w:w w:val="95"/>
          <w:sz w:val="13"/>
          <w:szCs w:val="13"/>
        </w:rPr>
        <w:t xml:space="preserve"> </w:t>
      </w:r>
      <w:proofErr w:type="gramStart"/>
      <w:r w:rsidRPr="00E6563D">
        <w:rPr>
          <w:spacing w:val="-2"/>
          <w:w w:val="95"/>
          <w:sz w:val="13"/>
          <w:szCs w:val="13"/>
        </w:rPr>
        <w:t>и</w:t>
      </w:r>
      <w:r w:rsidRPr="00E6563D">
        <w:rPr>
          <w:spacing w:val="-1"/>
          <w:w w:val="95"/>
          <w:sz w:val="13"/>
          <w:szCs w:val="13"/>
        </w:rPr>
        <w:t>с</w:t>
      </w:r>
      <w:r w:rsidRPr="00E6563D">
        <w:rPr>
          <w:w w:val="95"/>
          <w:sz w:val="13"/>
          <w:szCs w:val="13"/>
        </w:rPr>
        <w:t>т</w:t>
      </w:r>
      <w:proofErr w:type="gramEnd"/>
      <w:r w:rsidRPr="00E6563D">
        <w:rPr>
          <w:w w:val="95"/>
          <w:sz w:val="13"/>
          <w:szCs w:val="13"/>
        </w:rPr>
        <w:t xml:space="preserve"> от </w:t>
      </w:r>
      <w:r w:rsidRPr="00E6563D">
        <w:rPr>
          <w:spacing w:val="7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 xml:space="preserve">n   </w:t>
      </w:r>
      <w:r w:rsidRPr="00E6563D">
        <w:rPr>
          <w:spacing w:val="5"/>
          <w:w w:val="95"/>
          <w:position w:val="-3"/>
          <w:sz w:val="9"/>
          <w:szCs w:val="9"/>
        </w:rPr>
        <w:t xml:space="preserve"> </w:t>
      </w:r>
      <w:r w:rsidRPr="00E6563D">
        <w:rPr>
          <w:rFonts w:ascii="Arial" w:hAnsi="Arial" w:cs="Arial"/>
          <w:w w:val="95"/>
          <w:position w:val="6"/>
          <w:sz w:val="22"/>
          <w:szCs w:val="22"/>
        </w:rPr>
        <w:t>=</w:t>
      </w:r>
      <w:r w:rsidRPr="00E6563D">
        <w:rPr>
          <w:rFonts w:ascii="Arial" w:hAnsi="Arial" w:cs="Arial"/>
          <w:spacing w:val="-15"/>
          <w:w w:val="95"/>
          <w:position w:val="6"/>
          <w:sz w:val="22"/>
          <w:szCs w:val="22"/>
        </w:rPr>
        <w:t xml:space="preserve"> </w:t>
      </w:r>
      <w:r w:rsidRPr="00E6563D">
        <w:rPr>
          <w:rFonts w:ascii="Arial" w:hAnsi="Arial" w:cs="Arial"/>
          <w:spacing w:val="39"/>
          <w:w w:val="95"/>
          <w:position w:val="3"/>
          <w:sz w:val="36"/>
          <w:szCs w:val="36"/>
        </w:rPr>
        <w:t>(</w:t>
      </w:r>
      <w:r w:rsidRPr="00E6563D">
        <w:rPr>
          <w:spacing w:val="8"/>
          <w:w w:val="95"/>
          <w:position w:val="6"/>
          <w:sz w:val="22"/>
          <w:szCs w:val="22"/>
        </w:rPr>
        <w:t>N</w:t>
      </w:r>
      <w:r w:rsidRPr="00E6563D">
        <w:rPr>
          <w:w w:val="95"/>
          <w:sz w:val="13"/>
          <w:szCs w:val="13"/>
        </w:rPr>
        <w:t>п</w:t>
      </w:r>
      <w:r w:rsidRPr="00E6563D">
        <w:rPr>
          <w:spacing w:val="-1"/>
          <w:w w:val="95"/>
          <w:sz w:val="13"/>
          <w:szCs w:val="13"/>
        </w:rPr>
        <w:t xml:space="preserve"> </w:t>
      </w:r>
      <w:r w:rsidRPr="00E6563D">
        <w:rPr>
          <w:spacing w:val="-2"/>
          <w:w w:val="95"/>
          <w:sz w:val="13"/>
          <w:szCs w:val="13"/>
        </w:rPr>
        <w:t>и</w:t>
      </w:r>
      <w:r w:rsidRPr="00E6563D">
        <w:rPr>
          <w:spacing w:val="-1"/>
          <w:w w:val="95"/>
          <w:sz w:val="13"/>
          <w:szCs w:val="13"/>
        </w:rPr>
        <w:t>с</w:t>
      </w:r>
      <w:r w:rsidRPr="00E6563D">
        <w:rPr>
          <w:w w:val="95"/>
          <w:sz w:val="13"/>
          <w:szCs w:val="13"/>
        </w:rPr>
        <w:t>т от</w:t>
      </w:r>
      <w:r w:rsidRPr="00E6563D">
        <w:rPr>
          <w:spacing w:val="29"/>
          <w:w w:val="95"/>
          <w:sz w:val="13"/>
          <w:szCs w:val="13"/>
        </w:rPr>
        <w:t xml:space="preserve"> </w:t>
      </w:r>
      <w:r w:rsidRPr="00E6563D">
        <w:rPr>
          <w:spacing w:val="6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>0</w:t>
      </w:r>
      <w:r w:rsidRPr="00E6563D">
        <w:rPr>
          <w:spacing w:val="6"/>
          <w:w w:val="95"/>
          <w:position w:val="-3"/>
          <w:sz w:val="9"/>
          <w:szCs w:val="9"/>
        </w:rPr>
        <w:t xml:space="preserve"> </w:t>
      </w:r>
      <w:r w:rsidRPr="00E6563D">
        <w:rPr>
          <w:rFonts w:ascii="Arial" w:hAnsi="Arial" w:cs="Arial"/>
          <w:w w:val="95"/>
          <w:sz w:val="13"/>
          <w:szCs w:val="13"/>
        </w:rPr>
        <w:t>−</w:t>
      </w:r>
      <w:r w:rsidRPr="00E6563D">
        <w:rPr>
          <w:rFonts w:ascii="Arial" w:hAnsi="Arial" w:cs="Arial"/>
          <w:spacing w:val="-14"/>
          <w:w w:val="95"/>
          <w:sz w:val="13"/>
          <w:szCs w:val="13"/>
        </w:rPr>
        <w:t xml:space="preserve"> </w:t>
      </w:r>
      <w:r w:rsidRPr="00E6563D">
        <w:rPr>
          <w:w w:val="95"/>
          <w:sz w:val="13"/>
          <w:szCs w:val="13"/>
        </w:rPr>
        <w:t>1</w:t>
      </w:r>
      <w:r w:rsidRPr="00E6563D">
        <w:rPr>
          <w:spacing w:val="28"/>
          <w:w w:val="95"/>
          <w:sz w:val="13"/>
          <w:szCs w:val="13"/>
        </w:rPr>
        <w:t xml:space="preserve"> </w:t>
      </w:r>
      <w:r w:rsidRPr="00E6563D">
        <w:rPr>
          <w:w w:val="95"/>
          <w:position w:val="6"/>
          <w:sz w:val="22"/>
          <w:szCs w:val="22"/>
        </w:rPr>
        <w:t>/</w:t>
      </w:r>
      <w:r w:rsidRPr="00E6563D">
        <w:rPr>
          <w:spacing w:val="3"/>
          <w:w w:val="95"/>
          <w:position w:val="6"/>
          <w:sz w:val="22"/>
          <w:szCs w:val="22"/>
        </w:rPr>
        <w:t xml:space="preserve"> </w:t>
      </w:r>
      <w:r w:rsidRPr="00E6563D">
        <w:rPr>
          <w:spacing w:val="13"/>
          <w:w w:val="95"/>
          <w:position w:val="6"/>
          <w:sz w:val="22"/>
          <w:szCs w:val="22"/>
        </w:rPr>
        <w:t>M</w:t>
      </w:r>
      <w:r w:rsidRPr="00E6563D">
        <w:rPr>
          <w:spacing w:val="6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>0</w:t>
      </w:r>
      <w:r w:rsidRPr="00E6563D">
        <w:rPr>
          <w:spacing w:val="5"/>
          <w:w w:val="95"/>
          <w:position w:val="-3"/>
          <w:sz w:val="9"/>
          <w:szCs w:val="9"/>
        </w:rPr>
        <w:t xml:space="preserve"> </w:t>
      </w:r>
      <w:r w:rsidRPr="00E6563D">
        <w:rPr>
          <w:rFonts w:ascii="Arial" w:hAnsi="Arial" w:cs="Arial"/>
          <w:w w:val="95"/>
          <w:sz w:val="13"/>
          <w:szCs w:val="13"/>
        </w:rPr>
        <w:t>−</w:t>
      </w:r>
      <w:r w:rsidRPr="00E6563D">
        <w:rPr>
          <w:rFonts w:ascii="Arial" w:hAnsi="Arial" w:cs="Arial"/>
          <w:spacing w:val="-13"/>
          <w:w w:val="95"/>
          <w:sz w:val="13"/>
          <w:szCs w:val="13"/>
        </w:rPr>
        <w:t xml:space="preserve"> </w:t>
      </w:r>
      <w:r w:rsidRPr="00E6563D">
        <w:rPr>
          <w:w w:val="95"/>
          <w:sz w:val="13"/>
          <w:szCs w:val="13"/>
        </w:rPr>
        <w:t>1</w:t>
      </w:r>
      <w:r w:rsidRPr="00E6563D">
        <w:rPr>
          <w:spacing w:val="-5"/>
          <w:w w:val="95"/>
          <w:sz w:val="13"/>
          <w:szCs w:val="13"/>
        </w:rPr>
        <w:t xml:space="preserve"> </w:t>
      </w:r>
      <w:r w:rsidRPr="00E6563D">
        <w:rPr>
          <w:rFonts w:ascii="Arial" w:hAnsi="Arial" w:cs="Arial"/>
          <w:w w:val="85"/>
          <w:position w:val="3"/>
          <w:sz w:val="36"/>
          <w:szCs w:val="36"/>
        </w:rPr>
        <w:t>)</w:t>
      </w:r>
      <w:r w:rsidRPr="00E6563D">
        <w:rPr>
          <w:rFonts w:ascii="Arial" w:hAnsi="Arial" w:cs="Arial"/>
          <w:spacing w:val="31"/>
          <w:w w:val="85"/>
          <w:position w:val="3"/>
          <w:sz w:val="36"/>
          <w:szCs w:val="36"/>
        </w:rPr>
        <w:t xml:space="preserve"> </w:t>
      </w:r>
      <w:r w:rsidRPr="00E6563D">
        <w:rPr>
          <w:rFonts w:ascii="Arial" w:hAnsi="Arial" w:cs="Arial"/>
          <w:w w:val="95"/>
          <w:position w:val="6"/>
          <w:sz w:val="22"/>
          <w:szCs w:val="22"/>
        </w:rPr>
        <w:t xml:space="preserve">× </w:t>
      </w:r>
      <w:r w:rsidRPr="00E6563D">
        <w:rPr>
          <w:rFonts w:ascii="Arial" w:hAnsi="Arial" w:cs="Arial"/>
          <w:spacing w:val="1"/>
          <w:w w:val="95"/>
          <w:position w:val="6"/>
          <w:sz w:val="22"/>
          <w:szCs w:val="22"/>
        </w:rPr>
        <w:t xml:space="preserve"> </w:t>
      </w:r>
      <w:r w:rsidRPr="00E6563D">
        <w:rPr>
          <w:rFonts w:ascii="Arial" w:hAnsi="Arial" w:cs="Arial"/>
          <w:spacing w:val="28"/>
          <w:w w:val="95"/>
          <w:position w:val="3"/>
          <w:sz w:val="36"/>
          <w:szCs w:val="36"/>
        </w:rPr>
        <w:t>(</w:t>
      </w:r>
      <w:r w:rsidRPr="00E6563D">
        <w:rPr>
          <w:spacing w:val="13"/>
          <w:w w:val="95"/>
          <w:position w:val="6"/>
          <w:sz w:val="22"/>
          <w:szCs w:val="22"/>
        </w:rPr>
        <w:t>M</w:t>
      </w:r>
      <w:r w:rsidRPr="00E6563D">
        <w:rPr>
          <w:spacing w:val="7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 xml:space="preserve">n  </w:t>
      </w:r>
      <w:r w:rsidRPr="00E6563D">
        <w:rPr>
          <w:spacing w:val="14"/>
          <w:w w:val="95"/>
          <w:position w:val="-3"/>
          <w:sz w:val="9"/>
          <w:szCs w:val="9"/>
        </w:rPr>
        <w:t xml:space="preserve"> </w:t>
      </w:r>
      <w:r w:rsidRPr="00E6563D">
        <w:rPr>
          <w:rFonts w:ascii="Arial" w:hAnsi="Arial" w:cs="Arial"/>
          <w:w w:val="95"/>
          <w:position w:val="6"/>
          <w:sz w:val="22"/>
          <w:szCs w:val="22"/>
        </w:rPr>
        <w:t>−</w:t>
      </w:r>
      <w:r w:rsidRPr="00E6563D">
        <w:rPr>
          <w:rFonts w:ascii="Arial" w:hAnsi="Arial" w:cs="Arial"/>
          <w:spacing w:val="-24"/>
          <w:w w:val="95"/>
          <w:position w:val="6"/>
          <w:sz w:val="22"/>
          <w:szCs w:val="22"/>
        </w:rPr>
        <w:t xml:space="preserve"> </w:t>
      </w:r>
      <w:r w:rsidRPr="00E6563D">
        <w:rPr>
          <w:rFonts w:ascii="Arial" w:hAnsi="Arial" w:cs="Arial"/>
          <w:w w:val="95"/>
          <w:position w:val="1"/>
          <w:sz w:val="33"/>
          <w:szCs w:val="33"/>
        </w:rPr>
        <w:t>∑</w:t>
      </w:r>
      <w:r w:rsidRPr="00E6563D">
        <w:rPr>
          <w:rFonts w:ascii="Arial" w:hAnsi="Arial" w:cs="Arial"/>
          <w:spacing w:val="-59"/>
          <w:w w:val="95"/>
          <w:position w:val="1"/>
          <w:sz w:val="33"/>
          <w:szCs w:val="33"/>
        </w:rPr>
        <w:t xml:space="preserve"> </w:t>
      </w:r>
      <w:r w:rsidRPr="00E6563D">
        <w:rPr>
          <w:spacing w:val="11"/>
          <w:w w:val="95"/>
          <w:position w:val="6"/>
          <w:sz w:val="22"/>
          <w:szCs w:val="22"/>
        </w:rPr>
        <w:t>M</w:t>
      </w:r>
      <w:r w:rsidRPr="00E6563D">
        <w:rPr>
          <w:spacing w:val="-2"/>
          <w:w w:val="95"/>
          <w:sz w:val="13"/>
          <w:szCs w:val="13"/>
        </w:rPr>
        <w:t>з</w:t>
      </w:r>
      <w:r w:rsidRPr="00E6563D">
        <w:rPr>
          <w:spacing w:val="-1"/>
          <w:w w:val="95"/>
          <w:sz w:val="13"/>
          <w:szCs w:val="13"/>
        </w:rPr>
        <w:t>а</w:t>
      </w:r>
      <w:r w:rsidRPr="00E6563D">
        <w:rPr>
          <w:w w:val="95"/>
          <w:sz w:val="13"/>
          <w:szCs w:val="13"/>
        </w:rPr>
        <w:t>м</w:t>
      </w:r>
      <w:r w:rsidRPr="00E6563D">
        <w:rPr>
          <w:spacing w:val="-14"/>
          <w:w w:val="95"/>
          <w:sz w:val="13"/>
          <w:szCs w:val="13"/>
        </w:rPr>
        <w:t xml:space="preserve"> </w:t>
      </w:r>
      <w:r w:rsidRPr="00E6563D">
        <w:rPr>
          <w:spacing w:val="15"/>
          <w:w w:val="95"/>
          <w:position w:val="6"/>
          <w:sz w:val="22"/>
          <w:szCs w:val="22"/>
        </w:rPr>
        <w:t>t</w:t>
      </w:r>
      <w:r w:rsidRPr="00E6563D">
        <w:rPr>
          <w:w w:val="95"/>
          <w:sz w:val="13"/>
          <w:szCs w:val="13"/>
        </w:rPr>
        <w:t>n</w:t>
      </w:r>
      <w:r w:rsidRPr="00E6563D">
        <w:rPr>
          <w:spacing w:val="11"/>
          <w:w w:val="95"/>
          <w:sz w:val="13"/>
          <w:szCs w:val="13"/>
        </w:rPr>
        <w:t xml:space="preserve"> </w:t>
      </w:r>
      <w:r w:rsidRPr="00E6563D">
        <w:rPr>
          <w:rFonts w:ascii="Arial" w:hAnsi="Arial" w:cs="Arial"/>
          <w:spacing w:val="43"/>
          <w:w w:val="85"/>
          <w:position w:val="3"/>
          <w:sz w:val="36"/>
          <w:szCs w:val="36"/>
        </w:rPr>
        <w:t>)</w:t>
      </w:r>
      <w:r w:rsidRPr="00E6563D">
        <w:rPr>
          <w:w w:val="85"/>
          <w:position w:val="6"/>
          <w:sz w:val="22"/>
          <w:szCs w:val="22"/>
        </w:rPr>
        <w:t>/</w:t>
      </w:r>
      <w:r w:rsidRPr="00E6563D">
        <w:rPr>
          <w:spacing w:val="-9"/>
          <w:w w:val="85"/>
          <w:position w:val="6"/>
          <w:sz w:val="22"/>
          <w:szCs w:val="22"/>
        </w:rPr>
        <w:t xml:space="preserve"> </w:t>
      </w:r>
      <w:r w:rsidRPr="00E6563D">
        <w:rPr>
          <w:spacing w:val="13"/>
          <w:w w:val="95"/>
          <w:position w:val="6"/>
          <w:sz w:val="22"/>
          <w:szCs w:val="22"/>
        </w:rPr>
        <w:t>M</w:t>
      </w:r>
      <w:r w:rsidRPr="00E6563D">
        <w:rPr>
          <w:spacing w:val="7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>n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28"/>
          <w:szCs w:val="28"/>
        </w:rPr>
      </w:pP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е: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8"/>
          <w:szCs w:val="18"/>
        </w:rPr>
      </w:pPr>
    </w:p>
    <w:p w:rsidR="00BF04A3" w:rsidRPr="00E6563D" w:rsidRDefault="00BF04A3" w:rsidP="00FB55EE">
      <w:pPr>
        <w:pStyle w:val="TableParagraph"/>
        <w:kinsoku w:val="0"/>
        <w:overflowPunct w:val="0"/>
        <w:ind w:left="-142" w:right="-115" w:firstLine="567"/>
        <w:jc w:val="both"/>
        <w:rPr>
          <w:sz w:val="28"/>
          <w:szCs w:val="28"/>
        </w:rPr>
      </w:pPr>
      <w:r w:rsidRPr="00E6563D">
        <w:rPr>
          <w:spacing w:val="11"/>
          <w:position w:val="3"/>
          <w:sz w:val="28"/>
          <w:szCs w:val="28"/>
        </w:rPr>
        <w:t>N</w:t>
      </w:r>
      <w:r w:rsidRPr="00E6563D">
        <w:rPr>
          <w:position w:val="-5"/>
          <w:sz w:val="16"/>
          <w:szCs w:val="16"/>
        </w:rPr>
        <w:t>п</w:t>
      </w:r>
      <w:r w:rsidRPr="00E6563D">
        <w:rPr>
          <w:spacing w:val="-6"/>
          <w:position w:val="-5"/>
          <w:sz w:val="16"/>
          <w:szCs w:val="16"/>
        </w:rPr>
        <w:t xml:space="preserve"> </w:t>
      </w:r>
      <w:proofErr w:type="gramStart"/>
      <w:r w:rsidRPr="00E6563D">
        <w:rPr>
          <w:spacing w:val="-3"/>
          <w:position w:val="-5"/>
          <w:sz w:val="16"/>
          <w:szCs w:val="16"/>
        </w:rPr>
        <w:t>ис</w:t>
      </w:r>
      <w:r w:rsidRPr="00E6563D">
        <w:rPr>
          <w:position w:val="-5"/>
          <w:sz w:val="16"/>
          <w:szCs w:val="16"/>
        </w:rPr>
        <w:t>т</w:t>
      </w:r>
      <w:proofErr w:type="gramEnd"/>
      <w:r w:rsidRPr="00E6563D">
        <w:rPr>
          <w:spacing w:val="-3"/>
          <w:position w:val="-5"/>
          <w:sz w:val="16"/>
          <w:szCs w:val="16"/>
        </w:rPr>
        <w:t xml:space="preserve"> </w:t>
      </w:r>
      <w:r w:rsidR="006A0BC6" w:rsidRPr="00E6563D">
        <w:rPr>
          <w:position w:val="-5"/>
          <w:sz w:val="16"/>
          <w:szCs w:val="16"/>
        </w:rPr>
        <w:t xml:space="preserve">от </w:t>
      </w:r>
      <w:r w:rsidR="006A0BC6" w:rsidRPr="00E6563D">
        <w:rPr>
          <w:spacing w:val="9"/>
          <w:position w:val="-5"/>
          <w:sz w:val="16"/>
          <w:szCs w:val="16"/>
        </w:rPr>
        <w:t>t</w:t>
      </w:r>
      <w:r w:rsidR="006A0BC6" w:rsidRPr="00E6563D">
        <w:rPr>
          <w:position w:val="-5"/>
          <w:sz w:val="16"/>
          <w:szCs w:val="16"/>
        </w:rPr>
        <w:t xml:space="preserve"> </w:t>
      </w:r>
      <w:r w:rsidR="006A0BC6" w:rsidRPr="00E6563D">
        <w:rPr>
          <w:spacing w:val="14"/>
          <w:position w:val="-5"/>
          <w:sz w:val="16"/>
          <w:szCs w:val="16"/>
        </w:rPr>
        <w:t>−</w:t>
      </w:r>
      <w:r w:rsidRPr="00E6563D">
        <w:rPr>
          <w:rFonts w:ascii="Arial" w:hAnsi="Arial" w:cs="Arial"/>
          <w:spacing w:val="-20"/>
          <w:position w:val="-5"/>
          <w:sz w:val="16"/>
          <w:szCs w:val="16"/>
        </w:rPr>
        <w:t xml:space="preserve"> </w:t>
      </w:r>
      <w:r w:rsidRPr="00E6563D">
        <w:rPr>
          <w:position w:val="-5"/>
          <w:sz w:val="16"/>
          <w:szCs w:val="16"/>
        </w:rPr>
        <w:t xml:space="preserve">1  </w:t>
      </w:r>
      <w:r w:rsidRPr="00E6563D">
        <w:rPr>
          <w:spacing w:val="32"/>
          <w:position w:val="-5"/>
          <w:sz w:val="16"/>
          <w:szCs w:val="16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43"/>
          <w:sz w:val="28"/>
          <w:szCs w:val="28"/>
        </w:rPr>
        <w:t xml:space="preserve"> </w:t>
      </w:r>
      <w:r w:rsidRPr="00E6563D">
        <w:rPr>
          <w:sz w:val="28"/>
          <w:szCs w:val="28"/>
        </w:rPr>
        <w:t>фак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ес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е</w:t>
      </w:r>
      <w:r w:rsidRPr="00E6563D">
        <w:rPr>
          <w:spacing w:val="42"/>
          <w:sz w:val="28"/>
          <w:szCs w:val="28"/>
        </w:rPr>
        <w:t xml:space="preserve"> 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чес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о</w:t>
      </w:r>
      <w:r w:rsidRPr="00E6563D">
        <w:rPr>
          <w:spacing w:val="44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3"/>
          <w:sz w:val="28"/>
          <w:szCs w:val="28"/>
        </w:rPr>
        <w:t>щ</w:t>
      </w:r>
      <w:r w:rsidRPr="00E6563D">
        <w:rPr>
          <w:sz w:val="28"/>
          <w:szCs w:val="28"/>
        </w:rPr>
        <w:t>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й</w:t>
      </w:r>
      <w:r w:rsidRPr="00E6563D">
        <w:rPr>
          <w:spacing w:val="44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>а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и</w:t>
      </w:r>
      <w:r w:rsidRPr="00E6563D">
        <w:rPr>
          <w:spacing w:val="44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44"/>
          <w:sz w:val="28"/>
          <w:szCs w:val="28"/>
        </w:rPr>
        <w:t xml:space="preserve"> </w:t>
      </w:r>
      <w:r w:rsidR="000B120D" w:rsidRPr="00E6563D">
        <w:rPr>
          <w:spacing w:val="-1"/>
          <w:sz w:val="28"/>
          <w:szCs w:val="28"/>
        </w:rPr>
        <w:t>э</w:t>
      </w:r>
      <w:r w:rsidR="000B120D" w:rsidRPr="00E6563D">
        <w:rPr>
          <w:spacing w:val="1"/>
          <w:sz w:val="28"/>
          <w:szCs w:val="28"/>
        </w:rPr>
        <w:t>н</w:t>
      </w:r>
      <w:r w:rsidR="000B120D" w:rsidRPr="00E6563D">
        <w:rPr>
          <w:spacing w:val="-3"/>
          <w:sz w:val="28"/>
          <w:szCs w:val="28"/>
        </w:rPr>
        <w:t>е</w:t>
      </w:r>
      <w:r w:rsidR="000B120D" w:rsidRPr="00E6563D">
        <w:rPr>
          <w:spacing w:val="1"/>
          <w:sz w:val="28"/>
          <w:szCs w:val="28"/>
        </w:rPr>
        <w:t>рг</w:t>
      </w:r>
      <w:r w:rsidR="000B120D" w:rsidRPr="00E6563D">
        <w:rPr>
          <w:sz w:val="28"/>
          <w:szCs w:val="28"/>
        </w:rPr>
        <w:t>ии</w:t>
      </w:r>
      <w:r w:rsidRPr="00E6563D">
        <w:rPr>
          <w:sz w:val="28"/>
          <w:szCs w:val="28"/>
        </w:rPr>
        <w:t>,</w:t>
      </w:r>
      <w:r w:rsidRPr="00E6563D">
        <w:rPr>
          <w:spacing w:val="8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но</w:t>
      </w:r>
      <w:r w:rsidRPr="00E6563D">
        <w:rPr>
          <w:sz w:val="28"/>
          <w:szCs w:val="28"/>
        </w:rPr>
        <w:t>й</w:t>
      </w:r>
      <w:r w:rsidRPr="00E6563D">
        <w:rPr>
          <w:spacing w:val="12"/>
          <w:sz w:val="28"/>
          <w:szCs w:val="28"/>
        </w:rPr>
        <w:t xml:space="preserve"> </w:t>
      </w:r>
      <w:r w:rsidRPr="00E6563D">
        <w:rPr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х</w:t>
      </w:r>
      <w:r w:rsidRPr="00E6563D">
        <w:rPr>
          <w:spacing w:val="12"/>
          <w:sz w:val="28"/>
          <w:szCs w:val="28"/>
        </w:rPr>
        <w:t xml:space="preserve"> </w:t>
      </w:r>
      <w:r w:rsidRPr="00E6563D">
        <w:rPr>
          <w:sz w:val="28"/>
          <w:szCs w:val="28"/>
        </w:rPr>
        <w:t>я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ись</w:t>
      </w:r>
      <w:r w:rsidRPr="00E6563D">
        <w:rPr>
          <w:spacing w:val="10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чес</w:t>
      </w:r>
      <w:r w:rsidRPr="00E6563D">
        <w:rPr>
          <w:spacing w:val="-3"/>
          <w:sz w:val="28"/>
          <w:szCs w:val="28"/>
        </w:rPr>
        <w:t>к</w:t>
      </w:r>
      <w:r w:rsidRPr="00E6563D">
        <w:rPr>
          <w:sz w:val="28"/>
          <w:szCs w:val="28"/>
        </w:rPr>
        <w:t>ие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ш</w:t>
      </w:r>
      <w:r w:rsidRPr="00E6563D">
        <w:rPr>
          <w:sz w:val="28"/>
          <w:szCs w:val="28"/>
        </w:rPr>
        <w:t>ения</w:t>
      </w:r>
      <w:r w:rsidRPr="00E6563D">
        <w:rPr>
          <w:spacing w:val="12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а</w:t>
      </w:r>
      <w:r w:rsidRPr="00E6563D">
        <w:rPr>
          <w:spacing w:val="11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к</w:t>
      </w:r>
      <w:r w:rsidRPr="00E6563D">
        <w:rPr>
          <w:spacing w:val="-3"/>
          <w:sz w:val="28"/>
          <w:szCs w:val="28"/>
        </w:rPr>
        <w:t>а</w:t>
      </w:r>
      <w:r w:rsidRPr="00E6563D">
        <w:rPr>
          <w:sz w:val="28"/>
          <w:szCs w:val="28"/>
        </w:rPr>
        <w:t>х</w:t>
      </w:r>
      <w:r w:rsidRPr="00E6563D">
        <w:rPr>
          <w:spacing w:val="12"/>
          <w:sz w:val="28"/>
          <w:szCs w:val="28"/>
        </w:rPr>
        <w:t xml:space="preserve"> </w:t>
      </w:r>
      <w:r w:rsidR="00C53891" w:rsidRPr="00E6563D">
        <w:rPr>
          <w:spacing w:val="-1"/>
          <w:sz w:val="28"/>
          <w:szCs w:val="28"/>
        </w:rPr>
        <w:t>те</w:t>
      </w:r>
      <w:r w:rsidR="00C53891" w:rsidRPr="00E6563D">
        <w:rPr>
          <w:sz w:val="28"/>
          <w:szCs w:val="28"/>
        </w:rPr>
        <w:t>пловой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и,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,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>ш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ий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>у</w:t>
      </w:r>
      <w:r w:rsidRPr="00E6563D">
        <w:rPr>
          <w:spacing w:val="32"/>
          <w:sz w:val="28"/>
          <w:szCs w:val="28"/>
        </w:rPr>
        <w:t xml:space="preserve"> </w:t>
      </w:r>
      <w:r w:rsidRPr="00E6563D">
        <w:rPr>
          <w:sz w:val="28"/>
          <w:szCs w:val="28"/>
        </w:rPr>
        <w:t>нача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а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4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ии</w:t>
      </w:r>
      <w:r w:rsidRPr="00E6563D">
        <w:rPr>
          <w:spacing w:val="34"/>
          <w:sz w:val="28"/>
          <w:szCs w:val="28"/>
        </w:rPr>
        <w:t xml:space="preserve"> </w:t>
      </w:r>
      <w:r w:rsidR="006A0BC6" w:rsidRPr="00E6563D">
        <w:rPr>
          <w:sz w:val="28"/>
          <w:szCs w:val="28"/>
        </w:rPr>
        <w:t>ин</w:t>
      </w:r>
      <w:r w:rsidR="006A0BC6" w:rsidRPr="00E6563D">
        <w:rPr>
          <w:spacing w:val="-1"/>
          <w:sz w:val="28"/>
          <w:szCs w:val="28"/>
        </w:rPr>
        <w:t>в</w:t>
      </w:r>
      <w:r w:rsidR="006A0BC6" w:rsidRPr="00E6563D">
        <w:rPr>
          <w:spacing w:val="-3"/>
          <w:sz w:val="28"/>
          <w:szCs w:val="28"/>
        </w:rPr>
        <w:t>е</w:t>
      </w:r>
      <w:r w:rsidR="006A0BC6" w:rsidRPr="00E6563D">
        <w:rPr>
          <w:sz w:val="28"/>
          <w:szCs w:val="28"/>
        </w:rPr>
        <w:t>с</w:t>
      </w:r>
      <w:r w:rsidR="006A0BC6" w:rsidRPr="00E6563D">
        <w:rPr>
          <w:spacing w:val="-1"/>
          <w:sz w:val="28"/>
          <w:szCs w:val="28"/>
        </w:rPr>
        <w:t>т</w:t>
      </w:r>
      <w:r w:rsidR="006A0BC6" w:rsidRPr="00E6563D">
        <w:rPr>
          <w:spacing w:val="-2"/>
          <w:sz w:val="28"/>
          <w:szCs w:val="28"/>
        </w:rPr>
        <w:t>и</w:t>
      </w:r>
      <w:r w:rsidR="006A0BC6" w:rsidRPr="00E6563D">
        <w:rPr>
          <w:sz w:val="28"/>
          <w:szCs w:val="28"/>
        </w:rPr>
        <w:t>ц</w:t>
      </w:r>
      <w:r w:rsidR="006A0BC6" w:rsidRPr="00E6563D">
        <w:rPr>
          <w:spacing w:val="-2"/>
          <w:sz w:val="28"/>
          <w:szCs w:val="28"/>
        </w:rPr>
        <w:t>и</w:t>
      </w:r>
      <w:r w:rsidR="006A0BC6" w:rsidRPr="00E6563D">
        <w:rPr>
          <w:sz w:val="28"/>
          <w:szCs w:val="28"/>
        </w:rPr>
        <w:t>онной</w:t>
      </w:r>
      <w:r w:rsidRPr="00E6563D">
        <w:rPr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 w:firstLine="567"/>
        <w:jc w:val="both"/>
        <w:rPr>
          <w:sz w:val="28"/>
          <w:szCs w:val="28"/>
        </w:rPr>
      </w:pPr>
      <w:r w:rsidRPr="00E6563D">
        <w:rPr>
          <w:spacing w:val="13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 xml:space="preserve">0  </w:t>
      </w:r>
      <w:r w:rsidRPr="00E6563D">
        <w:rPr>
          <w:spacing w:val="17"/>
          <w:position w:val="-6"/>
          <w:sz w:val="15"/>
          <w:szCs w:val="15"/>
        </w:rPr>
        <w:t xml:space="preserve"> </w:t>
      </w:r>
      <w:r w:rsidRPr="00E6563D">
        <w:rPr>
          <w:sz w:val="28"/>
          <w:szCs w:val="28"/>
        </w:rPr>
        <w:t>- пе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 xml:space="preserve">ый 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д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4"/>
          <w:sz w:val="28"/>
          <w:szCs w:val="28"/>
        </w:rPr>
        <w:t>л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 xml:space="preserve">и 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онн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3"/>
          <w:sz w:val="28"/>
          <w:szCs w:val="28"/>
        </w:rPr>
        <w:t>м</w:t>
      </w:r>
      <w:r w:rsidRPr="00E6563D">
        <w:rPr>
          <w:sz w:val="28"/>
          <w:szCs w:val="28"/>
        </w:rPr>
        <w:t>ы;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6"/>
          <w:szCs w:val="16"/>
        </w:rPr>
      </w:pPr>
    </w:p>
    <w:p w:rsidR="00BF04A3" w:rsidRPr="00E6563D" w:rsidRDefault="00BF04A3" w:rsidP="00FB55EE">
      <w:pPr>
        <w:pStyle w:val="TableParagraph"/>
        <w:kinsoku w:val="0"/>
        <w:overflowPunct w:val="0"/>
        <w:ind w:left="-142" w:right="-115" w:firstLine="568"/>
        <w:jc w:val="both"/>
        <w:rPr>
          <w:sz w:val="28"/>
          <w:szCs w:val="28"/>
        </w:rPr>
      </w:pPr>
      <w:r w:rsidRPr="00E6563D">
        <w:rPr>
          <w:rFonts w:ascii="Arial" w:hAnsi="Arial" w:cs="Arial"/>
          <w:position w:val="-4"/>
          <w:sz w:val="40"/>
          <w:szCs w:val="40"/>
        </w:rPr>
        <w:t>∑</w:t>
      </w:r>
      <w:r w:rsidRPr="00E6563D">
        <w:rPr>
          <w:rFonts w:ascii="Arial" w:hAnsi="Arial" w:cs="Arial"/>
          <w:spacing w:val="-77"/>
          <w:position w:val="-4"/>
          <w:sz w:val="40"/>
          <w:szCs w:val="40"/>
        </w:rPr>
        <w:t xml:space="preserve"> </w:t>
      </w:r>
      <w:proofErr w:type="gramStart"/>
      <w:r w:rsidRPr="00E6563D">
        <w:rPr>
          <w:spacing w:val="14"/>
          <w:position w:val="2"/>
          <w:sz w:val="27"/>
          <w:szCs w:val="27"/>
        </w:rPr>
        <w:t>M</w:t>
      </w:r>
      <w:proofErr w:type="gramEnd"/>
      <w:r w:rsidRPr="00E6563D">
        <w:rPr>
          <w:spacing w:val="-2"/>
          <w:position w:val="-5"/>
          <w:sz w:val="15"/>
          <w:szCs w:val="15"/>
        </w:rPr>
        <w:t>за</w:t>
      </w:r>
      <w:r w:rsidRPr="00E6563D">
        <w:rPr>
          <w:position w:val="-5"/>
          <w:sz w:val="15"/>
          <w:szCs w:val="15"/>
        </w:rPr>
        <w:t>м</w:t>
      </w:r>
      <w:r w:rsidRPr="00E6563D">
        <w:rPr>
          <w:spacing w:val="-17"/>
          <w:position w:val="-5"/>
          <w:sz w:val="15"/>
          <w:szCs w:val="15"/>
        </w:rPr>
        <w:t xml:space="preserve"> </w:t>
      </w:r>
      <w:r w:rsidRPr="00E6563D">
        <w:rPr>
          <w:spacing w:val="19"/>
          <w:position w:val="2"/>
          <w:sz w:val="27"/>
          <w:szCs w:val="27"/>
        </w:rPr>
        <w:t>t</w:t>
      </w:r>
      <w:r w:rsidRPr="00E6563D">
        <w:rPr>
          <w:position w:val="-5"/>
          <w:sz w:val="15"/>
          <w:szCs w:val="15"/>
        </w:rPr>
        <w:t>n</w:t>
      </w:r>
      <w:r w:rsidRPr="00E6563D">
        <w:rPr>
          <w:spacing w:val="5"/>
          <w:position w:val="-5"/>
          <w:sz w:val="15"/>
          <w:szCs w:val="15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39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ная</w:t>
      </w:r>
      <w:r w:rsidRPr="00E6563D">
        <w:rPr>
          <w:spacing w:val="38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щ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39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я</w:t>
      </w:r>
      <w:r w:rsidRPr="00E6563D">
        <w:rPr>
          <w:spacing w:val="-1"/>
          <w:sz w:val="28"/>
          <w:szCs w:val="28"/>
        </w:rPr>
        <w:t>щ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х</w:t>
      </w:r>
      <w:r w:rsidRPr="00E6563D">
        <w:rPr>
          <w:spacing w:val="-3"/>
          <w:sz w:val="28"/>
          <w:szCs w:val="28"/>
        </w:rPr>
        <w:t>с</w:t>
      </w:r>
      <w:r w:rsidRPr="00E6563D">
        <w:rPr>
          <w:sz w:val="28"/>
          <w:szCs w:val="28"/>
        </w:rPr>
        <w:t>я,</w:t>
      </w:r>
      <w:r w:rsidRPr="00E6563D">
        <w:rPr>
          <w:spacing w:val="38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ек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н</w:t>
      </w:r>
      <w:r w:rsidRPr="00E6563D">
        <w:rPr>
          <w:sz w:val="28"/>
          <w:szCs w:val="28"/>
        </w:rPr>
        <w:t>с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1"/>
          <w:sz w:val="28"/>
          <w:szCs w:val="28"/>
        </w:rPr>
        <w:t>ир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м</w:t>
      </w:r>
      <w:r w:rsidRPr="00E6563D">
        <w:rPr>
          <w:sz w:val="28"/>
          <w:szCs w:val="28"/>
        </w:rPr>
        <w:t>ых</w:t>
      </w:r>
      <w:r w:rsidRPr="00E6563D">
        <w:rPr>
          <w:spacing w:val="41"/>
          <w:sz w:val="28"/>
          <w:szCs w:val="28"/>
        </w:rPr>
        <w:t xml:space="preserve"> </w:t>
      </w:r>
      <w:r w:rsidRPr="00E6563D">
        <w:rPr>
          <w:sz w:val="28"/>
          <w:szCs w:val="28"/>
        </w:rPr>
        <w:t>и</w:t>
      </w:r>
      <w:r w:rsidRPr="00E6563D">
        <w:rPr>
          <w:spacing w:val="37"/>
          <w:sz w:val="28"/>
          <w:szCs w:val="28"/>
        </w:rPr>
        <w:t xml:space="preserve"> </w:t>
      </w:r>
      <w:r w:rsidR="006A0BC6" w:rsidRPr="00E6563D">
        <w:rPr>
          <w:spacing w:val="-1"/>
          <w:sz w:val="28"/>
          <w:szCs w:val="28"/>
        </w:rPr>
        <w:t>м</w:t>
      </w:r>
      <w:r w:rsidR="006A0BC6" w:rsidRPr="00E6563D">
        <w:rPr>
          <w:spacing w:val="-2"/>
          <w:sz w:val="28"/>
          <w:szCs w:val="28"/>
        </w:rPr>
        <w:t>о</w:t>
      </w:r>
      <w:r w:rsidR="006A0BC6" w:rsidRPr="00E6563D">
        <w:rPr>
          <w:spacing w:val="1"/>
          <w:sz w:val="28"/>
          <w:szCs w:val="28"/>
        </w:rPr>
        <w:t>д</w:t>
      </w:r>
      <w:r w:rsidR="006A0BC6" w:rsidRPr="00E6563D">
        <w:rPr>
          <w:sz w:val="28"/>
          <w:szCs w:val="28"/>
        </w:rPr>
        <w:t>е</w:t>
      </w:r>
      <w:r w:rsidR="006A0BC6" w:rsidRPr="00E6563D">
        <w:rPr>
          <w:spacing w:val="-2"/>
          <w:sz w:val="28"/>
          <w:szCs w:val="28"/>
        </w:rPr>
        <w:t>рн</w:t>
      </w:r>
      <w:r w:rsidR="006A0BC6" w:rsidRPr="00E6563D">
        <w:rPr>
          <w:spacing w:val="-2"/>
          <w:sz w:val="28"/>
          <w:szCs w:val="28"/>
        </w:rPr>
        <w:t>и</w:t>
      </w:r>
      <w:r w:rsidR="006A0BC6" w:rsidRPr="00E6563D">
        <w:rPr>
          <w:spacing w:val="-2"/>
          <w:sz w:val="28"/>
          <w:szCs w:val="28"/>
        </w:rPr>
        <w:t>зируемых</w:t>
      </w:r>
      <w:r w:rsidRPr="00E6563D">
        <w:rPr>
          <w:spacing w:val="65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ч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в</w:t>
      </w:r>
      <w:r w:rsidRPr="00E6563D">
        <w:rPr>
          <w:spacing w:val="6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65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и,</w:t>
      </w:r>
      <w:r w:rsidRPr="00E6563D">
        <w:rPr>
          <w:spacing w:val="6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д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м</w:t>
      </w:r>
      <w:r w:rsidRPr="00E6563D">
        <w:rPr>
          <w:sz w:val="28"/>
          <w:szCs w:val="28"/>
        </w:rPr>
        <w:t>ых</w:t>
      </w:r>
      <w:r w:rsidRPr="00E6563D">
        <w:rPr>
          <w:spacing w:val="65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63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ксп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ацию</w:t>
      </w:r>
      <w:r w:rsidRPr="00E6563D">
        <w:rPr>
          <w:spacing w:val="65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63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 xml:space="preserve">у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ии</w:t>
      </w:r>
      <w:r w:rsidRPr="00E6563D">
        <w:rPr>
          <w:spacing w:val="-2"/>
          <w:sz w:val="28"/>
          <w:szCs w:val="28"/>
        </w:rPr>
        <w:t xml:space="preserve"> </w:t>
      </w:r>
      <w:r w:rsidRPr="00E6563D">
        <w:rPr>
          <w:sz w:val="28"/>
          <w:szCs w:val="28"/>
        </w:rPr>
        <w:t>ин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-2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3"/>
          <w:sz w:val="28"/>
          <w:szCs w:val="28"/>
        </w:rPr>
        <w:t>м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 w:firstLine="567"/>
        <w:jc w:val="both"/>
        <w:rPr>
          <w:sz w:val="28"/>
          <w:szCs w:val="28"/>
        </w:rPr>
      </w:pPr>
      <w:r w:rsidRPr="00E6563D">
        <w:rPr>
          <w:sz w:val="28"/>
          <w:szCs w:val="28"/>
        </w:rPr>
        <w:t>M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-1"/>
          <w:sz w:val="28"/>
          <w:szCs w:val="28"/>
        </w:rPr>
        <w:t xml:space="preserve"> м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щ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-4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ч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ка</w:t>
      </w:r>
      <w:r w:rsidRPr="00E6563D">
        <w:rPr>
          <w:spacing w:val="-1"/>
          <w:sz w:val="28"/>
          <w:szCs w:val="28"/>
        </w:rPr>
        <w:t xml:space="preserve"> 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-1"/>
          <w:sz w:val="28"/>
          <w:szCs w:val="28"/>
        </w:rPr>
        <w:t>э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и</w:t>
      </w:r>
      <w:r w:rsidRPr="00E6563D">
        <w:rPr>
          <w:sz w:val="28"/>
          <w:szCs w:val="28"/>
        </w:rPr>
        <w:t>,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3"/>
          <w:sz w:val="28"/>
          <w:szCs w:val="28"/>
        </w:rPr>
        <w:t>к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/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ас;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8"/>
          <w:szCs w:val="18"/>
        </w:rPr>
      </w:pPr>
    </w:p>
    <w:p w:rsidR="00BF04A3" w:rsidRPr="00E6563D" w:rsidRDefault="00BF04A3" w:rsidP="00FB55EE">
      <w:pPr>
        <w:pStyle w:val="TableParagraph"/>
        <w:tabs>
          <w:tab w:val="left" w:pos="1343"/>
        </w:tabs>
        <w:kinsoku w:val="0"/>
        <w:overflowPunct w:val="0"/>
        <w:ind w:left="-142" w:right="-115" w:firstLine="709"/>
        <w:jc w:val="both"/>
        <w:rPr>
          <w:sz w:val="28"/>
          <w:szCs w:val="28"/>
        </w:rPr>
      </w:pPr>
      <w:r w:rsidRPr="00E6563D">
        <w:rPr>
          <w:spacing w:val="13"/>
          <w:w w:val="95"/>
          <w:position w:val="6"/>
          <w:sz w:val="22"/>
          <w:szCs w:val="22"/>
        </w:rPr>
        <w:t>M</w:t>
      </w:r>
      <w:r w:rsidRPr="00E6563D">
        <w:rPr>
          <w:spacing w:val="6"/>
          <w:w w:val="95"/>
          <w:sz w:val="13"/>
          <w:szCs w:val="13"/>
        </w:rPr>
        <w:t>t</w:t>
      </w:r>
      <w:r w:rsidRPr="00E6563D">
        <w:rPr>
          <w:w w:val="95"/>
          <w:position w:val="-3"/>
          <w:sz w:val="9"/>
          <w:szCs w:val="9"/>
        </w:rPr>
        <w:t>0</w:t>
      </w:r>
      <w:r w:rsidRPr="00E6563D">
        <w:rPr>
          <w:position w:val="-5"/>
          <w:sz w:val="15"/>
          <w:szCs w:val="15"/>
        </w:rPr>
        <w:tab/>
      </w:r>
      <w:r w:rsidRPr="00E6563D">
        <w:rPr>
          <w:sz w:val="28"/>
          <w:szCs w:val="28"/>
        </w:rPr>
        <w:t>-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б</w:t>
      </w:r>
      <w:r w:rsidRPr="00E6563D">
        <w:rPr>
          <w:spacing w:val="-1"/>
          <w:sz w:val="28"/>
          <w:szCs w:val="28"/>
        </w:rPr>
        <w:t>щ</w:t>
      </w:r>
      <w:r w:rsidRPr="00E6563D">
        <w:rPr>
          <w:spacing w:val="-3"/>
          <w:sz w:val="28"/>
          <w:szCs w:val="28"/>
        </w:rPr>
        <w:t>а</w:t>
      </w:r>
      <w:r w:rsidRPr="00E6563D">
        <w:rPr>
          <w:sz w:val="28"/>
          <w:szCs w:val="28"/>
        </w:rPr>
        <w:t>я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pacing w:val="-3"/>
          <w:sz w:val="28"/>
          <w:szCs w:val="28"/>
        </w:rPr>
        <w:t>м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щ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ь</w:t>
      </w:r>
      <w:r w:rsidRPr="00E6563D">
        <w:rPr>
          <w:spacing w:val="5"/>
          <w:sz w:val="28"/>
          <w:szCs w:val="28"/>
        </w:rPr>
        <w:t xml:space="preserve"> </w:t>
      </w:r>
      <w:r w:rsidRPr="00E6563D">
        <w:rPr>
          <w:sz w:val="28"/>
          <w:szCs w:val="28"/>
        </w:rPr>
        <w:t>ис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ч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в</w:t>
      </w:r>
      <w:r w:rsidRPr="00E6563D">
        <w:rPr>
          <w:spacing w:val="8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10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г</w:t>
      </w:r>
      <w:r w:rsidRPr="00E6563D">
        <w:rPr>
          <w:sz w:val="28"/>
          <w:szCs w:val="28"/>
        </w:rPr>
        <w:t>ии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в</w:t>
      </w:r>
      <w:r w:rsidRPr="00E6563D">
        <w:rPr>
          <w:spacing w:val="8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>у</w:t>
      </w:r>
      <w:r w:rsidRPr="00E6563D">
        <w:rPr>
          <w:spacing w:val="5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ии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и</w:t>
      </w:r>
      <w:r w:rsidRPr="00E6563D">
        <w:rPr>
          <w:sz w:val="28"/>
          <w:szCs w:val="28"/>
        </w:rPr>
        <w:t>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ци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-2"/>
          <w:sz w:val="28"/>
          <w:szCs w:val="28"/>
        </w:rPr>
        <w:t>пр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pacing w:val="-2"/>
          <w:sz w:val="28"/>
          <w:szCs w:val="28"/>
        </w:rPr>
        <w:t>ы;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/>
        <w:jc w:val="both"/>
        <w:rPr>
          <w:sz w:val="17"/>
          <w:szCs w:val="17"/>
        </w:rPr>
      </w:pPr>
    </w:p>
    <w:p w:rsidR="00BF04A3" w:rsidRPr="00E6563D" w:rsidRDefault="00BF04A3" w:rsidP="00FB55EE">
      <w:pPr>
        <w:pStyle w:val="TableParagraph"/>
        <w:kinsoku w:val="0"/>
        <w:overflowPunct w:val="0"/>
        <w:ind w:left="-142" w:right="-115" w:firstLine="709"/>
        <w:jc w:val="both"/>
        <w:rPr>
          <w:sz w:val="28"/>
          <w:szCs w:val="28"/>
        </w:rPr>
      </w:pPr>
      <w:r w:rsidRPr="00E6563D">
        <w:rPr>
          <w:spacing w:val="17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 xml:space="preserve">n  </w:t>
      </w:r>
      <w:r w:rsidRPr="00E6563D">
        <w:rPr>
          <w:spacing w:val="23"/>
          <w:position w:val="-6"/>
          <w:sz w:val="15"/>
          <w:szCs w:val="15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z w:val="28"/>
          <w:szCs w:val="28"/>
        </w:rPr>
        <w:t>с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z w:val="28"/>
          <w:szCs w:val="28"/>
        </w:rPr>
        <w:t>е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ий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д</w:t>
      </w:r>
      <w:r w:rsidRPr="00E6563D">
        <w:rPr>
          <w:spacing w:val="11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з</w:t>
      </w:r>
      <w:r w:rsidRPr="00E6563D">
        <w:rPr>
          <w:spacing w:val="-3"/>
          <w:sz w:val="28"/>
          <w:szCs w:val="28"/>
        </w:rPr>
        <w:t>а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и</w:t>
      </w:r>
      <w:r w:rsidRPr="00E6563D">
        <w:rPr>
          <w:spacing w:val="7"/>
          <w:sz w:val="28"/>
          <w:szCs w:val="28"/>
        </w:rPr>
        <w:t xml:space="preserve"> </w:t>
      </w:r>
      <w:r w:rsidRPr="00E6563D">
        <w:rPr>
          <w:sz w:val="28"/>
          <w:szCs w:val="28"/>
        </w:rPr>
        <w:t>ин</w:t>
      </w:r>
      <w:r w:rsidRPr="00E6563D">
        <w:rPr>
          <w:spacing w:val="-3"/>
          <w:sz w:val="28"/>
          <w:szCs w:val="28"/>
        </w:rPr>
        <w:t>в</w:t>
      </w:r>
      <w:r w:rsidRPr="00E6563D">
        <w:rPr>
          <w:sz w:val="28"/>
          <w:szCs w:val="28"/>
        </w:rPr>
        <w:t>ес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-2"/>
          <w:sz w:val="28"/>
          <w:szCs w:val="28"/>
        </w:rPr>
        <w:t>и</w:t>
      </w:r>
      <w:r w:rsidRPr="00E6563D">
        <w:rPr>
          <w:sz w:val="28"/>
          <w:szCs w:val="28"/>
        </w:rPr>
        <w:t>ц</w:t>
      </w:r>
      <w:r w:rsidRPr="00E6563D">
        <w:rPr>
          <w:spacing w:val="-2"/>
          <w:sz w:val="28"/>
          <w:szCs w:val="28"/>
        </w:rPr>
        <w:t>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8"/>
          <w:sz w:val="28"/>
          <w:szCs w:val="28"/>
        </w:rPr>
        <w:t xml:space="preserve"> </w:t>
      </w:r>
      <w:r w:rsidRPr="00E6563D">
        <w:rPr>
          <w:spacing w:val="-2"/>
          <w:sz w:val="28"/>
          <w:szCs w:val="28"/>
        </w:rPr>
        <w:t>п</w:t>
      </w:r>
      <w:r w:rsidRPr="00E6563D">
        <w:rPr>
          <w:spacing w:val="1"/>
          <w:sz w:val="28"/>
          <w:szCs w:val="28"/>
        </w:rPr>
        <w:t>ро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мм</w:t>
      </w:r>
      <w:r w:rsidRPr="00E6563D">
        <w:rPr>
          <w:sz w:val="28"/>
          <w:szCs w:val="28"/>
        </w:rPr>
        <w:t>ы,</w:t>
      </w:r>
      <w:r w:rsidRPr="00E6563D">
        <w:rPr>
          <w:spacing w:val="6"/>
          <w:sz w:val="28"/>
          <w:szCs w:val="28"/>
        </w:rPr>
        <w:t xml:space="preserve"> </w:t>
      </w:r>
      <w:r w:rsidRPr="00E6563D">
        <w:rPr>
          <w:sz w:val="28"/>
          <w:szCs w:val="28"/>
        </w:rPr>
        <w:t>на</w:t>
      </w:r>
      <w:r w:rsidRPr="00E6563D">
        <w:rPr>
          <w:spacing w:val="9"/>
          <w:sz w:val="28"/>
          <w:szCs w:val="28"/>
        </w:rPr>
        <w:t xml:space="preserve"> 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р</w:t>
      </w:r>
      <w:r w:rsidRPr="00E6563D">
        <w:rPr>
          <w:spacing w:val="-2"/>
          <w:sz w:val="28"/>
          <w:szCs w:val="28"/>
        </w:rPr>
        <w:t>ы</w:t>
      </w:r>
      <w:r w:rsidRPr="00E6563D">
        <w:rPr>
          <w:sz w:val="28"/>
          <w:szCs w:val="28"/>
        </w:rPr>
        <w:t>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4"/>
          <w:sz w:val="28"/>
          <w:szCs w:val="28"/>
        </w:rPr>
        <w:t>у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ана</w:t>
      </w:r>
      <w:r w:rsidRPr="00E6563D">
        <w:rPr>
          <w:spacing w:val="-1"/>
          <w:sz w:val="28"/>
          <w:szCs w:val="28"/>
        </w:rPr>
        <w:t>вл</w:t>
      </w:r>
      <w:r w:rsidRPr="00E6563D">
        <w:rPr>
          <w:sz w:val="28"/>
          <w:szCs w:val="28"/>
        </w:rPr>
        <w:t>и</w:t>
      </w:r>
      <w:r w:rsidRPr="00E6563D">
        <w:rPr>
          <w:spacing w:val="-1"/>
          <w:sz w:val="28"/>
          <w:szCs w:val="28"/>
        </w:rPr>
        <w:t>в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ю</w:t>
      </w:r>
      <w:r w:rsidRPr="00E6563D">
        <w:rPr>
          <w:spacing w:val="-3"/>
          <w:sz w:val="28"/>
          <w:szCs w:val="28"/>
        </w:rPr>
        <w:t>т</w:t>
      </w:r>
      <w:r w:rsidRPr="00E6563D">
        <w:rPr>
          <w:sz w:val="28"/>
          <w:szCs w:val="28"/>
        </w:rPr>
        <w:t>ся</w:t>
      </w:r>
      <w:r w:rsidRPr="00E6563D">
        <w:rPr>
          <w:spacing w:val="35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ка</w:t>
      </w:r>
      <w:r w:rsidRPr="00E6563D">
        <w:rPr>
          <w:spacing w:val="-1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е</w:t>
      </w:r>
      <w:r w:rsidRPr="00E6563D">
        <w:rPr>
          <w:spacing w:val="-4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ж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34"/>
          <w:sz w:val="28"/>
          <w:szCs w:val="28"/>
        </w:rPr>
        <w:t xml:space="preserve"> </w:t>
      </w:r>
      <w:r w:rsidRPr="00E6563D">
        <w:rPr>
          <w:sz w:val="28"/>
          <w:szCs w:val="28"/>
        </w:rPr>
        <w:t>и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ге</w:t>
      </w:r>
      <w:r w:rsidRPr="00E6563D">
        <w:rPr>
          <w:spacing w:val="-3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еск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>й</w:t>
      </w:r>
      <w:r w:rsidRPr="00E6563D">
        <w:rPr>
          <w:spacing w:val="36"/>
          <w:sz w:val="28"/>
          <w:szCs w:val="28"/>
        </w:rPr>
        <w:t xml:space="preserve"> </w:t>
      </w:r>
      <w:r w:rsidRPr="00E6563D">
        <w:rPr>
          <w:spacing w:val="-1"/>
          <w:sz w:val="28"/>
          <w:szCs w:val="28"/>
        </w:rPr>
        <w:t>э</w:t>
      </w:r>
      <w:r w:rsidRPr="00E6563D">
        <w:rPr>
          <w:sz w:val="28"/>
          <w:szCs w:val="28"/>
        </w:rPr>
        <w:t>ф</w:t>
      </w:r>
      <w:r w:rsidRPr="00E6563D">
        <w:rPr>
          <w:spacing w:val="-2"/>
          <w:sz w:val="28"/>
          <w:szCs w:val="28"/>
        </w:rPr>
        <w:t>ф</w:t>
      </w:r>
      <w:r w:rsidRPr="00E6563D">
        <w:rPr>
          <w:sz w:val="28"/>
          <w:szCs w:val="28"/>
        </w:rPr>
        <w:t>ек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в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 xml:space="preserve">и </w:t>
      </w:r>
      <w:r w:rsidRPr="00E6563D">
        <w:rPr>
          <w:spacing w:val="1"/>
          <w:sz w:val="28"/>
          <w:szCs w:val="28"/>
        </w:rPr>
        <w:t>об</w:t>
      </w:r>
      <w:r w:rsidRPr="00E6563D">
        <w:rPr>
          <w:spacing w:val="-2"/>
          <w:sz w:val="28"/>
          <w:szCs w:val="28"/>
        </w:rPr>
        <w:t>ъ</w:t>
      </w:r>
      <w:r w:rsidRPr="00E6563D">
        <w:rPr>
          <w:sz w:val="28"/>
          <w:szCs w:val="28"/>
        </w:rPr>
        <w:t>е</w:t>
      </w:r>
      <w:r w:rsidRPr="00E6563D">
        <w:rPr>
          <w:spacing w:val="-3"/>
          <w:sz w:val="28"/>
          <w:szCs w:val="28"/>
        </w:rPr>
        <w:t>к</w:t>
      </w:r>
      <w:r w:rsidRPr="00E6563D">
        <w:rPr>
          <w:spacing w:val="-1"/>
          <w:sz w:val="28"/>
          <w:szCs w:val="28"/>
        </w:rPr>
        <w:t>т</w:t>
      </w:r>
      <w:r w:rsidRPr="00E6563D">
        <w:rPr>
          <w:spacing w:val="1"/>
          <w:sz w:val="28"/>
          <w:szCs w:val="28"/>
        </w:rPr>
        <w:t>о</w:t>
      </w:r>
      <w:r w:rsidRPr="00E6563D">
        <w:rPr>
          <w:sz w:val="28"/>
          <w:szCs w:val="28"/>
        </w:rPr>
        <w:t>в</w:t>
      </w:r>
      <w:r w:rsidRPr="00E6563D">
        <w:rPr>
          <w:spacing w:val="-1"/>
          <w:sz w:val="28"/>
          <w:szCs w:val="28"/>
        </w:rPr>
        <w:t xml:space="preserve"> т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п</w:t>
      </w:r>
      <w:r w:rsidRPr="00E6563D">
        <w:rPr>
          <w:spacing w:val="-1"/>
          <w:sz w:val="28"/>
          <w:szCs w:val="28"/>
        </w:rPr>
        <w:t>л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с</w:t>
      </w:r>
      <w:r w:rsidRPr="00E6563D">
        <w:rPr>
          <w:spacing w:val="1"/>
          <w:sz w:val="28"/>
          <w:szCs w:val="28"/>
        </w:rPr>
        <w:t>н</w:t>
      </w:r>
      <w:r w:rsidRPr="00E6563D">
        <w:rPr>
          <w:spacing w:val="-3"/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б</w:t>
      </w:r>
      <w:r w:rsidRPr="00E6563D">
        <w:rPr>
          <w:sz w:val="28"/>
          <w:szCs w:val="28"/>
        </w:rPr>
        <w:t>же</w:t>
      </w:r>
      <w:r w:rsidRPr="00E6563D">
        <w:rPr>
          <w:spacing w:val="-2"/>
          <w:sz w:val="28"/>
          <w:szCs w:val="28"/>
        </w:rPr>
        <w:t>н</w:t>
      </w:r>
      <w:r w:rsidRPr="00E6563D">
        <w:rPr>
          <w:spacing w:val="1"/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я</w:t>
      </w:r>
      <w:r w:rsidRPr="00E6563D">
        <w:rPr>
          <w:sz w:val="28"/>
          <w:szCs w:val="28"/>
        </w:rPr>
        <w:t>;</w:t>
      </w:r>
    </w:p>
    <w:p w:rsidR="00BF04A3" w:rsidRPr="00E6563D" w:rsidRDefault="00BF04A3" w:rsidP="00FB55EE">
      <w:pPr>
        <w:pStyle w:val="TableParagraph"/>
        <w:kinsoku w:val="0"/>
        <w:overflowPunct w:val="0"/>
        <w:ind w:right="-115" w:firstLine="567"/>
        <w:jc w:val="both"/>
        <w:rPr>
          <w:sz w:val="28"/>
          <w:szCs w:val="28"/>
        </w:rPr>
      </w:pPr>
      <w:r w:rsidRPr="00E6563D">
        <w:rPr>
          <w:spacing w:val="16"/>
          <w:position w:val="1"/>
          <w:sz w:val="26"/>
          <w:szCs w:val="26"/>
        </w:rPr>
        <w:t>t</w:t>
      </w:r>
      <w:r w:rsidRPr="00E6563D">
        <w:rPr>
          <w:position w:val="-6"/>
          <w:sz w:val="15"/>
          <w:szCs w:val="15"/>
        </w:rPr>
        <w:t>0</w:t>
      </w:r>
      <w:r w:rsidRPr="00E6563D">
        <w:rPr>
          <w:spacing w:val="25"/>
          <w:position w:val="-6"/>
          <w:sz w:val="15"/>
          <w:szCs w:val="15"/>
        </w:rPr>
        <w:t xml:space="preserve"> </w:t>
      </w:r>
      <w:r w:rsidRPr="00E6563D">
        <w:rPr>
          <w:rFonts w:ascii="Arial" w:hAnsi="Arial" w:cs="Arial"/>
          <w:spacing w:val="7"/>
          <w:position w:val="1"/>
          <w:sz w:val="26"/>
          <w:szCs w:val="26"/>
        </w:rPr>
        <w:t>−</w:t>
      </w:r>
      <w:r w:rsidRPr="00E6563D">
        <w:rPr>
          <w:position w:val="1"/>
          <w:sz w:val="26"/>
          <w:szCs w:val="26"/>
        </w:rPr>
        <w:t>1</w:t>
      </w:r>
      <w:r w:rsidRPr="00E6563D">
        <w:rPr>
          <w:spacing w:val="18"/>
          <w:position w:val="1"/>
          <w:sz w:val="26"/>
          <w:szCs w:val="26"/>
        </w:rPr>
        <w:t xml:space="preserve"> </w:t>
      </w:r>
      <w:r w:rsidRPr="00E6563D">
        <w:rPr>
          <w:sz w:val="28"/>
          <w:szCs w:val="28"/>
        </w:rPr>
        <w:t>-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г</w:t>
      </w:r>
      <w:r w:rsidRPr="00E6563D">
        <w:rPr>
          <w:spacing w:val="-2"/>
          <w:sz w:val="28"/>
          <w:szCs w:val="28"/>
        </w:rPr>
        <w:t>о</w:t>
      </w:r>
      <w:r w:rsidRPr="00E6563D">
        <w:rPr>
          <w:spacing w:val="1"/>
          <w:sz w:val="28"/>
          <w:szCs w:val="28"/>
        </w:rPr>
        <w:t>д</w:t>
      </w:r>
      <w:r w:rsidRPr="00E6563D">
        <w:rPr>
          <w:sz w:val="28"/>
          <w:szCs w:val="28"/>
        </w:rPr>
        <w:t>,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z w:val="28"/>
          <w:szCs w:val="28"/>
        </w:rPr>
        <w:t>е</w:t>
      </w:r>
      <w:r w:rsidRPr="00E6563D">
        <w:rPr>
          <w:spacing w:val="1"/>
          <w:sz w:val="28"/>
          <w:szCs w:val="28"/>
        </w:rPr>
        <w:t>д</w:t>
      </w:r>
      <w:r w:rsidRPr="00E6563D">
        <w:rPr>
          <w:spacing w:val="-3"/>
          <w:sz w:val="28"/>
          <w:szCs w:val="28"/>
        </w:rPr>
        <w:t>ше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тв</w:t>
      </w:r>
      <w:r w:rsidRPr="00E6563D">
        <w:rPr>
          <w:spacing w:val="-4"/>
          <w:sz w:val="28"/>
          <w:szCs w:val="28"/>
        </w:rPr>
        <w:t>у</w:t>
      </w:r>
      <w:r w:rsidRPr="00E6563D">
        <w:rPr>
          <w:spacing w:val="-1"/>
          <w:sz w:val="28"/>
          <w:szCs w:val="28"/>
        </w:rPr>
        <w:t>ющ</w:t>
      </w:r>
      <w:r w:rsidRPr="00E6563D">
        <w:rPr>
          <w:sz w:val="28"/>
          <w:szCs w:val="28"/>
        </w:rPr>
        <w:t>ий г</w:t>
      </w:r>
      <w:r w:rsidRPr="00E6563D">
        <w:rPr>
          <w:spacing w:val="1"/>
          <w:sz w:val="28"/>
          <w:szCs w:val="28"/>
        </w:rPr>
        <w:t>од</w:t>
      </w:r>
      <w:r w:rsidRPr="00E6563D">
        <w:rPr>
          <w:sz w:val="28"/>
          <w:szCs w:val="28"/>
        </w:rPr>
        <w:t>у</w:t>
      </w:r>
      <w:r w:rsidRPr="00E6563D">
        <w:rPr>
          <w:spacing w:val="-4"/>
          <w:sz w:val="28"/>
          <w:szCs w:val="28"/>
        </w:rPr>
        <w:t xml:space="preserve"> </w:t>
      </w:r>
      <w:r w:rsidRPr="00E6563D">
        <w:rPr>
          <w:sz w:val="28"/>
          <w:szCs w:val="28"/>
        </w:rPr>
        <w:t>на</w:t>
      </w:r>
      <w:r w:rsidRPr="00E6563D">
        <w:rPr>
          <w:spacing w:val="-3"/>
          <w:sz w:val="28"/>
          <w:szCs w:val="28"/>
        </w:rPr>
        <w:t>ч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 xml:space="preserve"> 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еа</w:t>
      </w:r>
      <w:r w:rsidRPr="00E6563D">
        <w:rPr>
          <w:spacing w:val="-1"/>
          <w:sz w:val="28"/>
          <w:szCs w:val="28"/>
        </w:rPr>
        <w:t>л</w:t>
      </w:r>
      <w:r w:rsidRPr="00E6563D">
        <w:rPr>
          <w:sz w:val="28"/>
          <w:szCs w:val="28"/>
        </w:rPr>
        <w:t>и</w:t>
      </w:r>
      <w:r w:rsidRPr="00E6563D">
        <w:rPr>
          <w:spacing w:val="-3"/>
          <w:sz w:val="28"/>
          <w:szCs w:val="28"/>
        </w:rPr>
        <w:t>з</w:t>
      </w:r>
      <w:r w:rsidRPr="00E6563D">
        <w:rPr>
          <w:sz w:val="28"/>
          <w:szCs w:val="28"/>
        </w:rPr>
        <w:t>а</w:t>
      </w:r>
      <w:r w:rsidRPr="00E6563D">
        <w:rPr>
          <w:spacing w:val="-2"/>
          <w:sz w:val="28"/>
          <w:szCs w:val="28"/>
        </w:rPr>
        <w:t>ц</w:t>
      </w:r>
      <w:r w:rsidRPr="00E6563D">
        <w:rPr>
          <w:sz w:val="28"/>
          <w:szCs w:val="28"/>
        </w:rPr>
        <w:t>ии</w:t>
      </w:r>
      <w:r w:rsidRPr="00E6563D">
        <w:rPr>
          <w:spacing w:val="-2"/>
          <w:sz w:val="28"/>
          <w:szCs w:val="28"/>
        </w:rPr>
        <w:t xml:space="preserve"> </w:t>
      </w:r>
      <w:r w:rsidRPr="00E6563D">
        <w:rPr>
          <w:sz w:val="28"/>
          <w:szCs w:val="28"/>
        </w:rPr>
        <w:t>ин</w:t>
      </w:r>
      <w:r w:rsidRPr="00E6563D">
        <w:rPr>
          <w:spacing w:val="-1"/>
          <w:sz w:val="28"/>
          <w:szCs w:val="28"/>
        </w:rPr>
        <w:t>в</w:t>
      </w:r>
      <w:r w:rsidRPr="00E6563D">
        <w:rPr>
          <w:spacing w:val="-3"/>
          <w:sz w:val="28"/>
          <w:szCs w:val="28"/>
        </w:rPr>
        <w:t>е</w:t>
      </w:r>
      <w:r w:rsidRPr="00E6563D">
        <w:rPr>
          <w:sz w:val="28"/>
          <w:szCs w:val="28"/>
        </w:rPr>
        <w:t>с</w:t>
      </w:r>
      <w:r w:rsidRPr="00E6563D">
        <w:rPr>
          <w:spacing w:val="-1"/>
          <w:sz w:val="28"/>
          <w:szCs w:val="28"/>
        </w:rPr>
        <w:t>т</w:t>
      </w:r>
      <w:r w:rsidRPr="00E6563D">
        <w:rPr>
          <w:sz w:val="28"/>
          <w:szCs w:val="28"/>
        </w:rPr>
        <w:t>и</w:t>
      </w:r>
      <w:r w:rsidRPr="00E6563D">
        <w:rPr>
          <w:spacing w:val="-2"/>
          <w:sz w:val="28"/>
          <w:szCs w:val="28"/>
        </w:rPr>
        <w:t>ци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2"/>
          <w:sz w:val="28"/>
          <w:szCs w:val="28"/>
        </w:rPr>
        <w:t>н</w:t>
      </w:r>
      <w:r w:rsidRPr="00E6563D">
        <w:rPr>
          <w:sz w:val="28"/>
          <w:szCs w:val="28"/>
        </w:rPr>
        <w:t>н</w:t>
      </w:r>
      <w:r w:rsidRPr="00E6563D">
        <w:rPr>
          <w:spacing w:val="-2"/>
          <w:sz w:val="28"/>
          <w:szCs w:val="28"/>
        </w:rPr>
        <w:t>о</w:t>
      </w:r>
      <w:r w:rsidRPr="00E6563D">
        <w:rPr>
          <w:sz w:val="28"/>
          <w:szCs w:val="28"/>
        </w:rPr>
        <w:t xml:space="preserve">й </w:t>
      </w:r>
      <w:r w:rsidRPr="00E6563D">
        <w:rPr>
          <w:spacing w:val="1"/>
          <w:sz w:val="28"/>
          <w:szCs w:val="28"/>
        </w:rPr>
        <w:t>п</w:t>
      </w:r>
      <w:r w:rsidRPr="00E6563D">
        <w:rPr>
          <w:spacing w:val="-2"/>
          <w:sz w:val="28"/>
          <w:szCs w:val="28"/>
        </w:rPr>
        <w:t>р</w:t>
      </w:r>
      <w:r w:rsidRPr="00E6563D">
        <w:rPr>
          <w:spacing w:val="1"/>
          <w:sz w:val="28"/>
          <w:szCs w:val="28"/>
        </w:rPr>
        <w:t>о</w:t>
      </w:r>
      <w:r w:rsidRPr="00E6563D">
        <w:rPr>
          <w:spacing w:val="-3"/>
          <w:sz w:val="28"/>
          <w:szCs w:val="28"/>
        </w:rPr>
        <w:t>г</w:t>
      </w:r>
      <w:r w:rsidRPr="00E6563D">
        <w:rPr>
          <w:spacing w:val="1"/>
          <w:sz w:val="28"/>
          <w:szCs w:val="28"/>
        </w:rPr>
        <w:t>р</w:t>
      </w:r>
      <w:r w:rsidRPr="00E6563D">
        <w:rPr>
          <w:sz w:val="28"/>
          <w:szCs w:val="28"/>
        </w:rPr>
        <w:t>а</w:t>
      </w:r>
      <w:r w:rsidRPr="00E6563D">
        <w:rPr>
          <w:spacing w:val="-1"/>
          <w:sz w:val="28"/>
          <w:szCs w:val="28"/>
        </w:rPr>
        <w:t>м</w:t>
      </w:r>
      <w:r w:rsidRPr="00E6563D">
        <w:rPr>
          <w:spacing w:val="-3"/>
          <w:sz w:val="28"/>
          <w:szCs w:val="28"/>
        </w:rPr>
        <w:t>м</w:t>
      </w:r>
      <w:r w:rsidRPr="00E6563D">
        <w:rPr>
          <w:spacing w:val="1"/>
          <w:sz w:val="28"/>
          <w:szCs w:val="28"/>
        </w:rPr>
        <w:t>ы</w:t>
      </w:r>
      <w:r w:rsidRPr="00E6563D">
        <w:rPr>
          <w:sz w:val="28"/>
          <w:szCs w:val="28"/>
        </w:rPr>
        <w:t>.</w:t>
      </w:r>
    </w:p>
    <w:p w:rsidR="00BF04A3" w:rsidRPr="00E6563D" w:rsidRDefault="00BF04A3" w:rsidP="00FB55EE">
      <w:pPr>
        <w:pStyle w:val="e"/>
        <w:keepLines w:val="0"/>
        <w:spacing w:before="0"/>
        <w:ind w:right="-115"/>
        <w:jc w:val="center"/>
      </w:pPr>
      <w:r w:rsidRPr="00B31FEF">
        <w:rPr>
          <w:spacing w:val="11"/>
          <w:position w:val="4"/>
          <w:sz w:val="28"/>
          <w:szCs w:val="28"/>
        </w:rPr>
        <w:t>P</w:t>
      </w:r>
      <w:r w:rsidRPr="00B31FEF">
        <w:rPr>
          <w:sz w:val="18"/>
          <w:szCs w:val="18"/>
        </w:rPr>
        <w:t xml:space="preserve">п </w:t>
      </w:r>
      <w:proofErr w:type="gramStart"/>
      <w:r w:rsidRPr="00B31FEF">
        <w:rPr>
          <w:spacing w:val="-1"/>
          <w:sz w:val="18"/>
          <w:szCs w:val="18"/>
        </w:rPr>
        <w:t>ис</w:t>
      </w:r>
      <w:r w:rsidRPr="00B31FEF">
        <w:rPr>
          <w:sz w:val="18"/>
          <w:szCs w:val="18"/>
        </w:rPr>
        <w:t>т</w:t>
      </w:r>
      <w:proofErr w:type="gramEnd"/>
      <w:r w:rsidRPr="00B31FEF">
        <w:rPr>
          <w:spacing w:val="1"/>
          <w:sz w:val="18"/>
          <w:szCs w:val="18"/>
        </w:rPr>
        <w:t xml:space="preserve"> о</w:t>
      </w:r>
      <w:r w:rsidRPr="00B31FEF">
        <w:rPr>
          <w:sz w:val="18"/>
          <w:szCs w:val="18"/>
        </w:rPr>
        <w:t>т</w:t>
      </w:r>
      <w:r w:rsidRPr="00B31FEF">
        <w:rPr>
          <w:spacing w:val="1"/>
          <w:sz w:val="18"/>
          <w:szCs w:val="18"/>
        </w:rPr>
        <w:t xml:space="preserve"> </w:t>
      </w:r>
      <w:r w:rsidRPr="00B31FEF">
        <w:rPr>
          <w:spacing w:val="-2"/>
          <w:sz w:val="18"/>
          <w:szCs w:val="18"/>
        </w:rPr>
        <w:t>t</w:t>
      </w:r>
      <w:r w:rsidRPr="00B31FEF">
        <w:rPr>
          <w:sz w:val="18"/>
          <w:szCs w:val="18"/>
        </w:rPr>
        <w:t>n</w:t>
      </w:r>
      <w:r w:rsidRPr="00B31FEF">
        <w:rPr>
          <w:spacing w:val="37"/>
          <w:sz w:val="18"/>
          <w:szCs w:val="18"/>
        </w:rPr>
        <w:t xml:space="preserve"> </w:t>
      </w:r>
      <w:r w:rsidRPr="00B31FEF">
        <w:rPr>
          <w:position w:val="4"/>
          <w:sz w:val="28"/>
          <w:szCs w:val="28"/>
        </w:rPr>
        <w:t>=</w:t>
      </w:r>
      <w:r w:rsidRPr="00B31FEF">
        <w:rPr>
          <w:spacing w:val="-3"/>
          <w:position w:val="4"/>
          <w:sz w:val="28"/>
          <w:szCs w:val="28"/>
        </w:rPr>
        <w:t xml:space="preserve"> </w:t>
      </w:r>
      <w:r w:rsidRPr="00B31FEF">
        <w:rPr>
          <w:position w:val="4"/>
          <w:sz w:val="28"/>
          <w:szCs w:val="28"/>
        </w:rPr>
        <w:t>0</w:t>
      </w:r>
    </w:p>
    <w:p w:rsidR="00C41E38" w:rsidRDefault="00C41E38" w:rsidP="00FB55EE">
      <w:pPr>
        <w:ind w:left="-142" w:right="-115" w:firstLine="568"/>
        <w:rPr>
          <w:sz w:val="28"/>
          <w:szCs w:val="28"/>
        </w:rPr>
      </w:pPr>
      <w:bookmarkStart w:id="26" w:name="_Toc8227859"/>
      <w:r>
        <w:rPr>
          <w:sz w:val="28"/>
          <w:szCs w:val="28"/>
        </w:rPr>
        <w:t xml:space="preserve">В период с </w:t>
      </w:r>
      <w:r w:rsidRPr="001368DA">
        <w:rPr>
          <w:sz w:val="28"/>
          <w:szCs w:val="28"/>
        </w:rPr>
        <w:t>20</w:t>
      </w:r>
      <w:r w:rsidR="005B3873">
        <w:rPr>
          <w:sz w:val="28"/>
          <w:szCs w:val="28"/>
        </w:rPr>
        <w:t>2</w:t>
      </w:r>
      <w:r w:rsidR="005857E0">
        <w:rPr>
          <w:sz w:val="28"/>
          <w:szCs w:val="28"/>
        </w:rPr>
        <w:t>3</w:t>
      </w:r>
      <w:r w:rsidRPr="001368DA">
        <w:rPr>
          <w:sz w:val="28"/>
          <w:szCs w:val="28"/>
        </w:rPr>
        <w:t>-20</w:t>
      </w:r>
      <w:r w:rsidR="00FF76C1" w:rsidRPr="001368DA">
        <w:rPr>
          <w:sz w:val="28"/>
          <w:szCs w:val="28"/>
        </w:rPr>
        <w:t>2</w:t>
      </w:r>
      <w:r w:rsidR="005857E0">
        <w:rPr>
          <w:sz w:val="28"/>
          <w:szCs w:val="28"/>
        </w:rPr>
        <w:t>4</w:t>
      </w:r>
      <w:r w:rsidRPr="001368DA">
        <w:rPr>
          <w:sz w:val="28"/>
          <w:szCs w:val="28"/>
        </w:rPr>
        <w:t xml:space="preserve"> го</w:t>
      </w:r>
      <w:r>
        <w:rPr>
          <w:sz w:val="28"/>
          <w:szCs w:val="28"/>
        </w:rPr>
        <w:t>да прекращений в подачи тепловой энергии</w:t>
      </w:r>
      <w:r w:rsidRPr="007A1E99">
        <w:rPr>
          <w:sz w:val="28"/>
          <w:szCs w:val="28"/>
        </w:rPr>
        <w:t xml:space="preserve"> теплон</w:t>
      </w:r>
      <w:r w:rsidRPr="007A1E99">
        <w:rPr>
          <w:sz w:val="28"/>
          <w:szCs w:val="28"/>
        </w:rPr>
        <w:t>о</w:t>
      </w:r>
      <w:r w:rsidRPr="007A1E99">
        <w:rPr>
          <w:sz w:val="28"/>
          <w:szCs w:val="28"/>
        </w:rPr>
        <w:t>сителя</w:t>
      </w:r>
      <w:r>
        <w:rPr>
          <w:sz w:val="28"/>
          <w:szCs w:val="28"/>
        </w:rPr>
        <w:t>,</w:t>
      </w:r>
      <w:r w:rsidRPr="007A1E99">
        <w:rPr>
          <w:sz w:val="28"/>
          <w:szCs w:val="28"/>
        </w:rPr>
        <w:t xml:space="preserve"> в результате технологических нарушений на тепловых сетях</w:t>
      </w:r>
      <w:r>
        <w:rPr>
          <w:sz w:val="28"/>
          <w:szCs w:val="28"/>
        </w:rPr>
        <w:t>, не зафиксир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вано.</w:t>
      </w:r>
    </w:p>
    <w:p w:rsidR="00726F8E" w:rsidRPr="007A1E99" w:rsidRDefault="00726F8E" w:rsidP="00FB55EE">
      <w:pPr>
        <w:ind w:left="-142" w:right="-115" w:firstLine="568"/>
        <w:rPr>
          <w:sz w:val="28"/>
          <w:szCs w:val="28"/>
        </w:rPr>
      </w:pPr>
    </w:p>
    <w:p w:rsidR="002003CC" w:rsidRDefault="002003CC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  <w:r w:rsidRPr="002003CC">
        <w:rPr>
          <w:sz w:val="28"/>
          <w:szCs w:val="28"/>
        </w:rPr>
        <w:t>1</w:t>
      </w:r>
      <w:r w:rsidR="00E6563D">
        <w:rPr>
          <w:sz w:val="28"/>
          <w:szCs w:val="28"/>
        </w:rPr>
        <w:t>4</w:t>
      </w:r>
      <w:r w:rsidRPr="002003CC">
        <w:rPr>
          <w:sz w:val="28"/>
          <w:szCs w:val="28"/>
        </w:rPr>
        <w:t>.3. Удельный расход условного топлива на единицу тепловой энергии, отпускаемой с коллекторов источников тепловой энергии</w:t>
      </w:r>
      <w:bookmarkEnd w:id="26"/>
      <w:r w:rsidR="00C53891">
        <w:rPr>
          <w:sz w:val="28"/>
          <w:szCs w:val="28"/>
        </w:rPr>
        <w:t xml:space="preserve"> (отдельно для тепловых электрических станций и котельных)</w:t>
      </w:r>
    </w:p>
    <w:p w:rsidR="001E7509" w:rsidRPr="001E7509" w:rsidRDefault="001E7509" w:rsidP="001E7509">
      <w:pPr>
        <w:pStyle w:val="e"/>
      </w:pPr>
    </w:p>
    <w:p w:rsidR="00A0281C" w:rsidRDefault="00A0281C" w:rsidP="00FB55EE">
      <w:pPr>
        <w:pStyle w:val="TableParagraph"/>
        <w:kinsoku w:val="0"/>
        <w:overflowPunct w:val="0"/>
        <w:ind w:left="567" w:right="-115"/>
        <w:jc w:val="center"/>
        <w:rPr>
          <w:sz w:val="28"/>
          <w:szCs w:val="28"/>
        </w:rPr>
      </w:pPr>
      <w:r>
        <w:rPr>
          <w:spacing w:val="11"/>
          <w:sz w:val="28"/>
          <w:szCs w:val="28"/>
        </w:rPr>
        <w:t>в</w:t>
      </w:r>
      <w:r>
        <w:rPr>
          <w:spacing w:val="1"/>
          <w:position w:val="-4"/>
          <w:sz w:val="18"/>
          <w:szCs w:val="18"/>
        </w:rPr>
        <w:t>о</w:t>
      </w:r>
      <w:r>
        <w:rPr>
          <w:position w:val="-4"/>
          <w:sz w:val="18"/>
          <w:szCs w:val="18"/>
        </w:rPr>
        <w:t xml:space="preserve">тп </w:t>
      </w:r>
      <w:r>
        <w:rPr>
          <w:spacing w:val="36"/>
          <w:position w:val="-4"/>
          <w:sz w:val="18"/>
          <w:szCs w:val="18"/>
        </w:rPr>
        <w:t xml:space="preserve"> </w:t>
      </w:r>
      <w:r>
        <w:rPr>
          <w:sz w:val="28"/>
          <w:szCs w:val="28"/>
        </w:rPr>
        <w:t>=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proofErr w:type="gramStart"/>
      <w:r>
        <w:rPr>
          <w:spacing w:val="9"/>
          <w:sz w:val="28"/>
          <w:szCs w:val="28"/>
        </w:rPr>
        <w:t>B</w:t>
      </w:r>
      <w:proofErr w:type="gramEnd"/>
      <w:r>
        <w:rPr>
          <w:spacing w:val="1"/>
          <w:position w:val="-4"/>
          <w:sz w:val="18"/>
          <w:szCs w:val="18"/>
        </w:rPr>
        <w:t>о</w:t>
      </w:r>
      <w:r>
        <w:rPr>
          <w:position w:val="-4"/>
          <w:sz w:val="18"/>
          <w:szCs w:val="18"/>
        </w:rPr>
        <w:t>т</w:t>
      </w:r>
      <w:r>
        <w:rPr>
          <w:spacing w:val="11"/>
          <w:position w:val="-4"/>
          <w:sz w:val="18"/>
          <w:szCs w:val="18"/>
        </w:rPr>
        <w:t>п</w:t>
      </w:r>
      <w:r>
        <w:rPr>
          <w:sz w:val="28"/>
          <w:szCs w:val="28"/>
        </w:rPr>
        <w:t xml:space="preserve">/ </w:t>
      </w:r>
      <w:r>
        <w:rPr>
          <w:spacing w:val="10"/>
          <w:sz w:val="28"/>
          <w:szCs w:val="28"/>
        </w:rPr>
        <w:t>Q</w:t>
      </w:r>
      <w:r>
        <w:rPr>
          <w:spacing w:val="-2"/>
          <w:position w:val="-4"/>
          <w:sz w:val="18"/>
          <w:szCs w:val="18"/>
        </w:rPr>
        <w:t>о</w:t>
      </w:r>
      <w:r>
        <w:rPr>
          <w:position w:val="-4"/>
          <w:sz w:val="18"/>
          <w:szCs w:val="18"/>
        </w:rPr>
        <w:t>т</w:t>
      </w:r>
      <w:r>
        <w:rPr>
          <w:spacing w:val="11"/>
          <w:position w:val="-4"/>
          <w:sz w:val="18"/>
          <w:szCs w:val="18"/>
        </w:rPr>
        <w:t>п</w:t>
      </w:r>
      <w:r>
        <w:rPr>
          <w:sz w:val="28"/>
          <w:szCs w:val="28"/>
        </w:rPr>
        <w:t>)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/</w:t>
      </w:r>
      <w:r>
        <w:rPr>
          <w:spacing w:val="-2"/>
          <w:sz w:val="28"/>
          <w:szCs w:val="28"/>
        </w:rPr>
        <w:t xml:space="preserve"> 0</w:t>
      </w:r>
      <w:r>
        <w:rPr>
          <w:spacing w:val="-1"/>
          <w:sz w:val="28"/>
          <w:szCs w:val="28"/>
        </w:rPr>
        <w:t>,</w:t>
      </w:r>
      <w:r>
        <w:rPr>
          <w:spacing w:val="1"/>
          <w:sz w:val="28"/>
          <w:szCs w:val="28"/>
        </w:rPr>
        <w:t>0</w:t>
      </w:r>
      <w:r>
        <w:rPr>
          <w:spacing w:val="-2"/>
          <w:sz w:val="28"/>
          <w:szCs w:val="28"/>
        </w:rPr>
        <w:t>01</w:t>
      </w:r>
    </w:p>
    <w:p w:rsidR="00A0281C" w:rsidRDefault="00A0281C" w:rsidP="00FB55EE">
      <w:pPr>
        <w:pStyle w:val="TableParagraph"/>
        <w:kinsoku w:val="0"/>
        <w:overflowPunct w:val="0"/>
        <w:ind w:right="-115"/>
        <w:rPr>
          <w:sz w:val="20"/>
          <w:szCs w:val="20"/>
        </w:rPr>
      </w:pPr>
    </w:p>
    <w:p w:rsidR="00A0281C" w:rsidRDefault="00A0281C" w:rsidP="00FB55EE">
      <w:pPr>
        <w:pStyle w:val="TableParagraph"/>
        <w:kinsoku w:val="0"/>
        <w:overflowPunct w:val="0"/>
        <w:ind w:left="-142" w:right="-115" w:firstLine="566"/>
        <w:jc w:val="both"/>
        <w:rPr>
          <w:sz w:val="28"/>
          <w:szCs w:val="28"/>
        </w:rPr>
      </w:pPr>
      <w:proofErr w:type="gramStart"/>
      <w:r>
        <w:rPr>
          <w:spacing w:val="11"/>
          <w:sz w:val="28"/>
          <w:szCs w:val="28"/>
        </w:rPr>
        <w:t>B</w:t>
      </w:r>
      <w:proofErr w:type="gramEnd"/>
      <w:r>
        <w:rPr>
          <w:spacing w:val="1"/>
          <w:position w:val="-4"/>
          <w:sz w:val="18"/>
          <w:szCs w:val="18"/>
        </w:rPr>
        <w:t>о</w:t>
      </w:r>
      <w:r>
        <w:rPr>
          <w:position w:val="-4"/>
          <w:sz w:val="18"/>
          <w:szCs w:val="18"/>
        </w:rPr>
        <w:t xml:space="preserve">тп </w:t>
      </w:r>
      <w:r>
        <w:rPr>
          <w:spacing w:val="3"/>
          <w:position w:val="-4"/>
          <w:sz w:val="18"/>
          <w:szCs w:val="18"/>
        </w:rPr>
        <w:t xml:space="preserve"> </w:t>
      </w:r>
      <w:r>
        <w:rPr>
          <w:sz w:val="28"/>
          <w:szCs w:val="28"/>
        </w:rPr>
        <w:t>–</w:t>
      </w:r>
      <w:r>
        <w:rPr>
          <w:spacing w:val="15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п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р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б</w:t>
      </w:r>
      <w:r>
        <w:rPr>
          <w:spacing w:val="-2"/>
          <w:sz w:val="28"/>
          <w:szCs w:val="28"/>
        </w:rPr>
        <w:t>н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ь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13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1"/>
          <w:sz w:val="28"/>
          <w:szCs w:val="28"/>
        </w:rPr>
        <w:t>но</w:t>
      </w:r>
      <w:r>
        <w:rPr>
          <w:sz w:val="28"/>
          <w:szCs w:val="28"/>
        </w:rPr>
        <w:t>м</w:t>
      </w:r>
      <w:r>
        <w:rPr>
          <w:spacing w:val="1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оп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и</w:t>
      </w:r>
      <w:r>
        <w:rPr>
          <w:spacing w:val="-3"/>
          <w:sz w:val="28"/>
          <w:szCs w:val="28"/>
        </w:rPr>
        <w:t>в</w:t>
      </w:r>
      <w:r>
        <w:rPr>
          <w:sz w:val="28"/>
          <w:szCs w:val="28"/>
        </w:rPr>
        <w:t>е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11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2"/>
          <w:sz w:val="28"/>
          <w:szCs w:val="28"/>
        </w:rPr>
        <w:t>ро</w:t>
      </w:r>
      <w:r>
        <w:rPr>
          <w:spacing w:val="1"/>
          <w:sz w:val="28"/>
          <w:szCs w:val="28"/>
        </w:rPr>
        <w:t>и</w:t>
      </w:r>
      <w:r>
        <w:rPr>
          <w:spacing w:val="-1"/>
          <w:sz w:val="28"/>
          <w:szCs w:val="28"/>
        </w:rPr>
        <w:t>зв</w:t>
      </w:r>
      <w:r>
        <w:rPr>
          <w:spacing w:val="-2"/>
          <w:sz w:val="28"/>
          <w:szCs w:val="28"/>
        </w:rPr>
        <w:t>о</w:t>
      </w:r>
      <w:r>
        <w:rPr>
          <w:spacing w:val="1"/>
          <w:sz w:val="28"/>
          <w:szCs w:val="28"/>
        </w:rPr>
        <w:t>д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в</w:t>
      </w:r>
      <w:r>
        <w:rPr>
          <w:sz w:val="28"/>
          <w:szCs w:val="28"/>
        </w:rPr>
        <w:t>о</w:t>
      </w:r>
      <w:r>
        <w:rPr>
          <w:spacing w:val="1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а,</w:t>
      </w:r>
      <w:r>
        <w:rPr>
          <w:spacing w:val="13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п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скаем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го с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лл</w:t>
      </w:r>
      <w:r>
        <w:rPr>
          <w:sz w:val="28"/>
          <w:szCs w:val="28"/>
        </w:rPr>
        <w:t>ек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ор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м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к</w:t>
      </w:r>
      <w:r>
        <w:rPr>
          <w:spacing w:val="-2"/>
          <w:sz w:val="28"/>
          <w:szCs w:val="28"/>
        </w:rPr>
        <w:t>о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ль</w:t>
      </w:r>
      <w:r>
        <w:rPr>
          <w:spacing w:val="1"/>
          <w:sz w:val="28"/>
          <w:szCs w:val="28"/>
        </w:rPr>
        <w:t>н</w:t>
      </w:r>
      <w:r>
        <w:rPr>
          <w:spacing w:val="-2"/>
          <w:sz w:val="28"/>
          <w:szCs w:val="28"/>
        </w:rPr>
        <w:t>о</w:t>
      </w:r>
      <w:r>
        <w:rPr>
          <w:sz w:val="28"/>
          <w:szCs w:val="28"/>
        </w:rPr>
        <w:t>й (</w:t>
      </w:r>
      <w:r>
        <w:rPr>
          <w:spacing w:val="-1"/>
          <w:sz w:val="28"/>
          <w:szCs w:val="28"/>
        </w:rPr>
        <w:t>т</w:t>
      </w:r>
      <w:r>
        <w:rPr>
          <w:spacing w:val="-4"/>
          <w:sz w:val="28"/>
          <w:szCs w:val="28"/>
        </w:rPr>
        <w:t>у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);</w:t>
      </w:r>
    </w:p>
    <w:p w:rsidR="00A0281C" w:rsidRDefault="00A0281C" w:rsidP="00FB55EE">
      <w:pPr>
        <w:pStyle w:val="TableParagraph"/>
        <w:kinsoku w:val="0"/>
        <w:overflowPunct w:val="0"/>
        <w:ind w:right="-115" w:firstLine="426"/>
        <w:jc w:val="both"/>
        <w:rPr>
          <w:sz w:val="28"/>
          <w:szCs w:val="28"/>
        </w:rPr>
      </w:pPr>
      <w:proofErr w:type="gramStart"/>
      <w:r>
        <w:rPr>
          <w:spacing w:val="-2"/>
          <w:sz w:val="28"/>
          <w:szCs w:val="28"/>
        </w:rPr>
        <w:t>Q</w:t>
      </w:r>
      <w:proofErr w:type="gramEnd"/>
      <w:r w:rsidRPr="006A0BC6">
        <w:rPr>
          <w:spacing w:val="1"/>
          <w:sz w:val="28"/>
          <w:szCs w:val="28"/>
          <w:vertAlign w:val="subscript"/>
        </w:rPr>
        <w:t>о</w:t>
      </w:r>
      <w:r w:rsidRPr="006A0BC6">
        <w:rPr>
          <w:spacing w:val="-1"/>
          <w:sz w:val="28"/>
          <w:szCs w:val="28"/>
          <w:vertAlign w:val="subscript"/>
        </w:rPr>
        <w:t>т</w:t>
      </w:r>
      <w:r w:rsidRPr="006A0BC6">
        <w:rPr>
          <w:sz w:val="28"/>
          <w:szCs w:val="28"/>
          <w:vertAlign w:val="subscript"/>
        </w:rPr>
        <w:t>п</w:t>
      </w:r>
      <w:r>
        <w:rPr>
          <w:sz w:val="28"/>
          <w:szCs w:val="28"/>
        </w:rPr>
        <w:t xml:space="preserve"> – </w:t>
      </w:r>
      <w:r>
        <w:rPr>
          <w:spacing w:val="-3"/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и</w:t>
      </w:r>
      <w:r>
        <w:rPr>
          <w:spacing w:val="-3"/>
          <w:sz w:val="28"/>
          <w:szCs w:val="28"/>
        </w:rPr>
        <w:t>че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тв</w:t>
      </w:r>
      <w:r>
        <w:rPr>
          <w:sz w:val="28"/>
          <w:szCs w:val="28"/>
        </w:rPr>
        <w:t xml:space="preserve">о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4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ы,</w:t>
      </w:r>
      <w:r>
        <w:rPr>
          <w:spacing w:val="-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п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скае</w:t>
      </w:r>
      <w:r>
        <w:rPr>
          <w:spacing w:val="-3"/>
          <w:sz w:val="28"/>
          <w:szCs w:val="28"/>
        </w:rPr>
        <w:t>м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з</w:t>
      </w:r>
      <w:r>
        <w:rPr>
          <w:spacing w:val="-1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ль</w:t>
      </w:r>
      <w:r>
        <w:rPr>
          <w:spacing w:val="-2"/>
          <w:sz w:val="28"/>
          <w:szCs w:val="28"/>
        </w:rPr>
        <w:t>но</w:t>
      </w:r>
      <w:r>
        <w:rPr>
          <w:sz w:val="28"/>
          <w:szCs w:val="28"/>
        </w:rPr>
        <w:t>й в</w:t>
      </w:r>
      <w:r>
        <w:rPr>
          <w:spacing w:val="-1"/>
          <w:sz w:val="28"/>
          <w:szCs w:val="28"/>
        </w:rPr>
        <w:t xml:space="preserve"> т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ю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се</w:t>
      </w:r>
      <w:r>
        <w:rPr>
          <w:spacing w:val="-1"/>
          <w:sz w:val="28"/>
          <w:szCs w:val="28"/>
        </w:rPr>
        <w:t>ть</w:t>
      </w:r>
      <w:r>
        <w:rPr>
          <w:sz w:val="28"/>
          <w:szCs w:val="28"/>
        </w:rPr>
        <w:t>, Гка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.</w:t>
      </w:r>
    </w:p>
    <w:p w:rsidR="00726F8E" w:rsidRDefault="00315FA3" w:rsidP="00FB55EE">
      <w:pPr>
        <w:pStyle w:val="TableParagraph"/>
        <w:kinsoku w:val="0"/>
        <w:overflowPunct w:val="0"/>
        <w:ind w:right="-115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15FA3" w:rsidRDefault="00315FA3" w:rsidP="001E7509">
      <w:pPr>
        <w:pStyle w:val="TableParagraph"/>
        <w:kinsoku w:val="0"/>
        <w:overflowPunct w:val="0"/>
        <w:ind w:left="142" w:right="-11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п. Брянка - </w:t>
      </w:r>
      <w:proofErr w:type="spellStart"/>
      <w:proofErr w:type="gramStart"/>
      <w:r w:rsidRPr="005759FD">
        <w:rPr>
          <w:sz w:val="28"/>
          <w:szCs w:val="28"/>
        </w:rPr>
        <w:t>B</w:t>
      </w:r>
      <w:proofErr w:type="gramEnd"/>
      <w:r w:rsidRPr="005759FD">
        <w:rPr>
          <w:spacing w:val="1"/>
          <w:sz w:val="28"/>
          <w:szCs w:val="28"/>
          <w:vertAlign w:val="subscript"/>
        </w:rPr>
        <w:t>о</w:t>
      </w:r>
      <w:r w:rsidRPr="005759FD">
        <w:rPr>
          <w:spacing w:val="-1"/>
          <w:sz w:val="28"/>
          <w:szCs w:val="28"/>
          <w:vertAlign w:val="subscript"/>
        </w:rPr>
        <w:t>т</w:t>
      </w:r>
      <w:r w:rsidRPr="005759FD">
        <w:rPr>
          <w:sz w:val="28"/>
          <w:szCs w:val="28"/>
          <w:vertAlign w:val="subscript"/>
        </w:rPr>
        <w:t>п</w:t>
      </w:r>
      <w:proofErr w:type="spellEnd"/>
      <w:r w:rsidRPr="005759FD">
        <w:rPr>
          <w:sz w:val="28"/>
          <w:szCs w:val="28"/>
        </w:rPr>
        <w:t xml:space="preserve"> =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(</w:t>
      </w:r>
      <w:r>
        <w:rPr>
          <w:spacing w:val="-2"/>
          <w:sz w:val="28"/>
          <w:szCs w:val="28"/>
        </w:rPr>
        <w:t>193,1</w:t>
      </w:r>
      <w:r w:rsidRPr="005759FD">
        <w:rPr>
          <w:spacing w:val="1"/>
          <w:sz w:val="28"/>
          <w:szCs w:val="28"/>
        </w:rPr>
        <w:t>/</w:t>
      </w:r>
      <w:r>
        <w:rPr>
          <w:spacing w:val="-2"/>
          <w:sz w:val="28"/>
          <w:szCs w:val="28"/>
        </w:rPr>
        <w:t>1366,67</w:t>
      </w:r>
      <w:r w:rsidRPr="005759FD">
        <w:rPr>
          <w:spacing w:val="-3"/>
          <w:sz w:val="28"/>
          <w:szCs w:val="28"/>
        </w:rPr>
        <w:t>)</w:t>
      </w:r>
      <w:r w:rsidRPr="005759FD">
        <w:rPr>
          <w:spacing w:val="-2"/>
          <w:sz w:val="28"/>
          <w:szCs w:val="28"/>
        </w:rPr>
        <w:t>/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z w:val="28"/>
          <w:szCs w:val="28"/>
        </w:rPr>
        <w:t>1</w:t>
      </w:r>
      <w:r w:rsidRPr="005759FD">
        <w:rPr>
          <w:spacing w:val="-2"/>
          <w:sz w:val="28"/>
          <w:szCs w:val="28"/>
        </w:rPr>
        <w:t xml:space="preserve"> </w:t>
      </w:r>
      <w:r w:rsidRPr="005759FD">
        <w:rPr>
          <w:sz w:val="28"/>
          <w:szCs w:val="28"/>
        </w:rPr>
        <w:t>=</w:t>
      </w:r>
      <w:r>
        <w:rPr>
          <w:sz w:val="28"/>
          <w:szCs w:val="28"/>
        </w:rPr>
        <w:t>141,3</w:t>
      </w:r>
    </w:p>
    <w:p w:rsidR="00315FA3" w:rsidRDefault="00315FA3" w:rsidP="001E7509">
      <w:pPr>
        <w:pStyle w:val="TableParagraph"/>
        <w:kinsoku w:val="0"/>
        <w:overflowPunct w:val="0"/>
        <w:ind w:left="142" w:right="-59"/>
        <w:jc w:val="center"/>
        <w:rPr>
          <w:sz w:val="28"/>
          <w:szCs w:val="28"/>
        </w:rPr>
      </w:pPr>
      <w:r>
        <w:rPr>
          <w:spacing w:val="9"/>
          <w:sz w:val="28"/>
          <w:szCs w:val="28"/>
        </w:rPr>
        <w:t xml:space="preserve">п. </w:t>
      </w:r>
      <w:proofErr w:type="spellStart"/>
      <w:r>
        <w:rPr>
          <w:spacing w:val="9"/>
          <w:sz w:val="28"/>
          <w:szCs w:val="28"/>
        </w:rPr>
        <w:t>Вангаш</w:t>
      </w:r>
      <w:proofErr w:type="spellEnd"/>
      <w:r>
        <w:rPr>
          <w:spacing w:val="9"/>
          <w:sz w:val="28"/>
          <w:szCs w:val="28"/>
        </w:rPr>
        <w:t xml:space="preserve"> - </w:t>
      </w:r>
      <w:proofErr w:type="gramStart"/>
      <w:r w:rsidRPr="00222D3E">
        <w:rPr>
          <w:spacing w:val="9"/>
          <w:sz w:val="28"/>
          <w:szCs w:val="28"/>
        </w:rPr>
        <w:t>B</w:t>
      </w:r>
      <w:proofErr w:type="spellStart"/>
      <w:proofErr w:type="gramEnd"/>
      <w:r w:rsidRPr="00222D3E">
        <w:rPr>
          <w:spacing w:val="1"/>
          <w:position w:val="-4"/>
          <w:sz w:val="18"/>
          <w:szCs w:val="18"/>
        </w:rPr>
        <w:t>о</w:t>
      </w:r>
      <w:r w:rsidRPr="00222D3E">
        <w:rPr>
          <w:position w:val="-4"/>
          <w:sz w:val="18"/>
          <w:szCs w:val="18"/>
        </w:rPr>
        <w:t>т</w:t>
      </w:r>
      <w:r w:rsidRPr="00222D3E">
        <w:rPr>
          <w:spacing w:val="11"/>
          <w:position w:val="-4"/>
          <w:sz w:val="18"/>
          <w:szCs w:val="18"/>
        </w:rPr>
        <w:t>п</w:t>
      </w:r>
      <w:proofErr w:type="spellEnd"/>
      <w:r w:rsidRPr="00222D3E">
        <w:rPr>
          <w:sz w:val="28"/>
          <w:szCs w:val="28"/>
        </w:rPr>
        <w:t xml:space="preserve"> =</w:t>
      </w:r>
      <w:r w:rsidRPr="00222D3E">
        <w:rPr>
          <w:spacing w:val="-1"/>
          <w:sz w:val="28"/>
          <w:szCs w:val="28"/>
        </w:rPr>
        <w:t xml:space="preserve"> </w:t>
      </w:r>
      <w:r w:rsidRPr="00222D3E">
        <w:rPr>
          <w:spacing w:val="-3"/>
          <w:sz w:val="28"/>
          <w:szCs w:val="28"/>
        </w:rPr>
        <w:t>(</w:t>
      </w:r>
      <w:r>
        <w:rPr>
          <w:spacing w:val="-2"/>
          <w:sz w:val="28"/>
          <w:szCs w:val="28"/>
        </w:rPr>
        <w:t>723,26</w:t>
      </w:r>
      <w:r w:rsidRPr="00222D3E">
        <w:rPr>
          <w:spacing w:val="1"/>
          <w:sz w:val="28"/>
          <w:szCs w:val="28"/>
        </w:rPr>
        <w:t>/</w:t>
      </w:r>
      <w:r>
        <w:rPr>
          <w:spacing w:val="-2"/>
          <w:sz w:val="28"/>
          <w:szCs w:val="28"/>
        </w:rPr>
        <w:t>3276,22</w:t>
      </w:r>
      <w:r w:rsidRPr="00222D3E">
        <w:rPr>
          <w:spacing w:val="-3"/>
          <w:sz w:val="28"/>
          <w:szCs w:val="28"/>
        </w:rPr>
        <w:t>)</w:t>
      </w:r>
      <w:r w:rsidRPr="00222D3E">
        <w:rPr>
          <w:spacing w:val="-2"/>
          <w:sz w:val="28"/>
          <w:szCs w:val="28"/>
        </w:rPr>
        <w:t>/</w:t>
      </w:r>
      <w:r w:rsidRPr="00222D3E">
        <w:rPr>
          <w:spacing w:val="1"/>
          <w:sz w:val="28"/>
          <w:szCs w:val="28"/>
        </w:rPr>
        <w:t>0</w:t>
      </w:r>
      <w:r w:rsidRPr="00222D3E">
        <w:rPr>
          <w:spacing w:val="-1"/>
          <w:sz w:val="28"/>
          <w:szCs w:val="28"/>
        </w:rPr>
        <w:t>,</w:t>
      </w:r>
      <w:r w:rsidRPr="00222D3E">
        <w:rPr>
          <w:spacing w:val="-2"/>
          <w:sz w:val="28"/>
          <w:szCs w:val="28"/>
        </w:rPr>
        <w:t>0</w:t>
      </w:r>
      <w:r w:rsidRPr="00222D3E">
        <w:rPr>
          <w:spacing w:val="1"/>
          <w:sz w:val="28"/>
          <w:szCs w:val="28"/>
        </w:rPr>
        <w:t>0</w:t>
      </w:r>
      <w:r w:rsidRPr="00222D3E">
        <w:rPr>
          <w:sz w:val="28"/>
          <w:szCs w:val="28"/>
        </w:rPr>
        <w:t>1</w:t>
      </w:r>
      <w:r w:rsidRPr="00222D3E">
        <w:rPr>
          <w:spacing w:val="-2"/>
          <w:sz w:val="28"/>
          <w:szCs w:val="28"/>
        </w:rPr>
        <w:t xml:space="preserve"> </w:t>
      </w:r>
      <w:r w:rsidRPr="00222D3E">
        <w:rPr>
          <w:sz w:val="28"/>
          <w:szCs w:val="28"/>
        </w:rPr>
        <w:t>=</w:t>
      </w:r>
      <w:r>
        <w:rPr>
          <w:sz w:val="28"/>
          <w:szCs w:val="28"/>
        </w:rPr>
        <w:t>220,8</w:t>
      </w:r>
    </w:p>
    <w:p w:rsidR="00315FA3" w:rsidRDefault="00315FA3" w:rsidP="001E7509">
      <w:pPr>
        <w:pStyle w:val="TableParagraph"/>
        <w:kinsoku w:val="0"/>
        <w:overflowPunct w:val="0"/>
        <w:ind w:left="142" w:right="-59"/>
        <w:jc w:val="center"/>
        <w:rPr>
          <w:spacing w:val="9"/>
          <w:sz w:val="28"/>
          <w:szCs w:val="28"/>
        </w:rPr>
      </w:pPr>
      <w:r>
        <w:rPr>
          <w:spacing w:val="-2"/>
          <w:sz w:val="28"/>
          <w:szCs w:val="28"/>
        </w:rPr>
        <w:t xml:space="preserve">п. </w:t>
      </w:r>
      <w:proofErr w:type="spellStart"/>
      <w:r>
        <w:rPr>
          <w:spacing w:val="-2"/>
          <w:sz w:val="28"/>
          <w:szCs w:val="28"/>
        </w:rPr>
        <w:t>Вельмо</w:t>
      </w:r>
      <w:proofErr w:type="spellEnd"/>
      <w:r>
        <w:rPr>
          <w:spacing w:val="-2"/>
          <w:sz w:val="28"/>
          <w:szCs w:val="28"/>
        </w:rPr>
        <w:t xml:space="preserve"> - </w:t>
      </w:r>
      <w:proofErr w:type="spellStart"/>
      <w:proofErr w:type="gramStart"/>
      <w:r w:rsidRPr="0089338E">
        <w:rPr>
          <w:spacing w:val="9"/>
          <w:sz w:val="28"/>
          <w:szCs w:val="28"/>
        </w:rPr>
        <w:t>B</w:t>
      </w:r>
      <w:proofErr w:type="gramEnd"/>
      <w:r w:rsidRPr="0089338E">
        <w:rPr>
          <w:spacing w:val="9"/>
          <w:sz w:val="28"/>
          <w:szCs w:val="28"/>
          <w:vertAlign w:val="subscript"/>
        </w:rPr>
        <w:t>отп</w:t>
      </w:r>
      <w:proofErr w:type="spellEnd"/>
      <w:r w:rsidRPr="0089338E">
        <w:rPr>
          <w:spacing w:val="9"/>
          <w:sz w:val="28"/>
          <w:szCs w:val="28"/>
        </w:rPr>
        <w:t xml:space="preserve"> = (88,11/327,16)/0,001 =269,3</w:t>
      </w:r>
    </w:p>
    <w:p w:rsidR="00315FA3" w:rsidRPr="00A02401" w:rsidRDefault="00315FA3" w:rsidP="001E7509">
      <w:pPr>
        <w:pStyle w:val="TableParagraph"/>
        <w:kinsoku w:val="0"/>
        <w:overflowPunct w:val="0"/>
        <w:ind w:left="142" w:right="-59"/>
        <w:contextualSpacing/>
        <w:jc w:val="center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п. Новая </w:t>
      </w:r>
      <w:proofErr w:type="spellStart"/>
      <w:r>
        <w:rPr>
          <w:spacing w:val="-2"/>
          <w:sz w:val="28"/>
          <w:szCs w:val="28"/>
        </w:rPr>
        <w:t>Калами</w:t>
      </w:r>
      <w:proofErr w:type="spellEnd"/>
      <w:r>
        <w:rPr>
          <w:spacing w:val="-2"/>
          <w:sz w:val="28"/>
          <w:szCs w:val="28"/>
        </w:rPr>
        <w:t xml:space="preserve"> - </w:t>
      </w:r>
      <w:proofErr w:type="gramStart"/>
      <w:r w:rsidRPr="00222D3E">
        <w:rPr>
          <w:spacing w:val="9"/>
          <w:sz w:val="28"/>
          <w:szCs w:val="28"/>
        </w:rPr>
        <w:t>B</w:t>
      </w:r>
      <w:proofErr w:type="spellStart"/>
      <w:proofErr w:type="gramEnd"/>
      <w:r w:rsidRPr="00222D3E">
        <w:rPr>
          <w:spacing w:val="1"/>
          <w:position w:val="-4"/>
          <w:sz w:val="18"/>
          <w:szCs w:val="18"/>
        </w:rPr>
        <w:t>о</w:t>
      </w:r>
      <w:r w:rsidRPr="00222D3E">
        <w:rPr>
          <w:position w:val="-4"/>
          <w:sz w:val="18"/>
          <w:szCs w:val="18"/>
        </w:rPr>
        <w:t>т</w:t>
      </w:r>
      <w:r w:rsidRPr="00222D3E">
        <w:rPr>
          <w:spacing w:val="11"/>
          <w:position w:val="-4"/>
          <w:sz w:val="18"/>
          <w:szCs w:val="18"/>
        </w:rPr>
        <w:t>п</w:t>
      </w:r>
      <w:proofErr w:type="spellEnd"/>
      <w:r w:rsidRPr="00222D3E">
        <w:rPr>
          <w:sz w:val="28"/>
          <w:szCs w:val="28"/>
        </w:rPr>
        <w:t xml:space="preserve"> =</w:t>
      </w:r>
      <w:r w:rsidRPr="00222D3E">
        <w:rPr>
          <w:spacing w:val="-1"/>
          <w:sz w:val="28"/>
          <w:szCs w:val="28"/>
        </w:rPr>
        <w:t xml:space="preserve"> </w:t>
      </w:r>
      <w:r w:rsidRPr="00A02401">
        <w:rPr>
          <w:spacing w:val="-3"/>
          <w:sz w:val="28"/>
          <w:szCs w:val="28"/>
        </w:rPr>
        <w:t>(</w:t>
      </w:r>
      <w:r>
        <w:rPr>
          <w:spacing w:val="-2"/>
          <w:sz w:val="28"/>
          <w:szCs w:val="28"/>
        </w:rPr>
        <w:t>752,86</w:t>
      </w:r>
      <w:r w:rsidRPr="00A02401">
        <w:rPr>
          <w:spacing w:val="1"/>
          <w:sz w:val="28"/>
          <w:szCs w:val="28"/>
        </w:rPr>
        <w:t>/</w:t>
      </w:r>
      <w:r>
        <w:rPr>
          <w:spacing w:val="-2"/>
          <w:sz w:val="28"/>
          <w:szCs w:val="28"/>
        </w:rPr>
        <w:t>3893,02</w:t>
      </w:r>
      <w:r w:rsidRPr="00A02401">
        <w:rPr>
          <w:spacing w:val="-3"/>
          <w:sz w:val="28"/>
          <w:szCs w:val="28"/>
        </w:rPr>
        <w:t>)</w:t>
      </w:r>
      <w:r w:rsidRPr="00A02401">
        <w:rPr>
          <w:spacing w:val="-2"/>
          <w:sz w:val="28"/>
          <w:szCs w:val="28"/>
        </w:rPr>
        <w:t>/</w:t>
      </w:r>
      <w:r w:rsidRPr="00A02401">
        <w:rPr>
          <w:spacing w:val="1"/>
          <w:sz w:val="28"/>
          <w:szCs w:val="28"/>
        </w:rPr>
        <w:t>0</w:t>
      </w:r>
      <w:r w:rsidRPr="00A02401">
        <w:rPr>
          <w:spacing w:val="-1"/>
          <w:sz w:val="28"/>
          <w:szCs w:val="28"/>
        </w:rPr>
        <w:t>,</w:t>
      </w:r>
      <w:r w:rsidRPr="00A02401">
        <w:rPr>
          <w:spacing w:val="-2"/>
          <w:sz w:val="28"/>
          <w:szCs w:val="28"/>
        </w:rPr>
        <w:t>0</w:t>
      </w:r>
      <w:r w:rsidRPr="00A02401">
        <w:rPr>
          <w:spacing w:val="1"/>
          <w:sz w:val="28"/>
          <w:szCs w:val="28"/>
        </w:rPr>
        <w:t>0</w:t>
      </w:r>
      <w:r w:rsidRPr="00A02401">
        <w:rPr>
          <w:sz w:val="28"/>
          <w:szCs w:val="28"/>
        </w:rPr>
        <w:t>1</w:t>
      </w:r>
      <w:r w:rsidRPr="00A02401">
        <w:rPr>
          <w:spacing w:val="-2"/>
          <w:sz w:val="28"/>
          <w:szCs w:val="28"/>
        </w:rPr>
        <w:t xml:space="preserve"> </w:t>
      </w:r>
      <w:r w:rsidRPr="00A02401">
        <w:rPr>
          <w:sz w:val="28"/>
          <w:szCs w:val="28"/>
        </w:rPr>
        <w:t>=</w:t>
      </w:r>
      <w:r>
        <w:rPr>
          <w:sz w:val="28"/>
          <w:szCs w:val="28"/>
        </w:rPr>
        <w:t>193,4</w:t>
      </w:r>
    </w:p>
    <w:p w:rsidR="00DE799D" w:rsidRPr="00DE799D" w:rsidRDefault="00315FA3" w:rsidP="001E7509">
      <w:pPr>
        <w:pStyle w:val="e"/>
        <w:keepLines w:val="0"/>
        <w:spacing w:before="0"/>
        <w:ind w:left="142" w:right="-115" w:firstLine="0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Северо-Енисейский</w:t>
      </w:r>
      <w:proofErr w:type="gramEnd"/>
      <w:r>
        <w:rPr>
          <w:sz w:val="28"/>
          <w:szCs w:val="28"/>
        </w:rPr>
        <w:t xml:space="preserve"> к</w:t>
      </w:r>
      <w:r w:rsidR="00DE799D" w:rsidRPr="00DE799D">
        <w:rPr>
          <w:sz w:val="28"/>
          <w:szCs w:val="28"/>
        </w:rPr>
        <w:t xml:space="preserve">отельная № 1 – </w:t>
      </w:r>
      <w:proofErr w:type="spellStart"/>
      <w:r w:rsidR="00DE799D" w:rsidRPr="00DE799D">
        <w:rPr>
          <w:sz w:val="28"/>
          <w:szCs w:val="28"/>
        </w:rPr>
        <w:t>В</w:t>
      </w:r>
      <w:r w:rsidR="00DE799D" w:rsidRPr="00DE799D">
        <w:rPr>
          <w:sz w:val="28"/>
          <w:szCs w:val="28"/>
          <w:vertAlign w:val="subscript"/>
        </w:rPr>
        <w:t>отп</w:t>
      </w:r>
      <w:proofErr w:type="spellEnd"/>
      <w:r w:rsidR="00DE799D" w:rsidRPr="00DE799D">
        <w:rPr>
          <w:sz w:val="28"/>
          <w:szCs w:val="28"/>
        </w:rPr>
        <w:t xml:space="preserve"> = (16116,79/74498,40)/0,001 = 216,34</w:t>
      </w:r>
    </w:p>
    <w:p w:rsidR="00DE799D" w:rsidRDefault="00315FA3" w:rsidP="001E7509">
      <w:pPr>
        <w:pStyle w:val="e"/>
        <w:keepLines w:val="0"/>
        <w:spacing w:before="0"/>
        <w:ind w:left="142" w:right="-115" w:firstLine="0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Северо-Енисейский</w:t>
      </w:r>
      <w:proofErr w:type="gramEnd"/>
      <w:r>
        <w:rPr>
          <w:sz w:val="28"/>
          <w:szCs w:val="28"/>
        </w:rPr>
        <w:t xml:space="preserve"> к</w:t>
      </w:r>
      <w:r w:rsidRPr="00DE799D">
        <w:rPr>
          <w:sz w:val="28"/>
          <w:szCs w:val="28"/>
        </w:rPr>
        <w:t>отельная</w:t>
      </w:r>
      <w:r w:rsidR="00DE799D" w:rsidRPr="00DE799D">
        <w:rPr>
          <w:sz w:val="28"/>
          <w:szCs w:val="28"/>
        </w:rPr>
        <w:t xml:space="preserve"> № 3 – </w:t>
      </w:r>
      <w:proofErr w:type="spellStart"/>
      <w:r w:rsidR="00DE799D" w:rsidRPr="00DE799D">
        <w:rPr>
          <w:sz w:val="28"/>
          <w:szCs w:val="28"/>
        </w:rPr>
        <w:t>В</w:t>
      </w:r>
      <w:r w:rsidR="00DE799D" w:rsidRPr="00DE799D">
        <w:rPr>
          <w:sz w:val="28"/>
          <w:szCs w:val="28"/>
          <w:vertAlign w:val="subscript"/>
        </w:rPr>
        <w:t>отп</w:t>
      </w:r>
      <w:proofErr w:type="spellEnd"/>
      <w:r w:rsidR="00DE799D" w:rsidRPr="00DE799D">
        <w:rPr>
          <w:sz w:val="28"/>
          <w:szCs w:val="28"/>
        </w:rPr>
        <w:t xml:space="preserve"> = (2167,87/14116,07)/0,001 = 153,57</w:t>
      </w:r>
    </w:p>
    <w:p w:rsidR="00315FA3" w:rsidRPr="00276142" w:rsidRDefault="00315FA3" w:rsidP="001E7509">
      <w:pPr>
        <w:pStyle w:val="TableParagraph"/>
        <w:kinsoku w:val="0"/>
        <w:overflowPunct w:val="0"/>
        <w:ind w:left="142" w:right="-59"/>
        <w:jc w:val="center"/>
        <w:rPr>
          <w:spacing w:val="-2"/>
          <w:sz w:val="28"/>
          <w:szCs w:val="28"/>
        </w:rPr>
      </w:pPr>
      <w:r>
        <w:rPr>
          <w:sz w:val="28"/>
          <w:szCs w:val="28"/>
        </w:rPr>
        <w:t xml:space="preserve">п. Тея - </w:t>
      </w:r>
      <w:proofErr w:type="spellStart"/>
      <w:proofErr w:type="gramStart"/>
      <w:r w:rsidRPr="005759FD">
        <w:rPr>
          <w:sz w:val="28"/>
          <w:szCs w:val="28"/>
        </w:rPr>
        <w:t>B</w:t>
      </w:r>
      <w:proofErr w:type="gramEnd"/>
      <w:r w:rsidRPr="005759FD">
        <w:rPr>
          <w:spacing w:val="1"/>
          <w:sz w:val="28"/>
          <w:szCs w:val="28"/>
          <w:vertAlign w:val="subscript"/>
        </w:rPr>
        <w:t>о</w:t>
      </w:r>
      <w:r w:rsidRPr="005759FD">
        <w:rPr>
          <w:spacing w:val="-1"/>
          <w:sz w:val="28"/>
          <w:szCs w:val="28"/>
          <w:vertAlign w:val="subscript"/>
        </w:rPr>
        <w:t>т</w:t>
      </w:r>
      <w:r w:rsidRPr="005759FD">
        <w:rPr>
          <w:sz w:val="28"/>
          <w:szCs w:val="28"/>
          <w:vertAlign w:val="subscript"/>
        </w:rPr>
        <w:t>п</w:t>
      </w:r>
      <w:proofErr w:type="spellEnd"/>
      <w:r w:rsidRPr="005759FD">
        <w:rPr>
          <w:sz w:val="28"/>
          <w:szCs w:val="28"/>
        </w:rPr>
        <w:t xml:space="preserve"> =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(</w:t>
      </w:r>
      <w:r>
        <w:rPr>
          <w:spacing w:val="-2"/>
          <w:sz w:val="28"/>
          <w:szCs w:val="28"/>
        </w:rPr>
        <w:t>1696,15</w:t>
      </w:r>
      <w:r w:rsidRPr="005759FD">
        <w:rPr>
          <w:spacing w:val="1"/>
          <w:sz w:val="28"/>
          <w:szCs w:val="28"/>
        </w:rPr>
        <w:t>/</w:t>
      </w:r>
      <w:r>
        <w:rPr>
          <w:spacing w:val="-2"/>
          <w:sz w:val="28"/>
          <w:szCs w:val="28"/>
        </w:rPr>
        <w:t>7849,39</w:t>
      </w:r>
      <w:r w:rsidRPr="005759FD">
        <w:rPr>
          <w:spacing w:val="-3"/>
          <w:sz w:val="28"/>
          <w:szCs w:val="28"/>
        </w:rPr>
        <w:t>)</w:t>
      </w:r>
      <w:r w:rsidRPr="005759FD">
        <w:rPr>
          <w:spacing w:val="-2"/>
          <w:sz w:val="28"/>
          <w:szCs w:val="28"/>
        </w:rPr>
        <w:t>/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z w:val="28"/>
          <w:szCs w:val="28"/>
        </w:rPr>
        <w:t>1</w:t>
      </w:r>
      <w:r w:rsidRPr="005759FD">
        <w:rPr>
          <w:spacing w:val="-2"/>
          <w:sz w:val="28"/>
          <w:szCs w:val="28"/>
        </w:rPr>
        <w:t xml:space="preserve"> </w:t>
      </w:r>
      <w:r w:rsidRPr="005759FD">
        <w:rPr>
          <w:sz w:val="28"/>
          <w:szCs w:val="28"/>
        </w:rPr>
        <w:t>=</w:t>
      </w:r>
      <w:r>
        <w:rPr>
          <w:sz w:val="28"/>
          <w:szCs w:val="28"/>
        </w:rPr>
        <w:t>216,1</w:t>
      </w:r>
    </w:p>
    <w:p w:rsidR="00726F8E" w:rsidRPr="00DE799D" w:rsidRDefault="00726F8E" w:rsidP="001E7509">
      <w:pPr>
        <w:pStyle w:val="e"/>
        <w:keepLines w:val="0"/>
        <w:spacing w:before="0"/>
        <w:ind w:left="142" w:right="-115" w:hanging="284"/>
        <w:jc w:val="center"/>
        <w:rPr>
          <w:sz w:val="28"/>
          <w:szCs w:val="28"/>
        </w:rPr>
      </w:pPr>
    </w:p>
    <w:p w:rsidR="002003CC" w:rsidRDefault="00DE799D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  <w:r w:rsidRPr="00DE799D">
        <w:rPr>
          <w:sz w:val="28"/>
          <w:szCs w:val="28"/>
        </w:rPr>
        <w:lastRenderedPageBreak/>
        <w:t>Удельный расход условного топлива на единицу тепловой энергии, отпуска</w:t>
      </w:r>
      <w:r w:rsidRPr="00DE799D">
        <w:rPr>
          <w:sz w:val="28"/>
          <w:szCs w:val="28"/>
        </w:rPr>
        <w:t>е</w:t>
      </w:r>
      <w:r w:rsidRPr="00DE799D">
        <w:rPr>
          <w:sz w:val="28"/>
          <w:szCs w:val="28"/>
        </w:rPr>
        <w:t xml:space="preserve">мой с коллекторов источников тепловой энергии </w:t>
      </w:r>
      <w:r w:rsidR="00315FA3">
        <w:rPr>
          <w:sz w:val="28"/>
          <w:szCs w:val="28"/>
        </w:rPr>
        <w:t xml:space="preserve">Северо-Енисейского </w:t>
      </w:r>
      <w:r w:rsidR="00E418E5">
        <w:rPr>
          <w:sz w:val="28"/>
          <w:szCs w:val="28"/>
        </w:rPr>
        <w:t>МО</w:t>
      </w:r>
      <w:r w:rsidRPr="00DE799D">
        <w:rPr>
          <w:sz w:val="28"/>
          <w:szCs w:val="28"/>
        </w:rPr>
        <w:t xml:space="preserve"> в период 202</w:t>
      </w:r>
      <w:r w:rsidR="00315FA3">
        <w:rPr>
          <w:sz w:val="28"/>
          <w:szCs w:val="28"/>
        </w:rPr>
        <w:t>5</w:t>
      </w:r>
      <w:r w:rsidRPr="00DE799D">
        <w:rPr>
          <w:sz w:val="28"/>
          <w:szCs w:val="28"/>
        </w:rPr>
        <w:t xml:space="preserve"> – 20</w:t>
      </w:r>
      <w:r w:rsidR="00315FA3">
        <w:rPr>
          <w:sz w:val="28"/>
          <w:szCs w:val="28"/>
        </w:rPr>
        <w:t>30</w:t>
      </w:r>
      <w:r w:rsidRPr="00DE799D">
        <w:rPr>
          <w:sz w:val="28"/>
          <w:szCs w:val="28"/>
        </w:rPr>
        <w:t xml:space="preserve"> гг. приведен в таблице 14.3.</w:t>
      </w:r>
    </w:p>
    <w:p w:rsidR="00726F8E" w:rsidRDefault="00726F8E" w:rsidP="00FB55EE">
      <w:pPr>
        <w:pStyle w:val="e"/>
        <w:keepLines w:val="0"/>
        <w:spacing w:before="0"/>
        <w:ind w:left="-142" w:right="-115" w:firstLine="568"/>
        <w:rPr>
          <w:sz w:val="28"/>
          <w:szCs w:val="28"/>
        </w:rPr>
      </w:pPr>
    </w:p>
    <w:p w:rsidR="002003CC" w:rsidRDefault="002003CC" w:rsidP="00FB55EE">
      <w:pPr>
        <w:ind w:left="-142" w:right="-115"/>
        <w:jc w:val="right"/>
        <w:rPr>
          <w:sz w:val="28"/>
          <w:szCs w:val="28"/>
        </w:rPr>
      </w:pPr>
      <w:r w:rsidRPr="00B31FEF">
        <w:rPr>
          <w:color w:val="000000"/>
          <w:sz w:val="28"/>
          <w:szCs w:val="28"/>
        </w:rPr>
        <w:t>Таблица 1</w:t>
      </w:r>
      <w:r w:rsidR="00E6563D" w:rsidRPr="00B31FEF">
        <w:rPr>
          <w:color w:val="000000"/>
          <w:sz w:val="28"/>
          <w:szCs w:val="28"/>
        </w:rPr>
        <w:t>4</w:t>
      </w:r>
      <w:r w:rsidRPr="00B31FEF">
        <w:rPr>
          <w:color w:val="000000"/>
          <w:sz w:val="28"/>
          <w:szCs w:val="28"/>
        </w:rPr>
        <w:t>.</w:t>
      </w:r>
      <w:r w:rsidR="00CD767B" w:rsidRPr="00B31FEF">
        <w:rPr>
          <w:color w:val="000000"/>
          <w:sz w:val="28"/>
          <w:szCs w:val="28"/>
        </w:rPr>
        <w:t>3</w:t>
      </w:r>
      <w:r w:rsidRPr="00B31FEF">
        <w:rPr>
          <w:color w:val="000000"/>
          <w:sz w:val="28"/>
          <w:szCs w:val="28"/>
        </w:rPr>
        <w:t>.</w:t>
      </w:r>
      <w:r w:rsidR="00CD767B" w:rsidRPr="00B31FEF">
        <w:rPr>
          <w:sz w:val="28"/>
          <w:szCs w:val="28"/>
        </w:rPr>
        <w:t xml:space="preserve"> Удельный расход условного топлива на единицу тепловой энергии, отпускаемой с коллектор</w:t>
      </w:r>
      <w:r w:rsidR="00C047B1">
        <w:rPr>
          <w:sz w:val="28"/>
          <w:szCs w:val="28"/>
        </w:rPr>
        <w:t xml:space="preserve">ов источников тепловой энергии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90"/>
        <w:gridCol w:w="2348"/>
        <w:gridCol w:w="990"/>
        <w:gridCol w:w="850"/>
        <w:gridCol w:w="852"/>
        <w:gridCol w:w="848"/>
        <w:gridCol w:w="852"/>
        <w:gridCol w:w="850"/>
        <w:gridCol w:w="844"/>
      </w:tblGrid>
      <w:tr w:rsidR="00862F2E" w:rsidRPr="004838CE" w:rsidTr="00862F2E">
        <w:trPr>
          <w:cantSplit/>
          <w:trHeight w:val="701"/>
          <w:jc w:val="center"/>
        </w:trPr>
        <w:tc>
          <w:tcPr>
            <w:tcW w:w="7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5D0AD0">
            <w:pPr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Централиз</w:t>
            </w:r>
            <w:r w:rsidRPr="004838CE">
              <w:rPr>
                <w:sz w:val="22"/>
              </w:rPr>
              <w:t>о</w:t>
            </w:r>
            <w:r w:rsidRPr="004838CE">
              <w:rPr>
                <w:sz w:val="22"/>
              </w:rPr>
              <w:t>ванный исто</w:t>
            </w:r>
            <w:r w:rsidRPr="004838CE">
              <w:rPr>
                <w:sz w:val="22"/>
              </w:rPr>
              <w:t>ч</w:t>
            </w:r>
            <w:r w:rsidRPr="004838CE">
              <w:rPr>
                <w:sz w:val="22"/>
              </w:rPr>
              <w:t>ник тепловой энергии</w:t>
            </w:r>
          </w:p>
        </w:tc>
        <w:tc>
          <w:tcPr>
            <w:tcW w:w="11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5D0AD0">
            <w:pPr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Отпуск тепловой эне</w:t>
            </w:r>
            <w:r w:rsidRPr="004838CE">
              <w:rPr>
                <w:sz w:val="22"/>
              </w:rPr>
              <w:t>р</w:t>
            </w:r>
            <w:r w:rsidRPr="004838CE">
              <w:rPr>
                <w:sz w:val="22"/>
              </w:rPr>
              <w:t>гии от централизова</w:t>
            </w:r>
            <w:r w:rsidRPr="004838CE">
              <w:rPr>
                <w:sz w:val="22"/>
              </w:rPr>
              <w:t>н</w:t>
            </w:r>
            <w:r w:rsidRPr="004838CE">
              <w:rPr>
                <w:sz w:val="22"/>
              </w:rPr>
              <w:t>ного источника (с уч</w:t>
            </w:r>
            <w:r w:rsidRPr="004838CE">
              <w:rPr>
                <w:sz w:val="22"/>
              </w:rPr>
              <w:t>е</w:t>
            </w:r>
            <w:r w:rsidRPr="004838CE">
              <w:rPr>
                <w:sz w:val="22"/>
              </w:rPr>
              <w:t>том потерь в тепловых сетях), Гкал</w:t>
            </w:r>
          </w:p>
        </w:tc>
        <w:tc>
          <w:tcPr>
            <w:tcW w:w="3036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5D0AD0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 xml:space="preserve">Расчетный годовой расход </w:t>
            </w:r>
          </w:p>
          <w:p w:rsidR="00862F2E" w:rsidRPr="004838CE" w:rsidRDefault="00862F2E" w:rsidP="005D0AD0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основного топлива</w:t>
            </w:r>
            <w:r w:rsidRPr="004838CE">
              <w:rPr>
                <w:sz w:val="22"/>
              </w:rPr>
              <w:t xml:space="preserve"> </w:t>
            </w:r>
            <w:proofErr w:type="spellStart"/>
            <w:r w:rsidRPr="004838CE">
              <w:rPr>
                <w:bCs/>
                <w:sz w:val="22"/>
              </w:rPr>
              <w:t>т.у.т</w:t>
            </w:r>
            <w:proofErr w:type="spellEnd"/>
            <w:r w:rsidRPr="004838CE">
              <w:rPr>
                <w:bCs/>
                <w:sz w:val="22"/>
              </w:rPr>
              <w:t>./Гкал</w:t>
            </w:r>
          </w:p>
        </w:tc>
      </w:tr>
      <w:tr w:rsidR="00862F2E" w:rsidRPr="004838CE" w:rsidTr="00862F2E">
        <w:trPr>
          <w:cantSplit/>
          <w:trHeight w:val="345"/>
          <w:jc w:val="center"/>
        </w:trPr>
        <w:tc>
          <w:tcPr>
            <w:tcW w:w="7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D041A6">
            <w:pPr>
              <w:ind w:left="-57" w:right="-57"/>
              <w:jc w:val="center"/>
              <w:rPr>
                <w:sz w:val="22"/>
              </w:rPr>
            </w:pPr>
          </w:p>
        </w:tc>
        <w:tc>
          <w:tcPr>
            <w:tcW w:w="11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D041A6">
            <w:pPr>
              <w:ind w:left="-57" w:right="-57"/>
              <w:jc w:val="center"/>
              <w:rPr>
                <w:sz w:val="22"/>
              </w:rPr>
            </w:pP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4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5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6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7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8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D041A6">
            <w:pPr>
              <w:ind w:left="-57" w:right="-57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2029 г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D041A6">
            <w:pPr>
              <w:ind w:left="-57" w:right="-57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2030 г</w:t>
            </w:r>
            <w:r w:rsidRPr="004838CE">
              <w:rPr>
                <w:bCs/>
                <w:sz w:val="22"/>
              </w:rPr>
              <w:t>.</w:t>
            </w:r>
          </w:p>
        </w:tc>
      </w:tr>
      <w:tr w:rsidR="00862F2E" w:rsidRPr="004838CE" w:rsidTr="00862F2E">
        <w:trPr>
          <w:cantSplit/>
          <w:trHeight w:val="362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Брянка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1366,67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rPr>
                <w:sz w:val="22"/>
              </w:rPr>
            </w:pPr>
            <w:r w:rsidRPr="004838CE">
              <w:rPr>
                <w:sz w:val="22"/>
              </w:rPr>
              <w:t>141,3</w:t>
            </w:r>
          </w:p>
        </w:tc>
      </w:tr>
      <w:tr w:rsidR="00862F2E" w:rsidRPr="004838CE" w:rsidTr="00862F2E">
        <w:trPr>
          <w:cantSplit/>
          <w:trHeight w:val="303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Вангаш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3276,22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243,85</w:t>
            </w:r>
          </w:p>
        </w:tc>
      </w:tr>
      <w:tr w:rsidR="00862F2E" w:rsidRPr="004838CE" w:rsidTr="00862F2E">
        <w:trPr>
          <w:cantSplit/>
          <w:trHeight w:val="373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Вельмо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327,16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269,3</w:t>
            </w:r>
          </w:p>
        </w:tc>
      </w:tr>
      <w:tr w:rsidR="00862F2E" w:rsidRPr="004838CE" w:rsidTr="00862F2E">
        <w:trPr>
          <w:cantSplit/>
          <w:trHeight w:val="584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 xml:space="preserve">п. Новая </w:t>
            </w:r>
          </w:p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Калами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3893,02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193,4</w:t>
            </w:r>
          </w:p>
        </w:tc>
      </w:tr>
      <w:tr w:rsidR="00862F2E" w:rsidRPr="004838CE" w:rsidTr="00862F2E">
        <w:trPr>
          <w:cantSplit/>
          <w:trHeight w:val="907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</w:t>
            </w:r>
            <w:proofErr w:type="gramStart"/>
            <w:r w:rsidRPr="004838CE">
              <w:rPr>
                <w:sz w:val="22"/>
              </w:rPr>
              <w:t>Северо-Енисейский</w:t>
            </w:r>
            <w:proofErr w:type="gramEnd"/>
            <w:r w:rsidRPr="004838CE">
              <w:rPr>
                <w:sz w:val="22"/>
              </w:rPr>
              <w:t xml:space="preserve"> котельная №1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74498,40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173,9</w:t>
            </w:r>
          </w:p>
        </w:tc>
      </w:tr>
      <w:tr w:rsidR="00862F2E" w:rsidRPr="004838CE" w:rsidTr="00862F2E">
        <w:trPr>
          <w:cantSplit/>
          <w:trHeight w:val="815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</w:t>
            </w:r>
            <w:proofErr w:type="gramStart"/>
            <w:r w:rsidRPr="004838CE">
              <w:rPr>
                <w:sz w:val="22"/>
              </w:rPr>
              <w:t>Северо-Енисейский</w:t>
            </w:r>
            <w:proofErr w:type="gramEnd"/>
            <w:r w:rsidRPr="004838CE">
              <w:rPr>
                <w:sz w:val="22"/>
              </w:rPr>
              <w:t xml:space="preserve"> котельная №3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14116,07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166,2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190,3</w:t>
            </w:r>
          </w:p>
        </w:tc>
        <w:tc>
          <w:tcPr>
            <w:tcW w:w="2118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862F2E" w:rsidRDefault="00862F2E" w:rsidP="004838CE">
            <w:pPr>
              <w:jc w:val="center"/>
              <w:rPr>
                <w:sz w:val="22"/>
              </w:rPr>
            </w:pPr>
            <w:r w:rsidRPr="00862F2E">
              <w:rPr>
                <w:sz w:val="22"/>
              </w:rPr>
              <w:t>Закрытие котельной</w:t>
            </w:r>
          </w:p>
        </w:tc>
      </w:tr>
      <w:tr w:rsidR="00862F2E" w:rsidRPr="004838CE" w:rsidTr="00862F2E">
        <w:trPr>
          <w:cantSplit/>
          <w:trHeight w:val="383"/>
          <w:jc w:val="center"/>
        </w:trPr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Тея</w:t>
            </w:r>
          </w:p>
        </w:tc>
        <w:tc>
          <w:tcPr>
            <w:tcW w:w="11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7849,39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161,8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  <w:tc>
          <w:tcPr>
            <w:tcW w:w="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C22523">
              <w:rPr>
                <w:sz w:val="22"/>
              </w:rPr>
              <w:t>161,8</w:t>
            </w:r>
          </w:p>
        </w:tc>
      </w:tr>
    </w:tbl>
    <w:p w:rsidR="00315FA3" w:rsidRDefault="00315FA3" w:rsidP="00FB55EE">
      <w:pPr>
        <w:ind w:left="-142" w:right="-115"/>
        <w:jc w:val="right"/>
        <w:rPr>
          <w:sz w:val="28"/>
          <w:szCs w:val="28"/>
        </w:rPr>
      </w:pPr>
    </w:p>
    <w:p w:rsidR="00DE799D" w:rsidRPr="00B31FEF" w:rsidRDefault="00DE799D" w:rsidP="00FB55EE">
      <w:pPr>
        <w:ind w:left="-142" w:right="-115"/>
        <w:jc w:val="right"/>
        <w:rPr>
          <w:sz w:val="28"/>
          <w:szCs w:val="28"/>
        </w:rPr>
      </w:pPr>
    </w:p>
    <w:p w:rsidR="002003CC" w:rsidRDefault="00BF04A3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  <w:bookmarkStart w:id="27" w:name="_Toc8227860"/>
      <w:r>
        <w:rPr>
          <w:sz w:val="28"/>
          <w:szCs w:val="28"/>
        </w:rPr>
        <w:t>1</w:t>
      </w:r>
      <w:r w:rsidR="00E6563D">
        <w:rPr>
          <w:sz w:val="28"/>
          <w:szCs w:val="28"/>
        </w:rPr>
        <w:t>4</w:t>
      </w:r>
      <w:r w:rsidR="002003CC" w:rsidRPr="002003CC">
        <w:rPr>
          <w:sz w:val="28"/>
          <w:szCs w:val="28"/>
        </w:rPr>
        <w:t>.4. Отношение величины технологических потерь тепловой энергии, теплоносителя к материальной характеристике тепловой сети</w:t>
      </w:r>
      <w:bookmarkEnd w:id="27"/>
    </w:p>
    <w:p w:rsidR="00A0281C" w:rsidRPr="00ED42A6" w:rsidRDefault="00A0281C" w:rsidP="00FB55EE">
      <w:pPr>
        <w:pStyle w:val="TableParagraph"/>
        <w:kinsoku w:val="0"/>
        <w:overflowPunct w:val="0"/>
        <w:ind w:left="577" w:right="-115"/>
        <w:jc w:val="center"/>
        <w:rPr>
          <w:sz w:val="15"/>
          <w:szCs w:val="15"/>
        </w:rPr>
      </w:pPr>
      <w:r>
        <w:rPr>
          <w:spacing w:val="20"/>
          <w:position w:val="7"/>
          <w:sz w:val="26"/>
          <w:szCs w:val="26"/>
        </w:rPr>
        <w:t>П</w:t>
      </w:r>
      <w:r>
        <w:rPr>
          <w:sz w:val="15"/>
          <w:szCs w:val="15"/>
        </w:rPr>
        <w:t xml:space="preserve">тп </w:t>
      </w:r>
      <w:r>
        <w:rPr>
          <w:spacing w:val="16"/>
          <w:sz w:val="15"/>
          <w:szCs w:val="15"/>
        </w:rPr>
        <w:t xml:space="preserve"> </w:t>
      </w:r>
      <w:r>
        <w:rPr>
          <w:rFonts w:ascii="Arial" w:hAnsi="Arial" w:cs="Arial"/>
          <w:position w:val="7"/>
          <w:sz w:val="26"/>
          <w:szCs w:val="26"/>
        </w:rPr>
        <w:t>=</w:t>
      </w:r>
      <w:r>
        <w:rPr>
          <w:rFonts w:ascii="Arial" w:hAnsi="Arial" w:cs="Arial"/>
          <w:spacing w:val="-10"/>
          <w:position w:val="7"/>
          <w:sz w:val="26"/>
          <w:szCs w:val="26"/>
        </w:rPr>
        <w:t xml:space="preserve"> </w:t>
      </w:r>
      <w:r>
        <w:rPr>
          <w:spacing w:val="10"/>
          <w:position w:val="7"/>
          <w:sz w:val="26"/>
          <w:szCs w:val="26"/>
        </w:rPr>
        <w:t>Q</w:t>
      </w:r>
      <w:r>
        <w:rPr>
          <w:sz w:val="15"/>
          <w:szCs w:val="15"/>
        </w:rPr>
        <w:t>т</w:t>
      </w:r>
      <w:r>
        <w:rPr>
          <w:spacing w:val="1"/>
          <w:sz w:val="15"/>
          <w:szCs w:val="15"/>
        </w:rPr>
        <w:t>е</w:t>
      </w:r>
      <w:r>
        <w:rPr>
          <w:sz w:val="15"/>
          <w:szCs w:val="15"/>
        </w:rPr>
        <w:t>хн</w:t>
      </w:r>
      <w:proofErr w:type="gramStart"/>
      <w:r>
        <w:rPr>
          <w:spacing w:val="-1"/>
          <w:sz w:val="15"/>
          <w:szCs w:val="15"/>
        </w:rPr>
        <w:t>.</w:t>
      </w:r>
      <w:r>
        <w:rPr>
          <w:sz w:val="15"/>
          <w:szCs w:val="15"/>
        </w:rPr>
        <w:t>п</w:t>
      </w:r>
      <w:proofErr w:type="gramEnd"/>
      <w:r>
        <w:rPr>
          <w:spacing w:val="-3"/>
          <w:sz w:val="15"/>
          <w:szCs w:val="15"/>
        </w:rPr>
        <w:t>о</w:t>
      </w:r>
      <w:r>
        <w:rPr>
          <w:sz w:val="15"/>
          <w:szCs w:val="15"/>
        </w:rPr>
        <w:t>т</w:t>
      </w:r>
      <w:r>
        <w:rPr>
          <w:spacing w:val="33"/>
          <w:sz w:val="15"/>
          <w:szCs w:val="15"/>
        </w:rPr>
        <w:t xml:space="preserve"> </w:t>
      </w:r>
      <w:r>
        <w:rPr>
          <w:position w:val="7"/>
          <w:sz w:val="26"/>
          <w:szCs w:val="26"/>
        </w:rPr>
        <w:t>/</w:t>
      </w:r>
      <w:r>
        <w:rPr>
          <w:spacing w:val="-16"/>
          <w:position w:val="7"/>
          <w:sz w:val="26"/>
          <w:szCs w:val="26"/>
        </w:rPr>
        <w:t xml:space="preserve"> </w:t>
      </w:r>
      <w:r>
        <w:rPr>
          <w:spacing w:val="15"/>
          <w:position w:val="7"/>
          <w:sz w:val="26"/>
          <w:szCs w:val="26"/>
        </w:rPr>
        <w:t>M</w:t>
      </w:r>
      <w:r>
        <w:rPr>
          <w:sz w:val="15"/>
          <w:szCs w:val="15"/>
        </w:rPr>
        <w:t>пкв</w:t>
      </w:r>
    </w:p>
    <w:p w:rsidR="00A0281C" w:rsidRDefault="00A0281C" w:rsidP="00FB55EE">
      <w:pPr>
        <w:pStyle w:val="TableParagraph"/>
        <w:kinsoku w:val="0"/>
        <w:overflowPunct w:val="0"/>
        <w:ind w:right="-115" w:firstLine="567"/>
        <w:rPr>
          <w:sz w:val="28"/>
          <w:szCs w:val="28"/>
        </w:rPr>
      </w:pPr>
      <w:r>
        <w:rPr>
          <w:sz w:val="28"/>
          <w:szCs w:val="28"/>
        </w:rPr>
        <w:t>г</w:t>
      </w:r>
      <w:r>
        <w:rPr>
          <w:spacing w:val="1"/>
          <w:sz w:val="28"/>
          <w:szCs w:val="28"/>
        </w:rPr>
        <w:t>д</w:t>
      </w:r>
      <w:r>
        <w:rPr>
          <w:spacing w:val="-3"/>
          <w:sz w:val="28"/>
          <w:szCs w:val="28"/>
        </w:rPr>
        <w:t>е:</w:t>
      </w:r>
    </w:p>
    <w:p w:rsidR="00A0281C" w:rsidRDefault="00A0281C" w:rsidP="00FB55EE">
      <w:pPr>
        <w:pStyle w:val="TableParagraph"/>
        <w:kinsoku w:val="0"/>
        <w:overflowPunct w:val="0"/>
        <w:ind w:right="-115" w:firstLine="567"/>
        <w:rPr>
          <w:sz w:val="18"/>
          <w:szCs w:val="18"/>
        </w:rPr>
      </w:pPr>
    </w:p>
    <w:p w:rsidR="00A0281C" w:rsidRDefault="00A0281C" w:rsidP="00FB55EE">
      <w:pPr>
        <w:pStyle w:val="TableParagraph"/>
        <w:kinsoku w:val="0"/>
        <w:overflowPunct w:val="0"/>
        <w:ind w:left="-142" w:right="-115" w:firstLine="568"/>
        <w:rPr>
          <w:sz w:val="28"/>
          <w:szCs w:val="28"/>
        </w:rPr>
      </w:pPr>
      <w:r>
        <w:rPr>
          <w:spacing w:val="10"/>
          <w:position w:val="1"/>
          <w:sz w:val="26"/>
          <w:szCs w:val="26"/>
        </w:rPr>
        <w:t>Q</w:t>
      </w:r>
      <w:r>
        <w:rPr>
          <w:position w:val="-6"/>
          <w:sz w:val="15"/>
          <w:szCs w:val="15"/>
        </w:rPr>
        <w:t>техн</w:t>
      </w:r>
      <w:proofErr w:type="gramStart"/>
      <w:r>
        <w:rPr>
          <w:spacing w:val="-1"/>
          <w:position w:val="-6"/>
          <w:sz w:val="15"/>
          <w:szCs w:val="15"/>
        </w:rPr>
        <w:t>.</w:t>
      </w:r>
      <w:r>
        <w:rPr>
          <w:position w:val="-6"/>
          <w:sz w:val="15"/>
          <w:szCs w:val="15"/>
        </w:rPr>
        <w:t>п</w:t>
      </w:r>
      <w:proofErr w:type="gramEnd"/>
      <w:r>
        <w:rPr>
          <w:spacing w:val="-3"/>
          <w:position w:val="-6"/>
          <w:sz w:val="15"/>
          <w:szCs w:val="15"/>
        </w:rPr>
        <w:t>о</w:t>
      </w:r>
      <w:r>
        <w:rPr>
          <w:position w:val="-6"/>
          <w:sz w:val="15"/>
          <w:szCs w:val="15"/>
        </w:rPr>
        <w:t xml:space="preserve">т  </w:t>
      </w:r>
      <w:r>
        <w:rPr>
          <w:spacing w:val="22"/>
          <w:position w:val="-6"/>
          <w:sz w:val="15"/>
          <w:szCs w:val="15"/>
        </w:rPr>
        <w:t xml:space="preserve"> </w:t>
      </w:r>
      <w:r>
        <w:rPr>
          <w:sz w:val="28"/>
          <w:szCs w:val="28"/>
        </w:rPr>
        <w:t>-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и</w:t>
      </w:r>
      <w:r>
        <w:rPr>
          <w:spacing w:val="-3"/>
          <w:sz w:val="28"/>
          <w:szCs w:val="28"/>
        </w:rPr>
        <w:t>ч</w:t>
      </w:r>
      <w:r>
        <w:rPr>
          <w:sz w:val="28"/>
          <w:szCs w:val="28"/>
        </w:rPr>
        <w:t>ина</w:t>
      </w:r>
      <w:r>
        <w:rPr>
          <w:spacing w:val="18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х</w:t>
      </w:r>
      <w:r>
        <w:rPr>
          <w:sz w:val="28"/>
          <w:szCs w:val="28"/>
        </w:rPr>
        <w:t>н</w:t>
      </w:r>
      <w:r>
        <w:rPr>
          <w:spacing w:val="1"/>
          <w:sz w:val="28"/>
          <w:szCs w:val="28"/>
        </w:rPr>
        <w:t>о</w:t>
      </w:r>
      <w:r>
        <w:rPr>
          <w:spacing w:val="-4"/>
          <w:sz w:val="28"/>
          <w:szCs w:val="28"/>
        </w:rPr>
        <w:t>л</w:t>
      </w:r>
      <w:r>
        <w:rPr>
          <w:spacing w:val="-2"/>
          <w:sz w:val="28"/>
          <w:szCs w:val="28"/>
        </w:rPr>
        <w:t>о</w:t>
      </w:r>
      <w:r>
        <w:rPr>
          <w:sz w:val="28"/>
          <w:szCs w:val="28"/>
        </w:rPr>
        <w:t>гиче</w:t>
      </w:r>
      <w:r>
        <w:rPr>
          <w:spacing w:val="-3"/>
          <w:sz w:val="28"/>
          <w:szCs w:val="28"/>
        </w:rPr>
        <w:t>с</w:t>
      </w:r>
      <w:r>
        <w:rPr>
          <w:sz w:val="28"/>
          <w:szCs w:val="28"/>
        </w:rPr>
        <w:t>к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>х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ь</w:t>
      </w:r>
      <w:r>
        <w:rPr>
          <w:spacing w:val="16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2"/>
          <w:sz w:val="28"/>
          <w:szCs w:val="28"/>
        </w:rPr>
        <w:t>р</w:t>
      </w:r>
      <w:r>
        <w:rPr>
          <w:sz w:val="28"/>
          <w:szCs w:val="28"/>
        </w:rPr>
        <w:t>и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р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д</w:t>
      </w:r>
      <w:r>
        <w:rPr>
          <w:sz w:val="28"/>
          <w:szCs w:val="28"/>
        </w:rPr>
        <w:t>а</w:t>
      </w:r>
      <w:r>
        <w:rPr>
          <w:spacing w:val="-3"/>
          <w:sz w:val="28"/>
          <w:szCs w:val="28"/>
        </w:rPr>
        <w:t>ч</w:t>
      </w:r>
      <w:r>
        <w:rPr>
          <w:sz w:val="28"/>
          <w:szCs w:val="28"/>
        </w:rPr>
        <w:t>е</w:t>
      </w:r>
      <w:r>
        <w:rPr>
          <w:spacing w:val="1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еп</w:t>
      </w:r>
      <w:r>
        <w:rPr>
          <w:spacing w:val="-4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-2"/>
          <w:sz w:val="28"/>
          <w:szCs w:val="28"/>
        </w:rPr>
        <w:t>о</w:t>
      </w:r>
      <w:r>
        <w:rPr>
          <w:sz w:val="28"/>
          <w:szCs w:val="28"/>
        </w:rPr>
        <w:t>й</w:t>
      </w:r>
      <w:r>
        <w:rPr>
          <w:spacing w:val="2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э</w:t>
      </w:r>
      <w:r>
        <w:rPr>
          <w:sz w:val="28"/>
          <w:szCs w:val="28"/>
        </w:rPr>
        <w:t>н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р</w:t>
      </w:r>
      <w:r>
        <w:rPr>
          <w:spacing w:val="-3"/>
          <w:sz w:val="28"/>
          <w:szCs w:val="28"/>
        </w:rPr>
        <w:t>г</w:t>
      </w:r>
      <w:r>
        <w:rPr>
          <w:sz w:val="28"/>
          <w:szCs w:val="28"/>
        </w:rPr>
        <w:t xml:space="preserve">ии,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pacing w:val="-2"/>
          <w:sz w:val="28"/>
          <w:szCs w:val="28"/>
        </w:rPr>
        <w:t>о</w:t>
      </w:r>
      <w:r>
        <w:rPr>
          <w:spacing w:val="1"/>
          <w:sz w:val="28"/>
          <w:szCs w:val="28"/>
        </w:rPr>
        <w:t>н</w:t>
      </w:r>
      <w:r>
        <w:rPr>
          <w:spacing w:val="-2"/>
          <w:sz w:val="28"/>
          <w:szCs w:val="28"/>
        </w:rPr>
        <w:t>о</w:t>
      </w:r>
      <w:r>
        <w:rPr>
          <w:sz w:val="28"/>
          <w:szCs w:val="28"/>
        </w:rPr>
        <w:t>с</w:t>
      </w:r>
      <w:r>
        <w:rPr>
          <w:spacing w:val="1"/>
          <w:sz w:val="28"/>
          <w:szCs w:val="28"/>
        </w:rPr>
        <w:t>и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4"/>
          <w:sz w:val="28"/>
          <w:szCs w:val="28"/>
        </w:rPr>
        <w:t>л</w:t>
      </w:r>
      <w:r>
        <w:rPr>
          <w:sz w:val="28"/>
          <w:szCs w:val="28"/>
        </w:rPr>
        <w:t>я</w:t>
      </w:r>
      <w:r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п</w:t>
      </w:r>
      <w:r>
        <w:rPr>
          <w:sz w:val="28"/>
          <w:szCs w:val="28"/>
        </w:rPr>
        <w:t xml:space="preserve">о 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в</w:t>
      </w:r>
      <w:r>
        <w:rPr>
          <w:sz w:val="28"/>
          <w:szCs w:val="28"/>
        </w:rPr>
        <w:t>ым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се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я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,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Гка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;</w:t>
      </w:r>
    </w:p>
    <w:p w:rsidR="00A0281C" w:rsidRDefault="00A0281C" w:rsidP="00FB55EE">
      <w:pPr>
        <w:pStyle w:val="TableParagraph"/>
        <w:kinsoku w:val="0"/>
        <w:overflowPunct w:val="0"/>
        <w:ind w:left="-142" w:right="-115" w:firstLine="568"/>
        <w:jc w:val="both"/>
        <w:rPr>
          <w:sz w:val="28"/>
          <w:szCs w:val="28"/>
        </w:rPr>
      </w:pPr>
      <w:proofErr w:type="gramStart"/>
      <w:r>
        <w:rPr>
          <w:spacing w:val="16"/>
          <w:position w:val="1"/>
          <w:sz w:val="26"/>
          <w:szCs w:val="26"/>
        </w:rPr>
        <w:t>M</w:t>
      </w:r>
      <w:proofErr w:type="gramEnd"/>
      <w:r>
        <w:rPr>
          <w:position w:val="-6"/>
          <w:sz w:val="15"/>
          <w:szCs w:val="15"/>
        </w:rPr>
        <w:t xml:space="preserve">пкв  </w:t>
      </w:r>
      <w:r>
        <w:rPr>
          <w:spacing w:val="24"/>
          <w:position w:val="-6"/>
          <w:sz w:val="15"/>
          <w:szCs w:val="15"/>
        </w:rPr>
        <w:t xml:space="preserve"> </w:t>
      </w:r>
      <w:r>
        <w:rPr>
          <w:sz w:val="28"/>
          <w:szCs w:val="28"/>
        </w:rPr>
        <w:t>-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а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р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ль</w:t>
      </w:r>
      <w:r>
        <w:rPr>
          <w:spacing w:val="1"/>
          <w:sz w:val="28"/>
          <w:szCs w:val="28"/>
        </w:rPr>
        <w:t>н</w:t>
      </w:r>
      <w:r>
        <w:rPr>
          <w:spacing w:val="-3"/>
          <w:sz w:val="28"/>
          <w:szCs w:val="28"/>
        </w:rPr>
        <w:t>а</w:t>
      </w:r>
      <w:r>
        <w:rPr>
          <w:sz w:val="28"/>
          <w:szCs w:val="28"/>
        </w:rPr>
        <w:t>я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х</w:t>
      </w:r>
      <w:r>
        <w:rPr>
          <w:spacing w:val="-3"/>
          <w:sz w:val="28"/>
          <w:szCs w:val="28"/>
        </w:rPr>
        <w:t>а</w:t>
      </w:r>
      <w:r>
        <w:rPr>
          <w:spacing w:val="1"/>
          <w:sz w:val="28"/>
          <w:szCs w:val="28"/>
        </w:rPr>
        <w:t>р</w:t>
      </w:r>
      <w:r>
        <w:rPr>
          <w:spacing w:val="-3"/>
          <w:sz w:val="28"/>
          <w:szCs w:val="28"/>
        </w:rPr>
        <w:t>а</w:t>
      </w:r>
      <w:r>
        <w:rPr>
          <w:sz w:val="28"/>
          <w:szCs w:val="28"/>
        </w:rPr>
        <w:t>к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ис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ика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в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й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се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и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pacing w:val="-2"/>
          <w:sz w:val="28"/>
          <w:szCs w:val="28"/>
        </w:rPr>
        <w:t>п</w:t>
      </w:r>
      <w:r>
        <w:rPr>
          <w:sz w:val="28"/>
          <w:szCs w:val="28"/>
        </w:rPr>
        <w:t>о</w:t>
      </w:r>
      <w:r>
        <w:rPr>
          <w:spacing w:val="9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в</w:t>
      </w:r>
      <w:r>
        <w:rPr>
          <w:spacing w:val="1"/>
          <w:sz w:val="28"/>
          <w:szCs w:val="28"/>
        </w:rPr>
        <w:t>и</w:t>
      </w:r>
      <w:r>
        <w:rPr>
          <w:spacing w:val="-2"/>
          <w:sz w:val="28"/>
          <w:szCs w:val="28"/>
        </w:rPr>
        <w:t>д</w:t>
      </w:r>
      <w:r>
        <w:rPr>
          <w:sz w:val="28"/>
          <w:szCs w:val="28"/>
        </w:rPr>
        <w:t>ам</w:t>
      </w:r>
      <w:r>
        <w:rPr>
          <w:spacing w:val="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4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2"/>
          <w:sz w:val="28"/>
          <w:szCs w:val="28"/>
        </w:rPr>
        <w:t>н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с</w:t>
      </w:r>
      <w:r>
        <w:rPr>
          <w:sz w:val="28"/>
          <w:szCs w:val="28"/>
        </w:rPr>
        <w:t>ите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я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2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п</w:t>
      </w:r>
      <w:r>
        <w:rPr>
          <w:spacing w:val="-3"/>
          <w:sz w:val="28"/>
          <w:szCs w:val="28"/>
        </w:rPr>
        <w:t>а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,</w:t>
      </w:r>
      <w:r>
        <w:rPr>
          <w:spacing w:val="20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pacing w:val="-2"/>
          <w:sz w:val="28"/>
          <w:szCs w:val="28"/>
        </w:rPr>
        <w:t>н</w:t>
      </w:r>
      <w:r>
        <w:rPr>
          <w:spacing w:val="1"/>
          <w:sz w:val="28"/>
          <w:szCs w:val="28"/>
        </w:rPr>
        <w:t>д</w:t>
      </w:r>
      <w:r>
        <w:rPr>
          <w:spacing w:val="-3"/>
          <w:sz w:val="28"/>
          <w:szCs w:val="28"/>
        </w:rPr>
        <w:t>е</w:t>
      </w:r>
      <w:r>
        <w:rPr>
          <w:sz w:val="28"/>
          <w:szCs w:val="28"/>
        </w:rPr>
        <w:t>нса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,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</w:t>
      </w:r>
      <w:r>
        <w:rPr>
          <w:spacing w:val="1"/>
          <w:sz w:val="28"/>
          <w:szCs w:val="28"/>
        </w:rPr>
        <w:t>о</w:t>
      </w:r>
      <w:r>
        <w:rPr>
          <w:spacing w:val="-2"/>
          <w:sz w:val="28"/>
          <w:szCs w:val="28"/>
        </w:rPr>
        <w:t>д</w:t>
      </w:r>
      <w:r>
        <w:rPr>
          <w:sz w:val="28"/>
          <w:szCs w:val="28"/>
        </w:rPr>
        <w:t>а),</w:t>
      </w:r>
      <w:r>
        <w:rPr>
          <w:spacing w:val="20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оп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д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н</w:t>
      </w:r>
      <w:r>
        <w:rPr>
          <w:sz w:val="28"/>
          <w:szCs w:val="28"/>
        </w:rPr>
        <w:t>н</w:t>
      </w:r>
      <w:r>
        <w:rPr>
          <w:spacing w:val="-3"/>
          <w:sz w:val="28"/>
          <w:szCs w:val="28"/>
        </w:rPr>
        <w:t>а</w:t>
      </w:r>
      <w:r>
        <w:rPr>
          <w:sz w:val="28"/>
          <w:szCs w:val="28"/>
        </w:rPr>
        <w:t>я</w:t>
      </w:r>
      <w:r>
        <w:rPr>
          <w:spacing w:val="2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з</w:t>
      </w:r>
      <w:r>
        <w:rPr>
          <w:sz w:val="28"/>
          <w:szCs w:val="28"/>
        </w:rPr>
        <w:t>на</w:t>
      </w:r>
      <w:r>
        <w:rPr>
          <w:spacing w:val="-3"/>
          <w:sz w:val="28"/>
          <w:szCs w:val="28"/>
        </w:rPr>
        <w:t>ч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н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ем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4"/>
          <w:sz w:val="28"/>
          <w:szCs w:val="28"/>
        </w:rPr>
        <w:t>у</w:t>
      </w:r>
      <w:r>
        <w:rPr>
          <w:spacing w:val="-1"/>
          <w:sz w:val="28"/>
          <w:szCs w:val="28"/>
        </w:rPr>
        <w:t>мм</w:t>
      </w:r>
      <w:r>
        <w:rPr>
          <w:sz w:val="28"/>
          <w:szCs w:val="28"/>
        </w:rPr>
        <w:t>ы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2"/>
          <w:sz w:val="28"/>
          <w:szCs w:val="28"/>
        </w:rPr>
        <w:t>ро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зв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д</w:t>
      </w:r>
      <w:r>
        <w:rPr>
          <w:spacing w:val="-3"/>
          <w:sz w:val="28"/>
          <w:szCs w:val="28"/>
        </w:rPr>
        <w:t>е</w:t>
      </w:r>
      <w:r>
        <w:rPr>
          <w:spacing w:val="-2"/>
          <w:sz w:val="28"/>
          <w:szCs w:val="28"/>
        </w:rPr>
        <w:t>н</w:t>
      </w:r>
      <w:r>
        <w:rPr>
          <w:sz w:val="28"/>
          <w:szCs w:val="28"/>
        </w:rPr>
        <w:t>ий</w:t>
      </w:r>
      <w:r>
        <w:rPr>
          <w:spacing w:val="22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з</w:t>
      </w:r>
      <w:r>
        <w:rPr>
          <w:spacing w:val="1"/>
          <w:sz w:val="28"/>
          <w:szCs w:val="28"/>
        </w:rPr>
        <w:t>н</w:t>
      </w:r>
      <w:r>
        <w:rPr>
          <w:sz w:val="28"/>
          <w:szCs w:val="28"/>
        </w:rPr>
        <w:t>а</w:t>
      </w:r>
      <w:r>
        <w:rPr>
          <w:spacing w:val="-3"/>
          <w:sz w:val="28"/>
          <w:szCs w:val="28"/>
        </w:rPr>
        <w:t>ч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н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>й</w:t>
      </w:r>
      <w:r>
        <w:rPr>
          <w:spacing w:val="12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н</w:t>
      </w:r>
      <w:r>
        <w:rPr>
          <w:spacing w:val="-3"/>
          <w:sz w:val="28"/>
          <w:szCs w:val="28"/>
        </w:rPr>
        <w:t>а</w:t>
      </w:r>
      <w:r>
        <w:rPr>
          <w:spacing w:val="1"/>
          <w:sz w:val="28"/>
          <w:szCs w:val="28"/>
        </w:rPr>
        <w:t>р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ж</w:t>
      </w:r>
      <w:r>
        <w:rPr>
          <w:spacing w:val="1"/>
          <w:sz w:val="28"/>
          <w:szCs w:val="28"/>
        </w:rPr>
        <w:t>н</w:t>
      </w:r>
      <w:r>
        <w:rPr>
          <w:sz w:val="28"/>
          <w:szCs w:val="28"/>
        </w:rPr>
        <w:t>ых</w:t>
      </w:r>
      <w:r>
        <w:rPr>
          <w:spacing w:val="1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д</w:t>
      </w:r>
      <w:r>
        <w:rPr>
          <w:spacing w:val="1"/>
          <w:sz w:val="28"/>
          <w:szCs w:val="28"/>
        </w:rPr>
        <w:t>и</w:t>
      </w:r>
      <w:r>
        <w:rPr>
          <w:spacing w:val="-3"/>
          <w:sz w:val="28"/>
          <w:szCs w:val="28"/>
        </w:rPr>
        <w:t>а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р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в</w:t>
      </w:r>
      <w:r>
        <w:rPr>
          <w:spacing w:val="13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р</w:t>
      </w:r>
      <w:r>
        <w:rPr>
          <w:spacing w:val="-4"/>
          <w:sz w:val="28"/>
          <w:szCs w:val="28"/>
        </w:rPr>
        <w:t>у</w:t>
      </w:r>
      <w:r>
        <w:rPr>
          <w:spacing w:val="1"/>
          <w:sz w:val="28"/>
          <w:szCs w:val="28"/>
        </w:rPr>
        <w:t>бо</w:t>
      </w:r>
      <w:r>
        <w:rPr>
          <w:spacing w:val="-2"/>
          <w:sz w:val="28"/>
          <w:szCs w:val="28"/>
        </w:rPr>
        <w:t>пр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-2"/>
          <w:sz w:val="28"/>
          <w:szCs w:val="28"/>
        </w:rPr>
        <w:t>о</w:t>
      </w:r>
      <w:r>
        <w:rPr>
          <w:spacing w:val="1"/>
          <w:sz w:val="28"/>
          <w:szCs w:val="28"/>
        </w:rPr>
        <w:t>до</w:t>
      </w:r>
      <w:r>
        <w:rPr>
          <w:sz w:val="28"/>
          <w:szCs w:val="28"/>
        </w:rPr>
        <w:t>в</w:t>
      </w:r>
      <w:r>
        <w:rPr>
          <w:spacing w:val="10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д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ль</w:t>
      </w:r>
      <w:r>
        <w:rPr>
          <w:spacing w:val="-2"/>
          <w:sz w:val="28"/>
          <w:szCs w:val="28"/>
        </w:rPr>
        <w:t>ны</w:t>
      </w:r>
      <w:r>
        <w:rPr>
          <w:sz w:val="28"/>
          <w:szCs w:val="28"/>
        </w:rPr>
        <w:t>х</w:t>
      </w:r>
      <w:r>
        <w:rPr>
          <w:spacing w:val="1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час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в</w:t>
      </w:r>
      <w:r>
        <w:rPr>
          <w:spacing w:val="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4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-2"/>
          <w:sz w:val="28"/>
          <w:szCs w:val="28"/>
        </w:rPr>
        <w:t>о</w:t>
      </w:r>
      <w:r>
        <w:rPr>
          <w:sz w:val="28"/>
          <w:szCs w:val="28"/>
        </w:rPr>
        <w:t>й</w:t>
      </w:r>
      <w:r>
        <w:rPr>
          <w:spacing w:val="14"/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с</w:t>
      </w:r>
      <w:r>
        <w:rPr>
          <w:sz w:val="28"/>
          <w:szCs w:val="28"/>
        </w:rPr>
        <w:t>е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и (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р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)</w:t>
      </w:r>
      <w:r>
        <w:rPr>
          <w:spacing w:val="1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н</w:t>
      </w:r>
      <w:r>
        <w:rPr>
          <w:sz w:val="28"/>
          <w:szCs w:val="28"/>
        </w:rPr>
        <w:t>а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д</w:t>
      </w:r>
      <w:r>
        <w:rPr>
          <w:spacing w:val="-1"/>
          <w:sz w:val="28"/>
          <w:szCs w:val="28"/>
        </w:rPr>
        <w:t>л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>ну</w:t>
      </w:r>
      <w:r>
        <w:rPr>
          <w:spacing w:val="1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э</w:t>
      </w:r>
      <w:r>
        <w:rPr>
          <w:spacing w:val="-1"/>
          <w:sz w:val="28"/>
          <w:szCs w:val="28"/>
        </w:rPr>
        <w:t>т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х</w:t>
      </w:r>
      <w:r>
        <w:rPr>
          <w:spacing w:val="20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час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в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</w:t>
      </w:r>
      <w:r>
        <w:rPr>
          <w:spacing w:val="-3"/>
          <w:sz w:val="28"/>
          <w:szCs w:val="28"/>
        </w:rPr>
        <w:t>т</w:t>
      </w:r>
      <w:r>
        <w:rPr>
          <w:spacing w:val="-2"/>
          <w:sz w:val="28"/>
          <w:szCs w:val="28"/>
        </w:rPr>
        <w:t>ро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).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р</w:t>
      </w:r>
      <w:r>
        <w:rPr>
          <w:sz w:val="28"/>
          <w:szCs w:val="28"/>
        </w:rPr>
        <w:t>иа</w:t>
      </w:r>
      <w:r>
        <w:rPr>
          <w:spacing w:val="-1"/>
          <w:sz w:val="28"/>
          <w:szCs w:val="28"/>
        </w:rPr>
        <w:t>ль</w:t>
      </w:r>
      <w:r>
        <w:rPr>
          <w:sz w:val="28"/>
          <w:szCs w:val="28"/>
        </w:rPr>
        <w:t>ная</w:t>
      </w:r>
      <w:r>
        <w:rPr>
          <w:spacing w:val="16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х</w:t>
      </w:r>
      <w:r>
        <w:rPr>
          <w:spacing w:val="-3"/>
          <w:sz w:val="28"/>
          <w:szCs w:val="28"/>
        </w:rPr>
        <w:t>а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ак</w:t>
      </w:r>
      <w:r>
        <w:rPr>
          <w:spacing w:val="-1"/>
          <w:sz w:val="28"/>
          <w:szCs w:val="28"/>
        </w:rPr>
        <w:t>т</w:t>
      </w:r>
      <w:r>
        <w:rPr>
          <w:spacing w:val="-3"/>
          <w:sz w:val="28"/>
          <w:szCs w:val="28"/>
        </w:rPr>
        <w:t>е</w:t>
      </w:r>
      <w:r>
        <w:rPr>
          <w:spacing w:val="-2"/>
          <w:sz w:val="28"/>
          <w:szCs w:val="28"/>
        </w:rPr>
        <w:t>р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>ка</w:t>
      </w:r>
      <w:r>
        <w:rPr>
          <w:spacing w:val="18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еп</w:t>
      </w:r>
      <w:r>
        <w:rPr>
          <w:spacing w:val="-3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й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се</w:t>
      </w:r>
      <w:r>
        <w:rPr>
          <w:spacing w:val="-3"/>
          <w:sz w:val="28"/>
          <w:szCs w:val="28"/>
        </w:rPr>
        <w:t>т</w:t>
      </w:r>
      <w:r>
        <w:rPr>
          <w:sz w:val="28"/>
          <w:szCs w:val="28"/>
        </w:rPr>
        <w:t>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(к</w:t>
      </w:r>
      <w:r>
        <w:rPr>
          <w:spacing w:val="-1"/>
          <w:sz w:val="28"/>
          <w:szCs w:val="28"/>
        </w:rPr>
        <w:t>в</w:t>
      </w:r>
      <w:r>
        <w:rPr>
          <w:spacing w:val="-3"/>
          <w:sz w:val="28"/>
          <w:szCs w:val="28"/>
        </w:rPr>
        <w:t>а</w:t>
      </w:r>
      <w:r>
        <w:rPr>
          <w:spacing w:val="-2"/>
          <w:sz w:val="28"/>
          <w:szCs w:val="28"/>
        </w:rPr>
        <w:t>д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а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н</w:t>
      </w:r>
      <w:r>
        <w:rPr>
          <w:spacing w:val="-2"/>
          <w:sz w:val="28"/>
          <w:szCs w:val="28"/>
        </w:rPr>
        <w:t>ы</w:t>
      </w:r>
      <w:r>
        <w:rPr>
          <w:sz w:val="28"/>
          <w:szCs w:val="28"/>
        </w:rPr>
        <w:t>х</w:t>
      </w:r>
      <w:r>
        <w:rPr>
          <w:spacing w:val="10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ро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)</w:t>
      </w:r>
      <w:r>
        <w:rPr>
          <w:spacing w:val="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к</w:t>
      </w:r>
      <w:r>
        <w:rPr>
          <w:spacing w:val="-1"/>
          <w:sz w:val="28"/>
          <w:szCs w:val="28"/>
        </w:rPr>
        <w:t>лю</w:t>
      </w:r>
      <w:r>
        <w:rPr>
          <w:spacing w:val="-3"/>
          <w:sz w:val="28"/>
          <w:szCs w:val="28"/>
        </w:rPr>
        <w:t>ч</w:t>
      </w:r>
      <w:r>
        <w:rPr>
          <w:sz w:val="28"/>
          <w:szCs w:val="28"/>
        </w:rPr>
        <w:t>ает</w:t>
      </w:r>
      <w:r>
        <w:rPr>
          <w:spacing w:val="6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р</w:t>
      </w:r>
      <w:r>
        <w:rPr>
          <w:sz w:val="28"/>
          <w:szCs w:val="28"/>
        </w:rPr>
        <w:t>иа</w:t>
      </w:r>
      <w:r>
        <w:rPr>
          <w:spacing w:val="-1"/>
          <w:sz w:val="28"/>
          <w:szCs w:val="28"/>
        </w:rPr>
        <w:t>ль</w:t>
      </w:r>
      <w:r>
        <w:rPr>
          <w:sz w:val="28"/>
          <w:szCs w:val="28"/>
        </w:rPr>
        <w:t>н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ю</w:t>
      </w:r>
      <w:r>
        <w:rPr>
          <w:spacing w:val="8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х</w:t>
      </w:r>
      <w:r>
        <w:rPr>
          <w:sz w:val="28"/>
          <w:szCs w:val="28"/>
        </w:rPr>
        <w:t>а</w:t>
      </w:r>
      <w:r>
        <w:rPr>
          <w:spacing w:val="1"/>
          <w:sz w:val="28"/>
          <w:szCs w:val="28"/>
        </w:rPr>
        <w:t>р</w:t>
      </w:r>
      <w:r>
        <w:rPr>
          <w:spacing w:val="-3"/>
          <w:sz w:val="28"/>
          <w:szCs w:val="28"/>
        </w:rPr>
        <w:t>а</w:t>
      </w:r>
      <w:r>
        <w:rPr>
          <w:sz w:val="28"/>
          <w:szCs w:val="28"/>
        </w:rPr>
        <w:t>к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е</w:t>
      </w:r>
      <w:r>
        <w:rPr>
          <w:spacing w:val="-2"/>
          <w:sz w:val="28"/>
          <w:szCs w:val="28"/>
        </w:rPr>
        <w:t>р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с</w:t>
      </w:r>
      <w:r>
        <w:rPr>
          <w:spacing w:val="-3"/>
          <w:sz w:val="28"/>
          <w:szCs w:val="28"/>
        </w:rPr>
        <w:t>т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ку</w:t>
      </w:r>
      <w:r>
        <w:rPr>
          <w:spacing w:val="5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сех</w:t>
      </w:r>
      <w:r>
        <w:rPr>
          <w:spacing w:val="10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у</w:t>
      </w:r>
      <w:r>
        <w:rPr>
          <w:sz w:val="28"/>
          <w:szCs w:val="28"/>
        </w:rPr>
        <w:t>ч</w:t>
      </w:r>
      <w:r>
        <w:rPr>
          <w:spacing w:val="2"/>
          <w:sz w:val="28"/>
          <w:szCs w:val="28"/>
        </w:rPr>
        <w:t>а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к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в</w:t>
      </w:r>
      <w:r>
        <w:rPr>
          <w:spacing w:val="-1"/>
          <w:sz w:val="28"/>
          <w:szCs w:val="28"/>
        </w:rPr>
        <w:t xml:space="preserve"> т</w:t>
      </w:r>
      <w:r>
        <w:rPr>
          <w:spacing w:val="-3"/>
          <w:sz w:val="28"/>
          <w:szCs w:val="28"/>
        </w:rPr>
        <w:t>е</w:t>
      </w:r>
      <w:r>
        <w:rPr>
          <w:spacing w:val="1"/>
          <w:sz w:val="28"/>
          <w:szCs w:val="28"/>
        </w:rPr>
        <w:t>п</w:t>
      </w:r>
      <w:r>
        <w:rPr>
          <w:spacing w:val="-1"/>
          <w:sz w:val="28"/>
          <w:szCs w:val="28"/>
        </w:rPr>
        <w:t>л</w:t>
      </w:r>
      <w:r>
        <w:rPr>
          <w:spacing w:val="1"/>
          <w:sz w:val="28"/>
          <w:szCs w:val="28"/>
        </w:rPr>
        <w:t>о</w:t>
      </w:r>
      <w:r>
        <w:rPr>
          <w:spacing w:val="-3"/>
          <w:sz w:val="28"/>
          <w:szCs w:val="28"/>
        </w:rPr>
        <w:t>в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 xml:space="preserve">й </w:t>
      </w:r>
      <w:r>
        <w:rPr>
          <w:spacing w:val="-3"/>
          <w:sz w:val="28"/>
          <w:szCs w:val="28"/>
        </w:rPr>
        <w:t>с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D041A6" w:rsidRPr="00222D3E" w:rsidRDefault="00D041A6" w:rsidP="00D041A6">
      <w:pPr>
        <w:pStyle w:val="e"/>
        <w:spacing w:before="0"/>
        <w:ind w:firstLine="567"/>
        <w:jc w:val="center"/>
        <w:rPr>
          <w:spacing w:val="-2"/>
          <w:sz w:val="28"/>
          <w:szCs w:val="28"/>
        </w:rPr>
      </w:pPr>
      <w:r>
        <w:rPr>
          <w:spacing w:val="9"/>
          <w:sz w:val="28"/>
          <w:szCs w:val="28"/>
        </w:rPr>
        <w:t xml:space="preserve">п. </w:t>
      </w:r>
      <w:proofErr w:type="spellStart"/>
      <w:r>
        <w:rPr>
          <w:spacing w:val="9"/>
          <w:sz w:val="28"/>
          <w:szCs w:val="28"/>
        </w:rPr>
        <w:t>Вангаш</w:t>
      </w:r>
      <w:proofErr w:type="spellEnd"/>
      <w:r>
        <w:rPr>
          <w:spacing w:val="9"/>
          <w:sz w:val="28"/>
          <w:szCs w:val="28"/>
        </w:rPr>
        <w:t xml:space="preserve"> - </w:t>
      </w:r>
      <w:r w:rsidRPr="00222D3E">
        <w:rPr>
          <w:spacing w:val="20"/>
          <w:position w:val="1"/>
          <w:sz w:val="26"/>
          <w:szCs w:val="26"/>
        </w:rPr>
        <w:t>П</w:t>
      </w:r>
      <w:proofErr w:type="spellStart"/>
      <w:r w:rsidRPr="00222D3E">
        <w:rPr>
          <w:position w:val="-6"/>
          <w:sz w:val="15"/>
          <w:szCs w:val="15"/>
        </w:rPr>
        <w:t>тп</w:t>
      </w:r>
      <w:proofErr w:type="spellEnd"/>
      <w:r w:rsidRPr="00222D3E">
        <w:rPr>
          <w:spacing w:val="21"/>
          <w:position w:val="-6"/>
          <w:sz w:val="15"/>
          <w:szCs w:val="15"/>
        </w:rPr>
        <w:t xml:space="preserve"> </w:t>
      </w:r>
      <w:r w:rsidRPr="00222D3E">
        <w:rPr>
          <w:sz w:val="28"/>
          <w:szCs w:val="28"/>
        </w:rPr>
        <w:t>=</w:t>
      </w:r>
      <w:r w:rsidRPr="00222D3E">
        <w:rPr>
          <w:spacing w:val="2"/>
          <w:sz w:val="28"/>
          <w:szCs w:val="28"/>
        </w:rPr>
        <w:t xml:space="preserve"> </w:t>
      </w:r>
      <w:r w:rsidRPr="00222D3E">
        <w:rPr>
          <w:spacing w:val="1"/>
          <w:sz w:val="28"/>
          <w:szCs w:val="28"/>
        </w:rPr>
        <w:t>0</w:t>
      </w:r>
      <w:r w:rsidRPr="00222D3E">
        <w:rPr>
          <w:spacing w:val="-1"/>
          <w:sz w:val="28"/>
          <w:szCs w:val="28"/>
        </w:rPr>
        <w:t>,</w:t>
      </w:r>
      <w:r w:rsidRPr="00222D3E">
        <w:rPr>
          <w:spacing w:val="-2"/>
          <w:sz w:val="28"/>
          <w:szCs w:val="28"/>
        </w:rPr>
        <w:t>1</w:t>
      </w:r>
      <w:r>
        <w:rPr>
          <w:spacing w:val="-2"/>
          <w:sz w:val="28"/>
          <w:szCs w:val="28"/>
        </w:rPr>
        <w:t>3</w:t>
      </w:r>
      <w:r w:rsidRPr="00222D3E">
        <w:rPr>
          <w:spacing w:val="-2"/>
          <w:sz w:val="28"/>
          <w:szCs w:val="28"/>
        </w:rPr>
        <w:t>/</w:t>
      </w:r>
      <w:r w:rsidRPr="00222D3E">
        <w:rPr>
          <w:spacing w:val="1"/>
          <w:sz w:val="28"/>
          <w:szCs w:val="28"/>
        </w:rPr>
        <w:t>2</w:t>
      </w:r>
      <w:r>
        <w:rPr>
          <w:spacing w:val="1"/>
          <w:sz w:val="28"/>
          <w:szCs w:val="28"/>
        </w:rPr>
        <w:t>67,9</w:t>
      </w:r>
      <w:r w:rsidRPr="00222D3E">
        <w:rPr>
          <w:sz w:val="28"/>
          <w:szCs w:val="28"/>
        </w:rPr>
        <w:t xml:space="preserve">= </w:t>
      </w:r>
      <w:r w:rsidRPr="00222D3E">
        <w:rPr>
          <w:spacing w:val="1"/>
          <w:sz w:val="28"/>
          <w:szCs w:val="28"/>
        </w:rPr>
        <w:t>0</w:t>
      </w:r>
      <w:r w:rsidRPr="00222D3E">
        <w:rPr>
          <w:spacing w:val="-1"/>
          <w:sz w:val="28"/>
          <w:szCs w:val="28"/>
        </w:rPr>
        <w:t>,</w:t>
      </w:r>
      <w:r w:rsidRPr="00222D3E">
        <w:rPr>
          <w:spacing w:val="-2"/>
          <w:sz w:val="28"/>
          <w:szCs w:val="28"/>
        </w:rPr>
        <w:t>0</w:t>
      </w:r>
      <w:r w:rsidRPr="00222D3E">
        <w:rPr>
          <w:spacing w:val="1"/>
          <w:sz w:val="28"/>
          <w:szCs w:val="28"/>
        </w:rPr>
        <w:t>0</w:t>
      </w:r>
      <w:r w:rsidRPr="00222D3E">
        <w:rPr>
          <w:spacing w:val="-1"/>
          <w:sz w:val="28"/>
          <w:szCs w:val="28"/>
        </w:rPr>
        <w:t>0</w:t>
      </w:r>
      <w:r>
        <w:rPr>
          <w:spacing w:val="-2"/>
          <w:sz w:val="28"/>
          <w:szCs w:val="28"/>
        </w:rPr>
        <w:t>5</w:t>
      </w:r>
    </w:p>
    <w:p w:rsidR="00D041A6" w:rsidRPr="00222D3E" w:rsidRDefault="00D041A6" w:rsidP="00D041A6">
      <w:pPr>
        <w:pStyle w:val="e"/>
        <w:keepLines w:val="0"/>
        <w:spacing w:before="0"/>
        <w:ind w:firstLine="567"/>
        <w:jc w:val="center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п. Новая </w:t>
      </w:r>
      <w:proofErr w:type="spellStart"/>
      <w:r>
        <w:rPr>
          <w:spacing w:val="-2"/>
          <w:sz w:val="28"/>
          <w:szCs w:val="28"/>
        </w:rPr>
        <w:t>Калами</w:t>
      </w:r>
      <w:proofErr w:type="spellEnd"/>
      <w:r>
        <w:rPr>
          <w:spacing w:val="-2"/>
          <w:sz w:val="28"/>
          <w:szCs w:val="28"/>
        </w:rPr>
        <w:t xml:space="preserve"> - </w:t>
      </w:r>
      <w:r w:rsidRPr="00222D3E">
        <w:rPr>
          <w:spacing w:val="20"/>
          <w:position w:val="1"/>
          <w:sz w:val="26"/>
          <w:szCs w:val="26"/>
        </w:rPr>
        <w:t>П</w:t>
      </w:r>
      <w:proofErr w:type="spellStart"/>
      <w:r w:rsidRPr="00222D3E">
        <w:rPr>
          <w:position w:val="-6"/>
          <w:sz w:val="15"/>
          <w:szCs w:val="15"/>
        </w:rPr>
        <w:t>тп</w:t>
      </w:r>
      <w:proofErr w:type="spellEnd"/>
      <w:r w:rsidRPr="00222D3E">
        <w:rPr>
          <w:spacing w:val="21"/>
          <w:position w:val="-6"/>
          <w:sz w:val="15"/>
          <w:szCs w:val="15"/>
        </w:rPr>
        <w:t xml:space="preserve"> </w:t>
      </w:r>
      <w:r w:rsidRPr="00222D3E">
        <w:rPr>
          <w:sz w:val="28"/>
          <w:szCs w:val="28"/>
        </w:rPr>
        <w:t>=</w:t>
      </w:r>
      <w:r w:rsidRPr="00222D3E">
        <w:rPr>
          <w:spacing w:val="2"/>
          <w:sz w:val="28"/>
          <w:szCs w:val="28"/>
        </w:rPr>
        <w:t xml:space="preserve"> </w:t>
      </w:r>
      <w:r w:rsidRPr="00A02401">
        <w:rPr>
          <w:spacing w:val="1"/>
          <w:sz w:val="28"/>
          <w:szCs w:val="28"/>
        </w:rPr>
        <w:t>0</w:t>
      </w:r>
      <w:r w:rsidRPr="00A02401">
        <w:rPr>
          <w:spacing w:val="-1"/>
          <w:sz w:val="28"/>
          <w:szCs w:val="28"/>
        </w:rPr>
        <w:t>,</w:t>
      </w:r>
      <w:r w:rsidRPr="00A02401">
        <w:rPr>
          <w:spacing w:val="-2"/>
          <w:sz w:val="28"/>
          <w:szCs w:val="28"/>
        </w:rPr>
        <w:t>1</w:t>
      </w:r>
      <w:r>
        <w:rPr>
          <w:spacing w:val="-2"/>
          <w:sz w:val="28"/>
          <w:szCs w:val="28"/>
        </w:rPr>
        <w:t>1</w:t>
      </w:r>
      <w:r w:rsidRPr="00A02401">
        <w:rPr>
          <w:spacing w:val="-2"/>
          <w:sz w:val="28"/>
          <w:szCs w:val="28"/>
        </w:rPr>
        <w:t>/</w:t>
      </w:r>
      <w:r w:rsidRPr="00A02401">
        <w:rPr>
          <w:spacing w:val="1"/>
          <w:sz w:val="28"/>
          <w:szCs w:val="28"/>
        </w:rPr>
        <w:t>780,34</w:t>
      </w:r>
      <w:r w:rsidRPr="00A02401">
        <w:rPr>
          <w:sz w:val="28"/>
          <w:szCs w:val="28"/>
        </w:rPr>
        <w:t xml:space="preserve">= </w:t>
      </w:r>
      <w:r w:rsidRPr="00A02401">
        <w:rPr>
          <w:spacing w:val="1"/>
          <w:sz w:val="28"/>
          <w:szCs w:val="28"/>
        </w:rPr>
        <w:t>0</w:t>
      </w:r>
      <w:r w:rsidRPr="00A02401">
        <w:rPr>
          <w:spacing w:val="-1"/>
          <w:sz w:val="28"/>
          <w:szCs w:val="28"/>
        </w:rPr>
        <w:t>,</w:t>
      </w:r>
      <w:r w:rsidRPr="00A02401">
        <w:rPr>
          <w:spacing w:val="-2"/>
          <w:sz w:val="28"/>
          <w:szCs w:val="28"/>
        </w:rPr>
        <w:t>0</w:t>
      </w:r>
      <w:r w:rsidRPr="00A02401">
        <w:rPr>
          <w:spacing w:val="1"/>
          <w:sz w:val="28"/>
          <w:szCs w:val="28"/>
        </w:rPr>
        <w:t>0</w:t>
      </w:r>
      <w:r w:rsidRPr="00A02401">
        <w:rPr>
          <w:spacing w:val="-1"/>
          <w:sz w:val="28"/>
          <w:szCs w:val="28"/>
        </w:rPr>
        <w:t>0</w:t>
      </w:r>
      <w:r>
        <w:rPr>
          <w:spacing w:val="-2"/>
          <w:sz w:val="28"/>
          <w:szCs w:val="28"/>
        </w:rPr>
        <w:t>2</w:t>
      </w:r>
    </w:p>
    <w:p w:rsidR="00D041A6" w:rsidRDefault="00D041A6" w:rsidP="00FB55EE">
      <w:pPr>
        <w:ind w:firstLine="567"/>
        <w:jc w:val="center"/>
        <w:rPr>
          <w:rFonts w:eastAsia="Times New Roman"/>
          <w:spacing w:val="-2"/>
          <w:sz w:val="28"/>
          <w:szCs w:val="28"/>
          <w:lang w:eastAsia="ru-RU"/>
        </w:rPr>
      </w:pP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Северо-Енисейский</w:t>
      </w:r>
      <w:proofErr w:type="gramEnd"/>
      <w:r>
        <w:rPr>
          <w:sz w:val="28"/>
          <w:szCs w:val="28"/>
        </w:rPr>
        <w:t xml:space="preserve"> к</w:t>
      </w:r>
      <w:r w:rsidRPr="00DE799D">
        <w:rPr>
          <w:sz w:val="28"/>
          <w:szCs w:val="28"/>
        </w:rPr>
        <w:t>отельная № 1</w:t>
      </w:r>
      <w:r>
        <w:rPr>
          <w:sz w:val="28"/>
          <w:szCs w:val="28"/>
        </w:rPr>
        <w:t xml:space="preserve">- </w:t>
      </w:r>
      <w:r w:rsidR="00DE799D" w:rsidRPr="00DE799D">
        <w:rPr>
          <w:rFonts w:eastAsia="Times New Roman"/>
          <w:spacing w:val="20"/>
          <w:position w:val="1"/>
          <w:sz w:val="26"/>
          <w:szCs w:val="26"/>
          <w:lang w:eastAsia="ru-RU"/>
        </w:rPr>
        <w:t>П</w:t>
      </w:r>
      <w:proofErr w:type="spellStart"/>
      <w:r w:rsidR="00DE799D" w:rsidRPr="00DE799D">
        <w:rPr>
          <w:rFonts w:eastAsia="Times New Roman"/>
          <w:position w:val="-6"/>
          <w:sz w:val="15"/>
          <w:szCs w:val="15"/>
          <w:lang w:eastAsia="ru-RU"/>
        </w:rPr>
        <w:t>тп</w:t>
      </w:r>
      <w:proofErr w:type="spellEnd"/>
      <w:r w:rsidR="00DE799D" w:rsidRPr="00DE799D">
        <w:rPr>
          <w:rFonts w:eastAsia="Times New Roman"/>
          <w:spacing w:val="21"/>
          <w:position w:val="-6"/>
          <w:sz w:val="15"/>
          <w:szCs w:val="15"/>
          <w:lang w:eastAsia="ru-RU"/>
        </w:rPr>
        <w:t xml:space="preserve"> </w:t>
      </w:r>
      <w:r w:rsidR="00DE799D" w:rsidRPr="00DE799D">
        <w:rPr>
          <w:rFonts w:eastAsia="Times New Roman"/>
          <w:sz w:val="28"/>
          <w:szCs w:val="28"/>
          <w:lang w:eastAsia="ru-RU"/>
        </w:rPr>
        <w:t>=</w:t>
      </w:r>
      <w:r w:rsidR="00DE799D" w:rsidRPr="00DE799D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1,56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/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3074,25</w:t>
      </w:r>
      <w:r w:rsidR="00DE799D" w:rsidRPr="00DE799D">
        <w:rPr>
          <w:rFonts w:eastAsia="Times New Roman"/>
          <w:sz w:val="28"/>
          <w:szCs w:val="28"/>
          <w:lang w:eastAsia="ru-RU"/>
        </w:rPr>
        <w:t xml:space="preserve">=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,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 xml:space="preserve">5 </w:t>
      </w:r>
    </w:p>
    <w:p w:rsidR="00D041A6" w:rsidRDefault="00D041A6" w:rsidP="00FB55EE">
      <w:pPr>
        <w:ind w:firstLine="567"/>
        <w:jc w:val="center"/>
        <w:rPr>
          <w:rFonts w:eastAsia="Times New Roman"/>
          <w:spacing w:val="-2"/>
          <w:sz w:val="28"/>
          <w:szCs w:val="28"/>
          <w:lang w:eastAsia="ru-RU"/>
        </w:rPr>
      </w:pP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Северо-Енисейский</w:t>
      </w:r>
      <w:proofErr w:type="gramEnd"/>
      <w:r>
        <w:rPr>
          <w:sz w:val="28"/>
          <w:szCs w:val="28"/>
        </w:rPr>
        <w:t xml:space="preserve"> к</w:t>
      </w:r>
      <w:r w:rsidRPr="00DE799D">
        <w:rPr>
          <w:sz w:val="28"/>
          <w:szCs w:val="28"/>
        </w:rPr>
        <w:t>отельная № 1</w:t>
      </w:r>
      <w:r w:rsidR="00DE799D" w:rsidRPr="00DE799D">
        <w:rPr>
          <w:rFonts w:eastAsia="Times New Roman"/>
          <w:spacing w:val="20"/>
          <w:position w:val="1"/>
          <w:sz w:val="26"/>
          <w:szCs w:val="26"/>
          <w:lang w:eastAsia="ru-RU"/>
        </w:rPr>
        <w:t>П</w:t>
      </w:r>
      <w:proofErr w:type="spellStart"/>
      <w:r w:rsidR="00DE799D" w:rsidRPr="00DE799D">
        <w:rPr>
          <w:rFonts w:eastAsia="Times New Roman"/>
          <w:position w:val="-6"/>
          <w:sz w:val="15"/>
          <w:szCs w:val="15"/>
          <w:lang w:eastAsia="ru-RU"/>
        </w:rPr>
        <w:t>тп</w:t>
      </w:r>
      <w:proofErr w:type="spellEnd"/>
      <w:r w:rsidR="00DE799D" w:rsidRPr="00DE799D">
        <w:rPr>
          <w:rFonts w:eastAsia="Times New Roman"/>
          <w:spacing w:val="21"/>
          <w:position w:val="-6"/>
          <w:sz w:val="15"/>
          <w:szCs w:val="15"/>
          <w:lang w:eastAsia="ru-RU"/>
        </w:rPr>
        <w:t xml:space="preserve"> </w:t>
      </w:r>
      <w:r w:rsidR="00DE799D" w:rsidRPr="00DE799D">
        <w:rPr>
          <w:rFonts w:eastAsia="Times New Roman"/>
          <w:sz w:val="28"/>
          <w:szCs w:val="28"/>
          <w:lang w:eastAsia="ru-RU"/>
        </w:rPr>
        <w:t>=</w:t>
      </w:r>
      <w:r w:rsidR="00DE799D" w:rsidRPr="00DE799D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0,229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/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277,77</w:t>
      </w:r>
      <w:r w:rsidR="00DE799D" w:rsidRPr="00DE799D">
        <w:rPr>
          <w:rFonts w:eastAsia="Times New Roman"/>
          <w:sz w:val="28"/>
          <w:szCs w:val="28"/>
          <w:lang w:eastAsia="ru-RU"/>
        </w:rPr>
        <w:t xml:space="preserve">=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,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08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 xml:space="preserve"> </w:t>
      </w:r>
    </w:p>
    <w:p w:rsidR="00DE799D" w:rsidRDefault="00D041A6" w:rsidP="00FB55EE">
      <w:pPr>
        <w:ind w:firstLine="567"/>
        <w:jc w:val="center"/>
        <w:rPr>
          <w:rFonts w:eastAsia="Times New Roman"/>
          <w:spacing w:val="-2"/>
          <w:sz w:val="28"/>
          <w:szCs w:val="28"/>
          <w:lang w:eastAsia="ru-RU"/>
        </w:rPr>
      </w:pPr>
      <w:proofErr w:type="spellStart"/>
      <w:r>
        <w:rPr>
          <w:sz w:val="28"/>
          <w:szCs w:val="28"/>
        </w:rPr>
        <w:t>гп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Северо-Енисейский</w:t>
      </w:r>
      <w:proofErr w:type="gramEnd"/>
      <w:r>
        <w:rPr>
          <w:sz w:val="28"/>
          <w:szCs w:val="28"/>
        </w:rPr>
        <w:t xml:space="preserve"> </w:t>
      </w:r>
      <w:r w:rsidRPr="00DE799D">
        <w:rPr>
          <w:rFonts w:eastAsia="Times New Roman"/>
          <w:spacing w:val="-2"/>
          <w:sz w:val="28"/>
          <w:szCs w:val="28"/>
          <w:lang w:eastAsia="ru-RU"/>
        </w:rPr>
        <w:t>Перспективное значе</w:t>
      </w:r>
      <w:r>
        <w:rPr>
          <w:rFonts w:eastAsia="Times New Roman"/>
          <w:spacing w:val="-2"/>
          <w:sz w:val="28"/>
          <w:szCs w:val="28"/>
          <w:lang w:eastAsia="ru-RU"/>
        </w:rPr>
        <w:t xml:space="preserve">ние </w:t>
      </w:r>
      <w:r w:rsidR="00DE799D" w:rsidRPr="00DE799D">
        <w:rPr>
          <w:rFonts w:eastAsia="Times New Roman"/>
          <w:spacing w:val="20"/>
          <w:position w:val="1"/>
          <w:sz w:val="26"/>
          <w:szCs w:val="26"/>
          <w:lang w:eastAsia="ru-RU"/>
        </w:rPr>
        <w:t>П</w:t>
      </w:r>
      <w:proofErr w:type="spellStart"/>
      <w:r w:rsidR="00DE799D" w:rsidRPr="00DE799D">
        <w:rPr>
          <w:rFonts w:eastAsia="Times New Roman"/>
          <w:position w:val="-6"/>
          <w:sz w:val="15"/>
          <w:szCs w:val="15"/>
          <w:lang w:eastAsia="ru-RU"/>
        </w:rPr>
        <w:t>тп</w:t>
      </w:r>
      <w:proofErr w:type="spellEnd"/>
      <w:r w:rsidR="00DE799D" w:rsidRPr="00DE799D">
        <w:rPr>
          <w:rFonts w:eastAsia="Times New Roman"/>
          <w:spacing w:val="21"/>
          <w:position w:val="-6"/>
          <w:sz w:val="15"/>
          <w:szCs w:val="15"/>
          <w:lang w:eastAsia="ru-RU"/>
        </w:rPr>
        <w:t xml:space="preserve"> </w:t>
      </w:r>
      <w:r w:rsidR="00DE799D" w:rsidRPr="00DE799D">
        <w:rPr>
          <w:rFonts w:eastAsia="Times New Roman"/>
          <w:sz w:val="28"/>
          <w:szCs w:val="28"/>
          <w:lang w:eastAsia="ru-RU"/>
        </w:rPr>
        <w:t>=</w:t>
      </w:r>
      <w:r w:rsidR="00DE799D" w:rsidRPr="00DE799D">
        <w:rPr>
          <w:rFonts w:eastAsia="Times New Roman"/>
          <w:spacing w:val="2"/>
          <w:sz w:val="28"/>
          <w:szCs w:val="28"/>
          <w:lang w:eastAsia="ru-RU"/>
        </w:rPr>
        <w:t xml:space="preserve">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1,8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/3352,02</w:t>
      </w:r>
      <w:r w:rsidR="00DE799D" w:rsidRPr="00DE799D">
        <w:rPr>
          <w:rFonts w:eastAsia="Times New Roman"/>
          <w:sz w:val="28"/>
          <w:szCs w:val="28"/>
          <w:lang w:eastAsia="ru-RU"/>
        </w:rPr>
        <w:t xml:space="preserve">= 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,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1"/>
          <w:sz w:val="28"/>
          <w:szCs w:val="28"/>
          <w:lang w:eastAsia="ru-RU"/>
        </w:rPr>
        <w:t>0</w:t>
      </w:r>
      <w:r w:rsidR="00DE799D" w:rsidRPr="00DE799D">
        <w:rPr>
          <w:rFonts w:eastAsia="Times New Roman"/>
          <w:spacing w:val="-1"/>
          <w:sz w:val="28"/>
          <w:szCs w:val="28"/>
          <w:lang w:eastAsia="ru-RU"/>
        </w:rPr>
        <w:t>053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 xml:space="preserve"> </w:t>
      </w:r>
    </w:p>
    <w:p w:rsidR="00D041A6" w:rsidRPr="00276142" w:rsidRDefault="00D041A6" w:rsidP="00D041A6">
      <w:pPr>
        <w:pStyle w:val="e"/>
        <w:keepLines w:val="0"/>
        <w:spacing w:before="0"/>
        <w:ind w:left="-142" w:firstLine="567"/>
        <w:jc w:val="center"/>
        <w:rPr>
          <w:spacing w:val="-2"/>
          <w:sz w:val="28"/>
          <w:szCs w:val="28"/>
        </w:rPr>
      </w:pPr>
      <w:r>
        <w:rPr>
          <w:sz w:val="28"/>
          <w:szCs w:val="28"/>
        </w:rPr>
        <w:t xml:space="preserve">п. Тея </w:t>
      </w:r>
      <w:r w:rsidR="001E7509">
        <w:rPr>
          <w:sz w:val="28"/>
          <w:szCs w:val="28"/>
        </w:rPr>
        <w:t xml:space="preserve">- </w:t>
      </w:r>
      <w:r w:rsidRPr="005759FD">
        <w:rPr>
          <w:spacing w:val="20"/>
          <w:position w:val="1"/>
          <w:sz w:val="26"/>
          <w:szCs w:val="26"/>
        </w:rPr>
        <w:t>П</w:t>
      </w:r>
      <w:proofErr w:type="spellStart"/>
      <w:r w:rsidRPr="005759FD">
        <w:rPr>
          <w:position w:val="-6"/>
          <w:sz w:val="15"/>
          <w:szCs w:val="15"/>
        </w:rPr>
        <w:t>тп</w:t>
      </w:r>
      <w:proofErr w:type="spellEnd"/>
      <w:r w:rsidRPr="005759FD">
        <w:rPr>
          <w:spacing w:val="21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=</w:t>
      </w:r>
      <w:r w:rsidRPr="005759FD">
        <w:rPr>
          <w:spacing w:val="2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18/</w:t>
      </w:r>
      <w:r w:rsidRPr="005759FD">
        <w:rPr>
          <w:spacing w:val="1"/>
          <w:sz w:val="28"/>
          <w:szCs w:val="28"/>
        </w:rPr>
        <w:t>987,01</w:t>
      </w:r>
      <w:r w:rsidRPr="005759FD">
        <w:rPr>
          <w:sz w:val="28"/>
          <w:szCs w:val="28"/>
        </w:rPr>
        <w:t xml:space="preserve">= 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0</w:t>
      </w:r>
      <w:r w:rsidRPr="005759FD">
        <w:rPr>
          <w:spacing w:val="-2"/>
          <w:sz w:val="28"/>
          <w:szCs w:val="28"/>
        </w:rPr>
        <w:t>02</w:t>
      </w:r>
    </w:p>
    <w:p w:rsidR="004838CE" w:rsidRDefault="004838CE" w:rsidP="00D041A6">
      <w:pPr>
        <w:ind w:left="-142" w:right="-115" w:firstLine="567"/>
        <w:rPr>
          <w:sz w:val="28"/>
          <w:szCs w:val="28"/>
        </w:rPr>
      </w:pPr>
    </w:p>
    <w:p w:rsidR="00D041A6" w:rsidRPr="00276142" w:rsidRDefault="00D041A6" w:rsidP="00D041A6">
      <w:pPr>
        <w:ind w:left="-142" w:right="-115"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Отношение величин технологических потерь тепловой энергии, теплоносителя к материальной характеристике тепловой сети </w:t>
      </w:r>
      <w:r>
        <w:rPr>
          <w:sz w:val="28"/>
          <w:szCs w:val="28"/>
        </w:rPr>
        <w:t xml:space="preserve">для п. Брянка, п. </w:t>
      </w:r>
      <w:proofErr w:type="spellStart"/>
      <w:r>
        <w:rPr>
          <w:sz w:val="28"/>
          <w:szCs w:val="28"/>
        </w:rPr>
        <w:t>Вельмо</w:t>
      </w:r>
      <w:proofErr w:type="spellEnd"/>
      <w:r>
        <w:rPr>
          <w:sz w:val="28"/>
          <w:szCs w:val="28"/>
        </w:rPr>
        <w:t xml:space="preserve"> не </w:t>
      </w:r>
      <w:proofErr w:type="spellStart"/>
      <w:r>
        <w:rPr>
          <w:sz w:val="28"/>
          <w:szCs w:val="28"/>
        </w:rPr>
        <w:t>рассч</w:t>
      </w:r>
      <w:r>
        <w:rPr>
          <w:sz w:val="28"/>
          <w:szCs w:val="28"/>
        </w:rPr>
        <w:t>и</w:t>
      </w:r>
      <w:r>
        <w:rPr>
          <w:sz w:val="28"/>
          <w:szCs w:val="28"/>
        </w:rPr>
        <w:lastRenderedPageBreak/>
        <w:t>тываось</w:t>
      </w:r>
      <w:proofErr w:type="spellEnd"/>
      <w:r>
        <w:rPr>
          <w:sz w:val="28"/>
          <w:szCs w:val="28"/>
        </w:rPr>
        <w:t>, в связи с отсутствием данных по году ввода в эксплуатацию тепловых сетей.</w:t>
      </w:r>
    </w:p>
    <w:p w:rsidR="002003CC" w:rsidRDefault="002003CC" w:rsidP="00FB55EE">
      <w:pPr>
        <w:ind w:left="-142" w:right="-115" w:firstLine="567"/>
        <w:rPr>
          <w:sz w:val="28"/>
          <w:szCs w:val="28"/>
        </w:rPr>
      </w:pPr>
      <w:r w:rsidRPr="002003CC">
        <w:rPr>
          <w:sz w:val="28"/>
          <w:szCs w:val="28"/>
        </w:rPr>
        <w:t>Отношение величин технологических потерь тепловой энергии, теплоносителя к материальной характеристике тепловой сети представлено в табл</w:t>
      </w:r>
      <w:r w:rsidR="00CD767B">
        <w:rPr>
          <w:sz w:val="28"/>
          <w:szCs w:val="28"/>
        </w:rPr>
        <w:t xml:space="preserve">ице </w:t>
      </w:r>
      <w:r w:rsidRPr="002003CC">
        <w:rPr>
          <w:sz w:val="28"/>
          <w:szCs w:val="28"/>
        </w:rPr>
        <w:t>1</w:t>
      </w:r>
      <w:r w:rsidR="00CD767B">
        <w:rPr>
          <w:sz w:val="28"/>
          <w:szCs w:val="28"/>
        </w:rPr>
        <w:t>3</w:t>
      </w:r>
      <w:r w:rsidRPr="002003CC">
        <w:rPr>
          <w:sz w:val="28"/>
          <w:szCs w:val="28"/>
        </w:rPr>
        <w:t>.4.</w:t>
      </w:r>
    </w:p>
    <w:p w:rsidR="00D851B5" w:rsidRDefault="00D851B5" w:rsidP="00FB55EE">
      <w:pPr>
        <w:ind w:left="-142" w:right="-115" w:firstLine="567"/>
        <w:rPr>
          <w:sz w:val="28"/>
          <w:szCs w:val="28"/>
        </w:rPr>
      </w:pPr>
    </w:p>
    <w:p w:rsidR="00CD767B" w:rsidRDefault="00CD767B" w:rsidP="00FB55EE">
      <w:pPr>
        <w:ind w:left="-142" w:right="-113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E6563D">
        <w:rPr>
          <w:sz w:val="28"/>
          <w:szCs w:val="28"/>
        </w:rPr>
        <w:t>4</w:t>
      </w:r>
      <w:r>
        <w:rPr>
          <w:sz w:val="28"/>
          <w:szCs w:val="28"/>
        </w:rPr>
        <w:t xml:space="preserve">.4. </w:t>
      </w:r>
      <w:r w:rsidRPr="002003CC">
        <w:rPr>
          <w:sz w:val="28"/>
          <w:szCs w:val="28"/>
        </w:rPr>
        <w:t>Отношение величин технологических потерь тепловой энергии, те</w:t>
      </w:r>
      <w:r w:rsidRPr="002003CC">
        <w:rPr>
          <w:sz w:val="28"/>
          <w:szCs w:val="28"/>
        </w:rPr>
        <w:t>п</w:t>
      </w:r>
      <w:r w:rsidRPr="002003CC">
        <w:rPr>
          <w:sz w:val="28"/>
          <w:szCs w:val="28"/>
        </w:rPr>
        <w:t>лоносителя к материальной характеристике тепловой сети</w:t>
      </w:r>
      <w:r w:rsidR="00D851B5">
        <w:rPr>
          <w:sz w:val="28"/>
          <w:szCs w:val="28"/>
        </w:rPr>
        <w:t>, (Гкал/</w:t>
      </w:r>
      <w:r w:rsidR="00F83DBD">
        <w:rPr>
          <w:sz w:val="28"/>
          <w:szCs w:val="28"/>
        </w:rPr>
        <w:t>м</w:t>
      </w:r>
      <w:proofErr w:type="gramStart"/>
      <w:r w:rsidR="00F83DBD" w:rsidRPr="00F83DBD">
        <w:rPr>
          <w:sz w:val="28"/>
          <w:szCs w:val="28"/>
          <w:vertAlign w:val="superscript"/>
        </w:rPr>
        <w:t>2</w:t>
      </w:r>
      <w:proofErr w:type="gramEnd"/>
      <w:r w:rsidR="00F83DBD">
        <w:rPr>
          <w:sz w:val="28"/>
          <w:szCs w:val="28"/>
        </w:rPr>
        <w:t>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2"/>
        <w:gridCol w:w="925"/>
        <w:gridCol w:w="925"/>
        <w:gridCol w:w="925"/>
        <w:gridCol w:w="925"/>
        <w:gridCol w:w="931"/>
        <w:gridCol w:w="925"/>
        <w:gridCol w:w="1256"/>
      </w:tblGrid>
      <w:tr w:rsidR="00862F2E" w:rsidRPr="004838CE" w:rsidTr="00862F2E">
        <w:trPr>
          <w:trHeight w:val="227"/>
          <w:jc w:val="center"/>
        </w:trPr>
        <w:tc>
          <w:tcPr>
            <w:tcW w:w="1603" w:type="pct"/>
            <w:shd w:val="clear" w:color="auto" w:fill="auto"/>
            <w:vAlign w:val="center"/>
          </w:tcPr>
          <w:p w:rsidR="00862F2E" w:rsidRPr="004838CE" w:rsidRDefault="00862F2E" w:rsidP="005D0AD0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Наименование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4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5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6</w:t>
            </w:r>
            <w:r w:rsidRPr="004838CE">
              <w:rPr>
                <w:bCs/>
                <w:sz w:val="22"/>
              </w:rPr>
              <w:t>г.</w:t>
            </w:r>
          </w:p>
        </w:tc>
        <w:tc>
          <w:tcPr>
            <w:tcW w:w="447" w:type="pct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7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464" w:type="pct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2028 г.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 w:rsidRPr="004838CE">
              <w:rPr>
                <w:bCs/>
                <w:sz w:val="22"/>
              </w:rPr>
              <w:t>202</w:t>
            </w:r>
            <w:r>
              <w:rPr>
                <w:bCs/>
                <w:sz w:val="22"/>
              </w:rPr>
              <w:t>9</w:t>
            </w:r>
            <w:r w:rsidRPr="004838CE">
              <w:rPr>
                <w:bCs/>
                <w:sz w:val="22"/>
              </w:rPr>
              <w:t xml:space="preserve"> г.</w:t>
            </w:r>
          </w:p>
        </w:tc>
        <w:tc>
          <w:tcPr>
            <w:tcW w:w="639" w:type="pct"/>
            <w:shd w:val="clear" w:color="auto" w:fill="auto"/>
            <w:vAlign w:val="center"/>
          </w:tcPr>
          <w:p w:rsidR="00862F2E" w:rsidRPr="004838CE" w:rsidRDefault="00862F2E" w:rsidP="00862F2E">
            <w:pPr>
              <w:ind w:left="-57" w:right="-57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 xml:space="preserve">2030 </w:t>
            </w:r>
            <w:r w:rsidRPr="004838CE">
              <w:rPr>
                <w:bCs/>
                <w:sz w:val="22"/>
              </w:rPr>
              <w:t>г.</w:t>
            </w:r>
          </w:p>
        </w:tc>
      </w:tr>
      <w:tr w:rsidR="00862F2E" w:rsidRPr="004838CE" w:rsidTr="00862F2E">
        <w:trPr>
          <w:trHeight w:val="227"/>
          <w:jc w:val="center"/>
        </w:trPr>
        <w:tc>
          <w:tcPr>
            <w:tcW w:w="1608" w:type="pct"/>
            <w:shd w:val="clear" w:color="auto" w:fill="auto"/>
            <w:vAlign w:val="center"/>
            <w:hideMark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sz w:val="22"/>
              </w:rPr>
              <w:t xml:space="preserve">п. Вангаш 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  <w:tc>
          <w:tcPr>
            <w:tcW w:w="643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5</w:t>
            </w:r>
          </w:p>
        </w:tc>
      </w:tr>
      <w:tr w:rsidR="00862F2E" w:rsidRPr="004838CE" w:rsidTr="00862F2E">
        <w:trPr>
          <w:trHeight w:val="227"/>
          <w:jc w:val="center"/>
        </w:trPr>
        <w:tc>
          <w:tcPr>
            <w:tcW w:w="1608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sz w:val="22"/>
              </w:rPr>
              <w:t xml:space="preserve">п. Новая Калами 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  <w:tc>
          <w:tcPr>
            <w:tcW w:w="643" w:type="pct"/>
            <w:shd w:val="clear" w:color="auto" w:fill="auto"/>
            <w:vAlign w:val="center"/>
          </w:tcPr>
          <w:p w:rsidR="00862F2E" w:rsidRPr="004838CE" w:rsidRDefault="00862F2E" w:rsidP="00862F2E">
            <w:pPr>
              <w:contextualSpacing/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2</w:t>
            </w:r>
          </w:p>
        </w:tc>
      </w:tr>
      <w:tr w:rsidR="00862F2E" w:rsidRPr="004838CE" w:rsidTr="00862F2E">
        <w:trPr>
          <w:trHeight w:val="227"/>
          <w:jc w:val="center"/>
        </w:trPr>
        <w:tc>
          <w:tcPr>
            <w:tcW w:w="1608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Северо-Енисейский </w:t>
            </w:r>
          </w:p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sz w:val="22"/>
              </w:rPr>
              <w:t>котельная № 1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0,0003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0,0003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0,0003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0,0005</w:t>
            </w:r>
          </w:p>
        </w:tc>
        <w:tc>
          <w:tcPr>
            <w:tcW w:w="452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0,00032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0,0005</w:t>
            </w:r>
          </w:p>
        </w:tc>
        <w:tc>
          <w:tcPr>
            <w:tcW w:w="643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0,00032</w:t>
            </w:r>
          </w:p>
        </w:tc>
      </w:tr>
      <w:tr w:rsidR="00862F2E" w:rsidRPr="004838CE" w:rsidTr="00862F2E">
        <w:trPr>
          <w:trHeight w:val="227"/>
          <w:jc w:val="center"/>
        </w:trPr>
        <w:tc>
          <w:tcPr>
            <w:tcW w:w="1608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Северо-Енисейский </w:t>
            </w:r>
          </w:p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sz w:val="22"/>
              </w:rPr>
              <w:t>котельная № 3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Default="00862F2E" w:rsidP="00862F2E">
            <w:r w:rsidRPr="00BD487C">
              <w:t>0,0008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862F2E" w:rsidRDefault="00862F2E" w:rsidP="00862F2E">
            <w:r w:rsidRPr="00BD487C">
              <w:t>0,0008</w:t>
            </w:r>
          </w:p>
        </w:tc>
        <w:tc>
          <w:tcPr>
            <w:tcW w:w="2470" w:type="pct"/>
            <w:gridSpan w:val="5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Закрытие котельной</w:t>
            </w:r>
          </w:p>
        </w:tc>
      </w:tr>
      <w:tr w:rsidR="00862F2E" w:rsidRPr="004838CE" w:rsidTr="00862F2E">
        <w:trPr>
          <w:trHeight w:val="227"/>
          <w:jc w:val="center"/>
        </w:trPr>
        <w:tc>
          <w:tcPr>
            <w:tcW w:w="1608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Тея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02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02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02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B43BCF">
              <w:rPr>
                <w:spacing w:val="1"/>
                <w:sz w:val="22"/>
              </w:rPr>
              <w:t>0</w:t>
            </w:r>
            <w:r w:rsidRPr="00B43BCF">
              <w:rPr>
                <w:spacing w:val="-1"/>
                <w:sz w:val="22"/>
              </w:rPr>
              <w:t>,</w:t>
            </w:r>
            <w:r w:rsidRPr="00B43BCF">
              <w:rPr>
                <w:spacing w:val="-2"/>
                <w:sz w:val="22"/>
              </w:rPr>
              <w:t>0</w:t>
            </w:r>
            <w:r w:rsidRPr="00B43BCF">
              <w:rPr>
                <w:spacing w:val="1"/>
                <w:sz w:val="22"/>
              </w:rPr>
              <w:t>0</w:t>
            </w:r>
            <w:r w:rsidRPr="00B43BCF">
              <w:rPr>
                <w:spacing w:val="-1"/>
                <w:sz w:val="22"/>
              </w:rPr>
              <w:t>0</w:t>
            </w:r>
            <w:r w:rsidRPr="00B43BCF">
              <w:rPr>
                <w:spacing w:val="-2"/>
                <w:sz w:val="22"/>
              </w:rPr>
              <w:t>02</w:t>
            </w:r>
          </w:p>
        </w:tc>
        <w:tc>
          <w:tcPr>
            <w:tcW w:w="4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F2E" w:rsidRDefault="00862F2E" w:rsidP="00862F2E">
            <w:r w:rsidRPr="00B43BCF">
              <w:rPr>
                <w:spacing w:val="1"/>
                <w:sz w:val="22"/>
              </w:rPr>
              <w:t>0</w:t>
            </w:r>
            <w:r w:rsidRPr="00B43BCF">
              <w:rPr>
                <w:spacing w:val="-1"/>
                <w:sz w:val="22"/>
              </w:rPr>
              <w:t>,</w:t>
            </w:r>
            <w:r w:rsidRPr="00B43BCF">
              <w:rPr>
                <w:spacing w:val="-2"/>
                <w:sz w:val="22"/>
              </w:rPr>
              <w:t>0</w:t>
            </w:r>
            <w:r w:rsidRPr="00B43BCF">
              <w:rPr>
                <w:spacing w:val="1"/>
                <w:sz w:val="22"/>
              </w:rPr>
              <w:t>0</w:t>
            </w:r>
            <w:r w:rsidRPr="00B43BCF">
              <w:rPr>
                <w:spacing w:val="-1"/>
                <w:sz w:val="22"/>
              </w:rPr>
              <w:t>0</w:t>
            </w:r>
            <w:r w:rsidRPr="00B43BCF">
              <w:rPr>
                <w:spacing w:val="-2"/>
                <w:sz w:val="22"/>
              </w:rPr>
              <w:t>02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02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,</w:t>
            </w:r>
            <w:r w:rsidRPr="004838CE">
              <w:rPr>
                <w:spacing w:val="-2"/>
                <w:sz w:val="22"/>
              </w:rPr>
              <w:t>0</w:t>
            </w:r>
            <w:r w:rsidRPr="004838CE">
              <w:rPr>
                <w:spacing w:val="1"/>
                <w:sz w:val="22"/>
              </w:rPr>
              <w:t>0</w:t>
            </w:r>
            <w:r w:rsidRPr="004838CE">
              <w:rPr>
                <w:spacing w:val="-1"/>
                <w:sz w:val="22"/>
              </w:rPr>
              <w:t>0</w:t>
            </w:r>
            <w:r w:rsidRPr="004838CE">
              <w:rPr>
                <w:spacing w:val="-2"/>
                <w:sz w:val="22"/>
              </w:rPr>
              <w:t>02</w:t>
            </w:r>
          </w:p>
        </w:tc>
      </w:tr>
    </w:tbl>
    <w:p w:rsidR="00DE799D" w:rsidRPr="002003CC" w:rsidRDefault="00DE799D" w:rsidP="00FB55EE">
      <w:pPr>
        <w:ind w:left="-142" w:right="-113"/>
        <w:jc w:val="right"/>
        <w:rPr>
          <w:sz w:val="28"/>
          <w:szCs w:val="28"/>
        </w:rPr>
      </w:pPr>
    </w:p>
    <w:p w:rsidR="002003CC" w:rsidRDefault="002003CC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3"/>
        <w:rPr>
          <w:sz w:val="28"/>
          <w:szCs w:val="28"/>
        </w:rPr>
      </w:pPr>
      <w:bookmarkStart w:id="28" w:name="_Toc8227861"/>
      <w:r w:rsidRPr="002003CC">
        <w:rPr>
          <w:sz w:val="28"/>
          <w:szCs w:val="28"/>
        </w:rPr>
        <w:t>1</w:t>
      </w:r>
      <w:r w:rsidR="00E6563D">
        <w:rPr>
          <w:sz w:val="28"/>
          <w:szCs w:val="28"/>
        </w:rPr>
        <w:t>4</w:t>
      </w:r>
      <w:r w:rsidRPr="002003CC">
        <w:rPr>
          <w:sz w:val="28"/>
          <w:szCs w:val="28"/>
        </w:rPr>
        <w:t>.5. Коэффициент использования установленной тепловой мощности</w:t>
      </w:r>
      <w:bookmarkEnd w:id="28"/>
    </w:p>
    <w:p w:rsidR="00726F8E" w:rsidRPr="00726F8E" w:rsidRDefault="00726F8E" w:rsidP="00726F8E">
      <w:pPr>
        <w:pStyle w:val="e"/>
      </w:pPr>
    </w:p>
    <w:p w:rsidR="002003CC" w:rsidRPr="002003CC" w:rsidRDefault="002003CC" w:rsidP="00FB55EE">
      <w:pPr>
        <w:ind w:left="-142" w:right="-113" w:firstLine="568"/>
        <w:rPr>
          <w:sz w:val="28"/>
          <w:szCs w:val="28"/>
        </w:rPr>
      </w:pPr>
      <w:r w:rsidRPr="002003CC">
        <w:rPr>
          <w:sz w:val="28"/>
          <w:szCs w:val="28"/>
        </w:rPr>
        <w:t xml:space="preserve">КИУТМ - коэффициент использования установленной тепловой мощности. Численно равняется отношению фактической выработки тепловой энергии </w:t>
      </w:r>
      <w:proofErr w:type="gramStart"/>
      <w:r w:rsidRPr="002003CC">
        <w:rPr>
          <w:sz w:val="28"/>
          <w:szCs w:val="28"/>
        </w:rPr>
        <w:t>за определённый период к теоретической выработке при работе без остановок на установленной тепловой мощности</w:t>
      </w:r>
      <w:proofErr w:type="gramEnd"/>
      <w:r w:rsidRPr="002003CC">
        <w:rPr>
          <w:sz w:val="28"/>
          <w:szCs w:val="28"/>
        </w:rPr>
        <w:t>.</w:t>
      </w:r>
    </w:p>
    <w:p w:rsidR="002003CC" w:rsidRPr="002003CC" w:rsidRDefault="002003CC" w:rsidP="00FB55EE">
      <w:pPr>
        <w:ind w:left="-142" w:right="-113" w:firstLine="568"/>
        <w:rPr>
          <w:sz w:val="28"/>
          <w:szCs w:val="28"/>
        </w:rPr>
      </w:pPr>
      <w:r w:rsidRPr="002003CC">
        <w:rPr>
          <w:sz w:val="28"/>
          <w:szCs w:val="28"/>
        </w:rPr>
        <w:t>В табл</w:t>
      </w:r>
      <w:r w:rsidR="00CD767B">
        <w:rPr>
          <w:sz w:val="28"/>
          <w:szCs w:val="28"/>
        </w:rPr>
        <w:t>ице</w:t>
      </w:r>
      <w:r w:rsidRPr="002003CC">
        <w:rPr>
          <w:sz w:val="28"/>
          <w:szCs w:val="28"/>
        </w:rPr>
        <w:t xml:space="preserve"> 1</w:t>
      </w:r>
      <w:r w:rsidR="00E6563D">
        <w:rPr>
          <w:sz w:val="28"/>
          <w:szCs w:val="28"/>
        </w:rPr>
        <w:t>4</w:t>
      </w:r>
      <w:r w:rsidRPr="002003CC">
        <w:rPr>
          <w:sz w:val="28"/>
          <w:szCs w:val="28"/>
        </w:rPr>
        <w:t>.5.</w:t>
      </w:r>
      <w:r w:rsidR="00CD767B">
        <w:rPr>
          <w:sz w:val="28"/>
          <w:szCs w:val="28"/>
        </w:rPr>
        <w:t xml:space="preserve"> </w:t>
      </w:r>
      <w:r w:rsidRPr="002003CC">
        <w:rPr>
          <w:sz w:val="28"/>
          <w:szCs w:val="28"/>
        </w:rPr>
        <w:t>представлены перспективные значения коэффициента испол</w:t>
      </w:r>
      <w:r w:rsidRPr="002003CC">
        <w:rPr>
          <w:sz w:val="28"/>
          <w:szCs w:val="28"/>
        </w:rPr>
        <w:t>ь</w:t>
      </w:r>
      <w:r w:rsidRPr="002003CC">
        <w:rPr>
          <w:sz w:val="28"/>
          <w:szCs w:val="28"/>
        </w:rPr>
        <w:t>зования установленной тепловой мощности.</w:t>
      </w:r>
    </w:p>
    <w:p w:rsidR="00CD767B" w:rsidRDefault="00CD767B" w:rsidP="00FB55EE">
      <w:pPr>
        <w:ind w:left="-142" w:right="-113"/>
        <w:jc w:val="left"/>
        <w:rPr>
          <w:color w:val="000000"/>
          <w:sz w:val="28"/>
          <w:szCs w:val="28"/>
        </w:rPr>
      </w:pPr>
    </w:p>
    <w:p w:rsidR="002003CC" w:rsidRDefault="002003CC" w:rsidP="00FB55EE">
      <w:pPr>
        <w:ind w:left="-142" w:right="-113"/>
        <w:jc w:val="right"/>
        <w:rPr>
          <w:sz w:val="28"/>
          <w:szCs w:val="28"/>
        </w:rPr>
      </w:pPr>
      <w:r w:rsidRPr="002003CC">
        <w:rPr>
          <w:color w:val="000000"/>
          <w:sz w:val="28"/>
          <w:szCs w:val="28"/>
        </w:rPr>
        <w:t>Таблица 1</w:t>
      </w:r>
      <w:r w:rsidR="00E6563D">
        <w:rPr>
          <w:color w:val="000000"/>
          <w:sz w:val="28"/>
          <w:szCs w:val="28"/>
        </w:rPr>
        <w:t>4</w:t>
      </w:r>
      <w:r w:rsidRPr="002003CC">
        <w:rPr>
          <w:color w:val="000000"/>
          <w:sz w:val="28"/>
          <w:szCs w:val="28"/>
        </w:rPr>
        <w:t>.5.</w:t>
      </w:r>
      <w:r w:rsidR="00CD767B">
        <w:rPr>
          <w:color w:val="000000"/>
          <w:sz w:val="28"/>
          <w:szCs w:val="28"/>
        </w:rPr>
        <w:t xml:space="preserve"> </w:t>
      </w:r>
      <w:r w:rsidR="00CD767B">
        <w:rPr>
          <w:sz w:val="28"/>
          <w:szCs w:val="28"/>
        </w:rPr>
        <w:t>П</w:t>
      </w:r>
      <w:r w:rsidR="00CD767B" w:rsidRPr="002003CC">
        <w:rPr>
          <w:sz w:val="28"/>
          <w:szCs w:val="28"/>
        </w:rPr>
        <w:t>ерспективные значения коэффициента использования установле</w:t>
      </w:r>
      <w:r w:rsidR="00CD767B" w:rsidRPr="002003CC">
        <w:rPr>
          <w:sz w:val="28"/>
          <w:szCs w:val="28"/>
        </w:rPr>
        <w:t>н</w:t>
      </w:r>
      <w:r w:rsidR="00CD767B" w:rsidRPr="002003CC">
        <w:rPr>
          <w:sz w:val="28"/>
          <w:szCs w:val="28"/>
        </w:rPr>
        <w:t>ной тепловой мощности</w:t>
      </w:r>
      <w:proofErr w:type="gramStart"/>
      <w:r w:rsidR="00F83DBD">
        <w:rPr>
          <w:sz w:val="28"/>
          <w:szCs w:val="28"/>
        </w:rPr>
        <w:t>, (%)</w:t>
      </w:r>
      <w:proofErr w:type="gramEnd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994"/>
        <w:gridCol w:w="990"/>
        <w:gridCol w:w="1135"/>
        <w:gridCol w:w="1135"/>
        <w:gridCol w:w="1275"/>
        <w:gridCol w:w="1135"/>
        <w:gridCol w:w="984"/>
      </w:tblGrid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Источник тепловой энергии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4</w:t>
            </w:r>
            <w:r w:rsidRPr="004838CE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5</w:t>
            </w:r>
            <w:r w:rsidRPr="004838CE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6</w:t>
            </w:r>
            <w:r w:rsidRPr="004838CE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7</w:t>
            </w:r>
            <w:r w:rsidRPr="004838CE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8 г.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 xml:space="preserve">9 </w:t>
            </w:r>
            <w:r w:rsidRPr="004838CE">
              <w:rPr>
                <w:color w:val="000000"/>
                <w:sz w:val="22"/>
              </w:rPr>
              <w:t>г.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862F2E">
            <w:pPr>
              <w:jc w:val="center"/>
              <w:rPr>
                <w:color w:val="000000"/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  <w:r>
              <w:rPr>
                <w:color w:val="000000"/>
                <w:sz w:val="22"/>
              </w:rPr>
              <w:t xml:space="preserve">30 </w:t>
            </w:r>
            <w:r w:rsidRPr="004838CE">
              <w:rPr>
                <w:color w:val="000000"/>
                <w:sz w:val="22"/>
              </w:rPr>
              <w:t>г.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Брянка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62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Вангаш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32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>
              <w:rPr>
                <w:sz w:val="22"/>
              </w:rPr>
              <w:t>32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Вельмо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862F2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78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 xml:space="preserve">п. Новая </w:t>
            </w:r>
          </w:p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Калами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sz w:val="22"/>
              </w:rPr>
            </w:pPr>
            <w:r w:rsidRPr="004838CE">
              <w:rPr>
                <w:color w:val="000000"/>
                <w:sz w:val="22"/>
              </w:rPr>
              <w:t>20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4838CE">
            <w:pPr>
              <w:contextualSpacing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20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</w:tcPr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</w:t>
            </w:r>
            <w:proofErr w:type="gramStart"/>
            <w:r w:rsidRPr="004838CE">
              <w:rPr>
                <w:sz w:val="22"/>
              </w:rPr>
              <w:t>Северо-Енисейский</w:t>
            </w:r>
            <w:proofErr w:type="gramEnd"/>
            <w:r w:rsidRPr="004838CE">
              <w:rPr>
                <w:sz w:val="22"/>
              </w:rPr>
              <w:t xml:space="preserve"> котельная №1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49,4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B5637B" w:rsidP="004838CE">
            <w:pPr>
              <w:jc w:val="center"/>
              <w:rPr>
                <w:sz w:val="22"/>
              </w:rPr>
            </w:pPr>
            <w:r>
              <w:rPr>
                <w:sz w:val="22"/>
              </w:rPr>
              <w:t>48,9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>
              <w:rPr>
                <w:sz w:val="22"/>
              </w:rPr>
              <w:t>50,7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50,7</w:t>
            </w:r>
          </w:p>
        </w:tc>
        <w:tc>
          <w:tcPr>
            <w:tcW w:w="63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50,7</w:t>
            </w:r>
          </w:p>
        </w:tc>
        <w:tc>
          <w:tcPr>
            <w:tcW w:w="566" w:type="pct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50,7</w:t>
            </w:r>
          </w:p>
        </w:tc>
        <w:tc>
          <w:tcPr>
            <w:tcW w:w="491" w:type="pct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>
              <w:rPr>
                <w:sz w:val="22"/>
              </w:rPr>
              <w:t>50,7</w:t>
            </w:r>
          </w:p>
        </w:tc>
      </w:tr>
      <w:tr w:rsidR="00862F2E" w:rsidRPr="004838CE" w:rsidTr="00862F2E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  <w:hideMark/>
          </w:tcPr>
          <w:p w:rsidR="00862F2E" w:rsidRPr="004838CE" w:rsidRDefault="00862F2E" w:rsidP="004838C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4838CE">
              <w:rPr>
                <w:sz w:val="22"/>
              </w:rPr>
              <w:t>гп</w:t>
            </w:r>
            <w:proofErr w:type="spellEnd"/>
            <w:r w:rsidRPr="004838CE">
              <w:rPr>
                <w:sz w:val="22"/>
              </w:rPr>
              <w:t xml:space="preserve">. </w:t>
            </w:r>
            <w:proofErr w:type="gramStart"/>
            <w:r w:rsidRPr="004838CE">
              <w:rPr>
                <w:sz w:val="22"/>
              </w:rPr>
              <w:t>Северо-Енисейский</w:t>
            </w:r>
            <w:proofErr w:type="gramEnd"/>
            <w:r w:rsidRPr="004838CE">
              <w:rPr>
                <w:sz w:val="22"/>
              </w:rPr>
              <w:t xml:space="preserve"> котельная №3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24,5</w:t>
            </w:r>
          </w:p>
        </w:tc>
        <w:tc>
          <w:tcPr>
            <w:tcW w:w="494" w:type="pct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24,5</w:t>
            </w:r>
          </w:p>
        </w:tc>
        <w:tc>
          <w:tcPr>
            <w:tcW w:w="2825" w:type="pct"/>
            <w:gridSpan w:val="5"/>
            <w:shd w:val="clear" w:color="auto" w:fill="auto"/>
            <w:vAlign w:val="center"/>
          </w:tcPr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Закрытие</w:t>
            </w:r>
          </w:p>
          <w:p w:rsidR="00862F2E" w:rsidRPr="004838CE" w:rsidRDefault="00862F2E" w:rsidP="004838CE">
            <w:pPr>
              <w:jc w:val="center"/>
              <w:rPr>
                <w:sz w:val="22"/>
              </w:rPr>
            </w:pPr>
            <w:r w:rsidRPr="004838CE">
              <w:rPr>
                <w:sz w:val="22"/>
              </w:rPr>
              <w:t>котельной</w:t>
            </w:r>
          </w:p>
        </w:tc>
      </w:tr>
      <w:tr w:rsidR="00B5637B" w:rsidRPr="004838CE" w:rsidTr="00A106F9">
        <w:trPr>
          <w:trHeight w:val="20"/>
          <w:jc w:val="center"/>
        </w:trPr>
        <w:tc>
          <w:tcPr>
            <w:tcW w:w="1185" w:type="pct"/>
            <w:shd w:val="clear" w:color="auto" w:fill="auto"/>
            <w:vAlign w:val="center"/>
            <w:hideMark/>
          </w:tcPr>
          <w:p w:rsidR="00B5637B" w:rsidRPr="004838CE" w:rsidRDefault="00B5637B" w:rsidP="00B5637B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4838CE">
              <w:rPr>
                <w:sz w:val="22"/>
              </w:rPr>
              <w:t>п. Тея</w:t>
            </w:r>
          </w:p>
        </w:tc>
        <w:tc>
          <w:tcPr>
            <w:tcW w:w="496" w:type="pct"/>
            <w:shd w:val="clear" w:color="auto" w:fill="auto"/>
            <w:vAlign w:val="center"/>
          </w:tcPr>
          <w:p w:rsidR="00B5637B" w:rsidRPr="004838CE" w:rsidRDefault="00B5637B" w:rsidP="00B5637B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71,2</w:t>
            </w:r>
          </w:p>
        </w:tc>
        <w:tc>
          <w:tcPr>
            <w:tcW w:w="494" w:type="pct"/>
            <w:shd w:val="clear" w:color="auto" w:fill="auto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  <w:tc>
          <w:tcPr>
            <w:tcW w:w="566" w:type="pct"/>
            <w:shd w:val="clear" w:color="auto" w:fill="auto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  <w:tc>
          <w:tcPr>
            <w:tcW w:w="566" w:type="pct"/>
            <w:shd w:val="clear" w:color="auto" w:fill="auto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  <w:tc>
          <w:tcPr>
            <w:tcW w:w="636" w:type="pct"/>
            <w:shd w:val="clear" w:color="auto" w:fill="auto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  <w:tc>
          <w:tcPr>
            <w:tcW w:w="566" w:type="pct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  <w:tc>
          <w:tcPr>
            <w:tcW w:w="491" w:type="pct"/>
          </w:tcPr>
          <w:p w:rsidR="00B5637B" w:rsidRDefault="00B5637B" w:rsidP="00B5637B">
            <w:pPr>
              <w:jc w:val="center"/>
            </w:pPr>
            <w:r w:rsidRPr="005C6F3C">
              <w:rPr>
                <w:color w:val="000000"/>
                <w:sz w:val="22"/>
              </w:rPr>
              <w:t>71,2</w:t>
            </w:r>
          </w:p>
        </w:tc>
      </w:tr>
    </w:tbl>
    <w:p w:rsidR="00DE799D" w:rsidRPr="00CD767B" w:rsidRDefault="00DE799D" w:rsidP="00FB55EE">
      <w:pPr>
        <w:ind w:left="-142" w:right="-113"/>
        <w:jc w:val="right"/>
        <w:rPr>
          <w:b/>
          <w:sz w:val="28"/>
          <w:szCs w:val="28"/>
        </w:rPr>
      </w:pPr>
    </w:p>
    <w:p w:rsidR="002003CC" w:rsidRDefault="002003CC" w:rsidP="00FB55EE">
      <w:pPr>
        <w:pStyle w:val="2"/>
        <w:keepLines w:val="0"/>
        <w:numPr>
          <w:ilvl w:val="0"/>
          <w:numId w:val="0"/>
        </w:numPr>
        <w:spacing w:before="0" w:after="0"/>
        <w:ind w:left="-142" w:right="-115"/>
        <w:rPr>
          <w:sz w:val="28"/>
          <w:szCs w:val="28"/>
        </w:rPr>
      </w:pPr>
      <w:bookmarkStart w:id="29" w:name="_Toc8227862"/>
      <w:r w:rsidRPr="002003CC">
        <w:rPr>
          <w:sz w:val="28"/>
          <w:szCs w:val="28"/>
        </w:rPr>
        <w:t>1</w:t>
      </w:r>
      <w:r w:rsidR="00E6563D">
        <w:rPr>
          <w:sz w:val="28"/>
          <w:szCs w:val="28"/>
        </w:rPr>
        <w:t>4</w:t>
      </w:r>
      <w:r w:rsidRPr="002003CC">
        <w:rPr>
          <w:sz w:val="28"/>
          <w:szCs w:val="28"/>
        </w:rPr>
        <w:t>.6. Удельная материальная характеристика тепловых сетей, приведенная к расчетной тепловой нагрузке</w:t>
      </w:r>
      <w:bookmarkEnd w:id="29"/>
    </w:p>
    <w:p w:rsidR="00726F8E" w:rsidRPr="00726F8E" w:rsidRDefault="00726F8E" w:rsidP="00726F8E">
      <w:pPr>
        <w:pStyle w:val="e"/>
      </w:pPr>
    </w:p>
    <w:p w:rsidR="002003CC" w:rsidRPr="002003CC" w:rsidRDefault="002003CC" w:rsidP="00FB55EE">
      <w:pPr>
        <w:pStyle w:val="23"/>
        <w:spacing w:line="240" w:lineRule="auto"/>
        <w:ind w:left="-142" w:right="-115" w:firstLine="568"/>
        <w:rPr>
          <w:szCs w:val="28"/>
        </w:rPr>
      </w:pPr>
      <w:r w:rsidRPr="002003CC">
        <w:rPr>
          <w:szCs w:val="28"/>
        </w:rPr>
        <w:t>В таблице ниже приведена удельная материальная характеристика тепловых сетей, приведенная к расчетной тепловой нагрузке.</w:t>
      </w:r>
    </w:p>
    <w:p w:rsidR="00CD767B" w:rsidRDefault="00CD767B" w:rsidP="00FB55EE">
      <w:pPr>
        <w:ind w:left="-142" w:right="-115"/>
        <w:jc w:val="left"/>
        <w:rPr>
          <w:color w:val="000000"/>
          <w:sz w:val="28"/>
          <w:szCs w:val="28"/>
        </w:rPr>
      </w:pPr>
    </w:p>
    <w:p w:rsidR="002003CC" w:rsidRPr="00CD767B" w:rsidRDefault="002003CC" w:rsidP="00FB55EE">
      <w:pPr>
        <w:ind w:left="-142" w:right="-115"/>
        <w:jc w:val="right"/>
        <w:rPr>
          <w:sz w:val="28"/>
          <w:szCs w:val="28"/>
        </w:rPr>
      </w:pPr>
      <w:r w:rsidRPr="002003CC">
        <w:rPr>
          <w:color w:val="000000"/>
          <w:sz w:val="28"/>
          <w:szCs w:val="28"/>
        </w:rPr>
        <w:t>Таблица 1</w:t>
      </w:r>
      <w:r w:rsidR="00E6563D">
        <w:rPr>
          <w:color w:val="000000"/>
          <w:sz w:val="28"/>
          <w:szCs w:val="28"/>
        </w:rPr>
        <w:t>4</w:t>
      </w:r>
      <w:r w:rsidRPr="002003CC">
        <w:rPr>
          <w:color w:val="000000"/>
          <w:sz w:val="28"/>
          <w:szCs w:val="28"/>
        </w:rPr>
        <w:t>.6</w:t>
      </w:r>
      <w:r w:rsidR="00CD767B" w:rsidRPr="00CD767B">
        <w:rPr>
          <w:color w:val="000000"/>
          <w:sz w:val="28"/>
          <w:szCs w:val="28"/>
        </w:rPr>
        <w:t xml:space="preserve">. </w:t>
      </w:r>
      <w:r w:rsidR="00CD767B">
        <w:rPr>
          <w:sz w:val="28"/>
          <w:szCs w:val="28"/>
        </w:rPr>
        <w:t>У</w:t>
      </w:r>
      <w:r w:rsidR="00CD767B" w:rsidRPr="00CD767B">
        <w:rPr>
          <w:sz w:val="28"/>
          <w:szCs w:val="28"/>
        </w:rPr>
        <w:t>дельная материальная характеристика тепловых сетей, приведенная к расчетной тепловой нагрузке</w:t>
      </w:r>
      <w:r w:rsidR="00560075">
        <w:rPr>
          <w:sz w:val="28"/>
          <w:szCs w:val="28"/>
        </w:rPr>
        <w:t>, (м</w:t>
      </w:r>
      <w:proofErr w:type="gramStart"/>
      <w:r w:rsidR="00560075" w:rsidRPr="00560075">
        <w:rPr>
          <w:sz w:val="28"/>
          <w:szCs w:val="28"/>
          <w:vertAlign w:val="superscript"/>
        </w:rPr>
        <w:t>2</w:t>
      </w:r>
      <w:proofErr w:type="gramEnd"/>
      <w:r w:rsidR="00560075">
        <w:rPr>
          <w:sz w:val="28"/>
          <w:szCs w:val="28"/>
        </w:rPr>
        <w:t>/Гкал/ч)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4"/>
        <w:gridCol w:w="997"/>
        <w:gridCol w:w="992"/>
        <w:gridCol w:w="992"/>
        <w:gridCol w:w="992"/>
        <w:gridCol w:w="1135"/>
        <w:gridCol w:w="992"/>
        <w:gridCol w:w="980"/>
      </w:tblGrid>
      <w:tr w:rsidR="00862F2E" w:rsidRPr="005D0AD0" w:rsidTr="00C52F9F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Источник тепловой энергии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4</w:t>
            </w:r>
            <w:r w:rsidRPr="005D0AD0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5</w:t>
            </w:r>
            <w:r w:rsidRPr="005D0AD0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6</w:t>
            </w:r>
            <w:r w:rsidRPr="005D0AD0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7</w:t>
            </w:r>
            <w:r w:rsidRPr="005D0AD0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8</w:t>
            </w:r>
            <w:r w:rsidRPr="005D0AD0">
              <w:rPr>
                <w:color w:val="000000"/>
                <w:sz w:val="22"/>
              </w:rPr>
              <w:t xml:space="preserve"> г.</w:t>
            </w:r>
          </w:p>
        </w:tc>
        <w:tc>
          <w:tcPr>
            <w:tcW w:w="495" w:type="pct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2029 г.</w:t>
            </w:r>
          </w:p>
        </w:tc>
        <w:tc>
          <w:tcPr>
            <w:tcW w:w="489" w:type="pct"/>
            <w:vAlign w:val="center"/>
          </w:tcPr>
          <w:p w:rsidR="00862F2E" w:rsidRPr="005D0AD0" w:rsidRDefault="00862F2E" w:rsidP="00862F2E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2030 </w:t>
            </w:r>
            <w:r w:rsidRPr="005D0AD0">
              <w:rPr>
                <w:color w:val="000000"/>
                <w:sz w:val="22"/>
              </w:rPr>
              <w:t>г.</w:t>
            </w:r>
          </w:p>
        </w:tc>
      </w:tr>
      <w:tr w:rsidR="00862F2E" w:rsidRPr="005D0AD0" w:rsidTr="00862F2E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Pr="005D0AD0" w:rsidRDefault="00862F2E" w:rsidP="00862F2E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Брянка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495" w:type="pct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  <w:tc>
          <w:tcPr>
            <w:tcW w:w="490" w:type="pct"/>
            <w:vAlign w:val="center"/>
          </w:tcPr>
          <w:p w:rsidR="00862F2E" w:rsidRDefault="00862F2E" w:rsidP="00862F2E">
            <w:pPr>
              <w:jc w:val="center"/>
            </w:pPr>
            <w:r w:rsidRPr="000F64EC">
              <w:rPr>
                <w:sz w:val="22"/>
              </w:rPr>
              <w:t>62</w:t>
            </w:r>
          </w:p>
        </w:tc>
      </w:tr>
      <w:tr w:rsidR="00862F2E" w:rsidRPr="005D0AD0" w:rsidTr="00862F2E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Pr="005D0AD0" w:rsidRDefault="00862F2E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Вангаш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32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32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32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32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32</w:t>
            </w:r>
          </w:p>
        </w:tc>
        <w:tc>
          <w:tcPr>
            <w:tcW w:w="495" w:type="pct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32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32</w:t>
            </w:r>
          </w:p>
        </w:tc>
      </w:tr>
      <w:tr w:rsidR="00862F2E" w:rsidRPr="005D0AD0" w:rsidTr="00862F2E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Pr="005D0AD0" w:rsidRDefault="00862F2E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Вельмо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  <w:tc>
          <w:tcPr>
            <w:tcW w:w="495" w:type="pct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90" w:type="pct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-</w:t>
            </w:r>
          </w:p>
        </w:tc>
      </w:tr>
      <w:tr w:rsidR="00862F2E" w:rsidRPr="005D0AD0" w:rsidTr="00862F2E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Pr="005D0AD0" w:rsidRDefault="00862F2E" w:rsidP="00D54258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п. Новая </w:t>
            </w:r>
            <w:r w:rsidRPr="005D0AD0">
              <w:rPr>
                <w:sz w:val="22"/>
              </w:rPr>
              <w:t>Калами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  <w:tc>
          <w:tcPr>
            <w:tcW w:w="495" w:type="pct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20</w:t>
            </w:r>
          </w:p>
        </w:tc>
        <w:tc>
          <w:tcPr>
            <w:tcW w:w="490" w:type="pct"/>
            <w:shd w:val="clear" w:color="auto" w:fill="auto"/>
            <w:vAlign w:val="center"/>
          </w:tcPr>
          <w:p w:rsidR="00862F2E" w:rsidRPr="005D0AD0" w:rsidRDefault="00862F2E" w:rsidP="005D0AD0">
            <w:pPr>
              <w:contextualSpacing/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20</w:t>
            </w:r>
          </w:p>
        </w:tc>
      </w:tr>
      <w:tr w:rsidR="00C52F9F" w:rsidRPr="005D0AD0" w:rsidTr="00C52F9F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C52F9F" w:rsidRDefault="00C52F9F" w:rsidP="00C52F9F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5D0AD0">
              <w:rPr>
                <w:sz w:val="22"/>
              </w:rPr>
              <w:t>гп</w:t>
            </w:r>
            <w:proofErr w:type="spellEnd"/>
            <w:r w:rsidRPr="005D0AD0">
              <w:rPr>
                <w:sz w:val="22"/>
              </w:rPr>
              <w:t xml:space="preserve">. Северо-Енисейский </w:t>
            </w:r>
          </w:p>
          <w:p w:rsidR="00C52F9F" w:rsidRPr="005D0AD0" w:rsidRDefault="00C52F9F" w:rsidP="00C52F9F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котельная №1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C52F9F" w:rsidRPr="005D0AD0" w:rsidRDefault="00C52F9F" w:rsidP="00C52F9F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95,59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C52F9F" w:rsidRPr="005D0AD0" w:rsidRDefault="00C52F9F" w:rsidP="00C52F9F">
            <w:pPr>
              <w:jc w:val="center"/>
              <w:rPr>
                <w:sz w:val="22"/>
              </w:rPr>
            </w:pPr>
            <w:r>
              <w:rPr>
                <w:sz w:val="22"/>
              </w:rPr>
              <w:t>93</w:t>
            </w:r>
            <w:r w:rsidRPr="005D0AD0">
              <w:rPr>
                <w:sz w:val="22"/>
              </w:rPr>
              <w:t>,</w:t>
            </w:r>
            <w:r>
              <w:rPr>
                <w:sz w:val="22"/>
              </w:rPr>
              <w:t>18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C52F9F" w:rsidRDefault="00C52F9F" w:rsidP="00CB6D53">
            <w:pPr>
              <w:jc w:val="center"/>
            </w:pPr>
            <w:r w:rsidRPr="00047725">
              <w:rPr>
                <w:sz w:val="22"/>
              </w:rPr>
              <w:t>9</w:t>
            </w:r>
            <w:r w:rsidR="00CB6D53">
              <w:rPr>
                <w:sz w:val="22"/>
              </w:rPr>
              <w:t>4,3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C52F9F" w:rsidRDefault="00CB6D53" w:rsidP="00C52F9F">
            <w:pPr>
              <w:jc w:val="center"/>
            </w:pPr>
            <w:r>
              <w:rPr>
                <w:sz w:val="22"/>
              </w:rPr>
              <w:t>94,3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C52F9F" w:rsidRDefault="00CB6D53" w:rsidP="00C52F9F">
            <w:pPr>
              <w:jc w:val="center"/>
            </w:pPr>
            <w:r>
              <w:rPr>
                <w:sz w:val="22"/>
              </w:rPr>
              <w:t>94,3</w:t>
            </w:r>
          </w:p>
        </w:tc>
        <w:tc>
          <w:tcPr>
            <w:tcW w:w="495" w:type="pct"/>
            <w:vAlign w:val="center"/>
          </w:tcPr>
          <w:p w:rsidR="00C52F9F" w:rsidRDefault="00CB6D53" w:rsidP="00C52F9F">
            <w:pPr>
              <w:jc w:val="center"/>
            </w:pPr>
            <w:r>
              <w:rPr>
                <w:sz w:val="22"/>
              </w:rPr>
              <w:t>94,3</w:t>
            </w:r>
          </w:p>
        </w:tc>
        <w:tc>
          <w:tcPr>
            <w:tcW w:w="490" w:type="pct"/>
            <w:vAlign w:val="center"/>
          </w:tcPr>
          <w:p w:rsidR="00C52F9F" w:rsidRDefault="00CB6D53" w:rsidP="00C52F9F">
            <w:pPr>
              <w:jc w:val="center"/>
            </w:pPr>
            <w:r>
              <w:rPr>
                <w:sz w:val="22"/>
              </w:rPr>
              <w:t>94,3</w:t>
            </w:r>
          </w:p>
        </w:tc>
      </w:tr>
      <w:tr w:rsidR="00862F2E" w:rsidRPr="005D0AD0" w:rsidTr="00C52F9F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</w:tcPr>
          <w:p w:rsidR="00862F2E" w:rsidRDefault="00862F2E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5D0AD0">
              <w:rPr>
                <w:sz w:val="22"/>
              </w:rPr>
              <w:t>гп</w:t>
            </w:r>
            <w:proofErr w:type="spellEnd"/>
            <w:r w:rsidRPr="005D0AD0">
              <w:rPr>
                <w:sz w:val="22"/>
              </w:rPr>
              <w:t xml:space="preserve">. Северо-Енисейский </w:t>
            </w:r>
          </w:p>
          <w:p w:rsidR="00862F2E" w:rsidRPr="005D0AD0" w:rsidRDefault="00862F2E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котельная №3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CB6D53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104,</w:t>
            </w:r>
            <w:r w:rsidR="00CB6D53">
              <w:rPr>
                <w:sz w:val="22"/>
              </w:rPr>
              <w:t>9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CB6D53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104,</w:t>
            </w:r>
            <w:r w:rsidR="00CB6D53">
              <w:rPr>
                <w:sz w:val="22"/>
              </w:rPr>
              <w:t>9</w:t>
            </w:r>
          </w:p>
        </w:tc>
        <w:tc>
          <w:tcPr>
            <w:tcW w:w="2539" w:type="pct"/>
            <w:gridSpan w:val="5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 xml:space="preserve">Закрытие </w:t>
            </w:r>
          </w:p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sz w:val="22"/>
              </w:rPr>
              <w:t>котельной</w:t>
            </w:r>
          </w:p>
        </w:tc>
      </w:tr>
      <w:tr w:rsidR="00862F2E" w:rsidRPr="005D0AD0" w:rsidTr="00C52F9F">
        <w:trPr>
          <w:trHeight w:val="227"/>
          <w:jc w:val="center"/>
        </w:trPr>
        <w:tc>
          <w:tcPr>
            <w:tcW w:w="1468" w:type="pct"/>
            <w:shd w:val="clear" w:color="auto" w:fill="auto"/>
            <w:vAlign w:val="center"/>
            <w:hideMark/>
          </w:tcPr>
          <w:p w:rsidR="00862F2E" w:rsidRPr="005D0AD0" w:rsidRDefault="00862F2E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Тея</w:t>
            </w:r>
          </w:p>
        </w:tc>
        <w:tc>
          <w:tcPr>
            <w:tcW w:w="497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566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495" w:type="pct"/>
            <w:vAlign w:val="center"/>
          </w:tcPr>
          <w:p w:rsidR="00862F2E" w:rsidRPr="005D0AD0" w:rsidRDefault="00862F2E" w:rsidP="005D0AD0">
            <w:pPr>
              <w:jc w:val="center"/>
              <w:rPr>
                <w:color w:val="000000"/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  <w:tc>
          <w:tcPr>
            <w:tcW w:w="489" w:type="pct"/>
            <w:shd w:val="clear" w:color="auto" w:fill="auto"/>
            <w:vAlign w:val="center"/>
          </w:tcPr>
          <w:p w:rsidR="00862F2E" w:rsidRPr="005D0AD0" w:rsidRDefault="00862F2E" w:rsidP="005D0AD0">
            <w:pPr>
              <w:jc w:val="center"/>
              <w:rPr>
                <w:sz w:val="22"/>
              </w:rPr>
            </w:pPr>
            <w:r w:rsidRPr="005D0AD0">
              <w:rPr>
                <w:color w:val="000000"/>
                <w:sz w:val="22"/>
              </w:rPr>
              <w:t>306,5</w:t>
            </w:r>
          </w:p>
        </w:tc>
      </w:tr>
    </w:tbl>
    <w:p w:rsidR="00A80614" w:rsidRDefault="00A80614" w:rsidP="00FB55EE">
      <w:pPr>
        <w:widowControl w:val="0"/>
        <w:tabs>
          <w:tab w:val="left" w:pos="608"/>
          <w:tab w:val="left" w:pos="750"/>
        </w:tabs>
        <w:suppressAutoHyphens/>
        <w:ind w:right="-115"/>
        <w:rPr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567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14.7.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 </w:t>
      </w:r>
    </w:p>
    <w:p w:rsidR="005857E0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5857E0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rFonts w:eastAsia="Times New Roman"/>
          <w:spacing w:val="-2"/>
          <w:sz w:val="28"/>
          <w:szCs w:val="28"/>
          <w:lang w:eastAsia="ru-RU"/>
        </w:rPr>
      </w:pP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В </w:t>
      </w:r>
      <w:r w:rsidR="00DE799D" w:rsidRPr="00DE799D">
        <w:rPr>
          <w:rFonts w:eastAsia="Times New Roman"/>
          <w:spacing w:val="-2"/>
          <w:sz w:val="28"/>
          <w:szCs w:val="28"/>
          <w:lang w:eastAsia="ru-RU"/>
        </w:rPr>
        <w:t>Северо-Енисейск</w:t>
      </w:r>
      <w:r w:rsidR="005D0AD0">
        <w:rPr>
          <w:rFonts w:eastAsia="Times New Roman"/>
          <w:spacing w:val="-2"/>
          <w:sz w:val="28"/>
          <w:szCs w:val="28"/>
          <w:lang w:eastAsia="ru-RU"/>
        </w:rPr>
        <w:t xml:space="preserve">ом </w:t>
      </w:r>
      <w:r w:rsidR="00E418E5">
        <w:rPr>
          <w:rFonts w:eastAsia="Times New Roman"/>
          <w:spacing w:val="-2"/>
          <w:sz w:val="28"/>
          <w:szCs w:val="28"/>
          <w:lang w:eastAsia="ru-RU"/>
        </w:rPr>
        <w:t>МО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отсутствуют источники тепловой энергии, работающие в режиме комбинированной выработки тепловой и электрической энергии, </w:t>
      </w:r>
      <w:r w:rsidR="000B120D" w:rsidRPr="005857E0">
        <w:rPr>
          <w:rFonts w:eastAsia="Times New Roman"/>
          <w:spacing w:val="-2"/>
          <w:sz w:val="28"/>
          <w:szCs w:val="28"/>
          <w:lang w:eastAsia="ru-RU"/>
        </w:rPr>
        <w:t>реализуемой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внешним потребителям.</w:t>
      </w:r>
    </w:p>
    <w:p w:rsidR="00145B7D" w:rsidRDefault="00145B7D" w:rsidP="00FB55EE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 14.8. Удельный расход условного топлива на отпуск электрической энергии </w:t>
      </w:r>
    </w:p>
    <w:p w:rsidR="005857E0" w:rsidRDefault="005857E0" w:rsidP="00FB55EE">
      <w:pPr>
        <w:ind w:left="-142" w:right="-115" w:firstLine="567"/>
        <w:rPr>
          <w:rFonts w:eastAsia="Times New Roman"/>
          <w:spacing w:val="-2"/>
          <w:sz w:val="28"/>
          <w:szCs w:val="28"/>
          <w:lang w:eastAsia="ru-RU"/>
        </w:rPr>
      </w:pPr>
    </w:p>
    <w:p w:rsidR="001F10A7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rFonts w:eastAsia="Times New Roman"/>
          <w:spacing w:val="-2"/>
          <w:sz w:val="28"/>
          <w:szCs w:val="28"/>
          <w:lang w:eastAsia="ru-RU"/>
        </w:rPr>
      </w:pP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В </w:t>
      </w:r>
      <w:r w:rsidR="005D0AD0" w:rsidRPr="00DE799D">
        <w:rPr>
          <w:rFonts w:eastAsia="Times New Roman"/>
          <w:spacing w:val="-2"/>
          <w:sz w:val="28"/>
          <w:szCs w:val="28"/>
          <w:lang w:eastAsia="ru-RU"/>
        </w:rPr>
        <w:t>Северо-Енисейск</w:t>
      </w:r>
      <w:r w:rsidR="005D0AD0">
        <w:rPr>
          <w:rFonts w:eastAsia="Times New Roman"/>
          <w:spacing w:val="-2"/>
          <w:sz w:val="28"/>
          <w:szCs w:val="28"/>
          <w:lang w:eastAsia="ru-RU"/>
        </w:rPr>
        <w:t xml:space="preserve">ом </w:t>
      </w:r>
      <w:r w:rsidR="00E418E5">
        <w:rPr>
          <w:rFonts w:eastAsia="Times New Roman"/>
          <w:spacing w:val="-2"/>
          <w:sz w:val="28"/>
          <w:szCs w:val="28"/>
          <w:lang w:eastAsia="ru-RU"/>
        </w:rPr>
        <w:t>МО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отсутствуют источники тепловой энергии, работающие в режиме комбинированной выработки тепловой и электрической энергии, </w:t>
      </w:r>
      <w:r w:rsidR="007F203A" w:rsidRPr="005857E0">
        <w:rPr>
          <w:rFonts w:eastAsia="Times New Roman"/>
          <w:spacing w:val="-2"/>
          <w:sz w:val="28"/>
          <w:szCs w:val="28"/>
          <w:lang w:eastAsia="ru-RU"/>
        </w:rPr>
        <w:t>реализуемой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внешним потребителям.</w:t>
      </w:r>
    </w:p>
    <w:p w:rsidR="005857E0" w:rsidRPr="001F10A7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567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14.9.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   </w:t>
      </w:r>
    </w:p>
    <w:p w:rsidR="00543877" w:rsidRDefault="005857E0" w:rsidP="00FB55EE">
      <w:pPr>
        <w:ind w:left="-142" w:right="-115"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1F10A7" w:rsidRDefault="005857E0" w:rsidP="00FB55EE">
      <w:pPr>
        <w:ind w:left="-142" w:right="-115" w:firstLine="567"/>
        <w:rPr>
          <w:rFonts w:eastAsia="Times New Roman"/>
          <w:spacing w:val="-2"/>
          <w:sz w:val="28"/>
          <w:szCs w:val="28"/>
          <w:lang w:eastAsia="ru-RU"/>
        </w:rPr>
      </w:pPr>
      <w:r>
        <w:rPr>
          <w:b/>
          <w:sz w:val="28"/>
          <w:szCs w:val="28"/>
        </w:rPr>
        <w:t xml:space="preserve"> 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В </w:t>
      </w:r>
      <w:r w:rsidR="005D0AD0" w:rsidRPr="00DE799D">
        <w:rPr>
          <w:rFonts w:eastAsia="Times New Roman"/>
          <w:spacing w:val="-2"/>
          <w:sz w:val="28"/>
          <w:szCs w:val="28"/>
          <w:lang w:eastAsia="ru-RU"/>
        </w:rPr>
        <w:t>Северо-Енисейск</w:t>
      </w:r>
      <w:r w:rsidR="005D0AD0">
        <w:rPr>
          <w:rFonts w:eastAsia="Times New Roman"/>
          <w:spacing w:val="-2"/>
          <w:sz w:val="28"/>
          <w:szCs w:val="28"/>
          <w:lang w:eastAsia="ru-RU"/>
        </w:rPr>
        <w:t xml:space="preserve">ом </w:t>
      </w:r>
      <w:r w:rsidR="00E418E5">
        <w:rPr>
          <w:rFonts w:eastAsia="Times New Roman"/>
          <w:spacing w:val="-2"/>
          <w:sz w:val="28"/>
          <w:szCs w:val="28"/>
          <w:lang w:eastAsia="ru-RU"/>
        </w:rPr>
        <w:t>МО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отсутствуют источники тепловой энергии, работ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>а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ющие в режиме комбинированной выработки тепловой и электрической энергии, </w:t>
      </w:r>
      <w:r w:rsidR="007F203A" w:rsidRPr="005857E0">
        <w:rPr>
          <w:rFonts w:eastAsia="Times New Roman"/>
          <w:spacing w:val="-2"/>
          <w:sz w:val="28"/>
          <w:szCs w:val="28"/>
          <w:lang w:eastAsia="ru-RU"/>
        </w:rPr>
        <w:t>реализуемой</w:t>
      </w:r>
      <w:r w:rsidRPr="005857E0">
        <w:rPr>
          <w:rFonts w:eastAsia="Times New Roman"/>
          <w:spacing w:val="-2"/>
          <w:sz w:val="28"/>
          <w:szCs w:val="28"/>
          <w:lang w:eastAsia="ru-RU"/>
        </w:rPr>
        <w:t xml:space="preserve"> внешним потребителям.</w:t>
      </w:r>
    </w:p>
    <w:p w:rsidR="005857E0" w:rsidRPr="001F10A7" w:rsidRDefault="005857E0" w:rsidP="00FB55EE">
      <w:pPr>
        <w:ind w:left="-142" w:right="-115" w:firstLine="567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567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14.10. Доля отпуска тепловой энергии, осуществляемого потребителям по приборам учета, в общем объеме отпущенной тепловой энергии </w:t>
      </w:r>
    </w:p>
    <w:p w:rsidR="005857E0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1F10A7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sz w:val="28"/>
          <w:szCs w:val="28"/>
        </w:rPr>
      </w:pPr>
      <w:r w:rsidRPr="005857E0">
        <w:rPr>
          <w:sz w:val="28"/>
          <w:szCs w:val="28"/>
        </w:rPr>
        <w:t xml:space="preserve">Данные не предоставлены заказчиком, в связи с этим расчет доли отпуска </w:t>
      </w:r>
      <w:r w:rsidR="007F203A" w:rsidRPr="005857E0">
        <w:rPr>
          <w:sz w:val="28"/>
          <w:szCs w:val="28"/>
        </w:rPr>
        <w:t>тепловой</w:t>
      </w:r>
      <w:r w:rsidRPr="005857E0">
        <w:rPr>
          <w:sz w:val="28"/>
          <w:szCs w:val="28"/>
        </w:rPr>
        <w:t xml:space="preserve"> энергии </w:t>
      </w:r>
      <w:proofErr w:type="gramStart"/>
      <w:r w:rsidRPr="005857E0">
        <w:rPr>
          <w:sz w:val="28"/>
          <w:szCs w:val="28"/>
        </w:rPr>
        <w:t>осуществляемую</w:t>
      </w:r>
      <w:proofErr w:type="gramEnd"/>
      <w:r w:rsidRPr="005857E0">
        <w:rPr>
          <w:sz w:val="28"/>
          <w:szCs w:val="28"/>
        </w:rPr>
        <w:t xml:space="preserve"> потребителям по приборам учета, в общем объеме отпущенной тепловой энергии не производился.</w:t>
      </w:r>
    </w:p>
    <w:p w:rsidR="005857E0" w:rsidRPr="001F10A7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5857E0" w:rsidRDefault="001F10A7" w:rsidP="00FB55EE">
      <w:pPr>
        <w:widowControl w:val="0"/>
        <w:tabs>
          <w:tab w:val="left" w:pos="567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>14.11.</w:t>
      </w:r>
      <w:r w:rsidR="00543877">
        <w:rPr>
          <w:b/>
          <w:sz w:val="28"/>
          <w:szCs w:val="28"/>
        </w:rPr>
        <w:tab/>
      </w:r>
      <w:r w:rsidR="00543877">
        <w:rPr>
          <w:b/>
          <w:sz w:val="28"/>
          <w:szCs w:val="28"/>
        </w:rPr>
        <w:tab/>
      </w:r>
      <w:r w:rsidRPr="001F10A7">
        <w:rPr>
          <w:b/>
          <w:sz w:val="28"/>
          <w:szCs w:val="28"/>
        </w:rPr>
        <w:t>Средневзвешенный (по материальной характеристике) срок эксплуатации тепловых сетей (для каждой системы теплоснабжения)</w:t>
      </w:r>
    </w:p>
    <w:p w:rsidR="005857E0" w:rsidRDefault="001F10A7" w:rsidP="00FB55EE">
      <w:pPr>
        <w:pStyle w:val="TableParagraph"/>
        <w:ind w:left="-142" w:right="-115" w:firstLine="567"/>
        <w:jc w:val="both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 </w:t>
      </w:r>
    </w:p>
    <w:p w:rsidR="005857E0" w:rsidRDefault="005857E0" w:rsidP="00FB55EE">
      <w:pPr>
        <w:pStyle w:val="TableParagraph"/>
        <w:ind w:left="-142" w:right="-115" w:firstLine="567"/>
        <w:jc w:val="both"/>
        <w:rPr>
          <w:bCs/>
          <w:sz w:val="28"/>
          <w:szCs w:val="28"/>
        </w:rPr>
      </w:pPr>
      <w:r w:rsidRPr="005857E0">
        <w:rPr>
          <w:bCs/>
          <w:sz w:val="28"/>
          <w:szCs w:val="28"/>
        </w:rPr>
        <w:t>Средневзвешенный (по материальной характеристике) срок эксплуатации те</w:t>
      </w:r>
      <w:r w:rsidRPr="005857E0">
        <w:rPr>
          <w:bCs/>
          <w:sz w:val="28"/>
          <w:szCs w:val="28"/>
        </w:rPr>
        <w:t>п</w:t>
      </w:r>
      <w:r w:rsidRPr="005857E0">
        <w:rPr>
          <w:bCs/>
          <w:sz w:val="28"/>
          <w:szCs w:val="28"/>
        </w:rPr>
        <w:t>ловых сетей (для каждой системы теплоснабжения) представлен в таблице 1</w:t>
      </w:r>
      <w:r>
        <w:rPr>
          <w:bCs/>
          <w:sz w:val="28"/>
          <w:szCs w:val="28"/>
        </w:rPr>
        <w:t>4</w:t>
      </w:r>
      <w:r w:rsidRPr="005857E0">
        <w:rPr>
          <w:bCs/>
          <w:sz w:val="28"/>
          <w:szCs w:val="28"/>
        </w:rPr>
        <w:t>.11</w:t>
      </w:r>
    </w:p>
    <w:p w:rsidR="001E7509" w:rsidRDefault="001E7509" w:rsidP="00FB55EE">
      <w:pPr>
        <w:pStyle w:val="TableParagraph"/>
        <w:ind w:right="-115" w:firstLine="567"/>
        <w:jc w:val="both"/>
        <w:rPr>
          <w:bCs/>
          <w:sz w:val="28"/>
          <w:szCs w:val="28"/>
        </w:rPr>
      </w:pPr>
    </w:p>
    <w:p w:rsidR="005857E0" w:rsidRPr="005857E0" w:rsidRDefault="005857E0" w:rsidP="00FB55EE">
      <w:pPr>
        <w:widowControl w:val="0"/>
        <w:autoSpaceDE w:val="0"/>
        <w:autoSpaceDN w:val="0"/>
        <w:adjustRightInd w:val="0"/>
        <w:ind w:right="-115"/>
        <w:jc w:val="right"/>
        <w:rPr>
          <w:rFonts w:eastAsia="Times New Roman"/>
          <w:b/>
          <w:bCs/>
          <w:sz w:val="28"/>
          <w:szCs w:val="28"/>
          <w:lang w:eastAsia="ru-RU"/>
        </w:rPr>
      </w:pPr>
      <w:r w:rsidRPr="005857E0">
        <w:rPr>
          <w:rFonts w:eastAsia="Times New Roman"/>
          <w:bCs/>
          <w:sz w:val="28"/>
          <w:szCs w:val="28"/>
          <w:lang w:eastAsia="ru-RU"/>
        </w:rPr>
        <w:t>Таблица 1</w:t>
      </w:r>
      <w:r>
        <w:rPr>
          <w:rFonts w:eastAsia="Times New Roman"/>
          <w:bCs/>
          <w:sz w:val="28"/>
          <w:szCs w:val="28"/>
          <w:lang w:eastAsia="ru-RU"/>
        </w:rPr>
        <w:t>4</w:t>
      </w:r>
      <w:r w:rsidRPr="005857E0">
        <w:rPr>
          <w:rFonts w:eastAsia="Times New Roman"/>
          <w:bCs/>
          <w:sz w:val="28"/>
          <w:szCs w:val="28"/>
          <w:lang w:eastAsia="ru-RU"/>
        </w:rPr>
        <w:t>.11.</w:t>
      </w:r>
      <w:r w:rsidRPr="005857E0">
        <w:rPr>
          <w:rFonts w:eastAsia="Times New Roman"/>
          <w:b/>
          <w:bCs/>
          <w:sz w:val="28"/>
          <w:szCs w:val="28"/>
          <w:lang w:eastAsia="ru-RU"/>
        </w:rPr>
        <w:t xml:space="preserve"> </w:t>
      </w:r>
      <w:r w:rsidRPr="005857E0">
        <w:rPr>
          <w:rFonts w:eastAsia="Times New Roman"/>
          <w:bCs/>
          <w:sz w:val="28"/>
          <w:szCs w:val="28"/>
          <w:lang w:eastAsia="ru-RU"/>
        </w:rPr>
        <w:t>Средневзвешенный (по материальной характеристике) срок эк</w:t>
      </w:r>
      <w:r w:rsidRPr="005857E0">
        <w:rPr>
          <w:rFonts w:eastAsia="Times New Roman"/>
          <w:bCs/>
          <w:sz w:val="28"/>
          <w:szCs w:val="28"/>
          <w:lang w:eastAsia="ru-RU"/>
        </w:rPr>
        <w:t>с</w:t>
      </w:r>
      <w:r w:rsidRPr="005857E0">
        <w:rPr>
          <w:rFonts w:eastAsia="Times New Roman"/>
          <w:bCs/>
          <w:sz w:val="28"/>
          <w:szCs w:val="28"/>
          <w:lang w:eastAsia="ru-RU"/>
        </w:rPr>
        <w:t>плуатации тепловых сетей (для каждой системы теплоснабжения)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3"/>
        <w:gridCol w:w="2410"/>
        <w:gridCol w:w="1975"/>
        <w:gridCol w:w="10"/>
      </w:tblGrid>
      <w:tr w:rsidR="005857E0" w:rsidRPr="005D0AD0" w:rsidTr="005D0AD0">
        <w:trPr>
          <w:jc w:val="center"/>
        </w:trPr>
        <w:tc>
          <w:tcPr>
            <w:tcW w:w="4813" w:type="dxa"/>
            <w:vMerge w:val="restart"/>
            <w:vAlign w:val="center"/>
          </w:tcPr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Наименование</w:t>
            </w:r>
          </w:p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теплоисточника</w:t>
            </w:r>
          </w:p>
        </w:tc>
        <w:tc>
          <w:tcPr>
            <w:tcW w:w="4395" w:type="dxa"/>
            <w:gridSpan w:val="3"/>
            <w:vAlign w:val="center"/>
          </w:tcPr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Средневзвешенный срок эксплуатации те</w:t>
            </w:r>
            <w:r w:rsidRPr="005D0AD0">
              <w:rPr>
                <w:rFonts w:eastAsia="Times New Roman"/>
                <w:bCs/>
                <w:sz w:val="22"/>
                <w:lang w:eastAsia="ru-RU"/>
              </w:rPr>
              <w:t>п</w:t>
            </w:r>
            <w:r w:rsidRPr="005D0AD0">
              <w:rPr>
                <w:rFonts w:eastAsia="Times New Roman"/>
                <w:bCs/>
                <w:sz w:val="22"/>
                <w:lang w:eastAsia="ru-RU"/>
              </w:rPr>
              <w:t>ловых сетей</w:t>
            </w:r>
          </w:p>
        </w:tc>
      </w:tr>
      <w:tr w:rsidR="005857E0" w:rsidRPr="005D0AD0" w:rsidTr="005D0AD0">
        <w:trPr>
          <w:gridAfter w:val="1"/>
          <w:wAfter w:w="10" w:type="dxa"/>
          <w:jc w:val="center"/>
        </w:trPr>
        <w:tc>
          <w:tcPr>
            <w:tcW w:w="4813" w:type="dxa"/>
            <w:vMerge/>
            <w:vAlign w:val="center"/>
          </w:tcPr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</w:p>
        </w:tc>
        <w:tc>
          <w:tcPr>
            <w:tcW w:w="2410" w:type="dxa"/>
            <w:vAlign w:val="center"/>
          </w:tcPr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2024</w:t>
            </w:r>
          </w:p>
        </w:tc>
        <w:tc>
          <w:tcPr>
            <w:tcW w:w="1975" w:type="dxa"/>
            <w:vAlign w:val="center"/>
          </w:tcPr>
          <w:p w:rsidR="005857E0" w:rsidRPr="005D0AD0" w:rsidRDefault="005857E0" w:rsidP="00FB55EE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2025-2028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Брянка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5D0AD0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-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5D0AD0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-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Вангаш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27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31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lastRenderedPageBreak/>
              <w:t>п. Вельмо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-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-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Новая Калами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16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22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5D0AD0">
              <w:rPr>
                <w:sz w:val="22"/>
              </w:rPr>
              <w:t>гп</w:t>
            </w:r>
            <w:proofErr w:type="spellEnd"/>
            <w:r w:rsidRPr="005D0AD0">
              <w:rPr>
                <w:sz w:val="22"/>
              </w:rPr>
              <w:t xml:space="preserve">. Северо-Енисейский </w:t>
            </w:r>
          </w:p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котельная №1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23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27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proofErr w:type="spellStart"/>
            <w:r w:rsidRPr="005D0AD0">
              <w:rPr>
                <w:sz w:val="22"/>
              </w:rPr>
              <w:t>гп</w:t>
            </w:r>
            <w:proofErr w:type="spellEnd"/>
            <w:r w:rsidRPr="005D0AD0">
              <w:rPr>
                <w:sz w:val="22"/>
              </w:rPr>
              <w:t xml:space="preserve">. Северо-Енисейский </w:t>
            </w:r>
          </w:p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котельная №3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24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autoSpaceDE w:val="0"/>
              <w:autoSpaceDN w:val="0"/>
              <w:adjustRightInd w:val="0"/>
              <w:ind w:right="-115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28</w:t>
            </w:r>
          </w:p>
        </w:tc>
      </w:tr>
      <w:tr w:rsidR="005D0AD0" w:rsidRPr="005D0AD0" w:rsidTr="005D0AD0">
        <w:trPr>
          <w:jc w:val="center"/>
        </w:trPr>
        <w:tc>
          <w:tcPr>
            <w:tcW w:w="4813" w:type="dxa"/>
            <w:vAlign w:val="center"/>
          </w:tcPr>
          <w:p w:rsidR="005D0AD0" w:rsidRPr="005D0AD0" w:rsidRDefault="005D0AD0" w:rsidP="005D0AD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 w:val="22"/>
              </w:rPr>
            </w:pPr>
            <w:r w:rsidRPr="005D0AD0">
              <w:rPr>
                <w:sz w:val="22"/>
              </w:rPr>
              <w:t>п. Тея</w:t>
            </w:r>
          </w:p>
        </w:tc>
        <w:tc>
          <w:tcPr>
            <w:tcW w:w="2410" w:type="dxa"/>
            <w:vAlign w:val="center"/>
          </w:tcPr>
          <w:p w:rsidR="005D0AD0" w:rsidRPr="005D0AD0" w:rsidRDefault="005D0AD0" w:rsidP="00D54258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ind w:right="-2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6</w:t>
            </w:r>
          </w:p>
        </w:tc>
        <w:tc>
          <w:tcPr>
            <w:tcW w:w="1985" w:type="dxa"/>
            <w:gridSpan w:val="2"/>
            <w:vAlign w:val="center"/>
          </w:tcPr>
          <w:p w:rsidR="005D0AD0" w:rsidRPr="005D0AD0" w:rsidRDefault="005D0AD0" w:rsidP="00D54258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ind w:right="-2"/>
              <w:jc w:val="center"/>
              <w:rPr>
                <w:rFonts w:eastAsia="Times New Roman"/>
                <w:bCs/>
                <w:sz w:val="22"/>
                <w:lang w:eastAsia="ru-RU"/>
              </w:rPr>
            </w:pPr>
            <w:r w:rsidRPr="005D0AD0">
              <w:rPr>
                <w:rFonts w:eastAsia="Times New Roman"/>
                <w:bCs/>
                <w:sz w:val="22"/>
                <w:lang w:eastAsia="ru-RU"/>
              </w:rPr>
              <w:t>10</w:t>
            </w:r>
          </w:p>
        </w:tc>
      </w:tr>
    </w:tbl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right="-115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14.12.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округа) </w:t>
      </w:r>
    </w:p>
    <w:p w:rsidR="005857E0" w:rsidRDefault="005857E0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5857E0" w:rsidRPr="005857E0" w:rsidRDefault="005857E0" w:rsidP="00FB55EE">
      <w:pPr>
        <w:widowControl w:val="0"/>
        <w:autoSpaceDE w:val="0"/>
        <w:autoSpaceDN w:val="0"/>
        <w:adjustRightInd w:val="0"/>
        <w:ind w:left="-142" w:right="-115" w:firstLine="567"/>
        <w:rPr>
          <w:rFonts w:eastAsia="Times New Roman"/>
          <w:bCs/>
          <w:sz w:val="28"/>
          <w:szCs w:val="28"/>
          <w:lang w:eastAsia="ru-RU"/>
        </w:rPr>
      </w:pPr>
      <w:r w:rsidRPr="005857E0">
        <w:rPr>
          <w:rFonts w:eastAsia="Times New Roman"/>
          <w:bCs/>
          <w:sz w:val="28"/>
          <w:szCs w:val="28"/>
          <w:lang w:eastAsia="ru-RU"/>
        </w:rPr>
        <w:t>Отношение материальной характеристики тепловых сетей, реконструирова</w:t>
      </w:r>
      <w:r w:rsidRPr="005857E0">
        <w:rPr>
          <w:rFonts w:eastAsia="Times New Roman"/>
          <w:bCs/>
          <w:sz w:val="28"/>
          <w:szCs w:val="28"/>
          <w:lang w:eastAsia="ru-RU"/>
        </w:rPr>
        <w:t>н</w:t>
      </w:r>
      <w:r w:rsidRPr="005857E0">
        <w:rPr>
          <w:rFonts w:eastAsia="Times New Roman"/>
          <w:bCs/>
          <w:sz w:val="28"/>
          <w:szCs w:val="28"/>
          <w:lang w:eastAsia="ru-RU"/>
        </w:rPr>
        <w:t>ных за год, к общей материальной характеристике тепловых сетей не производ</w:t>
      </w:r>
      <w:r w:rsidRPr="005857E0">
        <w:rPr>
          <w:rFonts w:eastAsia="Times New Roman"/>
          <w:bCs/>
          <w:sz w:val="28"/>
          <w:szCs w:val="28"/>
          <w:lang w:eastAsia="ru-RU"/>
        </w:rPr>
        <w:t>и</w:t>
      </w:r>
      <w:r w:rsidRPr="005857E0">
        <w:rPr>
          <w:rFonts w:eastAsia="Times New Roman"/>
          <w:bCs/>
          <w:sz w:val="28"/>
          <w:szCs w:val="28"/>
          <w:lang w:eastAsia="ru-RU"/>
        </w:rPr>
        <w:t>лось, т.к. информация Заказчиком не предоставлена.</w:t>
      </w:r>
    </w:p>
    <w:p w:rsidR="001F10A7" w:rsidRP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14.13. </w:t>
      </w:r>
      <w:proofErr w:type="gramStart"/>
      <w:r w:rsidRPr="001F10A7">
        <w:rPr>
          <w:b/>
          <w:sz w:val="28"/>
          <w:szCs w:val="28"/>
        </w:rPr>
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округа) </w:t>
      </w:r>
      <w:proofErr w:type="gramEnd"/>
    </w:p>
    <w:p w:rsidR="005857E0" w:rsidRDefault="001F10A7" w:rsidP="00FB55EE">
      <w:pPr>
        <w:pStyle w:val="TableParagraph"/>
        <w:ind w:left="-142" w:right="-115" w:firstLine="567"/>
        <w:jc w:val="both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  </w:t>
      </w:r>
    </w:p>
    <w:p w:rsidR="005857E0" w:rsidRPr="005857E0" w:rsidRDefault="005857E0" w:rsidP="00FB55EE">
      <w:pPr>
        <w:pStyle w:val="TableParagraph"/>
        <w:ind w:left="-142" w:right="-115" w:firstLine="567"/>
        <w:jc w:val="both"/>
        <w:rPr>
          <w:bCs/>
          <w:sz w:val="28"/>
          <w:szCs w:val="28"/>
        </w:rPr>
      </w:pPr>
      <w:proofErr w:type="gramStart"/>
      <w:r w:rsidRPr="005857E0">
        <w:rPr>
          <w:bCs/>
          <w:sz w:val="28"/>
          <w:szCs w:val="28"/>
        </w:rPr>
        <w:t>Отношение установленной тепловой мощности оборудования, источников тепловой энергии, реконструированных за год, к общей установленной тепловой мощности источников тепловой энергии, не рассчитывалось в связи с отсутствием реконструкции источников централизованного теплоснабжения.</w:t>
      </w:r>
      <w:proofErr w:type="gramEnd"/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>14.14. Целевые значения ключевых показателей, отражающих результаты внедрения целевой модели рынка тепловой энергии</w:t>
      </w:r>
    </w:p>
    <w:p w:rsidR="002307B3" w:rsidRDefault="002307B3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2307B3" w:rsidRPr="002307B3" w:rsidRDefault="002307B3" w:rsidP="00FB55EE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sz w:val="28"/>
          <w:szCs w:val="28"/>
        </w:rPr>
      </w:pPr>
      <w:r w:rsidRPr="002307B3">
        <w:rPr>
          <w:sz w:val="28"/>
          <w:szCs w:val="28"/>
        </w:rPr>
        <w:t xml:space="preserve">В настоящий момент </w:t>
      </w:r>
      <w:r w:rsidR="005D0AD0" w:rsidRPr="00DE799D">
        <w:rPr>
          <w:rFonts w:eastAsia="Times New Roman"/>
          <w:spacing w:val="-2"/>
          <w:sz w:val="28"/>
          <w:szCs w:val="28"/>
          <w:lang w:eastAsia="ru-RU"/>
        </w:rPr>
        <w:t>Северо-Енисейск</w:t>
      </w:r>
      <w:r w:rsidR="005D0AD0">
        <w:rPr>
          <w:rFonts w:eastAsia="Times New Roman"/>
          <w:spacing w:val="-2"/>
          <w:sz w:val="28"/>
          <w:szCs w:val="28"/>
          <w:lang w:eastAsia="ru-RU"/>
        </w:rPr>
        <w:t xml:space="preserve">ий </w:t>
      </w:r>
      <w:r w:rsidR="00E418E5">
        <w:rPr>
          <w:rFonts w:eastAsia="Times New Roman"/>
          <w:spacing w:val="-2"/>
          <w:sz w:val="28"/>
          <w:szCs w:val="28"/>
          <w:lang w:eastAsia="ru-RU"/>
        </w:rPr>
        <w:t>МО</w:t>
      </w:r>
      <w:r w:rsidRPr="002307B3">
        <w:rPr>
          <w:sz w:val="28"/>
          <w:szCs w:val="28"/>
        </w:rPr>
        <w:t xml:space="preserve"> не имеет результатов внедрения целевой модели рынка тепловой энергии. Поэтому определение целевых значений ключевых показателей, отражающих результаты внедрения целевой модели рынка тепловой энергии, не представляется возможным.</w:t>
      </w:r>
    </w:p>
    <w:p w:rsidR="001F10A7" w:rsidRP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right="-115"/>
        <w:rPr>
          <w:b/>
          <w:sz w:val="28"/>
          <w:szCs w:val="28"/>
        </w:rPr>
      </w:pPr>
    </w:p>
    <w:p w:rsid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>14.15. Существующие и перспективные значения целевых показателей реализации схемы теплоснабжения поселения, городского округа, подлежащие достижению каждой единой теплоснабжающей организацией, функционирующей на территории такого поселения, городского округа</w:t>
      </w:r>
    </w:p>
    <w:p w:rsidR="00D54258" w:rsidRDefault="00D54258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</w:p>
    <w:p w:rsidR="002307B3" w:rsidRPr="002307B3" w:rsidRDefault="001F10A7" w:rsidP="00D54258">
      <w:pPr>
        <w:widowControl w:val="0"/>
        <w:tabs>
          <w:tab w:val="left" w:pos="608"/>
          <w:tab w:val="left" w:pos="750"/>
        </w:tabs>
        <w:suppressAutoHyphens/>
        <w:ind w:left="-142" w:right="-115" w:firstLine="568"/>
        <w:rPr>
          <w:sz w:val="28"/>
          <w:szCs w:val="28"/>
        </w:rPr>
      </w:pPr>
      <w:r w:rsidRPr="001F10A7">
        <w:rPr>
          <w:b/>
          <w:sz w:val="28"/>
          <w:szCs w:val="28"/>
        </w:rPr>
        <w:t xml:space="preserve"> </w:t>
      </w:r>
      <w:r w:rsidR="002307B3" w:rsidRPr="002307B3">
        <w:rPr>
          <w:sz w:val="28"/>
          <w:szCs w:val="28"/>
        </w:rPr>
        <w:t>В настоящий момент</w:t>
      </w:r>
      <w:r w:rsidR="005D0AD0" w:rsidRPr="005D0AD0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="005D0AD0" w:rsidRPr="00DE799D">
        <w:rPr>
          <w:rFonts w:eastAsia="Times New Roman"/>
          <w:spacing w:val="-2"/>
          <w:sz w:val="28"/>
          <w:szCs w:val="28"/>
          <w:lang w:eastAsia="ru-RU"/>
        </w:rPr>
        <w:t>Северо-Енисейск</w:t>
      </w:r>
      <w:r w:rsidR="005D0AD0">
        <w:rPr>
          <w:rFonts w:eastAsia="Times New Roman"/>
          <w:spacing w:val="-2"/>
          <w:sz w:val="28"/>
          <w:szCs w:val="28"/>
          <w:lang w:eastAsia="ru-RU"/>
        </w:rPr>
        <w:t xml:space="preserve">ий </w:t>
      </w:r>
      <w:r w:rsidR="00E418E5">
        <w:rPr>
          <w:rFonts w:eastAsia="Times New Roman"/>
          <w:spacing w:val="-2"/>
          <w:sz w:val="28"/>
          <w:szCs w:val="28"/>
          <w:lang w:eastAsia="ru-RU"/>
        </w:rPr>
        <w:t>МО</w:t>
      </w:r>
      <w:r w:rsidR="002307B3" w:rsidRPr="002307B3">
        <w:rPr>
          <w:sz w:val="28"/>
          <w:szCs w:val="28"/>
        </w:rPr>
        <w:t xml:space="preserve"> не имеет результатов внедрения целевой модели рынка тепловой энергии. Поэтому определение целевых значений ключевых показателей, отражающих результаты внедрения целевой модели рынка тепловой энергии, не представляется возможным.</w:t>
      </w:r>
    </w:p>
    <w:p w:rsidR="000D2A9A" w:rsidRPr="001F10A7" w:rsidRDefault="001F10A7" w:rsidP="00FB55EE">
      <w:pPr>
        <w:widowControl w:val="0"/>
        <w:tabs>
          <w:tab w:val="left" w:pos="608"/>
          <w:tab w:val="left" w:pos="750"/>
        </w:tabs>
        <w:suppressAutoHyphens/>
        <w:ind w:left="-142" w:right="-115"/>
        <w:rPr>
          <w:b/>
          <w:sz w:val="28"/>
          <w:szCs w:val="28"/>
        </w:rPr>
      </w:pPr>
      <w:r w:rsidRPr="001F10A7">
        <w:rPr>
          <w:b/>
          <w:sz w:val="28"/>
          <w:szCs w:val="28"/>
        </w:rPr>
        <w:t xml:space="preserve">14.16. Описание изменений (фактических данных) в оценке </w:t>
      </w:r>
      <w:proofErr w:type="gramStart"/>
      <w:r w:rsidRPr="001F10A7">
        <w:rPr>
          <w:b/>
          <w:sz w:val="28"/>
          <w:szCs w:val="28"/>
        </w:rPr>
        <w:t>значений индикаторов развития систем теплоснабжения</w:t>
      </w:r>
      <w:proofErr w:type="gramEnd"/>
      <w:r w:rsidRPr="001F10A7">
        <w:rPr>
          <w:b/>
          <w:sz w:val="28"/>
          <w:szCs w:val="28"/>
        </w:rPr>
        <w:t xml:space="preserve"> поселения, городского округа с </w:t>
      </w:r>
      <w:r w:rsidRPr="001F10A7">
        <w:rPr>
          <w:b/>
          <w:sz w:val="28"/>
          <w:szCs w:val="28"/>
        </w:rPr>
        <w:lastRenderedPageBreak/>
        <w:t>учетом реализации проектов схемы теплоснабжения</w:t>
      </w:r>
    </w:p>
    <w:p w:rsidR="005D0AD0" w:rsidRPr="008C5706" w:rsidRDefault="008C5706" w:rsidP="005D0AD0">
      <w:pPr>
        <w:widowControl w:val="0"/>
        <w:tabs>
          <w:tab w:val="left" w:pos="608"/>
          <w:tab w:val="left" w:pos="750"/>
        </w:tabs>
        <w:suppressAutoHyphens/>
        <w:ind w:left="-142" w:right="-115" w:firstLine="567"/>
        <w:rPr>
          <w:sz w:val="28"/>
          <w:szCs w:val="28"/>
        </w:rPr>
      </w:pPr>
      <w:r w:rsidRPr="008C5706">
        <w:rPr>
          <w:sz w:val="28"/>
          <w:szCs w:val="28"/>
        </w:rPr>
        <w:t>Описани</w:t>
      </w:r>
      <w:r>
        <w:rPr>
          <w:sz w:val="28"/>
          <w:szCs w:val="28"/>
        </w:rPr>
        <w:t>й</w:t>
      </w:r>
      <w:r w:rsidRPr="008C5706">
        <w:rPr>
          <w:sz w:val="28"/>
          <w:szCs w:val="28"/>
        </w:rPr>
        <w:t xml:space="preserve"> изменений (фактических данных) в оценке </w:t>
      </w:r>
      <w:proofErr w:type="gramStart"/>
      <w:r w:rsidRPr="008C5706">
        <w:rPr>
          <w:sz w:val="28"/>
          <w:szCs w:val="28"/>
        </w:rPr>
        <w:t xml:space="preserve">значений индикаторов развития систем теплоснабжения </w:t>
      </w:r>
      <w:r w:rsidR="002915E7">
        <w:rPr>
          <w:sz w:val="28"/>
          <w:szCs w:val="28"/>
        </w:rPr>
        <w:t>муниципального</w:t>
      </w:r>
      <w:proofErr w:type="gramEnd"/>
      <w:r w:rsidR="002915E7">
        <w:rPr>
          <w:sz w:val="28"/>
          <w:szCs w:val="28"/>
        </w:rPr>
        <w:t xml:space="preserve"> округа</w:t>
      </w:r>
      <w:r w:rsidRPr="008C5706">
        <w:rPr>
          <w:sz w:val="28"/>
          <w:szCs w:val="28"/>
        </w:rPr>
        <w:t>, городского округа с учетом реализации проектов схемы теплоснабжения не произошло</w:t>
      </w:r>
      <w:r w:rsidR="00862F2E" w:rsidRPr="008C5706">
        <w:rPr>
          <w:sz w:val="28"/>
          <w:szCs w:val="28"/>
        </w:rPr>
        <w:t>.</w:t>
      </w:r>
    </w:p>
    <w:p w:rsidR="002003CC" w:rsidRDefault="002003CC" w:rsidP="00FB55EE">
      <w:pPr>
        <w:pStyle w:val="aff7"/>
        <w:ind w:left="-142" w:right="-115"/>
        <w:contextualSpacing/>
        <w:rPr>
          <w:rFonts w:ascii="Times New Roman" w:hAnsi="Times New Roman"/>
          <w:b/>
          <w:sz w:val="28"/>
          <w:szCs w:val="28"/>
        </w:rPr>
      </w:pPr>
      <w:r w:rsidRPr="002003CC">
        <w:rPr>
          <w:rFonts w:ascii="Times New Roman" w:hAnsi="Times New Roman"/>
          <w:b/>
          <w:sz w:val="28"/>
          <w:szCs w:val="28"/>
        </w:rPr>
        <w:t>РАЗДЕЛ 1</w:t>
      </w:r>
      <w:r w:rsidR="00E6563D">
        <w:rPr>
          <w:rFonts w:ascii="Times New Roman" w:hAnsi="Times New Roman"/>
          <w:b/>
          <w:sz w:val="28"/>
          <w:szCs w:val="28"/>
        </w:rPr>
        <w:t>5</w:t>
      </w:r>
      <w:r w:rsidRPr="002003CC">
        <w:rPr>
          <w:rFonts w:ascii="Times New Roman" w:hAnsi="Times New Roman"/>
          <w:b/>
          <w:sz w:val="28"/>
          <w:szCs w:val="28"/>
        </w:rPr>
        <w:t>. ЦЕНОВЫЕ (ТАРИФНЫЕ) ПОСЛЕ</w:t>
      </w:r>
      <w:r w:rsidR="00F11800">
        <w:rPr>
          <w:rFonts w:ascii="Times New Roman" w:hAnsi="Times New Roman"/>
          <w:b/>
          <w:sz w:val="28"/>
          <w:szCs w:val="28"/>
        </w:rPr>
        <w:t>Д</w:t>
      </w:r>
      <w:r w:rsidRPr="002003CC">
        <w:rPr>
          <w:rFonts w:ascii="Times New Roman" w:hAnsi="Times New Roman"/>
          <w:b/>
          <w:sz w:val="28"/>
          <w:szCs w:val="28"/>
        </w:rPr>
        <w:t>СТВИЯ</w:t>
      </w:r>
    </w:p>
    <w:p w:rsidR="00726F8E" w:rsidRDefault="00726F8E" w:rsidP="00FB55EE">
      <w:pPr>
        <w:pStyle w:val="aff7"/>
        <w:ind w:left="-142" w:right="-115"/>
        <w:contextualSpacing/>
        <w:rPr>
          <w:rFonts w:ascii="Times New Roman" w:hAnsi="Times New Roman"/>
          <w:b/>
          <w:sz w:val="28"/>
          <w:szCs w:val="28"/>
        </w:rPr>
      </w:pPr>
    </w:p>
    <w:p w:rsidR="002003CC" w:rsidRDefault="003B4875" w:rsidP="00FB55EE">
      <w:pPr>
        <w:pStyle w:val="aff7"/>
        <w:ind w:left="-142" w:right="-115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E6563D">
        <w:rPr>
          <w:rFonts w:ascii="Times New Roman" w:hAnsi="Times New Roman"/>
          <w:b/>
          <w:sz w:val="28"/>
          <w:szCs w:val="28"/>
        </w:rPr>
        <w:t>5</w:t>
      </w:r>
      <w:r>
        <w:rPr>
          <w:rFonts w:ascii="Times New Roman" w:hAnsi="Times New Roman"/>
          <w:b/>
          <w:sz w:val="28"/>
          <w:szCs w:val="28"/>
        </w:rPr>
        <w:t>.1. Тарифно-балансовые расчетные модели теплоснабжения потребителей по каждой системе теплоснабжения</w:t>
      </w:r>
    </w:p>
    <w:p w:rsidR="003B4875" w:rsidRDefault="003B4875" w:rsidP="00FB55EE">
      <w:pPr>
        <w:pStyle w:val="aff7"/>
        <w:ind w:left="-142" w:right="-115"/>
        <w:contextualSpacing/>
        <w:rPr>
          <w:rFonts w:ascii="Times New Roman" w:hAnsi="Times New Roman"/>
          <w:b/>
          <w:sz w:val="28"/>
          <w:szCs w:val="28"/>
        </w:rPr>
      </w:pPr>
    </w:p>
    <w:p w:rsidR="00726F8E" w:rsidRPr="006245ED" w:rsidRDefault="00726F8E" w:rsidP="00726F8E">
      <w:pPr>
        <w:ind w:left="-142" w:right="-115" w:firstLine="568"/>
        <w:rPr>
          <w:sz w:val="28"/>
          <w:szCs w:val="28"/>
        </w:rPr>
      </w:pPr>
      <w:r w:rsidRPr="006245ED">
        <w:rPr>
          <w:sz w:val="28"/>
          <w:szCs w:val="28"/>
        </w:rPr>
        <w:t xml:space="preserve">Ценовые (тарифные) последствия выполняются в соответствии с </w:t>
      </w:r>
      <w:proofErr w:type="gramStart"/>
      <w:r w:rsidRPr="006245ED">
        <w:rPr>
          <w:sz w:val="28"/>
          <w:szCs w:val="28"/>
        </w:rPr>
        <w:t>п</w:t>
      </w:r>
      <w:proofErr w:type="gramEnd"/>
      <w:r w:rsidRPr="006245ED">
        <w:rPr>
          <w:sz w:val="28"/>
          <w:szCs w:val="28"/>
        </w:rPr>
        <w:t xml:space="preserve"> 81 «Треб</w:t>
      </w:r>
      <w:r w:rsidRPr="006245ED">
        <w:rPr>
          <w:sz w:val="28"/>
          <w:szCs w:val="28"/>
        </w:rPr>
        <w:t>о</w:t>
      </w:r>
      <w:r w:rsidRPr="006245ED">
        <w:rPr>
          <w:sz w:val="28"/>
          <w:szCs w:val="28"/>
        </w:rPr>
        <w:t>ваний к схемам теплоснабжения «(Постановление Правительства Российской Ф</w:t>
      </w:r>
      <w:r w:rsidRPr="006245ED">
        <w:rPr>
          <w:sz w:val="28"/>
          <w:szCs w:val="28"/>
        </w:rPr>
        <w:t>е</w:t>
      </w:r>
      <w:r w:rsidRPr="006245ED">
        <w:rPr>
          <w:sz w:val="28"/>
          <w:szCs w:val="28"/>
        </w:rPr>
        <w:t>дерации №154 от 22 февраля 2012г., с изменениями, внесенными Постановлением Правительства Российской Федерации от 10 января 2023г) и Методическими ук</w:t>
      </w:r>
      <w:r w:rsidRPr="006245ED">
        <w:rPr>
          <w:sz w:val="28"/>
          <w:szCs w:val="28"/>
        </w:rPr>
        <w:t>а</w:t>
      </w:r>
      <w:r w:rsidRPr="006245ED">
        <w:rPr>
          <w:sz w:val="28"/>
          <w:szCs w:val="28"/>
        </w:rPr>
        <w:t>заниями по расчету регулируемых цен (тарифов) в сфере теплоснабжения, утве</w:t>
      </w:r>
      <w:r w:rsidRPr="006245ED">
        <w:rPr>
          <w:sz w:val="28"/>
          <w:szCs w:val="28"/>
        </w:rPr>
        <w:t>р</w:t>
      </w:r>
      <w:r w:rsidRPr="006245ED">
        <w:rPr>
          <w:sz w:val="28"/>
          <w:szCs w:val="28"/>
        </w:rPr>
        <w:t xml:space="preserve">жденных приказом ФСТ №760-э от 13 июня 2013 года. </w:t>
      </w:r>
    </w:p>
    <w:p w:rsidR="00726F8E" w:rsidRPr="006245ED" w:rsidRDefault="00726F8E" w:rsidP="00726F8E">
      <w:pPr>
        <w:ind w:left="-142" w:right="-115" w:firstLine="568"/>
        <w:rPr>
          <w:sz w:val="28"/>
          <w:szCs w:val="28"/>
        </w:rPr>
      </w:pPr>
      <w:r w:rsidRPr="006245ED">
        <w:rPr>
          <w:sz w:val="28"/>
          <w:szCs w:val="28"/>
        </w:rPr>
        <w:t>В соответствии с пунктом 81 Требований к схеме теплоснабжения ценовые (тарифные) последствия должны содержать: а) тарифно-балансовые расчетные м</w:t>
      </w:r>
      <w:r w:rsidRPr="006245ED">
        <w:rPr>
          <w:sz w:val="28"/>
          <w:szCs w:val="28"/>
        </w:rPr>
        <w:t>о</w:t>
      </w:r>
      <w:r w:rsidRPr="006245ED">
        <w:rPr>
          <w:sz w:val="28"/>
          <w:szCs w:val="28"/>
        </w:rPr>
        <w:t>дели теплоснабжения потребителей по каждой системе теплоснабжения; б) тари</w:t>
      </w:r>
      <w:r w:rsidRPr="006245ED">
        <w:rPr>
          <w:sz w:val="28"/>
          <w:szCs w:val="28"/>
        </w:rPr>
        <w:t>ф</w:t>
      </w:r>
      <w:r w:rsidRPr="006245ED">
        <w:rPr>
          <w:sz w:val="28"/>
          <w:szCs w:val="28"/>
        </w:rPr>
        <w:t>но-балансовые расчетные модели теплоснабжения потребителей по каждой единой теплоснабжающей организации; в) результаты оценки ценовых (тарифных) п</w:t>
      </w:r>
      <w:r w:rsidRPr="006245ED">
        <w:rPr>
          <w:sz w:val="28"/>
          <w:szCs w:val="28"/>
        </w:rPr>
        <w:t>о</w:t>
      </w:r>
      <w:r w:rsidRPr="006245ED">
        <w:rPr>
          <w:sz w:val="28"/>
          <w:szCs w:val="28"/>
        </w:rPr>
        <w:t xml:space="preserve">следствий реализации проектов схемы </w:t>
      </w:r>
      <w:proofErr w:type="gramStart"/>
      <w:r w:rsidRPr="006245ED">
        <w:rPr>
          <w:sz w:val="28"/>
          <w:szCs w:val="28"/>
        </w:rPr>
        <w:t>теплоснабжения</w:t>
      </w:r>
      <w:proofErr w:type="gramEnd"/>
      <w:r w:rsidRPr="006245ED">
        <w:rPr>
          <w:sz w:val="28"/>
          <w:szCs w:val="28"/>
        </w:rPr>
        <w:t xml:space="preserve"> на основании разработа</w:t>
      </w:r>
      <w:r w:rsidRPr="006245ED">
        <w:rPr>
          <w:sz w:val="28"/>
          <w:szCs w:val="28"/>
        </w:rPr>
        <w:t>н</w:t>
      </w:r>
      <w:r w:rsidRPr="006245ED">
        <w:rPr>
          <w:sz w:val="28"/>
          <w:szCs w:val="28"/>
        </w:rPr>
        <w:t xml:space="preserve">ных тарифно-балансовых моделей. </w:t>
      </w:r>
    </w:p>
    <w:p w:rsidR="00726F8E" w:rsidRPr="006245ED" w:rsidRDefault="00726F8E" w:rsidP="00726F8E">
      <w:pPr>
        <w:ind w:left="-142" w:right="-115" w:firstLine="568"/>
        <w:rPr>
          <w:sz w:val="28"/>
          <w:szCs w:val="28"/>
        </w:rPr>
      </w:pPr>
      <w:r w:rsidRPr="006245ED">
        <w:rPr>
          <w:sz w:val="28"/>
          <w:szCs w:val="28"/>
        </w:rPr>
        <w:t>Анализ влияния реализации проекта схемы теплоснабжения, предлагаемых к включению в инвестиционную программу теплоснабжающих организаций, выпо</w:t>
      </w:r>
      <w:r w:rsidRPr="006245ED">
        <w:rPr>
          <w:sz w:val="28"/>
          <w:szCs w:val="28"/>
        </w:rPr>
        <w:t>л</w:t>
      </w:r>
      <w:r w:rsidRPr="006245ED">
        <w:rPr>
          <w:sz w:val="28"/>
          <w:szCs w:val="28"/>
        </w:rPr>
        <w:t xml:space="preserve">нен по результатам прогнозного расчета необходимой валовой выручки. При этом необходимо отметить, что схема теплоснабжения является </w:t>
      </w:r>
      <w:proofErr w:type="spellStart"/>
      <w:r w:rsidRPr="006245ED">
        <w:rPr>
          <w:sz w:val="28"/>
          <w:szCs w:val="28"/>
        </w:rPr>
        <w:t>предпроектным</w:t>
      </w:r>
      <w:proofErr w:type="spellEnd"/>
      <w:r w:rsidRPr="006245ED">
        <w:rPr>
          <w:sz w:val="28"/>
          <w:szCs w:val="28"/>
        </w:rPr>
        <w:t xml:space="preserve"> док</w:t>
      </w:r>
      <w:r w:rsidRPr="006245ED">
        <w:rPr>
          <w:sz w:val="28"/>
          <w:szCs w:val="28"/>
        </w:rPr>
        <w:t>у</w:t>
      </w:r>
      <w:r w:rsidRPr="006245ED">
        <w:rPr>
          <w:sz w:val="28"/>
          <w:szCs w:val="28"/>
        </w:rPr>
        <w:t>ментом, а утверждаемый тариф на тепловую энергию в рамках регулирования з</w:t>
      </w:r>
      <w:r w:rsidRPr="006245ED">
        <w:rPr>
          <w:sz w:val="28"/>
          <w:szCs w:val="28"/>
        </w:rPr>
        <w:t>а</w:t>
      </w:r>
      <w:r w:rsidRPr="006245ED">
        <w:rPr>
          <w:sz w:val="28"/>
          <w:szCs w:val="28"/>
        </w:rPr>
        <w:t>висит от установленного предельного индекса изменения размера платы граждан за коммунальные услуги. Долгосрочные параметры регулирования и тарифов на те</w:t>
      </w:r>
      <w:r w:rsidRPr="006245ED">
        <w:rPr>
          <w:sz w:val="28"/>
          <w:szCs w:val="28"/>
        </w:rPr>
        <w:t>п</w:t>
      </w:r>
      <w:r w:rsidRPr="006245ED">
        <w:rPr>
          <w:sz w:val="28"/>
          <w:szCs w:val="28"/>
        </w:rPr>
        <w:t>ловую энергию на 2024- 2028 годы утверждены приказом №271-п от 11.12.2023г. министерства тарифной политики Красноярского края.</w:t>
      </w:r>
    </w:p>
    <w:p w:rsidR="00726F8E" w:rsidRPr="006245ED" w:rsidRDefault="00726F8E" w:rsidP="00726F8E">
      <w:pPr>
        <w:pStyle w:val="aff7"/>
        <w:ind w:left="-142" w:right="-115" w:firstLine="568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245ED">
        <w:rPr>
          <w:rFonts w:ascii="Times New Roman" w:hAnsi="Times New Roman"/>
          <w:sz w:val="28"/>
          <w:szCs w:val="28"/>
        </w:rPr>
        <w:t xml:space="preserve"> Анализ </w:t>
      </w:r>
      <w:proofErr w:type="gramStart"/>
      <w:r w:rsidRPr="006245ED">
        <w:rPr>
          <w:rFonts w:ascii="Times New Roman" w:hAnsi="Times New Roman"/>
          <w:sz w:val="28"/>
          <w:szCs w:val="28"/>
        </w:rPr>
        <w:t>влияния реализации проекта Схемы теплоснабжения</w:t>
      </w:r>
      <w:proofErr w:type="gramEnd"/>
      <w:r w:rsidRPr="006245ED">
        <w:rPr>
          <w:rFonts w:ascii="Times New Roman" w:hAnsi="Times New Roman"/>
          <w:sz w:val="28"/>
          <w:szCs w:val="28"/>
        </w:rPr>
        <w:t xml:space="preserve"> для потребит</w:t>
      </w:r>
      <w:r w:rsidRPr="006245ED">
        <w:rPr>
          <w:rFonts w:ascii="Times New Roman" w:hAnsi="Times New Roman"/>
          <w:sz w:val="28"/>
          <w:szCs w:val="28"/>
        </w:rPr>
        <w:t>е</w:t>
      </w:r>
      <w:r w:rsidRPr="006245ED">
        <w:rPr>
          <w:rFonts w:ascii="Times New Roman" w:hAnsi="Times New Roman"/>
          <w:sz w:val="28"/>
          <w:szCs w:val="28"/>
        </w:rPr>
        <w:t xml:space="preserve">лей теплоснабжающей организации </w:t>
      </w:r>
      <w:r>
        <w:rPr>
          <w:rFonts w:ascii="Times New Roman" w:hAnsi="Times New Roman"/>
          <w:sz w:val="28"/>
          <w:szCs w:val="28"/>
        </w:rPr>
        <w:t>Северо-Енисейск</w:t>
      </w:r>
      <w:r w:rsidR="001E7509">
        <w:rPr>
          <w:rFonts w:ascii="Times New Roman" w:hAnsi="Times New Roman"/>
          <w:sz w:val="28"/>
          <w:szCs w:val="28"/>
        </w:rPr>
        <w:t xml:space="preserve">ого </w:t>
      </w:r>
      <w:r w:rsidR="00E418E5">
        <w:rPr>
          <w:rFonts w:ascii="Times New Roman" w:hAnsi="Times New Roman"/>
          <w:sz w:val="28"/>
          <w:szCs w:val="28"/>
        </w:rPr>
        <w:t>МО</w:t>
      </w:r>
      <w:r w:rsidR="001E7509">
        <w:rPr>
          <w:rFonts w:ascii="Times New Roman" w:hAnsi="Times New Roman"/>
          <w:sz w:val="28"/>
          <w:szCs w:val="28"/>
        </w:rPr>
        <w:t xml:space="preserve"> </w:t>
      </w:r>
      <w:r w:rsidRPr="006245ED">
        <w:rPr>
          <w:rFonts w:ascii="Times New Roman" w:hAnsi="Times New Roman"/>
          <w:sz w:val="28"/>
          <w:szCs w:val="28"/>
        </w:rPr>
        <w:t>выполнен по резул</w:t>
      </w:r>
      <w:r w:rsidRPr="006245ED">
        <w:rPr>
          <w:rFonts w:ascii="Times New Roman" w:hAnsi="Times New Roman"/>
          <w:sz w:val="28"/>
          <w:szCs w:val="28"/>
        </w:rPr>
        <w:t>ь</w:t>
      </w:r>
      <w:r w:rsidRPr="006245ED">
        <w:rPr>
          <w:rFonts w:ascii="Times New Roman" w:hAnsi="Times New Roman"/>
          <w:sz w:val="28"/>
          <w:szCs w:val="28"/>
        </w:rPr>
        <w:t xml:space="preserve">татам прогнозного расчета необходимой валовой выручки (далее – НВВ). </w:t>
      </w:r>
      <w:proofErr w:type="gramStart"/>
      <w:r w:rsidRPr="006245ED">
        <w:rPr>
          <w:rFonts w:ascii="Times New Roman" w:hAnsi="Times New Roman"/>
          <w:sz w:val="28"/>
          <w:szCs w:val="28"/>
        </w:rPr>
        <w:t>Прогно</w:t>
      </w:r>
      <w:r w:rsidRPr="006245ED">
        <w:rPr>
          <w:rFonts w:ascii="Times New Roman" w:hAnsi="Times New Roman"/>
          <w:sz w:val="28"/>
          <w:szCs w:val="28"/>
        </w:rPr>
        <w:t>з</w:t>
      </w:r>
      <w:r w:rsidRPr="006245ED">
        <w:rPr>
          <w:rFonts w:ascii="Times New Roman" w:hAnsi="Times New Roman"/>
          <w:sz w:val="28"/>
          <w:szCs w:val="28"/>
        </w:rPr>
        <w:t>ные значения НВВ определены с учетом установленных производственных расх</w:t>
      </w:r>
      <w:r w:rsidRPr="006245ED">
        <w:rPr>
          <w:rFonts w:ascii="Times New Roman" w:hAnsi="Times New Roman"/>
          <w:sz w:val="28"/>
          <w:szCs w:val="28"/>
        </w:rPr>
        <w:t>о</w:t>
      </w:r>
      <w:r w:rsidRPr="006245ED">
        <w:rPr>
          <w:rFonts w:ascii="Times New Roman" w:hAnsi="Times New Roman"/>
          <w:sz w:val="28"/>
          <w:szCs w:val="28"/>
        </w:rPr>
        <w:t>дов товарного отпуска тепловой энергии за 2020 г. принятые по материалам т</w:t>
      </w:r>
      <w:r w:rsidRPr="006245ED">
        <w:rPr>
          <w:rFonts w:ascii="Times New Roman" w:hAnsi="Times New Roman"/>
          <w:sz w:val="28"/>
          <w:szCs w:val="28"/>
        </w:rPr>
        <w:t>а</w:t>
      </w:r>
      <w:r w:rsidRPr="006245ED">
        <w:rPr>
          <w:rFonts w:ascii="Times New Roman" w:hAnsi="Times New Roman"/>
          <w:sz w:val="28"/>
          <w:szCs w:val="28"/>
        </w:rPr>
        <w:t>рифных дел, индексов инфляции, а также изменения технико-экономических пок</w:t>
      </w:r>
      <w:r w:rsidRPr="006245ED">
        <w:rPr>
          <w:rFonts w:ascii="Times New Roman" w:hAnsi="Times New Roman"/>
          <w:sz w:val="28"/>
          <w:szCs w:val="28"/>
        </w:rPr>
        <w:t>а</w:t>
      </w:r>
      <w:r w:rsidRPr="006245ED">
        <w:rPr>
          <w:rFonts w:ascii="Times New Roman" w:hAnsi="Times New Roman"/>
          <w:sz w:val="28"/>
          <w:szCs w:val="28"/>
        </w:rPr>
        <w:t>зателей работы источника теплоснабжения при реализации мероприятий Схемы.</w:t>
      </w:r>
      <w:proofErr w:type="gramEnd"/>
      <w:r w:rsidRPr="006245ED">
        <w:rPr>
          <w:rFonts w:ascii="Times New Roman" w:hAnsi="Times New Roman"/>
          <w:sz w:val="28"/>
          <w:szCs w:val="28"/>
        </w:rPr>
        <w:t xml:space="preserve"> Тарифные последствия для организации определены по методу, используемому для установления тарифов в 2020 году. Тарифные (ценовые) последствия для потреб</w:t>
      </w:r>
      <w:r w:rsidRPr="006245ED">
        <w:rPr>
          <w:rFonts w:ascii="Times New Roman" w:hAnsi="Times New Roman"/>
          <w:sz w:val="28"/>
          <w:szCs w:val="28"/>
        </w:rPr>
        <w:t>и</w:t>
      </w:r>
      <w:r w:rsidRPr="006245ED">
        <w:rPr>
          <w:rFonts w:ascii="Times New Roman" w:hAnsi="Times New Roman"/>
          <w:sz w:val="28"/>
          <w:szCs w:val="28"/>
        </w:rPr>
        <w:t xml:space="preserve">телей теплоснабжающей организации </w:t>
      </w:r>
      <w:r>
        <w:rPr>
          <w:rFonts w:ascii="Times New Roman" w:hAnsi="Times New Roman"/>
          <w:sz w:val="28"/>
          <w:szCs w:val="28"/>
        </w:rPr>
        <w:t>Северо-Енисейск</w:t>
      </w:r>
      <w:r w:rsidR="00AA672B">
        <w:rPr>
          <w:rFonts w:ascii="Times New Roman" w:hAnsi="Times New Roman"/>
          <w:sz w:val="28"/>
          <w:szCs w:val="28"/>
        </w:rPr>
        <w:t xml:space="preserve">ого </w:t>
      </w:r>
      <w:r w:rsidR="00E418E5">
        <w:rPr>
          <w:rFonts w:ascii="Times New Roman" w:hAnsi="Times New Roman"/>
          <w:sz w:val="28"/>
          <w:szCs w:val="28"/>
        </w:rPr>
        <w:t>МО</w:t>
      </w:r>
      <w:r w:rsidRPr="006245ED">
        <w:rPr>
          <w:rFonts w:ascii="Times New Roman" w:hAnsi="Times New Roman"/>
          <w:sz w:val="28"/>
          <w:szCs w:val="28"/>
        </w:rPr>
        <w:t xml:space="preserve"> определяются в сопоставлении с изменением тарифа с учетом темпов роста, по прогнозам Минэк</w:t>
      </w:r>
      <w:r w:rsidRPr="006245ED">
        <w:rPr>
          <w:rFonts w:ascii="Times New Roman" w:hAnsi="Times New Roman"/>
          <w:sz w:val="28"/>
          <w:szCs w:val="28"/>
        </w:rPr>
        <w:t>о</w:t>
      </w:r>
      <w:r w:rsidRPr="006245ED">
        <w:rPr>
          <w:rFonts w:ascii="Times New Roman" w:hAnsi="Times New Roman"/>
          <w:sz w:val="28"/>
          <w:szCs w:val="28"/>
        </w:rPr>
        <w:t>номразвития РФ.</w:t>
      </w:r>
    </w:p>
    <w:p w:rsidR="003B4875" w:rsidRDefault="003B4875" w:rsidP="00726F8E">
      <w:pPr>
        <w:pStyle w:val="aff7"/>
        <w:kinsoku w:val="0"/>
        <w:overflowPunct w:val="0"/>
        <w:ind w:left="-142" w:right="-115" w:firstLine="566"/>
        <w:jc w:val="both"/>
        <w:rPr>
          <w:rFonts w:ascii="Times New Roman" w:hAnsi="Times New Roman"/>
          <w:b/>
          <w:sz w:val="28"/>
          <w:szCs w:val="28"/>
        </w:rPr>
      </w:pPr>
      <w:r w:rsidRPr="003B4875">
        <w:rPr>
          <w:rFonts w:ascii="Times New Roman" w:hAnsi="Times New Roman"/>
          <w:spacing w:val="1"/>
          <w:sz w:val="28"/>
          <w:szCs w:val="28"/>
        </w:rPr>
        <w:t>Т</w:t>
      </w:r>
      <w:r w:rsidRPr="003B4875">
        <w:rPr>
          <w:rFonts w:ascii="Times New Roman" w:hAnsi="Times New Roman"/>
          <w:spacing w:val="-1"/>
          <w:sz w:val="28"/>
          <w:szCs w:val="28"/>
        </w:rPr>
        <w:t>ар</w:t>
      </w:r>
      <w:r w:rsidRPr="003B4875">
        <w:rPr>
          <w:rFonts w:ascii="Times New Roman" w:hAnsi="Times New Roman"/>
          <w:sz w:val="28"/>
          <w:szCs w:val="28"/>
        </w:rPr>
        <w:t>ифн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-б</w:t>
      </w:r>
      <w:r w:rsidRPr="003B4875">
        <w:rPr>
          <w:rFonts w:ascii="Times New Roman" w:hAnsi="Times New Roman"/>
          <w:spacing w:val="-1"/>
          <w:sz w:val="28"/>
          <w:szCs w:val="28"/>
        </w:rPr>
        <w:t>а</w:t>
      </w:r>
      <w:r w:rsidRPr="003B4875">
        <w:rPr>
          <w:rFonts w:ascii="Times New Roman" w:hAnsi="Times New Roman"/>
          <w:sz w:val="28"/>
          <w:szCs w:val="28"/>
        </w:rPr>
        <w:t>л</w:t>
      </w:r>
      <w:r w:rsidRPr="003B4875">
        <w:rPr>
          <w:rFonts w:ascii="Times New Roman" w:hAnsi="Times New Roman"/>
          <w:spacing w:val="-1"/>
          <w:sz w:val="28"/>
          <w:szCs w:val="28"/>
        </w:rPr>
        <w:t>а</w:t>
      </w:r>
      <w:r w:rsidRPr="003B4875">
        <w:rPr>
          <w:rFonts w:ascii="Times New Roman" w:hAnsi="Times New Roman"/>
          <w:sz w:val="28"/>
          <w:szCs w:val="28"/>
        </w:rPr>
        <w:t>нс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в</w:t>
      </w:r>
      <w:r w:rsidRPr="003B4875">
        <w:rPr>
          <w:rFonts w:ascii="Times New Roman" w:hAnsi="Times New Roman"/>
          <w:spacing w:val="-1"/>
          <w:sz w:val="28"/>
          <w:szCs w:val="28"/>
        </w:rPr>
        <w:t>ы</w:t>
      </w:r>
      <w:r w:rsidRPr="003B4875">
        <w:rPr>
          <w:rFonts w:ascii="Times New Roman" w:hAnsi="Times New Roman"/>
          <w:sz w:val="28"/>
          <w:szCs w:val="28"/>
        </w:rPr>
        <w:t>е</w:t>
      </w:r>
      <w:r w:rsidRPr="003B4875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3B4875">
        <w:rPr>
          <w:rFonts w:ascii="Times New Roman" w:hAnsi="Times New Roman"/>
          <w:spacing w:val="-1"/>
          <w:sz w:val="28"/>
          <w:szCs w:val="28"/>
        </w:rPr>
        <w:t>ра</w:t>
      </w:r>
      <w:r w:rsidRPr="003B4875">
        <w:rPr>
          <w:rFonts w:ascii="Times New Roman" w:hAnsi="Times New Roman"/>
          <w:sz w:val="28"/>
          <w:szCs w:val="28"/>
        </w:rPr>
        <w:t>сч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тн</w:t>
      </w:r>
      <w:r w:rsidRPr="003B4875">
        <w:rPr>
          <w:rFonts w:ascii="Times New Roman" w:hAnsi="Times New Roman"/>
          <w:spacing w:val="-1"/>
          <w:sz w:val="28"/>
          <w:szCs w:val="28"/>
        </w:rPr>
        <w:t>ы</w:t>
      </w:r>
      <w:r w:rsidRPr="003B4875">
        <w:rPr>
          <w:rFonts w:ascii="Times New Roman" w:hAnsi="Times New Roman"/>
          <w:sz w:val="28"/>
          <w:szCs w:val="28"/>
        </w:rPr>
        <w:t>е</w:t>
      </w:r>
      <w:r w:rsidRPr="003B4875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м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д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ли</w:t>
      </w:r>
      <w:r w:rsidRPr="003B4875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т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пл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сн</w:t>
      </w:r>
      <w:r w:rsidRPr="003B4875">
        <w:rPr>
          <w:rFonts w:ascii="Times New Roman" w:hAnsi="Times New Roman"/>
          <w:spacing w:val="-1"/>
          <w:sz w:val="28"/>
          <w:szCs w:val="28"/>
        </w:rPr>
        <w:t>а</w:t>
      </w:r>
      <w:r w:rsidRPr="003B4875">
        <w:rPr>
          <w:rFonts w:ascii="Times New Roman" w:hAnsi="Times New Roman"/>
          <w:sz w:val="28"/>
          <w:szCs w:val="28"/>
        </w:rPr>
        <w:t>б</w:t>
      </w:r>
      <w:r w:rsidRPr="003B4875">
        <w:rPr>
          <w:rFonts w:ascii="Times New Roman" w:hAnsi="Times New Roman"/>
          <w:spacing w:val="-1"/>
          <w:sz w:val="28"/>
          <w:szCs w:val="28"/>
        </w:rPr>
        <w:t>же</w:t>
      </w:r>
      <w:r w:rsidRPr="003B4875">
        <w:rPr>
          <w:rFonts w:ascii="Times New Roman" w:hAnsi="Times New Roman"/>
          <w:sz w:val="28"/>
          <w:szCs w:val="28"/>
        </w:rPr>
        <w:t>ния</w:t>
      </w:r>
      <w:r w:rsidRPr="003B4875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д</w:t>
      </w:r>
      <w:r w:rsidRPr="003B4875">
        <w:rPr>
          <w:rFonts w:ascii="Times New Roman" w:hAnsi="Times New Roman"/>
          <w:spacing w:val="-3"/>
          <w:sz w:val="28"/>
          <w:szCs w:val="28"/>
        </w:rPr>
        <w:t>л</w:t>
      </w:r>
      <w:r w:rsidRPr="003B4875">
        <w:rPr>
          <w:rFonts w:ascii="Times New Roman" w:hAnsi="Times New Roman"/>
          <w:sz w:val="28"/>
          <w:szCs w:val="28"/>
        </w:rPr>
        <w:t>я</w:t>
      </w:r>
      <w:r w:rsidRPr="003B4875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п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т</w:t>
      </w:r>
      <w:r w:rsidRPr="003B4875">
        <w:rPr>
          <w:rFonts w:ascii="Times New Roman" w:hAnsi="Times New Roman"/>
          <w:spacing w:val="-1"/>
          <w:sz w:val="28"/>
          <w:szCs w:val="28"/>
        </w:rPr>
        <w:t>ре</w:t>
      </w:r>
      <w:r w:rsidRPr="003B4875">
        <w:rPr>
          <w:rFonts w:ascii="Times New Roman" w:hAnsi="Times New Roman"/>
          <w:sz w:val="28"/>
          <w:szCs w:val="28"/>
        </w:rPr>
        <w:t>бит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л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й т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пл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в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й</w:t>
      </w:r>
      <w:r w:rsidRPr="003B4875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эн</w:t>
      </w:r>
      <w:r w:rsidRPr="003B4875">
        <w:rPr>
          <w:rFonts w:ascii="Times New Roman" w:hAnsi="Times New Roman"/>
          <w:spacing w:val="-1"/>
          <w:sz w:val="28"/>
          <w:szCs w:val="28"/>
        </w:rPr>
        <w:t>ер</w:t>
      </w:r>
      <w:r w:rsidRPr="003B4875">
        <w:rPr>
          <w:rFonts w:ascii="Times New Roman" w:hAnsi="Times New Roman"/>
          <w:sz w:val="28"/>
          <w:szCs w:val="28"/>
        </w:rPr>
        <w:t>гии</w:t>
      </w:r>
      <w:r w:rsidRPr="003B4875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3B4875">
        <w:rPr>
          <w:rFonts w:ascii="Times New Roman" w:hAnsi="Times New Roman"/>
          <w:spacing w:val="-1"/>
          <w:sz w:val="28"/>
          <w:szCs w:val="28"/>
        </w:rPr>
        <w:t>ра</w:t>
      </w:r>
      <w:r w:rsidRPr="003B4875">
        <w:rPr>
          <w:rFonts w:ascii="Times New Roman" w:hAnsi="Times New Roman"/>
          <w:sz w:val="28"/>
          <w:szCs w:val="28"/>
        </w:rPr>
        <w:t>зв</w:t>
      </w:r>
      <w:r w:rsidRPr="003B4875">
        <w:rPr>
          <w:rFonts w:ascii="Times New Roman" w:hAnsi="Times New Roman"/>
          <w:spacing w:val="-2"/>
          <w:sz w:val="28"/>
          <w:szCs w:val="28"/>
        </w:rPr>
        <w:t>и</w:t>
      </w:r>
      <w:r w:rsidRPr="003B4875">
        <w:rPr>
          <w:rFonts w:ascii="Times New Roman" w:hAnsi="Times New Roman"/>
          <w:spacing w:val="-3"/>
          <w:sz w:val="28"/>
          <w:szCs w:val="28"/>
        </w:rPr>
        <w:t>т</w:t>
      </w:r>
      <w:r w:rsidRPr="003B4875">
        <w:rPr>
          <w:rFonts w:ascii="Times New Roman" w:hAnsi="Times New Roman"/>
          <w:sz w:val="28"/>
          <w:szCs w:val="28"/>
        </w:rPr>
        <w:t>ия</w:t>
      </w:r>
      <w:r w:rsidRPr="003B4875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с</w:t>
      </w:r>
      <w:r w:rsidRPr="003B4875">
        <w:rPr>
          <w:rFonts w:ascii="Times New Roman" w:hAnsi="Times New Roman"/>
          <w:spacing w:val="-2"/>
          <w:sz w:val="28"/>
          <w:szCs w:val="28"/>
        </w:rPr>
        <w:t>и</w:t>
      </w:r>
      <w:r w:rsidRPr="003B4875">
        <w:rPr>
          <w:rFonts w:ascii="Times New Roman" w:hAnsi="Times New Roman"/>
          <w:sz w:val="28"/>
          <w:szCs w:val="28"/>
        </w:rPr>
        <w:t>ст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мы</w:t>
      </w:r>
      <w:r w:rsidRPr="003B4875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т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pacing w:val="1"/>
          <w:sz w:val="28"/>
          <w:szCs w:val="28"/>
        </w:rPr>
        <w:t>п</w:t>
      </w:r>
      <w:r w:rsidRPr="003B4875">
        <w:rPr>
          <w:rFonts w:ascii="Times New Roman" w:hAnsi="Times New Roman"/>
          <w:sz w:val="28"/>
          <w:szCs w:val="28"/>
        </w:rPr>
        <w:t>л</w:t>
      </w:r>
      <w:r w:rsidRPr="003B4875">
        <w:rPr>
          <w:rFonts w:ascii="Times New Roman" w:hAnsi="Times New Roman"/>
          <w:spacing w:val="-1"/>
          <w:sz w:val="28"/>
          <w:szCs w:val="28"/>
        </w:rPr>
        <w:t>о</w:t>
      </w:r>
      <w:r w:rsidRPr="003B4875">
        <w:rPr>
          <w:rFonts w:ascii="Times New Roman" w:hAnsi="Times New Roman"/>
          <w:sz w:val="28"/>
          <w:szCs w:val="28"/>
        </w:rPr>
        <w:t>сн</w:t>
      </w:r>
      <w:r w:rsidRPr="003B4875">
        <w:rPr>
          <w:rFonts w:ascii="Times New Roman" w:hAnsi="Times New Roman"/>
          <w:spacing w:val="-4"/>
          <w:sz w:val="28"/>
          <w:szCs w:val="28"/>
        </w:rPr>
        <w:t>а</w:t>
      </w:r>
      <w:r w:rsidRPr="003B4875">
        <w:rPr>
          <w:rFonts w:ascii="Times New Roman" w:hAnsi="Times New Roman"/>
          <w:sz w:val="28"/>
          <w:szCs w:val="28"/>
        </w:rPr>
        <w:t>б</w:t>
      </w:r>
      <w:r w:rsidRPr="003B4875">
        <w:rPr>
          <w:rFonts w:ascii="Times New Roman" w:hAnsi="Times New Roman"/>
          <w:spacing w:val="-1"/>
          <w:sz w:val="28"/>
          <w:szCs w:val="28"/>
        </w:rPr>
        <w:t>же</w:t>
      </w:r>
      <w:r w:rsidRPr="003B4875">
        <w:rPr>
          <w:rFonts w:ascii="Times New Roman" w:hAnsi="Times New Roman"/>
          <w:sz w:val="28"/>
          <w:szCs w:val="28"/>
        </w:rPr>
        <w:t>ния</w:t>
      </w:r>
      <w:r w:rsidRPr="003B4875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>п</w:t>
      </w:r>
      <w:r w:rsidRPr="003B4875">
        <w:rPr>
          <w:rFonts w:ascii="Times New Roman" w:hAnsi="Times New Roman"/>
          <w:spacing w:val="-1"/>
          <w:sz w:val="28"/>
          <w:szCs w:val="28"/>
        </w:rPr>
        <w:t>р</w:t>
      </w:r>
      <w:r w:rsidRPr="003B4875">
        <w:rPr>
          <w:rFonts w:ascii="Times New Roman" w:hAnsi="Times New Roman"/>
          <w:spacing w:val="-2"/>
          <w:sz w:val="28"/>
          <w:szCs w:val="28"/>
        </w:rPr>
        <w:t>и</w:t>
      </w:r>
      <w:r w:rsidRPr="003B4875">
        <w:rPr>
          <w:rFonts w:ascii="Times New Roman" w:hAnsi="Times New Roman"/>
          <w:sz w:val="28"/>
          <w:szCs w:val="28"/>
        </w:rPr>
        <w:t>в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д</w:t>
      </w:r>
      <w:r w:rsidRPr="003B4875">
        <w:rPr>
          <w:rFonts w:ascii="Times New Roman" w:hAnsi="Times New Roman"/>
          <w:spacing w:val="-1"/>
          <w:sz w:val="28"/>
          <w:szCs w:val="28"/>
        </w:rPr>
        <w:t>е</w:t>
      </w:r>
      <w:r w:rsidRPr="003B4875">
        <w:rPr>
          <w:rFonts w:ascii="Times New Roman" w:hAnsi="Times New Roman"/>
          <w:sz w:val="28"/>
          <w:szCs w:val="28"/>
        </w:rPr>
        <w:t>ны</w:t>
      </w:r>
      <w:r w:rsidRPr="003B4875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B4875">
        <w:rPr>
          <w:rFonts w:ascii="Times New Roman" w:hAnsi="Times New Roman"/>
          <w:sz w:val="28"/>
          <w:szCs w:val="28"/>
        </w:rPr>
        <w:t xml:space="preserve">в </w:t>
      </w:r>
      <w:r w:rsidRPr="003B4875">
        <w:rPr>
          <w:rFonts w:ascii="Times New Roman" w:hAnsi="Times New Roman"/>
          <w:spacing w:val="-1"/>
          <w:sz w:val="28"/>
          <w:szCs w:val="28"/>
        </w:rPr>
        <w:t>1</w:t>
      </w:r>
      <w:r w:rsidR="00E6563D">
        <w:rPr>
          <w:rFonts w:ascii="Times New Roman" w:hAnsi="Times New Roman"/>
          <w:spacing w:val="-1"/>
          <w:sz w:val="28"/>
          <w:szCs w:val="28"/>
        </w:rPr>
        <w:t>5.</w:t>
      </w:r>
      <w:r w:rsidRPr="003B4875">
        <w:rPr>
          <w:rFonts w:ascii="Times New Roman" w:hAnsi="Times New Roman"/>
          <w:spacing w:val="-1"/>
          <w:sz w:val="28"/>
          <w:szCs w:val="28"/>
        </w:rPr>
        <w:t>1</w:t>
      </w:r>
      <w:r w:rsidRPr="003B4875">
        <w:rPr>
          <w:rFonts w:ascii="Times New Roman" w:hAnsi="Times New Roman"/>
          <w:sz w:val="28"/>
          <w:szCs w:val="28"/>
        </w:rPr>
        <w:t>.</w:t>
      </w: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  <w:sectPr w:rsidR="003B4875" w:rsidSect="00FB55EE">
          <w:headerReference w:type="default" r:id="rId30"/>
          <w:pgSz w:w="11906" w:h="16838"/>
          <w:pgMar w:top="567" w:right="680" w:bottom="567" w:left="1418" w:header="284" w:footer="312" w:gutter="0"/>
          <w:pgNumType w:start="9"/>
          <w:cols w:space="708"/>
          <w:docGrid w:linePitch="360"/>
        </w:sectPr>
      </w:pPr>
    </w:p>
    <w:p w:rsidR="003B4875" w:rsidRPr="000C1E01" w:rsidRDefault="003B4875" w:rsidP="00FB55EE">
      <w:pPr>
        <w:pStyle w:val="aff7"/>
        <w:kinsoku w:val="0"/>
        <w:overflowPunct w:val="0"/>
        <w:ind w:left="-284"/>
        <w:jc w:val="right"/>
        <w:rPr>
          <w:rFonts w:ascii="Times New Roman" w:hAnsi="Times New Roman"/>
          <w:sz w:val="28"/>
          <w:szCs w:val="28"/>
        </w:rPr>
      </w:pPr>
      <w:r w:rsidRPr="000C1E01">
        <w:rPr>
          <w:rFonts w:ascii="Times New Roman" w:hAnsi="Times New Roman"/>
          <w:sz w:val="28"/>
          <w:szCs w:val="28"/>
        </w:rPr>
        <w:lastRenderedPageBreak/>
        <w:t>Т</w:t>
      </w:r>
      <w:r w:rsidRPr="000C1E01">
        <w:rPr>
          <w:rFonts w:ascii="Times New Roman" w:hAnsi="Times New Roman"/>
          <w:spacing w:val="-1"/>
          <w:sz w:val="28"/>
          <w:szCs w:val="28"/>
        </w:rPr>
        <w:t>а</w:t>
      </w:r>
      <w:r w:rsidRPr="000C1E01">
        <w:rPr>
          <w:rFonts w:ascii="Times New Roman" w:hAnsi="Times New Roman"/>
          <w:sz w:val="28"/>
          <w:szCs w:val="28"/>
        </w:rPr>
        <w:t>блица</w:t>
      </w:r>
      <w:r w:rsidRPr="000C1E01">
        <w:rPr>
          <w:rFonts w:ascii="Times New Roman" w:hAnsi="Times New Roman"/>
          <w:spacing w:val="-1"/>
          <w:sz w:val="28"/>
          <w:szCs w:val="28"/>
        </w:rPr>
        <w:t xml:space="preserve"> 15</w:t>
      </w:r>
      <w:r w:rsidRPr="000C1E01">
        <w:rPr>
          <w:rFonts w:ascii="Times New Roman" w:hAnsi="Times New Roman"/>
          <w:sz w:val="28"/>
          <w:szCs w:val="28"/>
        </w:rPr>
        <w:t>.</w:t>
      </w:r>
      <w:r w:rsidRPr="000C1E01">
        <w:rPr>
          <w:rFonts w:ascii="Times New Roman" w:hAnsi="Times New Roman"/>
          <w:spacing w:val="-1"/>
          <w:sz w:val="28"/>
          <w:szCs w:val="28"/>
        </w:rPr>
        <w:t>1</w:t>
      </w:r>
      <w:r w:rsidRPr="000C1E01">
        <w:rPr>
          <w:rFonts w:ascii="Times New Roman" w:hAnsi="Times New Roman"/>
          <w:sz w:val="28"/>
          <w:szCs w:val="28"/>
        </w:rPr>
        <w:t>.</w:t>
      </w:r>
      <w:r w:rsidRPr="000C1E01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0C1E01">
        <w:rPr>
          <w:rFonts w:ascii="Times New Roman" w:hAnsi="Times New Roman"/>
          <w:sz w:val="28"/>
          <w:szCs w:val="28"/>
        </w:rPr>
        <w:t>Т</w:t>
      </w:r>
      <w:r w:rsidRPr="000C1E01">
        <w:rPr>
          <w:rFonts w:ascii="Times New Roman" w:hAnsi="Times New Roman"/>
          <w:spacing w:val="-1"/>
          <w:sz w:val="28"/>
          <w:szCs w:val="28"/>
        </w:rPr>
        <w:t>ар</w:t>
      </w:r>
      <w:r w:rsidRPr="000C1E01">
        <w:rPr>
          <w:rFonts w:ascii="Times New Roman" w:hAnsi="Times New Roman"/>
          <w:sz w:val="28"/>
          <w:szCs w:val="28"/>
        </w:rPr>
        <w:t>ифн</w:t>
      </w:r>
      <w:r w:rsidRPr="000C1E01">
        <w:rPr>
          <w:rFonts w:ascii="Times New Roman" w:hAnsi="Times New Roman"/>
          <w:spacing w:val="-1"/>
          <w:sz w:val="28"/>
          <w:szCs w:val="28"/>
        </w:rPr>
        <w:t>о</w:t>
      </w:r>
      <w:r w:rsidRPr="000C1E01">
        <w:rPr>
          <w:rFonts w:ascii="Times New Roman" w:hAnsi="Times New Roman"/>
          <w:sz w:val="28"/>
          <w:szCs w:val="28"/>
        </w:rPr>
        <w:t>-б</w:t>
      </w:r>
      <w:r w:rsidRPr="000C1E01">
        <w:rPr>
          <w:rFonts w:ascii="Times New Roman" w:hAnsi="Times New Roman"/>
          <w:spacing w:val="-1"/>
          <w:sz w:val="28"/>
          <w:szCs w:val="28"/>
        </w:rPr>
        <w:t>а</w:t>
      </w:r>
      <w:r w:rsidRPr="000C1E01">
        <w:rPr>
          <w:rFonts w:ascii="Times New Roman" w:hAnsi="Times New Roman"/>
          <w:sz w:val="28"/>
          <w:szCs w:val="28"/>
        </w:rPr>
        <w:t>л</w:t>
      </w:r>
      <w:r w:rsidRPr="000C1E01">
        <w:rPr>
          <w:rFonts w:ascii="Times New Roman" w:hAnsi="Times New Roman"/>
          <w:spacing w:val="-1"/>
          <w:sz w:val="28"/>
          <w:szCs w:val="28"/>
        </w:rPr>
        <w:t>а</w:t>
      </w:r>
      <w:r w:rsidRPr="000C1E01">
        <w:rPr>
          <w:rFonts w:ascii="Times New Roman" w:hAnsi="Times New Roman"/>
          <w:sz w:val="28"/>
          <w:szCs w:val="28"/>
        </w:rPr>
        <w:t>н</w:t>
      </w:r>
      <w:r w:rsidRPr="000C1E01">
        <w:rPr>
          <w:rFonts w:ascii="Times New Roman" w:hAnsi="Times New Roman"/>
          <w:spacing w:val="-1"/>
          <w:sz w:val="28"/>
          <w:szCs w:val="28"/>
        </w:rPr>
        <w:t>со</w:t>
      </w:r>
      <w:r w:rsidRPr="000C1E01">
        <w:rPr>
          <w:rFonts w:ascii="Times New Roman" w:hAnsi="Times New Roman"/>
          <w:sz w:val="28"/>
          <w:szCs w:val="28"/>
        </w:rPr>
        <w:t>в</w:t>
      </w:r>
      <w:r w:rsidRPr="000C1E01">
        <w:rPr>
          <w:rFonts w:ascii="Times New Roman" w:hAnsi="Times New Roman"/>
          <w:spacing w:val="-1"/>
          <w:sz w:val="28"/>
          <w:szCs w:val="28"/>
        </w:rPr>
        <w:t>а</w:t>
      </w:r>
      <w:r w:rsidRPr="000C1E01">
        <w:rPr>
          <w:rFonts w:ascii="Times New Roman" w:hAnsi="Times New Roman"/>
          <w:sz w:val="28"/>
          <w:szCs w:val="28"/>
        </w:rPr>
        <w:t>я</w:t>
      </w:r>
      <w:r w:rsidRPr="000C1E01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0C1E01">
        <w:rPr>
          <w:rFonts w:ascii="Times New Roman" w:hAnsi="Times New Roman"/>
          <w:spacing w:val="-1"/>
          <w:sz w:val="28"/>
          <w:szCs w:val="28"/>
        </w:rPr>
        <w:t>расчет</w:t>
      </w:r>
      <w:r w:rsidRPr="000C1E01">
        <w:rPr>
          <w:rFonts w:ascii="Times New Roman" w:hAnsi="Times New Roman"/>
          <w:sz w:val="28"/>
          <w:szCs w:val="28"/>
        </w:rPr>
        <w:t>н</w:t>
      </w:r>
      <w:r w:rsidRPr="000C1E01">
        <w:rPr>
          <w:rFonts w:ascii="Times New Roman" w:hAnsi="Times New Roman"/>
          <w:spacing w:val="-1"/>
          <w:sz w:val="28"/>
          <w:szCs w:val="28"/>
        </w:rPr>
        <w:t>а</w:t>
      </w:r>
      <w:r w:rsidRPr="000C1E01">
        <w:rPr>
          <w:rFonts w:ascii="Times New Roman" w:hAnsi="Times New Roman"/>
          <w:sz w:val="28"/>
          <w:szCs w:val="28"/>
        </w:rPr>
        <w:t xml:space="preserve">я </w:t>
      </w:r>
      <w:r w:rsidRPr="000C1E01">
        <w:rPr>
          <w:rFonts w:ascii="Times New Roman" w:hAnsi="Times New Roman"/>
          <w:spacing w:val="-1"/>
          <w:sz w:val="28"/>
          <w:szCs w:val="28"/>
        </w:rPr>
        <w:t>мо</w:t>
      </w:r>
      <w:r w:rsidRPr="000C1E01">
        <w:rPr>
          <w:rFonts w:ascii="Times New Roman" w:hAnsi="Times New Roman"/>
          <w:sz w:val="28"/>
          <w:szCs w:val="28"/>
        </w:rPr>
        <w:t>д</w:t>
      </w:r>
      <w:r w:rsidRPr="000C1E01">
        <w:rPr>
          <w:rFonts w:ascii="Times New Roman" w:hAnsi="Times New Roman"/>
          <w:spacing w:val="-1"/>
          <w:sz w:val="28"/>
          <w:szCs w:val="28"/>
        </w:rPr>
        <w:t>е</w:t>
      </w:r>
      <w:r w:rsidRPr="000C1E01">
        <w:rPr>
          <w:rFonts w:ascii="Times New Roman" w:hAnsi="Times New Roman"/>
          <w:sz w:val="28"/>
          <w:szCs w:val="28"/>
        </w:rPr>
        <w:t xml:space="preserve">ль </w:t>
      </w:r>
      <w:r w:rsidRPr="000C1E01">
        <w:rPr>
          <w:rFonts w:ascii="Times New Roman" w:hAnsi="Times New Roman"/>
          <w:spacing w:val="-1"/>
          <w:sz w:val="28"/>
          <w:szCs w:val="28"/>
        </w:rPr>
        <w:t>те</w:t>
      </w:r>
      <w:r w:rsidRPr="000C1E01">
        <w:rPr>
          <w:rFonts w:ascii="Times New Roman" w:hAnsi="Times New Roman"/>
          <w:spacing w:val="-3"/>
          <w:sz w:val="28"/>
          <w:szCs w:val="28"/>
        </w:rPr>
        <w:t>п</w:t>
      </w:r>
      <w:r w:rsidRPr="000C1E01">
        <w:rPr>
          <w:rFonts w:ascii="Times New Roman" w:hAnsi="Times New Roman"/>
          <w:sz w:val="28"/>
          <w:szCs w:val="28"/>
        </w:rPr>
        <w:t>л</w:t>
      </w:r>
      <w:r w:rsidRPr="000C1E01">
        <w:rPr>
          <w:rFonts w:ascii="Times New Roman" w:hAnsi="Times New Roman"/>
          <w:spacing w:val="-1"/>
          <w:sz w:val="28"/>
          <w:szCs w:val="28"/>
        </w:rPr>
        <w:t>ос</w:t>
      </w:r>
      <w:r w:rsidRPr="000C1E01">
        <w:rPr>
          <w:rFonts w:ascii="Times New Roman" w:hAnsi="Times New Roman"/>
          <w:sz w:val="28"/>
          <w:szCs w:val="28"/>
        </w:rPr>
        <w:t>н</w:t>
      </w:r>
      <w:r w:rsidRPr="000C1E01">
        <w:rPr>
          <w:rFonts w:ascii="Times New Roman" w:hAnsi="Times New Roman"/>
          <w:spacing w:val="-1"/>
          <w:sz w:val="28"/>
          <w:szCs w:val="28"/>
        </w:rPr>
        <w:t>абже</w:t>
      </w:r>
      <w:r w:rsidRPr="000C1E01">
        <w:rPr>
          <w:rFonts w:ascii="Times New Roman" w:hAnsi="Times New Roman"/>
          <w:sz w:val="28"/>
          <w:szCs w:val="28"/>
        </w:rPr>
        <w:t>ния</w:t>
      </w:r>
      <w:r w:rsidRPr="000C1E01">
        <w:rPr>
          <w:rFonts w:ascii="Times New Roman" w:hAnsi="Times New Roman"/>
          <w:spacing w:val="-1"/>
          <w:sz w:val="28"/>
          <w:szCs w:val="28"/>
        </w:rPr>
        <w:t xml:space="preserve"> потре</w:t>
      </w:r>
      <w:r w:rsidRPr="000C1E01">
        <w:rPr>
          <w:rFonts w:ascii="Times New Roman" w:hAnsi="Times New Roman"/>
          <w:sz w:val="28"/>
          <w:szCs w:val="28"/>
        </w:rPr>
        <w:t>б</w:t>
      </w:r>
      <w:r w:rsidRPr="00DE799D">
        <w:rPr>
          <w:rFonts w:ascii="Times New Roman" w:hAnsi="Times New Roman"/>
          <w:spacing w:val="-2"/>
          <w:sz w:val="28"/>
          <w:szCs w:val="28"/>
        </w:rPr>
        <w:t>и</w:t>
      </w:r>
      <w:r w:rsidRPr="00DE799D">
        <w:rPr>
          <w:rFonts w:ascii="Times New Roman" w:hAnsi="Times New Roman"/>
          <w:spacing w:val="-1"/>
          <w:sz w:val="28"/>
          <w:szCs w:val="28"/>
        </w:rPr>
        <w:t>те</w:t>
      </w:r>
      <w:r w:rsidRPr="00DE799D">
        <w:rPr>
          <w:rFonts w:ascii="Times New Roman" w:hAnsi="Times New Roman"/>
          <w:sz w:val="28"/>
          <w:szCs w:val="28"/>
        </w:rPr>
        <w:t>л</w:t>
      </w:r>
      <w:r w:rsidRPr="00DE799D">
        <w:rPr>
          <w:rFonts w:ascii="Times New Roman" w:hAnsi="Times New Roman"/>
          <w:spacing w:val="-1"/>
          <w:sz w:val="28"/>
          <w:szCs w:val="28"/>
        </w:rPr>
        <w:t>е</w:t>
      </w:r>
      <w:r w:rsidRPr="00DE799D">
        <w:rPr>
          <w:rFonts w:ascii="Times New Roman" w:hAnsi="Times New Roman"/>
          <w:sz w:val="28"/>
          <w:szCs w:val="28"/>
        </w:rPr>
        <w:t>й</w:t>
      </w:r>
      <w:r w:rsidRPr="00DE799D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DE799D" w:rsidRPr="00DE799D">
        <w:rPr>
          <w:rFonts w:ascii="Times New Roman" w:hAnsi="Times New Roman"/>
          <w:sz w:val="28"/>
          <w:szCs w:val="28"/>
        </w:rPr>
        <w:t xml:space="preserve">для </w:t>
      </w:r>
      <w:r w:rsidR="00DE799D" w:rsidRPr="00DE799D">
        <w:rPr>
          <w:rFonts w:ascii="Times New Roman" w:hAnsi="Times New Roman"/>
          <w:spacing w:val="-3"/>
          <w:sz w:val="28"/>
          <w:szCs w:val="28"/>
        </w:rPr>
        <w:t>МУП «УККР»</w:t>
      </w:r>
    </w:p>
    <w:p w:rsidR="003B4875" w:rsidRPr="00383300" w:rsidRDefault="003B4875" w:rsidP="00FB55EE">
      <w:pPr>
        <w:kinsoku w:val="0"/>
        <w:overflowPunct w:val="0"/>
        <w:rPr>
          <w:sz w:val="12"/>
          <w:szCs w:val="12"/>
          <w:highlight w:val="yellow"/>
        </w:rPr>
      </w:pPr>
    </w:p>
    <w:tbl>
      <w:tblPr>
        <w:tblW w:w="15108" w:type="dxa"/>
        <w:jc w:val="right"/>
        <w:tblLook w:val="04A0" w:firstRow="1" w:lastRow="0" w:firstColumn="1" w:lastColumn="0" w:noHBand="0" w:noVBand="1"/>
      </w:tblPr>
      <w:tblGrid>
        <w:gridCol w:w="12"/>
        <w:gridCol w:w="550"/>
        <w:gridCol w:w="12"/>
        <w:gridCol w:w="1858"/>
        <w:gridCol w:w="12"/>
        <w:gridCol w:w="771"/>
        <w:gridCol w:w="12"/>
        <w:gridCol w:w="879"/>
        <w:gridCol w:w="12"/>
        <w:gridCol w:w="803"/>
        <w:gridCol w:w="12"/>
        <w:gridCol w:w="874"/>
        <w:gridCol w:w="12"/>
        <w:gridCol w:w="814"/>
        <w:gridCol w:w="12"/>
        <w:gridCol w:w="863"/>
        <w:gridCol w:w="12"/>
        <w:gridCol w:w="823"/>
        <w:gridCol w:w="13"/>
        <w:gridCol w:w="853"/>
        <w:gridCol w:w="13"/>
        <w:gridCol w:w="846"/>
        <w:gridCol w:w="13"/>
        <w:gridCol w:w="846"/>
        <w:gridCol w:w="13"/>
        <w:gridCol w:w="811"/>
        <w:gridCol w:w="13"/>
        <w:gridCol w:w="847"/>
        <w:gridCol w:w="13"/>
        <w:gridCol w:w="837"/>
        <w:gridCol w:w="13"/>
        <w:gridCol w:w="812"/>
        <w:gridCol w:w="17"/>
        <w:gridCol w:w="13"/>
        <w:gridCol w:w="781"/>
        <w:gridCol w:w="11"/>
      </w:tblGrid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 xml:space="preserve">№ </w:t>
            </w:r>
            <w:proofErr w:type="gramStart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</w:t>
            </w:r>
            <w:proofErr w:type="gramEnd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Наименование показателя</w:t>
            </w:r>
          </w:p>
        </w:tc>
        <w:tc>
          <w:tcPr>
            <w:tcW w:w="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Ед. изм.</w:t>
            </w:r>
          </w:p>
        </w:tc>
        <w:tc>
          <w:tcPr>
            <w:tcW w:w="170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2020</w:t>
            </w:r>
          </w:p>
        </w:tc>
        <w:tc>
          <w:tcPr>
            <w:tcW w:w="1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2021</w:t>
            </w:r>
          </w:p>
        </w:tc>
        <w:tc>
          <w:tcPr>
            <w:tcW w:w="172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2022</w:t>
            </w:r>
          </w:p>
        </w:tc>
        <w:tc>
          <w:tcPr>
            <w:tcW w:w="172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2023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8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8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2029</w:t>
            </w:r>
          </w:p>
        </w:tc>
      </w:tr>
      <w:tr w:rsidR="00DE799D" w:rsidRPr="00887D89" w:rsidTr="00DE799D">
        <w:trPr>
          <w:gridAfter w:val="1"/>
          <w:wAfter w:w="7" w:type="dxa"/>
          <w:trHeight w:val="300"/>
          <w:jc w:val="right"/>
        </w:trPr>
        <w:tc>
          <w:tcPr>
            <w:tcW w:w="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15097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тепловой энергии</w:t>
            </w:r>
          </w:p>
        </w:tc>
      </w:tr>
      <w:tr w:rsidR="00DE799D" w:rsidRPr="00887D89" w:rsidTr="00DE799D">
        <w:trPr>
          <w:gridAfter w:val="1"/>
          <w:wAfter w:w="11" w:type="dxa"/>
          <w:trHeight w:val="57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Выработано тепловой энергии в виде горячей воды: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120,665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122,131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127,747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Собственные нужды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3,80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4,00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</w:tr>
      <w:tr w:rsidR="00DE799D" w:rsidRPr="00887D89" w:rsidTr="00DE799D">
        <w:trPr>
          <w:gridAfter w:val="1"/>
          <w:wAfter w:w="11" w:type="dxa"/>
          <w:trHeight w:val="42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Отпущено в тепловые сети с коллекторов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117,829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118,331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123,747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Потери в тепловых сетях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17,439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18,431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18,847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</w:tr>
      <w:tr w:rsidR="00DE799D" w:rsidRPr="00887D89" w:rsidTr="00DE799D">
        <w:trPr>
          <w:gridAfter w:val="1"/>
          <w:wAfter w:w="11" w:type="dxa"/>
          <w:trHeight w:val="285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Реализация тепловой энергии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99,9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</w:tr>
      <w:tr w:rsidR="00DE799D" w:rsidRPr="00887D89" w:rsidTr="00DE799D">
        <w:trPr>
          <w:gridAfter w:val="1"/>
          <w:wAfter w:w="11" w:type="dxa"/>
          <w:trHeight w:val="45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5.1.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в т.ч. на собственное пр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изводственное потребл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ние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</w:tr>
      <w:tr w:rsidR="00DE799D" w:rsidRPr="00887D89" w:rsidTr="00DE799D">
        <w:trPr>
          <w:gridAfter w:val="1"/>
          <w:wAfter w:w="11" w:type="dxa"/>
          <w:trHeight w:val="42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5.2.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proofErr w:type="gramStart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бюджетным</w:t>
            </w:r>
            <w:proofErr w:type="gramEnd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 xml:space="preserve"> потребител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я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ми прочие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34,77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39,7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</w:tr>
      <w:tr w:rsidR="00DE799D" w:rsidRPr="00887D89" w:rsidTr="00DE799D">
        <w:trPr>
          <w:gridAfter w:val="1"/>
          <w:wAfter w:w="11" w:type="dxa"/>
          <w:trHeight w:val="285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5.3.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население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60,23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60,3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15097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Топливный баланс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Нефть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т.н.</w:t>
            </w:r>
            <w:proofErr w:type="gramStart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</w:t>
            </w:r>
            <w:proofErr w:type="gramEnd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13901,79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15159,71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15127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14513,8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15097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электроэнергии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Потребление электроэне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гии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 xml:space="preserve">тыс. </w:t>
            </w:r>
            <w:proofErr w:type="gramStart"/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кВт-ч</w:t>
            </w:r>
            <w:proofErr w:type="gramEnd"/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15097" w:type="dxa"/>
            <w:gridSpan w:val="3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водоснабжения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Потребление воды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м3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535" w:type="dxa"/>
            <w:gridSpan w:val="3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Расходы (формирование валовой выручки)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Индекс потребительских цен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%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</w:tr>
      <w:tr w:rsidR="00DE799D" w:rsidRPr="00887D89" w:rsidTr="00DE799D">
        <w:trPr>
          <w:gridAfter w:val="1"/>
          <w:wAfter w:w="11" w:type="dxa"/>
          <w:trHeight w:val="42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Операционные (подко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трольные) расходы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101 893,07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52 230,80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118 422,44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53 549,97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124 435,08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55 268,67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136 045,77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57 960,40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61 329,42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84 081,34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86 587,63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89 196,68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91 912,70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94 740,07</w:t>
            </w:r>
          </w:p>
        </w:tc>
      </w:tr>
      <w:tr w:rsidR="00DE799D" w:rsidRPr="00887D89" w:rsidTr="00DE799D">
        <w:trPr>
          <w:gridAfter w:val="1"/>
          <w:wAfter w:w="11" w:type="dxa"/>
          <w:trHeight w:val="281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10.1.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Работы и услуги произво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д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ственного характера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60384,47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2161,8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72727,61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2217,21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77248,46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2289,42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76383,08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2402,52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2575,5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10.2.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Сырье, основные матери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1206,2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1264,8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10.3.</w:t>
            </w:r>
          </w:p>
        </w:tc>
        <w:tc>
          <w:tcPr>
            <w:tcW w:w="187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Расходы на оплату труда основного производстве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ного персонала</w:t>
            </w:r>
          </w:p>
        </w:tc>
        <w:tc>
          <w:tcPr>
            <w:tcW w:w="7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38232,2</w:t>
            </w:r>
          </w:p>
        </w:tc>
        <w:tc>
          <w:tcPr>
            <w:tcW w:w="81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49288,6</w:t>
            </w:r>
          </w:p>
        </w:tc>
        <w:tc>
          <w:tcPr>
            <w:tcW w:w="88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42450,4</w:t>
            </w: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50552,4</w:t>
            </w:r>
          </w:p>
        </w:tc>
        <w:tc>
          <w:tcPr>
            <w:tcW w:w="87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46507,4</w:t>
            </w:r>
          </w:p>
        </w:tc>
        <w:tc>
          <w:tcPr>
            <w:tcW w:w="8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52198,85</w:t>
            </w:r>
          </w:p>
        </w:tc>
        <w:tc>
          <w:tcPr>
            <w:tcW w:w="86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54945,00</w:t>
            </w: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54777,48</w:t>
            </w: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58721,46</w:t>
            </w:r>
          </w:p>
        </w:tc>
        <w:tc>
          <w:tcPr>
            <w:tcW w:w="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61129,04</w:t>
            </w:r>
          </w:p>
        </w:tc>
        <w:tc>
          <w:tcPr>
            <w:tcW w:w="8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63635,33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66244,38</w:t>
            </w:r>
          </w:p>
        </w:tc>
        <w:tc>
          <w:tcPr>
            <w:tcW w:w="82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68960,40</w:t>
            </w:r>
          </w:p>
        </w:tc>
        <w:tc>
          <w:tcPr>
            <w:tcW w:w="81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71787,77</w:t>
            </w:r>
          </w:p>
        </w:tc>
      </w:tr>
      <w:tr w:rsidR="00DE799D" w:rsidRPr="00887D89" w:rsidTr="00DE799D">
        <w:trPr>
          <w:gridAfter w:val="1"/>
          <w:wAfter w:w="7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4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DE799D" w:rsidRPr="00887D89" w:rsidTr="00DE799D">
        <w:trPr>
          <w:gridBefore w:val="1"/>
          <w:wBefore w:w="12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4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10.4.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Прочие операционные расходы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2070,2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1 979,63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679,20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4 717,69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32,46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Неподконтрольные расх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11 360,30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17 634,48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18 357,49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19 110,15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19 893,67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20 709,31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21 558,39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11.1.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Отчисления на социальные нужды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11360,3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17 124,53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17 826,64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18 557,53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19 318,39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20 110,44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20 934,97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lastRenderedPageBreak/>
              <w:t>11.2.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DE799D" w:rsidRPr="00887D89" w:rsidTr="00DE799D">
        <w:trPr>
          <w:gridAfter w:val="1"/>
          <w:wAfter w:w="11" w:type="dxa"/>
          <w:trHeight w:val="345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Вспомогательные матери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7023,99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3813,86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3075,10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3911,65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10427,25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4039,05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10007,96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4238,58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2016,70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2099,38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2185,46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2275,06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2368,34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2465,44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Расходы на топливо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276252,57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248875,30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375652,11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287158,11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550675,50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309341,75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452125,47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318442,13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341909,98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355928,29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370521,35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385712,72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401526,95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417989,55</w:t>
            </w:r>
          </w:p>
        </w:tc>
      </w:tr>
      <w:tr w:rsidR="00DE799D" w:rsidRPr="00887D89" w:rsidTr="00DE799D">
        <w:trPr>
          <w:gridAfter w:val="1"/>
          <w:wAfter w:w="11" w:type="dxa"/>
          <w:trHeight w:val="84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Расходы на покупаемую электрическую энергию (мощность), используемую в технологическом проце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с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се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25074,76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24910,40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26663,89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24734,53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28379,60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24914,23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33970,06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26105,79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21991,42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22893,07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23831,68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24808,78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25825,94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26884,81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Амортизация основных средств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5135,6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5497,7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5733,4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5834,7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Итого расходы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DE799D" w:rsidRPr="00887D89" w:rsidTr="00DE799D">
        <w:trPr>
          <w:gridAfter w:val="1"/>
          <w:wAfter w:w="11" w:type="dxa"/>
          <w:trHeight w:val="300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Необходимая валовая выручка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DE799D" w:rsidRPr="00887D89" w:rsidTr="00DE799D">
        <w:trPr>
          <w:gridAfter w:val="1"/>
          <w:wAfter w:w="11" w:type="dxa"/>
          <w:trHeight w:val="376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гию с учетом затрат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4250,82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3461,23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5400,28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3858,71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7344,31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4104,79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6240,01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4243,83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4459,83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4843,11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5031,15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5226,89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5430,66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5642,78</w:t>
            </w:r>
          </w:p>
        </w:tc>
      </w:tr>
      <w:tr w:rsidR="00DE799D" w:rsidRPr="00887D89" w:rsidTr="00DE799D">
        <w:trPr>
          <w:gridAfter w:val="1"/>
          <w:wAfter w:w="11" w:type="dxa"/>
          <w:trHeight w:val="411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гию по предельному росту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</w:tr>
      <w:tr w:rsidR="00DE799D" w:rsidRPr="00887D89" w:rsidTr="00DE799D">
        <w:trPr>
          <w:gridAfter w:val="1"/>
          <w:wAfter w:w="11" w:type="dxa"/>
          <w:trHeight w:val="435"/>
          <w:jc w:val="right"/>
        </w:trPr>
        <w:tc>
          <w:tcPr>
            <w:tcW w:w="5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8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Дефляторы, к предыдущ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му периоду</w:t>
            </w:r>
          </w:p>
        </w:tc>
        <w:tc>
          <w:tcPr>
            <w:tcW w:w="7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7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1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799D" w:rsidRPr="00887D89" w:rsidRDefault="00DE799D" w:rsidP="00FB55EE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887D89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</w:tr>
    </w:tbl>
    <w:p w:rsidR="003B4875" w:rsidRDefault="003B4875" w:rsidP="00FB55EE"/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3B4875" w:rsidRDefault="003B4875" w:rsidP="00FB55EE">
      <w:pPr>
        <w:pStyle w:val="aff7"/>
        <w:ind w:left="0"/>
        <w:contextualSpacing/>
        <w:rPr>
          <w:rFonts w:ascii="Times New Roman" w:hAnsi="Times New Roman"/>
          <w:b/>
          <w:sz w:val="28"/>
          <w:szCs w:val="28"/>
        </w:rPr>
        <w:sectPr w:rsidR="003B4875" w:rsidSect="00814979">
          <w:headerReference w:type="default" r:id="rId31"/>
          <w:pgSz w:w="16838" w:h="11906" w:orient="landscape"/>
          <w:pgMar w:top="567" w:right="624" w:bottom="567" w:left="1418" w:header="284" w:footer="312" w:gutter="0"/>
          <w:pgNumType w:start="65"/>
          <w:cols w:space="708"/>
          <w:docGrid w:linePitch="360"/>
        </w:sectPr>
      </w:pPr>
    </w:p>
    <w:p w:rsidR="00383300" w:rsidRPr="00383300" w:rsidRDefault="00383300" w:rsidP="00FB55EE">
      <w:pPr>
        <w:pStyle w:val="110"/>
        <w:numPr>
          <w:ilvl w:val="1"/>
          <w:numId w:val="32"/>
        </w:numPr>
        <w:tabs>
          <w:tab w:val="left" w:pos="567"/>
        </w:tabs>
        <w:kinsoku w:val="0"/>
        <w:overflowPunct w:val="0"/>
        <w:ind w:left="-142" w:right="-59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383300">
        <w:rPr>
          <w:rFonts w:ascii="Times New Roman" w:hAnsi="Times New Roman" w:cs="Times New Roman"/>
          <w:spacing w:val="1"/>
          <w:sz w:val="28"/>
          <w:szCs w:val="28"/>
        </w:rPr>
        <w:lastRenderedPageBreak/>
        <w:t>Т</w:t>
      </w:r>
      <w:r w:rsidRPr="00383300">
        <w:rPr>
          <w:rFonts w:ascii="Times New Roman" w:hAnsi="Times New Roman" w:cs="Times New Roman"/>
          <w:sz w:val="28"/>
          <w:szCs w:val="28"/>
        </w:rPr>
        <w:t>а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83300">
        <w:rPr>
          <w:rFonts w:ascii="Times New Roman" w:hAnsi="Times New Roman" w:cs="Times New Roman"/>
          <w:sz w:val="28"/>
          <w:szCs w:val="28"/>
        </w:rPr>
        <w:t>и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383300">
        <w:rPr>
          <w:rFonts w:ascii="Times New Roman" w:hAnsi="Times New Roman" w:cs="Times New Roman"/>
          <w:sz w:val="28"/>
          <w:szCs w:val="28"/>
        </w:rPr>
        <w:t>н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-б</w:t>
      </w:r>
      <w:r w:rsidRPr="00383300">
        <w:rPr>
          <w:rFonts w:ascii="Times New Roman" w:hAnsi="Times New Roman" w:cs="Times New Roman"/>
          <w:sz w:val="28"/>
          <w:szCs w:val="28"/>
        </w:rPr>
        <w:t>а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83300">
        <w:rPr>
          <w:rFonts w:ascii="Times New Roman" w:hAnsi="Times New Roman" w:cs="Times New Roman"/>
          <w:sz w:val="28"/>
          <w:szCs w:val="28"/>
        </w:rPr>
        <w:t>анс</w:t>
      </w:r>
      <w:r w:rsidRPr="00383300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383300">
        <w:rPr>
          <w:rFonts w:ascii="Times New Roman" w:hAnsi="Times New Roman" w:cs="Times New Roman"/>
          <w:sz w:val="28"/>
          <w:szCs w:val="28"/>
        </w:rPr>
        <w:t>в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51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83300">
        <w:rPr>
          <w:rFonts w:ascii="Times New Roman" w:hAnsi="Times New Roman" w:cs="Times New Roman"/>
          <w:sz w:val="28"/>
          <w:szCs w:val="28"/>
        </w:rPr>
        <w:t>ас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383300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83300">
        <w:rPr>
          <w:rFonts w:ascii="Times New Roman" w:hAnsi="Times New Roman" w:cs="Times New Roman"/>
          <w:sz w:val="28"/>
          <w:szCs w:val="28"/>
        </w:rPr>
        <w:t>н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51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z w:val="28"/>
          <w:szCs w:val="28"/>
        </w:rPr>
        <w:t>мо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83300">
        <w:rPr>
          <w:rFonts w:ascii="Times New Roman" w:hAnsi="Times New Roman" w:cs="Times New Roman"/>
          <w:sz w:val="28"/>
          <w:szCs w:val="28"/>
        </w:rPr>
        <w:t>и</w:t>
      </w:r>
      <w:r w:rsidRPr="00383300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383300">
        <w:rPr>
          <w:rFonts w:ascii="Times New Roman" w:hAnsi="Times New Roman" w:cs="Times New Roman"/>
          <w:sz w:val="28"/>
          <w:szCs w:val="28"/>
        </w:rPr>
        <w:t>еп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z w:val="28"/>
          <w:szCs w:val="28"/>
        </w:rPr>
        <w:t>сна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383300">
        <w:rPr>
          <w:rFonts w:ascii="Times New Roman" w:hAnsi="Times New Roman" w:cs="Times New Roman"/>
          <w:sz w:val="28"/>
          <w:szCs w:val="28"/>
        </w:rPr>
        <w:t>ен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383300">
        <w:rPr>
          <w:rFonts w:ascii="Times New Roman" w:hAnsi="Times New Roman" w:cs="Times New Roman"/>
          <w:sz w:val="28"/>
          <w:szCs w:val="28"/>
        </w:rPr>
        <w:t>я</w:t>
      </w:r>
      <w:r w:rsidRPr="00383300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z w:val="28"/>
          <w:szCs w:val="28"/>
        </w:rPr>
        <w:t>п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383300">
        <w:rPr>
          <w:rFonts w:ascii="Times New Roman" w:hAnsi="Times New Roman" w:cs="Times New Roman"/>
          <w:sz w:val="28"/>
          <w:szCs w:val="28"/>
        </w:rPr>
        <w:t>и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83300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83300">
        <w:rPr>
          <w:rFonts w:ascii="Times New Roman" w:hAnsi="Times New Roman" w:cs="Times New Roman"/>
          <w:sz w:val="28"/>
          <w:szCs w:val="28"/>
        </w:rPr>
        <w:t>ей</w:t>
      </w:r>
      <w:r w:rsidRPr="00383300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z w:val="28"/>
          <w:szCs w:val="28"/>
        </w:rPr>
        <w:t>по</w:t>
      </w:r>
      <w:r w:rsidRPr="00383300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pacing w:val="3"/>
          <w:sz w:val="28"/>
          <w:szCs w:val="28"/>
        </w:rPr>
        <w:t>к</w:t>
      </w:r>
      <w:r w:rsidRPr="00383300">
        <w:rPr>
          <w:rFonts w:ascii="Times New Roman" w:hAnsi="Times New Roman" w:cs="Times New Roman"/>
          <w:sz w:val="28"/>
          <w:szCs w:val="28"/>
        </w:rPr>
        <w:t>а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жд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z w:val="28"/>
          <w:szCs w:val="28"/>
        </w:rPr>
        <w:t>й</w:t>
      </w:r>
      <w:r w:rsidRPr="00383300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383300">
        <w:rPr>
          <w:rFonts w:ascii="Times New Roman" w:hAnsi="Times New Roman" w:cs="Times New Roman"/>
          <w:sz w:val="28"/>
          <w:szCs w:val="28"/>
        </w:rPr>
        <w:t>ин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z w:val="28"/>
          <w:szCs w:val="28"/>
        </w:rPr>
        <w:t>й</w:t>
      </w:r>
      <w:r w:rsidRPr="00383300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83300">
        <w:rPr>
          <w:rFonts w:ascii="Times New Roman" w:hAnsi="Times New Roman" w:cs="Times New Roman"/>
          <w:sz w:val="28"/>
          <w:szCs w:val="28"/>
        </w:rPr>
        <w:t>е</w:t>
      </w:r>
      <w:r w:rsidRPr="00383300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z w:val="28"/>
          <w:szCs w:val="28"/>
        </w:rPr>
        <w:t>сна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383300">
        <w:rPr>
          <w:rFonts w:ascii="Times New Roman" w:hAnsi="Times New Roman" w:cs="Times New Roman"/>
          <w:sz w:val="28"/>
          <w:szCs w:val="28"/>
        </w:rPr>
        <w:t>а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Pr="00383300">
        <w:rPr>
          <w:rFonts w:ascii="Times New Roman" w:hAnsi="Times New Roman" w:cs="Times New Roman"/>
          <w:sz w:val="28"/>
          <w:szCs w:val="28"/>
        </w:rPr>
        <w:t>щей</w:t>
      </w:r>
      <w:r w:rsidRPr="00383300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383300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83300">
        <w:rPr>
          <w:rFonts w:ascii="Times New Roman" w:hAnsi="Times New Roman" w:cs="Times New Roman"/>
          <w:spacing w:val="3"/>
          <w:sz w:val="28"/>
          <w:szCs w:val="28"/>
        </w:rPr>
        <w:t>р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383300">
        <w:rPr>
          <w:rFonts w:ascii="Times New Roman" w:hAnsi="Times New Roman" w:cs="Times New Roman"/>
          <w:sz w:val="28"/>
          <w:szCs w:val="28"/>
        </w:rPr>
        <w:t>ани</w:t>
      </w:r>
      <w:r w:rsidRPr="00383300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383300">
        <w:rPr>
          <w:rFonts w:ascii="Times New Roman" w:hAnsi="Times New Roman" w:cs="Times New Roman"/>
          <w:sz w:val="28"/>
          <w:szCs w:val="28"/>
        </w:rPr>
        <w:t>ации</w:t>
      </w:r>
    </w:p>
    <w:p w:rsidR="00383300" w:rsidRPr="00383300" w:rsidRDefault="00383300" w:rsidP="00FB55EE">
      <w:pPr>
        <w:tabs>
          <w:tab w:val="left" w:pos="567"/>
        </w:tabs>
        <w:kinsoku w:val="0"/>
        <w:overflowPunct w:val="0"/>
        <w:ind w:left="-142" w:right="-59" w:hanging="567"/>
        <w:rPr>
          <w:sz w:val="28"/>
          <w:szCs w:val="28"/>
        </w:rPr>
      </w:pPr>
    </w:p>
    <w:p w:rsidR="000C1E01" w:rsidRPr="00383300" w:rsidRDefault="000C1E01" w:rsidP="00FB55EE">
      <w:pPr>
        <w:pStyle w:val="aff7"/>
        <w:tabs>
          <w:tab w:val="left" w:pos="0"/>
        </w:tabs>
        <w:kinsoku w:val="0"/>
        <w:overflowPunct w:val="0"/>
        <w:ind w:left="-142" w:right="-59" w:firstLine="567"/>
        <w:jc w:val="both"/>
        <w:rPr>
          <w:rFonts w:ascii="Times New Roman" w:hAnsi="Times New Roman"/>
          <w:sz w:val="28"/>
          <w:szCs w:val="28"/>
        </w:rPr>
      </w:pPr>
      <w:r w:rsidRPr="00383300">
        <w:rPr>
          <w:rFonts w:ascii="Times New Roman" w:hAnsi="Times New Roman"/>
          <w:spacing w:val="1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ар</w:t>
      </w:r>
      <w:r w:rsidRPr="00383300">
        <w:rPr>
          <w:rFonts w:ascii="Times New Roman" w:hAnsi="Times New Roman"/>
          <w:sz w:val="28"/>
          <w:szCs w:val="28"/>
        </w:rPr>
        <w:t>ифн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-б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л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нс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в</w:t>
      </w:r>
      <w:r w:rsidRPr="00383300">
        <w:rPr>
          <w:rFonts w:ascii="Times New Roman" w:hAnsi="Times New Roman"/>
          <w:spacing w:val="-1"/>
          <w:sz w:val="28"/>
          <w:szCs w:val="28"/>
        </w:rPr>
        <w:t>ы</w:t>
      </w:r>
      <w:r w:rsidRPr="00383300">
        <w:rPr>
          <w:rFonts w:ascii="Times New Roman" w:hAnsi="Times New Roman"/>
          <w:sz w:val="28"/>
          <w:szCs w:val="28"/>
        </w:rPr>
        <w:t>е</w:t>
      </w:r>
      <w:r w:rsidRPr="00383300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383300">
        <w:rPr>
          <w:rFonts w:ascii="Times New Roman" w:hAnsi="Times New Roman"/>
          <w:spacing w:val="-1"/>
          <w:sz w:val="28"/>
          <w:szCs w:val="28"/>
        </w:rPr>
        <w:t>ра</w:t>
      </w:r>
      <w:r w:rsidRPr="00383300">
        <w:rPr>
          <w:rFonts w:ascii="Times New Roman" w:hAnsi="Times New Roman"/>
          <w:sz w:val="28"/>
          <w:szCs w:val="28"/>
        </w:rPr>
        <w:t>сч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тн</w:t>
      </w:r>
      <w:r w:rsidRPr="00383300">
        <w:rPr>
          <w:rFonts w:ascii="Times New Roman" w:hAnsi="Times New Roman"/>
          <w:spacing w:val="-1"/>
          <w:sz w:val="28"/>
          <w:szCs w:val="28"/>
        </w:rPr>
        <w:t>ы</w:t>
      </w:r>
      <w:r w:rsidRPr="00383300">
        <w:rPr>
          <w:rFonts w:ascii="Times New Roman" w:hAnsi="Times New Roman"/>
          <w:sz w:val="28"/>
          <w:szCs w:val="28"/>
        </w:rPr>
        <w:t>е</w:t>
      </w:r>
      <w:r w:rsidRPr="00383300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м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д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ли</w:t>
      </w:r>
      <w:r w:rsidRPr="00383300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пл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сн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б</w:t>
      </w:r>
      <w:r w:rsidRPr="00383300">
        <w:rPr>
          <w:rFonts w:ascii="Times New Roman" w:hAnsi="Times New Roman"/>
          <w:spacing w:val="-1"/>
          <w:sz w:val="28"/>
          <w:szCs w:val="28"/>
        </w:rPr>
        <w:t>же</w:t>
      </w:r>
      <w:r w:rsidRPr="00383300">
        <w:rPr>
          <w:rFonts w:ascii="Times New Roman" w:hAnsi="Times New Roman"/>
          <w:sz w:val="28"/>
          <w:szCs w:val="28"/>
        </w:rPr>
        <w:t>ния</w:t>
      </w:r>
      <w:r w:rsidRPr="00383300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п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ре</w:t>
      </w:r>
      <w:r w:rsidRPr="00383300">
        <w:rPr>
          <w:rFonts w:ascii="Times New Roman" w:hAnsi="Times New Roman"/>
          <w:sz w:val="28"/>
          <w:szCs w:val="28"/>
        </w:rPr>
        <w:t>бит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л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й</w:t>
      </w:r>
      <w:r w:rsidRPr="00383300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по</w:t>
      </w:r>
      <w:r w:rsidRPr="00383300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Е</w:t>
      </w:r>
      <w:r w:rsidRPr="00383300">
        <w:rPr>
          <w:rFonts w:ascii="Times New Roman" w:hAnsi="Times New Roman"/>
          <w:spacing w:val="1"/>
          <w:sz w:val="28"/>
          <w:szCs w:val="28"/>
        </w:rPr>
        <w:t>Т</w:t>
      </w:r>
      <w:r w:rsidRPr="00383300">
        <w:rPr>
          <w:rFonts w:ascii="Times New Roman" w:hAnsi="Times New Roman"/>
          <w:sz w:val="28"/>
          <w:szCs w:val="28"/>
        </w:rPr>
        <w:t>О будут</w:t>
      </w:r>
      <w:r w:rsidRPr="0038330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с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pacing w:val="-3"/>
          <w:sz w:val="28"/>
          <w:szCs w:val="28"/>
        </w:rPr>
        <w:t>в</w:t>
      </w:r>
      <w:r w:rsidRPr="00383300">
        <w:rPr>
          <w:rFonts w:ascii="Times New Roman" w:hAnsi="Times New Roman"/>
          <w:sz w:val="28"/>
          <w:szCs w:val="28"/>
        </w:rPr>
        <w:t>п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д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ть</w:t>
      </w:r>
      <w:r w:rsidRPr="0038330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с</w:t>
      </w:r>
      <w:r w:rsidRPr="0038330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м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pacing w:val="-3"/>
          <w:sz w:val="28"/>
          <w:szCs w:val="28"/>
        </w:rPr>
        <w:t>д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лями</w:t>
      </w:r>
      <w:r w:rsidRPr="0038330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по</w:t>
      </w:r>
      <w:r w:rsidRPr="00383300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п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ре</w:t>
      </w:r>
      <w:r w:rsidRPr="00383300">
        <w:rPr>
          <w:rFonts w:ascii="Times New Roman" w:hAnsi="Times New Roman"/>
          <w:sz w:val="28"/>
          <w:szCs w:val="28"/>
        </w:rPr>
        <w:t>бит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л</w:t>
      </w:r>
      <w:r w:rsidRPr="00383300">
        <w:rPr>
          <w:rFonts w:ascii="Times New Roman" w:hAnsi="Times New Roman"/>
          <w:spacing w:val="-3"/>
          <w:sz w:val="28"/>
          <w:szCs w:val="28"/>
        </w:rPr>
        <w:t>я</w:t>
      </w:r>
      <w:r w:rsidRPr="00383300">
        <w:rPr>
          <w:rFonts w:ascii="Times New Roman" w:hAnsi="Times New Roman"/>
          <w:sz w:val="28"/>
          <w:szCs w:val="28"/>
        </w:rPr>
        <w:t>м</w:t>
      </w:r>
      <w:r w:rsidRPr="0038330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83300">
        <w:rPr>
          <w:rFonts w:ascii="Times New Roman" w:hAnsi="Times New Roman"/>
          <w:sz w:val="28"/>
          <w:szCs w:val="28"/>
        </w:rPr>
        <w:t>си</w:t>
      </w:r>
      <w:r w:rsidRPr="00383300">
        <w:rPr>
          <w:rFonts w:ascii="Times New Roman" w:hAnsi="Times New Roman"/>
          <w:spacing w:val="-3"/>
          <w:sz w:val="28"/>
          <w:szCs w:val="28"/>
        </w:rPr>
        <w:t>с</w:t>
      </w:r>
      <w:r w:rsidRPr="00383300">
        <w:rPr>
          <w:rFonts w:ascii="Times New Roman" w:hAnsi="Times New Roman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м</w:t>
      </w:r>
      <w:r w:rsidRPr="00383300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83300">
        <w:rPr>
          <w:rFonts w:ascii="Times New Roman" w:hAnsi="Times New Roman"/>
          <w:spacing w:val="2"/>
          <w:sz w:val="28"/>
          <w:szCs w:val="28"/>
        </w:rPr>
        <w:t>т</w:t>
      </w:r>
      <w:r w:rsidRPr="00383300">
        <w:rPr>
          <w:rFonts w:ascii="Times New Roman" w:hAnsi="Times New Roman"/>
          <w:spacing w:val="-1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пл</w:t>
      </w:r>
      <w:r w:rsidRPr="00383300">
        <w:rPr>
          <w:rFonts w:ascii="Times New Roman" w:hAnsi="Times New Roman"/>
          <w:spacing w:val="-1"/>
          <w:sz w:val="28"/>
          <w:szCs w:val="28"/>
        </w:rPr>
        <w:t>о</w:t>
      </w:r>
      <w:r w:rsidRPr="00383300">
        <w:rPr>
          <w:rFonts w:ascii="Times New Roman" w:hAnsi="Times New Roman"/>
          <w:sz w:val="28"/>
          <w:szCs w:val="28"/>
        </w:rPr>
        <w:t>сн</w:t>
      </w:r>
      <w:r w:rsidRPr="00383300">
        <w:rPr>
          <w:rFonts w:ascii="Times New Roman" w:hAnsi="Times New Roman"/>
          <w:spacing w:val="-1"/>
          <w:sz w:val="28"/>
          <w:szCs w:val="28"/>
        </w:rPr>
        <w:t>а</w:t>
      </w:r>
      <w:r w:rsidRPr="00383300">
        <w:rPr>
          <w:rFonts w:ascii="Times New Roman" w:hAnsi="Times New Roman"/>
          <w:sz w:val="28"/>
          <w:szCs w:val="28"/>
        </w:rPr>
        <w:t>б</w:t>
      </w:r>
      <w:r w:rsidRPr="00383300">
        <w:rPr>
          <w:rFonts w:ascii="Times New Roman" w:hAnsi="Times New Roman"/>
          <w:spacing w:val="-1"/>
          <w:sz w:val="28"/>
          <w:szCs w:val="28"/>
        </w:rPr>
        <w:t>ж</w:t>
      </w:r>
      <w:r w:rsidRPr="00383300">
        <w:rPr>
          <w:rFonts w:ascii="Times New Roman" w:hAnsi="Times New Roman"/>
          <w:spacing w:val="-4"/>
          <w:sz w:val="28"/>
          <w:szCs w:val="28"/>
        </w:rPr>
        <w:t>е</w:t>
      </w:r>
      <w:r w:rsidRPr="00383300">
        <w:rPr>
          <w:rFonts w:ascii="Times New Roman" w:hAnsi="Times New Roman"/>
          <w:sz w:val="28"/>
          <w:szCs w:val="28"/>
        </w:rPr>
        <w:t>ния.</w:t>
      </w:r>
    </w:p>
    <w:p w:rsidR="00383300" w:rsidRPr="00383300" w:rsidRDefault="00383300" w:rsidP="00FB55EE">
      <w:pPr>
        <w:tabs>
          <w:tab w:val="left" w:pos="567"/>
        </w:tabs>
        <w:kinsoku w:val="0"/>
        <w:overflowPunct w:val="0"/>
        <w:ind w:left="-142" w:right="-59" w:hanging="567"/>
        <w:rPr>
          <w:sz w:val="28"/>
          <w:szCs w:val="28"/>
        </w:rPr>
      </w:pPr>
    </w:p>
    <w:p w:rsidR="00383300" w:rsidRPr="003B54F3" w:rsidRDefault="00383300" w:rsidP="00FB55EE">
      <w:pPr>
        <w:pStyle w:val="110"/>
        <w:numPr>
          <w:ilvl w:val="1"/>
          <w:numId w:val="32"/>
        </w:numPr>
        <w:tabs>
          <w:tab w:val="left" w:pos="0"/>
        </w:tabs>
        <w:kinsoku w:val="0"/>
        <w:overflowPunct w:val="0"/>
        <w:ind w:left="-142" w:right="-59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3B54F3">
        <w:rPr>
          <w:rFonts w:ascii="Times New Roman" w:hAnsi="Times New Roman" w:cs="Times New Roman"/>
          <w:sz w:val="28"/>
          <w:szCs w:val="28"/>
        </w:rPr>
        <w:t>Ре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3B54F3">
        <w:rPr>
          <w:rFonts w:ascii="Times New Roman" w:hAnsi="Times New Roman" w:cs="Times New Roman"/>
          <w:sz w:val="28"/>
          <w:szCs w:val="28"/>
        </w:rPr>
        <w:t>у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z w:val="28"/>
          <w:szCs w:val="28"/>
        </w:rPr>
        <w:t>ь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 xml:space="preserve">ы </w:t>
      </w:r>
      <w:r w:rsidR="001F10A7">
        <w:rPr>
          <w:rFonts w:ascii="Times New Roman" w:hAnsi="Times New Roman" w:cs="Times New Roman"/>
          <w:sz w:val="28"/>
          <w:szCs w:val="28"/>
        </w:rPr>
        <w:t xml:space="preserve">расчетов и 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це</w:t>
      </w:r>
      <w:r w:rsidRPr="003B54F3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3B54F3">
        <w:rPr>
          <w:rFonts w:ascii="Times New Roman" w:hAnsi="Times New Roman" w:cs="Times New Roman"/>
          <w:sz w:val="28"/>
          <w:szCs w:val="28"/>
        </w:rPr>
        <w:t>и</w:t>
      </w:r>
      <w:r w:rsidRPr="003B54F3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цен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в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B54F3">
        <w:rPr>
          <w:rFonts w:ascii="Times New Roman" w:hAnsi="Times New Roman" w:cs="Times New Roman"/>
          <w:sz w:val="28"/>
          <w:szCs w:val="28"/>
        </w:rPr>
        <w:t>х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(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B54F3">
        <w:rPr>
          <w:rFonts w:ascii="Times New Roman" w:hAnsi="Times New Roman" w:cs="Times New Roman"/>
          <w:sz w:val="28"/>
          <w:szCs w:val="28"/>
        </w:rPr>
        <w:t>и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3B54F3">
        <w:rPr>
          <w:rFonts w:ascii="Times New Roman" w:hAnsi="Times New Roman" w:cs="Times New Roman"/>
          <w:sz w:val="28"/>
          <w:szCs w:val="28"/>
        </w:rPr>
        <w:t>н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>х</w:t>
      </w:r>
      <w:r w:rsidRPr="003B54F3">
        <w:rPr>
          <w:rFonts w:ascii="Times New Roman" w:hAnsi="Times New Roman" w:cs="Times New Roman"/>
          <w:sz w:val="28"/>
          <w:szCs w:val="28"/>
        </w:rPr>
        <w:t>)</w:t>
      </w:r>
      <w:r w:rsidRPr="003B54F3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п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с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3B54F3">
        <w:rPr>
          <w:rFonts w:ascii="Times New Roman" w:hAnsi="Times New Roman" w:cs="Times New Roman"/>
          <w:sz w:val="28"/>
          <w:szCs w:val="28"/>
        </w:rPr>
        <w:t>с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>вий</w:t>
      </w:r>
      <w:r w:rsidRPr="003B54F3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B54F3">
        <w:rPr>
          <w:rFonts w:ascii="Times New Roman" w:hAnsi="Times New Roman" w:cs="Times New Roman"/>
          <w:sz w:val="28"/>
          <w:szCs w:val="28"/>
        </w:rPr>
        <w:t>е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z w:val="28"/>
          <w:szCs w:val="28"/>
        </w:rPr>
        <w:t>и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3B54F3">
        <w:rPr>
          <w:rFonts w:ascii="Times New Roman" w:hAnsi="Times New Roman" w:cs="Times New Roman"/>
          <w:sz w:val="28"/>
          <w:szCs w:val="28"/>
        </w:rPr>
        <w:t>ии</w:t>
      </w:r>
      <w:r w:rsidRPr="003B54F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п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3B54F3">
        <w:rPr>
          <w:rFonts w:ascii="Times New Roman" w:hAnsi="Times New Roman" w:cs="Times New Roman"/>
          <w:sz w:val="28"/>
          <w:szCs w:val="28"/>
        </w:rPr>
        <w:t>е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в</w:t>
      </w:r>
      <w:r w:rsidRPr="003B54F3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схемы</w:t>
      </w:r>
      <w:r w:rsidRPr="003B54F3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>еп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сна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3B54F3">
        <w:rPr>
          <w:rFonts w:ascii="Times New Roman" w:hAnsi="Times New Roman" w:cs="Times New Roman"/>
          <w:sz w:val="28"/>
          <w:szCs w:val="28"/>
        </w:rPr>
        <w:t>ен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>я</w:t>
      </w:r>
      <w:r w:rsidRPr="003B54F3">
        <w:rPr>
          <w:rFonts w:ascii="Times New Roman" w:hAnsi="Times New Roman" w:cs="Times New Roman"/>
          <w:sz w:val="28"/>
          <w:szCs w:val="28"/>
        </w:rPr>
        <w:t>,</w:t>
      </w:r>
      <w:r w:rsidRPr="003B54F3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на</w:t>
      </w:r>
      <w:r w:rsidRPr="003B54F3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сн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вании</w:t>
      </w:r>
      <w:r w:rsidRPr="003B54F3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>анн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B54F3">
        <w:rPr>
          <w:rFonts w:ascii="Times New Roman" w:hAnsi="Times New Roman" w:cs="Times New Roman"/>
          <w:sz w:val="28"/>
          <w:szCs w:val="28"/>
        </w:rPr>
        <w:t>х</w:t>
      </w:r>
      <w:r w:rsidRPr="003B54F3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3B54F3">
        <w:rPr>
          <w:rFonts w:ascii="Times New Roman" w:hAnsi="Times New Roman" w:cs="Times New Roman"/>
          <w:sz w:val="28"/>
          <w:szCs w:val="28"/>
        </w:rPr>
        <w:t>и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3B54F3">
        <w:rPr>
          <w:rFonts w:ascii="Times New Roman" w:hAnsi="Times New Roman" w:cs="Times New Roman"/>
          <w:sz w:val="28"/>
          <w:szCs w:val="28"/>
        </w:rPr>
        <w:t>н</w:t>
      </w:r>
      <w:r w:rsidRPr="003B54F3">
        <w:rPr>
          <w:rFonts w:ascii="Times New Roman" w:hAnsi="Times New Roman" w:cs="Times New Roman"/>
          <w:spacing w:val="1"/>
          <w:sz w:val="28"/>
          <w:szCs w:val="28"/>
        </w:rPr>
        <w:t>о-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3B54F3">
        <w:rPr>
          <w:rFonts w:ascii="Times New Roman" w:hAnsi="Times New Roman" w:cs="Times New Roman"/>
          <w:sz w:val="28"/>
          <w:szCs w:val="28"/>
        </w:rPr>
        <w:t>а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z w:val="28"/>
          <w:szCs w:val="28"/>
        </w:rPr>
        <w:t>анс</w:t>
      </w:r>
      <w:r w:rsidRPr="003B54F3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3B54F3">
        <w:rPr>
          <w:rFonts w:ascii="Times New Roman" w:hAnsi="Times New Roman" w:cs="Times New Roman"/>
          <w:sz w:val="28"/>
          <w:szCs w:val="28"/>
        </w:rPr>
        <w:t>в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3B54F3">
        <w:rPr>
          <w:rFonts w:ascii="Times New Roman" w:hAnsi="Times New Roman" w:cs="Times New Roman"/>
          <w:sz w:val="28"/>
          <w:szCs w:val="28"/>
        </w:rPr>
        <w:t>х</w:t>
      </w:r>
      <w:r w:rsidRPr="003B54F3">
        <w:rPr>
          <w:rFonts w:ascii="Times New Roman" w:hAnsi="Times New Roman" w:cs="Times New Roman"/>
          <w:spacing w:val="-40"/>
          <w:sz w:val="28"/>
          <w:szCs w:val="28"/>
        </w:rPr>
        <w:t xml:space="preserve"> </w:t>
      </w:r>
      <w:r w:rsidRPr="003B54F3">
        <w:rPr>
          <w:rFonts w:ascii="Times New Roman" w:hAnsi="Times New Roman" w:cs="Times New Roman"/>
          <w:sz w:val="28"/>
          <w:szCs w:val="28"/>
        </w:rPr>
        <w:t>мо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3B54F3">
        <w:rPr>
          <w:rFonts w:ascii="Times New Roman" w:hAnsi="Times New Roman" w:cs="Times New Roman"/>
          <w:sz w:val="28"/>
          <w:szCs w:val="28"/>
        </w:rPr>
        <w:t>е</w:t>
      </w:r>
      <w:r w:rsidRPr="003B54F3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3B54F3">
        <w:rPr>
          <w:rFonts w:ascii="Times New Roman" w:hAnsi="Times New Roman" w:cs="Times New Roman"/>
          <w:sz w:val="28"/>
          <w:szCs w:val="28"/>
        </w:rPr>
        <w:t>ей</w:t>
      </w:r>
    </w:p>
    <w:p w:rsidR="00383300" w:rsidRPr="003B54F3" w:rsidRDefault="00383300" w:rsidP="00FB55EE">
      <w:pPr>
        <w:tabs>
          <w:tab w:val="left" w:pos="567"/>
        </w:tabs>
        <w:kinsoku w:val="0"/>
        <w:overflowPunct w:val="0"/>
        <w:ind w:left="-142" w:right="-59" w:hanging="567"/>
        <w:rPr>
          <w:sz w:val="28"/>
          <w:szCs w:val="28"/>
        </w:rPr>
      </w:pPr>
    </w:p>
    <w:p w:rsidR="000C1E01" w:rsidRPr="003B54F3" w:rsidRDefault="000C1E01" w:rsidP="00FB55EE">
      <w:pPr>
        <w:pStyle w:val="aff7"/>
        <w:tabs>
          <w:tab w:val="left" w:pos="0"/>
        </w:tabs>
        <w:kinsoku w:val="0"/>
        <w:overflowPunct w:val="0"/>
        <w:ind w:left="-142" w:right="-59" w:firstLine="567"/>
        <w:jc w:val="both"/>
        <w:rPr>
          <w:rFonts w:ascii="Times New Roman" w:hAnsi="Times New Roman"/>
          <w:sz w:val="28"/>
          <w:szCs w:val="28"/>
        </w:rPr>
      </w:pPr>
      <w:r w:rsidRPr="003B54F3">
        <w:rPr>
          <w:rFonts w:ascii="Times New Roman" w:hAnsi="Times New Roman"/>
          <w:sz w:val="28"/>
          <w:szCs w:val="28"/>
        </w:rPr>
        <w:t>Дин</w:t>
      </w:r>
      <w:r w:rsidRPr="003B54F3">
        <w:rPr>
          <w:rFonts w:ascii="Times New Roman" w:hAnsi="Times New Roman"/>
          <w:spacing w:val="-1"/>
          <w:sz w:val="28"/>
          <w:szCs w:val="28"/>
        </w:rPr>
        <w:t>а</w:t>
      </w:r>
      <w:r w:rsidRPr="003B54F3">
        <w:rPr>
          <w:rFonts w:ascii="Times New Roman" w:hAnsi="Times New Roman"/>
          <w:sz w:val="28"/>
          <w:szCs w:val="28"/>
        </w:rPr>
        <w:t>м</w:t>
      </w:r>
      <w:r w:rsidRPr="003B54F3">
        <w:rPr>
          <w:rFonts w:ascii="Times New Roman" w:hAnsi="Times New Roman"/>
          <w:spacing w:val="-2"/>
          <w:sz w:val="28"/>
          <w:szCs w:val="28"/>
        </w:rPr>
        <w:t>и</w:t>
      </w:r>
      <w:r w:rsidRPr="003B54F3">
        <w:rPr>
          <w:rFonts w:ascii="Times New Roman" w:hAnsi="Times New Roman"/>
          <w:sz w:val="28"/>
          <w:szCs w:val="28"/>
        </w:rPr>
        <w:t>ка</w:t>
      </w:r>
      <w:r w:rsidRPr="003B54F3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B54F3">
        <w:rPr>
          <w:rFonts w:ascii="Times New Roman" w:hAnsi="Times New Roman"/>
          <w:spacing w:val="-1"/>
          <w:sz w:val="28"/>
          <w:szCs w:val="28"/>
        </w:rPr>
        <w:t>изменения</w:t>
      </w:r>
      <w:r w:rsidRPr="003B54F3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B54F3">
        <w:rPr>
          <w:rFonts w:ascii="Times New Roman" w:hAnsi="Times New Roman"/>
          <w:sz w:val="28"/>
          <w:szCs w:val="28"/>
        </w:rPr>
        <w:t>т</w:t>
      </w:r>
      <w:r w:rsidRPr="003B54F3">
        <w:rPr>
          <w:rFonts w:ascii="Times New Roman" w:hAnsi="Times New Roman"/>
          <w:spacing w:val="-1"/>
          <w:sz w:val="28"/>
          <w:szCs w:val="28"/>
        </w:rPr>
        <w:t>ар</w:t>
      </w:r>
      <w:r w:rsidRPr="003B54F3">
        <w:rPr>
          <w:rFonts w:ascii="Times New Roman" w:hAnsi="Times New Roman"/>
          <w:spacing w:val="-2"/>
          <w:sz w:val="28"/>
          <w:szCs w:val="28"/>
        </w:rPr>
        <w:t>и</w:t>
      </w:r>
      <w:r w:rsidRPr="003B54F3">
        <w:rPr>
          <w:rFonts w:ascii="Times New Roman" w:hAnsi="Times New Roman"/>
          <w:sz w:val="28"/>
          <w:szCs w:val="28"/>
        </w:rPr>
        <w:t>фа</w:t>
      </w:r>
      <w:r w:rsidRPr="003B54F3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B54F3">
        <w:rPr>
          <w:rFonts w:ascii="Times New Roman" w:hAnsi="Times New Roman"/>
          <w:sz w:val="28"/>
          <w:szCs w:val="28"/>
        </w:rPr>
        <w:t>на</w:t>
      </w:r>
      <w:r w:rsidRPr="003B54F3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B54F3">
        <w:rPr>
          <w:rFonts w:ascii="Times New Roman" w:hAnsi="Times New Roman"/>
          <w:sz w:val="28"/>
          <w:szCs w:val="28"/>
        </w:rPr>
        <w:t>т</w:t>
      </w:r>
      <w:r w:rsidRPr="003B54F3">
        <w:rPr>
          <w:rFonts w:ascii="Times New Roman" w:hAnsi="Times New Roman"/>
          <w:spacing w:val="-1"/>
          <w:sz w:val="28"/>
          <w:szCs w:val="28"/>
        </w:rPr>
        <w:t>е</w:t>
      </w:r>
      <w:r w:rsidRPr="003B54F3">
        <w:rPr>
          <w:rFonts w:ascii="Times New Roman" w:hAnsi="Times New Roman"/>
          <w:sz w:val="28"/>
          <w:szCs w:val="28"/>
        </w:rPr>
        <w:t>пл</w:t>
      </w:r>
      <w:r w:rsidRPr="003B54F3">
        <w:rPr>
          <w:rFonts w:ascii="Times New Roman" w:hAnsi="Times New Roman"/>
          <w:spacing w:val="-1"/>
          <w:sz w:val="28"/>
          <w:szCs w:val="28"/>
        </w:rPr>
        <w:t>о</w:t>
      </w:r>
      <w:r w:rsidRPr="003B54F3">
        <w:rPr>
          <w:rFonts w:ascii="Times New Roman" w:hAnsi="Times New Roman"/>
          <w:sz w:val="28"/>
          <w:szCs w:val="28"/>
        </w:rPr>
        <w:t>в</w:t>
      </w:r>
      <w:r w:rsidRPr="003B54F3">
        <w:rPr>
          <w:rFonts w:ascii="Times New Roman" w:hAnsi="Times New Roman"/>
          <w:spacing w:val="-3"/>
          <w:sz w:val="28"/>
          <w:szCs w:val="28"/>
        </w:rPr>
        <w:t>у</w:t>
      </w:r>
      <w:r w:rsidRPr="003B54F3">
        <w:rPr>
          <w:rFonts w:ascii="Times New Roman" w:hAnsi="Times New Roman"/>
          <w:sz w:val="28"/>
          <w:szCs w:val="28"/>
        </w:rPr>
        <w:t>ю</w:t>
      </w:r>
      <w:r w:rsidRPr="003B54F3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B54F3">
        <w:rPr>
          <w:rFonts w:ascii="Times New Roman" w:hAnsi="Times New Roman"/>
          <w:spacing w:val="-3"/>
          <w:sz w:val="28"/>
          <w:szCs w:val="28"/>
        </w:rPr>
        <w:t>э</w:t>
      </w:r>
      <w:r w:rsidRPr="003B54F3">
        <w:rPr>
          <w:rFonts w:ascii="Times New Roman" w:hAnsi="Times New Roman"/>
          <w:sz w:val="28"/>
          <w:szCs w:val="28"/>
        </w:rPr>
        <w:t>н</w:t>
      </w:r>
      <w:r w:rsidRPr="003B54F3">
        <w:rPr>
          <w:rFonts w:ascii="Times New Roman" w:hAnsi="Times New Roman"/>
          <w:spacing w:val="-1"/>
          <w:sz w:val="28"/>
          <w:szCs w:val="28"/>
        </w:rPr>
        <w:t>ер</w:t>
      </w:r>
      <w:r w:rsidRPr="003B54F3">
        <w:rPr>
          <w:rFonts w:ascii="Times New Roman" w:hAnsi="Times New Roman"/>
          <w:sz w:val="28"/>
          <w:szCs w:val="28"/>
        </w:rPr>
        <w:t>гию,</w:t>
      </w:r>
      <w:r w:rsidRPr="003B54F3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3B54F3">
        <w:rPr>
          <w:rFonts w:ascii="Times New Roman" w:hAnsi="Times New Roman"/>
          <w:sz w:val="28"/>
          <w:szCs w:val="28"/>
        </w:rPr>
        <w:t>к</w:t>
      </w:r>
      <w:r w:rsidRPr="003B54F3">
        <w:rPr>
          <w:rFonts w:ascii="Times New Roman" w:hAnsi="Times New Roman"/>
          <w:spacing w:val="-1"/>
          <w:sz w:val="28"/>
          <w:szCs w:val="28"/>
        </w:rPr>
        <w:t>а</w:t>
      </w:r>
      <w:r w:rsidRPr="003B54F3">
        <w:rPr>
          <w:rFonts w:ascii="Times New Roman" w:hAnsi="Times New Roman"/>
          <w:sz w:val="28"/>
          <w:szCs w:val="28"/>
        </w:rPr>
        <w:t>к</w:t>
      </w:r>
      <w:r w:rsidRPr="003B54F3">
        <w:rPr>
          <w:rFonts w:ascii="Times New Roman" w:hAnsi="Times New Roman"/>
          <w:spacing w:val="22"/>
          <w:sz w:val="28"/>
          <w:szCs w:val="28"/>
        </w:rPr>
        <w:t xml:space="preserve"> </w:t>
      </w:r>
      <w:proofErr w:type="gramStart"/>
      <w:r w:rsidRPr="003B54F3">
        <w:rPr>
          <w:rFonts w:ascii="Times New Roman" w:hAnsi="Times New Roman"/>
          <w:sz w:val="28"/>
          <w:szCs w:val="28"/>
        </w:rPr>
        <w:t>п</w:t>
      </w:r>
      <w:r w:rsidRPr="003B54F3">
        <w:rPr>
          <w:rFonts w:ascii="Times New Roman" w:hAnsi="Times New Roman"/>
          <w:spacing w:val="-1"/>
          <w:sz w:val="28"/>
          <w:szCs w:val="28"/>
        </w:rPr>
        <w:t>р</w:t>
      </w:r>
      <w:r w:rsidRPr="003B54F3">
        <w:rPr>
          <w:rFonts w:ascii="Times New Roman" w:hAnsi="Times New Roman"/>
          <w:sz w:val="28"/>
          <w:szCs w:val="28"/>
        </w:rPr>
        <w:t>и</w:t>
      </w:r>
      <w:r w:rsidRPr="003B54F3">
        <w:rPr>
          <w:rFonts w:ascii="Times New Roman" w:hAnsi="Times New Roman"/>
          <w:spacing w:val="-1"/>
          <w:sz w:val="28"/>
          <w:szCs w:val="28"/>
        </w:rPr>
        <w:t>ор</w:t>
      </w:r>
      <w:r w:rsidRPr="003B54F3">
        <w:rPr>
          <w:rFonts w:ascii="Times New Roman" w:hAnsi="Times New Roman"/>
          <w:sz w:val="28"/>
          <w:szCs w:val="28"/>
        </w:rPr>
        <w:t>ит</w:t>
      </w:r>
      <w:r w:rsidRPr="003B54F3">
        <w:rPr>
          <w:rFonts w:ascii="Times New Roman" w:hAnsi="Times New Roman"/>
          <w:spacing w:val="-1"/>
          <w:sz w:val="28"/>
          <w:szCs w:val="28"/>
        </w:rPr>
        <w:t>е</w:t>
      </w:r>
      <w:r w:rsidRPr="003B54F3">
        <w:rPr>
          <w:rFonts w:ascii="Times New Roman" w:hAnsi="Times New Roman"/>
          <w:spacing w:val="-3"/>
          <w:sz w:val="28"/>
          <w:szCs w:val="28"/>
        </w:rPr>
        <w:t>т</w:t>
      </w:r>
      <w:r w:rsidRPr="003B54F3">
        <w:rPr>
          <w:rFonts w:ascii="Times New Roman" w:hAnsi="Times New Roman"/>
          <w:sz w:val="28"/>
          <w:szCs w:val="28"/>
        </w:rPr>
        <w:t>н</w:t>
      </w:r>
      <w:r w:rsidRPr="003B54F3">
        <w:rPr>
          <w:rFonts w:ascii="Times New Roman" w:hAnsi="Times New Roman"/>
          <w:spacing w:val="-1"/>
          <w:sz w:val="28"/>
          <w:szCs w:val="28"/>
        </w:rPr>
        <w:t>ое</w:t>
      </w:r>
      <w:proofErr w:type="gramEnd"/>
      <w:r w:rsidRPr="003B54F3">
        <w:rPr>
          <w:rFonts w:ascii="Times New Roman" w:hAnsi="Times New Roman"/>
          <w:sz w:val="28"/>
          <w:szCs w:val="28"/>
        </w:rPr>
        <w:t>,</w:t>
      </w:r>
      <w:r w:rsidRPr="003B54F3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3B54F3">
        <w:rPr>
          <w:rFonts w:ascii="Times New Roman" w:hAnsi="Times New Roman"/>
          <w:spacing w:val="-1"/>
          <w:sz w:val="28"/>
          <w:szCs w:val="28"/>
        </w:rPr>
        <w:t>о</w:t>
      </w:r>
      <w:r w:rsidRPr="003B54F3">
        <w:rPr>
          <w:rFonts w:ascii="Times New Roman" w:hAnsi="Times New Roman"/>
          <w:sz w:val="28"/>
          <w:szCs w:val="28"/>
        </w:rPr>
        <w:t>т</w:t>
      </w:r>
      <w:r w:rsidRPr="003B54F3">
        <w:rPr>
          <w:rFonts w:ascii="Times New Roman" w:hAnsi="Times New Roman"/>
          <w:spacing w:val="-1"/>
          <w:sz w:val="28"/>
          <w:szCs w:val="28"/>
        </w:rPr>
        <w:t>о</w:t>
      </w:r>
      <w:r w:rsidRPr="003B54F3">
        <w:rPr>
          <w:rFonts w:ascii="Times New Roman" w:hAnsi="Times New Roman"/>
          <w:sz w:val="28"/>
          <w:szCs w:val="28"/>
        </w:rPr>
        <w:t>б</w:t>
      </w:r>
      <w:r w:rsidRPr="003B54F3">
        <w:rPr>
          <w:rFonts w:ascii="Times New Roman" w:hAnsi="Times New Roman"/>
          <w:spacing w:val="-4"/>
          <w:sz w:val="28"/>
          <w:szCs w:val="28"/>
        </w:rPr>
        <w:t>р</w:t>
      </w:r>
      <w:r w:rsidRPr="003B54F3">
        <w:rPr>
          <w:rFonts w:ascii="Times New Roman" w:hAnsi="Times New Roman"/>
          <w:spacing w:val="-1"/>
          <w:sz w:val="28"/>
          <w:szCs w:val="28"/>
        </w:rPr>
        <w:t>аже</w:t>
      </w:r>
      <w:r w:rsidRPr="003B54F3">
        <w:rPr>
          <w:rFonts w:ascii="Times New Roman" w:hAnsi="Times New Roman"/>
          <w:sz w:val="28"/>
          <w:szCs w:val="28"/>
        </w:rPr>
        <w:t>на на рисунке.</w:t>
      </w:r>
      <w:r w:rsidRPr="003B54F3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B54F3">
        <w:rPr>
          <w:rFonts w:ascii="Times New Roman" w:hAnsi="Times New Roman"/>
          <w:spacing w:val="-1"/>
          <w:sz w:val="28"/>
          <w:szCs w:val="28"/>
        </w:rPr>
        <w:t>15</w:t>
      </w:r>
      <w:r w:rsidRPr="003B54F3">
        <w:rPr>
          <w:rFonts w:ascii="Times New Roman" w:hAnsi="Times New Roman"/>
          <w:sz w:val="28"/>
          <w:szCs w:val="28"/>
        </w:rPr>
        <w:t>.</w:t>
      </w:r>
      <w:r w:rsidRPr="003B54F3">
        <w:rPr>
          <w:rFonts w:ascii="Times New Roman" w:hAnsi="Times New Roman"/>
          <w:spacing w:val="-1"/>
          <w:sz w:val="28"/>
          <w:szCs w:val="28"/>
        </w:rPr>
        <w:t>3</w:t>
      </w:r>
      <w:r w:rsidRPr="003B54F3">
        <w:rPr>
          <w:rFonts w:ascii="Times New Roman" w:hAnsi="Times New Roman"/>
          <w:sz w:val="28"/>
          <w:szCs w:val="28"/>
        </w:rPr>
        <w:t>.</w:t>
      </w:r>
    </w:p>
    <w:p w:rsidR="00383300" w:rsidRPr="000D2A9A" w:rsidRDefault="00383300" w:rsidP="00FB55EE">
      <w:pPr>
        <w:kinsoku w:val="0"/>
        <w:overflowPunct w:val="0"/>
        <w:rPr>
          <w:color w:val="FF0000"/>
          <w:sz w:val="20"/>
          <w:szCs w:val="20"/>
          <w:highlight w:val="cyan"/>
        </w:rPr>
      </w:pPr>
    </w:p>
    <w:p w:rsidR="00383300" w:rsidRPr="000D2A9A" w:rsidRDefault="00315629" w:rsidP="00FB55EE">
      <w:pPr>
        <w:kinsoku w:val="0"/>
        <w:overflowPunct w:val="0"/>
        <w:jc w:val="center"/>
        <w:rPr>
          <w:color w:val="FF0000"/>
          <w:sz w:val="20"/>
          <w:szCs w:val="20"/>
          <w:highlight w:val="cyan"/>
        </w:rPr>
      </w:pPr>
      <w:r>
        <w:rPr>
          <w:noProof/>
          <w:lang w:eastAsia="ru-RU"/>
        </w:rPr>
        <w:drawing>
          <wp:inline distT="0" distB="0" distL="0" distR="0">
            <wp:extent cx="5640070" cy="2780030"/>
            <wp:effectExtent l="19050" t="0" r="0" b="0"/>
            <wp:docPr id="1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70" cy="278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300" w:rsidRPr="000D2A9A" w:rsidRDefault="00383300" w:rsidP="00FB55EE">
      <w:pPr>
        <w:kinsoku w:val="0"/>
        <w:overflowPunct w:val="0"/>
        <w:rPr>
          <w:color w:val="FF0000"/>
          <w:sz w:val="11"/>
          <w:szCs w:val="11"/>
          <w:highlight w:val="cyan"/>
        </w:rPr>
      </w:pPr>
    </w:p>
    <w:p w:rsidR="00383300" w:rsidRDefault="00383300" w:rsidP="00FB55EE">
      <w:pPr>
        <w:pStyle w:val="aff7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  <w:r w:rsidRPr="003B54F3">
        <w:rPr>
          <w:rFonts w:ascii="Times New Roman" w:hAnsi="Times New Roman"/>
          <w:i/>
          <w:sz w:val="28"/>
          <w:szCs w:val="28"/>
        </w:rPr>
        <w:t>Рисунок 15.</w:t>
      </w:r>
      <w:r w:rsidR="00C42113" w:rsidRPr="003B54F3">
        <w:rPr>
          <w:rFonts w:ascii="Times New Roman" w:hAnsi="Times New Roman"/>
          <w:i/>
          <w:sz w:val="28"/>
          <w:szCs w:val="28"/>
        </w:rPr>
        <w:t>3</w:t>
      </w:r>
      <w:r w:rsidRPr="003B54F3">
        <w:rPr>
          <w:rFonts w:ascii="Times New Roman" w:hAnsi="Times New Roman"/>
          <w:i/>
          <w:sz w:val="28"/>
          <w:szCs w:val="28"/>
        </w:rPr>
        <w:t>. Дин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3B54F3">
        <w:rPr>
          <w:rFonts w:ascii="Times New Roman" w:hAnsi="Times New Roman"/>
          <w:i/>
          <w:sz w:val="28"/>
          <w:szCs w:val="28"/>
        </w:rPr>
        <w:t>м</w:t>
      </w:r>
      <w:r w:rsidRPr="003B54F3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3B54F3">
        <w:rPr>
          <w:rFonts w:ascii="Times New Roman" w:hAnsi="Times New Roman"/>
          <w:i/>
          <w:sz w:val="28"/>
          <w:szCs w:val="28"/>
        </w:rPr>
        <w:t xml:space="preserve">ка 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ро</w:t>
      </w:r>
      <w:r w:rsidRPr="003B54F3">
        <w:rPr>
          <w:rFonts w:ascii="Times New Roman" w:hAnsi="Times New Roman"/>
          <w:i/>
          <w:sz w:val="28"/>
          <w:szCs w:val="28"/>
        </w:rPr>
        <w:t>ста т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ар</w:t>
      </w:r>
      <w:r w:rsidRPr="003B54F3">
        <w:rPr>
          <w:rFonts w:ascii="Times New Roman" w:hAnsi="Times New Roman"/>
          <w:i/>
          <w:sz w:val="28"/>
          <w:szCs w:val="28"/>
        </w:rPr>
        <w:t>ифа на т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3B54F3">
        <w:rPr>
          <w:rFonts w:ascii="Times New Roman" w:hAnsi="Times New Roman"/>
          <w:i/>
          <w:sz w:val="28"/>
          <w:szCs w:val="28"/>
        </w:rPr>
        <w:t>пл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B54F3">
        <w:rPr>
          <w:rFonts w:ascii="Times New Roman" w:hAnsi="Times New Roman"/>
          <w:i/>
          <w:sz w:val="28"/>
          <w:szCs w:val="28"/>
        </w:rPr>
        <w:t>вую эн</w:t>
      </w:r>
      <w:r w:rsidRPr="003B54F3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3B54F3">
        <w:rPr>
          <w:rFonts w:ascii="Times New Roman" w:hAnsi="Times New Roman"/>
          <w:i/>
          <w:sz w:val="28"/>
          <w:szCs w:val="28"/>
        </w:rPr>
        <w:t xml:space="preserve">гию </w:t>
      </w:r>
    </w:p>
    <w:p w:rsidR="00DE799D" w:rsidRPr="003B54F3" w:rsidRDefault="00315629" w:rsidP="00FB55EE">
      <w:pPr>
        <w:pStyle w:val="aff7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0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</w:rPr>
        <w:drawing>
          <wp:inline distT="0" distB="0" distL="0" distR="0">
            <wp:extent cx="5895975" cy="3196590"/>
            <wp:effectExtent l="19050" t="0" r="9525" b="0"/>
            <wp:docPr id="1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19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614" w:rsidRPr="000D2A9A" w:rsidRDefault="00A80614" w:rsidP="00FB55EE">
      <w:pPr>
        <w:pStyle w:val="aff7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noProof/>
          <w:color w:val="FF0000"/>
          <w:sz w:val="22"/>
          <w:highlight w:val="cyan"/>
        </w:rPr>
      </w:pPr>
    </w:p>
    <w:p w:rsidR="00DE799D" w:rsidRDefault="00DE799D" w:rsidP="00FB55EE">
      <w:pPr>
        <w:widowControl w:val="0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autoSpaceDE w:val="0"/>
        <w:autoSpaceDN w:val="0"/>
        <w:adjustRightInd w:val="0"/>
        <w:jc w:val="center"/>
        <w:rPr>
          <w:rFonts w:eastAsia="Times New Roman"/>
          <w:i/>
          <w:sz w:val="28"/>
          <w:szCs w:val="28"/>
          <w:lang w:eastAsia="ru-RU"/>
        </w:rPr>
      </w:pPr>
      <w:bookmarkStart w:id="30" w:name="_Hlk105580430"/>
      <w:r w:rsidRPr="00187937">
        <w:rPr>
          <w:rFonts w:eastAsia="Times New Roman"/>
          <w:i/>
          <w:sz w:val="28"/>
          <w:szCs w:val="28"/>
          <w:lang w:eastAsia="ru-RU"/>
        </w:rPr>
        <w:t>Рисунок 15.</w:t>
      </w:r>
      <w:r>
        <w:rPr>
          <w:rFonts w:eastAsia="Times New Roman"/>
          <w:i/>
          <w:sz w:val="28"/>
          <w:szCs w:val="28"/>
          <w:lang w:eastAsia="ru-RU"/>
        </w:rPr>
        <w:t>4</w:t>
      </w:r>
      <w:r w:rsidRPr="004058C2">
        <w:rPr>
          <w:rFonts w:eastAsia="Times New Roman"/>
          <w:i/>
          <w:sz w:val="28"/>
          <w:szCs w:val="28"/>
          <w:lang w:eastAsia="ru-RU"/>
        </w:rPr>
        <w:t>. Дин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а</w:t>
      </w:r>
      <w:r w:rsidRPr="004058C2">
        <w:rPr>
          <w:rFonts w:eastAsia="Times New Roman"/>
          <w:i/>
          <w:sz w:val="28"/>
          <w:szCs w:val="28"/>
          <w:lang w:eastAsia="ru-RU"/>
        </w:rPr>
        <w:t>м</w:t>
      </w:r>
      <w:r w:rsidRPr="004058C2">
        <w:rPr>
          <w:rFonts w:eastAsia="Times New Roman"/>
          <w:i/>
          <w:spacing w:val="-2"/>
          <w:sz w:val="28"/>
          <w:szCs w:val="28"/>
          <w:lang w:eastAsia="ru-RU"/>
        </w:rPr>
        <w:t>и</w:t>
      </w:r>
      <w:r w:rsidRPr="004058C2">
        <w:rPr>
          <w:rFonts w:eastAsia="Times New Roman"/>
          <w:i/>
          <w:sz w:val="28"/>
          <w:szCs w:val="28"/>
          <w:lang w:eastAsia="ru-RU"/>
        </w:rPr>
        <w:t>ка, отражающая фактические затраты к утвержденному т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ар</w:t>
      </w:r>
      <w:r w:rsidRPr="004058C2">
        <w:rPr>
          <w:rFonts w:eastAsia="Times New Roman"/>
          <w:i/>
          <w:sz w:val="28"/>
          <w:szCs w:val="28"/>
          <w:lang w:eastAsia="ru-RU"/>
        </w:rPr>
        <w:t>ифу на т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е</w:t>
      </w:r>
      <w:r w:rsidRPr="004058C2">
        <w:rPr>
          <w:rFonts w:eastAsia="Times New Roman"/>
          <w:i/>
          <w:sz w:val="28"/>
          <w:szCs w:val="28"/>
          <w:lang w:eastAsia="ru-RU"/>
        </w:rPr>
        <w:t>пл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о</w:t>
      </w:r>
      <w:r w:rsidRPr="004058C2">
        <w:rPr>
          <w:rFonts w:eastAsia="Times New Roman"/>
          <w:i/>
          <w:sz w:val="28"/>
          <w:szCs w:val="28"/>
          <w:lang w:eastAsia="ru-RU"/>
        </w:rPr>
        <w:t>вую эн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ер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гию 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о</w:t>
      </w:r>
      <w:r w:rsidRPr="004058C2">
        <w:rPr>
          <w:rFonts w:eastAsia="Times New Roman"/>
          <w:i/>
          <w:sz w:val="28"/>
          <w:szCs w:val="28"/>
          <w:lang w:eastAsia="ru-RU"/>
        </w:rPr>
        <w:t>т к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о</w:t>
      </w:r>
      <w:r w:rsidRPr="004058C2">
        <w:rPr>
          <w:rFonts w:eastAsia="Times New Roman"/>
          <w:i/>
          <w:sz w:val="28"/>
          <w:szCs w:val="28"/>
          <w:lang w:eastAsia="ru-RU"/>
        </w:rPr>
        <w:t>т</w:t>
      </w:r>
      <w:r w:rsidRPr="004058C2">
        <w:rPr>
          <w:rFonts w:eastAsia="Times New Roman"/>
          <w:i/>
          <w:spacing w:val="-4"/>
          <w:sz w:val="28"/>
          <w:szCs w:val="28"/>
          <w:lang w:eastAsia="ru-RU"/>
        </w:rPr>
        <w:t>е</w:t>
      </w:r>
      <w:r w:rsidRPr="004058C2">
        <w:rPr>
          <w:rFonts w:eastAsia="Times New Roman"/>
          <w:i/>
          <w:sz w:val="28"/>
          <w:szCs w:val="28"/>
          <w:lang w:eastAsia="ru-RU"/>
        </w:rPr>
        <w:t>ль</w:t>
      </w:r>
      <w:r w:rsidRPr="004058C2">
        <w:rPr>
          <w:rFonts w:eastAsia="Times New Roman"/>
          <w:i/>
          <w:spacing w:val="1"/>
          <w:sz w:val="28"/>
          <w:szCs w:val="28"/>
          <w:lang w:eastAsia="ru-RU"/>
        </w:rPr>
        <w:t>н</w:t>
      </w:r>
      <w:r w:rsidRPr="004058C2">
        <w:rPr>
          <w:rFonts w:eastAsia="Times New Roman"/>
          <w:i/>
          <w:spacing w:val="-1"/>
          <w:sz w:val="28"/>
          <w:szCs w:val="28"/>
          <w:lang w:eastAsia="ru-RU"/>
        </w:rPr>
        <w:t>ы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х </w:t>
      </w:r>
      <w:r w:rsidRPr="004058C2">
        <w:rPr>
          <w:rFonts w:eastAsia="Times New Roman"/>
          <w:i/>
          <w:spacing w:val="-3"/>
          <w:sz w:val="28"/>
          <w:szCs w:val="28"/>
          <w:lang w:eastAsia="ru-RU"/>
        </w:rPr>
        <w:t>МУП «УККР»</w:t>
      </w:r>
    </w:p>
    <w:bookmarkEnd w:id="30"/>
    <w:p w:rsidR="00DE799D" w:rsidRPr="004058C2" w:rsidRDefault="00DE799D" w:rsidP="00FB55EE">
      <w:pPr>
        <w:kinsoku w:val="0"/>
        <w:overflowPunct w:val="0"/>
        <w:rPr>
          <w:color w:val="FF0000"/>
        </w:rPr>
      </w:pPr>
    </w:p>
    <w:p w:rsidR="002915E7" w:rsidRDefault="002915E7" w:rsidP="002915E7">
      <w:pPr>
        <w:ind w:left="-142" w:right="-59" w:firstLine="56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lastRenderedPageBreak/>
        <w:t>Как видно из рисунков 15.3. и 15.4.</w:t>
      </w:r>
      <w:r w:rsidRPr="00187937">
        <w:rPr>
          <w:sz w:val="28"/>
          <w:szCs w:val="28"/>
          <w:lang w:eastAsia="ru-RU"/>
        </w:rPr>
        <w:t xml:space="preserve"> среднегодовой расчетный тариф за весь рассматриваемый период 202</w:t>
      </w:r>
      <w:r>
        <w:rPr>
          <w:sz w:val="28"/>
          <w:szCs w:val="28"/>
          <w:lang w:eastAsia="ru-RU"/>
        </w:rPr>
        <w:t>0</w:t>
      </w:r>
      <w:r w:rsidRPr="00187937">
        <w:rPr>
          <w:sz w:val="28"/>
          <w:szCs w:val="28"/>
          <w:lang w:eastAsia="ru-RU"/>
        </w:rPr>
        <w:t>-20</w:t>
      </w:r>
      <w:r>
        <w:rPr>
          <w:sz w:val="28"/>
          <w:szCs w:val="28"/>
          <w:lang w:eastAsia="ru-RU"/>
        </w:rPr>
        <w:t>30</w:t>
      </w:r>
      <w:r w:rsidRPr="00187937">
        <w:rPr>
          <w:sz w:val="28"/>
          <w:szCs w:val="28"/>
          <w:lang w:eastAsia="ru-RU"/>
        </w:rPr>
        <w:t xml:space="preserve"> гг. превышает тариф, определенный с учетом прогнозных индексов Минэкономразвития РФ. </w:t>
      </w:r>
    </w:p>
    <w:p w:rsidR="002915E7" w:rsidRPr="00187937" w:rsidRDefault="002915E7" w:rsidP="002915E7">
      <w:pPr>
        <w:widowControl w:val="0"/>
        <w:tabs>
          <w:tab w:val="left" w:pos="1396"/>
          <w:tab w:val="left" w:pos="2807"/>
          <w:tab w:val="left" w:pos="4160"/>
          <w:tab w:val="left" w:pos="5379"/>
          <w:tab w:val="left" w:pos="5936"/>
          <w:tab w:val="left" w:pos="7207"/>
          <w:tab w:val="left" w:pos="8817"/>
        </w:tabs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Для смяг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че</w:t>
      </w:r>
      <w:r w:rsidRPr="00187937">
        <w:rPr>
          <w:rFonts w:eastAsia="Times New Roman"/>
          <w:sz w:val="28"/>
          <w:szCs w:val="28"/>
          <w:lang w:eastAsia="ru-RU"/>
        </w:rPr>
        <w:t>н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я 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еж</w:t>
      </w:r>
      <w:r w:rsidRPr="00187937">
        <w:rPr>
          <w:rFonts w:eastAsia="Times New Roman"/>
          <w:sz w:val="28"/>
          <w:szCs w:val="28"/>
          <w:lang w:eastAsia="ru-RU"/>
        </w:rPr>
        <w:t>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й 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 xml:space="preserve">узки на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ж</w:t>
      </w:r>
      <w:r w:rsidRPr="00187937">
        <w:rPr>
          <w:rFonts w:eastAsia="Times New Roman"/>
          <w:sz w:val="28"/>
          <w:szCs w:val="28"/>
          <w:lang w:eastAsia="ru-RU"/>
        </w:rPr>
        <w:t>ит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й</w:t>
      </w:r>
      <w:r w:rsidRPr="00187937">
        <w:rPr>
          <w:rFonts w:eastAsia="Times New Roman"/>
          <w:sz w:val="28"/>
          <w:szCs w:val="28"/>
          <w:lang w:eastAsia="ru-RU"/>
        </w:rPr>
        <w:t>, 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ео</w:t>
      </w:r>
      <w:r w:rsidRPr="00187937">
        <w:rPr>
          <w:rFonts w:eastAsia="Times New Roman"/>
          <w:sz w:val="28"/>
          <w:szCs w:val="28"/>
          <w:lang w:eastAsia="ru-RU"/>
        </w:rPr>
        <w:t>бх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ди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м</w:t>
      </w:r>
      <w:r w:rsidRPr="00187937">
        <w:rPr>
          <w:rFonts w:eastAsia="Times New Roman"/>
          <w:sz w:val="28"/>
          <w:szCs w:val="28"/>
          <w:lang w:eastAsia="ru-RU"/>
        </w:rPr>
        <w:t>о 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ивл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к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ть 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л</w:t>
      </w:r>
      <w:r w:rsidRPr="00187937">
        <w:rPr>
          <w:rFonts w:eastAsia="Times New Roman"/>
          <w:sz w:val="28"/>
          <w:szCs w:val="28"/>
          <w:lang w:eastAsia="ru-RU"/>
        </w:rPr>
        <w:t>нит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льн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187937">
        <w:rPr>
          <w:rFonts w:eastAsia="Times New Roman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>ист</w:t>
      </w:r>
      <w:r w:rsidRPr="00187937">
        <w:rPr>
          <w:rFonts w:eastAsia="Times New Roman"/>
          <w:spacing w:val="-4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чник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и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ф</w:t>
      </w:r>
      <w:r w:rsidRPr="00187937">
        <w:rPr>
          <w:rFonts w:eastAsia="Times New Roman"/>
          <w:sz w:val="28"/>
          <w:szCs w:val="28"/>
          <w:lang w:eastAsia="ru-RU"/>
        </w:rPr>
        <w:t>ин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н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187937">
        <w:rPr>
          <w:rFonts w:eastAsia="Times New Roman"/>
          <w:sz w:val="28"/>
          <w:szCs w:val="28"/>
          <w:lang w:eastAsia="ru-RU"/>
        </w:rPr>
        <w:t>и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187937">
        <w:rPr>
          <w:rFonts w:eastAsia="Times New Roman"/>
          <w:sz w:val="28"/>
          <w:szCs w:val="28"/>
          <w:lang w:eastAsia="ru-RU"/>
        </w:rPr>
        <w:t>в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ния:</w:t>
      </w:r>
    </w:p>
    <w:p w:rsidR="002915E7" w:rsidRPr="00187937" w:rsidRDefault="002915E7" w:rsidP="002915E7">
      <w:pPr>
        <w:widowControl w:val="0"/>
        <w:tabs>
          <w:tab w:val="left" w:pos="1396"/>
          <w:tab w:val="left" w:pos="2807"/>
          <w:tab w:val="left" w:pos="4160"/>
          <w:tab w:val="left" w:pos="5379"/>
          <w:tab w:val="left" w:pos="5936"/>
          <w:tab w:val="left" w:pos="7207"/>
          <w:tab w:val="left" w:pos="8817"/>
        </w:tabs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- местный бюджет, в рамках программы развития ЖКХ</w:t>
      </w:r>
      <w:r>
        <w:rPr>
          <w:rFonts w:eastAsia="Times New Roman"/>
          <w:sz w:val="28"/>
          <w:szCs w:val="28"/>
          <w:lang w:eastAsia="ru-RU"/>
        </w:rPr>
        <w:t>;</w:t>
      </w:r>
    </w:p>
    <w:p w:rsidR="002915E7" w:rsidRPr="00187937" w:rsidRDefault="002915E7" w:rsidP="002915E7">
      <w:pPr>
        <w:widowControl w:val="0"/>
        <w:tabs>
          <w:tab w:val="left" w:pos="914"/>
        </w:tabs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pacing w:val="-1"/>
          <w:sz w:val="28"/>
          <w:szCs w:val="28"/>
          <w:lang w:eastAsia="ru-RU"/>
        </w:rPr>
        <w:t>-  о</w:t>
      </w:r>
      <w:r w:rsidRPr="00187937">
        <w:rPr>
          <w:rFonts w:eastAsia="Times New Roman"/>
          <w:sz w:val="28"/>
          <w:szCs w:val="28"/>
          <w:lang w:eastAsia="ru-RU"/>
        </w:rPr>
        <w:t>бл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стн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й (краевой) бюд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187937">
        <w:rPr>
          <w:rFonts w:eastAsia="Times New Roman"/>
          <w:sz w:val="28"/>
          <w:szCs w:val="28"/>
          <w:lang w:eastAsia="ru-RU"/>
        </w:rPr>
        <w:t>т,</w:t>
      </w:r>
      <w:r w:rsidRPr="00187937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 xml:space="preserve">в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187937">
        <w:rPr>
          <w:rFonts w:eastAsia="Times New Roman"/>
          <w:sz w:val="28"/>
          <w:szCs w:val="28"/>
          <w:lang w:eastAsia="ru-RU"/>
        </w:rPr>
        <w:t>мк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 xml:space="preserve">х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бл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стн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187937">
        <w:rPr>
          <w:rFonts w:eastAsia="Times New Roman"/>
          <w:sz w:val="28"/>
          <w:szCs w:val="28"/>
          <w:lang w:eastAsia="ru-RU"/>
        </w:rPr>
        <w:t>х (краевых) 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187937">
        <w:rPr>
          <w:rFonts w:eastAsia="Times New Roman"/>
          <w:sz w:val="28"/>
          <w:szCs w:val="28"/>
          <w:lang w:eastAsia="ru-RU"/>
        </w:rPr>
        <w:t>мм по</w:t>
      </w:r>
      <w:r w:rsidRPr="00187937">
        <w:rPr>
          <w:rFonts w:eastAsia="Times New Roman"/>
          <w:spacing w:val="29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>м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д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низ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ц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и в сф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187937">
        <w:rPr>
          <w:rFonts w:eastAsia="Times New Roman"/>
          <w:sz w:val="28"/>
          <w:szCs w:val="28"/>
          <w:lang w:eastAsia="ru-RU"/>
        </w:rPr>
        <w:t>е эн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тик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;</w:t>
      </w:r>
    </w:p>
    <w:p w:rsidR="002915E7" w:rsidRDefault="002915E7" w:rsidP="002915E7">
      <w:pPr>
        <w:widowControl w:val="0"/>
        <w:tabs>
          <w:tab w:val="left" w:pos="820"/>
        </w:tabs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-   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суд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187937">
        <w:rPr>
          <w:rFonts w:eastAsia="Times New Roman"/>
          <w:sz w:val="28"/>
          <w:szCs w:val="28"/>
          <w:lang w:eastAsia="ru-RU"/>
        </w:rPr>
        <w:t>ств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нн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-ч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с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т</w:t>
      </w:r>
      <w:r w:rsidRPr="00187937">
        <w:rPr>
          <w:rFonts w:eastAsia="Times New Roman"/>
          <w:sz w:val="28"/>
          <w:szCs w:val="28"/>
          <w:lang w:eastAsia="ru-RU"/>
        </w:rPr>
        <w:t>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е 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ар</w:t>
      </w:r>
      <w:r w:rsidRPr="00187937">
        <w:rPr>
          <w:rFonts w:eastAsia="Times New Roman"/>
          <w:sz w:val="28"/>
          <w:szCs w:val="28"/>
          <w:lang w:eastAsia="ru-RU"/>
        </w:rPr>
        <w:t>тн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187937">
        <w:rPr>
          <w:rFonts w:eastAsia="Times New Roman"/>
          <w:sz w:val="28"/>
          <w:szCs w:val="28"/>
          <w:lang w:eastAsia="ru-RU"/>
        </w:rPr>
        <w:t>ств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;</w:t>
      </w:r>
    </w:p>
    <w:p w:rsidR="002915E7" w:rsidRDefault="002915E7" w:rsidP="002915E7">
      <w:pPr>
        <w:widowControl w:val="0"/>
        <w:tabs>
          <w:tab w:val="left" w:pos="820"/>
        </w:tabs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- ф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187937">
        <w:rPr>
          <w:rFonts w:eastAsia="Times New Roman"/>
          <w:sz w:val="28"/>
          <w:szCs w:val="28"/>
          <w:lang w:eastAsia="ru-RU"/>
        </w:rPr>
        <w:t>льн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187937">
        <w:rPr>
          <w:rFonts w:eastAsia="Times New Roman"/>
          <w:sz w:val="28"/>
          <w:szCs w:val="28"/>
          <w:lang w:eastAsia="ru-RU"/>
        </w:rPr>
        <w:t>й бю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же</w:t>
      </w:r>
      <w:r w:rsidRPr="00187937">
        <w:rPr>
          <w:rFonts w:eastAsia="Times New Roman"/>
          <w:sz w:val="28"/>
          <w:szCs w:val="28"/>
          <w:lang w:eastAsia="ru-RU"/>
        </w:rPr>
        <w:t xml:space="preserve">т, в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187937">
        <w:rPr>
          <w:rFonts w:eastAsia="Times New Roman"/>
          <w:sz w:val="28"/>
          <w:szCs w:val="28"/>
          <w:lang w:eastAsia="ru-RU"/>
        </w:rPr>
        <w:t>мк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а</w:t>
      </w:r>
      <w:r w:rsidRPr="00187937">
        <w:rPr>
          <w:rFonts w:eastAsia="Times New Roman"/>
          <w:sz w:val="28"/>
          <w:szCs w:val="28"/>
          <w:lang w:eastAsia="ru-RU"/>
        </w:rPr>
        <w:t>х ф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д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ера</w:t>
      </w:r>
      <w:r w:rsidRPr="00187937">
        <w:rPr>
          <w:rFonts w:eastAsia="Times New Roman"/>
          <w:sz w:val="28"/>
          <w:szCs w:val="28"/>
          <w:lang w:eastAsia="ru-RU"/>
        </w:rPr>
        <w:t>льн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187937">
        <w:rPr>
          <w:rFonts w:eastAsia="Times New Roman"/>
          <w:sz w:val="28"/>
          <w:szCs w:val="28"/>
          <w:lang w:eastAsia="ru-RU"/>
        </w:rPr>
        <w:t>х ц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в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ы</w:t>
      </w:r>
      <w:r w:rsidRPr="00187937">
        <w:rPr>
          <w:rFonts w:eastAsia="Times New Roman"/>
          <w:sz w:val="28"/>
          <w:szCs w:val="28"/>
          <w:lang w:eastAsia="ru-RU"/>
        </w:rPr>
        <w:t>х 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ро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ра</w:t>
      </w:r>
      <w:r w:rsidRPr="00187937">
        <w:rPr>
          <w:rFonts w:eastAsia="Times New Roman"/>
          <w:sz w:val="28"/>
          <w:szCs w:val="28"/>
          <w:lang w:eastAsia="ru-RU"/>
        </w:rPr>
        <w:t>мм в сф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187937">
        <w:rPr>
          <w:rFonts w:eastAsia="Times New Roman"/>
          <w:sz w:val="28"/>
          <w:szCs w:val="28"/>
          <w:lang w:eastAsia="ru-RU"/>
        </w:rPr>
        <w:t>е т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п</w:t>
      </w:r>
      <w:r w:rsidRPr="00187937">
        <w:rPr>
          <w:rFonts w:eastAsia="Times New Roman"/>
          <w:sz w:val="28"/>
          <w:szCs w:val="28"/>
          <w:lang w:eastAsia="ru-RU"/>
        </w:rPr>
        <w:t>л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эн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ер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тик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.</w:t>
      </w:r>
    </w:p>
    <w:p w:rsidR="002915E7" w:rsidRPr="0099686D" w:rsidRDefault="002915E7" w:rsidP="002915E7">
      <w:pPr>
        <w:ind w:left="-142" w:right="-59" w:firstLine="568"/>
        <w:contextualSpacing/>
        <w:rPr>
          <w:sz w:val="28"/>
          <w:szCs w:val="28"/>
        </w:rPr>
      </w:pPr>
      <w:r w:rsidRPr="0099686D">
        <w:rPr>
          <w:sz w:val="28"/>
          <w:szCs w:val="28"/>
        </w:rPr>
        <w:t xml:space="preserve">Анализ </w:t>
      </w:r>
      <w:proofErr w:type="gramStart"/>
      <w:r w:rsidRPr="0099686D">
        <w:rPr>
          <w:sz w:val="28"/>
          <w:szCs w:val="28"/>
        </w:rPr>
        <w:t>влияния реализации проекта Схемы теплоснабжения</w:t>
      </w:r>
      <w:proofErr w:type="gramEnd"/>
      <w:r w:rsidRPr="0099686D">
        <w:rPr>
          <w:sz w:val="28"/>
          <w:szCs w:val="28"/>
        </w:rPr>
        <w:t xml:space="preserve"> для потребителей теплоснабжающей организации </w:t>
      </w:r>
      <w:r>
        <w:rPr>
          <w:spacing w:val="1"/>
          <w:sz w:val="28"/>
          <w:szCs w:val="28"/>
        </w:rPr>
        <w:t>Северо-Енисейского МО</w:t>
      </w:r>
      <w:r w:rsidRPr="0099686D">
        <w:rPr>
          <w:spacing w:val="41"/>
          <w:sz w:val="28"/>
          <w:szCs w:val="28"/>
        </w:rPr>
        <w:t xml:space="preserve"> </w:t>
      </w:r>
      <w:r w:rsidRPr="0099686D">
        <w:rPr>
          <w:sz w:val="28"/>
          <w:szCs w:val="28"/>
        </w:rPr>
        <w:t>выполнен по результатам прогнозного расчета необходимой валовой выручки (далее – НВВ). Тарифные (ц</w:t>
      </w:r>
      <w:r w:rsidRPr="0099686D">
        <w:rPr>
          <w:sz w:val="28"/>
          <w:szCs w:val="28"/>
        </w:rPr>
        <w:t>е</w:t>
      </w:r>
      <w:r w:rsidRPr="0099686D">
        <w:rPr>
          <w:sz w:val="28"/>
          <w:szCs w:val="28"/>
        </w:rPr>
        <w:t xml:space="preserve">новые) последствия для потребителей теплоснабжающей организации </w:t>
      </w:r>
      <w:r>
        <w:rPr>
          <w:spacing w:val="1"/>
          <w:sz w:val="28"/>
          <w:szCs w:val="28"/>
        </w:rPr>
        <w:t>Северо-Енисейского МО</w:t>
      </w:r>
      <w:r w:rsidRPr="0099686D">
        <w:rPr>
          <w:sz w:val="28"/>
          <w:szCs w:val="28"/>
        </w:rPr>
        <w:t xml:space="preserve"> определяются в сопоставлении с изменением тарифа с учетом темпов роста, по </w:t>
      </w:r>
      <w:r>
        <w:rPr>
          <w:sz w:val="28"/>
          <w:szCs w:val="28"/>
        </w:rPr>
        <w:t>прогнозам Минэкономразвития РФ.</w:t>
      </w:r>
    </w:p>
    <w:p w:rsidR="002915E7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pacing w:val="8"/>
          <w:sz w:val="28"/>
          <w:szCs w:val="28"/>
          <w:lang w:eastAsia="ru-RU"/>
        </w:rPr>
      </w:pPr>
      <w:r w:rsidRPr="00BD74D4">
        <w:rPr>
          <w:rFonts w:eastAsia="Times New Roman"/>
          <w:sz w:val="28"/>
          <w:szCs w:val="28"/>
          <w:lang w:eastAsia="ru-RU"/>
        </w:rPr>
        <w:t>В</w:t>
      </w:r>
      <w:r w:rsidRPr="00BD74D4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тв</w:t>
      </w:r>
      <w:r w:rsidRPr="00BD74D4">
        <w:rPr>
          <w:rFonts w:eastAsia="Times New Roman"/>
          <w:sz w:val="28"/>
          <w:szCs w:val="28"/>
          <w:lang w:eastAsia="ru-RU"/>
        </w:rPr>
        <w:t>е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</w:t>
      </w:r>
      <w:r w:rsidRPr="00BD74D4">
        <w:rPr>
          <w:rFonts w:eastAsia="Times New Roman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в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и</w:t>
      </w:r>
      <w:r w:rsidRPr="00BD74D4">
        <w:rPr>
          <w:rFonts w:eastAsia="Times New Roman"/>
          <w:sz w:val="28"/>
          <w:szCs w:val="28"/>
          <w:lang w:eastAsia="ru-RU"/>
        </w:rPr>
        <w:t>и</w:t>
      </w:r>
      <w:r w:rsidRPr="00BD74D4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9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п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л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н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м</w:t>
      </w:r>
      <w:r w:rsidRPr="00BD74D4">
        <w:rPr>
          <w:rFonts w:eastAsia="Times New Roman"/>
          <w:sz w:val="28"/>
          <w:szCs w:val="28"/>
          <w:lang w:eastAsia="ru-RU"/>
        </w:rPr>
        <w:t>,</w:t>
      </w:r>
      <w:r w:rsidRPr="00BD74D4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д</w:t>
      </w:r>
      <w:r w:rsidRPr="00BD74D4">
        <w:rPr>
          <w:rFonts w:eastAsia="Times New Roman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7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2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0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30</w:t>
      </w:r>
      <w:r w:rsidRPr="00BD74D4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г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о</w:t>
      </w:r>
      <w:r w:rsidRPr="00BD74D4">
        <w:rPr>
          <w:rFonts w:eastAsia="Times New Roman"/>
          <w:sz w:val="28"/>
          <w:szCs w:val="28"/>
          <w:lang w:eastAsia="ru-RU"/>
        </w:rPr>
        <w:t>д</w:t>
      </w:r>
      <w:r w:rsidRPr="00BD74D4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z w:val="28"/>
          <w:szCs w:val="28"/>
          <w:lang w:eastAsia="ru-RU"/>
        </w:rPr>
        <w:t>в</w:t>
      </w:r>
      <w:r w:rsidRPr="00BD74D4">
        <w:rPr>
          <w:rFonts w:eastAsia="Times New Roman"/>
          <w:spacing w:val="8"/>
          <w:sz w:val="28"/>
          <w:szCs w:val="28"/>
          <w:lang w:eastAsia="ru-RU"/>
        </w:rPr>
        <w:t xml:space="preserve"> </w:t>
      </w:r>
      <w:r>
        <w:rPr>
          <w:rFonts w:eastAsia="Times New Roman"/>
          <w:spacing w:val="8"/>
          <w:sz w:val="28"/>
          <w:szCs w:val="28"/>
          <w:lang w:eastAsia="ru-RU"/>
        </w:rPr>
        <w:t>Северо-Енисейском МО</w:t>
      </w:r>
      <w:r w:rsidRPr="00AA672B">
        <w:rPr>
          <w:rFonts w:eastAsia="Times New Roman"/>
          <w:spacing w:val="-2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до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л</w:t>
      </w:r>
      <w:r w:rsidRPr="00BD74D4">
        <w:rPr>
          <w:rFonts w:eastAsia="Times New Roman"/>
          <w:sz w:val="28"/>
          <w:szCs w:val="28"/>
          <w:lang w:eastAsia="ru-RU"/>
        </w:rPr>
        <w:t>жны</w:t>
      </w:r>
      <w:r w:rsidRPr="00BD74D4">
        <w:rPr>
          <w:rFonts w:eastAsia="Times New Roman"/>
          <w:spacing w:val="40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б</w:t>
      </w:r>
      <w:r w:rsidRPr="00BD74D4">
        <w:rPr>
          <w:rFonts w:eastAsia="Times New Roman"/>
          <w:sz w:val="28"/>
          <w:szCs w:val="28"/>
          <w:lang w:eastAsia="ru-RU"/>
        </w:rPr>
        <w:t>ы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</w:t>
      </w:r>
      <w:r w:rsidRPr="00BD74D4">
        <w:rPr>
          <w:rFonts w:eastAsia="Times New Roman"/>
          <w:sz w:val="28"/>
          <w:szCs w:val="28"/>
          <w:lang w:eastAsia="ru-RU"/>
        </w:rPr>
        <w:t>ь</w:t>
      </w:r>
      <w:r w:rsidRPr="00BD74D4">
        <w:rPr>
          <w:rFonts w:eastAsia="Times New Roman"/>
          <w:spacing w:val="39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в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ы</w:t>
      </w:r>
      <w:r w:rsidRPr="00BD74D4">
        <w:rPr>
          <w:rFonts w:eastAsia="Times New Roman"/>
          <w:sz w:val="28"/>
          <w:szCs w:val="28"/>
          <w:lang w:eastAsia="ru-RU"/>
        </w:rPr>
        <w:t>п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4"/>
          <w:sz w:val="28"/>
          <w:szCs w:val="28"/>
          <w:lang w:eastAsia="ru-RU"/>
        </w:rPr>
        <w:t>л</w:t>
      </w:r>
      <w:r w:rsidRPr="00BD74D4">
        <w:rPr>
          <w:rFonts w:eastAsia="Times New Roman"/>
          <w:sz w:val="28"/>
          <w:szCs w:val="28"/>
          <w:lang w:eastAsia="ru-RU"/>
        </w:rPr>
        <w:t>н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е</w:t>
      </w:r>
      <w:r w:rsidRPr="00BD74D4">
        <w:rPr>
          <w:rFonts w:eastAsia="Times New Roman"/>
          <w:sz w:val="28"/>
          <w:szCs w:val="28"/>
          <w:lang w:eastAsia="ru-RU"/>
        </w:rPr>
        <w:t>ны следующие мероприятия:</w:t>
      </w:r>
    </w:p>
    <w:p w:rsidR="002915E7" w:rsidRPr="0029205C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pacing w:val="8"/>
          <w:sz w:val="28"/>
          <w:szCs w:val="28"/>
          <w:u w:val="single"/>
          <w:lang w:eastAsia="ru-RU"/>
        </w:rPr>
      </w:pPr>
      <w:r w:rsidRPr="0029205C">
        <w:rPr>
          <w:rFonts w:eastAsia="Times New Roman"/>
          <w:b/>
          <w:spacing w:val="8"/>
          <w:sz w:val="28"/>
          <w:szCs w:val="28"/>
          <w:u w:val="single"/>
          <w:lang w:eastAsia="ru-RU"/>
        </w:rPr>
        <w:t>п. Вангаш:</w:t>
      </w:r>
    </w:p>
    <w:p w:rsidR="002915E7" w:rsidRPr="00637040" w:rsidRDefault="002915E7" w:rsidP="002915E7">
      <w:pPr>
        <w:pStyle w:val="TableParagraph"/>
        <w:kinsoku w:val="0"/>
        <w:overflowPunct w:val="0"/>
        <w:ind w:left="-142" w:right="-59" w:firstLine="568"/>
        <w:jc w:val="both"/>
        <w:rPr>
          <w:sz w:val="28"/>
          <w:szCs w:val="28"/>
        </w:rPr>
      </w:pPr>
      <w:r w:rsidRPr="00637040">
        <w:rPr>
          <w:sz w:val="28"/>
          <w:szCs w:val="28"/>
        </w:rPr>
        <w:t xml:space="preserve">1. </w:t>
      </w:r>
      <w:r>
        <w:rPr>
          <w:sz w:val="28"/>
          <w:szCs w:val="28"/>
        </w:rPr>
        <w:t>П</w:t>
      </w:r>
      <w:r w:rsidRPr="00637040">
        <w:rPr>
          <w:sz w:val="28"/>
          <w:szCs w:val="28"/>
        </w:rPr>
        <w:t xml:space="preserve">еревод с </w:t>
      </w:r>
      <w:proofErr w:type="gramStart"/>
      <w:r w:rsidRPr="00637040">
        <w:rPr>
          <w:sz w:val="28"/>
          <w:szCs w:val="28"/>
        </w:rPr>
        <w:t>открытой</w:t>
      </w:r>
      <w:proofErr w:type="gramEnd"/>
      <w:r w:rsidRPr="00637040">
        <w:rPr>
          <w:sz w:val="28"/>
          <w:szCs w:val="28"/>
        </w:rPr>
        <w:t xml:space="preserve"> на закрытую схему ГВС в п. Вангаш:</w:t>
      </w:r>
    </w:p>
    <w:p w:rsidR="002915E7" w:rsidRPr="00637040" w:rsidRDefault="002915E7" w:rsidP="002915E7">
      <w:pPr>
        <w:pStyle w:val="TableParagraph"/>
        <w:kinsoku w:val="0"/>
        <w:overflowPunct w:val="0"/>
        <w:ind w:left="-142" w:right="-59" w:firstLine="568"/>
        <w:jc w:val="both"/>
        <w:rPr>
          <w:sz w:val="28"/>
          <w:szCs w:val="28"/>
        </w:rPr>
      </w:pPr>
      <w:r w:rsidRPr="00637040">
        <w:rPr>
          <w:sz w:val="28"/>
          <w:szCs w:val="28"/>
        </w:rPr>
        <w:t xml:space="preserve">- строительство сетей ГВС </w:t>
      </w:r>
      <w:r>
        <w:rPr>
          <w:sz w:val="28"/>
          <w:szCs w:val="28"/>
        </w:rPr>
        <w:t>–</w:t>
      </w:r>
      <w:r w:rsidRPr="00637040">
        <w:rPr>
          <w:sz w:val="28"/>
          <w:szCs w:val="28"/>
        </w:rPr>
        <w:t xml:space="preserve"> </w:t>
      </w:r>
      <w:r>
        <w:rPr>
          <w:sz w:val="28"/>
          <w:szCs w:val="28"/>
        </w:rPr>
        <w:t>177 347,66</w:t>
      </w:r>
      <w:r w:rsidRPr="00637040">
        <w:rPr>
          <w:sz w:val="28"/>
          <w:szCs w:val="28"/>
        </w:rPr>
        <w:t xml:space="preserve"> тыс. руб.;</w:t>
      </w:r>
    </w:p>
    <w:p w:rsidR="002915E7" w:rsidRPr="00637040" w:rsidRDefault="002915E7" w:rsidP="002915E7">
      <w:pPr>
        <w:pStyle w:val="TableParagraph"/>
        <w:kinsoku w:val="0"/>
        <w:overflowPunct w:val="0"/>
        <w:ind w:left="-142" w:right="-59" w:firstLine="568"/>
        <w:jc w:val="both"/>
        <w:rPr>
          <w:sz w:val="28"/>
          <w:szCs w:val="28"/>
        </w:rPr>
      </w:pPr>
      <w:r w:rsidRPr="00637040">
        <w:rPr>
          <w:sz w:val="28"/>
          <w:szCs w:val="28"/>
        </w:rPr>
        <w:t xml:space="preserve">- строительство ИТП – </w:t>
      </w:r>
      <w:r>
        <w:rPr>
          <w:sz w:val="28"/>
          <w:szCs w:val="28"/>
        </w:rPr>
        <w:t>40 500</w:t>
      </w:r>
      <w:r w:rsidRPr="00637040">
        <w:rPr>
          <w:sz w:val="28"/>
          <w:szCs w:val="28"/>
        </w:rPr>
        <w:t>,0 тыс.</w:t>
      </w:r>
      <w:r>
        <w:rPr>
          <w:sz w:val="28"/>
          <w:szCs w:val="28"/>
        </w:rPr>
        <w:t xml:space="preserve"> </w:t>
      </w:r>
      <w:r w:rsidRPr="00637040">
        <w:rPr>
          <w:sz w:val="28"/>
          <w:szCs w:val="28"/>
        </w:rPr>
        <w:t>руб.;</w:t>
      </w:r>
    </w:p>
    <w:p w:rsidR="002915E7" w:rsidRPr="00637040" w:rsidRDefault="002915E7" w:rsidP="002915E7">
      <w:pPr>
        <w:pStyle w:val="TableParagraph"/>
        <w:kinsoku w:val="0"/>
        <w:overflowPunct w:val="0"/>
        <w:ind w:left="-142" w:right="-59" w:firstLine="568"/>
        <w:jc w:val="both"/>
        <w:rPr>
          <w:sz w:val="28"/>
          <w:szCs w:val="28"/>
        </w:rPr>
      </w:pPr>
      <w:r w:rsidRPr="00637040">
        <w:rPr>
          <w:sz w:val="28"/>
          <w:szCs w:val="28"/>
        </w:rPr>
        <w:t xml:space="preserve">С учетом значительных финансовых затрат при строительстве сетей ГВС </w:t>
      </w:r>
      <w:r>
        <w:rPr>
          <w:sz w:val="28"/>
          <w:szCs w:val="28"/>
        </w:rPr>
        <w:t xml:space="preserve">     (177 347,66</w:t>
      </w:r>
      <w:r w:rsidRPr="00637040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637040">
        <w:rPr>
          <w:sz w:val="28"/>
          <w:szCs w:val="28"/>
        </w:rPr>
        <w:t>руб.) предлагаем выполнить работы менее затратные по стро</w:t>
      </w:r>
      <w:r w:rsidRPr="00637040">
        <w:rPr>
          <w:sz w:val="28"/>
          <w:szCs w:val="28"/>
        </w:rPr>
        <w:t>и</w:t>
      </w:r>
      <w:r w:rsidRPr="00637040">
        <w:rPr>
          <w:sz w:val="28"/>
          <w:szCs w:val="28"/>
        </w:rPr>
        <w:t>тельству ИТП (</w:t>
      </w:r>
      <w:r>
        <w:rPr>
          <w:sz w:val="28"/>
          <w:szCs w:val="28"/>
        </w:rPr>
        <w:t>40 500</w:t>
      </w:r>
      <w:r w:rsidRPr="00637040">
        <w:rPr>
          <w:sz w:val="28"/>
          <w:szCs w:val="28"/>
        </w:rPr>
        <w:t>,0 тыс.</w:t>
      </w:r>
      <w:r>
        <w:rPr>
          <w:sz w:val="28"/>
          <w:szCs w:val="28"/>
        </w:rPr>
        <w:t xml:space="preserve"> </w:t>
      </w:r>
      <w:r w:rsidRPr="00637040">
        <w:rPr>
          <w:sz w:val="28"/>
          <w:szCs w:val="28"/>
        </w:rPr>
        <w:t>руб.).</w:t>
      </w:r>
    </w:p>
    <w:p w:rsidR="002915E7" w:rsidRPr="00637040" w:rsidRDefault="002915E7" w:rsidP="002915E7">
      <w:pPr>
        <w:pStyle w:val="TableParagraph"/>
        <w:kinsoku w:val="0"/>
        <w:overflowPunct w:val="0"/>
        <w:ind w:left="-142" w:right="-59" w:firstLine="568"/>
        <w:jc w:val="both"/>
        <w:rPr>
          <w:sz w:val="28"/>
          <w:szCs w:val="28"/>
        </w:rPr>
      </w:pPr>
      <w:r w:rsidRPr="00637040">
        <w:rPr>
          <w:spacing w:val="-1"/>
          <w:sz w:val="28"/>
          <w:szCs w:val="28"/>
        </w:rPr>
        <w:t>С учетом предложений с</w:t>
      </w:r>
      <w:r w:rsidRPr="00637040">
        <w:rPr>
          <w:spacing w:val="-4"/>
          <w:sz w:val="28"/>
          <w:szCs w:val="28"/>
        </w:rPr>
        <w:t>у</w:t>
      </w:r>
      <w:r w:rsidRPr="00637040">
        <w:rPr>
          <w:spacing w:val="-1"/>
          <w:sz w:val="28"/>
          <w:szCs w:val="28"/>
        </w:rPr>
        <w:t>мм</w:t>
      </w:r>
      <w:r w:rsidRPr="00637040">
        <w:rPr>
          <w:sz w:val="28"/>
          <w:szCs w:val="28"/>
        </w:rPr>
        <w:t>а</w:t>
      </w:r>
      <w:r w:rsidRPr="00637040">
        <w:rPr>
          <w:spacing w:val="1"/>
          <w:sz w:val="28"/>
          <w:szCs w:val="28"/>
        </w:rPr>
        <w:t>р</w:t>
      </w:r>
      <w:r w:rsidRPr="00637040">
        <w:rPr>
          <w:sz w:val="28"/>
          <w:szCs w:val="28"/>
        </w:rPr>
        <w:t>ные</w:t>
      </w:r>
      <w:r w:rsidRPr="00637040">
        <w:rPr>
          <w:spacing w:val="23"/>
          <w:sz w:val="28"/>
          <w:szCs w:val="28"/>
        </w:rPr>
        <w:t xml:space="preserve"> </w:t>
      </w:r>
      <w:r w:rsidRPr="00637040">
        <w:rPr>
          <w:sz w:val="28"/>
          <w:szCs w:val="28"/>
        </w:rPr>
        <w:t>к</w:t>
      </w:r>
      <w:r w:rsidRPr="00637040">
        <w:rPr>
          <w:spacing w:val="-3"/>
          <w:sz w:val="28"/>
          <w:szCs w:val="28"/>
        </w:rPr>
        <w:t>а</w:t>
      </w:r>
      <w:r w:rsidRPr="00637040">
        <w:rPr>
          <w:spacing w:val="-2"/>
          <w:sz w:val="28"/>
          <w:szCs w:val="28"/>
        </w:rPr>
        <w:t>п</w:t>
      </w:r>
      <w:r w:rsidRPr="00637040">
        <w:rPr>
          <w:sz w:val="28"/>
          <w:szCs w:val="28"/>
        </w:rPr>
        <w:t>и</w:t>
      </w:r>
      <w:r w:rsidRPr="00637040">
        <w:rPr>
          <w:spacing w:val="-1"/>
          <w:sz w:val="28"/>
          <w:szCs w:val="28"/>
        </w:rPr>
        <w:t>т</w:t>
      </w:r>
      <w:r w:rsidRPr="00637040">
        <w:rPr>
          <w:sz w:val="28"/>
          <w:szCs w:val="28"/>
        </w:rPr>
        <w:t>а</w:t>
      </w:r>
      <w:r w:rsidRPr="00637040">
        <w:rPr>
          <w:spacing w:val="-4"/>
          <w:sz w:val="28"/>
          <w:szCs w:val="28"/>
        </w:rPr>
        <w:t>л</w:t>
      </w:r>
      <w:r w:rsidRPr="00637040">
        <w:rPr>
          <w:spacing w:val="1"/>
          <w:sz w:val="28"/>
          <w:szCs w:val="28"/>
        </w:rPr>
        <w:t>о</w:t>
      </w:r>
      <w:r w:rsidRPr="00637040">
        <w:rPr>
          <w:spacing w:val="-1"/>
          <w:sz w:val="28"/>
          <w:szCs w:val="28"/>
        </w:rPr>
        <w:t>вл</w:t>
      </w:r>
      <w:r w:rsidRPr="00637040">
        <w:rPr>
          <w:spacing w:val="1"/>
          <w:sz w:val="28"/>
          <w:szCs w:val="28"/>
        </w:rPr>
        <w:t>о</w:t>
      </w:r>
      <w:r w:rsidRPr="00637040">
        <w:rPr>
          <w:spacing w:val="-3"/>
          <w:sz w:val="28"/>
          <w:szCs w:val="28"/>
        </w:rPr>
        <w:t>ж</w:t>
      </w:r>
      <w:r w:rsidRPr="00637040">
        <w:rPr>
          <w:sz w:val="28"/>
          <w:szCs w:val="28"/>
        </w:rPr>
        <w:t>е</w:t>
      </w:r>
      <w:r w:rsidRPr="00637040">
        <w:rPr>
          <w:spacing w:val="-2"/>
          <w:sz w:val="28"/>
          <w:szCs w:val="28"/>
        </w:rPr>
        <w:t>н</w:t>
      </w:r>
      <w:r w:rsidRPr="00637040">
        <w:rPr>
          <w:sz w:val="28"/>
          <w:szCs w:val="28"/>
        </w:rPr>
        <w:t>ия</w:t>
      </w:r>
      <w:r w:rsidRPr="00637040">
        <w:rPr>
          <w:spacing w:val="24"/>
          <w:sz w:val="28"/>
          <w:szCs w:val="28"/>
        </w:rPr>
        <w:t xml:space="preserve"> </w:t>
      </w:r>
      <w:r w:rsidR="00D06D67">
        <w:rPr>
          <w:sz w:val="28"/>
          <w:szCs w:val="28"/>
        </w:rPr>
        <w:t>до</w:t>
      </w:r>
      <w:r w:rsidRPr="00637040">
        <w:rPr>
          <w:spacing w:val="23"/>
          <w:sz w:val="28"/>
          <w:szCs w:val="28"/>
        </w:rPr>
        <w:t xml:space="preserve"> </w:t>
      </w:r>
      <w:r w:rsidRPr="00637040">
        <w:rPr>
          <w:spacing w:val="-2"/>
          <w:sz w:val="28"/>
          <w:szCs w:val="28"/>
        </w:rPr>
        <w:t>20</w:t>
      </w:r>
      <w:r w:rsidRPr="00637040">
        <w:rPr>
          <w:spacing w:val="1"/>
          <w:sz w:val="28"/>
          <w:szCs w:val="28"/>
        </w:rPr>
        <w:t>30</w:t>
      </w:r>
      <w:r w:rsidRPr="00637040">
        <w:rPr>
          <w:spacing w:val="24"/>
          <w:sz w:val="28"/>
          <w:szCs w:val="28"/>
        </w:rPr>
        <w:t xml:space="preserve"> </w:t>
      </w:r>
      <w:r w:rsidRPr="00637040">
        <w:rPr>
          <w:spacing w:val="-3"/>
          <w:sz w:val="28"/>
          <w:szCs w:val="28"/>
        </w:rPr>
        <w:t>г</w:t>
      </w:r>
      <w:r w:rsidRPr="00637040">
        <w:rPr>
          <w:spacing w:val="1"/>
          <w:sz w:val="28"/>
          <w:szCs w:val="28"/>
        </w:rPr>
        <w:t>о</w:t>
      </w:r>
      <w:r w:rsidRPr="00637040">
        <w:rPr>
          <w:spacing w:val="-2"/>
          <w:sz w:val="28"/>
          <w:szCs w:val="28"/>
        </w:rPr>
        <w:t>д</w:t>
      </w:r>
      <w:r w:rsidRPr="00637040">
        <w:rPr>
          <w:sz w:val="28"/>
          <w:szCs w:val="28"/>
        </w:rPr>
        <w:t>ы</w:t>
      </w:r>
      <w:r w:rsidRPr="00637040">
        <w:rPr>
          <w:spacing w:val="24"/>
          <w:sz w:val="28"/>
          <w:szCs w:val="28"/>
        </w:rPr>
        <w:t xml:space="preserve"> </w:t>
      </w:r>
      <w:r w:rsidRPr="00637040">
        <w:rPr>
          <w:spacing w:val="1"/>
          <w:sz w:val="28"/>
          <w:szCs w:val="28"/>
        </w:rPr>
        <w:t>до</w:t>
      </w:r>
      <w:r w:rsidRPr="00637040">
        <w:rPr>
          <w:spacing w:val="-4"/>
          <w:sz w:val="28"/>
          <w:szCs w:val="28"/>
        </w:rPr>
        <w:t>л</w:t>
      </w:r>
      <w:r w:rsidRPr="00637040">
        <w:rPr>
          <w:sz w:val="28"/>
          <w:szCs w:val="28"/>
        </w:rPr>
        <w:t>ж</w:t>
      </w:r>
      <w:r w:rsidRPr="00637040">
        <w:rPr>
          <w:spacing w:val="-2"/>
          <w:sz w:val="28"/>
          <w:szCs w:val="28"/>
        </w:rPr>
        <w:t>н</w:t>
      </w:r>
      <w:r w:rsidRPr="00637040">
        <w:rPr>
          <w:sz w:val="28"/>
          <w:szCs w:val="28"/>
        </w:rPr>
        <w:t>ы</w:t>
      </w:r>
      <w:r w:rsidRPr="00637040">
        <w:rPr>
          <w:spacing w:val="27"/>
          <w:sz w:val="28"/>
          <w:szCs w:val="28"/>
        </w:rPr>
        <w:t xml:space="preserve"> </w:t>
      </w:r>
      <w:r w:rsidRPr="00637040">
        <w:rPr>
          <w:spacing w:val="-3"/>
          <w:sz w:val="28"/>
          <w:szCs w:val="28"/>
        </w:rPr>
        <w:t>с</w:t>
      </w:r>
      <w:r w:rsidRPr="00637040">
        <w:rPr>
          <w:spacing w:val="1"/>
          <w:sz w:val="28"/>
          <w:szCs w:val="28"/>
        </w:rPr>
        <w:t>о</w:t>
      </w:r>
      <w:r w:rsidRPr="00637040">
        <w:rPr>
          <w:sz w:val="28"/>
          <w:szCs w:val="28"/>
        </w:rPr>
        <w:t>с</w:t>
      </w:r>
      <w:r w:rsidRPr="00637040">
        <w:rPr>
          <w:spacing w:val="-3"/>
          <w:sz w:val="28"/>
          <w:szCs w:val="28"/>
        </w:rPr>
        <w:t>т</w:t>
      </w:r>
      <w:r w:rsidRPr="00637040">
        <w:rPr>
          <w:sz w:val="28"/>
          <w:szCs w:val="28"/>
        </w:rPr>
        <w:t>а</w:t>
      </w:r>
      <w:r w:rsidRPr="00637040">
        <w:rPr>
          <w:spacing w:val="-1"/>
          <w:sz w:val="28"/>
          <w:szCs w:val="28"/>
        </w:rPr>
        <w:t>в</w:t>
      </w:r>
      <w:r w:rsidRPr="00637040">
        <w:rPr>
          <w:spacing w:val="1"/>
          <w:sz w:val="28"/>
          <w:szCs w:val="28"/>
        </w:rPr>
        <w:t>и</w:t>
      </w:r>
      <w:r w:rsidRPr="00637040">
        <w:rPr>
          <w:spacing w:val="-1"/>
          <w:sz w:val="28"/>
          <w:szCs w:val="28"/>
        </w:rPr>
        <w:t>т</w:t>
      </w:r>
      <w:r w:rsidRPr="00637040">
        <w:rPr>
          <w:sz w:val="28"/>
          <w:szCs w:val="28"/>
        </w:rPr>
        <w:t>ь:</w:t>
      </w:r>
      <w:r w:rsidRPr="00637040">
        <w:rPr>
          <w:spacing w:val="-2"/>
          <w:sz w:val="28"/>
          <w:szCs w:val="28"/>
        </w:rPr>
        <w:t xml:space="preserve"> </w:t>
      </w:r>
      <w:r w:rsidRPr="003C570C">
        <w:rPr>
          <w:b/>
          <w:spacing w:val="-2"/>
          <w:sz w:val="28"/>
          <w:szCs w:val="28"/>
        </w:rPr>
        <w:t>40 500,0</w:t>
      </w:r>
      <w:r w:rsidRPr="003C570C">
        <w:rPr>
          <w:b/>
          <w:bCs/>
          <w:sz w:val="28"/>
          <w:szCs w:val="28"/>
        </w:rPr>
        <w:t xml:space="preserve"> </w:t>
      </w:r>
      <w:r w:rsidRPr="003C570C">
        <w:rPr>
          <w:b/>
          <w:spacing w:val="-1"/>
          <w:sz w:val="28"/>
          <w:szCs w:val="28"/>
        </w:rPr>
        <w:t>т</w:t>
      </w:r>
      <w:r w:rsidRPr="003C570C">
        <w:rPr>
          <w:b/>
          <w:sz w:val="28"/>
          <w:szCs w:val="28"/>
        </w:rPr>
        <w:t>ыс</w:t>
      </w:r>
      <w:r w:rsidRPr="003C570C">
        <w:rPr>
          <w:b/>
          <w:spacing w:val="-3"/>
          <w:sz w:val="28"/>
          <w:szCs w:val="28"/>
        </w:rPr>
        <w:t xml:space="preserve">. </w:t>
      </w:r>
      <w:r w:rsidRPr="003C570C">
        <w:rPr>
          <w:b/>
          <w:spacing w:val="-2"/>
          <w:sz w:val="28"/>
          <w:szCs w:val="28"/>
        </w:rPr>
        <w:t>р</w:t>
      </w:r>
      <w:r w:rsidRPr="003C570C">
        <w:rPr>
          <w:b/>
          <w:spacing w:val="-4"/>
          <w:sz w:val="28"/>
          <w:szCs w:val="28"/>
        </w:rPr>
        <w:t>у</w:t>
      </w:r>
      <w:r w:rsidRPr="003C570C">
        <w:rPr>
          <w:b/>
          <w:spacing w:val="1"/>
          <w:sz w:val="28"/>
          <w:szCs w:val="28"/>
        </w:rPr>
        <w:t>б</w:t>
      </w:r>
      <w:r w:rsidRPr="00637040">
        <w:rPr>
          <w:sz w:val="28"/>
          <w:szCs w:val="28"/>
        </w:rPr>
        <w:t>.</w:t>
      </w:r>
      <w:r w:rsidRPr="00637040">
        <w:rPr>
          <w:spacing w:val="-2"/>
          <w:sz w:val="28"/>
          <w:szCs w:val="28"/>
        </w:rPr>
        <w:t xml:space="preserve"> </w:t>
      </w:r>
      <w:r w:rsidRPr="00637040">
        <w:rPr>
          <w:sz w:val="28"/>
          <w:szCs w:val="28"/>
        </w:rPr>
        <w:t>без</w:t>
      </w:r>
      <w:r w:rsidRPr="00637040">
        <w:rPr>
          <w:spacing w:val="-1"/>
          <w:sz w:val="28"/>
          <w:szCs w:val="28"/>
        </w:rPr>
        <w:t xml:space="preserve"> </w:t>
      </w:r>
      <w:r w:rsidRPr="00637040">
        <w:rPr>
          <w:spacing w:val="-2"/>
          <w:sz w:val="28"/>
          <w:szCs w:val="28"/>
        </w:rPr>
        <w:t>Н</w:t>
      </w:r>
      <w:r w:rsidRPr="00637040">
        <w:rPr>
          <w:sz w:val="28"/>
          <w:szCs w:val="28"/>
        </w:rPr>
        <w:t>ДС</w:t>
      </w:r>
      <w:r w:rsidRPr="00637040">
        <w:rPr>
          <w:spacing w:val="-1"/>
          <w:sz w:val="28"/>
          <w:szCs w:val="28"/>
        </w:rPr>
        <w:t xml:space="preserve"> </w:t>
      </w:r>
      <w:r w:rsidRPr="00637040">
        <w:rPr>
          <w:sz w:val="28"/>
          <w:szCs w:val="28"/>
        </w:rPr>
        <w:t>в</w:t>
      </w:r>
      <w:r w:rsidRPr="00637040">
        <w:rPr>
          <w:spacing w:val="-1"/>
          <w:sz w:val="28"/>
          <w:szCs w:val="28"/>
        </w:rPr>
        <w:t xml:space="preserve"> </w:t>
      </w:r>
      <w:r w:rsidRPr="00637040">
        <w:rPr>
          <w:sz w:val="28"/>
          <w:szCs w:val="28"/>
        </w:rPr>
        <w:t>це</w:t>
      </w:r>
      <w:r w:rsidRPr="00637040">
        <w:rPr>
          <w:spacing w:val="1"/>
          <w:sz w:val="28"/>
          <w:szCs w:val="28"/>
        </w:rPr>
        <w:t>н</w:t>
      </w:r>
      <w:r w:rsidRPr="00637040">
        <w:rPr>
          <w:sz w:val="28"/>
          <w:szCs w:val="28"/>
        </w:rPr>
        <w:t>ах</w:t>
      </w:r>
      <w:r w:rsidRPr="00637040">
        <w:rPr>
          <w:spacing w:val="-1"/>
          <w:sz w:val="28"/>
          <w:szCs w:val="28"/>
        </w:rPr>
        <w:t xml:space="preserve"> </w:t>
      </w:r>
      <w:r w:rsidRPr="00637040">
        <w:rPr>
          <w:sz w:val="28"/>
          <w:szCs w:val="28"/>
        </w:rPr>
        <w:t>с</w:t>
      </w:r>
      <w:r w:rsidRPr="00637040">
        <w:rPr>
          <w:spacing w:val="-2"/>
          <w:sz w:val="28"/>
          <w:szCs w:val="28"/>
        </w:rPr>
        <w:t>о</w:t>
      </w:r>
      <w:r w:rsidRPr="00637040">
        <w:rPr>
          <w:spacing w:val="1"/>
          <w:sz w:val="28"/>
          <w:szCs w:val="28"/>
        </w:rPr>
        <w:t>о</w:t>
      </w:r>
      <w:r w:rsidRPr="00637040">
        <w:rPr>
          <w:spacing w:val="-1"/>
          <w:sz w:val="28"/>
          <w:szCs w:val="28"/>
        </w:rPr>
        <w:t>тв</w:t>
      </w:r>
      <w:r w:rsidRPr="00637040">
        <w:rPr>
          <w:sz w:val="28"/>
          <w:szCs w:val="28"/>
        </w:rPr>
        <w:t>е</w:t>
      </w:r>
      <w:r w:rsidRPr="00637040">
        <w:rPr>
          <w:spacing w:val="-1"/>
          <w:sz w:val="28"/>
          <w:szCs w:val="28"/>
        </w:rPr>
        <w:t>т</w:t>
      </w:r>
      <w:r w:rsidRPr="00637040">
        <w:rPr>
          <w:sz w:val="28"/>
          <w:szCs w:val="28"/>
        </w:rPr>
        <w:t>с</w:t>
      </w:r>
      <w:r w:rsidRPr="00637040">
        <w:rPr>
          <w:spacing w:val="-1"/>
          <w:sz w:val="28"/>
          <w:szCs w:val="28"/>
        </w:rPr>
        <w:t>тв</w:t>
      </w:r>
      <w:r w:rsidRPr="00637040">
        <w:rPr>
          <w:spacing w:val="-4"/>
          <w:sz w:val="28"/>
          <w:szCs w:val="28"/>
        </w:rPr>
        <w:t>у</w:t>
      </w:r>
      <w:r w:rsidRPr="00637040">
        <w:rPr>
          <w:spacing w:val="-1"/>
          <w:sz w:val="28"/>
          <w:szCs w:val="28"/>
        </w:rPr>
        <w:t>ющ</w:t>
      </w:r>
      <w:r w:rsidRPr="00637040">
        <w:rPr>
          <w:spacing w:val="1"/>
          <w:sz w:val="28"/>
          <w:szCs w:val="28"/>
        </w:rPr>
        <w:t>и</w:t>
      </w:r>
      <w:r w:rsidRPr="00637040">
        <w:rPr>
          <w:sz w:val="28"/>
          <w:szCs w:val="28"/>
        </w:rPr>
        <w:t xml:space="preserve">х </w:t>
      </w:r>
      <w:r w:rsidRPr="00637040">
        <w:rPr>
          <w:spacing w:val="-1"/>
          <w:sz w:val="28"/>
          <w:szCs w:val="28"/>
        </w:rPr>
        <w:t>л</w:t>
      </w:r>
      <w:r w:rsidRPr="00637040">
        <w:rPr>
          <w:sz w:val="28"/>
          <w:szCs w:val="28"/>
        </w:rPr>
        <w:t>ет</w:t>
      </w:r>
      <w:r w:rsidRPr="00637040">
        <w:rPr>
          <w:spacing w:val="-1"/>
          <w:sz w:val="28"/>
          <w:szCs w:val="28"/>
        </w:rPr>
        <w:t xml:space="preserve"> реализации</w:t>
      </w:r>
      <w:r w:rsidRPr="00637040">
        <w:rPr>
          <w:sz w:val="28"/>
          <w:szCs w:val="28"/>
        </w:rPr>
        <w:t>.</w:t>
      </w:r>
    </w:p>
    <w:p w:rsidR="002915E7" w:rsidRPr="0029205C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pacing w:val="8"/>
          <w:sz w:val="28"/>
          <w:szCs w:val="28"/>
          <w:u w:val="single"/>
          <w:lang w:eastAsia="ru-RU"/>
        </w:rPr>
      </w:pPr>
      <w:r w:rsidRPr="0029205C">
        <w:rPr>
          <w:rFonts w:eastAsia="Times New Roman"/>
          <w:b/>
          <w:spacing w:val="8"/>
          <w:sz w:val="28"/>
          <w:szCs w:val="28"/>
          <w:u w:val="single"/>
          <w:lang w:eastAsia="ru-RU"/>
        </w:rPr>
        <w:t>п. Новая Калами:</w:t>
      </w:r>
    </w:p>
    <w:p w:rsidR="002915E7" w:rsidRPr="0099686D" w:rsidRDefault="002915E7" w:rsidP="002915E7">
      <w:pPr>
        <w:pStyle w:val="TableParagraph"/>
        <w:kinsoku w:val="0"/>
        <w:overflowPunct w:val="0"/>
        <w:ind w:left="-142" w:right="-59" w:firstLine="568"/>
        <w:contextualSpacing/>
        <w:jc w:val="both"/>
        <w:rPr>
          <w:sz w:val="28"/>
          <w:szCs w:val="28"/>
        </w:rPr>
      </w:pPr>
      <w:r w:rsidRPr="0099686D">
        <w:rPr>
          <w:sz w:val="28"/>
          <w:szCs w:val="28"/>
        </w:rPr>
        <w:t xml:space="preserve">1. Перевод с </w:t>
      </w:r>
      <w:proofErr w:type="gramStart"/>
      <w:r w:rsidRPr="0099686D">
        <w:rPr>
          <w:sz w:val="28"/>
          <w:szCs w:val="28"/>
        </w:rPr>
        <w:t>открытой</w:t>
      </w:r>
      <w:proofErr w:type="gramEnd"/>
      <w:r w:rsidRPr="0099686D">
        <w:rPr>
          <w:sz w:val="28"/>
          <w:szCs w:val="28"/>
        </w:rPr>
        <w:t xml:space="preserve"> на закрытую схему ГВС в </w:t>
      </w:r>
      <w:r w:rsidRPr="0099686D">
        <w:rPr>
          <w:spacing w:val="1"/>
          <w:sz w:val="28"/>
          <w:szCs w:val="28"/>
        </w:rPr>
        <w:t>п</w:t>
      </w:r>
      <w:r w:rsidRPr="0099686D">
        <w:rPr>
          <w:sz w:val="28"/>
          <w:szCs w:val="28"/>
        </w:rPr>
        <w:t xml:space="preserve">. </w:t>
      </w:r>
      <w:r w:rsidRPr="0099686D">
        <w:rPr>
          <w:spacing w:val="-2"/>
          <w:sz w:val="28"/>
          <w:szCs w:val="28"/>
        </w:rPr>
        <w:t>Новая Калами:</w:t>
      </w:r>
    </w:p>
    <w:p w:rsidR="002915E7" w:rsidRPr="0099686D" w:rsidRDefault="002915E7" w:rsidP="002915E7">
      <w:pPr>
        <w:pStyle w:val="TableParagraph"/>
        <w:kinsoku w:val="0"/>
        <w:overflowPunct w:val="0"/>
        <w:ind w:left="-142" w:right="-59" w:firstLine="568"/>
        <w:contextualSpacing/>
        <w:jc w:val="both"/>
        <w:rPr>
          <w:sz w:val="28"/>
          <w:szCs w:val="28"/>
        </w:rPr>
      </w:pPr>
      <w:r w:rsidRPr="0099686D">
        <w:rPr>
          <w:sz w:val="28"/>
          <w:szCs w:val="28"/>
        </w:rPr>
        <w:t xml:space="preserve">- строительство сетей ГВС </w:t>
      </w:r>
      <w:r>
        <w:rPr>
          <w:sz w:val="28"/>
          <w:szCs w:val="28"/>
        </w:rPr>
        <w:t>–</w:t>
      </w:r>
      <w:r w:rsidRPr="0099686D">
        <w:rPr>
          <w:sz w:val="28"/>
          <w:szCs w:val="28"/>
        </w:rPr>
        <w:t xml:space="preserve"> </w:t>
      </w:r>
      <w:r>
        <w:rPr>
          <w:sz w:val="28"/>
          <w:szCs w:val="28"/>
        </w:rPr>
        <w:t>70 043,06</w:t>
      </w:r>
      <w:r w:rsidRPr="0099686D">
        <w:rPr>
          <w:sz w:val="28"/>
          <w:szCs w:val="28"/>
        </w:rPr>
        <w:t xml:space="preserve"> тыс. руб.;</w:t>
      </w:r>
    </w:p>
    <w:p w:rsidR="002915E7" w:rsidRPr="0099686D" w:rsidRDefault="002915E7" w:rsidP="002915E7">
      <w:pPr>
        <w:pStyle w:val="TableParagraph"/>
        <w:kinsoku w:val="0"/>
        <w:overflowPunct w:val="0"/>
        <w:ind w:left="-142" w:right="-59" w:firstLine="568"/>
        <w:contextualSpacing/>
        <w:jc w:val="both"/>
        <w:rPr>
          <w:sz w:val="28"/>
          <w:szCs w:val="28"/>
        </w:rPr>
      </w:pPr>
      <w:r w:rsidRPr="0099686D">
        <w:rPr>
          <w:sz w:val="28"/>
          <w:szCs w:val="28"/>
        </w:rPr>
        <w:t xml:space="preserve">- строительство ИТП (50шт.) – </w:t>
      </w:r>
      <w:r>
        <w:rPr>
          <w:sz w:val="28"/>
          <w:szCs w:val="28"/>
        </w:rPr>
        <w:t>45 000</w:t>
      </w:r>
      <w:r w:rsidRPr="0099686D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686D">
        <w:rPr>
          <w:sz w:val="28"/>
          <w:szCs w:val="28"/>
        </w:rPr>
        <w:t>руб</w:t>
      </w:r>
      <w:r>
        <w:rPr>
          <w:sz w:val="28"/>
          <w:szCs w:val="28"/>
        </w:rPr>
        <w:t>.</w:t>
      </w:r>
      <w:r w:rsidRPr="0099686D">
        <w:rPr>
          <w:sz w:val="28"/>
          <w:szCs w:val="28"/>
        </w:rPr>
        <w:t>;</w:t>
      </w:r>
    </w:p>
    <w:p w:rsidR="002915E7" w:rsidRPr="0099686D" w:rsidRDefault="002915E7" w:rsidP="002915E7">
      <w:pPr>
        <w:pStyle w:val="TableParagraph"/>
        <w:kinsoku w:val="0"/>
        <w:overflowPunct w:val="0"/>
        <w:ind w:left="-142" w:right="-59" w:firstLine="568"/>
        <w:contextualSpacing/>
        <w:jc w:val="both"/>
        <w:rPr>
          <w:sz w:val="28"/>
          <w:szCs w:val="28"/>
        </w:rPr>
      </w:pPr>
      <w:r w:rsidRPr="0099686D">
        <w:rPr>
          <w:sz w:val="28"/>
          <w:szCs w:val="28"/>
        </w:rPr>
        <w:t>С учетом значительных финансовых затрат при строительстве сетей ГВС (</w:t>
      </w:r>
      <w:r>
        <w:rPr>
          <w:sz w:val="28"/>
          <w:szCs w:val="28"/>
        </w:rPr>
        <w:t>70 043,06</w:t>
      </w:r>
      <w:r w:rsidRPr="0099686D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686D">
        <w:rPr>
          <w:sz w:val="28"/>
          <w:szCs w:val="28"/>
        </w:rPr>
        <w:t>руб.) предлагаем выполнить работы менее затратные по строител</w:t>
      </w:r>
      <w:r w:rsidRPr="0099686D">
        <w:rPr>
          <w:sz w:val="28"/>
          <w:szCs w:val="28"/>
        </w:rPr>
        <w:t>ь</w:t>
      </w:r>
      <w:r w:rsidRPr="0099686D">
        <w:rPr>
          <w:sz w:val="28"/>
          <w:szCs w:val="28"/>
        </w:rPr>
        <w:t>ству ИТП (</w:t>
      </w:r>
      <w:r>
        <w:rPr>
          <w:sz w:val="28"/>
          <w:szCs w:val="28"/>
        </w:rPr>
        <w:t>45 000</w:t>
      </w:r>
      <w:r w:rsidRPr="0099686D">
        <w:rPr>
          <w:sz w:val="28"/>
          <w:szCs w:val="28"/>
        </w:rPr>
        <w:t xml:space="preserve"> тыс.</w:t>
      </w:r>
      <w:r>
        <w:rPr>
          <w:sz w:val="28"/>
          <w:szCs w:val="28"/>
        </w:rPr>
        <w:t xml:space="preserve"> </w:t>
      </w:r>
      <w:r w:rsidRPr="0099686D">
        <w:rPr>
          <w:sz w:val="28"/>
          <w:szCs w:val="28"/>
        </w:rPr>
        <w:t>руб.).</w:t>
      </w:r>
    </w:p>
    <w:p w:rsidR="002915E7" w:rsidRPr="0099686D" w:rsidRDefault="002915E7" w:rsidP="002915E7">
      <w:pPr>
        <w:pStyle w:val="TableParagraph"/>
        <w:kinsoku w:val="0"/>
        <w:overflowPunct w:val="0"/>
        <w:ind w:left="-142" w:right="-59" w:firstLine="568"/>
        <w:contextualSpacing/>
        <w:jc w:val="both"/>
        <w:rPr>
          <w:sz w:val="28"/>
          <w:szCs w:val="28"/>
        </w:rPr>
      </w:pPr>
      <w:r w:rsidRPr="0099686D">
        <w:rPr>
          <w:spacing w:val="-1"/>
          <w:sz w:val="28"/>
          <w:szCs w:val="28"/>
        </w:rPr>
        <w:t>С учетом предложений с</w:t>
      </w:r>
      <w:r w:rsidRPr="0099686D">
        <w:rPr>
          <w:spacing w:val="-4"/>
          <w:sz w:val="28"/>
          <w:szCs w:val="28"/>
        </w:rPr>
        <w:t>у</w:t>
      </w:r>
      <w:r w:rsidRPr="0099686D">
        <w:rPr>
          <w:spacing w:val="-1"/>
          <w:sz w:val="28"/>
          <w:szCs w:val="28"/>
        </w:rPr>
        <w:t>мм</w:t>
      </w:r>
      <w:r w:rsidRPr="0099686D">
        <w:rPr>
          <w:sz w:val="28"/>
          <w:szCs w:val="28"/>
        </w:rPr>
        <w:t>а</w:t>
      </w:r>
      <w:r w:rsidRPr="0099686D">
        <w:rPr>
          <w:spacing w:val="1"/>
          <w:sz w:val="28"/>
          <w:szCs w:val="28"/>
        </w:rPr>
        <w:t>р</w:t>
      </w:r>
      <w:r w:rsidRPr="0099686D">
        <w:rPr>
          <w:sz w:val="28"/>
          <w:szCs w:val="28"/>
        </w:rPr>
        <w:t>ные</w:t>
      </w:r>
      <w:r w:rsidRPr="0099686D">
        <w:rPr>
          <w:spacing w:val="23"/>
          <w:sz w:val="28"/>
          <w:szCs w:val="28"/>
        </w:rPr>
        <w:t xml:space="preserve"> </w:t>
      </w:r>
      <w:r w:rsidRPr="0099686D">
        <w:rPr>
          <w:sz w:val="28"/>
          <w:szCs w:val="28"/>
        </w:rPr>
        <w:t>к</w:t>
      </w:r>
      <w:r w:rsidRPr="0099686D">
        <w:rPr>
          <w:spacing w:val="-3"/>
          <w:sz w:val="28"/>
          <w:szCs w:val="28"/>
        </w:rPr>
        <w:t>а</w:t>
      </w:r>
      <w:r w:rsidRPr="0099686D">
        <w:rPr>
          <w:spacing w:val="-2"/>
          <w:sz w:val="28"/>
          <w:szCs w:val="28"/>
        </w:rPr>
        <w:t>п</w:t>
      </w:r>
      <w:r w:rsidRPr="0099686D">
        <w:rPr>
          <w:sz w:val="28"/>
          <w:szCs w:val="28"/>
        </w:rPr>
        <w:t>и</w:t>
      </w:r>
      <w:r w:rsidRPr="0099686D">
        <w:rPr>
          <w:spacing w:val="-1"/>
          <w:sz w:val="28"/>
          <w:szCs w:val="28"/>
        </w:rPr>
        <w:t>т</w:t>
      </w:r>
      <w:r w:rsidRPr="0099686D">
        <w:rPr>
          <w:sz w:val="28"/>
          <w:szCs w:val="28"/>
        </w:rPr>
        <w:t>а</w:t>
      </w:r>
      <w:r w:rsidRPr="0099686D">
        <w:rPr>
          <w:spacing w:val="-4"/>
          <w:sz w:val="28"/>
          <w:szCs w:val="28"/>
        </w:rPr>
        <w:t>л</w:t>
      </w:r>
      <w:r w:rsidRPr="0099686D">
        <w:rPr>
          <w:spacing w:val="1"/>
          <w:sz w:val="28"/>
          <w:szCs w:val="28"/>
        </w:rPr>
        <w:t>о</w:t>
      </w:r>
      <w:r w:rsidRPr="0099686D">
        <w:rPr>
          <w:spacing w:val="-1"/>
          <w:sz w:val="28"/>
          <w:szCs w:val="28"/>
        </w:rPr>
        <w:t>вл</w:t>
      </w:r>
      <w:r w:rsidRPr="0099686D">
        <w:rPr>
          <w:spacing w:val="1"/>
          <w:sz w:val="28"/>
          <w:szCs w:val="28"/>
        </w:rPr>
        <w:t>о</w:t>
      </w:r>
      <w:r w:rsidRPr="0099686D">
        <w:rPr>
          <w:spacing w:val="-3"/>
          <w:sz w:val="28"/>
          <w:szCs w:val="28"/>
        </w:rPr>
        <w:t>ж</w:t>
      </w:r>
      <w:r w:rsidRPr="0099686D">
        <w:rPr>
          <w:sz w:val="28"/>
          <w:szCs w:val="28"/>
        </w:rPr>
        <w:t>е</w:t>
      </w:r>
      <w:r w:rsidRPr="0099686D">
        <w:rPr>
          <w:spacing w:val="-2"/>
          <w:sz w:val="28"/>
          <w:szCs w:val="28"/>
        </w:rPr>
        <w:t>н</w:t>
      </w:r>
      <w:r w:rsidRPr="0099686D">
        <w:rPr>
          <w:sz w:val="28"/>
          <w:szCs w:val="28"/>
        </w:rPr>
        <w:t>ия</w:t>
      </w:r>
      <w:r w:rsidRPr="0099686D">
        <w:rPr>
          <w:spacing w:val="24"/>
          <w:sz w:val="28"/>
          <w:szCs w:val="28"/>
        </w:rPr>
        <w:t xml:space="preserve"> </w:t>
      </w:r>
      <w:r w:rsidR="00D06D67">
        <w:rPr>
          <w:sz w:val="28"/>
          <w:szCs w:val="28"/>
        </w:rPr>
        <w:t>до</w:t>
      </w:r>
      <w:r w:rsidRPr="0099686D">
        <w:rPr>
          <w:spacing w:val="23"/>
          <w:sz w:val="28"/>
          <w:szCs w:val="28"/>
        </w:rPr>
        <w:t xml:space="preserve"> </w:t>
      </w:r>
      <w:r w:rsidRPr="0099686D">
        <w:rPr>
          <w:spacing w:val="-2"/>
          <w:sz w:val="28"/>
          <w:szCs w:val="28"/>
        </w:rPr>
        <w:t>20</w:t>
      </w:r>
      <w:r w:rsidRPr="0099686D">
        <w:rPr>
          <w:spacing w:val="1"/>
          <w:sz w:val="28"/>
          <w:szCs w:val="28"/>
        </w:rPr>
        <w:t>30</w:t>
      </w:r>
      <w:r w:rsidRPr="0099686D">
        <w:rPr>
          <w:spacing w:val="24"/>
          <w:sz w:val="28"/>
          <w:szCs w:val="28"/>
        </w:rPr>
        <w:t xml:space="preserve"> </w:t>
      </w:r>
      <w:r w:rsidRPr="0099686D">
        <w:rPr>
          <w:spacing w:val="-3"/>
          <w:sz w:val="28"/>
          <w:szCs w:val="28"/>
        </w:rPr>
        <w:t>г</w:t>
      </w:r>
      <w:r w:rsidRPr="0099686D">
        <w:rPr>
          <w:spacing w:val="1"/>
          <w:sz w:val="28"/>
          <w:szCs w:val="28"/>
        </w:rPr>
        <w:t>о</w:t>
      </w:r>
      <w:r w:rsidRPr="0099686D">
        <w:rPr>
          <w:spacing w:val="-2"/>
          <w:sz w:val="28"/>
          <w:szCs w:val="28"/>
        </w:rPr>
        <w:t>д</w:t>
      </w:r>
      <w:r w:rsidR="00D06D67">
        <w:rPr>
          <w:sz w:val="28"/>
          <w:szCs w:val="28"/>
        </w:rPr>
        <w:t>а</w:t>
      </w:r>
      <w:r w:rsidRPr="0099686D">
        <w:rPr>
          <w:spacing w:val="24"/>
          <w:sz w:val="28"/>
          <w:szCs w:val="28"/>
        </w:rPr>
        <w:t xml:space="preserve"> </w:t>
      </w:r>
      <w:r w:rsidRPr="0099686D">
        <w:rPr>
          <w:spacing w:val="1"/>
          <w:sz w:val="28"/>
          <w:szCs w:val="28"/>
        </w:rPr>
        <w:t>до</w:t>
      </w:r>
      <w:r w:rsidRPr="0099686D">
        <w:rPr>
          <w:spacing w:val="-4"/>
          <w:sz w:val="28"/>
          <w:szCs w:val="28"/>
        </w:rPr>
        <w:t>л</w:t>
      </w:r>
      <w:r w:rsidRPr="0099686D">
        <w:rPr>
          <w:sz w:val="28"/>
          <w:szCs w:val="28"/>
        </w:rPr>
        <w:t>ж</w:t>
      </w:r>
      <w:r w:rsidRPr="0099686D">
        <w:rPr>
          <w:spacing w:val="-2"/>
          <w:sz w:val="28"/>
          <w:szCs w:val="28"/>
        </w:rPr>
        <w:t>н</w:t>
      </w:r>
      <w:r w:rsidRPr="0099686D">
        <w:rPr>
          <w:sz w:val="28"/>
          <w:szCs w:val="28"/>
        </w:rPr>
        <w:t>ы</w:t>
      </w:r>
      <w:r w:rsidRPr="0099686D">
        <w:rPr>
          <w:spacing w:val="27"/>
          <w:sz w:val="28"/>
          <w:szCs w:val="28"/>
        </w:rPr>
        <w:t xml:space="preserve"> </w:t>
      </w:r>
      <w:r w:rsidRPr="0099686D">
        <w:rPr>
          <w:spacing w:val="-3"/>
          <w:sz w:val="28"/>
          <w:szCs w:val="28"/>
        </w:rPr>
        <w:t>с</w:t>
      </w:r>
      <w:r w:rsidRPr="0099686D">
        <w:rPr>
          <w:spacing w:val="1"/>
          <w:sz w:val="28"/>
          <w:szCs w:val="28"/>
        </w:rPr>
        <w:t>о</w:t>
      </w:r>
      <w:r w:rsidRPr="0099686D">
        <w:rPr>
          <w:sz w:val="28"/>
          <w:szCs w:val="28"/>
        </w:rPr>
        <w:t>с</w:t>
      </w:r>
      <w:r w:rsidRPr="0099686D">
        <w:rPr>
          <w:spacing w:val="-3"/>
          <w:sz w:val="28"/>
          <w:szCs w:val="28"/>
        </w:rPr>
        <w:t>т</w:t>
      </w:r>
      <w:r w:rsidRPr="0099686D">
        <w:rPr>
          <w:sz w:val="28"/>
          <w:szCs w:val="28"/>
        </w:rPr>
        <w:t>а</w:t>
      </w:r>
      <w:r w:rsidRPr="0099686D">
        <w:rPr>
          <w:spacing w:val="-1"/>
          <w:sz w:val="28"/>
          <w:szCs w:val="28"/>
        </w:rPr>
        <w:t>в</w:t>
      </w:r>
      <w:r w:rsidRPr="0099686D">
        <w:rPr>
          <w:spacing w:val="1"/>
          <w:sz w:val="28"/>
          <w:szCs w:val="28"/>
        </w:rPr>
        <w:t>и</w:t>
      </w:r>
      <w:r w:rsidRPr="0099686D">
        <w:rPr>
          <w:spacing w:val="-1"/>
          <w:sz w:val="28"/>
          <w:szCs w:val="28"/>
        </w:rPr>
        <w:t>т</w:t>
      </w:r>
      <w:r w:rsidRPr="0099686D">
        <w:rPr>
          <w:sz w:val="28"/>
          <w:szCs w:val="28"/>
        </w:rPr>
        <w:t xml:space="preserve">ь: </w:t>
      </w:r>
      <w:r>
        <w:rPr>
          <w:b/>
          <w:spacing w:val="-2"/>
          <w:sz w:val="28"/>
          <w:szCs w:val="28"/>
        </w:rPr>
        <w:t>45 000</w:t>
      </w:r>
      <w:r w:rsidRPr="0099686D">
        <w:rPr>
          <w:b/>
          <w:bCs/>
          <w:sz w:val="28"/>
          <w:szCs w:val="28"/>
        </w:rPr>
        <w:t xml:space="preserve"> </w:t>
      </w:r>
      <w:r w:rsidRPr="0099686D">
        <w:rPr>
          <w:spacing w:val="-1"/>
          <w:sz w:val="28"/>
          <w:szCs w:val="28"/>
        </w:rPr>
        <w:t>т</w:t>
      </w:r>
      <w:r w:rsidRPr="0099686D">
        <w:rPr>
          <w:sz w:val="28"/>
          <w:szCs w:val="28"/>
        </w:rPr>
        <w:t>ыс</w:t>
      </w:r>
      <w:r w:rsidRPr="0099686D">
        <w:rPr>
          <w:spacing w:val="-3"/>
          <w:sz w:val="28"/>
          <w:szCs w:val="28"/>
        </w:rPr>
        <w:t>.</w:t>
      </w:r>
      <w:r>
        <w:rPr>
          <w:spacing w:val="-3"/>
          <w:sz w:val="28"/>
          <w:szCs w:val="28"/>
        </w:rPr>
        <w:t xml:space="preserve"> </w:t>
      </w:r>
      <w:r w:rsidRPr="0099686D">
        <w:rPr>
          <w:spacing w:val="-2"/>
          <w:sz w:val="28"/>
          <w:szCs w:val="28"/>
        </w:rPr>
        <w:t>р</w:t>
      </w:r>
      <w:r w:rsidRPr="0099686D">
        <w:rPr>
          <w:spacing w:val="-4"/>
          <w:sz w:val="28"/>
          <w:szCs w:val="28"/>
        </w:rPr>
        <w:t>у</w:t>
      </w:r>
      <w:r w:rsidRPr="0099686D">
        <w:rPr>
          <w:spacing w:val="1"/>
          <w:sz w:val="28"/>
          <w:szCs w:val="28"/>
        </w:rPr>
        <w:t>б</w:t>
      </w:r>
      <w:r w:rsidRPr="0099686D">
        <w:rPr>
          <w:sz w:val="28"/>
          <w:szCs w:val="28"/>
        </w:rPr>
        <w:t>.</w:t>
      </w:r>
      <w:r w:rsidRPr="0099686D">
        <w:rPr>
          <w:spacing w:val="-2"/>
          <w:sz w:val="28"/>
          <w:szCs w:val="28"/>
        </w:rPr>
        <w:t xml:space="preserve"> </w:t>
      </w:r>
      <w:r w:rsidRPr="0099686D">
        <w:rPr>
          <w:sz w:val="28"/>
          <w:szCs w:val="28"/>
        </w:rPr>
        <w:t>без</w:t>
      </w:r>
      <w:r w:rsidRPr="0099686D">
        <w:rPr>
          <w:spacing w:val="-1"/>
          <w:sz w:val="28"/>
          <w:szCs w:val="28"/>
        </w:rPr>
        <w:t xml:space="preserve"> </w:t>
      </w:r>
      <w:r w:rsidRPr="0099686D">
        <w:rPr>
          <w:spacing w:val="-2"/>
          <w:sz w:val="28"/>
          <w:szCs w:val="28"/>
        </w:rPr>
        <w:t>Н</w:t>
      </w:r>
      <w:r w:rsidRPr="0099686D">
        <w:rPr>
          <w:sz w:val="28"/>
          <w:szCs w:val="28"/>
        </w:rPr>
        <w:t>ДС</w:t>
      </w:r>
      <w:r w:rsidRPr="0099686D">
        <w:rPr>
          <w:spacing w:val="-1"/>
          <w:sz w:val="28"/>
          <w:szCs w:val="28"/>
        </w:rPr>
        <w:t xml:space="preserve"> </w:t>
      </w:r>
      <w:r w:rsidRPr="0099686D">
        <w:rPr>
          <w:sz w:val="28"/>
          <w:szCs w:val="28"/>
        </w:rPr>
        <w:t>в</w:t>
      </w:r>
      <w:r w:rsidRPr="0099686D">
        <w:rPr>
          <w:spacing w:val="-1"/>
          <w:sz w:val="28"/>
          <w:szCs w:val="28"/>
        </w:rPr>
        <w:t xml:space="preserve"> </w:t>
      </w:r>
      <w:r w:rsidRPr="0099686D">
        <w:rPr>
          <w:sz w:val="28"/>
          <w:szCs w:val="28"/>
        </w:rPr>
        <w:t>це</w:t>
      </w:r>
      <w:r w:rsidRPr="0099686D">
        <w:rPr>
          <w:spacing w:val="1"/>
          <w:sz w:val="28"/>
          <w:szCs w:val="28"/>
        </w:rPr>
        <w:t>н</w:t>
      </w:r>
      <w:r w:rsidRPr="0099686D">
        <w:rPr>
          <w:sz w:val="28"/>
          <w:szCs w:val="28"/>
        </w:rPr>
        <w:t>ах</w:t>
      </w:r>
      <w:r w:rsidRPr="0099686D">
        <w:rPr>
          <w:spacing w:val="-1"/>
          <w:sz w:val="28"/>
          <w:szCs w:val="28"/>
        </w:rPr>
        <w:t xml:space="preserve"> </w:t>
      </w:r>
      <w:r w:rsidRPr="0099686D">
        <w:rPr>
          <w:sz w:val="28"/>
          <w:szCs w:val="28"/>
        </w:rPr>
        <w:t>с</w:t>
      </w:r>
      <w:r w:rsidRPr="0099686D">
        <w:rPr>
          <w:spacing w:val="-2"/>
          <w:sz w:val="28"/>
          <w:szCs w:val="28"/>
        </w:rPr>
        <w:t>о</w:t>
      </w:r>
      <w:r w:rsidRPr="0099686D">
        <w:rPr>
          <w:spacing w:val="1"/>
          <w:sz w:val="28"/>
          <w:szCs w:val="28"/>
        </w:rPr>
        <w:t>о</w:t>
      </w:r>
      <w:r w:rsidRPr="0099686D">
        <w:rPr>
          <w:spacing w:val="-1"/>
          <w:sz w:val="28"/>
          <w:szCs w:val="28"/>
        </w:rPr>
        <w:t>тв</w:t>
      </w:r>
      <w:r w:rsidRPr="0099686D">
        <w:rPr>
          <w:sz w:val="28"/>
          <w:szCs w:val="28"/>
        </w:rPr>
        <w:t>е</w:t>
      </w:r>
      <w:r w:rsidRPr="0099686D">
        <w:rPr>
          <w:spacing w:val="-1"/>
          <w:sz w:val="28"/>
          <w:szCs w:val="28"/>
        </w:rPr>
        <w:t>т</w:t>
      </w:r>
      <w:r w:rsidRPr="0099686D">
        <w:rPr>
          <w:sz w:val="28"/>
          <w:szCs w:val="28"/>
        </w:rPr>
        <w:t>с</w:t>
      </w:r>
      <w:r w:rsidRPr="0099686D">
        <w:rPr>
          <w:spacing w:val="-1"/>
          <w:sz w:val="28"/>
          <w:szCs w:val="28"/>
        </w:rPr>
        <w:t>тв</w:t>
      </w:r>
      <w:r w:rsidRPr="0099686D">
        <w:rPr>
          <w:spacing w:val="-4"/>
          <w:sz w:val="28"/>
          <w:szCs w:val="28"/>
        </w:rPr>
        <w:t>у</w:t>
      </w:r>
      <w:r w:rsidRPr="0099686D">
        <w:rPr>
          <w:spacing w:val="-1"/>
          <w:sz w:val="28"/>
          <w:szCs w:val="28"/>
        </w:rPr>
        <w:t>ющ</w:t>
      </w:r>
      <w:r w:rsidRPr="0099686D">
        <w:rPr>
          <w:spacing w:val="1"/>
          <w:sz w:val="28"/>
          <w:szCs w:val="28"/>
        </w:rPr>
        <w:t>и</w:t>
      </w:r>
      <w:r w:rsidRPr="0099686D">
        <w:rPr>
          <w:sz w:val="28"/>
          <w:szCs w:val="28"/>
        </w:rPr>
        <w:t xml:space="preserve">х </w:t>
      </w:r>
      <w:r w:rsidRPr="0099686D">
        <w:rPr>
          <w:spacing w:val="-1"/>
          <w:sz w:val="28"/>
          <w:szCs w:val="28"/>
        </w:rPr>
        <w:t>л</w:t>
      </w:r>
      <w:r w:rsidRPr="0099686D">
        <w:rPr>
          <w:sz w:val="28"/>
          <w:szCs w:val="28"/>
        </w:rPr>
        <w:t>ет</w:t>
      </w:r>
      <w:r w:rsidRPr="0099686D">
        <w:rPr>
          <w:spacing w:val="-1"/>
          <w:sz w:val="28"/>
          <w:szCs w:val="28"/>
        </w:rPr>
        <w:t xml:space="preserve"> реализации</w:t>
      </w:r>
      <w:r w:rsidRPr="0099686D">
        <w:rPr>
          <w:sz w:val="28"/>
          <w:szCs w:val="28"/>
        </w:rPr>
        <w:t>.</w:t>
      </w:r>
    </w:p>
    <w:p w:rsidR="002915E7" w:rsidRPr="0029205C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z w:val="28"/>
          <w:szCs w:val="28"/>
          <w:u w:val="single"/>
          <w:lang w:eastAsia="ru-RU"/>
        </w:rPr>
      </w:pPr>
      <w:proofErr w:type="spellStart"/>
      <w:r>
        <w:rPr>
          <w:rFonts w:eastAsia="Times New Roman"/>
          <w:b/>
          <w:spacing w:val="8"/>
          <w:sz w:val="28"/>
          <w:szCs w:val="28"/>
          <w:u w:val="single"/>
          <w:lang w:eastAsia="ru-RU"/>
        </w:rPr>
        <w:t>г</w:t>
      </w:r>
      <w:r w:rsidRPr="0029205C">
        <w:rPr>
          <w:rFonts w:eastAsia="Times New Roman"/>
          <w:b/>
          <w:spacing w:val="1"/>
          <w:sz w:val="28"/>
          <w:szCs w:val="28"/>
          <w:u w:val="single"/>
          <w:lang w:eastAsia="ru-RU"/>
        </w:rPr>
        <w:t>п</w:t>
      </w:r>
      <w:proofErr w:type="spellEnd"/>
      <w:r>
        <w:rPr>
          <w:rFonts w:eastAsia="Times New Roman"/>
          <w:b/>
          <w:spacing w:val="1"/>
          <w:sz w:val="28"/>
          <w:szCs w:val="28"/>
          <w:u w:val="single"/>
          <w:lang w:eastAsia="ru-RU"/>
        </w:rPr>
        <w:t>.</w:t>
      </w:r>
      <w:r w:rsidRPr="0029205C">
        <w:rPr>
          <w:rFonts w:eastAsia="Times New Roman"/>
          <w:b/>
          <w:sz w:val="28"/>
          <w:szCs w:val="28"/>
          <w:u w:val="single"/>
          <w:lang w:eastAsia="ru-RU"/>
        </w:rPr>
        <w:t xml:space="preserve"> </w:t>
      </w:r>
      <w:r w:rsidRPr="0029205C">
        <w:rPr>
          <w:rFonts w:eastAsia="Times New Roman"/>
          <w:b/>
          <w:spacing w:val="-2"/>
          <w:sz w:val="28"/>
          <w:szCs w:val="28"/>
          <w:u w:val="single"/>
          <w:lang w:eastAsia="ru-RU"/>
        </w:rPr>
        <w:t>Северо-Енисейский:</w:t>
      </w:r>
      <w:r w:rsidRPr="0029205C">
        <w:rPr>
          <w:rFonts w:eastAsia="Times New Roman"/>
          <w:b/>
          <w:spacing w:val="41"/>
          <w:sz w:val="28"/>
          <w:szCs w:val="28"/>
          <w:u w:val="single"/>
          <w:lang w:eastAsia="ru-RU"/>
        </w:rPr>
        <w:t xml:space="preserve"> </w:t>
      </w:r>
    </w:p>
    <w:p w:rsidR="002915E7" w:rsidRPr="00BD74D4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BD74D4">
        <w:rPr>
          <w:rFonts w:eastAsia="Times New Roman"/>
          <w:sz w:val="28"/>
          <w:szCs w:val="28"/>
          <w:lang w:eastAsia="ru-RU"/>
        </w:rPr>
        <w:t xml:space="preserve">- замена </w:t>
      </w:r>
      <w:proofErr w:type="spellStart"/>
      <w:r w:rsidRPr="00BD74D4">
        <w:rPr>
          <w:rFonts w:eastAsia="Times New Roman"/>
          <w:sz w:val="28"/>
          <w:szCs w:val="28"/>
          <w:lang w:eastAsia="ru-RU"/>
        </w:rPr>
        <w:t>котлоагрегатов</w:t>
      </w:r>
      <w:proofErr w:type="spellEnd"/>
      <w:r w:rsidRPr="00BD74D4">
        <w:rPr>
          <w:rFonts w:eastAsia="Times New Roman"/>
          <w:sz w:val="28"/>
          <w:szCs w:val="28"/>
          <w:lang w:eastAsia="ru-RU"/>
        </w:rPr>
        <w:t xml:space="preserve"> на котельной №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z w:val="28"/>
          <w:szCs w:val="28"/>
          <w:lang w:eastAsia="ru-RU"/>
        </w:rPr>
        <w:t>1 – 269 739,63 тыс. руб.</w:t>
      </w:r>
    </w:p>
    <w:p w:rsidR="002915E7" w:rsidRPr="00BD74D4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BD74D4">
        <w:rPr>
          <w:rFonts w:eastAsia="Times New Roman"/>
          <w:sz w:val="28"/>
          <w:szCs w:val="28"/>
          <w:lang w:eastAsia="ru-RU"/>
        </w:rPr>
        <w:t xml:space="preserve">- перевод с </w:t>
      </w:r>
      <w:proofErr w:type="gramStart"/>
      <w:r w:rsidRPr="00BD74D4">
        <w:rPr>
          <w:rFonts w:eastAsia="Times New Roman"/>
          <w:sz w:val="28"/>
          <w:szCs w:val="28"/>
          <w:lang w:eastAsia="ru-RU"/>
        </w:rPr>
        <w:t>открытой</w:t>
      </w:r>
      <w:proofErr w:type="gramEnd"/>
      <w:r w:rsidRPr="00BD74D4">
        <w:rPr>
          <w:rFonts w:eastAsia="Times New Roman"/>
          <w:sz w:val="28"/>
          <w:szCs w:val="28"/>
          <w:lang w:eastAsia="ru-RU"/>
        </w:rPr>
        <w:t xml:space="preserve"> на закрытую схему ГВС, строительство ИТП –</w:t>
      </w:r>
      <w:r>
        <w:rPr>
          <w:rFonts w:eastAsia="Times New Roman"/>
          <w:sz w:val="28"/>
          <w:szCs w:val="28"/>
          <w:lang w:eastAsia="ru-RU"/>
        </w:rPr>
        <w:t>192 780</w:t>
      </w:r>
      <w:r w:rsidRPr="00BD74D4">
        <w:rPr>
          <w:rFonts w:eastAsia="Times New Roman"/>
          <w:sz w:val="28"/>
          <w:szCs w:val="28"/>
          <w:lang w:eastAsia="ru-RU"/>
        </w:rPr>
        <w:t xml:space="preserve"> тыс. руб.;</w:t>
      </w:r>
    </w:p>
    <w:p w:rsidR="002915E7" w:rsidRPr="00BD74D4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BD74D4">
        <w:rPr>
          <w:rFonts w:eastAsia="Times New Roman"/>
          <w:sz w:val="28"/>
          <w:szCs w:val="28"/>
          <w:lang w:eastAsia="ru-RU"/>
        </w:rPr>
        <w:t>- строительство и реконструкция тепловых сетей – 47 898,91 тыс. руб. после 2023 года</w:t>
      </w:r>
    </w:p>
    <w:p w:rsidR="002915E7" w:rsidRPr="00BD74D4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BD74D4">
        <w:rPr>
          <w:rFonts w:eastAsia="Times New Roman"/>
          <w:spacing w:val="-1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-4"/>
          <w:sz w:val="28"/>
          <w:szCs w:val="28"/>
          <w:lang w:eastAsia="ru-RU"/>
        </w:rPr>
        <w:t>у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мм</w:t>
      </w:r>
      <w:r w:rsidRPr="00BD74D4">
        <w:rPr>
          <w:rFonts w:eastAsia="Times New Roman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р</w:t>
      </w:r>
      <w:r w:rsidRPr="00BD74D4">
        <w:rPr>
          <w:rFonts w:eastAsia="Times New Roman"/>
          <w:sz w:val="28"/>
          <w:szCs w:val="28"/>
          <w:lang w:eastAsia="ru-RU"/>
        </w:rPr>
        <w:t>ные</w:t>
      </w:r>
      <w:r w:rsidRPr="00BD74D4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z w:val="28"/>
          <w:szCs w:val="28"/>
          <w:lang w:eastAsia="ru-RU"/>
        </w:rPr>
        <w:t>к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п</w:t>
      </w:r>
      <w:r w:rsidRPr="00BD74D4">
        <w:rPr>
          <w:rFonts w:eastAsia="Times New Roman"/>
          <w:sz w:val="28"/>
          <w:szCs w:val="28"/>
          <w:lang w:eastAsia="ru-RU"/>
        </w:rPr>
        <w:t>и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</w:t>
      </w:r>
      <w:r w:rsidRPr="00BD74D4">
        <w:rPr>
          <w:rFonts w:eastAsia="Times New Roman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-4"/>
          <w:sz w:val="28"/>
          <w:szCs w:val="28"/>
          <w:lang w:eastAsia="ru-RU"/>
        </w:rPr>
        <w:t>л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вл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ж</w:t>
      </w:r>
      <w:r w:rsidRPr="00BD74D4">
        <w:rPr>
          <w:rFonts w:eastAsia="Times New Roman"/>
          <w:sz w:val="28"/>
          <w:szCs w:val="28"/>
          <w:lang w:eastAsia="ru-RU"/>
        </w:rPr>
        <w:t>е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н</w:t>
      </w:r>
      <w:r w:rsidRPr="00BD74D4">
        <w:rPr>
          <w:rFonts w:eastAsia="Times New Roman"/>
          <w:sz w:val="28"/>
          <w:szCs w:val="28"/>
          <w:lang w:eastAsia="ru-RU"/>
        </w:rPr>
        <w:t>ия</w:t>
      </w:r>
      <w:r w:rsidRPr="00BD74D4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="00D06D67">
        <w:rPr>
          <w:rFonts w:eastAsia="Times New Roman"/>
          <w:spacing w:val="24"/>
          <w:sz w:val="28"/>
          <w:szCs w:val="28"/>
          <w:lang w:eastAsia="ru-RU"/>
        </w:rPr>
        <w:t xml:space="preserve">до 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20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30</w:t>
      </w:r>
      <w:r w:rsidRPr="00BD74D4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г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д</w:t>
      </w:r>
      <w:r w:rsidR="00D06D67">
        <w:rPr>
          <w:rFonts w:eastAsia="Times New Roman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до</w:t>
      </w:r>
      <w:r w:rsidRPr="00BD74D4">
        <w:rPr>
          <w:rFonts w:eastAsia="Times New Roman"/>
          <w:spacing w:val="-4"/>
          <w:sz w:val="28"/>
          <w:szCs w:val="28"/>
          <w:lang w:eastAsia="ru-RU"/>
        </w:rPr>
        <w:t>л</w:t>
      </w:r>
      <w:r w:rsidRPr="00BD74D4">
        <w:rPr>
          <w:rFonts w:eastAsia="Times New Roman"/>
          <w:sz w:val="28"/>
          <w:szCs w:val="28"/>
          <w:lang w:eastAsia="ru-RU"/>
        </w:rPr>
        <w:t>ж</w:t>
      </w:r>
      <w:r w:rsidRPr="00BD74D4">
        <w:rPr>
          <w:rFonts w:eastAsia="Times New Roman"/>
          <w:spacing w:val="-2"/>
          <w:sz w:val="28"/>
          <w:szCs w:val="28"/>
          <w:lang w:eastAsia="ru-RU"/>
        </w:rPr>
        <w:t>н</w:t>
      </w:r>
      <w:r w:rsidRPr="00BD74D4">
        <w:rPr>
          <w:rFonts w:eastAsia="Times New Roman"/>
          <w:sz w:val="28"/>
          <w:szCs w:val="28"/>
          <w:lang w:eastAsia="ru-RU"/>
        </w:rPr>
        <w:t>ы</w:t>
      </w:r>
      <w:r w:rsidRPr="00BD74D4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о</w:t>
      </w:r>
      <w:r w:rsidRPr="00BD74D4">
        <w:rPr>
          <w:rFonts w:eastAsia="Times New Roman"/>
          <w:sz w:val="28"/>
          <w:szCs w:val="28"/>
          <w:lang w:eastAsia="ru-RU"/>
        </w:rPr>
        <w:t>с</w:t>
      </w:r>
      <w:r w:rsidRPr="00BD74D4">
        <w:rPr>
          <w:rFonts w:eastAsia="Times New Roman"/>
          <w:spacing w:val="-3"/>
          <w:sz w:val="28"/>
          <w:szCs w:val="28"/>
          <w:lang w:eastAsia="ru-RU"/>
        </w:rPr>
        <w:t>т</w:t>
      </w:r>
      <w:r w:rsidRPr="00BD74D4">
        <w:rPr>
          <w:rFonts w:eastAsia="Times New Roman"/>
          <w:sz w:val="28"/>
          <w:szCs w:val="28"/>
          <w:lang w:eastAsia="ru-RU"/>
        </w:rPr>
        <w:t>а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в</w:t>
      </w:r>
      <w:r w:rsidRPr="00BD74D4">
        <w:rPr>
          <w:rFonts w:eastAsia="Times New Roman"/>
          <w:spacing w:val="1"/>
          <w:sz w:val="28"/>
          <w:szCs w:val="28"/>
          <w:lang w:eastAsia="ru-RU"/>
        </w:rPr>
        <w:t>и</w:t>
      </w:r>
      <w:r w:rsidRPr="00BD74D4">
        <w:rPr>
          <w:rFonts w:eastAsia="Times New Roman"/>
          <w:spacing w:val="-1"/>
          <w:sz w:val="28"/>
          <w:szCs w:val="28"/>
          <w:lang w:eastAsia="ru-RU"/>
        </w:rPr>
        <w:t>т</w:t>
      </w:r>
      <w:r w:rsidRPr="00BD74D4">
        <w:rPr>
          <w:rFonts w:eastAsia="Times New Roman"/>
          <w:sz w:val="28"/>
          <w:szCs w:val="28"/>
          <w:lang w:eastAsia="ru-RU"/>
        </w:rPr>
        <w:t xml:space="preserve">ь: </w:t>
      </w:r>
      <w:r>
        <w:rPr>
          <w:rFonts w:eastAsia="Times New Roman"/>
          <w:b/>
          <w:sz w:val="28"/>
          <w:szCs w:val="28"/>
          <w:lang w:eastAsia="ru-RU"/>
        </w:rPr>
        <w:t>510 418,54</w:t>
      </w:r>
      <w:r w:rsidRPr="00BD74D4">
        <w:rPr>
          <w:rFonts w:eastAsia="Times New Roman"/>
          <w:b/>
          <w:sz w:val="28"/>
          <w:szCs w:val="28"/>
          <w:lang w:eastAsia="ru-RU"/>
        </w:rPr>
        <w:t xml:space="preserve"> тыс. руб.</w:t>
      </w:r>
      <w:r>
        <w:rPr>
          <w:rFonts w:eastAsia="Times New Roman"/>
          <w:b/>
          <w:sz w:val="28"/>
          <w:szCs w:val="28"/>
          <w:lang w:eastAsia="ru-RU"/>
        </w:rPr>
        <w:t xml:space="preserve"> без НДС.</w:t>
      </w:r>
    </w:p>
    <w:p w:rsidR="002915E7" w:rsidRPr="00187937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BD74D4">
        <w:rPr>
          <w:rFonts w:eastAsia="Times New Roman"/>
          <w:sz w:val="28"/>
          <w:szCs w:val="28"/>
          <w:lang w:eastAsia="ru-RU"/>
        </w:rPr>
        <w:t xml:space="preserve">Кроме того, при реализации одного из предложенных </w:t>
      </w:r>
      <w:proofErr w:type="gramStart"/>
      <w:r w:rsidRPr="00BD74D4">
        <w:rPr>
          <w:rFonts w:eastAsia="Times New Roman"/>
          <w:sz w:val="28"/>
          <w:szCs w:val="28"/>
          <w:lang w:eastAsia="ru-RU"/>
        </w:rPr>
        <w:t>в</w:t>
      </w:r>
      <w:proofErr w:type="gramEnd"/>
      <w:r w:rsidRPr="00BD74D4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Pr="00BD74D4">
        <w:rPr>
          <w:rFonts w:eastAsia="Times New Roman"/>
          <w:sz w:val="28"/>
          <w:szCs w:val="28"/>
          <w:lang w:eastAsia="ru-RU"/>
        </w:rPr>
        <w:t>Мастер</w:t>
      </w:r>
      <w:proofErr w:type="gramEnd"/>
      <w:r w:rsidRPr="00BD74D4">
        <w:rPr>
          <w:rFonts w:eastAsia="Times New Roman"/>
          <w:sz w:val="28"/>
          <w:szCs w:val="28"/>
          <w:lang w:eastAsia="ru-RU"/>
        </w:rPr>
        <w:t xml:space="preserve"> плане сцен</w:t>
      </w:r>
      <w:r w:rsidRPr="00BD74D4">
        <w:rPr>
          <w:rFonts w:eastAsia="Times New Roman"/>
          <w:sz w:val="28"/>
          <w:szCs w:val="28"/>
          <w:lang w:eastAsia="ru-RU"/>
        </w:rPr>
        <w:t>а</w:t>
      </w:r>
      <w:r w:rsidRPr="00BD74D4">
        <w:rPr>
          <w:rFonts w:eastAsia="Times New Roman"/>
          <w:sz w:val="28"/>
          <w:szCs w:val="28"/>
          <w:lang w:eastAsia="ru-RU"/>
        </w:rPr>
        <w:t>риев развития централизов</w:t>
      </w:r>
      <w:r>
        <w:rPr>
          <w:rFonts w:eastAsia="Times New Roman"/>
          <w:sz w:val="28"/>
          <w:szCs w:val="28"/>
          <w:lang w:eastAsia="ru-RU"/>
        </w:rPr>
        <w:t xml:space="preserve">анной системы теплоснабжения </w:t>
      </w:r>
      <w:proofErr w:type="spellStart"/>
      <w:r>
        <w:rPr>
          <w:rFonts w:eastAsia="Times New Roman"/>
          <w:sz w:val="28"/>
          <w:szCs w:val="28"/>
          <w:lang w:eastAsia="ru-RU"/>
        </w:rPr>
        <w:t>гп</w:t>
      </w:r>
      <w:proofErr w:type="spellEnd"/>
      <w:r w:rsidRPr="00BD74D4">
        <w:rPr>
          <w:rFonts w:eastAsia="Times New Roman"/>
          <w:sz w:val="28"/>
          <w:szCs w:val="28"/>
          <w:lang w:eastAsia="ru-RU"/>
        </w:rPr>
        <w:t xml:space="preserve"> Северо-Енисейский </w:t>
      </w:r>
      <w:r w:rsidRPr="00BD74D4">
        <w:rPr>
          <w:rFonts w:eastAsia="Times New Roman"/>
          <w:sz w:val="28"/>
          <w:szCs w:val="28"/>
          <w:lang w:eastAsia="ru-RU"/>
        </w:rPr>
        <w:lastRenderedPageBreak/>
        <w:t>предполагаются дополнительные</w:t>
      </w:r>
      <w:r w:rsidRPr="00187937">
        <w:rPr>
          <w:rFonts w:eastAsia="Times New Roman"/>
          <w:sz w:val="28"/>
          <w:szCs w:val="28"/>
          <w:lang w:eastAsia="ru-RU"/>
        </w:rPr>
        <w:t xml:space="preserve"> инвестиции в следующем объеме:</w:t>
      </w:r>
    </w:p>
    <w:p w:rsidR="002915E7" w:rsidRPr="00187937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Сценарий №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 xml:space="preserve">2 – </w:t>
      </w:r>
      <w:r>
        <w:rPr>
          <w:rFonts w:eastAsia="Times New Roman"/>
          <w:b/>
          <w:sz w:val="28"/>
          <w:szCs w:val="28"/>
          <w:lang w:eastAsia="ru-RU"/>
        </w:rPr>
        <w:t>10 874,86</w:t>
      </w:r>
      <w:r w:rsidRPr="00187937">
        <w:rPr>
          <w:rFonts w:eastAsia="Times New Roman"/>
          <w:b/>
          <w:sz w:val="28"/>
          <w:szCs w:val="28"/>
          <w:lang w:eastAsia="ru-RU"/>
        </w:rPr>
        <w:t xml:space="preserve"> тыс. руб.</w:t>
      </w:r>
      <w:r>
        <w:rPr>
          <w:rFonts w:eastAsia="Times New Roman"/>
          <w:b/>
          <w:sz w:val="28"/>
          <w:szCs w:val="28"/>
          <w:lang w:eastAsia="ru-RU"/>
        </w:rPr>
        <w:t xml:space="preserve"> без НДС</w:t>
      </w:r>
    </w:p>
    <w:p w:rsidR="002915E7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Сценарий №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 xml:space="preserve">3 – </w:t>
      </w:r>
      <w:r>
        <w:rPr>
          <w:rFonts w:eastAsia="Times New Roman"/>
          <w:b/>
          <w:sz w:val="28"/>
          <w:szCs w:val="28"/>
          <w:lang w:eastAsia="ru-RU"/>
        </w:rPr>
        <w:t>47 717,10</w:t>
      </w:r>
      <w:r w:rsidRPr="00187937">
        <w:rPr>
          <w:rFonts w:eastAsia="Times New Roman"/>
          <w:b/>
          <w:sz w:val="28"/>
          <w:szCs w:val="28"/>
          <w:lang w:eastAsia="ru-RU"/>
        </w:rPr>
        <w:t xml:space="preserve"> тыс. руб.</w:t>
      </w:r>
      <w:r>
        <w:rPr>
          <w:rFonts w:eastAsia="Times New Roman"/>
          <w:b/>
          <w:sz w:val="28"/>
          <w:szCs w:val="28"/>
          <w:lang w:eastAsia="ru-RU"/>
        </w:rPr>
        <w:t xml:space="preserve"> без НДС</w:t>
      </w:r>
    </w:p>
    <w:p w:rsidR="002915E7" w:rsidRPr="0029205C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b/>
          <w:sz w:val="28"/>
          <w:szCs w:val="28"/>
          <w:u w:val="single"/>
          <w:lang w:eastAsia="ru-RU"/>
        </w:rPr>
      </w:pPr>
      <w:r w:rsidRPr="0029205C">
        <w:rPr>
          <w:rFonts w:eastAsia="Times New Roman"/>
          <w:b/>
          <w:sz w:val="28"/>
          <w:szCs w:val="28"/>
          <w:u w:val="single"/>
          <w:lang w:eastAsia="ru-RU"/>
        </w:rPr>
        <w:t>п. Тея:</w:t>
      </w:r>
    </w:p>
    <w:p w:rsidR="002915E7" w:rsidRPr="002F42C2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z w:val="28"/>
          <w:szCs w:val="28"/>
          <w:lang w:eastAsia="ru-RU"/>
        </w:rPr>
        <w:t xml:space="preserve">- строительство котельной по ул. Энтузиастов, 10 – 68 750,00 тыс. руб.; </w:t>
      </w:r>
    </w:p>
    <w:p w:rsidR="002915E7" w:rsidRPr="002F42C2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7968F3">
        <w:rPr>
          <w:rFonts w:eastAsia="Times New Roman"/>
          <w:sz w:val="28"/>
          <w:szCs w:val="28"/>
          <w:lang w:eastAsia="ru-RU"/>
        </w:rPr>
        <w:t xml:space="preserve">- замена </w:t>
      </w:r>
      <w:proofErr w:type="spellStart"/>
      <w:r w:rsidRPr="007968F3">
        <w:rPr>
          <w:rFonts w:eastAsia="Times New Roman"/>
          <w:sz w:val="28"/>
          <w:szCs w:val="28"/>
          <w:lang w:eastAsia="ru-RU"/>
        </w:rPr>
        <w:t>котлоагрегат</w:t>
      </w:r>
      <w:r>
        <w:rPr>
          <w:rFonts w:eastAsia="Times New Roman"/>
          <w:sz w:val="28"/>
          <w:szCs w:val="28"/>
          <w:lang w:eastAsia="ru-RU"/>
        </w:rPr>
        <w:t>а</w:t>
      </w:r>
      <w:proofErr w:type="spellEnd"/>
      <w:r w:rsidRPr="007968F3">
        <w:rPr>
          <w:rFonts w:eastAsia="Times New Roman"/>
          <w:sz w:val="28"/>
          <w:szCs w:val="28"/>
          <w:lang w:eastAsia="ru-RU"/>
        </w:rPr>
        <w:t xml:space="preserve"> на котельной – </w:t>
      </w:r>
      <w:r>
        <w:rPr>
          <w:rFonts w:eastAsia="Times New Roman"/>
          <w:sz w:val="28"/>
          <w:szCs w:val="28"/>
          <w:lang w:eastAsia="ru-RU"/>
        </w:rPr>
        <w:t>23</w:t>
      </w:r>
      <w:r w:rsidRPr="007968F3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200</w:t>
      </w:r>
      <w:r w:rsidRPr="007968F3">
        <w:rPr>
          <w:rFonts w:eastAsia="Times New Roman"/>
          <w:sz w:val="28"/>
          <w:szCs w:val="28"/>
          <w:lang w:eastAsia="ru-RU"/>
        </w:rPr>
        <w:t>,</w:t>
      </w:r>
      <w:r>
        <w:rPr>
          <w:rFonts w:eastAsia="Times New Roman"/>
          <w:sz w:val="28"/>
          <w:szCs w:val="28"/>
          <w:lang w:eastAsia="ru-RU"/>
        </w:rPr>
        <w:t>00</w:t>
      </w:r>
      <w:r w:rsidR="009F5ACD">
        <w:rPr>
          <w:rFonts w:eastAsia="Times New Roman"/>
          <w:sz w:val="28"/>
          <w:szCs w:val="28"/>
          <w:lang w:eastAsia="ru-RU"/>
        </w:rPr>
        <w:t xml:space="preserve"> тыс. руб.</w:t>
      </w:r>
    </w:p>
    <w:p w:rsidR="002915E7" w:rsidRPr="002F42C2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right="-57" w:firstLine="567"/>
        <w:rPr>
          <w:rFonts w:eastAsia="Times New Roman"/>
          <w:sz w:val="28"/>
          <w:szCs w:val="28"/>
          <w:lang w:eastAsia="ru-RU"/>
        </w:rPr>
      </w:pPr>
      <w:r w:rsidRPr="002F42C2">
        <w:rPr>
          <w:rFonts w:eastAsia="Times New Roman"/>
          <w:spacing w:val="-1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у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мм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р</w:t>
      </w:r>
      <w:r w:rsidRPr="002F42C2">
        <w:rPr>
          <w:rFonts w:eastAsia="Times New Roman"/>
          <w:sz w:val="28"/>
          <w:szCs w:val="28"/>
          <w:lang w:eastAsia="ru-RU"/>
        </w:rPr>
        <w:t>ные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z w:val="28"/>
          <w:szCs w:val="28"/>
          <w:lang w:eastAsia="ru-RU"/>
        </w:rPr>
        <w:t>к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п</w:t>
      </w:r>
      <w:r w:rsidRPr="002F42C2">
        <w:rPr>
          <w:rFonts w:eastAsia="Times New Roman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л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вл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ж</w:t>
      </w:r>
      <w:r w:rsidRPr="002F42C2">
        <w:rPr>
          <w:rFonts w:eastAsia="Times New Roman"/>
          <w:sz w:val="28"/>
          <w:szCs w:val="28"/>
          <w:lang w:eastAsia="ru-RU"/>
        </w:rPr>
        <w:t>е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н</w:t>
      </w:r>
      <w:r w:rsidRPr="002F42C2">
        <w:rPr>
          <w:rFonts w:eastAsia="Times New Roman"/>
          <w:sz w:val="28"/>
          <w:szCs w:val="28"/>
          <w:lang w:eastAsia="ru-RU"/>
        </w:rPr>
        <w:t>ия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="00D06D67">
        <w:rPr>
          <w:rFonts w:eastAsia="Times New Roman"/>
          <w:sz w:val="28"/>
          <w:szCs w:val="28"/>
          <w:lang w:eastAsia="ru-RU"/>
        </w:rPr>
        <w:t>до</w:t>
      </w:r>
      <w:r w:rsidRPr="002F42C2">
        <w:rPr>
          <w:rFonts w:eastAsia="Times New Roman"/>
          <w:spacing w:val="23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20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30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г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д</w:t>
      </w:r>
      <w:r w:rsidR="00D06D67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24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до</w:t>
      </w:r>
      <w:r w:rsidRPr="002F42C2">
        <w:rPr>
          <w:rFonts w:eastAsia="Times New Roman"/>
          <w:spacing w:val="-4"/>
          <w:sz w:val="28"/>
          <w:szCs w:val="28"/>
          <w:lang w:eastAsia="ru-RU"/>
        </w:rPr>
        <w:t>л</w:t>
      </w:r>
      <w:r w:rsidRPr="002F42C2">
        <w:rPr>
          <w:rFonts w:eastAsia="Times New Roman"/>
          <w:sz w:val="28"/>
          <w:szCs w:val="28"/>
          <w:lang w:eastAsia="ru-RU"/>
        </w:rPr>
        <w:t>ж</w:t>
      </w:r>
      <w:r w:rsidRPr="002F42C2">
        <w:rPr>
          <w:rFonts w:eastAsia="Times New Roman"/>
          <w:spacing w:val="-2"/>
          <w:sz w:val="28"/>
          <w:szCs w:val="28"/>
          <w:lang w:eastAsia="ru-RU"/>
        </w:rPr>
        <w:t>н</w:t>
      </w:r>
      <w:r w:rsidRPr="002F42C2">
        <w:rPr>
          <w:rFonts w:eastAsia="Times New Roman"/>
          <w:sz w:val="28"/>
          <w:szCs w:val="28"/>
          <w:lang w:eastAsia="ru-RU"/>
        </w:rPr>
        <w:t>ы</w:t>
      </w:r>
      <w:r w:rsidRPr="002F42C2">
        <w:rPr>
          <w:rFonts w:eastAsia="Times New Roman"/>
          <w:spacing w:val="27"/>
          <w:sz w:val="28"/>
          <w:szCs w:val="28"/>
          <w:lang w:eastAsia="ru-RU"/>
        </w:rPr>
        <w:t xml:space="preserve"> 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о</w:t>
      </w:r>
      <w:r w:rsidRPr="002F42C2">
        <w:rPr>
          <w:rFonts w:eastAsia="Times New Roman"/>
          <w:sz w:val="28"/>
          <w:szCs w:val="28"/>
          <w:lang w:eastAsia="ru-RU"/>
        </w:rPr>
        <w:t>с</w:t>
      </w:r>
      <w:r w:rsidRPr="002F42C2">
        <w:rPr>
          <w:rFonts w:eastAsia="Times New Roman"/>
          <w:spacing w:val="-3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>а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в</w:t>
      </w:r>
      <w:r w:rsidRPr="002F42C2">
        <w:rPr>
          <w:rFonts w:eastAsia="Times New Roman"/>
          <w:spacing w:val="1"/>
          <w:sz w:val="28"/>
          <w:szCs w:val="28"/>
          <w:lang w:eastAsia="ru-RU"/>
        </w:rPr>
        <w:t>и</w:t>
      </w:r>
      <w:r w:rsidRPr="002F42C2">
        <w:rPr>
          <w:rFonts w:eastAsia="Times New Roman"/>
          <w:spacing w:val="-1"/>
          <w:sz w:val="28"/>
          <w:szCs w:val="28"/>
          <w:lang w:eastAsia="ru-RU"/>
        </w:rPr>
        <w:t>т</w:t>
      </w:r>
      <w:r w:rsidRPr="002F42C2">
        <w:rPr>
          <w:rFonts w:eastAsia="Times New Roman"/>
          <w:sz w:val="28"/>
          <w:szCs w:val="28"/>
          <w:lang w:eastAsia="ru-RU"/>
        </w:rPr>
        <w:t xml:space="preserve">ь: </w:t>
      </w:r>
      <w:r>
        <w:rPr>
          <w:rFonts w:eastAsia="Times New Roman"/>
          <w:b/>
          <w:sz w:val="28"/>
          <w:szCs w:val="28"/>
          <w:lang w:eastAsia="ru-RU"/>
        </w:rPr>
        <w:t>91 950</w:t>
      </w:r>
      <w:r w:rsidRPr="002F42C2">
        <w:rPr>
          <w:rFonts w:eastAsia="Times New Roman"/>
          <w:b/>
          <w:sz w:val="28"/>
          <w:szCs w:val="28"/>
          <w:lang w:eastAsia="ru-RU"/>
        </w:rPr>
        <w:t>,00 тыс. руб.</w:t>
      </w:r>
    </w:p>
    <w:p w:rsidR="002915E7" w:rsidRPr="00187937" w:rsidRDefault="002915E7" w:rsidP="002915E7">
      <w:pPr>
        <w:widowControl w:val="0"/>
        <w:kinsoku w:val="0"/>
        <w:overflowPunct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z w:val="28"/>
          <w:szCs w:val="28"/>
          <w:lang w:eastAsia="ru-RU"/>
        </w:rPr>
        <w:t>Стоимость реализации каждого мероприятия ориентировочная, размер дене</w:t>
      </w:r>
      <w:r w:rsidRPr="00187937">
        <w:rPr>
          <w:rFonts w:eastAsia="Times New Roman"/>
          <w:sz w:val="28"/>
          <w:szCs w:val="28"/>
          <w:lang w:eastAsia="ru-RU"/>
        </w:rPr>
        <w:t>ж</w:t>
      </w:r>
      <w:r w:rsidRPr="00187937">
        <w:rPr>
          <w:rFonts w:eastAsia="Times New Roman"/>
          <w:sz w:val="28"/>
          <w:szCs w:val="28"/>
          <w:lang w:eastAsia="ru-RU"/>
        </w:rPr>
        <w:t>ных средств необходимый для выполнения плана определяется на основании ра</w:t>
      </w:r>
      <w:r w:rsidRPr="00187937">
        <w:rPr>
          <w:rFonts w:eastAsia="Times New Roman"/>
          <w:sz w:val="28"/>
          <w:szCs w:val="28"/>
          <w:lang w:eastAsia="ru-RU"/>
        </w:rPr>
        <w:t>з</w:t>
      </w:r>
      <w:r w:rsidRPr="00187937">
        <w:rPr>
          <w:rFonts w:eastAsia="Times New Roman"/>
          <w:sz w:val="28"/>
          <w:szCs w:val="28"/>
          <w:lang w:eastAsia="ru-RU"/>
        </w:rPr>
        <w:t>работанной проектно-сметной документации.</w:t>
      </w:r>
    </w:p>
    <w:p w:rsidR="002915E7" w:rsidRPr="00187937" w:rsidRDefault="002915E7" w:rsidP="002915E7">
      <w:pPr>
        <w:widowControl w:val="0"/>
        <w:autoSpaceDE w:val="0"/>
        <w:autoSpaceDN w:val="0"/>
        <w:adjustRightInd w:val="0"/>
        <w:ind w:left="-142" w:right="-59" w:firstLine="568"/>
        <w:rPr>
          <w:rFonts w:eastAsia="Times New Roman"/>
          <w:sz w:val="28"/>
          <w:szCs w:val="28"/>
          <w:lang w:eastAsia="ru-RU"/>
        </w:rPr>
      </w:pPr>
      <w:r w:rsidRPr="00187937">
        <w:rPr>
          <w:rFonts w:eastAsia="Times New Roman"/>
          <w:spacing w:val="-2"/>
          <w:sz w:val="28"/>
          <w:szCs w:val="28"/>
          <w:lang w:eastAsia="ru-RU"/>
        </w:rPr>
        <w:t>Н</w:t>
      </w:r>
      <w:r w:rsidRPr="00187937">
        <w:rPr>
          <w:rFonts w:eastAsia="Times New Roman"/>
          <w:sz w:val="28"/>
          <w:szCs w:val="28"/>
          <w:lang w:eastAsia="ru-RU"/>
        </w:rPr>
        <w:t>а</w:t>
      </w:r>
      <w:r w:rsidRPr="00187937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а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с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д</w:t>
      </w:r>
      <w:r w:rsidRPr="00187937">
        <w:rPr>
          <w:rFonts w:eastAsia="Times New Roman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л</w:t>
      </w:r>
      <w:r w:rsidRPr="00187937">
        <w:rPr>
          <w:rFonts w:eastAsia="Times New Roman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н</w:t>
      </w:r>
      <w:r w:rsidRPr="00187937">
        <w:rPr>
          <w:rFonts w:eastAsia="Times New Roman"/>
          <w:sz w:val="28"/>
          <w:szCs w:val="28"/>
          <w:lang w:eastAsia="ru-RU"/>
        </w:rPr>
        <w:t>ие</w:t>
      </w:r>
      <w:r w:rsidRPr="00187937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э</w:t>
      </w:r>
      <w:r w:rsidRPr="00187937">
        <w:rPr>
          <w:rFonts w:eastAsia="Times New Roman"/>
          <w:sz w:val="28"/>
          <w:szCs w:val="28"/>
          <w:lang w:eastAsia="ru-RU"/>
        </w:rPr>
        <w:t>к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но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м</w:t>
      </w:r>
      <w:r w:rsidRPr="00187937">
        <w:rPr>
          <w:rFonts w:eastAsia="Times New Roman"/>
          <w:sz w:val="28"/>
          <w:szCs w:val="28"/>
          <w:lang w:eastAsia="ru-RU"/>
        </w:rPr>
        <w:t>ич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с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к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го</w:t>
      </w:r>
      <w:r w:rsidRPr="00187937">
        <w:rPr>
          <w:rFonts w:eastAsia="Times New Roman"/>
          <w:spacing w:val="1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э</w:t>
      </w:r>
      <w:r w:rsidRPr="00187937">
        <w:rPr>
          <w:rFonts w:eastAsia="Times New Roman"/>
          <w:sz w:val="28"/>
          <w:szCs w:val="28"/>
          <w:lang w:eastAsia="ru-RU"/>
        </w:rPr>
        <w:t>ф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ф</w:t>
      </w:r>
      <w:r w:rsidRPr="00187937">
        <w:rPr>
          <w:rFonts w:eastAsia="Times New Roman"/>
          <w:sz w:val="28"/>
          <w:szCs w:val="28"/>
          <w:lang w:eastAsia="ru-RU"/>
        </w:rPr>
        <w:t>ек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z w:val="28"/>
          <w:szCs w:val="28"/>
          <w:lang w:eastAsia="ru-RU"/>
        </w:rPr>
        <w:t>а</w:t>
      </w:r>
      <w:r w:rsidRPr="00187937">
        <w:rPr>
          <w:rFonts w:eastAsia="Times New Roman"/>
          <w:spacing w:val="14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м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ж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д</w:t>
      </w:r>
      <w:r w:rsidRPr="00187937">
        <w:rPr>
          <w:rFonts w:eastAsia="Times New Roman"/>
          <w:sz w:val="28"/>
          <w:szCs w:val="28"/>
          <w:lang w:eastAsia="ru-RU"/>
        </w:rPr>
        <w:t>у</w:t>
      </w:r>
      <w:r w:rsidRPr="00187937">
        <w:rPr>
          <w:rFonts w:eastAsia="Times New Roman"/>
          <w:spacing w:val="10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и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зв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д</w:t>
      </w:r>
      <w:r w:rsidRPr="00187937">
        <w:rPr>
          <w:rFonts w:eastAsia="Times New Roman"/>
          <w:sz w:val="28"/>
          <w:szCs w:val="28"/>
          <w:lang w:eastAsia="ru-RU"/>
        </w:rPr>
        <w:t>с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тв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м</w:t>
      </w:r>
      <w:r w:rsidRPr="00187937">
        <w:rPr>
          <w:rFonts w:eastAsia="Times New Roman"/>
          <w:spacing w:val="13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л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о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в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 xml:space="preserve">й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э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н</w:t>
      </w:r>
      <w:r w:rsidRPr="00187937">
        <w:rPr>
          <w:rFonts w:eastAsia="Times New Roman"/>
          <w:sz w:val="28"/>
          <w:szCs w:val="28"/>
          <w:lang w:eastAsia="ru-RU"/>
        </w:rPr>
        <w:t>е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и</w:t>
      </w:r>
      <w:r w:rsidRPr="00187937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z w:val="28"/>
          <w:szCs w:val="28"/>
          <w:lang w:eastAsia="ru-RU"/>
        </w:rPr>
        <w:t>акже</w:t>
      </w:r>
      <w:r w:rsidRPr="00187937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вл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ия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ю</w:t>
      </w:r>
      <w:r w:rsidRPr="00187937">
        <w:rPr>
          <w:rFonts w:eastAsia="Times New Roman"/>
          <w:sz w:val="28"/>
          <w:szCs w:val="28"/>
          <w:lang w:eastAsia="ru-RU"/>
        </w:rPr>
        <w:t>т</w:t>
      </w:r>
      <w:r w:rsidRPr="00187937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о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-4"/>
          <w:sz w:val="28"/>
          <w:szCs w:val="28"/>
          <w:lang w:eastAsia="ru-RU"/>
        </w:rPr>
        <w:t>у</w:t>
      </w:r>
      <w:r w:rsidRPr="00187937">
        <w:rPr>
          <w:rFonts w:eastAsia="Times New Roman"/>
          <w:sz w:val="28"/>
          <w:szCs w:val="28"/>
          <w:lang w:eastAsia="ru-RU"/>
        </w:rPr>
        <w:t>скные</w:t>
      </w:r>
      <w:r w:rsidRPr="00187937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а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фы</w:t>
      </w:r>
      <w:r w:rsidRPr="00187937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>на</w:t>
      </w:r>
      <w:r w:rsidRPr="00187937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т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е</w:t>
      </w:r>
      <w:r w:rsidRPr="00187937">
        <w:rPr>
          <w:rFonts w:eastAsia="Times New Roman"/>
          <w:sz w:val="28"/>
          <w:szCs w:val="28"/>
          <w:lang w:eastAsia="ru-RU"/>
        </w:rPr>
        <w:t>п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л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о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в</w:t>
      </w:r>
      <w:r w:rsidRPr="00187937">
        <w:rPr>
          <w:rFonts w:eastAsia="Times New Roman"/>
          <w:spacing w:val="-4"/>
          <w:sz w:val="28"/>
          <w:szCs w:val="28"/>
          <w:lang w:eastAsia="ru-RU"/>
        </w:rPr>
        <w:t>у</w:t>
      </w:r>
      <w:r w:rsidRPr="00187937">
        <w:rPr>
          <w:rFonts w:eastAsia="Times New Roman"/>
          <w:sz w:val="28"/>
          <w:szCs w:val="28"/>
          <w:lang w:eastAsia="ru-RU"/>
        </w:rPr>
        <w:t>ю</w:t>
      </w:r>
      <w:r w:rsidRPr="00187937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э</w:t>
      </w:r>
      <w:r w:rsidRPr="00187937">
        <w:rPr>
          <w:rFonts w:eastAsia="Times New Roman"/>
          <w:sz w:val="28"/>
          <w:szCs w:val="28"/>
          <w:lang w:eastAsia="ru-RU"/>
        </w:rPr>
        <w:t>не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и</w:t>
      </w:r>
      <w:r w:rsidRPr="00187937">
        <w:rPr>
          <w:rFonts w:eastAsia="Times New Roman"/>
          <w:sz w:val="28"/>
          <w:szCs w:val="28"/>
          <w:lang w:eastAsia="ru-RU"/>
        </w:rPr>
        <w:t>ю</w:t>
      </w:r>
      <w:r w:rsidRPr="00187937">
        <w:rPr>
          <w:rFonts w:eastAsia="Times New Roman"/>
          <w:spacing w:val="41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>в</w:t>
      </w:r>
      <w:r w:rsidRPr="00187937">
        <w:rPr>
          <w:rFonts w:eastAsia="Times New Roman"/>
          <w:spacing w:val="42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z w:val="28"/>
          <w:szCs w:val="28"/>
          <w:lang w:eastAsia="ru-RU"/>
        </w:rPr>
        <w:t>каж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д</w:t>
      </w:r>
      <w:r w:rsidRPr="00187937">
        <w:rPr>
          <w:rFonts w:eastAsia="Times New Roman"/>
          <w:sz w:val="28"/>
          <w:szCs w:val="28"/>
          <w:lang w:eastAsia="ru-RU"/>
        </w:rPr>
        <w:t>ый</w:t>
      </w:r>
      <w:r w:rsidRPr="00187937">
        <w:rPr>
          <w:rFonts w:eastAsia="Times New Roman"/>
          <w:spacing w:val="43"/>
          <w:sz w:val="28"/>
          <w:szCs w:val="28"/>
          <w:lang w:eastAsia="ru-RU"/>
        </w:rPr>
        <w:t xml:space="preserve"> 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г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 xml:space="preserve">д 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р</w:t>
      </w:r>
      <w:r w:rsidRPr="00187937">
        <w:rPr>
          <w:rFonts w:eastAsia="Times New Roman"/>
          <w:sz w:val="28"/>
          <w:szCs w:val="28"/>
          <w:lang w:eastAsia="ru-RU"/>
        </w:rPr>
        <w:t>еа</w:t>
      </w:r>
      <w:r w:rsidRPr="00187937">
        <w:rPr>
          <w:rFonts w:eastAsia="Times New Roman"/>
          <w:spacing w:val="-1"/>
          <w:sz w:val="28"/>
          <w:szCs w:val="28"/>
          <w:lang w:eastAsia="ru-RU"/>
        </w:rPr>
        <w:t>л</w:t>
      </w:r>
      <w:r w:rsidRPr="00187937">
        <w:rPr>
          <w:rFonts w:eastAsia="Times New Roman"/>
          <w:sz w:val="28"/>
          <w:szCs w:val="28"/>
          <w:lang w:eastAsia="ru-RU"/>
        </w:rPr>
        <w:t>и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з</w:t>
      </w:r>
      <w:r w:rsidRPr="00187937">
        <w:rPr>
          <w:rFonts w:eastAsia="Times New Roman"/>
          <w:sz w:val="28"/>
          <w:szCs w:val="28"/>
          <w:lang w:eastAsia="ru-RU"/>
        </w:rPr>
        <w:t>а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ц</w:t>
      </w:r>
      <w:r w:rsidRPr="00187937">
        <w:rPr>
          <w:rFonts w:eastAsia="Times New Roman"/>
          <w:sz w:val="28"/>
          <w:szCs w:val="28"/>
          <w:lang w:eastAsia="ru-RU"/>
        </w:rPr>
        <w:t>ии п</w:t>
      </w:r>
      <w:r w:rsidRPr="00187937">
        <w:rPr>
          <w:rFonts w:eastAsia="Times New Roman"/>
          <w:spacing w:val="-2"/>
          <w:sz w:val="28"/>
          <w:szCs w:val="28"/>
          <w:lang w:eastAsia="ru-RU"/>
        </w:rPr>
        <w:t>р</w:t>
      </w:r>
      <w:r w:rsidRPr="00187937">
        <w:rPr>
          <w:rFonts w:eastAsia="Times New Roman"/>
          <w:spacing w:val="1"/>
          <w:sz w:val="28"/>
          <w:szCs w:val="28"/>
          <w:lang w:eastAsia="ru-RU"/>
        </w:rPr>
        <w:t>о</w:t>
      </w:r>
      <w:r w:rsidRPr="00187937">
        <w:rPr>
          <w:rFonts w:eastAsia="Times New Roman"/>
          <w:sz w:val="28"/>
          <w:szCs w:val="28"/>
          <w:lang w:eastAsia="ru-RU"/>
        </w:rPr>
        <w:t>ек</w:t>
      </w:r>
      <w:r w:rsidRPr="00187937">
        <w:rPr>
          <w:rFonts w:eastAsia="Times New Roman"/>
          <w:spacing w:val="-3"/>
          <w:sz w:val="28"/>
          <w:szCs w:val="28"/>
          <w:lang w:eastAsia="ru-RU"/>
        </w:rPr>
        <w:t>т</w:t>
      </w:r>
      <w:r w:rsidRPr="00187937">
        <w:rPr>
          <w:rFonts w:eastAsia="Times New Roman"/>
          <w:sz w:val="28"/>
          <w:szCs w:val="28"/>
          <w:lang w:eastAsia="ru-RU"/>
        </w:rPr>
        <w:t>а.</w:t>
      </w:r>
    </w:p>
    <w:p w:rsidR="002915E7" w:rsidRDefault="002915E7" w:rsidP="002915E7">
      <w:pPr>
        <w:pStyle w:val="e"/>
        <w:keepLines w:val="0"/>
        <w:spacing w:before="0"/>
        <w:ind w:firstLine="0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9F5ACD" w:rsidRDefault="009F5ACD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D06D67" w:rsidRDefault="00D06D6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894972" w:rsidRDefault="00894972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  <w:r w:rsidRPr="00333D79">
        <w:rPr>
          <w:b/>
          <w:sz w:val="28"/>
          <w:szCs w:val="28"/>
        </w:rPr>
        <w:lastRenderedPageBreak/>
        <w:t>НОРМАТИВНО-ТЕХНИЧЕСКАЯ (ССЫЛОЧНАЯ) ЛИТЕРАТУРА</w:t>
      </w:r>
    </w:p>
    <w:p w:rsidR="002915E7" w:rsidRPr="00333D79" w:rsidRDefault="002915E7" w:rsidP="002915E7">
      <w:pPr>
        <w:pStyle w:val="e"/>
        <w:keepLines w:val="0"/>
        <w:spacing w:before="0"/>
        <w:ind w:left="-142" w:right="-57" w:firstLine="567"/>
        <w:rPr>
          <w:b/>
          <w:sz w:val="28"/>
          <w:szCs w:val="28"/>
        </w:rPr>
      </w:pPr>
    </w:p>
    <w:p w:rsidR="002915E7" w:rsidRPr="001D38A4" w:rsidRDefault="002915E7" w:rsidP="002915E7">
      <w:pPr>
        <w:pStyle w:val="TableParagraph"/>
        <w:tabs>
          <w:tab w:val="left" w:pos="709"/>
        </w:tabs>
        <w:ind w:left="-142" w:right="-5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  </w:t>
      </w:r>
      <w:r w:rsidRPr="001D38A4">
        <w:rPr>
          <w:sz w:val="28"/>
          <w:szCs w:val="28"/>
        </w:rPr>
        <w:t>Постановление Правительства Российской Федерации от 22.02.2012 г. №154 «О требованиях к схемам теплоснабжения, п</w:t>
      </w:r>
      <w:r>
        <w:rPr>
          <w:sz w:val="28"/>
          <w:szCs w:val="28"/>
        </w:rPr>
        <w:t>орядку их разработки и утве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жде</w:t>
      </w:r>
      <w:r w:rsidRPr="001D38A4">
        <w:rPr>
          <w:sz w:val="28"/>
          <w:szCs w:val="28"/>
        </w:rPr>
        <w:t>ния»;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2.</w:t>
      </w:r>
      <w:r w:rsidRPr="001D38A4">
        <w:rPr>
          <w:sz w:val="28"/>
          <w:szCs w:val="28"/>
        </w:rPr>
        <w:tab/>
        <w:t>Приказ Министерства энергетики РФ от 5 марта 2019 г. №212 "Об утве</w:t>
      </w:r>
      <w:r w:rsidRPr="001D38A4">
        <w:rPr>
          <w:sz w:val="28"/>
          <w:szCs w:val="28"/>
        </w:rPr>
        <w:t>р</w:t>
      </w:r>
      <w:r w:rsidRPr="001D38A4">
        <w:rPr>
          <w:sz w:val="28"/>
          <w:szCs w:val="28"/>
        </w:rPr>
        <w:t>ждении Методических указаний по разработке схем теплоснабжения";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A6451A">
        <w:rPr>
          <w:sz w:val="28"/>
          <w:szCs w:val="28"/>
        </w:rPr>
        <w:tab/>
        <w:t>СП 50.13330.2024 «СНиП 23-02-2003 Тепловая защита зданий». Утвержден Приказом Минстроя России от 15.05.2024 № 327/</w:t>
      </w:r>
      <w:proofErr w:type="spellStart"/>
      <w:proofErr w:type="gramStart"/>
      <w:r w:rsidRPr="00A6451A">
        <w:rPr>
          <w:sz w:val="28"/>
          <w:szCs w:val="28"/>
        </w:rPr>
        <w:t>пр</w:t>
      </w:r>
      <w:proofErr w:type="spellEnd"/>
      <w:proofErr w:type="gramEnd"/>
      <w:r w:rsidRPr="001D38A4">
        <w:rPr>
          <w:sz w:val="28"/>
          <w:szCs w:val="28"/>
        </w:rPr>
        <w:t>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4.</w:t>
      </w:r>
      <w:r w:rsidRPr="001D38A4">
        <w:rPr>
          <w:sz w:val="28"/>
          <w:szCs w:val="28"/>
        </w:rPr>
        <w:tab/>
        <w:t>СП 61.13330.2012 «СНиП 41-03</w:t>
      </w:r>
      <w:r>
        <w:rPr>
          <w:sz w:val="28"/>
          <w:szCs w:val="28"/>
        </w:rPr>
        <w:t>-2003 Тепловая изоляция оборудо</w:t>
      </w:r>
      <w:r w:rsidRPr="001D38A4">
        <w:rPr>
          <w:sz w:val="28"/>
          <w:szCs w:val="28"/>
        </w:rPr>
        <w:t>вания и трубопроводов».  Утвержден Приказом Минстроя России от 27.12.2011 г. №608.;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5.</w:t>
      </w:r>
      <w:r w:rsidRPr="001D38A4">
        <w:rPr>
          <w:sz w:val="28"/>
          <w:szCs w:val="28"/>
        </w:rPr>
        <w:tab/>
        <w:t>СП 131.13330.2020 «СНиП 2</w:t>
      </w:r>
      <w:r>
        <w:rPr>
          <w:sz w:val="28"/>
          <w:szCs w:val="28"/>
        </w:rPr>
        <w:t>3-01-99* Строительная климатоло</w:t>
      </w:r>
      <w:r w:rsidRPr="001D38A4">
        <w:rPr>
          <w:sz w:val="28"/>
          <w:szCs w:val="28"/>
        </w:rPr>
        <w:t>гия». Утве</w:t>
      </w:r>
      <w:r w:rsidRPr="001D38A4">
        <w:rPr>
          <w:sz w:val="28"/>
          <w:szCs w:val="28"/>
        </w:rPr>
        <w:t>р</w:t>
      </w:r>
      <w:r w:rsidRPr="001D38A4">
        <w:rPr>
          <w:sz w:val="28"/>
          <w:szCs w:val="28"/>
        </w:rPr>
        <w:t>жден Приказом Минстроя России от 24.12.2020 г. №859/пр.;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6.</w:t>
      </w:r>
      <w:r w:rsidRPr="001D38A4">
        <w:rPr>
          <w:sz w:val="28"/>
          <w:szCs w:val="28"/>
        </w:rPr>
        <w:tab/>
        <w:t>СП 89.13330.2016 «СНиП II-35</w:t>
      </w:r>
      <w:r>
        <w:rPr>
          <w:sz w:val="28"/>
          <w:szCs w:val="28"/>
        </w:rPr>
        <w:t>-76 Котельные установки». Утвер</w:t>
      </w:r>
      <w:r w:rsidRPr="001D38A4">
        <w:rPr>
          <w:sz w:val="28"/>
          <w:szCs w:val="28"/>
        </w:rPr>
        <w:t>жден Пр</w:t>
      </w:r>
      <w:r w:rsidRPr="001D38A4">
        <w:rPr>
          <w:sz w:val="28"/>
          <w:szCs w:val="28"/>
        </w:rPr>
        <w:t>и</w:t>
      </w:r>
      <w:r w:rsidRPr="001D38A4">
        <w:rPr>
          <w:sz w:val="28"/>
          <w:szCs w:val="28"/>
        </w:rPr>
        <w:t>казом Минстроя России от 16.12.2</w:t>
      </w:r>
      <w:r>
        <w:rPr>
          <w:sz w:val="28"/>
          <w:szCs w:val="28"/>
        </w:rPr>
        <w:t>016 г. №944/пр.</w:t>
      </w:r>
      <w:r w:rsidRPr="001D38A4">
        <w:rPr>
          <w:sz w:val="28"/>
          <w:szCs w:val="28"/>
        </w:rPr>
        <w:t>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7.</w:t>
      </w:r>
      <w:r w:rsidRPr="001D38A4">
        <w:rPr>
          <w:sz w:val="28"/>
          <w:szCs w:val="28"/>
        </w:rPr>
        <w:tab/>
        <w:t>Приказ Федеральной службы государственной реги</w:t>
      </w:r>
      <w:r>
        <w:rPr>
          <w:sz w:val="28"/>
          <w:szCs w:val="28"/>
        </w:rPr>
        <w:t>страции, ка</w:t>
      </w:r>
      <w:r w:rsidRPr="001D38A4">
        <w:rPr>
          <w:sz w:val="28"/>
          <w:szCs w:val="28"/>
        </w:rPr>
        <w:t>дастра и ка</w:t>
      </w:r>
      <w:r w:rsidRPr="001D38A4">
        <w:rPr>
          <w:sz w:val="28"/>
          <w:szCs w:val="28"/>
        </w:rPr>
        <w:t>р</w:t>
      </w:r>
      <w:r w:rsidRPr="001D38A4">
        <w:rPr>
          <w:sz w:val="28"/>
          <w:szCs w:val="28"/>
        </w:rPr>
        <w:t>тографии от 15 марта 2023 г. №</w:t>
      </w:r>
      <w:proofErr w:type="gramStart"/>
      <w:r w:rsidRPr="001D38A4">
        <w:rPr>
          <w:sz w:val="28"/>
          <w:szCs w:val="28"/>
        </w:rPr>
        <w:t>П</w:t>
      </w:r>
      <w:proofErr w:type="gramEnd"/>
      <w:r w:rsidRPr="001D38A4">
        <w:rPr>
          <w:sz w:val="28"/>
          <w:szCs w:val="28"/>
        </w:rPr>
        <w:t>/0086 «Об установлении порядка принятия на учет бесхозяйственных недвижимых вещей»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8.</w:t>
      </w:r>
      <w:r w:rsidRPr="001D38A4">
        <w:rPr>
          <w:sz w:val="28"/>
          <w:szCs w:val="28"/>
        </w:rPr>
        <w:tab/>
        <w:t>СП 74.13330.2023 «СНиП 3.05.03-85 Тепловые сети». Утвержден Приказом Мин региона России от 19.12.2023 г №947/пр.;</w:t>
      </w:r>
    </w:p>
    <w:p w:rsidR="002915E7" w:rsidRPr="001D38A4" w:rsidRDefault="002915E7" w:rsidP="002915E7">
      <w:pPr>
        <w:pStyle w:val="TableParagraph"/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9.</w:t>
      </w:r>
      <w:r w:rsidRPr="001D38A4">
        <w:rPr>
          <w:sz w:val="28"/>
          <w:szCs w:val="28"/>
        </w:rPr>
        <w:tab/>
        <w:t xml:space="preserve">Приказ Министерства энергетики РФ от 4 октября 2022 г. №1070 «Об утверждении Правил технической эксплуатации электрических станций и сетей Российской Федерации и о внесении изменений в приказы Минэнерго России от 13 сентября 2018 г. №757, от 12 июля 2018 г. №548»; 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10.</w:t>
      </w:r>
      <w:r w:rsidRPr="001D38A4">
        <w:rPr>
          <w:sz w:val="28"/>
          <w:szCs w:val="28"/>
        </w:rPr>
        <w:tab/>
      </w:r>
      <w:proofErr w:type="gramStart"/>
      <w:r w:rsidRPr="001D38A4">
        <w:rPr>
          <w:sz w:val="28"/>
          <w:szCs w:val="28"/>
        </w:rPr>
        <w:t>Приказ Министерства промышленности, энергетики и жилищно-коммунального хозяйства Красноярского края от 04.12.2020 г. №14-37н «Об утверждении нормативов потребления коммунальных услуг по холодному и гор</w:t>
      </w:r>
      <w:r w:rsidRPr="001D38A4">
        <w:rPr>
          <w:sz w:val="28"/>
          <w:szCs w:val="28"/>
        </w:rPr>
        <w:t>я</w:t>
      </w:r>
      <w:r w:rsidRPr="001D38A4">
        <w:rPr>
          <w:sz w:val="28"/>
          <w:szCs w:val="28"/>
        </w:rPr>
        <w:t>чему водоснабжению в жилых помещениях (</w:t>
      </w:r>
      <w:r>
        <w:rPr>
          <w:sz w:val="28"/>
          <w:szCs w:val="28"/>
        </w:rPr>
        <w:t>нормативов потребления го</w:t>
      </w:r>
      <w:r w:rsidRPr="001D38A4">
        <w:rPr>
          <w:sz w:val="28"/>
          <w:szCs w:val="28"/>
        </w:rPr>
        <w:t>рячей воды в жилом помещении), нормативов потребления коммунальной услуги по холодн</w:t>
      </w:r>
      <w:r w:rsidRPr="001D38A4">
        <w:rPr>
          <w:sz w:val="28"/>
          <w:szCs w:val="28"/>
        </w:rPr>
        <w:t>о</w:t>
      </w:r>
      <w:r w:rsidRPr="001D38A4">
        <w:rPr>
          <w:sz w:val="28"/>
          <w:szCs w:val="28"/>
        </w:rPr>
        <w:t>му водоснабжению при использовании земельного участка и надворных построек на территории Красноярского края» (с изменениями на 26 июня 2023 года);</w:t>
      </w:r>
      <w:proofErr w:type="gramEnd"/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11.</w:t>
      </w:r>
      <w:r w:rsidRPr="001D38A4">
        <w:rPr>
          <w:sz w:val="28"/>
          <w:szCs w:val="28"/>
        </w:rPr>
        <w:tab/>
        <w:t>Постановление Правительства РФ от 02.06.2022 г.  №1014 «О расследов</w:t>
      </w:r>
      <w:r w:rsidRPr="001D38A4">
        <w:rPr>
          <w:sz w:val="28"/>
          <w:szCs w:val="28"/>
        </w:rPr>
        <w:t>а</w:t>
      </w:r>
      <w:r w:rsidRPr="001D38A4">
        <w:rPr>
          <w:sz w:val="28"/>
          <w:szCs w:val="28"/>
        </w:rPr>
        <w:t>нии причин аварийных ситуаций при теплоснабжении»;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12.</w:t>
      </w:r>
      <w:r w:rsidRPr="001D38A4">
        <w:rPr>
          <w:sz w:val="28"/>
          <w:szCs w:val="28"/>
        </w:rPr>
        <w:tab/>
        <w:t>СП 30.13330.2020 «СНиП 2.04.01-85* Внутренний водопровод и канализ</w:t>
      </w:r>
      <w:r w:rsidRPr="001D38A4">
        <w:rPr>
          <w:sz w:val="28"/>
          <w:szCs w:val="28"/>
        </w:rPr>
        <w:t>а</w:t>
      </w:r>
      <w:r w:rsidRPr="001D38A4">
        <w:rPr>
          <w:sz w:val="28"/>
          <w:szCs w:val="28"/>
        </w:rPr>
        <w:t>ция зданий». Утвержден Приказом Минстроя России от 30.12.2020 г. №920/пр.;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13.</w:t>
      </w:r>
      <w:r w:rsidRPr="001D38A4">
        <w:rPr>
          <w:sz w:val="28"/>
          <w:szCs w:val="28"/>
        </w:rPr>
        <w:tab/>
        <w:t>СП 42.13330.2016 «СНиП 2.07.0</w:t>
      </w:r>
      <w:r>
        <w:rPr>
          <w:sz w:val="28"/>
          <w:szCs w:val="28"/>
        </w:rPr>
        <w:t>1-89* Градостроительство. Плани</w:t>
      </w:r>
      <w:r w:rsidRPr="001D38A4">
        <w:rPr>
          <w:sz w:val="28"/>
          <w:szCs w:val="28"/>
        </w:rPr>
        <w:t>ровка и застройка городских и сельских поселений». Утвержден Приказом Минстроя Ро</w:t>
      </w:r>
      <w:r w:rsidRPr="001D38A4">
        <w:rPr>
          <w:sz w:val="28"/>
          <w:szCs w:val="28"/>
        </w:rPr>
        <w:t>с</w:t>
      </w:r>
      <w:r w:rsidRPr="001D38A4">
        <w:rPr>
          <w:sz w:val="28"/>
          <w:szCs w:val="28"/>
        </w:rPr>
        <w:t>сии от 30.12.2016 г. №1034/пр.;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14.</w:t>
      </w:r>
      <w:r w:rsidRPr="001D38A4">
        <w:rPr>
          <w:sz w:val="28"/>
          <w:szCs w:val="28"/>
        </w:rPr>
        <w:tab/>
        <w:t>СП 54.13330.2022 «СНиП 31</w:t>
      </w:r>
      <w:r>
        <w:rPr>
          <w:sz w:val="28"/>
          <w:szCs w:val="28"/>
        </w:rPr>
        <w:t>-01-2003 Здания жилые многоквар</w:t>
      </w:r>
      <w:r w:rsidRPr="001D38A4">
        <w:rPr>
          <w:sz w:val="28"/>
          <w:szCs w:val="28"/>
        </w:rPr>
        <w:t xml:space="preserve">тирные» </w:t>
      </w:r>
      <w:proofErr w:type="gramStart"/>
      <w:r w:rsidRPr="001D38A4">
        <w:rPr>
          <w:sz w:val="28"/>
          <w:szCs w:val="28"/>
        </w:rPr>
        <w:t>Утвержден</w:t>
      </w:r>
      <w:proofErr w:type="gramEnd"/>
      <w:r w:rsidRPr="001D38A4">
        <w:rPr>
          <w:sz w:val="28"/>
          <w:szCs w:val="28"/>
        </w:rPr>
        <w:t xml:space="preserve"> Приказом Минстроя России от 13.05.2022 №361/пр.;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15.</w:t>
      </w:r>
      <w:r w:rsidRPr="001D38A4">
        <w:rPr>
          <w:sz w:val="28"/>
          <w:szCs w:val="28"/>
        </w:rPr>
        <w:tab/>
        <w:t>СП 60.13330.2020 «СНиП 41-01-2003 Отопление, вентиляция и кондици</w:t>
      </w:r>
      <w:r w:rsidRPr="001D38A4">
        <w:rPr>
          <w:sz w:val="28"/>
          <w:szCs w:val="28"/>
        </w:rPr>
        <w:t>о</w:t>
      </w:r>
      <w:r w:rsidRPr="001D38A4">
        <w:rPr>
          <w:sz w:val="28"/>
          <w:szCs w:val="28"/>
        </w:rPr>
        <w:t>нирование воздуха». Утвержден Приказом Минстроя России от 30.12.2020 г. №921/пр.;</w:t>
      </w:r>
    </w:p>
    <w:p w:rsidR="002915E7" w:rsidRPr="001D38A4" w:rsidRDefault="002915E7" w:rsidP="002915E7">
      <w:pPr>
        <w:pStyle w:val="TableParagraph"/>
        <w:tabs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15.</w:t>
      </w:r>
      <w:r w:rsidRPr="001D38A4">
        <w:rPr>
          <w:sz w:val="28"/>
          <w:szCs w:val="28"/>
        </w:rPr>
        <w:tab/>
        <w:t>РД-7-ВЭП «Расчет систем централизованного теплоснабжения с учетом требований надежности».</w:t>
      </w:r>
    </w:p>
    <w:p w:rsidR="002915E7" w:rsidRPr="001D38A4" w:rsidRDefault="002915E7" w:rsidP="002915E7">
      <w:pPr>
        <w:pStyle w:val="TableParagraph"/>
        <w:tabs>
          <w:tab w:val="left" w:pos="993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16.</w:t>
      </w:r>
      <w:r w:rsidRPr="001D38A4">
        <w:rPr>
          <w:sz w:val="28"/>
          <w:szCs w:val="28"/>
        </w:rPr>
        <w:tab/>
        <w:t>Сценарные условия функционирования экономики Российской Федер</w:t>
      </w:r>
      <w:r w:rsidRPr="001D38A4">
        <w:rPr>
          <w:sz w:val="28"/>
          <w:szCs w:val="28"/>
        </w:rPr>
        <w:t>а</w:t>
      </w:r>
      <w:r w:rsidRPr="001D38A4">
        <w:rPr>
          <w:sz w:val="28"/>
          <w:szCs w:val="28"/>
        </w:rPr>
        <w:t>ции, основные параметры прогноза социально-экономического развития Росси</w:t>
      </w:r>
      <w:r w:rsidRPr="001D38A4">
        <w:rPr>
          <w:sz w:val="28"/>
          <w:szCs w:val="28"/>
        </w:rPr>
        <w:t>й</w:t>
      </w:r>
      <w:r w:rsidRPr="001D38A4">
        <w:rPr>
          <w:sz w:val="28"/>
          <w:szCs w:val="28"/>
        </w:rPr>
        <w:lastRenderedPageBreak/>
        <w:t>ской Федерации и прогнозируемые изменения цен (тарифов) на товары, услуги хозяйствующих субъектов, осуще</w:t>
      </w:r>
      <w:r>
        <w:rPr>
          <w:sz w:val="28"/>
          <w:szCs w:val="28"/>
        </w:rPr>
        <w:t>ствляющих регулируемые виды дея</w:t>
      </w:r>
      <w:r w:rsidRPr="001D38A4">
        <w:rPr>
          <w:sz w:val="28"/>
          <w:szCs w:val="28"/>
        </w:rPr>
        <w:t xml:space="preserve">тельности в инфраструктурном секторе, на 2025 год и на плановый период 2026 и 2027 годов. </w:t>
      </w:r>
      <w:hyperlink r:id="rId34" w:history="1">
        <w:r w:rsidRPr="000C3FF5">
          <w:rPr>
            <w:rStyle w:val="af8"/>
            <w:sz w:val="28"/>
            <w:szCs w:val="28"/>
          </w:rPr>
          <w:t>http://www.economy.gov.ru</w:t>
        </w:r>
      </w:hyperlink>
      <w:r>
        <w:rPr>
          <w:sz w:val="28"/>
          <w:szCs w:val="28"/>
        </w:rPr>
        <w:t xml:space="preserve"> </w:t>
      </w:r>
    </w:p>
    <w:p w:rsidR="002915E7" w:rsidRPr="001D38A4" w:rsidRDefault="002915E7" w:rsidP="002915E7">
      <w:pPr>
        <w:pStyle w:val="TableParagraph"/>
        <w:tabs>
          <w:tab w:val="left" w:pos="709"/>
          <w:tab w:val="left" w:pos="993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17.</w:t>
      </w:r>
      <w:r w:rsidRPr="001D38A4">
        <w:rPr>
          <w:sz w:val="28"/>
          <w:szCs w:val="28"/>
        </w:rPr>
        <w:tab/>
        <w:t>Сборник базовых цен на проектные работы для строительства. Объекты энергетики. – М.: РАО «ЕЭС России», 2003 (с изменениями на 01.01.2021 год).</w:t>
      </w:r>
    </w:p>
    <w:p w:rsidR="002915E7" w:rsidRDefault="002915E7" w:rsidP="002915E7">
      <w:pPr>
        <w:pStyle w:val="TableParagraph"/>
        <w:tabs>
          <w:tab w:val="left" w:pos="567"/>
          <w:tab w:val="left" w:pos="851"/>
        </w:tabs>
        <w:ind w:left="-142" w:right="-57" w:firstLine="567"/>
        <w:jc w:val="both"/>
        <w:rPr>
          <w:sz w:val="28"/>
          <w:szCs w:val="28"/>
        </w:rPr>
      </w:pPr>
      <w:r w:rsidRPr="001D38A4">
        <w:rPr>
          <w:sz w:val="28"/>
          <w:szCs w:val="28"/>
        </w:rPr>
        <w:t>18.</w:t>
      </w:r>
      <w:r w:rsidRPr="001D38A4">
        <w:rPr>
          <w:sz w:val="28"/>
          <w:szCs w:val="28"/>
        </w:rPr>
        <w:tab/>
      </w:r>
      <w:proofErr w:type="gramStart"/>
      <w:r w:rsidRPr="00B96DD9">
        <w:rPr>
          <w:sz w:val="28"/>
          <w:szCs w:val="28"/>
        </w:rPr>
        <w:t>Сметная стоимость строительства определяется ресурсно-индексным м</w:t>
      </w:r>
      <w:r w:rsidRPr="00B96DD9">
        <w:rPr>
          <w:sz w:val="28"/>
          <w:szCs w:val="28"/>
        </w:rPr>
        <w:t>е</w:t>
      </w:r>
      <w:r w:rsidRPr="00B96DD9">
        <w:rPr>
          <w:sz w:val="28"/>
          <w:szCs w:val="28"/>
        </w:rPr>
        <w:t>тодом с использованием сметных норм, сметных цен строительных ресурсов в б</w:t>
      </w:r>
      <w:r w:rsidRPr="00B96DD9">
        <w:rPr>
          <w:sz w:val="28"/>
          <w:szCs w:val="28"/>
        </w:rPr>
        <w:t>а</w:t>
      </w:r>
      <w:r w:rsidRPr="00B96DD9">
        <w:rPr>
          <w:sz w:val="28"/>
          <w:szCs w:val="28"/>
        </w:rPr>
        <w:t>зисном уровне цен и одновременным применением информации о сметных ценах, размещенной в ФГИС ЦС, а также индексов изменения сметной стоимости к гру</w:t>
      </w:r>
      <w:r w:rsidRPr="00B96DD9">
        <w:rPr>
          <w:sz w:val="28"/>
          <w:szCs w:val="28"/>
        </w:rPr>
        <w:t>п</w:t>
      </w:r>
      <w:r w:rsidRPr="00B96DD9">
        <w:rPr>
          <w:sz w:val="28"/>
          <w:szCs w:val="28"/>
        </w:rPr>
        <w:t>пам однородных строительных ресурсов и отдельных видов прочих работ и затрат</w:t>
      </w:r>
      <w:r>
        <w:rPr>
          <w:sz w:val="28"/>
          <w:szCs w:val="28"/>
        </w:rPr>
        <w:t xml:space="preserve"> по состоянию на 01.01.2026 год</w:t>
      </w:r>
      <w:r w:rsidRPr="001D38A4">
        <w:rPr>
          <w:sz w:val="28"/>
          <w:szCs w:val="28"/>
        </w:rPr>
        <w:t>.</w:t>
      </w:r>
      <w:proofErr w:type="gramEnd"/>
    </w:p>
    <w:p w:rsidR="002915E7" w:rsidRDefault="002915E7" w:rsidP="002915E7">
      <w:pPr>
        <w:pStyle w:val="TableParagraph"/>
        <w:ind w:left="-142" w:right="-59" w:firstLine="567"/>
        <w:jc w:val="both"/>
        <w:rPr>
          <w:sz w:val="28"/>
          <w:szCs w:val="28"/>
        </w:rPr>
      </w:pPr>
    </w:p>
    <w:p w:rsidR="002915E7" w:rsidRDefault="002915E7" w:rsidP="002915E7">
      <w:pPr>
        <w:pStyle w:val="TableParagraph"/>
        <w:ind w:right="-59" w:firstLine="567"/>
        <w:jc w:val="both"/>
        <w:rPr>
          <w:sz w:val="28"/>
          <w:szCs w:val="28"/>
        </w:rPr>
      </w:pPr>
    </w:p>
    <w:p w:rsidR="002915E7" w:rsidRDefault="002915E7" w:rsidP="002915E7">
      <w:pPr>
        <w:pStyle w:val="TableParagraph"/>
        <w:ind w:right="-59" w:firstLine="567"/>
        <w:jc w:val="both"/>
        <w:rPr>
          <w:sz w:val="28"/>
          <w:szCs w:val="28"/>
        </w:rPr>
      </w:pPr>
    </w:p>
    <w:p w:rsidR="002915E7" w:rsidRDefault="002915E7" w:rsidP="002915E7">
      <w:pPr>
        <w:pStyle w:val="TableParagraph"/>
        <w:ind w:right="-59" w:firstLine="567"/>
        <w:jc w:val="both"/>
        <w:rPr>
          <w:sz w:val="28"/>
          <w:szCs w:val="28"/>
        </w:rPr>
      </w:pPr>
    </w:p>
    <w:p w:rsidR="002915E7" w:rsidRDefault="002915E7" w:rsidP="002915E7">
      <w:pPr>
        <w:pStyle w:val="TableParagraph"/>
        <w:ind w:right="-59" w:firstLine="567"/>
        <w:jc w:val="both"/>
        <w:rPr>
          <w:sz w:val="28"/>
          <w:szCs w:val="28"/>
        </w:rPr>
      </w:pPr>
    </w:p>
    <w:p w:rsidR="001216F8" w:rsidRPr="002045EF" w:rsidRDefault="001216F8" w:rsidP="00FB55EE">
      <w:pPr>
        <w:pStyle w:val="TableParagraph"/>
        <w:ind w:right="-59"/>
        <w:jc w:val="both"/>
        <w:rPr>
          <w:sz w:val="28"/>
          <w:szCs w:val="28"/>
        </w:rPr>
      </w:pPr>
    </w:p>
    <w:sectPr w:rsidR="001216F8" w:rsidRPr="002045EF" w:rsidSect="00814979">
      <w:headerReference w:type="default" r:id="rId35"/>
      <w:footerReference w:type="default" r:id="rId36"/>
      <w:pgSz w:w="11906" w:h="16838"/>
      <w:pgMar w:top="567" w:right="624" w:bottom="567" w:left="1418" w:header="284" w:footer="312" w:gutter="0"/>
      <w:pgNumType w:start="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6E9E" w:rsidRDefault="00C06E9E" w:rsidP="00F66551">
      <w:r>
        <w:separator/>
      </w:r>
    </w:p>
  </w:endnote>
  <w:endnote w:type="continuationSeparator" w:id="0">
    <w:p w:rsidR="00C06E9E" w:rsidRDefault="00C06E9E" w:rsidP="00F66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D57" w:rsidRDefault="00BE3D5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Pr="0044447E" w:rsidRDefault="00894972" w:rsidP="00380FAA">
    <w:pPr>
      <w:pStyle w:val="ae"/>
      <w:rPr>
        <w:sz w:val="24"/>
        <w:szCs w:val="24"/>
      </w:rPr>
    </w:pPr>
    <w:r w:rsidRPr="0044447E">
      <w:rPr>
        <w:sz w:val="24"/>
        <w:szCs w:val="24"/>
      </w:rPr>
      <w:t xml:space="preserve">Красноярск </w:t>
    </w:r>
  </w:p>
  <w:p w:rsidR="00894972" w:rsidRPr="0044447E" w:rsidRDefault="00894972" w:rsidP="00380FAA">
    <w:pPr>
      <w:pStyle w:val="ae"/>
      <w:rPr>
        <w:sz w:val="24"/>
        <w:szCs w:val="24"/>
      </w:rPr>
    </w:pPr>
    <w:r w:rsidRPr="0044447E">
      <w:rPr>
        <w:sz w:val="24"/>
        <w:szCs w:val="24"/>
      </w:rPr>
      <w:t>20</w:t>
    </w:r>
    <w:r>
      <w:rPr>
        <w:sz w:val="24"/>
        <w:szCs w:val="24"/>
      </w:rPr>
      <w:t>25</w:t>
    </w:r>
    <w:r w:rsidRPr="0044447E">
      <w:rPr>
        <w:sz w:val="24"/>
        <w:szCs w:val="24"/>
      </w:rPr>
      <w:t>г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Default="00894972" w:rsidP="00B95DB7">
    <w:pPr>
      <w:pStyle w:val="ae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Pr="00535D8C" w:rsidRDefault="00894BC2" w:rsidP="00535D8C">
    <w:pPr>
      <w:pStyle w:val="ae"/>
      <w:ind w:right="-87"/>
      <w:jc w:val="right"/>
      <w:rPr>
        <w:sz w:val="24"/>
        <w:szCs w:val="24"/>
      </w:rPr>
    </w:pPr>
    <w:r w:rsidRPr="00535D8C">
      <w:rPr>
        <w:sz w:val="24"/>
        <w:szCs w:val="24"/>
      </w:rPr>
      <w:fldChar w:fldCharType="begin"/>
    </w:r>
    <w:r w:rsidR="00894972" w:rsidRPr="00535D8C">
      <w:rPr>
        <w:sz w:val="24"/>
        <w:szCs w:val="24"/>
      </w:rPr>
      <w:instrText>PAGE   \* MERGEFORMAT</w:instrText>
    </w:r>
    <w:r w:rsidRPr="00535D8C">
      <w:rPr>
        <w:sz w:val="24"/>
        <w:szCs w:val="24"/>
      </w:rPr>
      <w:fldChar w:fldCharType="separate"/>
    </w:r>
    <w:r w:rsidR="00BE3D57">
      <w:rPr>
        <w:noProof/>
        <w:sz w:val="24"/>
        <w:szCs w:val="24"/>
      </w:rPr>
      <w:t>6</w:t>
    </w:r>
    <w:r w:rsidRPr="00535D8C">
      <w:rPr>
        <w:sz w:val="24"/>
        <w:szCs w:val="24"/>
      </w:rPr>
      <w:fldChar w:fldCharType="end"/>
    </w:r>
  </w:p>
  <w:p w:rsidR="00894972" w:rsidRPr="0055203A" w:rsidRDefault="00894972" w:rsidP="0055203A">
    <w:pPr>
      <w:pStyle w:val="ae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Pr="00535D8C" w:rsidRDefault="00894BC2" w:rsidP="00535D8C">
    <w:pPr>
      <w:pStyle w:val="ae"/>
      <w:ind w:right="-87"/>
      <w:jc w:val="right"/>
      <w:rPr>
        <w:sz w:val="24"/>
        <w:szCs w:val="24"/>
      </w:rPr>
    </w:pPr>
    <w:r w:rsidRPr="00535D8C">
      <w:rPr>
        <w:sz w:val="24"/>
        <w:szCs w:val="24"/>
      </w:rPr>
      <w:fldChar w:fldCharType="begin"/>
    </w:r>
    <w:r w:rsidR="00894972" w:rsidRPr="00535D8C">
      <w:rPr>
        <w:sz w:val="24"/>
        <w:szCs w:val="24"/>
      </w:rPr>
      <w:instrText>PAGE   \* MERGEFORMAT</w:instrText>
    </w:r>
    <w:r w:rsidRPr="00535D8C">
      <w:rPr>
        <w:sz w:val="24"/>
        <w:szCs w:val="24"/>
      </w:rPr>
      <w:fldChar w:fldCharType="separate"/>
    </w:r>
    <w:r w:rsidR="00BE3D57">
      <w:rPr>
        <w:noProof/>
        <w:sz w:val="24"/>
        <w:szCs w:val="24"/>
      </w:rPr>
      <w:t>2</w:t>
    </w:r>
    <w:r w:rsidRPr="00535D8C">
      <w:rPr>
        <w:sz w:val="24"/>
        <w:szCs w:val="24"/>
      </w:rPr>
      <w:fldChar w:fldCharType="end"/>
    </w:r>
  </w:p>
  <w:p w:rsidR="00894972" w:rsidRDefault="00894972" w:rsidP="00B95DB7">
    <w:pPr>
      <w:pStyle w:val="ae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Pr="00543877" w:rsidRDefault="00894BC2" w:rsidP="00543877">
    <w:pPr>
      <w:pStyle w:val="ae"/>
      <w:ind w:right="-59"/>
      <w:jc w:val="right"/>
      <w:rPr>
        <w:sz w:val="24"/>
        <w:szCs w:val="24"/>
      </w:rPr>
    </w:pPr>
    <w:r w:rsidRPr="00543877">
      <w:rPr>
        <w:sz w:val="24"/>
        <w:szCs w:val="24"/>
      </w:rPr>
      <w:fldChar w:fldCharType="begin"/>
    </w:r>
    <w:r w:rsidR="00894972" w:rsidRPr="00543877">
      <w:rPr>
        <w:sz w:val="24"/>
        <w:szCs w:val="24"/>
      </w:rPr>
      <w:instrText>PAGE   \* MERGEFORMAT</w:instrText>
    </w:r>
    <w:r w:rsidRPr="00543877">
      <w:rPr>
        <w:sz w:val="24"/>
        <w:szCs w:val="24"/>
      </w:rPr>
      <w:fldChar w:fldCharType="separate"/>
    </w:r>
    <w:r w:rsidR="00BE3D57">
      <w:rPr>
        <w:noProof/>
        <w:sz w:val="24"/>
        <w:szCs w:val="24"/>
      </w:rPr>
      <w:t>71</w:t>
    </w:r>
    <w:r w:rsidRPr="00543877">
      <w:rPr>
        <w:sz w:val="24"/>
        <w:szCs w:val="24"/>
      </w:rPr>
      <w:fldChar w:fldCharType="end"/>
    </w:r>
  </w:p>
  <w:p w:rsidR="00894972" w:rsidRPr="0055203A" w:rsidRDefault="00894972" w:rsidP="0017349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6E9E" w:rsidRDefault="00C06E9E" w:rsidP="00F66551">
      <w:r>
        <w:separator/>
      </w:r>
    </w:p>
  </w:footnote>
  <w:footnote w:type="continuationSeparator" w:id="0">
    <w:p w:rsidR="00C06E9E" w:rsidRDefault="00C06E9E" w:rsidP="00F665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D57" w:rsidRDefault="00BE3D57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6C50" w:rsidRDefault="006E6C50" w:rsidP="006E6C50">
    <w:pPr>
      <w:contextualSpacing/>
      <w:jc w:val="right"/>
      <w:rPr>
        <w:szCs w:val="24"/>
      </w:rPr>
    </w:pPr>
    <w:r w:rsidRPr="00FC573F">
      <w:rPr>
        <w:szCs w:val="24"/>
      </w:rPr>
      <w:t xml:space="preserve">Приложение к постановлению </w:t>
    </w:r>
  </w:p>
  <w:p w:rsidR="006E6C50" w:rsidRDefault="006E6C50" w:rsidP="006E6C50">
    <w:pPr>
      <w:contextualSpacing/>
      <w:jc w:val="right"/>
      <w:rPr>
        <w:szCs w:val="24"/>
      </w:rPr>
    </w:pPr>
    <w:r w:rsidRPr="00FC573F">
      <w:rPr>
        <w:szCs w:val="24"/>
      </w:rPr>
      <w:t xml:space="preserve">Главы </w:t>
    </w:r>
    <w:r>
      <w:rPr>
        <w:szCs w:val="24"/>
      </w:rPr>
      <w:t xml:space="preserve"> </w:t>
    </w:r>
    <w:r w:rsidRPr="00FC573F">
      <w:rPr>
        <w:szCs w:val="24"/>
      </w:rPr>
      <w:t xml:space="preserve">Северо-Енисейского </w:t>
    </w:r>
  </w:p>
  <w:p w:rsidR="006E6C50" w:rsidRDefault="006E6C50" w:rsidP="006E6C50">
    <w:pPr>
      <w:contextualSpacing/>
      <w:jc w:val="right"/>
      <w:rPr>
        <w:szCs w:val="24"/>
      </w:rPr>
    </w:pPr>
    <w:r>
      <w:rPr>
        <w:szCs w:val="24"/>
      </w:rPr>
      <w:t>муниципального округа</w:t>
    </w:r>
  </w:p>
  <w:p w:rsidR="006E6C50" w:rsidRDefault="006E6C50" w:rsidP="006E6C50">
    <w:pPr>
      <w:contextualSpacing/>
      <w:jc w:val="right"/>
      <w:rPr>
        <w:szCs w:val="24"/>
      </w:rPr>
    </w:pPr>
    <w:r>
      <w:rPr>
        <w:szCs w:val="24"/>
      </w:rPr>
      <w:t>от</w:t>
    </w:r>
    <w:r w:rsidR="00BE3D57">
      <w:rPr>
        <w:szCs w:val="24"/>
      </w:rPr>
      <w:t xml:space="preserve"> </w:t>
    </w:r>
    <w:r w:rsidR="00BE3D57">
      <w:rPr>
        <w:szCs w:val="24"/>
        <w:u w:val="single"/>
      </w:rPr>
      <w:t xml:space="preserve">27.06.2025 </w:t>
    </w:r>
    <w:r>
      <w:rPr>
        <w:szCs w:val="24"/>
      </w:rPr>
      <w:t>№</w:t>
    </w:r>
    <w:r w:rsidR="00BE3D57">
      <w:rPr>
        <w:szCs w:val="24"/>
        <w:u w:val="single"/>
      </w:rPr>
      <w:t>18-пг</w:t>
    </w:r>
    <w:bookmarkStart w:id="0" w:name="_GoBack"/>
    <w:bookmarkEnd w:id="0"/>
  </w:p>
  <w:p w:rsidR="006E6C50" w:rsidRDefault="006E6C50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Default="00C06E9E" w:rsidP="007228A3">
    <w:pPr>
      <w:pStyle w:val="ac"/>
      <w:jc w:val="left"/>
    </w:pPr>
    <w:r>
      <w:rPr>
        <w:noProof/>
        <w:lang w:eastAsia="ru-RU"/>
      </w:rPr>
      <w:pict>
        <v:rect id="_x0000_s2050" style="position:absolute;margin-left:57pt;margin-top:26.2pt;width:519pt;height:794.3pt;z-index:-251660288;visibility:visible;mso-position-horizontal-relative:page;mso-position-vertical-relative:page;mso-width-relative:margin;mso-height-relative:margin;v-text-anchor:middle" filled="f" strokeweight="1.5pt">
          <w10:wrap anchorx="page" anchory="page"/>
        </v:rect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horzAnchor="page" w:tblpXSpec="right" w:tblpY="-283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351"/>
    </w:tblGrid>
    <w:tr w:rsidR="00894972" w:rsidRPr="00B4172B" w:rsidTr="00B4172B">
      <w:trPr>
        <w:trHeight w:val="283"/>
      </w:trPr>
      <w:tc>
        <w:tcPr>
          <w:tcW w:w="351" w:type="dxa"/>
          <w:tcBorders>
            <w:top w:val="nil"/>
            <w:left w:val="nil"/>
            <w:bottom w:val="nil"/>
            <w:right w:val="nil"/>
          </w:tcBorders>
        </w:tcPr>
        <w:p w:rsidR="00894972" w:rsidRPr="00963EA6" w:rsidRDefault="00894972" w:rsidP="00B4172B">
          <w:pPr>
            <w:pStyle w:val="ac"/>
            <w:jc w:val="center"/>
            <w:rPr>
              <w:sz w:val="22"/>
              <w:szCs w:val="24"/>
            </w:rPr>
          </w:pPr>
        </w:p>
      </w:tc>
    </w:tr>
  </w:tbl>
  <w:p w:rsidR="00894972" w:rsidRDefault="00C06E9E" w:rsidP="00854371">
    <w:pPr>
      <w:pStyle w:val="ac"/>
      <w:jc w:val="center"/>
    </w:pPr>
    <w:r>
      <w:rPr>
        <w:noProof/>
        <w:lang w:eastAsia="ru-RU"/>
      </w:rPr>
      <w:pict>
        <v:rect id="_x0000_s2051" style="position:absolute;left:0;text-align:left;margin-left:58.5pt;margin-top:23.25pt;width:519pt;height:794.3pt;z-index:-251659264;visibility:visible;mso-position-horizontal-relative:page;mso-position-vertical-relative:page;mso-width-relative:margin;mso-height-relative:margin;v-text-anchor:middle" filled="f" strokeweight="1.5pt">
          <w10:wrap anchorx="page" anchory="page"/>
        </v:rect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Default="00C06E9E" w:rsidP="00173490">
    <w:pPr>
      <w:pStyle w:val="ac"/>
      <w:jc w:val="center"/>
    </w:pPr>
    <w:r>
      <w:rPr>
        <w:noProof/>
        <w:lang w:eastAsia="ru-RU"/>
      </w:rPr>
      <w:pict>
        <v:rect id="_x0000_s2054" style="position:absolute;left:0;text-align:left;margin-left:57.75pt;margin-top:26.2pt;width:519pt;height:794.3pt;z-index:-251658240;visibility:visible;mso-position-horizontal-relative:page;mso-position-vertical-relative:page;mso-width-relative:margin;mso-height-relative:margin;v-text-anchor:middle" filled="f" strokeweight="1.5pt">
          <w10:wrap anchorx="page" anchory="page"/>
        </v:rect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Default="00C06E9E" w:rsidP="00173490">
    <w:pPr>
      <w:pStyle w:val="ac"/>
      <w:jc w:val="center"/>
    </w:pPr>
    <w:r>
      <w:rPr>
        <w:noProof/>
        <w:lang w:eastAsia="ru-RU"/>
      </w:rPr>
      <w:pict>
        <v:rect id="_x0000_s2055" style="position:absolute;left:0;text-align:left;margin-left:31.5pt;margin-top:24.75pt;width:787.5pt;height:549pt;z-index:-251657216;visibility:visible;mso-position-horizontal-relative:page;mso-position-vertical-relative:page;mso-width-relative:margin;mso-height-relative:margin;v-text-anchor:middle" filled="f" strokeweight="1.5pt">
          <w10:wrap anchorx="page" anchory="page"/>
        </v:rect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972" w:rsidRDefault="00C06E9E" w:rsidP="00173490">
    <w:pPr>
      <w:pStyle w:val="ac"/>
      <w:jc w:val="center"/>
    </w:pPr>
    <w:r>
      <w:rPr>
        <w:noProof/>
        <w:lang w:eastAsia="ru-RU"/>
      </w:rPr>
      <w:pict>
        <v:rect id="_x0000_s2056" style="position:absolute;left:0;text-align:left;margin-left:57.75pt;margin-top:26.2pt;width:519pt;height:794.3pt;z-index:-251656192;visibility:visible;mso-position-horizontal-relative:page;mso-position-vertical-relative:page;mso-width-relative:margin;mso-height-relative:margin;v-text-anchor:middle" filled="f" strokeweight="1.5pt">
          <w10:wrap anchorx="page" anchory="page"/>
        </v:rect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A02C1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403" w:hanging="360"/>
      </w:pPr>
      <w:rPr>
        <w:rFonts w:cs="Times New Roman"/>
      </w:rPr>
    </w:lvl>
  </w:abstractNum>
  <w:abstractNum w:abstractNumId="2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hanging="567"/>
      </w:pPr>
      <w:rPr>
        <w:rFonts w:ascii="Arial Narrow" w:hAnsi="Arial Narrow" w:cs="Arial Narrow"/>
        <w:b/>
        <w:bCs/>
        <w:spacing w:val="-1"/>
        <w:sz w:val="28"/>
        <w:szCs w:val="28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Arial Narrow" w:hAnsi="Arial Narrow" w:cs="Arial Narrow"/>
        <w:b w:val="0"/>
        <w:bCs w:val="0"/>
        <w:spacing w:val="-1"/>
        <w:sz w:val="28"/>
        <w:szCs w:val="28"/>
      </w:rPr>
    </w:lvl>
    <w:lvl w:ilvl="2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3"/>
    <w:multiLevelType w:val="multilevel"/>
    <w:tmpl w:val="939EA248"/>
    <w:lvl w:ilvl="0">
      <w:start w:val="1"/>
      <w:numFmt w:val="decimal"/>
      <w:lvlText w:val="%1."/>
      <w:lvlJc w:val="left"/>
      <w:pPr>
        <w:ind w:hanging="567"/>
      </w:pPr>
      <w:rPr>
        <w:rFonts w:ascii="Arial Narrow" w:hAnsi="Arial Narrow" w:cs="Arial Narrow"/>
        <w:b/>
        <w:bCs/>
        <w:w w:val="99"/>
        <w:sz w:val="32"/>
        <w:szCs w:val="32"/>
      </w:rPr>
    </w:lvl>
    <w:lvl w:ilvl="1">
      <w:start w:val="1"/>
      <w:numFmt w:val="decimal"/>
      <w:lvlText w:val="%1.%2."/>
      <w:lvlJc w:val="left"/>
      <w:pPr>
        <w:ind w:hanging="680"/>
      </w:pPr>
      <w:rPr>
        <w:rFonts w:ascii="Arial Narrow" w:hAnsi="Arial Narrow" w:cs="Arial Narrow"/>
        <w:b/>
        <w:bCs/>
        <w:w w:val="99"/>
        <w:sz w:val="32"/>
        <w:szCs w:val="32"/>
      </w:rPr>
    </w:lvl>
    <w:lvl w:ilvl="2">
      <w:start w:val="1"/>
      <w:numFmt w:val="decimal"/>
      <w:lvlText w:val="%3)"/>
      <w:lvlJc w:val="left"/>
      <w:pPr>
        <w:ind w:hanging="315"/>
      </w:pPr>
      <w:rPr>
        <w:rFonts w:ascii="Times New Roman" w:hAnsi="Times New Roman" w:cs="Times New Roman" w:hint="default"/>
        <w:b w:val="0"/>
        <w:bCs w:val="0"/>
        <w:spacing w:val="-1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4"/>
    <w:multiLevelType w:val="multilevel"/>
    <w:tmpl w:val="00000887"/>
    <w:lvl w:ilvl="0">
      <w:numFmt w:val="bullet"/>
      <w:lvlText w:val="-"/>
      <w:lvlJc w:val="left"/>
      <w:pPr>
        <w:ind w:hanging="212"/>
      </w:pPr>
      <w:rPr>
        <w:rFonts w:ascii="Arial Narrow" w:hAnsi="Arial Narrow" w:cs="Arial Narrow"/>
        <w:b w:val="0"/>
        <w:bCs w:val="0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6"/>
    <w:multiLevelType w:val="multilevel"/>
    <w:tmpl w:val="110C74AE"/>
    <w:lvl w:ilvl="0">
      <w:start w:val="3"/>
      <w:numFmt w:val="decimal"/>
      <w:lvlText w:val="%1"/>
      <w:lvlJc w:val="left"/>
      <w:pPr>
        <w:ind w:hanging="680"/>
      </w:pPr>
    </w:lvl>
    <w:lvl w:ilvl="1">
      <w:start w:val="1"/>
      <w:numFmt w:val="decimal"/>
      <w:lvlText w:val="%1.%2."/>
      <w:lvlJc w:val="left"/>
      <w:pPr>
        <w:ind w:hanging="680"/>
      </w:pPr>
      <w:rPr>
        <w:rFonts w:ascii="Arial Narrow" w:hAnsi="Arial Narrow" w:cs="Arial Narrow"/>
        <w:b/>
        <w:bCs/>
        <w:w w:val="99"/>
        <w:sz w:val="32"/>
        <w:szCs w:val="32"/>
      </w:rPr>
    </w:lvl>
    <w:lvl w:ilvl="2">
      <w:start w:val="1"/>
      <w:numFmt w:val="decimal"/>
      <w:lvlText w:val="%3)"/>
      <w:lvlJc w:val="left"/>
      <w:pPr>
        <w:ind w:hanging="404"/>
      </w:pPr>
      <w:rPr>
        <w:rFonts w:ascii="Times New Roman" w:hAnsi="Times New Roman" w:cs="Times New Roman" w:hint="default"/>
        <w:b w:val="0"/>
        <w:bCs w:val="0"/>
        <w:spacing w:val="-1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B"/>
    <w:multiLevelType w:val="multilevel"/>
    <w:tmpl w:val="7850F3D4"/>
    <w:lvl w:ilvl="0">
      <w:start w:val="1"/>
      <w:numFmt w:val="decimal"/>
      <w:lvlText w:val="%1)"/>
      <w:lvlJc w:val="left"/>
      <w:pPr>
        <w:ind w:hanging="598"/>
      </w:pPr>
      <w:rPr>
        <w:rFonts w:ascii="Times New Roman" w:hAnsi="Times New Roman" w:cs="Times New Roman" w:hint="default"/>
        <w:b w:val="0"/>
        <w:bCs w:val="0"/>
        <w:spacing w:val="-1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C"/>
    <w:multiLevelType w:val="multilevel"/>
    <w:tmpl w:val="0000088F"/>
    <w:lvl w:ilvl="0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F"/>
    <w:multiLevelType w:val="multilevel"/>
    <w:tmpl w:val="00000892"/>
    <w:lvl w:ilvl="0">
      <w:numFmt w:val="bullet"/>
      <w:lvlText w:val="•"/>
      <w:lvlJc w:val="left"/>
      <w:pPr>
        <w:ind w:hanging="425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10"/>
    <w:multiLevelType w:val="multilevel"/>
    <w:tmpl w:val="00000893"/>
    <w:lvl w:ilvl="0">
      <w:numFmt w:val="bullet"/>
      <w:lvlText w:val="-"/>
      <w:lvlJc w:val="left"/>
      <w:pPr>
        <w:ind w:hanging="428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3F02AAA"/>
    <w:multiLevelType w:val="hybridMultilevel"/>
    <w:tmpl w:val="DD2EE4A8"/>
    <w:lvl w:ilvl="0" w:tplc="DB085F64">
      <w:start w:val="1"/>
      <w:numFmt w:val="bullet"/>
      <w:pStyle w:val="a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C926890"/>
    <w:multiLevelType w:val="multilevel"/>
    <w:tmpl w:val="65F25D8C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12">
    <w:nsid w:val="0D6D3175"/>
    <w:multiLevelType w:val="multilevel"/>
    <w:tmpl w:val="22D4717C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46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13">
    <w:nsid w:val="0DDE1FD5"/>
    <w:multiLevelType w:val="hybridMultilevel"/>
    <w:tmpl w:val="836673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4082B89"/>
    <w:multiLevelType w:val="multilevel"/>
    <w:tmpl w:val="D3F88C8E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="Times New Roman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  <w:b w:val="0"/>
      </w:rPr>
    </w:lvl>
  </w:abstractNum>
  <w:abstractNum w:abstractNumId="15">
    <w:nsid w:val="16236160"/>
    <w:multiLevelType w:val="multilevel"/>
    <w:tmpl w:val="F40CF8F6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16">
    <w:nsid w:val="176C2D7E"/>
    <w:multiLevelType w:val="hybridMultilevel"/>
    <w:tmpl w:val="3F6EA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80A5B8E"/>
    <w:multiLevelType w:val="multilevel"/>
    <w:tmpl w:val="37367BB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93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1C04783A"/>
    <w:multiLevelType w:val="multilevel"/>
    <w:tmpl w:val="30A8067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1F6A6037"/>
    <w:multiLevelType w:val="multilevel"/>
    <w:tmpl w:val="B4B868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245F7AA6"/>
    <w:multiLevelType w:val="multilevel"/>
    <w:tmpl w:val="3CDC14F4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375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24B8541C"/>
    <w:multiLevelType w:val="multilevel"/>
    <w:tmpl w:val="DD2EE4A8"/>
    <w:styleLink w:val="-1"/>
    <w:lvl w:ilvl="0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/>
        <w:sz w:val="24"/>
      </w:rPr>
    </w:lvl>
    <w:lvl w:ilvl="1">
      <w:start w:val="1"/>
      <w:numFmt w:val="bullet"/>
      <w:lvlText w:val="–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–"/>
      <w:lvlJc w:val="left"/>
      <w:pPr>
        <w:ind w:left="2869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261A706A"/>
    <w:multiLevelType w:val="multilevel"/>
    <w:tmpl w:val="E8CED84C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107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23">
    <w:nsid w:val="27617BE6"/>
    <w:multiLevelType w:val="hybridMultilevel"/>
    <w:tmpl w:val="77C40366"/>
    <w:lvl w:ilvl="0" w:tplc="80129F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2C7A7D5F"/>
    <w:multiLevelType w:val="hybridMultilevel"/>
    <w:tmpl w:val="5E3C8F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D1962F8"/>
    <w:multiLevelType w:val="multilevel"/>
    <w:tmpl w:val="02920D9A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36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6">
    <w:nsid w:val="2DE90348"/>
    <w:multiLevelType w:val="multilevel"/>
    <w:tmpl w:val="FEFA72E2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2F0101A5"/>
    <w:multiLevelType w:val="hybridMultilevel"/>
    <w:tmpl w:val="84ECB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4B36F90"/>
    <w:multiLevelType w:val="hybridMultilevel"/>
    <w:tmpl w:val="2BC0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9DC7DA0"/>
    <w:multiLevelType w:val="singleLevel"/>
    <w:tmpl w:val="A396566E"/>
    <w:lvl w:ilvl="0">
      <w:start w:val="1"/>
      <w:numFmt w:val="bullet"/>
      <w:pStyle w:val="a0"/>
      <w:lvlText w:val=""/>
      <w:lvlJc w:val="left"/>
      <w:pPr>
        <w:tabs>
          <w:tab w:val="num" w:pos="1040"/>
        </w:tabs>
        <w:ind w:left="0" w:firstLine="680"/>
      </w:pPr>
      <w:rPr>
        <w:rFonts w:ascii="Symbol" w:hAnsi="Symbol" w:hint="default"/>
      </w:rPr>
    </w:lvl>
  </w:abstractNum>
  <w:abstractNum w:abstractNumId="30">
    <w:nsid w:val="3CF83C13"/>
    <w:multiLevelType w:val="multilevel"/>
    <w:tmpl w:val="B20AC332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1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nsid w:val="4187232D"/>
    <w:multiLevelType w:val="multilevel"/>
    <w:tmpl w:val="39224992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>
    <w:nsid w:val="426C6F6B"/>
    <w:multiLevelType w:val="multilevel"/>
    <w:tmpl w:val="4E3CE08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83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4E0441E2"/>
    <w:multiLevelType w:val="multilevel"/>
    <w:tmpl w:val="98A46680"/>
    <w:lvl w:ilvl="0">
      <w:start w:val="1"/>
      <w:numFmt w:val="decimal"/>
      <w:pStyle w:val="1"/>
      <w:lvlText w:val="ГЛАВА %1."/>
      <w:lvlJc w:val="left"/>
      <w:pPr>
        <w:tabs>
          <w:tab w:val="num" w:pos="880"/>
        </w:tabs>
        <w:ind w:left="568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kern w:val="0"/>
        <w:sz w:val="28"/>
        <w:szCs w:val="28"/>
        <w:u w:val="none"/>
        <w:vertAlign w:val="baseline"/>
      </w:rPr>
    </w:lvl>
    <w:lvl w:ilvl="1">
      <w:start w:val="1"/>
      <w:numFmt w:val="decimal"/>
      <w:pStyle w:val="2"/>
      <w:lvlText w:val="Часть %2."/>
      <w:lvlJc w:val="left"/>
      <w:pPr>
        <w:tabs>
          <w:tab w:val="num" w:pos="425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2"/>
      <w:numFmt w:val="russianLower"/>
      <w:pStyle w:val="3"/>
      <w:lvlText w:val="%3)"/>
      <w:lvlJc w:val="left"/>
      <w:pPr>
        <w:tabs>
          <w:tab w:val="num" w:pos="1163"/>
        </w:tabs>
        <w:ind w:left="569" w:firstLine="0"/>
      </w:pPr>
      <w:rPr>
        <w:rFonts w:ascii="Times New Roman" w:hAnsi="Times New Roman" w:cs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333"/>
        </w:tabs>
        <w:ind w:left="568" w:firstLine="0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1730"/>
        </w:tabs>
        <w:ind w:left="759" w:firstLine="0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720"/>
        </w:tabs>
        <w:ind w:left="1720" w:hanging="1152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tabs>
          <w:tab w:val="num" w:pos="1864"/>
        </w:tabs>
        <w:ind w:left="1864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tabs>
          <w:tab w:val="num" w:pos="2008"/>
        </w:tabs>
        <w:ind w:left="2008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tabs>
          <w:tab w:val="num" w:pos="2152"/>
        </w:tabs>
        <w:ind w:left="2152" w:hanging="1584"/>
      </w:pPr>
      <w:rPr>
        <w:rFonts w:hint="default"/>
      </w:rPr>
    </w:lvl>
  </w:abstractNum>
  <w:abstractNum w:abstractNumId="34">
    <w:nsid w:val="50854667"/>
    <w:multiLevelType w:val="multilevel"/>
    <w:tmpl w:val="3EC0A81E"/>
    <w:lvl w:ilvl="0">
      <w:start w:val="2"/>
      <w:numFmt w:val="decimal"/>
      <w:lvlText w:val="Статья 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123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584" w:hanging="144"/>
      </w:pPr>
      <w:rPr>
        <w:rFonts w:hint="default"/>
      </w:rPr>
    </w:lvl>
  </w:abstractNum>
  <w:abstractNum w:abstractNumId="35">
    <w:nsid w:val="51CD6270"/>
    <w:multiLevelType w:val="multilevel"/>
    <w:tmpl w:val="2EEA27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5A7D4825"/>
    <w:multiLevelType w:val="multilevel"/>
    <w:tmpl w:val="0FA6C374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6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37">
    <w:nsid w:val="5EA249CA"/>
    <w:multiLevelType w:val="multilevel"/>
    <w:tmpl w:val="2D6AC0D8"/>
    <w:lvl w:ilvl="0">
      <w:start w:val="1"/>
      <w:numFmt w:val="decimal"/>
      <w:lvlText w:val="%1"/>
      <w:lvlJc w:val="left"/>
      <w:pPr>
        <w:ind w:left="465" w:hanging="465"/>
      </w:pPr>
      <w:rPr>
        <w:rFonts w:cs="Times New Roman" w:hint="default"/>
      </w:rPr>
    </w:lvl>
    <w:lvl w:ilvl="1">
      <w:start w:val="10"/>
      <w:numFmt w:val="decimal"/>
      <w:lvlText w:val="%1.%2"/>
      <w:lvlJc w:val="left"/>
      <w:pPr>
        <w:ind w:left="1534" w:hanging="46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cs="Times New Roman" w:hint="default"/>
      </w:rPr>
    </w:lvl>
    <w:lvl w:ilvl="3">
      <w:start w:val="1"/>
      <w:numFmt w:val="decimal"/>
      <w:pStyle w:val="a1"/>
      <w:lvlText w:val="%1.%2.%3.%4"/>
      <w:lvlJc w:val="left"/>
      <w:pPr>
        <w:ind w:left="3927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cs="Times New Roman" w:hint="default"/>
      </w:rPr>
    </w:lvl>
  </w:abstractNum>
  <w:abstractNum w:abstractNumId="38">
    <w:nsid w:val="5F062BC8"/>
    <w:multiLevelType w:val="multilevel"/>
    <w:tmpl w:val="B6A20AD2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9">
    <w:nsid w:val="60765E3C"/>
    <w:multiLevelType w:val="multilevel"/>
    <w:tmpl w:val="04190023"/>
    <w:styleLink w:val="11"/>
    <w:lvl w:ilvl="0">
      <w:start w:val="1"/>
      <w:numFmt w:val="decimal"/>
      <w:lvlText w:val="Статья %1.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:em w:val="none"/>
      </w:rPr>
    </w:lvl>
    <w:lvl w:ilvl="1">
      <w:start w:val="1"/>
      <w:numFmt w:val="decimalZero"/>
      <w:isLgl/>
      <w:lvlText w:val="Раздел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40">
    <w:nsid w:val="61722FC0"/>
    <w:multiLevelType w:val="hybridMultilevel"/>
    <w:tmpl w:val="C786FA60"/>
    <w:lvl w:ilvl="0" w:tplc="D2EAD30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18D3A82"/>
    <w:multiLevelType w:val="multilevel"/>
    <w:tmpl w:val="BA0CE0A0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42">
    <w:nsid w:val="638A5E52"/>
    <w:multiLevelType w:val="hybridMultilevel"/>
    <w:tmpl w:val="02E43C36"/>
    <w:lvl w:ilvl="0" w:tplc="451A7AF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827762C"/>
    <w:multiLevelType w:val="multilevel"/>
    <w:tmpl w:val="12D4CC1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4">
    <w:nsid w:val="6A1E432A"/>
    <w:multiLevelType w:val="multilevel"/>
    <w:tmpl w:val="C3CAB81C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  <w:b/>
      </w:rPr>
    </w:lvl>
  </w:abstractNum>
  <w:abstractNum w:abstractNumId="45">
    <w:nsid w:val="6DE526A3"/>
    <w:multiLevelType w:val="multilevel"/>
    <w:tmpl w:val="D98EAE18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6">
    <w:nsid w:val="72B43BBD"/>
    <w:multiLevelType w:val="multilevel"/>
    <w:tmpl w:val="B304258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7">
    <w:nsid w:val="7706001F"/>
    <w:multiLevelType w:val="multilevel"/>
    <w:tmpl w:val="9F8E8CE6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8">
    <w:nsid w:val="7ACE0FA1"/>
    <w:multiLevelType w:val="hybridMultilevel"/>
    <w:tmpl w:val="FE8025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EB7111F"/>
    <w:multiLevelType w:val="multilevel"/>
    <w:tmpl w:val="01CE9EC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33"/>
  </w:num>
  <w:num w:numId="2">
    <w:abstractNumId w:val="10"/>
  </w:num>
  <w:num w:numId="3">
    <w:abstractNumId w:val="21"/>
  </w:num>
  <w:num w:numId="4">
    <w:abstractNumId w:val="34"/>
  </w:num>
  <w:num w:numId="5">
    <w:abstractNumId w:val="39"/>
  </w:num>
  <w:num w:numId="6">
    <w:abstractNumId w:val="29"/>
  </w:num>
  <w:num w:numId="7">
    <w:abstractNumId w:val="43"/>
  </w:num>
  <w:num w:numId="8">
    <w:abstractNumId w:val="8"/>
  </w:num>
  <w:num w:numId="9">
    <w:abstractNumId w:val="9"/>
  </w:num>
  <w:num w:numId="10">
    <w:abstractNumId w:val="7"/>
  </w:num>
  <w:num w:numId="11">
    <w:abstractNumId w:val="6"/>
  </w:num>
  <w:num w:numId="12">
    <w:abstractNumId w:val="4"/>
  </w:num>
  <w:num w:numId="13">
    <w:abstractNumId w:val="2"/>
  </w:num>
  <w:num w:numId="14">
    <w:abstractNumId w:val="17"/>
  </w:num>
  <w:num w:numId="15">
    <w:abstractNumId w:val="32"/>
  </w:num>
  <w:num w:numId="16">
    <w:abstractNumId w:val="14"/>
  </w:num>
  <w:num w:numId="17">
    <w:abstractNumId w:val="46"/>
  </w:num>
  <w:num w:numId="18">
    <w:abstractNumId w:val="45"/>
  </w:num>
  <w:num w:numId="19">
    <w:abstractNumId w:val="31"/>
  </w:num>
  <w:num w:numId="20">
    <w:abstractNumId w:val="47"/>
  </w:num>
  <w:num w:numId="21">
    <w:abstractNumId w:val="38"/>
  </w:num>
  <w:num w:numId="22">
    <w:abstractNumId w:val="26"/>
  </w:num>
  <w:num w:numId="23">
    <w:abstractNumId w:val="41"/>
  </w:num>
  <w:num w:numId="24">
    <w:abstractNumId w:val="11"/>
  </w:num>
  <w:num w:numId="25">
    <w:abstractNumId w:val="49"/>
  </w:num>
  <w:num w:numId="26">
    <w:abstractNumId w:val="30"/>
  </w:num>
  <w:num w:numId="27">
    <w:abstractNumId w:val="44"/>
  </w:num>
  <w:num w:numId="28">
    <w:abstractNumId w:val="25"/>
  </w:num>
  <w:num w:numId="29">
    <w:abstractNumId w:val="20"/>
  </w:num>
  <w:num w:numId="30">
    <w:abstractNumId w:val="22"/>
  </w:num>
  <w:num w:numId="31">
    <w:abstractNumId w:val="15"/>
  </w:num>
  <w:num w:numId="32">
    <w:abstractNumId w:val="12"/>
  </w:num>
  <w:num w:numId="33">
    <w:abstractNumId w:val="35"/>
  </w:num>
  <w:num w:numId="34">
    <w:abstractNumId w:val="37"/>
  </w:num>
  <w:num w:numId="35">
    <w:abstractNumId w:val="19"/>
  </w:num>
  <w:num w:numId="36">
    <w:abstractNumId w:val="5"/>
  </w:num>
  <w:num w:numId="37">
    <w:abstractNumId w:val="3"/>
  </w:num>
  <w:num w:numId="38">
    <w:abstractNumId w:val="36"/>
  </w:num>
  <w:num w:numId="39">
    <w:abstractNumId w:val="0"/>
  </w:num>
  <w:num w:numId="40">
    <w:abstractNumId w:val="23"/>
  </w:num>
  <w:num w:numId="41">
    <w:abstractNumId w:val="13"/>
  </w:num>
  <w:num w:numId="42">
    <w:abstractNumId w:val="27"/>
  </w:num>
  <w:num w:numId="43">
    <w:abstractNumId w:val="40"/>
  </w:num>
  <w:num w:numId="44">
    <w:abstractNumId w:val="42"/>
  </w:num>
  <w:num w:numId="45">
    <w:abstractNumId w:val="24"/>
  </w:num>
  <w:num w:numId="46">
    <w:abstractNumId w:val="16"/>
  </w:num>
  <w:num w:numId="47">
    <w:abstractNumId w:val="28"/>
  </w:num>
  <w:num w:numId="48">
    <w:abstractNumId w:val="48"/>
  </w:num>
  <w:num w:numId="49">
    <w:abstractNumId w:val="18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autoHyphenation/>
  <w:drawingGridHorizontalSpacing w:val="120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36A08"/>
    <w:rsid w:val="00000916"/>
    <w:rsid w:val="00003DF7"/>
    <w:rsid w:val="000045EE"/>
    <w:rsid w:val="000046FE"/>
    <w:rsid w:val="00004A16"/>
    <w:rsid w:val="00004C74"/>
    <w:rsid w:val="00006A33"/>
    <w:rsid w:val="00007FE1"/>
    <w:rsid w:val="0001079F"/>
    <w:rsid w:val="000107F9"/>
    <w:rsid w:val="000108E3"/>
    <w:rsid w:val="000111A4"/>
    <w:rsid w:val="000112D0"/>
    <w:rsid w:val="00011E3D"/>
    <w:rsid w:val="000126AE"/>
    <w:rsid w:val="00013389"/>
    <w:rsid w:val="0001393E"/>
    <w:rsid w:val="000140F5"/>
    <w:rsid w:val="00015050"/>
    <w:rsid w:val="00020720"/>
    <w:rsid w:val="000208F0"/>
    <w:rsid w:val="00021945"/>
    <w:rsid w:val="00021A2A"/>
    <w:rsid w:val="00022296"/>
    <w:rsid w:val="00022397"/>
    <w:rsid w:val="00023249"/>
    <w:rsid w:val="00023AC9"/>
    <w:rsid w:val="00023F3B"/>
    <w:rsid w:val="00023F4C"/>
    <w:rsid w:val="00024E0F"/>
    <w:rsid w:val="000256BA"/>
    <w:rsid w:val="00027D44"/>
    <w:rsid w:val="00030651"/>
    <w:rsid w:val="00032239"/>
    <w:rsid w:val="000323B3"/>
    <w:rsid w:val="000324D6"/>
    <w:rsid w:val="00032926"/>
    <w:rsid w:val="000330E0"/>
    <w:rsid w:val="0003358E"/>
    <w:rsid w:val="000335C9"/>
    <w:rsid w:val="000339B9"/>
    <w:rsid w:val="000361B0"/>
    <w:rsid w:val="00036466"/>
    <w:rsid w:val="00037B41"/>
    <w:rsid w:val="00037F15"/>
    <w:rsid w:val="00041829"/>
    <w:rsid w:val="0004287F"/>
    <w:rsid w:val="00043238"/>
    <w:rsid w:val="0004348D"/>
    <w:rsid w:val="0004368B"/>
    <w:rsid w:val="00043741"/>
    <w:rsid w:val="00043C46"/>
    <w:rsid w:val="00043CC5"/>
    <w:rsid w:val="00043F6B"/>
    <w:rsid w:val="000445E1"/>
    <w:rsid w:val="000450C4"/>
    <w:rsid w:val="00045EE2"/>
    <w:rsid w:val="0004666C"/>
    <w:rsid w:val="00046D8B"/>
    <w:rsid w:val="000504C3"/>
    <w:rsid w:val="0005085B"/>
    <w:rsid w:val="00052256"/>
    <w:rsid w:val="0005302A"/>
    <w:rsid w:val="00053055"/>
    <w:rsid w:val="000530E7"/>
    <w:rsid w:val="00053804"/>
    <w:rsid w:val="00054187"/>
    <w:rsid w:val="00054471"/>
    <w:rsid w:val="00054A4B"/>
    <w:rsid w:val="00055182"/>
    <w:rsid w:val="0005527A"/>
    <w:rsid w:val="00055A07"/>
    <w:rsid w:val="0005713E"/>
    <w:rsid w:val="00057BDC"/>
    <w:rsid w:val="00057C6F"/>
    <w:rsid w:val="00057E2C"/>
    <w:rsid w:val="00060278"/>
    <w:rsid w:val="0006159E"/>
    <w:rsid w:val="0006259F"/>
    <w:rsid w:val="00062621"/>
    <w:rsid w:val="00062864"/>
    <w:rsid w:val="0006329E"/>
    <w:rsid w:val="000657E1"/>
    <w:rsid w:val="0006652D"/>
    <w:rsid w:val="00066720"/>
    <w:rsid w:val="000671E9"/>
    <w:rsid w:val="00067346"/>
    <w:rsid w:val="000673F8"/>
    <w:rsid w:val="000678AD"/>
    <w:rsid w:val="00067F74"/>
    <w:rsid w:val="000706DD"/>
    <w:rsid w:val="00071483"/>
    <w:rsid w:val="000725B8"/>
    <w:rsid w:val="00074067"/>
    <w:rsid w:val="00074649"/>
    <w:rsid w:val="000748DF"/>
    <w:rsid w:val="00075067"/>
    <w:rsid w:val="00075D8A"/>
    <w:rsid w:val="0007692F"/>
    <w:rsid w:val="000769BC"/>
    <w:rsid w:val="00077B4E"/>
    <w:rsid w:val="00080D68"/>
    <w:rsid w:val="000811FE"/>
    <w:rsid w:val="00082628"/>
    <w:rsid w:val="00082764"/>
    <w:rsid w:val="00082801"/>
    <w:rsid w:val="0008293A"/>
    <w:rsid w:val="00083065"/>
    <w:rsid w:val="00083630"/>
    <w:rsid w:val="00083A73"/>
    <w:rsid w:val="00084396"/>
    <w:rsid w:val="00084B64"/>
    <w:rsid w:val="00085B33"/>
    <w:rsid w:val="00086122"/>
    <w:rsid w:val="0008659D"/>
    <w:rsid w:val="0008692F"/>
    <w:rsid w:val="000869F4"/>
    <w:rsid w:val="00086B27"/>
    <w:rsid w:val="00087311"/>
    <w:rsid w:val="00090172"/>
    <w:rsid w:val="00090364"/>
    <w:rsid w:val="00090A7C"/>
    <w:rsid w:val="000914F6"/>
    <w:rsid w:val="00091873"/>
    <w:rsid w:val="00091D72"/>
    <w:rsid w:val="000922BB"/>
    <w:rsid w:val="00092985"/>
    <w:rsid w:val="00092D6C"/>
    <w:rsid w:val="000931A0"/>
    <w:rsid w:val="000936A6"/>
    <w:rsid w:val="00093B1A"/>
    <w:rsid w:val="00094C19"/>
    <w:rsid w:val="00094CAA"/>
    <w:rsid w:val="0009561F"/>
    <w:rsid w:val="00096B60"/>
    <w:rsid w:val="00097307"/>
    <w:rsid w:val="0009738B"/>
    <w:rsid w:val="000A0065"/>
    <w:rsid w:val="000A025C"/>
    <w:rsid w:val="000A0B6D"/>
    <w:rsid w:val="000A1EE7"/>
    <w:rsid w:val="000A2085"/>
    <w:rsid w:val="000A2CD5"/>
    <w:rsid w:val="000A46C3"/>
    <w:rsid w:val="000A4DE6"/>
    <w:rsid w:val="000A5A71"/>
    <w:rsid w:val="000A661F"/>
    <w:rsid w:val="000A6985"/>
    <w:rsid w:val="000A7BAA"/>
    <w:rsid w:val="000B120D"/>
    <w:rsid w:val="000B1DF1"/>
    <w:rsid w:val="000B2054"/>
    <w:rsid w:val="000B27AE"/>
    <w:rsid w:val="000B2E93"/>
    <w:rsid w:val="000B30F0"/>
    <w:rsid w:val="000B3241"/>
    <w:rsid w:val="000B42BD"/>
    <w:rsid w:val="000B480C"/>
    <w:rsid w:val="000B4F7F"/>
    <w:rsid w:val="000B5A67"/>
    <w:rsid w:val="000B6E97"/>
    <w:rsid w:val="000B6EA1"/>
    <w:rsid w:val="000C008D"/>
    <w:rsid w:val="000C0A05"/>
    <w:rsid w:val="000C0CE2"/>
    <w:rsid w:val="000C0FC5"/>
    <w:rsid w:val="000C1121"/>
    <w:rsid w:val="000C1E01"/>
    <w:rsid w:val="000C25CF"/>
    <w:rsid w:val="000C295C"/>
    <w:rsid w:val="000C43AE"/>
    <w:rsid w:val="000C5713"/>
    <w:rsid w:val="000C5877"/>
    <w:rsid w:val="000C5BA4"/>
    <w:rsid w:val="000C6D5B"/>
    <w:rsid w:val="000D0ED6"/>
    <w:rsid w:val="000D2870"/>
    <w:rsid w:val="000D2A9A"/>
    <w:rsid w:val="000D377D"/>
    <w:rsid w:val="000D3851"/>
    <w:rsid w:val="000D4662"/>
    <w:rsid w:val="000D5048"/>
    <w:rsid w:val="000D7191"/>
    <w:rsid w:val="000E030E"/>
    <w:rsid w:val="000E085C"/>
    <w:rsid w:val="000E11D8"/>
    <w:rsid w:val="000E28EA"/>
    <w:rsid w:val="000E4DF0"/>
    <w:rsid w:val="000E523F"/>
    <w:rsid w:val="000E5AE6"/>
    <w:rsid w:val="000E764D"/>
    <w:rsid w:val="000E7C89"/>
    <w:rsid w:val="000F0BCE"/>
    <w:rsid w:val="000F0E10"/>
    <w:rsid w:val="000F0FD8"/>
    <w:rsid w:val="000F13C2"/>
    <w:rsid w:val="000F1689"/>
    <w:rsid w:val="000F1AEC"/>
    <w:rsid w:val="000F21B9"/>
    <w:rsid w:val="000F3028"/>
    <w:rsid w:val="000F542A"/>
    <w:rsid w:val="000F6A58"/>
    <w:rsid w:val="000F6C09"/>
    <w:rsid w:val="000F739B"/>
    <w:rsid w:val="000F75B9"/>
    <w:rsid w:val="000F7890"/>
    <w:rsid w:val="0010142D"/>
    <w:rsid w:val="0010147D"/>
    <w:rsid w:val="00102CDA"/>
    <w:rsid w:val="00102D0C"/>
    <w:rsid w:val="00105538"/>
    <w:rsid w:val="00106F9A"/>
    <w:rsid w:val="00107432"/>
    <w:rsid w:val="00107BEB"/>
    <w:rsid w:val="0011156C"/>
    <w:rsid w:val="001130C8"/>
    <w:rsid w:val="00113290"/>
    <w:rsid w:val="00113EAE"/>
    <w:rsid w:val="001145F8"/>
    <w:rsid w:val="00114772"/>
    <w:rsid w:val="00116A32"/>
    <w:rsid w:val="0011728E"/>
    <w:rsid w:val="0011744E"/>
    <w:rsid w:val="0011761E"/>
    <w:rsid w:val="00117B66"/>
    <w:rsid w:val="00117D05"/>
    <w:rsid w:val="00117EBC"/>
    <w:rsid w:val="00120D94"/>
    <w:rsid w:val="001216F8"/>
    <w:rsid w:val="00122292"/>
    <w:rsid w:val="00122FAA"/>
    <w:rsid w:val="00124B3A"/>
    <w:rsid w:val="00124E12"/>
    <w:rsid w:val="0012532A"/>
    <w:rsid w:val="001257BD"/>
    <w:rsid w:val="00126B1E"/>
    <w:rsid w:val="001311F9"/>
    <w:rsid w:val="00131FDE"/>
    <w:rsid w:val="00132272"/>
    <w:rsid w:val="00132717"/>
    <w:rsid w:val="001328EF"/>
    <w:rsid w:val="00132CB2"/>
    <w:rsid w:val="0013500A"/>
    <w:rsid w:val="00135D41"/>
    <w:rsid w:val="001368DA"/>
    <w:rsid w:val="001405CC"/>
    <w:rsid w:val="00140E5D"/>
    <w:rsid w:val="00141A5E"/>
    <w:rsid w:val="00141D4C"/>
    <w:rsid w:val="001428F1"/>
    <w:rsid w:val="001431B0"/>
    <w:rsid w:val="0014410A"/>
    <w:rsid w:val="00145801"/>
    <w:rsid w:val="00145B7D"/>
    <w:rsid w:val="00146DC9"/>
    <w:rsid w:val="00146FF5"/>
    <w:rsid w:val="001476E6"/>
    <w:rsid w:val="00150156"/>
    <w:rsid w:val="00150CF8"/>
    <w:rsid w:val="0015107A"/>
    <w:rsid w:val="001527C3"/>
    <w:rsid w:val="00152D70"/>
    <w:rsid w:val="001531D1"/>
    <w:rsid w:val="001553D2"/>
    <w:rsid w:val="00156946"/>
    <w:rsid w:val="00157330"/>
    <w:rsid w:val="00157DC5"/>
    <w:rsid w:val="00160FC1"/>
    <w:rsid w:val="0016122C"/>
    <w:rsid w:val="00162D53"/>
    <w:rsid w:val="00163728"/>
    <w:rsid w:val="001640B1"/>
    <w:rsid w:val="00164288"/>
    <w:rsid w:val="0016527C"/>
    <w:rsid w:val="001656DB"/>
    <w:rsid w:val="00167019"/>
    <w:rsid w:val="00167647"/>
    <w:rsid w:val="00170994"/>
    <w:rsid w:val="001716C0"/>
    <w:rsid w:val="00172249"/>
    <w:rsid w:val="00172669"/>
    <w:rsid w:val="00173490"/>
    <w:rsid w:val="001736BC"/>
    <w:rsid w:val="00173748"/>
    <w:rsid w:val="00173D9F"/>
    <w:rsid w:val="00174252"/>
    <w:rsid w:val="00174B33"/>
    <w:rsid w:val="001756A2"/>
    <w:rsid w:val="001757E3"/>
    <w:rsid w:val="0017587B"/>
    <w:rsid w:val="0017643D"/>
    <w:rsid w:val="00176499"/>
    <w:rsid w:val="0017780D"/>
    <w:rsid w:val="00177838"/>
    <w:rsid w:val="00177883"/>
    <w:rsid w:val="001778EC"/>
    <w:rsid w:val="00177ABC"/>
    <w:rsid w:val="00177B29"/>
    <w:rsid w:val="00177FC9"/>
    <w:rsid w:val="00180253"/>
    <w:rsid w:val="00180565"/>
    <w:rsid w:val="00180992"/>
    <w:rsid w:val="00181160"/>
    <w:rsid w:val="00183BA6"/>
    <w:rsid w:val="00183D80"/>
    <w:rsid w:val="001850ED"/>
    <w:rsid w:val="00185E09"/>
    <w:rsid w:val="00186BD9"/>
    <w:rsid w:val="00186CBC"/>
    <w:rsid w:val="001872DA"/>
    <w:rsid w:val="0018744F"/>
    <w:rsid w:val="0019002E"/>
    <w:rsid w:val="0019068F"/>
    <w:rsid w:val="00190813"/>
    <w:rsid w:val="00190BE6"/>
    <w:rsid w:val="00191877"/>
    <w:rsid w:val="00192323"/>
    <w:rsid w:val="00192E25"/>
    <w:rsid w:val="00192E57"/>
    <w:rsid w:val="00195C73"/>
    <w:rsid w:val="00196060"/>
    <w:rsid w:val="001967B3"/>
    <w:rsid w:val="001A07A9"/>
    <w:rsid w:val="001A122B"/>
    <w:rsid w:val="001A16FE"/>
    <w:rsid w:val="001A3371"/>
    <w:rsid w:val="001A3C8A"/>
    <w:rsid w:val="001A4944"/>
    <w:rsid w:val="001A51F7"/>
    <w:rsid w:val="001A54CD"/>
    <w:rsid w:val="001A635E"/>
    <w:rsid w:val="001A6535"/>
    <w:rsid w:val="001A6720"/>
    <w:rsid w:val="001A6C18"/>
    <w:rsid w:val="001A75D4"/>
    <w:rsid w:val="001B048F"/>
    <w:rsid w:val="001B0C92"/>
    <w:rsid w:val="001B186B"/>
    <w:rsid w:val="001B19CA"/>
    <w:rsid w:val="001B2635"/>
    <w:rsid w:val="001B405B"/>
    <w:rsid w:val="001B4489"/>
    <w:rsid w:val="001B5985"/>
    <w:rsid w:val="001B63E1"/>
    <w:rsid w:val="001B6BC1"/>
    <w:rsid w:val="001C0F1D"/>
    <w:rsid w:val="001C11B8"/>
    <w:rsid w:val="001C23E4"/>
    <w:rsid w:val="001C3A3B"/>
    <w:rsid w:val="001C4429"/>
    <w:rsid w:val="001C4D97"/>
    <w:rsid w:val="001C6F15"/>
    <w:rsid w:val="001C732C"/>
    <w:rsid w:val="001D1BC1"/>
    <w:rsid w:val="001D1C0C"/>
    <w:rsid w:val="001D2979"/>
    <w:rsid w:val="001D2D68"/>
    <w:rsid w:val="001D38A4"/>
    <w:rsid w:val="001D4208"/>
    <w:rsid w:val="001D421E"/>
    <w:rsid w:val="001D6142"/>
    <w:rsid w:val="001D650E"/>
    <w:rsid w:val="001E14C8"/>
    <w:rsid w:val="001E1778"/>
    <w:rsid w:val="001E2A9D"/>
    <w:rsid w:val="001E34AF"/>
    <w:rsid w:val="001E4152"/>
    <w:rsid w:val="001E4673"/>
    <w:rsid w:val="001E5B00"/>
    <w:rsid w:val="001E653E"/>
    <w:rsid w:val="001E6F72"/>
    <w:rsid w:val="001E7139"/>
    <w:rsid w:val="001E7509"/>
    <w:rsid w:val="001E770B"/>
    <w:rsid w:val="001E7D59"/>
    <w:rsid w:val="001E7EB7"/>
    <w:rsid w:val="001F0255"/>
    <w:rsid w:val="001F079A"/>
    <w:rsid w:val="001F10A7"/>
    <w:rsid w:val="001F1238"/>
    <w:rsid w:val="001F1450"/>
    <w:rsid w:val="001F2994"/>
    <w:rsid w:val="001F42AC"/>
    <w:rsid w:val="001F4DB6"/>
    <w:rsid w:val="001F5C7A"/>
    <w:rsid w:val="001F60DA"/>
    <w:rsid w:val="001F711D"/>
    <w:rsid w:val="001F73E6"/>
    <w:rsid w:val="001F7493"/>
    <w:rsid w:val="001F74A4"/>
    <w:rsid w:val="001F7A25"/>
    <w:rsid w:val="001F7C60"/>
    <w:rsid w:val="002003CC"/>
    <w:rsid w:val="00200E17"/>
    <w:rsid w:val="00201BBE"/>
    <w:rsid w:val="002027E4"/>
    <w:rsid w:val="00203494"/>
    <w:rsid w:val="0020367B"/>
    <w:rsid w:val="002045E3"/>
    <w:rsid w:val="002045EF"/>
    <w:rsid w:val="0020581E"/>
    <w:rsid w:val="002058E1"/>
    <w:rsid w:val="00207331"/>
    <w:rsid w:val="00207E0D"/>
    <w:rsid w:val="00210780"/>
    <w:rsid w:val="00210B8A"/>
    <w:rsid w:val="00210C31"/>
    <w:rsid w:val="00212069"/>
    <w:rsid w:val="002131CA"/>
    <w:rsid w:val="0021391F"/>
    <w:rsid w:val="00213D58"/>
    <w:rsid w:val="0021590D"/>
    <w:rsid w:val="00215DC7"/>
    <w:rsid w:val="00215F5E"/>
    <w:rsid w:val="00216C2C"/>
    <w:rsid w:val="002172A9"/>
    <w:rsid w:val="002204FB"/>
    <w:rsid w:val="00220D90"/>
    <w:rsid w:val="00221759"/>
    <w:rsid w:val="00222B6D"/>
    <w:rsid w:val="002238F9"/>
    <w:rsid w:val="00223D4F"/>
    <w:rsid w:val="002257C7"/>
    <w:rsid w:val="00226026"/>
    <w:rsid w:val="002267D3"/>
    <w:rsid w:val="00226B37"/>
    <w:rsid w:val="00227646"/>
    <w:rsid w:val="00227753"/>
    <w:rsid w:val="002307B3"/>
    <w:rsid w:val="00230B0B"/>
    <w:rsid w:val="00230F8C"/>
    <w:rsid w:val="0023393D"/>
    <w:rsid w:val="002342A8"/>
    <w:rsid w:val="002344A3"/>
    <w:rsid w:val="00234F2D"/>
    <w:rsid w:val="002359C7"/>
    <w:rsid w:val="00235CF3"/>
    <w:rsid w:val="00236210"/>
    <w:rsid w:val="0023640C"/>
    <w:rsid w:val="0023739C"/>
    <w:rsid w:val="002376C7"/>
    <w:rsid w:val="00241347"/>
    <w:rsid w:val="00242822"/>
    <w:rsid w:val="00242874"/>
    <w:rsid w:val="00242E17"/>
    <w:rsid w:val="002430CF"/>
    <w:rsid w:val="00243588"/>
    <w:rsid w:val="00243ED5"/>
    <w:rsid w:val="00243EEF"/>
    <w:rsid w:val="00245442"/>
    <w:rsid w:val="0024579F"/>
    <w:rsid w:val="00245A7E"/>
    <w:rsid w:val="00245B69"/>
    <w:rsid w:val="00245FB6"/>
    <w:rsid w:val="002462C3"/>
    <w:rsid w:val="00246A05"/>
    <w:rsid w:val="00246A94"/>
    <w:rsid w:val="00250354"/>
    <w:rsid w:val="00250979"/>
    <w:rsid w:val="00250BB2"/>
    <w:rsid w:val="00252826"/>
    <w:rsid w:val="0025292B"/>
    <w:rsid w:val="00252E74"/>
    <w:rsid w:val="00255B21"/>
    <w:rsid w:val="00256C2D"/>
    <w:rsid w:val="00257362"/>
    <w:rsid w:val="00257D1E"/>
    <w:rsid w:val="00261D45"/>
    <w:rsid w:val="002640E4"/>
    <w:rsid w:val="00264154"/>
    <w:rsid w:val="00265E60"/>
    <w:rsid w:val="0026651E"/>
    <w:rsid w:val="00267F45"/>
    <w:rsid w:val="00270E15"/>
    <w:rsid w:val="00271468"/>
    <w:rsid w:val="0027256D"/>
    <w:rsid w:val="00272891"/>
    <w:rsid w:val="0027308F"/>
    <w:rsid w:val="0027320B"/>
    <w:rsid w:val="002752A1"/>
    <w:rsid w:val="0027693E"/>
    <w:rsid w:val="00276955"/>
    <w:rsid w:val="00276C8E"/>
    <w:rsid w:val="00277CA3"/>
    <w:rsid w:val="00280C5E"/>
    <w:rsid w:val="00280F11"/>
    <w:rsid w:val="00281AEA"/>
    <w:rsid w:val="00281B78"/>
    <w:rsid w:val="002821A4"/>
    <w:rsid w:val="00282EDF"/>
    <w:rsid w:val="0028437C"/>
    <w:rsid w:val="00284F33"/>
    <w:rsid w:val="002853B6"/>
    <w:rsid w:val="002855C9"/>
    <w:rsid w:val="00285778"/>
    <w:rsid w:val="00285C9F"/>
    <w:rsid w:val="00285E94"/>
    <w:rsid w:val="00286DB8"/>
    <w:rsid w:val="00286DF5"/>
    <w:rsid w:val="00287B49"/>
    <w:rsid w:val="002915E7"/>
    <w:rsid w:val="00291EC1"/>
    <w:rsid w:val="0029205C"/>
    <w:rsid w:val="0029206D"/>
    <w:rsid w:val="0029227A"/>
    <w:rsid w:val="00292962"/>
    <w:rsid w:val="002936F1"/>
    <w:rsid w:val="002944AE"/>
    <w:rsid w:val="00295722"/>
    <w:rsid w:val="00296146"/>
    <w:rsid w:val="0029633B"/>
    <w:rsid w:val="002973D7"/>
    <w:rsid w:val="00297931"/>
    <w:rsid w:val="002A0F58"/>
    <w:rsid w:val="002A34F9"/>
    <w:rsid w:val="002A4157"/>
    <w:rsid w:val="002A48E5"/>
    <w:rsid w:val="002A59F5"/>
    <w:rsid w:val="002A640A"/>
    <w:rsid w:val="002A7592"/>
    <w:rsid w:val="002A7A87"/>
    <w:rsid w:val="002B09F4"/>
    <w:rsid w:val="002B0D38"/>
    <w:rsid w:val="002B1BA0"/>
    <w:rsid w:val="002B2207"/>
    <w:rsid w:val="002B3BE7"/>
    <w:rsid w:val="002B3DD9"/>
    <w:rsid w:val="002B3F4B"/>
    <w:rsid w:val="002B5ACD"/>
    <w:rsid w:val="002B653A"/>
    <w:rsid w:val="002B6BF8"/>
    <w:rsid w:val="002B7E64"/>
    <w:rsid w:val="002C03DD"/>
    <w:rsid w:val="002C0B2E"/>
    <w:rsid w:val="002C0ECF"/>
    <w:rsid w:val="002C13AF"/>
    <w:rsid w:val="002C1878"/>
    <w:rsid w:val="002C197B"/>
    <w:rsid w:val="002C1BA4"/>
    <w:rsid w:val="002C1DEC"/>
    <w:rsid w:val="002C2B99"/>
    <w:rsid w:val="002C32C8"/>
    <w:rsid w:val="002C3743"/>
    <w:rsid w:val="002C5C10"/>
    <w:rsid w:val="002C5F68"/>
    <w:rsid w:val="002C6167"/>
    <w:rsid w:val="002C675A"/>
    <w:rsid w:val="002C6A05"/>
    <w:rsid w:val="002C710E"/>
    <w:rsid w:val="002D1158"/>
    <w:rsid w:val="002D191A"/>
    <w:rsid w:val="002D199C"/>
    <w:rsid w:val="002D250A"/>
    <w:rsid w:val="002D2F9E"/>
    <w:rsid w:val="002D43E7"/>
    <w:rsid w:val="002D472D"/>
    <w:rsid w:val="002D4EDA"/>
    <w:rsid w:val="002D6590"/>
    <w:rsid w:val="002D7325"/>
    <w:rsid w:val="002D747B"/>
    <w:rsid w:val="002D782D"/>
    <w:rsid w:val="002E024C"/>
    <w:rsid w:val="002E085B"/>
    <w:rsid w:val="002E1766"/>
    <w:rsid w:val="002E1845"/>
    <w:rsid w:val="002E1A15"/>
    <w:rsid w:val="002E2897"/>
    <w:rsid w:val="002E2996"/>
    <w:rsid w:val="002E2F78"/>
    <w:rsid w:val="002E371A"/>
    <w:rsid w:val="002E4091"/>
    <w:rsid w:val="002E4280"/>
    <w:rsid w:val="002E4DE5"/>
    <w:rsid w:val="002E5220"/>
    <w:rsid w:val="002E54FB"/>
    <w:rsid w:val="002E554D"/>
    <w:rsid w:val="002E5AD4"/>
    <w:rsid w:val="002E6247"/>
    <w:rsid w:val="002E70FF"/>
    <w:rsid w:val="002E723B"/>
    <w:rsid w:val="002F2B57"/>
    <w:rsid w:val="002F2BFA"/>
    <w:rsid w:val="002F2FC0"/>
    <w:rsid w:val="002F3A47"/>
    <w:rsid w:val="002F4B39"/>
    <w:rsid w:val="002F5592"/>
    <w:rsid w:val="002F5B4C"/>
    <w:rsid w:val="002F6477"/>
    <w:rsid w:val="002F7C8E"/>
    <w:rsid w:val="00300FD5"/>
    <w:rsid w:val="00301B32"/>
    <w:rsid w:val="00301D7E"/>
    <w:rsid w:val="00302266"/>
    <w:rsid w:val="00303938"/>
    <w:rsid w:val="00303B44"/>
    <w:rsid w:val="00303CAB"/>
    <w:rsid w:val="00303E08"/>
    <w:rsid w:val="00305023"/>
    <w:rsid w:val="003053E7"/>
    <w:rsid w:val="00307166"/>
    <w:rsid w:val="00307EF4"/>
    <w:rsid w:val="00310A16"/>
    <w:rsid w:val="00310DBB"/>
    <w:rsid w:val="00311D51"/>
    <w:rsid w:val="00311DC4"/>
    <w:rsid w:val="00312D3A"/>
    <w:rsid w:val="00313AE9"/>
    <w:rsid w:val="00314046"/>
    <w:rsid w:val="0031538E"/>
    <w:rsid w:val="00315629"/>
    <w:rsid w:val="00315FA3"/>
    <w:rsid w:val="003163FA"/>
    <w:rsid w:val="003164BD"/>
    <w:rsid w:val="00316899"/>
    <w:rsid w:val="00316901"/>
    <w:rsid w:val="00317897"/>
    <w:rsid w:val="00317EBC"/>
    <w:rsid w:val="00320C29"/>
    <w:rsid w:val="00320D57"/>
    <w:rsid w:val="003213C5"/>
    <w:rsid w:val="003216F3"/>
    <w:rsid w:val="0032223D"/>
    <w:rsid w:val="003227E7"/>
    <w:rsid w:val="00322CF9"/>
    <w:rsid w:val="00323038"/>
    <w:rsid w:val="00323304"/>
    <w:rsid w:val="00323800"/>
    <w:rsid w:val="00323DBC"/>
    <w:rsid w:val="00324742"/>
    <w:rsid w:val="00324DFC"/>
    <w:rsid w:val="003265EC"/>
    <w:rsid w:val="00327739"/>
    <w:rsid w:val="00330273"/>
    <w:rsid w:val="00330F8D"/>
    <w:rsid w:val="0033139D"/>
    <w:rsid w:val="00331C5D"/>
    <w:rsid w:val="00331F7F"/>
    <w:rsid w:val="00333225"/>
    <w:rsid w:val="003357B1"/>
    <w:rsid w:val="00335C60"/>
    <w:rsid w:val="00341694"/>
    <w:rsid w:val="00341728"/>
    <w:rsid w:val="0034193D"/>
    <w:rsid w:val="0034193F"/>
    <w:rsid w:val="00342042"/>
    <w:rsid w:val="00343834"/>
    <w:rsid w:val="00344512"/>
    <w:rsid w:val="00344695"/>
    <w:rsid w:val="00346112"/>
    <w:rsid w:val="00346786"/>
    <w:rsid w:val="003467EB"/>
    <w:rsid w:val="00350FFC"/>
    <w:rsid w:val="00351677"/>
    <w:rsid w:val="003516E8"/>
    <w:rsid w:val="0035173A"/>
    <w:rsid w:val="00351AF1"/>
    <w:rsid w:val="00353D13"/>
    <w:rsid w:val="0035509F"/>
    <w:rsid w:val="00355604"/>
    <w:rsid w:val="00355CD6"/>
    <w:rsid w:val="00355F97"/>
    <w:rsid w:val="003561B4"/>
    <w:rsid w:val="00356751"/>
    <w:rsid w:val="00356A2C"/>
    <w:rsid w:val="0035720D"/>
    <w:rsid w:val="003574F1"/>
    <w:rsid w:val="0035767F"/>
    <w:rsid w:val="00357834"/>
    <w:rsid w:val="00357D9B"/>
    <w:rsid w:val="00357F4A"/>
    <w:rsid w:val="00360757"/>
    <w:rsid w:val="00361315"/>
    <w:rsid w:val="00361612"/>
    <w:rsid w:val="00362124"/>
    <w:rsid w:val="003621EC"/>
    <w:rsid w:val="00363EED"/>
    <w:rsid w:val="003641DB"/>
    <w:rsid w:val="00364325"/>
    <w:rsid w:val="00364C9C"/>
    <w:rsid w:val="00364D6B"/>
    <w:rsid w:val="00365788"/>
    <w:rsid w:val="00370D70"/>
    <w:rsid w:val="003712C7"/>
    <w:rsid w:val="00371985"/>
    <w:rsid w:val="00373FE2"/>
    <w:rsid w:val="00374096"/>
    <w:rsid w:val="00374466"/>
    <w:rsid w:val="003745DB"/>
    <w:rsid w:val="00374E78"/>
    <w:rsid w:val="003751A8"/>
    <w:rsid w:val="003754F2"/>
    <w:rsid w:val="0037636C"/>
    <w:rsid w:val="00377B52"/>
    <w:rsid w:val="00380725"/>
    <w:rsid w:val="00380A0F"/>
    <w:rsid w:val="00380FAA"/>
    <w:rsid w:val="003823D6"/>
    <w:rsid w:val="00382DD1"/>
    <w:rsid w:val="00383300"/>
    <w:rsid w:val="00384B28"/>
    <w:rsid w:val="003851C0"/>
    <w:rsid w:val="00385A77"/>
    <w:rsid w:val="00385F08"/>
    <w:rsid w:val="00386587"/>
    <w:rsid w:val="00386996"/>
    <w:rsid w:val="00386B67"/>
    <w:rsid w:val="00390242"/>
    <w:rsid w:val="003908D7"/>
    <w:rsid w:val="00391211"/>
    <w:rsid w:val="00392D40"/>
    <w:rsid w:val="003936FD"/>
    <w:rsid w:val="003941A5"/>
    <w:rsid w:val="00395599"/>
    <w:rsid w:val="003958DD"/>
    <w:rsid w:val="003960DF"/>
    <w:rsid w:val="0039680D"/>
    <w:rsid w:val="00397030"/>
    <w:rsid w:val="003976EB"/>
    <w:rsid w:val="003A0327"/>
    <w:rsid w:val="003A05F9"/>
    <w:rsid w:val="003A0F5E"/>
    <w:rsid w:val="003A162A"/>
    <w:rsid w:val="003A279D"/>
    <w:rsid w:val="003A3CB1"/>
    <w:rsid w:val="003A3D56"/>
    <w:rsid w:val="003A3E6E"/>
    <w:rsid w:val="003A4FAE"/>
    <w:rsid w:val="003A5347"/>
    <w:rsid w:val="003A5B2D"/>
    <w:rsid w:val="003A5DF2"/>
    <w:rsid w:val="003A608A"/>
    <w:rsid w:val="003A7B62"/>
    <w:rsid w:val="003A7F29"/>
    <w:rsid w:val="003B0943"/>
    <w:rsid w:val="003B1367"/>
    <w:rsid w:val="003B1BAD"/>
    <w:rsid w:val="003B1EA8"/>
    <w:rsid w:val="003B22FF"/>
    <w:rsid w:val="003B239E"/>
    <w:rsid w:val="003B2798"/>
    <w:rsid w:val="003B28CB"/>
    <w:rsid w:val="003B3978"/>
    <w:rsid w:val="003B3B50"/>
    <w:rsid w:val="003B4875"/>
    <w:rsid w:val="003B4D52"/>
    <w:rsid w:val="003B4EAE"/>
    <w:rsid w:val="003B54F3"/>
    <w:rsid w:val="003B6852"/>
    <w:rsid w:val="003C03CA"/>
    <w:rsid w:val="003C0DC9"/>
    <w:rsid w:val="003C0F9E"/>
    <w:rsid w:val="003C0FA6"/>
    <w:rsid w:val="003C1483"/>
    <w:rsid w:val="003C27EA"/>
    <w:rsid w:val="003C2C63"/>
    <w:rsid w:val="003C2E92"/>
    <w:rsid w:val="003C33A2"/>
    <w:rsid w:val="003C52C1"/>
    <w:rsid w:val="003C6143"/>
    <w:rsid w:val="003C6467"/>
    <w:rsid w:val="003C7CE6"/>
    <w:rsid w:val="003D05B2"/>
    <w:rsid w:val="003D0CA0"/>
    <w:rsid w:val="003D17BB"/>
    <w:rsid w:val="003D1FEF"/>
    <w:rsid w:val="003D246F"/>
    <w:rsid w:val="003D2F8E"/>
    <w:rsid w:val="003D3973"/>
    <w:rsid w:val="003D3E42"/>
    <w:rsid w:val="003D4AD4"/>
    <w:rsid w:val="003D5A02"/>
    <w:rsid w:val="003D6C43"/>
    <w:rsid w:val="003D76A9"/>
    <w:rsid w:val="003E077E"/>
    <w:rsid w:val="003E0B4B"/>
    <w:rsid w:val="003E0E63"/>
    <w:rsid w:val="003E10E8"/>
    <w:rsid w:val="003E1820"/>
    <w:rsid w:val="003E1C9F"/>
    <w:rsid w:val="003E2BBA"/>
    <w:rsid w:val="003E300D"/>
    <w:rsid w:val="003E356A"/>
    <w:rsid w:val="003E41DD"/>
    <w:rsid w:val="003E506B"/>
    <w:rsid w:val="003E584C"/>
    <w:rsid w:val="003E5B51"/>
    <w:rsid w:val="003E6E2E"/>
    <w:rsid w:val="003E6E4C"/>
    <w:rsid w:val="003E7CBE"/>
    <w:rsid w:val="003F0035"/>
    <w:rsid w:val="003F06D4"/>
    <w:rsid w:val="003F108C"/>
    <w:rsid w:val="003F17B7"/>
    <w:rsid w:val="003F3362"/>
    <w:rsid w:val="003F433D"/>
    <w:rsid w:val="003F4F83"/>
    <w:rsid w:val="003F6043"/>
    <w:rsid w:val="003F7273"/>
    <w:rsid w:val="003F72B0"/>
    <w:rsid w:val="003F7563"/>
    <w:rsid w:val="00400067"/>
    <w:rsid w:val="004000FD"/>
    <w:rsid w:val="004008DA"/>
    <w:rsid w:val="0040109F"/>
    <w:rsid w:val="0040158C"/>
    <w:rsid w:val="00401C70"/>
    <w:rsid w:val="004034AB"/>
    <w:rsid w:val="00403511"/>
    <w:rsid w:val="004038F6"/>
    <w:rsid w:val="00403A9A"/>
    <w:rsid w:val="00404161"/>
    <w:rsid w:val="0040476A"/>
    <w:rsid w:val="004049C5"/>
    <w:rsid w:val="00404CF4"/>
    <w:rsid w:val="004050F9"/>
    <w:rsid w:val="0040553F"/>
    <w:rsid w:val="00406A8B"/>
    <w:rsid w:val="00406DE0"/>
    <w:rsid w:val="00406EA6"/>
    <w:rsid w:val="00407AC0"/>
    <w:rsid w:val="00407F77"/>
    <w:rsid w:val="00411970"/>
    <w:rsid w:val="004131BB"/>
    <w:rsid w:val="004134F8"/>
    <w:rsid w:val="004141C3"/>
    <w:rsid w:val="00414BD3"/>
    <w:rsid w:val="00415CD3"/>
    <w:rsid w:val="0041625D"/>
    <w:rsid w:val="00416827"/>
    <w:rsid w:val="00416FB0"/>
    <w:rsid w:val="00417328"/>
    <w:rsid w:val="00417615"/>
    <w:rsid w:val="00417735"/>
    <w:rsid w:val="00417C6F"/>
    <w:rsid w:val="00420B4A"/>
    <w:rsid w:val="00420C1B"/>
    <w:rsid w:val="00420D54"/>
    <w:rsid w:val="00420E2F"/>
    <w:rsid w:val="00421D50"/>
    <w:rsid w:val="00421EC9"/>
    <w:rsid w:val="00422515"/>
    <w:rsid w:val="0042258B"/>
    <w:rsid w:val="004226BD"/>
    <w:rsid w:val="004228D7"/>
    <w:rsid w:val="0042325A"/>
    <w:rsid w:val="004245E0"/>
    <w:rsid w:val="004270BF"/>
    <w:rsid w:val="00427530"/>
    <w:rsid w:val="0042757D"/>
    <w:rsid w:val="004277DD"/>
    <w:rsid w:val="00427AEF"/>
    <w:rsid w:val="00430DBF"/>
    <w:rsid w:val="0043104C"/>
    <w:rsid w:val="00432AEC"/>
    <w:rsid w:val="00433770"/>
    <w:rsid w:val="004339AC"/>
    <w:rsid w:val="00433F16"/>
    <w:rsid w:val="0043402E"/>
    <w:rsid w:val="00434264"/>
    <w:rsid w:val="00434560"/>
    <w:rsid w:val="00436652"/>
    <w:rsid w:val="0043697E"/>
    <w:rsid w:val="0043749A"/>
    <w:rsid w:val="004401EC"/>
    <w:rsid w:val="004402D4"/>
    <w:rsid w:val="00440B63"/>
    <w:rsid w:val="004419B2"/>
    <w:rsid w:val="00441E8D"/>
    <w:rsid w:val="004435F4"/>
    <w:rsid w:val="004442D0"/>
    <w:rsid w:val="00444420"/>
    <w:rsid w:val="0044447E"/>
    <w:rsid w:val="00444963"/>
    <w:rsid w:val="00444B2F"/>
    <w:rsid w:val="00444DCA"/>
    <w:rsid w:val="004450DD"/>
    <w:rsid w:val="004451B0"/>
    <w:rsid w:val="00445956"/>
    <w:rsid w:val="0044636D"/>
    <w:rsid w:val="0044685D"/>
    <w:rsid w:val="00446E16"/>
    <w:rsid w:val="00447247"/>
    <w:rsid w:val="00447A51"/>
    <w:rsid w:val="00447BEC"/>
    <w:rsid w:val="0045000C"/>
    <w:rsid w:val="00450791"/>
    <w:rsid w:val="0045097A"/>
    <w:rsid w:val="00450AC0"/>
    <w:rsid w:val="00451A4A"/>
    <w:rsid w:val="00453445"/>
    <w:rsid w:val="0045351E"/>
    <w:rsid w:val="004538F5"/>
    <w:rsid w:val="0045390E"/>
    <w:rsid w:val="00453A7F"/>
    <w:rsid w:val="00453B1D"/>
    <w:rsid w:val="00453B9A"/>
    <w:rsid w:val="00454537"/>
    <w:rsid w:val="00455186"/>
    <w:rsid w:val="0045518E"/>
    <w:rsid w:val="00455399"/>
    <w:rsid w:val="00457E96"/>
    <w:rsid w:val="0046008E"/>
    <w:rsid w:val="004609C1"/>
    <w:rsid w:val="004616B6"/>
    <w:rsid w:val="004619DB"/>
    <w:rsid w:val="00462253"/>
    <w:rsid w:val="004625A9"/>
    <w:rsid w:val="00462F8B"/>
    <w:rsid w:val="00464B96"/>
    <w:rsid w:val="00464D6C"/>
    <w:rsid w:val="00465000"/>
    <w:rsid w:val="004654A3"/>
    <w:rsid w:val="0046560C"/>
    <w:rsid w:val="004657B6"/>
    <w:rsid w:val="004660A3"/>
    <w:rsid w:val="004668FC"/>
    <w:rsid w:val="00466B60"/>
    <w:rsid w:val="004675D4"/>
    <w:rsid w:val="00467B81"/>
    <w:rsid w:val="004711BA"/>
    <w:rsid w:val="00472206"/>
    <w:rsid w:val="00472330"/>
    <w:rsid w:val="0047454B"/>
    <w:rsid w:val="004764AE"/>
    <w:rsid w:val="00476656"/>
    <w:rsid w:val="004800F9"/>
    <w:rsid w:val="00482533"/>
    <w:rsid w:val="004838CE"/>
    <w:rsid w:val="004838F9"/>
    <w:rsid w:val="00483F24"/>
    <w:rsid w:val="00484685"/>
    <w:rsid w:val="004849AD"/>
    <w:rsid w:val="00486B42"/>
    <w:rsid w:val="00486EBD"/>
    <w:rsid w:val="00490BD0"/>
    <w:rsid w:val="00491472"/>
    <w:rsid w:val="0049159B"/>
    <w:rsid w:val="00492BB3"/>
    <w:rsid w:val="004930D4"/>
    <w:rsid w:val="004959FF"/>
    <w:rsid w:val="00496B2E"/>
    <w:rsid w:val="0049705F"/>
    <w:rsid w:val="004A00B1"/>
    <w:rsid w:val="004A06DE"/>
    <w:rsid w:val="004A1E0D"/>
    <w:rsid w:val="004A1EC8"/>
    <w:rsid w:val="004A2152"/>
    <w:rsid w:val="004A27C8"/>
    <w:rsid w:val="004A34A6"/>
    <w:rsid w:val="004A368B"/>
    <w:rsid w:val="004A49EA"/>
    <w:rsid w:val="004A4AB9"/>
    <w:rsid w:val="004A53E3"/>
    <w:rsid w:val="004A7F84"/>
    <w:rsid w:val="004B0085"/>
    <w:rsid w:val="004B08C1"/>
    <w:rsid w:val="004B0948"/>
    <w:rsid w:val="004B0BAD"/>
    <w:rsid w:val="004B0D99"/>
    <w:rsid w:val="004B1692"/>
    <w:rsid w:val="004B1DD9"/>
    <w:rsid w:val="004B49DC"/>
    <w:rsid w:val="004B4BD3"/>
    <w:rsid w:val="004B524E"/>
    <w:rsid w:val="004B59A3"/>
    <w:rsid w:val="004B68C5"/>
    <w:rsid w:val="004B7626"/>
    <w:rsid w:val="004B79FE"/>
    <w:rsid w:val="004B7CFE"/>
    <w:rsid w:val="004B7D6A"/>
    <w:rsid w:val="004C0587"/>
    <w:rsid w:val="004C0602"/>
    <w:rsid w:val="004C2030"/>
    <w:rsid w:val="004C4171"/>
    <w:rsid w:val="004C5950"/>
    <w:rsid w:val="004C641C"/>
    <w:rsid w:val="004C77A3"/>
    <w:rsid w:val="004C7D49"/>
    <w:rsid w:val="004D0023"/>
    <w:rsid w:val="004D1EF7"/>
    <w:rsid w:val="004D232B"/>
    <w:rsid w:val="004D29D2"/>
    <w:rsid w:val="004D325F"/>
    <w:rsid w:val="004D3609"/>
    <w:rsid w:val="004D4A55"/>
    <w:rsid w:val="004D4BE9"/>
    <w:rsid w:val="004D551E"/>
    <w:rsid w:val="004D5730"/>
    <w:rsid w:val="004D6B84"/>
    <w:rsid w:val="004D6F9E"/>
    <w:rsid w:val="004D7AE7"/>
    <w:rsid w:val="004D7B0C"/>
    <w:rsid w:val="004E0374"/>
    <w:rsid w:val="004E04C9"/>
    <w:rsid w:val="004E057E"/>
    <w:rsid w:val="004E0756"/>
    <w:rsid w:val="004E16AB"/>
    <w:rsid w:val="004E3031"/>
    <w:rsid w:val="004E4A0E"/>
    <w:rsid w:val="004E4BA6"/>
    <w:rsid w:val="004E4D19"/>
    <w:rsid w:val="004E50CA"/>
    <w:rsid w:val="004E54B2"/>
    <w:rsid w:val="004E70F3"/>
    <w:rsid w:val="004E7393"/>
    <w:rsid w:val="004E75B3"/>
    <w:rsid w:val="004E7745"/>
    <w:rsid w:val="004F1D30"/>
    <w:rsid w:val="004F301B"/>
    <w:rsid w:val="004F347A"/>
    <w:rsid w:val="004F39B4"/>
    <w:rsid w:val="004F3D8F"/>
    <w:rsid w:val="004F675A"/>
    <w:rsid w:val="004F71B2"/>
    <w:rsid w:val="004F7A69"/>
    <w:rsid w:val="004F7C24"/>
    <w:rsid w:val="00501B2B"/>
    <w:rsid w:val="00502B9C"/>
    <w:rsid w:val="00502FB4"/>
    <w:rsid w:val="005030B3"/>
    <w:rsid w:val="00503D04"/>
    <w:rsid w:val="0050458E"/>
    <w:rsid w:val="005049D7"/>
    <w:rsid w:val="00504B33"/>
    <w:rsid w:val="00504FA2"/>
    <w:rsid w:val="0050524B"/>
    <w:rsid w:val="005058EA"/>
    <w:rsid w:val="0050594C"/>
    <w:rsid w:val="005059D4"/>
    <w:rsid w:val="00506427"/>
    <w:rsid w:val="00507CDE"/>
    <w:rsid w:val="00507D24"/>
    <w:rsid w:val="00511603"/>
    <w:rsid w:val="00511CF9"/>
    <w:rsid w:val="00511D2A"/>
    <w:rsid w:val="00511D9F"/>
    <w:rsid w:val="00512BBB"/>
    <w:rsid w:val="00514821"/>
    <w:rsid w:val="0051515C"/>
    <w:rsid w:val="005151E6"/>
    <w:rsid w:val="005157F7"/>
    <w:rsid w:val="00520B63"/>
    <w:rsid w:val="00520D58"/>
    <w:rsid w:val="00521EE4"/>
    <w:rsid w:val="00522EA9"/>
    <w:rsid w:val="00523492"/>
    <w:rsid w:val="005239FF"/>
    <w:rsid w:val="00523B8C"/>
    <w:rsid w:val="00524F9C"/>
    <w:rsid w:val="005257EA"/>
    <w:rsid w:val="00525C8A"/>
    <w:rsid w:val="005260E2"/>
    <w:rsid w:val="00526D9A"/>
    <w:rsid w:val="00527110"/>
    <w:rsid w:val="005273C6"/>
    <w:rsid w:val="005309A2"/>
    <w:rsid w:val="00532226"/>
    <w:rsid w:val="005331B0"/>
    <w:rsid w:val="00533414"/>
    <w:rsid w:val="0053373A"/>
    <w:rsid w:val="0053449D"/>
    <w:rsid w:val="00535D8C"/>
    <w:rsid w:val="00535DA9"/>
    <w:rsid w:val="00535F3E"/>
    <w:rsid w:val="005362E1"/>
    <w:rsid w:val="00540757"/>
    <w:rsid w:val="0054112C"/>
    <w:rsid w:val="00542961"/>
    <w:rsid w:val="00542D22"/>
    <w:rsid w:val="00542EED"/>
    <w:rsid w:val="005431AA"/>
    <w:rsid w:val="00543877"/>
    <w:rsid w:val="00543A92"/>
    <w:rsid w:val="00544EB5"/>
    <w:rsid w:val="005456FE"/>
    <w:rsid w:val="00545A92"/>
    <w:rsid w:val="00546A68"/>
    <w:rsid w:val="00547508"/>
    <w:rsid w:val="0055012C"/>
    <w:rsid w:val="005515DF"/>
    <w:rsid w:val="0055203A"/>
    <w:rsid w:val="005524C5"/>
    <w:rsid w:val="005539B4"/>
    <w:rsid w:val="00553ACC"/>
    <w:rsid w:val="00553E17"/>
    <w:rsid w:val="00554CC0"/>
    <w:rsid w:val="00554FF9"/>
    <w:rsid w:val="0055530A"/>
    <w:rsid w:val="005554A5"/>
    <w:rsid w:val="00555548"/>
    <w:rsid w:val="005566D2"/>
    <w:rsid w:val="00556B4B"/>
    <w:rsid w:val="00556F9F"/>
    <w:rsid w:val="0056004E"/>
    <w:rsid w:val="00560075"/>
    <w:rsid w:val="00560FE6"/>
    <w:rsid w:val="00561A53"/>
    <w:rsid w:val="00562463"/>
    <w:rsid w:val="0056266A"/>
    <w:rsid w:val="00562F6B"/>
    <w:rsid w:val="00563B9A"/>
    <w:rsid w:val="00564814"/>
    <w:rsid w:val="00566807"/>
    <w:rsid w:val="005678DC"/>
    <w:rsid w:val="00567FCD"/>
    <w:rsid w:val="005706B5"/>
    <w:rsid w:val="00570D9A"/>
    <w:rsid w:val="00571024"/>
    <w:rsid w:val="005711F4"/>
    <w:rsid w:val="00573AC6"/>
    <w:rsid w:val="005749B3"/>
    <w:rsid w:val="00574BC2"/>
    <w:rsid w:val="00575F68"/>
    <w:rsid w:val="005760D3"/>
    <w:rsid w:val="00576351"/>
    <w:rsid w:val="00576901"/>
    <w:rsid w:val="0058109F"/>
    <w:rsid w:val="005812F1"/>
    <w:rsid w:val="005816C7"/>
    <w:rsid w:val="00581B30"/>
    <w:rsid w:val="00581B3D"/>
    <w:rsid w:val="00581C08"/>
    <w:rsid w:val="00582150"/>
    <w:rsid w:val="00582CF6"/>
    <w:rsid w:val="00583880"/>
    <w:rsid w:val="00584563"/>
    <w:rsid w:val="005845B0"/>
    <w:rsid w:val="00584A9C"/>
    <w:rsid w:val="00585632"/>
    <w:rsid w:val="005857E0"/>
    <w:rsid w:val="00585A98"/>
    <w:rsid w:val="00585EC3"/>
    <w:rsid w:val="00585EEB"/>
    <w:rsid w:val="00586514"/>
    <w:rsid w:val="0058690E"/>
    <w:rsid w:val="00586BDC"/>
    <w:rsid w:val="00587F4B"/>
    <w:rsid w:val="005908EF"/>
    <w:rsid w:val="00591C49"/>
    <w:rsid w:val="00592121"/>
    <w:rsid w:val="00592EAF"/>
    <w:rsid w:val="005939B9"/>
    <w:rsid w:val="00594839"/>
    <w:rsid w:val="0059518B"/>
    <w:rsid w:val="0059566D"/>
    <w:rsid w:val="005958B7"/>
    <w:rsid w:val="00596C1F"/>
    <w:rsid w:val="005975C5"/>
    <w:rsid w:val="005A12D7"/>
    <w:rsid w:val="005A22BB"/>
    <w:rsid w:val="005A306E"/>
    <w:rsid w:val="005A43D1"/>
    <w:rsid w:val="005A4971"/>
    <w:rsid w:val="005A5F03"/>
    <w:rsid w:val="005A74F3"/>
    <w:rsid w:val="005A75A6"/>
    <w:rsid w:val="005B006A"/>
    <w:rsid w:val="005B2059"/>
    <w:rsid w:val="005B2599"/>
    <w:rsid w:val="005B2CAC"/>
    <w:rsid w:val="005B3455"/>
    <w:rsid w:val="005B3873"/>
    <w:rsid w:val="005B4025"/>
    <w:rsid w:val="005B5EA9"/>
    <w:rsid w:val="005B62AE"/>
    <w:rsid w:val="005B6DD1"/>
    <w:rsid w:val="005B72D4"/>
    <w:rsid w:val="005B793D"/>
    <w:rsid w:val="005B79E8"/>
    <w:rsid w:val="005C0258"/>
    <w:rsid w:val="005C031D"/>
    <w:rsid w:val="005C0722"/>
    <w:rsid w:val="005C08D3"/>
    <w:rsid w:val="005C11AD"/>
    <w:rsid w:val="005C25FA"/>
    <w:rsid w:val="005C310D"/>
    <w:rsid w:val="005C3680"/>
    <w:rsid w:val="005C5782"/>
    <w:rsid w:val="005C7668"/>
    <w:rsid w:val="005D0212"/>
    <w:rsid w:val="005D0731"/>
    <w:rsid w:val="005D0AD0"/>
    <w:rsid w:val="005D0D0D"/>
    <w:rsid w:val="005D1D42"/>
    <w:rsid w:val="005D1FD8"/>
    <w:rsid w:val="005D2DA6"/>
    <w:rsid w:val="005D2ECB"/>
    <w:rsid w:val="005D3844"/>
    <w:rsid w:val="005D3D52"/>
    <w:rsid w:val="005D52EB"/>
    <w:rsid w:val="005D56F2"/>
    <w:rsid w:val="005D57D6"/>
    <w:rsid w:val="005E0391"/>
    <w:rsid w:val="005E0A81"/>
    <w:rsid w:val="005E32ED"/>
    <w:rsid w:val="005E4A90"/>
    <w:rsid w:val="005E4AB7"/>
    <w:rsid w:val="005E5BBD"/>
    <w:rsid w:val="005E69D2"/>
    <w:rsid w:val="005E6B3A"/>
    <w:rsid w:val="005E7B8F"/>
    <w:rsid w:val="005F0DE3"/>
    <w:rsid w:val="005F271B"/>
    <w:rsid w:val="005F3451"/>
    <w:rsid w:val="005F3734"/>
    <w:rsid w:val="005F3777"/>
    <w:rsid w:val="005F40B6"/>
    <w:rsid w:val="005F464E"/>
    <w:rsid w:val="005F54A4"/>
    <w:rsid w:val="005F6AB7"/>
    <w:rsid w:val="005F740E"/>
    <w:rsid w:val="005F74C3"/>
    <w:rsid w:val="00600F14"/>
    <w:rsid w:val="00601B48"/>
    <w:rsid w:val="0060205C"/>
    <w:rsid w:val="0060384C"/>
    <w:rsid w:val="00603F09"/>
    <w:rsid w:val="0060533F"/>
    <w:rsid w:val="006054D4"/>
    <w:rsid w:val="00605A9F"/>
    <w:rsid w:val="00606604"/>
    <w:rsid w:val="00606677"/>
    <w:rsid w:val="00606F3A"/>
    <w:rsid w:val="00607194"/>
    <w:rsid w:val="00611BB1"/>
    <w:rsid w:val="00613FA8"/>
    <w:rsid w:val="00614440"/>
    <w:rsid w:val="00615B84"/>
    <w:rsid w:val="006161B0"/>
    <w:rsid w:val="006169AC"/>
    <w:rsid w:val="00616AC4"/>
    <w:rsid w:val="00616D9D"/>
    <w:rsid w:val="0061790E"/>
    <w:rsid w:val="006179C4"/>
    <w:rsid w:val="00617B3F"/>
    <w:rsid w:val="00620E0F"/>
    <w:rsid w:val="006212E9"/>
    <w:rsid w:val="006216FD"/>
    <w:rsid w:val="006229B6"/>
    <w:rsid w:val="00622B23"/>
    <w:rsid w:val="00623043"/>
    <w:rsid w:val="006236DD"/>
    <w:rsid w:val="00623FCF"/>
    <w:rsid w:val="006246E8"/>
    <w:rsid w:val="00624FBC"/>
    <w:rsid w:val="00625D9F"/>
    <w:rsid w:val="00626D5A"/>
    <w:rsid w:val="00627283"/>
    <w:rsid w:val="006300C2"/>
    <w:rsid w:val="0063042B"/>
    <w:rsid w:val="0063062F"/>
    <w:rsid w:val="00630A84"/>
    <w:rsid w:val="00631506"/>
    <w:rsid w:val="006317D4"/>
    <w:rsid w:val="00631AA3"/>
    <w:rsid w:val="006321E6"/>
    <w:rsid w:val="006330B8"/>
    <w:rsid w:val="006337CC"/>
    <w:rsid w:val="0063407A"/>
    <w:rsid w:val="00634D09"/>
    <w:rsid w:val="006365D3"/>
    <w:rsid w:val="0063694A"/>
    <w:rsid w:val="00636F95"/>
    <w:rsid w:val="00637BFA"/>
    <w:rsid w:val="006418C2"/>
    <w:rsid w:val="00641D5A"/>
    <w:rsid w:val="00642010"/>
    <w:rsid w:val="006429B1"/>
    <w:rsid w:val="00643A6E"/>
    <w:rsid w:val="006449C2"/>
    <w:rsid w:val="00645054"/>
    <w:rsid w:val="0064510E"/>
    <w:rsid w:val="006457D6"/>
    <w:rsid w:val="00645D7F"/>
    <w:rsid w:val="00647785"/>
    <w:rsid w:val="00650DDD"/>
    <w:rsid w:val="00650FFF"/>
    <w:rsid w:val="00652DE7"/>
    <w:rsid w:val="00652F4D"/>
    <w:rsid w:val="00652F92"/>
    <w:rsid w:val="00653A5C"/>
    <w:rsid w:val="00653C77"/>
    <w:rsid w:val="00655B51"/>
    <w:rsid w:val="00656053"/>
    <w:rsid w:val="00656AC2"/>
    <w:rsid w:val="00656B33"/>
    <w:rsid w:val="00657D77"/>
    <w:rsid w:val="00657E0B"/>
    <w:rsid w:val="006603FB"/>
    <w:rsid w:val="00661BB9"/>
    <w:rsid w:val="00661DDC"/>
    <w:rsid w:val="00661E15"/>
    <w:rsid w:val="00661F9D"/>
    <w:rsid w:val="0066206A"/>
    <w:rsid w:val="006621A8"/>
    <w:rsid w:val="006623DE"/>
    <w:rsid w:val="006625B4"/>
    <w:rsid w:val="00662C18"/>
    <w:rsid w:val="00662F44"/>
    <w:rsid w:val="00663128"/>
    <w:rsid w:val="0066395F"/>
    <w:rsid w:val="00663A54"/>
    <w:rsid w:val="00664748"/>
    <w:rsid w:val="006661CD"/>
    <w:rsid w:val="0066765B"/>
    <w:rsid w:val="00667A83"/>
    <w:rsid w:val="00667BAB"/>
    <w:rsid w:val="00667D72"/>
    <w:rsid w:val="00667FD2"/>
    <w:rsid w:val="006707ED"/>
    <w:rsid w:val="00670CC7"/>
    <w:rsid w:val="00671999"/>
    <w:rsid w:val="00671D9B"/>
    <w:rsid w:val="00674A24"/>
    <w:rsid w:val="00674C58"/>
    <w:rsid w:val="00674EA5"/>
    <w:rsid w:val="0067501F"/>
    <w:rsid w:val="00675522"/>
    <w:rsid w:val="00676A92"/>
    <w:rsid w:val="00680058"/>
    <w:rsid w:val="0068033B"/>
    <w:rsid w:val="006808B4"/>
    <w:rsid w:val="00680C47"/>
    <w:rsid w:val="006816B7"/>
    <w:rsid w:val="0068275D"/>
    <w:rsid w:val="00682C3E"/>
    <w:rsid w:val="00683C27"/>
    <w:rsid w:val="00683DD2"/>
    <w:rsid w:val="006856F3"/>
    <w:rsid w:val="006858D8"/>
    <w:rsid w:val="00685BBC"/>
    <w:rsid w:val="0068768E"/>
    <w:rsid w:val="006877C5"/>
    <w:rsid w:val="00693043"/>
    <w:rsid w:val="00693124"/>
    <w:rsid w:val="00693860"/>
    <w:rsid w:val="00693A89"/>
    <w:rsid w:val="0069476D"/>
    <w:rsid w:val="00695CA4"/>
    <w:rsid w:val="00696FB8"/>
    <w:rsid w:val="00697905"/>
    <w:rsid w:val="00697FB9"/>
    <w:rsid w:val="006A0793"/>
    <w:rsid w:val="006A0BC6"/>
    <w:rsid w:val="006A10D6"/>
    <w:rsid w:val="006A1213"/>
    <w:rsid w:val="006A17DC"/>
    <w:rsid w:val="006A222B"/>
    <w:rsid w:val="006A3352"/>
    <w:rsid w:val="006A6695"/>
    <w:rsid w:val="006A6F28"/>
    <w:rsid w:val="006B0C32"/>
    <w:rsid w:val="006B15E1"/>
    <w:rsid w:val="006B161D"/>
    <w:rsid w:val="006B1B2F"/>
    <w:rsid w:val="006B1D8B"/>
    <w:rsid w:val="006B1EAA"/>
    <w:rsid w:val="006B240A"/>
    <w:rsid w:val="006B3905"/>
    <w:rsid w:val="006B394B"/>
    <w:rsid w:val="006B49D7"/>
    <w:rsid w:val="006B4D5F"/>
    <w:rsid w:val="006B57C4"/>
    <w:rsid w:val="006B5F76"/>
    <w:rsid w:val="006B608F"/>
    <w:rsid w:val="006B6C0B"/>
    <w:rsid w:val="006B7532"/>
    <w:rsid w:val="006B7EF1"/>
    <w:rsid w:val="006C079E"/>
    <w:rsid w:val="006C18F8"/>
    <w:rsid w:val="006C22E2"/>
    <w:rsid w:val="006C29D5"/>
    <w:rsid w:val="006C37A7"/>
    <w:rsid w:val="006C48DE"/>
    <w:rsid w:val="006C503D"/>
    <w:rsid w:val="006C5983"/>
    <w:rsid w:val="006C74D1"/>
    <w:rsid w:val="006C7A67"/>
    <w:rsid w:val="006C7B95"/>
    <w:rsid w:val="006D02F8"/>
    <w:rsid w:val="006D04AD"/>
    <w:rsid w:val="006D05BB"/>
    <w:rsid w:val="006D156B"/>
    <w:rsid w:val="006D170D"/>
    <w:rsid w:val="006D1D9C"/>
    <w:rsid w:val="006D3787"/>
    <w:rsid w:val="006D3AFE"/>
    <w:rsid w:val="006D3FB4"/>
    <w:rsid w:val="006D434C"/>
    <w:rsid w:val="006D444A"/>
    <w:rsid w:val="006D49BD"/>
    <w:rsid w:val="006D5CE6"/>
    <w:rsid w:val="006D5FD0"/>
    <w:rsid w:val="006D64CB"/>
    <w:rsid w:val="006D680D"/>
    <w:rsid w:val="006D6B4A"/>
    <w:rsid w:val="006D7E51"/>
    <w:rsid w:val="006D7FB4"/>
    <w:rsid w:val="006E0F8A"/>
    <w:rsid w:val="006E1452"/>
    <w:rsid w:val="006E1479"/>
    <w:rsid w:val="006E1FEB"/>
    <w:rsid w:val="006E359F"/>
    <w:rsid w:val="006E36C3"/>
    <w:rsid w:val="006E4869"/>
    <w:rsid w:val="006E4BC6"/>
    <w:rsid w:val="006E5387"/>
    <w:rsid w:val="006E6359"/>
    <w:rsid w:val="006E6C50"/>
    <w:rsid w:val="006E7A43"/>
    <w:rsid w:val="006E7C9B"/>
    <w:rsid w:val="006F491A"/>
    <w:rsid w:val="006F5038"/>
    <w:rsid w:val="006F562F"/>
    <w:rsid w:val="006F585D"/>
    <w:rsid w:val="006F5F27"/>
    <w:rsid w:val="006F617C"/>
    <w:rsid w:val="006F6E1F"/>
    <w:rsid w:val="006F7C35"/>
    <w:rsid w:val="007004DD"/>
    <w:rsid w:val="00700D47"/>
    <w:rsid w:val="007016CF"/>
    <w:rsid w:val="00702EA9"/>
    <w:rsid w:val="00704C16"/>
    <w:rsid w:val="00704EB7"/>
    <w:rsid w:val="00705F83"/>
    <w:rsid w:val="00706F1A"/>
    <w:rsid w:val="00707855"/>
    <w:rsid w:val="0070794C"/>
    <w:rsid w:val="00707DF0"/>
    <w:rsid w:val="00707EA1"/>
    <w:rsid w:val="0071134B"/>
    <w:rsid w:val="00711560"/>
    <w:rsid w:val="00711E71"/>
    <w:rsid w:val="00711ECA"/>
    <w:rsid w:val="00712700"/>
    <w:rsid w:val="00712759"/>
    <w:rsid w:val="00712E47"/>
    <w:rsid w:val="00713C9B"/>
    <w:rsid w:val="00713CB6"/>
    <w:rsid w:val="00715ED5"/>
    <w:rsid w:val="0071646A"/>
    <w:rsid w:val="007168AB"/>
    <w:rsid w:val="00717033"/>
    <w:rsid w:val="00717424"/>
    <w:rsid w:val="007206AF"/>
    <w:rsid w:val="0072188D"/>
    <w:rsid w:val="00721A12"/>
    <w:rsid w:val="007228A3"/>
    <w:rsid w:val="0072298B"/>
    <w:rsid w:val="00723633"/>
    <w:rsid w:val="0072458F"/>
    <w:rsid w:val="00725397"/>
    <w:rsid w:val="00725BFE"/>
    <w:rsid w:val="00726594"/>
    <w:rsid w:val="00726F8E"/>
    <w:rsid w:val="00727B75"/>
    <w:rsid w:val="00730FC5"/>
    <w:rsid w:val="007315FF"/>
    <w:rsid w:val="00731CED"/>
    <w:rsid w:val="00732B5E"/>
    <w:rsid w:val="00732F85"/>
    <w:rsid w:val="00733145"/>
    <w:rsid w:val="00733636"/>
    <w:rsid w:val="00733693"/>
    <w:rsid w:val="007336B4"/>
    <w:rsid w:val="00734E21"/>
    <w:rsid w:val="00735638"/>
    <w:rsid w:val="00735C97"/>
    <w:rsid w:val="00736062"/>
    <w:rsid w:val="00736373"/>
    <w:rsid w:val="00737DA0"/>
    <w:rsid w:val="00737E68"/>
    <w:rsid w:val="00737F97"/>
    <w:rsid w:val="0074046D"/>
    <w:rsid w:val="00743E4C"/>
    <w:rsid w:val="00746033"/>
    <w:rsid w:val="00747331"/>
    <w:rsid w:val="0074791E"/>
    <w:rsid w:val="00747B75"/>
    <w:rsid w:val="0075037D"/>
    <w:rsid w:val="00751C02"/>
    <w:rsid w:val="0075273A"/>
    <w:rsid w:val="007528BF"/>
    <w:rsid w:val="007530A1"/>
    <w:rsid w:val="00753FF1"/>
    <w:rsid w:val="007542EF"/>
    <w:rsid w:val="00754368"/>
    <w:rsid w:val="0075454D"/>
    <w:rsid w:val="0075557B"/>
    <w:rsid w:val="00756FED"/>
    <w:rsid w:val="0075743E"/>
    <w:rsid w:val="00757989"/>
    <w:rsid w:val="00760132"/>
    <w:rsid w:val="00760156"/>
    <w:rsid w:val="00761C4B"/>
    <w:rsid w:val="007623C0"/>
    <w:rsid w:val="007628B2"/>
    <w:rsid w:val="00762F28"/>
    <w:rsid w:val="00763009"/>
    <w:rsid w:val="0076300D"/>
    <w:rsid w:val="00763D2E"/>
    <w:rsid w:val="00763FFD"/>
    <w:rsid w:val="00764381"/>
    <w:rsid w:val="007653B2"/>
    <w:rsid w:val="00765D86"/>
    <w:rsid w:val="0076698F"/>
    <w:rsid w:val="0077001F"/>
    <w:rsid w:val="00770977"/>
    <w:rsid w:val="00770A91"/>
    <w:rsid w:val="00770C03"/>
    <w:rsid w:val="00770CF7"/>
    <w:rsid w:val="00772719"/>
    <w:rsid w:val="00772A81"/>
    <w:rsid w:val="00774719"/>
    <w:rsid w:val="0077528B"/>
    <w:rsid w:val="007757F5"/>
    <w:rsid w:val="00775DA4"/>
    <w:rsid w:val="0078071A"/>
    <w:rsid w:val="00781609"/>
    <w:rsid w:val="00781CE5"/>
    <w:rsid w:val="00782537"/>
    <w:rsid w:val="00782554"/>
    <w:rsid w:val="0078350B"/>
    <w:rsid w:val="0078447D"/>
    <w:rsid w:val="00784F71"/>
    <w:rsid w:val="00786565"/>
    <w:rsid w:val="00786E32"/>
    <w:rsid w:val="00787E22"/>
    <w:rsid w:val="0079086B"/>
    <w:rsid w:val="007909DD"/>
    <w:rsid w:val="00790CA2"/>
    <w:rsid w:val="00791D3F"/>
    <w:rsid w:val="00792027"/>
    <w:rsid w:val="007938FF"/>
    <w:rsid w:val="00794185"/>
    <w:rsid w:val="007949BF"/>
    <w:rsid w:val="00794F7B"/>
    <w:rsid w:val="007961F6"/>
    <w:rsid w:val="00796267"/>
    <w:rsid w:val="00796A41"/>
    <w:rsid w:val="007A01D2"/>
    <w:rsid w:val="007A06B7"/>
    <w:rsid w:val="007A0B73"/>
    <w:rsid w:val="007A357A"/>
    <w:rsid w:val="007A3A15"/>
    <w:rsid w:val="007A500F"/>
    <w:rsid w:val="007A509E"/>
    <w:rsid w:val="007A6529"/>
    <w:rsid w:val="007A659F"/>
    <w:rsid w:val="007A6BCD"/>
    <w:rsid w:val="007B1FA3"/>
    <w:rsid w:val="007B2198"/>
    <w:rsid w:val="007B2575"/>
    <w:rsid w:val="007B27C4"/>
    <w:rsid w:val="007B407E"/>
    <w:rsid w:val="007B4165"/>
    <w:rsid w:val="007B4C42"/>
    <w:rsid w:val="007B5937"/>
    <w:rsid w:val="007B597E"/>
    <w:rsid w:val="007B6EB8"/>
    <w:rsid w:val="007B7096"/>
    <w:rsid w:val="007B7973"/>
    <w:rsid w:val="007B7B91"/>
    <w:rsid w:val="007C014E"/>
    <w:rsid w:val="007C0D2E"/>
    <w:rsid w:val="007C1945"/>
    <w:rsid w:val="007C23C4"/>
    <w:rsid w:val="007C3015"/>
    <w:rsid w:val="007C4476"/>
    <w:rsid w:val="007C4BE2"/>
    <w:rsid w:val="007C4C6E"/>
    <w:rsid w:val="007C5A14"/>
    <w:rsid w:val="007C6826"/>
    <w:rsid w:val="007C773C"/>
    <w:rsid w:val="007D187D"/>
    <w:rsid w:val="007D350F"/>
    <w:rsid w:val="007D47DE"/>
    <w:rsid w:val="007D4D77"/>
    <w:rsid w:val="007D50D9"/>
    <w:rsid w:val="007D6747"/>
    <w:rsid w:val="007D7062"/>
    <w:rsid w:val="007E01D3"/>
    <w:rsid w:val="007E0A69"/>
    <w:rsid w:val="007E13C1"/>
    <w:rsid w:val="007E1C29"/>
    <w:rsid w:val="007E3287"/>
    <w:rsid w:val="007E4137"/>
    <w:rsid w:val="007E43B5"/>
    <w:rsid w:val="007E63D0"/>
    <w:rsid w:val="007E67EB"/>
    <w:rsid w:val="007E6A50"/>
    <w:rsid w:val="007E6B57"/>
    <w:rsid w:val="007E7CCB"/>
    <w:rsid w:val="007F0C07"/>
    <w:rsid w:val="007F1656"/>
    <w:rsid w:val="007F1B89"/>
    <w:rsid w:val="007F203A"/>
    <w:rsid w:val="007F2184"/>
    <w:rsid w:val="007F2657"/>
    <w:rsid w:val="007F38A9"/>
    <w:rsid w:val="007F3A67"/>
    <w:rsid w:val="007F54C2"/>
    <w:rsid w:val="007F594D"/>
    <w:rsid w:val="007F6E3D"/>
    <w:rsid w:val="007F72B7"/>
    <w:rsid w:val="007F7301"/>
    <w:rsid w:val="007F74A5"/>
    <w:rsid w:val="007F7A48"/>
    <w:rsid w:val="00800B02"/>
    <w:rsid w:val="00801C6C"/>
    <w:rsid w:val="00801DAF"/>
    <w:rsid w:val="00802609"/>
    <w:rsid w:val="008037E7"/>
    <w:rsid w:val="008040FD"/>
    <w:rsid w:val="0080548F"/>
    <w:rsid w:val="00805F9A"/>
    <w:rsid w:val="00806B23"/>
    <w:rsid w:val="0080701D"/>
    <w:rsid w:val="0081074F"/>
    <w:rsid w:val="00810C41"/>
    <w:rsid w:val="00810E11"/>
    <w:rsid w:val="00811A84"/>
    <w:rsid w:val="00812568"/>
    <w:rsid w:val="00812E6D"/>
    <w:rsid w:val="008131B8"/>
    <w:rsid w:val="00814979"/>
    <w:rsid w:val="00814FB8"/>
    <w:rsid w:val="00815091"/>
    <w:rsid w:val="008150C7"/>
    <w:rsid w:val="00815688"/>
    <w:rsid w:val="00815BA9"/>
    <w:rsid w:val="00817970"/>
    <w:rsid w:val="00817EBF"/>
    <w:rsid w:val="0082005D"/>
    <w:rsid w:val="00821324"/>
    <w:rsid w:val="008220F4"/>
    <w:rsid w:val="00822EAB"/>
    <w:rsid w:val="00823664"/>
    <w:rsid w:val="00823791"/>
    <w:rsid w:val="008240E6"/>
    <w:rsid w:val="00824EA2"/>
    <w:rsid w:val="008265BB"/>
    <w:rsid w:val="0082676E"/>
    <w:rsid w:val="008276DF"/>
    <w:rsid w:val="008276EA"/>
    <w:rsid w:val="00827917"/>
    <w:rsid w:val="00827D6E"/>
    <w:rsid w:val="00830A9C"/>
    <w:rsid w:val="008310A2"/>
    <w:rsid w:val="0083127A"/>
    <w:rsid w:val="008322AF"/>
    <w:rsid w:val="0083368D"/>
    <w:rsid w:val="00833800"/>
    <w:rsid w:val="00833802"/>
    <w:rsid w:val="00834145"/>
    <w:rsid w:val="00834CB3"/>
    <w:rsid w:val="00834E88"/>
    <w:rsid w:val="008351A6"/>
    <w:rsid w:val="00836BDF"/>
    <w:rsid w:val="00836EDD"/>
    <w:rsid w:val="00837969"/>
    <w:rsid w:val="00837EB7"/>
    <w:rsid w:val="00841AB1"/>
    <w:rsid w:val="00842D79"/>
    <w:rsid w:val="00842F91"/>
    <w:rsid w:val="00844013"/>
    <w:rsid w:val="0084421E"/>
    <w:rsid w:val="008445E8"/>
    <w:rsid w:val="00844AE5"/>
    <w:rsid w:val="00845656"/>
    <w:rsid w:val="00845A2D"/>
    <w:rsid w:val="00846BAC"/>
    <w:rsid w:val="00847015"/>
    <w:rsid w:val="0085276F"/>
    <w:rsid w:val="00853A3D"/>
    <w:rsid w:val="00853D77"/>
    <w:rsid w:val="00854055"/>
    <w:rsid w:val="0085409E"/>
    <w:rsid w:val="00854371"/>
    <w:rsid w:val="008547C0"/>
    <w:rsid w:val="008548E0"/>
    <w:rsid w:val="008552F8"/>
    <w:rsid w:val="0085553A"/>
    <w:rsid w:val="00856D5D"/>
    <w:rsid w:val="00856E9B"/>
    <w:rsid w:val="00857997"/>
    <w:rsid w:val="00860F05"/>
    <w:rsid w:val="008615EE"/>
    <w:rsid w:val="008623C3"/>
    <w:rsid w:val="00862F2E"/>
    <w:rsid w:val="0086384E"/>
    <w:rsid w:val="00863F4C"/>
    <w:rsid w:val="00864A68"/>
    <w:rsid w:val="00864CCC"/>
    <w:rsid w:val="008661FA"/>
    <w:rsid w:val="0087062A"/>
    <w:rsid w:val="00870731"/>
    <w:rsid w:val="0087096E"/>
    <w:rsid w:val="00871058"/>
    <w:rsid w:val="008727B3"/>
    <w:rsid w:val="00872F9D"/>
    <w:rsid w:val="00873F77"/>
    <w:rsid w:val="00875B8E"/>
    <w:rsid w:val="00875BF1"/>
    <w:rsid w:val="00876E44"/>
    <w:rsid w:val="00877160"/>
    <w:rsid w:val="008809A6"/>
    <w:rsid w:val="00881372"/>
    <w:rsid w:val="0088201B"/>
    <w:rsid w:val="00883FAC"/>
    <w:rsid w:val="0088446D"/>
    <w:rsid w:val="00885246"/>
    <w:rsid w:val="00885452"/>
    <w:rsid w:val="00885C99"/>
    <w:rsid w:val="00885E35"/>
    <w:rsid w:val="00885FC9"/>
    <w:rsid w:val="00886E03"/>
    <w:rsid w:val="00887E7F"/>
    <w:rsid w:val="008903B9"/>
    <w:rsid w:val="00891419"/>
    <w:rsid w:val="008918DA"/>
    <w:rsid w:val="00891E10"/>
    <w:rsid w:val="00891FF6"/>
    <w:rsid w:val="008930CA"/>
    <w:rsid w:val="00893E06"/>
    <w:rsid w:val="008943C4"/>
    <w:rsid w:val="00894728"/>
    <w:rsid w:val="00894764"/>
    <w:rsid w:val="00894972"/>
    <w:rsid w:val="00894BC2"/>
    <w:rsid w:val="00895F01"/>
    <w:rsid w:val="008963AF"/>
    <w:rsid w:val="00896BC9"/>
    <w:rsid w:val="00897699"/>
    <w:rsid w:val="008A0039"/>
    <w:rsid w:val="008A0190"/>
    <w:rsid w:val="008A01FF"/>
    <w:rsid w:val="008A0DDE"/>
    <w:rsid w:val="008A12EC"/>
    <w:rsid w:val="008A1523"/>
    <w:rsid w:val="008A24FD"/>
    <w:rsid w:val="008A2577"/>
    <w:rsid w:val="008A298D"/>
    <w:rsid w:val="008A30E7"/>
    <w:rsid w:val="008A39C5"/>
    <w:rsid w:val="008A4DBE"/>
    <w:rsid w:val="008A588B"/>
    <w:rsid w:val="008A5C7F"/>
    <w:rsid w:val="008A6021"/>
    <w:rsid w:val="008A6434"/>
    <w:rsid w:val="008A7283"/>
    <w:rsid w:val="008B07DA"/>
    <w:rsid w:val="008B098D"/>
    <w:rsid w:val="008B0B50"/>
    <w:rsid w:val="008B113E"/>
    <w:rsid w:val="008B1B31"/>
    <w:rsid w:val="008B1C75"/>
    <w:rsid w:val="008B4268"/>
    <w:rsid w:val="008B4473"/>
    <w:rsid w:val="008B4CCA"/>
    <w:rsid w:val="008B6230"/>
    <w:rsid w:val="008B681B"/>
    <w:rsid w:val="008B7D39"/>
    <w:rsid w:val="008B7F26"/>
    <w:rsid w:val="008C0577"/>
    <w:rsid w:val="008C059E"/>
    <w:rsid w:val="008C0C95"/>
    <w:rsid w:val="008C1D85"/>
    <w:rsid w:val="008C1E9A"/>
    <w:rsid w:val="008C33B6"/>
    <w:rsid w:val="008C379D"/>
    <w:rsid w:val="008C3AE9"/>
    <w:rsid w:val="008C4BF9"/>
    <w:rsid w:val="008C4F4F"/>
    <w:rsid w:val="008C4FC3"/>
    <w:rsid w:val="008C5706"/>
    <w:rsid w:val="008C69BF"/>
    <w:rsid w:val="008C70EF"/>
    <w:rsid w:val="008C78D9"/>
    <w:rsid w:val="008D045D"/>
    <w:rsid w:val="008D0508"/>
    <w:rsid w:val="008D0A6F"/>
    <w:rsid w:val="008D1B77"/>
    <w:rsid w:val="008D1F77"/>
    <w:rsid w:val="008D2090"/>
    <w:rsid w:val="008D33A2"/>
    <w:rsid w:val="008D419B"/>
    <w:rsid w:val="008D5D68"/>
    <w:rsid w:val="008D63E3"/>
    <w:rsid w:val="008D7550"/>
    <w:rsid w:val="008E0991"/>
    <w:rsid w:val="008E09AD"/>
    <w:rsid w:val="008E1E37"/>
    <w:rsid w:val="008E2763"/>
    <w:rsid w:val="008E2A23"/>
    <w:rsid w:val="008E39E5"/>
    <w:rsid w:val="008E3BEA"/>
    <w:rsid w:val="008E41B4"/>
    <w:rsid w:val="008E4471"/>
    <w:rsid w:val="008E4D1A"/>
    <w:rsid w:val="008E5839"/>
    <w:rsid w:val="008E5ED0"/>
    <w:rsid w:val="008E6439"/>
    <w:rsid w:val="008E7500"/>
    <w:rsid w:val="008F0224"/>
    <w:rsid w:val="008F0B3F"/>
    <w:rsid w:val="008F19F3"/>
    <w:rsid w:val="008F1ACC"/>
    <w:rsid w:val="008F20EB"/>
    <w:rsid w:val="008F22F7"/>
    <w:rsid w:val="008F2762"/>
    <w:rsid w:val="008F2A11"/>
    <w:rsid w:val="008F4001"/>
    <w:rsid w:val="008F4A6C"/>
    <w:rsid w:val="008F5E09"/>
    <w:rsid w:val="008F644D"/>
    <w:rsid w:val="008F7255"/>
    <w:rsid w:val="00900009"/>
    <w:rsid w:val="00900471"/>
    <w:rsid w:val="009007D6"/>
    <w:rsid w:val="00900B4E"/>
    <w:rsid w:val="00900B5F"/>
    <w:rsid w:val="00900CF3"/>
    <w:rsid w:val="00900E4B"/>
    <w:rsid w:val="00901022"/>
    <w:rsid w:val="00901191"/>
    <w:rsid w:val="00903377"/>
    <w:rsid w:val="0090523B"/>
    <w:rsid w:val="00905AD1"/>
    <w:rsid w:val="00905EB8"/>
    <w:rsid w:val="00906AB5"/>
    <w:rsid w:val="00906C48"/>
    <w:rsid w:val="00906E08"/>
    <w:rsid w:val="0090704A"/>
    <w:rsid w:val="00907FE0"/>
    <w:rsid w:val="00911932"/>
    <w:rsid w:val="00911BCF"/>
    <w:rsid w:val="00912752"/>
    <w:rsid w:val="009128D7"/>
    <w:rsid w:val="00912A82"/>
    <w:rsid w:val="00912F02"/>
    <w:rsid w:val="009135F7"/>
    <w:rsid w:val="00914BEA"/>
    <w:rsid w:val="00915D7E"/>
    <w:rsid w:val="00916E17"/>
    <w:rsid w:val="009174BF"/>
    <w:rsid w:val="00917AA9"/>
    <w:rsid w:val="009203DB"/>
    <w:rsid w:val="00921E4B"/>
    <w:rsid w:val="009229CF"/>
    <w:rsid w:val="00922FDB"/>
    <w:rsid w:val="0092356E"/>
    <w:rsid w:val="009239A9"/>
    <w:rsid w:val="00924D8C"/>
    <w:rsid w:val="00925723"/>
    <w:rsid w:val="00925CD8"/>
    <w:rsid w:val="0092640E"/>
    <w:rsid w:val="00930586"/>
    <w:rsid w:val="009305F5"/>
    <w:rsid w:val="00930E91"/>
    <w:rsid w:val="009318E3"/>
    <w:rsid w:val="00931964"/>
    <w:rsid w:val="009334D4"/>
    <w:rsid w:val="009340E1"/>
    <w:rsid w:val="0093696B"/>
    <w:rsid w:val="009418FA"/>
    <w:rsid w:val="00942080"/>
    <w:rsid w:val="009427E5"/>
    <w:rsid w:val="0094365B"/>
    <w:rsid w:val="00943DD7"/>
    <w:rsid w:val="00943E2D"/>
    <w:rsid w:val="009440E5"/>
    <w:rsid w:val="00944246"/>
    <w:rsid w:val="009446C9"/>
    <w:rsid w:val="00944D3C"/>
    <w:rsid w:val="00945F22"/>
    <w:rsid w:val="009475A7"/>
    <w:rsid w:val="00947D8D"/>
    <w:rsid w:val="0095023C"/>
    <w:rsid w:val="009509F3"/>
    <w:rsid w:val="00950EE1"/>
    <w:rsid w:val="009523B8"/>
    <w:rsid w:val="00952CA3"/>
    <w:rsid w:val="00952CC7"/>
    <w:rsid w:val="00952F56"/>
    <w:rsid w:val="0095469D"/>
    <w:rsid w:val="009547CF"/>
    <w:rsid w:val="00954DD1"/>
    <w:rsid w:val="009559E7"/>
    <w:rsid w:val="00955BA5"/>
    <w:rsid w:val="009562E5"/>
    <w:rsid w:val="00956B19"/>
    <w:rsid w:val="009578EF"/>
    <w:rsid w:val="00957DAF"/>
    <w:rsid w:val="009605EB"/>
    <w:rsid w:val="00960F9D"/>
    <w:rsid w:val="00962433"/>
    <w:rsid w:val="0096280A"/>
    <w:rsid w:val="00962851"/>
    <w:rsid w:val="00962DAB"/>
    <w:rsid w:val="00963C62"/>
    <w:rsid w:val="00963CC1"/>
    <w:rsid w:val="00963EA6"/>
    <w:rsid w:val="00963FFB"/>
    <w:rsid w:val="00964A01"/>
    <w:rsid w:val="00964B12"/>
    <w:rsid w:val="00966445"/>
    <w:rsid w:val="009708E0"/>
    <w:rsid w:val="00970EDA"/>
    <w:rsid w:val="00971288"/>
    <w:rsid w:val="009721D9"/>
    <w:rsid w:val="00972C80"/>
    <w:rsid w:val="0097327F"/>
    <w:rsid w:val="009733BC"/>
    <w:rsid w:val="00975CCA"/>
    <w:rsid w:val="009760EE"/>
    <w:rsid w:val="00976737"/>
    <w:rsid w:val="00976856"/>
    <w:rsid w:val="009768C2"/>
    <w:rsid w:val="0098062B"/>
    <w:rsid w:val="00980B12"/>
    <w:rsid w:val="00983CCF"/>
    <w:rsid w:val="009844F7"/>
    <w:rsid w:val="009853CE"/>
    <w:rsid w:val="00987477"/>
    <w:rsid w:val="00987500"/>
    <w:rsid w:val="00990175"/>
    <w:rsid w:val="009902FF"/>
    <w:rsid w:val="00990357"/>
    <w:rsid w:val="0099145D"/>
    <w:rsid w:val="009917B8"/>
    <w:rsid w:val="0099196A"/>
    <w:rsid w:val="009928D2"/>
    <w:rsid w:val="00992ABC"/>
    <w:rsid w:val="00995011"/>
    <w:rsid w:val="00997563"/>
    <w:rsid w:val="0099768A"/>
    <w:rsid w:val="009A1627"/>
    <w:rsid w:val="009A1DEC"/>
    <w:rsid w:val="009A2B12"/>
    <w:rsid w:val="009A60DB"/>
    <w:rsid w:val="009B2511"/>
    <w:rsid w:val="009B290F"/>
    <w:rsid w:val="009B2D26"/>
    <w:rsid w:val="009B3CB6"/>
    <w:rsid w:val="009B5A83"/>
    <w:rsid w:val="009B62E2"/>
    <w:rsid w:val="009B6600"/>
    <w:rsid w:val="009B6D50"/>
    <w:rsid w:val="009B730B"/>
    <w:rsid w:val="009B7907"/>
    <w:rsid w:val="009C0939"/>
    <w:rsid w:val="009C293B"/>
    <w:rsid w:val="009C3014"/>
    <w:rsid w:val="009C3058"/>
    <w:rsid w:val="009C30DB"/>
    <w:rsid w:val="009C3CCC"/>
    <w:rsid w:val="009C4470"/>
    <w:rsid w:val="009C4E38"/>
    <w:rsid w:val="009C53DA"/>
    <w:rsid w:val="009C5959"/>
    <w:rsid w:val="009C5D00"/>
    <w:rsid w:val="009C6F2B"/>
    <w:rsid w:val="009C7313"/>
    <w:rsid w:val="009C7D04"/>
    <w:rsid w:val="009C7FAB"/>
    <w:rsid w:val="009D067F"/>
    <w:rsid w:val="009D06FA"/>
    <w:rsid w:val="009D103A"/>
    <w:rsid w:val="009D2C25"/>
    <w:rsid w:val="009D3C05"/>
    <w:rsid w:val="009D5BF2"/>
    <w:rsid w:val="009D6DD2"/>
    <w:rsid w:val="009D782C"/>
    <w:rsid w:val="009D7D0D"/>
    <w:rsid w:val="009E0326"/>
    <w:rsid w:val="009E041B"/>
    <w:rsid w:val="009E051E"/>
    <w:rsid w:val="009E11BE"/>
    <w:rsid w:val="009E16A0"/>
    <w:rsid w:val="009E1B50"/>
    <w:rsid w:val="009E2754"/>
    <w:rsid w:val="009E3858"/>
    <w:rsid w:val="009E4141"/>
    <w:rsid w:val="009E5475"/>
    <w:rsid w:val="009E6AE3"/>
    <w:rsid w:val="009E7FEF"/>
    <w:rsid w:val="009F0417"/>
    <w:rsid w:val="009F0437"/>
    <w:rsid w:val="009F07A5"/>
    <w:rsid w:val="009F178C"/>
    <w:rsid w:val="009F22CF"/>
    <w:rsid w:val="009F2EB9"/>
    <w:rsid w:val="009F3311"/>
    <w:rsid w:val="009F3C03"/>
    <w:rsid w:val="009F5ACD"/>
    <w:rsid w:val="009F6793"/>
    <w:rsid w:val="009F7EED"/>
    <w:rsid w:val="00A0001B"/>
    <w:rsid w:val="00A007BD"/>
    <w:rsid w:val="00A00B5E"/>
    <w:rsid w:val="00A01391"/>
    <w:rsid w:val="00A01818"/>
    <w:rsid w:val="00A01AEF"/>
    <w:rsid w:val="00A02455"/>
    <w:rsid w:val="00A0281C"/>
    <w:rsid w:val="00A02BF8"/>
    <w:rsid w:val="00A0301B"/>
    <w:rsid w:val="00A04A72"/>
    <w:rsid w:val="00A0653E"/>
    <w:rsid w:val="00A06F3F"/>
    <w:rsid w:val="00A0721D"/>
    <w:rsid w:val="00A07968"/>
    <w:rsid w:val="00A07C3A"/>
    <w:rsid w:val="00A10282"/>
    <w:rsid w:val="00A106F9"/>
    <w:rsid w:val="00A1075B"/>
    <w:rsid w:val="00A10F14"/>
    <w:rsid w:val="00A11326"/>
    <w:rsid w:val="00A1151A"/>
    <w:rsid w:val="00A13844"/>
    <w:rsid w:val="00A13F2B"/>
    <w:rsid w:val="00A14FB3"/>
    <w:rsid w:val="00A15D09"/>
    <w:rsid w:val="00A1638D"/>
    <w:rsid w:val="00A20CBF"/>
    <w:rsid w:val="00A20CEB"/>
    <w:rsid w:val="00A20D91"/>
    <w:rsid w:val="00A21077"/>
    <w:rsid w:val="00A212AB"/>
    <w:rsid w:val="00A2178B"/>
    <w:rsid w:val="00A21DFE"/>
    <w:rsid w:val="00A22127"/>
    <w:rsid w:val="00A22197"/>
    <w:rsid w:val="00A22D14"/>
    <w:rsid w:val="00A2380A"/>
    <w:rsid w:val="00A24B15"/>
    <w:rsid w:val="00A24D69"/>
    <w:rsid w:val="00A24E33"/>
    <w:rsid w:val="00A25948"/>
    <w:rsid w:val="00A25C22"/>
    <w:rsid w:val="00A25C2A"/>
    <w:rsid w:val="00A26229"/>
    <w:rsid w:val="00A27329"/>
    <w:rsid w:val="00A33075"/>
    <w:rsid w:val="00A334A9"/>
    <w:rsid w:val="00A33AF5"/>
    <w:rsid w:val="00A34BC2"/>
    <w:rsid w:val="00A35415"/>
    <w:rsid w:val="00A367F6"/>
    <w:rsid w:val="00A36DC5"/>
    <w:rsid w:val="00A37306"/>
    <w:rsid w:val="00A41034"/>
    <w:rsid w:val="00A412BA"/>
    <w:rsid w:val="00A431FB"/>
    <w:rsid w:val="00A432AB"/>
    <w:rsid w:val="00A432BF"/>
    <w:rsid w:val="00A43C10"/>
    <w:rsid w:val="00A44959"/>
    <w:rsid w:val="00A45AA1"/>
    <w:rsid w:val="00A463E1"/>
    <w:rsid w:val="00A469EA"/>
    <w:rsid w:val="00A46DB7"/>
    <w:rsid w:val="00A4799E"/>
    <w:rsid w:val="00A500D7"/>
    <w:rsid w:val="00A5213E"/>
    <w:rsid w:val="00A52F1A"/>
    <w:rsid w:val="00A53324"/>
    <w:rsid w:val="00A54218"/>
    <w:rsid w:val="00A54D73"/>
    <w:rsid w:val="00A556E7"/>
    <w:rsid w:val="00A560DE"/>
    <w:rsid w:val="00A600B9"/>
    <w:rsid w:val="00A60654"/>
    <w:rsid w:val="00A60BA2"/>
    <w:rsid w:val="00A63D46"/>
    <w:rsid w:val="00A6420D"/>
    <w:rsid w:val="00A6451A"/>
    <w:rsid w:val="00A6494E"/>
    <w:rsid w:val="00A65380"/>
    <w:rsid w:val="00A658E2"/>
    <w:rsid w:val="00A66007"/>
    <w:rsid w:val="00A66552"/>
    <w:rsid w:val="00A66604"/>
    <w:rsid w:val="00A66BE7"/>
    <w:rsid w:val="00A70409"/>
    <w:rsid w:val="00A714D8"/>
    <w:rsid w:val="00A715CA"/>
    <w:rsid w:val="00A71667"/>
    <w:rsid w:val="00A71F7A"/>
    <w:rsid w:val="00A7252B"/>
    <w:rsid w:val="00A73731"/>
    <w:rsid w:val="00A737E2"/>
    <w:rsid w:val="00A73EA3"/>
    <w:rsid w:val="00A745F7"/>
    <w:rsid w:val="00A76F29"/>
    <w:rsid w:val="00A77597"/>
    <w:rsid w:val="00A77A60"/>
    <w:rsid w:val="00A80614"/>
    <w:rsid w:val="00A80E06"/>
    <w:rsid w:val="00A811C2"/>
    <w:rsid w:val="00A81430"/>
    <w:rsid w:val="00A817F3"/>
    <w:rsid w:val="00A819BC"/>
    <w:rsid w:val="00A819C6"/>
    <w:rsid w:val="00A81D88"/>
    <w:rsid w:val="00A826C6"/>
    <w:rsid w:val="00A83841"/>
    <w:rsid w:val="00A83D7D"/>
    <w:rsid w:val="00A84C01"/>
    <w:rsid w:val="00A85264"/>
    <w:rsid w:val="00A86346"/>
    <w:rsid w:val="00A8701E"/>
    <w:rsid w:val="00A87BE1"/>
    <w:rsid w:val="00A90615"/>
    <w:rsid w:val="00A908A0"/>
    <w:rsid w:val="00A90949"/>
    <w:rsid w:val="00A91003"/>
    <w:rsid w:val="00A910B0"/>
    <w:rsid w:val="00A914FE"/>
    <w:rsid w:val="00A915A3"/>
    <w:rsid w:val="00A915B2"/>
    <w:rsid w:val="00A91893"/>
    <w:rsid w:val="00A94A25"/>
    <w:rsid w:val="00A954A2"/>
    <w:rsid w:val="00A9554B"/>
    <w:rsid w:val="00A9556B"/>
    <w:rsid w:val="00A960F7"/>
    <w:rsid w:val="00AA1181"/>
    <w:rsid w:val="00AA23F7"/>
    <w:rsid w:val="00AA2A08"/>
    <w:rsid w:val="00AA3979"/>
    <w:rsid w:val="00AA46EC"/>
    <w:rsid w:val="00AA4FD6"/>
    <w:rsid w:val="00AA54FE"/>
    <w:rsid w:val="00AA57EE"/>
    <w:rsid w:val="00AA6090"/>
    <w:rsid w:val="00AA6388"/>
    <w:rsid w:val="00AA672B"/>
    <w:rsid w:val="00AA72A2"/>
    <w:rsid w:val="00AA79CB"/>
    <w:rsid w:val="00AA7A13"/>
    <w:rsid w:val="00AA7E19"/>
    <w:rsid w:val="00AB0289"/>
    <w:rsid w:val="00AB05BF"/>
    <w:rsid w:val="00AB1232"/>
    <w:rsid w:val="00AB1E1C"/>
    <w:rsid w:val="00AB26C9"/>
    <w:rsid w:val="00AB298E"/>
    <w:rsid w:val="00AB2C16"/>
    <w:rsid w:val="00AB36EE"/>
    <w:rsid w:val="00AB36FE"/>
    <w:rsid w:val="00AB444D"/>
    <w:rsid w:val="00AB4ADD"/>
    <w:rsid w:val="00AB4B28"/>
    <w:rsid w:val="00AB50BF"/>
    <w:rsid w:val="00AB642E"/>
    <w:rsid w:val="00AB6832"/>
    <w:rsid w:val="00AB6B80"/>
    <w:rsid w:val="00AB70E5"/>
    <w:rsid w:val="00AB767E"/>
    <w:rsid w:val="00AC1045"/>
    <w:rsid w:val="00AC3583"/>
    <w:rsid w:val="00AC363F"/>
    <w:rsid w:val="00AC3E7A"/>
    <w:rsid w:val="00AC46A2"/>
    <w:rsid w:val="00AC4832"/>
    <w:rsid w:val="00AC5777"/>
    <w:rsid w:val="00AC59FF"/>
    <w:rsid w:val="00AC6547"/>
    <w:rsid w:val="00AC6591"/>
    <w:rsid w:val="00AC677F"/>
    <w:rsid w:val="00AD01B7"/>
    <w:rsid w:val="00AD05B4"/>
    <w:rsid w:val="00AD0601"/>
    <w:rsid w:val="00AD0B89"/>
    <w:rsid w:val="00AD1BBF"/>
    <w:rsid w:val="00AD1FE6"/>
    <w:rsid w:val="00AD42E8"/>
    <w:rsid w:val="00AD689C"/>
    <w:rsid w:val="00AE085C"/>
    <w:rsid w:val="00AE0E9D"/>
    <w:rsid w:val="00AE1A0E"/>
    <w:rsid w:val="00AE20C2"/>
    <w:rsid w:val="00AE320D"/>
    <w:rsid w:val="00AE3355"/>
    <w:rsid w:val="00AE347D"/>
    <w:rsid w:val="00AE448C"/>
    <w:rsid w:val="00AE4D99"/>
    <w:rsid w:val="00AE581E"/>
    <w:rsid w:val="00AE5B91"/>
    <w:rsid w:val="00AE5F4D"/>
    <w:rsid w:val="00AE686F"/>
    <w:rsid w:val="00AE6B8C"/>
    <w:rsid w:val="00AE6D84"/>
    <w:rsid w:val="00AE7AE1"/>
    <w:rsid w:val="00AE7B69"/>
    <w:rsid w:val="00AE7CE7"/>
    <w:rsid w:val="00AF0085"/>
    <w:rsid w:val="00AF1A23"/>
    <w:rsid w:val="00AF282C"/>
    <w:rsid w:val="00AF2E9E"/>
    <w:rsid w:val="00AF3062"/>
    <w:rsid w:val="00AF3476"/>
    <w:rsid w:val="00AF4211"/>
    <w:rsid w:val="00AF5BE0"/>
    <w:rsid w:val="00AF6042"/>
    <w:rsid w:val="00AF60FE"/>
    <w:rsid w:val="00AF7D46"/>
    <w:rsid w:val="00B00DEC"/>
    <w:rsid w:val="00B02CD5"/>
    <w:rsid w:val="00B0374B"/>
    <w:rsid w:val="00B038FE"/>
    <w:rsid w:val="00B04B32"/>
    <w:rsid w:val="00B04DF8"/>
    <w:rsid w:val="00B04E6A"/>
    <w:rsid w:val="00B0518A"/>
    <w:rsid w:val="00B05A12"/>
    <w:rsid w:val="00B06315"/>
    <w:rsid w:val="00B07097"/>
    <w:rsid w:val="00B07AB6"/>
    <w:rsid w:val="00B1005F"/>
    <w:rsid w:val="00B10209"/>
    <w:rsid w:val="00B10C0A"/>
    <w:rsid w:val="00B11C9D"/>
    <w:rsid w:val="00B13594"/>
    <w:rsid w:val="00B15077"/>
    <w:rsid w:val="00B16A0E"/>
    <w:rsid w:val="00B16DC3"/>
    <w:rsid w:val="00B16EEB"/>
    <w:rsid w:val="00B17B48"/>
    <w:rsid w:val="00B20473"/>
    <w:rsid w:val="00B20CA6"/>
    <w:rsid w:val="00B23837"/>
    <w:rsid w:val="00B23AE0"/>
    <w:rsid w:val="00B24353"/>
    <w:rsid w:val="00B253E7"/>
    <w:rsid w:val="00B25685"/>
    <w:rsid w:val="00B25713"/>
    <w:rsid w:val="00B25D1B"/>
    <w:rsid w:val="00B25EFE"/>
    <w:rsid w:val="00B26B5E"/>
    <w:rsid w:val="00B27B37"/>
    <w:rsid w:val="00B30594"/>
    <w:rsid w:val="00B314C7"/>
    <w:rsid w:val="00B31955"/>
    <w:rsid w:val="00B31FEF"/>
    <w:rsid w:val="00B331BE"/>
    <w:rsid w:val="00B33315"/>
    <w:rsid w:val="00B3390B"/>
    <w:rsid w:val="00B34AE6"/>
    <w:rsid w:val="00B354CA"/>
    <w:rsid w:val="00B35B8E"/>
    <w:rsid w:val="00B36A08"/>
    <w:rsid w:val="00B36AF9"/>
    <w:rsid w:val="00B36B00"/>
    <w:rsid w:val="00B36DCA"/>
    <w:rsid w:val="00B377EE"/>
    <w:rsid w:val="00B37AFE"/>
    <w:rsid w:val="00B4017F"/>
    <w:rsid w:val="00B40358"/>
    <w:rsid w:val="00B4079B"/>
    <w:rsid w:val="00B4172B"/>
    <w:rsid w:val="00B41D85"/>
    <w:rsid w:val="00B4302A"/>
    <w:rsid w:val="00B430F8"/>
    <w:rsid w:val="00B441A1"/>
    <w:rsid w:val="00B44336"/>
    <w:rsid w:val="00B443A4"/>
    <w:rsid w:val="00B4449D"/>
    <w:rsid w:val="00B44940"/>
    <w:rsid w:val="00B44CDC"/>
    <w:rsid w:val="00B45ED7"/>
    <w:rsid w:val="00B46306"/>
    <w:rsid w:val="00B476E1"/>
    <w:rsid w:val="00B47986"/>
    <w:rsid w:val="00B47ED8"/>
    <w:rsid w:val="00B50E76"/>
    <w:rsid w:val="00B52B89"/>
    <w:rsid w:val="00B53561"/>
    <w:rsid w:val="00B535DA"/>
    <w:rsid w:val="00B53B1F"/>
    <w:rsid w:val="00B5456E"/>
    <w:rsid w:val="00B554D3"/>
    <w:rsid w:val="00B55977"/>
    <w:rsid w:val="00B55D6D"/>
    <w:rsid w:val="00B5637B"/>
    <w:rsid w:val="00B570BD"/>
    <w:rsid w:val="00B57335"/>
    <w:rsid w:val="00B61E58"/>
    <w:rsid w:val="00B62015"/>
    <w:rsid w:val="00B62294"/>
    <w:rsid w:val="00B622A9"/>
    <w:rsid w:val="00B6246B"/>
    <w:rsid w:val="00B625E3"/>
    <w:rsid w:val="00B63B99"/>
    <w:rsid w:val="00B64063"/>
    <w:rsid w:val="00B6424E"/>
    <w:rsid w:val="00B64BD7"/>
    <w:rsid w:val="00B656D1"/>
    <w:rsid w:val="00B65797"/>
    <w:rsid w:val="00B66890"/>
    <w:rsid w:val="00B677EA"/>
    <w:rsid w:val="00B709C9"/>
    <w:rsid w:val="00B70F2B"/>
    <w:rsid w:val="00B72556"/>
    <w:rsid w:val="00B72D28"/>
    <w:rsid w:val="00B72DB9"/>
    <w:rsid w:val="00B72F59"/>
    <w:rsid w:val="00B7331B"/>
    <w:rsid w:val="00B73B89"/>
    <w:rsid w:val="00B73E3D"/>
    <w:rsid w:val="00B7481E"/>
    <w:rsid w:val="00B748C0"/>
    <w:rsid w:val="00B755D9"/>
    <w:rsid w:val="00B75AC3"/>
    <w:rsid w:val="00B75E11"/>
    <w:rsid w:val="00B76918"/>
    <w:rsid w:val="00B76971"/>
    <w:rsid w:val="00B76A6A"/>
    <w:rsid w:val="00B76E62"/>
    <w:rsid w:val="00B80DF2"/>
    <w:rsid w:val="00B816BD"/>
    <w:rsid w:val="00B81E82"/>
    <w:rsid w:val="00B81FCC"/>
    <w:rsid w:val="00B82543"/>
    <w:rsid w:val="00B8359D"/>
    <w:rsid w:val="00B84318"/>
    <w:rsid w:val="00B843F5"/>
    <w:rsid w:val="00B86401"/>
    <w:rsid w:val="00B870B7"/>
    <w:rsid w:val="00B876EA"/>
    <w:rsid w:val="00B877F5"/>
    <w:rsid w:val="00B90D93"/>
    <w:rsid w:val="00B93D1E"/>
    <w:rsid w:val="00B93F23"/>
    <w:rsid w:val="00B94658"/>
    <w:rsid w:val="00B94858"/>
    <w:rsid w:val="00B94F15"/>
    <w:rsid w:val="00B954AD"/>
    <w:rsid w:val="00B95A96"/>
    <w:rsid w:val="00B95DB7"/>
    <w:rsid w:val="00B96566"/>
    <w:rsid w:val="00B966BE"/>
    <w:rsid w:val="00B96BAC"/>
    <w:rsid w:val="00BA0417"/>
    <w:rsid w:val="00BA06C1"/>
    <w:rsid w:val="00BA08A5"/>
    <w:rsid w:val="00BA0B07"/>
    <w:rsid w:val="00BA4109"/>
    <w:rsid w:val="00BA46C0"/>
    <w:rsid w:val="00BA58EE"/>
    <w:rsid w:val="00BA5CF5"/>
    <w:rsid w:val="00BA6182"/>
    <w:rsid w:val="00BA6704"/>
    <w:rsid w:val="00BA68FE"/>
    <w:rsid w:val="00BA69E7"/>
    <w:rsid w:val="00BA7EE6"/>
    <w:rsid w:val="00BA7EF1"/>
    <w:rsid w:val="00BB03C8"/>
    <w:rsid w:val="00BB05A4"/>
    <w:rsid w:val="00BB0807"/>
    <w:rsid w:val="00BB0DAD"/>
    <w:rsid w:val="00BB2408"/>
    <w:rsid w:val="00BB3C8D"/>
    <w:rsid w:val="00BB439E"/>
    <w:rsid w:val="00BB4A05"/>
    <w:rsid w:val="00BB5705"/>
    <w:rsid w:val="00BB6DE6"/>
    <w:rsid w:val="00BC006C"/>
    <w:rsid w:val="00BC01DC"/>
    <w:rsid w:val="00BC04E4"/>
    <w:rsid w:val="00BC0501"/>
    <w:rsid w:val="00BC0896"/>
    <w:rsid w:val="00BC0D96"/>
    <w:rsid w:val="00BC0E93"/>
    <w:rsid w:val="00BC178E"/>
    <w:rsid w:val="00BC30B6"/>
    <w:rsid w:val="00BC33A5"/>
    <w:rsid w:val="00BC3C1B"/>
    <w:rsid w:val="00BC3F58"/>
    <w:rsid w:val="00BC429A"/>
    <w:rsid w:val="00BC49E2"/>
    <w:rsid w:val="00BC4F4F"/>
    <w:rsid w:val="00BC4FEB"/>
    <w:rsid w:val="00BC694C"/>
    <w:rsid w:val="00BC6BC1"/>
    <w:rsid w:val="00BC7456"/>
    <w:rsid w:val="00BC7ABA"/>
    <w:rsid w:val="00BC7F62"/>
    <w:rsid w:val="00BD01EE"/>
    <w:rsid w:val="00BD0C4F"/>
    <w:rsid w:val="00BD0FA2"/>
    <w:rsid w:val="00BD1693"/>
    <w:rsid w:val="00BD18FF"/>
    <w:rsid w:val="00BD1B4D"/>
    <w:rsid w:val="00BD1C46"/>
    <w:rsid w:val="00BD3A9E"/>
    <w:rsid w:val="00BD42B8"/>
    <w:rsid w:val="00BD520C"/>
    <w:rsid w:val="00BD53AA"/>
    <w:rsid w:val="00BD594A"/>
    <w:rsid w:val="00BD5AEB"/>
    <w:rsid w:val="00BD62FC"/>
    <w:rsid w:val="00BD672D"/>
    <w:rsid w:val="00BE0118"/>
    <w:rsid w:val="00BE1A1B"/>
    <w:rsid w:val="00BE235C"/>
    <w:rsid w:val="00BE26F9"/>
    <w:rsid w:val="00BE2F2D"/>
    <w:rsid w:val="00BE3D57"/>
    <w:rsid w:val="00BE3F34"/>
    <w:rsid w:val="00BE3F53"/>
    <w:rsid w:val="00BE4330"/>
    <w:rsid w:val="00BE5273"/>
    <w:rsid w:val="00BE69A6"/>
    <w:rsid w:val="00BE6D86"/>
    <w:rsid w:val="00BF04A3"/>
    <w:rsid w:val="00BF0976"/>
    <w:rsid w:val="00BF0D55"/>
    <w:rsid w:val="00BF17C6"/>
    <w:rsid w:val="00BF1897"/>
    <w:rsid w:val="00BF196A"/>
    <w:rsid w:val="00BF1E20"/>
    <w:rsid w:val="00BF1F03"/>
    <w:rsid w:val="00BF2544"/>
    <w:rsid w:val="00BF294E"/>
    <w:rsid w:val="00BF329A"/>
    <w:rsid w:val="00BF3CC5"/>
    <w:rsid w:val="00BF5186"/>
    <w:rsid w:val="00BF60E5"/>
    <w:rsid w:val="00BF7EAB"/>
    <w:rsid w:val="00C001C7"/>
    <w:rsid w:val="00C002B1"/>
    <w:rsid w:val="00C00E10"/>
    <w:rsid w:val="00C010A0"/>
    <w:rsid w:val="00C010EE"/>
    <w:rsid w:val="00C024A8"/>
    <w:rsid w:val="00C026B3"/>
    <w:rsid w:val="00C02F36"/>
    <w:rsid w:val="00C0467E"/>
    <w:rsid w:val="00C047B1"/>
    <w:rsid w:val="00C05089"/>
    <w:rsid w:val="00C05939"/>
    <w:rsid w:val="00C06B78"/>
    <w:rsid w:val="00C06D1A"/>
    <w:rsid w:val="00C06DDF"/>
    <w:rsid w:val="00C06E9E"/>
    <w:rsid w:val="00C07283"/>
    <w:rsid w:val="00C11A28"/>
    <w:rsid w:val="00C1286D"/>
    <w:rsid w:val="00C13268"/>
    <w:rsid w:val="00C13949"/>
    <w:rsid w:val="00C14615"/>
    <w:rsid w:val="00C14993"/>
    <w:rsid w:val="00C16E38"/>
    <w:rsid w:val="00C16F44"/>
    <w:rsid w:val="00C17433"/>
    <w:rsid w:val="00C20676"/>
    <w:rsid w:val="00C20C0A"/>
    <w:rsid w:val="00C2123E"/>
    <w:rsid w:val="00C215E6"/>
    <w:rsid w:val="00C22A4E"/>
    <w:rsid w:val="00C24391"/>
    <w:rsid w:val="00C24403"/>
    <w:rsid w:val="00C245EA"/>
    <w:rsid w:val="00C24E40"/>
    <w:rsid w:val="00C25224"/>
    <w:rsid w:val="00C26E6E"/>
    <w:rsid w:val="00C30558"/>
    <w:rsid w:val="00C30BE8"/>
    <w:rsid w:val="00C30D14"/>
    <w:rsid w:val="00C30D20"/>
    <w:rsid w:val="00C316DF"/>
    <w:rsid w:val="00C32F12"/>
    <w:rsid w:val="00C330FC"/>
    <w:rsid w:val="00C33428"/>
    <w:rsid w:val="00C337CC"/>
    <w:rsid w:val="00C33F56"/>
    <w:rsid w:val="00C34086"/>
    <w:rsid w:val="00C3475F"/>
    <w:rsid w:val="00C35EC8"/>
    <w:rsid w:val="00C36975"/>
    <w:rsid w:val="00C37440"/>
    <w:rsid w:val="00C40216"/>
    <w:rsid w:val="00C41E38"/>
    <w:rsid w:val="00C42113"/>
    <w:rsid w:val="00C42478"/>
    <w:rsid w:val="00C42597"/>
    <w:rsid w:val="00C43527"/>
    <w:rsid w:val="00C43553"/>
    <w:rsid w:val="00C43DA6"/>
    <w:rsid w:val="00C44525"/>
    <w:rsid w:val="00C45345"/>
    <w:rsid w:val="00C45CCB"/>
    <w:rsid w:val="00C46720"/>
    <w:rsid w:val="00C5007A"/>
    <w:rsid w:val="00C505F6"/>
    <w:rsid w:val="00C505FD"/>
    <w:rsid w:val="00C51510"/>
    <w:rsid w:val="00C51A3B"/>
    <w:rsid w:val="00C51B01"/>
    <w:rsid w:val="00C522C9"/>
    <w:rsid w:val="00C529FC"/>
    <w:rsid w:val="00C52A10"/>
    <w:rsid w:val="00C52F81"/>
    <w:rsid w:val="00C52F9F"/>
    <w:rsid w:val="00C536A4"/>
    <w:rsid w:val="00C537E5"/>
    <w:rsid w:val="00C53891"/>
    <w:rsid w:val="00C53FAB"/>
    <w:rsid w:val="00C56E0F"/>
    <w:rsid w:val="00C57501"/>
    <w:rsid w:val="00C57F15"/>
    <w:rsid w:val="00C60B6B"/>
    <w:rsid w:val="00C62373"/>
    <w:rsid w:val="00C625AA"/>
    <w:rsid w:val="00C62C75"/>
    <w:rsid w:val="00C632EE"/>
    <w:rsid w:val="00C65FD2"/>
    <w:rsid w:val="00C6695E"/>
    <w:rsid w:val="00C67EC9"/>
    <w:rsid w:val="00C71C0B"/>
    <w:rsid w:val="00C73FB2"/>
    <w:rsid w:val="00C750F5"/>
    <w:rsid w:val="00C75866"/>
    <w:rsid w:val="00C758D6"/>
    <w:rsid w:val="00C7619F"/>
    <w:rsid w:val="00C76E3A"/>
    <w:rsid w:val="00C76F53"/>
    <w:rsid w:val="00C806AD"/>
    <w:rsid w:val="00C81864"/>
    <w:rsid w:val="00C82045"/>
    <w:rsid w:val="00C852AD"/>
    <w:rsid w:val="00C857A1"/>
    <w:rsid w:val="00C86010"/>
    <w:rsid w:val="00C860A1"/>
    <w:rsid w:val="00C86D1E"/>
    <w:rsid w:val="00C87892"/>
    <w:rsid w:val="00C87BE2"/>
    <w:rsid w:val="00C908FD"/>
    <w:rsid w:val="00C91875"/>
    <w:rsid w:val="00C919F6"/>
    <w:rsid w:val="00C91ED8"/>
    <w:rsid w:val="00C91F3E"/>
    <w:rsid w:val="00C93079"/>
    <w:rsid w:val="00C93939"/>
    <w:rsid w:val="00C94916"/>
    <w:rsid w:val="00C95754"/>
    <w:rsid w:val="00C95F9F"/>
    <w:rsid w:val="00C9646A"/>
    <w:rsid w:val="00C96F22"/>
    <w:rsid w:val="00C97778"/>
    <w:rsid w:val="00CA1738"/>
    <w:rsid w:val="00CA2251"/>
    <w:rsid w:val="00CA27A9"/>
    <w:rsid w:val="00CA2A87"/>
    <w:rsid w:val="00CA327C"/>
    <w:rsid w:val="00CA37FB"/>
    <w:rsid w:val="00CA487D"/>
    <w:rsid w:val="00CA52B9"/>
    <w:rsid w:val="00CA57BE"/>
    <w:rsid w:val="00CA721F"/>
    <w:rsid w:val="00CA7CA9"/>
    <w:rsid w:val="00CB0574"/>
    <w:rsid w:val="00CB0A02"/>
    <w:rsid w:val="00CB157B"/>
    <w:rsid w:val="00CB1FE4"/>
    <w:rsid w:val="00CB2778"/>
    <w:rsid w:val="00CB27FD"/>
    <w:rsid w:val="00CB38E8"/>
    <w:rsid w:val="00CB4521"/>
    <w:rsid w:val="00CB482C"/>
    <w:rsid w:val="00CB520F"/>
    <w:rsid w:val="00CB5ED0"/>
    <w:rsid w:val="00CB6602"/>
    <w:rsid w:val="00CB688B"/>
    <w:rsid w:val="00CB6D53"/>
    <w:rsid w:val="00CB739F"/>
    <w:rsid w:val="00CB73BA"/>
    <w:rsid w:val="00CB7BA5"/>
    <w:rsid w:val="00CB7F4C"/>
    <w:rsid w:val="00CC0395"/>
    <w:rsid w:val="00CC1AAA"/>
    <w:rsid w:val="00CC1FAD"/>
    <w:rsid w:val="00CC2740"/>
    <w:rsid w:val="00CC2BC1"/>
    <w:rsid w:val="00CC2E2F"/>
    <w:rsid w:val="00CC3DE8"/>
    <w:rsid w:val="00CC48E6"/>
    <w:rsid w:val="00CC48F9"/>
    <w:rsid w:val="00CC4933"/>
    <w:rsid w:val="00CC4AA0"/>
    <w:rsid w:val="00CC5B62"/>
    <w:rsid w:val="00CC5E48"/>
    <w:rsid w:val="00CC63A9"/>
    <w:rsid w:val="00CC6617"/>
    <w:rsid w:val="00CC7327"/>
    <w:rsid w:val="00CC76BB"/>
    <w:rsid w:val="00CD026D"/>
    <w:rsid w:val="00CD0459"/>
    <w:rsid w:val="00CD04CE"/>
    <w:rsid w:val="00CD05C8"/>
    <w:rsid w:val="00CD10B7"/>
    <w:rsid w:val="00CD1C9A"/>
    <w:rsid w:val="00CD3EAA"/>
    <w:rsid w:val="00CD4175"/>
    <w:rsid w:val="00CD4B03"/>
    <w:rsid w:val="00CD4DDB"/>
    <w:rsid w:val="00CD5B71"/>
    <w:rsid w:val="00CD62AA"/>
    <w:rsid w:val="00CD666B"/>
    <w:rsid w:val="00CD6962"/>
    <w:rsid w:val="00CD6C4D"/>
    <w:rsid w:val="00CD735E"/>
    <w:rsid w:val="00CD74D5"/>
    <w:rsid w:val="00CD767B"/>
    <w:rsid w:val="00CD7DA1"/>
    <w:rsid w:val="00CE11E1"/>
    <w:rsid w:val="00CE1265"/>
    <w:rsid w:val="00CE12C1"/>
    <w:rsid w:val="00CE2552"/>
    <w:rsid w:val="00CE2EBF"/>
    <w:rsid w:val="00CE3723"/>
    <w:rsid w:val="00CE5D4B"/>
    <w:rsid w:val="00CE5D8E"/>
    <w:rsid w:val="00CE5D93"/>
    <w:rsid w:val="00CE6352"/>
    <w:rsid w:val="00CE6AE8"/>
    <w:rsid w:val="00CF02E8"/>
    <w:rsid w:val="00CF041C"/>
    <w:rsid w:val="00CF1BC6"/>
    <w:rsid w:val="00CF42BC"/>
    <w:rsid w:val="00CF430D"/>
    <w:rsid w:val="00CF4A82"/>
    <w:rsid w:val="00CF649D"/>
    <w:rsid w:val="00CF6FA4"/>
    <w:rsid w:val="00CF7B14"/>
    <w:rsid w:val="00CF7E69"/>
    <w:rsid w:val="00D00BB4"/>
    <w:rsid w:val="00D00C04"/>
    <w:rsid w:val="00D00C3A"/>
    <w:rsid w:val="00D01860"/>
    <w:rsid w:val="00D02119"/>
    <w:rsid w:val="00D041A6"/>
    <w:rsid w:val="00D05924"/>
    <w:rsid w:val="00D0658C"/>
    <w:rsid w:val="00D06D67"/>
    <w:rsid w:val="00D07064"/>
    <w:rsid w:val="00D0715F"/>
    <w:rsid w:val="00D07854"/>
    <w:rsid w:val="00D07BD4"/>
    <w:rsid w:val="00D10615"/>
    <w:rsid w:val="00D10773"/>
    <w:rsid w:val="00D1216B"/>
    <w:rsid w:val="00D1235D"/>
    <w:rsid w:val="00D124C7"/>
    <w:rsid w:val="00D13430"/>
    <w:rsid w:val="00D13B1D"/>
    <w:rsid w:val="00D1403A"/>
    <w:rsid w:val="00D14837"/>
    <w:rsid w:val="00D1504E"/>
    <w:rsid w:val="00D162E9"/>
    <w:rsid w:val="00D165BD"/>
    <w:rsid w:val="00D16A0D"/>
    <w:rsid w:val="00D16F13"/>
    <w:rsid w:val="00D176F0"/>
    <w:rsid w:val="00D1785B"/>
    <w:rsid w:val="00D178F3"/>
    <w:rsid w:val="00D20367"/>
    <w:rsid w:val="00D212FE"/>
    <w:rsid w:val="00D21774"/>
    <w:rsid w:val="00D21AA4"/>
    <w:rsid w:val="00D21F1A"/>
    <w:rsid w:val="00D21FA8"/>
    <w:rsid w:val="00D225F6"/>
    <w:rsid w:val="00D23CF8"/>
    <w:rsid w:val="00D23FB6"/>
    <w:rsid w:val="00D24091"/>
    <w:rsid w:val="00D241BD"/>
    <w:rsid w:val="00D24405"/>
    <w:rsid w:val="00D2497B"/>
    <w:rsid w:val="00D260A3"/>
    <w:rsid w:val="00D2614D"/>
    <w:rsid w:val="00D2628B"/>
    <w:rsid w:val="00D271B2"/>
    <w:rsid w:val="00D27EFD"/>
    <w:rsid w:val="00D30F9A"/>
    <w:rsid w:val="00D31478"/>
    <w:rsid w:val="00D31C93"/>
    <w:rsid w:val="00D32426"/>
    <w:rsid w:val="00D33822"/>
    <w:rsid w:val="00D359E5"/>
    <w:rsid w:val="00D361C3"/>
    <w:rsid w:val="00D36298"/>
    <w:rsid w:val="00D36304"/>
    <w:rsid w:val="00D373BE"/>
    <w:rsid w:val="00D37CBD"/>
    <w:rsid w:val="00D40B5F"/>
    <w:rsid w:val="00D418F1"/>
    <w:rsid w:val="00D437A2"/>
    <w:rsid w:val="00D438A8"/>
    <w:rsid w:val="00D43A1E"/>
    <w:rsid w:val="00D44479"/>
    <w:rsid w:val="00D44C4A"/>
    <w:rsid w:val="00D45227"/>
    <w:rsid w:val="00D45C18"/>
    <w:rsid w:val="00D45C86"/>
    <w:rsid w:val="00D45D31"/>
    <w:rsid w:val="00D50840"/>
    <w:rsid w:val="00D5103A"/>
    <w:rsid w:val="00D52CEF"/>
    <w:rsid w:val="00D54258"/>
    <w:rsid w:val="00D5573D"/>
    <w:rsid w:val="00D55A9D"/>
    <w:rsid w:val="00D578B8"/>
    <w:rsid w:val="00D578EE"/>
    <w:rsid w:val="00D602A8"/>
    <w:rsid w:val="00D6135E"/>
    <w:rsid w:val="00D61F2E"/>
    <w:rsid w:val="00D62424"/>
    <w:rsid w:val="00D6368D"/>
    <w:rsid w:val="00D640FA"/>
    <w:rsid w:val="00D6454E"/>
    <w:rsid w:val="00D651BA"/>
    <w:rsid w:val="00D65837"/>
    <w:rsid w:val="00D6583B"/>
    <w:rsid w:val="00D666C6"/>
    <w:rsid w:val="00D70257"/>
    <w:rsid w:val="00D7095D"/>
    <w:rsid w:val="00D71CD5"/>
    <w:rsid w:val="00D73363"/>
    <w:rsid w:val="00D736CA"/>
    <w:rsid w:val="00D75D1F"/>
    <w:rsid w:val="00D76EFA"/>
    <w:rsid w:val="00D77AA4"/>
    <w:rsid w:val="00D80261"/>
    <w:rsid w:val="00D8027A"/>
    <w:rsid w:val="00D806F7"/>
    <w:rsid w:val="00D8196E"/>
    <w:rsid w:val="00D82320"/>
    <w:rsid w:val="00D82776"/>
    <w:rsid w:val="00D8329E"/>
    <w:rsid w:val="00D841E1"/>
    <w:rsid w:val="00D842C6"/>
    <w:rsid w:val="00D851B5"/>
    <w:rsid w:val="00D85CFA"/>
    <w:rsid w:val="00D86855"/>
    <w:rsid w:val="00D8767E"/>
    <w:rsid w:val="00D87AFE"/>
    <w:rsid w:val="00D87F3F"/>
    <w:rsid w:val="00D90795"/>
    <w:rsid w:val="00D92057"/>
    <w:rsid w:val="00D92FBB"/>
    <w:rsid w:val="00D93293"/>
    <w:rsid w:val="00D93822"/>
    <w:rsid w:val="00D95347"/>
    <w:rsid w:val="00D95593"/>
    <w:rsid w:val="00D96A90"/>
    <w:rsid w:val="00D96DA8"/>
    <w:rsid w:val="00D97958"/>
    <w:rsid w:val="00DA05DF"/>
    <w:rsid w:val="00DA0E55"/>
    <w:rsid w:val="00DA0EC5"/>
    <w:rsid w:val="00DA1854"/>
    <w:rsid w:val="00DA33F4"/>
    <w:rsid w:val="00DA367D"/>
    <w:rsid w:val="00DA3C37"/>
    <w:rsid w:val="00DA3F33"/>
    <w:rsid w:val="00DA4963"/>
    <w:rsid w:val="00DA4F53"/>
    <w:rsid w:val="00DA56AF"/>
    <w:rsid w:val="00DA5D5C"/>
    <w:rsid w:val="00DA6410"/>
    <w:rsid w:val="00DA6F8B"/>
    <w:rsid w:val="00DA78AE"/>
    <w:rsid w:val="00DA7C1A"/>
    <w:rsid w:val="00DA7EBD"/>
    <w:rsid w:val="00DB01C6"/>
    <w:rsid w:val="00DB0BD4"/>
    <w:rsid w:val="00DB1ABB"/>
    <w:rsid w:val="00DB3488"/>
    <w:rsid w:val="00DB40BB"/>
    <w:rsid w:val="00DB4CDF"/>
    <w:rsid w:val="00DB56AF"/>
    <w:rsid w:val="00DB5CCC"/>
    <w:rsid w:val="00DB6171"/>
    <w:rsid w:val="00DB6A7F"/>
    <w:rsid w:val="00DB6F13"/>
    <w:rsid w:val="00DB7C7A"/>
    <w:rsid w:val="00DC0019"/>
    <w:rsid w:val="00DC1E25"/>
    <w:rsid w:val="00DC2D4C"/>
    <w:rsid w:val="00DC3C4A"/>
    <w:rsid w:val="00DC6D7A"/>
    <w:rsid w:val="00DD136A"/>
    <w:rsid w:val="00DD2526"/>
    <w:rsid w:val="00DD2CA2"/>
    <w:rsid w:val="00DD3CCF"/>
    <w:rsid w:val="00DD458A"/>
    <w:rsid w:val="00DD48B3"/>
    <w:rsid w:val="00DD6104"/>
    <w:rsid w:val="00DD6900"/>
    <w:rsid w:val="00DD6D90"/>
    <w:rsid w:val="00DD7297"/>
    <w:rsid w:val="00DD72BB"/>
    <w:rsid w:val="00DE0D40"/>
    <w:rsid w:val="00DE19C7"/>
    <w:rsid w:val="00DE1B51"/>
    <w:rsid w:val="00DE1FCA"/>
    <w:rsid w:val="00DE2D39"/>
    <w:rsid w:val="00DE482F"/>
    <w:rsid w:val="00DE4A0D"/>
    <w:rsid w:val="00DE4C05"/>
    <w:rsid w:val="00DE518F"/>
    <w:rsid w:val="00DE541E"/>
    <w:rsid w:val="00DE799D"/>
    <w:rsid w:val="00DE7C1D"/>
    <w:rsid w:val="00DE7DD3"/>
    <w:rsid w:val="00DF0CD3"/>
    <w:rsid w:val="00DF2546"/>
    <w:rsid w:val="00DF33B3"/>
    <w:rsid w:val="00DF3841"/>
    <w:rsid w:val="00DF39C3"/>
    <w:rsid w:val="00DF3F5A"/>
    <w:rsid w:val="00DF4E10"/>
    <w:rsid w:val="00DF67CD"/>
    <w:rsid w:val="00DF68E0"/>
    <w:rsid w:val="00DF6BF7"/>
    <w:rsid w:val="00DF70A0"/>
    <w:rsid w:val="00DF7A3E"/>
    <w:rsid w:val="00E00682"/>
    <w:rsid w:val="00E00F2D"/>
    <w:rsid w:val="00E01DDE"/>
    <w:rsid w:val="00E023B6"/>
    <w:rsid w:val="00E04719"/>
    <w:rsid w:val="00E05659"/>
    <w:rsid w:val="00E06236"/>
    <w:rsid w:val="00E072B9"/>
    <w:rsid w:val="00E12753"/>
    <w:rsid w:val="00E12E2D"/>
    <w:rsid w:val="00E139BC"/>
    <w:rsid w:val="00E149EF"/>
    <w:rsid w:val="00E15934"/>
    <w:rsid w:val="00E17BA4"/>
    <w:rsid w:val="00E17E62"/>
    <w:rsid w:val="00E202E5"/>
    <w:rsid w:val="00E21263"/>
    <w:rsid w:val="00E218F8"/>
    <w:rsid w:val="00E219B1"/>
    <w:rsid w:val="00E21B21"/>
    <w:rsid w:val="00E22A93"/>
    <w:rsid w:val="00E2325A"/>
    <w:rsid w:val="00E253A0"/>
    <w:rsid w:val="00E25A54"/>
    <w:rsid w:val="00E25B85"/>
    <w:rsid w:val="00E25D59"/>
    <w:rsid w:val="00E25EA3"/>
    <w:rsid w:val="00E260FF"/>
    <w:rsid w:val="00E26CB2"/>
    <w:rsid w:val="00E271F3"/>
    <w:rsid w:val="00E271F9"/>
    <w:rsid w:val="00E27681"/>
    <w:rsid w:val="00E27FAA"/>
    <w:rsid w:val="00E307AD"/>
    <w:rsid w:val="00E30EAA"/>
    <w:rsid w:val="00E32200"/>
    <w:rsid w:val="00E3233C"/>
    <w:rsid w:val="00E32852"/>
    <w:rsid w:val="00E32911"/>
    <w:rsid w:val="00E33067"/>
    <w:rsid w:val="00E34860"/>
    <w:rsid w:val="00E34875"/>
    <w:rsid w:val="00E34D9E"/>
    <w:rsid w:val="00E35D79"/>
    <w:rsid w:val="00E36BFF"/>
    <w:rsid w:val="00E40947"/>
    <w:rsid w:val="00E41383"/>
    <w:rsid w:val="00E418B6"/>
    <w:rsid w:val="00E418E5"/>
    <w:rsid w:val="00E420A2"/>
    <w:rsid w:val="00E42AE2"/>
    <w:rsid w:val="00E43187"/>
    <w:rsid w:val="00E43B29"/>
    <w:rsid w:val="00E43F58"/>
    <w:rsid w:val="00E44168"/>
    <w:rsid w:val="00E4455C"/>
    <w:rsid w:val="00E45188"/>
    <w:rsid w:val="00E45353"/>
    <w:rsid w:val="00E4540D"/>
    <w:rsid w:val="00E4565F"/>
    <w:rsid w:val="00E46562"/>
    <w:rsid w:val="00E474D0"/>
    <w:rsid w:val="00E53B15"/>
    <w:rsid w:val="00E54D57"/>
    <w:rsid w:val="00E565AA"/>
    <w:rsid w:val="00E605F7"/>
    <w:rsid w:val="00E610C6"/>
    <w:rsid w:val="00E62276"/>
    <w:rsid w:val="00E62744"/>
    <w:rsid w:val="00E62ECB"/>
    <w:rsid w:val="00E631F1"/>
    <w:rsid w:val="00E63E42"/>
    <w:rsid w:val="00E64058"/>
    <w:rsid w:val="00E64750"/>
    <w:rsid w:val="00E655FF"/>
    <w:rsid w:val="00E6563D"/>
    <w:rsid w:val="00E65C48"/>
    <w:rsid w:val="00E6674C"/>
    <w:rsid w:val="00E66F50"/>
    <w:rsid w:val="00E67915"/>
    <w:rsid w:val="00E7005D"/>
    <w:rsid w:val="00E707D0"/>
    <w:rsid w:val="00E70BD8"/>
    <w:rsid w:val="00E70F55"/>
    <w:rsid w:val="00E71AAA"/>
    <w:rsid w:val="00E72881"/>
    <w:rsid w:val="00E736D6"/>
    <w:rsid w:val="00E73AB9"/>
    <w:rsid w:val="00E749F3"/>
    <w:rsid w:val="00E74D6C"/>
    <w:rsid w:val="00E761E1"/>
    <w:rsid w:val="00E768F9"/>
    <w:rsid w:val="00E80230"/>
    <w:rsid w:val="00E80BBF"/>
    <w:rsid w:val="00E81222"/>
    <w:rsid w:val="00E81C96"/>
    <w:rsid w:val="00E8326C"/>
    <w:rsid w:val="00E83937"/>
    <w:rsid w:val="00E84DA1"/>
    <w:rsid w:val="00E85B6E"/>
    <w:rsid w:val="00E863D4"/>
    <w:rsid w:val="00E86790"/>
    <w:rsid w:val="00E86D6F"/>
    <w:rsid w:val="00E90970"/>
    <w:rsid w:val="00E921E0"/>
    <w:rsid w:val="00E92339"/>
    <w:rsid w:val="00E925C5"/>
    <w:rsid w:val="00E92C43"/>
    <w:rsid w:val="00E955EA"/>
    <w:rsid w:val="00E95634"/>
    <w:rsid w:val="00E95E86"/>
    <w:rsid w:val="00E95FD4"/>
    <w:rsid w:val="00EA0307"/>
    <w:rsid w:val="00EA0E0B"/>
    <w:rsid w:val="00EA1161"/>
    <w:rsid w:val="00EA1162"/>
    <w:rsid w:val="00EA147D"/>
    <w:rsid w:val="00EA1E68"/>
    <w:rsid w:val="00EA1F1B"/>
    <w:rsid w:val="00EA29D4"/>
    <w:rsid w:val="00EA38EC"/>
    <w:rsid w:val="00EA3C7D"/>
    <w:rsid w:val="00EA60D2"/>
    <w:rsid w:val="00EA6369"/>
    <w:rsid w:val="00EA6B91"/>
    <w:rsid w:val="00EA6F83"/>
    <w:rsid w:val="00EB08A7"/>
    <w:rsid w:val="00EB1467"/>
    <w:rsid w:val="00EB248D"/>
    <w:rsid w:val="00EB257B"/>
    <w:rsid w:val="00EB4122"/>
    <w:rsid w:val="00EB43ED"/>
    <w:rsid w:val="00EB4475"/>
    <w:rsid w:val="00EB5EEA"/>
    <w:rsid w:val="00EB6AB3"/>
    <w:rsid w:val="00EB777B"/>
    <w:rsid w:val="00EC0604"/>
    <w:rsid w:val="00EC06BB"/>
    <w:rsid w:val="00EC0B00"/>
    <w:rsid w:val="00EC1189"/>
    <w:rsid w:val="00EC284D"/>
    <w:rsid w:val="00EC2B08"/>
    <w:rsid w:val="00EC31C8"/>
    <w:rsid w:val="00EC3F25"/>
    <w:rsid w:val="00EC5421"/>
    <w:rsid w:val="00EC5535"/>
    <w:rsid w:val="00EC6821"/>
    <w:rsid w:val="00EC6D77"/>
    <w:rsid w:val="00ED0D5E"/>
    <w:rsid w:val="00ED1248"/>
    <w:rsid w:val="00ED1F27"/>
    <w:rsid w:val="00ED2FC4"/>
    <w:rsid w:val="00ED334E"/>
    <w:rsid w:val="00ED42A6"/>
    <w:rsid w:val="00ED5864"/>
    <w:rsid w:val="00ED598D"/>
    <w:rsid w:val="00ED6045"/>
    <w:rsid w:val="00ED611F"/>
    <w:rsid w:val="00ED6E9A"/>
    <w:rsid w:val="00ED6FB0"/>
    <w:rsid w:val="00EE0492"/>
    <w:rsid w:val="00EE14B5"/>
    <w:rsid w:val="00EE21C5"/>
    <w:rsid w:val="00EE2740"/>
    <w:rsid w:val="00EE3A2C"/>
    <w:rsid w:val="00EE3AD1"/>
    <w:rsid w:val="00EE3B4B"/>
    <w:rsid w:val="00EE3C22"/>
    <w:rsid w:val="00EE545E"/>
    <w:rsid w:val="00EE653C"/>
    <w:rsid w:val="00EE6962"/>
    <w:rsid w:val="00EE7C08"/>
    <w:rsid w:val="00EF06C2"/>
    <w:rsid w:val="00EF0CF8"/>
    <w:rsid w:val="00EF0E8D"/>
    <w:rsid w:val="00EF14B5"/>
    <w:rsid w:val="00EF28F7"/>
    <w:rsid w:val="00EF33EF"/>
    <w:rsid w:val="00EF3E3A"/>
    <w:rsid w:val="00EF43A3"/>
    <w:rsid w:val="00EF4AE0"/>
    <w:rsid w:val="00EF4F8F"/>
    <w:rsid w:val="00EF5011"/>
    <w:rsid w:val="00EF760A"/>
    <w:rsid w:val="00EF7B0D"/>
    <w:rsid w:val="00F00734"/>
    <w:rsid w:val="00F00ECC"/>
    <w:rsid w:val="00F02D4A"/>
    <w:rsid w:val="00F0347D"/>
    <w:rsid w:val="00F03B44"/>
    <w:rsid w:val="00F03C12"/>
    <w:rsid w:val="00F03E06"/>
    <w:rsid w:val="00F04E94"/>
    <w:rsid w:val="00F05501"/>
    <w:rsid w:val="00F058AE"/>
    <w:rsid w:val="00F05F91"/>
    <w:rsid w:val="00F06F58"/>
    <w:rsid w:val="00F06FF7"/>
    <w:rsid w:val="00F079F0"/>
    <w:rsid w:val="00F10B2E"/>
    <w:rsid w:val="00F10B77"/>
    <w:rsid w:val="00F10D36"/>
    <w:rsid w:val="00F11800"/>
    <w:rsid w:val="00F11FA3"/>
    <w:rsid w:val="00F12A7B"/>
    <w:rsid w:val="00F1369D"/>
    <w:rsid w:val="00F14789"/>
    <w:rsid w:val="00F15424"/>
    <w:rsid w:val="00F15741"/>
    <w:rsid w:val="00F15BAF"/>
    <w:rsid w:val="00F163D9"/>
    <w:rsid w:val="00F206A5"/>
    <w:rsid w:val="00F21C24"/>
    <w:rsid w:val="00F22C26"/>
    <w:rsid w:val="00F2300B"/>
    <w:rsid w:val="00F235C7"/>
    <w:rsid w:val="00F23CE3"/>
    <w:rsid w:val="00F24869"/>
    <w:rsid w:val="00F26B23"/>
    <w:rsid w:val="00F26C9A"/>
    <w:rsid w:val="00F2722D"/>
    <w:rsid w:val="00F27AB8"/>
    <w:rsid w:val="00F27ECF"/>
    <w:rsid w:val="00F27F25"/>
    <w:rsid w:val="00F307F4"/>
    <w:rsid w:val="00F30B8D"/>
    <w:rsid w:val="00F312C4"/>
    <w:rsid w:val="00F3353A"/>
    <w:rsid w:val="00F33791"/>
    <w:rsid w:val="00F33F90"/>
    <w:rsid w:val="00F350CE"/>
    <w:rsid w:val="00F36335"/>
    <w:rsid w:val="00F36961"/>
    <w:rsid w:val="00F36C8D"/>
    <w:rsid w:val="00F4080C"/>
    <w:rsid w:val="00F414CC"/>
    <w:rsid w:val="00F432D9"/>
    <w:rsid w:val="00F44F39"/>
    <w:rsid w:val="00F45666"/>
    <w:rsid w:val="00F46846"/>
    <w:rsid w:val="00F50742"/>
    <w:rsid w:val="00F5088E"/>
    <w:rsid w:val="00F50D08"/>
    <w:rsid w:val="00F51F5A"/>
    <w:rsid w:val="00F5233E"/>
    <w:rsid w:val="00F53C65"/>
    <w:rsid w:val="00F546B8"/>
    <w:rsid w:val="00F54BF5"/>
    <w:rsid w:val="00F54C09"/>
    <w:rsid w:val="00F55D68"/>
    <w:rsid w:val="00F55EB1"/>
    <w:rsid w:val="00F5604A"/>
    <w:rsid w:val="00F56B09"/>
    <w:rsid w:val="00F56DD9"/>
    <w:rsid w:val="00F57CF0"/>
    <w:rsid w:val="00F603CA"/>
    <w:rsid w:val="00F606BB"/>
    <w:rsid w:val="00F60774"/>
    <w:rsid w:val="00F6096C"/>
    <w:rsid w:val="00F60AF7"/>
    <w:rsid w:val="00F613CB"/>
    <w:rsid w:val="00F61852"/>
    <w:rsid w:val="00F61C77"/>
    <w:rsid w:val="00F6203F"/>
    <w:rsid w:val="00F62506"/>
    <w:rsid w:val="00F6285A"/>
    <w:rsid w:val="00F64AAF"/>
    <w:rsid w:val="00F65486"/>
    <w:rsid w:val="00F66551"/>
    <w:rsid w:val="00F67F08"/>
    <w:rsid w:val="00F705D7"/>
    <w:rsid w:val="00F70615"/>
    <w:rsid w:val="00F70951"/>
    <w:rsid w:val="00F70F8F"/>
    <w:rsid w:val="00F72713"/>
    <w:rsid w:val="00F7286E"/>
    <w:rsid w:val="00F72A45"/>
    <w:rsid w:val="00F72F50"/>
    <w:rsid w:val="00F73193"/>
    <w:rsid w:val="00F743E3"/>
    <w:rsid w:val="00F7492D"/>
    <w:rsid w:val="00F74DA7"/>
    <w:rsid w:val="00F76D12"/>
    <w:rsid w:val="00F76F5D"/>
    <w:rsid w:val="00F775A5"/>
    <w:rsid w:val="00F77C3E"/>
    <w:rsid w:val="00F8005C"/>
    <w:rsid w:val="00F8162B"/>
    <w:rsid w:val="00F83C56"/>
    <w:rsid w:val="00F83DBD"/>
    <w:rsid w:val="00F8404B"/>
    <w:rsid w:val="00F847C0"/>
    <w:rsid w:val="00F84919"/>
    <w:rsid w:val="00F85334"/>
    <w:rsid w:val="00F90CAF"/>
    <w:rsid w:val="00F91781"/>
    <w:rsid w:val="00F92463"/>
    <w:rsid w:val="00F937FD"/>
    <w:rsid w:val="00F94505"/>
    <w:rsid w:val="00F94D08"/>
    <w:rsid w:val="00F94F40"/>
    <w:rsid w:val="00F958F4"/>
    <w:rsid w:val="00F95AF5"/>
    <w:rsid w:val="00F95F2A"/>
    <w:rsid w:val="00F962B9"/>
    <w:rsid w:val="00F96A67"/>
    <w:rsid w:val="00F972EC"/>
    <w:rsid w:val="00F97900"/>
    <w:rsid w:val="00F97DBA"/>
    <w:rsid w:val="00F97E3A"/>
    <w:rsid w:val="00F97E96"/>
    <w:rsid w:val="00F97FFD"/>
    <w:rsid w:val="00FA0627"/>
    <w:rsid w:val="00FA1B1D"/>
    <w:rsid w:val="00FA272C"/>
    <w:rsid w:val="00FA34AC"/>
    <w:rsid w:val="00FA505F"/>
    <w:rsid w:val="00FA58E4"/>
    <w:rsid w:val="00FA6206"/>
    <w:rsid w:val="00FA63AA"/>
    <w:rsid w:val="00FA70EE"/>
    <w:rsid w:val="00FB03CB"/>
    <w:rsid w:val="00FB0562"/>
    <w:rsid w:val="00FB1268"/>
    <w:rsid w:val="00FB1460"/>
    <w:rsid w:val="00FB14AF"/>
    <w:rsid w:val="00FB158F"/>
    <w:rsid w:val="00FB1D32"/>
    <w:rsid w:val="00FB2241"/>
    <w:rsid w:val="00FB22A5"/>
    <w:rsid w:val="00FB326A"/>
    <w:rsid w:val="00FB38F4"/>
    <w:rsid w:val="00FB3994"/>
    <w:rsid w:val="00FB3BBA"/>
    <w:rsid w:val="00FB3DF7"/>
    <w:rsid w:val="00FB4DC8"/>
    <w:rsid w:val="00FB55EE"/>
    <w:rsid w:val="00FB56E1"/>
    <w:rsid w:val="00FB5C0C"/>
    <w:rsid w:val="00FB73C2"/>
    <w:rsid w:val="00FB7B21"/>
    <w:rsid w:val="00FB7C4E"/>
    <w:rsid w:val="00FB7DF4"/>
    <w:rsid w:val="00FC062F"/>
    <w:rsid w:val="00FC1065"/>
    <w:rsid w:val="00FC1197"/>
    <w:rsid w:val="00FC2408"/>
    <w:rsid w:val="00FC2798"/>
    <w:rsid w:val="00FC3575"/>
    <w:rsid w:val="00FC3A19"/>
    <w:rsid w:val="00FC4975"/>
    <w:rsid w:val="00FC4F32"/>
    <w:rsid w:val="00FC5CD8"/>
    <w:rsid w:val="00FD0B43"/>
    <w:rsid w:val="00FD3071"/>
    <w:rsid w:val="00FD3313"/>
    <w:rsid w:val="00FD3B48"/>
    <w:rsid w:val="00FD3D99"/>
    <w:rsid w:val="00FD400E"/>
    <w:rsid w:val="00FD47A8"/>
    <w:rsid w:val="00FD5010"/>
    <w:rsid w:val="00FD5B89"/>
    <w:rsid w:val="00FD6ABC"/>
    <w:rsid w:val="00FD7A3C"/>
    <w:rsid w:val="00FD7A62"/>
    <w:rsid w:val="00FE022E"/>
    <w:rsid w:val="00FE0CDE"/>
    <w:rsid w:val="00FE1770"/>
    <w:rsid w:val="00FE2756"/>
    <w:rsid w:val="00FE2823"/>
    <w:rsid w:val="00FE3AFB"/>
    <w:rsid w:val="00FE3E6B"/>
    <w:rsid w:val="00FE4CF3"/>
    <w:rsid w:val="00FE517F"/>
    <w:rsid w:val="00FE5698"/>
    <w:rsid w:val="00FE6047"/>
    <w:rsid w:val="00FE650E"/>
    <w:rsid w:val="00FF0A0E"/>
    <w:rsid w:val="00FF1808"/>
    <w:rsid w:val="00FF2BD1"/>
    <w:rsid w:val="00FF3563"/>
    <w:rsid w:val="00FF5663"/>
    <w:rsid w:val="00FF5BB2"/>
    <w:rsid w:val="00FF5D80"/>
    <w:rsid w:val="00FF5F2A"/>
    <w:rsid w:val="00FF76C1"/>
    <w:rsid w:val="00FF7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9768A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aliases w:val="Document Header1,H1,новая страница"/>
    <w:next w:val="2"/>
    <w:link w:val="10"/>
    <w:qFormat/>
    <w:rsid w:val="00CB482C"/>
    <w:pPr>
      <w:keepNext/>
      <w:pageBreakBefore/>
      <w:widowControl w:val="0"/>
      <w:numPr>
        <w:numId w:val="1"/>
      </w:numPr>
      <w:tabs>
        <w:tab w:val="left" w:pos="2098"/>
      </w:tabs>
      <w:suppressAutoHyphens/>
      <w:spacing w:before="360" w:after="360"/>
      <w:outlineLvl w:val="0"/>
    </w:pPr>
    <w:rPr>
      <w:rFonts w:ascii="Times New Roman" w:eastAsia="Times New Roman" w:hAnsi="Times New Roman"/>
      <w:b/>
      <w:caps/>
      <w:sz w:val="28"/>
      <w:szCs w:val="28"/>
    </w:rPr>
  </w:style>
  <w:style w:type="paragraph" w:styleId="2">
    <w:name w:val="heading 2"/>
    <w:aliases w:val="H2,H2 Знак,Заголовок 21,заголовок2,1. Заголовок 2"/>
    <w:next w:val="e"/>
    <w:link w:val="20"/>
    <w:qFormat/>
    <w:rsid w:val="009427E5"/>
    <w:pPr>
      <w:keepNext/>
      <w:keepLines/>
      <w:widowControl w:val="0"/>
      <w:numPr>
        <w:ilvl w:val="1"/>
        <w:numId w:val="1"/>
      </w:numPr>
      <w:tabs>
        <w:tab w:val="left" w:pos="1701"/>
        <w:tab w:val="left" w:pos="1814"/>
      </w:tabs>
      <w:suppressAutoHyphens/>
      <w:snapToGrid w:val="0"/>
      <w:spacing w:before="360" w:after="240"/>
      <w:jc w:val="both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3">
    <w:name w:val="heading 3"/>
    <w:next w:val="e"/>
    <w:link w:val="30"/>
    <w:qFormat/>
    <w:rsid w:val="009427E5"/>
    <w:pPr>
      <w:keepNext/>
      <w:numPr>
        <w:ilvl w:val="2"/>
        <w:numId w:val="1"/>
      </w:numPr>
      <w:tabs>
        <w:tab w:val="left" w:pos="1077"/>
      </w:tabs>
      <w:spacing w:before="360" w:after="120"/>
      <w:jc w:val="both"/>
      <w:outlineLvl w:val="2"/>
    </w:pPr>
    <w:rPr>
      <w:rFonts w:ascii="Times New Roman" w:eastAsia="Times New Roman" w:hAnsi="Times New Roman"/>
      <w:bCs/>
      <w:i/>
      <w:sz w:val="24"/>
      <w:szCs w:val="24"/>
    </w:rPr>
  </w:style>
  <w:style w:type="paragraph" w:styleId="4">
    <w:name w:val="heading 4"/>
    <w:aliases w:val="Таб"/>
    <w:basedOn w:val="3"/>
    <w:next w:val="a2"/>
    <w:link w:val="40"/>
    <w:uiPriority w:val="9"/>
    <w:qFormat/>
    <w:rsid w:val="00EA1E68"/>
    <w:pPr>
      <w:keepLines/>
      <w:numPr>
        <w:ilvl w:val="3"/>
      </w:numPr>
      <w:tabs>
        <w:tab w:val="left" w:pos="1531"/>
      </w:tabs>
      <w:spacing w:before="200"/>
      <w:outlineLvl w:val="3"/>
    </w:pPr>
    <w:rPr>
      <w:bCs w:val="0"/>
      <w:iCs/>
    </w:rPr>
  </w:style>
  <w:style w:type="paragraph" w:styleId="5">
    <w:name w:val="heading 5"/>
    <w:basedOn w:val="4"/>
    <w:next w:val="a2"/>
    <w:link w:val="50"/>
    <w:qFormat/>
    <w:rsid w:val="004A2152"/>
    <w:pPr>
      <w:numPr>
        <w:ilvl w:val="4"/>
      </w:numPr>
      <w:ind w:left="680"/>
      <w:outlineLvl w:val="4"/>
    </w:pPr>
    <w:rPr>
      <w:u w:val="single"/>
    </w:rPr>
  </w:style>
  <w:style w:type="paragraph" w:styleId="6">
    <w:name w:val="heading 6"/>
    <w:next w:val="a2"/>
    <w:link w:val="60"/>
    <w:autoRedefine/>
    <w:qFormat/>
    <w:rsid w:val="000C5877"/>
    <w:pPr>
      <w:numPr>
        <w:ilvl w:val="5"/>
        <w:numId w:val="1"/>
      </w:numPr>
      <w:spacing w:before="240" w:after="60"/>
      <w:jc w:val="both"/>
      <w:outlineLvl w:val="5"/>
    </w:pPr>
    <w:rPr>
      <w:rFonts w:ascii="Times New Roman" w:eastAsia="Times New Roman" w:hAnsi="Times New Roman"/>
      <w:b/>
      <w:bCs/>
      <w:sz w:val="22"/>
      <w:szCs w:val="22"/>
    </w:rPr>
  </w:style>
  <w:style w:type="paragraph" w:styleId="7">
    <w:name w:val="heading 7"/>
    <w:next w:val="a2"/>
    <w:link w:val="70"/>
    <w:autoRedefine/>
    <w:qFormat/>
    <w:rsid w:val="000C5877"/>
    <w:pPr>
      <w:numPr>
        <w:ilvl w:val="6"/>
        <w:numId w:val="1"/>
      </w:numPr>
      <w:spacing w:before="240" w:after="60"/>
      <w:jc w:val="both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next w:val="a2"/>
    <w:link w:val="80"/>
    <w:autoRedefine/>
    <w:qFormat/>
    <w:rsid w:val="000C5877"/>
    <w:pPr>
      <w:numPr>
        <w:ilvl w:val="7"/>
        <w:numId w:val="1"/>
      </w:numPr>
      <w:spacing w:before="240" w:after="60"/>
      <w:jc w:val="both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9">
    <w:name w:val="heading 9"/>
    <w:next w:val="a2"/>
    <w:link w:val="90"/>
    <w:autoRedefine/>
    <w:qFormat/>
    <w:rsid w:val="000C5877"/>
    <w:pPr>
      <w:numPr>
        <w:ilvl w:val="8"/>
        <w:numId w:val="1"/>
      </w:numPr>
      <w:spacing w:before="240" w:after="60"/>
      <w:jc w:val="both"/>
      <w:outlineLvl w:val="8"/>
    </w:pPr>
    <w:rPr>
      <w:rFonts w:ascii="Times New Roman" w:eastAsia="Times New Roman" w:hAnsi="Times New Roman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e">
    <w:name w:val="Основной тeкст"/>
    <w:link w:val="e0"/>
    <w:rsid w:val="00761C4B"/>
    <w:pPr>
      <w:keepLines/>
      <w:spacing w:before="12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6">
    <w:name w:val="Объект"/>
    <w:rsid w:val="00566807"/>
    <w:pPr>
      <w:widowControl w:val="0"/>
      <w:suppressAutoHyphens/>
      <w:spacing w:before="1200" w:after="840"/>
      <w:ind w:left="142" w:right="338"/>
      <w:jc w:val="center"/>
    </w:pPr>
    <w:rPr>
      <w:rFonts w:ascii="Times New Roman" w:eastAsia="Times New Roman" w:hAnsi="Times New Roman"/>
      <w:b/>
      <w:caps/>
      <w:sz w:val="36"/>
      <w:szCs w:val="36"/>
    </w:rPr>
  </w:style>
  <w:style w:type="paragraph" w:customStyle="1" w:styleId="a7">
    <w:name w:val="Том"/>
    <w:aliases w:val="книга"/>
    <w:next w:val="e"/>
    <w:rsid w:val="00F66551"/>
    <w:pPr>
      <w:spacing w:before="120" w:after="360"/>
      <w:ind w:left="1134" w:right="1134"/>
      <w:jc w:val="center"/>
    </w:pPr>
    <w:rPr>
      <w:rFonts w:ascii="Times New Roman" w:eastAsia="Times New Roman" w:hAnsi="Times New Roman"/>
      <w:sz w:val="28"/>
      <w:szCs w:val="36"/>
    </w:rPr>
  </w:style>
  <w:style w:type="paragraph" w:customStyle="1" w:styleId="a8">
    <w:name w:val="Шифр"/>
    <w:next w:val="a2"/>
    <w:rsid w:val="004419B2"/>
    <w:pPr>
      <w:spacing w:before="600"/>
      <w:jc w:val="center"/>
    </w:pPr>
    <w:rPr>
      <w:rFonts w:ascii="Times New Roman" w:eastAsia="Times New Roman" w:hAnsi="Times New Roman"/>
      <w:bCs/>
      <w:kern w:val="28"/>
      <w:sz w:val="28"/>
      <w:szCs w:val="24"/>
    </w:rPr>
  </w:style>
  <w:style w:type="paragraph" w:customStyle="1" w:styleId="a9">
    <w:name w:val="Стадия"/>
    <w:next w:val="e"/>
    <w:link w:val="aa"/>
    <w:rsid w:val="00F66551"/>
    <w:pPr>
      <w:keepNext/>
      <w:suppressAutoHyphens/>
      <w:spacing w:after="480"/>
      <w:ind w:left="851" w:right="851"/>
      <w:jc w:val="center"/>
    </w:pPr>
    <w:rPr>
      <w:rFonts w:ascii="Times New Roman" w:eastAsia="Times New Roman" w:hAnsi="Times New Roman"/>
      <w:b/>
      <w:bCs/>
      <w:kern w:val="28"/>
      <w:sz w:val="28"/>
      <w:szCs w:val="28"/>
    </w:rPr>
  </w:style>
  <w:style w:type="character" w:customStyle="1" w:styleId="aa">
    <w:name w:val="Стадия Знак"/>
    <w:link w:val="a9"/>
    <w:rsid w:val="00F66551"/>
    <w:rPr>
      <w:rFonts w:ascii="Times New Roman" w:eastAsia="Times New Roman" w:hAnsi="Times New Roman"/>
      <w:b/>
      <w:bCs/>
      <w:kern w:val="28"/>
      <w:sz w:val="28"/>
      <w:szCs w:val="28"/>
      <w:lang w:val="ru-RU" w:eastAsia="ru-RU" w:bidi="ar-SA"/>
    </w:rPr>
  </w:style>
  <w:style w:type="paragraph" w:customStyle="1" w:styleId="ab">
    <w:name w:val="Раздел"/>
    <w:next w:val="e"/>
    <w:rsid w:val="00F66551"/>
    <w:pPr>
      <w:spacing w:after="120"/>
      <w:jc w:val="center"/>
    </w:pPr>
    <w:rPr>
      <w:rFonts w:ascii="Times New Roman" w:eastAsia="Times New Roman" w:hAnsi="Times New Roman"/>
      <w:b/>
      <w:sz w:val="28"/>
      <w:szCs w:val="28"/>
    </w:rPr>
  </w:style>
  <w:style w:type="paragraph" w:styleId="ac">
    <w:name w:val="header"/>
    <w:basedOn w:val="a2"/>
    <w:link w:val="ad"/>
    <w:unhideWhenUsed/>
    <w:rsid w:val="00380FAA"/>
    <w:rPr>
      <w:sz w:val="20"/>
      <w:szCs w:val="20"/>
    </w:rPr>
  </w:style>
  <w:style w:type="character" w:customStyle="1" w:styleId="ad">
    <w:name w:val="Верхний колонтитул Знак"/>
    <w:link w:val="ac"/>
    <w:rsid w:val="00380FAA"/>
    <w:rPr>
      <w:rFonts w:ascii="Times New Roman" w:hAnsi="Times New Roman"/>
    </w:rPr>
  </w:style>
  <w:style w:type="paragraph" w:styleId="ae">
    <w:name w:val="footer"/>
    <w:basedOn w:val="a2"/>
    <w:link w:val="af"/>
    <w:uiPriority w:val="99"/>
    <w:unhideWhenUsed/>
    <w:rsid w:val="00380FAA"/>
    <w:pPr>
      <w:jc w:val="center"/>
    </w:pPr>
    <w:rPr>
      <w:sz w:val="20"/>
      <w:szCs w:val="20"/>
    </w:rPr>
  </w:style>
  <w:style w:type="character" w:customStyle="1" w:styleId="af">
    <w:name w:val="Нижний колонтитул Знак"/>
    <w:link w:val="ae"/>
    <w:uiPriority w:val="99"/>
    <w:rsid w:val="00380FAA"/>
    <w:rPr>
      <w:rFonts w:ascii="Times New Roman" w:hAnsi="Times New Roman"/>
    </w:rPr>
  </w:style>
  <w:style w:type="paragraph" w:styleId="af0">
    <w:name w:val="Balloon Text"/>
    <w:basedOn w:val="a2"/>
    <w:link w:val="af1"/>
    <w:uiPriority w:val="99"/>
    <w:semiHidden/>
    <w:unhideWhenUsed/>
    <w:rsid w:val="00380FAA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semiHidden/>
    <w:rsid w:val="00380FAA"/>
    <w:rPr>
      <w:rFonts w:ascii="Tahoma" w:hAnsi="Tahoma" w:cs="Tahoma"/>
      <w:sz w:val="16"/>
      <w:szCs w:val="16"/>
    </w:rPr>
  </w:style>
  <w:style w:type="paragraph" w:customStyle="1" w:styleId="af2">
    <w:name w:val="Подписи"/>
    <w:next w:val="e"/>
    <w:rsid w:val="004419B2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ascii="Times New Roman" w:eastAsia="Times New Roman" w:hAnsi="Times New Roman"/>
      <w:sz w:val="24"/>
      <w:szCs w:val="24"/>
    </w:rPr>
  </w:style>
  <w:style w:type="table" w:styleId="af3">
    <w:name w:val="Table Grid"/>
    <w:basedOn w:val="a4"/>
    <w:uiPriority w:val="59"/>
    <w:rsid w:val="003F72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4">
    <w:name w:val="Заголовок раздела"/>
    <w:next w:val="e"/>
    <w:rsid w:val="001F1450"/>
    <w:pPr>
      <w:keepNext/>
      <w:widowControl w:val="0"/>
      <w:suppressAutoHyphens/>
      <w:spacing w:before="360" w:after="360"/>
      <w:jc w:val="center"/>
    </w:pPr>
    <w:rPr>
      <w:rFonts w:ascii="Times New Roman" w:eastAsia="Times New Roman" w:hAnsi="Times New Roman"/>
      <w:b/>
      <w:caps/>
      <w:sz w:val="28"/>
      <w:szCs w:val="28"/>
    </w:rPr>
  </w:style>
  <w:style w:type="paragraph" w:customStyle="1" w:styleId="af5">
    <w:name w:val="Заголовок таблицы"/>
    <w:link w:val="af6"/>
    <w:rsid w:val="00801DAF"/>
    <w:pPr>
      <w:keepNext/>
      <w:suppressAutoHyphens/>
      <w:spacing w:before="120" w:after="120"/>
      <w:jc w:val="center"/>
    </w:pPr>
    <w:rPr>
      <w:rFonts w:ascii="Times New Roman" w:eastAsia="Times New Roman" w:hAnsi="Times New Roman"/>
      <w:b/>
      <w:sz w:val="24"/>
      <w:szCs w:val="24"/>
    </w:rPr>
  </w:style>
  <w:style w:type="character" w:customStyle="1" w:styleId="af6">
    <w:name w:val="Заголовок таблицы Знак"/>
    <w:link w:val="af5"/>
    <w:rsid w:val="00801DAF"/>
    <w:rPr>
      <w:rFonts w:ascii="Times New Roman" w:eastAsia="Times New Roman" w:hAnsi="Times New Roman"/>
      <w:b/>
      <w:sz w:val="24"/>
      <w:szCs w:val="24"/>
      <w:lang w:val="ru-RU" w:eastAsia="ru-RU" w:bidi="ar-SA"/>
    </w:rPr>
  </w:style>
  <w:style w:type="paragraph" w:customStyle="1" w:styleId="af7">
    <w:name w:val="Пункт состава проекта"/>
    <w:basedOn w:val="a2"/>
    <w:qFormat/>
    <w:rsid w:val="0010142D"/>
    <w:pPr>
      <w:suppressAutoHyphens/>
      <w:jc w:val="left"/>
    </w:pPr>
    <w:rPr>
      <w:rFonts w:eastAsia="Times New Roman"/>
      <w:sz w:val="20"/>
      <w:szCs w:val="20"/>
      <w:lang w:eastAsia="ru-RU"/>
    </w:rPr>
  </w:style>
  <w:style w:type="character" w:styleId="af8">
    <w:name w:val="Hyperlink"/>
    <w:uiPriority w:val="99"/>
    <w:unhideWhenUsed/>
    <w:rsid w:val="001C3A3B"/>
    <w:rPr>
      <w:color w:val="0000FF"/>
      <w:u w:val="single"/>
    </w:rPr>
  </w:style>
  <w:style w:type="paragraph" w:styleId="12">
    <w:name w:val="toc 1"/>
    <w:next w:val="21"/>
    <w:uiPriority w:val="39"/>
    <w:rsid w:val="00B7481E"/>
    <w:pPr>
      <w:tabs>
        <w:tab w:val="left" w:pos="1134"/>
        <w:tab w:val="left" w:pos="1247"/>
        <w:tab w:val="right" w:leader="dot" w:pos="9809"/>
      </w:tabs>
      <w:spacing w:before="120"/>
      <w:ind w:left="1134" w:right="454" w:hanging="1134"/>
      <w:jc w:val="both"/>
    </w:pPr>
    <w:rPr>
      <w:rFonts w:ascii="Times New Roman" w:eastAsia="Times New Roman" w:hAnsi="Times New Roman"/>
      <w:bCs/>
      <w:sz w:val="24"/>
      <w:szCs w:val="28"/>
    </w:rPr>
  </w:style>
  <w:style w:type="paragraph" w:styleId="21">
    <w:name w:val="toc 2"/>
    <w:basedOn w:val="12"/>
    <w:next w:val="31"/>
    <w:link w:val="22"/>
    <w:uiPriority w:val="39"/>
    <w:rsid w:val="00B7481E"/>
    <w:pPr>
      <w:tabs>
        <w:tab w:val="left" w:pos="1361"/>
      </w:tabs>
      <w:ind w:left="1248" w:hanging="1021"/>
    </w:pPr>
    <w:rPr>
      <w:noProof/>
      <w:snapToGrid w:val="0"/>
      <w:szCs w:val="24"/>
    </w:rPr>
  </w:style>
  <w:style w:type="paragraph" w:styleId="31">
    <w:name w:val="toc 3"/>
    <w:basedOn w:val="21"/>
    <w:next w:val="a2"/>
    <w:uiPriority w:val="39"/>
    <w:rsid w:val="00B954AD"/>
    <w:pPr>
      <w:tabs>
        <w:tab w:val="left" w:pos="1474"/>
      </w:tabs>
      <w:ind w:left="1191"/>
    </w:pPr>
    <w:rPr>
      <w:iCs/>
    </w:rPr>
  </w:style>
  <w:style w:type="character" w:customStyle="1" w:styleId="10">
    <w:name w:val="Заголовок 1 Знак"/>
    <w:aliases w:val="Document Header1 Знак,H1 Знак,новая страница Знак"/>
    <w:link w:val="1"/>
    <w:rsid w:val="00CB482C"/>
    <w:rPr>
      <w:rFonts w:ascii="Times New Roman" w:eastAsia="Times New Roman" w:hAnsi="Times New Roman"/>
      <w:b/>
      <w:caps/>
      <w:sz w:val="28"/>
      <w:szCs w:val="28"/>
      <w:lang w:bidi="ar-SA"/>
    </w:rPr>
  </w:style>
  <w:style w:type="character" w:customStyle="1" w:styleId="20">
    <w:name w:val="Заголовок 2 Знак"/>
    <w:aliases w:val="H2 Знак1,H2 Знак Знак,Заголовок 21 Знак,заголовок2 Знак,1. Заголовок 2 Знак"/>
    <w:link w:val="2"/>
    <w:rsid w:val="009427E5"/>
    <w:rPr>
      <w:rFonts w:ascii="Times New Roman" w:eastAsia="Times New Roman" w:hAnsi="Times New Roman"/>
      <w:b/>
      <w:bCs/>
      <w:sz w:val="24"/>
      <w:szCs w:val="24"/>
      <w:lang w:bidi="ar-SA"/>
    </w:rPr>
  </w:style>
  <w:style w:type="character" w:customStyle="1" w:styleId="30">
    <w:name w:val="Заголовок 3 Знак"/>
    <w:link w:val="3"/>
    <w:rsid w:val="009427E5"/>
    <w:rPr>
      <w:rFonts w:ascii="Times New Roman" w:eastAsia="Times New Roman" w:hAnsi="Times New Roman"/>
      <w:bCs/>
      <w:i/>
      <w:sz w:val="24"/>
      <w:szCs w:val="24"/>
      <w:lang w:bidi="ar-SA"/>
    </w:rPr>
  </w:style>
  <w:style w:type="character" w:customStyle="1" w:styleId="60">
    <w:name w:val="Заголовок 6 Знак"/>
    <w:link w:val="6"/>
    <w:rsid w:val="000C5877"/>
    <w:rPr>
      <w:rFonts w:ascii="Times New Roman" w:eastAsia="Times New Roman" w:hAnsi="Times New Roman"/>
      <w:b/>
      <w:bCs/>
      <w:sz w:val="22"/>
      <w:szCs w:val="22"/>
      <w:lang w:bidi="ar-SA"/>
    </w:rPr>
  </w:style>
  <w:style w:type="character" w:customStyle="1" w:styleId="70">
    <w:name w:val="Заголовок 7 Знак"/>
    <w:link w:val="7"/>
    <w:rsid w:val="000C5877"/>
    <w:rPr>
      <w:rFonts w:ascii="Times New Roman" w:eastAsia="Times New Roman" w:hAnsi="Times New Roman"/>
      <w:sz w:val="24"/>
      <w:szCs w:val="24"/>
      <w:lang w:bidi="ar-SA"/>
    </w:rPr>
  </w:style>
  <w:style w:type="character" w:customStyle="1" w:styleId="80">
    <w:name w:val="Заголовок 8 Знак"/>
    <w:link w:val="8"/>
    <w:rsid w:val="000C5877"/>
    <w:rPr>
      <w:rFonts w:ascii="Times New Roman" w:eastAsia="Times New Roman" w:hAnsi="Times New Roman"/>
      <w:i/>
      <w:iCs/>
      <w:sz w:val="24"/>
      <w:szCs w:val="24"/>
      <w:lang w:bidi="ar-SA"/>
    </w:rPr>
  </w:style>
  <w:style w:type="character" w:customStyle="1" w:styleId="90">
    <w:name w:val="Заголовок 9 Знак"/>
    <w:link w:val="9"/>
    <w:rsid w:val="000C5877"/>
    <w:rPr>
      <w:rFonts w:ascii="Times New Roman" w:eastAsia="Times New Roman" w:hAnsi="Times New Roman"/>
      <w:sz w:val="22"/>
      <w:szCs w:val="22"/>
      <w:lang w:bidi="ar-SA"/>
    </w:rPr>
  </w:style>
  <w:style w:type="character" w:customStyle="1" w:styleId="40">
    <w:name w:val="Заголовок 4 Знак"/>
    <w:aliases w:val="Таб Знак"/>
    <w:link w:val="4"/>
    <w:uiPriority w:val="9"/>
    <w:rsid w:val="00EA1E68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50">
    <w:name w:val="Заголовок 5 Знак"/>
    <w:link w:val="5"/>
    <w:rsid w:val="004A2152"/>
    <w:rPr>
      <w:rFonts w:ascii="Times New Roman" w:eastAsia="Times New Roman" w:hAnsi="Times New Roman"/>
      <w:i/>
      <w:iCs/>
      <w:sz w:val="24"/>
      <w:szCs w:val="24"/>
      <w:u w:val="single"/>
    </w:rPr>
  </w:style>
  <w:style w:type="numbering" w:customStyle="1" w:styleId="13">
    <w:name w:val="Стиль1"/>
    <w:uiPriority w:val="99"/>
    <w:rsid w:val="009C30DB"/>
  </w:style>
  <w:style w:type="paragraph" w:customStyle="1" w:styleId="af9">
    <w:name w:val="Список нумерованный а) б) в)"/>
    <w:rsid w:val="009427E5"/>
    <w:pPr>
      <w:ind w:left="1378" w:hanging="357"/>
    </w:pPr>
    <w:rPr>
      <w:rFonts w:ascii="Times New Roman" w:eastAsia="Times New Roman" w:hAnsi="Times New Roman"/>
      <w:snapToGrid w:val="0"/>
      <w:sz w:val="24"/>
      <w:szCs w:val="22"/>
    </w:rPr>
  </w:style>
  <w:style w:type="paragraph" w:customStyle="1" w:styleId="afa">
    <w:name w:val="Формула"/>
    <w:next w:val="e"/>
    <w:rsid w:val="000C5877"/>
    <w:pPr>
      <w:tabs>
        <w:tab w:val="center" w:pos="4678"/>
        <w:tab w:val="right" w:pos="9923"/>
      </w:tabs>
      <w:spacing w:before="120"/>
      <w:jc w:val="both"/>
    </w:pPr>
    <w:rPr>
      <w:rFonts w:ascii="Times New Roman" w:eastAsia="Times New Roman" w:hAnsi="Times New Roman"/>
      <w:sz w:val="24"/>
    </w:rPr>
  </w:style>
  <w:style w:type="paragraph" w:styleId="afb">
    <w:name w:val="footnote text"/>
    <w:link w:val="afc"/>
    <w:rsid w:val="003C1483"/>
    <w:pPr>
      <w:ind w:left="108" w:hanging="108"/>
    </w:pPr>
    <w:rPr>
      <w:rFonts w:ascii="Times New Roman" w:eastAsia="Times New Roman" w:hAnsi="Times New Roman"/>
      <w:sz w:val="18"/>
    </w:rPr>
  </w:style>
  <w:style w:type="character" w:customStyle="1" w:styleId="afc">
    <w:name w:val="Текст сноски Знак"/>
    <w:link w:val="afb"/>
    <w:rsid w:val="003C1483"/>
    <w:rPr>
      <w:rFonts w:ascii="Times New Roman" w:eastAsia="Times New Roman" w:hAnsi="Times New Roman"/>
      <w:sz w:val="18"/>
      <w:lang w:val="ru-RU" w:eastAsia="ru-RU" w:bidi="ar-SA"/>
    </w:rPr>
  </w:style>
  <w:style w:type="character" w:styleId="afd">
    <w:name w:val="footnote reference"/>
    <w:rsid w:val="00FA63AA"/>
    <w:rPr>
      <w:vertAlign w:val="superscript"/>
    </w:rPr>
  </w:style>
  <w:style w:type="paragraph" w:customStyle="1" w:styleId="a">
    <w:name w:val="Список маркированый"/>
    <w:rsid w:val="00E63E42"/>
    <w:pPr>
      <w:numPr>
        <w:numId w:val="2"/>
      </w:numPr>
      <w:spacing w:before="120" w:after="120"/>
      <w:ind w:left="1066" w:right="284" w:hanging="357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e">
    <w:name w:val="Номер рисунка"/>
    <w:basedOn w:val="a2"/>
    <w:next w:val="e"/>
    <w:rsid w:val="00FA63AA"/>
    <w:pPr>
      <w:spacing w:before="240" w:after="240"/>
      <w:ind w:left="284" w:right="284"/>
      <w:jc w:val="center"/>
    </w:pPr>
    <w:rPr>
      <w:rFonts w:eastAsia="Times New Roman"/>
      <w:b/>
      <w:bCs/>
      <w:i/>
      <w:iCs/>
      <w:szCs w:val="24"/>
      <w:lang w:eastAsia="ru-RU"/>
    </w:rPr>
  </w:style>
  <w:style w:type="paragraph" w:customStyle="1" w:styleId="aff">
    <w:name w:val="Рисунок"/>
    <w:rsid w:val="00FA63AA"/>
    <w:pPr>
      <w:keepNext/>
      <w:spacing w:before="120"/>
      <w:jc w:val="center"/>
    </w:pPr>
    <w:rPr>
      <w:rFonts w:ascii="Times New Roman" w:eastAsia="Times New Roman" w:hAnsi="Times New Roman"/>
      <w:sz w:val="24"/>
      <w:szCs w:val="24"/>
    </w:rPr>
  </w:style>
  <w:style w:type="numbering" w:customStyle="1" w:styleId="-">
    <w:name w:val="Список многоуровневый (-)"/>
    <w:uiPriority w:val="99"/>
    <w:rsid w:val="00FA63AA"/>
  </w:style>
  <w:style w:type="paragraph" w:customStyle="1" w:styleId="aff0">
    <w:name w:val="Текст таблицы"/>
    <w:link w:val="aff1"/>
    <w:qFormat/>
    <w:rsid w:val="00FA63AA"/>
    <w:pPr>
      <w:spacing w:before="60" w:after="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1">
    <w:name w:val="Текст таблицы Знак"/>
    <w:link w:val="aff0"/>
    <w:rsid w:val="00FA63A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2">
    <w:name w:val="Название таблицы"/>
    <w:qFormat/>
    <w:rsid w:val="005B6DD1"/>
    <w:pPr>
      <w:keepNext/>
      <w:spacing w:after="120"/>
      <w:ind w:left="284" w:right="284"/>
      <w:jc w:val="right"/>
    </w:pPr>
    <w:rPr>
      <w:rFonts w:ascii="Times New Roman" w:eastAsia="Times New Roman" w:hAnsi="Times New Roman"/>
      <w:i/>
      <w:iCs/>
      <w:snapToGrid w:val="0"/>
      <w:sz w:val="24"/>
      <w:szCs w:val="24"/>
      <w:lang w:eastAsia="en-US"/>
    </w:rPr>
  </w:style>
  <w:style w:type="paragraph" w:customStyle="1" w:styleId="aff3">
    <w:name w:val="Название приложения"/>
    <w:next w:val="e"/>
    <w:rsid w:val="00E62ECB"/>
    <w:pPr>
      <w:keepNext/>
      <w:pageBreakBefore/>
      <w:widowControl w:val="0"/>
      <w:suppressAutoHyphens/>
      <w:spacing w:before="360" w:after="120"/>
      <w:ind w:left="284" w:right="284"/>
      <w:jc w:val="center"/>
      <w:outlineLvl w:val="0"/>
    </w:pPr>
    <w:rPr>
      <w:rFonts w:ascii="Times New Roman" w:eastAsia="Times New Roman" w:hAnsi="Times New Roman"/>
      <w:b/>
      <w:sz w:val="28"/>
      <w:szCs w:val="28"/>
    </w:rPr>
  </w:style>
  <w:style w:type="character" w:customStyle="1" w:styleId="e0">
    <w:name w:val="Основной тeкст Знак"/>
    <w:link w:val="e"/>
    <w:rsid w:val="00570D9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123">
    <w:name w:val="Список нумерованный 1. 2. 3."/>
    <w:basedOn w:val="e"/>
    <w:rsid w:val="00656053"/>
    <w:pPr>
      <w:numPr>
        <w:ilvl w:val="1"/>
        <w:numId w:val="4"/>
      </w:numPr>
      <w:ind w:left="1474" w:hanging="340"/>
    </w:pPr>
  </w:style>
  <w:style w:type="paragraph" w:styleId="41">
    <w:name w:val="toc 4"/>
    <w:basedOn w:val="a2"/>
    <w:next w:val="a2"/>
    <w:autoRedefine/>
    <w:uiPriority w:val="39"/>
    <w:unhideWhenUsed/>
    <w:rsid w:val="00BD1B4D"/>
    <w:pPr>
      <w:spacing w:after="100" w:line="276" w:lineRule="auto"/>
      <w:ind w:left="66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2"/>
    <w:next w:val="a2"/>
    <w:autoRedefine/>
    <w:uiPriority w:val="39"/>
    <w:unhideWhenUsed/>
    <w:rsid w:val="00BD1B4D"/>
    <w:pPr>
      <w:spacing w:after="100" w:line="276" w:lineRule="auto"/>
      <w:ind w:left="880"/>
      <w:jc w:val="left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2"/>
    <w:next w:val="a2"/>
    <w:autoRedefine/>
    <w:uiPriority w:val="39"/>
    <w:unhideWhenUsed/>
    <w:rsid w:val="00BD1B4D"/>
    <w:pPr>
      <w:spacing w:after="100" w:line="276" w:lineRule="auto"/>
      <w:ind w:left="110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2"/>
    <w:next w:val="a2"/>
    <w:autoRedefine/>
    <w:uiPriority w:val="39"/>
    <w:unhideWhenUsed/>
    <w:rsid w:val="00BD1B4D"/>
    <w:pPr>
      <w:spacing w:after="100" w:line="276" w:lineRule="auto"/>
      <w:ind w:left="1320"/>
      <w:jc w:val="left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2"/>
    <w:next w:val="a2"/>
    <w:autoRedefine/>
    <w:uiPriority w:val="39"/>
    <w:unhideWhenUsed/>
    <w:rsid w:val="00BD1B4D"/>
    <w:pPr>
      <w:spacing w:after="100" w:line="276" w:lineRule="auto"/>
      <w:ind w:left="154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2"/>
    <w:next w:val="a2"/>
    <w:autoRedefine/>
    <w:uiPriority w:val="39"/>
    <w:unhideWhenUsed/>
    <w:rsid w:val="00BD1B4D"/>
    <w:pPr>
      <w:spacing w:after="100" w:line="276" w:lineRule="auto"/>
      <w:ind w:left="1760"/>
      <w:jc w:val="left"/>
    </w:pPr>
    <w:rPr>
      <w:rFonts w:ascii="Calibri" w:eastAsia="Times New Roman" w:hAnsi="Calibri"/>
      <w:sz w:val="22"/>
      <w:lang w:eastAsia="ru-RU"/>
    </w:rPr>
  </w:style>
  <w:style w:type="paragraph" w:customStyle="1" w:styleId="Default">
    <w:name w:val="Default"/>
    <w:rsid w:val="0060205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11">
    <w:name w:val="Цветной список - Акцент 11"/>
    <w:basedOn w:val="a2"/>
    <w:uiPriority w:val="34"/>
    <w:qFormat/>
    <w:rsid w:val="001D6142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4">
    <w:name w:val="Plain Text"/>
    <w:basedOn w:val="a2"/>
    <w:link w:val="aff5"/>
    <w:uiPriority w:val="99"/>
    <w:unhideWhenUsed/>
    <w:rsid w:val="001D6142"/>
    <w:pPr>
      <w:jc w:val="left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f5">
    <w:name w:val="Текст Знак"/>
    <w:link w:val="aff4"/>
    <w:uiPriority w:val="99"/>
    <w:rsid w:val="001D614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ighlight">
    <w:name w:val="highlight"/>
    <w:basedOn w:val="a3"/>
    <w:rsid w:val="001D6142"/>
  </w:style>
  <w:style w:type="paragraph" w:customStyle="1" w:styleId="14">
    <w:name w:val="Без интервала1"/>
    <w:uiPriority w:val="1"/>
    <w:qFormat/>
    <w:rsid w:val="001D6142"/>
    <w:pPr>
      <w:jc w:val="both"/>
    </w:pPr>
    <w:rPr>
      <w:rFonts w:ascii="Times New Roman" w:hAnsi="Times New Roman"/>
      <w:sz w:val="24"/>
      <w:szCs w:val="22"/>
      <w:lang w:eastAsia="en-US"/>
    </w:rPr>
  </w:style>
  <w:style w:type="table" w:customStyle="1" w:styleId="15">
    <w:name w:val="Сетка таблицы1"/>
    <w:basedOn w:val="a4"/>
    <w:next w:val="af3"/>
    <w:uiPriority w:val="59"/>
    <w:rsid w:val="001D61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1CharChar">
    <w:name w:val="Char Char Знак Знак1 Char Char1 Знак Знак Char Char"/>
    <w:basedOn w:val="a2"/>
    <w:rsid w:val="001D6142"/>
    <w:pPr>
      <w:spacing w:before="100" w:beforeAutospacing="1" w:after="100" w:afterAutospacing="1"/>
      <w:jc w:val="left"/>
    </w:pPr>
    <w:rPr>
      <w:rFonts w:ascii="Tahoma" w:eastAsia="Times New Roman" w:hAnsi="Tahoma"/>
      <w:sz w:val="20"/>
      <w:szCs w:val="20"/>
      <w:lang w:val="en-US"/>
    </w:rPr>
  </w:style>
  <w:style w:type="character" w:styleId="aff6">
    <w:name w:val="FollowedHyperlink"/>
    <w:uiPriority w:val="99"/>
    <w:semiHidden/>
    <w:unhideWhenUsed/>
    <w:rsid w:val="001D6142"/>
    <w:rPr>
      <w:color w:val="800080"/>
      <w:u w:val="single"/>
    </w:rPr>
  </w:style>
  <w:style w:type="paragraph" w:customStyle="1" w:styleId="xl65">
    <w:name w:val="xl65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69">
    <w:name w:val="xl69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0">
    <w:name w:val="xl70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Cs w:val="24"/>
      <w:lang w:eastAsia="ru-RU"/>
    </w:rPr>
  </w:style>
  <w:style w:type="paragraph" w:customStyle="1" w:styleId="xl72">
    <w:name w:val="xl72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Cs w:val="24"/>
      <w:lang w:eastAsia="ru-RU"/>
    </w:rPr>
  </w:style>
  <w:style w:type="paragraph" w:customStyle="1" w:styleId="xl73">
    <w:name w:val="xl73"/>
    <w:basedOn w:val="a2"/>
    <w:rsid w:val="001D61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4">
    <w:name w:val="xl74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5">
    <w:name w:val="xl75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77">
    <w:name w:val="xl77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8">
    <w:name w:val="xl78"/>
    <w:basedOn w:val="a2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2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2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3">
    <w:name w:val="xl83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84">
    <w:name w:val="xl84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85">
    <w:name w:val="xl85"/>
    <w:basedOn w:val="a2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2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2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90">
    <w:name w:val="xl90"/>
    <w:basedOn w:val="a2"/>
    <w:rsid w:val="00782554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1">
    <w:name w:val="xl91"/>
    <w:basedOn w:val="a2"/>
    <w:rsid w:val="0078255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2">
    <w:name w:val="xl92"/>
    <w:basedOn w:val="a2"/>
    <w:rsid w:val="00782554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3">
    <w:name w:val="xl93"/>
    <w:basedOn w:val="a2"/>
    <w:rsid w:val="00782554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4">
    <w:name w:val="xl94"/>
    <w:basedOn w:val="a2"/>
    <w:rsid w:val="00782554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TableParagraph">
    <w:name w:val="Table Paragraph"/>
    <w:basedOn w:val="a2"/>
    <w:uiPriority w:val="1"/>
    <w:qFormat/>
    <w:rsid w:val="00BC3C1B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paragraph" w:styleId="aff7">
    <w:name w:val="Body Text"/>
    <w:aliases w:val="bt,Òàáë òåêñò"/>
    <w:basedOn w:val="a2"/>
    <w:link w:val="aff8"/>
    <w:uiPriority w:val="99"/>
    <w:qFormat/>
    <w:rsid w:val="00F775A5"/>
    <w:pPr>
      <w:widowControl w:val="0"/>
      <w:autoSpaceDE w:val="0"/>
      <w:autoSpaceDN w:val="0"/>
      <w:adjustRightInd w:val="0"/>
      <w:ind w:left="121"/>
      <w:jc w:val="left"/>
    </w:pPr>
    <w:rPr>
      <w:rFonts w:ascii="Arial" w:eastAsia="Times New Roman" w:hAnsi="Arial"/>
      <w:szCs w:val="24"/>
      <w:lang w:eastAsia="ru-RU"/>
    </w:rPr>
  </w:style>
  <w:style w:type="character" w:customStyle="1" w:styleId="aff8">
    <w:name w:val="Основной текст Знак"/>
    <w:aliases w:val="bt Знак,Òàáë òåêñò Знак"/>
    <w:link w:val="aff7"/>
    <w:uiPriority w:val="99"/>
    <w:rsid w:val="00F775A5"/>
    <w:rPr>
      <w:rFonts w:ascii="Arial" w:eastAsia="Times New Roman" w:hAnsi="Arial" w:cs="Arial"/>
      <w:sz w:val="24"/>
      <w:szCs w:val="24"/>
      <w:lang w:eastAsia="ru-RU"/>
    </w:rPr>
  </w:style>
  <w:style w:type="paragraph" w:styleId="a0">
    <w:name w:val="List Bullet"/>
    <w:aliases w:val="Маркированный список Знак"/>
    <w:basedOn w:val="a2"/>
    <w:rsid w:val="00D96DA8"/>
    <w:pPr>
      <w:numPr>
        <w:numId w:val="6"/>
      </w:numPr>
    </w:pPr>
    <w:rPr>
      <w:rFonts w:ascii="Arial" w:eastAsia="Times New Roman" w:hAnsi="Arial"/>
      <w:sz w:val="20"/>
      <w:szCs w:val="20"/>
      <w:lang w:eastAsia="ru-RU"/>
    </w:rPr>
  </w:style>
  <w:style w:type="paragraph" w:customStyle="1" w:styleId="xl63">
    <w:name w:val="xl63"/>
    <w:basedOn w:val="a2"/>
    <w:rsid w:val="007A5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2"/>
    <w:rsid w:val="007A500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72298B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95">
    <w:name w:val="xl95"/>
    <w:basedOn w:val="a2"/>
    <w:rsid w:val="00091D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character" w:styleId="aff9">
    <w:name w:val="annotation reference"/>
    <w:uiPriority w:val="99"/>
    <w:semiHidden/>
    <w:unhideWhenUsed/>
    <w:rsid w:val="00805F9A"/>
    <w:rPr>
      <w:sz w:val="16"/>
      <w:szCs w:val="16"/>
    </w:rPr>
  </w:style>
  <w:style w:type="paragraph" w:styleId="affa">
    <w:name w:val="annotation text"/>
    <w:basedOn w:val="a2"/>
    <w:link w:val="affb"/>
    <w:uiPriority w:val="99"/>
    <w:unhideWhenUsed/>
    <w:rsid w:val="00805F9A"/>
    <w:rPr>
      <w:sz w:val="20"/>
      <w:szCs w:val="20"/>
    </w:rPr>
  </w:style>
  <w:style w:type="character" w:customStyle="1" w:styleId="affb">
    <w:name w:val="Текст примечания Знак"/>
    <w:link w:val="affa"/>
    <w:uiPriority w:val="99"/>
    <w:rsid w:val="00805F9A"/>
    <w:rPr>
      <w:rFonts w:ascii="Times New Roman" w:hAnsi="Times New Roman"/>
      <w:sz w:val="20"/>
      <w:szCs w:val="20"/>
    </w:rPr>
  </w:style>
  <w:style w:type="paragraph" w:styleId="affc">
    <w:name w:val="annotation subject"/>
    <w:basedOn w:val="affa"/>
    <w:next w:val="affa"/>
    <w:link w:val="affd"/>
    <w:uiPriority w:val="99"/>
    <w:semiHidden/>
    <w:unhideWhenUsed/>
    <w:rsid w:val="00805F9A"/>
    <w:rPr>
      <w:b/>
      <w:bCs/>
    </w:rPr>
  </w:style>
  <w:style w:type="character" w:customStyle="1" w:styleId="affd">
    <w:name w:val="Тема примечания Знак"/>
    <w:link w:val="affc"/>
    <w:uiPriority w:val="99"/>
    <w:semiHidden/>
    <w:rsid w:val="00805F9A"/>
    <w:rPr>
      <w:rFonts w:ascii="Times New Roman" w:hAnsi="Times New Roman"/>
      <w:b/>
      <w:bCs/>
      <w:sz w:val="20"/>
      <w:szCs w:val="20"/>
    </w:rPr>
  </w:style>
  <w:style w:type="paragraph" w:customStyle="1" w:styleId="-110">
    <w:name w:val="Цветная заливка - Акцент 11"/>
    <w:hidden/>
    <w:uiPriority w:val="99"/>
    <w:semiHidden/>
    <w:rsid w:val="00737DA0"/>
    <w:rPr>
      <w:rFonts w:ascii="Times New Roman" w:hAnsi="Times New Roman"/>
      <w:sz w:val="24"/>
      <w:szCs w:val="22"/>
      <w:lang w:eastAsia="en-US"/>
    </w:rPr>
  </w:style>
  <w:style w:type="paragraph" w:customStyle="1" w:styleId="2-41">
    <w:name w:val="Средний список 2 - Акцент 41"/>
    <w:basedOn w:val="a2"/>
    <w:uiPriority w:val="34"/>
    <w:qFormat/>
    <w:rsid w:val="0040158C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customStyle="1" w:styleId="Style11">
    <w:name w:val="Style11"/>
    <w:basedOn w:val="a2"/>
    <w:uiPriority w:val="99"/>
    <w:rsid w:val="001C23E4"/>
    <w:pPr>
      <w:widowControl w:val="0"/>
      <w:autoSpaceDE w:val="0"/>
      <w:autoSpaceDN w:val="0"/>
      <w:adjustRightInd w:val="0"/>
      <w:jc w:val="center"/>
    </w:pPr>
    <w:rPr>
      <w:rFonts w:eastAsia="Times New Roman"/>
      <w:szCs w:val="24"/>
      <w:lang w:eastAsia="ru-RU"/>
    </w:rPr>
  </w:style>
  <w:style w:type="character" w:customStyle="1" w:styleId="FontStyle22">
    <w:name w:val="Font Style22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customStyle="1" w:styleId="FontStyle21">
    <w:name w:val="Font Style21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styleId="affe">
    <w:name w:val="Strong"/>
    <w:aliases w:val="назв. таблицы,заголовок,Текст весь,ТАБЛИЦЫ,Текст отчета"/>
    <w:uiPriority w:val="22"/>
    <w:qFormat/>
    <w:rsid w:val="00C0467E"/>
    <w:rPr>
      <w:b/>
      <w:bCs/>
    </w:rPr>
  </w:style>
  <w:style w:type="paragraph" w:customStyle="1" w:styleId="23">
    <w:name w:val="Текст отчета 2"/>
    <w:basedOn w:val="a2"/>
    <w:link w:val="24"/>
    <w:qFormat/>
    <w:rsid w:val="002003CC"/>
    <w:pPr>
      <w:spacing w:line="276" w:lineRule="auto"/>
      <w:ind w:firstLine="709"/>
    </w:pPr>
    <w:rPr>
      <w:rFonts w:eastAsia="Times New Roman"/>
      <w:sz w:val="28"/>
      <w:szCs w:val="20"/>
    </w:rPr>
  </w:style>
  <w:style w:type="character" w:customStyle="1" w:styleId="24">
    <w:name w:val="Текст отчета 2 Знак"/>
    <w:link w:val="23"/>
    <w:locked/>
    <w:rsid w:val="002003CC"/>
    <w:rPr>
      <w:rFonts w:ascii="Times New Roman" w:eastAsia="Times New Roman" w:hAnsi="Times New Roman"/>
      <w:sz w:val="28"/>
    </w:rPr>
  </w:style>
  <w:style w:type="paragraph" w:customStyle="1" w:styleId="1-21">
    <w:name w:val="Средняя сетка 1 - Акцент 21"/>
    <w:basedOn w:val="a2"/>
    <w:uiPriority w:val="1"/>
    <w:qFormat/>
    <w:rsid w:val="001C11B8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character" w:customStyle="1" w:styleId="25">
    <w:name w:val="Основной текст (2)_"/>
    <w:link w:val="26"/>
    <w:rsid w:val="001C11B8"/>
    <w:rPr>
      <w:rFonts w:ascii="Times New Roman" w:eastAsia="Times New Roman" w:hAnsi="Times New Roman"/>
      <w:shd w:val="clear" w:color="auto" w:fill="FFFFFF"/>
    </w:rPr>
  </w:style>
  <w:style w:type="paragraph" w:customStyle="1" w:styleId="26">
    <w:name w:val="Основной текст (2)"/>
    <w:basedOn w:val="a2"/>
    <w:link w:val="25"/>
    <w:rsid w:val="001C11B8"/>
    <w:pPr>
      <w:widowControl w:val="0"/>
      <w:shd w:val="clear" w:color="auto" w:fill="FFFFFF"/>
      <w:spacing w:line="0" w:lineRule="atLeast"/>
      <w:ind w:hanging="360"/>
      <w:jc w:val="left"/>
    </w:pPr>
    <w:rPr>
      <w:rFonts w:eastAsia="Times New Roman"/>
      <w:sz w:val="20"/>
      <w:szCs w:val="20"/>
    </w:rPr>
  </w:style>
  <w:style w:type="character" w:customStyle="1" w:styleId="27">
    <w:name w:val="Основной текст (2) + Полужирный"/>
    <w:rsid w:val="001C11B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28">
    <w:name w:val="Основной текст (2) + Полужирный;Курсив"/>
    <w:rsid w:val="001C11B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110">
    <w:name w:val="Заголовок 11"/>
    <w:basedOn w:val="a2"/>
    <w:uiPriority w:val="1"/>
    <w:qFormat/>
    <w:rsid w:val="008F1ACC"/>
    <w:pPr>
      <w:widowControl w:val="0"/>
      <w:autoSpaceDE w:val="0"/>
      <w:autoSpaceDN w:val="0"/>
      <w:adjustRightInd w:val="0"/>
      <w:ind w:left="832"/>
      <w:jc w:val="left"/>
      <w:outlineLvl w:val="0"/>
    </w:pPr>
    <w:rPr>
      <w:rFonts w:ascii="Arial Narrow" w:eastAsia="Times New Roman" w:hAnsi="Arial Narrow" w:cs="Arial Narrow"/>
      <w:b/>
      <w:bCs/>
      <w:sz w:val="32"/>
      <w:szCs w:val="32"/>
      <w:lang w:eastAsia="ru-RU"/>
    </w:rPr>
  </w:style>
  <w:style w:type="paragraph" w:styleId="29">
    <w:name w:val="Body Text 2"/>
    <w:basedOn w:val="a2"/>
    <w:link w:val="2a"/>
    <w:uiPriority w:val="99"/>
    <w:semiHidden/>
    <w:unhideWhenUsed/>
    <w:rsid w:val="00004A16"/>
    <w:pPr>
      <w:spacing w:after="120" w:line="480" w:lineRule="auto"/>
    </w:pPr>
  </w:style>
  <w:style w:type="character" w:customStyle="1" w:styleId="2a">
    <w:name w:val="Основной текст 2 Знак"/>
    <w:link w:val="29"/>
    <w:uiPriority w:val="99"/>
    <w:semiHidden/>
    <w:rsid w:val="00004A16"/>
    <w:rPr>
      <w:rFonts w:ascii="Times New Roman" w:hAnsi="Times New Roman"/>
      <w:sz w:val="24"/>
      <w:szCs w:val="22"/>
      <w:lang w:eastAsia="en-US"/>
    </w:rPr>
  </w:style>
  <w:style w:type="character" w:customStyle="1" w:styleId="72">
    <w:name w:val="Основной текст (7)_"/>
    <w:link w:val="73"/>
    <w:locked/>
    <w:rsid w:val="007A659F"/>
    <w:rPr>
      <w:rFonts w:ascii="Times New Roman" w:hAnsi="Times New Roman"/>
      <w:b/>
      <w:bCs/>
      <w:smallCaps/>
      <w:sz w:val="17"/>
      <w:szCs w:val="17"/>
      <w:shd w:val="clear" w:color="auto" w:fill="FFFFFF"/>
      <w:lang w:val="en-US"/>
    </w:rPr>
  </w:style>
  <w:style w:type="paragraph" w:customStyle="1" w:styleId="73">
    <w:name w:val="Основной текст (7)"/>
    <w:basedOn w:val="a2"/>
    <w:link w:val="72"/>
    <w:rsid w:val="007A659F"/>
    <w:pPr>
      <w:shd w:val="clear" w:color="auto" w:fill="FFFFFF"/>
      <w:spacing w:line="240" w:lineRule="atLeast"/>
      <w:jc w:val="left"/>
    </w:pPr>
    <w:rPr>
      <w:b/>
      <w:bCs/>
      <w:smallCaps/>
      <w:sz w:val="17"/>
      <w:szCs w:val="17"/>
      <w:lang w:val="en-US"/>
    </w:rPr>
  </w:style>
  <w:style w:type="character" w:customStyle="1" w:styleId="82">
    <w:name w:val="Основной текст (8)_"/>
    <w:link w:val="83"/>
    <w:locked/>
    <w:rsid w:val="007A659F"/>
    <w:rPr>
      <w:rFonts w:ascii="Times New Roman" w:hAnsi="Times New Roman"/>
      <w:noProof/>
      <w:sz w:val="8"/>
      <w:szCs w:val="8"/>
      <w:shd w:val="clear" w:color="auto" w:fill="FFFFFF"/>
    </w:rPr>
  </w:style>
  <w:style w:type="paragraph" w:customStyle="1" w:styleId="83">
    <w:name w:val="Основной текст (8)"/>
    <w:basedOn w:val="a2"/>
    <w:link w:val="82"/>
    <w:rsid w:val="007A659F"/>
    <w:pPr>
      <w:shd w:val="clear" w:color="auto" w:fill="FFFFFF"/>
      <w:spacing w:line="240" w:lineRule="atLeast"/>
      <w:jc w:val="left"/>
    </w:pPr>
    <w:rPr>
      <w:noProof/>
      <w:sz w:val="8"/>
      <w:szCs w:val="8"/>
    </w:rPr>
  </w:style>
  <w:style w:type="character" w:customStyle="1" w:styleId="22">
    <w:name w:val="Оглавление 2 Знак"/>
    <w:link w:val="21"/>
    <w:uiPriority w:val="39"/>
    <w:rsid w:val="005760D3"/>
    <w:rPr>
      <w:rFonts w:ascii="Times New Roman" w:eastAsia="Times New Roman" w:hAnsi="Times New Roman"/>
      <w:bCs/>
      <w:noProof/>
      <w:snapToGrid/>
      <w:sz w:val="24"/>
      <w:szCs w:val="24"/>
    </w:rPr>
  </w:style>
  <w:style w:type="character" w:customStyle="1" w:styleId="2Exact">
    <w:name w:val="Основной текст (2) Exac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b">
    <w:name w:val="Заголовок №2_"/>
    <w:link w:val="2c"/>
    <w:rsid w:val="005760D3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2c">
    <w:name w:val="Заголовок №2"/>
    <w:basedOn w:val="a2"/>
    <w:link w:val="2b"/>
    <w:rsid w:val="005760D3"/>
    <w:pPr>
      <w:widowControl w:val="0"/>
      <w:shd w:val="clear" w:color="auto" w:fill="FFFFFF"/>
      <w:spacing w:after="300" w:line="322" w:lineRule="exact"/>
      <w:jc w:val="left"/>
      <w:outlineLvl w:val="1"/>
    </w:pPr>
    <w:rPr>
      <w:rFonts w:eastAsia="Times New Roman"/>
      <w:b/>
      <w:bCs/>
      <w:sz w:val="28"/>
      <w:szCs w:val="28"/>
    </w:rPr>
  </w:style>
  <w:style w:type="character" w:customStyle="1" w:styleId="140">
    <w:name w:val="Основной текст (14)_"/>
    <w:link w:val="141"/>
    <w:rsid w:val="005760D3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141">
    <w:name w:val="Основной текст (14)"/>
    <w:basedOn w:val="a2"/>
    <w:link w:val="140"/>
    <w:rsid w:val="005760D3"/>
    <w:pPr>
      <w:widowControl w:val="0"/>
      <w:shd w:val="clear" w:color="auto" w:fill="FFFFFF"/>
      <w:spacing w:before="300" w:after="180" w:line="274" w:lineRule="exact"/>
    </w:pPr>
    <w:rPr>
      <w:rFonts w:eastAsia="Times New Roman"/>
      <w:b/>
      <w:bCs/>
      <w:sz w:val="20"/>
      <w:szCs w:val="20"/>
    </w:rPr>
  </w:style>
  <w:style w:type="character" w:customStyle="1" w:styleId="1414pt">
    <w:name w:val="Основной текст (14) + 14 pt"/>
    <w:rsid w:val="005760D3"/>
    <w:rPr>
      <w:rFonts w:ascii="Times New Roman" w:eastAsia="Times New Roman" w:hAnsi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42">
    <w:name w:val="Основной текст (14) + Малые прописные"/>
    <w:rsid w:val="005760D3"/>
    <w:rPr>
      <w:rFonts w:ascii="Times New Roman" w:eastAsia="Times New Roman" w:hAnsi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Exact">
    <w:name w:val="Подпись к таблице Exac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ff">
    <w:name w:val="Подпись к таблице_"/>
    <w:link w:val="afff0"/>
    <w:rsid w:val="005760D3"/>
    <w:rPr>
      <w:rFonts w:ascii="Times New Roman" w:eastAsia="Times New Roman" w:hAnsi="Times New Roman"/>
      <w:shd w:val="clear" w:color="auto" w:fill="FFFFFF"/>
    </w:rPr>
  </w:style>
  <w:style w:type="paragraph" w:customStyle="1" w:styleId="afff0">
    <w:name w:val="Подпись к таблице"/>
    <w:basedOn w:val="a2"/>
    <w:link w:val="afff"/>
    <w:rsid w:val="005760D3"/>
    <w:pPr>
      <w:widowControl w:val="0"/>
      <w:shd w:val="clear" w:color="auto" w:fill="FFFFFF"/>
      <w:spacing w:line="0" w:lineRule="atLeast"/>
      <w:jc w:val="left"/>
    </w:pPr>
    <w:rPr>
      <w:rFonts w:eastAsia="Times New Roman"/>
      <w:sz w:val="20"/>
      <w:szCs w:val="20"/>
    </w:rPr>
  </w:style>
  <w:style w:type="character" w:customStyle="1" w:styleId="14Exact">
    <w:name w:val="Основной текст (14) Exact"/>
    <w:rsid w:val="005760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314pt">
    <w:name w:val="Заголовок №3 + 14 pt"/>
    <w:rsid w:val="005760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2">
    <w:name w:val="Заголовок №3 + Малые прописные"/>
    <w:rsid w:val="005760D3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3">
    <w:name w:val="Заголовок №3"/>
    <w:rsid w:val="005760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13Exact">
    <w:name w:val="Основной текст (13) Exac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92">
    <w:name w:val="Основной текст (9)_"/>
    <w:link w:val="93"/>
    <w:rsid w:val="005760D3"/>
    <w:rPr>
      <w:rFonts w:ascii="Times New Roman" w:eastAsia="Times New Roman" w:hAnsi="Times New Roman"/>
      <w:i/>
      <w:iCs/>
      <w:shd w:val="clear" w:color="auto" w:fill="FFFFFF"/>
    </w:rPr>
  </w:style>
  <w:style w:type="character" w:customStyle="1" w:styleId="130">
    <w:name w:val="Основной текст (13)_"/>
    <w:link w:val="131"/>
    <w:rsid w:val="005760D3"/>
    <w:rPr>
      <w:rFonts w:ascii="Times New Roman" w:eastAsia="Times New Roman" w:hAnsi="Times New Roman"/>
      <w:sz w:val="19"/>
      <w:szCs w:val="19"/>
      <w:shd w:val="clear" w:color="auto" w:fill="FFFFFF"/>
    </w:rPr>
  </w:style>
  <w:style w:type="paragraph" w:customStyle="1" w:styleId="93">
    <w:name w:val="Основной текст (9)"/>
    <w:basedOn w:val="a2"/>
    <w:link w:val="92"/>
    <w:rsid w:val="005760D3"/>
    <w:pPr>
      <w:widowControl w:val="0"/>
      <w:shd w:val="clear" w:color="auto" w:fill="FFFFFF"/>
      <w:spacing w:after="60" w:line="0" w:lineRule="atLeast"/>
      <w:jc w:val="left"/>
    </w:pPr>
    <w:rPr>
      <w:rFonts w:eastAsia="Times New Roman"/>
      <w:i/>
      <w:iCs/>
      <w:sz w:val="20"/>
      <w:szCs w:val="20"/>
    </w:rPr>
  </w:style>
  <w:style w:type="paragraph" w:customStyle="1" w:styleId="131">
    <w:name w:val="Основной текст (13)"/>
    <w:basedOn w:val="a2"/>
    <w:link w:val="130"/>
    <w:rsid w:val="005760D3"/>
    <w:pPr>
      <w:widowControl w:val="0"/>
      <w:shd w:val="clear" w:color="auto" w:fill="FFFFFF"/>
      <w:spacing w:line="0" w:lineRule="atLeast"/>
    </w:pPr>
    <w:rPr>
      <w:rFonts w:eastAsia="Times New Roman"/>
      <w:sz w:val="19"/>
      <w:szCs w:val="19"/>
    </w:rPr>
  </w:style>
  <w:style w:type="character" w:customStyle="1" w:styleId="9Exact">
    <w:name w:val="Основной текст (9) Exact"/>
    <w:rsid w:val="005760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u w:val="none"/>
    </w:rPr>
  </w:style>
  <w:style w:type="character" w:customStyle="1" w:styleId="295pt">
    <w:name w:val="Основной текст (2) + 9;5 p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7Exact">
    <w:name w:val="Основной текст (7) Exac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34">
    <w:name w:val="Заголовок №3_"/>
    <w:rsid w:val="005760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105pt">
    <w:name w:val="Основной текст (2) + 10;5 pt"/>
    <w:rsid w:val="005760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paragraph" w:customStyle="1" w:styleId="410">
    <w:name w:val="Заголовок 41"/>
    <w:basedOn w:val="a2"/>
    <w:uiPriority w:val="1"/>
    <w:qFormat/>
    <w:rsid w:val="005760D3"/>
    <w:pPr>
      <w:widowControl w:val="0"/>
      <w:jc w:val="left"/>
      <w:outlineLvl w:val="4"/>
    </w:pPr>
    <w:rPr>
      <w:rFonts w:eastAsia="Times New Roman"/>
      <w:b/>
      <w:bCs/>
      <w:szCs w:val="24"/>
      <w:lang w:val="en-US"/>
    </w:rPr>
  </w:style>
  <w:style w:type="paragraph" w:customStyle="1" w:styleId="ConsPlusNormal">
    <w:name w:val="ConsPlusNormal"/>
    <w:rsid w:val="005760D3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1-2">
    <w:name w:val="Средняя сетка 1 - Акцент 2 Знак"/>
    <w:aliases w:val="Таблицы нейминг Знак"/>
    <w:link w:val="1-20"/>
    <w:uiPriority w:val="1"/>
    <w:locked/>
    <w:rsid w:val="005760D3"/>
    <w:rPr>
      <w:rFonts w:ascii="Times New Roman" w:eastAsia="Times New Roman" w:hAnsi="Times New Roman"/>
      <w:sz w:val="24"/>
      <w:szCs w:val="24"/>
    </w:rPr>
  </w:style>
  <w:style w:type="paragraph" w:customStyle="1" w:styleId="210">
    <w:name w:val="Основной текст 21"/>
    <w:basedOn w:val="a2"/>
    <w:rsid w:val="005760D3"/>
    <w:pPr>
      <w:widowControl w:val="0"/>
      <w:ind w:left="567" w:hanging="567"/>
    </w:pPr>
    <w:rPr>
      <w:rFonts w:eastAsia="Times New Roman"/>
      <w:szCs w:val="20"/>
      <w:lang w:eastAsia="ru-RU"/>
    </w:rPr>
  </w:style>
  <w:style w:type="paragraph" w:styleId="afff1">
    <w:name w:val="Normal (Web)"/>
    <w:basedOn w:val="a2"/>
    <w:uiPriority w:val="99"/>
    <w:rsid w:val="005760D3"/>
    <w:pPr>
      <w:spacing w:before="100" w:beforeAutospacing="1" w:after="100" w:afterAutospacing="1"/>
      <w:jc w:val="left"/>
    </w:pPr>
    <w:rPr>
      <w:szCs w:val="24"/>
      <w:lang w:eastAsia="ru-RU"/>
    </w:rPr>
  </w:style>
  <w:style w:type="paragraph" w:customStyle="1" w:styleId="16">
    <w:name w:val="Основной текст с отступом1"/>
    <w:basedOn w:val="a2"/>
    <w:rsid w:val="005760D3"/>
    <w:pPr>
      <w:ind w:right="-284" w:firstLine="709"/>
    </w:pPr>
    <w:rPr>
      <w:sz w:val="28"/>
      <w:szCs w:val="28"/>
      <w:lang w:eastAsia="ru-RU"/>
    </w:rPr>
  </w:style>
  <w:style w:type="character" w:customStyle="1" w:styleId="textspanview">
    <w:name w:val="textspanview"/>
    <w:rsid w:val="005760D3"/>
  </w:style>
  <w:style w:type="character" w:styleId="afff2">
    <w:name w:val="Placeholder Text"/>
    <w:uiPriority w:val="99"/>
    <w:semiHidden/>
    <w:rsid w:val="005760D3"/>
    <w:rPr>
      <w:color w:val="808080"/>
    </w:rPr>
  </w:style>
  <w:style w:type="paragraph" w:styleId="afff3">
    <w:name w:val="caption"/>
    <w:aliases w:val=" Знак, Знак1,Знак1,Знак1 Знак Знак Знак,Знак1 Знак Знак,Таблица - Название объекта,!! Object Novogor !!,Caption Char,Caption Char1 Char1 Char Char,Caption Char Char2 Char1 Char Char,Caption Char Char Char1 Char Char Char, Знак13,Знак13"/>
    <w:basedOn w:val="a2"/>
    <w:next w:val="a2"/>
    <w:link w:val="afff4"/>
    <w:uiPriority w:val="35"/>
    <w:qFormat/>
    <w:rsid w:val="005760D3"/>
    <w:pPr>
      <w:spacing w:before="240" w:after="120"/>
      <w:ind w:firstLine="709"/>
    </w:pPr>
    <w:rPr>
      <w:rFonts w:eastAsia="Times New Roman"/>
      <w:b/>
      <w:bCs/>
      <w:sz w:val="20"/>
      <w:szCs w:val="20"/>
    </w:rPr>
  </w:style>
  <w:style w:type="character" w:customStyle="1" w:styleId="afff4">
    <w:name w:val="Название объекта Знак"/>
    <w:aliases w:val=" Знак Знак, Знак1 Знак,Знак1 Знак,Знак1 Знак Знак Знак Знак,Знак1 Знак Знак Знак1,Таблица - Название объекта Знак,!! Object Novogor !! Знак,Caption Char Знак,Caption Char1 Char1 Char Char Знак, Знак13 Знак,Знак13 Знак"/>
    <w:link w:val="afff3"/>
    <w:uiPriority w:val="35"/>
    <w:locked/>
    <w:rsid w:val="005760D3"/>
    <w:rPr>
      <w:rFonts w:ascii="Times New Roman" w:eastAsia="Times New Roman" w:hAnsi="Times New Roman"/>
      <w:b/>
      <w:bCs/>
    </w:rPr>
  </w:style>
  <w:style w:type="paragraph" w:customStyle="1" w:styleId="afff5">
    <w:name w:val="Текст документа"/>
    <w:basedOn w:val="12"/>
    <w:link w:val="afff6"/>
    <w:qFormat/>
    <w:rsid w:val="005760D3"/>
    <w:pPr>
      <w:tabs>
        <w:tab w:val="clear" w:pos="1134"/>
        <w:tab w:val="clear" w:pos="1247"/>
        <w:tab w:val="clear" w:pos="9809"/>
        <w:tab w:val="right" w:leader="dot" w:pos="9639"/>
        <w:tab w:val="right" w:leader="dot" w:pos="9923"/>
      </w:tabs>
      <w:spacing w:before="0" w:line="360" w:lineRule="auto"/>
      <w:ind w:left="0" w:right="0" w:firstLine="567"/>
      <w:jc w:val="center"/>
    </w:pPr>
    <w:rPr>
      <w:rFonts w:ascii="Arial" w:eastAsia="Microsoft YaHei" w:hAnsi="Arial"/>
      <w:iCs/>
      <w:noProof/>
      <w:sz w:val="22"/>
      <w:szCs w:val="22"/>
    </w:rPr>
  </w:style>
  <w:style w:type="character" w:customStyle="1" w:styleId="afff6">
    <w:name w:val="Текст документа Знак"/>
    <w:link w:val="afff5"/>
    <w:rsid w:val="005760D3"/>
    <w:rPr>
      <w:rFonts w:ascii="Arial" w:eastAsia="Microsoft YaHei" w:hAnsi="Arial"/>
      <w:bCs/>
      <w:iCs/>
      <w:noProof/>
      <w:sz w:val="22"/>
      <w:szCs w:val="22"/>
    </w:rPr>
  </w:style>
  <w:style w:type="paragraph" w:customStyle="1" w:styleId="a1">
    <w:name w:val="Подрисуночная надпись"/>
    <w:basedOn w:val="a2"/>
    <w:link w:val="afff7"/>
    <w:qFormat/>
    <w:rsid w:val="005760D3"/>
    <w:pPr>
      <w:numPr>
        <w:ilvl w:val="3"/>
        <w:numId w:val="34"/>
      </w:numPr>
      <w:tabs>
        <w:tab w:val="right" w:leader="dot" w:pos="9639"/>
      </w:tabs>
      <w:spacing w:before="120" w:after="120"/>
      <w:ind w:left="0" w:firstLine="0"/>
      <w:jc w:val="center"/>
    </w:pPr>
    <w:rPr>
      <w:rFonts w:ascii="Arial" w:eastAsia="Times New Roman" w:hAnsi="Arial"/>
      <w:b/>
      <w:sz w:val="20"/>
      <w:szCs w:val="20"/>
    </w:rPr>
  </w:style>
  <w:style w:type="character" w:customStyle="1" w:styleId="afff7">
    <w:name w:val="Подрисуночная надпись Знак"/>
    <w:link w:val="a1"/>
    <w:rsid w:val="005760D3"/>
    <w:rPr>
      <w:rFonts w:ascii="Arial" w:eastAsia="Times New Roman" w:hAnsi="Arial"/>
      <w:b/>
    </w:rPr>
  </w:style>
  <w:style w:type="paragraph" w:customStyle="1" w:styleId="17">
    <w:name w:val="Название1"/>
    <w:basedOn w:val="a2"/>
    <w:rsid w:val="005760D3"/>
    <w:pPr>
      <w:spacing w:before="100" w:beforeAutospacing="1" w:after="100" w:afterAutospacing="1"/>
      <w:jc w:val="left"/>
    </w:pPr>
    <w:rPr>
      <w:rFonts w:eastAsia="Times New Roman"/>
      <w:color w:val="000000"/>
      <w:szCs w:val="24"/>
      <w:lang w:eastAsia="ru-RU"/>
    </w:rPr>
  </w:style>
  <w:style w:type="character" w:styleId="HTML">
    <w:name w:val="HTML Code"/>
    <w:uiPriority w:val="99"/>
    <w:semiHidden/>
    <w:unhideWhenUsed/>
    <w:rsid w:val="005760D3"/>
    <w:rPr>
      <w:rFonts w:ascii="Courier New" w:eastAsia="Times New Roman" w:hAnsi="Courier New" w:cs="Courier New"/>
      <w:sz w:val="20"/>
      <w:szCs w:val="20"/>
    </w:rPr>
  </w:style>
  <w:style w:type="character" w:customStyle="1" w:styleId="bold">
    <w:name w:val="bold"/>
    <w:rsid w:val="005760D3"/>
  </w:style>
  <w:style w:type="character" w:customStyle="1" w:styleId="18">
    <w:name w:val="Выделение1"/>
    <w:rsid w:val="005760D3"/>
  </w:style>
  <w:style w:type="character" w:styleId="afff8">
    <w:name w:val="Emphasis"/>
    <w:uiPriority w:val="20"/>
    <w:qFormat/>
    <w:rsid w:val="005760D3"/>
    <w:rPr>
      <w:i/>
      <w:iCs/>
    </w:rPr>
  </w:style>
  <w:style w:type="paragraph" w:customStyle="1" w:styleId="afff9">
    <w:name w:val="Стиль"/>
    <w:rsid w:val="005760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ffa">
    <w:name w:val="List Paragraph"/>
    <w:basedOn w:val="a2"/>
    <w:uiPriority w:val="34"/>
    <w:qFormat/>
    <w:rsid w:val="005760D3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fb">
    <w:name w:val="No Spacing"/>
    <w:uiPriority w:val="1"/>
    <w:qFormat/>
    <w:rsid w:val="005760D3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customStyle="1" w:styleId="xl96">
    <w:name w:val="xl96"/>
    <w:basedOn w:val="a2"/>
    <w:rsid w:val="005760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97">
    <w:name w:val="xl97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98">
    <w:name w:val="xl98"/>
    <w:basedOn w:val="a2"/>
    <w:rsid w:val="005760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9">
    <w:name w:val="xl99"/>
    <w:basedOn w:val="a2"/>
    <w:rsid w:val="005760D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0">
    <w:name w:val="xl100"/>
    <w:basedOn w:val="a2"/>
    <w:rsid w:val="005760D3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haroni" w:eastAsia="Times New Roman" w:hAnsi="Aharoni" w:cs="Aharoni"/>
      <w:b/>
      <w:bCs/>
      <w:szCs w:val="24"/>
      <w:lang w:eastAsia="ru-RU"/>
    </w:rPr>
  </w:style>
  <w:style w:type="paragraph" w:customStyle="1" w:styleId="xl101">
    <w:name w:val="xl101"/>
    <w:basedOn w:val="a2"/>
    <w:rsid w:val="005760D3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haroni" w:eastAsia="Times New Roman" w:hAnsi="Aharoni" w:cs="Aharoni"/>
      <w:b/>
      <w:bCs/>
      <w:szCs w:val="24"/>
      <w:lang w:eastAsia="ru-RU"/>
    </w:rPr>
  </w:style>
  <w:style w:type="paragraph" w:customStyle="1" w:styleId="xl102">
    <w:name w:val="xl102"/>
    <w:basedOn w:val="a2"/>
    <w:rsid w:val="005760D3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03">
    <w:name w:val="xl103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104">
    <w:name w:val="xl104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105">
    <w:name w:val="xl105"/>
    <w:basedOn w:val="a2"/>
    <w:rsid w:val="005760D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106">
    <w:name w:val="xl106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7">
    <w:name w:val="xl107"/>
    <w:basedOn w:val="a2"/>
    <w:rsid w:val="005760D3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08">
    <w:name w:val="xl108"/>
    <w:basedOn w:val="a2"/>
    <w:rsid w:val="005760D3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09">
    <w:name w:val="xl109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0">
    <w:name w:val="xl110"/>
    <w:basedOn w:val="a2"/>
    <w:rsid w:val="005760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1">
    <w:name w:val="xl111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112">
    <w:name w:val="xl112"/>
    <w:basedOn w:val="a2"/>
    <w:rsid w:val="005760D3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3">
    <w:name w:val="xl113"/>
    <w:basedOn w:val="a2"/>
    <w:rsid w:val="005760D3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haroni" w:eastAsia="Times New Roman" w:hAnsi="Aharoni" w:cs="Aharoni"/>
      <w:b/>
      <w:bCs/>
      <w:szCs w:val="24"/>
      <w:lang w:eastAsia="ru-RU"/>
    </w:rPr>
  </w:style>
  <w:style w:type="paragraph" w:customStyle="1" w:styleId="xl114">
    <w:name w:val="xl114"/>
    <w:basedOn w:val="a2"/>
    <w:rsid w:val="005760D3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haroni" w:eastAsia="Times New Roman" w:hAnsi="Aharoni" w:cs="Aharoni"/>
      <w:b/>
      <w:bCs/>
      <w:szCs w:val="24"/>
      <w:lang w:eastAsia="ru-RU"/>
    </w:rPr>
  </w:style>
  <w:style w:type="paragraph" w:customStyle="1" w:styleId="xl115">
    <w:name w:val="xl115"/>
    <w:basedOn w:val="a2"/>
    <w:rsid w:val="005760D3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16">
    <w:name w:val="xl116"/>
    <w:basedOn w:val="a2"/>
    <w:rsid w:val="005760D3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17">
    <w:name w:val="xl117"/>
    <w:basedOn w:val="a2"/>
    <w:rsid w:val="005760D3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18">
    <w:name w:val="xl118"/>
    <w:basedOn w:val="a2"/>
    <w:rsid w:val="005760D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19">
    <w:name w:val="xl119"/>
    <w:basedOn w:val="a2"/>
    <w:rsid w:val="005760D3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0">
    <w:name w:val="xl120"/>
    <w:basedOn w:val="a2"/>
    <w:rsid w:val="005760D3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1">
    <w:name w:val="xl121"/>
    <w:basedOn w:val="a2"/>
    <w:rsid w:val="005760D3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2">
    <w:name w:val="xl122"/>
    <w:basedOn w:val="a2"/>
    <w:rsid w:val="005760D3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3">
    <w:name w:val="xl123"/>
    <w:basedOn w:val="a2"/>
    <w:rsid w:val="005760D3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4">
    <w:name w:val="xl124"/>
    <w:basedOn w:val="a2"/>
    <w:rsid w:val="005760D3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25">
    <w:name w:val="xl125"/>
    <w:basedOn w:val="a2"/>
    <w:rsid w:val="005760D3"/>
    <w:pPr>
      <w:pBdr>
        <w:top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26">
    <w:name w:val="xl126"/>
    <w:basedOn w:val="a2"/>
    <w:rsid w:val="005760D3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27">
    <w:name w:val="xl127"/>
    <w:basedOn w:val="a2"/>
    <w:rsid w:val="005760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128">
    <w:name w:val="xl128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129">
    <w:name w:val="xl129"/>
    <w:basedOn w:val="a2"/>
    <w:rsid w:val="005760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table" w:customStyle="1" w:styleId="2d">
    <w:name w:val="Сетка таблицы2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9">
    <w:name w:val="Нет списка1"/>
    <w:next w:val="a5"/>
    <w:uiPriority w:val="99"/>
    <w:semiHidden/>
    <w:unhideWhenUsed/>
    <w:rsid w:val="005760D3"/>
  </w:style>
  <w:style w:type="table" w:customStyle="1" w:styleId="35">
    <w:name w:val="Сетка таблицы3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basedOn w:val="a4"/>
    <w:next w:val="af3"/>
    <w:uiPriority w:val="5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">
    <w:name w:val="Сетка таблицы6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4"/>
    <w:next w:val="af3"/>
    <w:uiPriority w:val="39"/>
    <w:rsid w:val="005760D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e">
    <w:name w:val="Нет списка2"/>
    <w:next w:val="a5"/>
    <w:uiPriority w:val="99"/>
    <w:semiHidden/>
    <w:unhideWhenUsed/>
    <w:rsid w:val="005760D3"/>
  </w:style>
  <w:style w:type="numbering" w:customStyle="1" w:styleId="112">
    <w:name w:val="Нет списка11"/>
    <w:next w:val="a5"/>
    <w:uiPriority w:val="99"/>
    <w:semiHidden/>
    <w:unhideWhenUsed/>
    <w:rsid w:val="005760D3"/>
  </w:style>
  <w:style w:type="numbering" w:customStyle="1" w:styleId="11">
    <w:name w:val="Стиль11"/>
    <w:uiPriority w:val="99"/>
    <w:rsid w:val="005760D3"/>
    <w:pPr>
      <w:numPr>
        <w:numId w:val="5"/>
      </w:numPr>
    </w:pPr>
  </w:style>
  <w:style w:type="numbering" w:customStyle="1" w:styleId="-1">
    <w:name w:val="Список многоуровневый (-)1"/>
    <w:uiPriority w:val="99"/>
    <w:rsid w:val="005760D3"/>
    <w:pPr>
      <w:numPr>
        <w:numId w:val="3"/>
      </w:numPr>
    </w:pPr>
  </w:style>
  <w:style w:type="paragraph" w:customStyle="1" w:styleId="411">
    <w:name w:val="Заголовок 41"/>
    <w:basedOn w:val="a2"/>
    <w:uiPriority w:val="1"/>
    <w:qFormat/>
    <w:rsid w:val="005760D3"/>
    <w:pPr>
      <w:widowControl w:val="0"/>
      <w:jc w:val="left"/>
      <w:outlineLvl w:val="4"/>
    </w:pPr>
    <w:rPr>
      <w:rFonts w:eastAsia="Times New Roman"/>
      <w:b/>
      <w:bCs/>
      <w:szCs w:val="24"/>
      <w:lang w:val="en-US"/>
    </w:rPr>
  </w:style>
  <w:style w:type="paragraph" w:customStyle="1" w:styleId="1a">
    <w:name w:val="Заголовок1"/>
    <w:basedOn w:val="a2"/>
    <w:rsid w:val="005760D3"/>
    <w:pPr>
      <w:spacing w:before="100" w:beforeAutospacing="1" w:after="100" w:afterAutospacing="1"/>
      <w:jc w:val="left"/>
    </w:pPr>
    <w:rPr>
      <w:rFonts w:eastAsia="Times New Roman"/>
      <w:color w:val="000000"/>
      <w:szCs w:val="24"/>
      <w:lang w:eastAsia="ru-RU"/>
    </w:rPr>
  </w:style>
  <w:style w:type="character" w:customStyle="1" w:styleId="1b">
    <w:name w:val="Выделение1"/>
    <w:rsid w:val="005760D3"/>
  </w:style>
  <w:style w:type="numbering" w:customStyle="1" w:styleId="1110">
    <w:name w:val="Нет списка111"/>
    <w:next w:val="a5"/>
    <w:uiPriority w:val="99"/>
    <w:semiHidden/>
    <w:unhideWhenUsed/>
    <w:rsid w:val="005760D3"/>
  </w:style>
  <w:style w:type="table" w:customStyle="1" w:styleId="1-22">
    <w:name w:val="Средняя сетка 1 - Акцент 22"/>
    <w:basedOn w:val="a4"/>
    <w:next w:val="1-20"/>
    <w:uiPriority w:val="1"/>
    <w:semiHidden/>
    <w:unhideWhenUsed/>
    <w:rsid w:val="005760D3"/>
    <w:rPr>
      <w:rFonts w:ascii="Times New Roman" w:eastAsia="Times New Roman" w:hAnsi="Times New Roman"/>
      <w:sz w:val="24"/>
      <w:szCs w:val="24"/>
      <w:lang w:eastAsia="en-US"/>
    </w:rPr>
    <w:tblPr>
      <w:tblStyleRowBandSize w:val="1"/>
      <w:tblStyleColBandSize w:val="1"/>
      <w:tblInd w:w="0" w:type="dxa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  <w:insideV w:val="single" w:sz="8" w:space="0" w:color="F19D6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/>
    </w:tcPr>
    <w:tblStylePr w:type="lastRow">
      <w:tblPr/>
      <w:tcPr>
        <w:tcBorders>
          <w:top w:val="single" w:sz="18" w:space="0" w:color="F19D64"/>
        </w:tcBorders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table" w:styleId="1-20">
    <w:name w:val="Medium Grid 1 Accent 2"/>
    <w:basedOn w:val="a4"/>
    <w:link w:val="1-2"/>
    <w:uiPriority w:val="1"/>
    <w:rsid w:val="005760D3"/>
    <w:rPr>
      <w:rFonts w:ascii="Times New Roman" w:eastAsia="Times New Roman" w:hAnsi="Times New Roman"/>
      <w:sz w:val="24"/>
      <w:szCs w:val="24"/>
    </w:rPr>
    <w:tblPr>
      <w:tblStyleRowBandSize w:val="1"/>
      <w:tblStyleColBandSize w:val="1"/>
      <w:tblInd w:w="0" w:type="dxa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  <w:insideV w:val="single" w:sz="8" w:space="0" w:color="F19D6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/>
    </w:tcPr>
    <w:tblStylePr w:type="lastRow">
      <w:tblPr/>
      <w:tcPr>
        <w:tcBorders>
          <w:top w:val="single" w:sz="18" w:space="0" w:color="F19D64"/>
        </w:tcBorders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paragraph" w:customStyle="1" w:styleId="ConsPlusNonformat">
    <w:name w:val="ConsPlusNonformat"/>
    <w:uiPriority w:val="99"/>
    <w:rsid w:val="0030226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afffc">
    <w:name w:val="Основной текст_"/>
    <w:link w:val="1c"/>
    <w:rsid w:val="00454537"/>
    <w:rPr>
      <w:rFonts w:ascii="Times New Roman" w:eastAsia="Times New Roman" w:hAnsi="Times New Roman"/>
      <w:shd w:val="clear" w:color="auto" w:fill="FFFFFF"/>
    </w:rPr>
  </w:style>
  <w:style w:type="paragraph" w:customStyle="1" w:styleId="1c">
    <w:name w:val="Основной текст1"/>
    <w:basedOn w:val="a2"/>
    <w:link w:val="afffc"/>
    <w:rsid w:val="00454537"/>
    <w:pPr>
      <w:widowControl w:val="0"/>
      <w:shd w:val="clear" w:color="auto" w:fill="FFFFFF"/>
      <w:spacing w:line="360" w:lineRule="auto"/>
      <w:ind w:firstLine="400"/>
    </w:pPr>
    <w:rPr>
      <w:rFonts w:eastAsia="Times New Roman"/>
      <w:sz w:val="20"/>
      <w:szCs w:val="20"/>
    </w:rPr>
  </w:style>
  <w:style w:type="paragraph" w:customStyle="1" w:styleId="formattext">
    <w:name w:val="formattext"/>
    <w:basedOn w:val="a2"/>
    <w:rsid w:val="00AF3062"/>
    <w:pP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numbering" w:customStyle="1" w:styleId="e">
    <w:name w:val="-1"/>
    <w:pPr>
      <w:numPr>
        <w:numId w:val="3"/>
      </w:numPr>
    </w:pPr>
  </w:style>
  <w:style w:type="numbering" w:customStyle="1" w:styleId="a6">
    <w:name w:val="11"/>
    <w:pPr>
      <w:numPr>
        <w:numId w:val="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8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6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2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0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1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2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5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9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3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2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0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6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2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2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6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7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4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3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0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6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7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6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9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9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6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4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2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26" Type="http://schemas.openxmlformats.org/officeDocument/2006/relationships/image" Target="media/image9.jpg"/><Relationship Id="rId21" Type="http://schemas.openxmlformats.org/officeDocument/2006/relationships/image" Target="media/image4.jpg"/><Relationship Id="rId34" Type="http://schemas.openxmlformats.org/officeDocument/2006/relationships/hyperlink" Target="http://www.economy.gov.ru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image" Target="media/image8.jpg"/><Relationship Id="rId33" Type="http://schemas.openxmlformats.org/officeDocument/2006/relationships/image" Target="media/image1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3.png"/><Relationship Id="rId29" Type="http://schemas.openxmlformats.org/officeDocument/2006/relationships/hyperlink" Target="https://docs.cntd.ru/document/120010784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7.jpg"/><Relationship Id="rId32" Type="http://schemas.openxmlformats.org/officeDocument/2006/relationships/image" Target="media/image12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23" Type="http://schemas.openxmlformats.org/officeDocument/2006/relationships/image" Target="media/image6.jpg"/><Relationship Id="rId28" Type="http://schemas.openxmlformats.org/officeDocument/2006/relationships/image" Target="media/image11.png"/><Relationship Id="rId36" Type="http://schemas.openxmlformats.org/officeDocument/2006/relationships/footer" Target="footer6.xml"/><Relationship Id="rId10" Type="http://schemas.openxmlformats.org/officeDocument/2006/relationships/header" Target="header2.xml"/><Relationship Id="rId19" Type="http://schemas.openxmlformats.org/officeDocument/2006/relationships/footer" Target="footer5.xml"/><Relationship Id="rId31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5.jpg"/><Relationship Id="rId27" Type="http://schemas.openxmlformats.org/officeDocument/2006/relationships/image" Target="media/image10.png"/><Relationship Id="rId30" Type="http://schemas.openxmlformats.org/officeDocument/2006/relationships/header" Target="header5.xml"/><Relationship Id="rId35" Type="http://schemas.openxmlformats.org/officeDocument/2006/relationships/header" Target="header7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1B6D49-C485-44F0-A144-7867F1A21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70</Pages>
  <Words>21284</Words>
  <Characters>121321</Characters>
  <Application>Microsoft Office Word</Application>
  <DocSecurity>0</DocSecurity>
  <Lines>1011</Lines>
  <Paragraphs>284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142321</CharactersWithSpaces>
  <SharedDoc>false</SharedDoc>
  <HLinks>
    <vt:vector size="12" baseType="variant">
      <vt:variant>
        <vt:i4>8060970</vt:i4>
      </vt:variant>
      <vt:variant>
        <vt:i4>3</vt:i4>
      </vt:variant>
      <vt:variant>
        <vt:i4>0</vt:i4>
      </vt:variant>
      <vt:variant>
        <vt:i4>5</vt:i4>
      </vt:variant>
      <vt:variant>
        <vt:lpwstr>http://www.economy.gov.ru/</vt:lpwstr>
      </vt:variant>
      <vt:variant>
        <vt:lpwstr/>
      </vt:variant>
      <vt:variant>
        <vt:i4>3407976</vt:i4>
      </vt:variant>
      <vt:variant>
        <vt:i4>0</vt:i4>
      </vt:variant>
      <vt:variant>
        <vt:i4>0</vt:i4>
      </vt:variant>
      <vt:variant>
        <vt:i4>5</vt:i4>
      </vt:variant>
      <vt:variant>
        <vt:lpwstr>https://docs.cntd.ru/document/1200107843</vt:lpwstr>
      </vt:variant>
      <vt:variant>
        <vt:lpwstr>7D20K3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Шипицина</dc:creator>
  <cp:lastModifiedBy>Кудрявцева Валентина Юрьевна</cp:lastModifiedBy>
  <cp:revision>15</cp:revision>
  <cp:lastPrinted>2025-06-26T10:27:00Z</cp:lastPrinted>
  <dcterms:created xsi:type="dcterms:W3CDTF">2025-06-25T10:17:00Z</dcterms:created>
  <dcterms:modified xsi:type="dcterms:W3CDTF">2025-06-27T04:29:00Z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аименование проекта">
    <vt:lpwstr>Схема теплоснабжения в административных границах муниципального образования городское поселение поселок Емельяново на период  с 2013 года до 2028 года</vt:lpwstr>
  </property>
  <property fmtid="{D5CDD505-2E9C-101B-9397-08002B2CF9AE}" pid="3" name="Стадия">
    <vt:lpwstr>Проектная</vt:lpwstr>
  </property>
  <property fmtid="{D5CDD505-2E9C-101B-9397-08002B2CF9AE}" pid="4" name="Номер тома">
    <vt:lpwstr>1</vt:lpwstr>
  </property>
  <property fmtid="{D5CDD505-2E9C-101B-9397-08002B2CF9AE}" pid="5" name="Наименование тома">
    <vt:lpwstr>Обосновывающие материалы к схеме теплоснабжения. Существующее положение в сфере производства, передачи и потребления тепловой энергии.</vt:lpwstr>
  </property>
  <property fmtid="{D5CDD505-2E9C-101B-9397-08002B2CF9AE}" pid="6" name="Номер раздела">
    <vt:lpwstr>2</vt:lpwstr>
  </property>
  <property fmtid="{D5CDD505-2E9C-101B-9397-08002B2CF9AE}" pid="7" name="Наименование раздела">
    <vt:lpwstr>Обосновывающие материалы к схеме теплоснабжения</vt:lpwstr>
  </property>
  <property fmtid="{D5CDD505-2E9C-101B-9397-08002B2CF9AE}" pid="8" name="ГИП">
    <vt:lpwstr>Шишлова</vt:lpwstr>
  </property>
  <property fmtid="{D5CDD505-2E9C-101B-9397-08002B2CF9AE}" pid="9" name="Базовое обозначение">
    <vt:lpwstr>ЕТС-11.ПП12-27</vt:lpwstr>
  </property>
  <property fmtid="{D5CDD505-2E9C-101B-9397-08002B2CF9AE}" pid="10" name="Доп. обозначение">
    <vt:lpwstr>.П.00.00-ОСТ</vt:lpwstr>
  </property>
  <property fmtid="{D5CDD505-2E9C-101B-9397-08002B2CF9AE}" pid="11" name="Дата">
    <vt:lpwstr>04.13</vt:lpwstr>
  </property>
</Properties>
</file>