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theme/themeOverride2.xml" ContentType="application/vnd.openxmlformats-officedocument.themeOverride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85970" w:rsidRPr="00D1520D" w:rsidRDefault="00385970" w:rsidP="00130AA2">
      <w:pPr>
        <w:spacing w:line="240" w:lineRule="auto"/>
        <w:contextualSpacing/>
        <w:jc w:val="center"/>
        <w:rPr>
          <w:rFonts w:ascii="Times New Roman" w:hAnsi="Times New Roman"/>
          <w:b/>
          <w:color w:val="000000"/>
          <w:sz w:val="32"/>
          <w:szCs w:val="32"/>
        </w:rPr>
      </w:pPr>
      <w:r w:rsidRPr="00F078D4">
        <w:rPr>
          <w:rFonts w:ascii="Times New Roman" w:hAnsi="Times New Roman"/>
          <w:b/>
          <w:color w:val="FF0000"/>
          <w:sz w:val="32"/>
          <w:szCs w:val="32"/>
        </w:rPr>
        <w:t>АКТУАЛИЗ</w:t>
      </w:r>
      <w:r w:rsidR="00F4199D" w:rsidRPr="00F078D4">
        <w:rPr>
          <w:rFonts w:ascii="Times New Roman" w:hAnsi="Times New Roman"/>
          <w:b/>
          <w:color w:val="FF0000"/>
          <w:sz w:val="32"/>
          <w:szCs w:val="32"/>
        </w:rPr>
        <w:t>ИРОВАНН</w:t>
      </w:r>
      <w:r w:rsidR="00F078D4" w:rsidRPr="00F078D4">
        <w:rPr>
          <w:rFonts w:ascii="Times New Roman" w:hAnsi="Times New Roman"/>
          <w:b/>
          <w:color w:val="FF0000"/>
          <w:sz w:val="32"/>
          <w:szCs w:val="32"/>
        </w:rPr>
        <w:t>АЯ</w:t>
      </w:r>
      <w:r w:rsidRPr="00F078D4">
        <w:rPr>
          <w:rFonts w:ascii="Times New Roman" w:hAnsi="Times New Roman"/>
          <w:b/>
          <w:color w:val="FF0000"/>
          <w:sz w:val="32"/>
          <w:szCs w:val="32"/>
        </w:rPr>
        <w:t xml:space="preserve"> СХЕМ</w:t>
      </w:r>
      <w:r w:rsidR="00F078D4" w:rsidRPr="00F078D4">
        <w:rPr>
          <w:rFonts w:ascii="Times New Roman" w:hAnsi="Times New Roman"/>
          <w:b/>
          <w:color w:val="FF0000"/>
          <w:sz w:val="32"/>
          <w:szCs w:val="32"/>
        </w:rPr>
        <w:t>А</w:t>
      </w:r>
      <w:r w:rsidRPr="00F078D4">
        <w:rPr>
          <w:rFonts w:ascii="Times New Roman" w:hAnsi="Times New Roman"/>
          <w:b/>
          <w:color w:val="FF0000"/>
          <w:sz w:val="32"/>
          <w:szCs w:val="32"/>
        </w:rPr>
        <w:t xml:space="preserve"> </w:t>
      </w:r>
      <w:r w:rsidRPr="00D1520D">
        <w:rPr>
          <w:rFonts w:ascii="Times New Roman" w:hAnsi="Times New Roman"/>
          <w:b/>
          <w:color w:val="000000"/>
          <w:sz w:val="32"/>
          <w:szCs w:val="32"/>
        </w:rPr>
        <w:t>ТЕПЛОСНАБЖЕНИЯ П</w:t>
      </w:r>
      <w:r w:rsidRPr="00D1520D">
        <w:rPr>
          <w:rFonts w:ascii="Times New Roman" w:hAnsi="Times New Roman"/>
          <w:b/>
          <w:color w:val="000000"/>
          <w:sz w:val="32"/>
          <w:szCs w:val="32"/>
        </w:rPr>
        <w:t>О</w:t>
      </w:r>
      <w:r w:rsidRPr="00D1520D">
        <w:rPr>
          <w:rFonts w:ascii="Times New Roman" w:hAnsi="Times New Roman"/>
          <w:b/>
          <w:color w:val="000000"/>
          <w:sz w:val="32"/>
          <w:szCs w:val="32"/>
        </w:rPr>
        <w:t xml:space="preserve">СЕЛКА </w:t>
      </w:r>
      <w:r w:rsidR="003143AE" w:rsidRPr="00D1520D">
        <w:rPr>
          <w:rFonts w:ascii="Times New Roman" w:hAnsi="Times New Roman"/>
          <w:b/>
          <w:color w:val="000000"/>
          <w:sz w:val="32"/>
          <w:szCs w:val="32"/>
        </w:rPr>
        <w:t>НОВАЯ КАЛАМИ</w:t>
      </w:r>
      <w:r w:rsidRPr="00D1520D">
        <w:rPr>
          <w:rFonts w:ascii="Times New Roman" w:hAnsi="Times New Roman"/>
          <w:b/>
          <w:color w:val="000000"/>
          <w:sz w:val="32"/>
          <w:szCs w:val="32"/>
        </w:rPr>
        <w:t xml:space="preserve"> СЕВЕРО</w:t>
      </w:r>
      <w:r w:rsidR="00413DC7" w:rsidRPr="00D1520D">
        <w:rPr>
          <w:rFonts w:ascii="Times New Roman" w:hAnsi="Times New Roman"/>
          <w:b/>
          <w:color w:val="000000"/>
          <w:sz w:val="32"/>
          <w:szCs w:val="32"/>
        </w:rPr>
        <w:t>-</w:t>
      </w:r>
      <w:r w:rsidR="00F900F9" w:rsidRPr="00D1520D">
        <w:rPr>
          <w:rFonts w:ascii="Times New Roman" w:hAnsi="Times New Roman"/>
          <w:b/>
          <w:color w:val="000000"/>
          <w:sz w:val="32"/>
          <w:szCs w:val="32"/>
        </w:rPr>
        <w:t xml:space="preserve">ЕНИСЕЙСКОГО </w:t>
      </w:r>
      <w:r w:rsidRPr="00D1520D">
        <w:rPr>
          <w:rFonts w:ascii="Times New Roman" w:hAnsi="Times New Roman"/>
          <w:b/>
          <w:color w:val="000000"/>
          <w:sz w:val="32"/>
          <w:szCs w:val="32"/>
        </w:rPr>
        <w:t>РАЙОНА НА 202</w:t>
      </w:r>
      <w:r w:rsidR="00C63E86" w:rsidRPr="00D1520D">
        <w:rPr>
          <w:rFonts w:ascii="Times New Roman" w:hAnsi="Times New Roman"/>
          <w:b/>
          <w:color w:val="000000"/>
          <w:sz w:val="32"/>
          <w:szCs w:val="32"/>
        </w:rPr>
        <w:t>5</w:t>
      </w:r>
      <w:r w:rsidRPr="00D1520D">
        <w:rPr>
          <w:rFonts w:ascii="Times New Roman" w:hAnsi="Times New Roman"/>
          <w:b/>
          <w:color w:val="000000"/>
          <w:sz w:val="32"/>
          <w:szCs w:val="32"/>
        </w:rPr>
        <w:t xml:space="preserve"> ГОД</w:t>
      </w:r>
    </w:p>
    <w:p w:rsidR="00F078D4" w:rsidRPr="00F078D4" w:rsidRDefault="00F078D4" w:rsidP="00F078D4">
      <w:pPr>
        <w:shd w:val="clear" w:color="auto" w:fill="FFFFFF"/>
        <w:rPr>
          <w:rFonts w:ascii="Times New Roman" w:hAnsi="Times New Roman"/>
          <w:b/>
          <w:i/>
          <w:color w:val="FF0000"/>
          <w:sz w:val="28"/>
          <w:szCs w:val="28"/>
        </w:rPr>
      </w:pPr>
      <w:r w:rsidRPr="00F078D4">
        <w:rPr>
          <w:rFonts w:ascii="Times New Roman" w:hAnsi="Times New Roman"/>
          <w:i/>
          <w:color w:val="FF0000"/>
        </w:rPr>
        <w:t xml:space="preserve">(актуальная редакция с учетом изменений, внесенных постановлением Главы Северо-Енисейского района </w:t>
      </w:r>
      <w:r w:rsidR="00407624" w:rsidRPr="00407624">
        <w:rPr>
          <w:rFonts w:ascii="Times New Roman" w:hAnsi="Times New Roman"/>
          <w:i/>
          <w:color w:val="FF0000"/>
        </w:rPr>
        <w:t>от 31.01.2025 № 3-пг</w:t>
      </w:r>
      <w:r w:rsidRPr="00F078D4">
        <w:rPr>
          <w:rFonts w:ascii="Times New Roman" w:hAnsi="Times New Roman"/>
          <w:i/>
          <w:color w:val="FF0000"/>
        </w:rPr>
        <w:t>)</w:t>
      </w:r>
    </w:p>
    <w:p w:rsidR="00F95639" w:rsidRPr="00D1520D" w:rsidRDefault="00F95639" w:rsidP="00130AA2">
      <w:pPr>
        <w:spacing w:line="240" w:lineRule="auto"/>
        <w:ind w:firstLine="709"/>
        <w:contextualSpacing/>
        <w:rPr>
          <w:rFonts w:ascii="Times New Roman" w:hAnsi="Times New Roman"/>
          <w:b/>
          <w:color w:val="000000"/>
          <w:sz w:val="32"/>
          <w:szCs w:val="32"/>
        </w:rPr>
      </w:pPr>
    </w:p>
    <w:p w:rsidR="00F95639" w:rsidRPr="00D1520D" w:rsidRDefault="00F95639" w:rsidP="00130AA2">
      <w:pPr>
        <w:spacing w:line="240" w:lineRule="auto"/>
        <w:ind w:firstLine="709"/>
        <w:contextualSpacing/>
        <w:rPr>
          <w:rFonts w:ascii="Times New Roman" w:hAnsi="Times New Roman"/>
          <w:b/>
          <w:color w:val="000000"/>
          <w:sz w:val="32"/>
          <w:szCs w:val="32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361"/>
        <w:gridCol w:w="5210"/>
      </w:tblGrid>
      <w:tr w:rsidR="00385970" w:rsidRPr="00D1520D" w:rsidTr="00385970">
        <w:tc>
          <w:tcPr>
            <w:tcW w:w="4361" w:type="dxa"/>
          </w:tcPr>
          <w:p w:rsidR="00385970" w:rsidRPr="00D1520D" w:rsidRDefault="00B227D3" w:rsidP="00130AA2">
            <w:pPr>
              <w:spacing w:line="240" w:lineRule="auto"/>
              <w:contextualSpacing/>
              <w:jc w:val="center"/>
              <w:rPr>
                <w:rFonts w:ascii="Times New Roman" w:hAnsi="Times New Roman"/>
                <w:b/>
                <w:color w:val="000000"/>
                <w:sz w:val="32"/>
                <w:szCs w:val="32"/>
              </w:rPr>
            </w:pPr>
            <w:r>
              <w:rPr>
                <w:rFonts w:ascii="Times New Roman" w:hAnsi="Times New Roman"/>
                <w:noProof/>
                <w:color w:val="000000"/>
              </w:rPr>
              <w:drawing>
                <wp:inline distT="0" distB="0" distL="0" distR="0">
                  <wp:extent cx="2390775" cy="2962275"/>
                  <wp:effectExtent l="0" t="0" r="9525" b="9525"/>
                  <wp:docPr id="682" name="Рисунок 1" descr="Описание: https://upload.wikimedia.org/wikipedia/commons/a/a1/Coat_of_Arms_of_Severo-Yeniseysky_rayon_%282011%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https://upload.wikimedia.org/wikipedia/commons/a/a1/Coat_of_Arms_of_Severo-Yeniseysky_rayon_%282011%2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0775" cy="2962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0" w:type="dxa"/>
            <w:vAlign w:val="center"/>
          </w:tcPr>
          <w:p w:rsidR="00385970" w:rsidRPr="00D1520D" w:rsidRDefault="00385970" w:rsidP="00130AA2">
            <w:pPr>
              <w:spacing w:line="240" w:lineRule="auto"/>
              <w:contextualSpacing/>
              <w:jc w:val="center"/>
              <w:rPr>
                <w:rFonts w:ascii="Times New Roman" w:hAnsi="Times New Roman"/>
                <w:b/>
                <w:color w:val="000000"/>
                <w:sz w:val="72"/>
                <w:szCs w:val="72"/>
              </w:rPr>
            </w:pPr>
            <w:r w:rsidRPr="00D1520D">
              <w:rPr>
                <w:rFonts w:ascii="Times New Roman" w:hAnsi="Times New Roman"/>
                <w:b/>
                <w:color w:val="000000"/>
                <w:sz w:val="72"/>
                <w:szCs w:val="72"/>
              </w:rPr>
              <w:t xml:space="preserve">Утверждаемая </w:t>
            </w:r>
          </w:p>
          <w:p w:rsidR="00385970" w:rsidRPr="00D1520D" w:rsidRDefault="00385970" w:rsidP="00130AA2">
            <w:pPr>
              <w:spacing w:line="240" w:lineRule="auto"/>
              <w:contextualSpacing/>
              <w:jc w:val="center"/>
              <w:rPr>
                <w:rFonts w:ascii="Times New Roman" w:hAnsi="Times New Roman"/>
                <w:b/>
                <w:color w:val="000000"/>
                <w:sz w:val="32"/>
                <w:szCs w:val="32"/>
              </w:rPr>
            </w:pPr>
            <w:r w:rsidRPr="00D1520D">
              <w:rPr>
                <w:rFonts w:ascii="Times New Roman" w:hAnsi="Times New Roman"/>
                <w:b/>
                <w:color w:val="000000"/>
                <w:sz w:val="72"/>
                <w:szCs w:val="72"/>
              </w:rPr>
              <w:t>часть</w:t>
            </w:r>
          </w:p>
        </w:tc>
      </w:tr>
    </w:tbl>
    <w:p w:rsidR="00F95639" w:rsidRPr="00D1520D" w:rsidRDefault="00F95639" w:rsidP="00130AA2">
      <w:pPr>
        <w:spacing w:after="0" w:line="240" w:lineRule="auto"/>
        <w:ind w:firstLine="851"/>
        <w:contextualSpacing/>
        <w:rPr>
          <w:rFonts w:ascii="Times New Roman" w:hAnsi="Times New Roman"/>
          <w:color w:val="000000"/>
          <w:sz w:val="28"/>
          <w:szCs w:val="28"/>
        </w:rPr>
      </w:pPr>
    </w:p>
    <w:p w:rsidR="00F95639" w:rsidRPr="00D1520D" w:rsidRDefault="00F95639" w:rsidP="00130AA2">
      <w:pPr>
        <w:spacing w:after="0" w:line="240" w:lineRule="auto"/>
        <w:ind w:firstLine="851"/>
        <w:contextualSpacing/>
        <w:rPr>
          <w:rFonts w:ascii="Times New Roman" w:hAnsi="Times New Roman"/>
          <w:color w:val="000000"/>
          <w:sz w:val="28"/>
          <w:szCs w:val="28"/>
        </w:rPr>
      </w:pPr>
    </w:p>
    <w:p w:rsidR="00F95639" w:rsidRPr="00D1520D" w:rsidRDefault="00F95639" w:rsidP="00130AA2">
      <w:pPr>
        <w:spacing w:after="0" w:line="240" w:lineRule="auto"/>
        <w:ind w:firstLine="851"/>
        <w:contextualSpacing/>
        <w:rPr>
          <w:rFonts w:ascii="Times New Roman" w:hAnsi="Times New Roman"/>
          <w:color w:val="000000"/>
          <w:sz w:val="28"/>
          <w:szCs w:val="28"/>
        </w:rPr>
      </w:pPr>
    </w:p>
    <w:p w:rsidR="00A00D2F" w:rsidRPr="00D1520D" w:rsidRDefault="00A00D2F" w:rsidP="00130AA2">
      <w:pPr>
        <w:spacing w:line="240" w:lineRule="auto"/>
        <w:ind w:left="5103"/>
        <w:contextualSpacing/>
        <w:rPr>
          <w:rFonts w:ascii="Times New Roman" w:hAnsi="Times New Roman"/>
          <w:color w:val="000000"/>
          <w:sz w:val="28"/>
          <w:szCs w:val="28"/>
        </w:rPr>
      </w:pPr>
    </w:p>
    <w:p w:rsidR="00F95639" w:rsidRPr="00D1520D" w:rsidRDefault="00B227D3" w:rsidP="00130AA2">
      <w:pPr>
        <w:spacing w:after="0" w:line="240" w:lineRule="auto"/>
        <w:ind w:left="5103"/>
        <w:contextualSpacing/>
        <w:rPr>
          <w:rFonts w:ascii="Times New Roman" w:hAnsi="Times New Roman"/>
          <w:color w:val="000000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3256915</wp:posOffset>
            </wp:positionH>
            <wp:positionV relativeFrom="paragraph">
              <wp:posOffset>125095</wp:posOffset>
            </wp:positionV>
            <wp:extent cx="1447800" cy="1381125"/>
            <wp:effectExtent l="0" t="0" r="0" b="9525"/>
            <wp:wrapNone/>
            <wp:docPr id="68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394" t="14941" r="25545" b="17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95639" w:rsidRPr="00D1520D">
        <w:rPr>
          <w:rFonts w:ascii="Times New Roman" w:hAnsi="Times New Roman"/>
          <w:color w:val="000000"/>
          <w:sz w:val="28"/>
          <w:szCs w:val="28"/>
        </w:rPr>
        <w:t>Разработчик:</w:t>
      </w:r>
    </w:p>
    <w:p w:rsidR="00F95639" w:rsidRPr="00D1520D" w:rsidRDefault="00F95639" w:rsidP="00130AA2">
      <w:pPr>
        <w:spacing w:after="0" w:line="240" w:lineRule="auto"/>
        <w:ind w:left="5103"/>
        <w:contextualSpacing/>
        <w:rPr>
          <w:rFonts w:ascii="Times New Roman" w:hAnsi="Times New Roman"/>
          <w:color w:val="000000"/>
          <w:sz w:val="28"/>
          <w:szCs w:val="28"/>
        </w:rPr>
      </w:pPr>
      <w:r w:rsidRPr="00D1520D">
        <w:rPr>
          <w:rFonts w:ascii="Times New Roman" w:hAnsi="Times New Roman"/>
          <w:color w:val="000000"/>
          <w:sz w:val="28"/>
          <w:szCs w:val="28"/>
        </w:rPr>
        <w:t>Индивидуальный предприниматель</w:t>
      </w:r>
    </w:p>
    <w:p w:rsidR="00F95639" w:rsidRPr="00D1520D" w:rsidRDefault="00F95639" w:rsidP="00130AA2">
      <w:pPr>
        <w:spacing w:after="0" w:line="240" w:lineRule="auto"/>
        <w:ind w:left="5103"/>
        <w:contextualSpacing/>
        <w:rPr>
          <w:rFonts w:ascii="Times New Roman" w:hAnsi="Times New Roman"/>
          <w:color w:val="000000"/>
          <w:sz w:val="28"/>
          <w:szCs w:val="28"/>
        </w:rPr>
      </w:pPr>
    </w:p>
    <w:p w:rsidR="00F95639" w:rsidRPr="00D1520D" w:rsidRDefault="00F95639" w:rsidP="00130AA2">
      <w:pPr>
        <w:spacing w:after="0" w:line="240" w:lineRule="auto"/>
        <w:ind w:left="5103"/>
        <w:contextualSpacing/>
        <w:rPr>
          <w:rFonts w:ascii="Times New Roman" w:hAnsi="Times New Roman"/>
          <w:color w:val="000000"/>
          <w:sz w:val="28"/>
          <w:szCs w:val="28"/>
        </w:rPr>
      </w:pPr>
      <w:r w:rsidRPr="00D1520D">
        <w:rPr>
          <w:rFonts w:ascii="Times New Roman" w:hAnsi="Times New Roman"/>
          <w:color w:val="000000"/>
          <w:sz w:val="28"/>
          <w:szCs w:val="28"/>
        </w:rPr>
        <w:t xml:space="preserve">________________С.В. </w:t>
      </w:r>
      <w:proofErr w:type="spellStart"/>
      <w:r w:rsidRPr="00D1520D">
        <w:rPr>
          <w:rFonts w:ascii="Times New Roman" w:hAnsi="Times New Roman"/>
          <w:color w:val="000000"/>
          <w:sz w:val="28"/>
          <w:szCs w:val="28"/>
        </w:rPr>
        <w:t>Пахотников</w:t>
      </w:r>
      <w:proofErr w:type="spellEnd"/>
    </w:p>
    <w:p w:rsidR="00A00D2F" w:rsidRPr="00D1520D" w:rsidRDefault="00A00D2F" w:rsidP="00130AA2">
      <w:pPr>
        <w:spacing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</w:p>
    <w:p w:rsidR="00A00D2F" w:rsidRPr="00D1520D" w:rsidRDefault="00A00D2F" w:rsidP="00130AA2">
      <w:pPr>
        <w:spacing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</w:p>
    <w:p w:rsidR="005069DE" w:rsidRPr="00D1520D" w:rsidRDefault="005069DE" w:rsidP="00130AA2">
      <w:pPr>
        <w:spacing w:line="240" w:lineRule="auto"/>
        <w:contextualSpacing/>
        <w:rPr>
          <w:rFonts w:ascii="Times New Roman" w:hAnsi="Times New Roman"/>
          <w:color w:val="000000"/>
          <w:sz w:val="32"/>
          <w:szCs w:val="32"/>
        </w:rPr>
      </w:pPr>
    </w:p>
    <w:p w:rsidR="005069DE" w:rsidRPr="005069DE" w:rsidRDefault="005069DE" w:rsidP="00130AA2">
      <w:pPr>
        <w:tabs>
          <w:tab w:val="left" w:pos="5948"/>
        </w:tabs>
        <w:spacing w:line="240" w:lineRule="auto"/>
        <w:contextualSpacing/>
        <w:rPr>
          <w:rFonts w:ascii="Times New Roman" w:hAnsi="Times New Roman"/>
          <w:sz w:val="32"/>
          <w:szCs w:val="32"/>
        </w:rPr>
      </w:pPr>
    </w:p>
    <w:p w:rsidR="00F95639" w:rsidRPr="005069DE" w:rsidRDefault="00F95639" w:rsidP="00130AA2">
      <w:pPr>
        <w:tabs>
          <w:tab w:val="left" w:pos="5948"/>
        </w:tabs>
        <w:spacing w:line="240" w:lineRule="auto"/>
        <w:contextualSpacing/>
        <w:rPr>
          <w:rFonts w:ascii="Times New Roman" w:hAnsi="Times New Roman"/>
          <w:sz w:val="32"/>
          <w:szCs w:val="32"/>
        </w:rPr>
        <w:sectPr w:rsidR="00F95639" w:rsidRPr="005069DE" w:rsidSect="00F078D4">
          <w:headerReference w:type="default" r:id="rId11"/>
          <w:headerReference w:type="first" r:id="rId12"/>
          <w:footerReference w:type="first" r:id="rId13"/>
          <w:pgSz w:w="11906" w:h="16838"/>
          <w:pgMar w:top="567" w:right="566" w:bottom="567" w:left="1276" w:header="284" w:footer="709" w:gutter="0"/>
          <w:pgNumType w:start="4"/>
          <w:cols w:space="708"/>
          <w:titlePg/>
          <w:docGrid w:linePitch="360"/>
        </w:sect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1362"/>
        <w:gridCol w:w="8918"/>
      </w:tblGrid>
      <w:tr w:rsidR="00385970" w:rsidRPr="00D1520D" w:rsidTr="00F95639">
        <w:tc>
          <w:tcPr>
            <w:tcW w:w="1362" w:type="dxa"/>
          </w:tcPr>
          <w:p w:rsidR="00385970" w:rsidRPr="00D1520D" w:rsidRDefault="00385970" w:rsidP="00130AA2">
            <w:pPr>
              <w:spacing w:line="240" w:lineRule="auto"/>
              <w:contextualSpacing/>
              <w:rPr>
                <w:rFonts w:ascii="Times New Roman" w:hAnsi="Times New Roman"/>
                <w:color w:val="000000"/>
                <w:sz w:val="32"/>
                <w:szCs w:val="32"/>
              </w:rPr>
            </w:pPr>
          </w:p>
        </w:tc>
        <w:tc>
          <w:tcPr>
            <w:tcW w:w="8918" w:type="dxa"/>
          </w:tcPr>
          <w:p w:rsidR="001E0937" w:rsidRPr="00D1520D" w:rsidRDefault="001E0937" w:rsidP="00130AA2">
            <w:pPr>
              <w:spacing w:after="0" w:line="240" w:lineRule="auto"/>
              <w:contextualSpacing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</w:tbl>
    <w:p w:rsidR="00C23B6A" w:rsidRPr="0099686D" w:rsidRDefault="00C23B6A" w:rsidP="00130AA2">
      <w:pPr>
        <w:pStyle w:val="af7"/>
        <w:spacing w:before="0" w:after="0"/>
        <w:contextualSpacing/>
      </w:pPr>
      <w:r w:rsidRPr="0099686D">
        <w:t>Содержание</w:t>
      </w:r>
      <w:bookmarkStart w:id="0" w:name="zk2"/>
      <w:bookmarkEnd w:id="0"/>
    </w:p>
    <w:p w:rsidR="00C23B6A" w:rsidRPr="0099686D" w:rsidRDefault="00C23B6A" w:rsidP="00130AA2">
      <w:pPr>
        <w:spacing w:after="0" w:line="240" w:lineRule="auto"/>
        <w:ind w:right="-8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Введение…………………………………………………..……………………….….......</w:t>
      </w:r>
      <w:r w:rsidR="003C155F" w:rsidRPr="0099686D">
        <w:rPr>
          <w:rFonts w:ascii="Times New Roman" w:hAnsi="Times New Roman"/>
          <w:sz w:val="28"/>
          <w:szCs w:val="28"/>
        </w:rPr>
        <w:t>8</w:t>
      </w:r>
    </w:p>
    <w:p w:rsidR="00C23B6A" w:rsidRPr="0099686D" w:rsidRDefault="00C23B6A" w:rsidP="00130AA2">
      <w:pPr>
        <w:spacing w:after="0" w:line="240" w:lineRule="auto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99686D">
        <w:rPr>
          <w:rFonts w:ascii="Times New Roman" w:hAnsi="Times New Roman"/>
          <w:b/>
          <w:sz w:val="28"/>
          <w:szCs w:val="28"/>
        </w:rPr>
        <w:t>РАЗДЕЛ 1. ПОКАЗАТЕЛИ СУЩЕСТВУЮЩЕГО И ПЕРСПЕКТИВНОГО СПРОСА НА ТЕПЛОВУЮ ЭНЕРГИЮ (МОЩНОСТЬ) И ТЕПЛОНОС</w:t>
      </w:r>
      <w:r w:rsidRPr="0099686D">
        <w:rPr>
          <w:rFonts w:ascii="Times New Roman" w:hAnsi="Times New Roman"/>
          <w:b/>
          <w:sz w:val="28"/>
          <w:szCs w:val="28"/>
        </w:rPr>
        <w:t>И</w:t>
      </w:r>
      <w:r w:rsidRPr="0099686D">
        <w:rPr>
          <w:rFonts w:ascii="Times New Roman" w:hAnsi="Times New Roman"/>
          <w:b/>
          <w:sz w:val="28"/>
          <w:szCs w:val="28"/>
        </w:rPr>
        <w:t xml:space="preserve">ТЕЛЬ В УСТАНОВЛЕННЫХ ГРАНИЦАХ ТЕРРИТОРИИ ПОСЕЛКА </w:t>
      </w:r>
      <w:r w:rsidR="008250E9" w:rsidRPr="0099686D">
        <w:rPr>
          <w:rFonts w:ascii="Times New Roman" w:hAnsi="Times New Roman"/>
          <w:b/>
          <w:sz w:val="28"/>
          <w:szCs w:val="28"/>
        </w:rPr>
        <w:t>Н</w:t>
      </w:r>
      <w:r w:rsidR="008250E9" w:rsidRPr="0099686D">
        <w:rPr>
          <w:rFonts w:ascii="Times New Roman" w:hAnsi="Times New Roman"/>
          <w:b/>
          <w:sz w:val="28"/>
          <w:szCs w:val="28"/>
        </w:rPr>
        <w:t>О</w:t>
      </w:r>
      <w:r w:rsidR="008250E9" w:rsidRPr="0099686D">
        <w:rPr>
          <w:rFonts w:ascii="Times New Roman" w:hAnsi="Times New Roman"/>
          <w:b/>
          <w:sz w:val="28"/>
          <w:szCs w:val="28"/>
        </w:rPr>
        <w:t xml:space="preserve">ВАЯ </w:t>
      </w:r>
      <w:r w:rsidR="0099686D">
        <w:rPr>
          <w:rFonts w:ascii="Times New Roman" w:hAnsi="Times New Roman"/>
          <w:b/>
          <w:sz w:val="28"/>
          <w:szCs w:val="28"/>
        </w:rPr>
        <w:t>КАЛАМИ………………………………………………………………………...</w:t>
      </w:r>
      <w:r w:rsidR="003C155F" w:rsidRPr="0099686D">
        <w:rPr>
          <w:rFonts w:ascii="Times New Roman" w:hAnsi="Times New Roman"/>
          <w:b/>
          <w:sz w:val="28"/>
          <w:szCs w:val="28"/>
        </w:rPr>
        <w:t>11</w:t>
      </w:r>
    </w:p>
    <w:p w:rsidR="00C23B6A" w:rsidRPr="0099686D" w:rsidRDefault="00C23B6A" w:rsidP="00130AA2">
      <w:pPr>
        <w:numPr>
          <w:ilvl w:val="1"/>
          <w:numId w:val="23"/>
        </w:numPr>
        <w:spacing w:after="0" w:line="240" w:lineRule="auto"/>
        <w:ind w:left="0" w:firstLine="0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</w:t>
      </w:r>
      <w:r w:rsidRPr="0099686D">
        <w:rPr>
          <w:rFonts w:ascii="Times New Roman" w:hAnsi="Times New Roman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 xml:space="preserve">тирные дома, индивидуальные жилые дома, общественные здания </w:t>
      </w:r>
      <w:r w:rsidR="00A00D2F" w:rsidRPr="0099686D">
        <w:rPr>
          <w:rFonts w:ascii="Times New Roman" w:hAnsi="Times New Roman"/>
          <w:sz w:val="28"/>
          <w:szCs w:val="28"/>
        </w:rPr>
        <w:t>производстве</w:t>
      </w:r>
      <w:r w:rsidR="00A00D2F" w:rsidRPr="0099686D">
        <w:rPr>
          <w:rFonts w:ascii="Times New Roman" w:hAnsi="Times New Roman"/>
          <w:sz w:val="28"/>
          <w:szCs w:val="28"/>
        </w:rPr>
        <w:t>н</w:t>
      </w:r>
      <w:r w:rsidR="00A00D2F" w:rsidRPr="0099686D">
        <w:rPr>
          <w:rFonts w:ascii="Times New Roman" w:hAnsi="Times New Roman"/>
          <w:sz w:val="28"/>
          <w:szCs w:val="28"/>
        </w:rPr>
        <w:t xml:space="preserve">ные здания </w:t>
      </w:r>
      <w:r w:rsidRPr="0099686D">
        <w:rPr>
          <w:rFonts w:ascii="Times New Roman" w:hAnsi="Times New Roman"/>
          <w:sz w:val="28"/>
          <w:szCs w:val="28"/>
        </w:rPr>
        <w:t>промышленных предприятий по этапам – на каждый год первого 5-летнего периода и на последующие 5-летние периоды (далее – этапы)…………</w:t>
      </w:r>
      <w:r w:rsidR="00A00D2F" w:rsidRPr="0099686D">
        <w:rPr>
          <w:rFonts w:ascii="Times New Roman" w:hAnsi="Times New Roman"/>
          <w:sz w:val="28"/>
          <w:szCs w:val="28"/>
        </w:rPr>
        <w:t>...</w:t>
      </w:r>
      <w:r w:rsidR="003C155F" w:rsidRPr="0099686D">
        <w:rPr>
          <w:rFonts w:ascii="Times New Roman" w:hAnsi="Times New Roman"/>
          <w:sz w:val="28"/>
          <w:szCs w:val="28"/>
        </w:rPr>
        <w:t>.</w:t>
      </w:r>
      <w:r w:rsidR="004114B6" w:rsidRPr="0099686D">
        <w:rPr>
          <w:rFonts w:ascii="Times New Roman" w:hAnsi="Times New Roman"/>
          <w:sz w:val="28"/>
          <w:szCs w:val="28"/>
        </w:rPr>
        <w:t>1</w:t>
      </w:r>
      <w:r w:rsidR="003C155F" w:rsidRPr="0099686D">
        <w:rPr>
          <w:rFonts w:ascii="Times New Roman" w:hAnsi="Times New Roman"/>
          <w:sz w:val="28"/>
          <w:szCs w:val="28"/>
        </w:rPr>
        <w:t>1</w:t>
      </w:r>
    </w:p>
    <w:p w:rsidR="00C23B6A" w:rsidRPr="0099686D" w:rsidRDefault="00C23B6A" w:rsidP="00130AA2">
      <w:pPr>
        <w:pStyle w:val="2"/>
        <w:widowControl w:val="0"/>
        <w:numPr>
          <w:ilvl w:val="1"/>
          <w:numId w:val="23"/>
        </w:numPr>
        <w:tabs>
          <w:tab w:val="left" w:pos="567"/>
        </w:tabs>
        <w:suppressAutoHyphens/>
        <w:snapToGrid w:val="0"/>
        <w:spacing w:before="0" w:line="240" w:lineRule="auto"/>
        <w:ind w:left="0" w:right="-87" w:firstLine="0"/>
        <w:contextualSpacing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99686D">
        <w:rPr>
          <w:rFonts w:ascii="Times New Roman" w:hAnsi="Times New Roman"/>
          <w:b w:val="0"/>
          <w:color w:val="auto"/>
          <w:sz w:val="28"/>
          <w:szCs w:val="28"/>
        </w:rPr>
        <w:t>Существующие и перспективные объемы потребления тепловой энергии (мощности) и теплоносителя с разделением по видам теплопотребления в каждом</w:t>
      </w:r>
      <w:r w:rsidR="00A00D2F" w:rsidRPr="0099686D">
        <w:rPr>
          <w:rFonts w:ascii="Times New Roman" w:hAnsi="Times New Roman"/>
          <w:b w:val="0"/>
          <w:color w:val="auto"/>
          <w:sz w:val="28"/>
          <w:szCs w:val="28"/>
        </w:rPr>
        <w:t xml:space="preserve"> расчетном</w:t>
      </w:r>
      <w:r w:rsidRPr="0099686D">
        <w:rPr>
          <w:rFonts w:ascii="Times New Roman" w:hAnsi="Times New Roman"/>
          <w:b w:val="0"/>
          <w:color w:val="auto"/>
          <w:sz w:val="28"/>
          <w:szCs w:val="28"/>
        </w:rPr>
        <w:t xml:space="preserve"> элементе территориального деления на каждом этапе………</w:t>
      </w:r>
      <w:r w:rsidR="00A00D2F" w:rsidRPr="0099686D">
        <w:rPr>
          <w:rFonts w:ascii="Times New Roman" w:hAnsi="Times New Roman"/>
          <w:b w:val="0"/>
          <w:color w:val="auto"/>
          <w:sz w:val="28"/>
          <w:szCs w:val="28"/>
        </w:rPr>
        <w:t>………….</w:t>
      </w:r>
      <w:r w:rsidR="004114B6" w:rsidRPr="0099686D">
        <w:rPr>
          <w:rFonts w:ascii="Times New Roman" w:hAnsi="Times New Roman"/>
          <w:b w:val="0"/>
          <w:color w:val="auto"/>
          <w:sz w:val="28"/>
          <w:szCs w:val="28"/>
        </w:rPr>
        <w:t>..</w:t>
      </w:r>
      <w:r w:rsidR="003C155F" w:rsidRPr="0099686D">
        <w:rPr>
          <w:rFonts w:ascii="Times New Roman" w:hAnsi="Times New Roman"/>
          <w:b w:val="0"/>
          <w:color w:val="auto"/>
          <w:sz w:val="28"/>
          <w:szCs w:val="28"/>
        </w:rPr>
        <w:t>13</w:t>
      </w:r>
    </w:p>
    <w:p w:rsidR="00A00D2F" w:rsidRPr="0099686D" w:rsidRDefault="00A00D2F" w:rsidP="00130AA2">
      <w:pPr>
        <w:pStyle w:val="2"/>
        <w:numPr>
          <w:ilvl w:val="1"/>
          <w:numId w:val="23"/>
        </w:numPr>
        <w:spacing w:before="0" w:line="240" w:lineRule="auto"/>
        <w:ind w:left="0" w:right="-87" w:firstLine="0"/>
        <w:contextualSpacing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99686D">
        <w:rPr>
          <w:rFonts w:ascii="Times New Roman" w:hAnsi="Times New Roman"/>
          <w:b w:val="0"/>
          <w:color w:val="auto"/>
          <w:sz w:val="28"/>
          <w:szCs w:val="28"/>
        </w:rPr>
        <w:t>Существующие и перспективные объемы потребления тепловой энергии (мощности) и теплоносителя объектами, расположенными в производственных з</w:t>
      </w:r>
      <w:r w:rsidRPr="0099686D">
        <w:rPr>
          <w:rFonts w:ascii="Times New Roman" w:hAnsi="Times New Roman"/>
          <w:b w:val="0"/>
          <w:color w:val="auto"/>
          <w:sz w:val="28"/>
          <w:szCs w:val="28"/>
        </w:rPr>
        <w:t>о</w:t>
      </w:r>
      <w:r w:rsidRPr="0099686D">
        <w:rPr>
          <w:rFonts w:ascii="Times New Roman" w:hAnsi="Times New Roman"/>
          <w:b w:val="0"/>
          <w:color w:val="auto"/>
          <w:sz w:val="28"/>
          <w:szCs w:val="28"/>
        </w:rPr>
        <w:t>нах, на каждом этапе …………………………………………..………………………</w:t>
      </w:r>
      <w:r w:rsidR="003C155F" w:rsidRPr="0099686D">
        <w:rPr>
          <w:rFonts w:ascii="Times New Roman" w:hAnsi="Times New Roman"/>
          <w:b w:val="0"/>
          <w:color w:val="auto"/>
          <w:sz w:val="28"/>
          <w:szCs w:val="28"/>
        </w:rPr>
        <w:t>.</w:t>
      </w:r>
      <w:r w:rsidR="00C23B6A" w:rsidRPr="0099686D">
        <w:rPr>
          <w:rFonts w:ascii="Times New Roman" w:hAnsi="Times New Roman"/>
          <w:b w:val="0"/>
          <w:color w:val="auto"/>
          <w:sz w:val="28"/>
          <w:szCs w:val="28"/>
        </w:rPr>
        <w:t>1</w:t>
      </w:r>
      <w:r w:rsidR="003C155F" w:rsidRPr="0099686D">
        <w:rPr>
          <w:rFonts w:ascii="Times New Roman" w:hAnsi="Times New Roman"/>
          <w:b w:val="0"/>
          <w:color w:val="auto"/>
          <w:sz w:val="28"/>
          <w:szCs w:val="28"/>
        </w:rPr>
        <w:t>4</w:t>
      </w:r>
    </w:p>
    <w:p w:rsidR="00A00D2F" w:rsidRPr="0099686D" w:rsidRDefault="00A00D2F" w:rsidP="00130AA2">
      <w:pPr>
        <w:pStyle w:val="e"/>
        <w:numPr>
          <w:ilvl w:val="1"/>
          <w:numId w:val="23"/>
        </w:numPr>
        <w:tabs>
          <w:tab w:val="left" w:pos="567"/>
        </w:tabs>
        <w:spacing w:before="0"/>
        <w:ind w:left="0" w:right="-85" w:firstLine="0"/>
        <w:contextualSpacing/>
        <w:rPr>
          <w:sz w:val="28"/>
          <w:szCs w:val="28"/>
        </w:rPr>
      </w:pPr>
      <w:r w:rsidRPr="0099686D">
        <w:rPr>
          <w:sz w:val="28"/>
          <w:szCs w:val="28"/>
        </w:rPr>
        <w:t>Существующие и перспективные величины средневзвешенной плотности те</w:t>
      </w:r>
      <w:r w:rsidRPr="0099686D">
        <w:rPr>
          <w:sz w:val="28"/>
          <w:szCs w:val="28"/>
        </w:rPr>
        <w:t>п</w:t>
      </w:r>
      <w:r w:rsidRPr="0099686D">
        <w:rPr>
          <w:sz w:val="28"/>
          <w:szCs w:val="28"/>
        </w:rPr>
        <w:t>ловой нагрузки в каждом расчетном элементе территориального деления, зоне де</w:t>
      </w:r>
      <w:r w:rsidRPr="0099686D">
        <w:rPr>
          <w:sz w:val="28"/>
          <w:szCs w:val="28"/>
        </w:rPr>
        <w:t>й</w:t>
      </w:r>
      <w:r w:rsidRPr="0099686D">
        <w:rPr>
          <w:sz w:val="28"/>
          <w:szCs w:val="28"/>
        </w:rPr>
        <w:t>ствия каждого источника тепловой энергии, каждой системе теплоснабжения и по поселению, городскому округу, городу федерального значения………………….…</w:t>
      </w:r>
      <w:r w:rsidR="003C155F" w:rsidRPr="0099686D">
        <w:rPr>
          <w:sz w:val="28"/>
          <w:szCs w:val="28"/>
        </w:rPr>
        <w:t>15</w:t>
      </w:r>
    </w:p>
    <w:p w:rsidR="00C23B6A" w:rsidRPr="0099686D" w:rsidRDefault="00C23B6A" w:rsidP="00130AA2">
      <w:pPr>
        <w:pStyle w:val="2"/>
        <w:spacing w:before="0" w:line="240" w:lineRule="auto"/>
        <w:ind w:right="-87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r w:rsidRPr="0099686D">
        <w:rPr>
          <w:rFonts w:ascii="Times New Roman" w:hAnsi="Times New Roman"/>
          <w:color w:val="auto"/>
          <w:sz w:val="28"/>
          <w:szCs w:val="28"/>
        </w:rPr>
        <w:t>РАЗДЕЛ 2. СУЩЕСТВУЮЩИЕ И ПЕРСПЕКТИВНЫЕ БАЛАНСЫ ТЕПЛ</w:t>
      </w:r>
      <w:r w:rsidRPr="0099686D">
        <w:rPr>
          <w:rFonts w:ascii="Times New Roman" w:hAnsi="Times New Roman"/>
          <w:color w:val="auto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ВОЙ МОЩНОСТИ ИСТОЧНИКОВ ТЕПЛОВОЙ ЭНЕРГИИ И ТЕПЛОВОЙ НАГРУЗКИ ПОТРЕБИТЕЛЕЙ………………………………...…………………….1</w:t>
      </w:r>
      <w:r w:rsidR="003C155F" w:rsidRPr="0099686D">
        <w:rPr>
          <w:rFonts w:ascii="Times New Roman" w:hAnsi="Times New Roman"/>
          <w:color w:val="auto"/>
          <w:sz w:val="28"/>
          <w:szCs w:val="28"/>
        </w:rPr>
        <w:t>6</w:t>
      </w:r>
    </w:p>
    <w:p w:rsidR="00C23B6A" w:rsidRPr="0099686D" w:rsidRDefault="0099686D" w:rsidP="00130AA2">
      <w:pPr>
        <w:spacing w:after="0" w:line="240" w:lineRule="auto"/>
        <w:ind w:right="-87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2.1.</w:t>
      </w:r>
      <w:r>
        <w:rPr>
          <w:rFonts w:ascii="Times New Roman" w:hAnsi="Times New Roman"/>
          <w:sz w:val="28"/>
          <w:szCs w:val="28"/>
        </w:rPr>
        <w:tab/>
      </w:r>
      <w:r w:rsidR="00C23B6A" w:rsidRPr="0099686D">
        <w:rPr>
          <w:rFonts w:ascii="Times New Roman" w:hAnsi="Times New Roman"/>
          <w:sz w:val="28"/>
          <w:szCs w:val="28"/>
        </w:rPr>
        <w:t>Описание существующих и перспективных зон действия систем теплосна</w:t>
      </w:r>
      <w:r w:rsidR="00C23B6A" w:rsidRPr="0099686D">
        <w:rPr>
          <w:rFonts w:ascii="Times New Roman" w:hAnsi="Times New Roman"/>
          <w:sz w:val="28"/>
          <w:szCs w:val="28"/>
        </w:rPr>
        <w:t>б</w:t>
      </w:r>
      <w:r w:rsidR="00C23B6A" w:rsidRPr="0099686D">
        <w:rPr>
          <w:rFonts w:ascii="Times New Roman" w:hAnsi="Times New Roman"/>
          <w:sz w:val="28"/>
          <w:szCs w:val="28"/>
        </w:rPr>
        <w:t>жения и источников тепловой энер</w:t>
      </w:r>
      <w:r>
        <w:rPr>
          <w:rFonts w:ascii="Times New Roman" w:hAnsi="Times New Roman"/>
          <w:sz w:val="28"/>
          <w:szCs w:val="28"/>
        </w:rPr>
        <w:t>гии………………………………………………...</w:t>
      </w:r>
      <w:r w:rsidR="00C23B6A" w:rsidRPr="0099686D">
        <w:rPr>
          <w:rFonts w:ascii="Times New Roman" w:hAnsi="Times New Roman"/>
          <w:sz w:val="28"/>
          <w:szCs w:val="28"/>
        </w:rPr>
        <w:t>1</w:t>
      </w:r>
      <w:r w:rsidR="004E7366" w:rsidRPr="0099686D">
        <w:rPr>
          <w:rFonts w:ascii="Times New Roman" w:hAnsi="Times New Roman"/>
          <w:sz w:val="28"/>
          <w:szCs w:val="28"/>
        </w:rPr>
        <w:t>6</w:t>
      </w:r>
    </w:p>
    <w:p w:rsidR="00C23B6A" w:rsidRPr="0099686D" w:rsidRDefault="00A00D2F" w:rsidP="00130AA2">
      <w:pPr>
        <w:pStyle w:val="2"/>
        <w:widowControl w:val="0"/>
        <w:numPr>
          <w:ilvl w:val="1"/>
          <w:numId w:val="20"/>
        </w:numPr>
        <w:tabs>
          <w:tab w:val="left" w:pos="567"/>
        </w:tabs>
        <w:suppressAutoHyphens/>
        <w:snapToGrid w:val="0"/>
        <w:spacing w:before="0" w:line="240" w:lineRule="auto"/>
        <w:ind w:left="0" w:right="-87" w:firstLine="0"/>
        <w:contextualSpacing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99686D">
        <w:rPr>
          <w:b w:val="0"/>
          <w:color w:val="auto"/>
          <w:sz w:val="28"/>
          <w:szCs w:val="28"/>
        </w:rPr>
        <w:t>Описание существующих и перспективных зон действия индивидуальных источников тепловой энергии</w:t>
      </w:r>
      <w:r w:rsidRPr="0099686D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="00C23B6A" w:rsidRPr="0099686D">
        <w:rPr>
          <w:rFonts w:ascii="Times New Roman" w:hAnsi="Times New Roman"/>
          <w:b w:val="0"/>
          <w:color w:val="auto"/>
          <w:sz w:val="28"/>
          <w:szCs w:val="28"/>
        </w:rPr>
        <w:t>……………………………………………………...</w:t>
      </w:r>
      <w:r w:rsidRPr="0099686D">
        <w:rPr>
          <w:rFonts w:ascii="Times New Roman" w:hAnsi="Times New Roman"/>
          <w:b w:val="0"/>
          <w:color w:val="auto"/>
          <w:sz w:val="28"/>
          <w:szCs w:val="28"/>
        </w:rPr>
        <w:t>.</w:t>
      </w:r>
      <w:r w:rsidR="00C23B6A" w:rsidRPr="0099686D">
        <w:rPr>
          <w:rFonts w:ascii="Times New Roman" w:hAnsi="Times New Roman"/>
          <w:b w:val="0"/>
          <w:color w:val="auto"/>
          <w:sz w:val="28"/>
          <w:szCs w:val="28"/>
        </w:rPr>
        <w:t>1</w:t>
      </w:r>
      <w:r w:rsidR="003C155F" w:rsidRPr="0099686D">
        <w:rPr>
          <w:rFonts w:ascii="Times New Roman" w:hAnsi="Times New Roman"/>
          <w:b w:val="0"/>
          <w:color w:val="auto"/>
          <w:sz w:val="28"/>
          <w:szCs w:val="28"/>
        </w:rPr>
        <w:t>7</w:t>
      </w:r>
    </w:p>
    <w:p w:rsidR="00C23B6A" w:rsidRPr="0099686D" w:rsidRDefault="00A00D2F" w:rsidP="00130AA2">
      <w:pPr>
        <w:pStyle w:val="2"/>
        <w:widowControl w:val="0"/>
        <w:numPr>
          <w:ilvl w:val="1"/>
          <w:numId w:val="20"/>
        </w:numPr>
        <w:tabs>
          <w:tab w:val="left" w:pos="567"/>
        </w:tabs>
        <w:suppressAutoHyphens/>
        <w:snapToGrid w:val="0"/>
        <w:spacing w:before="0" w:line="240" w:lineRule="auto"/>
        <w:ind w:left="0" w:right="-87" w:firstLine="0"/>
        <w:contextualSpacing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99686D">
        <w:rPr>
          <w:rFonts w:ascii="Times New Roman" w:hAnsi="Times New Roman"/>
          <w:b w:val="0"/>
          <w:color w:val="auto"/>
          <w:sz w:val="28"/>
          <w:szCs w:val="28"/>
        </w:rPr>
        <w:t>Существующие и п</w:t>
      </w:r>
      <w:r w:rsidR="00C23B6A" w:rsidRPr="0099686D">
        <w:rPr>
          <w:rFonts w:ascii="Times New Roman" w:hAnsi="Times New Roman"/>
          <w:b w:val="0"/>
          <w:color w:val="auto"/>
          <w:sz w:val="28"/>
          <w:szCs w:val="28"/>
        </w:rPr>
        <w:t xml:space="preserve">ерспективные балансы тепловой мощности и тепловой нагрузки </w:t>
      </w:r>
      <w:r w:rsidRPr="0099686D">
        <w:rPr>
          <w:rFonts w:ascii="Times New Roman" w:hAnsi="Times New Roman"/>
          <w:b w:val="0"/>
          <w:color w:val="auto"/>
          <w:sz w:val="28"/>
          <w:szCs w:val="28"/>
        </w:rPr>
        <w:t>потребителей</w:t>
      </w:r>
      <w:r w:rsidR="00C23B6A" w:rsidRPr="0099686D">
        <w:rPr>
          <w:rFonts w:ascii="Times New Roman" w:hAnsi="Times New Roman"/>
          <w:b w:val="0"/>
          <w:color w:val="auto"/>
          <w:sz w:val="28"/>
          <w:szCs w:val="28"/>
        </w:rPr>
        <w:t xml:space="preserve"> зонах действия источников тепловой энергии, в том числе работающих на единую тепловую сеть, на каждом этапе………………………....…1</w:t>
      </w:r>
      <w:r w:rsidR="004114B6" w:rsidRPr="0099686D">
        <w:rPr>
          <w:rFonts w:ascii="Times New Roman" w:hAnsi="Times New Roman"/>
          <w:b w:val="0"/>
          <w:color w:val="auto"/>
          <w:sz w:val="28"/>
          <w:szCs w:val="28"/>
        </w:rPr>
        <w:t>7</w:t>
      </w:r>
    </w:p>
    <w:p w:rsidR="008B3440" w:rsidRPr="0099686D" w:rsidRDefault="00C23B6A" w:rsidP="00130AA2">
      <w:pPr>
        <w:pStyle w:val="e"/>
        <w:numPr>
          <w:ilvl w:val="1"/>
          <w:numId w:val="20"/>
        </w:numPr>
        <w:tabs>
          <w:tab w:val="left" w:pos="567"/>
        </w:tabs>
        <w:spacing w:before="0"/>
        <w:ind w:left="0" w:right="-87" w:firstLine="0"/>
        <w:contextualSpacing/>
        <w:rPr>
          <w:sz w:val="28"/>
          <w:szCs w:val="28"/>
        </w:rPr>
      </w:pPr>
      <w:proofErr w:type="gramStart"/>
      <w:r w:rsidRPr="0099686D">
        <w:rPr>
          <w:sz w:val="28"/>
          <w:szCs w:val="28"/>
        </w:rPr>
        <w:t>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</w:t>
      </w:r>
      <w:r w:rsidRPr="0099686D">
        <w:rPr>
          <w:sz w:val="28"/>
          <w:szCs w:val="28"/>
        </w:rPr>
        <w:t>и</w:t>
      </w:r>
      <w:r w:rsidRPr="0099686D">
        <w:rPr>
          <w:sz w:val="28"/>
          <w:szCs w:val="28"/>
        </w:rPr>
        <w:t>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</w:t>
      </w:r>
      <w:r w:rsidRPr="0099686D">
        <w:rPr>
          <w:sz w:val="28"/>
          <w:szCs w:val="28"/>
        </w:rPr>
        <w:t>и</w:t>
      </w:r>
      <w:r w:rsidRPr="0099686D">
        <w:rPr>
          <w:sz w:val="28"/>
          <w:szCs w:val="28"/>
        </w:rPr>
        <w:t>чины тепловой нагрузки для потребителей каждого поселения, городского округа, города федерального значения</w:t>
      </w:r>
      <w:proofErr w:type="gramEnd"/>
      <w:r w:rsidRPr="0099686D">
        <w:rPr>
          <w:sz w:val="28"/>
          <w:szCs w:val="28"/>
        </w:rPr>
        <w:t>………………………………………….……………...1</w:t>
      </w:r>
      <w:r w:rsidR="003C155F" w:rsidRPr="0099686D">
        <w:rPr>
          <w:sz w:val="28"/>
          <w:szCs w:val="28"/>
        </w:rPr>
        <w:t>8</w:t>
      </w:r>
    </w:p>
    <w:p w:rsidR="00D63D33" w:rsidRPr="0099686D" w:rsidRDefault="00D63D33" w:rsidP="00130AA2">
      <w:pPr>
        <w:pStyle w:val="e"/>
        <w:tabs>
          <w:tab w:val="left" w:pos="567"/>
        </w:tabs>
        <w:spacing w:before="0"/>
        <w:ind w:right="-87" w:firstLine="0"/>
        <w:contextualSpacing/>
        <w:jc w:val="left"/>
        <w:rPr>
          <w:sz w:val="28"/>
          <w:szCs w:val="28"/>
        </w:rPr>
      </w:pPr>
    </w:p>
    <w:p w:rsidR="00D63D33" w:rsidRPr="0099686D" w:rsidRDefault="00D63D33" w:rsidP="00130AA2">
      <w:pPr>
        <w:spacing w:line="240" w:lineRule="auto"/>
        <w:contextualSpacing/>
        <w:rPr>
          <w:sz w:val="28"/>
          <w:szCs w:val="28"/>
        </w:rPr>
      </w:pPr>
    </w:p>
    <w:p w:rsidR="008B3440" w:rsidRPr="0099686D" w:rsidRDefault="008B3440" w:rsidP="00130AA2">
      <w:pPr>
        <w:tabs>
          <w:tab w:val="left" w:pos="8505"/>
        </w:tabs>
        <w:spacing w:line="240" w:lineRule="auto"/>
        <w:contextualSpacing/>
        <w:rPr>
          <w:sz w:val="28"/>
          <w:szCs w:val="28"/>
        </w:rPr>
        <w:sectPr w:rsidR="008B3440" w:rsidRPr="0099686D" w:rsidSect="00C7592C">
          <w:headerReference w:type="default" r:id="rId14"/>
          <w:headerReference w:type="first" r:id="rId15"/>
          <w:footerReference w:type="first" r:id="rId16"/>
          <w:pgSz w:w="11906" w:h="16838"/>
          <w:pgMar w:top="567" w:right="566" w:bottom="2127" w:left="1276" w:header="709" w:footer="709" w:gutter="0"/>
          <w:pgNumType w:start="2"/>
          <w:cols w:space="708"/>
          <w:titlePg/>
          <w:docGrid w:linePitch="360"/>
        </w:sectPr>
      </w:pPr>
    </w:p>
    <w:p w:rsidR="00C23B6A" w:rsidRPr="0099686D" w:rsidRDefault="00A00D2F" w:rsidP="00130AA2">
      <w:pPr>
        <w:pStyle w:val="e"/>
        <w:numPr>
          <w:ilvl w:val="1"/>
          <w:numId w:val="20"/>
        </w:numPr>
        <w:tabs>
          <w:tab w:val="left" w:pos="567"/>
        </w:tabs>
        <w:spacing w:before="0"/>
        <w:ind w:left="0" w:right="-87" w:firstLine="0"/>
        <w:contextualSpacing/>
        <w:rPr>
          <w:sz w:val="28"/>
          <w:szCs w:val="28"/>
        </w:rPr>
      </w:pPr>
      <w:r w:rsidRPr="0099686D">
        <w:rPr>
          <w:sz w:val="28"/>
          <w:szCs w:val="28"/>
        </w:rPr>
        <w:lastRenderedPageBreak/>
        <w:t>Радиус эффективного теплоснабжения, определяемый в соответствии с мет</w:t>
      </w:r>
      <w:r w:rsidRPr="0099686D">
        <w:rPr>
          <w:sz w:val="28"/>
          <w:szCs w:val="28"/>
        </w:rPr>
        <w:t>о</w:t>
      </w:r>
      <w:r w:rsidRPr="0099686D">
        <w:rPr>
          <w:sz w:val="28"/>
          <w:szCs w:val="28"/>
        </w:rPr>
        <w:t>дическими указаниями по разработке схем теплоснабжения ...</w:t>
      </w:r>
      <w:r w:rsidR="00C23B6A" w:rsidRPr="0099686D">
        <w:rPr>
          <w:sz w:val="28"/>
          <w:szCs w:val="28"/>
        </w:rPr>
        <w:t>………..………...….1</w:t>
      </w:r>
      <w:r w:rsidR="003C155F" w:rsidRPr="0099686D">
        <w:rPr>
          <w:sz w:val="28"/>
          <w:szCs w:val="28"/>
        </w:rPr>
        <w:t>8</w:t>
      </w:r>
    </w:p>
    <w:p w:rsidR="00C23B6A" w:rsidRPr="0099686D" w:rsidRDefault="00C23B6A" w:rsidP="00130AA2">
      <w:pPr>
        <w:pStyle w:val="e"/>
        <w:spacing w:before="0"/>
        <w:ind w:right="-87" w:firstLine="0"/>
        <w:contextualSpacing/>
        <w:rPr>
          <w:b/>
          <w:sz w:val="28"/>
          <w:szCs w:val="28"/>
        </w:rPr>
      </w:pPr>
      <w:r w:rsidRPr="0099686D">
        <w:rPr>
          <w:b/>
          <w:sz w:val="28"/>
          <w:szCs w:val="28"/>
        </w:rPr>
        <w:t>РАЗДЕЛ 3. СУЩЕСТВУЮЩИЕ И ПЕРСПЕКТИВНЫЕ БАЛАНСЫ ТЕПЛ</w:t>
      </w:r>
      <w:r w:rsidRPr="0099686D">
        <w:rPr>
          <w:b/>
          <w:sz w:val="28"/>
          <w:szCs w:val="28"/>
        </w:rPr>
        <w:t>О</w:t>
      </w:r>
      <w:r w:rsidRPr="0099686D">
        <w:rPr>
          <w:b/>
          <w:sz w:val="28"/>
          <w:szCs w:val="28"/>
        </w:rPr>
        <w:t>НОСИТЕЛЯ……………………………………………………………........……….…</w:t>
      </w:r>
      <w:r w:rsidR="004114B6" w:rsidRPr="0099686D">
        <w:rPr>
          <w:b/>
          <w:sz w:val="28"/>
          <w:szCs w:val="28"/>
        </w:rPr>
        <w:t>20</w:t>
      </w:r>
    </w:p>
    <w:p w:rsidR="00C23B6A" w:rsidRPr="0099686D" w:rsidRDefault="0099686D" w:rsidP="00130AA2">
      <w:pPr>
        <w:pStyle w:val="e"/>
        <w:spacing w:before="0"/>
        <w:ind w:right="-87" w:firstLine="0"/>
        <w:contextualSpacing/>
        <w:rPr>
          <w:sz w:val="28"/>
          <w:szCs w:val="28"/>
        </w:rPr>
      </w:pPr>
      <w:r>
        <w:rPr>
          <w:sz w:val="28"/>
          <w:szCs w:val="28"/>
        </w:rPr>
        <w:t>3.1</w:t>
      </w:r>
      <w:r>
        <w:rPr>
          <w:sz w:val="28"/>
          <w:szCs w:val="28"/>
        </w:rPr>
        <w:tab/>
      </w:r>
      <w:r w:rsidR="00C23B6A" w:rsidRPr="0099686D">
        <w:rPr>
          <w:sz w:val="28"/>
          <w:szCs w:val="28"/>
        </w:rPr>
        <w:t>Существующие и перспективные балансы производительности водоподгот</w:t>
      </w:r>
      <w:r w:rsidR="00C23B6A" w:rsidRPr="0099686D">
        <w:rPr>
          <w:sz w:val="28"/>
          <w:szCs w:val="28"/>
        </w:rPr>
        <w:t>о</w:t>
      </w:r>
      <w:r w:rsidR="00C23B6A" w:rsidRPr="0099686D">
        <w:rPr>
          <w:sz w:val="28"/>
          <w:szCs w:val="28"/>
        </w:rPr>
        <w:t xml:space="preserve">вительных установок и максимального потребления теплоносителя </w:t>
      </w:r>
      <w:proofErr w:type="spellStart"/>
      <w:r w:rsidR="00C23B6A" w:rsidRPr="0099686D">
        <w:rPr>
          <w:sz w:val="28"/>
          <w:szCs w:val="28"/>
        </w:rPr>
        <w:t>теплопотребл</w:t>
      </w:r>
      <w:r w:rsidR="00C23B6A" w:rsidRPr="0099686D">
        <w:rPr>
          <w:sz w:val="28"/>
          <w:szCs w:val="28"/>
        </w:rPr>
        <w:t>я</w:t>
      </w:r>
      <w:r w:rsidR="00C23B6A" w:rsidRPr="0099686D">
        <w:rPr>
          <w:sz w:val="28"/>
          <w:szCs w:val="28"/>
        </w:rPr>
        <w:t>ющими</w:t>
      </w:r>
      <w:proofErr w:type="spellEnd"/>
      <w:r w:rsidR="00C23B6A" w:rsidRPr="0099686D">
        <w:rPr>
          <w:sz w:val="28"/>
          <w:szCs w:val="28"/>
        </w:rPr>
        <w:t xml:space="preserve"> установками потребите</w:t>
      </w:r>
      <w:r>
        <w:rPr>
          <w:sz w:val="28"/>
          <w:szCs w:val="28"/>
        </w:rPr>
        <w:t>лей………………………………………….…………</w:t>
      </w:r>
      <w:r w:rsidR="004114B6" w:rsidRPr="0099686D">
        <w:rPr>
          <w:sz w:val="28"/>
          <w:szCs w:val="28"/>
        </w:rPr>
        <w:t>20</w:t>
      </w:r>
    </w:p>
    <w:p w:rsidR="00C23B6A" w:rsidRPr="0099686D" w:rsidRDefault="0099686D" w:rsidP="00130AA2">
      <w:pPr>
        <w:pStyle w:val="e"/>
        <w:spacing w:before="0"/>
        <w:ind w:right="-87" w:firstLine="0"/>
        <w:contextualSpacing/>
        <w:rPr>
          <w:sz w:val="28"/>
          <w:szCs w:val="28"/>
        </w:rPr>
      </w:pPr>
      <w:r>
        <w:rPr>
          <w:sz w:val="28"/>
          <w:szCs w:val="28"/>
        </w:rPr>
        <w:t>3.2.</w:t>
      </w:r>
      <w:r>
        <w:rPr>
          <w:sz w:val="28"/>
          <w:szCs w:val="28"/>
        </w:rPr>
        <w:tab/>
      </w:r>
      <w:r w:rsidR="00C23B6A" w:rsidRPr="0099686D">
        <w:rPr>
          <w:sz w:val="28"/>
          <w:szCs w:val="28"/>
        </w:rPr>
        <w:t>Существующие и перспективные балансы производительности водоподгот</w:t>
      </w:r>
      <w:r w:rsidR="00C23B6A" w:rsidRPr="0099686D">
        <w:rPr>
          <w:sz w:val="28"/>
          <w:szCs w:val="28"/>
        </w:rPr>
        <w:t>о</w:t>
      </w:r>
      <w:r w:rsidR="00C23B6A" w:rsidRPr="0099686D">
        <w:rPr>
          <w:sz w:val="28"/>
          <w:szCs w:val="28"/>
        </w:rPr>
        <w:t>вительных установок источников тепловой энергии для компенсации потерь тепл</w:t>
      </w:r>
      <w:r w:rsidR="00C23B6A" w:rsidRPr="0099686D">
        <w:rPr>
          <w:sz w:val="28"/>
          <w:szCs w:val="28"/>
        </w:rPr>
        <w:t>о</w:t>
      </w:r>
      <w:r w:rsidR="00C23B6A" w:rsidRPr="0099686D">
        <w:rPr>
          <w:sz w:val="28"/>
          <w:szCs w:val="28"/>
        </w:rPr>
        <w:t>носителя в аварийных режимах работы систем теплоснабже</w:t>
      </w:r>
      <w:r>
        <w:rPr>
          <w:sz w:val="28"/>
          <w:szCs w:val="28"/>
        </w:rPr>
        <w:t>ния……………………</w:t>
      </w:r>
      <w:r w:rsidR="004114B6" w:rsidRPr="0099686D">
        <w:rPr>
          <w:sz w:val="28"/>
          <w:szCs w:val="28"/>
        </w:rPr>
        <w:t>20</w:t>
      </w:r>
    </w:p>
    <w:p w:rsidR="00C23B6A" w:rsidRPr="0099686D" w:rsidRDefault="00C23B6A" w:rsidP="00130AA2">
      <w:pPr>
        <w:pStyle w:val="e"/>
        <w:spacing w:before="0"/>
        <w:ind w:right="-87" w:firstLine="0"/>
        <w:contextualSpacing/>
        <w:rPr>
          <w:b/>
          <w:sz w:val="28"/>
          <w:szCs w:val="28"/>
        </w:rPr>
      </w:pPr>
      <w:r w:rsidRPr="0099686D">
        <w:rPr>
          <w:b/>
          <w:sz w:val="28"/>
          <w:szCs w:val="28"/>
        </w:rPr>
        <w:t xml:space="preserve">РАЗДЕЛ 4. ОСНОВНЫЕ ПОЛОЖЕНИЯ </w:t>
      </w:r>
      <w:proofErr w:type="gramStart"/>
      <w:r w:rsidRPr="0099686D">
        <w:rPr>
          <w:b/>
          <w:sz w:val="28"/>
          <w:szCs w:val="28"/>
        </w:rPr>
        <w:t>МАСТЕР-ПЛАНА</w:t>
      </w:r>
      <w:proofErr w:type="gramEnd"/>
      <w:r w:rsidRPr="0099686D">
        <w:rPr>
          <w:b/>
          <w:sz w:val="28"/>
          <w:szCs w:val="28"/>
        </w:rPr>
        <w:t xml:space="preserve"> РАЗВИТИЯ С</w:t>
      </w:r>
      <w:r w:rsidRPr="0099686D">
        <w:rPr>
          <w:b/>
          <w:sz w:val="28"/>
          <w:szCs w:val="28"/>
        </w:rPr>
        <w:t>И</w:t>
      </w:r>
      <w:r w:rsidRPr="0099686D">
        <w:rPr>
          <w:b/>
          <w:sz w:val="28"/>
          <w:szCs w:val="28"/>
        </w:rPr>
        <w:t>СТЕМ ТЕПЛОСНАБЖЕНИЯ ПОСЕЛЕНИЯ, ГОРОДСКОГО ОКРУГА, Г</w:t>
      </w:r>
      <w:r w:rsidRPr="0099686D">
        <w:rPr>
          <w:b/>
          <w:sz w:val="28"/>
          <w:szCs w:val="28"/>
        </w:rPr>
        <w:t>О</w:t>
      </w:r>
      <w:r w:rsidRPr="0099686D">
        <w:rPr>
          <w:b/>
          <w:sz w:val="28"/>
          <w:szCs w:val="28"/>
        </w:rPr>
        <w:t>РОДСКОГО ФЕДЕРАЛЬНОГО ЗНАЧЕНИЯ……………………………………..</w:t>
      </w:r>
      <w:r w:rsidR="004114B6" w:rsidRPr="0099686D">
        <w:rPr>
          <w:b/>
          <w:sz w:val="28"/>
          <w:szCs w:val="28"/>
        </w:rPr>
        <w:t>21</w:t>
      </w:r>
    </w:p>
    <w:p w:rsidR="00C23B6A" w:rsidRPr="0099686D" w:rsidRDefault="00C23B6A" w:rsidP="00130AA2">
      <w:pPr>
        <w:pStyle w:val="e"/>
        <w:spacing w:before="0"/>
        <w:ind w:right="-87" w:firstLine="0"/>
        <w:contextualSpacing/>
        <w:rPr>
          <w:b/>
          <w:sz w:val="28"/>
          <w:szCs w:val="28"/>
        </w:rPr>
      </w:pPr>
      <w:r w:rsidRPr="0099686D">
        <w:rPr>
          <w:b/>
          <w:sz w:val="28"/>
          <w:szCs w:val="28"/>
        </w:rPr>
        <w:t>РАЗДЕЛ 5. ПРЕДЛОЖЕНИЯ ПО СТРОИТЕЛЬСТВУ, РЕКОНСТРУКЦИИ, ТЕХНИЧЕСКОМУ ПЕРЕВООРУЖЕНИЮ И (ИЛИ) МОДЕРНИЗАЦ</w:t>
      </w:r>
      <w:r w:rsidRPr="0099686D">
        <w:rPr>
          <w:b/>
          <w:sz w:val="28"/>
          <w:szCs w:val="28"/>
        </w:rPr>
        <w:t>И</w:t>
      </w:r>
      <w:r w:rsidRPr="0099686D">
        <w:rPr>
          <w:b/>
          <w:sz w:val="28"/>
          <w:szCs w:val="28"/>
        </w:rPr>
        <w:t>И</w:t>
      </w:r>
      <w:r w:rsidR="0099686D">
        <w:rPr>
          <w:b/>
          <w:sz w:val="28"/>
          <w:szCs w:val="28"/>
        </w:rPr>
        <w:t>ИСТОЧНИКОВ ТЕПЛОВОЙ ЭНЕРГИИ………………………………………...</w:t>
      </w:r>
      <w:r w:rsidRPr="0099686D">
        <w:rPr>
          <w:b/>
          <w:sz w:val="28"/>
          <w:szCs w:val="28"/>
        </w:rPr>
        <w:t>2</w:t>
      </w:r>
      <w:r w:rsidR="004114B6" w:rsidRPr="0099686D">
        <w:rPr>
          <w:b/>
          <w:sz w:val="28"/>
          <w:szCs w:val="28"/>
        </w:rPr>
        <w:t>2</w:t>
      </w:r>
    </w:p>
    <w:p w:rsidR="00C23B6A" w:rsidRPr="0099686D" w:rsidRDefault="00A00D2F" w:rsidP="00130AA2">
      <w:pPr>
        <w:pStyle w:val="e"/>
        <w:numPr>
          <w:ilvl w:val="1"/>
          <w:numId w:val="24"/>
        </w:numPr>
        <w:tabs>
          <w:tab w:val="left" w:pos="567"/>
        </w:tabs>
        <w:spacing w:before="0"/>
        <w:ind w:left="0" w:right="-87" w:firstLine="0"/>
        <w:contextualSpacing/>
        <w:rPr>
          <w:sz w:val="28"/>
          <w:szCs w:val="28"/>
        </w:rPr>
      </w:pPr>
      <w:r w:rsidRPr="0099686D">
        <w:rPr>
          <w:sz w:val="28"/>
          <w:szCs w:val="28"/>
        </w:rPr>
        <w:t>Предложения по строительству источников тепловой энергии, обеспечива</w:t>
      </w:r>
      <w:r w:rsidRPr="0099686D">
        <w:rPr>
          <w:sz w:val="28"/>
          <w:szCs w:val="28"/>
        </w:rPr>
        <w:t>ю</w:t>
      </w:r>
      <w:r w:rsidRPr="0099686D">
        <w:rPr>
          <w:sz w:val="28"/>
          <w:szCs w:val="28"/>
        </w:rPr>
        <w:t>щих перспективную тепловую нагрузку на осваиваемых территориях поселения, городского округа, города федерального значения, для которых отсутствует во</w:t>
      </w:r>
      <w:r w:rsidRPr="0099686D">
        <w:rPr>
          <w:sz w:val="28"/>
          <w:szCs w:val="28"/>
        </w:rPr>
        <w:t>з</w:t>
      </w:r>
      <w:r w:rsidRPr="0099686D">
        <w:rPr>
          <w:sz w:val="28"/>
          <w:szCs w:val="28"/>
        </w:rPr>
        <w:t>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</w:t>
      </w:r>
      <w:r w:rsidRPr="0099686D">
        <w:rPr>
          <w:sz w:val="28"/>
          <w:szCs w:val="28"/>
        </w:rPr>
        <w:t>е</w:t>
      </w:r>
      <w:r w:rsidRPr="0099686D">
        <w:rPr>
          <w:sz w:val="28"/>
          <w:szCs w:val="28"/>
        </w:rPr>
        <w:t>новых (тарифных) последствий для потребителей (в ценовых зонах теплоснабж</w:t>
      </w:r>
      <w:r w:rsidRPr="0099686D">
        <w:rPr>
          <w:sz w:val="28"/>
          <w:szCs w:val="28"/>
        </w:rPr>
        <w:t>е</w:t>
      </w:r>
      <w:r w:rsidRPr="0099686D">
        <w:rPr>
          <w:sz w:val="28"/>
          <w:szCs w:val="28"/>
        </w:rPr>
        <w:t>ни</w:t>
      </w:r>
      <w:proofErr w:type="gramStart"/>
      <w:r w:rsidRPr="0099686D">
        <w:rPr>
          <w:sz w:val="28"/>
          <w:szCs w:val="28"/>
        </w:rPr>
        <w:t>я-</w:t>
      </w:r>
      <w:proofErr w:type="gramEnd"/>
      <w:r w:rsidRPr="0099686D">
        <w:rPr>
          <w:sz w:val="28"/>
          <w:szCs w:val="28"/>
        </w:rPr>
        <w:t xml:space="preserve"> обоснованная расчетами ценовых (тарифных) последствий для потребителей, если реализацию товаров в сфере теплоснабжения </w:t>
      </w:r>
      <w:proofErr w:type="gramStart"/>
      <w:r w:rsidRPr="0099686D">
        <w:rPr>
          <w:sz w:val="28"/>
          <w:szCs w:val="28"/>
        </w:rPr>
        <w:t>с использованием такого исто</w:t>
      </w:r>
      <w:r w:rsidRPr="0099686D">
        <w:rPr>
          <w:sz w:val="28"/>
          <w:szCs w:val="28"/>
        </w:rPr>
        <w:t>ч</w:t>
      </w:r>
      <w:r w:rsidRPr="0099686D">
        <w:rPr>
          <w:sz w:val="28"/>
          <w:szCs w:val="28"/>
        </w:rPr>
        <w:t>ника тепловой энергии планируется осуществлять по регулируемым ценам (тар</w:t>
      </w:r>
      <w:r w:rsidRPr="0099686D">
        <w:rPr>
          <w:sz w:val="28"/>
          <w:szCs w:val="28"/>
        </w:rPr>
        <w:t>и</w:t>
      </w:r>
      <w:r w:rsidRPr="0099686D">
        <w:rPr>
          <w:sz w:val="28"/>
          <w:szCs w:val="28"/>
        </w:rPr>
        <w:t>фам), и (или) обоснованная анализом индикаторов развития системы теплоснабж</w:t>
      </w:r>
      <w:r w:rsidRPr="0099686D">
        <w:rPr>
          <w:sz w:val="28"/>
          <w:szCs w:val="28"/>
        </w:rPr>
        <w:t>е</w:t>
      </w:r>
      <w:r w:rsidRPr="0099686D">
        <w:rPr>
          <w:sz w:val="28"/>
          <w:szCs w:val="28"/>
        </w:rPr>
        <w:t>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</w:t>
      </w:r>
      <w:r w:rsidRPr="0099686D">
        <w:rPr>
          <w:sz w:val="28"/>
          <w:szCs w:val="28"/>
        </w:rPr>
        <w:t>о</w:t>
      </w:r>
      <w:r w:rsidRPr="0099686D">
        <w:rPr>
          <w:sz w:val="28"/>
          <w:szCs w:val="28"/>
        </w:rPr>
        <w:t>говора поставки тепловой энергии (мощности) и (или) теплоносителя) и радиуса эффективного теплоснабжения………………………………………….……………..</w:t>
      </w:r>
      <w:r w:rsidR="00C23B6A" w:rsidRPr="0099686D">
        <w:rPr>
          <w:sz w:val="28"/>
          <w:szCs w:val="28"/>
        </w:rPr>
        <w:t>2</w:t>
      </w:r>
      <w:r w:rsidR="00CE0EA4" w:rsidRPr="0099686D">
        <w:rPr>
          <w:sz w:val="28"/>
          <w:szCs w:val="28"/>
        </w:rPr>
        <w:t>2</w:t>
      </w:r>
      <w:proofErr w:type="gramEnd"/>
    </w:p>
    <w:p w:rsidR="00C23B6A" w:rsidRPr="0099686D" w:rsidRDefault="00C23B6A" w:rsidP="00130AA2">
      <w:pPr>
        <w:pStyle w:val="e"/>
        <w:numPr>
          <w:ilvl w:val="1"/>
          <w:numId w:val="24"/>
        </w:numPr>
        <w:tabs>
          <w:tab w:val="left" w:pos="567"/>
        </w:tabs>
        <w:spacing w:before="0"/>
        <w:ind w:left="0" w:right="-87" w:firstLine="0"/>
        <w:contextualSpacing/>
        <w:rPr>
          <w:sz w:val="28"/>
          <w:szCs w:val="28"/>
        </w:rPr>
      </w:pPr>
      <w:r w:rsidRPr="0099686D">
        <w:rPr>
          <w:sz w:val="28"/>
          <w:szCs w:val="28"/>
        </w:rPr>
        <w:t>Предложения по реконструкции источников тепловой энергии, обеспечива</w:t>
      </w:r>
      <w:r w:rsidRPr="0099686D">
        <w:rPr>
          <w:sz w:val="28"/>
          <w:szCs w:val="28"/>
        </w:rPr>
        <w:t>ю</w:t>
      </w:r>
      <w:r w:rsidRPr="0099686D">
        <w:rPr>
          <w:sz w:val="28"/>
          <w:szCs w:val="28"/>
        </w:rPr>
        <w:t>щих перспективную тепловую нагрузку в существующих и расширяемых зонах действия источников тепловой энергии……………………</w:t>
      </w:r>
      <w:r w:rsidR="00844227" w:rsidRPr="0099686D">
        <w:rPr>
          <w:sz w:val="28"/>
          <w:szCs w:val="28"/>
        </w:rPr>
        <w:t>……………………...</w:t>
      </w:r>
      <w:r w:rsidRPr="0099686D">
        <w:rPr>
          <w:sz w:val="28"/>
          <w:szCs w:val="28"/>
        </w:rPr>
        <w:t>…..2</w:t>
      </w:r>
      <w:r w:rsidR="00CE0EA4" w:rsidRPr="0099686D">
        <w:rPr>
          <w:sz w:val="28"/>
          <w:szCs w:val="28"/>
        </w:rPr>
        <w:t>2</w:t>
      </w:r>
    </w:p>
    <w:p w:rsidR="00C23B6A" w:rsidRPr="0099686D" w:rsidRDefault="00C23B6A" w:rsidP="00130AA2">
      <w:pPr>
        <w:pStyle w:val="e"/>
        <w:numPr>
          <w:ilvl w:val="1"/>
          <w:numId w:val="24"/>
        </w:numPr>
        <w:tabs>
          <w:tab w:val="left" w:pos="567"/>
        </w:tabs>
        <w:spacing w:before="0"/>
        <w:ind w:left="0" w:right="-87" w:firstLine="0"/>
        <w:contextualSpacing/>
        <w:rPr>
          <w:sz w:val="28"/>
          <w:szCs w:val="28"/>
        </w:rPr>
      </w:pPr>
      <w:r w:rsidRPr="0099686D">
        <w:rPr>
          <w:sz w:val="28"/>
          <w:szCs w:val="28"/>
        </w:rPr>
        <w:t>Предложения по техническому перевооружению и (или) модернизации исто</w:t>
      </w:r>
      <w:r w:rsidRPr="0099686D">
        <w:rPr>
          <w:sz w:val="28"/>
          <w:szCs w:val="28"/>
        </w:rPr>
        <w:t>ч</w:t>
      </w:r>
      <w:r w:rsidRPr="0099686D">
        <w:rPr>
          <w:sz w:val="28"/>
          <w:szCs w:val="28"/>
        </w:rPr>
        <w:t>ников тепловой энергии с целью повышения эффективности работы систем тепл</w:t>
      </w:r>
      <w:r w:rsidRPr="0099686D">
        <w:rPr>
          <w:sz w:val="28"/>
          <w:szCs w:val="28"/>
        </w:rPr>
        <w:t>о</w:t>
      </w:r>
      <w:r w:rsidRPr="0099686D">
        <w:rPr>
          <w:sz w:val="28"/>
          <w:szCs w:val="28"/>
        </w:rPr>
        <w:t>снабжения…………………………………</w:t>
      </w:r>
      <w:r w:rsidR="00844227" w:rsidRPr="0099686D">
        <w:rPr>
          <w:sz w:val="28"/>
          <w:szCs w:val="28"/>
        </w:rPr>
        <w:t>……..</w:t>
      </w:r>
      <w:r w:rsidRPr="0099686D">
        <w:rPr>
          <w:sz w:val="28"/>
          <w:szCs w:val="28"/>
        </w:rPr>
        <w:t>……………………………….…...…2</w:t>
      </w:r>
      <w:r w:rsidR="00CE0EA4" w:rsidRPr="0099686D">
        <w:rPr>
          <w:sz w:val="28"/>
          <w:szCs w:val="28"/>
        </w:rPr>
        <w:t>2</w:t>
      </w:r>
    </w:p>
    <w:p w:rsidR="00844227" w:rsidRPr="0099686D" w:rsidRDefault="00C23B6A" w:rsidP="00130AA2">
      <w:pPr>
        <w:pStyle w:val="e"/>
        <w:numPr>
          <w:ilvl w:val="1"/>
          <w:numId w:val="24"/>
        </w:numPr>
        <w:tabs>
          <w:tab w:val="left" w:pos="567"/>
        </w:tabs>
        <w:spacing w:before="0"/>
        <w:ind w:left="0" w:right="-87" w:firstLine="0"/>
        <w:contextualSpacing/>
        <w:rPr>
          <w:sz w:val="28"/>
          <w:szCs w:val="28"/>
        </w:rPr>
      </w:pPr>
      <w:r w:rsidRPr="0099686D">
        <w:rPr>
          <w:sz w:val="28"/>
          <w:szCs w:val="28"/>
        </w:rPr>
        <w:t>Графики совместной работы источников тепловой энергии, функционирующих в режиме комбинированной выработки электрической и тепловой энергии  котел</w:t>
      </w:r>
      <w:r w:rsidRPr="0099686D">
        <w:rPr>
          <w:sz w:val="28"/>
          <w:szCs w:val="28"/>
        </w:rPr>
        <w:t>ь</w:t>
      </w:r>
      <w:r w:rsidR="00844227" w:rsidRPr="0099686D">
        <w:rPr>
          <w:sz w:val="28"/>
          <w:szCs w:val="28"/>
        </w:rPr>
        <w:t>ных………………………………………………</w:t>
      </w:r>
      <w:r w:rsidRPr="0099686D">
        <w:rPr>
          <w:sz w:val="28"/>
          <w:szCs w:val="28"/>
        </w:rPr>
        <w:t>………………</w:t>
      </w:r>
      <w:r w:rsidR="00844227" w:rsidRPr="0099686D">
        <w:rPr>
          <w:sz w:val="28"/>
          <w:szCs w:val="28"/>
        </w:rPr>
        <w:t>…………………….</w:t>
      </w:r>
      <w:r w:rsidRPr="0099686D">
        <w:rPr>
          <w:sz w:val="28"/>
          <w:szCs w:val="28"/>
        </w:rPr>
        <w:t>.....2</w:t>
      </w:r>
      <w:r w:rsidR="00E1539D" w:rsidRPr="0099686D">
        <w:rPr>
          <w:sz w:val="28"/>
          <w:szCs w:val="28"/>
        </w:rPr>
        <w:t>3</w:t>
      </w:r>
    </w:p>
    <w:p w:rsidR="00C23B6A" w:rsidRPr="0099686D" w:rsidRDefault="008B3440" w:rsidP="00130AA2">
      <w:pPr>
        <w:pStyle w:val="e"/>
        <w:numPr>
          <w:ilvl w:val="1"/>
          <w:numId w:val="24"/>
        </w:numPr>
        <w:tabs>
          <w:tab w:val="left" w:pos="567"/>
        </w:tabs>
        <w:spacing w:before="0"/>
        <w:ind w:left="0" w:right="-87" w:firstLine="0"/>
        <w:contextualSpacing/>
        <w:rPr>
          <w:sz w:val="28"/>
          <w:szCs w:val="28"/>
        </w:rPr>
      </w:pPr>
      <w:r w:rsidRPr="0099686D">
        <w:rPr>
          <w:sz w:val="28"/>
          <w:szCs w:val="28"/>
        </w:rPr>
        <w:t>Ме</w:t>
      </w:r>
      <w:r w:rsidRPr="0099686D">
        <w:rPr>
          <w:spacing w:val="1"/>
          <w:sz w:val="28"/>
          <w:szCs w:val="28"/>
        </w:rPr>
        <w:t>р</w:t>
      </w:r>
      <w:r w:rsidRPr="0099686D">
        <w:rPr>
          <w:sz w:val="28"/>
          <w:szCs w:val="28"/>
        </w:rPr>
        <w:t>ы</w:t>
      </w:r>
      <w:r w:rsidRPr="0099686D">
        <w:rPr>
          <w:spacing w:val="12"/>
          <w:sz w:val="28"/>
          <w:szCs w:val="28"/>
        </w:rPr>
        <w:t xml:space="preserve"> </w:t>
      </w:r>
      <w:r w:rsidRPr="0099686D">
        <w:rPr>
          <w:sz w:val="28"/>
          <w:szCs w:val="28"/>
        </w:rPr>
        <w:t>по</w:t>
      </w:r>
      <w:r w:rsidRPr="0099686D">
        <w:rPr>
          <w:spacing w:val="15"/>
          <w:sz w:val="28"/>
          <w:szCs w:val="28"/>
        </w:rPr>
        <w:t xml:space="preserve"> </w:t>
      </w:r>
      <w:r w:rsidRPr="0099686D">
        <w:rPr>
          <w:sz w:val="28"/>
          <w:szCs w:val="28"/>
        </w:rPr>
        <w:t>в</w:t>
      </w:r>
      <w:r w:rsidRPr="0099686D">
        <w:rPr>
          <w:spacing w:val="1"/>
          <w:sz w:val="28"/>
          <w:szCs w:val="28"/>
        </w:rPr>
        <w:t>ы</w:t>
      </w:r>
      <w:r w:rsidRPr="0099686D">
        <w:rPr>
          <w:sz w:val="28"/>
          <w:szCs w:val="28"/>
        </w:rPr>
        <w:t>во</w:t>
      </w:r>
      <w:r w:rsidRPr="0099686D">
        <w:rPr>
          <w:spacing w:val="1"/>
          <w:sz w:val="28"/>
          <w:szCs w:val="28"/>
        </w:rPr>
        <w:t>д</w:t>
      </w:r>
      <w:r w:rsidRPr="0099686D">
        <w:rPr>
          <w:sz w:val="28"/>
          <w:szCs w:val="28"/>
        </w:rPr>
        <w:t>у</w:t>
      </w:r>
      <w:r w:rsidRPr="0099686D">
        <w:rPr>
          <w:spacing w:val="14"/>
          <w:sz w:val="28"/>
          <w:szCs w:val="28"/>
        </w:rPr>
        <w:t xml:space="preserve"> </w:t>
      </w:r>
      <w:r w:rsidRPr="0099686D">
        <w:rPr>
          <w:sz w:val="28"/>
          <w:szCs w:val="28"/>
        </w:rPr>
        <w:t>из</w:t>
      </w:r>
      <w:r w:rsidRPr="0099686D">
        <w:rPr>
          <w:spacing w:val="13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э</w:t>
      </w:r>
      <w:r w:rsidRPr="0099686D">
        <w:rPr>
          <w:spacing w:val="1"/>
          <w:sz w:val="28"/>
          <w:szCs w:val="28"/>
        </w:rPr>
        <w:t>к</w:t>
      </w:r>
      <w:r w:rsidRPr="0099686D">
        <w:rPr>
          <w:sz w:val="28"/>
          <w:szCs w:val="28"/>
        </w:rPr>
        <w:t>сп</w:t>
      </w:r>
      <w:r w:rsidRPr="0099686D">
        <w:rPr>
          <w:spacing w:val="-1"/>
          <w:sz w:val="28"/>
          <w:szCs w:val="28"/>
        </w:rPr>
        <w:t>л</w:t>
      </w:r>
      <w:r w:rsidRPr="0099686D">
        <w:rPr>
          <w:sz w:val="28"/>
          <w:szCs w:val="28"/>
        </w:rPr>
        <w:t>у</w:t>
      </w:r>
      <w:r w:rsidRPr="0099686D">
        <w:rPr>
          <w:spacing w:val="3"/>
          <w:sz w:val="28"/>
          <w:szCs w:val="28"/>
        </w:rPr>
        <w:t>а</w:t>
      </w:r>
      <w:r w:rsidRPr="0099686D">
        <w:rPr>
          <w:spacing w:val="-1"/>
          <w:sz w:val="28"/>
          <w:szCs w:val="28"/>
        </w:rPr>
        <w:t>т</w:t>
      </w:r>
      <w:r w:rsidRPr="0099686D">
        <w:rPr>
          <w:sz w:val="28"/>
          <w:szCs w:val="28"/>
        </w:rPr>
        <w:t>а</w:t>
      </w:r>
      <w:r w:rsidRPr="0099686D">
        <w:rPr>
          <w:spacing w:val="2"/>
          <w:sz w:val="28"/>
          <w:szCs w:val="28"/>
        </w:rPr>
        <w:t>ц</w:t>
      </w:r>
      <w:r w:rsidRPr="0099686D">
        <w:rPr>
          <w:sz w:val="28"/>
          <w:szCs w:val="28"/>
        </w:rPr>
        <w:t>ии,</w:t>
      </w:r>
      <w:r w:rsidRPr="0099686D">
        <w:rPr>
          <w:spacing w:val="12"/>
          <w:sz w:val="28"/>
          <w:szCs w:val="28"/>
        </w:rPr>
        <w:t xml:space="preserve"> </w:t>
      </w:r>
      <w:r w:rsidRPr="0099686D">
        <w:rPr>
          <w:spacing w:val="1"/>
          <w:sz w:val="28"/>
          <w:szCs w:val="28"/>
        </w:rPr>
        <w:t>ко</w:t>
      </w:r>
      <w:r w:rsidRPr="0099686D">
        <w:rPr>
          <w:sz w:val="28"/>
          <w:szCs w:val="28"/>
        </w:rPr>
        <w:t>нсе</w:t>
      </w:r>
      <w:r w:rsidRPr="0099686D">
        <w:rPr>
          <w:spacing w:val="1"/>
          <w:sz w:val="28"/>
          <w:szCs w:val="28"/>
        </w:rPr>
        <w:t>р</w:t>
      </w:r>
      <w:r w:rsidRPr="0099686D">
        <w:rPr>
          <w:sz w:val="28"/>
          <w:szCs w:val="28"/>
        </w:rPr>
        <w:t xml:space="preserve">вации </w:t>
      </w:r>
      <w:r w:rsidRPr="0099686D">
        <w:rPr>
          <w:spacing w:val="16"/>
          <w:sz w:val="28"/>
          <w:szCs w:val="28"/>
        </w:rPr>
        <w:t xml:space="preserve"> </w:t>
      </w:r>
      <w:r w:rsidRPr="0099686D">
        <w:rPr>
          <w:sz w:val="28"/>
          <w:szCs w:val="28"/>
        </w:rPr>
        <w:t xml:space="preserve">и </w:t>
      </w:r>
      <w:r w:rsidRPr="0099686D">
        <w:rPr>
          <w:spacing w:val="13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д</w:t>
      </w:r>
      <w:r w:rsidRPr="0099686D">
        <w:rPr>
          <w:sz w:val="28"/>
          <w:szCs w:val="28"/>
        </w:rPr>
        <w:t>ем</w:t>
      </w:r>
      <w:r w:rsidRPr="0099686D">
        <w:rPr>
          <w:spacing w:val="1"/>
          <w:sz w:val="28"/>
          <w:szCs w:val="28"/>
        </w:rPr>
        <w:t>о</w:t>
      </w:r>
      <w:r w:rsidRPr="0099686D">
        <w:rPr>
          <w:sz w:val="28"/>
          <w:szCs w:val="28"/>
        </w:rPr>
        <w:t>н</w:t>
      </w:r>
      <w:r w:rsidRPr="0099686D">
        <w:rPr>
          <w:spacing w:val="-1"/>
          <w:sz w:val="28"/>
          <w:szCs w:val="28"/>
        </w:rPr>
        <w:t>т</w:t>
      </w:r>
      <w:r w:rsidRPr="0099686D">
        <w:rPr>
          <w:spacing w:val="3"/>
          <w:sz w:val="28"/>
          <w:szCs w:val="28"/>
        </w:rPr>
        <w:t>а</w:t>
      </w:r>
      <w:r w:rsidRPr="0099686D">
        <w:rPr>
          <w:spacing w:val="-1"/>
          <w:sz w:val="28"/>
          <w:szCs w:val="28"/>
        </w:rPr>
        <w:t>ж</w:t>
      </w:r>
      <w:r w:rsidRPr="0099686D">
        <w:rPr>
          <w:sz w:val="28"/>
          <w:szCs w:val="28"/>
        </w:rPr>
        <w:t>у</w:t>
      </w:r>
      <w:r w:rsidRPr="0099686D">
        <w:rPr>
          <w:w w:val="99"/>
          <w:sz w:val="28"/>
          <w:szCs w:val="28"/>
        </w:rPr>
        <w:t xml:space="preserve"> </w:t>
      </w:r>
      <w:r w:rsidRPr="0099686D">
        <w:rPr>
          <w:sz w:val="28"/>
          <w:szCs w:val="28"/>
        </w:rPr>
        <w:t>и</w:t>
      </w:r>
      <w:r w:rsidRPr="0099686D">
        <w:rPr>
          <w:spacing w:val="-1"/>
          <w:sz w:val="28"/>
          <w:szCs w:val="28"/>
        </w:rPr>
        <w:t>з</w:t>
      </w:r>
      <w:r w:rsidRPr="0099686D">
        <w:rPr>
          <w:spacing w:val="1"/>
          <w:sz w:val="28"/>
          <w:szCs w:val="28"/>
        </w:rPr>
        <w:t>б</w:t>
      </w:r>
      <w:r w:rsidRPr="0099686D">
        <w:rPr>
          <w:spacing w:val="-1"/>
          <w:sz w:val="28"/>
          <w:szCs w:val="28"/>
        </w:rPr>
        <w:t>ыт</w:t>
      </w:r>
      <w:r w:rsidRPr="0099686D">
        <w:rPr>
          <w:spacing w:val="3"/>
          <w:sz w:val="28"/>
          <w:szCs w:val="28"/>
        </w:rPr>
        <w:t>о</w:t>
      </w:r>
      <w:r w:rsidRPr="0099686D">
        <w:rPr>
          <w:spacing w:val="-1"/>
          <w:sz w:val="28"/>
          <w:szCs w:val="28"/>
        </w:rPr>
        <w:t>ч</w:t>
      </w:r>
      <w:r w:rsidRPr="0099686D">
        <w:rPr>
          <w:sz w:val="28"/>
          <w:szCs w:val="28"/>
        </w:rPr>
        <w:t>н</w:t>
      </w:r>
      <w:r w:rsidRPr="0099686D">
        <w:rPr>
          <w:spacing w:val="-1"/>
          <w:sz w:val="28"/>
          <w:szCs w:val="28"/>
        </w:rPr>
        <w:t>ы</w:t>
      </w:r>
      <w:r w:rsidRPr="0099686D">
        <w:rPr>
          <w:sz w:val="28"/>
          <w:szCs w:val="28"/>
        </w:rPr>
        <w:t>х</w:t>
      </w:r>
      <w:r w:rsidRPr="0099686D">
        <w:rPr>
          <w:spacing w:val="62"/>
          <w:sz w:val="28"/>
          <w:szCs w:val="28"/>
        </w:rPr>
        <w:t xml:space="preserve"> </w:t>
      </w:r>
      <w:r w:rsidRPr="0099686D">
        <w:rPr>
          <w:sz w:val="28"/>
          <w:szCs w:val="28"/>
        </w:rPr>
        <w:t>ис</w:t>
      </w:r>
      <w:r w:rsidRPr="0099686D">
        <w:rPr>
          <w:spacing w:val="1"/>
          <w:sz w:val="28"/>
          <w:szCs w:val="28"/>
        </w:rPr>
        <w:t>то</w:t>
      </w:r>
      <w:r w:rsidRPr="0099686D">
        <w:rPr>
          <w:spacing w:val="-1"/>
          <w:sz w:val="28"/>
          <w:szCs w:val="28"/>
        </w:rPr>
        <w:t>ч</w:t>
      </w:r>
      <w:r w:rsidRPr="0099686D">
        <w:rPr>
          <w:sz w:val="28"/>
          <w:szCs w:val="28"/>
        </w:rPr>
        <w:t>ни</w:t>
      </w:r>
      <w:r w:rsidRPr="0099686D">
        <w:rPr>
          <w:spacing w:val="1"/>
          <w:sz w:val="28"/>
          <w:szCs w:val="28"/>
        </w:rPr>
        <w:t>ко</w:t>
      </w:r>
      <w:r w:rsidRPr="0099686D">
        <w:rPr>
          <w:sz w:val="28"/>
          <w:szCs w:val="28"/>
        </w:rPr>
        <w:t>в</w:t>
      </w:r>
      <w:r w:rsidRPr="0099686D">
        <w:rPr>
          <w:spacing w:val="59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т</w:t>
      </w:r>
      <w:r w:rsidRPr="0099686D">
        <w:rPr>
          <w:sz w:val="28"/>
          <w:szCs w:val="28"/>
        </w:rPr>
        <w:t>е</w:t>
      </w:r>
      <w:r w:rsidRPr="0099686D">
        <w:rPr>
          <w:spacing w:val="2"/>
          <w:sz w:val="28"/>
          <w:szCs w:val="28"/>
        </w:rPr>
        <w:t>п</w:t>
      </w:r>
      <w:r w:rsidRPr="0099686D">
        <w:rPr>
          <w:spacing w:val="-1"/>
          <w:sz w:val="28"/>
          <w:szCs w:val="28"/>
        </w:rPr>
        <w:t>л</w:t>
      </w:r>
      <w:r w:rsidRPr="0099686D">
        <w:rPr>
          <w:spacing w:val="1"/>
          <w:sz w:val="28"/>
          <w:szCs w:val="28"/>
        </w:rPr>
        <w:t>о</w:t>
      </w:r>
      <w:r w:rsidRPr="0099686D">
        <w:rPr>
          <w:sz w:val="28"/>
          <w:szCs w:val="28"/>
        </w:rPr>
        <w:t>в</w:t>
      </w:r>
      <w:r w:rsidRPr="0099686D">
        <w:rPr>
          <w:spacing w:val="3"/>
          <w:sz w:val="28"/>
          <w:szCs w:val="28"/>
        </w:rPr>
        <w:t>о</w:t>
      </w:r>
      <w:r w:rsidRPr="0099686D">
        <w:rPr>
          <w:sz w:val="28"/>
          <w:szCs w:val="28"/>
        </w:rPr>
        <w:t>й</w:t>
      </w:r>
      <w:r w:rsidRPr="0099686D">
        <w:rPr>
          <w:spacing w:val="59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э</w:t>
      </w:r>
      <w:r w:rsidRPr="0099686D">
        <w:rPr>
          <w:sz w:val="28"/>
          <w:szCs w:val="28"/>
        </w:rPr>
        <w:t>не</w:t>
      </w:r>
      <w:r w:rsidRPr="0099686D">
        <w:rPr>
          <w:spacing w:val="1"/>
          <w:sz w:val="28"/>
          <w:szCs w:val="28"/>
        </w:rPr>
        <w:t>р</w:t>
      </w:r>
      <w:r w:rsidRPr="0099686D">
        <w:rPr>
          <w:spacing w:val="-1"/>
          <w:sz w:val="28"/>
          <w:szCs w:val="28"/>
        </w:rPr>
        <w:t>г</w:t>
      </w:r>
      <w:r w:rsidRPr="0099686D">
        <w:rPr>
          <w:sz w:val="28"/>
          <w:szCs w:val="28"/>
        </w:rPr>
        <w:t>и</w:t>
      </w:r>
      <w:r w:rsidRPr="0099686D">
        <w:rPr>
          <w:spacing w:val="2"/>
          <w:sz w:val="28"/>
          <w:szCs w:val="28"/>
        </w:rPr>
        <w:t>и</w:t>
      </w:r>
      <w:r w:rsidRPr="0099686D">
        <w:rPr>
          <w:sz w:val="28"/>
          <w:szCs w:val="28"/>
        </w:rPr>
        <w:t>,</w:t>
      </w:r>
      <w:r w:rsidRPr="0099686D">
        <w:rPr>
          <w:spacing w:val="61"/>
          <w:sz w:val="28"/>
          <w:szCs w:val="28"/>
        </w:rPr>
        <w:t xml:space="preserve"> </w:t>
      </w:r>
      <w:r w:rsidRPr="0099686D">
        <w:rPr>
          <w:sz w:val="28"/>
          <w:szCs w:val="28"/>
        </w:rPr>
        <w:t>а</w:t>
      </w:r>
      <w:r w:rsidRPr="0099686D">
        <w:rPr>
          <w:spacing w:val="62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т</w:t>
      </w:r>
      <w:r w:rsidRPr="0099686D">
        <w:rPr>
          <w:sz w:val="28"/>
          <w:szCs w:val="28"/>
        </w:rPr>
        <w:t>ак</w:t>
      </w:r>
      <w:r w:rsidRPr="0099686D">
        <w:rPr>
          <w:spacing w:val="-1"/>
          <w:sz w:val="28"/>
          <w:szCs w:val="28"/>
        </w:rPr>
        <w:t>ж</w:t>
      </w:r>
      <w:r w:rsidRPr="0099686D">
        <w:rPr>
          <w:sz w:val="28"/>
          <w:szCs w:val="28"/>
        </w:rPr>
        <w:t>е</w:t>
      </w:r>
      <w:r w:rsidRPr="0099686D">
        <w:rPr>
          <w:spacing w:val="60"/>
          <w:sz w:val="28"/>
          <w:szCs w:val="28"/>
        </w:rPr>
        <w:t xml:space="preserve"> </w:t>
      </w:r>
      <w:r w:rsidRPr="0099686D">
        <w:rPr>
          <w:sz w:val="28"/>
          <w:szCs w:val="28"/>
        </w:rPr>
        <w:t>ис</w:t>
      </w:r>
      <w:r w:rsidRPr="0099686D">
        <w:rPr>
          <w:spacing w:val="-2"/>
          <w:sz w:val="28"/>
          <w:szCs w:val="28"/>
        </w:rPr>
        <w:t>т</w:t>
      </w:r>
      <w:r w:rsidRPr="0099686D">
        <w:rPr>
          <w:spacing w:val="3"/>
          <w:sz w:val="28"/>
          <w:szCs w:val="28"/>
        </w:rPr>
        <w:t>о</w:t>
      </w:r>
      <w:r w:rsidRPr="0099686D">
        <w:rPr>
          <w:spacing w:val="-1"/>
          <w:sz w:val="28"/>
          <w:szCs w:val="28"/>
        </w:rPr>
        <w:t>ч</w:t>
      </w:r>
      <w:r w:rsidRPr="0099686D">
        <w:rPr>
          <w:sz w:val="28"/>
          <w:szCs w:val="28"/>
        </w:rPr>
        <w:t>ни</w:t>
      </w:r>
      <w:r w:rsidRPr="0099686D">
        <w:rPr>
          <w:spacing w:val="1"/>
          <w:sz w:val="28"/>
          <w:szCs w:val="28"/>
        </w:rPr>
        <w:t>ко</w:t>
      </w:r>
      <w:r w:rsidRPr="0099686D">
        <w:rPr>
          <w:sz w:val="28"/>
          <w:szCs w:val="28"/>
        </w:rPr>
        <w:t>в</w:t>
      </w:r>
      <w:r w:rsidRPr="0099686D">
        <w:rPr>
          <w:w w:val="99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т</w:t>
      </w:r>
      <w:r w:rsidRPr="0099686D">
        <w:rPr>
          <w:sz w:val="28"/>
          <w:szCs w:val="28"/>
        </w:rPr>
        <w:t>еп</w:t>
      </w:r>
      <w:r w:rsidRPr="0099686D">
        <w:rPr>
          <w:spacing w:val="-1"/>
          <w:sz w:val="28"/>
          <w:szCs w:val="28"/>
        </w:rPr>
        <w:t>л</w:t>
      </w:r>
      <w:r w:rsidRPr="0099686D">
        <w:rPr>
          <w:spacing w:val="1"/>
          <w:sz w:val="28"/>
          <w:szCs w:val="28"/>
        </w:rPr>
        <w:t>о</w:t>
      </w:r>
      <w:r w:rsidRPr="0099686D">
        <w:rPr>
          <w:sz w:val="28"/>
          <w:szCs w:val="28"/>
        </w:rPr>
        <w:t>в</w:t>
      </w:r>
      <w:r w:rsidRPr="0099686D">
        <w:rPr>
          <w:spacing w:val="1"/>
          <w:sz w:val="28"/>
          <w:szCs w:val="28"/>
        </w:rPr>
        <w:t>о</w:t>
      </w:r>
      <w:r w:rsidRPr="0099686D">
        <w:rPr>
          <w:sz w:val="28"/>
          <w:szCs w:val="28"/>
        </w:rPr>
        <w:t>й</w:t>
      </w:r>
      <w:r w:rsidRPr="0099686D">
        <w:rPr>
          <w:spacing w:val="45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э</w:t>
      </w:r>
      <w:r w:rsidRPr="0099686D">
        <w:rPr>
          <w:sz w:val="28"/>
          <w:szCs w:val="28"/>
        </w:rPr>
        <w:t>не</w:t>
      </w:r>
      <w:r w:rsidRPr="0099686D">
        <w:rPr>
          <w:spacing w:val="3"/>
          <w:sz w:val="28"/>
          <w:szCs w:val="28"/>
        </w:rPr>
        <w:t>р</w:t>
      </w:r>
      <w:r w:rsidRPr="0099686D">
        <w:rPr>
          <w:spacing w:val="-1"/>
          <w:sz w:val="28"/>
          <w:szCs w:val="28"/>
        </w:rPr>
        <w:t>г</w:t>
      </w:r>
      <w:r w:rsidRPr="0099686D">
        <w:rPr>
          <w:spacing w:val="2"/>
          <w:sz w:val="28"/>
          <w:szCs w:val="28"/>
        </w:rPr>
        <w:t>и</w:t>
      </w:r>
      <w:r w:rsidRPr="0099686D">
        <w:rPr>
          <w:sz w:val="28"/>
          <w:szCs w:val="28"/>
        </w:rPr>
        <w:t>и,</w:t>
      </w:r>
      <w:r w:rsidRPr="0099686D">
        <w:rPr>
          <w:spacing w:val="44"/>
          <w:sz w:val="28"/>
          <w:szCs w:val="28"/>
        </w:rPr>
        <w:t xml:space="preserve"> </w:t>
      </w:r>
      <w:r w:rsidRPr="0099686D">
        <w:rPr>
          <w:spacing w:val="2"/>
          <w:sz w:val="28"/>
          <w:szCs w:val="28"/>
        </w:rPr>
        <w:t>в</w:t>
      </w:r>
      <w:r w:rsidRPr="0099686D">
        <w:rPr>
          <w:spacing w:val="-1"/>
          <w:sz w:val="28"/>
          <w:szCs w:val="28"/>
        </w:rPr>
        <w:t>ы</w:t>
      </w:r>
      <w:r w:rsidRPr="0099686D">
        <w:rPr>
          <w:spacing w:val="1"/>
          <w:sz w:val="28"/>
          <w:szCs w:val="28"/>
        </w:rPr>
        <w:t>р</w:t>
      </w:r>
      <w:r w:rsidRPr="0099686D">
        <w:rPr>
          <w:sz w:val="28"/>
          <w:szCs w:val="28"/>
        </w:rPr>
        <w:t>а</w:t>
      </w:r>
      <w:r w:rsidRPr="0099686D">
        <w:rPr>
          <w:spacing w:val="-1"/>
          <w:sz w:val="28"/>
          <w:szCs w:val="28"/>
        </w:rPr>
        <w:t>б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1"/>
          <w:sz w:val="28"/>
          <w:szCs w:val="28"/>
        </w:rPr>
        <w:t>т</w:t>
      </w:r>
      <w:r w:rsidRPr="0099686D">
        <w:rPr>
          <w:sz w:val="28"/>
          <w:szCs w:val="28"/>
        </w:rPr>
        <w:t>а</w:t>
      </w:r>
      <w:r w:rsidRPr="0099686D">
        <w:rPr>
          <w:spacing w:val="2"/>
          <w:sz w:val="28"/>
          <w:szCs w:val="28"/>
        </w:rPr>
        <w:t>в</w:t>
      </w:r>
      <w:r w:rsidRPr="0099686D">
        <w:rPr>
          <w:sz w:val="28"/>
          <w:szCs w:val="28"/>
        </w:rPr>
        <w:t xml:space="preserve">ших </w:t>
      </w:r>
      <w:r w:rsidRPr="0099686D">
        <w:rPr>
          <w:spacing w:val="48"/>
          <w:sz w:val="28"/>
          <w:szCs w:val="28"/>
        </w:rPr>
        <w:t xml:space="preserve"> </w:t>
      </w:r>
      <w:r w:rsidRPr="0099686D">
        <w:rPr>
          <w:sz w:val="28"/>
          <w:szCs w:val="28"/>
        </w:rPr>
        <w:t>н</w:t>
      </w:r>
      <w:r w:rsidRPr="0099686D">
        <w:rPr>
          <w:spacing w:val="1"/>
          <w:sz w:val="28"/>
          <w:szCs w:val="28"/>
        </w:rPr>
        <w:t>ор</w:t>
      </w:r>
      <w:r w:rsidRPr="0099686D">
        <w:rPr>
          <w:sz w:val="28"/>
          <w:szCs w:val="28"/>
        </w:rPr>
        <w:t>ма</w:t>
      </w:r>
      <w:r w:rsidRPr="0099686D">
        <w:rPr>
          <w:spacing w:val="-1"/>
          <w:sz w:val="28"/>
          <w:szCs w:val="28"/>
        </w:rPr>
        <w:t>т</w:t>
      </w:r>
      <w:r w:rsidRPr="0099686D">
        <w:rPr>
          <w:sz w:val="28"/>
          <w:szCs w:val="28"/>
        </w:rPr>
        <w:t>ивн</w:t>
      </w:r>
      <w:r w:rsidRPr="0099686D">
        <w:rPr>
          <w:spacing w:val="-1"/>
          <w:sz w:val="28"/>
          <w:szCs w:val="28"/>
        </w:rPr>
        <w:t>ы</w:t>
      </w:r>
      <w:r w:rsidRPr="0099686D">
        <w:rPr>
          <w:sz w:val="28"/>
          <w:szCs w:val="28"/>
        </w:rPr>
        <w:t xml:space="preserve">й </w:t>
      </w:r>
      <w:r w:rsidRPr="0099686D">
        <w:rPr>
          <w:spacing w:val="47"/>
          <w:sz w:val="28"/>
          <w:szCs w:val="28"/>
        </w:rPr>
        <w:t xml:space="preserve"> </w:t>
      </w:r>
      <w:r w:rsidRPr="0099686D">
        <w:rPr>
          <w:spacing w:val="3"/>
          <w:sz w:val="28"/>
          <w:szCs w:val="28"/>
        </w:rPr>
        <w:t>с</w:t>
      </w:r>
      <w:r w:rsidRPr="0099686D">
        <w:rPr>
          <w:spacing w:val="1"/>
          <w:sz w:val="28"/>
          <w:szCs w:val="28"/>
        </w:rPr>
        <w:t>ро</w:t>
      </w:r>
      <w:r w:rsidRPr="0099686D">
        <w:rPr>
          <w:sz w:val="28"/>
          <w:szCs w:val="28"/>
        </w:rPr>
        <w:t xml:space="preserve">к </w:t>
      </w:r>
      <w:r w:rsidRPr="0099686D">
        <w:rPr>
          <w:spacing w:val="46"/>
          <w:sz w:val="28"/>
          <w:szCs w:val="28"/>
        </w:rPr>
        <w:t xml:space="preserve"> </w:t>
      </w:r>
      <w:r w:rsidRPr="0099686D">
        <w:rPr>
          <w:sz w:val="28"/>
          <w:szCs w:val="28"/>
        </w:rPr>
        <w:t>с</w:t>
      </w:r>
      <w:r w:rsidRPr="0099686D">
        <w:rPr>
          <w:spacing w:val="-1"/>
          <w:sz w:val="28"/>
          <w:szCs w:val="28"/>
        </w:rPr>
        <w:t>л</w:t>
      </w:r>
      <w:r w:rsidRPr="0099686D">
        <w:rPr>
          <w:sz w:val="28"/>
          <w:szCs w:val="28"/>
        </w:rPr>
        <w:t>у</w:t>
      </w:r>
      <w:r w:rsidRPr="0099686D">
        <w:rPr>
          <w:spacing w:val="-1"/>
          <w:sz w:val="28"/>
          <w:szCs w:val="28"/>
        </w:rPr>
        <w:t>ж</w:t>
      </w:r>
      <w:r w:rsidRPr="0099686D">
        <w:rPr>
          <w:spacing w:val="1"/>
          <w:sz w:val="28"/>
          <w:szCs w:val="28"/>
        </w:rPr>
        <w:t>б</w:t>
      </w:r>
      <w:r w:rsidRPr="0099686D">
        <w:rPr>
          <w:spacing w:val="-1"/>
          <w:sz w:val="28"/>
          <w:szCs w:val="28"/>
        </w:rPr>
        <w:t>ы</w:t>
      </w:r>
      <w:r w:rsidRPr="0099686D">
        <w:rPr>
          <w:sz w:val="28"/>
          <w:szCs w:val="28"/>
        </w:rPr>
        <w:t xml:space="preserve">, </w:t>
      </w:r>
      <w:r w:rsidRPr="0099686D">
        <w:rPr>
          <w:spacing w:val="46"/>
          <w:sz w:val="28"/>
          <w:szCs w:val="28"/>
        </w:rPr>
        <w:t xml:space="preserve"> </w:t>
      </w:r>
      <w:r w:rsidRPr="0099686D">
        <w:rPr>
          <w:sz w:val="28"/>
          <w:szCs w:val="28"/>
        </w:rPr>
        <w:t>в</w:t>
      </w:r>
      <w:r w:rsidRPr="0099686D">
        <w:rPr>
          <w:w w:val="99"/>
          <w:sz w:val="28"/>
          <w:szCs w:val="28"/>
        </w:rPr>
        <w:t xml:space="preserve"> </w:t>
      </w:r>
      <w:r w:rsidRPr="0099686D">
        <w:rPr>
          <w:sz w:val="28"/>
          <w:szCs w:val="28"/>
        </w:rPr>
        <w:t>с</w:t>
      </w:r>
      <w:r w:rsidRPr="0099686D">
        <w:rPr>
          <w:spacing w:val="-1"/>
          <w:sz w:val="28"/>
          <w:szCs w:val="28"/>
        </w:rPr>
        <w:t>л</w:t>
      </w:r>
      <w:r w:rsidRPr="0099686D">
        <w:rPr>
          <w:sz w:val="28"/>
          <w:szCs w:val="28"/>
        </w:rPr>
        <w:t>у</w:t>
      </w:r>
      <w:r w:rsidRPr="0099686D">
        <w:rPr>
          <w:spacing w:val="-1"/>
          <w:sz w:val="28"/>
          <w:szCs w:val="28"/>
        </w:rPr>
        <w:t>ч</w:t>
      </w:r>
      <w:r w:rsidRPr="0099686D">
        <w:rPr>
          <w:sz w:val="28"/>
          <w:szCs w:val="28"/>
        </w:rPr>
        <w:t>ае</w:t>
      </w:r>
      <w:r w:rsidRPr="0099686D">
        <w:rPr>
          <w:spacing w:val="52"/>
          <w:sz w:val="28"/>
          <w:szCs w:val="28"/>
        </w:rPr>
        <w:t xml:space="preserve"> </w:t>
      </w:r>
      <w:r w:rsidRPr="0099686D">
        <w:rPr>
          <w:sz w:val="28"/>
          <w:szCs w:val="28"/>
        </w:rPr>
        <w:t>ес</w:t>
      </w:r>
      <w:r w:rsidRPr="0099686D">
        <w:rPr>
          <w:spacing w:val="-1"/>
          <w:sz w:val="28"/>
          <w:szCs w:val="28"/>
        </w:rPr>
        <w:t>л</w:t>
      </w:r>
      <w:r w:rsidRPr="0099686D">
        <w:rPr>
          <w:sz w:val="28"/>
          <w:szCs w:val="28"/>
        </w:rPr>
        <w:t>и</w:t>
      </w:r>
      <w:r w:rsidRPr="0099686D">
        <w:rPr>
          <w:spacing w:val="52"/>
          <w:sz w:val="28"/>
          <w:szCs w:val="28"/>
        </w:rPr>
        <w:t xml:space="preserve"> </w:t>
      </w:r>
      <w:r w:rsidRPr="0099686D">
        <w:rPr>
          <w:sz w:val="28"/>
          <w:szCs w:val="28"/>
        </w:rPr>
        <w:t>п</w:t>
      </w:r>
      <w:r w:rsidRPr="0099686D">
        <w:rPr>
          <w:spacing w:val="1"/>
          <w:sz w:val="28"/>
          <w:szCs w:val="28"/>
        </w:rPr>
        <w:t>р</w:t>
      </w:r>
      <w:r w:rsidRPr="0099686D">
        <w:rPr>
          <w:sz w:val="28"/>
          <w:szCs w:val="28"/>
        </w:rPr>
        <w:t>о</w:t>
      </w:r>
      <w:r w:rsidRPr="0099686D">
        <w:rPr>
          <w:spacing w:val="1"/>
          <w:sz w:val="28"/>
          <w:szCs w:val="28"/>
        </w:rPr>
        <w:t>д</w:t>
      </w:r>
      <w:r w:rsidRPr="0099686D">
        <w:rPr>
          <w:spacing w:val="-1"/>
          <w:sz w:val="28"/>
          <w:szCs w:val="28"/>
        </w:rPr>
        <w:t>л</w:t>
      </w:r>
      <w:r w:rsidRPr="0099686D">
        <w:rPr>
          <w:sz w:val="28"/>
          <w:szCs w:val="28"/>
        </w:rPr>
        <w:t>ение</w:t>
      </w:r>
      <w:r w:rsidRPr="0099686D">
        <w:rPr>
          <w:spacing w:val="53"/>
          <w:sz w:val="28"/>
          <w:szCs w:val="28"/>
        </w:rPr>
        <w:t xml:space="preserve"> </w:t>
      </w:r>
      <w:r w:rsidRPr="0099686D">
        <w:rPr>
          <w:sz w:val="28"/>
          <w:szCs w:val="28"/>
        </w:rPr>
        <w:t>с</w:t>
      </w:r>
      <w:r w:rsidRPr="0099686D">
        <w:rPr>
          <w:spacing w:val="1"/>
          <w:sz w:val="28"/>
          <w:szCs w:val="28"/>
        </w:rPr>
        <w:t>рок</w:t>
      </w:r>
      <w:r w:rsidRPr="0099686D">
        <w:rPr>
          <w:sz w:val="28"/>
          <w:szCs w:val="28"/>
        </w:rPr>
        <w:t>а</w:t>
      </w:r>
      <w:r w:rsidRPr="0099686D">
        <w:rPr>
          <w:spacing w:val="52"/>
          <w:sz w:val="28"/>
          <w:szCs w:val="28"/>
        </w:rPr>
        <w:t xml:space="preserve"> </w:t>
      </w:r>
      <w:r w:rsidRPr="0099686D">
        <w:rPr>
          <w:sz w:val="28"/>
          <w:szCs w:val="28"/>
        </w:rPr>
        <w:t>с</w:t>
      </w:r>
      <w:r w:rsidRPr="0099686D">
        <w:rPr>
          <w:spacing w:val="-1"/>
          <w:sz w:val="28"/>
          <w:szCs w:val="28"/>
        </w:rPr>
        <w:t>л</w:t>
      </w:r>
      <w:r w:rsidRPr="0099686D">
        <w:rPr>
          <w:sz w:val="28"/>
          <w:szCs w:val="28"/>
        </w:rPr>
        <w:t>у</w:t>
      </w:r>
      <w:r w:rsidRPr="0099686D">
        <w:rPr>
          <w:spacing w:val="-1"/>
          <w:sz w:val="28"/>
          <w:szCs w:val="28"/>
        </w:rPr>
        <w:t>жб</w:t>
      </w:r>
      <w:r w:rsidRPr="0099686D">
        <w:rPr>
          <w:sz w:val="28"/>
          <w:szCs w:val="28"/>
        </w:rPr>
        <w:t>ы</w:t>
      </w:r>
      <w:r w:rsidRPr="0099686D">
        <w:rPr>
          <w:spacing w:val="54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т</w:t>
      </w:r>
      <w:r w:rsidRPr="0099686D">
        <w:rPr>
          <w:sz w:val="28"/>
          <w:szCs w:val="28"/>
        </w:rPr>
        <w:t>ехни</w:t>
      </w:r>
      <w:r w:rsidRPr="0099686D">
        <w:rPr>
          <w:spacing w:val="-1"/>
          <w:sz w:val="28"/>
          <w:szCs w:val="28"/>
        </w:rPr>
        <w:t>ч</w:t>
      </w:r>
      <w:r w:rsidRPr="0099686D">
        <w:rPr>
          <w:sz w:val="28"/>
          <w:szCs w:val="28"/>
        </w:rPr>
        <w:t>ес</w:t>
      </w:r>
      <w:r w:rsidRPr="0099686D">
        <w:rPr>
          <w:spacing w:val="1"/>
          <w:sz w:val="28"/>
          <w:szCs w:val="28"/>
        </w:rPr>
        <w:t>к</w:t>
      </w:r>
      <w:r w:rsidRPr="0099686D">
        <w:rPr>
          <w:sz w:val="28"/>
          <w:szCs w:val="28"/>
        </w:rPr>
        <w:t>и</w:t>
      </w:r>
      <w:r w:rsidRPr="0099686D">
        <w:rPr>
          <w:spacing w:val="52"/>
          <w:sz w:val="28"/>
          <w:szCs w:val="28"/>
        </w:rPr>
        <w:t xml:space="preserve"> </w:t>
      </w:r>
      <w:r w:rsidRPr="0099686D">
        <w:rPr>
          <w:sz w:val="28"/>
          <w:szCs w:val="28"/>
        </w:rPr>
        <w:t>н</w:t>
      </w:r>
      <w:r w:rsidRPr="0099686D">
        <w:rPr>
          <w:spacing w:val="3"/>
          <w:sz w:val="28"/>
          <w:szCs w:val="28"/>
        </w:rPr>
        <w:t>е</w:t>
      </w:r>
      <w:r w:rsidRPr="0099686D">
        <w:rPr>
          <w:sz w:val="28"/>
          <w:szCs w:val="28"/>
        </w:rPr>
        <w:t>в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1"/>
          <w:sz w:val="28"/>
          <w:szCs w:val="28"/>
        </w:rPr>
        <w:t>з</w:t>
      </w:r>
      <w:r w:rsidRPr="0099686D">
        <w:rPr>
          <w:sz w:val="28"/>
          <w:szCs w:val="28"/>
        </w:rPr>
        <w:t>мо</w:t>
      </w:r>
      <w:r w:rsidRPr="0099686D">
        <w:rPr>
          <w:spacing w:val="-1"/>
          <w:sz w:val="28"/>
          <w:szCs w:val="28"/>
        </w:rPr>
        <w:t>ж</w:t>
      </w:r>
      <w:r w:rsidRPr="0099686D">
        <w:rPr>
          <w:sz w:val="28"/>
          <w:szCs w:val="28"/>
        </w:rPr>
        <w:t>но</w:t>
      </w:r>
      <w:r w:rsidRPr="0099686D">
        <w:rPr>
          <w:spacing w:val="54"/>
          <w:sz w:val="28"/>
          <w:szCs w:val="28"/>
        </w:rPr>
        <w:t xml:space="preserve"> </w:t>
      </w:r>
      <w:r w:rsidRPr="0099686D">
        <w:rPr>
          <w:sz w:val="28"/>
          <w:szCs w:val="28"/>
        </w:rPr>
        <w:t>и</w:t>
      </w:r>
      <w:r w:rsidRPr="0099686D">
        <w:rPr>
          <w:spacing w:val="1"/>
          <w:sz w:val="28"/>
          <w:szCs w:val="28"/>
        </w:rPr>
        <w:t>л</w:t>
      </w:r>
      <w:r w:rsidRPr="0099686D">
        <w:rPr>
          <w:sz w:val="28"/>
          <w:szCs w:val="28"/>
        </w:rPr>
        <w:t>и</w:t>
      </w:r>
      <w:r w:rsidRPr="0099686D">
        <w:rPr>
          <w:w w:val="99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э</w:t>
      </w:r>
      <w:r w:rsidRPr="0099686D">
        <w:rPr>
          <w:spacing w:val="1"/>
          <w:sz w:val="28"/>
          <w:szCs w:val="28"/>
        </w:rPr>
        <w:t>ко</w:t>
      </w:r>
      <w:r w:rsidRPr="0099686D">
        <w:rPr>
          <w:sz w:val="28"/>
          <w:szCs w:val="28"/>
        </w:rPr>
        <w:t>н</w:t>
      </w:r>
      <w:r w:rsidRPr="0099686D">
        <w:rPr>
          <w:spacing w:val="1"/>
          <w:sz w:val="28"/>
          <w:szCs w:val="28"/>
        </w:rPr>
        <w:t>о</w:t>
      </w:r>
      <w:r w:rsidRPr="0099686D">
        <w:rPr>
          <w:sz w:val="28"/>
          <w:szCs w:val="28"/>
        </w:rPr>
        <w:t>ми</w:t>
      </w:r>
      <w:r w:rsidRPr="0099686D">
        <w:rPr>
          <w:spacing w:val="-1"/>
          <w:sz w:val="28"/>
          <w:szCs w:val="28"/>
        </w:rPr>
        <w:t>ч</w:t>
      </w:r>
      <w:r w:rsidRPr="0099686D">
        <w:rPr>
          <w:sz w:val="28"/>
          <w:szCs w:val="28"/>
        </w:rPr>
        <w:t>ес</w:t>
      </w:r>
      <w:r w:rsidRPr="0099686D">
        <w:rPr>
          <w:spacing w:val="1"/>
          <w:sz w:val="28"/>
          <w:szCs w:val="28"/>
        </w:rPr>
        <w:t>к</w:t>
      </w:r>
      <w:r w:rsidRPr="0099686D">
        <w:rPr>
          <w:sz w:val="28"/>
          <w:szCs w:val="28"/>
        </w:rPr>
        <w:t>и</w:t>
      </w:r>
      <w:r w:rsidRPr="0099686D">
        <w:rPr>
          <w:spacing w:val="-43"/>
          <w:sz w:val="28"/>
          <w:szCs w:val="28"/>
        </w:rPr>
        <w:t xml:space="preserve"> </w:t>
      </w:r>
      <w:r w:rsidRPr="0099686D">
        <w:rPr>
          <w:sz w:val="28"/>
          <w:szCs w:val="28"/>
        </w:rPr>
        <w:t>неце</w:t>
      </w:r>
      <w:r w:rsidRPr="0099686D">
        <w:rPr>
          <w:spacing w:val="-1"/>
          <w:sz w:val="28"/>
          <w:szCs w:val="28"/>
        </w:rPr>
        <w:t>л</w:t>
      </w:r>
      <w:r w:rsidRPr="0099686D">
        <w:rPr>
          <w:sz w:val="28"/>
          <w:szCs w:val="28"/>
        </w:rPr>
        <w:t>ес</w:t>
      </w:r>
      <w:r w:rsidRPr="0099686D">
        <w:rPr>
          <w:spacing w:val="1"/>
          <w:sz w:val="28"/>
          <w:szCs w:val="28"/>
        </w:rPr>
        <w:t>оо</w:t>
      </w:r>
      <w:r w:rsidRPr="0099686D">
        <w:rPr>
          <w:spacing w:val="-1"/>
          <w:sz w:val="28"/>
          <w:szCs w:val="28"/>
        </w:rPr>
        <w:t>б</w:t>
      </w:r>
      <w:r w:rsidRPr="0099686D">
        <w:rPr>
          <w:spacing w:val="1"/>
          <w:sz w:val="28"/>
          <w:szCs w:val="28"/>
        </w:rPr>
        <w:t>р</w:t>
      </w:r>
      <w:r w:rsidRPr="0099686D">
        <w:rPr>
          <w:sz w:val="28"/>
          <w:szCs w:val="28"/>
        </w:rPr>
        <w:t>а</w:t>
      </w:r>
      <w:r w:rsidRPr="0099686D">
        <w:rPr>
          <w:spacing w:val="-1"/>
          <w:sz w:val="28"/>
          <w:szCs w:val="28"/>
        </w:rPr>
        <w:t>з</w:t>
      </w:r>
      <w:r w:rsidRPr="0099686D">
        <w:rPr>
          <w:sz w:val="28"/>
          <w:szCs w:val="28"/>
        </w:rPr>
        <w:t>но……………………...</w:t>
      </w:r>
      <w:r w:rsidR="00C23B6A" w:rsidRPr="0099686D">
        <w:rPr>
          <w:sz w:val="28"/>
          <w:szCs w:val="28"/>
        </w:rPr>
        <w:t>.2</w:t>
      </w:r>
      <w:r w:rsidR="00CE0EA4" w:rsidRPr="0099686D">
        <w:rPr>
          <w:sz w:val="28"/>
          <w:szCs w:val="28"/>
        </w:rPr>
        <w:t>3</w:t>
      </w:r>
    </w:p>
    <w:p w:rsidR="008B3440" w:rsidRPr="0099686D" w:rsidRDefault="008B3440" w:rsidP="00130AA2">
      <w:pPr>
        <w:pStyle w:val="e"/>
        <w:numPr>
          <w:ilvl w:val="1"/>
          <w:numId w:val="24"/>
        </w:numPr>
        <w:spacing w:before="0"/>
        <w:ind w:left="0" w:right="-87" w:firstLine="0"/>
        <w:contextualSpacing/>
        <w:rPr>
          <w:sz w:val="28"/>
          <w:szCs w:val="28"/>
        </w:rPr>
      </w:pPr>
      <w:r w:rsidRPr="0099686D">
        <w:rPr>
          <w:sz w:val="28"/>
          <w:szCs w:val="28"/>
        </w:rPr>
        <w:lastRenderedPageBreak/>
        <w:t>Меры по переоборудованию котельных в источники тепловой энергии, фун</w:t>
      </w:r>
      <w:r w:rsidRPr="0099686D">
        <w:rPr>
          <w:sz w:val="28"/>
          <w:szCs w:val="28"/>
        </w:rPr>
        <w:t>к</w:t>
      </w:r>
      <w:r w:rsidRPr="0099686D">
        <w:rPr>
          <w:sz w:val="28"/>
          <w:szCs w:val="28"/>
        </w:rPr>
        <w:t>ционирующие в режиме комбинированной выработки электрической и тепловой энергии…………………………………………………………..……….……………...</w:t>
      </w:r>
      <w:r w:rsidR="003C155F" w:rsidRPr="0099686D">
        <w:rPr>
          <w:sz w:val="28"/>
          <w:szCs w:val="28"/>
        </w:rPr>
        <w:t>.</w:t>
      </w:r>
      <w:r w:rsidRPr="0099686D">
        <w:rPr>
          <w:sz w:val="28"/>
          <w:szCs w:val="28"/>
        </w:rPr>
        <w:t>23</w:t>
      </w:r>
    </w:p>
    <w:p w:rsidR="00C23B6A" w:rsidRPr="0099686D" w:rsidRDefault="00C23B6A" w:rsidP="00130AA2">
      <w:pPr>
        <w:pStyle w:val="e"/>
        <w:numPr>
          <w:ilvl w:val="1"/>
          <w:numId w:val="24"/>
        </w:numPr>
        <w:spacing w:before="0"/>
        <w:ind w:left="0" w:right="-87" w:firstLine="0"/>
        <w:contextualSpacing/>
        <w:rPr>
          <w:sz w:val="28"/>
          <w:szCs w:val="28"/>
        </w:rPr>
      </w:pPr>
      <w:r w:rsidRPr="0099686D">
        <w:rPr>
          <w:sz w:val="28"/>
          <w:szCs w:val="28"/>
        </w:rPr>
        <w:t>Меры по переводу котельных, размещенных в существующих и расширяемых зонах действия источников тепловой энергии, функционирующих в режиме комб</w:t>
      </w:r>
      <w:r w:rsidRPr="0099686D">
        <w:rPr>
          <w:sz w:val="28"/>
          <w:szCs w:val="28"/>
        </w:rPr>
        <w:t>и</w:t>
      </w:r>
      <w:r w:rsidRPr="0099686D">
        <w:rPr>
          <w:sz w:val="28"/>
          <w:szCs w:val="28"/>
        </w:rPr>
        <w:t>нированной выработки электрической и тепловой энергии, в пиковый режим раб</w:t>
      </w:r>
      <w:r w:rsidRPr="0099686D">
        <w:rPr>
          <w:sz w:val="28"/>
          <w:szCs w:val="28"/>
        </w:rPr>
        <w:t>о</w:t>
      </w:r>
      <w:r w:rsidRPr="0099686D">
        <w:rPr>
          <w:sz w:val="28"/>
          <w:szCs w:val="28"/>
        </w:rPr>
        <w:t>ты, либо по выводу из эксплуатации…………………………………………………..2</w:t>
      </w:r>
      <w:r w:rsidR="00CE0EA4" w:rsidRPr="0099686D">
        <w:rPr>
          <w:sz w:val="28"/>
          <w:szCs w:val="28"/>
        </w:rPr>
        <w:t>3</w:t>
      </w:r>
    </w:p>
    <w:p w:rsidR="00C23B6A" w:rsidRPr="0099686D" w:rsidRDefault="00C23B6A" w:rsidP="00130AA2">
      <w:pPr>
        <w:pStyle w:val="e"/>
        <w:numPr>
          <w:ilvl w:val="1"/>
          <w:numId w:val="24"/>
        </w:numPr>
        <w:spacing w:before="0"/>
        <w:ind w:left="0" w:right="-87" w:firstLine="0"/>
        <w:contextualSpacing/>
        <w:rPr>
          <w:sz w:val="28"/>
          <w:szCs w:val="28"/>
        </w:rPr>
      </w:pPr>
      <w:r w:rsidRPr="0099686D">
        <w:rPr>
          <w:sz w:val="28"/>
          <w:szCs w:val="28"/>
        </w:rPr>
        <w:t>Температурный график отпуска тепловой энергии для каждого источника тепловой энергии или группы источников в системе теплоснабжения, работающей на общую тепловую сеть, и оценку затрат при необходимости его измен</w:t>
      </w:r>
      <w:r w:rsidRPr="0099686D">
        <w:rPr>
          <w:sz w:val="28"/>
          <w:szCs w:val="28"/>
        </w:rPr>
        <w:t>е</w:t>
      </w:r>
      <w:r w:rsidRPr="0099686D">
        <w:rPr>
          <w:sz w:val="28"/>
          <w:szCs w:val="28"/>
        </w:rPr>
        <w:t>ния……………………………….…………………………………………..……...........2</w:t>
      </w:r>
      <w:r w:rsidR="003C155F" w:rsidRPr="0099686D">
        <w:rPr>
          <w:sz w:val="28"/>
          <w:szCs w:val="28"/>
        </w:rPr>
        <w:t>4</w:t>
      </w:r>
    </w:p>
    <w:p w:rsidR="00C23B6A" w:rsidRPr="0099686D" w:rsidRDefault="00C23B6A" w:rsidP="00130AA2">
      <w:pPr>
        <w:pStyle w:val="2"/>
        <w:widowControl w:val="0"/>
        <w:numPr>
          <w:ilvl w:val="1"/>
          <w:numId w:val="24"/>
        </w:numPr>
        <w:tabs>
          <w:tab w:val="left" w:pos="567"/>
        </w:tabs>
        <w:suppressAutoHyphens/>
        <w:snapToGrid w:val="0"/>
        <w:spacing w:before="0" w:line="240" w:lineRule="auto"/>
        <w:ind w:left="0" w:right="-87" w:firstLine="0"/>
        <w:contextualSpacing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99686D">
        <w:rPr>
          <w:rFonts w:ascii="Times New Roman" w:hAnsi="Times New Roman"/>
          <w:b w:val="0"/>
          <w:color w:val="auto"/>
          <w:sz w:val="28"/>
          <w:szCs w:val="28"/>
        </w:rPr>
        <w:t>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мощностей…………………………………………………………………….….2</w:t>
      </w:r>
      <w:r w:rsidR="003C155F" w:rsidRPr="0099686D">
        <w:rPr>
          <w:rFonts w:ascii="Times New Roman" w:hAnsi="Times New Roman"/>
          <w:b w:val="0"/>
          <w:color w:val="auto"/>
          <w:sz w:val="28"/>
          <w:szCs w:val="28"/>
        </w:rPr>
        <w:t>4</w:t>
      </w:r>
    </w:p>
    <w:p w:rsidR="008B3440" w:rsidRPr="0099686D" w:rsidRDefault="008B3440" w:rsidP="00130AA2">
      <w:pPr>
        <w:numPr>
          <w:ilvl w:val="1"/>
          <w:numId w:val="24"/>
        </w:numPr>
        <w:spacing w:after="0" w:line="240" w:lineRule="auto"/>
        <w:ind w:left="0" w:right="-87" w:firstLine="0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топлива……………………………………….………………...…..…..</w:t>
      </w:r>
      <w:r w:rsidR="003C155F" w:rsidRPr="0099686D">
        <w:rPr>
          <w:rFonts w:ascii="Times New Roman" w:hAnsi="Times New Roman"/>
          <w:sz w:val="28"/>
          <w:szCs w:val="28"/>
        </w:rPr>
        <w:t>24</w:t>
      </w:r>
    </w:p>
    <w:p w:rsidR="00C23B6A" w:rsidRPr="0099686D" w:rsidRDefault="00C23B6A" w:rsidP="00130AA2">
      <w:pPr>
        <w:spacing w:after="0" w:line="240" w:lineRule="auto"/>
        <w:ind w:right="-8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b/>
          <w:sz w:val="28"/>
          <w:szCs w:val="28"/>
        </w:rPr>
        <w:t>РАЗДЕЛ 6. ПРЕДЛОЖЕНИЯ ПО СТРОИТЕЛЬСТВУ, РЕКОНСТРУКЦИИ И (ИЛИ) МОДЕРНИЗАЦИИ ТЕПЛОВЫХ СЕТЕЙ……………………………..…..2</w:t>
      </w:r>
      <w:r w:rsidR="00CE0EA4" w:rsidRPr="0099686D">
        <w:rPr>
          <w:rFonts w:ascii="Times New Roman" w:hAnsi="Times New Roman"/>
          <w:b/>
          <w:sz w:val="28"/>
          <w:szCs w:val="28"/>
        </w:rPr>
        <w:t>5</w:t>
      </w:r>
    </w:p>
    <w:p w:rsidR="00C23B6A" w:rsidRPr="0099686D" w:rsidRDefault="00C23B6A" w:rsidP="00130AA2">
      <w:pPr>
        <w:numPr>
          <w:ilvl w:val="1"/>
          <w:numId w:val="25"/>
        </w:numPr>
        <w:tabs>
          <w:tab w:val="left" w:pos="567"/>
        </w:tabs>
        <w:spacing w:after="0" w:line="240" w:lineRule="auto"/>
        <w:ind w:left="0" w:right="-87" w:firstLine="0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Предложения по строительству, реконструкции и (или) модернизации тепл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вых сетей, обеспечивающих перераспределение тепловой нагрузки из зон с дефиц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том располагаемой тепловой мощности источников тепловой энергии в зоны с р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зервом располагаемой тепловой мощности источников тепловой энергии (использ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вание существующих резервов)………………………………..…….……………..….2</w:t>
      </w:r>
      <w:r w:rsidR="00CE0EA4" w:rsidRPr="0099686D">
        <w:rPr>
          <w:rFonts w:ascii="Times New Roman" w:hAnsi="Times New Roman"/>
          <w:sz w:val="28"/>
          <w:szCs w:val="28"/>
        </w:rPr>
        <w:t>5</w:t>
      </w:r>
    </w:p>
    <w:p w:rsidR="00C23B6A" w:rsidRPr="0099686D" w:rsidRDefault="00C23B6A" w:rsidP="00130AA2">
      <w:pPr>
        <w:pStyle w:val="2"/>
        <w:widowControl w:val="0"/>
        <w:numPr>
          <w:ilvl w:val="1"/>
          <w:numId w:val="25"/>
        </w:numPr>
        <w:tabs>
          <w:tab w:val="left" w:pos="567"/>
        </w:tabs>
        <w:suppressAutoHyphens/>
        <w:snapToGrid w:val="0"/>
        <w:spacing w:before="0" w:line="240" w:lineRule="auto"/>
        <w:ind w:left="0" w:right="-87" w:firstLine="0"/>
        <w:contextualSpacing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99686D">
        <w:rPr>
          <w:rFonts w:ascii="Times New Roman" w:hAnsi="Times New Roman"/>
          <w:b w:val="0"/>
          <w:color w:val="auto"/>
          <w:sz w:val="28"/>
          <w:szCs w:val="28"/>
        </w:rPr>
        <w:t>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городского округа, города федерального значения под жилищную, комплексную или производственную застройку…...……………...2</w:t>
      </w:r>
      <w:r w:rsidR="00CE0EA4" w:rsidRPr="0099686D">
        <w:rPr>
          <w:rFonts w:ascii="Times New Roman" w:hAnsi="Times New Roman"/>
          <w:b w:val="0"/>
          <w:color w:val="auto"/>
          <w:sz w:val="28"/>
          <w:szCs w:val="28"/>
        </w:rPr>
        <w:t>5</w:t>
      </w:r>
    </w:p>
    <w:p w:rsidR="00C23B6A" w:rsidRPr="0099686D" w:rsidRDefault="00C23B6A" w:rsidP="00130AA2">
      <w:pPr>
        <w:pStyle w:val="2"/>
        <w:widowControl w:val="0"/>
        <w:numPr>
          <w:ilvl w:val="1"/>
          <w:numId w:val="25"/>
        </w:numPr>
        <w:tabs>
          <w:tab w:val="left" w:pos="567"/>
        </w:tabs>
        <w:suppressAutoHyphens/>
        <w:snapToGrid w:val="0"/>
        <w:spacing w:before="0" w:line="240" w:lineRule="auto"/>
        <w:ind w:left="0" w:right="-87" w:firstLine="0"/>
        <w:contextualSpacing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99686D">
        <w:rPr>
          <w:rFonts w:ascii="Times New Roman" w:hAnsi="Times New Roman"/>
          <w:b w:val="0"/>
          <w:color w:val="auto"/>
          <w:sz w:val="28"/>
          <w:szCs w:val="28"/>
        </w:rPr>
        <w:t>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теплоснабжения…………...…..…...2</w:t>
      </w:r>
      <w:r w:rsidR="00CE0EA4" w:rsidRPr="0099686D">
        <w:rPr>
          <w:rFonts w:ascii="Times New Roman" w:hAnsi="Times New Roman"/>
          <w:b w:val="0"/>
          <w:color w:val="auto"/>
          <w:sz w:val="28"/>
          <w:szCs w:val="28"/>
        </w:rPr>
        <w:t>6</w:t>
      </w:r>
    </w:p>
    <w:p w:rsidR="00C23B6A" w:rsidRPr="0099686D" w:rsidRDefault="00C23B6A" w:rsidP="00130AA2">
      <w:pPr>
        <w:pStyle w:val="2"/>
        <w:widowControl w:val="0"/>
        <w:numPr>
          <w:ilvl w:val="1"/>
          <w:numId w:val="25"/>
        </w:numPr>
        <w:tabs>
          <w:tab w:val="left" w:pos="567"/>
        </w:tabs>
        <w:suppressAutoHyphens/>
        <w:snapToGrid w:val="0"/>
        <w:spacing w:before="0" w:line="240" w:lineRule="auto"/>
        <w:ind w:left="0" w:right="-87" w:firstLine="0"/>
        <w:contextualSpacing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99686D">
        <w:rPr>
          <w:rFonts w:ascii="Times New Roman" w:hAnsi="Times New Roman"/>
          <w:b w:val="0"/>
          <w:color w:val="auto"/>
          <w:sz w:val="28"/>
          <w:szCs w:val="28"/>
        </w:rPr>
        <w:t>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по основаниям</w:t>
      </w:r>
      <w:r w:rsidR="008B3440" w:rsidRPr="0099686D">
        <w:rPr>
          <w:rFonts w:ascii="Times New Roman" w:hAnsi="Times New Roman"/>
          <w:b w:val="0"/>
          <w:color w:val="auto"/>
          <w:sz w:val="28"/>
          <w:szCs w:val="28"/>
        </w:rPr>
        <w:t xml:space="preserve">, указанным в пункте 6.5. настоящего Раздела </w:t>
      </w:r>
      <w:r w:rsidRPr="0099686D">
        <w:rPr>
          <w:rFonts w:ascii="Times New Roman" w:hAnsi="Times New Roman"/>
          <w:b w:val="0"/>
          <w:color w:val="auto"/>
          <w:sz w:val="28"/>
          <w:szCs w:val="28"/>
        </w:rPr>
        <w:t>…………………………………</w:t>
      </w:r>
      <w:r w:rsidR="008B3440" w:rsidRPr="0099686D">
        <w:rPr>
          <w:rFonts w:ascii="Times New Roman" w:hAnsi="Times New Roman"/>
          <w:b w:val="0"/>
          <w:color w:val="auto"/>
          <w:sz w:val="28"/>
          <w:szCs w:val="28"/>
        </w:rPr>
        <w:t>……………………………………...</w:t>
      </w:r>
      <w:r w:rsidRPr="0099686D">
        <w:rPr>
          <w:rFonts w:ascii="Times New Roman" w:hAnsi="Times New Roman"/>
          <w:b w:val="0"/>
          <w:color w:val="auto"/>
          <w:sz w:val="28"/>
          <w:szCs w:val="28"/>
        </w:rPr>
        <w:t>…….…..2</w:t>
      </w:r>
      <w:r w:rsidR="00CE0EA4" w:rsidRPr="0099686D">
        <w:rPr>
          <w:rFonts w:ascii="Times New Roman" w:hAnsi="Times New Roman"/>
          <w:b w:val="0"/>
          <w:color w:val="auto"/>
          <w:sz w:val="28"/>
          <w:szCs w:val="28"/>
        </w:rPr>
        <w:t>6</w:t>
      </w:r>
    </w:p>
    <w:p w:rsidR="00C23B6A" w:rsidRPr="0099686D" w:rsidRDefault="00C23B6A" w:rsidP="00130AA2">
      <w:pPr>
        <w:pStyle w:val="2"/>
        <w:widowControl w:val="0"/>
        <w:numPr>
          <w:ilvl w:val="1"/>
          <w:numId w:val="25"/>
        </w:numPr>
        <w:tabs>
          <w:tab w:val="left" w:pos="567"/>
        </w:tabs>
        <w:suppressAutoHyphens/>
        <w:snapToGrid w:val="0"/>
        <w:spacing w:before="0" w:line="240" w:lineRule="auto"/>
        <w:ind w:left="0" w:right="-87" w:firstLine="0"/>
        <w:contextualSpacing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99686D">
        <w:rPr>
          <w:rFonts w:ascii="Times New Roman" w:hAnsi="Times New Roman"/>
          <w:b w:val="0"/>
          <w:color w:val="auto"/>
          <w:sz w:val="28"/>
          <w:szCs w:val="28"/>
        </w:rPr>
        <w:t>Предложения по строительству, реконструкции и (или) модернизации тепловых сетей для обеспечения нормативной надежности теплоснабжения потребителей……………………………………………………………………...….….2</w:t>
      </w:r>
      <w:r w:rsidR="00CE0EA4" w:rsidRPr="0099686D">
        <w:rPr>
          <w:rFonts w:ascii="Times New Roman" w:hAnsi="Times New Roman"/>
          <w:b w:val="0"/>
          <w:color w:val="auto"/>
          <w:sz w:val="28"/>
          <w:szCs w:val="28"/>
        </w:rPr>
        <w:t>6</w:t>
      </w:r>
    </w:p>
    <w:p w:rsidR="00C23B6A" w:rsidRPr="0099686D" w:rsidRDefault="00C23B6A" w:rsidP="00130AA2">
      <w:pPr>
        <w:pStyle w:val="TableParagraph"/>
        <w:kinsoku w:val="0"/>
        <w:overflowPunct w:val="0"/>
        <w:ind w:right="-87"/>
        <w:contextualSpacing/>
        <w:jc w:val="both"/>
        <w:rPr>
          <w:bCs/>
          <w:sz w:val="28"/>
          <w:szCs w:val="28"/>
        </w:rPr>
      </w:pPr>
      <w:r w:rsidRPr="0099686D">
        <w:rPr>
          <w:b/>
          <w:bCs/>
          <w:spacing w:val="-2"/>
          <w:sz w:val="28"/>
          <w:szCs w:val="28"/>
        </w:rPr>
        <w:t>РАЗДЕЛ</w:t>
      </w:r>
      <w:r w:rsidRPr="0099686D">
        <w:rPr>
          <w:b/>
          <w:bCs/>
          <w:spacing w:val="34"/>
          <w:sz w:val="28"/>
          <w:szCs w:val="28"/>
        </w:rPr>
        <w:t xml:space="preserve"> </w:t>
      </w:r>
      <w:r w:rsidRPr="0099686D">
        <w:rPr>
          <w:b/>
          <w:bCs/>
          <w:spacing w:val="1"/>
          <w:sz w:val="28"/>
          <w:szCs w:val="28"/>
        </w:rPr>
        <w:t>7</w:t>
      </w:r>
      <w:r w:rsidRPr="0099686D">
        <w:rPr>
          <w:b/>
          <w:bCs/>
          <w:sz w:val="28"/>
          <w:szCs w:val="28"/>
        </w:rPr>
        <w:t>.</w:t>
      </w:r>
      <w:r w:rsidRPr="0099686D">
        <w:rPr>
          <w:b/>
          <w:bCs/>
          <w:spacing w:val="35"/>
          <w:sz w:val="28"/>
          <w:szCs w:val="28"/>
        </w:rPr>
        <w:t xml:space="preserve"> </w:t>
      </w:r>
      <w:r w:rsidRPr="0099686D">
        <w:rPr>
          <w:b/>
          <w:bCs/>
          <w:sz w:val="28"/>
          <w:szCs w:val="28"/>
        </w:rPr>
        <w:t>П</w:t>
      </w:r>
      <w:r w:rsidRPr="0099686D">
        <w:rPr>
          <w:b/>
          <w:bCs/>
          <w:spacing w:val="-2"/>
          <w:sz w:val="28"/>
          <w:szCs w:val="28"/>
        </w:rPr>
        <w:t>Р</w:t>
      </w:r>
      <w:r w:rsidRPr="0099686D">
        <w:rPr>
          <w:b/>
          <w:bCs/>
          <w:sz w:val="28"/>
          <w:szCs w:val="28"/>
        </w:rPr>
        <w:t>Е</w:t>
      </w:r>
      <w:r w:rsidRPr="0099686D">
        <w:rPr>
          <w:b/>
          <w:bCs/>
          <w:spacing w:val="-2"/>
          <w:sz w:val="28"/>
          <w:szCs w:val="28"/>
        </w:rPr>
        <w:t>Д</w:t>
      </w:r>
      <w:r w:rsidRPr="0099686D">
        <w:rPr>
          <w:b/>
          <w:bCs/>
          <w:spacing w:val="-3"/>
          <w:sz w:val="28"/>
          <w:szCs w:val="28"/>
        </w:rPr>
        <w:t>Л</w:t>
      </w:r>
      <w:r w:rsidRPr="0099686D">
        <w:rPr>
          <w:b/>
          <w:bCs/>
          <w:sz w:val="28"/>
          <w:szCs w:val="28"/>
        </w:rPr>
        <w:t>ОЖЕ</w:t>
      </w:r>
      <w:r w:rsidRPr="0099686D">
        <w:rPr>
          <w:b/>
          <w:bCs/>
          <w:spacing w:val="-3"/>
          <w:sz w:val="28"/>
          <w:szCs w:val="28"/>
        </w:rPr>
        <w:t>Н</w:t>
      </w:r>
      <w:r w:rsidRPr="0099686D">
        <w:rPr>
          <w:b/>
          <w:bCs/>
          <w:sz w:val="28"/>
          <w:szCs w:val="28"/>
        </w:rPr>
        <w:t>ИЯ</w:t>
      </w:r>
      <w:r w:rsidRPr="0099686D">
        <w:rPr>
          <w:b/>
          <w:bCs/>
          <w:spacing w:val="34"/>
          <w:sz w:val="28"/>
          <w:szCs w:val="28"/>
        </w:rPr>
        <w:t xml:space="preserve"> </w:t>
      </w:r>
      <w:r w:rsidRPr="0099686D">
        <w:rPr>
          <w:b/>
          <w:bCs/>
          <w:sz w:val="28"/>
          <w:szCs w:val="28"/>
        </w:rPr>
        <w:t>ПО</w:t>
      </w:r>
      <w:r w:rsidRPr="0099686D">
        <w:rPr>
          <w:b/>
          <w:bCs/>
          <w:spacing w:val="35"/>
          <w:sz w:val="28"/>
          <w:szCs w:val="28"/>
        </w:rPr>
        <w:t xml:space="preserve"> </w:t>
      </w:r>
      <w:r w:rsidRPr="0099686D">
        <w:rPr>
          <w:b/>
          <w:bCs/>
          <w:spacing w:val="-3"/>
          <w:sz w:val="28"/>
          <w:szCs w:val="28"/>
        </w:rPr>
        <w:t>ПЕ</w:t>
      </w:r>
      <w:r w:rsidRPr="0099686D">
        <w:rPr>
          <w:b/>
          <w:bCs/>
          <w:spacing w:val="-2"/>
          <w:sz w:val="28"/>
          <w:szCs w:val="28"/>
        </w:rPr>
        <w:t>Р</w:t>
      </w:r>
      <w:r w:rsidRPr="0099686D">
        <w:rPr>
          <w:b/>
          <w:bCs/>
          <w:sz w:val="28"/>
          <w:szCs w:val="28"/>
        </w:rPr>
        <w:t>ЕВО</w:t>
      </w:r>
      <w:r w:rsidRPr="0099686D">
        <w:rPr>
          <w:b/>
          <w:bCs/>
          <w:spacing w:val="-2"/>
          <w:sz w:val="28"/>
          <w:szCs w:val="28"/>
        </w:rPr>
        <w:t>Д</w:t>
      </w:r>
      <w:r w:rsidRPr="0099686D">
        <w:rPr>
          <w:b/>
          <w:bCs/>
          <w:sz w:val="28"/>
          <w:szCs w:val="28"/>
        </w:rPr>
        <w:t>У</w:t>
      </w:r>
      <w:r w:rsidRPr="0099686D">
        <w:rPr>
          <w:b/>
          <w:bCs/>
          <w:spacing w:val="35"/>
          <w:sz w:val="28"/>
          <w:szCs w:val="28"/>
        </w:rPr>
        <w:t xml:space="preserve"> </w:t>
      </w:r>
      <w:r w:rsidRPr="0099686D">
        <w:rPr>
          <w:b/>
          <w:bCs/>
          <w:sz w:val="28"/>
          <w:szCs w:val="28"/>
        </w:rPr>
        <w:t>ОТК</w:t>
      </w:r>
      <w:r w:rsidRPr="0099686D">
        <w:rPr>
          <w:b/>
          <w:bCs/>
          <w:spacing w:val="-4"/>
          <w:sz w:val="28"/>
          <w:szCs w:val="28"/>
        </w:rPr>
        <w:t>Р</w:t>
      </w:r>
      <w:r w:rsidRPr="0099686D">
        <w:rPr>
          <w:b/>
          <w:bCs/>
          <w:spacing w:val="-3"/>
          <w:sz w:val="28"/>
          <w:szCs w:val="28"/>
        </w:rPr>
        <w:t>Ы</w:t>
      </w:r>
      <w:r w:rsidRPr="0099686D">
        <w:rPr>
          <w:b/>
          <w:bCs/>
          <w:sz w:val="28"/>
          <w:szCs w:val="28"/>
        </w:rPr>
        <w:t>ТЫХ</w:t>
      </w:r>
      <w:r w:rsidRPr="0099686D">
        <w:rPr>
          <w:b/>
          <w:bCs/>
          <w:spacing w:val="34"/>
          <w:sz w:val="28"/>
          <w:szCs w:val="28"/>
        </w:rPr>
        <w:t xml:space="preserve"> </w:t>
      </w:r>
      <w:r w:rsidRPr="0099686D">
        <w:rPr>
          <w:b/>
          <w:bCs/>
          <w:spacing w:val="-2"/>
          <w:sz w:val="28"/>
          <w:szCs w:val="28"/>
        </w:rPr>
        <w:t>С</w:t>
      </w:r>
      <w:r w:rsidRPr="0099686D">
        <w:rPr>
          <w:b/>
          <w:bCs/>
          <w:sz w:val="28"/>
          <w:szCs w:val="28"/>
        </w:rPr>
        <w:t>И</w:t>
      </w:r>
      <w:r w:rsidRPr="0099686D">
        <w:rPr>
          <w:b/>
          <w:bCs/>
          <w:spacing w:val="-2"/>
          <w:sz w:val="28"/>
          <w:szCs w:val="28"/>
        </w:rPr>
        <w:t>С</w:t>
      </w:r>
      <w:r w:rsidRPr="0099686D">
        <w:rPr>
          <w:b/>
          <w:bCs/>
          <w:sz w:val="28"/>
          <w:szCs w:val="28"/>
        </w:rPr>
        <w:t>ТЕМ</w:t>
      </w:r>
      <w:r w:rsidRPr="0099686D">
        <w:rPr>
          <w:b/>
          <w:bCs/>
          <w:spacing w:val="34"/>
          <w:sz w:val="28"/>
          <w:szCs w:val="28"/>
        </w:rPr>
        <w:t xml:space="preserve"> </w:t>
      </w:r>
      <w:r w:rsidRPr="0099686D">
        <w:rPr>
          <w:b/>
          <w:bCs/>
          <w:spacing w:val="-3"/>
          <w:sz w:val="28"/>
          <w:szCs w:val="28"/>
        </w:rPr>
        <w:t>Т</w:t>
      </w:r>
      <w:r w:rsidRPr="0099686D">
        <w:rPr>
          <w:b/>
          <w:bCs/>
          <w:sz w:val="28"/>
          <w:szCs w:val="28"/>
        </w:rPr>
        <w:t>Е</w:t>
      </w:r>
      <w:r w:rsidRPr="0099686D">
        <w:rPr>
          <w:b/>
          <w:bCs/>
          <w:sz w:val="28"/>
          <w:szCs w:val="28"/>
        </w:rPr>
        <w:t>П</w:t>
      </w:r>
      <w:r w:rsidRPr="0099686D">
        <w:rPr>
          <w:b/>
          <w:bCs/>
          <w:spacing w:val="-1"/>
          <w:sz w:val="28"/>
          <w:szCs w:val="28"/>
        </w:rPr>
        <w:t>Л</w:t>
      </w:r>
      <w:r w:rsidRPr="0099686D">
        <w:rPr>
          <w:b/>
          <w:bCs/>
          <w:sz w:val="28"/>
          <w:szCs w:val="28"/>
        </w:rPr>
        <w:t>О</w:t>
      </w:r>
      <w:r w:rsidRPr="0099686D">
        <w:rPr>
          <w:b/>
          <w:bCs/>
          <w:spacing w:val="-2"/>
          <w:sz w:val="28"/>
          <w:szCs w:val="28"/>
        </w:rPr>
        <w:t>С</w:t>
      </w:r>
      <w:r w:rsidRPr="0099686D">
        <w:rPr>
          <w:b/>
          <w:bCs/>
          <w:sz w:val="28"/>
          <w:szCs w:val="28"/>
        </w:rPr>
        <w:t>Н</w:t>
      </w:r>
      <w:r w:rsidRPr="0099686D">
        <w:rPr>
          <w:b/>
          <w:bCs/>
          <w:spacing w:val="-2"/>
          <w:sz w:val="28"/>
          <w:szCs w:val="28"/>
        </w:rPr>
        <w:t>А</w:t>
      </w:r>
      <w:r w:rsidRPr="0099686D">
        <w:rPr>
          <w:b/>
          <w:bCs/>
          <w:spacing w:val="-1"/>
          <w:sz w:val="28"/>
          <w:szCs w:val="28"/>
        </w:rPr>
        <w:t>Б</w:t>
      </w:r>
      <w:r w:rsidRPr="0099686D">
        <w:rPr>
          <w:b/>
          <w:bCs/>
          <w:sz w:val="28"/>
          <w:szCs w:val="28"/>
        </w:rPr>
        <w:t>ЖЕНИЯ</w:t>
      </w:r>
      <w:r w:rsidRPr="0099686D">
        <w:rPr>
          <w:b/>
          <w:bCs/>
          <w:spacing w:val="22"/>
          <w:sz w:val="28"/>
          <w:szCs w:val="28"/>
        </w:rPr>
        <w:t xml:space="preserve"> </w:t>
      </w:r>
      <w:r w:rsidRPr="0099686D">
        <w:rPr>
          <w:b/>
          <w:bCs/>
          <w:sz w:val="28"/>
          <w:szCs w:val="28"/>
        </w:rPr>
        <w:t>(</w:t>
      </w:r>
      <w:r w:rsidRPr="0099686D">
        <w:rPr>
          <w:b/>
          <w:bCs/>
          <w:spacing w:val="-1"/>
          <w:sz w:val="28"/>
          <w:szCs w:val="28"/>
        </w:rPr>
        <w:t>Г</w:t>
      </w:r>
      <w:r w:rsidRPr="0099686D">
        <w:rPr>
          <w:b/>
          <w:bCs/>
          <w:sz w:val="28"/>
          <w:szCs w:val="28"/>
        </w:rPr>
        <w:t>О</w:t>
      </w:r>
      <w:r w:rsidRPr="0099686D">
        <w:rPr>
          <w:b/>
          <w:bCs/>
          <w:spacing w:val="-2"/>
          <w:sz w:val="28"/>
          <w:szCs w:val="28"/>
        </w:rPr>
        <w:t>РЯ</w:t>
      </w:r>
      <w:r w:rsidRPr="0099686D">
        <w:rPr>
          <w:b/>
          <w:bCs/>
          <w:sz w:val="28"/>
          <w:szCs w:val="28"/>
        </w:rPr>
        <w:t>ЧЕ</w:t>
      </w:r>
      <w:r w:rsidRPr="0099686D">
        <w:rPr>
          <w:b/>
          <w:bCs/>
          <w:spacing w:val="-1"/>
          <w:sz w:val="28"/>
          <w:szCs w:val="28"/>
        </w:rPr>
        <w:t>Г</w:t>
      </w:r>
      <w:r w:rsidRPr="0099686D">
        <w:rPr>
          <w:b/>
          <w:bCs/>
          <w:sz w:val="28"/>
          <w:szCs w:val="28"/>
        </w:rPr>
        <w:t>О</w:t>
      </w:r>
      <w:r w:rsidRPr="0099686D">
        <w:rPr>
          <w:b/>
          <w:bCs/>
          <w:spacing w:val="10"/>
          <w:sz w:val="28"/>
          <w:szCs w:val="28"/>
        </w:rPr>
        <w:t xml:space="preserve"> </w:t>
      </w:r>
      <w:r w:rsidRPr="0099686D">
        <w:rPr>
          <w:b/>
          <w:bCs/>
          <w:sz w:val="28"/>
          <w:szCs w:val="28"/>
        </w:rPr>
        <w:t>ВО</w:t>
      </w:r>
      <w:r w:rsidRPr="0099686D">
        <w:rPr>
          <w:b/>
          <w:bCs/>
          <w:spacing w:val="-2"/>
          <w:sz w:val="28"/>
          <w:szCs w:val="28"/>
        </w:rPr>
        <w:t>Д</w:t>
      </w:r>
      <w:r w:rsidRPr="0099686D">
        <w:rPr>
          <w:b/>
          <w:bCs/>
          <w:sz w:val="28"/>
          <w:szCs w:val="28"/>
        </w:rPr>
        <w:t>О</w:t>
      </w:r>
      <w:r w:rsidRPr="0099686D">
        <w:rPr>
          <w:b/>
          <w:bCs/>
          <w:spacing w:val="-2"/>
          <w:sz w:val="28"/>
          <w:szCs w:val="28"/>
        </w:rPr>
        <w:t>С</w:t>
      </w:r>
      <w:r w:rsidRPr="0099686D">
        <w:rPr>
          <w:b/>
          <w:bCs/>
          <w:sz w:val="28"/>
          <w:szCs w:val="28"/>
        </w:rPr>
        <w:t>Н</w:t>
      </w:r>
      <w:r w:rsidRPr="0099686D">
        <w:rPr>
          <w:b/>
          <w:bCs/>
          <w:spacing w:val="-2"/>
          <w:sz w:val="28"/>
          <w:szCs w:val="28"/>
        </w:rPr>
        <w:t>А</w:t>
      </w:r>
      <w:r w:rsidRPr="0099686D">
        <w:rPr>
          <w:b/>
          <w:bCs/>
          <w:spacing w:val="-1"/>
          <w:sz w:val="28"/>
          <w:szCs w:val="28"/>
        </w:rPr>
        <w:t>Б</w:t>
      </w:r>
      <w:r w:rsidRPr="0099686D">
        <w:rPr>
          <w:b/>
          <w:bCs/>
          <w:sz w:val="28"/>
          <w:szCs w:val="28"/>
        </w:rPr>
        <w:t>ЖЕ</w:t>
      </w:r>
      <w:r w:rsidRPr="0099686D">
        <w:rPr>
          <w:b/>
          <w:bCs/>
          <w:spacing w:val="-3"/>
          <w:sz w:val="28"/>
          <w:szCs w:val="28"/>
        </w:rPr>
        <w:t>Н</w:t>
      </w:r>
      <w:r w:rsidRPr="0099686D">
        <w:rPr>
          <w:b/>
          <w:bCs/>
          <w:sz w:val="28"/>
          <w:szCs w:val="28"/>
        </w:rPr>
        <w:t>И</w:t>
      </w:r>
      <w:r w:rsidRPr="0099686D">
        <w:rPr>
          <w:b/>
          <w:bCs/>
          <w:spacing w:val="-2"/>
          <w:sz w:val="28"/>
          <w:szCs w:val="28"/>
        </w:rPr>
        <w:t>Я</w:t>
      </w:r>
      <w:r w:rsidRPr="0099686D">
        <w:rPr>
          <w:b/>
          <w:bCs/>
          <w:sz w:val="28"/>
          <w:szCs w:val="28"/>
        </w:rPr>
        <w:t>)</w:t>
      </w:r>
      <w:r w:rsidRPr="0099686D">
        <w:rPr>
          <w:b/>
          <w:bCs/>
          <w:spacing w:val="13"/>
          <w:sz w:val="28"/>
          <w:szCs w:val="28"/>
        </w:rPr>
        <w:t xml:space="preserve"> </w:t>
      </w:r>
      <w:r w:rsidRPr="0099686D">
        <w:rPr>
          <w:b/>
          <w:bCs/>
          <w:sz w:val="28"/>
          <w:szCs w:val="28"/>
        </w:rPr>
        <w:t>В</w:t>
      </w:r>
      <w:r w:rsidRPr="0099686D">
        <w:rPr>
          <w:b/>
          <w:bCs/>
          <w:spacing w:val="13"/>
          <w:sz w:val="28"/>
          <w:szCs w:val="28"/>
        </w:rPr>
        <w:t xml:space="preserve"> </w:t>
      </w:r>
      <w:r w:rsidRPr="0099686D">
        <w:rPr>
          <w:b/>
          <w:bCs/>
          <w:sz w:val="28"/>
          <w:szCs w:val="28"/>
        </w:rPr>
        <w:t>З</w:t>
      </w:r>
      <w:r w:rsidRPr="0099686D">
        <w:rPr>
          <w:b/>
          <w:bCs/>
          <w:spacing w:val="-2"/>
          <w:sz w:val="28"/>
          <w:szCs w:val="28"/>
        </w:rPr>
        <w:t>А</w:t>
      </w:r>
      <w:r w:rsidRPr="0099686D">
        <w:rPr>
          <w:b/>
          <w:bCs/>
          <w:sz w:val="28"/>
          <w:szCs w:val="28"/>
        </w:rPr>
        <w:t>К</w:t>
      </w:r>
      <w:r w:rsidRPr="0099686D">
        <w:rPr>
          <w:b/>
          <w:bCs/>
          <w:spacing w:val="-2"/>
          <w:sz w:val="28"/>
          <w:szCs w:val="28"/>
        </w:rPr>
        <w:t>Р</w:t>
      </w:r>
      <w:r w:rsidRPr="0099686D">
        <w:rPr>
          <w:b/>
          <w:bCs/>
          <w:spacing w:val="-3"/>
          <w:sz w:val="28"/>
          <w:szCs w:val="28"/>
        </w:rPr>
        <w:t>ЫТ</w:t>
      </w:r>
      <w:r w:rsidRPr="0099686D">
        <w:rPr>
          <w:b/>
          <w:bCs/>
          <w:sz w:val="28"/>
          <w:szCs w:val="28"/>
        </w:rPr>
        <w:t xml:space="preserve">ЫЕ </w:t>
      </w:r>
      <w:r w:rsidRPr="0099686D">
        <w:rPr>
          <w:b/>
          <w:bCs/>
          <w:spacing w:val="-2"/>
          <w:sz w:val="28"/>
          <w:szCs w:val="28"/>
        </w:rPr>
        <w:t>С</w:t>
      </w:r>
      <w:r w:rsidRPr="0099686D">
        <w:rPr>
          <w:b/>
          <w:bCs/>
          <w:sz w:val="28"/>
          <w:szCs w:val="28"/>
        </w:rPr>
        <w:t>И</w:t>
      </w:r>
      <w:r w:rsidRPr="0099686D">
        <w:rPr>
          <w:b/>
          <w:bCs/>
          <w:spacing w:val="-2"/>
          <w:sz w:val="28"/>
          <w:szCs w:val="28"/>
        </w:rPr>
        <w:t>С</w:t>
      </w:r>
      <w:r w:rsidRPr="0099686D">
        <w:rPr>
          <w:b/>
          <w:bCs/>
          <w:sz w:val="28"/>
          <w:szCs w:val="28"/>
        </w:rPr>
        <w:t>ТЕ</w:t>
      </w:r>
      <w:r w:rsidRPr="0099686D">
        <w:rPr>
          <w:b/>
          <w:bCs/>
          <w:spacing w:val="-2"/>
          <w:sz w:val="28"/>
          <w:szCs w:val="28"/>
        </w:rPr>
        <w:t>М</w:t>
      </w:r>
      <w:r w:rsidRPr="0099686D">
        <w:rPr>
          <w:b/>
          <w:bCs/>
          <w:sz w:val="28"/>
          <w:szCs w:val="28"/>
        </w:rPr>
        <w:t>Ы</w:t>
      </w:r>
      <w:r w:rsidRPr="0099686D">
        <w:rPr>
          <w:b/>
          <w:bCs/>
          <w:spacing w:val="-1"/>
          <w:sz w:val="28"/>
          <w:szCs w:val="28"/>
        </w:rPr>
        <w:t xml:space="preserve"> Г</w:t>
      </w:r>
      <w:r w:rsidRPr="0099686D">
        <w:rPr>
          <w:b/>
          <w:bCs/>
          <w:sz w:val="28"/>
          <w:szCs w:val="28"/>
        </w:rPr>
        <w:t>О</w:t>
      </w:r>
      <w:r w:rsidRPr="0099686D">
        <w:rPr>
          <w:b/>
          <w:bCs/>
          <w:spacing w:val="-2"/>
          <w:sz w:val="28"/>
          <w:szCs w:val="28"/>
        </w:rPr>
        <w:t>РЯ</w:t>
      </w:r>
      <w:r w:rsidRPr="0099686D">
        <w:rPr>
          <w:b/>
          <w:bCs/>
          <w:sz w:val="28"/>
          <w:szCs w:val="28"/>
        </w:rPr>
        <w:t>ЧЕ</w:t>
      </w:r>
      <w:r w:rsidRPr="0099686D">
        <w:rPr>
          <w:b/>
          <w:bCs/>
          <w:spacing w:val="-1"/>
          <w:sz w:val="28"/>
          <w:szCs w:val="28"/>
        </w:rPr>
        <w:t>Г</w:t>
      </w:r>
      <w:r w:rsidRPr="0099686D">
        <w:rPr>
          <w:b/>
          <w:bCs/>
          <w:sz w:val="28"/>
          <w:szCs w:val="28"/>
        </w:rPr>
        <w:t>О</w:t>
      </w:r>
      <w:r w:rsidRPr="0099686D">
        <w:rPr>
          <w:b/>
          <w:bCs/>
          <w:spacing w:val="-1"/>
          <w:sz w:val="28"/>
          <w:szCs w:val="28"/>
        </w:rPr>
        <w:t xml:space="preserve"> </w:t>
      </w:r>
      <w:r w:rsidRPr="0099686D">
        <w:rPr>
          <w:b/>
          <w:bCs/>
          <w:sz w:val="28"/>
          <w:szCs w:val="28"/>
        </w:rPr>
        <w:t>ВО</w:t>
      </w:r>
      <w:r w:rsidRPr="0099686D">
        <w:rPr>
          <w:b/>
          <w:bCs/>
          <w:spacing w:val="-2"/>
          <w:sz w:val="28"/>
          <w:szCs w:val="28"/>
        </w:rPr>
        <w:t>Д</w:t>
      </w:r>
      <w:r w:rsidRPr="0099686D">
        <w:rPr>
          <w:b/>
          <w:bCs/>
          <w:sz w:val="28"/>
          <w:szCs w:val="28"/>
        </w:rPr>
        <w:t>О</w:t>
      </w:r>
      <w:r w:rsidRPr="0099686D">
        <w:rPr>
          <w:b/>
          <w:bCs/>
          <w:spacing w:val="-2"/>
          <w:sz w:val="28"/>
          <w:szCs w:val="28"/>
        </w:rPr>
        <w:t>С</w:t>
      </w:r>
      <w:r w:rsidRPr="0099686D">
        <w:rPr>
          <w:b/>
          <w:bCs/>
          <w:sz w:val="28"/>
          <w:szCs w:val="28"/>
        </w:rPr>
        <w:t>Н</w:t>
      </w:r>
      <w:r w:rsidRPr="0099686D">
        <w:rPr>
          <w:b/>
          <w:bCs/>
          <w:spacing w:val="-4"/>
          <w:sz w:val="28"/>
          <w:szCs w:val="28"/>
        </w:rPr>
        <w:t>А</w:t>
      </w:r>
      <w:r w:rsidRPr="0099686D">
        <w:rPr>
          <w:b/>
          <w:bCs/>
          <w:spacing w:val="-1"/>
          <w:sz w:val="28"/>
          <w:szCs w:val="28"/>
        </w:rPr>
        <w:t>Б</w:t>
      </w:r>
      <w:r w:rsidR="005069DE" w:rsidRPr="0099686D">
        <w:rPr>
          <w:b/>
          <w:bCs/>
          <w:sz w:val="28"/>
          <w:szCs w:val="28"/>
        </w:rPr>
        <w:t>ЖЕНИЯ…………………….………………….</w:t>
      </w:r>
      <w:r w:rsidRPr="0099686D">
        <w:rPr>
          <w:b/>
          <w:bCs/>
          <w:sz w:val="28"/>
          <w:szCs w:val="28"/>
        </w:rPr>
        <w:t>2</w:t>
      </w:r>
      <w:r w:rsidR="00CE0EA4" w:rsidRPr="0099686D">
        <w:rPr>
          <w:b/>
          <w:bCs/>
          <w:sz w:val="28"/>
          <w:szCs w:val="28"/>
        </w:rPr>
        <w:t>7</w:t>
      </w:r>
    </w:p>
    <w:p w:rsidR="005069DE" w:rsidRPr="0099686D" w:rsidRDefault="00C23B6A" w:rsidP="00130AA2">
      <w:pPr>
        <w:pStyle w:val="110"/>
        <w:numPr>
          <w:ilvl w:val="1"/>
          <w:numId w:val="26"/>
        </w:numPr>
        <w:tabs>
          <w:tab w:val="left" w:pos="0"/>
        </w:tabs>
        <w:kinsoku w:val="0"/>
        <w:overflowPunct w:val="0"/>
        <w:ind w:left="0" w:right="-59" w:firstLine="0"/>
        <w:contextualSpacing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99686D">
        <w:rPr>
          <w:rFonts w:ascii="Times New Roman" w:hAnsi="Times New Roman" w:cs="Times New Roman"/>
          <w:b w:val="0"/>
          <w:sz w:val="28"/>
          <w:szCs w:val="28"/>
        </w:rPr>
        <w:t>П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дл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ж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я</w:t>
      </w:r>
      <w:r w:rsidRPr="0099686D">
        <w:rPr>
          <w:rFonts w:ascii="Times New Roman" w:hAnsi="Times New Roman" w:cs="Times New Roman"/>
          <w:b w:val="0"/>
          <w:spacing w:val="23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по</w:t>
      </w:r>
      <w:r w:rsidRPr="0099686D">
        <w:rPr>
          <w:rFonts w:ascii="Times New Roman" w:hAnsi="Times New Roman" w:cs="Times New Roman"/>
          <w:b w:val="0"/>
          <w:spacing w:val="23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пе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ево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у</w:t>
      </w:r>
      <w:r w:rsidRPr="0099686D">
        <w:rPr>
          <w:rFonts w:ascii="Times New Roman" w:hAnsi="Times New Roman" w:cs="Times New Roman"/>
          <w:b w:val="0"/>
          <w:spacing w:val="23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сущес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ву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ю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щих</w:t>
      </w:r>
      <w:r w:rsidRPr="0099686D">
        <w:rPr>
          <w:rFonts w:ascii="Times New Roman" w:hAnsi="Times New Roman" w:cs="Times New Roman"/>
          <w:b w:val="0"/>
          <w:spacing w:val="22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99686D">
        <w:rPr>
          <w:rFonts w:ascii="Times New Roman" w:hAnsi="Times New Roman" w:cs="Times New Roman"/>
          <w:b w:val="0"/>
          <w:spacing w:val="3"/>
          <w:sz w:val="28"/>
          <w:szCs w:val="28"/>
        </w:rPr>
        <w:t>р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х</w:t>
      </w:r>
      <w:r w:rsidRPr="0099686D">
        <w:rPr>
          <w:rFonts w:ascii="Times New Roman" w:hAnsi="Times New Roman" w:cs="Times New Roman"/>
          <w:b w:val="0"/>
          <w:spacing w:val="23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сис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ем</w:t>
      </w:r>
      <w:r w:rsidRPr="0099686D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я</w:t>
      </w:r>
      <w:r w:rsidRPr="0099686D">
        <w:rPr>
          <w:rFonts w:ascii="Times New Roman" w:hAnsi="Times New Roman" w:cs="Times New Roman"/>
          <w:b w:val="0"/>
          <w:spacing w:val="50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(г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р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pacing w:val="48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во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с</w:t>
      </w:r>
      <w:r w:rsidRPr="0099686D">
        <w:rPr>
          <w:rFonts w:ascii="Times New Roman" w:hAnsi="Times New Roman" w:cs="Times New Roman"/>
          <w:b w:val="0"/>
          <w:spacing w:val="2"/>
          <w:sz w:val="28"/>
          <w:szCs w:val="28"/>
        </w:rPr>
        <w:t>н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а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)</w:t>
      </w:r>
      <w:r w:rsidRPr="0099686D">
        <w:rPr>
          <w:rFonts w:ascii="Times New Roman" w:hAnsi="Times New Roman" w:cs="Times New Roman"/>
          <w:b w:val="0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в</w:t>
      </w:r>
      <w:r w:rsidRPr="0099686D">
        <w:rPr>
          <w:rFonts w:ascii="Times New Roman" w:hAnsi="Times New Roman" w:cs="Times New Roman"/>
          <w:b w:val="0"/>
          <w:spacing w:val="50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а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кр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Pr="0099686D">
        <w:rPr>
          <w:rFonts w:ascii="Times New Roman" w:hAnsi="Times New Roman" w:cs="Times New Roman"/>
          <w:b w:val="0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сис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емы</w:t>
      </w:r>
      <w:r w:rsidRPr="0099686D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р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во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сн</w:t>
      </w:r>
      <w:r w:rsidRPr="0099686D">
        <w:rPr>
          <w:rFonts w:ascii="Times New Roman" w:hAnsi="Times New Roman" w:cs="Times New Roman"/>
          <w:b w:val="0"/>
          <w:spacing w:val="3"/>
          <w:sz w:val="28"/>
          <w:szCs w:val="28"/>
        </w:rPr>
        <w:t>а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,</w:t>
      </w:r>
      <w:r w:rsidRPr="0099686D">
        <w:rPr>
          <w:rFonts w:ascii="Times New Roman" w:hAnsi="Times New Roman" w:cs="Times New Roman"/>
          <w:b w:val="0"/>
          <w:spacing w:val="40"/>
          <w:sz w:val="28"/>
          <w:szCs w:val="28"/>
        </w:rPr>
        <w:t xml:space="preserve"> </w:t>
      </w:r>
      <w:proofErr w:type="gramStart"/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дл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я</w:t>
      </w:r>
      <w:proofErr w:type="gramEnd"/>
      <w:r w:rsidRPr="0099686D">
        <w:rPr>
          <w:rFonts w:ascii="Times New Roman" w:hAnsi="Times New Roman" w:cs="Times New Roman"/>
          <w:b w:val="0"/>
          <w:spacing w:val="40"/>
          <w:sz w:val="28"/>
          <w:szCs w:val="28"/>
        </w:rPr>
        <w:t xml:space="preserve"> </w:t>
      </w:r>
    </w:p>
    <w:p w:rsidR="005069DE" w:rsidRPr="0099686D" w:rsidRDefault="005069DE" w:rsidP="00130AA2">
      <w:pPr>
        <w:pStyle w:val="110"/>
        <w:tabs>
          <w:tab w:val="left" w:pos="0"/>
        </w:tabs>
        <w:kinsoku w:val="0"/>
        <w:overflowPunct w:val="0"/>
        <w:ind w:left="0" w:right="-59"/>
        <w:contextualSpacing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</w:p>
    <w:p w:rsidR="005069DE" w:rsidRPr="0099686D" w:rsidRDefault="005069DE" w:rsidP="00130AA2">
      <w:pPr>
        <w:pStyle w:val="110"/>
        <w:tabs>
          <w:tab w:val="left" w:pos="0"/>
        </w:tabs>
        <w:kinsoku w:val="0"/>
        <w:overflowPunct w:val="0"/>
        <w:ind w:left="0" w:right="-59"/>
        <w:contextualSpacing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</w:p>
    <w:p w:rsidR="00C23B6A" w:rsidRPr="0099686D" w:rsidRDefault="00C23B6A" w:rsidP="00130AA2">
      <w:pPr>
        <w:pStyle w:val="110"/>
        <w:tabs>
          <w:tab w:val="left" w:pos="0"/>
        </w:tabs>
        <w:kinsoku w:val="0"/>
        <w:overflowPunct w:val="0"/>
        <w:ind w:left="0" w:right="-59"/>
        <w:contextualSpacing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proofErr w:type="gramStart"/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lastRenderedPageBreak/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су</w:t>
      </w:r>
      <w:r w:rsidRPr="0099686D">
        <w:rPr>
          <w:rFonts w:ascii="Times New Roman" w:hAnsi="Times New Roman" w:cs="Times New Roman"/>
          <w:b w:val="0"/>
          <w:spacing w:val="2"/>
          <w:sz w:val="28"/>
          <w:szCs w:val="28"/>
        </w:rPr>
        <w:t>щ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ес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в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я</w:t>
      </w:r>
      <w:proofErr w:type="gramEnd"/>
      <w:r w:rsidRPr="0099686D">
        <w:rPr>
          <w:rFonts w:ascii="Times New Roman" w:hAnsi="Times New Roman" w:cs="Times New Roman"/>
          <w:b w:val="0"/>
          <w:spacing w:val="40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ко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оро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не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хо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имо</w:t>
      </w:r>
      <w:r w:rsidRPr="0099686D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с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ь</w:t>
      </w:r>
      <w:r w:rsidRPr="0099686D">
        <w:rPr>
          <w:rFonts w:ascii="Times New Roman" w:hAnsi="Times New Roman" w:cs="Times New Roman"/>
          <w:b w:val="0"/>
          <w:spacing w:val="3"/>
          <w:sz w:val="28"/>
          <w:szCs w:val="28"/>
        </w:rPr>
        <w:t>с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во</w:t>
      </w:r>
      <w:r w:rsidRPr="0099686D">
        <w:rPr>
          <w:rFonts w:ascii="Times New Roman" w:hAnsi="Times New Roman" w:cs="Times New Roman"/>
          <w:b w:val="0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н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ив</w:t>
      </w:r>
      <w:r w:rsidRPr="0099686D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уа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ьн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х</w:t>
      </w:r>
      <w:r w:rsidRPr="0099686D">
        <w:rPr>
          <w:rFonts w:ascii="Times New Roman" w:hAnsi="Times New Roman" w:cs="Times New Roman"/>
          <w:b w:val="0"/>
          <w:spacing w:val="63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(</w:t>
      </w:r>
      <w:r w:rsidRPr="0099686D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и)</w:t>
      </w:r>
      <w:r w:rsidRPr="0099686D">
        <w:rPr>
          <w:rFonts w:ascii="Times New Roman" w:hAnsi="Times New Roman" w:cs="Times New Roman"/>
          <w:b w:val="0"/>
          <w:spacing w:val="58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цен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а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л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ьн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х</w:t>
      </w:r>
      <w:r w:rsidRPr="0099686D">
        <w:rPr>
          <w:rFonts w:ascii="Times New Roman" w:hAnsi="Times New Roman" w:cs="Times New Roman"/>
          <w:b w:val="0"/>
          <w:spacing w:val="60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pacing w:val="2"/>
          <w:sz w:val="28"/>
          <w:szCs w:val="28"/>
        </w:rPr>
        <w:t>в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х</w:t>
      </w:r>
      <w:r w:rsidRPr="0099686D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пун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в</w:t>
      </w:r>
      <w:r w:rsidRPr="0099686D">
        <w:rPr>
          <w:rFonts w:ascii="Times New Roman" w:hAnsi="Times New Roman" w:cs="Times New Roman"/>
          <w:b w:val="0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п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н</w:t>
      </w:r>
      <w:r w:rsidRPr="0099686D">
        <w:rPr>
          <w:rFonts w:ascii="Times New Roman" w:hAnsi="Times New Roman" w:cs="Times New Roman"/>
          <w:b w:val="0"/>
          <w:spacing w:val="3"/>
          <w:sz w:val="28"/>
          <w:szCs w:val="28"/>
        </w:rPr>
        <w:t>а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99686D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у</w:t>
      </w:r>
      <w:r w:rsidRPr="0099686D">
        <w:rPr>
          <w:rFonts w:ascii="Times New Roman" w:hAnsi="Times New Roman" w:cs="Times New Roman"/>
          <w:b w:val="0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п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б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ей</w:t>
      </w:r>
      <w:r w:rsidRPr="0099686D">
        <w:rPr>
          <w:rFonts w:ascii="Times New Roman" w:hAnsi="Times New Roman" w:cs="Times New Roman"/>
          <w:b w:val="0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2"/>
          <w:sz w:val="28"/>
          <w:szCs w:val="28"/>
        </w:rPr>
        <w:t>в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ну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ид</w:t>
      </w:r>
      <w:r w:rsidRPr="0099686D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м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в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х</w:t>
      </w:r>
      <w:r w:rsidRPr="0099686D">
        <w:rPr>
          <w:rFonts w:ascii="Times New Roman" w:hAnsi="Times New Roman" w:cs="Times New Roman"/>
          <w:b w:val="0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с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с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ем</w:t>
      </w:r>
      <w:r w:rsidRPr="0099686D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р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pacing w:val="-33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во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сн</w:t>
      </w:r>
      <w:r w:rsidRPr="0099686D">
        <w:rPr>
          <w:rFonts w:ascii="Times New Roman" w:hAnsi="Times New Roman" w:cs="Times New Roman"/>
          <w:b w:val="0"/>
          <w:spacing w:val="3"/>
          <w:sz w:val="28"/>
          <w:szCs w:val="28"/>
        </w:rPr>
        <w:t>а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я …………………………………</w:t>
      </w:r>
      <w:r w:rsidR="005069DE" w:rsidRPr="0099686D">
        <w:rPr>
          <w:rFonts w:ascii="Times New Roman" w:hAnsi="Times New Roman" w:cs="Times New Roman"/>
          <w:b w:val="0"/>
          <w:sz w:val="28"/>
          <w:szCs w:val="28"/>
        </w:rPr>
        <w:t>…….............................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2</w:t>
      </w:r>
      <w:r w:rsidR="00CE0EA4" w:rsidRPr="0099686D">
        <w:rPr>
          <w:rFonts w:ascii="Times New Roman" w:hAnsi="Times New Roman" w:cs="Times New Roman"/>
          <w:b w:val="0"/>
          <w:sz w:val="28"/>
          <w:szCs w:val="28"/>
        </w:rPr>
        <w:t>7</w:t>
      </w:r>
    </w:p>
    <w:p w:rsidR="00C23B6A" w:rsidRPr="0099686D" w:rsidRDefault="00C23B6A" w:rsidP="00130AA2">
      <w:pPr>
        <w:numPr>
          <w:ilvl w:val="1"/>
          <w:numId w:val="26"/>
        </w:numPr>
        <w:kinsoku w:val="0"/>
        <w:overflowPunct w:val="0"/>
        <w:spacing w:after="0" w:line="240" w:lineRule="auto"/>
        <w:ind w:left="0" w:right="-59" w:firstLine="0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-1"/>
          <w:sz w:val="28"/>
          <w:szCs w:val="28"/>
        </w:rPr>
        <w:t>дл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z w:val="28"/>
          <w:szCs w:val="28"/>
        </w:rPr>
        <w:t>ен</w:t>
      </w:r>
      <w:r w:rsidRPr="0099686D">
        <w:rPr>
          <w:rFonts w:ascii="Times New Roman" w:hAnsi="Times New Roman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-1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по</w:t>
      </w:r>
      <w:r w:rsidRPr="0099686D">
        <w:rPr>
          <w:rFonts w:ascii="Times New Roman" w:hAnsi="Times New Roman"/>
          <w:spacing w:val="-1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2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ево</w:t>
      </w:r>
      <w:r w:rsidRPr="0099686D">
        <w:rPr>
          <w:rFonts w:ascii="Times New Roman" w:hAnsi="Times New Roman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pacing w:val="-1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сущес</w:t>
      </w:r>
      <w:r w:rsidRPr="0099686D">
        <w:rPr>
          <w:rFonts w:ascii="Times New Roman" w:hAnsi="Times New Roman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ву</w:t>
      </w:r>
      <w:r w:rsidRPr="0099686D">
        <w:rPr>
          <w:rFonts w:ascii="Times New Roman" w:hAnsi="Times New Roman"/>
          <w:spacing w:val="-1"/>
          <w:sz w:val="28"/>
          <w:szCs w:val="28"/>
        </w:rPr>
        <w:t>ю</w:t>
      </w:r>
      <w:r w:rsidRPr="0099686D">
        <w:rPr>
          <w:rFonts w:ascii="Times New Roman" w:hAnsi="Times New Roman"/>
          <w:sz w:val="28"/>
          <w:szCs w:val="28"/>
        </w:rPr>
        <w:t>щих</w:t>
      </w:r>
      <w:r w:rsidRPr="0099686D">
        <w:rPr>
          <w:rFonts w:ascii="Times New Roman" w:hAnsi="Times New Roman"/>
          <w:spacing w:val="-1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spacing w:val="3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-1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ис</w:t>
      </w:r>
      <w:r w:rsidRPr="0099686D">
        <w:rPr>
          <w:rFonts w:ascii="Times New Roman" w:hAnsi="Times New Roman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ем</w:t>
      </w:r>
      <w:r w:rsidRPr="0099686D">
        <w:rPr>
          <w:rFonts w:ascii="Times New Roman" w:hAnsi="Times New Roman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еп</w:t>
      </w:r>
      <w:r w:rsidRPr="0099686D">
        <w:rPr>
          <w:rFonts w:ascii="Times New Roman" w:hAnsi="Times New Roman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сна</w:t>
      </w:r>
      <w:r w:rsidRPr="0099686D">
        <w:rPr>
          <w:rFonts w:ascii="Times New Roman" w:hAnsi="Times New Roman"/>
          <w:spacing w:val="-1"/>
          <w:sz w:val="28"/>
          <w:szCs w:val="28"/>
        </w:rPr>
        <w:t>бж</w:t>
      </w:r>
      <w:r w:rsidRPr="0099686D">
        <w:rPr>
          <w:rFonts w:ascii="Times New Roman" w:hAnsi="Times New Roman"/>
          <w:sz w:val="28"/>
          <w:szCs w:val="28"/>
        </w:rPr>
        <w:t>ен</w:t>
      </w:r>
      <w:r w:rsidRPr="0099686D">
        <w:rPr>
          <w:rFonts w:ascii="Times New Roman" w:hAnsi="Times New Roman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-1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1"/>
          <w:sz w:val="28"/>
          <w:szCs w:val="28"/>
        </w:rPr>
        <w:t>(го</w:t>
      </w:r>
      <w:r w:rsidRPr="0099686D">
        <w:rPr>
          <w:rFonts w:ascii="Times New Roman" w:hAnsi="Times New Roman"/>
          <w:sz w:val="28"/>
          <w:szCs w:val="28"/>
        </w:rPr>
        <w:t>р</w:t>
      </w:r>
      <w:r w:rsidRPr="0099686D">
        <w:rPr>
          <w:rFonts w:ascii="Times New Roman" w:hAnsi="Times New Roman"/>
          <w:spacing w:val="1"/>
          <w:sz w:val="28"/>
          <w:szCs w:val="28"/>
        </w:rPr>
        <w:t>я</w:t>
      </w:r>
      <w:r w:rsidRPr="0099686D">
        <w:rPr>
          <w:rFonts w:ascii="Times New Roman" w:hAnsi="Times New Roman"/>
          <w:spacing w:val="-1"/>
          <w:sz w:val="28"/>
          <w:szCs w:val="28"/>
        </w:rPr>
        <w:t>ч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pacing w:val="-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во</w:t>
      </w:r>
      <w:r w:rsidRPr="0099686D">
        <w:rPr>
          <w:rFonts w:ascii="Times New Roman" w:hAnsi="Times New Roman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сна</w:t>
      </w:r>
      <w:r w:rsidRPr="0099686D">
        <w:rPr>
          <w:rFonts w:ascii="Times New Roman" w:hAnsi="Times New Roman"/>
          <w:spacing w:val="1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z w:val="28"/>
          <w:szCs w:val="28"/>
        </w:rPr>
        <w:t>ен</w:t>
      </w:r>
      <w:r w:rsidRPr="0099686D">
        <w:rPr>
          <w:rFonts w:ascii="Times New Roman" w:hAnsi="Times New Roman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spacing w:val="1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>)</w:t>
      </w:r>
      <w:r w:rsidRPr="0099686D">
        <w:rPr>
          <w:rFonts w:ascii="Times New Roman" w:hAnsi="Times New Roman"/>
          <w:spacing w:val="-1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з</w:t>
      </w:r>
      <w:r w:rsidRPr="0099686D">
        <w:rPr>
          <w:rFonts w:ascii="Times New Roman" w:hAnsi="Times New Roman"/>
          <w:sz w:val="28"/>
          <w:szCs w:val="28"/>
        </w:rPr>
        <w:t>а</w:t>
      </w:r>
      <w:r w:rsidRPr="0099686D">
        <w:rPr>
          <w:rFonts w:ascii="Times New Roman" w:hAnsi="Times New Roman"/>
          <w:spacing w:val="1"/>
          <w:sz w:val="28"/>
          <w:szCs w:val="28"/>
        </w:rPr>
        <w:t>кры</w:t>
      </w:r>
      <w:r w:rsidRPr="0099686D">
        <w:rPr>
          <w:rFonts w:ascii="Times New Roman" w:hAnsi="Times New Roman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spacing w:val="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-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сис</w:t>
      </w:r>
      <w:r w:rsidRPr="0099686D">
        <w:rPr>
          <w:rFonts w:ascii="Times New Roman" w:hAnsi="Times New Roman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емы</w:t>
      </w:r>
      <w:r w:rsidRPr="0099686D">
        <w:rPr>
          <w:rFonts w:ascii="Times New Roman" w:hAnsi="Times New Roman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р</w:t>
      </w:r>
      <w:r w:rsidRPr="0099686D">
        <w:rPr>
          <w:rFonts w:ascii="Times New Roman" w:hAnsi="Times New Roman"/>
          <w:spacing w:val="1"/>
          <w:sz w:val="28"/>
          <w:szCs w:val="28"/>
        </w:rPr>
        <w:t>я</w:t>
      </w:r>
      <w:r w:rsidRPr="0099686D">
        <w:rPr>
          <w:rFonts w:ascii="Times New Roman" w:hAnsi="Times New Roman"/>
          <w:spacing w:val="-1"/>
          <w:sz w:val="28"/>
          <w:szCs w:val="28"/>
        </w:rPr>
        <w:t>ч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pacing w:val="-1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во</w:t>
      </w:r>
      <w:r w:rsidRPr="0099686D">
        <w:rPr>
          <w:rFonts w:ascii="Times New Roman" w:hAnsi="Times New Roman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3"/>
          <w:sz w:val="28"/>
          <w:szCs w:val="28"/>
        </w:rPr>
        <w:t>а</w:t>
      </w:r>
      <w:r w:rsidRPr="0099686D">
        <w:rPr>
          <w:rFonts w:ascii="Times New Roman" w:hAnsi="Times New Roman"/>
          <w:spacing w:val="-1"/>
          <w:sz w:val="28"/>
          <w:szCs w:val="28"/>
        </w:rPr>
        <w:t>бж</w:t>
      </w:r>
      <w:r w:rsidRPr="0099686D">
        <w:rPr>
          <w:rFonts w:ascii="Times New Roman" w:hAnsi="Times New Roman"/>
          <w:sz w:val="28"/>
          <w:szCs w:val="28"/>
        </w:rPr>
        <w:t>ен</w:t>
      </w:r>
      <w:r w:rsidRPr="0099686D">
        <w:rPr>
          <w:rFonts w:ascii="Times New Roman" w:hAnsi="Times New Roman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spacing w:val="1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-1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1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-1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z w:val="28"/>
          <w:szCs w:val="28"/>
        </w:rPr>
        <w:t>щес</w:t>
      </w:r>
      <w:r w:rsidRPr="0099686D">
        <w:rPr>
          <w:rFonts w:ascii="Times New Roman" w:hAnsi="Times New Roman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ен</w:t>
      </w:r>
      <w:r w:rsidRPr="0099686D">
        <w:rPr>
          <w:rFonts w:ascii="Times New Roman" w:hAnsi="Times New Roman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-1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1"/>
          <w:sz w:val="28"/>
          <w:szCs w:val="28"/>
        </w:rPr>
        <w:t>ко</w:t>
      </w:r>
      <w:r w:rsidRPr="0099686D">
        <w:rPr>
          <w:rFonts w:ascii="Times New Roman" w:hAnsi="Times New Roman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spacing w:val="1"/>
          <w:sz w:val="28"/>
          <w:szCs w:val="28"/>
        </w:rPr>
        <w:t>орог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pacing w:val="-1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су</w:t>
      </w:r>
      <w:r w:rsidRPr="0099686D">
        <w:rPr>
          <w:rFonts w:ascii="Times New Roman" w:hAnsi="Times New Roman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ву</w:t>
      </w:r>
      <w:r w:rsidRPr="0099686D">
        <w:rPr>
          <w:rFonts w:ascii="Times New Roman" w:hAnsi="Times New Roman"/>
          <w:spacing w:val="3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 xml:space="preserve">т </w:t>
      </w:r>
      <w:r w:rsidRPr="0099686D">
        <w:rPr>
          <w:rFonts w:ascii="Times New Roman" w:hAnsi="Times New Roman"/>
          <w:bCs/>
          <w:sz w:val="28"/>
          <w:szCs w:val="28"/>
        </w:rPr>
        <w:t>не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б</w:t>
      </w:r>
      <w:r w:rsidRPr="0099686D">
        <w:rPr>
          <w:rFonts w:ascii="Times New Roman" w:hAnsi="Times New Roman"/>
          <w:bCs/>
          <w:sz w:val="28"/>
          <w:szCs w:val="28"/>
        </w:rPr>
        <w:t>хо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bCs/>
          <w:sz w:val="28"/>
          <w:szCs w:val="28"/>
        </w:rPr>
        <w:t>им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bCs/>
          <w:sz w:val="28"/>
          <w:szCs w:val="28"/>
        </w:rPr>
        <w:t>с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bCs/>
          <w:sz w:val="28"/>
          <w:szCs w:val="28"/>
        </w:rPr>
        <w:t>ь</w:t>
      </w:r>
      <w:r w:rsidRPr="0099686D">
        <w:rPr>
          <w:rFonts w:ascii="Times New Roman" w:hAnsi="Times New Roman"/>
          <w:bCs/>
          <w:spacing w:val="-19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pacing w:val="3"/>
          <w:sz w:val="28"/>
          <w:szCs w:val="28"/>
        </w:rPr>
        <w:t>с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тро</w:t>
      </w:r>
      <w:r w:rsidRPr="0099686D">
        <w:rPr>
          <w:rFonts w:ascii="Times New Roman" w:hAnsi="Times New Roman"/>
          <w:bCs/>
          <w:sz w:val="28"/>
          <w:szCs w:val="28"/>
        </w:rPr>
        <w:t>и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bCs/>
          <w:sz w:val="28"/>
          <w:szCs w:val="28"/>
        </w:rPr>
        <w:t>е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bCs/>
          <w:sz w:val="28"/>
          <w:szCs w:val="28"/>
        </w:rPr>
        <w:t>ьс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bCs/>
          <w:sz w:val="28"/>
          <w:szCs w:val="28"/>
        </w:rPr>
        <w:t>ва</w:t>
      </w:r>
      <w:r w:rsidRPr="0099686D">
        <w:rPr>
          <w:rFonts w:ascii="Times New Roman" w:hAnsi="Times New Roman"/>
          <w:bCs/>
          <w:spacing w:val="-16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z w:val="28"/>
          <w:szCs w:val="28"/>
        </w:rPr>
        <w:t>ин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д</w:t>
      </w:r>
      <w:r w:rsidRPr="0099686D">
        <w:rPr>
          <w:rFonts w:ascii="Times New Roman" w:hAnsi="Times New Roman"/>
          <w:bCs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bCs/>
          <w:sz w:val="28"/>
          <w:szCs w:val="28"/>
        </w:rPr>
        <w:t>в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ид</w:t>
      </w:r>
      <w:r w:rsidRPr="0099686D">
        <w:rPr>
          <w:rFonts w:ascii="Times New Roman" w:hAnsi="Times New Roman"/>
          <w:bCs/>
          <w:sz w:val="28"/>
          <w:szCs w:val="28"/>
        </w:rPr>
        <w:t>уа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bCs/>
          <w:sz w:val="28"/>
          <w:szCs w:val="28"/>
        </w:rPr>
        <w:t>ь</w:t>
      </w:r>
      <w:r w:rsidRPr="0099686D">
        <w:rPr>
          <w:rFonts w:ascii="Times New Roman" w:hAnsi="Times New Roman"/>
          <w:bCs/>
          <w:spacing w:val="2"/>
          <w:sz w:val="28"/>
          <w:szCs w:val="28"/>
        </w:rPr>
        <w:t>н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bCs/>
          <w:sz w:val="28"/>
          <w:szCs w:val="28"/>
        </w:rPr>
        <w:t>х</w:t>
      </w:r>
      <w:r w:rsidRPr="0099686D">
        <w:rPr>
          <w:rFonts w:ascii="Times New Roman" w:hAnsi="Times New Roman"/>
          <w:bCs/>
          <w:spacing w:val="-19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z w:val="28"/>
          <w:szCs w:val="28"/>
        </w:rPr>
        <w:t>и</w:t>
      </w:r>
      <w:r w:rsidRPr="0099686D">
        <w:rPr>
          <w:rFonts w:ascii="Times New Roman" w:hAnsi="Times New Roman"/>
          <w:bCs/>
          <w:spacing w:val="-17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(</w:t>
      </w:r>
      <w:r w:rsidRPr="0099686D">
        <w:rPr>
          <w:rFonts w:ascii="Times New Roman" w:hAnsi="Times New Roman"/>
          <w:bCs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л</w:t>
      </w:r>
      <w:r w:rsidRPr="0099686D">
        <w:rPr>
          <w:rFonts w:ascii="Times New Roman" w:hAnsi="Times New Roman"/>
          <w:bCs/>
          <w:sz w:val="28"/>
          <w:szCs w:val="28"/>
        </w:rPr>
        <w:t>и)</w:t>
      </w:r>
      <w:r w:rsidRPr="0099686D">
        <w:rPr>
          <w:rFonts w:ascii="Times New Roman" w:hAnsi="Times New Roman"/>
          <w:bCs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z w:val="28"/>
          <w:szCs w:val="28"/>
        </w:rPr>
        <w:t>цен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bCs/>
          <w:sz w:val="28"/>
          <w:szCs w:val="28"/>
        </w:rPr>
        <w:t>а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bCs/>
          <w:sz w:val="28"/>
          <w:szCs w:val="28"/>
        </w:rPr>
        <w:t>ь</w:t>
      </w:r>
      <w:r w:rsidRPr="0099686D">
        <w:rPr>
          <w:rFonts w:ascii="Times New Roman" w:hAnsi="Times New Roman"/>
          <w:bCs/>
          <w:spacing w:val="2"/>
          <w:sz w:val="28"/>
          <w:szCs w:val="28"/>
        </w:rPr>
        <w:t>н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bCs/>
          <w:sz w:val="28"/>
          <w:szCs w:val="28"/>
        </w:rPr>
        <w:t>х</w:t>
      </w:r>
      <w:r w:rsidRPr="0099686D">
        <w:rPr>
          <w:rFonts w:ascii="Times New Roman" w:hAnsi="Times New Roman"/>
          <w:bCs/>
          <w:spacing w:val="-13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bCs/>
          <w:sz w:val="28"/>
          <w:szCs w:val="28"/>
        </w:rPr>
        <w:t>е</w:t>
      </w:r>
      <w:r w:rsidRPr="0099686D">
        <w:rPr>
          <w:rFonts w:ascii="Times New Roman" w:hAnsi="Times New Roman"/>
          <w:bCs/>
          <w:spacing w:val="2"/>
          <w:sz w:val="28"/>
          <w:szCs w:val="28"/>
        </w:rPr>
        <w:t>п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ло</w:t>
      </w:r>
      <w:r w:rsidRPr="0099686D">
        <w:rPr>
          <w:rFonts w:ascii="Times New Roman" w:hAnsi="Times New Roman"/>
          <w:bCs/>
          <w:sz w:val="28"/>
          <w:szCs w:val="28"/>
        </w:rPr>
        <w:t>в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bCs/>
          <w:sz w:val="28"/>
          <w:szCs w:val="28"/>
        </w:rPr>
        <w:t>х</w:t>
      </w:r>
      <w:r w:rsidRPr="0099686D">
        <w:rPr>
          <w:rFonts w:ascii="Times New Roman" w:hAnsi="Times New Roman"/>
          <w:bCs/>
          <w:spacing w:val="-13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z w:val="28"/>
          <w:szCs w:val="28"/>
        </w:rPr>
        <w:t>пун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bCs/>
          <w:sz w:val="28"/>
          <w:szCs w:val="28"/>
        </w:rPr>
        <w:t>в</w:t>
      </w:r>
      <w:r w:rsidRPr="0099686D">
        <w:rPr>
          <w:rFonts w:ascii="Times New Roman" w:hAnsi="Times New Roman"/>
          <w:bCs/>
          <w:spacing w:val="-13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z w:val="28"/>
          <w:szCs w:val="28"/>
        </w:rPr>
        <w:t>по</w:t>
      </w:r>
      <w:r w:rsidRPr="0099686D">
        <w:rPr>
          <w:rFonts w:ascii="Times New Roman" w:hAnsi="Times New Roman"/>
          <w:bCs/>
          <w:spacing w:val="-10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pacing w:val="2"/>
          <w:sz w:val="28"/>
          <w:szCs w:val="28"/>
        </w:rPr>
        <w:t>п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bCs/>
          <w:sz w:val="28"/>
          <w:szCs w:val="28"/>
        </w:rPr>
        <w:t>и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ч</w:t>
      </w:r>
      <w:r w:rsidRPr="0099686D">
        <w:rPr>
          <w:rFonts w:ascii="Times New Roman" w:hAnsi="Times New Roman"/>
          <w:bCs/>
          <w:sz w:val="28"/>
          <w:szCs w:val="28"/>
        </w:rPr>
        <w:t>ине</w:t>
      </w:r>
      <w:r w:rsidRPr="0099686D">
        <w:rPr>
          <w:rFonts w:ascii="Times New Roman" w:hAnsi="Times New Roman"/>
          <w:bCs/>
          <w:spacing w:val="-13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bCs/>
          <w:sz w:val="28"/>
          <w:szCs w:val="28"/>
        </w:rPr>
        <w:t>с</w:t>
      </w:r>
      <w:r w:rsidRPr="0099686D">
        <w:rPr>
          <w:rFonts w:ascii="Times New Roman" w:hAnsi="Times New Roman"/>
          <w:bCs/>
          <w:spacing w:val="3"/>
          <w:sz w:val="28"/>
          <w:szCs w:val="28"/>
        </w:rPr>
        <w:t>у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bCs/>
          <w:sz w:val="28"/>
          <w:szCs w:val="28"/>
        </w:rPr>
        <w:t>с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bCs/>
          <w:sz w:val="28"/>
          <w:szCs w:val="28"/>
        </w:rPr>
        <w:t>в</w:t>
      </w:r>
      <w:r w:rsidRPr="0099686D">
        <w:rPr>
          <w:rFonts w:ascii="Times New Roman" w:hAnsi="Times New Roman"/>
          <w:bCs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bCs/>
          <w:sz w:val="28"/>
          <w:szCs w:val="28"/>
        </w:rPr>
        <w:t>я</w:t>
      </w:r>
      <w:r w:rsidRPr="0099686D">
        <w:rPr>
          <w:rFonts w:ascii="Times New Roman" w:hAnsi="Times New Roman"/>
          <w:bCs/>
          <w:spacing w:val="-12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z w:val="28"/>
          <w:szCs w:val="28"/>
        </w:rPr>
        <w:t>у</w:t>
      </w:r>
      <w:r w:rsidRPr="0099686D">
        <w:rPr>
          <w:rFonts w:ascii="Times New Roman" w:hAnsi="Times New Roman"/>
          <w:bCs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z w:val="28"/>
          <w:szCs w:val="28"/>
        </w:rPr>
        <w:t>п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bCs/>
          <w:sz w:val="28"/>
          <w:szCs w:val="28"/>
        </w:rPr>
        <w:t>е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б</w:t>
      </w:r>
      <w:r w:rsidRPr="0099686D">
        <w:rPr>
          <w:rFonts w:ascii="Times New Roman" w:hAnsi="Times New Roman"/>
          <w:bCs/>
          <w:sz w:val="28"/>
          <w:szCs w:val="28"/>
        </w:rPr>
        <w:t>и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bCs/>
          <w:spacing w:val="3"/>
          <w:sz w:val="28"/>
          <w:szCs w:val="28"/>
        </w:rPr>
        <w:t>е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bCs/>
          <w:sz w:val="28"/>
          <w:szCs w:val="28"/>
        </w:rPr>
        <w:t>ей</w:t>
      </w:r>
      <w:r w:rsidRPr="0099686D">
        <w:rPr>
          <w:rFonts w:ascii="Times New Roman" w:hAnsi="Times New Roman"/>
          <w:bCs/>
          <w:spacing w:val="-21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z w:val="28"/>
          <w:szCs w:val="28"/>
        </w:rPr>
        <w:t>вн</w:t>
      </w:r>
      <w:r w:rsidRPr="0099686D">
        <w:rPr>
          <w:rFonts w:ascii="Times New Roman" w:hAnsi="Times New Roman"/>
          <w:bCs/>
          <w:spacing w:val="3"/>
          <w:sz w:val="28"/>
          <w:szCs w:val="28"/>
        </w:rPr>
        <w:t>у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ид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bCs/>
          <w:sz w:val="28"/>
          <w:szCs w:val="28"/>
        </w:rPr>
        <w:t>м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bCs/>
          <w:sz w:val="28"/>
          <w:szCs w:val="28"/>
        </w:rPr>
        <w:t>в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bCs/>
          <w:sz w:val="28"/>
          <w:szCs w:val="28"/>
        </w:rPr>
        <w:t>х</w:t>
      </w:r>
      <w:r w:rsidRPr="0099686D">
        <w:rPr>
          <w:rFonts w:ascii="Times New Roman" w:hAnsi="Times New Roman"/>
          <w:bCs/>
          <w:spacing w:val="-18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z w:val="28"/>
          <w:szCs w:val="28"/>
        </w:rPr>
        <w:t>сис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bCs/>
          <w:sz w:val="28"/>
          <w:szCs w:val="28"/>
        </w:rPr>
        <w:t>ем</w:t>
      </w:r>
      <w:r w:rsidRPr="0099686D">
        <w:rPr>
          <w:rFonts w:ascii="Times New Roman" w:hAnsi="Times New Roman"/>
          <w:bCs/>
          <w:spacing w:val="-21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bCs/>
          <w:sz w:val="28"/>
          <w:szCs w:val="28"/>
        </w:rPr>
        <w:t>р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я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ч</w:t>
      </w:r>
      <w:r w:rsidRPr="0099686D">
        <w:rPr>
          <w:rFonts w:ascii="Times New Roman" w:hAnsi="Times New Roman"/>
          <w:bCs/>
          <w:sz w:val="28"/>
          <w:szCs w:val="28"/>
        </w:rPr>
        <w:t>е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bCs/>
          <w:sz w:val="28"/>
          <w:szCs w:val="28"/>
        </w:rPr>
        <w:t>о</w:t>
      </w:r>
      <w:r w:rsidRPr="0099686D">
        <w:rPr>
          <w:rFonts w:ascii="Times New Roman" w:hAnsi="Times New Roman"/>
          <w:bCs/>
          <w:spacing w:val="-20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z w:val="28"/>
          <w:szCs w:val="28"/>
        </w:rPr>
        <w:t>в</w:t>
      </w:r>
      <w:r w:rsidRPr="0099686D">
        <w:rPr>
          <w:rFonts w:ascii="Times New Roman" w:hAnsi="Times New Roman"/>
          <w:bCs/>
          <w:spacing w:val="3"/>
          <w:sz w:val="28"/>
          <w:szCs w:val="28"/>
        </w:rPr>
        <w:t>о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bCs/>
          <w:sz w:val="28"/>
          <w:szCs w:val="28"/>
        </w:rPr>
        <w:t>сна</w:t>
      </w:r>
      <w:r w:rsidRPr="0099686D">
        <w:rPr>
          <w:rFonts w:ascii="Times New Roman" w:hAnsi="Times New Roman"/>
          <w:bCs/>
          <w:spacing w:val="-2"/>
          <w:sz w:val="28"/>
          <w:szCs w:val="28"/>
        </w:rPr>
        <w:t>б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bCs/>
          <w:sz w:val="28"/>
          <w:szCs w:val="28"/>
        </w:rPr>
        <w:t>ен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bCs/>
          <w:sz w:val="28"/>
          <w:szCs w:val="28"/>
        </w:rPr>
        <w:t>я………………………………..............…2</w:t>
      </w:r>
      <w:r w:rsidR="00CE0EA4" w:rsidRPr="0099686D">
        <w:rPr>
          <w:rFonts w:ascii="Times New Roman" w:hAnsi="Times New Roman"/>
          <w:bCs/>
          <w:sz w:val="28"/>
          <w:szCs w:val="28"/>
        </w:rPr>
        <w:t>8</w:t>
      </w:r>
    </w:p>
    <w:p w:rsidR="00C23B6A" w:rsidRPr="0099686D" w:rsidRDefault="00C23B6A" w:rsidP="00130AA2">
      <w:pPr>
        <w:pStyle w:val="aff9"/>
        <w:ind w:left="0" w:right="-8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b/>
          <w:sz w:val="28"/>
          <w:szCs w:val="28"/>
        </w:rPr>
        <w:t>РАЗДЕЛ 8. ПЕРСПЕКТИВНЫЕ ТОПЛИВНЫЕ БАЛАНСЫ</w:t>
      </w:r>
      <w:r w:rsidRPr="00130AA2">
        <w:rPr>
          <w:rFonts w:ascii="Times New Roman" w:hAnsi="Times New Roman"/>
          <w:b/>
          <w:sz w:val="28"/>
          <w:szCs w:val="28"/>
        </w:rPr>
        <w:t>…………………...2</w:t>
      </w:r>
      <w:r w:rsidR="00CE0EA4" w:rsidRPr="00130AA2">
        <w:rPr>
          <w:rFonts w:ascii="Times New Roman" w:hAnsi="Times New Roman"/>
          <w:b/>
          <w:sz w:val="28"/>
          <w:szCs w:val="28"/>
        </w:rPr>
        <w:t>9</w:t>
      </w:r>
    </w:p>
    <w:p w:rsidR="00C23B6A" w:rsidRPr="0099686D" w:rsidRDefault="00C23B6A" w:rsidP="00130AA2">
      <w:pPr>
        <w:widowControl w:val="0"/>
        <w:numPr>
          <w:ilvl w:val="1"/>
          <w:numId w:val="27"/>
        </w:numPr>
        <w:tabs>
          <w:tab w:val="left" w:pos="567"/>
        </w:tabs>
        <w:kinsoku w:val="0"/>
        <w:overflowPunct w:val="0"/>
        <w:autoSpaceDE w:val="0"/>
        <w:autoSpaceDN w:val="0"/>
        <w:adjustRightInd w:val="0"/>
        <w:spacing w:after="0" w:line="240" w:lineRule="auto"/>
        <w:ind w:left="0" w:right="-59" w:firstLine="0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bCs/>
          <w:sz w:val="28"/>
          <w:szCs w:val="28"/>
        </w:rPr>
        <w:t>Пе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bCs/>
          <w:sz w:val="28"/>
          <w:szCs w:val="28"/>
        </w:rPr>
        <w:t>спе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bCs/>
          <w:sz w:val="28"/>
          <w:szCs w:val="28"/>
        </w:rPr>
        <w:t>ивн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bCs/>
          <w:sz w:val="28"/>
          <w:szCs w:val="28"/>
        </w:rPr>
        <w:t>е</w:t>
      </w:r>
      <w:r w:rsidRPr="0099686D">
        <w:rPr>
          <w:rFonts w:ascii="Times New Roman" w:hAnsi="Times New Roman"/>
          <w:bCs/>
          <w:spacing w:val="-16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bCs/>
          <w:spacing w:val="3"/>
          <w:sz w:val="28"/>
          <w:szCs w:val="28"/>
        </w:rPr>
        <w:t>о</w:t>
      </w:r>
      <w:r w:rsidRPr="0099686D">
        <w:rPr>
          <w:rFonts w:ascii="Times New Roman" w:hAnsi="Times New Roman"/>
          <w:bCs/>
          <w:sz w:val="28"/>
          <w:szCs w:val="28"/>
        </w:rPr>
        <w:t>п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bCs/>
          <w:sz w:val="28"/>
          <w:szCs w:val="28"/>
        </w:rPr>
        <w:t>ивн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bCs/>
          <w:sz w:val="28"/>
          <w:szCs w:val="28"/>
        </w:rPr>
        <w:t>е</w:t>
      </w:r>
      <w:r w:rsidRPr="0099686D">
        <w:rPr>
          <w:rFonts w:ascii="Times New Roman" w:hAnsi="Times New Roman"/>
          <w:bCs/>
          <w:spacing w:val="-14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б</w:t>
      </w:r>
      <w:r w:rsidRPr="0099686D">
        <w:rPr>
          <w:rFonts w:ascii="Times New Roman" w:hAnsi="Times New Roman"/>
          <w:bCs/>
          <w:spacing w:val="3"/>
          <w:sz w:val="28"/>
          <w:szCs w:val="28"/>
        </w:rPr>
        <w:t>а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bCs/>
          <w:sz w:val="28"/>
          <w:szCs w:val="28"/>
        </w:rPr>
        <w:t>ансы</w:t>
      </w:r>
      <w:r w:rsidRPr="0099686D">
        <w:rPr>
          <w:rFonts w:ascii="Times New Roman" w:hAnsi="Times New Roman"/>
          <w:bCs/>
          <w:spacing w:val="-15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дл</w:t>
      </w:r>
      <w:r w:rsidRPr="0099686D">
        <w:rPr>
          <w:rFonts w:ascii="Times New Roman" w:hAnsi="Times New Roman"/>
          <w:bCs/>
          <w:sz w:val="28"/>
          <w:szCs w:val="28"/>
        </w:rPr>
        <w:t>я</w:t>
      </w:r>
      <w:r w:rsidRPr="0099686D">
        <w:rPr>
          <w:rFonts w:ascii="Times New Roman" w:hAnsi="Times New Roman"/>
          <w:bCs/>
          <w:spacing w:val="-15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bCs/>
          <w:sz w:val="28"/>
          <w:szCs w:val="28"/>
        </w:rPr>
        <w:t>а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ж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bCs/>
          <w:sz w:val="28"/>
          <w:szCs w:val="28"/>
        </w:rPr>
        <w:t>о</w:t>
      </w:r>
      <w:r w:rsidRPr="0099686D">
        <w:rPr>
          <w:rFonts w:ascii="Times New Roman" w:hAnsi="Times New Roman"/>
          <w:bCs/>
          <w:spacing w:val="-13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z w:val="28"/>
          <w:szCs w:val="28"/>
        </w:rPr>
        <w:t>ис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bCs/>
          <w:spacing w:val="3"/>
          <w:sz w:val="28"/>
          <w:szCs w:val="28"/>
        </w:rPr>
        <w:t>о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ч</w:t>
      </w:r>
      <w:r w:rsidRPr="0099686D">
        <w:rPr>
          <w:rFonts w:ascii="Times New Roman" w:hAnsi="Times New Roman"/>
          <w:bCs/>
          <w:sz w:val="28"/>
          <w:szCs w:val="28"/>
        </w:rPr>
        <w:t>ни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bCs/>
          <w:sz w:val="28"/>
          <w:szCs w:val="28"/>
        </w:rPr>
        <w:t>а</w:t>
      </w:r>
      <w:r w:rsidRPr="0099686D">
        <w:rPr>
          <w:rFonts w:ascii="Times New Roman" w:hAnsi="Times New Roman"/>
          <w:bCs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bCs/>
          <w:sz w:val="28"/>
          <w:szCs w:val="28"/>
        </w:rPr>
        <w:t>еп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bCs/>
          <w:sz w:val="28"/>
          <w:szCs w:val="28"/>
        </w:rPr>
        <w:t>в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bCs/>
          <w:sz w:val="28"/>
          <w:szCs w:val="28"/>
        </w:rPr>
        <w:t>й</w:t>
      </w:r>
      <w:r w:rsidRPr="0099686D">
        <w:rPr>
          <w:rFonts w:ascii="Times New Roman" w:hAnsi="Times New Roman"/>
          <w:bCs/>
          <w:spacing w:val="-12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э</w:t>
      </w:r>
      <w:r w:rsidRPr="0099686D">
        <w:rPr>
          <w:rFonts w:ascii="Times New Roman" w:hAnsi="Times New Roman"/>
          <w:bCs/>
          <w:sz w:val="28"/>
          <w:szCs w:val="28"/>
        </w:rPr>
        <w:t>не</w:t>
      </w:r>
      <w:r w:rsidRPr="0099686D">
        <w:rPr>
          <w:rFonts w:ascii="Times New Roman" w:hAnsi="Times New Roman"/>
          <w:bCs/>
          <w:spacing w:val="3"/>
          <w:sz w:val="28"/>
          <w:szCs w:val="28"/>
        </w:rPr>
        <w:t>р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bCs/>
          <w:sz w:val="28"/>
          <w:szCs w:val="28"/>
        </w:rPr>
        <w:t>ии</w:t>
      </w:r>
      <w:r w:rsidRPr="0099686D">
        <w:rPr>
          <w:rFonts w:ascii="Times New Roman" w:hAnsi="Times New Roman"/>
          <w:bCs/>
          <w:spacing w:val="-11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z w:val="28"/>
          <w:szCs w:val="28"/>
        </w:rPr>
        <w:t>по</w:t>
      </w:r>
      <w:r w:rsidRPr="0099686D">
        <w:rPr>
          <w:rFonts w:ascii="Times New Roman" w:hAnsi="Times New Roman"/>
          <w:bCs/>
          <w:spacing w:val="-11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z w:val="28"/>
          <w:szCs w:val="28"/>
        </w:rPr>
        <w:t>в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ид</w:t>
      </w:r>
      <w:r w:rsidRPr="0099686D">
        <w:rPr>
          <w:rFonts w:ascii="Times New Roman" w:hAnsi="Times New Roman"/>
          <w:bCs/>
          <w:sz w:val="28"/>
          <w:szCs w:val="28"/>
        </w:rPr>
        <w:t>ам</w:t>
      </w:r>
      <w:r w:rsidRPr="0099686D">
        <w:rPr>
          <w:rFonts w:ascii="Times New Roman" w:hAnsi="Times New Roman"/>
          <w:bCs/>
          <w:spacing w:val="-12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bCs/>
          <w:sz w:val="28"/>
          <w:szCs w:val="28"/>
        </w:rPr>
        <w:t>сн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bCs/>
          <w:sz w:val="28"/>
          <w:szCs w:val="28"/>
        </w:rPr>
        <w:t>вн</w:t>
      </w:r>
      <w:r w:rsidRPr="0099686D">
        <w:rPr>
          <w:rFonts w:ascii="Times New Roman" w:hAnsi="Times New Roman"/>
          <w:bCs/>
          <w:spacing w:val="3"/>
          <w:sz w:val="28"/>
          <w:szCs w:val="28"/>
        </w:rPr>
        <w:t>о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bCs/>
          <w:sz w:val="28"/>
          <w:szCs w:val="28"/>
        </w:rPr>
        <w:t>,</w:t>
      </w:r>
      <w:r w:rsidRPr="0099686D">
        <w:rPr>
          <w:rFonts w:ascii="Times New Roman" w:hAnsi="Times New Roman"/>
          <w:bCs/>
          <w:spacing w:val="-13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bCs/>
          <w:sz w:val="28"/>
          <w:szCs w:val="28"/>
        </w:rPr>
        <w:t>е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з</w:t>
      </w:r>
      <w:r w:rsidRPr="0099686D">
        <w:rPr>
          <w:rFonts w:ascii="Times New Roman" w:hAnsi="Times New Roman"/>
          <w:bCs/>
          <w:sz w:val="28"/>
          <w:szCs w:val="28"/>
        </w:rPr>
        <w:t>е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bCs/>
          <w:sz w:val="28"/>
          <w:szCs w:val="28"/>
        </w:rPr>
        <w:t>вн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bCs/>
          <w:sz w:val="28"/>
          <w:szCs w:val="28"/>
        </w:rPr>
        <w:t>о</w:t>
      </w:r>
      <w:r w:rsidRPr="0099686D">
        <w:rPr>
          <w:rFonts w:ascii="Times New Roman" w:hAnsi="Times New Roman"/>
          <w:bCs/>
          <w:spacing w:val="-9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z w:val="28"/>
          <w:szCs w:val="28"/>
        </w:rPr>
        <w:t>и</w:t>
      </w:r>
      <w:r w:rsidRPr="0099686D">
        <w:rPr>
          <w:rFonts w:ascii="Times New Roman" w:hAnsi="Times New Roman"/>
          <w:bCs/>
          <w:spacing w:val="-12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pacing w:val="3"/>
          <w:sz w:val="28"/>
          <w:szCs w:val="28"/>
        </w:rPr>
        <w:t>а</w:t>
      </w:r>
      <w:r w:rsidRPr="0099686D">
        <w:rPr>
          <w:rFonts w:ascii="Times New Roman" w:hAnsi="Times New Roman"/>
          <w:bCs/>
          <w:sz w:val="28"/>
          <w:szCs w:val="28"/>
        </w:rPr>
        <w:t>ва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bCs/>
          <w:sz w:val="28"/>
          <w:szCs w:val="28"/>
        </w:rPr>
        <w:t>ийн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bCs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bCs/>
          <w:sz w:val="28"/>
          <w:szCs w:val="28"/>
        </w:rPr>
        <w:t>п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bCs/>
          <w:sz w:val="28"/>
          <w:szCs w:val="28"/>
        </w:rPr>
        <w:t>ива</w:t>
      </w:r>
      <w:r w:rsidRPr="0099686D">
        <w:rPr>
          <w:rFonts w:ascii="Times New Roman" w:hAnsi="Times New Roman"/>
          <w:bCs/>
          <w:spacing w:val="-9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z w:val="28"/>
          <w:szCs w:val="28"/>
        </w:rPr>
        <w:t>на</w:t>
      </w:r>
      <w:r w:rsidRPr="0099686D">
        <w:rPr>
          <w:rFonts w:ascii="Times New Roman" w:hAnsi="Times New Roman"/>
          <w:bCs/>
          <w:spacing w:val="-11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bCs/>
          <w:sz w:val="28"/>
          <w:szCs w:val="28"/>
        </w:rPr>
        <w:t>а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жд</w:t>
      </w:r>
      <w:r w:rsidRPr="0099686D">
        <w:rPr>
          <w:rFonts w:ascii="Times New Roman" w:hAnsi="Times New Roman"/>
          <w:bCs/>
          <w:spacing w:val="3"/>
          <w:sz w:val="28"/>
          <w:szCs w:val="28"/>
        </w:rPr>
        <w:t>о</w:t>
      </w:r>
      <w:r w:rsidRPr="0099686D">
        <w:rPr>
          <w:rFonts w:ascii="Times New Roman" w:hAnsi="Times New Roman"/>
          <w:bCs/>
          <w:sz w:val="28"/>
          <w:szCs w:val="28"/>
        </w:rPr>
        <w:t>м</w:t>
      </w:r>
      <w:r w:rsidRPr="0099686D">
        <w:rPr>
          <w:rFonts w:ascii="Times New Roman" w:hAnsi="Times New Roman"/>
          <w:bCs/>
          <w:spacing w:val="-11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эт</w:t>
      </w:r>
      <w:r w:rsidRPr="0099686D">
        <w:rPr>
          <w:rFonts w:ascii="Times New Roman" w:hAnsi="Times New Roman"/>
          <w:bCs/>
          <w:sz w:val="28"/>
          <w:szCs w:val="28"/>
        </w:rPr>
        <w:t>апе………...…2</w:t>
      </w:r>
      <w:r w:rsidR="00CE0EA4" w:rsidRPr="0099686D">
        <w:rPr>
          <w:rFonts w:ascii="Times New Roman" w:hAnsi="Times New Roman"/>
          <w:bCs/>
          <w:sz w:val="28"/>
          <w:szCs w:val="28"/>
        </w:rPr>
        <w:t>9</w:t>
      </w:r>
    </w:p>
    <w:p w:rsidR="00C23B6A" w:rsidRPr="0099686D" w:rsidRDefault="00C23B6A" w:rsidP="00130AA2">
      <w:pPr>
        <w:pStyle w:val="110"/>
        <w:numPr>
          <w:ilvl w:val="1"/>
          <w:numId w:val="27"/>
        </w:numPr>
        <w:tabs>
          <w:tab w:val="left" w:pos="567"/>
        </w:tabs>
        <w:kinsoku w:val="0"/>
        <w:overflowPunct w:val="0"/>
        <w:ind w:left="0" w:right="-57" w:firstLine="0"/>
        <w:contextualSpacing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99686D">
        <w:rPr>
          <w:rFonts w:ascii="Times New Roman" w:hAnsi="Times New Roman" w:cs="Times New Roman"/>
          <w:b w:val="0"/>
          <w:sz w:val="28"/>
          <w:szCs w:val="28"/>
        </w:rPr>
        <w:t>П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бл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ем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Pr="0099686D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3"/>
          <w:sz w:val="28"/>
          <w:szCs w:val="28"/>
        </w:rPr>
        <w:t>с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ни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ко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м</w:t>
      </w:r>
      <w:r w:rsidRPr="0099686D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Pr="0099686D">
        <w:rPr>
          <w:rFonts w:ascii="Times New Roman" w:hAnsi="Times New Roman" w:cs="Times New Roman"/>
          <w:b w:val="0"/>
          <w:spacing w:val="2"/>
          <w:sz w:val="28"/>
          <w:szCs w:val="28"/>
        </w:rPr>
        <w:t>п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в</w:t>
      </w:r>
      <w:r w:rsidRPr="0099686D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й</w:t>
      </w:r>
      <w:r w:rsidRPr="0099686D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э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не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ии</w:t>
      </w:r>
      <w:r w:rsidRPr="0099686D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в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д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ы</w:t>
      </w:r>
      <w:r w:rsidRPr="0099686D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п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ли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ва,</w:t>
      </w:r>
      <w:r w:rsidRPr="0099686D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в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люч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ая</w:t>
      </w:r>
      <w:r w:rsidRPr="0099686D">
        <w:rPr>
          <w:rFonts w:ascii="Times New Roman" w:hAnsi="Times New Roman" w:cs="Times New Roman"/>
          <w:b w:val="0"/>
          <w:spacing w:val="-12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мес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pacing w:val="2"/>
          <w:sz w:val="28"/>
          <w:szCs w:val="28"/>
        </w:rPr>
        <w:t>н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Pr="0099686D">
        <w:rPr>
          <w:rFonts w:ascii="Times New Roman" w:hAnsi="Times New Roman" w:cs="Times New Roman"/>
          <w:b w:val="0"/>
          <w:spacing w:val="-10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в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ид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ы</w:t>
      </w:r>
      <w:r w:rsidRPr="0099686D">
        <w:rPr>
          <w:rFonts w:ascii="Times New Roman" w:hAnsi="Times New Roman" w:cs="Times New Roman"/>
          <w:b w:val="0"/>
          <w:spacing w:val="-12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pacing w:val="2"/>
          <w:sz w:val="28"/>
          <w:szCs w:val="28"/>
        </w:rPr>
        <w:t>п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ива,</w:t>
      </w:r>
      <w:r w:rsidRPr="0099686D">
        <w:rPr>
          <w:rFonts w:ascii="Times New Roman" w:hAnsi="Times New Roman" w:cs="Times New Roman"/>
          <w:b w:val="0"/>
          <w:spacing w:val="-11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а</w:t>
      </w:r>
      <w:r w:rsidRPr="0099686D">
        <w:rPr>
          <w:rFonts w:ascii="Times New Roman" w:hAnsi="Times New Roman" w:cs="Times New Roman"/>
          <w:b w:val="0"/>
          <w:spacing w:val="-10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ак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ж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Pr="0099686D">
        <w:rPr>
          <w:rFonts w:ascii="Times New Roman" w:hAnsi="Times New Roman" w:cs="Times New Roman"/>
          <w:b w:val="0"/>
          <w:spacing w:val="-12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исп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ь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уе</w:t>
      </w:r>
      <w:r w:rsidRPr="0099686D">
        <w:rPr>
          <w:rFonts w:ascii="Times New Roman" w:hAnsi="Times New Roman" w:cs="Times New Roman"/>
          <w:b w:val="0"/>
          <w:spacing w:val="3"/>
          <w:sz w:val="28"/>
          <w:szCs w:val="28"/>
        </w:rPr>
        <w:t>м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 в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н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в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ем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Pr="0099686D">
        <w:rPr>
          <w:rFonts w:ascii="Times New Roman" w:hAnsi="Times New Roman" w:cs="Times New Roman"/>
          <w:b w:val="0"/>
          <w:spacing w:val="-20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ис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ни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-22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э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не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99686D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и……...…29</w:t>
      </w:r>
    </w:p>
    <w:p w:rsidR="00844227" w:rsidRPr="0099686D" w:rsidRDefault="00844227" w:rsidP="00130AA2">
      <w:pPr>
        <w:pStyle w:val="aff9"/>
        <w:numPr>
          <w:ilvl w:val="1"/>
          <w:numId w:val="27"/>
        </w:numPr>
        <w:kinsoku w:val="0"/>
        <w:overflowPunct w:val="0"/>
        <w:ind w:left="0" w:right="-142" w:firstLine="0"/>
        <w:contextualSpacing/>
        <w:jc w:val="both"/>
        <w:rPr>
          <w:rFonts w:ascii="Times New Roman" w:hAnsi="Times New Roman"/>
          <w:sz w:val="28"/>
          <w:szCs w:val="28"/>
        </w:rPr>
      </w:pPr>
      <w:proofErr w:type="gramStart"/>
      <w:r w:rsidRPr="0099686D">
        <w:rPr>
          <w:rFonts w:ascii="Times New Roman" w:hAnsi="Times New Roman"/>
          <w:sz w:val="28"/>
          <w:szCs w:val="28"/>
        </w:rPr>
        <w:t>Виды топлива (в случае, если топливом является уголь, - вид ископаемого угля в соответствии с Межгосударственным стандартом ГОСТ 25543-2013 «Угли бурые, каменные и антрациты.</w:t>
      </w:r>
      <w:proofErr w:type="gramEnd"/>
      <w:r w:rsidRPr="0099686D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99686D">
        <w:rPr>
          <w:rFonts w:ascii="Times New Roman" w:hAnsi="Times New Roman"/>
          <w:sz w:val="28"/>
          <w:szCs w:val="28"/>
        </w:rPr>
        <w:t>Классификация по генетическим и технологическим пар</w:t>
      </w:r>
      <w:r w:rsidRPr="0099686D">
        <w:rPr>
          <w:rFonts w:ascii="Times New Roman" w:hAnsi="Times New Roman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метрам»), их долю и значение низшей теплоты сгорания топлива, используемые для производства тепловой энергии по каждой системе теплоснабжения……………….</w:t>
      </w:r>
      <w:r w:rsidR="009947ED" w:rsidRPr="0099686D">
        <w:rPr>
          <w:rFonts w:ascii="Times New Roman" w:hAnsi="Times New Roman"/>
          <w:sz w:val="28"/>
          <w:szCs w:val="28"/>
        </w:rPr>
        <w:t>30</w:t>
      </w:r>
      <w:proofErr w:type="gramEnd"/>
    </w:p>
    <w:p w:rsidR="00844227" w:rsidRPr="0099686D" w:rsidRDefault="00844227" w:rsidP="00130AA2">
      <w:pPr>
        <w:pStyle w:val="e"/>
        <w:numPr>
          <w:ilvl w:val="1"/>
          <w:numId w:val="27"/>
        </w:numPr>
        <w:spacing w:before="0"/>
        <w:ind w:left="0" w:right="-142" w:firstLine="0"/>
        <w:contextualSpacing/>
        <w:outlineLvl w:val="1"/>
        <w:rPr>
          <w:sz w:val="28"/>
          <w:szCs w:val="28"/>
        </w:rPr>
      </w:pPr>
      <w:r w:rsidRPr="0099686D">
        <w:rPr>
          <w:sz w:val="28"/>
          <w:szCs w:val="28"/>
        </w:rPr>
        <w:t>Преобладающий в поселении, городском округе вид топлива, определяемый по совокупности всех систем теплоснабжения, находящихся в соответствующем п</w:t>
      </w:r>
      <w:r w:rsidRPr="0099686D">
        <w:rPr>
          <w:sz w:val="28"/>
          <w:szCs w:val="28"/>
        </w:rPr>
        <w:t>о</w:t>
      </w:r>
      <w:r w:rsidRPr="0099686D">
        <w:rPr>
          <w:sz w:val="28"/>
          <w:szCs w:val="28"/>
        </w:rPr>
        <w:t>селении, городском округе………………………………………..………………….</w:t>
      </w:r>
      <w:r w:rsidR="009947ED" w:rsidRPr="0099686D">
        <w:rPr>
          <w:sz w:val="28"/>
          <w:szCs w:val="28"/>
        </w:rPr>
        <w:t>....30</w:t>
      </w:r>
    </w:p>
    <w:p w:rsidR="00844227" w:rsidRPr="0099686D" w:rsidRDefault="00844227" w:rsidP="00130AA2">
      <w:pPr>
        <w:pStyle w:val="2"/>
        <w:widowControl w:val="0"/>
        <w:numPr>
          <w:ilvl w:val="1"/>
          <w:numId w:val="27"/>
        </w:numPr>
        <w:tabs>
          <w:tab w:val="left" w:pos="709"/>
          <w:tab w:val="left" w:pos="1814"/>
        </w:tabs>
        <w:suppressAutoHyphens/>
        <w:snapToGrid w:val="0"/>
        <w:spacing w:before="0" w:line="240" w:lineRule="auto"/>
        <w:ind w:left="0" w:right="-142" w:firstLine="0"/>
        <w:contextualSpacing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99686D">
        <w:rPr>
          <w:rFonts w:ascii="Times New Roman" w:hAnsi="Times New Roman"/>
          <w:b w:val="0"/>
          <w:color w:val="auto"/>
          <w:sz w:val="28"/>
          <w:szCs w:val="28"/>
        </w:rPr>
        <w:t>Приоритетное направление развития топливного баланса поселения, городского округа………………………………………………………………………..</w:t>
      </w:r>
      <w:r w:rsidR="009947ED" w:rsidRPr="0099686D">
        <w:rPr>
          <w:rFonts w:ascii="Times New Roman" w:hAnsi="Times New Roman"/>
          <w:b w:val="0"/>
          <w:color w:val="auto"/>
          <w:sz w:val="28"/>
          <w:szCs w:val="28"/>
        </w:rPr>
        <w:t>30</w:t>
      </w:r>
    </w:p>
    <w:p w:rsidR="00CE0EA4" w:rsidRPr="0099686D" w:rsidRDefault="00C23B6A" w:rsidP="00130AA2">
      <w:pPr>
        <w:spacing w:after="0" w:line="240" w:lineRule="auto"/>
        <w:contextualSpacing/>
        <w:rPr>
          <w:rFonts w:ascii="Times New Roman" w:hAnsi="Times New Roman"/>
          <w:b/>
          <w:bCs/>
          <w:sz w:val="28"/>
          <w:szCs w:val="28"/>
        </w:rPr>
      </w:pPr>
      <w:r w:rsidRPr="0099686D">
        <w:rPr>
          <w:rFonts w:ascii="Times New Roman" w:hAnsi="Times New Roman"/>
          <w:b/>
          <w:sz w:val="28"/>
          <w:szCs w:val="28"/>
        </w:rPr>
        <w:t>РАЗДЕЛ 9. ИНВИСТИЦИИ В СТРОИТЕЛЬСВО, РЕКОНСТРУКЦИЮ, ТЕ</w:t>
      </w:r>
      <w:r w:rsidRPr="0099686D">
        <w:rPr>
          <w:rFonts w:ascii="Times New Roman" w:hAnsi="Times New Roman"/>
          <w:b/>
          <w:sz w:val="28"/>
          <w:szCs w:val="28"/>
        </w:rPr>
        <w:t>Х</w:t>
      </w:r>
      <w:r w:rsidRPr="0099686D">
        <w:rPr>
          <w:rFonts w:ascii="Times New Roman" w:hAnsi="Times New Roman"/>
          <w:b/>
          <w:sz w:val="28"/>
          <w:szCs w:val="28"/>
        </w:rPr>
        <w:t>НИЧЕСКОЕ ПЕРЕВООРУЖЕНИЕ</w:t>
      </w:r>
      <w:r w:rsidR="00FE6012" w:rsidRPr="0099686D">
        <w:rPr>
          <w:rFonts w:ascii="Times New Roman" w:hAnsi="Times New Roman"/>
          <w:b/>
          <w:sz w:val="28"/>
          <w:szCs w:val="28"/>
        </w:rPr>
        <w:t xml:space="preserve"> </w:t>
      </w:r>
      <w:r w:rsidRPr="0099686D">
        <w:rPr>
          <w:rFonts w:ascii="Times New Roman" w:hAnsi="Times New Roman"/>
          <w:b/>
          <w:sz w:val="28"/>
          <w:szCs w:val="28"/>
        </w:rPr>
        <w:t>И (ИЛИ) МОДЕРНИЗАЦИЮ………</w:t>
      </w:r>
      <w:r w:rsidR="00FE6012" w:rsidRPr="0099686D">
        <w:rPr>
          <w:rFonts w:ascii="Times New Roman" w:hAnsi="Times New Roman"/>
          <w:b/>
          <w:sz w:val="28"/>
          <w:szCs w:val="28"/>
        </w:rPr>
        <w:t>...</w:t>
      </w:r>
      <w:r w:rsidRPr="0099686D">
        <w:rPr>
          <w:rFonts w:ascii="Times New Roman" w:hAnsi="Times New Roman"/>
          <w:b/>
          <w:sz w:val="28"/>
          <w:szCs w:val="28"/>
        </w:rPr>
        <w:t>….3</w:t>
      </w:r>
      <w:r w:rsidR="00CE0EA4" w:rsidRPr="0099686D">
        <w:rPr>
          <w:rFonts w:ascii="Times New Roman" w:hAnsi="Times New Roman"/>
          <w:b/>
          <w:sz w:val="28"/>
          <w:szCs w:val="28"/>
        </w:rPr>
        <w:t>1</w:t>
      </w:r>
    </w:p>
    <w:p w:rsidR="00C23B6A" w:rsidRPr="0099686D" w:rsidRDefault="0099686D" w:rsidP="00130AA2">
      <w:pPr>
        <w:pStyle w:val="110"/>
        <w:tabs>
          <w:tab w:val="left" w:pos="567"/>
        </w:tabs>
        <w:kinsoku w:val="0"/>
        <w:overflowPunct w:val="0"/>
        <w:ind w:left="0" w:right="-87"/>
        <w:contextualSpacing/>
        <w:jc w:val="both"/>
        <w:outlineLvl w:val="9"/>
        <w:rPr>
          <w:rFonts w:ascii="Times New Roman" w:hAnsi="Times New Roman" w:cs="Times New Roman"/>
          <w:b w:val="0"/>
          <w:sz w:val="28"/>
          <w:szCs w:val="28"/>
        </w:rPr>
      </w:pPr>
      <w:r>
        <w:rPr>
          <w:rFonts w:ascii="Times New Roman" w:hAnsi="Times New Roman" w:cs="Times New Roman"/>
          <w:b w:val="0"/>
          <w:sz w:val="28"/>
          <w:szCs w:val="28"/>
        </w:rPr>
        <w:t>9.1.</w:t>
      </w:r>
      <w:r>
        <w:rPr>
          <w:rFonts w:ascii="Times New Roman" w:hAnsi="Times New Roman" w:cs="Times New Roman"/>
          <w:b w:val="0"/>
          <w:sz w:val="28"/>
          <w:szCs w:val="28"/>
        </w:rPr>
        <w:tab/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Предложения по величине необходимых инвестиций в строительство, реко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н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струкцию и техническое перевооружение и (или) модернизацию источников тепл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о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вой энергии на каждом этапе</w:t>
      </w:r>
      <w:r w:rsidR="005069DE" w:rsidRPr="0099686D">
        <w:rPr>
          <w:rFonts w:ascii="Times New Roman" w:hAnsi="Times New Roman" w:cs="Times New Roman"/>
          <w:b w:val="0"/>
          <w:sz w:val="28"/>
          <w:szCs w:val="28"/>
        </w:rPr>
        <w:t>…………………………………………………….....…..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3</w:t>
      </w:r>
      <w:r w:rsidR="00CE0EA4" w:rsidRPr="0099686D">
        <w:rPr>
          <w:rFonts w:ascii="Times New Roman" w:hAnsi="Times New Roman" w:cs="Times New Roman"/>
          <w:b w:val="0"/>
          <w:sz w:val="28"/>
          <w:szCs w:val="28"/>
        </w:rPr>
        <w:t>1</w:t>
      </w:r>
    </w:p>
    <w:p w:rsidR="00C23B6A" w:rsidRPr="0099686D" w:rsidRDefault="0099686D" w:rsidP="00130AA2">
      <w:pPr>
        <w:pStyle w:val="110"/>
        <w:tabs>
          <w:tab w:val="left" w:pos="567"/>
        </w:tabs>
        <w:kinsoku w:val="0"/>
        <w:overflowPunct w:val="0"/>
        <w:ind w:left="0" w:right="-87"/>
        <w:contextualSpacing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>
        <w:rPr>
          <w:rFonts w:ascii="Times New Roman" w:hAnsi="Times New Roman" w:cs="Times New Roman"/>
          <w:b w:val="0"/>
          <w:sz w:val="28"/>
          <w:szCs w:val="28"/>
        </w:rPr>
        <w:t>9.2.</w:t>
      </w:r>
      <w:r>
        <w:rPr>
          <w:rFonts w:ascii="Times New Roman" w:hAnsi="Times New Roman" w:cs="Times New Roman"/>
          <w:b w:val="0"/>
          <w:sz w:val="28"/>
          <w:szCs w:val="28"/>
        </w:rPr>
        <w:tab/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Предложения по величине необходимых инвестиций в строительство, реко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н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струкцию, техническое перевооружение и (или) тепловых сетей, насосных станций и тепловых пунктов на каждом</w:t>
      </w:r>
      <w:r w:rsidR="005069DE" w:rsidRPr="0099686D">
        <w:rPr>
          <w:rFonts w:ascii="Times New Roman" w:hAnsi="Times New Roman" w:cs="Times New Roman"/>
          <w:b w:val="0"/>
          <w:sz w:val="28"/>
          <w:szCs w:val="28"/>
        </w:rPr>
        <w:t xml:space="preserve"> этапе…………………….………..………………..…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3</w:t>
      </w:r>
      <w:r w:rsidR="00CE0EA4" w:rsidRPr="0099686D">
        <w:rPr>
          <w:rFonts w:ascii="Times New Roman" w:hAnsi="Times New Roman" w:cs="Times New Roman"/>
          <w:b w:val="0"/>
          <w:sz w:val="28"/>
          <w:szCs w:val="28"/>
        </w:rPr>
        <w:t>1</w:t>
      </w:r>
    </w:p>
    <w:p w:rsidR="00C23B6A" w:rsidRPr="0099686D" w:rsidRDefault="00C23B6A" w:rsidP="00130AA2">
      <w:pPr>
        <w:pStyle w:val="2"/>
        <w:widowControl w:val="0"/>
        <w:numPr>
          <w:ilvl w:val="1"/>
          <w:numId w:val="28"/>
        </w:numPr>
        <w:tabs>
          <w:tab w:val="left" w:pos="567"/>
        </w:tabs>
        <w:suppressAutoHyphens/>
        <w:snapToGrid w:val="0"/>
        <w:spacing w:before="0" w:line="240" w:lineRule="auto"/>
        <w:ind w:left="0" w:right="-87" w:firstLine="0"/>
        <w:contextualSpacing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99686D">
        <w:rPr>
          <w:rFonts w:ascii="Times New Roman" w:hAnsi="Times New Roman"/>
          <w:b w:val="0"/>
          <w:color w:val="auto"/>
          <w:sz w:val="28"/>
          <w:szCs w:val="28"/>
        </w:rPr>
        <w:t>Предложения по величине инвестиций в строительство, реконструкцию, техническое перевооружение и (или) модернизацию в связи с изменениями температурного графика и гидравлического режима работы системы теплоснабжения на каждом этапе……………………………………….……...……...3</w:t>
      </w:r>
      <w:r w:rsidR="00CE0EA4" w:rsidRPr="0099686D">
        <w:rPr>
          <w:rFonts w:ascii="Times New Roman" w:hAnsi="Times New Roman"/>
          <w:b w:val="0"/>
          <w:color w:val="auto"/>
          <w:sz w:val="28"/>
          <w:szCs w:val="28"/>
        </w:rPr>
        <w:t>1</w:t>
      </w:r>
    </w:p>
    <w:p w:rsidR="00C23B6A" w:rsidRPr="0099686D" w:rsidRDefault="00C23B6A" w:rsidP="00130AA2">
      <w:pPr>
        <w:pStyle w:val="110"/>
        <w:numPr>
          <w:ilvl w:val="1"/>
          <w:numId w:val="28"/>
        </w:numPr>
        <w:tabs>
          <w:tab w:val="left" w:pos="0"/>
        </w:tabs>
        <w:kinsoku w:val="0"/>
        <w:overflowPunct w:val="0"/>
        <w:ind w:left="0" w:right="-87" w:firstLine="0"/>
        <w:contextualSpacing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99686D">
        <w:rPr>
          <w:rFonts w:ascii="Times New Roman" w:hAnsi="Times New Roman" w:cs="Times New Roman"/>
          <w:b w:val="0"/>
          <w:sz w:val="28"/>
          <w:szCs w:val="28"/>
        </w:rPr>
        <w:t>П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дл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ж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я</w:t>
      </w:r>
      <w:r w:rsidRPr="0099686D">
        <w:rPr>
          <w:rFonts w:ascii="Times New Roman" w:hAnsi="Times New Roman" w:cs="Times New Roman"/>
          <w:b w:val="0"/>
          <w:spacing w:val="-14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по</w:t>
      </w:r>
      <w:r w:rsidRPr="0099686D">
        <w:rPr>
          <w:rFonts w:ascii="Times New Roman" w:hAnsi="Times New Roman" w:cs="Times New Roman"/>
          <w:b w:val="0"/>
          <w:spacing w:val="-14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2"/>
          <w:sz w:val="28"/>
          <w:szCs w:val="28"/>
        </w:rPr>
        <w:t>в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ине</w:t>
      </w:r>
      <w:r w:rsidRPr="0099686D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не</w:t>
      </w:r>
      <w:r w:rsidRPr="0099686D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хо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99686D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м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х</w:t>
      </w:r>
      <w:r w:rsidRPr="0099686D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инвес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иций</w:t>
      </w:r>
      <w:r w:rsidRPr="0099686D">
        <w:rPr>
          <w:rFonts w:ascii="Times New Roman" w:hAnsi="Times New Roman" w:cs="Times New Roman"/>
          <w:b w:val="0"/>
          <w:spacing w:val="-13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д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я</w:t>
      </w:r>
      <w:r w:rsidRPr="0099686D">
        <w:rPr>
          <w:rFonts w:ascii="Times New Roman" w:hAnsi="Times New Roman" w:cs="Times New Roman"/>
          <w:b w:val="0"/>
          <w:spacing w:val="-14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пе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ево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а</w:t>
      </w:r>
      <w:r w:rsidRPr="0099686D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кр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ыт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й</w:t>
      </w:r>
      <w:r w:rsidRPr="0099686D">
        <w:rPr>
          <w:rFonts w:ascii="Times New Roman" w:hAnsi="Times New Roman" w:cs="Times New Roman"/>
          <w:b w:val="0"/>
          <w:spacing w:val="-17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сис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Pr="0099686D">
        <w:rPr>
          <w:rFonts w:ascii="Times New Roman" w:hAnsi="Times New Roman" w:cs="Times New Roman"/>
          <w:b w:val="0"/>
          <w:spacing w:val="3"/>
          <w:sz w:val="28"/>
          <w:szCs w:val="28"/>
        </w:rPr>
        <w:t>м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ы</w:t>
      </w:r>
      <w:r w:rsidRPr="0099686D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99686D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я</w:t>
      </w:r>
      <w:r w:rsidRPr="0099686D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(г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р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pacing w:val="-14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во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pacing w:val="3"/>
          <w:sz w:val="28"/>
          <w:szCs w:val="28"/>
        </w:rPr>
        <w:t>с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на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)</w:t>
      </w:r>
      <w:r w:rsidRPr="0099686D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 xml:space="preserve">в 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а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кр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ыт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ую</w:t>
      </w:r>
      <w:r w:rsidRPr="0099686D">
        <w:rPr>
          <w:rFonts w:ascii="Times New Roman" w:hAnsi="Times New Roman" w:cs="Times New Roman"/>
          <w:b w:val="0"/>
          <w:spacing w:val="-12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сис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ему</w:t>
      </w:r>
      <w:r w:rsidRPr="0099686D">
        <w:rPr>
          <w:rFonts w:ascii="Times New Roman" w:hAnsi="Times New Roman" w:cs="Times New Roman"/>
          <w:b w:val="0"/>
          <w:spacing w:val="-14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р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pacing w:val="-11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во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я</w:t>
      </w:r>
      <w:r w:rsidRPr="0099686D">
        <w:rPr>
          <w:rFonts w:ascii="Times New Roman" w:hAnsi="Times New Roman" w:cs="Times New Roman"/>
          <w:b w:val="0"/>
          <w:spacing w:val="-12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на</w:t>
      </w:r>
      <w:r w:rsidRPr="0099686D">
        <w:rPr>
          <w:rFonts w:ascii="Times New Roman" w:hAnsi="Times New Roman" w:cs="Times New Roman"/>
          <w:b w:val="0"/>
          <w:spacing w:val="-14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а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ж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м</w:t>
      </w:r>
      <w:r w:rsidRPr="0099686D">
        <w:rPr>
          <w:rFonts w:ascii="Times New Roman" w:hAnsi="Times New Roman" w:cs="Times New Roman"/>
          <w:b w:val="0"/>
          <w:spacing w:val="-10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эт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апе………………………………………………..………3</w:t>
      </w:r>
      <w:r w:rsidR="00CE0EA4" w:rsidRPr="0099686D">
        <w:rPr>
          <w:rFonts w:ascii="Times New Roman" w:hAnsi="Times New Roman" w:cs="Times New Roman"/>
          <w:b w:val="0"/>
          <w:sz w:val="28"/>
          <w:szCs w:val="28"/>
        </w:rPr>
        <w:t>1</w:t>
      </w:r>
    </w:p>
    <w:p w:rsidR="00C23B6A" w:rsidRPr="0099686D" w:rsidRDefault="00C23B6A" w:rsidP="00130AA2">
      <w:pPr>
        <w:pStyle w:val="110"/>
        <w:numPr>
          <w:ilvl w:val="1"/>
          <w:numId w:val="28"/>
        </w:numPr>
        <w:tabs>
          <w:tab w:val="left" w:pos="0"/>
        </w:tabs>
        <w:kinsoku w:val="0"/>
        <w:overflowPunct w:val="0"/>
        <w:ind w:left="0" w:right="-87" w:firstLine="0"/>
        <w:contextualSpacing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99686D">
        <w:rPr>
          <w:rFonts w:ascii="Times New Roman" w:hAnsi="Times New Roman" w:cs="Times New Roman"/>
          <w:b w:val="0"/>
          <w:sz w:val="28"/>
          <w:szCs w:val="28"/>
        </w:rPr>
        <w:t>Оцен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а</w:t>
      </w:r>
      <w:r w:rsidRPr="0099686D">
        <w:rPr>
          <w:rFonts w:ascii="Times New Roman" w:hAnsi="Times New Roman" w:cs="Times New Roman"/>
          <w:b w:val="0"/>
          <w:spacing w:val="-18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э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ф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ф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2"/>
          <w:sz w:val="28"/>
          <w:szCs w:val="28"/>
        </w:rPr>
        <w:t>в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н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с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-17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инвес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иций</w:t>
      </w:r>
      <w:r w:rsidRPr="0099686D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по</w:t>
      </w:r>
      <w:r w:rsidRPr="0099686D">
        <w:rPr>
          <w:rFonts w:ascii="Times New Roman" w:hAnsi="Times New Roman" w:cs="Times New Roman"/>
          <w:b w:val="0"/>
          <w:spacing w:val="-17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pacing w:val="-2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л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ьн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м</w:t>
      </w:r>
      <w:r w:rsidRPr="0099686D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п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дл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ж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м……</w:t>
      </w:r>
      <w:r w:rsidR="009947ED" w:rsidRPr="0099686D">
        <w:rPr>
          <w:rFonts w:ascii="Times New Roman" w:hAnsi="Times New Roman" w:cs="Times New Roman"/>
          <w:b w:val="0"/>
          <w:sz w:val="28"/>
          <w:szCs w:val="28"/>
        </w:rPr>
        <w:t>………32</w:t>
      </w:r>
    </w:p>
    <w:p w:rsidR="00844227" w:rsidRPr="0099686D" w:rsidRDefault="00844227" w:rsidP="00130AA2">
      <w:pPr>
        <w:pStyle w:val="aff9"/>
        <w:numPr>
          <w:ilvl w:val="1"/>
          <w:numId w:val="28"/>
        </w:numPr>
        <w:kinsoku w:val="0"/>
        <w:overflowPunct w:val="0"/>
        <w:ind w:left="0" w:right="-142" w:firstLine="0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Величина фактически осуществленных инвестиций в строительство, реко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струкцию, техническое перевооружение и (или) модернизацию объектов тепл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снабжения за базовый период и базо</w:t>
      </w:r>
      <w:r w:rsidR="005069DE" w:rsidRPr="0099686D">
        <w:rPr>
          <w:rFonts w:ascii="Times New Roman" w:hAnsi="Times New Roman"/>
          <w:sz w:val="28"/>
          <w:szCs w:val="28"/>
        </w:rPr>
        <w:t>вый период актуализации……………………..</w:t>
      </w:r>
      <w:r w:rsidR="009947ED" w:rsidRPr="0099686D">
        <w:rPr>
          <w:rFonts w:ascii="Times New Roman" w:hAnsi="Times New Roman"/>
          <w:sz w:val="28"/>
          <w:szCs w:val="28"/>
        </w:rPr>
        <w:t>32</w:t>
      </w:r>
    </w:p>
    <w:p w:rsidR="00844227" w:rsidRPr="0099686D" w:rsidRDefault="00C23B6A" w:rsidP="00130AA2">
      <w:pPr>
        <w:pStyle w:val="aff9"/>
        <w:ind w:left="0" w:right="-87"/>
        <w:contextualSpacing/>
        <w:jc w:val="both"/>
        <w:rPr>
          <w:rFonts w:ascii="Times New Roman" w:hAnsi="Times New Roman"/>
          <w:b/>
          <w:spacing w:val="-1"/>
          <w:sz w:val="28"/>
          <w:szCs w:val="28"/>
        </w:rPr>
        <w:sectPr w:rsidR="00844227" w:rsidRPr="0099686D" w:rsidSect="00F4199D">
          <w:headerReference w:type="first" r:id="rId17"/>
          <w:pgSz w:w="11906" w:h="16838"/>
          <w:pgMar w:top="567" w:right="566" w:bottom="567" w:left="1276" w:header="709" w:footer="709" w:gutter="0"/>
          <w:pgNumType w:start="3"/>
          <w:cols w:space="708"/>
          <w:titlePg/>
          <w:docGrid w:linePitch="360"/>
        </w:sectPr>
      </w:pPr>
      <w:r w:rsidRPr="0099686D">
        <w:rPr>
          <w:rFonts w:ascii="Times New Roman" w:hAnsi="Times New Roman"/>
          <w:b/>
          <w:spacing w:val="-1"/>
          <w:sz w:val="28"/>
          <w:szCs w:val="28"/>
        </w:rPr>
        <w:t>РАЗДЕЛ 10. РЕШЕНИЕ О ПРИСВОЕНИИ СТАТУСА ЕДИНОЙ ТЕПЛ</w:t>
      </w:r>
      <w:r w:rsidRPr="0099686D">
        <w:rPr>
          <w:rFonts w:ascii="Times New Roman" w:hAnsi="Times New Roman"/>
          <w:b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b/>
          <w:spacing w:val="-1"/>
          <w:sz w:val="28"/>
          <w:szCs w:val="28"/>
        </w:rPr>
        <w:t>СНАБЖАЮЩЕЙ ОРГАНИЗАЦИИ (ОРГАНИЗАЦИЙ)…………………………3</w:t>
      </w:r>
      <w:r w:rsidR="00EB6616" w:rsidRPr="0099686D">
        <w:rPr>
          <w:rFonts w:ascii="Times New Roman" w:hAnsi="Times New Roman"/>
          <w:b/>
          <w:spacing w:val="-1"/>
          <w:sz w:val="28"/>
          <w:szCs w:val="28"/>
        </w:rPr>
        <w:t>3</w:t>
      </w:r>
    </w:p>
    <w:p w:rsidR="00C23B6A" w:rsidRPr="0099686D" w:rsidRDefault="0099686D" w:rsidP="00130AA2">
      <w:pPr>
        <w:pStyle w:val="aff9"/>
        <w:ind w:left="0" w:right="-87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10.1.</w:t>
      </w:r>
      <w:r>
        <w:rPr>
          <w:rFonts w:ascii="Times New Roman" w:hAnsi="Times New Roman"/>
          <w:sz w:val="28"/>
          <w:szCs w:val="28"/>
        </w:rPr>
        <w:tab/>
      </w:r>
      <w:r w:rsidR="00C23B6A" w:rsidRPr="0099686D">
        <w:rPr>
          <w:rFonts w:ascii="Times New Roman" w:hAnsi="Times New Roman"/>
          <w:sz w:val="28"/>
          <w:szCs w:val="28"/>
        </w:rPr>
        <w:t>Решение о присвоении статуса единой теплоснабжающей организации (орг</w:t>
      </w:r>
      <w:r w:rsidR="00C23B6A" w:rsidRPr="0099686D">
        <w:rPr>
          <w:rFonts w:ascii="Times New Roman" w:hAnsi="Times New Roman"/>
          <w:sz w:val="28"/>
          <w:szCs w:val="28"/>
        </w:rPr>
        <w:t>а</w:t>
      </w:r>
      <w:r w:rsidR="00C23B6A" w:rsidRPr="0099686D">
        <w:rPr>
          <w:rFonts w:ascii="Times New Roman" w:hAnsi="Times New Roman"/>
          <w:sz w:val="28"/>
          <w:szCs w:val="28"/>
        </w:rPr>
        <w:t>низациям)………………………………………………………………….…………......3</w:t>
      </w:r>
      <w:r w:rsidR="00EB6616" w:rsidRPr="0099686D">
        <w:rPr>
          <w:rFonts w:ascii="Times New Roman" w:hAnsi="Times New Roman"/>
          <w:sz w:val="28"/>
          <w:szCs w:val="28"/>
        </w:rPr>
        <w:t>3</w:t>
      </w:r>
    </w:p>
    <w:p w:rsidR="0099686D" w:rsidRDefault="0099686D" w:rsidP="00130AA2">
      <w:pPr>
        <w:pStyle w:val="aff9"/>
        <w:ind w:left="0" w:right="-87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10.2.</w:t>
      </w:r>
      <w:r>
        <w:rPr>
          <w:rFonts w:ascii="Times New Roman" w:hAnsi="Times New Roman"/>
          <w:sz w:val="28"/>
          <w:szCs w:val="28"/>
        </w:rPr>
        <w:tab/>
      </w:r>
      <w:r w:rsidR="00C23B6A" w:rsidRPr="0099686D">
        <w:rPr>
          <w:rFonts w:ascii="Times New Roman" w:hAnsi="Times New Roman"/>
          <w:sz w:val="28"/>
          <w:szCs w:val="28"/>
        </w:rPr>
        <w:t>Реестр зон деятельности единой теплоснабжающей организации (организ</w:t>
      </w:r>
      <w:r w:rsidR="00C23B6A" w:rsidRPr="0099686D">
        <w:rPr>
          <w:rFonts w:ascii="Times New Roman" w:hAnsi="Times New Roman"/>
          <w:sz w:val="28"/>
          <w:szCs w:val="28"/>
        </w:rPr>
        <w:t>а</w:t>
      </w:r>
      <w:r w:rsidR="00C23B6A" w:rsidRPr="0099686D">
        <w:rPr>
          <w:rFonts w:ascii="Times New Roman" w:hAnsi="Times New Roman"/>
          <w:sz w:val="28"/>
          <w:szCs w:val="28"/>
        </w:rPr>
        <w:t>ций)…………………………………………………………………………………….…3</w:t>
      </w:r>
      <w:r w:rsidR="00EB6616" w:rsidRPr="0099686D">
        <w:rPr>
          <w:rFonts w:ascii="Times New Roman" w:hAnsi="Times New Roman"/>
          <w:sz w:val="28"/>
          <w:szCs w:val="28"/>
        </w:rPr>
        <w:t>4</w:t>
      </w:r>
    </w:p>
    <w:p w:rsidR="00C23B6A" w:rsidRPr="0099686D" w:rsidRDefault="00130AA2" w:rsidP="00130AA2">
      <w:pPr>
        <w:pStyle w:val="aff9"/>
        <w:ind w:left="0" w:right="-87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10.3.</w:t>
      </w:r>
      <w:r>
        <w:rPr>
          <w:rFonts w:ascii="Times New Roman" w:hAnsi="Times New Roman"/>
          <w:sz w:val="28"/>
          <w:szCs w:val="28"/>
        </w:rPr>
        <w:tab/>
      </w:r>
      <w:r w:rsidR="00844227" w:rsidRPr="0099686D">
        <w:rPr>
          <w:rFonts w:ascii="Times New Roman" w:hAnsi="Times New Roman"/>
          <w:sz w:val="28"/>
          <w:szCs w:val="28"/>
        </w:rPr>
        <w:t>Осн</w:t>
      </w:r>
      <w:r w:rsidR="00844227" w:rsidRPr="0099686D">
        <w:rPr>
          <w:rFonts w:ascii="Times New Roman" w:hAnsi="Times New Roman"/>
          <w:spacing w:val="1"/>
          <w:sz w:val="28"/>
          <w:szCs w:val="28"/>
        </w:rPr>
        <w:t>о</w:t>
      </w:r>
      <w:r w:rsidR="00844227" w:rsidRPr="0099686D">
        <w:rPr>
          <w:rFonts w:ascii="Times New Roman" w:hAnsi="Times New Roman"/>
          <w:sz w:val="28"/>
          <w:szCs w:val="28"/>
        </w:rPr>
        <w:t>ван</w:t>
      </w:r>
      <w:r w:rsidR="00844227" w:rsidRPr="0099686D">
        <w:rPr>
          <w:rFonts w:ascii="Times New Roman" w:hAnsi="Times New Roman"/>
          <w:spacing w:val="-1"/>
          <w:sz w:val="28"/>
          <w:szCs w:val="28"/>
        </w:rPr>
        <w:t>и</w:t>
      </w:r>
      <w:r w:rsidR="00844227" w:rsidRPr="0099686D">
        <w:rPr>
          <w:rFonts w:ascii="Times New Roman" w:hAnsi="Times New Roman"/>
          <w:spacing w:val="1"/>
          <w:sz w:val="28"/>
          <w:szCs w:val="28"/>
        </w:rPr>
        <w:t>я</w:t>
      </w:r>
      <w:r w:rsidR="00844227" w:rsidRPr="0099686D">
        <w:rPr>
          <w:rFonts w:ascii="Times New Roman" w:hAnsi="Times New Roman"/>
          <w:sz w:val="28"/>
          <w:szCs w:val="28"/>
        </w:rPr>
        <w:t>,</w:t>
      </w:r>
      <w:r w:rsidR="00844227" w:rsidRPr="0099686D">
        <w:rPr>
          <w:rFonts w:ascii="Times New Roman" w:hAnsi="Times New Roman"/>
          <w:spacing w:val="-12"/>
          <w:sz w:val="28"/>
          <w:szCs w:val="28"/>
        </w:rPr>
        <w:t xml:space="preserve"> </w:t>
      </w:r>
      <w:r w:rsidR="00844227" w:rsidRPr="0099686D">
        <w:rPr>
          <w:rFonts w:ascii="Times New Roman" w:hAnsi="Times New Roman"/>
          <w:sz w:val="28"/>
          <w:szCs w:val="28"/>
        </w:rPr>
        <w:t>в</w:t>
      </w:r>
      <w:r w:rsidR="00844227" w:rsidRPr="0099686D">
        <w:rPr>
          <w:rFonts w:ascii="Times New Roman" w:hAnsi="Times New Roman"/>
          <w:spacing w:val="-9"/>
          <w:sz w:val="28"/>
          <w:szCs w:val="28"/>
        </w:rPr>
        <w:t xml:space="preserve"> </w:t>
      </w:r>
      <w:r w:rsidR="00844227" w:rsidRPr="0099686D">
        <w:rPr>
          <w:rFonts w:ascii="Times New Roman" w:hAnsi="Times New Roman"/>
          <w:spacing w:val="-1"/>
          <w:sz w:val="28"/>
          <w:szCs w:val="28"/>
        </w:rPr>
        <w:t>т</w:t>
      </w:r>
      <w:r w:rsidR="00844227" w:rsidRPr="0099686D">
        <w:rPr>
          <w:rFonts w:ascii="Times New Roman" w:hAnsi="Times New Roman"/>
          <w:spacing w:val="1"/>
          <w:sz w:val="28"/>
          <w:szCs w:val="28"/>
        </w:rPr>
        <w:t>о</w:t>
      </w:r>
      <w:r w:rsidR="00844227" w:rsidRPr="0099686D">
        <w:rPr>
          <w:rFonts w:ascii="Times New Roman" w:hAnsi="Times New Roman"/>
          <w:sz w:val="28"/>
          <w:szCs w:val="28"/>
        </w:rPr>
        <w:t>м</w:t>
      </w:r>
      <w:r w:rsidR="00844227" w:rsidRPr="0099686D">
        <w:rPr>
          <w:rFonts w:ascii="Times New Roman" w:hAnsi="Times New Roman"/>
          <w:spacing w:val="-7"/>
          <w:sz w:val="28"/>
          <w:szCs w:val="28"/>
        </w:rPr>
        <w:t xml:space="preserve"> </w:t>
      </w:r>
      <w:r w:rsidR="00844227" w:rsidRPr="0099686D">
        <w:rPr>
          <w:rFonts w:ascii="Times New Roman" w:hAnsi="Times New Roman"/>
          <w:spacing w:val="-1"/>
          <w:sz w:val="28"/>
          <w:szCs w:val="28"/>
        </w:rPr>
        <w:t>ч</w:t>
      </w:r>
      <w:r w:rsidR="00844227" w:rsidRPr="0099686D">
        <w:rPr>
          <w:rFonts w:ascii="Times New Roman" w:hAnsi="Times New Roman"/>
          <w:sz w:val="28"/>
          <w:szCs w:val="28"/>
        </w:rPr>
        <w:t>ис</w:t>
      </w:r>
      <w:r w:rsidR="00844227" w:rsidRPr="0099686D">
        <w:rPr>
          <w:rFonts w:ascii="Times New Roman" w:hAnsi="Times New Roman"/>
          <w:spacing w:val="-1"/>
          <w:sz w:val="28"/>
          <w:szCs w:val="28"/>
        </w:rPr>
        <w:t>л</w:t>
      </w:r>
      <w:r w:rsidR="00844227" w:rsidRPr="0099686D">
        <w:rPr>
          <w:rFonts w:ascii="Times New Roman" w:hAnsi="Times New Roman"/>
          <w:sz w:val="28"/>
          <w:szCs w:val="28"/>
        </w:rPr>
        <w:t>е</w:t>
      </w:r>
      <w:r w:rsidR="00844227" w:rsidRPr="0099686D">
        <w:rPr>
          <w:rFonts w:ascii="Times New Roman" w:hAnsi="Times New Roman"/>
          <w:spacing w:val="-11"/>
          <w:sz w:val="28"/>
          <w:szCs w:val="28"/>
        </w:rPr>
        <w:t xml:space="preserve"> </w:t>
      </w:r>
      <w:r w:rsidR="00844227" w:rsidRPr="0099686D">
        <w:rPr>
          <w:rFonts w:ascii="Times New Roman" w:hAnsi="Times New Roman"/>
          <w:spacing w:val="1"/>
          <w:sz w:val="28"/>
          <w:szCs w:val="28"/>
        </w:rPr>
        <w:t>кр</w:t>
      </w:r>
      <w:r w:rsidR="00844227" w:rsidRPr="0099686D">
        <w:rPr>
          <w:rFonts w:ascii="Times New Roman" w:hAnsi="Times New Roman"/>
          <w:sz w:val="28"/>
          <w:szCs w:val="28"/>
        </w:rPr>
        <w:t>и</w:t>
      </w:r>
      <w:r w:rsidR="00844227" w:rsidRPr="0099686D">
        <w:rPr>
          <w:rFonts w:ascii="Times New Roman" w:hAnsi="Times New Roman"/>
          <w:spacing w:val="-1"/>
          <w:sz w:val="28"/>
          <w:szCs w:val="28"/>
        </w:rPr>
        <w:t>т</w:t>
      </w:r>
      <w:r w:rsidR="00844227" w:rsidRPr="0099686D">
        <w:rPr>
          <w:rFonts w:ascii="Times New Roman" w:hAnsi="Times New Roman"/>
          <w:sz w:val="28"/>
          <w:szCs w:val="28"/>
        </w:rPr>
        <w:t>е</w:t>
      </w:r>
      <w:r w:rsidR="00844227" w:rsidRPr="0099686D">
        <w:rPr>
          <w:rFonts w:ascii="Times New Roman" w:hAnsi="Times New Roman"/>
          <w:spacing w:val="1"/>
          <w:sz w:val="28"/>
          <w:szCs w:val="28"/>
        </w:rPr>
        <w:t>р</w:t>
      </w:r>
      <w:r w:rsidR="00844227" w:rsidRPr="0099686D">
        <w:rPr>
          <w:rFonts w:ascii="Times New Roman" w:hAnsi="Times New Roman"/>
          <w:sz w:val="28"/>
          <w:szCs w:val="28"/>
        </w:rPr>
        <w:t>и</w:t>
      </w:r>
      <w:r w:rsidR="00844227" w:rsidRPr="0099686D">
        <w:rPr>
          <w:rFonts w:ascii="Times New Roman" w:hAnsi="Times New Roman"/>
          <w:spacing w:val="2"/>
          <w:sz w:val="28"/>
          <w:szCs w:val="28"/>
        </w:rPr>
        <w:t>и</w:t>
      </w:r>
      <w:r w:rsidR="00844227" w:rsidRPr="0099686D">
        <w:rPr>
          <w:rFonts w:ascii="Times New Roman" w:hAnsi="Times New Roman"/>
          <w:sz w:val="28"/>
          <w:szCs w:val="28"/>
        </w:rPr>
        <w:t>,</w:t>
      </w:r>
      <w:r w:rsidR="00844227" w:rsidRPr="0099686D">
        <w:rPr>
          <w:rFonts w:ascii="Times New Roman" w:hAnsi="Times New Roman"/>
          <w:spacing w:val="-11"/>
          <w:sz w:val="28"/>
          <w:szCs w:val="28"/>
        </w:rPr>
        <w:t xml:space="preserve"> </w:t>
      </w:r>
      <w:r w:rsidR="00844227" w:rsidRPr="0099686D">
        <w:rPr>
          <w:rFonts w:ascii="Times New Roman" w:hAnsi="Times New Roman"/>
          <w:sz w:val="28"/>
          <w:szCs w:val="28"/>
        </w:rPr>
        <w:t>в</w:t>
      </w:r>
      <w:r w:rsidR="00844227" w:rsidRPr="0099686D">
        <w:rPr>
          <w:rFonts w:ascii="Times New Roman" w:hAnsi="Times New Roman"/>
          <w:spacing w:val="-7"/>
          <w:sz w:val="28"/>
          <w:szCs w:val="28"/>
        </w:rPr>
        <w:t xml:space="preserve"> </w:t>
      </w:r>
      <w:r w:rsidR="00844227" w:rsidRPr="0099686D">
        <w:rPr>
          <w:rFonts w:ascii="Times New Roman" w:hAnsi="Times New Roman"/>
          <w:sz w:val="28"/>
          <w:szCs w:val="28"/>
        </w:rPr>
        <w:t>с</w:t>
      </w:r>
      <w:r w:rsidR="00844227" w:rsidRPr="0099686D">
        <w:rPr>
          <w:rFonts w:ascii="Times New Roman" w:hAnsi="Times New Roman"/>
          <w:spacing w:val="1"/>
          <w:sz w:val="28"/>
          <w:szCs w:val="28"/>
        </w:rPr>
        <w:t>оо</w:t>
      </w:r>
      <w:r w:rsidR="00844227" w:rsidRPr="0099686D">
        <w:rPr>
          <w:rFonts w:ascii="Times New Roman" w:hAnsi="Times New Roman"/>
          <w:spacing w:val="-1"/>
          <w:sz w:val="28"/>
          <w:szCs w:val="28"/>
        </w:rPr>
        <w:t>т</w:t>
      </w:r>
      <w:r w:rsidR="00844227" w:rsidRPr="0099686D">
        <w:rPr>
          <w:rFonts w:ascii="Times New Roman" w:hAnsi="Times New Roman"/>
          <w:sz w:val="28"/>
          <w:szCs w:val="28"/>
        </w:rPr>
        <w:t>ве</w:t>
      </w:r>
      <w:r w:rsidR="00844227" w:rsidRPr="0099686D">
        <w:rPr>
          <w:rFonts w:ascii="Times New Roman" w:hAnsi="Times New Roman"/>
          <w:spacing w:val="-1"/>
          <w:sz w:val="28"/>
          <w:szCs w:val="28"/>
        </w:rPr>
        <w:t>т</w:t>
      </w:r>
      <w:r w:rsidR="00844227" w:rsidRPr="0099686D">
        <w:rPr>
          <w:rFonts w:ascii="Times New Roman" w:hAnsi="Times New Roman"/>
          <w:sz w:val="28"/>
          <w:szCs w:val="28"/>
        </w:rPr>
        <w:t>с</w:t>
      </w:r>
      <w:r w:rsidR="00844227" w:rsidRPr="0099686D">
        <w:rPr>
          <w:rFonts w:ascii="Times New Roman" w:hAnsi="Times New Roman"/>
          <w:spacing w:val="-1"/>
          <w:sz w:val="28"/>
          <w:szCs w:val="28"/>
        </w:rPr>
        <w:t>т</w:t>
      </w:r>
      <w:r w:rsidR="00844227" w:rsidRPr="0099686D">
        <w:rPr>
          <w:rFonts w:ascii="Times New Roman" w:hAnsi="Times New Roman"/>
          <w:sz w:val="28"/>
          <w:szCs w:val="28"/>
        </w:rPr>
        <w:t>в</w:t>
      </w:r>
      <w:r w:rsidR="00844227" w:rsidRPr="0099686D">
        <w:rPr>
          <w:rFonts w:ascii="Times New Roman" w:hAnsi="Times New Roman"/>
          <w:spacing w:val="2"/>
          <w:sz w:val="28"/>
          <w:szCs w:val="28"/>
        </w:rPr>
        <w:t>и</w:t>
      </w:r>
      <w:r w:rsidR="00844227" w:rsidRPr="0099686D">
        <w:rPr>
          <w:rFonts w:ascii="Times New Roman" w:hAnsi="Times New Roman"/>
          <w:sz w:val="28"/>
          <w:szCs w:val="28"/>
        </w:rPr>
        <w:t>и</w:t>
      </w:r>
      <w:r w:rsidR="00844227" w:rsidRPr="0099686D">
        <w:rPr>
          <w:rFonts w:ascii="Times New Roman" w:hAnsi="Times New Roman"/>
          <w:spacing w:val="-11"/>
          <w:sz w:val="28"/>
          <w:szCs w:val="28"/>
        </w:rPr>
        <w:t xml:space="preserve"> </w:t>
      </w:r>
      <w:r w:rsidR="00844227" w:rsidRPr="0099686D">
        <w:rPr>
          <w:rFonts w:ascii="Times New Roman" w:hAnsi="Times New Roman"/>
          <w:sz w:val="28"/>
          <w:szCs w:val="28"/>
        </w:rPr>
        <w:t>с</w:t>
      </w:r>
      <w:r w:rsidR="00844227" w:rsidRPr="0099686D">
        <w:rPr>
          <w:rFonts w:ascii="Times New Roman" w:hAnsi="Times New Roman"/>
          <w:spacing w:val="-10"/>
          <w:sz w:val="28"/>
          <w:szCs w:val="28"/>
        </w:rPr>
        <w:t xml:space="preserve"> </w:t>
      </w:r>
      <w:r w:rsidR="00844227" w:rsidRPr="0099686D">
        <w:rPr>
          <w:rFonts w:ascii="Times New Roman" w:hAnsi="Times New Roman"/>
          <w:sz w:val="28"/>
          <w:szCs w:val="28"/>
        </w:rPr>
        <w:t>к</w:t>
      </w:r>
      <w:r w:rsidR="00844227" w:rsidRPr="0099686D">
        <w:rPr>
          <w:rFonts w:ascii="Times New Roman" w:hAnsi="Times New Roman"/>
          <w:spacing w:val="3"/>
          <w:sz w:val="28"/>
          <w:szCs w:val="28"/>
        </w:rPr>
        <w:t>о</w:t>
      </w:r>
      <w:r w:rsidR="00844227" w:rsidRPr="0099686D">
        <w:rPr>
          <w:rFonts w:ascii="Times New Roman" w:hAnsi="Times New Roman"/>
          <w:spacing w:val="-1"/>
          <w:sz w:val="28"/>
          <w:szCs w:val="28"/>
        </w:rPr>
        <w:t>т</w:t>
      </w:r>
      <w:r w:rsidR="00844227" w:rsidRPr="0099686D">
        <w:rPr>
          <w:rFonts w:ascii="Times New Roman" w:hAnsi="Times New Roman"/>
          <w:spacing w:val="1"/>
          <w:sz w:val="28"/>
          <w:szCs w:val="28"/>
        </w:rPr>
        <w:t>ор</w:t>
      </w:r>
      <w:r w:rsidR="00844227" w:rsidRPr="0099686D">
        <w:rPr>
          <w:rFonts w:ascii="Times New Roman" w:hAnsi="Times New Roman"/>
          <w:spacing w:val="-1"/>
          <w:sz w:val="28"/>
          <w:szCs w:val="28"/>
        </w:rPr>
        <w:t>ы</w:t>
      </w:r>
      <w:r w:rsidR="00844227" w:rsidRPr="0099686D">
        <w:rPr>
          <w:rFonts w:ascii="Times New Roman" w:hAnsi="Times New Roman"/>
          <w:sz w:val="28"/>
          <w:szCs w:val="28"/>
        </w:rPr>
        <w:t>ми</w:t>
      </w:r>
      <w:r w:rsidR="00844227" w:rsidRPr="0099686D">
        <w:rPr>
          <w:rFonts w:ascii="Times New Roman" w:hAnsi="Times New Roman"/>
          <w:w w:val="99"/>
          <w:sz w:val="28"/>
          <w:szCs w:val="28"/>
        </w:rPr>
        <w:t xml:space="preserve"> </w:t>
      </w:r>
      <w:proofErr w:type="gramStart"/>
      <w:r w:rsidR="00844227" w:rsidRPr="0099686D">
        <w:rPr>
          <w:rFonts w:ascii="Times New Roman" w:hAnsi="Times New Roman"/>
          <w:spacing w:val="-1"/>
          <w:sz w:val="28"/>
          <w:szCs w:val="28"/>
        </w:rPr>
        <w:t>т</w:t>
      </w:r>
      <w:r w:rsidR="00844227" w:rsidRPr="0099686D">
        <w:rPr>
          <w:rFonts w:ascii="Times New Roman" w:hAnsi="Times New Roman"/>
          <w:sz w:val="28"/>
          <w:szCs w:val="28"/>
        </w:rPr>
        <w:t>еп</w:t>
      </w:r>
      <w:r w:rsidR="00844227" w:rsidRPr="0099686D">
        <w:rPr>
          <w:rFonts w:ascii="Times New Roman" w:hAnsi="Times New Roman"/>
          <w:spacing w:val="-1"/>
          <w:sz w:val="28"/>
          <w:szCs w:val="28"/>
        </w:rPr>
        <w:t>л</w:t>
      </w:r>
      <w:r w:rsidR="00844227" w:rsidRPr="0099686D">
        <w:rPr>
          <w:rFonts w:ascii="Times New Roman" w:hAnsi="Times New Roman"/>
          <w:spacing w:val="1"/>
          <w:sz w:val="28"/>
          <w:szCs w:val="28"/>
        </w:rPr>
        <w:t>о</w:t>
      </w:r>
      <w:r w:rsidR="00844227" w:rsidRPr="0099686D">
        <w:rPr>
          <w:rFonts w:ascii="Times New Roman" w:hAnsi="Times New Roman"/>
          <w:sz w:val="28"/>
          <w:szCs w:val="28"/>
        </w:rPr>
        <w:t>сна</w:t>
      </w:r>
      <w:r w:rsidR="00844227" w:rsidRPr="0099686D">
        <w:rPr>
          <w:rFonts w:ascii="Times New Roman" w:hAnsi="Times New Roman"/>
          <w:spacing w:val="-1"/>
          <w:sz w:val="28"/>
          <w:szCs w:val="28"/>
        </w:rPr>
        <w:t>бж</w:t>
      </w:r>
      <w:r w:rsidR="00844227" w:rsidRPr="0099686D">
        <w:rPr>
          <w:rFonts w:ascii="Times New Roman" w:hAnsi="Times New Roman"/>
          <w:spacing w:val="3"/>
          <w:sz w:val="28"/>
          <w:szCs w:val="28"/>
        </w:rPr>
        <w:t>а</w:t>
      </w:r>
      <w:r w:rsidR="00844227" w:rsidRPr="0099686D">
        <w:rPr>
          <w:rFonts w:ascii="Times New Roman" w:hAnsi="Times New Roman"/>
          <w:spacing w:val="-1"/>
          <w:sz w:val="28"/>
          <w:szCs w:val="28"/>
        </w:rPr>
        <w:t>ю</w:t>
      </w:r>
      <w:r w:rsidR="00844227" w:rsidRPr="0099686D">
        <w:rPr>
          <w:rFonts w:ascii="Times New Roman" w:hAnsi="Times New Roman"/>
          <w:sz w:val="28"/>
          <w:szCs w:val="28"/>
        </w:rPr>
        <w:t>щая</w:t>
      </w:r>
      <w:proofErr w:type="gramEnd"/>
      <w:r w:rsidR="00844227" w:rsidRPr="0099686D">
        <w:rPr>
          <w:rFonts w:ascii="Times New Roman" w:hAnsi="Times New Roman"/>
          <w:spacing w:val="-22"/>
          <w:sz w:val="28"/>
          <w:szCs w:val="28"/>
        </w:rPr>
        <w:t xml:space="preserve"> </w:t>
      </w:r>
      <w:r w:rsidR="00844227" w:rsidRPr="0099686D">
        <w:rPr>
          <w:rFonts w:ascii="Times New Roman" w:hAnsi="Times New Roman"/>
          <w:spacing w:val="1"/>
          <w:sz w:val="28"/>
          <w:szCs w:val="28"/>
        </w:rPr>
        <w:t>ор</w:t>
      </w:r>
      <w:r w:rsidR="00844227" w:rsidRPr="0099686D">
        <w:rPr>
          <w:rFonts w:ascii="Times New Roman" w:hAnsi="Times New Roman"/>
          <w:spacing w:val="-1"/>
          <w:sz w:val="28"/>
          <w:szCs w:val="28"/>
        </w:rPr>
        <w:t>г</w:t>
      </w:r>
      <w:r w:rsidR="00844227" w:rsidRPr="0099686D">
        <w:rPr>
          <w:rFonts w:ascii="Times New Roman" w:hAnsi="Times New Roman"/>
          <w:sz w:val="28"/>
          <w:szCs w:val="28"/>
        </w:rPr>
        <w:t>ани</w:t>
      </w:r>
      <w:r w:rsidR="00844227" w:rsidRPr="0099686D">
        <w:rPr>
          <w:rFonts w:ascii="Times New Roman" w:hAnsi="Times New Roman"/>
          <w:spacing w:val="-1"/>
          <w:sz w:val="28"/>
          <w:szCs w:val="28"/>
        </w:rPr>
        <w:t>з</w:t>
      </w:r>
      <w:r w:rsidR="00844227" w:rsidRPr="0099686D">
        <w:rPr>
          <w:rFonts w:ascii="Times New Roman" w:hAnsi="Times New Roman"/>
          <w:sz w:val="28"/>
          <w:szCs w:val="28"/>
        </w:rPr>
        <w:t>ац</w:t>
      </w:r>
      <w:r w:rsidR="00844227" w:rsidRPr="0099686D">
        <w:rPr>
          <w:rFonts w:ascii="Times New Roman" w:hAnsi="Times New Roman"/>
          <w:spacing w:val="-1"/>
          <w:sz w:val="28"/>
          <w:szCs w:val="28"/>
        </w:rPr>
        <w:t>и</w:t>
      </w:r>
      <w:r w:rsidR="00844227" w:rsidRPr="0099686D">
        <w:rPr>
          <w:rFonts w:ascii="Times New Roman" w:hAnsi="Times New Roman"/>
          <w:sz w:val="28"/>
          <w:szCs w:val="28"/>
        </w:rPr>
        <w:t>и</w:t>
      </w:r>
      <w:r w:rsidR="00844227" w:rsidRPr="0099686D">
        <w:rPr>
          <w:rFonts w:ascii="Times New Roman" w:hAnsi="Times New Roman"/>
          <w:spacing w:val="-22"/>
          <w:sz w:val="28"/>
          <w:szCs w:val="28"/>
        </w:rPr>
        <w:t xml:space="preserve"> </w:t>
      </w:r>
      <w:r w:rsidR="00844227" w:rsidRPr="0099686D">
        <w:rPr>
          <w:rFonts w:ascii="Times New Roman" w:hAnsi="Times New Roman"/>
          <w:spacing w:val="1"/>
          <w:sz w:val="28"/>
          <w:szCs w:val="28"/>
        </w:rPr>
        <w:t>присвоен статус</w:t>
      </w:r>
      <w:r w:rsidR="00844227" w:rsidRPr="0099686D">
        <w:rPr>
          <w:rFonts w:ascii="Times New Roman" w:hAnsi="Times New Roman"/>
          <w:spacing w:val="-22"/>
          <w:sz w:val="28"/>
          <w:szCs w:val="28"/>
        </w:rPr>
        <w:t xml:space="preserve"> </w:t>
      </w:r>
      <w:r w:rsidR="00844227" w:rsidRPr="0099686D">
        <w:rPr>
          <w:rFonts w:ascii="Times New Roman" w:hAnsi="Times New Roman"/>
          <w:sz w:val="28"/>
          <w:szCs w:val="28"/>
        </w:rPr>
        <w:t>е</w:t>
      </w:r>
      <w:r w:rsidR="00844227" w:rsidRPr="0099686D">
        <w:rPr>
          <w:rFonts w:ascii="Times New Roman" w:hAnsi="Times New Roman"/>
          <w:spacing w:val="-1"/>
          <w:sz w:val="28"/>
          <w:szCs w:val="28"/>
        </w:rPr>
        <w:t>д</w:t>
      </w:r>
      <w:r w:rsidR="00844227" w:rsidRPr="0099686D">
        <w:rPr>
          <w:rFonts w:ascii="Times New Roman" w:hAnsi="Times New Roman"/>
          <w:sz w:val="28"/>
          <w:szCs w:val="28"/>
        </w:rPr>
        <w:t>ин</w:t>
      </w:r>
      <w:r w:rsidR="00844227" w:rsidRPr="0099686D">
        <w:rPr>
          <w:rFonts w:ascii="Times New Roman" w:hAnsi="Times New Roman"/>
          <w:spacing w:val="1"/>
          <w:sz w:val="28"/>
          <w:szCs w:val="28"/>
        </w:rPr>
        <w:t>о</w:t>
      </w:r>
      <w:r w:rsidR="00844227" w:rsidRPr="0099686D">
        <w:rPr>
          <w:rFonts w:ascii="Times New Roman" w:hAnsi="Times New Roman"/>
          <w:sz w:val="28"/>
          <w:szCs w:val="28"/>
        </w:rPr>
        <w:t xml:space="preserve">й </w:t>
      </w:r>
      <w:r w:rsidR="00844227" w:rsidRPr="0099686D">
        <w:rPr>
          <w:rFonts w:ascii="Times New Roman" w:hAnsi="Times New Roman"/>
          <w:spacing w:val="-1"/>
          <w:sz w:val="28"/>
          <w:szCs w:val="28"/>
        </w:rPr>
        <w:t>т</w:t>
      </w:r>
      <w:r w:rsidR="00844227" w:rsidRPr="0099686D">
        <w:rPr>
          <w:rFonts w:ascii="Times New Roman" w:hAnsi="Times New Roman"/>
          <w:sz w:val="28"/>
          <w:szCs w:val="28"/>
        </w:rPr>
        <w:t>еп</w:t>
      </w:r>
      <w:r w:rsidR="00844227" w:rsidRPr="0099686D">
        <w:rPr>
          <w:rFonts w:ascii="Times New Roman" w:hAnsi="Times New Roman"/>
          <w:spacing w:val="-1"/>
          <w:sz w:val="28"/>
          <w:szCs w:val="28"/>
        </w:rPr>
        <w:t>л</w:t>
      </w:r>
      <w:r w:rsidR="00844227" w:rsidRPr="0099686D">
        <w:rPr>
          <w:rFonts w:ascii="Times New Roman" w:hAnsi="Times New Roman"/>
          <w:spacing w:val="1"/>
          <w:sz w:val="28"/>
          <w:szCs w:val="28"/>
        </w:rPr>
        <w:t>о</w:t>
      </w:r>
      <w:r w:rsidR="00844227" w:rsidRPr="0099686D">
        <w:rPr>
          <w:rFonts w:ascii="Times New Roman" w:hAnsi="Times New Roman"/>
          <w:sz w:val="28"/>
          <w:szCs w:val="28"/>
        </w:rPr>
        <w:t>сна</w:t>
      </w:r>
      <w:r w:rsidR="00844227" w:rsidRPr="0099686D">
        <w:rPr>
          <w:rFonts w:ascii="Times New Roman" w:hAnsi="Times New Roman"/>
          <w:spacing w:val="-1"/>
          <w:sz w:val="28"/>
          <w:szCs w:val="28"/>
        </w:rPr>
        <w:t>бж</w:t>
      </w:r>
      <w:r w:rsidR="00844227" w:rsidRPr="0099686D">
        <w:rPr>
          <w:rFonts w:ascii="Times New Roman" w:hAnsi="Times New Roman"/>
          <w:spacing w:val="3"/>
          <w:sz w:val="28"/>
          <w:szCs w:val="28"/>
        </w:rPr>
        <w:t>а</w:t>
      </w:r>
      <w:r w:rsidR="00844227" w:rsidRPr="0099686D">
        <w:rPr>
          <w:rFonts w:ascii="Times New Roman" w:hAnsi="Times New Roman"/>
          <w:spacing w:val="-1"/>
          <w:sz w:val="28"/>
          <w:szCs w:val="28"/>
        </w:rPr>
        <w:t>ю</w:t>
      </w:r>
      <w:r w:rsidR="00844227" w:rsidRPr="0099686D">
        <w:rPr>
          <w:rFonts w:ascii="Times New Roman" w:hAnsi="Times New Roman"/>
          <w:sz w:val="28"/>
          <w:szCs w:val="28"/>
        </w:rPr>
        <w:t>щей</w:t>
      </w:r>
      <w:r w:rsidR="00844227" w:rsidRPr="0099686D">
        <w:rPr>
          <w:rFonts w:ascii="Times New Roman" w:hAnsi="Times New Roman"/>
          <w:spacing w:val="-41"/>
          <w:sz w:val="28"/>
          <w:szCs w:val="28"/>
        </w:rPr>
        <w:t xml:space="preserve"> </w:t>
      </w:r>
      <w:r w:rsidR="00844227" w:rsidRPr="0099686D">
        <w:rPr>
          <w:rFonts w:ascii="Times New Roman" w:hAnsi="Times New Roman"/>
          <w:spacing w:val="1"/>
          <w:sz w:val="28"/>
          <w:szCs w:val="28"/>
        </w:rPr>
        <w:t>ор</w:t>
      </w:r>
      <w:r w:rsidR="00844227" w:rsidRPr="0099686D">
        <w:rPr>
          <w:rFonts w:ascii="Times New Roman" w:hAnsi="Times New Roman"/>
          <w:spacing w:val="-1"/>
          <w:sz w:val="28"/>
          <w:szCs w:val="28"/>
        </w:rPr>
        <w:t>г</w:t>
      </w:r>
      <w:r w:rsidR="00844227" w:rsidRPr="0099686D">
        <w:rPr>
          <w:rFonts w:ascii="Times New Roman" w:hAnsi="Times New Roman"/>
          <w:sz w:val="28"/>
          <w:szCs w:val="28"/>
        </w:rPr>
        <w:t>ани</w:t>
      </w:r>
      <w:r w:rsidR="00844227" w:rsidRPr="0099686D">
        <w:rPr>
          <w:rFonts w:ascii="Times New Roman" w:hAnsi="Times New Roman"/>
          <w:spacing w:val="-1"/>
          <w:sz w:val="28"/>
          <w:szCs w:val="28"/>
        </w:rPr>
        <w:t>з</w:t>
      </w:r>
      <w:r w:rsidR="00844227" w:rsidRPr="0099686D">
        <w:rPr>
          <w:rFonts w:ascii="Times New Roman" w:hAnsi="Times New Roman"/>
          <w:sz w:val="28"/>
          <w:szCs w:val="28"/>
        </w:rPr>
        <w:t xml:space="preserve">ации </w:t>
      </w:r>
      <w:r w:rsidR="00C23B6A" w:rsidRPr="0099686D">
        <w:rPr>
          <w:rFonts w:ascii="Times New Roman" w:hAnsi="Times New Roman"/>
          <w:sz w:val="28"/>
          <w:szCs w:val="28"/>
        </w:rPr>
        <w:t>……....</w:t>
      </w:r>
      <w:r w:rsidR="0029683F">
        <w:rPr>
          <w:rFonts w:ascii="Times New Roman" w:hAnsi="Times New Roman"/>
          <w:sz w:val="28"/>
          <w:szCs w:val="28"/>
        </w:rPr>
        <w:t>...........</w:t>
      </w:r>
      <w:r w:rsidR="00C23B6A" w:rsidRPr="0099686D">
        <w:rPr>
          <w:rFonts w:ascii="Times New Roman" w:hAnsi="Times New Roman"/>
          <w:sz w:val="28"/>
          <w:szCs w:val="28"/>
        </w:rPr>
        <w:t>..3</w:t>
      </w:r>
      <w:r w:rsidR="00EB6616" w:rsidRPr="0099686D">
        <w:rPr>
          <w:rFonts w:ascii="Times New Roman" w:hAnsi="Times New Roman"/>
          <w:sz w:val="28"/>
          <w:szCs w:val="28"/>
        </w:rPr>
        <w:t>5</w:t>
      </w:r>
    </w:p>
    <w:p w:rsidR="00C23B6A" w:rsidRPr="0099686D" w:rsidRDefault="00130AA2" w:rsidP="00130AA2">
      <w:pPr>
        <w:pStyle w:val="110"/>
        <w:tabs>
          <w:tab w:val="left" w:pos="567"/>
        </w:tabs>
        <w:kinsoku w:val="0"/>
        <w:overflowPunct w:val="0"/>
        <w:ind w:left="0" w:right="-87"/>
        <w:contextualSpacing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>
        <w:rPr>
          <w:rFonts w:ascii="Times New Roman" w:hAnsi="Times New Roman" w:cs="Times New Roman"/>
          <w:b w:val="0"/>
          <w:spacing w:val="-1"/>
          <w:sz w:val="28"/>
          <w:szCs w:val="28"/>
        </w:rPr>
        <w:t>10.4.</w:t>
      </w:r>
      <w:r>
        <w:rPr>
          <w:rFonts w:ascii="Times New Roman" w:hAnsi="Times New Roman" w:cs="Times New Roman"/>
          <w:b w:val="0"/>
          <w:spacing w:val="-1"/>
          <w:sz w:val="28"/>
          <w:szCs w:val="28"/>
        </w:rPr>
        <w:tab/>
      </w:r>
      <w:r>
        <w:rPr>
          <w:rFonts w:ascii="Times New Roman" w:hAnsi="Times New Roman" w:cs="Times New Roman"/>
          <w:b w:val="0"/>
          <w:spacing w:val="-1"/>
          <w:sz w:val="28"/>
          <w:szCs w:val="28"/>
        </w:rPr>
        <w:tab/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н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ф</w:t>
      </w:r>
      <w:r w:rsidR="00C23B6A"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ор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мац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я</w:t>
      </w:r>
      <w:r w:rsidR="00C23B6A" w:rsidRPr="0099686D">
        <w:rPr>
          <w:rFonts w:ascii="Times New Roman" w:hAnsi="Times New Roman" w:cs="Times New Roman"/>
          <w:b w:val="0"/>
          <w:spacing w:val="-20"/>
          <w:sz w:val="28"/>
          <w:szCs w:val="28"/>
        </w:rPr>
        <w:t xml:space="preserve"> 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о</w:t>
      </w:r>
      <w:r w:rsidR="00C23B6A" w:rsidRPr="0099686D">
        <w:rPr>
          <w:rFonts w:ascii="Times New Roman" w:hAnsi="Times New Roman" w:cs="Times New Roman"/>
          <w:b w:val="0"/>
          <w:spacing w:val="-19"/>
          <w:sz w:val="28"/>
          <w:szCs w:val="28"/>
        </w:rPr>
        <w:t xml:space="preserve"> 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п</w:t>
      </w:r>
      <w:r w:rsidR="00C23B6A" w:rsidRPr="0099686D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анн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х</w:t>
      </w:r>
      <w:r w:rsidR="00C23B6A" w:rsidRPr="0099686D">
        <w:rPr>
          <w:rFonts w:ascii="Times New Roman" w:hAnsi="Times New Roman" w:cs="Times New Roman"/>
          <w:b w:val="0"/>
          <w:spacing w:val="-18"/>
          <w:sz w:val="28"/>
          <w:szCs w:val="28"/>
        </w:rPr>
        <w:t xml:space="preserve"> 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еп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="00C23B6A"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сна</w:t>
      </w:r>
      <w:r w:rsidR="00C23B6A"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б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ж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а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ю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щими</w:t>
      </w:r>
      <w:r w:rsidR="00C23B6A" w:rsidRPr="0099686D">
        <w:rPr>
          <w:rFonts w:ascii="Times New Roman" w:hAnsi="Times New Roman" w:cs="Times New Roman"/>
          <w:b w:val="0"/>
          <w:spacing w:val="-19"/>
          <w:sz w:val="28"/>
          <w:szCs w:val="28"/>
        </w:rPr>
        <w:t xml:space="preserve"> </w:t>
      </w:r>
      <w:r w:rsidR="00C23B6A"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ор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ани</w:t>
      </w:r>
      <w:r w:rsidR="00C23B6A"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з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ац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="00C23B6A"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ми</w:t>
      </w:r>
      <w:r w:rsidR="00C23B6A" w:rsidRPr="0099686D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а</w:t>
      </w:r>
      <w:r w:rsidR="00C23B6A"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в</w:t>
      </w:r>
      <w:r w:rsidR="00C23B6A"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ах</w:t>
      </w:r>
      <w:r w:rsidR="00C23B6A" w:rsidRPr="0099686D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на</w:t>
      </w:r>
      <w:r w:rsidR="00C23B6A" w:rsidRPr="0099686D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п</w:t>
      </w:r>
      <w:r w:rsidR="00C23B6A"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и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св</w:t>
      </w:r>
      <w:r w:rsidR="00C23B6A"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ение</w:t>
      </w:r>
      <w:r w:rsidR="00C23B6A" w:rsidRPr="0099686D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с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а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уса</w:t>
      </w:r>
      <w:r w:rsidR="00C23B6A" w:rsidRPr="0099686D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и</w:t>
      </w:r>
      <w:r w:rsidR="00C23B6A" w:rsidRPr="0099686D">
        <w:rPr>
          <w:rFonts w:ascii="Times New Roman" w:hAnsi="Times New Roman" w:cs="Times New Roman"/>
          <w:b w:val="0"/>
          <w:spacing w:val="2"/>
          <w:sz w:val="28"/>
          <w:szCs w:val="28"/>
        </w:rPr>
        <w:t>н</w:t>
      </w:r>
      <w:r w:rsidR="00C23B6A"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й</w:t>
      </w:r>
      <w:r w:rsidR="00C23B6A" w:rsidRPr="0099686D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еп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="00C23B6A"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сна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="00C23B6A" w:rsidRPr="0099686D">
        <w:rPr>
          <w:rFonts w:ascii="Times New Roman" w:hAnsi="Times New Roman" w:cs="Times New Roman"/>
          <w:b w:val="0"/>
          <w:spacing w:val="3"/>
          <w:sz w:val="28"/>
          <w:szCs w:val="28"/>
        </w:rPr>
        <w:t>а</w:t>
      </w:r>
      <w:r w:rsidR="00C23B6A" w:rsidRPr="0099686D">
        <w:rPr>
          <w:rFonts w:ascii="Times New Roman" w:hAnsi="Times New Roman" w:cs="Times New Roman"/>
          <w:b w:val="0"/>
          <w:spacing w:val="2"/>
          <w:sz w:val="28"/>
          <w:szCs w:val="28"/>
        </w:rPr>
        <w:t>ю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щ</w:t>
      </w:r>
      <w:r w:rsidR="00C23B6A"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е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 xml:space="preserve">й </w:t>
      </w:r>
      <w:r w:rsidR="00C23B6A"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ор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ани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ации…………………..…….......3</w:t>
      </w:r>
      <w:r w:rsidR="00EB6616" w:rsidRPr="0099686D">
        <w:rPr>
          <w:rFonts w:ascii="Times New Roman" w:hAnsi="Times New Roman" w:cs="Times New Roman"/>
          <w:b w:val="0"/>
          <w:sz w:val="28"/>
          <w:szCs w:val="28"/>
        </w:rPr>
        <w:t>7</w:t>
      </w:r>
    </w:p>
    <w:p w:rsidR="00C23B6A" w:rsidRPr="0099686D" w:rsidRDefault="00130AA2" w:rsidP="00130AA2">
      <w:pPr>
        <w:pStyle w:val="aff9"/>
        <w:ind w:left="0" w:right="-87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10.5.</w:t>
      </w:r>
      <w:r>
        <w:rPr>
          <w:rFonts w:ascii="Times New Roman" w:hAnsi="Times New Roman"/>
          <w:sz w:val="28"/>
          <w:szCs w:val="28"/>
        </w:rPr>
        <w:tab/>
      </w:r>
      <w:r w:rsidR="00C23B6A" w:rsidRPr="0099686D">
        <w:rPr>
          <w:rFonts w:ascii="Times New Roman" w:hAnsi="Times New Roman"/>
          <w:sz w:val="28"/>
          <w:szCs w:val="28"/>
        </w:rPr>
        <w:t>Реес</w:t>
      </w:r>
      <w:r w:rsidR="00C23B6A" w:rsidRPr="0099686D">
        <w:rPr>
          <w:rFonts w:ascii="Times New Roman" w:hAnsi="Times New Roman"/>
          <w:spacing w:val="-1"/>
          <w:sz w:val="28"/>
          <w:szCs w:val="28"/>
        </w:rPr>
        <w:t>т</w:t>
      </w:r>
      <w:r w:rsidR="00C23B6A" w:rsidRPr="0099686D">
        <w:rPr>
          <w:rFonts w:ascii="Times New Roman" w:hAnsi="Times New Roman"/>
          <w:sz w:val="28"/>
          <w:szCs w:val="28"/>
        </w:rPr>
        <w:t>р</w:t>
      </w:r>
      <w:r w:rsidR="00C23B6A" w:rsidRPr="0099686D">
        <w:rPr>
          <w:rFonts w:ascii="Times New Roman" w:hAnsi="Times New Roman"/>
          <w:spacing w:val="-18"/>
          <w:sz w:val="28"/>
          <w:szCs w:val="28"/>
        </w:rPr>
        <w:t xml:space="preserve"> </w:t>
      </w:r>
      <w:r w:rsidR="00C23B6A" w:rsidRPr="0099686D">
        <w:rPr>
          <w:rFonts w:ascii="Times New Roman" w:hAnsi="Times New Roman"/>
          <w:sz w:val="28"/>
          <w:szCs w:val="28"/>
        </w:rPr>
        <w:t>сис</w:t>
      </w:r>
      <w:r w:rsidR="00C23B6A" w:rsidRPr="0099686D">
        <w:rPr>
          <w:rFonts w:ascii="Times New Roman" w:hAnsi="Times New Roman"/>
          <w:spacing w:val="-1"/>
          <w:sz w:val="28"/>
          <w:szCs w:val="28"/>
        </w:rPr>
        <w:t>т</w:t>
      </w:r>
      <w:r w:rsidR="00C23B6A" w:rsidRPr="0099686D">
        <w:rPr>
          <w:rFonts w:ascii="Times New Roman" w:hAnsi="Times New Roman"/>
          <w:sz w:val="28"/>
          <w:szCs w:val="28"/>
        </w:rPr>
        <w:t>ем</w:t>
      </w:r>
      <w:r w:rsidR="00C23B6A" w:rsidRPr="0099686D">
        <w:rPr>
          <w:rFonts w:ascii="Times New Roman" w:hAnsi="Times New Roman"/>
          <w:spacing w:val="-17"/>
          <w:sz w:val="28"/>
          <w:szCs w:val="28"/>
        </w:rPr>
        <w:t xml:space="preserve"> </w:t>
      </w:r>
      <w:r w:rsidR="00C23B6A" w:rsidRPr="0099686D">
        <w:rPr>
          <w:rFonts w:ascii="Times New Roman" w:hAnsi="Times New Roman"/>
          <w:spacing w:val="-1"/>
          <w:sz w:val="28"/>
          <w:szCs w:val="28"/>
        </w:rPr>
        <w:t>т</w:t>
      </w:r>
      <w:r w:rsidR="00C23B6A" w:rsidRPr="0099686D">
        <w:rPr>
          <w:rFonts w:ascii="Times New Roman" w:hAnsi="Times New Roman"/>
          <w:sz w:val="28"/>
          <w:szCs w:val="28"/>
        </w:rPr>
        <w:t>е</w:t>
      </w:r>
      <w:r w:rsidR="00C23B6A" w:rsidRPr="0099686D">
        <w:rPr>
          <w:rFonts w:ascii="Times New Roman" w:hAnsi="Times New Roman"/>
          <w:spacing w:val="2"/>
          <w:sz w:val="28"/>
          <w:szCs w:val="28"/>
        </w:rPr>
        <w:t>п</w:t>
      </w:r>
      <w:r w:rsidR="00C23B6A" w:rsidRPr="0099686D">
        <w:rPr>
          <w:rFonts w:ascii="Times New Roman" w:hAnsi="Times New Roman"/>
          <w:spacing w:val="-1"/>
          <w:sz w:val="28"/>
          <w:szCs w:val="28"/>
        </w:rPr>
        <w:t>л</w:t>
      </w:r>
      <w:r w:rsidR="00C23B6A" w:rsidRPr="0099686D">
        <w:rPr>
          <w:rFonts w:ascii="Times New Roman" w:hAnsi="Times New Roman"/>
          <w:spacing w:val="1"/>
          <w:sz w:val="28"/>
          <w:szCs w:val="28"/>
        </w:rPr>
        <w:t>о</w:t>
      </w:r>
      <w:r w:rsidR="00C23B6A" w:rsidRPr="0099686D">
        <w:rPr>
          <w:rFonts w:ascii="Times New Roman" w:hAnsi="Times New Roman"/>
          <w:sz w:val="28"/>
          <w:szCs w:val="28"/>
        </w:rPr>
        <w:t>сна</w:t>
      </w:r>
      <w:r w:rsidR="00C23B6A" w:rsidRPr="0099686D">
        <w:rPr>
          <w:rFonts w:ascii="Times New Roman" w:hAnsi="Times New Roman"/>
          <w:spacing w:val="-1"/>
          <w:sz w:val="28"/>
          <w:szCs w:val="28"/>
        </w:rPr>
        <w:t>бж</w:t>
      </w:r>
      <w:r w:rsidR="00C23B6A" w:rsidRPr="0099686D">
        <w:rPr>
          <w:rFonts w:ascii="Times New Roman" w:hAnsi="Times New Roman"/>
          <w:sz w:val="28"/>
          <w:szCs w:val="28"/>
        </w:rPr>
        <w:t>ен</w:t>
      </w:r>
      <w:r w:rsidR="00C23B6A" w:rsidRPr="0099686D">
        <w:rPr>
          <w:rFonts w:ascii="Times New Roman" w:hAnsi="Times New Roman"/>
          <w:spacing w:val="-1"/>
          <w:sz w:val="28"/>
          <w:szCs w:val="28"/>
        </w:rPr>
        <w:t>и</w:t>
      </w:r>
      <w:r w:rsidR="00C23B6A" w:rsidRPr="0099686D">
        <w:rPr>
          <w:rFonts w:ascii="Times New Roman" w:hAnsi="Times New Roman"/>
          <w:spacing w:val="1"/>
          <w:sz w:val="28"/>
          <w:szCs w:val="28"/>
        </w:rPr>
        <w:t>я</w:t>
      </w:r>
      <w:r w:rsidR="00C23B6A" w:rsidRPr="0099686D">
        <w:rPr>
          <w:rFonts w:ascii="Times New Roman" w:hAnsi="Times New Roman"/>
          <w:sz w:val="28"/>
          <w:szCs w:val="28"/>
        </w:rPr>
        <w:t>,</w:t>
      </w:r>
      <w:r w:rsidR="00C23B6A" w:rsidRPr="0099686D">
        <w:rPr>
          <w:rFonts w:ascii="Times New Roman" w:hAnsi="Times New Roman"/>
          <w:spacing w:val="-18"/>
          <w:sz w:val="28"/>
          <w:szCs w:val="28"/>
        </w:rPr>
        <w:t xml:space="preserve"> </w:t>
      </w:r>
      <w:r w:rsidR="00C23B6A" w:rsidRPr="0099686D">
        <w:rPr>
          <w:rFonts w:ascii="Times New Roman" w:hAnsi="Times New Roman"/>
          <w:sz w:val="28"/>
          <w:szCs w:val="28"/>
        </w:rPr>
        <w:t>со</w:t>
      </w:r>
      <w:r w:rsidR="00C23B6A" w:rsidRPr="0099686D">
        <w:rPr>
          <w:rFonts w:ascii="Times New Roman" w:hAnsi="Times New Roman"/>
          <w:spacing w:val="1"/>
          <w:sz w:val="28"/>
          <w:szCs w:val="28"/>
        </w:rPr>
        <w:t>д</w:t>
      </w:r>
      <w:r w:rsidR="00C23B6A" w:rsidRPr="0099686D">
        <w:rPr>
          <w:rFonts w:ascii="Times New Roman" w:hAnsi="Times New Roman"/>
          <w:sz w:val="28"/>
          <w:szCs w:val="28"/>
        </w:rPr>
        <w:t>ер</w:t>
      </w:r>
      <w:r w:rsidR="00C23B6A" w:rsidRPr="0099686D">
        <w:rPr>
          <w:rFonts w:ascii="Times New Roman" w:hAnsi="Times New Roman"/>
          <w:spacing w:val="-1"/>
          <w:sz w:val="28"/>
          <w:szCs w:val="28"/>
        </w:rPr>
        <w:t>ж</w:t>
      </w:r>
      <w:r w:rsidR="00C23B6A" w:rsidRPr="0099686D">
        <w:rPr>
          <w:rFonts w:ascii="Times New Roman" w:hAnsi="Times New Roman"/>
          <w:sz w:val="28"/>
          <w:szCs w:val="28"/>
        </w:rPr>
        <w:t>ащий</w:t>
      </w:r>
      <w:r w:rsidR="00C23B6A" w:rsidRPr="0099686D">
        <w:rPr>
          <w:rFonts w:ascii="Times New Roman" w:hAnsi="Times New Roman"/>
          <w:spacing w:val="-17"/>
          <w:sz w:val="28"/>
          <w:szCs w:val="28"/>
        </w:rPr>
        <w:t xml:space="preserve"> </w:t>
      </w:r>
      <w:r w:rsidR="00C23B6A" w:rsidRPr="0099686D">
        <w:rPr>
          <w:rFonts w:ascii="Times New Roman" w:hAnsi="Times New Roman"/>
          <w:sz w:val="28"/>
          <w:szCs w:val="28"/>
        </w:rPr>
        <w:t>пе</w:t>
      </w:r>
      <w:r w:rsidR="00C23B6A" w:rsidRPr="0099686D">
        <w:rPr>
          <w:rFonts w:ascii="Times New Roman" w:hAnsi="Times New Roman"/>
          <w:spacing w:val="1"/>
          <w:sz w:val="28"/>
          <w:szCs w:val="28"/>
        </w:rPr>
        <w:t>р</w:t>
      </w:r>
      <w:r w:rsidR="00C23B6A" w:rsidRPr="0099686D">
        <w:rPr>
          <w:rFonts w:ascii="Times New Roman" w:hAnsi="Times New Roman"/>
          <w:sz w:val="28"/>
          <w:szCs w:val="28"/>
        </w:rPr>
        <w:t>е</w:t>
      </w:r>
      <w:r w:rsidR="00C23B6A" w:rsidRPr="0099686D">
        <w:rPr>
          <w:rFonts w:ascii="Times New Roman" w:hAnsi="Times New Roman"/>
          <w:spacing w:val="-1"/>
          <w:sz w:val="28"/>
          <w:szCs w:val="28"/>
        </w:rPr>
        <w:t>ч</w:t>
      </w:r>
      <w:r w:rsidR="00C23B6A" w:rsidRPr="0099686D">
        <w:rPr>
          <w:rFonts w:ascii="Times New Roman" w:hAnsi="Times New Roman"/>
          <w:sz w:val="28"/>
          <w:szCs w:val="28"/>
        </w:rPr>
        <w:t>ень</w:t>
      </w:r>
      <w:r w:rsidR="00C23B6A" w:rsidRPr="0099686D">
        <w:rPr>
          <w:rFonts w:ascii="Times New Roman" w:hAnsi="Times New Roman"/>
          <w:w w:val="99"/>
          <w:sz w:val="28"/>
          <w:szCs w:val="28"/>
        </w:rPr>
        <w:t xml:space="preserve"> </w:t>
      </w:r>
      <w:r w:rsidR="00C23B6A" w:rsidRPr="0099686D">
        <w:rPr>
          <w:rFonts w:ascii="Times New Roman" w:hAnsi="Times New Roman"/>
          <w:spacing w:val="-1"/>
          <w:sz w:val="28"/>
          <w:szCs w:val="28"/>
        </w:rPr>
        <w:t>т</w:t>
      </w:r>
      <w:r w:rsidR="00C23B6A" w:rsidRPr="0099686D">
        <w:rPr>
          <w:rFonts w:ascii="Times New Roman" w:hAnsi="Times New Roman"/>
          <w:sz w:val="28"/>
          <w:szCs w:val="28"/>
        </w:rPr>
        <w:t>еп</w:t>
      </w:r>
      <w:r w:rsidR="00C23B6A" w:rsidRPr="0099686D">
        <w:rPr>
          <w:rFonts w:ascii="Times New Roman" w:hAnsi="Times New Roman"/>
          <w:spacing w:val="-1"/>
          <w:sz w:val="28"/>
          <w:szCs w:val="28"/>
        </w:rPr>
        <w:t>л</w:t>
      </w:r>
      <w:r w:rsidR="00C23B6A" w:rsidRPr="0099686D">
        <w:rPr>
          <w:rFonts w:ascii="Times New Roman" w:hAnsi="Times New Roman"/>
          <w:spacing w:val="1"/>
          <w:sz w:val="28"/>
          <w:szCs w:val="28"/>
        </w:rPr>
        <w:t>о</w:t>
      </w:r>
      <w:r w:rsidR="00C23B6A" w:rsidRPr="0099686D">
        <w:rPr>
          <w:rFonts w:ascii="Times New Roman" w:hAnsi="Times New Roman"/>
          <w:sz w:val="28"/>
          <w:szCs w:val="28"/>
        </w:rPr>
        <w:t>сна</w:t>
      </w:r>
      <w:r w:rsidR="00C23B6A" w:rsidRPr="0099686D">
        <w:rPr>
          <w:rFonts w:ascii="Times New Roman" w:hAnsi="Times New Roman"/>
          <w:spacing w:val="-1"/>
          <w:sz w:val="28"/>
          <w:szCs w:val="28"/>
        </w:rPr>
        <w:t>бж</w:t>
      </w:r>
      <w:r w:rsidR="00C23B6A" w:rsidRPr="0099686D">
        <w:rPr>
          <w:rFonts w:ascii="Times New Roman" w:hAnsi="Times New Roman"/>
          <w:spacing w:val="3"/>
          <w:sz w:val="28"/>
          <w:szCs w:val="28"/>
        </w:rPr>
        <w:t>а</w:t>
      </w:r>
      <w:r w:rsidR="00C23B6A" w:rsidRPr="0099686D">
        <w:rPr>
          <w:rFonts w:ascii="Times New Roman" w:hAnsi="Times New Roman"/>
          <w:spacing w:val="-1"/>
          <w:sz w:val="28"/>
          <w:szCs w:val="28"/>
        </w:rPr>
        <w:t>ю</w:t>
      </w:r>
      <w:r w:rsidR="00C23B6A" w:rsidRPr="0099686D">
        <w:rPr>
          <w:rFonts w:ascii="Times New Roman" w:hAnsi="Times New Roman"/>
          <w:sz w:val="28"/>
          <w:szCs w:val="28"/>
        </w:rPr>
        <w:t>щ</w:t>
      </w:r>
      <w:r w:rsidR="00C23B6A" w:rsidRPr="0099686D">
        <w:rPr>
          <w:rFonts w:ascii="Times New Roman" w:hAnsi="Times New Roman"/>
          <w:spacing w:val="2"/>
          <w:sz w:val="28"/>
          <w:szCs w:val="28"/>
        </w:rPr>
        <w:t>и</w:t>
      </w:r>
      <w:r w:rsidR="00C23B6A" w:rsidRPr="0099686D">
        <w:rPr>
          <w:rFonts w:ascii="Times New Roman" w:hAnsi="Times New Roman"/>
          <w:sz w:val="28"/>
          <w:szCs w:val="28"/>
        </w:rPr>
        <w:t>х</w:t>
      </w:r>
      <w:r w:rsidR="00C23B6A" w:rsidRPr="0099686D">
        <w:rPr>
          <w:rFonts w:ascii="Times New Roman" w:hAnsi="Times New Roman"/>
          <w:spacing w:val="-17"/>
          <w:sz w:val="28"/>
          <w:szCs w:val="28"/>
        </w:rPr>
        <w:t xml:space="preserve"> </w:t>
      </w:r>
      <w:r w:rsidR="00C23B6A" w:rsidRPr="0099686D">
        <w:rPr>
          <w:rFonts w:ascii="Times New Roman" w:hAnsi="Times New Roman"/>
          <w:spacing w:val="1"/>
          <w:sz w:val="28"/>
          <w:szCs w:val="28"/>
        </w:rPr>
        <w:t>о</w:t>
      </w:r>
      <w:r w:rsidR="00C23B6A" w:rsidRPr="0099686D">
        <w:rPr>
          <w:rFonts w:ascii="Times New Roman" w:hAnsi="Times New Roman"/>
          <w:spacing w:val="1"/>
          <w:sz w:val="28"/>
          <w:szCs w:val="28"/>
        </w:rPr>
        <w:t>р</w:t>
      </w:r>
      <w:r w:rsidR="00C23B6A" w:rsidRPr="0099686D">
        <w:rPr>
          <w:rFonts w:ascii="Times New Roman" w:hAnsi="Times New Roman"/>
          <w:spacing w:val="-1"/>
          <w:sz w:val="28"/>
          <w:szCs w:val="28"/>
        </w:rPr>
        <w:t>г</w:t>
      </w:r>
      <w:r w:rsidR="00C23B6A" w:rsidRPr="0099686D">
        <w:rPr>
          <w:rFonts w:ascii="Times New Roman" w:hAnsi="Times New Roman"/>
          <w:sz w:val="28"/>
          <w:szCs w:val="28"/>
        </w:rPr>
        <w:t>ани</w:t>
      </w:r>
      <w:r w:rsidR="00C23B6A" w:rsidRPr="0099686D">
        <w:rPr>
          <w:rFonts w:ascii="Times New Roman" w:hAnsi="Times New Roman"/>
          <w:spacing w:val="-1"/>
          <w:sz w:val="28"/>
          <w:szCs w:val="28"/>
        </w:rPr>
        <w:t>з</w:t>
      </w:r>
      <w:r w:rsidR="00C23B6A" w:rsidRPr="0099686D">
        <w:rPr>
          <w:rFonts w:ascii="Times New Roman" w:hAnsi="Times New Roman"/>
          <w:sz w:val="28"/>
          <w:szCs w:val="28"/>
        </w:rPr>
        <w:t>аций,</w:t>
      </w:r>
      <w:r w:rsidR="00C23B6A" w:rsidRPr="0099686D">
        <w:rPr>
          <w:rFonts w:ascii="Times New Roman" w:hAnsi="Times New Roman"/>
          <w:spacing w:val="-15"/>
          <w:sz w:val="28"/>
          <w:szCs w:val="28"/>
        </w:rPr>
        <w:t xml:space="preserve"> </w:t>
      </w:r>
      <w:r w:rsidR="00C23B6A" w:rsidRPr="0099686D">
        <w:rPr>
          <w:rFonts w:ascii="Times New Roman" w:hAnsi="Times New Roman"/>
          <w:spacing w:val="-1"/>
          <w:sz w:val="28"/>
          <w:szCs w:val="28"/>
        </w:rPr>
        <w:t>д</w:t>
      </w:r>
      <w:r w:rsidR="00C23B6A" w:rsidRPr="0099686D">
        <w:rPr>
          <w:rFonts w:ascii="Times New Roman" w:hAnsi="Times New Roman"/>
          <w:spacing w:val="3"/>
          <w:sz w:val="28"/>
          <w:szCs w:val="28"/>
        </w:rPr>
        <w:t>е</w:t>
      </w:r>
      <w:r w:rsidR="00C23B6A" w:rsidRPr="0099686D">
        <w:rPr>
          <w:rFonts w:ascii="Times New Roman" w:hAnsi="Times New Roman"/>
          <w:sz w:val="28"/>
          <w:szCs w:val="28"/>
        </w:rPr>
        <w:t>йс</w:t>
      </w:r>
      <w:r w:rsidR="00C23B6A" w:rsidRPr="0099686D">
        <w:rPr>
          <w:rFonts w:ascii="Times New Roman" w:hAnsi="Times New Roman"/>
          <w:spacing w:val="-1"/>
          <w:sz w:val="28"/>
          <w:szCs w:val="28"/>
        </w:rPr>
        <w:t>т</w:t>
      </w:r>
      <w:r w:rsidR="00C23B6A" w:rsidRPr="0099686D">
        <w:rPr>
          <w:rFonts w:ascii="Times New Roman" w:hAnsi="Times New Roman"/>
          <w:sz w:val="28"/>
          <w:szCs w:val="28"/>
        </w:rPr>
        <w:t>ву</w:t>
      </w:r>
      <w:r w:rsidR="00C23B6A" w:rsidRPr="0099686D">
        <w:rPr>
          <w:rFonts w:ascii="Times New Roman" w:hAnsi="Times New Roman"/>
          <w:spacing w:val="-1"/>
          <w:sz w:val="28"/>
          <w:szCs w:val="28"/>
        </w:rPr>
        <w:t>ю</w:t>
      </w:r>
      <w:r w:rsidR="00C23B6A" w:rsidRPr="0099686D">
        <w:rPr>
          <w:rFonts w:ascii="Times New Roman" w:hAnsi="Times New Roman"/>
          <w:sz w:val="28"/>
          <w:szCs w:val="28"/>
        </w:rPr>
        <w:t>щих</w:t>
      </w:r>
      <w:r w:rsidR="00C23B6A" w:rsidRPr="0099686D">
        <w:rPr>
          <w:rFonts w:ascii="Times New Roman" w:hAnsi="Times New Roman"/>
          <w:spacing w:val="-16"/>
          <w:sz w:val="28"/>
          <w:szCs w:val="28"/>
        </w:rPr>
        <w:t xml:space="preserve"> </w:t>
      </w:r>
      <w:r w:rsidR="00C23B6A" w:rsidRPr="0099686D">
        <w:rPr>
          <w:rFonts w:ascii="Times New Roman" w:hAnsi="Times New Roman"/>
          <w:sz w:val="28"/>
          <w:szCs w:val="28"/>
        </w:rPr>
        <w:t>в</w:t>
      </w:r>
      <w:r w:rsidR="00C23B6A" w:rsidRPr="0099686D">
        <w:rPr>
          <w:rFonts w:ascii="Times New Roman" w:hAnsi="Times New Roman"/>
          <w:spacing w:val="-15"/>
          <w:sz w:val="28"/>
          <w:szCs w:val="28"/>
        </w:rPr>
        <w:t xml:space="preserve"> </w:t>
      </w:r>
      <w:r w:rsidR="00C23B6A" w:rsidRPr="0099686D">
        <w:rPr>
          <w:rFonts w:ascii="Times New Roman" w:hAnsi="Times New Roman"/>
          <w:spacing w:val="1"/>
          <w:sz w:val="28"/>
          <w:szCs w:val="28"/>
        </w:rPr>
        <w:t>к</w:t>
      </w:r>
      <w:r w:rsidR="00C23B6A" w:rsidRPr="0099686D">
        <w:rPr>
          <w:rFonts w:ascii="Times New Roman" w:hAnsi="Times New Roman"/>
          <w:sz w:val="28"/>
          <w:szCs w:val="28"/>
        </w:rPr>
        <w:t>а</w:t>
      </w:r>
      <w:r w:rsidR="00C23B6A" w:rsidRPr="0099686D">
        <w:rPr>
          <w:rFonts w:ascii="Times New Roman" w:hAnsi="Times New Roman"/>
          <w:spacing w:val="-1"/>
          <w:sz w:val="28"/>
          <w:szCs w:val="28"/>
        </w:rPr>
        <w:t>ж</w:t>
      </w:r>
      <w:r w:rsidR="00C23B6A" w:rsidRPr="0099686D">
        <w:rPr>
          <w:rFonts w:ascii="Times New Roman" w:hAnsi="Times New Roman"/>
          <w:spacing w:val="1"/>
          <w:sz w:val="28"/>
          <w:szCs w:val="28"/>
        </w:rPr>
        <w:t>до</w:t>
      </w:r>
      <w:r w:rsidR="00C23B6A" w:rsidRPr="0099686D">
        <w:rPr>
          <w:rFonts w:ascii="Times New Roman" w:hAnsi="Times New Roman"/>
          <w:sz w:val="28"/>
          <w:szCs w:val="28"/>
        </w:rPr>
        <w:t>й</w:t>
      </w:r>
      <w:r w:rsidR="00C23B6A" w:rsidRPr="0099686D">
        <w:rPr>
          <w:rFonts w:ascii="Times New Roman" w:hAnsi="Times New Roman"/>
          <w:spacing w:val="-16"/>
          <w:sz w:val="28"/>
          <w:szCs w:val="28"/>
        </w:rPr>
        <w:t xml:space="preserve"> </w:t>
      </w:r>
      <w:r w:rsidR="00C23B6A" w:rsidRPr="0099686D">
        <w:rPr>
          <w:rFonts w:ascii="Times New Roman" w:hAnsi="Times New Roman"/>
          <w:sz w:val="28"/>
          <w:szCs w:val="28"/>
        </w:rPr>
        <w:t>сис</w:t>
      </w:r>
      <w:r w:rsidR="00C23B6A" w:rsidRPr="0099686D">
        <w:rPr>
          <w:rFonts w:ascii="Times New Roman" w:hAnsi="Times New Roman"/>
          <w:spacing w:val="-1"/>
          <w:sz w:val="28"/>
          <w:szCs w:val="28"/>
        </w:rPr>
        <w:t>т</w:t>
      </w:r>
      <w:r w:rsidR="00C23B6A" w:rsidRPr="0099686D">
        <w:rPr>
          <w:rFonts w:ascii="Times New Roman" w:hAnsi="Times New Roman"/>
          <w:sz w:val="28"/>
          <w:szCs w:val="28"/>
        </w:rPr>
        <w:t>еме</w:t>
      </w:r>
      <w:r w:rsidR="00C23B6A" w:rsidRPr="0099686D">
        <w:rPr>
          <w:rFonts w:ascii="Times New Roman" w:hAnsi="Times New Roman"/>
          <w:w w:val="99"/>
          <w:sz w:val="28"/>
          <w:szCs w:val="28"/>
        </w:rPr>
        <w:t xml:space="preserve"> </w:t>
      </w:r>
      <w:r w:rsidR="00C23B6A" w:rsidRPr="0099686D">
        <w:rPr>
          <w:rFonts w:ascii="Times New Roman" w:hAnsi="Times New Roman"/>
          <w:spacing w:val="-1"/>
          <w:sz w:val="28"/>
          <w:szCs w:val="28"/>
        </w:rPr>
        <w:t>т</w:t>
      </w:r>
      <w:r w:rsidR="00C23B6A" w:rsidRPr="0099686D">
        <w:rPr>
          <w:rFonts w:ascii="Times New Roman" w:hAnsi="Times New Roman"/>
          <w:sz w:val="28"/>
          <w:szCs w:val="28"/>
        </w:rPr>
        <w:t>еп</w:t>
      </w:r>
      <w:r w:rsidR="00C23B6A" w:rsidRPr="0099686D">
        <w:rPr>
          <w:rFonts w:ascii="Times New Roman" w:hAnsi="Times New Roman"/>
          <w:spacing w:val="-1"/>
          <w:sz w:val="28"/>
          <w:szCs w:val="28"/>
        </w:rPr>
        <w:t>л</w:t>
      </w:r>
      <w:r w:rsidR="00C23B6A" w:rsidRPr="0099686D">
        <w:rPr>
          <w:rFonts w:ascii="Times New Roman" w:hAnsi="Times New Roman"/>
          <w:spacing w:val="1"/>
          <w:sz w:val="28"/>
          <w:szCs w:val="28"/>
        </w:rPr>
        <w:t>о</w:t>
      </w:r>
      <w:r w:rsidR="00C23B6A" w:rsidRPr="0099686D">
        <w:rPr>
          <w:rFonts w:ascii="Times New Roman" w:hAnsi="Times New Roman"/>
          <w:sz w:val="28"/>
          <w:szCs w:val="28"/>
        </w:rPr>
        <w:t>сна</w:t>
      </w:r>
      <w:r w:rsidR="00C23B6A" w:rsidRPr="0099686D">
        <w:rPr>
          <w:rFonts w:ascii="Times New Roman" w:hAnsi="Times New Roman"/>
          <w:spacing w:val="-1"/>
          <w:sz w:val="28"/>
          <w:szCs w:val="28"/>
        </w:rPr>
        <w:t>бж</w:t>
      </w:r>
      <w:r w:rsidR="00C23B6A" w:rsidRPr="0099686D">
        <w:rPr>
          <w:rFonts w:ascii="Times New Roman" w:hAnsi="Times New Roman"/>
          <w:sz w:val="28"/>
          <w:szCs w:val="28"/>
        </w:rPr>
        <w:t>ен</w:t>
      </w:r>
      <w:r w:rsidR="00C23B6A" w:rsidRPr="0099686D">
        <w:rPr>
          <w:rFonts w:ascii="Times New Roman" w:hAnsi="Times New Roman"/>
          <w:spacing w:val="-1"/>
          <w:sz w:val="28"/>
          <w:szCs w:val="28"/>
        </w:rPr>
        <w:t>и</w:t>
      </w:r>
      <w:r w:rsidR="00C23B6A" w:rsidRPr="0099686D">
        <w:rPr>
          <w:rFonts w:ascii="Times New Roman" w:hAnsi="Times New Roman"/>
          <w:spacing w:val="3"/>
          <w:sz w:val="28"/>
          <w:szCs w:val="28"/>
        </w:rPr>
        <w:t>я</w:t>
      </w:r>
      <w:r w:rsidR="00C23B6A" w:rsidRPr="0099686D">
        <w:rPr>
          <w:rFonts w:ascii="Times New Roman" w:hAnsi="Times New Roman"/>
          <w:sz w:val="28"/>
          <w:szCs w:val="28"/>
        </w:rPr>
        <w:t>,</w:t>
      </w:r>
      <w:r w:rsidR="00C23B6A" w:rsidRPr="0099686D">
        <w:rPr>
          <w:rFonts w:ascii="Times New Roman" w:hAnsi="Times New Roman"/>
          <w:spacing w:val="-20"/>
          <w:sz w:val="28"/>
          <w:szCs w:val="28"/>
        </w:rPr>
        <w:t xml:space="preserve"> </w:t>
      </w:r>
      <w:r w:rsidR="00C23B6A" w:rsidRPr="0099686D">
        <w:rPr>
          <w:rFonts w:ascii="Times New Roman" w:hAnsi="Times New Roman"/>
          <w:spacing w:val="1"/>
          <w:sz w:val="28"/>
          <w:szCs w:val="28"/>
        </w:rPr>
        <w:t>р</w:t>
      </w:r>
      <w:r w:rsidR="00C23B6A" w:rsidRPr="0099686D">
        <w:rPr>
          <w:rFonts w:ascii="Times New Roman" w:hAnsi="Times New Roman"/>
          <w:sz w:val="28"/>
          <w:szCs w:val="28"/>
        </w:rPr>
        <w:t>асп</w:t>
      </w:r>
      <w:r w:rsidR="00C23B6A" w:rsidRPr="0099686D">
        <w:rPr>
          <w:rFonts w:ascii="Times New Roman" w:hAnsi="Times New Roman"/>
          <w:spacing w:val="1"/>
          <w:sz w:val="28"/>
          <w:szCs w:val="28"/>
        </w:rPr>
        <w:t>о</w:t>
      </w:r>
      <w:r w:rsidR="00C23B6A" w:rsidRPr="0099686D">
        <w:rPr>
          <w:rFonts w:ascii="Times New Roman" w:hAnsi="Times New Roman"/>
          <w:spacing w:val="-1"/>
          <w:sz w:val="28"/>
          <w:szCs w:val="28"/>
        </w:rPr>
        <w:t>л</w:t>
      </w:r>
      <w:r w:rsidR="00C23B6A" w:rsidRPr="0099686D">
        <w:rPr>
          <w:rFonts w:ascii="Times New Roman" w:hAnsi="Times New Roman"/>
          <w:sz w:val="28"/>
          <w:szCs w:val="28"/>
        </w:rPr>
        <w:t>о</w:t>
      </w:r>
      <w:r w:rsidR="00C23B6A" w:rsidRPr="0099686D">
        <w:rPr>
          <w:rFonts w:ascii="Times New Roman" w:hAnsi="Times New Roman"/>
          <w:spacing w:val="-1"/>
          <w:sz w:val="28"/>
          <w:szCs w:val="28"/>
        </w:rPr>
        <w:t>ж</w:t>
      </w:r>
      <w:r w:rsidR="00C23B6A" w:rsidRPr="0099686D">
        <w:rPr>
          <w:rFonts w:ascii="Times New Roman" w:hAnsi="Times New Roman"/>
          <w:sz w:val="28"/>
          <w:szCs w:val="28"/>
        </w:rPr>
        <w:t>енн</w:t>
      </w:r>
      <w:r w:rsidR="00C23B6A" w:rsidRPr="0099686D">
        <w:rPr>
          <w:rFonts w:ascii="Times New Roman" w:hAnsi="Times New Roman"/>
          <w:spacing w:val="-1"/>
          <w:sz w:val="28"/>
          <w:szCs w:val="28"/>
        </w:rPr>
        <w:t>ы</w:t>
      </w:r>
      <w:r w:rsidR="00C23B6A" w:rsidRPr="0099686D">
        <w:rPr>
          <w:rFonts w:ascii="Times New Roman" w:hAnsi="Times New Roman"/>
          <w:sz w:val="28"/>
          <w:szCs w:val="28"/>
        </w:rPr>
        <w:t>х</w:t>
      </w:r>
      <w:r w:rsidR="00C23B6A" w:rsidRPr="0099686D">
        <w:rPr>
          <w:rFonts w:ascii="Times New Roman" w:hAnsi="Times New Roman"/>
          <w:spacing w:val="-21"/>
          <w:sz w:val="28"/>
          <w:szCs w:val="28"/>
        </w:rPr>
        <w:t xml:space="preserve"> </w:t>
      </w:r>
      <w:r w:rsidR="00C23B6A" w:rsidRPr="0099686D">
        <w:rPr>
          <w:rFonts w:ascii="Times New Roman" w:hAnsi="Times New Roman"/>
          <w:sz w:val="28"/>
          <w:szCs w:val="28"/>
        </w:rPr>
        <w:t>в</w:t>
      </w:r>
      <w:r w:rsidR="00C23B6A" w:rsidRPr="0099686D">
        <w:rPr>
          <w:rFonts w:ascii="Times New Roman" w:hAnsi="Times New Roman"/>
          <w:spacing w:val="-19"/>
          <w:sz w:val="28"/>
          <w:szCs w:val="28"/>
        </w:rPr>
        <w:t xml:space="preserve"> </w:t>
      </w:r>
      <w:r w:rsidR="00C23B6A" w:rsidRPr="0099686D">
        <w:rPr>
          <w:rFonts w:ascii="Times New Roman" w:hAnsi="Times New Roman"/>
          <w:spacing w:val="-1"/>
          <w:sz w:val="28"/>
          <w:szCs w:val="28"/>
        </w:rPr>
        <w:t>г</w:t>
      </w:r>
      <w:r w:rsidR="00C23B6A" w:rsidRPr="0099686D">
        <w:rPr>
          <w:rFonts w:ascii="Times New Roman" w:hAnsi="Times New Roman"/>
          <w:spacing w:val="1"/>
          <w:sz w:val="28"/>
          <w:szCs w:val="28"/>
        </w:rPr>
        <w:t>р</w:t>
      </w:r>
      <w:r w:rsidR="00C23B6A" w:rsidRPr="0099686D">
        <w:rPr>
          <w:rFonts w:ascii="Times New Roman" w:hAnsi="Times New Roman"/>
          <w:sz w:val="28"/>
          <w:szCs w:val="28"/>
        </w:rPr>
        <w:t>а</w:t>
      </w:r>
      <w:r w:rsidR="00C23B6A" w:rsidRPr="0099686D">
        <w:rPr>
          <w:rFonts w:ascii="Times New Roman" w:hAnsi="Times New Roman"/>
          <w:sz w:val="28"/>
          <w:szCs w:val="28"/>
        </w:rPr>
        <w:t>ницах</w:t>
      </w:r>
      <w:r w:rsidR="00C23B6A" w:rsidRPr="0099686D">
        <w:rPr>
          <w:rFonts w:ascii="Times New Roman" w:hAnsi="Times New Roman"/>
          <w:spacing w:val="-21"/>
          <w:sz w:val="28"/>
          <w:szCs w:val="28"/>
        </w:rPr>
        <w:t xml:space="preserve"> </w:t>
      </w:r>
      <w:r w:rsidR="00C23B6A" w:rsidRPr="0099686D">
        <w:rPr>
          <w:rFonts w:ascii="Times New Roman" w:hAnsi="Times New Roman"/>
          <w:sz w:val="28"/>
          <w:szCs w:val="28"/>
        </w:rPr>
        <w:t xml:space="preserve">п. </w:t>
      </w:r>
      <w:proofErr w:type="gramStart"/>
      <w:r w:rsidR="003143AE" w:rsidRPr="0099686D">
        <w:rPr>
          <w:rFonts w:ascii="Times New Roman" w:hAnsi="Times New Roman"/>
          <w:sz w:val="28"/>
          <w:szCs w:val="28"/>
        </w:rPr>
        <w:t>Новая</w:t>
      </w:r>
      <w:proofErr w:type="gramEnd"/>
      <w:r w:rsidR="003143AE" w:rsidRPr="0099686D">
        <w:rPr>
          <w:rFonts w:ascii="Times New Roman" w:hAnsi="Times New Roman"/>
          <w:sz w:val="28"/>
          <w:szCs w:val="28"/>
        </w:rPr>
        <w:t xml:space="preserve"> Калами</w:t>
      </w:r>
      <w:r w:rsidR="00C23B6A" w:rsidRPr="0099686D">
        <w:rPr>
          <w:rFonts w:ascii="Times New Roman" w:hAnsi="Times New Roman"/>
          <w:sz w:val="28"/>
          <w:szCs w:val="28"/>
        </w:rPr>
        <w:t xml:space="preserve"> …………………………………………………</w:t>
      </w:r>
      <w:r w:rsidR="00CE0EA4" w:rsidRPr="0099686D">
        <w:rPr>
          <w:rFonts w:ascii="Times New Roman" w:hAnsi="Times New Roman"/>
          <w:sz w:val="28"/>
          <w:szCs w:val="28"/>
        </w:rPr>
        <w:t>……………</w:t>
      </w:r>
      <w:r w:rsidR="003143AE" w:rsidRPr="0099686D">
        <w:rPr>
          <w:rFonts w:ascii="Times New Roman" w:hAnsi="Times New Roman"/>
          <w:sz w:val="28"/>
          <w:szCs w:val="28"/>
        </w:rPr>
        <w:t>…</w:t>
      </w:r>
      <w:r w:rsidR="00C23B6A" w:rsidRPr="0099686D">
        <w:rPr>
          <w:rFonts w:ascii="Times New Roman" w:hAnsi="Times New Roman"/>
          <w:sz w:val="28"/>
          <w:szCs w:val="28"/>
        </w:rPr>
        <w:t>3</w:t>
      </w:r>
      <w:r w:rsidR="00EB6616" w:rsidRPr="0099686D">
        <w:rPr>
          <w:rFonts w:ascii="Times New Roman" w:hAnsi="Times New Roman"/>
          <w:sz w:val="28"/>
          <w:szCs w:val="28"/>
        </w:rPr>
        <w:t>7</w:t>
      </w:r>
    </w:p>
    <w:p w:rsidR="00C23B6A" w:rsidRPr="0099686D" w:rsidRDefault="00C23B6A" w:rsidP="00130AA2">
      <w:pPr>
        <w:pStyle w:val="aff9"/>
        <w:ind w:left="0" w:right="-87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99686D">
        <w:rPr>
          <w:rFonts w:ascii="Times New Roman" w:hAnsi="Times New Roman"/>
          <w:b/>
          <w:sz w:val="28"/>
          <w:szCs w:val="28"/>
        </w:rPr>
        <w:t>РАЗДЕЛ 11. РЕШЕНИЯ О РАСПРЕДЕЛЕНИИ ТЕПЛОВОЙ НАГРУЗКИ МЕЖДУ ИСТОЧНИКАМ</w:t>
      </w:r>
      <w:r w:rsidR="005069DE" w:rsidRPr="0099686D">
        <w:rPr>
          <w:rFonts w:ascii="Times New Roman" w:hAnsi="Times New Roman"/>
          <w:b/>
          <w:sz w:val="28"/>
          <w:szCs w:val="28"/>
        </w:rPr>
        <w:t>И ТЕПЛОВОЙ ЭНЕРГИИ…………………….………</w:t>
      </w:r>
      <w:r w:rsidR="00EB6616" w:rsidRPr="0099686D">
        <w:rPr>
          <w:rFonts w:ascii="Times New Roman" w:hAnsi="Times New Roman"/>
          <w:b/>
          <w:sz w:val="28"/>
          <w:szCs w:val="28"/>
        </w:rPr>
        <w:t>39</w:t>
      </w:r>
    </w:p>
    <w:p w:rsidR="00C23B6A" w:rsidRPr="0099686D" w:rsidRDefault="00C23B6A" w:rsidP="00130AA2">
      <w:pPr>
        <w:pStyle w:val="aff9"/>
        <w:ind w:left="0" w:right="-87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99686D">
        <w:rPr>
          <w:rFonts w:ascii="Times New Roman" w:hAnsi="Times New Roman"/>
          <w:b/>
          <w:sz w:val="28"/>
          <w:szCs w:val="28"/>
        </w:rPr>
        <w:t>РАЗДЕЛ 12. РЕШЕНИЯ ПО БЕСХОЗНЫМ ТЕПЛОВЫМ СЕТЯМ……...……</w:t>
      </w:r>
      <w:r w:rsidR="009947ED" w:rsidRPr="0099686D">
        <w:rPr>
          <w:rFonts w:ascii="Times New Roman" w:hAnsi="Times New Roman"/>
          <w:b/>
          <w:sz w:val="28"/>
          <w:szCs w:val="28"/>
        </w:rPr>
        <w:t>4</w:t>
      </w:r>
      <w:r w:rsidR="00EB6616" w:rsidRPr="0099686D">
        <w:rPr>
          <w:rFonts w:ascii="Times New Roman" w:hAnsi="Times New Roman"/>
          <w:b/>
          <w:sz w:val="28"/>
          <w:szCs w:val="28"/>
        </w:rPr>
        <w:t>0</w:t>
      </w:r>
    </w:p>
    <w:p w:rsidR="00C23B6A" w:rsidRPr="0099686D" w:rsidRDefault="00C23B6A" w:rsidP="00130AA2">
      <w:pPr>
        <w:pStyle w:val="TableParagraph"/>
        <w:kinsoku w:val="0"/>
        <w:overflowPunct w:val="0"/>
        <w:ind w:right="-87"/>
        <w:contextualSpacing/>
        <w:jc w:val="both"/>
        <w:rPr>
          <w:bCs/>
          <w:sz w:val="28"/>
          <w:szCs w:val="28"/>
        </w:rPr>
      </w:pPr>
      <w:r w:rsidRPr="0099686D">
        <w:rPr>
          <w:b/>
          <w:bCs/>
          <w:spacing w:val="-2"/>
          <w:sz w:val="28"/>
          <w:szCs w:val="28"/>
        </w:rPr>
        <w:t>РАЗДЕЛ</w:t>
      </w:r>
      <w:r w:rsidRPr="0099686D">
        <w:rPr>
          <w:b/>
          <w:bCs/>
          <w:spacing w:val="53"/>
          <w:sz w:val="28"/>
          <w:szCs w:val="28"/>
        </w:rPr>
        <w:t xml:space="preserve"> </w:t>
      </w:r>
      <w:r w:rsidRPr="0099686D">
        <w:rPr>
          <w:b/>
          <w:bCs/>
          <w:spacing w:val="-2"/>
          <w:sz w:val="28"/>
          <w:szCs w:val="28"/>
        </w:rPr>
        <w:t>1</w:t>
      </w:r>
      <w:r w:rsidRPr="0099686D">
        <w:rPr>
          <w:b/>
          <w:bCs/>
          <w:spacing w:val="1"/>
          <w:sz w:val="28"/>
          <w:szCs w:val="28"/>
        </w:rPr>
        <w:t>3</w:t>
      </w:r>
      <w:r w:rsidRPr="0099686D">
        <w:rPr>
          <w:b/>
          <w:bCs/>
          <w:sz w:val="28"/>
          <w:szCs w:val="28"/>
        </w:rPr>
        <w:t>.</w:t>
      </w:r>
      <w:r w:rsidRPr="0099686D">
        <w:rPr>
          <w:b/>
          <w:bCs/>
          <w:spacing w:val="51"/>
          <w:sz w:val="28"/>
          <w:szCs w:val="28"/>
        </w:rPr>
        <w:t xml:space="preserve"> </w:t>
      </w:r>
      <w:r w:rsidRPr="0099686D">
        <w:rPr>
          <w:b/>
          <w:bCs/>
          <w:spacing w:val="-2"/>
          <w:sz w:val="28"/>
          <w:szCs w:val="28"/>
        </w:rPr>
        <w:t>С</w:t>
      </w:r>
      <w:r w:rsidRPr="0099686D">
        <w:rPr>
          <w:b/>
          <w:bCs/>
          <w:sz w:val="28"/>
          <w:szCs w:val="28"/>
        </w:rPr>
        <w:t>ИН</w:t>
      </w:r>
      <w:r w:rsidRPr="0099686D">
        <w:rPr>
          <w:b/>
          <w:bCs/>
          <w:spacing w:val="-2"/>
          <w:sz w:val="28"/>
          <w:szCs w:val="28"/>
        </w:rPr>
        <w:t>ХР</w:t>
      </w:r>
      <w:r w:rsidRPr="0099686D">
        <w:rPr>
          <w:b/>
          <w:bCs/>
          <w:sz w:val="28"/>
          <w:szCs w:val="28"/>
        </w:rPr>
        <w:t>ОНИЗ</w:t>
      </w:r>
      <w:r w:rsidRPr="0099686D">
        <w:rPr>
          <w:b/>
          <w:bCs/>
          <w:spacing w:val="-2"/>
          <w:sz w:val="28"/>
          <w:szCs w:val="28"/>
        </w:rPr>
        <w:t>А</w:t>
      </w:r>
      <w:r w:rsidRPr="0099686D">
        <w:rPr>
          <w:b/>
          <w:bCs/>
          <w:sz w:val="28"/>
          <w:szCs w:val="28"/>
        </w:rPr>
        <w:t>ЦИЯ</w:t>
      </w:r>
      <w:r w:rsidRPr="0099686D">
        <w:rPr>
          <w:b/>
          <w:bCs/>
          <w:spacing w:val="51"/>
          <w:sz w:val="28"/>
          <w:szCs w:val="28"/>
        </w:rPr>
        <w:t xml:space="preserve"> </w:t>
      </w:r>
      <w:r w:rsidRPr="0099686D">
        <w:rPr>
          <w:b/>
          <w:bCs/>
          <w:spacing w:val="-2"/>
          <w:sz w:val="28"/>
          <w:szCs w:val="28"/>
        </w:rPr>
        <w:t>СХ</w:t>
      </w:r>
      <w:r w:rsidRPr="0099686D">
        <w:rPr>
          <w:b/>
          <w:bCs/>
          <w:sz w:val="28"/>
          <w:szCs w:val="28"/>
        </w:rPr>
        <w:t>Е</w:t>
      </w:r>
      <w:r w:rsidRPr="0099686D">
        <w:rPr>
          <w:b/>
          <w:bCs/>
          <w:spacing w:val="-2"/>
          <w:sz w:val="28"/>
          <w:szCs w:val="28"/>
        </w:rPr>
        <w:t>М</w:t>
      </w:r>
      <w:r w:rsidRPr="0099686D">
        <w:rPr>
          <w:b/>
          <w:bCs/>
          <w:sz w:val="28"/>
          <w:szCs w:val="28"/>
        </w:rPr>
        <w:t>Ы</w:t>
      </w:r>
      <w:r w:rsidRPr="0099686D">
        <w:rPr>
          <w:b/>
          <w:bCs/>
          <w:spacing w:val="52"/>
          <w:sz w:val="28"/>
          <w:szCs w:val="28"/>
        </w:rPr>
        <w:t xml:space="preserve"> </w:t>
      </w:r>
      <w:r w:rsidRPr="0099686D">
        <w:rPr>
          <w:b/>
          <w:bCs/>
          <w:sz w:val="28"/>
          <w:szCs w:val="28"/>
        </w:rPr>
        <w:t>ТЕП</w:t>
      </w:r>
      <w:r w:rsidRPr="0099686D">
        <w:rPr>
          <w:b/>
          <w:bCs/>
          <w:spacing w:val="-1"/>
          <w:sz w:val="28"/>
          <w:szCs w:val="28"/>
        </w:rPr>
        <w:t>Л</w:t>
      </w:r>
      <w:r w:rsidRPr="0099686D">
        <w:rPr>
          <w:b/>
          <w:bCs/>
          <w:sz w:val="28"/>
          <w:szCs w:val="28"/>
        </w:rPr>
        <w:t>О</w:t>
      </w:r>
      <w:r w:rsidRPr="0099686D">
        <w:rPr>
          <w:b/>
          <w:bCs/>
          <w:spacing w:val="-2"/>
          <w:sz w:val="28"/>
          <w:szCs w:val="28"/>
        </w:rPr>
        <w:t>С</w:t>
      </w:r>
      <w:r w:rsidRPr="0099686D">
        <w:rPr>
          <w:b/>
          <w:bCs/>
          <w:sz w:val="28"/>
          <w:szCs w:val="28"/>
        </w:rPr>
        <w:t>Н</w:t>
      </w:r>
      <w:r w:rsidRPr="0099686D">
        <w:rPr>
          <w:b/>
          <w:bCs/>
          <w:spacing w:val="-2"/>
          <w:sz w:val="28"/>
          <w:szCs w:val="28"/>
        </w:rPr>
        <w:t>А</w:t>
      </w:r>
      <w:r w:rsidRPr="0099686D">
        <w:rPr>
          <w:b/>
          <w:bCs/>
          <w:spacing w:val="-1"/>
          <w:sz w:val="28"/>
          <w:szCs w:val="28"/>
        </w:rPr>
        <w:t>Б</w:t>
      </w:r>
      <w:r w:rsidRPr="0099686D">
        <w:rPr>
          <w:b/>
          <w:bCs/>
          <w:sz w:val="28"/>
          <w:szCs w:val="28"/>
        </w:rPr>
        <w:t>ЖЕНИЯ</w:t>
      </w:r>
      <w:r w:rsidRPr="0099686D">
        <w:rPr>
          <w:b/>
          <w:bCs/>
          <w:spacing w:val="51"/>
          <w:sz w:val="28"/>
          <w:szCs w:val="28"/>
        </w:rPr>
        <w:t xml:space="preserve"> </w:t>
      </w:r>
      <w:r w:rsidRPr="0099686D">
        <w:rPr>
          <w:b/>
          <w:bCs/>
          <w:spacing w:val="-2"/>
          <w:sz w:val="28"/>
          <w:szCs w:val="28"/>
        </w:rPr>
        <w:t>С</w:t>
      </w:r>
      <w:r w:rsidRPr="0099686D">
        <w:rPr>
          <w:b/>
          <w:bCs/>
          <w:sz w:val="28"/>
          <w:szCs w:val="28"/>
        </w:rPr>
        <w:t>О</w:t>
      </w:r>
      <w:r w:rsidRPr="0099686D">
        <w:rPr>
          <w:b/>
          <w:bCs/>
          <w:spacing w:val="52"/>
          <w:sz w:val="28"/>
          <w:szCs w:val="28"/>
        </w:rPr>
        <w:t xml:space="preserve"> </w:t>
      </w:r>
      <w:r w:rsidRPr="0099686D">
        <w:rPr>
          <w:b/>
          <w:bCs/>
          <w:spacing w:val="-2"/>
          <w:sz w:val="28"/>
          <w:szCs w:val="28"/>
        </w:rPr>
        <w:t>С</w:t>
      </w:r>
      <w:r w:rsidRPr="0099686D">
        <w:rPr>
          <w:b/>
          <w:bCs/>
          <w:spacing w:val="-1"/>
          <w:sz w:val="28"/>
          <w:szCs w:val="28"/>
        </w:rPr>
        <w:t>Х</w:t>
      </w:r>
      <w:r w:rsidRPr="0099686D">
        <w:rPr>
          <w:b/>
          <w:bCs/>
          <w:spacing w:val="-3"/>
          <w:sz w:val="28"/>
          <w:szCs w:val="28"/>
        </w:rPr>
        <w:t>Е</w:t>
      </w:r>
      <w:r w:rsidRPr="0099686D">
        <w:rPr>
          <w:b/>
          <w:bCs/>
          <w:spacing w:val="-2"/>
          <w:sz w:val="28"/>
          <w:szCs w:val="28"/>
        </w:rPr>
        <w:t>М</w:t>
      </w:r>
      <w:r w:rsidRPr="0099686D">
        <w:rPr>
          <w:b/>
          <w:bCs/>
          <w:sz w:val="28"/>
          <w:szCs w:val="28"/>
        </w:rPr>
        <w:t>ОЙ</w:t>
      </w:r>
      <w:r w:rsidRPr="0099686D">
        <w:rPr>
          <w:b/>
          <w:bCs/>
          <w:spacing w:val="54"/>
          <w:sz w:val="28"/>
          <w:szCs w:val="28"/>
        </w:rPr>
        <w:t xml:space="preserve"> </w:t>
      </w:r>
      <w:r w:rsidRPr="0099686D">
        <w:rPr>
          <w:b/>
          <w:bCs/>
          <w:spacing w:val="-1"/>
          <w:sz w:val="28"/>
          <w:szCs w:val="28"/>
        </w:rPr>
        <w:t>Г</w:t>
      </w:r>
      <w:r w:rsidRPr="0099686D">
        <w:rPr>
          <w:b/>
          <w:bCs/>
          <w:spacing w:val="-2"/>
          <w:sz w:val="28"/>
          <w:szCs w:val="28"/>
        </w:rPr>
        <w:t>А</w:t>
      </w:r>
      <w:r w:rsidRPr="0099686D">
        <w:rPr>
          <w:b/>
          <w:bCs/>
          <w:sz w:val="28"/>
          <w:szCs w:val="28"/>
        </w:rPr>
        <w:t>ЗО</w:t>
      </w:r>
      <w:r w:rsidRPr="0099686D">
        <w:rPr>
          <w:b/>
          <w:bCs/>
          <w:spacing w:val="-2"/>
          <w:sz w:val="28"/>
          <w:szCs w:val="28"/>
        </w:rPr>
        <w:t>С</w:t>
      </w:r>
      <w:r w:rsidRPr="0099686D">
        <w:rPr>
          <w:b/>
          <w:bCs/>
          <w:sz w:val="28"/>
          <w:szCs w:val="28"/>
        </w:rPr>
        <w:t>Н</w:t>
      </w:r>
      <w:r w:rsidRPr="0099686D">
        <w:rPr>
          <w:b/>
          <w:bCs/>
          <w:spacing w:val="-2"/>
          <w:sz w:val="28"/>
          <w:szCs w:val="28"/>
        </w:rPr>
        <w:t>А</w:t>
      </w:r>
      <w:r w:rsidRPr="0099686D">
        <w:rPr>
          <w:b/>
          <w:bCs/>
          <w:spacing w:val="-1"/>
          <w:sz w:val="28"/>
          <w:szCs w:val="28"/>
        </w:rPr>
        <w:t>Б</w:t>
      </w:r>
      <w:r w:rsidRPr="0099686D">
        <w:rPr>
          <w:b/>
          <w:bCs/>
          <w:sz w:val="28"/>
          <w:szCs w:val="28"/>
        </w:rPr>
        <w:t>ЖЕНИЯ</w:t>
      </w:r>
      <w:r w:rsidRPr="0099686D">
        <w:rPr>
          <w:b/>
          <w:bCs/>
          <w:spacing w:val="53"/>
          <w:sz w:val="28"/>
          <w:szCs w:val="28"/>
        </w:rPr>
        <w:t xml:space="preserve"> </w:t>
      </w:r>
      <w:r w:rsidRPr="0099686D">
        <w:rPr>
          <w:b/>
          <w:bCs/>
          <w:sz w:val="28"/>
          <w:szCs w:val="28"/>
        </w:rPr>
        <w:t>И</w:t>
      </w:r>
      <w:r w:rsidRPr="0099686D">
        <w:rPr>
          <w:b/>
          <w:bCs/>
          <w:spacing w:val="51"/>
          <w:sz w:val="28"/>
          <w:szCs w:val="28"/>
        </w:rPr>
        <w:t xml:space="preserve"> </w:t>
      </w:r>
      <w:r w:rsidRPr="0099686D">
        <w:rPr>
          <w:b/>
          <w:bCs/>
          <w:spacing w:val="-1"/>
          <w:sz w:val="28"/>
          <w:szCs w:val="28"/>
        </w:rPr>
        <w:t>Г</w:t>
      </w:r>
      <w:r w:rsidRPr="0099686D">
        <w:rPr>
          <w:b/>
          <w:bCs/>
          <w:spacing w:val="-2"/>
          <w:sz w:val="28"/>
          <w:szCs w:val="28"/>
        </w:rPr>
        <w:t>А</w:t>
      </w:r>
      <w:r w:rsidRPr="0099686D">
        <w:rPr>
          <w:b/>
          <w:bCs/>
          <w:sz w:val="28"/>
          <w:szCs w:val="28"/>
        </w:rPr>
        <w:t>З</w:t>
      </w:r>
      <w:r w:rsidRPr="0099686D">
        <w:rPr>
          <w:b/>
          <w:bCs/>
          <w:spacing w:val="-3"/>
          <w:sz w:val="28"/>
          <w:szCs w:val="28"/>
        </w:rPr>
        <w:t>И</w:t>
      </w:r>
      <w:r w:rsidRPr="0099686D">
        <w:rPr>
          <w:b/>
          <w:bCs/>
          <w:spacing w:val="-2"/>
          <w:sz w:val="28"/>
          <w:szCs w:val="28"/>
        </w:rPr>
        <w:t>Ф</w:t>
      </w:r>
      <w:r w:rsidRPr="0099686D">
        <w:rPr>
          <w:b/>
          <w:bCs/>
          <w:sz w:val="28"/>
          <w:szCs w:val="28"/>
        </w:rPr>
        <w:t>ИК</w:t>
      </w:r>
      <w:r w:rsidRPr="0099686D">
        <w:rPr>
          <w:b/>
          <w:bCs/>
          <w:spacing w:val="-2"/>
          <w:sz w:val="28"/>
          <w:szCs w:val="28"/>
        </w:rPr>
        <w:t>А</w:t>
      </w:r>
      <w:r w:rsidRPr="0099686D">
        <w:rPr>
          <w:b/>
          <w:bCs/>
          <w:sz w:val="28"/>
          <w:szCs w:val="28"/>
        </w:rPr>
        <w:t>ЦИИ</w:t>
      </w:r>
      <w:r w:rsidRPr="0099686D">
        <w:rPr>
          <w:b/>
          <w:bCs/>
          <w:spacing w:val="54"/>
          <w:sz w:val="28"/>
          <w:szCs w:val="28"/>
        </w:rPr>
        <w:t xml:space="preserve"> </w:t>
      </w:r>
      <w:r w:rsidRPr="0099686D">
        <w:rPr>
          <w:b/>
          <w:bCs/>
          <w:spacing w:val="-2"/>
          <w:sz w:val="28"/>
          <w:szCs w:val="28"/>
        </w:rPr>
        <w:t>С</w:t>
      </w:r>
      <w:r w:rsidRPr="0099686D">
        <w:rPr>
          <w:b/>
          <w:bCs/>
          <w:sz w:val="28"/>
          <w:szCs w:val="28"/>
        </w:rPr>
        <w:t>У</w:t>
      </w:r>
      <w:r w:rsidRPr="0099686D">
        <w:rPr>
          <w:b/>
          <w:bCs/>
          <w:spacing w:val="-4"/>
          <w:sz w:val="28"/>
          <w:szCs w:val="28"/>
        </w:rPr>
        <w:t>Б</w:t>
      </w:r>
      <w:r w:rsidRPr="0099686D">
        <w:rPr>
          <w:b/>
          <w:bCs/>
          <w:spacing w:val="-2"/>
          <w:sz w:val="28"/>
          <w:szCs w:val="28"/>
        </w:rPr>
        <w:t>Ъ</w:t>
      </w:r>
      <w:r w:rsidRPr="0099686D">
        <w:rPr>
          <w:b/>
          <w:bCs/>
          <w:sz w:val="28"/>
          <w:szCs w:val="28"/>
        </w:rPr>
        <w:t>ЕКТА</w:t>
      </w:r>
      <w:r w:rsidRPr="0099686D">
        <w:rPr>
          <w:b/>
          <w:bCs/>
          <w:spacing w:val="53"/>
          <w:sz w:val="28"/>
          <w:szCs w:val="28"/>
        </w:rPr>
        <w:t xml:space="preserve"> </w:t>
      </w:r>
      <w:r w:rsidRPr="0099686D">
        <w:rPr>
          <w:b/>
          <w:bCs/>
          <w:spacing w:val="-2"/>
          <w:sz w:val="28"/>
          <w:szCs w:val="28"/>
        </w:rPr>
        <w:t>Р</w:t>
      </w:r>
      <w:r w:rsidRPr="0099686D">
        <w:rPr>
          <w:b/>
          <w:bCs/>
          <w:sz w:val="28"/>
          <w:szCs w:val="28"/>
        </w:rPr>
        <w:t>Ф</w:t>
      </w:r>
      <w:r w:rsidRPr="0099686D">
        <w:rPr>
          <w:b/>
          <w:bCs/>
          <w:spacing w:val="53"/>
          <w:sz w:val="28"/>
          <w:szCs w:val="28"/>
        </w:rPr>
        <w:t xml:space="preserve"> </w:t>
      </w:r>
      <w:r w:rsidRPr="0099686D">
        <w:rPr>
          <w:b/>
          <w:bCs/>
          <w:sz w:val="28"/>
          <w:szCs w:val="28"/>
        </w:rPr>
        <w:t>И</w:t>
      </w:r>
      <w:r w:rsidRPr="0099686D">
        <w:rPr>
          <w:b/>
          <w:bCs/>
          <w:spacing w:val="54"/>
          <w:sz w:val="28"/>
          <w:szCs w:val="28"/>
        </w:rPr>
        <w:t xml:space="preserve"> </w:t>
      </w:r>
      <w:r w:rsidRPr="0099686D">
        <w:rPr>
          <w:b/>
          <w:bCs/>
          <w:sz w:val="28"/>
          <w:szCs w:val="28"/>
        </w:rPr>
        <w:t>(И</w:t>
      </w:r>
      <w:r w:rsidRPr="0099686D">
        <w:rPr>
          <w:b/>
          <w:bCs/>
          <w:spacing w:val="-3"/>
          <w:sz w:val="28"/>
          <w:szCs w:val="28"/>
        </w:rPr>
        <w:t>Л</w:t>
      </w:r>
      <w:r w:rsidRPr="0099686D">
        <w:rPr>
          <w:b/>
          <w:bCs/>
          <w:sz w:val="28"/>
          <w:szCs w:val="28"/>
        </w:rPr>
        <w:t>И) ПО</w:t>
      </w:r>
      <w:r w:rsidRPr="0099686D">
        <w:rPr>
          <w:b/>
          <w:bCs/>
          <w:spacing w:val="-2"/>
          <w:sz w:val="28"/>
          <w:szCs w:val="28"/>
        </w:rPr>
        <w:t>С</w:t>
      </w:r>
      <w:r w:rsidRPr="0099686D">
        <w:rPr>
          <w:b/>
          <w:bCs/>
          <w:sz w:val="28"/>
          <w:szCs w:val="28"/>
        </w:rPr>
        <w:t>Е</w:t>
      </w:r>
      <w:r w:rsidRPr="0099686D">
        <w:rPr>
          <w:b/>
          <w:bCs/>
          <w:spacing w:val="-1"/>
          <w:sz w:val="28"/>
          <w:szCs w:val="28"/>
        </w:rPr>
        <w:t>Л</w:t>
      </w:r>
      <w:r w:rsidRPr="0099686D">
        <w:rPr>
          <w:b/>
          <w:bCs/>
          <w:sz w:val="28"/>
          <w:szCs w:val="28"/>
        </w:rPr>
        <w:t>ЕНИ</w:t>
      </w:r>
      <w:r w:rsidRPr="0099686D">
        <w:rPr>
          <w:b/>
          <w:bCs/>
          <w:spacing w:val="-2"/>
          <w:sz w:val="28"/>
          <w:szCs w:val="28"/>
        </w:rPr>
        <w:t>Я</w:t>
      </w:r>
      <w:r w:rsidRPr="0099686D">
        <w:rPr>
          <w:b/>
          <w:bCs/>
          <w:sz w:val="28"/>
          <w:szCs w:val="28"/>
        </w:rPr>
        <w:t>,</w:t>
      </w:r>
      <w:r w:rsidRPr="0099686D">
        <w:rPr>
          <w:b/>
          <w:bCs/>
          <w:spacing w:val="15"/>
          <w:sz w:val="28"/>
          <w:szCs w:val="28"/>
        </w:rPr>
        <w:t xml:space="preserve"> </w:t>
      </w:r>
      <w:r w:rsidRPr="0099686D">
        <w:rPr>
          <w:b/>
          <w:bCs/>
          <w:spacing w:val="-2"/>
          <w:sz w:val="28"/>
          <w:szCs w:val="28"/>
        </w:rPr>
        <w:t>СХ</w:t>
      </w:r>
      <w:r w:rsidRPr="0099686D">
        <w:rPr>
          <w:b/>
          <w:bCs/>
          <w:sz w:val="28"/>
          <w:szCs w:val="28"/>
        </w:rPr>
        <w:t>Е</w:t>
      </w:r>
      <w:r w:rsidRPr="0099686D">
        <w:rPr>
          <w:b/>
          <w:bCs/>
          <w:spacing w:val="-2"/>
          <w:sz w:val="28"/>
          <w:szCs w:val="28"/>
        </w:rPr>
        <w:t>М</w:t>
      </w:r>
      <w:r w:rsidRPr="0099686D">
        <w:rPr>
          <w:b/>
          <w:bCs/>
          <w:sz w:val="28"/>
          <w:szCs w:val="28"/>
        </w:rPr>
        <w:t>ОЙ</w:t>
      </w:r>
      <w:r w:rsidRPr="0099686D">
        <w:rPr>
          <w:b/>
          <w:bCs/>
          <w:spacing w:val="16"/>
          <w:sz w:val="28"/>
          <w:szCs w:val="28"/>
        </w:rPr>
        <w:t xml:space="preserve"> </w:t>
      </w:r>
      <w:r w:rsidRPr="0099686D">
        <w:rPr>
          <w:b/>
          <w:bCs/>
          <w:sz w:val="28"/>
          <w:szCs w:val="28"/>
        </w:rPr>
        <w:t>И</w:t>
      </w:r>
      <w:r w:rsidRPr="0099686D">
        <w:rPr>
          <w:b/>
          <w:bCs/>
          <w:spacing w:val="16"/>
          <w:sz w:val="28"/>
          <w:szCs w:val="28"/>
        </w:rPr>
        <w:t xml:space="preserve"> </w:t>
      </w:r>
      <w:r w:rsidRPr="0099686D">
        <w:rPr>
          <w:b/>
          <w:bCs/>
          <w:sz w:val="28"/>
          <w:szCs w:val="28"/>
        </w:rPr>
        <w:t>П</w:t>
      </w:r>
      <w:r w:rsidRPr="0099686D">
        <w:rPr>
          <w:b/>
          <w:bCs/>
          <w:spacing w:val="-2"/>
          <w:sz w:val="28"/>
          <w:szCs w:val="28"/>
        </w:rPr>
        <w:t>Р</w:t>
      </w:r>
      <w:r w:rsidRPr="0099686D">
        <w:rPr>
          <w:b/>
          <w:bCs/>
          <w:sz w:val="28"/>
          <w:szCs w:val="28"/>
        </w:rPr>
        <w:t>О</w:t>
      </w:r>
      <w:r w:rsidRPr="0099686D">
        <w:rPr>
          <w:b/>
          <w:bCs/>
          <w:spacing w:val="-1"/>
          <w:sz w:val="28"/>
          <w:szCs w:val="28"/>
        </w:rPr>
        <w:t>Г</w:t>
      </w:r>
      <w:r w:rsidRPr="0099686D">
        <w:rPr>
          <w:b/>
          <w:bCs/>
          <w:spacing w:val="-2"/>
          <w:sz w:val="28"/>
          <w:szCs w:val="28"/>
        </w:rPr>
        <w:t>Р</w:t>
      </w:r>
      <w:r w:rsidRPr="0099686D">
        <w:rPr>
          <w:b/>
          <w:bCs/>
          <w:spacing w:val="1"/>
          <w:sz w:val="28"/>
          <w:szCs w:val="28"/>
        </w:rPr>
        <w:t>А</w:t>
      </w:r>
      <w:r w:rsidRPr="0099686D">
        <w:rPr>
          <w:b/>
          <w:bCs/>
          <w:spacing w:val="-2"/>
          <w:sz w:val="28"/>
          <w:szCs w:val="28"/>
        </w:rPr>
        <w:t>ММ</w:t>
      </w:r>
      <w:r w:rsidRPr="0099686D">
        <w:rPr>
          <w:b/>
          <w:bCs/>
          <w:sz w:val="28"/>
          <w:szCs w:val="28"/>
        </w:rPr>
        <w:t>ОЙ</w:t>
      </w:r>
      <w:r w:rsidRPr="0099686D">
        <w:rPr>
          <w:b/>
          <w:bCs/>
          <w:spacing w:val="16"/>
          <w:sz w:val="28"/>
          <w:szCs w:val="28"/>
        </w:rPr>
        <w:t xml:space="preserve"> </w:t>
      </w:r>
      <w:r w:rsidRPr="0099686D">
        <w:rPr>
          <w:b/>
          <w:bCs/>
          <w:spacing w:val="-2"/>
          <w:sz w:val="28"/>
          <w:szCs w:val="28"/>
        </w:rPr>
        <w:t>РА</w:t>
      </w:r>
      <w:r w:rsidRPr="0099686D">
        <w:rPr>
          <w:b/>
          <w:bCs/>
          <w:sz w:val="28"/>
          <w:szCs w:val="28"/>
        </w:rPr>
        <w:t>ЗВИТ</w:t>
      </w:r>
      <w:r w:rsidRPr="0099686D">
        <w:rPr>
          <w:b/>
          <w:bCs/>
          <w:spacing w:val="-3"/>
          <w:sz w:val="28"/>
          <w:szCs w:val="28"/>
        </w:rPr>
        <w:t>И</w:t>
      </w:r>
      <w:r w:rsidRPr="0099686D">
        <w:rPr>
          <w:b/>
          <w:bCs/>
          <w:sz w:val="28"/>
          <w:szCs w:val="28"/>
        </w:rPr>
        <w:t>Я</w:t>
      </w:r>
      <w:r w:rsidRPr="0099686D">
        <w:rPr>
          <w:b/>
          <w:bCs/>
          <w:spacing w:val="15"/>
          <w:sz w:val="28"/>
          <w:szCs w:val="28"/>
        </w:rPr>
        <w:t xml:space="preserve"> </w:t>
      </w:r>
      <w:r w:rsidRPr="0099686D">
        <w:rPr>
          <w:b/>
          <w:bCs/>
          <w:spacing w:val="-1"/>
          <w:sz w:val="28"/>
          <w:szCs w:val="28"/>
        </w:rPr>
        <w:t>ЭЛ</w:t>
      </w:r>
      <w:r w:rsidRPr="0099686D">
        <w:rPr>
          <w:b/>
          <w:bCs/>
          <w:sz w:val="28"/>
          <w:szCs w:val="28"/>
        </w:rPr>
        <w:t>ЕКТ</w:t>
      </w:r>
      <w:r w:rsidRPr="0099686D">
        <w:rPr>
          <w:b/>
          <w:bCs/>
          <w:spacing w:val="-2"/>
          <w:sz w:val="28"/>
          <w:szCs w:val="28"/>
        </w:rPr>
        <w:t>Р</w:t>
      </w:r>
      <w:r w:rsidRPr="0099686D">
        <w:rPr>
          <w:b/>
          <w:bCs/>
          <w:sz w:val="28"/>
          <w:szCs w:val="28"/>
        </w:rPr>
        <w:t>О</w:t>
      </w:r>
      <w:r w:rsidRPr="0099686D">
        <w:rPr>
          <w:b/>
          <w:bCs/>
          <w:spacing w:val="-1"/>
          <w:sz w:val="28"/>
          <w:szCs w:val="28"/>
        </w:rPr>
        <w:t>Э</w:t>
      </w:r>
      <w:r w:rsidRPr="0099686D">
        <w:rPr>
          <w:b/>
          <w:bCs/>
          <w:sz w:val="28"/>
          <w:szCs w:val="28"/>
        </w:rPr>
        <w:t>НЕ</w:t>
      </w:r>
      <w:r w:rsidRPr="0099686D">
        <w:rPr>
          <w:b/>
          <w:bCs/>
          <w:spacing w:val="-2"/>
          <w:sz w:val="28"/>
          <w:szCs w:val="28"/>
        </w:rPr>
        <w:t>Р</w:t>
      </w:r>
      <w:r w:rsidRPr="0099686D">
        <w:rPr>
          <w:b/>
          <w:bCs/>
          <w:spacing w:val="-1"/>
          <w:sz w:val="28"/>
          <w:szCs w:val="28"/>
        </w:rPr>
        <w:t>Г</w:t>
      </w:r>
      <w:r w:rsidRPr="0099686D">
        <w:rPr>
          <w:b/>
          <w:bCs/>
          <w:sz w:val="28"/>
          <w:szCs w:val="28"/>
        </w:rPr>
        <w:t>ЕТИКИ,</w:t>
      </w:r>
      <w:r w:rsidRPr="0099686D">
        <w:rPr>
          <w:b/>
          <w:bCs/>
          <w:spacing w:val="8"/>
          <w:sz w:val="28"/>
          <w:szCs w:val="28"/>
        </w:rPr>
        <w:t xml:space="preserve"> </w:t>
      </w:r>
      <w:r w:rsidRPr="0099686D">
        <w:rPr>
          <w:b/>
          <w:bCs/>
          <w:spacing w:val="-2"/>
          <w:sz w:val="28"/>
          <w:szCs w:val="28"/>
        </w:rPr>
        <w:t xml:space="preserve">А </w:t>
      </w:r>
      <w:r w:rsidRPr="0099686D">
        <w:rPr>
          <w:b/>
          <w:bCs/>
          <w:sz w:val="28"/>
          <w:szCs w:val="28"/>
        </w:rPr>
        <w:t>Т</w:t>
      </w:r>
      <w:r w:rsidRPr="0099686D">
        <w:rPr>
          <w:b/>
          <w:bCs/>
          <w:spacing w:val="-2"/>
          <w:sz w:val="28"/>
          <w:szCs w:val="28"/>
        </w:rPr>
        <w:t>АК</w:t>
      </w:r>
      <w:r w:rsidRPr="0099686D">
        <w:rPr>
          <w:b/>
          <w:bCs/>
          <w:sz w:val="28"/>
          <w:szCs w:val="28"/>
        </w:rPr>
        <w:t>ЖЕ</w:t>
      </w:r>
      <w:r w:rsidRPr="0099686D">
        <w:rPr>
          <w:b/>
          <w:bCs/>
          <w:spacing w:val="8"/>
          <w:sz w:val="28"/>
          <w:szCs w:val="28"/>
        </w:rPr>
        <w:t xml:space="preserve"> </w:t>
      </w:r>
      <w:r w:rsidRPr="0099686D">
        <w:rPr>
          <w:b/>
          <w:bCs/>
          <w:spacing w:val="-2"/>
          <w:sz w:val="28"/>
          <w:szCs w:val="28"/>
        </w:rPr>
        <w:t>С</w:t>
      </w:r>
      <w:r w:rsidRPr="0099686D">
        <w:rPr>
          <w:b/>
          <w:bCs/>
          <w:sz w:val="28"/>
          <w:szCs w:val="28"/>
        </w:rPr>
        <w:t>О</w:t>
      </w:r>
      <w:r w:rsidRPr="0099686D">
        <w:rPr>
          <w:b/>
          <w:bCs/>
          <w:spacing w:val="8"/>
          <w:sz w:val="28"/>
          <w:szCs w:val="28"/>
        </w:rPr>
        <w:t xml:space="preserve"> </w:t>
      </w:r>
      <w:r w:rsidRPr="0099686D">
        <w:rPr>
          <w:b/>
          <w:bCs/>
          <w:spacing w:val="-2"/>
          <w:sz w:val="28"/>
          <w:szCs w:val="28"/>
        </w:rPr>
        <w:t>СХ</w:t>
      </w:r>
      <w:r w:rsidRPr="0099686D">
        <w:rPr>
          <w:b/>
          <w:bCs/>
          <w:sz w:val="28"/>
          <w:szCs w:val="28"/>
        </w:rPr>
        <w:t>Е</w:t>
      </w:r>
      <w:r w:rsidRPr="0099686D">
        <w:rPr>
          <w:b/>
          <w:bCs/>
          <w:spacing w:val="-2"/>
          <w:sz w:val="28"/>
          <w:szCs w:val="28"/>
        </w:rPr>
        <w:t>М</w:t>
      </w:r>
      <w:r w:rsidRPr="0099686D">
        <w:rPr>
          <w:b/>
          <w:bCs/>
          <w:sz w:val="28"/>
          <w:szCs w:val="28"/>
        </w:rPr>
        <w:t>ОЙ</w:t>
      </w:r>
      <w:r w:rsidRPr="0099686D">
        <w:rPr>
          <w:b/>
          <w:bCs/>
          <w:spacing w:val="8"/>
          <w:sz w:val="28"/>
          <w:szCs w:val="28"/>
        </w:rPr>
        <w:t xml:space="preserve"> </w:t>
      </w:r>
      <w:r w:rsidRPr="0099686D">
        <w:rPr>
          <w:b/>
          <w:bCs/>
          <w:sz w:val="28"/>
          <w:szCs w:val="28"/>
        </w:rPr>
        <w:t>ВО</w:t>
      </w:r>
      <w:r w:rsidRPr="0099686D">
        <w:rPr>
          <w:b/>
          <w:bCs/>
          <w:spacing w:val="-2"/>
          <w:sz w:val="28"/>
          <w:szCs w:val="28"/>
        </w:rPr>
        <w:t>Д</w:t>
      </w:r>
      <w:r w:rsidRPr="0099686D">
        <w:rPr>
          <w:b/>
          <w:bCs/>
          <w:sz w:val="28"/>
          <w:szCs w:val="28"/>
        </w:rPr>
        <w:t>О</w:t>
      </w:r>
      <w:r w:rsidRPr="0099686D">
        <w:rPr>
          <w:b/>
          <w:bCs/>
          <w:spacing w:val="-2"/>
          <w:sz w:val="28"/>
          <w:szCs w:val="28"/>
        </w:rPr>
        <w:t>С</w:t>
      </w:r>
      <w:r w:rsidRPr="0099686D">
        <w:rPr>
          <w:b/>
          <w:bCs/>
          <w:sz w:val="28"/>
          <w:szCs w:val="28"/>
        </w:rPr>
        <w:t>Н</w:t>
      </w:r>
      <w:r w:rsidRPr="0099686D">
        <w:rPr>
          <w:b/>
          <w:bCs/>
          <w:spacing w:val="-2"/>
          <w:sz w:val="28"/>
          <w:szCs w:val="28"/>
        </w:rPr>
        <w:t>А</w:t>
      </w:r>
      <w:r w:rsidRPr="0099686D">
        <w:rPr>
          <w:b/>
          <w:bCs/>
          <w:spacing w:val="-1"/>
          <w:sz w:val="28"/>
          <w:szCs w:val="28"/>
        </w:rPr>
        <w:t>Б</w:t>
      </w:r>
      <w:r w:rsidRPr="0099686D">
        <w:rPr>
          <w:b/>
          <w:bCs/>
          <w:sz w:val="28"/>
          <w:szCs w:val="28"/>
        </w:rPr>
        <w:t>Ж</w:t>
      </w:r>
      <w:r w:rsidRPr="0099686D">
        <w:rPr>
          <w:b/>
          <w:bCs/>
          <w:spacing w:val="-3"/>
          <w:sz w:val="28"/>
          <w:szCs w:val="28"/>
        </w:rPr>
        <w:t>Е</w:t>
      </w:r>
      <w:r w:rsidRPr="0099686D">
        <w:rPr>
          <w:b/>
          <w:bCs/>
          <w:sz w:val="28"/>
          <w:szCs w:val="28"/>
        </w:rPr>
        <w:t>НИЯ</w:t>
      </w:r>
      <w:r w:rsidRPr="0099686D">
        <w:rPr>
          <w:b/>
          <w:bCs/>
          <w:spacing w:val="7"/>
          <w:sz w:val="28"/>
          <w:szCs w:val="28"/>
        </w:rPr>
        <w:t xml:space="preserve"> </w:t>
      </w:r>
      <w:r w:rsidRPr="0099686D">
        <w:rPr>
          <w:b/>
          <w:bCs/>
          <w:sz w:val="28"/>
          <w:szCs w:val="28"/>
        </w:rPr>
        <w:t>И</w:t>
      </w:r>
      <w:r w:rsidRPr="0099686D">
        <w:rPr>
          <w:b/>
          <w:bCs/>
          <w:spacing w:val="8"/>
          <w:sz w:val="28"/>
          <w:szCs w:val="28"/>
        </w:rPr>
        <w:t xml:space="preserve"> </w:t>
      </w:r>
      <w:r w:rsidRPr="0099686D">
        <w:rPr>
          <w:b/>
          <w:bCs/>
          <w:sz w:val="28"/>
          <w:szCs w:val="28"/>
        </w:rPr>
        <w:t>ВО</w:t>
      </w:r>
      <w:r w:rsidRPr="0099686D">
        <w:rPr>
          <w:b/>
          <w:bCs/>
          <w:spacing w:val="-2"/>
          <w:sz w:val="28"/>
          <w:szCs w:val="28"/>
        </w:rPr>
        <w:t>Д</w:t>
      </w:r>
      <w:r w:rsidRPr="0099686D">
        <w:rPr>
          <w:b/>
          <w:bCs/>
          <w:sz w:val="28"/>
          <w:szCs w:val="28"/>
        </w:rPr>
        <w:t>ОО</w:t>
      </w:r>
      <w:r w:rsidRPr="0099686D">
        <w:rPr>
          <w:b/>
          <w:bCs/>
          <w:spacing w:val="-3"/>
          <w:sz w:val="28"/>
          <w:szCs w:val="28"/>
        </w:rPr>
        <w:t>Т</w:t>
      </w:r>
      <w:r w:rsidRPr="0099686D">
        <w:rPr>
          <w:b/>
          <w:bCs/>
          <w:sz w:val="28"/>
          <w:szCs w:val="28"/>
        </w:rPr>
        <w:t>ВЕ</w:t>
      </w:r>
      <w:r w:rsidRPr="0099686D">
        <w:rPr>
          <w:b/>
          <w:bCs/>
          <w:spacing w:val="-2"/>
          <w:sz w:val="28"/>
          <w:szCs w:val="28"/>
        </w:rPr>
        <w:t>Д</w:t>
      </w:r>
      <w:r w:rsidRPr="0099686D">
        <w:rPr>
          <w:b/>
          <w:bCs/>
          <w:sz w:val="28"/>
          <w:szCs w:val="28"/>
        </w:rPr>
        <w:t>Е</w:t>
      </w:r>
      <w:r w:rsidRPr="0099686D">
        <w:rPr>
          <w:b/>
          <w:bCs/>
          <w:sz w:val="28"/>
          <w:szCs w:val="28"/>
        </w:rPr>
        <w:t>НИЯ</w:t>
      </w:r>
      <w:r w:rsidRPr="0099686D">
        <w:rPr>
          <w:b/>
          <w:bCs/>
          <w:spacing w:val="-2"/>
          <w:sz w:val="28"/>
          <w:szCs w:val="28"/>
        </w:rPr>
        <w:t xml:space="preserve"> </w:t>
      </w:r>
      <w:r w:rsidRPr="0099686D">
        <w:rPr>
          <w:b/>
          <w:bCs/>
          <w:sz w:val="28"/>
          <w:szCs w:val="28"/>
        </w:rPr>
        <w:t>ПО</w:t>
      </w:r>
      <w:r w:rsidRPr="0099686D">
        <w:rPr>
          <w:b/>
          <w:bCs/>
          <w:spacing w:val="-2"/>
          <w:sz w:val="28"/>
          <w:szCs w:val="28"/>
        </w:rPr>
        <w:t>С</w:t>
      </w:r>
      <w:r w:rsidRPr="0099686D">
        <w:rPr>
          <w:b/>
          <w:bCs/>
          <w:sz w:val="28"/>
          <w:szCs w:val="28"/>
        </w:rPr>
        <w:t>Е</w:t>
      </w:r>
      <w:r w:rsidRPr="0099686D">
        <w:rPr>
          <w:b/>
          <w:bCs/>
          <w:spacing w:val="-1"/>
          <w:sz w:val="28"/>
          <w:szCs w:val="28"/>
        </w:rPr>
        <w:t>Л</w:t>
      </w:r>
      <w:r w:rsidRPr="0099686D">
        <w:rPr>
          <w:b/>
          <w:bCs/>
          <w:spacing w:val="-3"/>
          <w:sz w:val="28"/>
          <w:szCs w:val="28"/>
        </w:rPr>
        <w:t>Е</w:t>
      </w:r>
      <w:r w:rsidRPr="0099686D">
        <w:rPr>
          <w:b/>
          <w:bCs/>
          <w:sz w:val="28"/>
          <w:szCs w:val="28"/>
        </w:rPr>
        <w:t>НИЯ, ГОРОДСКОГО ОКРУГА, ГОРОДА ФЕДЕРАЛЬНОГО ЗНАЧЕНИЯ……………………………………………………………………………..4</w:t>
      </w:r>
      <w:r w:rsidR="00EB6616" w:rsidRPr="0099686D">
        <w:rPr>
          <w:b/>
          <w:bCs/>
          <w:sz w:val="28"/>
          <w:szCs w:val="28"/>
        </w:rPr>
        <w:t>1</w:t>
      </w:r>
    </w:p>
    <w:p w:rsidR="00C23B6A" w:rsidRPr="0099686D" w:rsidRDefault="0029683F" w:rsidP="00130AA2">
      <w:pPr>
        <w:tabs>
          <w:tab w:val="left" w:pos="709"/>
          <w:tab w:val="left" w:pos="5065"/>
          <w:tab w:val="left" w:pos="6553"/>
          <w:tab w:val="left" w:pos="8845"/>
          <w:tab w:val="left" w:pos="9337"/>
        </w:tabs>
        <w:kinsoku w:val="0"/>
        <w:overflowPunct w:val="0"/>
        <w:spacing w:after="0" w:line="240" w:lineRule="auto"/>
        <w:ind w:right="-87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13.1.</w:t>
      </w:r>
      <w:r>
        <w:rPr>
          <w:rFonts w:ascii="Times New Roman" w:hAnsi="Times New Roman"/>
          <w:sz w:val="28"/>
          <w:szCs w:val="28"/>
        </w:rPr>
        <w:tab/>
      </w:r>
      <w:r w:rsidR="00C23B6A" w:rsidRPr="0099686D">
        <w:rPr>
          <w:rFonts w:ascii="Times New Roman" w:hAnsi="Times New Roman"/>
          <w:sz w:val="28"/>
          <w:szCs w:val="28"/>
        </w:rPr>
        <w:t>Описание решений (на основе утвержденной региональной (межрегионал</w:t>
      </w:r>
      <w:r w:rsidR="00C23B6A" w:rsidRPr="0099686D">
        <w:rPr>
          <w:rFonts w:ascii="Times New Roman" w:hAnsi="Times New Roman"/>
          <w:sz w:val="28"/>
          <w:szCs w:val="28"/>
        </w:rPr>
        <w:t>ь</w:t>
      </w:r>
      <w:r w:rsidR="00C23B6A" w:rsidRPr="0099686D">
        <w:rPr>
          <w:rFonts w:ascii="Times New Roman" w:hAnsi="Times New Roman"/>
          <w:sz w:val="28"/>
          <w:szCs w:val="28"/>
        </w:rPr>
        <w:t>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энергии…………………….................4</w:t>
      </w:r>
      <w:r w:rsidR="00EB6616" w:rsidRPr="0099686D">
        <w:rPr>
          <w:rFonts w:ascii="Times New Roman" w:hAnsi="Times New Roman"/>
          <w:sz w:val="28"/>
          <w:szCs w:val="28"/>
        </w:rPr>
        <w:t>1</w:t>
      </w:r>
    </w:p>
    <w:p w:rsidR="00C23B6A" w:rsidRPr="0099686D" w:rsidRDefault="00C23B6A" w:rsidP="00130AA2">
      <w:pPr>
        <w:pStyle w:val="110"/>
        <w:numPr>
          <w:ilvl w:val="1"/>
          <w:numId w:val="30"/>
        </w:numPr>
        <w:tabs>
          <w:tab w:val="left" w:pos="0"/>
        </w:tabs>
        <w:kinsoku w:val="0"/>
        <w:overflowPunct w:val="0"/>
        <w:ind w:left="0" w:right="-87" w:firstLine="0"/>
        <w:contextualSpacing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99686D">
        <w:rPr>
          <w:rFonts w:ascii="Times New Roman" w:hAnsi="Times New Roman" w:cs="Times New Roman"/>
          <w:b w:val="0"/>
          <w:sz w:val="28"/>
          <w:szCs w:val="28"/>
        </w:rPr>
        <w:t>Описание</w:t>
      </w:r>
      <w:r w:rsidRPr="0099686D">
        <w:rPr>
          <w:rFonts w:ascii="Times New Roman" w:hAnsi="Times New Roman" w:cs="Times New Roman"/>
          <w:b w:val="0"/>
          <w:spacing w:val="-4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п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ро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бл</w:t>
      </w:r>
      <w:r w:rsidRPr="0099686D">
        <w:rPr>
          <w:rFonts w:ascii="Times New Roman" w:hAnsi="Times New Roman" w:cs="Times New Roman"/>
          <w:b w:val="0"/>
          <w:spacing w:val="3"/>
          <w:sz w:val="28"/>
          <w:szCs w:val="28"/>
        </w:rPr>
        <w:t>е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м</w:t>
      </w:r>
      <w:r w:rsidRPr="0099686D">
        <w:rPr>
          <w:rFonts w:ascii="Times New Roman" w:hAnsi="Times New Roman" w:cs="Times New Roman"/>
          <w:b w:val="0"/>
          <w:spacing w:val="-3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ор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ани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а</w:t>
      </w:r>
      <w:r w:rsidRPr="0099686D">
        <w:rPr>
          <w:rFonts w:ascii="Times New Roman" w:hAnsi="Times New Roman" w:cs="Times New Roman"/>
          <w:b w:val="0"/>
          <w:spacing w:val="2"/>
          <w:sz w:val="28"/>
          <w:szCs w:val="28"/>
        </w:rPr>
        <w:t>ц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ии</w:t>
      </w:r>
      <w:r w:rsidRPr="0099686D">
        <w:rPr>
          <w:rFonts w:ascii="Times New Roman" w:hAnsi="Times New Roman" w:cs="Times New Roman"/>
          <w:b w:val="0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а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зо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я</w:t>
      </w:r>
      <w:r w:rsidRPr="0099686D">
        <w:rPr>
          <w:rFonts w:ascii="Times New Roman" w:hAnsi="Times New Roman" w:cs="Times New Roman"/>
          <w:b w:val="0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3"/>
          <w:sz w:val="28"/>
          <w:szCs w:val="28"/>
        </w:rPr>
        <w:t>с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оч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ни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ко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в</w:t>
      </w:r>
      <w:r w:rsidRPr="0099686D">
        <w:rPr>
          <w:rFonts w:ascii="Times New Roman" w:hAnsi="Times New Roman" w:cs="Times New Roman"/>
          <w:b w:val="0"/>
          <w:spacing w:val="-4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Pr="0099686D">
        <w:rPr>
          <w:rFonts w:ascii="Times New Roman" w:hAnsi="Times New Roman" w:cs="Times New Roman"/>
          <w:b w:val="0"/>
          <w:spacing w:val="2"/>
          <w:sz w:val="28"/>
          <w:szCs w:val="28"/>
        </w:rPr>
        <w:t>п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в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 xml:space="preserve">й 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э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не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ии……………………………………………………………………………………...…4</w:t>
      </w:r>
      <w:r w:rsidR="00EB6616" w:rsidRPr="0099686D">
        <w:rPr>
          <w:rFonts w:ascii="Times New Roman" w:hAnsi="Times New Roman" w:cs="Times New Roman"/>
          <w:b w:val="0"/>
          <w:sz w:val="28"/>
          <w:szCs w:val="28"/>
        </w:rPr>
        <w:t>1</w:t>
      </w:r>
    </w:p>
    <w:p w:rsidR="00C23B6A" w:rsidRPr="0099686D" w:rsidRDefault="00C23B6A" w:rsidP="00130AA2">
      <w:pPr>
        <w:pStyle w:val="110"/>
        <w:numPr>
          <w:ilvl w:val="1"/>
          <w:numId w:val="30"/>
        </w:numPr>
        <w:tabs>
          <w:tab w:val="left" w:pos="0"/>
        </w:tabs>
        <w:kinsoku w:val="0"/>
        <w:overflowPunct w:val="0"/>
        <w:ind w:left="0" w:right="-87" w:firstLine="0"/>
        <w:contextualSpacing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99686D">
        <w:rPr>
          <w:rFonts w:ascii="Times New Roman" w:hAnsi="Times New Roman" w:cs="Times New Roman"/>
          <w:b w:val="0"/>
          <w:sz w:val="28"/>
          <w:szCs w:val="28"/>
        </w:rPr>
        <w:t>П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дл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ж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я</w:t>
      </w:r>
      <w:r w:rsidRPr="0099686D">
        <w:rPr>
          <w:rFonts w:ascii="Times New Roman" w:hAnsi="Times New Roman" w:cs="Times New Roman"/>
          <w:b w:val="0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2"/>
          <w:sz w:val="28"/>
          <w:szCs w:val="28"/>
        </w:rPr>
        <w:t>п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корр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в</w:t>
      </w:r>
      <w:r w:rsidRPr="0099686D">
        <w:rPr>
          <w:rFonts w:ascii="Times New Roman" w:hAnsi="Times New Roman" w:cs="Times New Roman"/>
          <w:b w:val="0"/>
          <w:spacing w:val="-2"/>
          <w:sz w:val="28"/>
          <w:szCs w:val="28"/>
        </w:rPr>
        <w:t>к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Pr="0099686D">
        <w:rPr>
          <w:rFonts w:ascii="Times New Roman" w:hAnsi="Times New Roman" w:cs="Times New Roman"/>
          <w:b w:val="0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у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вер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ж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енн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й</w:t>
      </w:r>
      <w:r w:rsidRPr="0099686D">
        <w:rPr>
          <w:rFonts w:ascii="Times New Roman" w:hAnsi="Times New Roman" w:cs="Times New Roman"/>
          <w:b w:val="0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(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а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а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99686D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е)</w:t>
      </w:r>
      <w:r w:rsidRPr="0099686D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на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ьн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й</w:t>
      </w:r>
      <w:r w:rsidRPr="0099686D">
        <w:rPr>
          <w:rFonts w:ascii="Times New Roman" w:hAnsi="Times New Roman" w:cs="Times New Roman"/>
          <w:b w:val="0"/>
          <w:spacing w:val="-11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(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м</w:t>
      </w:r>
      <w:r w:rsidRPr="0099686D">
        <w:rPr>
          <w:rFonts w:ascii="Times New Roman" w:hAnsi="Times New Roman" w:cs="Times New Roman"/>
          <w:b w:val="0"/>
          <w:spacing w:val="3"/>
          <w:sz w:val="28"/>
          <w:szCs w:val="28"/>
        </w:rPr>
        <w:t>е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ж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на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ьн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й)</w:t>
      </w:r>
      <w:r w:rsidRPr="0099686D">
        <w:rPr>
          <w:rFonts w:ascii="Times New Roman" w:hAnsi="Times New Roman" w:cs="Times New Roman"/>
          <w:b w:val="0"/>
          <w:spacing w:val="-11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2"/>
          <w:sz w:val="28"/>
          <w:szCs w:val="28"/>
        </w:rPr>
        <w:t>п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ро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аммы</w:t>
      </w:r>
      <w:r w:rsidRPr="0099686D">
        <w:rPr>
          <w:rFonts w:ascii="Times New Roman" w:hAnsi="Times New Roman" w:cs="Times New Roman"/>
          <w:b w:val="0"/>
          <w:spacing w:val="-10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а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99686D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ф</w:t>
      </w:r>
      <w:r w:rsidRPr="0099686D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ац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-11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ж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ищн</w:t>
      </w:r>
      <w:r w:rsidRPr="0099686D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-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ко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ммуна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ьн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pacing w:val="23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х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йс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ва,</w:t>
      </w:r>
      <w:r w:rsidRPr="0099686D">
        <w:rPr>
          <w:rFonts w:ascii="Times New Roman" w:hAnsi="Times New Roman" w:cs="Times New Roman"/>
          <w:b w:val="0"/>
          <w:spacing w:val="22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п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м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ы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ш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енн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х</w:t>
      </w:r>
      <w:r w:rsidRPr="0099686D">
        <w:rPr>
          <w:rFonts w:ascii="Times New Roman" w:hAnsi="Times New Roman" w:cs="Times New Roman"/>
          <w:b w:val="0"/>
          <w:spacing w:val="23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ин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х</w:t>
      </w:r>
      <w:r w:rsidRPr="0099686D">
        <w:rPr>
          <w:rFonts w:ascii="Times New Roman" w:hAnsi="Times New Roman" w:cs="Times New Roman"/>
          <w:b w:val="0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ор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ани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аций</w:t>
      </w:r>
      <w:r w:rsidRPr="0099686D">
        <w:rPr>
          <w:rFonts w:ascii="Times New Roman" w:hAnsi="Times New Roman" w:cs="Times New Roman"/>
          <w:b w:val="0"/>
          <w:spacing w:val="22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д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я</w:t>
      </w:r>
      <w:r w:rsidRPr="0099686D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еспе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я</w:t>
      </w:r>
      <w:r w:rsidRPr="0099686D">
        <w:rPr>
          <w:rFonts w:ascii="Times New Roman" w:hAnsi="Times New Roman" w:cs="Times New Roman"/>
          <w:b w:val="0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с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гл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ас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ванн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с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а</w:t>
      </w:r>
      <w:r w:rsidRPr="0099686D">
        <w:rPr>
          <w:rFonts w:ascii="Times New Roman" w:hAnsi="Times New Roman" w:cs="Times New Roman"/>
          <w:b w:val="0"/>
          <w:spacing w:val="3"/>
          <w:sz w:val="28"/>
          <w:szCs w:val="28"/>
        </w:rPr>
        <w:t>к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й</w:t>
      </w:r>
      <w:r w:rsidRPr="0099686D">
        <w:rPr>
          <w:rFonts w:ascii="Times New Roman" w:hAnsi="Times New Roman" w:cs="Times New Roman"/>
          <w:b w:val="0"/>
          <w:spacing w:val="30"/>
          <w:sz w:val="28"/>
          <w:szCs w:val="28"/>
        </w:rPr>
        <w:t xml:space="preserve"> </w:t>
      </w:r>
      <w:proofErr w:type="gramStart"/>
      <w:r w:rsidRPr="0099686D">
        <w:rPr>
          <w:rFonts w:ascii="Times New Roman" w:hAnsi="Times New Roman" w:cs="Times New Roman"/>
          <w:b w:val="0"/>
          <w:sz w:val="28"/>
          <w:szCs w:val="28"/>
        </w:rPr>
        <w:t>п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ро</w:t>
      </w:r>
      <w:proofErr w:type="gramEnd"/>
    </w:p>
    <w:p w:rsidR="00C23B6A" w:rsidRPr="0099686D" w:rsidRDefault="00C23B6A" w:rsidP="00130AA2">
      <w:pPr>
        <w:pStyle w:val="110"/>
        <w:tabs>
          <w:tab w:val="left" w:pos="0"/>
        </w:tabs>
        <w:kinsoku w:val="0"/>
        <w:overflowPunct w:val="0"/>
        <w:ind w:left="0" w:right="-87"/>
        <w:contextualSpacing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аммы</w:t>
      </w:r>
      <w:r w:rsidRPr="0099686D">
        <w:rPr>
          <w:rFonts w:ascii="Times New Roman" w:hAnsi="Times New Roman" w:cs="Times New Roman"/>
          <w:b w:val="0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с</w:t>
      </w:r>
      <w:r w:rsidRPr="0099686D">
        <w:rPr>
          <w:rFonts w:ascii="Times New Roman" w:hAnsi="Times New Roman" w:cs="Times New Roman"/>
          <w:b w:val="0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у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а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а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нн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ми</w:t>
      </w:r>
      <w:r w:rsidRPr="0099686D">
        <w:rPr>
          <w:rFonts w:ascii="Times New Roman" w:hAnsi="Times New Roman" w:cs="Times New Roman"/>
          <w:b w:val="0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в</w:t>
      </w:r>
      <w:r w:rsidRPr="0099686D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схеме</w:t>
      </w:r>
      <w:r w:rsidRPr="0099686D">
        <w:rPr>
          <w:rFonts w:ascii="Times New Roman" w:hAnsi="Times New Roman" w:cs="Times New Roman"/>
          <w:b w:val="0"/>
          <w:spacing w:val="22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ж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я</w:t>
      </w:r>
      <w:r w:rsidRPr="0099686D">
        <w:rPr>
          <w:rFonts w:ascii="Times New Roman" w:hAnsi="Times New Roman" w:cs="Times New Roman"/>
          <w:b w:val="0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ешен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ми</w:t>
      </w:r>
      <w:r w:rsidRPr="0099686D">
        <w:rPr>
          <w:rFonts w:ascii="Times New Roman" w:hAnsi="Times New Roman" w:cs="Times New Roman"/>
          <w:b w:val="0"/>
          <w:spacing w:val="22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а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ви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22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3"/>
          <w:sz w:val="28"/>
          <w:szCs w:val="28"/>
        </w:rPr>
        <w:t>с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оч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ни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ко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в</w:t>
      </w:r>
      <w:r w:rsidRPr="0099686D">
        <w:rPr>
          <w:rFonts w:ascii="Times New Roman" w:hAnsi="Times New Roman" w:cs="Times New Roman"/>
          <w:b w:val="0"/>
          <w:spacing w:val="23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в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 xml:space="preserve">й 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э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не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ии</w:t>
      </w:r>
      <w:r w:rsidRPr="0099686D">
        <w:rPr>
          <w:rFonts w:ascii="Times New Roman" w:hAnsi="Times New Roman" w:cs="Times New Roman"/>
          <w:b w:val="0"/>
          <w:spacing w:val="-14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сис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ем</w:t>
      </w:r>
      <w:r w:rsidRPr="0099686D">
        <w:rPr>
          <w:rFonts w:ascii="Times New Roman" w:hAnsi="Times New Roman" w:cs="Times New Roman"/>
          <w:b w:val="0"/>
          <w:spacing w:val="-10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я……………………………….………….4</w:t>
      </w:r>
      <w:r w:rsidR="00EB6616" w:rsidRPr="0099686D">
        <w:rPr>
          <w:rFonts w:ascii="Times New Roman" w:hAnsi="Times New Roman" w:cs="Times New Roman"/>
          <w:b w:val="0"/>
          <w:sz w:val="28"/>
          <w:szCs w:val="28"/>
        </w:rPr>
        <w:t>1</w:t>
      </w:r>
    </w:p>
    <w:p w:rsidR="00C23B6A" w:rsidRPr="0099686D" w:rsidRDefault="00C23B6A" w:rsidP="00130AA2">
      <w:pPr>
        <w:numPr>
          <w:ilvl w:val="1"/>
          <w:numId w:val="30"/>
        </w:numPr>
        <w:kinsoku w:val="0"/>
        <w:overflowPunct w:val="0"/>
        <w:spacing w:after="0" w:line="240" w:lineRule="auto"/>
        <w:ind w:left="0" w:right="-87" w:firstLine="0"/>
        <w:contextualSpacing/>
        <w:jc w:val="both"/>
        <w:rPr>
          <w:rFonts w:ascii="Times New Roman" w:hAnsi="Times New Roman"/>
          <w:sz w:val="28"/>
          <w:szCs w:val="28"/>
        </w:rPr>
      </w:pPr>
      <w:proofErr w:type="gramStart"/>
      <w:r w:rsidRPr="0099686D">
        <w:rPr>
          <w:rFonts w:ascii="Times New Roman" w:hAnsi="Times New Roman"/>
          <w:sz w:val="28"/>
          <w:szCs w:val="28"/>
        </w:rPr>
        <w:t>Описание</w:t>
      </w:r>
      <w:r w:rsidRPr="0099686D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ешений</w:t>
      </w:r>
      <w:r w:rsidRPr="0099686D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(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spacing w:val="3"/>
          <w:sz w:val="28"/>
          <w:szCs w:val="28"/>
        </w:rPr>
        <w:t>а</w:t>
      </w:r>
      <w:r w:rsidRPr="0099686D">
        <w:rPr>
          <w:rFonts w:ascii="Times New Roman" w:hAnsi="Times New Roman"/>
          <w:spacing w:val="-1"/>
          <w:sz w:val="28"/>
          <w:szCs w:val="28"/>
        </w:rPr>
        <w:t>б</w:t>
      </w:r>
      <w:r w:rsidRPr="0099686D">
        <w:rPr>
          <w:rFonts w:ascii="Times New Roman" w:hAnsi="Times New Roman"/>
          <w:sz w:val="28"/>
          <w:szCs w:val="28"/>
        </w:rPr>
        <w:t>а</w:t>
      </w:r>
      <w:r w:rsidRPr="0099686D">
        <w:rPr>
          <w:rFonts w:ascii="Times New Roman" w:hAnsi="Times New Roman"/>
          <w:spacing w:val="1"/>
          <w:sz w:val="28"/>
          <w:szCs w:val="28"/>
        </w:rPr>
        <w:t>ты</w:t>
      </w:r>
      <w:r w:rsidRPr="0099686D">
        <w:rPr>
          <w:rFonts w:ascii="Times New Roman" w:hAnsi="Times New Roman"/>
          <w:sz w:val="28"/>
          <w:szCs w:val="28"/>
        </w:rPr>
        <w:t>ваем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pacing w:val="-1"/>
          <w:sz w:val="28"/>
          <w:szCs w:val="28"/>
        </w:rPr>
        <w:t>ч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z w:val="28"/>
          <w:szCs w:val="28"/>
        </w:rPr>
        <w:t>ений у</w:t>
      </w:r>
      <w:r w:rsidRPr="0099686D">
        <w:rPr>
          <w:rFonts w:ascii="Times New Roman" w:hAnsi="Times New Roman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вер</w:t>
      </w:r>
      <w:r w:rsidRPr="0099686D">
        <w:rPr>
          <w:rFonts w:ascii="Times New Roman" w:hAnsi="Times New Roman"/>
          <w:spacing w:val="-1"/>
          <w:sz w:val="28"/>
          <w:szCs w:val="28"/>
        </w:rPr>
        <w:t>жд</w:t>
      </w:r>
      <w:r w:rsidRPr="0099686D">
        <w:rPr>
          <w:rFonts w:ascii="Times New Roman" w:hAnsi="Times New Roman"/>
          <w:sz w:val="28"/>
          <w:szCs w:val="28"/>
        </w:rPr>
        <w:t>енн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сх</w:t>
      </w:r>
      <w:r w:rsidRPr="0099686D">
        <w:rPr>
          <w:rFonts w:ascii="Times New Roman" w:hAnsi="Times New Roman"/>
          <w:spacing w:val="3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мы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1"/>
          <w:sz w:val="28"/>
          <w:szCs w:val="28"/>
        </w:rPr>
        <w:t>ро</w:t>
      </w:r>
      <w:r w:rsidRPr="0099686D">
        <w:rPr>
          <w:rFonts w:ascii="Times New Roman" w:hAnsi="Times New Roman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аммы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а</w:t>
      </w:r>
      <w:r w:rsidRPr="0099686D">
        <w:rPr>
          <w:rFonts w:ascii="Times New Roman" w:hAnsi="Times New Roman"/>
          <w:spacing w:val="-1"/>
          <w:sz w:val="28"/>
          <w:szCs w:val="28"/>
        </w:rPr>
        <w:t>з</w:t>
      </w:r>
      <w:r w:rsidRPr="0099686D">
        <w:rPr>
          <w:rFonts w:ascii="Times New Roman" w:hAnsi="Times New Roman"/>
          <w:sz w:val="28"/>
          <w:szCs w:val="28"/>
        </w:rPr>
        <w:t>ви</w:t>
      </w:r>
      <w:r w:rsidRPr="0099686D">
        <w:rPr>
          <w:rFonts w:ascii="Times New Roman" w:hAnsi="Times New Roman"/>
          <w:spacing w:val="-1"/>
          <w:sz w:val="28"/>
          <w:szCs w:val="28"/>
        </w:rPr>
        <w:t>ти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3"/>
          <w:sz w:val="28"/>
          <w:szCs w:val="28"/>
        </w:rPr>
        <w:t>Е</w:t>
      </w:r>
      <w:r w:rsidRPr="0099686D">
        <w:rPr>
          <w:rFonts w:ascii="Times New Roman" w:hAnsi="Times New Roman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sz w:val="28"/>
          <w:szCs w:val="28"/>
        </w:rPr>
        <w:t>ин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э</w:t>
      </w:r>
      <w:r w:rsidRPr="0099686D">
        <w:rPr>
          <w:rFonts w:ascii="Times New Roman" w:hAnsi="Times New Roman"/>
          <w:sz w:val="28"/>
          <w:szCs w:val="28"/>
        </w:rPr>
        <w:t>нер</w:t>
      </w:r>
      <w:r w:rsidRPr="0099686D">
        <w:rPr>
          <w:rFonts w:ascii="Times New Roman" w:hAnsi="Times New Roman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ч</w:t>
      </w:r>
      <w:r w:rsidRPr="0099686D">
        <w:rPr>
          <w:rFonts w:ascii="Times New Roman" w:hAnsi="Times New Roman"/>
          <w:sz w:val="28"/>
          <w:szCs w:val="28"/>
        </w:rPr>
        <w:t>ес</w:t>
      </w:r>
      <w:r w:rsidRPr="0099686D">
        <w:rPr>
          <w:rFonts w:ascii="Times New Roman" w:hAnsi="Times New Roman"/>
          <w:spacing w:val="1"/>
          <w:sz w:val="28"/>
          <w:szCs w:val="28"/>
        </w:rPr>
        <w:t>ко</w:t>
      </w:r>
      <w:r w:rsidRPr="0099686D">
        <w:rPr>
          <w:rFonts w:ascii="Times New Roman" w:hAnsi="Times New Roman"/>
          <w:sz w:val="28"/>
          <w:szCs w:val="28"/>
        </w:rPr>
        <w:t>й сис</w:t>
      </w:r>
      <w:r w:rsidRPr="0099686D">
        <w:rPr>
          <w:rFonts w:ascii="Times New Roman" w:hAnsi="Times New Roman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емы</w:t>
      </w:r>
      <w:r w:rsidRPr="0099686D">
        <w:rPr>
          <w:rFonts w:ascii="Times New Roman" w:hAnsi="Times New Roman"/>
          <w:spacing w:val="7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Р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ссии)</w:t>
      </w:r>
      <w:r w:rsidRPr="0099686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spacing w:val="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1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ьс</w:t>
      </w:r>
      <w:r w:rsidRPr="0099686D">
        <w:rPr>
          <w:rFonts w:ascii="Times New Roman" w:hAnsi="Times New Roman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spacing w:val="2"/>
          <w:sz w:val="28"/>
          <w:szCs w:val="28"/>
        </w:rPr>
        <w:t>в</w:t>
      </w:r>
      <w:r w:rsidR="0029683F">
        <w:rPr>
          <w:rFonts w:ascii="Times New Roman" w:hAnsi="Times New Roman"/>
          <w:sz w:val="28"/>
          <w:szCs w:val="28"/>
        </w:rPr>
        <w:t xml:space="preserve">е, </w:t>
      </w:r>
      <w:r w:rsidRPr="0099686D">
        <w:rPr>
          <w:rFonts w:ascii="Times New Roman" w:hAnsi="Times New Roman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1"/>
          <w:sz w:val="28"/>
          <w:szCs w:val="28"/>
        </w:rPr>
        <w:t>ко</w:t>
      </w:r>
      <w:r w:rsidRPr="0099686D">
        <w:rPr>
          <w:rFonts w:ascii="Times New Roman" w:hAnsi="Times New Roman"/>
          <w:sz w:val="28"/>
          <w:szCs w:val="28"/>
        </w:rPr>
        <w:t>нс</w:t>
      </w:r>
      <w:r w:rsidRPr="0099686D">
        <w:rPr>
          <w:rFonts w:ascii="Times New Roman" w:hAnsi="Times New Roman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pacing w:val="1"/>
          <w:sz w:val="28"/>
          <w:szCs w:val="28"/>
        </w:rPr>
        <w:t>к</w:t>
      </w:r>
      <w:r w:rsidR="0029683F">
        <w:rPr>
          <w:rFonts w:ascii="Times New Roman" w:hAnsi="Times New Roman"/>
          <w:sz w:val="28"/>
          <w:szCs w:val="28"/>
        </w:rPr>
        <w:t xml:space="preserve">ции, </w:t>
      </w:r>
      <w:r w:rsidRPr="0099686D">
        <w:rPr>
          <w:rFonts w:ascii="Times New Roman" w:hAnsi="Times New Roman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ехн</w:t>
      </w:r>
      <w:r w:rsidRPr="0099686D">
        <w:rPr>
          <w:rFonts w:ascii="Times New Roman" w:hAnsi="Times New Roman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ч</w:t>
      </w:r>
      <w:r w:rsidRPr="0099686D">
        <w:rPr>
          <w:rFonts w:ascii="Times New Roman" w:hAnsi="Times New Roman"/>
          <w:sz w:val="28"/>
          <w:szCs w:val="28"/>
        </w:rPr>
        <w:t>ес</w:t>
      </w:r>
      <w:r w:rsidRPr="0099686D">
        <w:rPr>
          <w:rFonts w:ascii="Times New Roman" w:hAnsi="Times New Roman"/>
          <w:spacing w:val="1"/>
          <w:sz w:val="28"/>
          <w:szCs w:val="28"/>
        </w:rPr>
        <w:t>ко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пе</w:t>
      </w:r>
      <w:r w:rsidRPr="0099686D">
        <w:rPr>
          <w:rFonts w:ascii="Times New Roman" w:hAnsi="Times New Roman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ев</w:t>
      </w:r>
      <w:r w:rsidRPr="0099686D">
        <w:rPr>
          <w:rFonts w:ascii="Times New Roman" w:hAnsi="Times New Roman"/>
          <w:spacing w:val="1"/>
          <w:sz w:val="28"/>
          <w:szCs w:val="28"/>
        </w:rPr>
        <w:t>оор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z w:val="28"/>
          <w:szCs w:val="28"/>
        </w:rPr>
        <w:t>ении</w:t>
      </w:r>
      <w:r w:rsidR="00844227" w:rsidRPr="0099686D">
        <w:rPr>
          <w:rFonts w:ascii="Times New Roman" w:hAnsi="Times New Roman"/>
          <w:sz w:val="28"/>
          <w:szCs w:val="28"/>
        </w:rPr>
        <w:t xml:space="preserve"> и (или) модернизации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во</w:t>
      </w:r>
      <w:r w:rsidRPr="0099686D">
        <w:rPr>
          <w:rFonts w:ascii="Times New Roman" w:hAnsi="Times New Roman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э</w:t>
      </w:r>
      <w:r w:rsidRPr="0099686D">
        <w:rPr>
          <w:rFonts w:ascii="Times New Roman" w:hAnsi="Times New Roman"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уа</w:t>
      </w:r>
      <w:r w:rsidRPr="0099686D">
        <w:rPr>
          <w:rFonts w:ascii="Times New Roman" w:hAnsi="Times New Roman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ации</w:t>
      </w:r>
      <w:r w:rsidRPr="0099686D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</w:t>
      </w:r>
      <w:r w:rsidRPr="0099686D">
        <w:rPr>
          <w:rFonts w:ascii="Times New Roman" w:hAnsi="Times New Roman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spacing w:val="3"/>
          <w:sz w:val="28"/>
          <w:szCs w:val="28"/>
        </w:rPr>
        <w:t>о</w:t>
      </w:r>
      <w:r w:rsidRPr="0099686D">
        <w:rPr>
          <w:rFonts w:ascii="Times New Roman" w:hAnsi="Times New Roman"/>
          <w:spacing w:val="1"/>
          <w:sz w:val="28"/>
          <w:szCs w:val="28"/>
        </w:rPr>
        <w:t>ч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1"/>
          <w:sz w:val="28"/>
          <w:szCs w:val="28"/>
        </w:rPr>
        <w:t>ко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еп</w:t>
      </w:r>
      <w:r w:rsidRPr="0099686D">
        <w:rPr>
          <w:rFonts w:ascii="Times New Roman" w:hAnsi="Times New Roman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 xml:space="preserve">й </w:t>
      </w:r>
      <w:r w:rsidRPr="0099686D">
        <w:rPr>
          <w:rFonts w:ascii="Times New Roman" w:hAnsi="Times New Roman"/>
          <w:spacing w:val="-1"/>
          <w:sz w:val="28"/>
          <w:szCs w:val="28"/>
        </w:rPr>
        <w:t>э</w:t>
      </w:r>
      <w:r w:rsidRPr="0099686D">
        <w:rPr>
          <w:rFonts w:ascii="Times New Roman" w:hAnsi="Times New Roman"/>
          <w:sz w:val="28"/>
          <w:szCs w:val="28"/>
        </w:rPr>
        <w:t>не</w:t>
      </w:r>
      <w:r w:rsidRPr="0099686D">
        <w:rPr>
          <w:rFonts w:ascii="Times New Roman" w:hAnsi="Times New Roman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sz w:val="28"/>
          <w:szCs w:val="28"/>
        </w:rPr>
        <w:t>ии</w:t>
      </w:r>
      <w:r w:rsidRPr="0099686D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sz w:val="28"/>
          <w:szCs w:val="28"/>
        </w:rPr>
        <w:t>ене</w:t>
      </w:r>
      <w:r w:rsidRPr="0099686D">
        <w:rPr>
          <w:rFonts w:ascii="Times New Roman" w:hAnsi="Times New Roman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pacing w:val="-1"/>
          <w:sz w:val="28"/>
          <w:szCs w:val="28"/>
        </w:rPr>
        <w:t>ю</w:t>
      </w:r>
      <w:r w:rsidRPr="0099686D">
        <w:rPr>
          <w:rFonts w:ascii="Times New Roman" w:hAnsi="Times New Roman"/>
          <w:sz w:val="28"/>
          <w:szCs w:val="28"/>
        </w:rPr>
        <w:t>щих</w:t>
      </w:r>
      <w:r w:rsidRPr="0099686D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pacing w:val="-1"/>
          <w:sz w:val="28"/>
          <w:szCs w:val="28"/>
        </w:rPr>
        <w:t>б</w:t>
      </w:r>
      <w:r w:rsidRPr="0099686D">
        <w:rPr>
          <w:rFonts w:ascii="Times New Roman" w:hAnsi="Times New Roman"/>
          <w:spacing w:val="1"/>
          <w:sz w:val="28"/>
          <w:szCs w:val="28"/>
        </w:rPr>
        <w:t>ъ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pacing w:val="2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"/>
          <w:sz w:val="28"/>
          <w:szCs w:val="28"/>
        </w:rPr>
        <w:t>кл</w:t>
      </w:r>
      <w:r w:rsidRPr="0099686D">
        <w:rPr>
          <w:rFonts w:ascii="Times New Roman" w:hAnsi="Times New Roman"/>
          <w:spacing w:val="-1"/>
          <w:sz w:val="28"/>
          <w:szCs w:val="28"/>
        </w:rPr>
        <w:t>юч</w:t>
      </w:r>
      <w:r w:rsidRPr="0099686D">
        <w:rPr>
          <w:rFonts w:ascii="Times New Roman" w:hAnsi="Times New Roman"/>
          <w:sz w:val="28"/>
          <w:szCs w:val="28"/>
        </w:rPr>
        <w:t>ая</w:t>
      </w:r>
      <w:r w:rsidRPr="0099686D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вхо</w:t>
      </w:r>
      <w:r w:rsidRPr="0099686D">
        <w:rPr>
          <w:rFonts w:ascii="Times New Roman" w:hAnsi="Times New Roman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spacing w:val="3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>щее</w:t>
      </w:r>
      <w:r w:rsidRPr="0099686D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их</w:t>
      </w:r>
      <w:r w:rsidRPr="0099686D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 xml:space="preserve">ав 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б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ор</w:t>
      </w:r>
      <w:r w:rsidRPr="0099686D">
        <w:rPr>
          <w:rFonts w:ascii="Times New Roman" w:hAnsi="Times New Roman"/>
          <w:bCs/>
          <w:sz w:val="28"/>
          <w:szCs w:val="28"/>
        </w:rPr>
        <w:t>у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bCs/>
          <w:sz w:val="28"/>
          <w:szCs w:val="28"/>
        </w:rPr>
        <w:t>вание,</w:t>
      </w:r>
      <w:r w:rsidRPr="0099686D">
        <w:rPr>
          <w:rFonts w:ascii="Times New Roman" w:hAnsi="Times New Roman"/>
          <w:bCs/>
          <w:spacing w:val="63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ф</w:t>
      </w:r>
      <w:r w:rsidRPr="0099686D">
        <w:rPr>
          <w:rFonts w:ascii="Times New Roman" w:hAnsi="Times New Roman"/>
          <w:bCs/>
          <w:sz w:val="28"/>
          <w:szCs w:val="28"/>
        </w:rPr>
        <w:t>ун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bCs/>
          <w:sz w:val="28"/>
          <w:szCs w:val="28"/>
        </w:rPr>
        <w:t>ци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bCs/>
          <w:sz w:val="28"/>
          <w:szCs w:val="28"/>
        </w:rPr>
        <w:t>ни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bCs/>
          <w:sz w:val="28"/>
          <w:szCs w:val="28"/>
        </w:rPr>
        <w:t>у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ю</w:t>
      </w:r>
      <w:r w:rsidRPr="0099686D">
        <w:rPr>
          <w:rFonts w:ascii="Times New Roman" w:hAnsi="Times New Roman"/>
          <w:bCs/>
          <w:sz w:val="28"/>
          <w:szCs w:val="28"/>
        </w:rPr>
        <w:t>щ</w:t>
      </w:r>
      <w:r w:rsidRPr="0099686D">
        <w:rPr>
          <w:rFonts w:ascii="Times New Roman" w:hAnsi="Times New Roman"/>
          <w:bCs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bCs/>
          <w:sz w:val="28"/>
          <w:szCs w:val="28"/>
        </w:rPr>
        <w:t>х</w:t>
      </w:r>
      <w:r w:rsidRPr="0099686D">
        <w:rPr>
          <w:rFonts w:ascii="Times New Roman" w:hAnsi="Times New Roman"/>
          <w:bCs/>
          <w:spacing w:val="63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z w:val="28"/>
          <w:szCs w:val="28"/>
        </w:rPr>
        <w:t>в</w:t>
      </w:r>
      <w:r w:rsidRPr="0099686D">
        <w:rPr>
          <w:rFonts w:ascii="Times New Roman" w:hAnsi="Times New Roman"/>
          <w:bCs/>
          <w:spacing w:val="63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bCs/>
          <w:sz w:val="28"/>
          <w:szCs w:val="28"/>
        </w:rPr>
        <w:t>е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bCs/>
          <w:sz w:val="28"/>
          <w:szCs w:val="28"/>
        </w:rPr>
        <w:t>име</w:t>
      </w:r>
      <w:r w:rsidRPr="0099686D">
        <w:rPr>
          <w:rFonts w:ascii="Times New Roman" w:hAnsi="Times New Roman"/>
          <w:bCs/>
          <w:spacing w:val="63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pacing w:val="3"/>
          <w:sz w:val="28"/>
          <w:szCs w:val="28"/>
        </w:rPr>
        <w:t>к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bCs/>
          <w:sz w:val="28"/>
          <w:szCs w:val="28"/>
        </w:rPr>
        <w:t>м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б</w:t>
      </w:r>
      <w:r w:rsidRPr="0099686D">
        <w:rPr>
          <w:rFonts w:ascii="Times New Roman" w:hAnsi="Times New Roman"/>
          <w:bCs/>
          <w:sz w:val="28"/>
          <w:szCs w:val="28"/>
        </w:rPr>
        <w:t>ини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ро</w:t>
      </w:r>
      <w:r w:rsidRPr="0099686D">
        <w:rPr>
          <w:rFonts w:ascii="Times New Roman" w:hAnsi="Times New Roman"/>
          <w:bCs/>
          <w:sz w:val="28"/>
          <w:szCs w:val="28"/>
        </w:rPr>
        <w:t>ванн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bCs/>
          <w:sz w:val="28"/>
          <w:szCs w:val="28"/>
        </w:rPr>
        <w:t>й в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bCs/>
          <w:sz w:val="28"/>
          <w:szCs w:val="28"/>
        </w:rPr>
        <w:t>а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б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bCs/>
          <w:sz w:val="28"/>
          <w:szCs w:val="28"/>
        </w:rPr>
        <w:t>и</w:t>
      </w:r>
      <w:r w:rsidRPr="0099686D">
        <w:rPr>
          <w:rFonts w:ascii="Times New Roman" w:hAnsi="Times New Roman"/>
          <w:bCs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эл</w:t>
      </w:r>
      <w:r w:rsidRPr="0099686D">
        <w:rPr>
          <w:rFonts w:ascii="Times New Roman" w:hAnsi="Times New Roman"/>
          <w:bCs/>
          <w:sz w:val="28"/>
          <w:szCs w:val="28"/>
        </w:rPr>
        <w:t>е</w:t>
      </w:r>
      <w:r w:rsidRPr="0099686D">
        <w:rPr>
          <w:rFonts w:ascii="Times New Roman" w:hAnsi="Times New Roman"/>
          <w:bCs/>
          <w:spacing w:val="3"/>
          <w:sz w:val="28"/>
          <w:szCs w:val="28"/>
        </w:rPr>
        <w:t>к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bCs/>
          <w:sz w:val="28"/>
          <w:szCs w:val="28"/>
        </w:rPr>
        <w:t>и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ч</w:t>
      </w:r>
      <w:r w:rsidRPr="0099686D">
        <w:rPr>
          <w:rFonts w:ascii="Times New Roman" w:hAnsi="Times New Roman"/>
          <w:bCs/>
          <w:sz w:val="28"/>
          <w:szCs w:val="28"/>
        </w:rPr>
        <w:t>ес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ко</w:t>
      </w:r>
      <w:r w:rsidRPr="0099686D">
        <w:rPr>
          <w:rFonts w:ascii="Times New Roman" w:hAnsi="Times New Roman"/>
          <w:bCs/>
          <w:sz w:val="28"/>
          <w:szCs w:val="28"/>
        </w:rPr>
        <w:t>й</w:t>
      </w:r>
      <w:r w:rsidRPr="0099686D">
        <w:rPr>
          <w:rFonts w:ascii="Times New Roman" w:hAnsi="Times New Roman"/>
          <w:bCs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z w:val="28"/>
          <w:szCs w:val="28"/>
        </w:rPr>
        <w:t>и</w:t>
      </w:r>
      <w:r w:rsidRPr="0099686D">
        <w:rPr>
          <w:rFonts w:ascii="Times New Roman" w:hAnsi="Times New Roman"/>
          <w:bCs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bCs/>
          <w:sz w:val="28"/>
          <w:szCs w:val="28"/>
        </w:rPr>
        <w:t>еп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bCs/>
          <w:sz w:val="28"/>
          <w:szCs w:val="28"/>
        </w:rPr>
        <w:t>в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bCs/>
          <w:sz w:val="28"/>
          <w:szCs w:val="28"/>
        </w:rPr>
        <w:t>й</w:t>
      </w:r>
      <w:r w:rsidRPr="0099686D">
        <w:rPr>
          <w:rFonts w:ascii="Times New Roman" w:hAnsi="Times New Roman"/>
          <w:bCs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э</w:t>
      </w:r>
      <w:r w:rsidRPr="0099686D">
        <w:rPr>
          <w:rFonts w:ascii="Times New Roman" w:hAnsi="Times New Roman"/>
          <w:bCs/>
          <w:sz w:val="28"/>
          <w:szCs w:val="28"/>
        </w:rPr>
        <w:t>не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bCs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bCs/>
          <w:sz w:val="28"/>
          <w:szCs w:val="28"/>
        </w:rPr>
        <w:t>и,</w:t>
      </w:r>
      <w:r w:rsidRPr="0099686D">
        <w:rPr>
          <w:rFonts w:ascii="Times New Roman" w:hAnsi="Times New Roman"/>
          <w:bCs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z w:val="28"/>
          <w:szCs w:val="28"/>
        </w:rPr>
        <w:t>в</w:t>
      </w:r>
      <w:r w:rsidRPr="0099686D">
        <w:rPr>
          <w:rFonts w:ascii="Times New Roman" w:hAnsi="Times New Roman"/>
          <w:bCs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ч</w:t>
      </w:r>
      <w:r w:rsidRPr="0099686D">
        <w:rPr>
          <w:rFonts w:ascii="Times New Roman" w:hAnsi="Times New Roman"/>
          <w:bCs/>
          <w:sz w:val="28"/>
          <w:szCs w:val="28"/>
        </w:rPr>
        <w:t>ас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bCs/>
          <w:sz w:val="28"/>
          <w:szCs w:val="28"/>
        </w:rPr>
        <w:t>и</w:t>
      </w:r>
      <w:r w:rsidRPr="0099686D">
        <w:rPr>
          <w:rFonts w:ascii="Times New Roman" w:hAnsi="Times New Roman"/>
          <w:bCs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z w:val="28"/>
          <w:szCs w:val="28"/>
        </w:rPr>
        <w:t>пе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bCs/>
          <w:sz w:val="28"/>
          <w:szCs w:val="28"/>
        </w:rPr>
        <w:t>спе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bCs/>
          <w:sz w:val="28"/>
          <w:szCs w:val="28"/>
        </w:rPr>
        <w:t>и</w:t>
      </w:r>
      <w:r w:rsidRPr="0099686D">
        <w:rPr>
          <w:rFonts w:ascii="Times New Roman" w:hAnsi="Times New Roman"/>
          <w:bCs/>
          <w:sz w:val="28"/>
          <w:szCs w:val="28"/>
        </w:rPr>
        <w:t>в</w:t>
      </w:r>
      <w:r w:rsidRPr="0099686D">
        <w:rPr>
          <w:rFonts w:ascii="Times New Roman" w:hAnsi="Times New Roman"/>
          <w:bCs/>
          <w:sz w:val="28"/>
          <w:szCs w:val="28"/>
        </w:rPr>
        <w:t>н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bCs/>
          <w:sz w:val="28"/>
          <w:szCs w:val="28"/>
        </w:rPr>
        <w:t>х</w:t>
      </w:r>
      <w:r w:rsidRPr="0099686D">
        <w:rPr>
          <w:rFonts w:ascii="Times New Roman" w:hAnsi="Times New Roman"/>
          <w:bCs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б</w:t>
      </w:r>
      <w:r w:rsidRPr="0099686D">
        <w:rPr>
          <w:rFonts w:ascii="Times New Roman" w:hAnsi="Times New Roman"/>
          <w:bCs/>
          <w:spacing w:val="3"/>
          <w:sz w:val="28"/>
          <w:szCs w:val="28"/>
        </w:rPr>
        <w:t>а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bCs/>
          <w:sz w:val="28"/>
          <w:szCs w:val="28"/>
        </w:rPr>
        <w:t>анс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bCs/>
          <w:sz w:val="28"/>
          <w:szCs w:val="28"/>
        </w:rPr>
        <w:t>в</w:t>
      </w:r>
      <w:r w:rsidRPr="0099686D">
        <w:rPr>
          <w:rFonts w:ascii="Times New Roman" w:hAnsi="Times New Roman"/>
          <w:bCs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bCs/>
          <w:sz w:val="28"/>
          <w:szCs w:val="28"/>
        </w:rPr>
        <w:t>еп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bCs/>
          <w:sz w:val="28"/>
          <w:szCs w:val="28"/>
        </w:rPr>
        <w:t>в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bCs/>
          <w:sz w:val="28"/>
          <w:szCs w:val="28"/>
        </w:rPr>
        <w:t>й</w:t>
      </w:r>
      <w:r w:rsidRPr="0099686D">
        <w:rPr>
          <w:rFonts w:ascii="Times New Roman" w:hAnsi="Times New Roman"/>
          <w:bCs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z w:val="28"/>
          <w:szCs w:val="28"/>
        </w:rPr>
        <w:t>м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bCs/>
          <w:sz w:val="28"/>
          <w:szCs w:val="28"/>
        </w:rPr>
        <w:t>щн</w:t>
      </w:r>
      <w:r w:rsidRPr="0099686D">
        <w:rPr>
          <w:rFonts w:ascii="Times New Roman" w:hAnsi="Times New Roman"/>
          <w:bCs/>
          <w:spacing w:val="3"/>
          <w:sz w:val="28"/>
          <w:szCs w:val="28"/>
        </w:rPr>
        <w:t>о</w:t>
      </w:r>
      <w:r w:rsidRPr="0099686D">
        <w:rPr>
          <w:rFonts w:ascii="Times New Roman" w:hAnsi="Times New Roman"/>
          <w:bCs/>
          <w:sz w:val="28"/>
          <w:szCs w:val="28"/>
        </w:rPr>
        <w:t>с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bCs/>
          <w:sz w:val="28"/>
          <w:szCs w:val="28"/>
        </w:rPr>
        <w:t>и</w:t>
      </w:r>
      <w:r w:rsidRPr="0099686D">
        <w:rPr>
          <w:rFonts w:ascii="Times New Roman" w:hAnsi="Times New Roman"/>
          <w:bCs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z w:val="28"/>
          <w:szCs w:val="28"/>
        </w:rPr>
        <w:t>в</w:t>
      </w:r>
      <w:r w:rsidRPr="0099686D">
        <w:rPr>
          <w:rFonts w:ascii="Times New Roman" w:hAnsi="Times New Roman"/>
          <w:bCs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z w:val="28"/>
          <w:szCs w:val="28"/>
        </w:rPr>
        <w:t>схемах</w:t>
      </w:r>
      <w:r w:rsidRPr="0099686D">
        <w:rPr>
          <w:rFonts w:ascii="Times New Roman" w:hAnsi="Times New Roman"/>
          <w:bCs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bCs/>
          <w:sz w:val="28"/>
          <w:szCs w:val="28"/>
        </w:rPr>
        <w:t>еп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bCs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bCs/>
          <w:sz w:val="28"/>
          <w:szCs w:val="28"/>
        </w:rPr>
        <w:t>сна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бж</w:t>
      </w:r>
      <w:r w:rsidRPr="0099686D">
        <w:rPr>
          <w:rFonts w:ascii="Times New Roman" w:hAnsi="Times New Roman"/>
          <w:bCs/>
          <w:sz w:val="28"/>
          <w:szCs w:val="28"/>
        </w:rPr>
        <w:t>ен</w:t>
      </w:r>
      <w:r w:rsidRPr="0099686D">
        <w:rPr>
          <w:rFonts w:ascii="Times New Roman" w:hAnsi="Times New Roman"/>
          <w:bCs/>
          <w:spacing w:val="-1"/>
          <w:sz w:val="28"/>
          <w:szCs w:val="28"/>
        </w:rPr>
        <w:t>и</w:t>
      </w:r>
      <w:r w:rsidR="00844227" w:rsidRPr="0099686D">
        <w:rPr>
          <w:rFonts w:ascii="Times New Roman" w:hAnsi="Times New Roman"/>
          <w:bCs/>
          <w:sz w:val="28"/>
          <w:szCs w:val="28"/>
        </w:rPr>
        <w:t>я…………………</w:t>
      </w:r>
      <w:r w:rsidR="0029683F">
        <w:rPr>
          <w:rFonts w:ascii="Times New Roman" w:hAnsi="Times New Roman"/>
          <w:bCs/>
          <w:sz w:val="28"/>
          <w:szCs w:val="28"/>
        </w:rPr>
        <w:t>……</w:t>
      </w:r>
      <w:r w:rsidR="00844227" w:rsidRPr="0099686D">
        <w:rPr>
          <w:rFonts w:ascii="Times New Roman" w:hAnsi="Times New Roman"/>
          <w:bCs/>
          <w:sz w:val="28"/>
          <w:szCs w:val="28"/>
        </w:rPr>
        <w:t>.</w:t>
      </w:r>
      <w:r w:rsidRPr="0099686D">
        <w:rPr>
          <w:rFonts w:ascii="Times New Roman" w:hAnsi="Times New Roman"/>
          <w:bCs/>
          <w:sz w:val="28"/>
          <w:szCs w:val="28"/>
        </w:rPr>
        <w:t>4</w:t>
      </w:r>
      <w:r w:rsidR="00EB6616" w:rsidRPr="0099686D">
        <w:rPr>
          <w:rFonts w:ascii="Times New Roman" w:hAnsi="Times New Roman"/>
          <w:bCs/>
          <w:sz w:val="28"/>
          <w:szCs w:val="28"/>
        </w:rPr>
        <w:t>1</w:t>
      </w:r>
      <w:proofErr w:type="gramEnd"/>
    </w:p>
    <w:p w:rsidR="009C090F" w:rsidRDefault="004A66A9" w:rsidP="009C090F">
      <w:pPr>
        <w:pStyle w:val="ac"/>
        <w:numPr>
          <w:ilvl w:val="1"/>
          <w:numId w:val="30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proofErr w:type="gramStart"/>
      <w:r w:rsidRPr="0099686D">
        <w:rPr>
          <w:rFonts w:ascii="Times New Roman" w:hAnsi="Times New Roman"/>
          <w:sz w:val="28"/>
          <w:szCs w:val="28"/>
        </w:rPr>
        <w:t>Обоснованные предложения по строительству (реконструкции, связанной с увеличением установленной генерирующей мощности) генерирующих объектов, функционирующих в режиме комбинированной выработки электрической и тепл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 xml:space="preserve">вой энергии, для обеспечения покрытия перспективных тепловых нагрузок для их </w:t>
      </w:r>
      <w:r w:rsidRPr="0099686D">
        <w:rPr>
          <w:rFonts w:ascii="Times New Roman" w:hAnsi="Times New Roman"/>
          <w:sz w:val="28"/>
          <w:szCs w:val="28"/>
        </w:rPr>
        <w:lastRenderedPageBreak/>
        <w:t xml:space="preserve">рассмотрения при разработке схемы и программы развития электроэнергетических систем России, а также при разработке (актуализации) генеральной схемы </w:t>
      </w:r>
      <w:proofErr w:type="spellStart"/>
      <w:r w:rsidRPr="0099686D">
        <w:rPr>
          <w:rFonts w:ascii="Times New Roman" w:hAnsi="Times New Roman"/>
          <w:sz w:val="28"/>
          <w:szCs w:val="28"/>
        </w:rPr>
        <w:t>размещ</w:t>
      </w:r>
      <w:proofErr w:type="spellEnd"/>
      <w:proofErr w:type="gramEnd"/>
    </w:p>
    <w:p w:rsidR="009A30C1" w:rsidRPr="009C090F" w:rsidRDefault="004A66A9" w:rsidP="009C090F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proofErr w:type="spellStart"/>
      <w:r w:rsidRPr="009C090F">
        <w:rPr>
          <w:rFonts w:ascii="Times New Roman" w:hAnsi="Times New Roman"/>
          <w:sz w:val="28"/>
          <w:szCs w:val="28"/>
        </w:rPr>
        <w:t>ения</w:t>
      </w:r>
      <w:proofErr w:type="spellEnd"/>
      <w:r w:rsidRPr="009C090F">
        <w:rPr>
          <w:rFonts w:ascii="Times New Roman" w:hAnsi="Times New Roman"/>
          <w:sz w:val="28"/>
          <w:szCs w:val="28"/>
        </w:rPr>
        <w:t xml:space="preserve"> объектов электроэнергетики - при наличии таких предложений по результ</w:t>
      </w:r>
      <w:r w:rsidRPr="009C090F">
        <w:rPr>
          <w:rFonts w:ascii="Times New Roman" w:hAnsi="Times New Roman"/>
          <w:sz w:val="28"/>
          <w:szCs w:val="28"/>
        </w:rPr>
        <w:t>а</w:t>
      </w:r>
      <w:r w:rsidRPr="009C090F">
        <w:rPr>
          <w:rFonts w:ascii="Times New Roman" w:hAnsi="Times New Roman"/>
          <w:sz w:val="28"/>
          <w:szCs w:val="28"/>
        </w:rPr>
        <w:t>там технико-экономического сравнения вариантов покрытия перспективных те</w:t>
      </w:r>
      <w:r w:rsidRPr="009C090F">
        <w:rPr>
          <w:rFonts w:ascii="Times New Roman" w:hAnsi="Times New Roman"/>
          <w:sz w:val="28"/>
          <w:szCs w:val="28"/>
        </w:rPr>
        <w:t>п</w:t>
      </w:r>
      <w:r w:rsidRPr="009C090F">
        <w:rPr>
          <w:rFonts w:ascii="Times New Roman" w:hAnsi="Times New Roman"/>
          <w:sz w:val="28"/>
          <w:szCs w:val="28"/>
        </w:rPr>
        <w:t>ловых нагрузок</w:t>
      </w:r>
      <w:r w:rsidR="00C23B6A" w:rsidRPr="009C090F">
        <w:rPr>
          <w:rFonts w:ascii="Times New Roman" w:hAnsi="Times New Roman"/>
          <w:sz w:val="28"/>
          <w:szCs w:val="28"/>
        </w:rPr>
        <w:t>………………</w:t>
      </w:r>
      <w:r w:rsidRPr="009C090F">
        <w:rPr>
          <w:rFonts w:ascii="Times New Roman" w:hAnsi="Times New Roman"/>
          <w:sz w:val="28"/>
          <w:szCs w:val="28"/>
        </w:rPr>
        <w:t>……</w:t>
      </w:r>
      <w:r w:rsidR="00C23B6A" w:rsidRPr="009C090F">
        <w:rPr>
          <w:rFonts w:ascii="Times New Roman" w:hAnsi="Times New Roman"/>
          <w:sz w:val="28"/>
          <w:szCs w:val="28"/>
        </w:rPr>
        <w:t>………………………………………….….…...…4</w:t>
      </w:r>
      <w:r w:rsidR="00EB6616" w:rsidRPr="009C090F">
        <w:rPr>
          <w:rFonts w:ascii="Times New Roman" w:hAnsi="Times New Roman"/>
          <w:sz w:val="28"/>
          <w:szCs w:val="28"/>
        </w:rPr>
        <w:t>2</w:t>
      </w:r>
    </w:p>
    <w:p w:rsidR="009A30C1" w:rsidRPr="0099686D" w:rsidRDefault="009A30C1" w:rsidP="00130AA2">
      <w:pPr>
        <w:numPr>
          <w:ilvl w:val="1"/>
          <w:numId w:val="30"/>
        </w:numPr>
        <w:kinsoku w:val="0"/>
        <w:overflowPunct w:val="0"/>
        <w:spacing w:after="0" w:line="240" w:lineRule="auto"/>
        <w:ind w:left="0" w:right="55" w:firstLine="0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Описание решений (вырабатываемых с учетом положений утвержденной схемы водоснабжения поселения, городского округа, города федерального знач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ния, утвержденной единой схемы водоснабжения и водоотведения Республики Крым) о развитии соответствующей системы водоснабжения в части, относящейся к системам теплоснабжения………………………………………………..…………4</w:t>
      </w:r>
      <w:r w:rsidR="00EB6616" w:rsidRPr="0099686D">
        <w:rPr>
          <w:rFonts w:ascii="Times New Roman" w:hAnsi="Times New Roman"/>
          <w:sz w:val="28"/>
          <w:szCs w:val="28"/>
        </w:rPr>
        <w:t>2</w:t>
      </w:r>
    </w:p>
    <w:p w:rsidR="009A30C1" w:rsidRPr="0099686D" w:rsidRDefault="009A30C1" w:rsidP="00130AA2">
      <w:pPr>
        <w:numPr>
          <w:ilvl w:val="1"/>
          <w:numId w:val="30"/>
        </w:numPr>
        <w:kinsoku w:val="0"/>
        <w:overflowPunct w:val="0"/>
        <w:spacing w:after="0" w:line="240" w:lineRule="auto"/>
        <w:ind w:left="0" w:right="55" w:firstLine="0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Предложения по корректировке утвержденной (разработке) схемы вод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снабжения поселения, городского округа, города федерального значения, единой схемы водоснабжения и водоотведения Республики Крым для обеспечения согл</w:t>
      </w:r>
      <w:r w:rsidRPr="0099686D">
        <w:rPr>
          <w:rFonts w:ascii="Times New Roman" w:hAnsi="Times New Roman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сованности такой схемы  и указанных в схеме теплоснабжения решений о разв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тии источников тепловой энергии и схем теплоснабжения………………………...</w:t>
      </w:r>
      <w:r w:rsidR="00EB6616" w:rsidRPr="0099686D">
        <w:rPr>
          <w:rFonts w:ascii="Times New Roman" w:hAnsi="Times New Roman"/>
          <w:sz w:val="28"/>
          <w:szCs w:val="28"/>
        </w:rPr>
        <w:t>42</w:t>
      </w:r>
    </w:p>
    <w:p w:rsidR="00C23B6A" w:rsidRPr="0099686D" w:rsidRDefault="00C23B6A" w:rsidP="00130AA2">
      <w:pPr>
        <w:pStyle w:val="aff9"/>
        <w:ind w:left="0" w:right="-87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99686D">
        <w:rPr>
          <w:rFonts w:ascii="Times New Roman" w:hAnsi="Times New Roman"/>
          <w:b/>
          <w:sz w:val="28"/>
          <w:szCs w:val="28"/>
        </w:rPr>
        <w:t>РАЗДЕЛ 14. ИНДИКАТОРЫ РАЗВИТИЯ СИСТЕМ ТЕПЛОСНАБЖЕНИЯ ПОСЕЛЕНИЯ, ГОРОДСКОГО ОКРУГА, ГОРОДА ФЕДЕРАЛЬНОГО ЗН</w:t>
      </w:r>
      <w:r w:rsidRPr="0099686D">
        <w:rPr>
          <w:rFonts w:ascii="Times New Roman" w:hAnsi="Times New Roman"/>
          <w:b/>
          <w:sz w:val="28"/>
          <w:szCs w:val="28"/>
        </w:rPr>
        <w:t>А</w:t>
      </w:r>
      <w:r w:rsidRPr="0099686D">
        <w:rPr>
          <w:rFonts w:ascii="Times New Roman" w:hAnsi="Times New Roman"/>
          <w:b/>
          <w:sz w:val="28"/>
          <w:szCs w:val="28"/>
        </w:rPr>
        <w:t>ЧЕНИЯ………………………………………………………..……………..……...…...4</w:t>
      </w:r>
      <w:r w:rsidR="00EB6616" w:rsidRPr="0099686D">
        <w:rPr>
          <w:rFonts w:ascii="Times New Roman" w:hAnsi="Times New Roman"/>
          <w:b/>
          <w:sz w:val="28"/>
          <w:szCs w:val="28"/>
        </w:rPr>
        <w:t>3</w:t>
      </w:r>
    </w:p>
    <w:p w:rsidR="00C23B6A" w:rsidRPr="0099686D" w:rsidRDefault="0029683F" w:rsidP="00130AA2">
      <w:pPr>
        <w:pStyle w:val="aff9"/>
        <w:ind w:left="0" w:right="-87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14.1.</w:t>
      </w:r>
      <w:r>
        <w:rPr>
          <w:rFonts w:ascii="Times New Roman" w:hAnsi="Times New Roman"/>
          <w:sz w:val="28"/>
          <w:szCs w:val="28"/>
        </w:rPr>
        <w:tab/>
      </w:r>
      <w:r w:rsidR="00C23B6A" w:rsidRPr="0099686D">
        <w:rPr>
          <w:rFonts w:ascii="Times New Roman" w:hAnsi="Times New Roman"/>
          <w:sz w:val="28"/>
          <w:szCs w:val="28"/>
        </w:rPr>
        <w:t>Количество прекращений подачи тепловой энергии, теплоносителя в резул</w:t>
      </w:r>
      <w:r w:rsidR="00C23B6A" w:rsidRPr="0099686D">
        <w:rPr>
          <w:rFonts w:ascii="Times New Roman" w:hAnsi="Times New Roman"/>
          <w:sz w:val="28"/>
          <w:szCs w:val="28"/>
        </w:rPr>
        <w:t>ь</w:t>
      </w:r>
      <w:r w:rsidR="00C23B6A" w:rsidRPr="0099686D">
        <w:rPr>
          <w:rFonts w:ascii="Times New Roman" w:hAnsi="Times New Roman"/>
          <w:sz w:val="28"/>
          <w:szCs w:val="28"/>
        </w:rPr>
        <w:t>тате технологических нарушений на тепловых сетях………………………</w:t>
      </w:r>
      <w:r>
        <w:rPr>
          <w:rFonts w:ascii="Times New Roman" w:hAnsi="Times New Roman"/>
          <w:sz w:val="28"/>
          <w:szCs w:val="28"/>
        </w:rPr>
        <w:t>….</w:t>
      </w:r>
      <w:r w:rsidR="00C23B6A" w:rsidRPr="0099686D">
        <w:rPr>
          <w:rFonts w:ascii="Times New Roman" w:hAnsi="Times New Roman"/>
          <w:sz w:val="28"/>
          <w:szCs w:val="28"/>
        </w:rPr>
        <w:t>..…....4</w:t>
      </w:r>
      <w:r w:rsidR="00EB6616" w:rsidRPr="0099686D">
        <w:rPr>
          <w:rFonts w:ascii="Times New Roman" w:hAnsi="Times New Roman"/>
          <w:sz w:val="28"/>
          <w:szCs w:val="28"/>
        </w:rPr>
        <w:t>3</w:t>
      </w:r>
    </w:p>
    <w:p w:rsidR="00C23B6A" w:rsidRPr="0099686D" w:rsidRDefault="0029683F" w:rsidP="00130AA2">
      <w:pPr>
        <w:pStyle w:val="2"/>
        <w:spacing w:before="0" w:line="240" w:lineRule="auto"/>
        <w:ind w:right="-87"/>
        <w:contextualSpacing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>
        <w:rPr>
          <w:rFonts w:ascii="Times New Roman" w:hAnsi="Times New Roman"/>
          <w:b w:val="0"/>
          <w:color w:val="auto"/>
          <w:sz w:val="28"/>
          <w:szCs w:val="28"/>
        </w:rPr>
        <w:t>14.2.</w:t>
      </w:r>
      <w:r>
        <w:rPr>
          <w:rFonts w:ascii="Times New Roman" w:hAnsi="Times New Roman"/>
          <w:b w:val="0"/>
          <w:color w:val="auto"/>
          <w:sz w:val="28"/>
          <w:szCs w:val="28"/>
        </w:rPr>
        <w:tab/>
      </w:r>
      <w:r w:rsidR="00C23B6A" w:rsidRPr="0099686D">
        <w:rPr>
          <w:rFonts w:ascii="Times New Roman" w:hAnsi="Times New Roman"/>
          <w:b w:val="0"/>
          <w:color w:val="auto"/>
          <w:sz w:val="28"/>
          <w:szCs w:val="28"/>
        </w:rPr>
        <w:t>Количество прекращений подачи тепловой энергии, теплоносителя в резул</w:t>
      </w:r>
      <w:r w:rsidR="00C23B6A" w:rsidRPr="0099686D">
        <w:rPr>
          <w:rFonts w:ascii="Times New Roman" w:hAnsi="Times New Roman"/>
          <w:b w:val="0"/>
          <w:color w:val="auto"/>
          <w:sz w:val="28"/>
          <w:szCs w:val="28"/>
        </w:rPr>
        <w:t>ь</w:t>
      </w:r>
      <w:r w:rsidR="00C23B6A" w:rsidRPr="0099686D">
        <w:rPr>
          <w:rFonts w:ascii="Times New Roman" w:hAnsi="Times New Roman"/>
          <w:b w:val="0"/>
          <w:color w:val="auto"/>
          <w:sz w:val="28"/>
          <w:szCs w:val="28"/>
        </w:rPr>
        <w:t>тате технологических нарушений на источниках тепловой энер</w:t>
      </w:r>
      <w:r>
        <w:rPr>
          <w:rFonts w:ascii="Times New Roman" w:hAnsi="Times New Roman"/>
          <w:b w:val="0"/>
          <w:color w:val="auto"/>
          <w:sz w:val="28"/>
          <w:szCs w:val="28"/>
        </w:rPr>
        <w:t>гии……………</w:t>
      </w:r>
      <w:r w:rsidR="00C23B6A" w:rsidRPr="0099686D">
        <w:rPr>
          <w:rFonts w:ascii="Times New Roman" w:hAnsi="Times New Roman"/>
          <w:b w:val="0"/>
          <w:color w:val="auto"/>
          <w:sz w:val="28"/>
          <w:szCs w:val="28"/>
        </w:rPr>
        <w:t>..…4</w:t>
      </w:r>
      <w:r w:rsidR="00EB6616" w:rsidRPr="0099686D">
        <w:rPr>
          <w:rFonts w:ascii="Times New Roman" w:hAnsi="Times New Roman"/>
          <w:b w:val="0"/>
          <w:color w:val="auto"/>
          <w:sz w:val="28"/>
          <w:szCs w:val="28"/>
        </w:rPr>
        <w:t>3</w:t>
      </w:r>
    </w:p>
    <w:p w:rsidR="00C23B6A" w:rsidRPr="0099686D" w:rsidRDefault="00C23B6A" w:rsidP="00130AA2">
      <w:pPr>
        <w:pStyle w:val="2"/>
        <w:spacing w:before="0" w:line="240" w:lineRule="auto"/>
        <w:ind w:right="-87"/>
        <w:contextualSpacing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99686D">
        <w:rPr>
          <w:rFonts w:ascii="Times New Roman" w:hAnsi="Times New Roman"/>
          <w:b w:val="0"/>
          <w:color w:val="auto"/>
          <w:sz w:val="28"/>
          <w:szCs w:val="28"/>
        </w:rPr>
        <w:t>14.3</w:t>
      </w:r>
      <w:r w:rsidR="0029683F">
        <w:rPr>
          <w:rFonts w:ascii="Times New Roman" w:hAnsi="Times New Roman"/>
          <w:b w:val="0"/>
          <w:color w:val="auto"/>
          <w:sz w:val="28"/>
          <w:szCs w:val="28"/>
        </w:rPr>
        <w:t>.</w:t>
      </w:r>
      <w:r w:rsidR="0029683F">
        <w:rPr>
          <w:rFonts w:ascii="Times New Roman" w:hAnsi="Times New Roman"/>
          <w:b w:val="0"/>
          <w:color w:val="auto"/>
          <w:sz w:val="28"/>
          <w:szCs w:val="28"/>
        </w:rPr>
        <w:tab/>
      </w:r>
      <w:r w:rsidRPr="0099686D">
        <w:rPr>
          <w:rFonts w:ascii="Times New Roman" w:hAnsi="Times New Roman"/>
          <w:b w:val="0"/>
          <w:color w:val="auto"/>
          <w:sz w:val="28"/>
          <w:szCs w:val="28"/>
        </w:rPr>
        <w:t>Удельный расход условного топлива на единицу тепловой энергии, отпуска</w:t>
      </w:r>
      <w:r w:rsidRPr="0099686D">
        <w:rPr>
          <w:rFonts w:ascii="Times New Roman" w:hAnsi="Times New Roman"/>
          <w:b w:val="0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b w:val="0"/>
          <w:color w:val="auto"/>
          <w:sz w:val="28"/>
          <w:szCs w:val="28"/>
        </w:rPr>
        <w:t>мой с коллекторов источников тепловой энергии………………………………….....4</w:t>
      </w:r>
      <w:r w:rsidR="00EB6616" w:rsidRPr="0099686D">
        <w:rPr>
          <w:rFonts w:ascii="Times New Roman" w:hAnsi="Times New Roman"/>
          <w:b w:val="0"/>
          <w:color w:val="auto"/>
          <w:sz w:val="28"/>
          <w:szCs w:val="28"/>
        </w:rPr>
        <w:t>4</w:t>
      </w:r>
    </w:p>
    <w:p w:rsidR="00C23B6A" w:rsidRPr="0099686D" w:rsidRDefault="0029683F" w:rsidP="00130AA2">
      <w:pPr>
        <w:pStyle w:val="2"/>
        <w:tabs>
          <w:tab w:val="left" w:pos="567"/>
        </w:tabs>
        <w:spacing w:before="0" w:line="240" w:lineRule="auto"/>
        <w:ind w:right="-87"/>
        <w:contextualSpacing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>
        <w:rPr>
          <w:rFonts w:ascii="Times New Roman" w:hAnsi="Times New Roman"/>
          <w:b w:val="0"/>
          <w:color w:val="auto"/>
          <w:sz w:val="28"/>
          <w:szCs w:val="28"/>
        </w:rPr>
        <w:t>14.4.</w:t>
      </w:r>
      <w:r>
        <w:rPr>
          <w:rFonts w:ascii="Times New Roman" w:hAnsi="Times New Roman"/>
          <w:b w:val="0"/>
          <w:color w:val="auto"/>
          <w:sz w:val="28"/>
          <w:szCs w:val="28"/>
        </w:rPr>
        <w:tab/>
      </w:r>
      <w:r>
        <w:rPr>
          <w:rFonts w:ascii="Times New Roman" w:hAnsi="Times New Roman"/>
          <w:b w:val="0"/>
          <w:color w:val="auto"/>
          <w:sz w:val="28"/>
          <w:szCs w:val="28"/>
        </w:rPr>
        <w:tab/>
      </w:r>
      <w:r w:rsidR="00C23B6A" w:rsidRPr="0099686D">
        <w:rPr>
          <w:rFonts w:ascii="Times New Roman" w:hAnsi="Times New Roman"/>
          <w:b w:val="0"/>
          <w:color w:val="auto"/>
          <w:sz w:val="28"/>
          <w:szCs w:val="28"/>
        </w:rPr>
        <w:t>Отношение величины технологических потерь тепловой энергии, теплонос</w:t>
      </w:r>
      <w:r w:rsidR="00C23B6A" w:rsidRPr="0099686D">
        <w:rPr>
          <w:rFonts w:ascii="Times New Roman" w:hAnsi="Times New Roman"/>
          <w:b w:val="0"/>
          <w:color w:val="auto"/>
          <w:sz w:val="28"/>
          <w:szCs w:val="28"/>
        </w:rPr>
        <w:t>и</w:t>
      </w:r>
      <w:r w:rsidR="00C23B6A" w:rsidRPr="0099686D">
        <w:rPr>
          <w:rFonts w:ascii="Times New Roman" w:hAnsi="Times New Roman"/>
          <w:b w:val="0"/>
          <w:color w:val="auto"/>
          <w:sz w:val="28"/>
          <w:szCs w:val="28"/>
        </w:rPr>
        <w:t>теля к материальной характеристике тепловой сети………………………………….4</w:t>
      </w:r>
      <w:r w:rsidR="00EB6616" w:rsidRPr="0099686D">
        <w:rPr>
          <w:rFonts w:ascii="Times New Roman" w:hAnsi="Times New Roman"/>
          <w:b w:val="0"/>
          <w:color w:val="auto"/>
          <w:sz w:val="28"/>
          <w:szCs w:val="28"/>
        </w:rPr>
        <w:t>5</w:t>
      </w:r>
    </w:p>
    <w:p w:rsidR="00C23B6A" w:rsidRPr="0099686D" w:rsidRDefault="0029683F" w:rsidP="00130AA2">
      <w:pPr>
        <w:pStyle w:val="2"/>
        <w:spacing w:before="0" w:line="240" w:lineRule="auto"/>
        <w:ind w:right="-87"/>
        <w:contextualSpacing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>
        <w:rPr>
          <w:rFonts w:ascii="Times New Roman" w:hAnsi="Times New Roman"/>
          <w:b w:val="0"/>
          <w:color w:val="auto"/>
          <w:sz w:val="28"/>
          <w:szCs w:val="28"/>
        </w:rPr>
        <w:t>14.5.</w:t>
      </w:r>
      <w:r>
        <w:rPr>
          <w:rFonts w:ascii="Times New Roman" w:hAnsi="Times New Roman"/>
          <w:b w:val="0"/>
          <w:color w:val="auto"/>
          <w:sz w:val="28"/>
          <w:szCs w:val="28"/>
        </w:rPr>
        <w:tab/>
      </w:r>
      <w:r w:rsidR="00C23B6A" w:rsidRPr="0099686D">
        <w:rPr>
          <w:rFonts w:ascii="Times New Roman" w:hAnsi="Times New Roman"/>
          <w:b w:val="0"/>
          <w:color w:val="auto"/>
          <w:sz w:val="28"/>
          <w:szCs w:val="28"/>
        </w:rPr>
        <w:t>Коэффициент использования установленной тепловой мощности………...</w:t>
      </w:r>
      <w:r>
        <w:rPr>
          <w:rFonts w:ascii="Times New Roman" w:hAnsi="Times New Roman"/>
          <w:b w:val="0"/>
          <w:color w:val="auto"/>
          <w:sz w:val="28"/>
          <w:szCs w:val="28"/>
        </w:rPr>
        <w:t>..</w:t>
      </w:r>
      <w:r w:rsidR="00EB6616" w:rsidRPr="0099686D">
        <w:rPr>
          <w:rFonts w:ascii="Times New Roman" w:hAnsi="Times New Roman"/>
          <w:b w:val="0"/>
          <w:color w:val="auto"/>
          <w:sz w:val="28"/>
          <w:szCs w:val="28"/>
        </w:rPr>
        <w:t>.45</w:t>
      </w:r>
    </w:p>
    <w:p w:rsidR="00C23B6A" w:rsidRPr="0099686D" w:rsidRDefault="0029683F" w:rsidP="00130AA2">
      <w:pPr>
        <w:pStyle w:val="2"/>
        <w:spacing w:before="0" w:line="240" w:lineRule="auto"/>
        <w:ind w:right="-87"/>
        <w:contextualSpacing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>
        <w:rPr>
          <w:rFonts w:ascii="Times New Roman" w:hAnsi="Times New Roman"/>
          <w:b w:val="0"/>
          <w:color w:val="auto"/>
          <w:sz w:val="28"/>
          <w:szCs w:val="28"/>
        </w:rPr>
        <w:t>14.6.</w:t>
      </w:r>
      <w:r>
        <w:rPr>
          <w:rFonts w:ascii="Times New Roman" w:hAnsi="Times New Roman"/>
          <w:b w:val="0"/>
          <w:color w:val="auto"/>
          <w:sz w:val="28"/>
          <w:szCs w:val="28"/>
        </w:rPr>
        <w:tab/>
      </w:r>
      <w:r w:rsidR="00C23B6A" w:rsidRPr="0099686D">
        <w:rPr>
          <w:rFonts w:ascii="Times New Roman" w:hAnsi="Times New Roman"/>
          <w:b w:val="0"/>
          <w:color w:val="auto"/>
          <w:sz w:val="28"/>
          <w:szCs w:val="28"/>
        </w:rPr>
        <w:t>дельная материальная характеристика тепловых сетей, приведенная к расче</w:t>
      </w:r>
      <w:r w:rsidR="00C23B6A" w:rsidRPr="0099686D">
        <w:rPr>
          <w:rFonts w:ascii="Times New Roman" w:hAnsi="Times New Roman"/>
          <w:b w:val="0"/>
          <w:color w:val="auto"/>
          <w:sz w:val="28"/>
          <w:szCs w:val="28"/>
        </w:rPr>
        <w:t>т</w:t>
      </w:r>
      <w:r w:rsidR="00C23B6A" w:rsidRPr="0099686D">
        <w:rPr>
          <w:rFonts w:ascii="Times New Roman" w:hAnsi="Times New Roman"/>
          <w:b w:val="0"/>
          <w:color w:val="auto"/>
          <w:sz w:val="28"/>
          <w:szCs w:val="28"/>
        </w:rPr>
        <w:t>ной тепловой нагрузке…………………………………………………………</w:t>
      </w:r>
      <w:r>
        <w:rPr>
          <w:rFonts w:ascii="Times New Roman" w:hAnsi="Times New Roman"/>
          <w:b w:val="0"/>
          <w:color w:val="auto"/>
          <w:sz w:val="28"/>
          <w:szCs w:val="28"/>
        </w:rPr>
        <w:t>…..</w:t>
      </w:r>
      <w:r w:rsidR="00C23B6A" w:rsidRPr="0099686D">
        <w:rPr>
          <w:rFonts w:ascii="Times New Roman" w:hAnsi="Times New Roman"/>
          <w:b w:val="0"/>
          <w:color w:val="auto"/>
          <w:sz w:val="28"/>
          <w:szCs w:val="28"/>
        </w:rPr>
        <w:t>…....4</w:t>
      </w:r>
      <w:r w:rsidR="00EB6616" w:rsidRPr="0099686D">
        <w:rPr>
          <w:rFonts w:ascii="Times New Roman" w:hAnsi="Times New Roman"/>
          <w:b w:val="0"/>
          <w:color w:val="auto"/>
          <w:sz w:val="28"/>
          <w:szCs w:val="28"/>
        </w:rPr>
        <w:t>6</w:t>
      </w:r>
    </w:p>
    <w:p w:rsidR="00C23B6A" w:rsidRPr="0099686D" w:rsidRDefault="00C23B6A" w:rsidP="00130AA2">
      <w:pPr>
        <w:pStyle w:val="aff9"/>
        <w:tabs>
          <w:tab w:val="left" w:pos="9923"/>
        </w:tabs>
        <w:ind w:left="0" w:right="-87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99686D">
        <w:rPr>
          <w:rFonts w:ascii="Times New Roman" w:hAnsi="Times New Roman"/>
          <w:b/>
          <w:sz w:val="28"/>
          <w:szCs w:val="28"/>
        </w:rPr>
        <w:t>РАЗДЕЛ 15. ЦЕНОВЫЕ (ТАРИФНЫЕ) ПОСЛЕДСТВИЯ………………………4</w:t>
      </w:r>
      <w:r w:rsidR="00EB6616" w:rsidRPr="0099686D">
        <w:rPr>
          <w:rFonts w:ascii="Times New Roman" w:hAnsi="Times New Roman"/>
          <w:b/>
          <w:sz w:val="28"/>
          <w:szCs w:val="28"/>
        </w:rPr>
        <w:t>7</w:t>
      </w:r>
    </w:p>
    <w:p w:rsidR="00C23B6A" w:rsidRPr="0099686D" w:rsidRDefault="0029683F" w:rsidP="00130AA2">
      <w:pPr>
        <w:pStyle w:val="aff9"/>
        <w:ind w:left="0" w:right="-87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15.1.</w:t>
      </w:r>
      <w:r>
        <w:rPr>
          <w:rFonts w:ascii="Times New Roman" w:hAnsi="Times New Roman"/>
          <w:sz w:val="28"/>
          <w:szCs w:val="28"/>
        </w:rPr>
        <w:tab/>
      </w:r>
      <w:r w:rsidR="00C23B6A" w:rsidRPr="0099686D">
        <w:rPr>
          <w:rFonts w:ascii="Times New Roman" w:hAnsi="Times New Roman"/>
          <w:sz w:val="28"/>
          <w:szCs w:val="28"/>
        </w:rPr>
        <w:t>Тарифно-балансовые расчетные модели теплоснабжения потребителей по каждой системе теплосн</w:t>
      </w:r>
      <w:r w:rsidR="005069DE" w:rsidRPr="0099686D">
        <w:rPr>
          <w:rFonts w:ascii="Times New Roman" w:hAnsi="Times New Roman"/>
          <w:sz w:val="28"/>
          <w:szCs w:val="28"/>
        </w:rPr>
        <w:t>абжения…………………………………………………….</w:t>
      </w:r>
      <w:r w:rsidR="004F7A8A" w:rsidRPr="0099686D">
        <w:rPr>
          <w:rFonts w:ascii="Times New Roman" w:hAnsi="Times New Roman"/>
          <w:sz w:val="28"/>
          <w:szCs w:val="28"/>
        </w:rPr>
        <w:t>.</w:t>
      </w:r>
      <w:r w:rsidR="005069DE" w:rsidRPr="0099686D">
        <w:rPr>
          <w:rFonts w:ascii="Times New Roman" w:hAnsi="Times New Roman"/>
          <w:sz w:val="28"/>
          <w:szCs w:val="28"/>
        </w:rPr>
        <w:t>..</w:t>
      </w:r>
      <w:r w:rsidR="00C23B6A" w:rsidRPr="0099686D">
        <w:rPr>
          <w:rFonts w:ascii="Times New Roman" w:hAnsi="Times New Roman"/>
          <w:sz w:val="28"/>
          <w:szCs w:val="28"/>
        </w:rPr>
        <w:t>4</w:t>
      </w:r>
      <w:r w:rsidR="00EB6616" w:rsidRPr="0099686D">
        <w:rPr>
          <w:rFonts w:ascii="Times New Roman" w:hAnsi="Times New Roman"/>
          <w:sz w:val="28"/>
          <w:szCs w:val="28"/>
        </w:rPr>
        <w:t>7</w:t>
      </w:r>
    </w:p>
    <w:p w:rsidR="00C23B6A" w:rsidRPr="0099686D" w:rsidRDefault="0029683F" w:rsidP="00130AA2">
      <w:pPr>
        <w:pStyle w:val="110"/>
        <w:numPr>
          <w:ilvl w:val="1"/>
          <w:numId w:val="31"/>
        </w:numPr>
        <w:tabs>
          <w:tab w:val="left" w:pos="567"/>
        </w:tabs>
        <w:kinsoku w:val="0"/>
        <w:overflowPunct w:val="0"/>
        <w:ind w:left="0" w:right="-87" w:firstLine="0"/>
        <w:contextualSpacing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>
        <w:rPr>
          <w:rFonts w:ascii="Times New Roman" w:hAnsi="Times New Roman" w:cs="Times New Roman"/>
          <w:b w:val="0"/>
          <w:spacing w:val="1"/>
          <w:sz w:val="28"/>
          <w:szCs w:val="28"/>
        </w:rPr>
        <w:tab/>
      </w:r>
      <w:r w:rsidR="00C23B6A"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Т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а</w:t>
      </w:r>
      <w:r w:rsidR="00C23B6A"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и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ф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н</w:t>
      </w:r>
      <w:r w:rsidR="00C23B6A"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-б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а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анс</w:t>
      </w:r>
      <w:r w:rsidR="00C23B6A" w:rsidRPr="0099686D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в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="00C23B6A" w:rsidRPr="0099686D">
        <w:rPr>
          <w:rFonts w:ascii="Times New Roman" w:hAnsi="Times New Roman" w:cs="Times New Roman"/>
          <w:b w:val="0"/>
          <w:spacing w:val="51"/>
          <w:sz w:val="28"/>
          <w:szCs w:val="28"/>
        </w:rPr>
        <w:t xml:space="preserve"> </w:t>
      </w:r>
      <w:r w:rsidR="00C23B6A"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ас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="00C23B6A" w:rsidRPr="0099686D">
        <w:rPr>
          <w:rFonts w:ascii="Times New Roman" w:hAnsi="Times New Roman" w:cs="Times New Roman"/>
          <w:b w:val="0"/>
          <w:spacing w:val="3"/>
          <w:sz w:val="28"/>
          <w:szCs w:val="28"/>
        </w:rPr>
        <w:t>е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н</w:t>
      </w:r>
      <w:r w:rsidR="00C23B6A"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ы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="00C23B6A" w:rsidRPr="0099686D">
        <w:rPr>
          <w:rFonts w:ascii="Times New Roman" w:hAnsi="Times New Roman" w:cs="Times New Roman"/>
          <w:b w:val="0"/>
          <w:spacing w:val="51"/>
          <w:sz w:val="28"/>
          <w:szCs w:val="28"/>
        </w:rPr>
        <w:t xml:space="preserve"> 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мо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и</w:t>
      </w:r>
      <w:r w:rsidR="00C23B6A" w:rsidRPr="0099686D">
        <w:rPr>
          <w:rFonts w:ascii="Times New Roman" w:hAnsi="Times New Roman" w:cs="Times New Roman"/>
          <w:b w:val="0"/>
          <w:spacing w:val="53"/>
          <w:sz w:val="28"/>
          <w:szCs w:val="28"/>
        </w:rPr>
        <w:t xml:space="preserve"> </w:t>
      </w:r>
      <w:r w:rsidR="00C23B6A"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т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еп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="00C23B6A"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сна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ен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я</w:t>
      </w:r>
      <w:r w:rsidR="00C23B6A" w:rsidRPr="0099686D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п</w:t>
      </w:r>
      <w:r w:rsidR="00C23B6A"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="00C23B6A"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и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="00C23B6A" w:rsidRPr="0099686D">
        <w:rPr>
          <w:rFonts w:ascii="Times New Roman" w:hAnsi="Times New Roman" w:cs="Times New Roman"/>
          <w:b w:val="0"/>
          <w:spacing w:val="3"/>
          <w:sz w:val="28"/>
          <w:szCs w:val="28"/>
        </w:rPr>
        <w:t>е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ей</w:t>
      </w:r>
      <w:r w:rsidR="00C23B6A" w:rsidRPr="0099686D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по</w:t>
      </w:r>
      <w:r w:rsidR="00C23B6A" w:rsidRPr="0099686D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="00C23B6A" w:rsidRPr="0099686D">
        <w:rPr>
          <w:rFonts w:ascii="Times New Roman" w:hAnsi="Times New Roman" w:cs="Times New Roman"/>
          <w:b w:val="0"/>
          <w:spacing w:val="3"/>
          <w:sz w:val="28"/>
          <w:szCs w:val="28"/>
        </w:rPr>
        <w:t>к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а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жд</w:t>
      </w:r>
      <w:r w:rsidR="00C23B6A"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й</w:t>
      </w:r>
      <w:r w:rsidR="00C23B6A" w:rsidRPr="0099686D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ин</w:t>
      </w:r>
      <w:r w:rsidR="00C23B6A"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й</w:t>
      </w:r>
      <w:r w:rsidR="00C23B6A" w:rsidRPr="0099686D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="00C23B6A" w:rsidRPr="0099686D">
        <w:rPr>
          <w:rFonts w:ascii="Times New Roman" w:hAnsi="Times New Roman" w:cs="Times New Roman"/>
          <w:b w:val="0"/>
          <w:spacing w:val="2"/>
          <w:sz w:val="28"/>
          <w:szCs w:val="28"/>
        </w:rPr>
        <w:t>п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="00C23B6A"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сна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а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ю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щей</w:t>
      </w:r>
      <w:r w:rsidR="00C23B6A" w:rsidRPr="0099686D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="00C23B6A"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="00C23B6A" w:rsidRPr="0099686D">
        <w:rPr>
          <w:rFonts w:ascii="Times New Roman" w:hAnsi="Times New Roman" w:cs="Times New Roman"/>
          <w:b w:val="0"/>
          <w:spacing w:val="3"/>
          <w:sz w:val="28"/>
          <w:szCs w:val="28"/>
        </w:rPr>
        <w:t>р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="00C23B6A" w:rsidRPr="0099686D">
        <w:rPr>
          <w:rFonts w:ascii="Times New Roman" w:hAnsi="Times New Roman" w:cs="Times New Roman"/>
          <w:b w:val="0"/>
          <w:sz w:val="28"/>
          <w:szCs w:val="28"/>
        </w:rPr>
        <w:t>ани</w:t>
      </w:r>
      <w:r w:rsidR="00C23B6A"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="005069DE" w:rsidRPr="0099686D">
        <w:rPr>
          <w:rFonts w:ascii="Times New Roman" w:hAnsi="Times New Roman" w:cs="Times New Roman"/>
          <w:b w:val="0"/>
          <w:sz w:val="28"/>
          <w:szCs w:val="28"/>
        </w:rPr>
        <w:t>ации……………………………………....</w:t>
      </w:r>
      <w:r w:rsidR="00EB6616" w:rsidRPr="0099686D">
        <w:rPr>
          <w:rFonts w:ascii="Times New Roman" w:hAnsi="Times New Roman" w:cs="Times New Roman"/>
          <w:b w:val="0"/>
          <w:sz w:val="28"/>
          <w:szCs w:val="28"/>
        </w:rPr>
        <w:t>50</w:t>
      </w:r>
    </w:p>
    <w:p w:rsidR="00C23B6A" w:rsidRPr="0099686D" w:rsidRDefault="00C23B6A" w:rsidP="00130AA2">
      <w:pPr>
        <w:pStyle w:val="110"/>
        <w:numPr>
          <w:ilvl w:val="1"/>
          <w:numId w:val="31"/>
        </w:numPr>
        <w:tabs>
          <w:tab w:val="left" w:pos="0"/>
        </w:tabs>
        <w:kinsoku w:val="0"/>
        <w:overflowPunct w:val="0"/>
        <w:ind w:left="0" w:right="-87" w:firstLine="0"/>
        <w:contextualSpacing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99686D">
        <w:rPr>
          <w:rFonts w:ascii="Times New Roman" w:hAnsi="Times New Roman" w:cs="Times New Roman"/>
          <w:b w:val="0"/>
          <w:sz w:val="28"/>
          <w:szCs w:val="28"/>
        </w:rPr>
        <w:t>Ре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у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ь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pacing w:val="3"/>
          <w:sz w:val="28"/>
          <w:szCs w:val="28"/>
        </w:rPr>
        <w:t>а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 xml:space="preserve">ы 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це</w:t>
      </w:r>
      <w:r w:rsidRPr="0099686D">
        <w:rPr>
          <w:rFonts w:ascii="Times New Roman" w:hAnsi="Times New Roman" w:cs="Times New Roman"/>
          <w:b w:val="0"/>
          <w:spacing w:val="2"/>
          <w:sz w:val="28"/>
          <w:szCs w:val="28"/>
        </w:rPr>
        <w:t>н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72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цен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в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х</w:t>
      </w:r>
      <w:r w:rsidRPr="0099686D">
        <w:rPr>
          <w:rFonts w:ascii="Times New Roman" w:hAnsi="Times New Roman" w:cs="Times New Roman"/>
          <w:b w:val="0"/>
          <w:spacing w:val="3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(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а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ф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н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99686D">
        <w:rPr>
          <w:rFonts w:ascii="Times New Roman" w:hAnsi="Times New Roman" w:cs="Times New Roman"/>
          <w:b w:val="0"/>
          <w:spacing w:val="3"/>
          <w:sz w:val="28"/>
          <w:szCs w:val="28"/>
        </w:rPr>
        <w:t>х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)</w:t>
      </w:r>
      <w:r w:rsidRPr="0099686D">
        <w:rPr>
          <w:rFonts w:ascii="Times New Roman" w:hAnsi="Times New Roman" w:cs="Times New Roman"/>
          <w:b w:val="0"/>
          <w:spacing w:val="72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п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с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99686D">
        <w:rPr>
          <w:rFonts w:ascii="Times New Roman" w:hAnsi="Times New Roman" w:cs="Times New Roman"/>
          <w:b w:val="0"/>
          <w:spacing w:val="3"/>
          <w:sz w:val="28"/>
          <w:szCs w:val="28"/>
        </w:rPr>
        <w:t>е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с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вий</w:t>
      </w:r>
      <w:r w:rsidRPr="0099686D">
        <w:rPr>
          <w:rFonts w:ascii="Times New Roman" w:hAnsi="Times New Roman" w:cs="Times New Roman"/>
          <w:b w:val="0"/>
          <w:spacing w:val="72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еа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а</w:t>
      </w:r>
      <w:r w:rsidRPr="0099686D">
        <w:rPr>
          <w:rFonts w:ascii="Times New Roman" w:hAnsi="Times New Roman" w:cs="Times New Roman"/>
          <w:b w:val="0"/>
          <w:spacing w:val="2"/>
          <w:sz w:val="28"/>
          <w:szCs w:val="28"/>
        </w:rPr>
        <w:t>ц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ии</w:t>
      </w:r>
      <w:r w:rsidRPr="0099686D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п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в</w:t>
      </w:r>
      <w:r w:rsidRPr="0099686D">
        <w:rPr>
          <w:rFonts w:ascii="Times New Roman" w:hAnsi="Times New Roman" w:cs="Times New Roman"/>
          <w:b w:val="0"/>
          <w:spacing w:val="71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схемы</w:t>
      </w:r>
      <w:r w:rsidRPr="0099686D">
        <w:rPr>
          <w:rFonts w:ascii="Times New Roman" w:hAnsi="Times New Roman" w:cs="Times New Roman"/>
          <w:b w:val="0"/>
          <w:spacing w:val="71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3"/>
          <w:sz w:val="28"/>
          <w:szCs w:val="28"/>
        </w:rPr>
        <w:t>я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,</w:t>
      </w:r>
      <w:r w:rsidRPr="0099686D">
        <w:rPr>
          <w:rFonts w:ascii="Times New Roman" w:hAnsi="Times New Roman" w:cs="Times New Roman"/>
          <w:b w:val="0"/>
          <w:spacing w:val="71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на</w:t>
      </w:r>
      <w:r w:rsidRPr="0099686D">
        <w:rPr>
          <w:rFonts w:ascii="Times New Roman" w:hAnsi="Times New Roman" w:cs="Times New Roman"/>
          <w:b w:val="0"/>
          <w:spacing w:val="72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сн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вании</w:t>
      </w:r>
      <w:r w:rsidRPr="0099686D">
        <w:rPr>
          <w:rFonts w:ascii="Times New Roman" w:hAnsi="Times New Roman" w:cs="Times New Roman"/>
          <w:b w:val="0"/>
          <w:spacing w:val="72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а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а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анн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х</w:t>
      </w:r>
      <w:r w:rsidRPr="0099686D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а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и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ф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н</w:t>
      </w:r>
      <w:r w:rsidRPr="0099686D">
        <w:rPr>
          <w:rFonts w:ascii="Times New Roman" w:hAnsi="Times New Roman" w:cs="Times New Roman"/>
          <w:b w:val="0"/>
          <w:spacing w:val="1"/>
          <w:sz w:val="28"/>
          <w:szCs w:val="28"/>
        </w:rPr>
        <w:t>о-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а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анс</w:t>
      </w:r>
      <w:r w:rsidRPr="0099686D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в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х</w:t>
      </w:r>
      <w:r w:rsidRPr="0099686D">
        <w:rPr>
          <w:rFonts w:ascii="Times New Roman" w:hAnsi="Times New Roman" w:cs="Times New Roman"/>
          <w:b w:val="0"/>
          <w:spacing w:val="-40"/>
          <w:sz w:val="28"/>
          <w:szCs w:val="28"/>
        </w:rPr>
        <w:t xml:space="preserve"> 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мо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</w:t>
      </w:r>
      <w:r w:rsidRPr="0099686D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99686D">
        <w:rPr>
          <w:rFonts w:ascii="Times New Roman" w:hAnsi="Times New Roman" w:cs="Times New Roman"/>
          <w:b w:val="0"/>
          <w:sz w:val="28"/>
          <w:szCs w:val="28"/>
        </w:rPr>
        <w:t>ей……………………………….……………………………………….…………….…</w:t>
      </w:r>
      <w:r w:rsidR="00EB6616" w:rsidRPr="0099686D">
        <w:rPr>
          <w:rFonts w:ascii="Times New Roman" w:hAnsi="Times New Roman" w:cs="Times New Roman"/>
          <w:b w:val="0"/>
          <w:sz w:val="28"/>
          <w:szCs w:val="28"/>
        </w:rPr>
        <w:t>50</w:t>
      </w:r>
    </w:p>
    <w:p w:rsidR="00C23B6A" w:rsidRPr="0099686D" w:rsidRDefault="00C23B6A" w:rsidP="00130AA2">
      <w:pPr>
        <w:suppressAutoHyphens/>
        <w:spacing w:after="0" w:line="240" w:lineRule="auto"/>
        <w:ind w:right="-87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99686D">
        <w:rPr>
          <w:rFonts w:ascii="Times New Roman" w:hAnsi="Times New Roman"/>
          <w:b/>
          <w:sz w:val="28"/>
          <w:szCs w:val="28"/>
        </w:rPr>
        <w:t>НОРМАТИВНО-ТЕХНИЧЕСКАЯ (ССЫЛОЧНАЯ) ЛИТЕРАТУРА………</w:t>
      </w:r>
      <w:r w:rsidR="00EB6616" w:rsidRPr="0099686D">
        <w:rPr>
          <w:rFonts w:ascii="Times New Roman" w:hAnsi="Times New Roman"/>
          <w:b/>
          <w:sz w:val="28"/>
          <w:szCs w:val="28"/>
        </w:rPr>
        <w:t>…..5</w:t>
      </w:r>
      <w:r w:rsidR="004F7A8A" w:rsidRPr="0099686D">
        <w:rPr>
          <w:rFonts w:ascii="Times New Roman" w:hAnsi="Times New Roman"/>
          <w:b/>
          <w:sz w:val="28"/>
          <w:szCs w:val="28"/>
        </w:rPr>
        <w:t>3</w:t>
      </w:r>
    </w:p>
    <w:p w:rsidR="007A0DB7" w:rsidRPr="0099686D" w:rsidRDefault="007A0DB7" w:rsidP="00130AA2">
      <w:pPr>
        <w:pStyle w:val="af"/>
        <w:spacing w:before="0" w:after="0"/>
        <w:ind w:left="0" w:right="-57" w:firstLine="567"/>
        <w:contextualSpacing/>
        <w:jc w:val="both"/>
        <w:rPr>
          <w:caps w:val="0"/>
          <w:sz w:val="28"/>
          <w:szCs w:val="28"/>
        </w:rPr>
      </w:pPr>
    </w:p>
    <w:p w:rsidR="007A0DB7" w:rsidRPr="0099686D" w:rsidRDefault="007A0DB7" w:rsidP="00130AA2">
      <w:pPr>
        <w:pStyle w:val="af"/>
        <w:spacing w:before="0" w:after="0"/>
        <w:ind w:left="0" w:right="-57" w:firstLine="567"/>
        <w:contextualSpacing/>
        <w:jc w:val="both"/>
        <w:rPr>
          <w:caps w:val="0"/>
          <w:sz w:val="28"/>
          <w:szCs w:val="28"/>
        </w:rPr>
      </w:pPr>
    </w:p>
    <w:p w:rsidR="007A0DB7" w:rsidRPr="0099686D" w:rsidRDefault="007A0DB7" w:rsidP="00130AA2">
      <w:pPr>
        <w:pStyle w:val="af"/>
        <w:spacing w:before="0" w:after="0"/>
        <w:ind w:left="0" w:right="-57" w:firstLine="567"/>
        <w:contextualSpacing/>
        <w:jc w:val="both"/>
        <w:rPr>
          <w:caps w:val="0"/>
          <w:sz w:val="28"/>
          <w:szCs w:val="28"/>
        </w:rPr>
      </w:pPr>
    </w:p>
    <w:p w:rsidR="007A0DB7" w:rsidRPr="0099686D" w:rsidRDefault="007A0DB7" w:rsidP="00130AA2">
      <w:pPr>
        <w:pStyle w:val="af"/>
        <w:spacing w:before="0" w:after="0"/>
        <w:ind w:left="0" w:right="-57" w:firstLine="567"/>
        <w:contextualSpacing/>
        <w:jc w:val="both"/>
        <w:rPr>
          <w:caps w:val="0"/>
          <w:sz w:val="28"/>
          <w:szCs w:val="28"/>
        </w:rPr>
      </w:pPr>
    </w:p>
    <w:p w:rsidR="007A0DB7" w:rsidRPr="0099686D" w:rsidRDefault="007A0DB7" w:rsidP="00130AA2">
      <w:pPr>
        <w:pStyle w:val="af"/>
        <w:spacing w:before="0" w:after="0"/>
        <w:ind w:left="0" w:right="-57" w:firstLine="567"/>
        <w:contextualSpacing/>
        <w:jc w:val="both"/>
        <w:rPr>
          <w:caps w:val="0"/>
          <w:sz w:val="28"/>
          <w:szCs w:val="28"/>
        </w:rPr>
      </w:pPr>
    </w:p>
    <w:p w:rsidR="007A0DB7" w:rsidRPr="0099686D" w:rsidRDefault="007A0DB7" w:rsidP="00130AA2">
      <w:pPr>
        <w:pStyle w:val="af"/>
        <w:spacing w:before="0" w:after="0"/>
        <w:ind w:left="0" w:right="-57" w:firstLine="567"/>
        <w:contextualSpacing/>
        <w:jc w:val="both"/>
        <w:rPr>
          <w:caps w:val="0"/>
          <w:sz w:val="28"/>
          <w:szCs w:val="28"/>
        </w:rPr>
      </w:pPr>
    </w:p>
    <w:p w:rsidR="00E925C8" w:rsidRPr="0099686D" w:rsidRDefault="00C54153" w:rsidP="00130AA2">
      <w:pPr>
        <w:pStyle w:val="af"/>
        <w:spacing w:before="0" w:after="0"/>
        <w:ind w:left="0" w:right="-57" w:firstLine="567"/>
        <w:contextualSpacing/>
        <w:jc w:val="both"/>
        <w:rPr>
          <w:caps w:val="0"/>
          <w:sz w:val="28"/>
          <w:szCs w:val="28"/>
        </w:rPr>
      </w:pPr>
      <w:r w:rsidRPr="0099686D">
        <w:rPr>
          <w:caps w:val="0"/>
          <w:sz w:val="28"/>
          <w:szCs w:val="28"/>
        </w:rPr>
        <w:lastRenderedPageBreak/>
        <w:t>В</w:t>
      </w:r>
      <w:r w:rsidR="0029683F">
        <w:rPr>
          <w:caps w:val="0"/>
          <w:sz w:val="28"/>
          <w:szCs w:val="28"/>
        </w:rPr>
        <w:t>ведение</w:t>
      </w:r>
    </w:p>
    <w:p w:rsidR="00E925C8" w:rsidRPr="0099686D" w:rsidRDefault="00E925C8" w:rsidP="00130AA2">
      <w:pPr>
        <w:pStyle w:val="af"/>
        <w:spacing w:before="0" w:after="0"/>
        <w:ind w:left="0" w:right="-57" w:firstLine="567"/>
        <w:contextualSpacing/>
        <w:jc w:val="both"/>
        <w:rPr>
          <w:caps w:val="0"/>
          <w:sz w:val="28"/>
          <w:szCs w:val="28"/>
        </w:rPr>
      </w:pPr>
    </w:p>
    <w:p w:rsidR="000A119B" w:rsidRPr="0099686D" w:rsidRDefault="00D63D33" w:rsidP="00130AA2">
      <w:pPr>
        <w:pStyle w:val="af"/>
        <w:spacing w:before="0" w:after="0"/>
        <w:ind w:left="0" w:right="-57" w:firstLine="567"/>
        <w:contextualSpacing/>
        <w:jc w:val="both"/>
        <w:rPr>
          <w:b w:val="0"/>
          <w:caps w:val="0"/>
          <w:sz w:val="28"/>
          <w:szCs w:val="28"/>
        </w:rPr>
      </w:pPr>
      <w:r w:rsidRPr="0099686D">
        <w:rPr>
          <w:b w:val="0"/>
          <w:caps w:val="0"/>
          <w:sz w:val="28"/>
          <w:szCs w:val="28"/>
        </w:rPr>
        <w:t xml:space="preserve">«Проект актуализированной схемы теплоснабжения </w:t>
      </w:r>
      <w:r w:rsidR="000A119B" w:rsidRPr="0099686D">
        <w:rPr>
          <w:b w:val="0"/>
          <w:caps w:val="0"/>
          <w:sz w:val="28"/>
          <w:szCs w:val="28"/>
        </w:rPr>
        <w:t xml:space="preserve">поселка </w:t>
      </w:r>
      <w:proofErr w:type="gramStart"/>
      <w:r w:rsidR="003143AE" w:rsidRPr="0099686D">
        <w:rPr>
          <w:b w:val="0"/>
          <w:caps w:val="0"/>
          <w:sz w:val="28"/>
          <w:szCs w:val="28"/>
        </w:rPr>
        <w:t>Новая</w:t>
      </w:r>
      <w:proofErr w:type="gramEnd"/>
      <w:r w:rsidR="003143AE" w:rsidRPr="0099686D">
        <w:rPr>
          <w:b w:val="0"/>
          <w:caps w:val="0"/>
          <w:sz w:val="28"/>
          <w:szCs w:val="28"/>
        </w:rPr>
        <w:t xml:space="preserve"> Калами</w:t>
      </w:r>
      <w:r w:rsidR="000A119B" w:rsidRPr="0099686D">
        <w:rPr>
          <w:b w:val="0"/>
          <w:caps w:val="0"/>
          <w:sz w:val="28"/>
          <w:szCs w:val="28"/>
        </w:rPr>
        <w:t xml:space="preserve"> Северо-Енисейского района </w:t>
      </w:r>
      <w:r w:rsidRPr="0099686D">
        <w:rPr>
          <w:b w:val="0"/>
          <w:caps w:val="0"/>
          <w:sz w:val="28"/>
          <w:szCs w:val="28"/>
        </w:rPr>
        <w:t>на 202</w:t>
      </w:r>
      <w:r w:rsidR="00C63E86" w:rsidRPr="0099686D">
        <w:rPr>
          <w:b w:val="0"/>
          <w:caps w:val="0"/>
          <w:sz w:val="28"/>
          <w:szCs w:val="28"/>
        </w:rPr>
        <w:t>5</w:t>
      </w:r>
      <w:r w:rsidR="000A119B" w:rsidRPr="0099686D">
        <w:rPr>
          <w:b w:val="0"/>
          <w:caps w:val="0"/>
          <w:sz w:val="28"/>
          <w:szCs w:val="28"/>
        </w:rPr>
        <w:t xml:space="preserve"> год</w:t>
      </w:r>
      <w:r w:rsidRPr="0099686D">
        <w:rPr>
          <w:b w:val="0"/>
          <w:caps w:val="0"/>
          <w:sz w:val="28"/>
          <w:szCs w:val="28"/>
        </w:rPr>
        <w:t>» выполнен</w:t>
      </w:r>
      <w:r w:rsidR="000A119B" w:rsidRPr="0099686D">
        <w:rPr>
          <w:b w:val="0"/>
          <w:caps w:val="0"/>
          <w:sz w:val="28"/>
          <w:szCs w:val="28"/>
        </w:rPr>
        <w:t xml:space="preserve"> на основании:</w:t>
      </w:r>
    </w:p>
    <w:p w:rsidR="00E62AA2" w:rsidRPr="0099686D" w:rsidRDefault="00E62AA2" w:rsidP="00130AA2">
      <w:pPr>
        <w:pStyle w:val="af"/>
        <w:spacing w:before="0" w:after="0"/>
        <w:ind w:left="0" w:right="-57" w:firstLine="567"/>
        <w:contextualSpacing/>
        <w:jc w:val="both"/>
        <w:rPr>
          <w:b w:val="0"/>
          <w:caps w:val="0"/>
          <w:sz w:val="28"/>
          <w:szCs w:val="28"/>
        </w:rPr>
      </w:pPr>
      <w:r w:rsidRPr="0099686D">
        <w:rPr>
          <w:b w:val="0"/>
          <w:caps w:val="0"/>
          <w:sz w:val="28"/>
          <w:szCs w:val="28"/>
        </w:rPr>
        <w:t xml:space="preserve">Распоряжения администрации Северо-Енисейского района от 11.01.2024 № 30-р «О разработке проектов актуализированных схем теплоснабжения </w:t>
      </w:r>
      <w:proofErr w:type="spellStart"/>
      <w:r w:rsidRPr="0099686D">
        <w:rPr>
          <w:b w:val="0"/>
          <w:caps w:val="0"/>
          <w:sz w:val="28"/>
          <w:szCs w:val="28"/>
        </w:rPr>
        <w:t>гп</w:t>
      </w:r>
      <w:proofErr w:type="spellEnd"/>
      <w:r w:rsidRPr="0099686D">
        <w:rPr>
          <w:b w:val="0"/>
          <w:caps w:val="0"/>
          <w:sz w:val="28"/>
          <w:szCs w:val="28"/>
        </w:rPr>
        <w:t xml:space="preserve"> Северо-Енисейский, </w:t>
      </w:r>
      <w:proofErr w:type="gramStart"/>
      <w:r w:rsidRPr="0099686D">
        <w:rPr>
          <w:b w:val="0"/>
          <w:caps w:val="0"/>
          <w:sz w:val="28"/>
          <w:szCs w:val="28"/>
        </w:rPr>
        <w:t>п</w:t>
      </w:r>
      <w:proofErr w:type="gramEnd"/>
      <w:r w:rsidRPr="0099686D">
        <w:rPr>
          <w:b w:val="0"/>
          <w:caps w:val="0"/>
          <w:sz w:val="28"/>
          <w:szCs w:val="28"/>
        </w:rPr>
        <w:t xml:space="preserve"> Тея, п Новая Калами, п Вангаш, а также проектов схем теплоснабжения п Брянка и п Вельмо Северо-Енисейского района на 2025 год»;</w:t>
      </w:r>
    </w:p>
    <w:p w:rsidR="00CF2F78" w:rsidRPr="0099686D" w:rsidRDefault="00CF2F78" w:rsidP="00130AA2">
      <w:pPr>
        <w:pStyle w:val="2"/>
        <w:spacing w:before="0" w:line="240" w:lineRule="auto"/>
        <w:ind w:firstLine="567"/>
        <w:contextualSpacing/>
        <w:jc w:val="both"/>
        <w:rPr>
          <w:rFonts w:ascii="Times New Roman" w:hAnsi="Times New Roman"/>
          <w:b w:val="0"/>
          <w:bCs w:val="0"/>
          <w:color w:val="auto"/>
          <w:sz w:val="28"/>
          <w:szCs w:val="28"/>
        </w:rPr>
      </w:pPr>
      <w:r w:rsidRPr="0099686D">
        <w:rPr>
          <w:rFonts w:ascii="Times New Roman" w:hAnsi="Times New Roman"/>
          <w:b w:val="0"/>
          <w:bCs w:val="0"/>
          <w:color w:val="auto"/>
          <w:sz w:val="28"/>
          <w:szCs w:val="28"/>
        </w:rPr>
        <w:t>- Муниципального контракта №</w:t>
      </w:r>
      <w:r w:rsidR="00C63E86" w:rsidRPr="0099686D">
        <w:rPr>
          <w:rFonts w:ascii="Times New Roman" w:hAnsi="Times New Roman"/>
          <w:b w:val="0"/>
          <w:bCs w:val="0"/>
          <w:color w:val="auto"/>
          <w:sz w:val="28"/>
          <w:szCs w:val="28"/>
        </w:rPr>
        <w:t>93</w:t>
      </w:r>
      <w:r w:rsidRPr="0099686D">
        <w:rPr>
          <w:rFonts w:ascii="Times New Roman" w:hAnsi="Times New Roman"/>
          <w:b w:val="0"/>
          <w:bCs w:val="0"/>
          <w:color w:val="auto"/>
          <w:sz w:val="28"/>
          <w:szCs w:val="28"/>
        </w:rPr>
        <w:t xml:space="preserve"> от </w:t>
      </w:r>
      <w:r w:rsidR="00C63E86" w:rsidRPr="0099686D">
        <w:rPr>
          <w:rFonts w:ascii="Times New Roman" w:hAnsi="Times New Roman"/>
          <w:b w:val="0"/>
          <w:bCs w:val="0"/>
          <w:color w:val="auto"/>
          <w:sz w:val="28"/>
          <w:szCs w:val="28"/>
        </w:rPr>
        <w:t>16</w:t>
      </w:r>
      <w:r w:rsidRPr="0099686D">
        <w:rPr>
          <w:rFonts w:ascii="Times New Roman" w:hAnsi="Times New Roman"/>
          <w:b w:val="0"/>
          <w:bCs w:val="0"/>
          <w:color w:val="auto"/>
          <w:sz w:val="28"/>
          <w:szCs w:val="28"/>
        </w:rPr>
        <w:t>.0</w:t>
      </w:r>
      <w:r w:rsidR="00C63E86" w:rsidRPr="0099686D">
        <w:rPr>
          <w:rFonts w:ascii="Times New Roman" w:hAnsi="Times New Roman"/>
          <w:b w:val="0"/>
          <w:bCs w:val="0"/>
          <w:color w:val="auto"/>
          <w:sz w:val="28"/>
          <w:szCs w:val="28"/>
        </w:rPr>
        <w:t>4</w:t>
      </w:r>
      <w:r w:rsidRPr="0099686D">
        <w:rPr>
          <w:rFonts w:ascii="Times New Roman" w:hAnsi="Times New Roman"/>
          <w:b w:val="0"/>
          <w:bCs w:val="0"/>
          <w:color w:val="auto"/>
          <w:sz w:val="28"/>
          <w:szCs w:val="28"/>
        </w:rPr>
        <w:t>.202</w:t>
      </w:r>
      <w:r w:rsidR="00C63E86" w:rsidRPr="0099686D">
        <w:rPr>
          <w:rFonts w:ascii="Times New Roman" w:hAnsi="Times New Roman"/>
          <w:b w:val="0"/>
          <w:bCs w:val="0"/>
          <w:color w:val="auto"/>
          <w:sz w:val="28"/>
          <w:szCs w:val="28"/>
        </w:rPr>
        <w:t>4</w:t>
      </w:r>
      <w:r w:rsidRPr="0099686D">
        <w:rPr>
          <w:rFonts w:ascii="Times New Roman" w:hAnsi="Times New Roman"/>
          <w:b w:val="0"/>
          <w:bCs w:val="0"/>
          <w:color w:val="auto"/>
          <w:sz w:val="28"/>
          <w:szCs w:val="28"/>
        </w:rPr>
        <w:t xml:space="preserve"> г., заключенного между м</w:t>
      </w:r>
      <w:r w:rsidRPr="0099686D">
        <w:rPr>
          <w:rFonts w:ascii="Times New Roman" w:hAnsi="Times New Roman"/>
          <w:b w:val="0"/>
          <w:bCs w:val="0"/>
          <w:color w:val="auto"/>
          <w:sz w:val="28"/>
          <w:szCs w:val="28"/>
        </w:rPr>
        <w:t>у</w:t>
      </w:r>
      <w:r w:rsidRPr="0099686D">
        <w:rPr>
          <w:rFonts w:ascii="Times New Roman" w:hAnsi="Times New Roman"/>
          <w:b w:val="0"/>
          <w:bCs w:val="0"/>
          <w:color w:val="auto"/>
          <w:sz w:val="28"/>
          <w:szCs w:val="28"/>
        </w:rPr>
        <w:t xml:space="preserve">ниципальным казенным учреждением «Служба заказчика-застройщика Северо-Енисейского района» и ИП </w:t>
      </w:r>
      <w:proofErr w:type="spellStart"/>
      <w:r w:rsidRPr="0099686D">
        <w:rPr>
          <w:rFonts w:ascii="Times New Roman" w:hAnsi="Times New Roman"/>
          <w:b w:val="0"/>
          <w:bCs w:val="0"/>
          <w:color w:val="auto"/>
          <w:sz w:val="28"/>
          <w:szCs w:val="28"/>
        </w:rPr>
        <w:t>Пахотниковым</w:t>
      </w:r>
      <w:proofErr w:type="spellEnd"/>
      <w:r w:rsidRPr="0099686D">
        <w:rPr>
          <w:rFonts w:ascii="Times New Roman" w:hAnsi="Times New Roman"/>
          <w:b w:val="0"/>
          <w:bCs w:val="0"/>
          <w:color w:val="auto"/>
          <w:sz w:val="28"/>
          <w:szCs w:val="28"/>
        </w:rPr>
        <w:t xml:space="preserve"> Сергеем Викторовичем;</w:t>
      </w:r>
    </w:p>
    <w:p w:rsidR="009E3E9A" w:rsidRPr="0099686D" w:rsidRDefault="00CF2F78" w:rsidP="00130AA2">
      <w:pPr>
        <w:pStyle w:val="2"/>
        <w:spacing w:before="0" w:line="240" w:lineRule="auto"/>
        <w:ind w:firstLine="567"/>
        <w:contextualSpacing/>
        <w:jc w:val="both"/>
        <w:rPr>
          <w:rFonts w:ascii="Times New Roman" w:hAnsi="Times New Roman"/>
          <w:b w:val="0"/>
          <w:bCs w:val="0"/>
          <w:color w:val="auto"/>
          <w:sz w:val="28"/>
          <w:szCs w:val="28"/>
        </w:rPr>
      </w:pPr>
      <w:r w:rsidRPr="0099686D">
        <w:rPr>
          <w:rFonts w:ascii="Times New Roman" w:hAnsi="Times New Roman"/>
          <w:b w:val="0"/>
          <w:bCs w:val="0"/>
          <w:color w:val="auto"/>
          <w:sz w:val="28"/>
          <w:szCs w:val="28"/>
        </w:rPr>
        <w:t xml:space="preserve">- Технического задания на выполнение работ по актуализации схемы тепло-снабжения поселка </w:t>
      </w:r>
      <w:proofErr w:type="gramStart"/>
      <w:r w:rsidR="004E168B" w:rsidRPr="0099686D">
        <w:rPr>
          <w:rFonts w:ascii="Times New Roman" w:hAnsi="Times New Roman"/>
          <w:b w:val="0"/>
          <w:bCs w:val="0"/>
          <w:color w:val="auto"/>
          <w:sz w:val="28"/>
          <w:szCs w:val="28"/>
        </w:rPr>
        <w:t>Новая</w:t>
      </w:r>
      <w:proofErr w:type="gramEnd"/>
      <w:r w:rsidR="004E168B" w:rsidRPr="0099686D">
        <w:rPr>
          <w:rFonts w:ascii="Times New Roman" w:hAnsi="Times New Roman"/>
          <w:b w:val="0"/>
          <w:bCs w:val="0"/>
          <w:color w:val="auto"/>
          <w:sz w:val="28"/>
          <w:szCs w:val="28"/>
        </w:rPr>
        <w:t xml:space="preserve"> Калами</w:t>
      </w:r>
      <w:r w:rsidRPr="0099686D">
        <w:rPr>
          <w:rFonts w:ascii="Times New Roman" w:hAnsi="Times New Roman"/>
          <w:b w:val="0"/>
          <w:bCs w:val="0"/>
          <w:color w:val="auto"/>
          <w:sz w:val="28"/>
          <w:szCs w:val="28"/>
        </w:rPr>
        <w:t xml:space="preserve"> Северо-Енисейского района Красноярского края на 202</w:t>
      </w:r>
      <w:r w:rsidR="00C63E86" w:rsidRPr="0099686D">
        <w:rPr>
          <w:rFonts w:ascii="Times New Roman" w:hAnsi="Times New Roman"/>
          <w:b w:val="0"/>
          <w:bCs w:val="0"/>
          <w:color w:val="auto"/>
          <w:sz w:val="28"/>
          <w:szCs w:val="28"/>
        </w:rPr>
        <w:t>5</w:t>
      </w:r>
      <w:r w:rsidRPr="0099686D">
        <w:rPr>
          <w:rFonts w:ascii="Times New Roman" w:hAnsi="Times New Roman"/>
          <w:b w:val="0"/>
          <w:bCs w:val="0"/>
          <w:color w:val="auto"/>
          <w:sz w:val="28"/>
          <w:szCs w:val="28"/>
        </w:rPr>
        <w:t xml:space="preserve"> год, утвержденного заказчиком, (приложение №1 к муниципальному кон-тракту №</w:t>
      </w:r>
      <w:r w:rsidR="00C63E86" w:rsidRPr="0099686D">
        <w:rPr>
          <w:rFonts w:ascii="Times New Roman" w:hAnsi="Times New Roman"/>
          <w:b w:val="0"/>
          <w:bCs w:val="0"/>
          <w:color w:val="auto"/>
          <w:sz w:val="28"/>
          <w:szCs w:val="28"/>
        </w:rPr>
        <w:t>93</w:t>
      </w:r>
      <w:r w:rsidRPr="0099686D">
        <w:rPr>
          <w:rFonts w:ascii="Times New Roman" w:hAnsi="Times New Roman"/>
          <w:b w:val="0"/>
          <w:bCs w:val="0"/>
          <w:color w:val="auto"/>
          <w:sz w:val="28"/>
          <w:szCs w:val="28"/>
        </w:rPr>
        <w:t xml:space="preserve"> от </w:t>
      </w:r>
      <w:r w:rsidR="00C63E86" w:rsidRPr="0099686D">
        <w:rPr>
          <w:rFonts w:ascii="Times New Roman" w:hAnsi="Times New Roman"/>
          <w:b w:val="0"/>
          <w:bCs w:val="0"/>
          <w:color w:val="auto"/>
          <w:sz w:val="28"/>
          <w:szCs w:val="28"/>
        </w:rPr>
        <w:t>16</w:t>
      </w:r>
      <w:r w:rsidRPr="0099686D">
        <w:rPr>
          <w:rFonts w:ascii="Times New Roman" w:hAnsi="Times New Roman"/>
          <w:b w:val="0"/>
          <w:bCs w:val="0"/>
          <w:color w:val="auto"/>
          <w:sz w:val="28"/>
          <w:szCs w:val="28"/>
        </w:rPr>
        <w:t>.0</w:t>
      </w:r>
      <w:r w:rsidR="00C63E86" w:rsidRPr="0099686D">
        <w:rPr>
          <w:rFonts w:ascii="Times New Roman" w:hAnsi="Times New Roman"/>
          <w:b w:val="0"/>
          <w:bCs w:val="0"/>
          <w:color w:val="auto"/>
          <w:sz w:val="28"/>
          <w:szCs w:val="28"/>
        </w:rPr>
        <w:t>4</w:t>
      </w:r>
      <w:r w:rsidRPr="0099686D">
        <w:rPr>
          <w:rFonts w:ascii="Times New Roman" w:hAnsi="Times New Roman"/>
          <w:b w:val="0"/>
          <w:bCs w:val="0"/>
          <w:color w:val="auto"/>
          <w:sz w:val="28"/>
          <w:szCs w:val="28"/>
        </w:rPr>
        <w:t>.202</w:t>
      </w:r>
      <w:r w:rsidR="00C63E86" w:rsidRPr="0099686D">
        <w:rPr>
          <w:rFonts w:ascii="Times New Roman" w:hAnsi="Times New Roman"/>
          <w:b w:val="0"/>
          <w:bCs w:val="0"/>
          <w:color w:val="auto"/>
          <w:sz w:val="28"/>
          <w:szCs w:val="28"/>
        </w:rPr>
        <w:t>4</w:t>
      </w:r>
      <w:r w:rsidR="00E469F0" w:rsidRPr="0099686D">
        <w:rPr>
          <w:rFonts w:ascii="Times New Roman" w:hAnsi="Times New Roman"/>
          <w:b w:val="0"/>
          <w:bCs w:val="0"/>
          <w:color w:val="auto"/>
          <w:sz w:val="28"/>
          <w:szCs w:val="28"/>
        </w:rPr>
        <w:t>г.);</w:t>
      </w:r>
    </w:p>
    <w:p w:rsidR="00D63D33" w:rsidRPr="0099686D" w:rsidRDefault="00D63D33" w:rsidP="00130AA2">
      <w:pPr>
        <w:pStyle w:val="e"/>
        <w:spacing w:before="0"/>
        <w:ind w:firstLine="567"/>
        <w:contextualSpacing/>
        <w:rPr>
          <w:sz w:val="28"/>
          <w:szCs w:val="28"/>
        </w:rPr>
      </w:pPr>
      <w:r w:rsidRPr="0099686D">
        <w:rPr>
          <w:sz w:val="28"/>
          <w:szCs w:val="28"/>
        </w:rPr>
        <w:t xml:space="preserve">Проект актуализированной схемы теплоснабжения </w:t>
      </w:r>
      <w:r w:rsidR="009E3E9A" w:rsidRPr="0099686D">
        <w:rPr>
          <w:sz w:val="28"/>
          <w:szCs w:val="28"/>
        </w:rPr>
        <w:t xml:space="preserve">поселка </w:t>
      </w:r>
      <w:proofErr w:type="gramStart"/>
      <w:r w:rsidR="009E3E9A" w:rsidRPr="0099686D">
        <w:rPr>
          <w:sz w:val="28"/>
          <w:szCs w:val="28"/>
        </w:rPr>
        <w:t>Новая</w:t>
      </w:r>
      <w:proofErr w:type="gramEnd"/>
      <w:r w:rsidR="009E3E9A" w:rsidRPr="0099686D">
        <w:rPr>
          <w:sz w:val="28"/>
          <w:szCs w:val="28"/>
        </w:rPr>
        <w:t xml:space="preserve"> Калами</w:t>
      </w:r>
      <w:r w:rsidRPr="0099686D">
        <w:rPr>
          <w:sz w:val="28"/>
          <w:szCs w:val="28"/>
        </w:rPr>
        <w:t xml:space="preserve"> ра</w:t>
      </w:r>
      <w:r w:rsidRPr="0099686D">
        <w:rPr>
          <w:sz w:val="28"/>
          <w:szCs w:val="28"/>
        </w:rPr>
        <w:t>з</w:t>
      </w:r>
      <w:r w:rsidRPr="0099686D">
        <w:rPr>
          <w:sz w:val="28"/>
          <w:szCs w:val="28"/>
        </w:rPr>
        <w:t>работан на 202</w:t>
      </w:r>
      <w:r w:rsidR="00C63E86" w:rsidRPr="0099686D">
        <w:rPr>
          <w:sz w:val="28"/>
          <w:szCs w:val="28"/>
        </w:rPr>
        <w:t>5</w:t>
      </w:r>
      <w:r w:rsidR="008D1AED" w:rsidRPr="0099686D">
        <w:rPr>
          <w:sz w:val="28"/>
          <w:szCs w:val="28"/>
        </w:rPr>
        <w:t xml:space="preserve"> </w:t>
      </w:r>
      <w:r w:rsidRPr="0099686D">
        <w:rPr>
          <w:sz w:val="28"/>
          <w:szCs w:val="28"/>
        </w:rPr>
        <w:t>год и на перспективу до 2030 года.</w:t>
      </w:r>
    </w:p>
    <w:p w:rsidR="000A119B" w:rsidRPr="0099686D" w:rsidRDefault="000A119B" w:rsidP="00130AA2">
      <w:pPr>
        <w:pStyle w:val="aff9"/>
        <w:kinsoku w:val="0"/>
        <w:overflowPunct w:val="0"/>
        <w:ind w:left="0" w:right="-59" w:firstLine="566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Акту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ц</w:t>
      </w:r>
      <w:r w:rsidRPr="0099686D">
        <w:rPr>
          <w:rFonts w:ascii="Times New Roman" w:hAnsi="Times New Roman"/>
          <w:sz w:val="28"/>
          <w:szCs w:val="28"/>
        </w:rPr>
        <w:t>ия</w:t>
      </w:r>
      <w:r w:rsidRPr="0099686D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сх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мы</w:t>
      </w:r>
      <w:r w:rsidRPr="0099686D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4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вля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бой</w:t>
      </w:r>
      <w:r w:rsidRPr="0099686D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ш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ние</w:t>
      </w:r>
      <w:r w:rsidRPr="0099686D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 xml:space="preserve">го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звития</w:t>
      </w:r>
      <w:r w:rsidRPr="0099686D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ния,</w:t>
      </w:r>
      <w:r w:rsidRPr="0099686D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4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во</w:t>
      </w:r>
      <w:r w:rsidRPr="0099686D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висят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сшт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бы</w:t>
      </w:r>
      <w:r w:rsidRPr="0099686D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ео</w:t>
      </w:r>
      <w:r w:rsidRPr="0099686D">
        <w:rPr>
          <w:rFonts w:ascii="Times New Roman" w:hAnsi="Times New Roman"/>
          <w:sz w:val="28"/>
          <w:szCs w:val="28"/>
        </w:rPr>
        <w:t>бх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 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пит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оже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нную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нф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4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укту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у.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Про</w:t>
      </w:r>
      <w:r w:rsidRPr="0099686D">
        <w:rPr>
          <w:rFonts w:ascii="Times New Roman" w:hAnsi="Times New Roman"/>
          <w:sz w:val="28"/>
          <w:szCs w:val="28"/>
        </w:rPr>
        <w:t>гноз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а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вую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pacing w:val="-3"/>
          <w:sz w:val="28"/>
          <w:szCs w:val="28"/>
        </w:rPr>
        <w:t>г</w:t>
      </w:r>
      <w:r w:rsidRPr="0099686D">
        <w:rPr>
          <w:rFonts w:ascii="Times New Roman" w:hAnsi="Times New Roman"/>
          <w:sz w:val="28"/>
          <w:szCs w:val="28"/>
        </w:rPr>
        <w:t xml:space="preserve">ию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гн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зи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нии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зви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ия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3"/>
          <w:sz w:val="28"/>
          <w:szCs w:val="28"/>
        </w:rPr>
        <w:t>у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цип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1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ния,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вую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ере</w:t>
      </w:r>
      <w:r w:rsidRPr="0099686D">
        <w:rPr>
          <w:rFonts w:ascii="Times New Roman" w:hAnsi="Times New Roman"/>
          <w:sz w:val="28"/>
          <w:szCs w:val="28"/>
        </w:rPr>
        <w:t>дь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го ст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ят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3"/>
          <w:sz w:val="28"/>
          <w:szCs w:val="28"/>
        </w:rPr>
        <w:t>ь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сти,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ё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м.</w:t>
      </w:r>
    </w:p>
    <w:p w:rsidR="000A119B" w:rsidRPr="0099686D" w:rsidRDefault="000A119B" w:rsidP="00130AA2">
      <w:pPr>
        <w:pStyle w:val="aff9"/>
        <w:kinsoku w:val="0"/>
        <w:overflowPunct w:val="0"/>
        <w:ind w:left="0" w:right="-59" w:firstLine="566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ссм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ние</w:t>
      </w:r>
      <w:r w:rsidRPr="0099686D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мпл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ксн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звития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1"/>
          <w:sz w:val="28"/>
          <w:szCs w:val="28"/>
        </w:rPr>
        <w:t>ж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4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чин</w:t>
      </w:r>
      <w:r w:rsidRPr="0099686D">
        <w:rPr>
          <w:rFonts w:ascii="Times New Roman" w:hAnsi="Times New Roman"/>
          <w:spacing w:val="-1"/>
          <w:sz w:val="28"/>
          <w:szCs w:val="28"/>
        </w:rPr>
        <w:t>ае</w:t>
      </w:r>
      <w:r w:rsidRPr="0099686D">
        <w:rPr>
          <w:rFonts w:ascii="Times New Roman" w:hAnsi="Times New Roman"/>
          <w:sz w:val="28"/>
          <w:szCs w:val="28"/>
        </w:rPr>
        <w:t>тся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 xml:space="preserve">и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тки</w:t>
      </w:r>
      <w:r w:rsidRPr="0099686D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ера</w:t>
      </w:r>
      <w:r w:rsidRPr="0099686D">
        <w:rPr>
          <w:rFonts w:ascii="Times New Roman" w:hAnsi="Times New Roman"/>
          <w:sz w:val="28"/>
          <w:szCs w:val="28"/>
        </w:rPr>
        <w:t>ль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де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но</w:t>
      </w:r>
      <w:r w:rsidRPr="0099686D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pacing w:val="-3"/>
          <w:sz w:val="28"/>
          <w:szCs w:val="28"/>
        </w:rPr>
        <w:t>г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м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ми инф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укту</w:t>
      </w:r>
      <w:r w:rsidRPr="0099686D">
        <w:rPr>
          <w:rFonts w:ascii="Times New Roman" w:hAnsi="Times New Roman"/>
          <w:spacing w:val="-1"/>
          <w:sz w:val="28"/>
          <w:szCs w:val="28"/>
        </w:rPr>
        <w:t>ры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кие</w:t>
      </w:r>
      <w:r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ш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сят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4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дв</w:t>
      </w:r>
      <w:r w:rsidRPr="0099686D">
        <w:rPr>
          <w:rFonts w:ascii="Times New Roman" w:hAnsi="Times New Roman"/>
          <w:spacing w:val="-1"/>
          <w:sz w:val="28"/>
          <w:szCs w:val="28"/>
        </w:rPr>
        <w:t>ар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</w:t>
      </w:r>
      <w:r w:rsidRPr="0099686D">
        <w:rPr>
          <w:rFonts w:ascii="Times New Roman" w:hAnsi="Times New Roman"/>
          <w:spacing w:val="2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-1"/>
          <w:sz w:val="28"/>
          <w:szCs w:val="28"/>
        </w:rPr>
        <w:t>ара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.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аё</w:t>
      </w:r>
      <w:r w:rsidRPr="0099686D">
        <w:rPr>
          <w:rFonts w:ascii="Times New Roman" w:hAnsi="Times New Roman"/>
          <w:sz w:val="28"/>
          <w:szCs w:val="28"/>
        </w:rPr>
        <w:t>тся</w:t>
      </w:r>
      <w:r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ние н</w:t>
      </w:r>
      <w:r w:rsidRPr="0099686D">
        <w:rPr>
          <w:rFonts w:ascii="Times New Roman" w:hAnsi="Times New Roman"/>
          <w:spacing w:val="-1"/>
          <w:sz w:val="28"/>
          <w:szCs w:val="28"/>
        </w:rPr>
        <w:t>ео</w:t>
      </w:r>
      <w:r w:rsidRPr="0099686D">
        <w:rPr>
          <w:rFonts w:ascii="Times New Roman" w:hAnsi="Times New Roman"/>
          <w:sz w:val="28"/>
          <w:szCs w:val="28"/>
        </w:rPr>
        <w:t>бх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дим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</w:t>
      </w:r>
      <w:r w:rsidRPr="0099686D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ооруже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или</w:t>
      </w:r>
      <w:r w:rsidRPr="0099686D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сши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ние</w:t>
      </w:r>
      <w:r w:rsidRPr="0099686D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у</w:t>
      </w:r>
      <w:r w:rsidRPr="0099686D">
        <w:rPr>
          <w:rFonts w:ascii="Times New Roman" w:hAnsi="Times New Roman"/>
          <w:sz w:val="28"/>
          <w:szCs w:val="28"/>
        </w:rPr>
        <w:t>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1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тву</w:t>
      </w:r>
      <w:r w:rsidRPr="0099686D">
        <w:rPr>
          <w:rFonts w:ascii="Times New Roman" w:hAnsi="Times New Roman"/>
          <w:spacing w:val="-3"/>
          <w:sz w:val="28"/>
          <w:szCs w:val="28"/>
        </w:rPr>
        <w:t>ющ</w:t>
      </w:r>
      <w:r w:rsidRPr="0099686D">
        <w:rPr>
          <w:rFonts w:ascii="Times New Roman" w:hAnsi="Times New Roman"/>
          <w:sz w:val="28"/>
          <w:szCs w:val="28"/>
        </w:rPr>
        <w:t>их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2"/>
          <w:sz w:val="28"/>
          <w:szCs w:val="28"/>
        </w:rPr>
        <w:t>источник</w:t>
      </w:r>
      <w:r w:rsidR="00950D68" w:rsidRPr="0099686D">
        <w:rPr>
          <w:rFonts w:ascii="Times New Roman" w:hAnsi="Times New Roman"/>
          <w:spacing w:val="-2"/>
          <w:sz w:val="28"/>
          <w:szCs w:val="28"/>
        </w:rPr>
        <w:t>ов</w:t>
      </w:r>
      <w:r w:rsidRPr="0099686D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пла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для 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ры</w:t>
      </w:r>
      <w:r w:rsidRPr="0099686D">
        <w:rPr>
          <w:rFonts w:ascii="Times New Roman" w:hAnsi="Times New Roman"/>
          <w:sz w:val="28"/>
          <w:szCs w:val="28"/>
        </w:rPr>
        <w:t>тия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фицита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щн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ти</w:t>
      </w:r>
      <w:r w:rsidRPr="0099686D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ющих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 xml:space="preserve">на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сч</w:t>
      </w:r>
      <w:r w:rsidRPr="0099686D">
        <w:rPr>
          <w:rFonts w:ascii="Times New Roman" w:hAnsi="Times New Roman"/>
          <w:spacing w:val="-1"/>
          <w:sz w:val="28"/>
          <w:szCs w:val="28"/>
        </w:rPr>
        <w:t>ё</w:t>
      </w:r>
      <w:r w:rsidRPr="0099686D">
        <w:rPr>
          <w:rFonts w:ascii="Times New Roman" w:hAnsi="Times New Roman"/>
          <w:sz w:val="28"/>
          <w:szCs w:val="28"/>
        </w:rPr>
        <w:t>тн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к.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Пр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ссм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ние</w:t>
      </w:r>
      <w:r w:rsidRPr="0099686D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бо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а</w:t>
      </w:r>
      <w:r w:rsidRPr="0099686D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уд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для 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ой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а</w:t>
      </w:r>
      <w:r w:rsidRPr="0099686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акж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сс</w:t>
      </w:r>
      <w:r w:rsidRPr="0099686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них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зв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лько</w:t>
      </w:r>
      <w:r w:rsidRPr="0099686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сле</w:t>
      </w:r>
      <w:r w:rsidRPr="0099686D">
        <w:rPr>
          <w:rFonts w:ascii="Times New Roman" w:hAnsi="Times New Roman"/>
          <w:spacing w:val="3"/>
          <w:sz w:val="28"/>
          <w:szCs w:val="28"/>
        </w:rPr>
        <w:t xml:space="preserve"> </w:t>
      </w:r>
      <w:proofErr w:type="spellStart"/>
      <w:proofErr w:type="gramStart"/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хн</w:t>
      </w:r>
      <w:r w:rsidRPr="0099686D">
        <w:rPr>
          <w:rFonts w:ascii="Times New Roman" w:hAnsi="Times New Roman"/>
          <w:sz w:val="28"/>
          <w:szCs w:val="28"/>
        </w:rPr>
        <w:t>ик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proofErr w:type="spellEnd"/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- эк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мич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proofErr w:type="gramEnd"/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ним</w:t>
      </w:r>
      <w:r w:rsidRPr="0099686D">
        <w:rPr>
          <w:rFonts w:ascii="Times New Roman" w:hAnsi="Times New Roman"/>
          <w:spacing w:val="-1"/>
          <w:sz w:val="28"/>
          <w:szCs w:val="28"/>
        </w:rPr>
        <w:t>ае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ш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.</w:t>
      </w:r>
      <w:r w:rsidRPr="0099686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кач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ве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proofErr w:type="spellStart"/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дп</w:t>
      </w:r>
      <w:r w:rsidRPr="0099686D">
        <w:rPr>
          <w:rFonts w:ascii="Times New Roman" w:hAnsi="Times New Roman"/>
          <w:spacing w:val="-1"/>
          <w:sz w:val="28"/>
          <w:szCs w:val="28"/>
        </w:rPr>
        <w:t>рое</w:t>
      </w:r>
      <w:r w:rsidRPr="0099686D">
        <w:rPr>
          <w:rFonts w:ascii="Times New Roman" w:hAnsi="Times New Roman"/>
          <w:sz w:val="28"/>
          <w:szCs w:val="28"/>
        </w:rPr>
        <w:t>ктн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proofErr w:type="spellEnd"/>
      <w:r w:rsidRPr="0099686D">
        <w:rPr>
          <w:rFonts w:ascii="Times New Roman" w:hAnsi="Times New Roman"/>
          <w:sz w:val="28"/>
          <w:szCs w:val="28"/>
        </w:rPr>
        <w:t xml:space="preserve"> 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кум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нта</w:t>
      </w:r>
      <w:r w:rsidRPr="0099686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по</w:t>
      </w:r>
      <w:r w:rsidRPr="0099686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зв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тию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3"/>
          <w:sz w:val="28"/>
          <w:szCs w:val="28"/>
        </w:rPr>
        <w:t>я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ства</w:t>
      </w:r>
      <w:r w:rsidRPr="0099686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муни</w:t>
      </w:r>
      <w:r w:rsidRPr="0099686D">
        <w:rPr>
          <w:rFonts w:ascii="Times New Roman" w:hAnsi="Times New Roman"/>
          <w:spacing w:val="-3"/>
          <w:sz w:val="28"/>
          <w:szCs w:val="28"/>
        </w:rPr>
        <w:t>ц</w:t>
      </w:r>
      <w:r w:rsidRPr="0099686D">
        <w:rPr>
          <w:rFonts w:ascii="Times New Roman" w:hAnsi="Times New Roman"/>
          <w:sz w:val="28"/>
          <w:szCs w:val="28"/>
        </w:rPr>
        <w:t>ип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1"/>
          <w:sz w:val="28"/>
          <w:szCs w:val="28"/>
        </w:rPr>
        <w:t>ь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г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инята п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ктика 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вл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ия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ктивн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сх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мы</w:t>
      </w:r>
      <w:r w:rsidRPr="0099686D">
        <w:rPr>
          <w:rFonts w:ascii="Times New Roman" w:hAnsi="Times New Roman"/>
          <w:spacing w:val="-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1"/>
          <w:sz w:val="28"/>
          <w:szCs w:val="28"/>
        </w:rPr>
        <w:t>ж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-3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>.</w:t>
      </w:r>
    </w:p>
    <w:p w:rsidR="000A119B" w:rsidRPr="0099686D" w:rsidRDefault="000A119B" w:rsidP="00130AA2">
      <w:pPr>
        <w:pStyle w:val="aff9"/>
        <w:kinsoku w:val="0"/>
        <w:overflowPunct w:val="0"/>
        <w:ind w:left="0" w:right="-59" w:firstLine="566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ма</w:t>
      </w:r>
      <w:r w:rsidRPr="0099686D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ае</w:t>
      </w:r>
      <w:r w:rsidRPr="0099686D">
        <w:rPr>
          <w:rFonts w:ascii="Times New Roman" w:hAnsi="Times New Roman"/>
          <w:sz w:val="28"/>
          <w:szCs w:val="28"/>
        </w:rPr>
        <w:t>тся</w:t>
      </w:r>
      <w:r w:rsidRPr="0099686D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ве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лиза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2"/>
          <w:sz w:val="28"/>
          <w:szCs w:val="28"/>
        </w:rPr>
        <w:t>ф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ктич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ск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 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уч</w:t>
      </w:r>
      <w:r w:rsidRPr="0099686D">
        <w:rPr>
          <w:rFonts w:ascii="Times New Roman" w:hAnsi="Times New Roman"/>
          <w:spacing w:val="-1"/>
          <w:sz w:val="28"/>
          <w:szCs w:val="28"/>
        </w:rPr>
        <w:t>ё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ктивн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звит</w:t>
      </w:r>
      <w:r w:rsidRPr="0099686D">
        <w:rPr>
          <w:rFonts w:ascii="Times New Roman" w:hAnsi="Times New Roman"/>
          <w:spacing w:val="3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1</w:t>
      </w:r>
      <w:r w:rsidRPr="0099686D">
        <w:rPr>
          <w:rFonts w:ascii="Times New Roman" w:hAnsi="Times New Roman"/>
          <w:sz w:val="28"/>
          <w:szCs w:val="28"/>
        </w:rPr>
        <w:t>5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2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т,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z w:val="28"/>
          <w:szCs w:val="28"/>
        </w:rPr>
        <w:t>ту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ы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плив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 б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нса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ги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нки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ян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сущ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вующ</w:t>
      </w:r>
      <w:r w:rsidRPr="0099686D">
        <w:rPr>
          <w:rFonts w:ascii="Times New Roman" w:hAnsi="Times New Roman"/>
          <w:spacing w:val="-2"/>
          <w:sz w:val="28"/>
          <w:szCs w:val="28"/>
        </w:rPr>
        <w:t>его централиз</w:t>
      </w:r>
      <w:r w:rsidRPr="0099686D">
        <w:rPr>
          <w:rFonts w:ascii="Times New Roman" w:hAnsi="Times New Roman"/>
          <w:spacing w:val="-2"/>
          <w:sz w:val="28"/>
          <w:szCs w:val="28"/>
        </w:rPr>
        <w:t>о</w:t>
      </w:r>
      <w:r w:rsidRPr="0099686D">
        <w:rPr>
          <w:rFonts w:ascii="Times New Roman" w:hAnsi="Times New Roman"/>
          <w:spacing w:val="-2"/>
          <w:sz w:val="28"/>
          <w:szCs w:val="28"/>
        </w:rPr>
        <w:t>ванного</w:t>
      </w:r>
      <w:r w:rsidRPr="0099686D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1"/>
          <w:sz w:val="28"/>
          <w:szCs w:val="28"/>
        </w:rPr>
        <w:t>ч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пла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 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зм</w:t>
      </w:r>
      <w:r w:rsidRPr="0099686D">
        <w:rPr>
          <w:rFonts w:ascii="Times New Roman" w:hAnsi="Times New Roman"/>
          <w:spacing w:val="-1"/>
          <w:sz w:val="28"/>
          <w:szCs w:val="28"/>
        </w:rPr>
        <w:t>ож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их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4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ш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льз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ния,</w:t>
      </w:r>
      <w:r w:rsidRPr="0099686D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ссм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pacing w:val="1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ия</w:t>
      </w:r>
      <w:r w:rsidRPr="0099686D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ёж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сти, эк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мичн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и.</w:t>
      </w:r>
    </w:p>
    <w:p w:rsidR="000A119B" w:rsidRPr="0099686D" w:rsidRDefault="000A119B" w:rsidP="00130AA2">
      <w:pPr>
        <w:pStyle w:val="aff9"/>
        <w:kinsoku w:val="0"/>
        <w:overflowPunct w:val="0"/>
        <w:ind w:left="0" w:right="-59" w:firstLine="566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Об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ние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ш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(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)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4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кту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сх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м</w:t>
      </w:r>
      <w:r w:rsidRPr="0099686D">
        <w:rPr>
          <w:rFonts w:ascii="Times New Roman" w:hAnsi="Times New Roman"/>
          <w:sz w:val="28"/>
          <w:szCs w:val="28"/>
        </w:rPr>
        <w:t>ы</w:t>
      </w:r>
      <w:r w:rsidRPr="0099686D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 xml:space="preserve">ния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сущ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ствля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тся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ве</w:t>
      </w:r>
      <w:r w:rsidRPr="0099686D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хник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-</w:t>
      </w:r>
      <w:r w:rsidRPr="0099686D">
        <w:rPr>
          <w:rFonts w:ascii="Times New Roman" w:hAnsi="Times New Roman"/>
          <w:spacing w:val="-3"/>
          <w:sz w:val="28"/>
          <w:szCs w:val="28"/>
        </w:rPr>
        <w:t>э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м</w:t>
      </w:r>
      <w:r w:rsidRPr="0099686D">
        <w:rPr>
          <w:rFonts w:ascii="Times New Roman" w:hAnsi="Times New Roman"/>
          <w:sz w:val="28"/>
          <w:szCs w:val="28"/>
        </w:rPr>
        <w:t>ич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20"/>
          <w:sz w:val="28"/>
          <w:szCs w:val="28"/>
        </w:rPr>
        <w:t xml:space="preserve"> </w:t>
      </w:r>
      <w:proofErr w:type="gramStart"/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пост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вл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ия</w:t>
      </w:r>
      <w:r w:rsidRPr="0099686D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ия сист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мы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proofErr w:type="gramEnd"/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стей</w:t>
      </w:r>
      <w:r w:rsidRPr="0099686D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(л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ния) пут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нки</w:t>
      </w:r>
      <w:r w:rsidRPr="0099686D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их</w:t>
      </w:r>
      <w:r w:rsidRPr="0099686D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4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внит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эфф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ивн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по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2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ю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мин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мума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сумм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4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 диск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т.</w:t>
      </w:r>
    </w:p>
    <w:p w:rsidR="00C673B2" w:rsidRPr="0099686D" w:rsidRDefault="00C673B2" w:rsidP="00130AA2">
      <w:pPr>
        <w:pStyle w:val="aff9"/>
        <w:kinsoku w:val="0"/>
        <w:overflowPunct w:val="0"/>
        <w:ind w:left="0" w:right="-59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7F22A7" w:rsidRPr="0099686D" w:rsidRDefault="000A119B" w:rsidP="00130AA2">
      <w:pPr>
        <w:pStyle w:val="aff9"/>
        <w:kinsoku w:val="0"/>
        <w:overflowPunct w:val="0"/>
        <w:ind w:left="0" w:right="-59" w:firstLine="566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ш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нт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лиз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ц</w:t>
      </w:r>
      <w:r w:rsidRPr="0099686D">
        <w:rPr>
          <w:rFonts w:ascii="Times New Roman" w:hAnsi="Times New Roman"/>
          <w:sz w:val="28"/>
          <w:szCs w:val="28"/>
        </w:rPr>
        <w:t>ии,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вил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пов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ш</w:t>
      </w:r>
      <w:r w:rsidRPr="0099686D">
        <w:rPr>
          <w:rFonts w:ascii="Times New Roman" w:hAnsi="Times New Roman"/>
          <w:spacing w:val="-1"/>
          <w:sz w:val="28"/>
          <w:szCs w:val="28"/>
        </w:rPr>
        <w:t>ае</w:t>
      </w:r>
      <w:r w:rsidRPr="0099686D">
        <w:rPr>
          <w:rFonts w:ascii="Times New Roman" w:hAnsi="Times New Roman"/>
          <w:sz w:val="28"/>
          <w:szCs w:val="28"/>
        </w:rPr>
        <w:t>тся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ми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ь в</w:t>
      </w:r>
      <w:r w:rsidRPr="0099686D">
        <w:rPr>
          <w:rFonts w:ascii="Times New Roman" w:hAnsi="Times New Roman"/>
          <w:spacing w:val="-1"/>
          <w:sz w:val="28"/>
          <w:szCs w:val="28"/>
        </w:rPr>
        <w:t>ыра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тки</w:t>
      </w:r>
      <w:r w:rsidRPr="0099686D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z w:val="28"/>
          <w:szCs w:val="28"/>
        </w:rPr>
        <w:t>ются</w:t>
      </w:r>
      <w:r w:rsidRPr="0099686D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4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ты</w:t>
      </w:r>
      <w:r w:rsidRPr="0099686D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1"/>
          <w:sz w:val="28"/>
          <w:szCs w:val="28"/>
        </w:rPr>
        <w:t>х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ды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по</w:t>
      </w:r>
      <w:r w:rsidRPr="0099686D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эксплу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 централизованного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 xml:space="preserve">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-3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но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нно</w:t>
      </w:r>
      <w:r w:rsidRPr="0099686D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ли</w:t>
      </w:r>
      <w:r w:rsidRPr="0099686D">
        <w:rPr>
          <w:rFonts w:ascii="Times New Roman" w:hAnsi="Times New Roman"/>
          <w:spacing w:val="-3"/>
          <w:sz w:val="28"/>
          <w:szCs w:val="28"/>
        </w:rPr>
        <w:t>ч</w:t>
      </w:r>
      <w:r w:rsidRPr="0099686D">
        <w:rPr>
          <w:rFonts w:ascii="Times New Roman" w:hAnsi="Times New Roman"/>
          <w:sz w:val="28"/>
          <w:szCs w:val="28"/>
        </w:rPr>
        <w:t>ив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ются</w:t>
      </w:r>
      <w:r w:rsidRPr="0099686D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2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ьн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ты</w:t>
      </w:r>
      <w:r w:rsidRPr="0099686D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ооруже</w:t>
      </w:r>
      <w:r w:rsidRPr="0099686D">
        <w:rPr>
          <w:rFonts w:ascii="Times New Roman" w:hAnsi="Times New Roman"/>
          <w:sz w:val="28"/>
          <w:szCs w:val="28"/>
        </w:rPr>
        <w:t>ние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экс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лу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 xml:space="preserve">е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z w:val="28"/>
          <w:szCs w:val="28"/>
        </w:rPr>
        <w:t>ы на т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нс</w:t>
      </w:r>
      <w:r w:rsidRPr="0099686D">
        <w:rPr>
          <w:rFonts w:ascii="Times New Roman" w:hAnsi="Times New Roman"/>
          <w:spacing w:val="1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4"/>
          <w:sz w:val="28"/>
          <w:szCs w:val="28"/>
        </w:rPr>
        <w:t>а</w:t>
      </w:r>
      <w:r w:rsidR="009E3E9A" w:rsidRPr="0099686D">
        <w:rPr>
          <w:rFonts w:ascii="Times New Roman" w:hAnsi="Times New Roman"/>
          <w:sz w:val="28"/>
          <w:szCs w:val="28"/>
        </w:rPr>
        <w:t>.</w:t>
      </w:r>
    </w:p>
    <w:p w:rsidR="000A119B" w:rsidRPr="0099686D" w:rsidRDefault="000A119B" w:rsidP="00130AA2">
      <w:pPr>
        <w:pStyle w:val="aff9"/>
        <w:kinsoku w:val="0"/>
        <w:overflowPunct w:val="0"/>
        <w:ind w:left="0" w:right="-59" w:firstLine="566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нт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лиз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ция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гда</w:t>
      </w:r>
      <w:r w:rsidRPr="0099686D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э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мич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ски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 xml:space="preserve">годна. </w:t>
      </w:r>
      <w:r w:rsidRPr="0099686D">
        <w:rPr>
          <w:rFonts w:ascii="Times New Roman" w:hAnsi="Times New Roman"/>
          <w:spacing w:val="-1"/>
          <w:sz w:val="28"/>
          <w:szCs w:val="28"/>
        </w:rPr>
        <w:t>Пр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нт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ции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1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ия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лько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 xml:space="preserve">не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сущ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ствля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тся</w:t>
      </w:r>
      <w:r w:rsidRPr="0099686D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3"/>
          <w:sz w:val="28"/>
          <w:szCs w:val="28"/>
        </w:rPr>
        <w:t>б</w:t>
      </w:r>
      <w:r w:rsidRPr="0099686D">
        <w:rPr>
          <w:rFonts w:ascii="Times New Roman" w:hAnsi="Times New Roman"/>
          <w:sz w:val="28"/>
          <w:szCs w:val="28"/>
        </w:rPr>
        <w:t>ини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ыра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тка</w:t>
      </w:r>
      <w:r w:rsidRPr="0099686D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кт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1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 на</w:t>
      </w:r>
      <w:r w:rsidRPr="0099686D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зе</w:t>
      </w:r>
      <w:r w:rsidRPr="0099686D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 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(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.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.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не</w:t>
      </w:r>
      <w:r w:rsidRPr="0099686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реа</w:t>
      </w:r>
      <w:r w:rsidRPr="0099686D">
        <w:rPr>
          <w:rFonts w:ascii="Times New Roman" w:hAnsi="Times New Roman"/>
          <w:sz w:val="28"/>
          <w:szCs w:val="28"/>
        </w:rPr>
        <w:t>лиз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тся</w:t>
      </w:r>
      <w:r w:rsidRPr="0099686D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фик</w:t>
      </w:r>
      <w:r w:rsidRPr="0099686D">
        <w:rPr>
          <w:rFonts w:ascii="Times New Roman" w:hAnsi="Times New Roman"/>
          <w:spacing w:val="-1"/>
          <w:sz w:val="28"/>
          <w:szCs w:val="28"/>
        </w:rPr>
        <w:t>ац</w:t>
      </w:r>
      <w:r w:rsidRPr="0099686D">
        <w:rPr>
          <w:rFonts w:ascii="Times New Roman" w:hAnsi="Times New Roman"/>
          <w:sz w:val="28"/>
          <w:szCs w:val="28"/>
        </w:rPr>
        <w:t>ии</w:t>
      </w:r>
      <w:r w:rsidRPr="0099686D">
        <w:rPr>
          <w:rFonts w:ascii="Times New Roman" w:hAnsi="Times New Roman"/>
          <w:spacing w:val="-3"/>
          <w:sz w:val="28"/>
          <w:szCs w:val="28"/>
        </w:rPr>
        <w:t>)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э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му</w:t>
      </w:r>
      <w:r w:rsidRPr="0099686D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сумм</w:t>
      </w:r>
      <w:r w:rsidRPr="0099686D">
        <w:rPr>
          <w:rFonts w:ascii="Times New Roman" w:hAnsi="Times New Roman"/>
          <w:spacing w:val="-1"/>
          <w:sz w:val="28"/>
          <w:szCs w:val="28"/>
        </w:rPr>
        <w:t>ар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сх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 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плива на</w:t>
      </w:r>
      <w:r w:rsidRPr="0099686D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тв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ние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 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4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бл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 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ьш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ф</w:t>
      </w:r>
      <w:r w:rsidRPr="0099686D">
        <w:rPr>
          <w:rFonts w:ascii="Times New Roman" w:hAnsi="Times New Roman"/>
          <w:sz w:val="28"/>
          <w:szCs w:val="28"/>
        </w:rPr>
        <w:t>ик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и.</w:t>
      </w:r>
    </w:p>
    <w:p w:rsidR="000A119B" w:rsidRPr="0099686D" w:rsidRDefault="000A119B" w:rsidP="00130AA2">
      <w:pPr>
        <w:pStyle w:val="aff9"/>
        <w:kinsoku w:val="0"/>
        <w:overflowPunct w:val="0"/>
        <w:ind w:left="0" w:right="-59" w:firstLine="566"/>
        <w:contextualSpacing/>
        <w:jc w:val="both"/>
        <w:rPr>
          <w:rFonts w:ascii="Times New Roman" w:hAnsi="Times New Roman"/>
          <w:sz w:val="28"/>
          <w:szCs w:val="28"/>
        </w:rPr>
      </w:pPr>
      <w:proofErr w:type="gramStart"/>
      <w:r w:rsidRPr="0099686D">
        <w:rPr>
          <w:rFonts w:ascii="Times New Roman" w:hAnsi="Times New Roman"/>
          <w:sz w:val="28"/>
          <w:szCs w:val="28"/>
        </w:rPr>
        <w:t>Осн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для</w:t>
      </w:r>
      <w:r w:rsidRPr="0099686D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кту</w:t>
      </w:r>
      <w:r w:rsidRPr="0099686D">
        <w:rPr>
          <w:rFonts w:ascii="Times New Roman" w:hAnsi="Times New Roman"/>
          <w:spacing w:val="-4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реа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ции</w:t>
      </w:r>
      <w:r w:rsidRPr="0099686D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сх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мы</w:t>
      </w:r>
      <w:r w:rsidRPr="0099686D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на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ля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тся Ф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ера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2</w:t>
      </w:r>
      <w:r w:rsidRPr="0099686D">
        <w:rPr>
          <w:rFonts w:ascii="Times New Roman" w:hAnsi="Times New Roman"/>
          <w:sz w:val="28"/>
          <w:szCs w:val="28"/>
        </w:rPr>
        <w:t>7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июля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201</w:t>
      </w:r>
      <w:r w:rsidRPr="0099686D">
        <w:rPr>
          <w:rFonts w:ascii="Times New Roman" w:hAnsi="Times New Roman"/>
          <w:sz w:val="28"/>
          <w:szCs w:val="28"/>
        </w:rPr>
        <w:t>0</w:t>
      </w:r>
      <w:r w:rsidRPr="0099686D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№</w:t>
      </w:r>
      <w:r w:rsidRPr="0099686D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190</w:t>
      </w:r>
      <w:r w:rsidRPr="0099686D">
        <w:rPr>
          <w:rFonts w:ascii="Times New Roman" w:hAnsi="Times New Roman"/>
          <w:sz w:val="28"/>
          <w:szCs w:val="28"/>
        </w:rPr>
        <w:t>-ФЗ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«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1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нии»</w:t>
      </w:r>
      <w:r w:rsidRPr="0099686D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(</w:t>
      </w:r>
      <w:r w:rsidRPr="0099686D">
        <w:rPr>
          <w:rFonts w:ascii="Times New Roman" w:hAnsi="Times New Roman"/>
          <w:spacing w:val="-1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тья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23</w:t>
      </w:r>
      <w:r w:rsidRPr="0099686D">
        <w:rPr>
          <w:rFonts w:ascii="Times New Roman" w:hAnsi="Times New Roman"/>
          <w:sz w:val="28"/>
          <w:szCs w:val="28"/>
        </w:rPr>
        <w:t>.</w:t>
      </w:r>
      <w:proofErr w:type="gramEnd"/>
      <w:r w:rsidRPr="0099686D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ц</w:t>
      </w:r>
      <w:r w:rsidRPr="0099686D">
        <w:rPr>
          <w:rFonts w:ascii="Times New Roman" w:hAnsi="Times New Roman"/>
          <w:sz w:val="28"/>
          <w:szCs w:val="28"/>
        </w:rPr>
        <w:t>ия</w:t>
      </w:r>
      <w:r w:rsidRPr="0099686D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зв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ия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й,</w:t>
      </w:r>
      <w:r w:rsidRPr="0099686D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оро</w:t>
      </w:r>
      <w:r w:rsidRPr="0099686D">
        <w:rPr>
          <w:rFonts w:ascii="Times New Roman" w:hAnsi="Times New Roman"/>
          <w:sz w:val="28"/>
          <w:szCs w:val="28"/>
        </w:rPr>
        <w:t>дских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pacing w:val="-3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 xml:space="preserve">в), 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у</w:t>
      </w:r>
      <w:r w:rsidRPr="0099686D">
        <w:rPr>
          <w:rFonts w:ascii="Times New Roman" w:hAnsi="Times New Roman"/>
          <w:sz w:val="28"/>
          <w:szCs w:val="28"/>
        </w:rPr>
        <w:t>ли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ую</w:t>
      </w:r>
      <w:r w:rsidRPr="0099686D">
        <w:rPr>
          <w:rFonts w:ascii="Times New Roman" w:hAnsi="Times New Roman"/>
          <w:spacing w:val="-3"/>
          <w:sz w:val="28"/>
          <w:szCs w:val="28"/>
        </w:rPr>
        <w:t>щ</w:t>
      </w:r>
      <w:r w:rsidRPr="0099686D">
        <w:rPr>
          <w:rFonts w:ascii="Times New Roman" w:hAnsi="Times New Roman"/>
          <w:sz w:val="28"/>
          <w:szCs w:val="28"/>
        </w:rPr>
        <w:t>ий</w:t>
      </w:r>
      <w:r w:rsidRPr="0099686D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всю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му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им</w:t>
      </w:r>
      <w:r w:rsidRPr="0099686D">
        <w:rPr>
          <w:rFonts w:ascii="Times New Roman" w:hAnsi="Times New Roman"/>
          <w:spacing w:val="-1"/>
          <w:sz w:val="28"/>
          <w:szCs w:val="28"/>
        </w:rPr>
        <w:t>оо</w:t>
      </w:r>
      <w:r w:rsidRPr="0099686D">
        <w:rPr>
          <w:rFonts w:ascii="Times New Roman" w:hAnsi="Times New Roman"/>
          <w:sz w:val="28"/>
          <w:szCs w:val="28"/>
        </w:rPr>
        <w:t>тн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ш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ний</w:t>
      </w:r>
      <w:r w:rsidRPr="0099686D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1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нии</w:t>
      </w:r>
      <w:r w:rsidRPr="0099686D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вл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 xml:space="preserve">на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ние уст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 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ёж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 xml:space="preserve">го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3"/>
          <w:sz w:val="28"/>
          <w:szCs w:val="28"/>
        </w:rPr>
        <w:t>ж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вой</w:t>
      </w:r>
      <w:r w:rsidRPr="0099686D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.</w:t>
      </w:r>
      <w:proofErr w:type="gramEnd"/>
    </w:p>
    <w:p w:rsidR="00D63D33" w:rsidRPr="0099686D" w:rsidRDefault="00D63D33" w:rsidP="00EB3493">
      <w:pPr>
        <w:pStyle w:val="aff9"/>
        <w:tabs>
          <w:tab w:val="left" w:pos="709"/>
        </w:tabs>
        <w:kinsoku w:val="0"/>
        <w:overflowPunct w:val="0"/>
        <w:ind w:left="0" w:right="-59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t>Подготовка проекта актуализированной схемы теплоснабжения осуществл</w:t>
      </w:r>
      <w:r w:rsidRPr="0099686D">
        <w:rPr>
          <w:rFonts w:ascii="Times New Roman" w:hAnsi="Times New Roman"/>
          <w:spacing w:val="-1"/>
          <w:sz w:val="28"/>
          <w:szCs w:val="28"/>
        </w:rPr>
        <w:t>я</w:t>
      </w:r>
      <w:r w:rsidRPr="0099686D">
        <w:rPr>
          <w:rFonts w:ascii="Times New Roman" w:hAnsi="Times New Roman"/>
          <w:spacing w:val="-1"/>
          <w:sz w:val="28"/>
          <w:szCs w:val="28"/>
        </w:rPr>
        <w:t>лась в соответствии с действующими нормативами, правовыми и техническими 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1"/>
          <w:sz w:val="28"/>
          <w:szCs w:val="28"/>
        </w:rPr>
        <w:t>кументами</w:t>
      </w:r>
      <w:r w:rsidRPr="0099686D">
        <w:rPr>
          <w:rFonts w:ascii="Times New Roman" w:hAnsi="Times New Roman"/>
          <w:sz w:val="28"/>
          <w:szCs w:val="28"/>
        </w:rPr>
        <w:t>:</w:t>
      </w:r>
    </w:p>
    <w:p w:rsidR="00F078D4" w:rsidRPr="00F078D4" w:rsidRDefault="009C090F" w:rsidP="00EB3493">
      <w:pPr>
        <w:pStyle w:val="aff9"/>
        <w:tabs>
          <w:tab w:val="left" w:pos="567"/>
        </w:tabs>
        <w:kinsoku w:val="0"/>
        <w:overflowPunct w:val="0"/>
        <w:ind w:left="0" w:right="-59" w:firstLine="567"/>
        <w:contextualSpacing/>
        <w:jc w:val="both"/>
        <w:rPr>
          <w:rFonts w:ascii="Calibri" w:hAnsi="Calibri"/>
          <w:sz w:val="28"/>
          <w:szCs w:val="28"/>
        </w:rPr>
      </w:pPr>
      <w:r w:rsidRPr="009C090F">
        <w:rPr>
          <w:rFonts w:ascii="Times New Roman" w:hAnsi="Times New Roman"/>
          <w:color w:val="FF0000"/>
          <w:spacing w:val="-1"/>
          <w:sz w:val="28"/>
          <w:szCs w:val="28"/>
        </w:rPr>
        <w:t>- Постановление Правительства Российской Федерации от 22.02.2012 г. №</w:t>
      </w:r>
      <w:r w:rsidR="00EB3493">
        <w:rPr>
          <w:rFonts w:ascii="Times New Roman" w:hAnsi="Times New Roman"/>
          <w:color w:val="FF0000"/>
          <w:spacing w:val="-1"/>
          <w:sz w:val="28"/>
          <w:szCs w:val="28"/>
        </w:rPr>
        <w:t xml:space="preserve"> </w:t>
      </w:r>
      <w:r w:rsidRPr="009C090F">
        <w:rPr>
          <w:rFonts w:ascii="Times New Roman" w:hAnsi="Times New Roman"/>
          <w:color w:val="FF0000"/>
          <w:spacing w:val="-1"/>
          <w:sz w:val="28"/>
          <w:szCs w:val="28"/>
        </w:rPr>
        <w:t>154 «О требованиях к схемам теплоснабжения, поряд</w:t>
      </w:r>
      <w:r w:rsidR="00EB3493">
        <w:rPr>
          <w:rFonts w:ascii="Times New Roman" w:hAnsi="Times New Roman"/>
          <w:color w:val="FF0000"/>
          <w:spacing w:val="-1"/>
          <w:sz w:val="28"/>
          <w:szCs w:val="28"/>
        </w:rPr>
        <w:t>ку их разработки и утверждения»;</w:t>
      </w:r>
      <w:r w:rsidR="00F078D4">
        <w:rPr>
          <w:rFonts w:eastAsia="TimesNewRoman"/>
          <w:sz w:val="28"/>
          <w:szCs w:val="28"/>
        </w:rPr>
        <w:t xml:space="preserve"> </w:t>
      </w:r>
      <w:r w:rsidR="00F078D4" w:rsidRPr="00C7592C">
        <w:rPr>
          <w:rFonts w:ascii="Times New Roman" w:hAnsi="Times New Roman"/>
          <w:i/>
          <w:color w:val="FF0000"/>
        </w:rPr>
        <w:t xml:space="preserve">(в редакции постановления Главы Северо-Енисейского района </w:t>
      </w:r>
      <w:r w:rsidR="00407624" w:rsidRPr="00407624">
        <w:rPr>
          <w:rFonts w:ascii="Times New Roman" w:hAnsi="Times New Roman"/>
          <w:i/>
          <w:color w:val="FF0000"/>
        </w:rPr>
        <w:t>от 31.01.2025 № 3-пг</w:t>
      </w:r>
      <w:r w:rsidR="00F078D4" w:rsidRPr="00C7592C">
        <w:rPr>
          <w:rFonts w:ascii="Times New Roman" w:hAnsi="Times New Roman"/>
          <w:i/>
          <w:color w:val="FF0000"/>
        </w:rPr>
        <w:t>)</w:t>
      </w:r>
    </w:p>
    <w:p w:rsidR="000A119B" w:rsidRPr="0099686D" w:rsidRDefault="000A119B" w:rsidP="00EB3493">
      <w:pPr>
        <w:pStyle w:val="aff9"/>
        <w:numPr>
          <w:ilvl w:val="2"/>
          <w:numId w:val="16"/>
        </w:numPr>
        <w:tabs>
          <w:tab w:val="left" w:pos="567"/>
        </w:tabs>
        <w:kinsoku w:val="0"/>
        <w:overflowPunct w:val="0"/>
        <w:ind w:left="0" w:right="-59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РД-</w:t>
      </w:r>
      <w:r w:rsidRPr="0099686D">
        <w:rPr>
          <w:rFonts w:ascii="Times New Roman" w:hAnsi="Times New Roman"/>
          <w:spacing w:val="-1"/>
          <w:sz w:val="28"/>
          <w:szCs w:val="28"/>
        </w:rPr>
        <w:t>10</w:t>
      </w:r>
      <w:r w:rsidRPr="0099686D">
        <w:rPr>
          <w:rFonts w:ascii="Times New Roman" w:hAnsi="Times New Roman"/>
          <w:sz w:val="28"/>
          <w:szCs w:val="28"/>
        </w:rPr>
        <w:t>-ВЭП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«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ские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вы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тки</w:t>
      </w:r>
      <w:r w:rsidRPr="0099686D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сх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1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 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ний</w:t>
      </w:r>
      <w:r w:rsidRPr="0099686D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pacing w:val="-3"/>
          <w:sz w:val="28"/>
          <w:szCs w:val="28"/>
        </w:rPr>
        <w:t>ш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узл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сс</w:t>
      </w:r>
      <w:r w:rsidRPr="0099686D">
        <w:rPr>
          <w:rFonts w:ascii="Times New Roman" w:hAnsi="Times New Roman"/>
          <w:spacing w:val="-2"/>
          <w:sz w:val="28"/>
          <w:szCs w:val="28"/>
        </w:rPr>
        <w:t>ий</w:t>
      </w:r>
      <w:r w:rsidRPr="0099686D">
        <w:rPr>
          <w:rFonts w:ascii="Times New Roman" w:hAnsi="Times New Roman"/>
          <w:sz w:val="28"/>
          <w:szCs w:val="28"/>
        </w:rPr>
        <w:t>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Ф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ера</w:t>
      </w:r>
      <w:r w:rsidRPr="0099686D">
        <w:rPr>
          <w:rFonts w:ascii="Times New Roman" w:hAnsi="Times New Roman"/>
          <w:sz w:val="28"/>
          <w:szCs w:val="28"/>
        </w:rPr>
        <w:t>ци</w:t>
      </w:r>
      <w:r w:rsidRPr="0099686D">
        <w:rPr>
          <w:rFonts w:ascii="Times New Roman" w:hAnsi="Times New Roman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»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14"/>
          <w:sz w:val="28"/>
          <w:szCs w:val="28"/>
        </w:rPr>
        <w:t xml:space="preserve"> </w:t>
      </w:r>
      <w:proofErr w:type="gramStart"/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ё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й</w:t>
      </w:r>
      <w:proofErr w:type="gramEnd"/>
      <w:r w:rsidRPr="0099686D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 xml:space="preserve">с </w:t>
      </w:r>
      <w:r w:rsidRPr="0099686D">
        <w:rPr>
          <w:rFonts w:ascii="Times New Roman" w:hAnsi="Times New Roman"/>
          <w:spacing w:val="-1"/>
          <w:sz w:val="28"/>
          <w:szCs w:val="28"/>
        </w:rPr>
        <w:t>22</w:t>
      </w:r>
      <w:r w:rsidRPr="0099686D">
        <w:rPr>
          <w:rFonts w:ascii="Times New Roman" w:hAnsi="Times New Roman"/>
          <w:sz w:val="28"/>
          <w:szCs w:val="28"/>
        </w:rPr>
        <w:t>.</w:t>
      </w:r>
      <w:r w:rsidRPr="0099686D">
        <w:rPr>
          <w:rFonts w:ascii="Times New Roman" w:hAnsi="Times New Roman"/>
          <w:spacing w:val="-1"/>
          <w:sz w:val="28"/>
          <w:szCs w:val="28"/>
        </w:rPr>
        <w:t>05</w:t>
      </w:r>
      <w:r w:rsidRPr="0099686D">
        <w:rPr>
          <w:rFonts w:ascii="Times New Roman" w:hAnsi="Times New Roman"/>
          <w:sz w:val="28"/>
          <w:szCs w:val="28"/>
        </w:rPr>
        <w:t>.</w:t>
      </w:r>
      <w:r w:rsidRPr="0099686D">
        <w:rPr>
          <w:rFonts w:ascii="Times New Roman" w:hAnsi="Times New Roman"/>
          <w:spacing w:val="-1"/>
          <w:sz w:val="28"/>
          <w:szCs w:val="28"/>
        </w:rPr>
        <w:t>200</w:t>
      </w:r>
      <w:r w:rsidRPr="0099686D">
        <w:rPr>
          <w:rFonts w:ascii="Times New Roman" w:hAnsi="Times New Roman"/>
          <w:sz w:val="28"/>
          <w:szCs w:val="28"/>
        </w:rPr>
        <w:t>6</w:t>
      </w:r>
      <w:r w:rsidRPr="0099686D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да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ннули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«С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 г</w:t>
      </w:r>
      <w:r w:rsidRPr="0099686D">
        <w:rPr>
          <w:rFonts w:ascii="Times New Roman" w:hAnsi="Times New Roman"/>
          <w:spacing w:val="-1"/>
          <w:sz w:val="28"/>
          <w:szCs w:val="28"/>
        </w:rPr>
        <w:t>оро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42"/>
          <w:sz w:val="28"/>
          <w:szCs w:val="28"/>
        </w:rPr>
        <w:t xml:space="preserve"> </w:t>
      </w:r>
      <w:proofErr w:type="spellStart"/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музл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proofErr w:type="spellEnd"/>
      <w:r w:rsidRPr="0099686D">
        <w:rPr>
          <w:rFonts w:ascii="Times New Roman" w:hAnsi="Times New Roman"/>
          <w:spacing w:val="-1"/>
          <w:sz w:val="28"/>
          <w:szCs w:val="28"/>
        </w:rPr>
        <w:t>»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199</w:t>
      </w:r>
      <w:r w:rsidRPr="0099686D">
        <w:rPr>
          <w:rFonts w:ascii="Times New Roman" w:hAnsi="Times New Roman"/>
          <w:sz w:val="28"/>
          <w:szCs w:val="28"/>
        </w:rPr>
        <w:t>2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г.,</w:t>
      </w:r>
      <w:r w:rsidRPr="0099686D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а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зульт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ты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пр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 xml:space="preserve">на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бъ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кте</w:t>
      </w:r>
      <w:r w:rsidRPr="0099686D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тич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ских</w:t>
      </w:r>
      <w:r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z w:val="28"/>
          <w:szCs w:val="28"/>
        </w:rPr>
        <w:t>сл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-4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реж</w:t>
      </w:r>
      <w:r w:rsidRPr="0099686D">
        <w:rPr>
          <w:rFonts w:ascii="Times New Roman" w:hAnsi="Times New Roman"/>
          <w:sz w:val="28"/>
          <w:szCs w:val="28"/>
        </w:rPr>
        <w:t>имн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-н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1"/>
          <w:sz w:val="28"/>
          <w:szCs w:val="28"/>
        </w:rPr>
        <w:t>ч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 xml:space="preserve">т, 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гл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нтн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исп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4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тки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pacing w:val="-3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тич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ских</w:t>
      </w:r>
      <w:r w:rsidRPr="0099686D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1"/>
          <w:sz w:val="28"/>
          <w:szCs w:val="28"/>
        </w:rPr>
        <w:t>а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кт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тик,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 xml:space="preserve">е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сл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тис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о</w:t>
      </w:r>
      <w:r w:rsidRPr="0099686D">
        <w:rPr>
          <w:rFonts w:ascii="Times New Roman" w:hAnsi="Times New Roman"/>
          <w:sz w:val="28"/>
          <w:szCs w:val="28"/>
        </w:rPr>
        <w:t>тч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сти;</w:t>
      </w:r>
    </w:p>
    <w:p w:rsidR="009C090F" w:rsidRPr="009C090F" w:rsidRDefault="009C090F" w:rsidP="00EB3493">
      <w:pPr>
        <w:pStyle w:val="aff9"/>
        <w:numPr>
          <w:ilvl w:val="2"/>
          <w:numId w:val="16"/>
        </w:numPr>
        <w:tabs>
          <w:tab w:val="left" w:pos="567"/>
        </w:tabs>
        <w:kinsoku w:val="0"/>
        <w:overflowPunct w:val="0"/>
        <w:ind w:right="-59" w:firstLine="567"/>
        <w:contextualSpacing/>
        <w:jc w:val="both"/>
        <w:rPr>
          <w:rFonts w:ascii="Times New Roman" w:hAnsi="Times New Roman"/>
          <w:color w:val="FF0000"/>
          <w:spacing w:val="-1"/>
          <w:sz w:val="28"/>
          <w:szCs w:val="28"/>
        </w:rPr>
      </w:pPr>
      <w:r w:rsidRPr="009C090F">
        <w:rPr>
          <w:rFonts w:ascii="Times New Roman" w:hAnsi="Times New Roman"/>
          <w:color w:val="FF0000"/>
          <w:spacing w:val="-1"/>
          <w:sz w:val="28"/>
          <w:szCs w:val="28"/>
        </w:rPr>
        <w:t>СП 61.13330.2012 «СНиП 41-03-2003 Тепловая изоляция оборудования и трубопроводов»;</w:t>
      </w:r>
    </w:p>
    <w:p w:rsidR="009C090F" w:rsidRPr="009C090F" w:rsidRDefault="009C090F" w:rsidP="00EB3493">
      <w:pPr>
        <w:pStyle w:val="aff9"/>
        <w:numPr>
          <w:ilvl w:val="2"/>
          <w:numId w:val="16"/>
        </w:numPr>
        <w:tabs>
          <w:tab w:val="left" w:pos="567"/>
        </w:tabs>
        <w:kinsoku w:val="0"/>
        <w:overflowPunct w:val="0"/>
        <w:ind w:right="-59" w:firstLine="567"/>
        <w:contextualSpacing/>
        <w:jc w:val="both"/>
        <w:rPr>
          <w:rFonts w:ascii="Times New Roman" w:hAnsi="Times New Roman"/>
          <w:color w:val="FF0000"/>
          <w:spacing w:val="-1"/>
          <w:sz w:val="28"/>
          <w:szCs w:val="28"/>
        </w:rPr>
      </w:pPr>
      <w:r w:rsidRPr="009C090F">
        <w:rPr>
          <w:rFonts w:ascii="Times New Roman" w:hAnsi="Times New Roman"/>
          <w:color w:val="FF0000"/>
          <w:spacing w:val="-1"/>
          <w:sz w:val="28"/>
          <w:szCs w:val="28"/>
        </w:rPr>
        <w:t>СП 74.13330.2023 «СНиП 3.05.03-85 Тепловые сети»;</w:t>
      </w:r>
    </w:p>
    <w:p w:rsidR="009C090F" w:rsidRPr="009C090F" w:rsidRDefault="009C090F" w:rsidP="00407624">
      <w:pPr>
        <w:pStyle w:val="aff9"/>
        <w:numPr>
          <w:ilvl w:val="2"/>
          <w:numId w:val="16"/>
        </w:numPr>
        <w:tabs>
          <w:tab w:val="left" w:pos="567"/>
        </w:tabs>
        <w:kinsoku w:val="0"/>
        <w:overflowPunct w:val="0"/>
        <w:ind w:right="-59"/>
        <w:contextualSpacing/>
        <w:jc w:val="both"/>
        <w:rPr>
          <w:rFonts w:ascii="Times New Roman" w:hAnsi="Times New Roman"/>
          <w:color w:val="FF0000"/>
          <w:spacing w:val="-1"/>
          <w:sz w:val="28"/>
          <w:szCs w:val="28"/>
        </w:rPr>
      </w:pPr>
      <w:r w:rsidRPr="009C090F">
        <w:rPr>
          <w:rFonts w:ascii="Times New Roman" w:hAnsi="Times New Roman"/>
          <w:color w:val="FF0000"/>
          <w:spacing w:val="-1"/>
          <w:sz w:val="28"/>
          <w:szCs w:val="28"/>
        </w:rPr>
        <w:t>СП 131.13330.2020 «СНиП 23-01-99* Строительная климатология»;</w:t>
      </w:r>
      <w:r w:rsidR="00C7592C">
        <w:rPr>
          <w:rFonts w:ascii="Times New Roman" w:hAnsi="Times New Roman"/>
          <w:color w:val="FF0000"/>
          <w:spacing w:val="-1"/>
          <w:sz w:val="28"/>
          <w:szCs w:val="28"/>
        </w:rPr>
        <w:t xml:space="preserve"> </w:t>
      </w:r>
      <w:r w:rsidR="00C7592C" w:rsidRPr="00C7592C">
        <w:rPr>
          <w:rFonts w:ascii="Times New Roman" w:hAnsi="Times New Roman"/>
          <w:i/>
          <w:color w:val="FF0000"/>
        </w:rPr>
        <w:t>(в редакции п</w:t>
      </w:r>
      <w:r w:rsidR="00C7592C" w:rsidRPr="00C7592C">
        <w:rPr>
          <w:rFonts w:ascii="Times New Roman" w:hAnsi="Times New Roman"/>
          <w:i/>
          <w:color w:val="FF0000"/>
        </w:rPr>
        <w:t>о</w:t>
      </w:r>
      <w:r w:rsidR="00C7592C" w:rsidRPr="00C7592C">
        <w:rPr>
          <w:rFonts w:ascii="Times New Roman" w:hAnsi="Times New Roman"/>
          <w:i/>
          <w:color w:val="FF0000"/>
        </w:rPr>
        <w:t xml:space="preserve">становления Главы Северо-Енисейского района </w:t>
      </w:r>
      <w:r w:rsidR="00407624" w:rsidRPr="00407624">
        <w:rPr>
          <w:rFonts w:ascii="Times New Roman" w:hAnsi="Times New Roman"/>
          <w:i/>
          <w:color w:val="FF0000"/>
        </w:rPr>
        <w:t>от 31.01.2025 № 3-пг</w:t>
      </w:r>
      <w:r w:rsidR="00C7592C" w:rsidRPr="00C7592C">
        <w:rPr>
          <w:rFonts w:ascii="Times New Roman" w:hAnsi="Times New Roman"/>
          <w:i/>
          <w:color w:val="FF0000"/>
        </w:rPr>
        <w:t>)</w:t>
      </w:r>
    </w:p>
    <w:p w:rsidR="000A119B" w:rsidRPr="0099686D" w:rsidRDefault="000A119B" w:rsidP="00EB3493">
      <w:pPr>
        <w:pStyle w:val="aff9"/>
        <w:numPr>
          <w:ilvl w:val="2"/>
          <w:numId w:val="16"/>
        </w:numPr>
        <w:tabs>
          <w:tab w:val="left" w:pos="567"/>
        </w:tabs>
        <w:kinsoku w:val="0"/>
        <w:overflowPunct w:val="0"/>
        <w:ind w:left="0" w:right="-59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t>Пра</w:t>
      </w:r>
      <w:r w:rsidRPr="0099686D">
        <w:rPr>
          <w:rFonts w:ascii="Times New Roman" w:hAnsi="Times New Roman"/>
          <w:sz w:val="28"/>
          <w:szCs w:val="28"/>
        </w:rPr>
        <w:t>вила</w:t>
      </w:r>
      <w:r w:rsidRPr="0099686D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сси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Ф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2"/>
          <w:sz w:val="28"/>
          <w:szCs w:val="28"/>
        </w:rPr>
        <w:t>е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ции</w:t>
      </w:r>
      <w:r w:rsidRPr="0099686D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(ут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="0029683F">
        <w:rPr>
          <w:rFonts w:ascii="Times New Roman" w:hAnsi="Times New Roman"/>
          <w:spacing w:val="-3"/>
          <w:sz w:val="28"/>
          <w:szCs w:val="28"/>
        </w:rPr>
        <w:t>е</w:t>
      </w:r>
      <w:r w:rsidR="0029683F">
        <w:rPr>
          <w:rFonts w:ascii="Times New Roman" w:hAnsi="Times New Roman"/>
          <w:spacing w:val="-3"/>
          <w:sz w:val="28"/>
          <w:szCs w:val="28"/>
        </w:rPr>
        <w:t>р</w:t>
      </w:r>
      <w:r w:rsidR="0029683F">
        <w:rPr>
          <w:rFonts w:ascii="Times New Roman" w:hAnsi="Times New Roman"/>
          <w:spacing w:val="-3"/>
          <w:sz w:val="28"/>
          <w:szCs w:val="28"/>
        </w:rPr>
        <w:t>жденные</w:t>
      </w:r>
      <w:r w:rsidRPr="0099686D">
        <w:rPr>
          <w:rFonts w:ascii="Times New Roman" w:hAnsi="Times New Roman"/>
          <w:sz w:val="28"/>
          <w:szCs w:val="28"/>
        </w:rPr>
        <w:t xml:space="preserve"> 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Пра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льства</w:t>
      </w:r>
      <w:r w:rsidRPr="0099686D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РФ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 xml:space="preserve">8 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3"/>
          <w:sz w:val="28"/>
          <w:szCs w:val="28"/>
        </w:rPr>
        <w:t>г</w:t>
      </w:r>
      <w:r w:rsidRPr="0099686D">
        <w:rPr>
          <w:rFonts w:ascii="Times New Roman" w:hAnsi="Times New Roman"/>
          <w:sz w:val="28"/>
          <w:szCs w:val="28"/>
        </w:rPr>
        <w:t xml:space="preserve">уста </w:t>
      </w:r>
      <w:r w:rsidRPr="0099686D">
        <w:rPr>
          <w:rFonts w:ascii="Times New Roman" w:hAnsi="Times New Roman"/>
          <w:spacing w:val="-1"/>
          <w:sz w:val="28"/>
          <w:szCs w:val="28"/>
        </w:rPr>
        <w:t>201</w:t>
      </w:r>
      <w:r w:rsidRPr="0099686D">
        <w:rPr>
          <w:rFonts w:ascii="Times New Roman" w:hAnsi="Times New Roman"/>
          <w:sz w:val="28"/>
          <w:szCs w:val="28"/>
        </w:rPr>
        <w:t>2 №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808</w:t>
      </w:r>
      <w:r w:rsidRPr="0099686D">
        <w:rPr>
          <w:rFonts w:ascii="Times New Roman" w:hAnsi="Times New Roman"/>
          <w:sz w:val="28"/>
          <w:szCs w:val="28"/>
        </w:rPr>
        <w:t>).</w:t>
      </w:r>
    </w:p>
    <w:p w:rsidR="000A119B" w:rsidRPr="0099686D" w:rsidRDefault="000A119B" w:rsidP="00EB3493">
      <w:pPr>
        <w:pStyle w:val="aff9"/>
        <w:kinsoku w:val="0"/>
        <w:overflowPunct w:val="0"/>
        <w:ind w:left="0" w:right="-59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хнич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4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кту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>вля</w:t>
      </w:r>
      <w:r w:rsidRPr="0099686D">
        <w:rPr>
          <w:rFonts w:ascii="Times New Roman" w:hAnsi="Times New Roman"/>
          <w:spacing w:val="-3"/>
          <w:sz w:val="28"/>
          <w:szCs w:val="28"/>
        </w:rPr>
        <w:t>ю</w:t>
      </w:r>
      <w:r w:rsidRPr="0099686D">
        <w:rPr>
          <w:rFonts w:ascii="Times New Roman" w:hAnsi="Times New Roman"/>
          <w:sz w:val="28"/>
          <w:szCs w:val="28"/>
        </w:rPr>
        <w:t>тся:</w:t>
      </w:r>
    </w:p>
    <w:p w:rsidR="000A119B" w:rsidRPr="0099686D" w:rsidRDefault="000A119B" w:rsidP="00EB3493">
      <w:pPr>
        <w:pStyle w:val="aff9"/>
        <w:numPr>
          <w:ilvl w:val="2"/>
          <w:numId w:val="16"/>
        </w:numPr>
        <w:tabs>
          <w:tab w:val="left" w:pos="567"/>
        </w:tabs>
        <w:kinsoku w:val="0"/>
        <w:overflowPunct w:val="0"/>
        <w:ind w:left="0" w:right="-59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ера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 xml:space="preserve">н поселка </w:t>
      </w:r>
      <w:proofErr w:type="gramStart"/>
      <w:r w:rsidR="003143AE" w:rsidRPr="0099686D">
        <w:rPr>
          <w:rFonts w:ascii="Times New Roman" w:hAnsi="Times New Roman"/>
          <w:sz w:val="28"/>
          <w:szCs w:val="28"/>
        </w:rPr>
        <w:t>Новая</w:t>
      </w:r>
      <w:proofErr w:type="gramEnd"/>
      <w:r w:rsidR="003143AE" w:rsidRPr="0099686D">
        <w:rPr>
          <w:rFonts w:ascii="Times New Roman" w:hAnsi="Times New Roman"/>
          <w:sz w:val="28"/>
          <w:szCs w:val="28"/>
        </w:rPr>
        <w:t xml:space="preserve"> Калами</w:t>
      </w:r>
      <w:r w:rsidRPr="0099686D">
        <w:rPr>
          <w:rFonts w:ascii="Times New Roman" w:hAnsi="Times New Roman"/>
          <w:sz w:val="28"/>
          <w:szCs w:val="28"/>
        </w:rPr>
        <w:t>;</w:t>
      </w:r>
    </w:p>
    <w:p w:rsidR="000A119B" w:rsidRPr="0099686D" w:rsidRDefault="000A119B" w:rsidP="00EB3493">
      <w:pPr>
        <w:pStyle w:val="aff9"/>
        <w:numPr>
          <w:ilvl w:val="2"/>
          <w:numId w:val="16"/>
        </w:numPr>
        <w:tabs>
          <w:tab w:val="left" w:pos="567"/>
        </w:tabs>
        <w:kinsoku w:val="0"/>
        <w:overflowPunct w:val="0"/>
        <w:ind w:left="0" w:right="-59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лы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по</w:t>
      </w:r>
      <w:r w:rsidRPr="0099686D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тке</w:t>
      </w:r>
      <w:r w:rsidRPr="0099686D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тич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к</w:t>
      </w:r>
      <w:r w:rsidRPr="0099686D">
        <w:rPr>
          <w:rFonts w:ascii="Times New Roman" w:hAnsi="Times New Roman"/>
          <w:sz w:val="28"/>
          <w:szCs w:val="28"/>
        </w:rPr>
        <w:t>их</w:t>
      </w:r>
      <w:r w:rsidRPr="0099686D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х</w:t>
      </w:r>
      <w:r w:rsidRPr="0099686D">
        <w:rPr>
          <w:rFonts w:ascii="Times New Roman" w:hAnsi="Times New Roman"/>
          <w:spacing w:val="-1"/>
          <w:sz w:val="28"/>
          <w:szCs w:val="28"/>
        </w:rPr>
        <w:t>ара</w:t>
      </w:r>
      <w:r w:rsidRPr="0099686D">
        <w:rPr>
          <w:rFonts w:ascii="Times New Roman" w:hAnsi="Times New Roman"/>
          <w:sz w:val="28"/>
          <w:szCs w:val="28"/>
        </w:rPr>
        <w:t>кт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истик</w:t>
      </w:r>
      <w:r w:rsidRPr="0099686D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нсп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та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;</w:t>
      </w:r>
    </w:p>
    <w:p w:rsidR="000A119B" w:rsidRDefault="000A119B" w:rsidP="00EB3493">
      <w:pPr>
        <w:pStyle w:val="aff9"/>
        <w:numPr>
          <w:ilvl w:val="2"/>
          <w:numId w:val="16"/>
        </w:numPr>
        <w:tabs>
          <w:tab w:val="left" w:pos="567"/>
        </w:tabs>
        <w:kinsoku w:val="0"/>
        <w:overflowPunct w:val="0"/>
        <w:ind w:left="0" w:right="-59" w:firstLine="567"/>
        <w:contextualSpacing/>
        <w:jc w:val="both"/>
        <w:rPr>
          <w:rFonts w:ascii="Times New Roman" w:hAnsi="Times New Roman"/>
          <w:sz w:val="28"/>
          <w:szCs w:val="28"/>
        </w:rPr>
      </w:pPr>
      <w:proofErr w:type="gramStart"/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хн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гич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мм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та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бления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плив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 xml:space="preserve">,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пуска</w:t>
      </w:r>
      <w:r w:rsidRPr="0099686D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ия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э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2"/>
          <w:sz w:val="28"/>
          <w:szCs w:val="28"/>
        </w:rPr>
        <w:t>л</w:t>
      </w:r>
      <w:r w:rsidRPr="0099686D">
        <w:rPr>
          <w:rFonts w:ascii="Times New Roman" w:hAnsi="Times New Roman"/>
          <w:spacing w:val="-3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э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кт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гии, изм</w:t>
      </w:r>
      <w:r w:rsidRPr="0099686D">
        <w:rPr>
          <w:rFonts w:ascii="Times New Roman" w:hAnsi="Times New Roman"/>
          <w:spacing w:val="-1"/>
          <w:sz w:val="28"/>
          <w:szCs w:val="28"/>
        </w:rPr>
        <w:t>ере</w:t>
      </w:r>
      <w:r w:rsidRPr="0099686D">
        <w:rPr>
          <w:rFonts w:ascii="Times New Roman" w:hAnsi="Times New Roman"/>
          <w:sz w:val="28"/>
          <w:szCs w:val="28"/>
        </w:rPr>
        <w:t>ний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(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блюд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к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ар</w:t>
      </w:r>
      <w:r w:rsidRPr="0099686D">
        <w:rPr>
          <w:rFonts w:ascii="Times New Roman" w:hAnsi="Times New Roman"/>
          <w:sz w:val="28"/>
          <w:szCs w:val="28"/>
        </w:rPr>
        <w:t>хив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в)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иб</w:t>
      </w:r>
      <w:r w:rsidRPr="0099686D">
        <w:rPr>
          <w:rFonts w:ascii="Times New Roman" w:hAnsi="Times New Roman"/>
          <w:spacing w:val="-1"/>
          <w:sz w:val="28"/>
          <w:szCs w:val="28"/>
        </w:rPr>
        <w:t>ора</w:t>
      </w:r>
      <w:r w:rsidRPr="0099686D">
        <w:rPr>
          <w:rFonts w:ascii="Times New Roman" w:hAnsi="Times New Roman"/>
          <w:sz w:val="28"/>
          <w:szCs w:val="28"/>
        </w:rPr>
        <w:t>м 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нт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ля</w:t>
      </w:r>
      <w:r w:rsidRPr="0099686D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реж</w:t>
      </w:r>
      <w:r w:rsidRPr="0099686D">
        <w:rPr>
          <w:rFonts w:ascii="Times New Roman" w:hAnsi="Times New Roman"/>
          <w:sz w:val="28"/>
          <w:szCs w:val="28"/>
        </w:rPr>
        <w:t>им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пуска</w:t>
      </w:r>
      <w:r w:rsidRPr="0099686D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ия</w:t>
      </w:r>
      <w:r w:rsidRPr="0099686D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плив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еп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кт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 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ды (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сх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д,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вл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мп</w:t>
      </w:r>
      <w:r w:rsidRPr="0099686D">
        <w:rPr>
          <w:rFonts w:ascii="Times New Roman" w:hAnsi="Times New Roman"/>
          <w:spacing w:val="-1"/>
          <w:sz w:val="28"/>
          <w:szCs w:val="28"/>
        </w:rPr>
        <w:t>ера</w:t>
      </w:r>
      <w:r w:rsidRPr="0099686D">
        <w:rPr>
          <w:rFonts w:ascii="Times New Roman" w:hAnsi="Times New Roman"/>
          <w:sz w:val="28"/>
          <w:szCs w:val="28"/>
        </w:rPr>
        <w:t>ту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);</w:t>
      </w:r>
      <w:proofErr w:type="gramEnd"/>
    </w:p>
    <w:p w:rsidR="000A119B" w:rsidRPr="0099686D" w:rsidRDefault="000A119B" w:rsidP="00EB3493">
      <w:pPr>
        <w:pStyle w:val="aff9"/>
        <w:numPr>
          <w:ilvl w:val="2"/>
          <w:numId w:val="16"/>
        </w:numPr>
        <w:tabs>
          <w:tab w:val="left" w:pos="567"/>
        </w:tabs>
        <w:kinsoku w:val="0"/>
        <w:overflowPunct w:val="0"/>
        <w:ind w:left="0" w:right="-59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lastRenderedPageBreak/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кум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нты</w:t>
      </w:r>
      <w:r w:rsidRPr="0099686D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по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зя</w:t>
      </w:r>
      <w:r w:rsidRPr="0099686D">
        <w:rPr>
          <w:rFonts w:ascii="Times New Roman" w:hAnsi="Times New Roman"/>
          <w:spacing w:val="-4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ств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фин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ят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(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ствующ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е н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мы 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ив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ар</w:t>
      </w:r>
      <w:r w:rsidRPr="0099686D">
        <w:rPr>
          <w:rFonts w:ascii="Times New Roman" w:hAnsi="Times New Roman"/>
          <w:sz w:val="28"/>
          <w:szCs w:val="28"/>
        </w:rPr>
        <w:t>ифы и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их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вля</w:t>
      </w:r>
      <w:r w:rsidRPr="0099686D">
        <w:rPr>
          <w:rFonts w:ascii="Times New Roman" w:hAnsi="Times New Roman"/>
          <w:spacing w:val="-3"/>
          <w:sz w:val="28"/>
          <w:szCs w:val="28"/>
        </w:rPr>
        <w:t>ю</w:t>
      </w:r>
      <w:r w:rsidRPr="0099686D">
        <w:rPr>
          <w:rFonts w:ascii="Times New Roman" w:hAnsi="Times New Roman"/>
          <w:sz w:val="28"/>
          <w:szCs w:val="28"/>
        </w:rPr>
        <w:t>щи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);</w:t>
      </w:r>
    </w:p>
    <w:p w:rsidR="000A119B" w:rsidRPr="0099686D" w:rsidRDefault="000A119B" w:rsidP="00EB3493">
      <w:pPr>
        <w:pStyle w:val="aff9"/>
        <w:numPr>
          <w:ilvl w:val="2"/>
          <w:numId w:val="16"/>
        </w:numPr>
        <w:tabs>
          <w:tab w:val="left" w:pos="567"/>
        </w:tabs>
        <w:kinsoku w:val="0"/>
        <w:overflowPunct w:val="0"/>
        <w:ind w:left="0" w:right="-59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рое</w:t>
      </w:r>
      <w:r w:rsidRPr="0099686D">
        <w:rPr>
          <w:rFonts w:ascii="Times New Roman" w:hAnsi="Times New Roman"/>
          <w:sz w:val="28"/>
          <w:szCs w:val="28"/>
        </w:rPr>
        <w:t>ктн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кум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ц</w:t>
      </w:r>
      <w:r w:rsidRPr="0099686D">
        <w:rPr>
          <w:rFonts w:ascii="Times New Roman" w:hAnsi="Times New Roman"/>
          <w:sz w:val="28"/>
          <w:szCs w:val="28"/>
        </w:rPr>
        <w:t>ия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по централизованным</w:t>
      </w:r>
      <w:r w:rsidRPr="0099686D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2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м 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тям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(</w:t>
      </w:r>
      <w:r w:rsidRPr="0099686D">
        <w:rPr>
          <w:rFonts w:ascii="Times New Roman" w:hAnsi="Times New Roman"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);</w:t>
      </w:r>
    </w:p>
    <w:p w:rsidR="007F22A7" w:rsidRPr="0099686D" w:rsidRDefault="000A119B" w:rsidP="00EB3493">
      <w:pPr>
        <w:pStyle w:val="aff9"/>
        <w:numPr>
          <w:ilvl w:val="2"/>
          <w:numId w:val="16"/>
        </w:numPr>
        <w:tabs>
          <w:tab w:val="left" w:pos="567"/>
        </w:tabs>
        <w:kinsoku w:val="0"/>
        <w:overflowPunct w:val="0"/>
        <w:ind w:left="0" w:right="-59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эксплу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кум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ция</w:t>
      </w:r>
      <w:r w:rsidRPr="0099686D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(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сч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мп</w:t>
      </w:r>
      <w:r w:rsidRPr="0099686D">
        <w:rPr>
          <w:rFonts w:ascii="Times New Roman" w:hAnsi="Times New Roman"/>
          <w:spacing w:val="-1"/>
          <w:sz w:val="28"/>
          <w:szCs w:val="28"/>
        </w:rPr>
        <w:t>ера</w:t>
      </w:r>
      <w:r w:rsidRPr="0099686D">
        <w:rPr>
          <w:rFonts w:ascii="Times New Roman" w:hAnsi="Times New Roman"/>
          <w:sz w:val="28"/>
          <w:szCs w:val="28"/>
        </w:rPr>
        <w:t>турн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фики, ги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влич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кие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реж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по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ис</w:t>
      </w:r>
      <w:r w:rsidRPr="0099686D">
        <w:rPr>
          <w:rFonts w:ascii="Times New Roman" w:hAnsi="Times New Roman"/>
          <w:spacing w:val="-1"/>
          <w:sz w:val="28"/>
          <w:szCs w:val="28"/>
        </w:rPr>
        <w:t>ое</w:t>
      </w:r>
      <w:r w:rsidRPr="0099686D">
        <w:rPr>
          <w:rFonts w:ascii="Times New Roman" w:hAnsi="Times New Roman"/>
          <w:sz w:val="28"/>
          <w:szCs w:val="28"/>
        </w:rPr>
        <w:t>дин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1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узк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м,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их вид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.п.</w:t>
      </w:r>
      <w:r w:rsidRPr="0099686D">
        <w:rPr>
          <w:rFonts w:ascii="Times New Roman" w:hAnsi="Times New Roman"/>
          <w:spacing w:val="-3"/>
          <w:sz w:val="28"/>
          <w:szCs w:val="28"/>
        </w:rPr>
        <w:t>)</w:t>
      </w:r>
      <w:r w:rsidRPr="0099686D">
        <w:rPr>
          <w:rFonts w:ascii="Times New Roman" w:hAnsi="Times New Roman"/>
          <w:sz w:val="28"/>
          <w:szCs w:val="28"/>
        </w:rPr>
        <w:t>;</w:t>
      </w:r>
    </w:p>
    <w:p w:rsidR="000A119B" w:rsidRPr="0099686D" w:rsidRDefault="000A119B" w:rsidP="00EB3493">
      <w:pPr>
        <w:pStyle w:val="aff9"/>
        <w:numPr>
          <w:ilvl w:val="2"/>
          <w:numId w:val="16"/>
        </w:numPr>
        <w:tabs>
          <w:tab w:val="left" w:pos="567"/>
          <w:tab w:val="left" w:pos="2386"/>
          <w:tab w:val="left" w:pos="3866"/>
          <w:tab w:val="left" w:pos="5677"/>
          <w:tab w:val="left" w:pos="7040"/>
          <w:tab w:val="left" w:pos="7556"/>
          <w:tab w:val="left" w:pos="8019"/>
        </w:tabs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="0029683F">
        <w:rPr>
          <w:rFonts w:ascii="Times New Roman" w:hAnsi="Times New Roman"/>
          <w:sz w:val="28"/>
          <w:szCs w:val="28"/>
        </w:rPr>
        <w:t xml:space="preserve">лы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="0029683F">
        <w:rPr>
          <w:rFonts w:ascii="Times New Roman" w:hAnsi="Times New Roman"/>
          <w:sz w:val="28"/>
          <w:szCs w:val="28"/>
        </w:rPr>
        <w:t xml:space="preserve">ния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="0029683F">
        <w:rPr>
          <w:rFonts w:ascii="Times New Roman" w:hAnsi="Times New Roman"/>
          <w:sz w:val="28"/>
          <w:szCs w:val="28"/>
        </w:rPr>
        <w:t>ских</w:t>
      </w:r>
      <w:r w:rsidR="00950D68" w:rsidRPr="0099686D">
        <w:rPr>
          <w:rFonts w:ascii="Times New Roman" w:hAnsi="Times New Roman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="0029683F">
        <w:rPr>
          <w:rFonts w:ascii="Times New Roman" w:hAnsi="Times New Roman"/>
          <w:sz w:val="28"/>
          <w:szCs w:val="28"/>
        </w:rPr>
        <w:t xml:space="preserve">ний </w:t>
      </w:r>
      <w:r w:rsidRPr="0099686D">
        <w:rPr>
          <w:rFonts w:ascii="Times New Roman" w:hAnsi="Times New Roman"/>
          <w:spacing w:val="1"/>
          <w:sz w:val="28"/>
          <w:szCs w:val="28"/>
        </w:rPr>
        <w:t>Т</w:t>
      </w:r>
      <w:r w:rsidR="0029683F">
        <w:rPr>
          <w:rFonts w:ascii="Times New Roman" w:hAnsi="Times New Roman"/>
          <w:sz w:val="28"/>
          <w:szCs w:val="28"/>
        </w:rPr>
        <w:t xml:space="preserve">С </w:t>
      </w:r>
      <w:r w:rsidRPr="0099686D">
        <w:rPr>
          <w:rFonts w:ascii="Times New Roman" w:hAnsi="Times New Roman"/>
          <w:sz w:val="28"/>
          <w:szCs w:val="28"/>
        </w:rPr>
        <w:t>по</w:t>
      </w:r>
      <w:r w:rsidR="0029683F">
        <w:rPr>
          <w:rFonts w:ascii="Times New Roman" w:hAnsi="Times New Roman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нию</w:t>
      </w:r>
      <w:r w:rsidR="00950D68" w:rsidRPr="0099686D">
        <w:rPr>
          <w:rFonts w:ascii="Times New Roman" w:hAnsi="Times New Roman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ь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влич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ских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-1"/>
          <w:sz w:val="28"/>
          <w:szCs w:val="28"/>
        </w:rPr>
        <w:t>ара</w:t>
      </w:r>
      <w:r w:rsidRPr="0099686D">
        <w:rPr>
          <w:rFonts w:ascii="Times New Roman" w:hAnsi="Times New Roman"/>
          <w:sz w:val="28"/>
          <w:szCs w:val="28"/>
        </w:rPr>
        <w:t>кт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к;</w:t>
      </w:r>
    </w:p>
    <w:p w:rsidR="000A119B" w:rsidRPr="0099686D" w:rsidRDefault="000A119B" w:rsidP="00EB3493">
      <w:pPr>
        <w:pStyle w:val="aff9"/>
        <w:numPr>
          <w:ilvl w:val="2"/>
          <w:numId w:val="16"/>
        </w:numPr>
        <w:tabs>
          <w:tab w:val="left" w:pos="567"/>
        </w:tabs>
        <w:kinsoku w:val="0"/>
        <w:overflowPunct w:val="0"/>
        <w:ind w:left="0" w:right="-59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нст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укти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по</w:t>
      </w:r>
      <w:r w:rsidRPr="0099686D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вид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кл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дки</w:t>
      </w:r>
      <w:r w:rsidRPr="0099686D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тип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прим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ня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из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ля</w:t>
      </w:r>
      <w:r w:rsidRPr="0099686D">
        <w:rPr>
          <w:rFonts w:ascii="Times New Roman" w:hAnsi="Times New Roman"/>
          <w:spacing w:val="-3"/>
          <w:sz w:val="28"/>
          <w:szCs w:val="28"/>
        </w:rPr>
        <w:t>ц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нст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укци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ки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экс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лу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ции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2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;</w:t>
      </w:r>
    </w:p>
    <w:p w:rsidR="000A119B" w:rsidRPr="0099686D" w:rsidRDefault="000A119B" w:rsidP="00EB3493">
      <w:pPr>
        <w:pStyle w:val="aff9"/>
        <w:numPr>
          <w:ilvl w:val="2"/>
          <w:numId w:val="16"/>
        </w:numPr>
        <w:tabs>
          <w:tab w:val="left" w:pos="567"/>
        </w:tabs>
        <w:kinsoku w:val="0"/>
        <w:overflowPunct w:val="0"/>
        <w:ind w:left="0" w:right="-59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тис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ич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сть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ыра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тке</w:t>
      </w:r>
      <w:r w:rsidRPr="0099686D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тпуске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 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льз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ии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ЭР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ту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им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2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ыраже</w:t>
      </w:r>
      <w:r w:rsidR="003143AE" w:rsidRPr="0099686D">
        <w:rPr>
          <w:rFonts w:ascii="Times New Roman" w:hAnsi="Times New Roman"/>
          <w:sz w:val="28"/>
          <w:szCs w:val="28"/>
        </w:rPr>
        <w:t>нии.</w:t>
      </w:r>
    </w:p>
    <w:p w:rsidR="000A119B" w:rsidRPr="00A72D4C" w:rsidRDefault="000A119B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7A0DB7" w:rsidRPr="00D1520D" w:rsidRDefault="007A0DB7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000000"/>
        </w:rPr>
      </w:pPr>
      <w:bookmarkStart w:id="1" w:name="_Toc27492933"/>
    </w:p>
    <w:p w:rsidR="007A0DB7" w:rsidRPr="00D1520D" w:rsidRDefault="007A0DB7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000000"/>
        </w:rPr>
      </w:pPr>
    </w:p>
    <w:p w:rsidR="007A0DB7" w:rsidRPr="00D1520D" w:rsidRDefault="007A0DB7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000000"/>
        </w:rPr>
      </w:pPr>
    </w:p>
    <w:p w:rsidR="007A0DB7" w:rsidRPr="00D1520D" w:rsidRDefault="007A0DB7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000000"/>
        </w:rPr>
      </w:pPr>
    </w:p>
    <w:p w:rsidR="007A0DB7" w:rsidRPr="00D1520D" w:rsidRDefault="007A0DB7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000000"/>
        </w:rPr>
      </w:pPr>
    </w:p>
    <w:p w:rsidR="007A0DB7" w:rsidRPr="00D1520D" w:rsidRDefault="007A0DB7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000000"/>
        </w:rPr>
      </w:pPr>
    </w:p>
    <w:p w:rsidR="007A0DB7" w:rsidRPr="00D1520D" w:rsidRDefault="007A0DB7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000000"/>
        </w:rPr>
      </w:pPr>
    </w:p>
    <w:p w:rsidR="007A0DB7" w:rsidRPr="00D1520D" w:rsidRDefault="007A0DB7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000000"/>
        </w:rPr>
      </w:pPr>
    </w:p>
    <w:p w:rsidR="007A0DB7" w:rsidRPr="00D1520D" w:rsidRDefault="007A0DB7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000000"/>
        </w:rPr>
      </w:pPr>
    </w:p>
    <w:p w:rsidR="007A0DB7" w:rsidRPr="00D1520D" w:rsidRDefault="007A0DB7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000000"/>
        </w:rPr>
      </w:pPr>
    </w:p>
    <w:p w:rsidR="007A0DB7" w:rsidRPr="00D1520D" w:rsidRDefault="007A0DB7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000000"/>
        </w:rPr>
      </w:pPr>
    </w:p>
    <w:p w:rsidR="007A0DB7" w:rsidRPr="00D1520D" w:rsidRDefault="007A0DB7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000000"/>
        </w:rPr>
      </w:pPr>
    </w:p>
    <w:p w:rsidR="007A0DB7" w:rsidRPr="00D1520D" w:rsidRDefault="007A0DB7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000000"/>
        </w:rPr>
      </w:pPr>
    </w:p>
    <w:p w:rsidR="007A0DB7" w:rsidRPr="00D1520D" w:rsidRDefault="007A0DB7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000000"/>
        </w:rPr>
      </w:pPr>
    </w:p>
    <w:p w:rsidR="007A0DB7" w:rsidRPr="00D1520D" w:rsidRDefault="007A0DB7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000000"/>
        </w:rPr>
      </w:pPr>
    </w:p>
    <w:p w:rsidR="007A0DB7" w:rsidRPr="00D1520D" w:rsidRDefault="007A0DB7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000000"/>
        </w:rPr>
      </w:pPr>
    </w:p>
    <w:p w:rsidR="007A0DB7" w:rsidRPr="00D1520D" w:rsidRDefault="007A0DB7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000000"/>
        </w:rPr>
      </w:pPr>
    </w:p>
    <w:p w:rsidR="007A0DB7" w:rsidRPr="00D1520D" w:rsidRDefault="007A0DB7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000000"/>
        </w:rPr>
      </w:pPr>
    </w:p>
    <w:p w:rsidR="007A0DB7" w:rsidRPr="00D1520D" w:rsidRDefault="007A0DB7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000000"/>
        </w:rPr>
      </w:pPr>
    </w:p>
    <w:p w:rsidR="007A0DB7" w:rsidRPr="00D1520D" w:rsidRDefault="007A0DB7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000000"/>
        </w:rPr>
      </w:pPr>
    </w:p>
    <w:p w:rsidR="007A0DB7" w:rsidRPr="00D1520D" w:rsidRDefault="007A0DB7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000000"/>
        </w:rPr>
      </w:pPr>
    </w:p>
    <w:p w:rsidR="007A0DB7" w:rsidRPr="00D1520D" w:rsidRDefault="007A0DB7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000000"/>
        </w:rPr>
      </w:pPr>
    </w:p>
    <w:p w:rsidR="007A0DB7" w:rsidRPr="00D1520D" w:rsidRDefault="007A0DB7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000000"/>
        </w:rPr>
      </w:pPr>
    </w:p>
    <w:p w:rsidR="007A0DB7" w:rsidRPr="00D1520D" w:rsidRDefault="007A0DB7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000000"/>
        </w:rPr>
      </w:pPr>
    </w:p>
    <w:p w:rsidR="007A0DB7" w:rsidRPr="00D1520D" w:rsidRDefault="007A0DB7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000000"/>
        </w:rPr>
      </w:pPr>
    </w:p>
    <w:p w:rsidR="007A0DB7" w:rsidRPr="00D1520D" w:rsidRDefault="007A0DB7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000000"/>
        </w:rPr>
      </w:pPr>
    </w:p>
    <w:p w:rsidR="007A0DB7" w:rsidRPr="00D1520D" w:rsidRDefault="007A0DB7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000000"/>
        </w:rPr>
      </w:pPr>
    </w:p>
    <w:p w:rsidR="007A0DB7" w:rsidRPr="00D1520D" w:rsidRDefault="007A0DB7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000000"/>
        </w:rPr>
      </w:pPr>
    </w:p>
    <w:p w:rsidR="007A0DB7" w:rsidRPr="00D1520D" w:rsidRDefault="007A0DB7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000000"/>
        </w:rPr>
      </w:pPr>
    </w:p>
    <w:p w:rsidR="007A0DB7" w:rsidRPr="00A72D4C" w:rsidRDefault="007A0DB7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E1355D" w:rsidRPr="00D1520D" w:rsidRDefault="00E1355D" w:rsidP="00130AA2">
      <w:pPr>
        <w:pStyle w:val="10"/>
        <w:spacing w:before="0" w:line="240" w:lineRule="auto"/>
        <w:contextualSpacing/>
        <w:jc w:val="both"/>
        <w:rPr>
          <w:rFonts w:ascii="Times New Roman" w:hAnsi="Times New Roman"/>
          <w:color w:val="000000"/>
        </w:rPr>
      </w:pPr>
      <w:r w:rsidRPr="00D1520D">
        <w:rPr>
          <w:rFonts w:ascii="Times New Roman" w:hAnsi="Times New Roman"/>
          <w:color w:val="000000"/>
        </w:rPr>
        <w:lastRenderedPageBreak/>
        <w:t>РАЗДЕЛ 1. ПОКАЗАТЕЛИ СУЩЕСТВУЮЩЕГО И ПЕРСПЕКТИВНОГО СПРОСА НА ТЕПЛОВУЮ ЭНЕРГИЮ (МОЩНОСТЬ) И ТЕПЛОНОС</w:t>
      </w:r>
      <w:r w:rsidRPr="00D1520D">
        <w:rPr>
          <w:rFonts w:ascii="Times New Roman" w:hAnsi="Times New Roman"/>
          <w:color w:val="000000"/>
        </w:rPr>
        <w:t>И</w:t>
      </w:r>
      <w:r w:rsidRPr="00D1520D">
        <w:rPr>
          <w:rFonts w:ascii="Times New Roman" w:hAnsi="Times New Roman"/>
          <w:color w:val="000000"/>
        </w:rPr>
        <w:t xml:space="preserve">ТЕЛЬ В УСТАНОВЛЕННЫХ ГРАНИЦАХ ТЕРРИТОРИИ ПОСЕЛКА </w:t>
      </w:r>
      <w:bookmarkEnd w:id="1"/>
      <w:r w:rsidR="008250E9" w:rsidRPr="00D1520D">
        <w:rPr>
          <w:rFonts w:ascii="Times New Roman" w:hAnsi="Times New Roman"/>
          <w:color w:val="000000"/>
        </w:rPr>
        <w:t>Н</w:t>
      </w:r>
      <w:r w:rsidR="008250E9" w:rsidRPr="00D1520D">
        <w:rPr>
          <w:rFonts w:ascii="Times New Roman" w:hAnsi="Times New Roman"/>
          <w:color w:val="000000"/>
        </w:rPr>
        <w:t>О</w:t>
      </w:r>
      <w:r w:rsidR="008250E9" w:rsidRPr="00D1520D">
        <w:rPr>
          <w:rFonts w:ascii="Times New Roman" w:hAnsi="Times New Roman"/>
          <w:color w:val="000000"/>
        </w:rPr>
        <w:t>ВАЯ КАЛАМИ</w:t>
      </w:r>
    </w:p>
    <w:p w:rsidR="00FD3D63" w:rsidRPr="0029683F" w:rsidRDefault="00FD3D63" w:rsidP="00130AA2">
      <w:pPr>
        <w:spacing w:after="0"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FD3D63" w:rsidRPr="0099686D" w:rsidRDefault="00FD3D63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t>Про</w:t>
      </w:r>
      <w:r w:rsidRPr="0099686D">
        <w:rPr>
          <w:rFonts w:ascii="Times New Roman" w:hAnsi="Times New Roman"/>
          <w:sz w:val="28"/>
          <w:szCs w:val="28"/>
        </w:rPr>
        <w:t>гн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ктивн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(</w:t>
      </w:r>
      <w:r w:rsidRPr="0099686D">
        <w:rPr>
          <w:rFonts w:ascii="Times New Roman" w:hAnsi="Times New Roman"/>
          <w:spacing w:val="1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щн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и)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ля на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ли</w:t>
      </w:r>
      <w:r w:rsidRPr="0099686D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 xml:space="preserve">поселка </w:t>
      </w:r>
      <w:r w:rsidR="003143AE" w:rsidRPr="0099686D">
        <w:rPr>
          <w:rFonts w:ascii="Times New Roman" w:hAnsi="Times New Roman"/>
          <w:sz w:val="28"/>
          <w:szCs w:val="28"/>
        </w:rPr>
        <w:t>Новая Калами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ве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2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4"/>
          <w:sz w:val="28"/>
          <w:szCs w:val="28"/>
        </w:rPr>
        <w:t>«</w:t>
      </w:r>
      <w:r w:rsidRPr="0099686D">
        <w:rPr>
          <w:rFonts w:ascii="Times New Roman" w:hAnsi="Times New Roman"/>
          <w:spacing w:val="-1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ущ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ствующ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4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ктивн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бл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ние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</w:t>
      </w:r>
      <w:r w:rsidRPr="0099686D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а</w:t>
      </w:r>
      <w:r w:rsidRPr="0099686D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ли</w:t>
      </w:r>
      <w:r w:rsidRPr="0099686D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ния»</w:t>
      </w:r>
      <w:r w:rsidRPr="0099686D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2"/>
          <w:sz w:val="28"/>
          <w:szCs w:val="28"/>
        </w:rPr>
        <w:t>ю</w:t>
      </w:r>
      <w:r w:rsidRPr="0099686D">
        <w:rPr>
          <w:rFonts w:ascii="Times New Roman" w:hAnsi="Times New Roman"/>
          <w:spacing w:val="-3"/>
          <w:sz w:val="28"/>
          <w:szCs w:val="28"/>
        </w:rPr>
        <w:t>щ</w:t>
      </w:r>
      <w:r w:rsidRPr="0099686D">
        <w:rPr>
          <w:rFonts w:ascii="Times New Roman" w:hAnsi="Times New Roman"/>
          <w:sz w:val="28"/>
          <w:szCs w:val="28"/>
        </w:rPr>
        <w:t>их</w:t>
      </w:r>
      <w:r w:rsidRPr="0099686D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х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ме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 xml:space="preserve">п. </w:t>
      </w:r>
      <w:r w:rsidR="003143AE" w:rsidRPr="0099686D">
        <w:rPr>
          <w:rFonts w:ascii="Times New Roman" w:hAnsi="Times New Roman"/>
          <w:sz w:val="28"/>
          <w:szCs w:val="28"/>
        </w:rPr>
        <w:t>Новая Калами</w:t>
      </w:r>
      <w:r w:rsidRPr="0099686D">
        <w:rPr>
          <w:rFonts w:ascii="Times New Roman" w:hAnsi="Times New Roman"/>
          <w:sz w:val="28"/>
          <w:szCs w:val="28"/>
        </w:rPr>
        <w:t>.</w:t>
      </w:r>
    </w:p>
    <w:p w:rsidR="005D315B" w:rsidRPr="0099686D" w:rsidRDefault="005D315B" w:rsidP="00130AA2">
      <w:pPr>
        <w:spacing w:after="0"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E1355D" w:rsidRPr="00D1520D" w:rsidRDefault="00E1355D" w:rsidP="00130AA2">
      <w:pPr>
        <w:pStyle w:val="2"/>
        <w:numPr>
          <w:ilvl w:val="1"/>
          <w:numId w:val="1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bookmarkStart w:id="2" w:name="_Toc27492934"/>
      <w:r w:rsidRPr="00D1520D">
        <w:rPr>
          <w:rFonts w:ascii="Times New Roman" w:hAnsi="Times New Roman"/>
          <w:color w:val="000000"/>
          <w:sz w:val="28"/>
          <w:szCs w:val="28"/>
        </w:rPr>
        <w:t>Величины существующей отапливаемой площади строительных фондов и приросты отапливаемой площади строительных фондов по расчетным эл</w:t>
      </w:r>
      <w:r w:rsidRPr="00D1520D">
        <w:rPr>
          <w:rFonts w:ascii="Times New Roman" w:hAnsi="Times New Roman"/>
          <w:color w:val="000000"/>
          <w:sz w:val="28"/>
          <w:szCs w:val="28"/>
        </w:rPr>
        <w:t>е</w:t>
      </w:r>
      <w:r w:rsidRPr="00D1520D">
        <w:rPr>
          <w:rFonts w:ascii="Times New Roman" w:hAnsi="Times New Roman"/>
          <w:color w:val="000000"/>
          <w:sz w:val="28"/>
          <w:szCs w:val="28"/>
        </w:rPr>
        <w:t>ментам территориального деления с разделением объектов строительства на многоквартирные дома, индивидуальные жилые дома, общественные здания</w:t>
      </w:r>
      <w:r w:rsidR="001869CF" w:rsidRPr="00D1520D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1869CF" w:rsidRPr="0099686D">
        <w:rPr>
          <w:rFonts w:ascii="Times New Roman" w:hAnsi="Times New Roman"/>
          <w:color w:val="auto"/>
          <w:sz w:val="28"/>
          <w:szCs w:val="28"/>
        </w:rPr>
        <w:t>и производственные здания</w:t>
      </w:r>
      <w:r w:rsidRPr="0099686D">
        <w:rPr>
          <w:rFonts w:ascii="Times New Roman" w:hAnsi="Times New Roman"/>
          <w:color w:val="auto"/>
          <w:sz w:val="28"/>
          <w:szCs w:val="28"/>
        </w:rPr>
        <w:t xml:space="preserve"> промышленных</w:t>
      </w:r>
      <w:r w:rsidRPr="00D1520D">
        <w:rPr>
          <w:rFonts w:ascii="Times New Roman" w:hAnsi="Times New Roman"/>
          <w:color w:val="000000"/>
          <w:sz w:val="28"/>
          <w:szCs w:val="28"/>
        </w:rPr>
        <w:t xml:space="preserve"> предприятий по этапам – на ка</w:t>
      </w:r>
      <w:r w:rsidRPr="00D1520D">
        <w:rPr>
          <w:rFonts w:ascii="Times New Roman" w:hAnsi="Times New Roman"/>
          <w:color w:val="000000"/>
          <w:sz w:val="28"/>
          <w:szCs w:val="28"/>
        </w:rPr>
        <w:t>ж</w:t>
      </w:r>
      <w:r w:rsidRPr="00D1520D">
        <w:rPr>
          <w:rFonts w:ascii="Times New Roman" w:hAnsi="Times New Roman"/>
          <w:color w:val="000000"/>
          <w:sz w:val="28"/>
          <w:szCs w:val="28"/>
        </w:rPr>
        <w:t>дый год первого 5-летнего периода и на последующие 5-летние периоды (далее – этапы)</w:t>
      </w:r>
      <w:bookmarkEnd w:id="2"/>
    </w:p>
    <w:p w:rsidR="00697D0E" w:rsidRPr="0029683F" w:rsidRDefault="00697D0E" w:rsidP="00130AA2">
      <w:pPr>
        <w:spacing w:after="0"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D94E72" w:rsidRPr="0099686D" w:rsidRDefault="00D94E72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99686D">
        <w:rPr>
          <w:rFonts w:ascii="Times New Roman" w:hAnsi="Times New Roman"/>
          <w:sz w:val="28"/>
          <w:szCs w:val="28"/>
          <w:shd w:val="clear" w:color="auto" w:fill="FFFFFF"/>
        </w:rPr>
        <w:t xml:space="preserve">Посёлок </w:t>
      </w:r>
      <w:proofErr w:type="gramStart"/>
      <w:r w:rsidRPr="0099686D">
        <w:rPr>
          <w:rFonts w:ascii="Times New Roman" w:hAnsi="Times New Roman"/>
          <w:sz w:val="28"/>
          <w:szCs w:val="28"/>
          <w:shd w:val="clear" w:color="auto" w:fill="FFFFFF"/>
        </w:rPr>
        <w:t>Новая</w:t>
      </w:r>
      <w:proofErr w:type="gramEnd"/>
      <w:r w:rsidRPr="0099686D">
        <w:rPr>
          <w:rFonts w:ascii="Times New Roman" w:hAnsi="Times New Roman"/>
          <w:sz w:val="28"/>
          <w:szCs w:val="28"/>
          <w:shd w:val="clear" w:color="auto" w:fill="FFFFFF"/>
        </w:rPr>
        <w:t xml:space="preserve"> Калами расположен в центральной части Северо-Енисейского района на 63</w:t>
      </w:r>
      <w:r w:rsidRPr="0099686D">
        <w:rPr>
          <w:rFonts w:ascii="Times New Roman" w:hAnsi="Times New Roman"/>
          <w:sz w:val="28"/>
          <w:szCs w:val="28"/>
          <w:shd w:val="clear" w:color="auto" w:fill="FFFFFF"/>
          <w:vertAlign w:val="superscript"/>
        </w:rPr>
        <w:t>0</w:t>
      </w:r>
      <w:r w:rsidRPr="0099686D">
        <w:rPr>
          <w:rFonts w:ascii="Times New Roman" w:hAnsi="Times New Roman"/>
          <w:sz w:val="28"/>
          <w:szCs w:val="28"/>
          <w:shd w:val="clear" w:color="auto" w:fill="FFFFFF"/>
        </w:rPr>
        <w:t> северной широты, 93,1</w:t>
      </w:r>
      <w:r w:rsidRPr="0099686D">
        <w:rPr>
          <w:rFonts w:ascii="Times New Roman" w:hAnsi="Times New Roman"/>
          <w:sz w:val="28"/>
          <w:szCs w:val="28"/>
          <w:shd w:val="clear" w:color="auto" w:fill="FFFFFF"/>
          <w:vertAlign w:val="superscript"/>
        </w:rPr>
        <w:t>0</w:t>
      </w:r>
      <w:r w:rsidRPr="0099686D">
        <w:rPr>
          <w:rFonts w:ascii="Times New Roman" w:hAnsi="Times New Roman"/>
          <w:sz w:val="28"/>
          <w:szCs w:val="28"/>
          <w:shd w:val="clear" w:color="auto" w:fill="FFFFFF"/>
        </w:rPr>
        <w:t xml:space="preserve"> восточной долготы. Расстояние до районного центра </w:t>
      </w:r>
      <w:proofErr w:type="spellStart"/>
      <w:r w:rsidRPr="0099686D">
        <w:rPr>
          <w:rFonts w:ascii="Times New Roman" w:hAnsi="Times New Roman"/>
          <w:sz w:val="28"/>
          <w:szCs w:val="28"/>
          <w:shd w:val="clear" w:color="auto" w:fill="FFFFFF"/>
        </w:rPr>
        <w:t>гп</w:t>
      </w:r>
      <w:proofErr w:type="spellEnd"/>
      <w:r w:rsidRPr="0099686D">
        <w:rPr>
          <w:rFonts w:ascii="Times New Roman" w:hAnsi="Times New Roman"/>
          <w:sz w:val="28"/>
          <w:szCs w:val="28"/>
          <w:shd w:val="clear" w:color="auto" w:fill="FFFFFF"/>
        </w:rPr>
        <w:t> Северо-Енисейский составляет 35 км, до г. Красноярска – 616 км. Терр</w:t>
      </w:r>
      <w:r w:rsidRPr="0099686D">
        <w:rPr>
          <w:rFonts w:ascii="Times New Roman" w:hAnsi="Times New Roman"/>
          <w:sz w:val="28"/>
          <w:szCs w:val="28"/>
          <w:shd w:val="clear" w:color="auto" w:fill="FFFFFF"/>
        </w:rPr>
        <w:t>и</w:t>
      </w:r>
      <w:r w:rsidRPr="0099686D">
        <w:rPr>
          <w:rFonts w:ascii="Times New Roman" w:hAnsi="Times New Roman"/>
          <w:sz w:val="28"/>
          <w:szCs w:val="28"/>
          <w:shd w:val="clear" w:color="auto" w:fill="FFFFFF"/>
        </w:rPr>
        <w:t xml:space="preserve">тория посёлка - 805029 кв. м. Поселок Новая Калами является одним из крупных населенных пунктов района после </w:t>
      </w:r>
      <w:proofErr w:type="spellStart"/>
      <w:r w:rsidRPr="0099686D">
        <w:rPr>
          <w:rFonts w:ascii="Times New Roman" w:hAnsi="Times New Roman"/>
          <w:sz w:val="28"/>
          <w:szCs w:val="28"/>
          <w:shd w:val="clear" w:color="auto" w:fill="FFFFFF"/>
        </w:rPr>
        <w:t>гп</w:t>
      </w:r>
      <w:proofErr w:type="spellEnd"/>
      <w:r w:rsidRPr="0099686D">
        <w:rPr>
          <w:rFonts w:ascii="Times New Roman" w:hAnsi="Times New Roman"/>
          <w:sz w:val="28"/>
          <w:szCs w:val="28"/>
          <w:shd w:val="clear" w:color="auto" w:fill="FFFFFF"/>
        </w:rPr>
        <w:t> Север</w:t>
      </w:r>
      <w:proofErr w:type="gramStart"/>
      <w:r w:rsidRPr="0099686D">
        <w:rPr>
          <w:rFonts w:ascii="Times New Roman" w:hAnsi="Times New Roman"/>
          <w:sz w:val="28"/>
          <w:szCs w:val="28"/>
          <w:shd w:val="clear" w:color="auto" w:fill="FFFFFF"/>
        </w:rPr>
        <w:t>о-</w:t>
      </w:r>
      <w:proofErr w:type="gramEnd"/>
      <w:r w:rsidRPr="0099686D">
        <w:rPr>
          <w:rFonts w:ascii="Times New Roman" w:hAnsi="Times New Roman"/>
          <w:sz w:val="28"/>
          <w:szCs w:val="28"/>
          <w:shd w:val="clear" w:color="auto" w:fill="FFFFFF"/>
        </w:rPr>
        <w:t xml:space="preserve"> Енисейского и п. Тея.</w:t>
      </w:r>
    </w:p>
    <w:p w:rsidR="00D94E72" w:rsidRPr="0099686D" w:rsidRDefault="00D94E72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99686D">
        <w:rPr>
          <w:rFonts w:ascii="Times New Roman" w:hAnsi="Times New Roman"/>
          <w:sz w:val="28"/>
          <w:szCs w:val="28"/>
          <w:shd w:val="clear" w:color="auto" w:fill="FFFFFF"/>
        </w:rPr>
        <w:t>В 1948 году началось строительство первой драги №13 на реке Калами, а вм</w:t>
      </w:r>
      <w:r w:rsidRPr="0099686D">
        <w:rPr>
          <w:rFonts w:ascii="Times New Roman" w:hAnsi="Times New Roman"/>
          <w:sz w:val="28"/>
          <w:szCs w:val="28"/>
          <w:shd w:val="clear" w:color="auto" w:fill="FFFFFF"/>
        </w:rPr>
        <w:t>е</w:t>
      </w:r>
      <w:r w:rsidRPr="0099686D">
        <w:rPr>
          <w:rFonts w:ascii="Times New Roman" w:hAnsi="Times New Roman"/>
          <w:sz w:val="28"/>
          <w:szCs w:val="28"/>
          <w:shd w:val="clear" w:color="auto" w:fill="FFFFFF"/>
        </w:rPr>
        <w:t xml:space="preserve">сте с ней и строительство поселка </w:t>
      </w:r>
      <w:proofErr w:type="gramStart"/>
      <w:r w:rsidRPr="0099686D">
        <w:rPr>
          <w:rFonts w:ascii="Times New Roman" w:hAnsi="Times New Roman"/>
          <w:sz w:val="28"/>
          <w:szCs w:val="28"/>
          <w:shd w:val="clear" w:color="auto" w:fill="FFFFFF"/>
        </w:rPr>
        <w:t>Новая</w:t>
      </w:r>
      <w:proofErr w:type="gramEnd"/>
      <w:r w:rsidRPr="0099686D">
        <w:rPr>
          <w:rFonts w:ascii="Times New Roman" w:hAnsi="Times New Roman"/>
          <w:sz w:val="28"/>
          <w:szCs w:val="28"/>
          <w:shd w:val="clear" w:color="auto" w:fill="FFFFFF"/>
        </w:rPr>
        <w:t xml:space="preserve"> Калами для работников этой др</w:t>
      </w:r>
      <w:r w:rsidRPr="0099686D">
        <w:rPr>
          <w:rFonts w:ascii="Times New Roman" w:hAnsi="Times New Roman"/>
          <w:sz w:val="28"/>
          <w:szCs w:val="28"/>
          <w:shd w:val="clear" w:color="auto" w:fill="FFFFFF"/>
        </w:rPr>
        <w:t>а</w:t>
      </w:r>
      <w:r w:rsidRPr="0099686D">
        <w:rPr>
          <w:rFonts w:ascii="Times New Roman" w:hAnsi="Times New Roman"/>
          <w:sz w:val="28"/>
          <w:szCs w:val="28"/>
          <w:shd w:val="clear" w:color="auto" w:fill="FFFFFF"/>
        </w:rPr>
        <w:t>ги. </w:t>
      </w:r>
      <w:r w:rsidR="00D02CF5" w:rsidRPr="0099686D">
        <w:rPr>
          <w:rFonts w:ascii="Times New Roman" w:hAnsi="Times New Roman"/>
          <w:sz w:val="28"/>
          <w:szCs w:val="28"/>
          <w:shd w:val="clear" w:color="auto" w:fill="FFFFFF"/>
        </w:rPr>
        <w:t xml:space="preserve">Поселок </w:t>
      </w:r>
      <w:proofErr w:type="gramStart"/>
      <w:r w:rsidR="00D02CF5" w:rsidRPr="0099686D">
        <w:rPr>
          <w:rFonts w:ascii="Times New Roman" w:hAnsi="Times New Roman"/>
          <w:sz w:val="28"/>
          <w:szCs w:val="28"/>
          <w:shd w:val="clear" w:color="auto" w:fill="FFFFFF"/>
        </w:rPr>
        <w:t>Новая</w:t>
      </w:r>
      <w:proofErr w:type="gramEnd"/>
      <w:r w:rsidR="00D02CF5" w:rsidRPr="0099686D">
        <w:rPr>
          <w:rFonts w:ascii="Times New Roman" w:hAnsi="Times New Roman"/>
          <w:sz w:val="28"/>
          <w:szCs w:val="28"/>
          <w:shd w:val="clear" w:color="auto" w:fill="FFFFFF"/>
        </w:rPr>
        <w:t xml:space="preserve"> Калами развивался стремительно. К концу 80-х годов он стал мощной структурой, в которой работало около 800 человек и 8 драг. До 1976г. Он входил в состав Михайловского сельского совета. В 1976г. Решением исполн</w:t>
      </w:r>
      <w:r w:rsidR="00D02CF5" w:rsidRPr="0099686D">
        <w:rPr>
          <w:rFonts w:ascii="Times New Roman" w:hAnsi="Times New Roman"/>
          <w:sz w:val="28"/>
          <w:szCs w:val="28"/>
          <w:shd w:val="clear" w:color="auto" w:fill="FFFFFF"/>
        </w:rPr>
        <w:t>и</w:t>
      </w:r>
      <w:r w:rsidR="00D02CF5" w:rsidRPr="0099686D">
        <w:rPr>
          <w:rFonts w:ascii="Times New Roman" w:hAnsi="Times New Roman"/>
          <w:sz w:val="28"/>
          <w:szCs w:val="28"/>
          <w:shd w:val="clear" w:color="auto" w:fill="FFFFFF"/>
        </w:rPr>
        <w:t xml:space="preserve">тельного комитета Северо-Енисейского районного совета депутатов трудящихся центр Михайловского сельского совета перенесен в </w:t>
      </w:r>
      <w:proofErr w:type="spellStart"/>
      <w:r w:rsidR="00D02CF5" w:rsidRPr="0099686D">
        <w:rPr>
          <w:rFonts w:ascii="Times New Roman" w:hAnsi="Times New Roman"/>
          <w:sz w:val="28"/>
          <w:szCs w:val="28"/>
          <w:shd w:val="clear" w:color="auto" w:fill="FFFFFF"/>
        </w:rPr>
        <w:t>п</w:t>
      </w:r>
      <w:proofErr w:type="gramStart"/>
      <w:r w:rsidR="00D02CF5" w:rsidRPr="0099686D">
        <w:rPr>
          <w:rFonts w:ascii="Times New Roman" w:hAnsi="Times New Roman"/>
          <w:sz w:val="28"/>
          <w:szCs w:val="28"/>
          <w:shd w:val="clear" w:color="auto" w:fill="FFFFFF"/>
        </w:rPr>
        <w:t>.Н</w:t>
      </w:r>
      <w:proofErr w:type="gramEnd"/>
      <w:r w:rsidR="00D02CF5" w:rsidRPr="0099686D">
        <w:rPr>
          <w:rFonts w:ascii="Times New Roman" w:hAnsi="Times New Roman"/>
          <w:sz w:val="28"/>
          <w:szCs w:val="28"/>
          <w:shd w:val="clear" w:color="auto" w:fill="FFFFFF"/>
        </w:rPr>
        <w:t>овая</w:t>
      </w:r>
      <w:proofErr w:type="spellEnd"/>
      <w:r w:rsidR="00D02CF5" w:rsidRPr="0099686D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proofErr w:type="spellStart"/>
      <w:r w:rsidR="00D02CF5" w:rsidRPr="0099686D">
        <w:rPr>
          <w:rFonts w:ascii="Times New Roman" w:hAnsi="Times New Roman"/>
          <w:sz w:val="28"/>
          <w:szCs w:val="28"/>
          <w:shd w:val="clear" w:color="auto" w:fill="FFFFFF"/>
        </w:rPr>
        <w:t>Калами</w:t>
      </w:r>
      <w:proofErr w:type="spellEnd"/>
      <w:r w:rsidR="00D02CF5" w:rsidRPr="0099686D">
        <w:rPr>
          <w:rFonts w:ascii="Times New Roman" w:hAnsi="Times New Roman"/>
          <w:sz w:val="28"/>
          <w:szCs w:val="28"/>
          <w:shd w:val="clear" w:color="auto" w:fill="FFFFFF"/>
        </w:rPr>
        <w:t>.</w:t>
      </w:r>
      <w:r w:rsidR="00D02CF5" w:rsidRPr="0099686D">
        <w:rPr>
          <w:rFonts w:ascii="Times New Roman" w:hAnsi="Times New Roman"/>
          <w:sz w:val="28"/>
          <w:szCs w:val="28"/>
        </w:rPr>
        <w:br/>
      </w:r>
      <w:r w:rsidR="00D02CF5" w:rsidRPr="0099686D">
        <w:rPr>
          <w:rFonts w:ascii="Times New Roman" w:hAnsi="Times New Roman"/>
          <w:sz w:val="28"/>
          <w:szCs w:val="28"/>
          <w:shd w:val="clear" w:color="auto" w:fill="FFFFFF"/>
        </w:rPr>
        <w:t xml:space="preserve">Поселок </w:t>
      </w:r>
      <w:proofErr w:type="gramStart"/>
      <w:r w:rsidR="00D02CF5" w:rsidRPr="0099686D">
        <w:rPr>
          <w:rFonts w:ascii="Times New Roman" w:hAnsi="Times New Roman"/>
          <w:sz w:val="28"/>
          <w:szCs w:val="28"/>
          <w:shd w:val="clear" w:color="auto" w:fill="FFFFFF"/>
        </w:rPr>
        <w:t>Новая</w:t>
      </w:r>
      <w:proofErr w:type="gramEnd"/>
      <w:r w:rsidR="00D02CF5" w:rsidRPr="0099686D">
        <w:rPr>
          <w:rFonts w:ascii="Times New Roman" w:hAnsi="Times New Roman"/>
          <w:sz w:val="28"/>
          <w:szCs w:val="28"/>
          <w:shd w:val="clear" w:color="auto" w:fill="FFFFFF"/>
        </w:rPr>
        <w:t xml:space="preserve"> Калами продолжает стремительно развиваться. На его территории работают предприятия золотодобывающей промышленности, ЖКХ, школа, де</w:t>
      </w:r>
      <w:r w:rsidR="00D02CF5" w:rsidRPr="0099686D">
        <w:rPr>
          <w:rFonts w:ascii="Times New Roman" w:hAnsi="Times New Roman"/>
          <w:sz w:val="28"/>
          <w:szCs w:val="28"/>
          <w:shd w:val="clear" w:color="auto" w:fill="FFFFFF"/>
        </w:rPr>
        <w:t>т</w:t>
      </w:r>
      <w:r w:rsidR="00D02CF5" w:rsidRPr="0099686D">
        <w:rPr>
          <w:rFonts w:ascii="Times New Roman" w:hAnsi="Times New Roman"/>
          <w:sz w:val="28"/>
          <w:szCs w:val="28"/>
          <w:shd w:val="clear" w:color="auto" w:fill="FFFFFF"/>
        </w:rPr>
        <w:t>ский сад, ФАП, Дом культуры и другие предприятия и учреждения. Быстрыми темпами ведется строительство жилья и объектов социально-культурной сферы. Построены новые жилые дома, здание школы, детского сада, Дома культуры, спо</w:t>
      </w:r>
      <w:r w:rsidR="00D02CF5" w:rsidRPr="0099686D">
        <w:rPr>
          <w:rFonts w:ascii="Times New Roman" w:hAnsi="Times New Roman"/>
          <w:sz w:val="28"/>
          <w:szCs w:val="28"/>
          <w:shd w:val="clear" w:color="auto" w:fill="FFFFFF"/>
        </w:rPr>
        <w:t>р</w:t>
      </w:r>
      <w:r w:rsidR="00D02CF5" w:rsidRPr="0099686D">
        <w:rPr>
          <w:rFonts w:ascii="Times New Roman" w:hAnsi="Times New Roman"/>
          <w:sz w:val="28"/>
          <w:szCs w:val="28"/>
          <w:shd w:val="clear" w:color="auto" w:fill="FFFFFF"/>
        </w:rPr>
        <w:t>тивные сооружения. Особое внимание власти уделяют вопросам благоустройства территории: асфальтированы улицы поселка, построены игровые площадки для о</w:t>
      </w:r>
      <w:r w:rsidR="00D02CF5" w:rsidRPr="0099686D">
        <w:rPr>
          <w:rFonts w:ascii="Times New Roman" w:hAnsi="Times New Roman"/>
          <w:sz w:val="28"/>
          <w:szCs w:val="28"/>
          <w:shd w:val="clear" w:color="auto" w:fill="FFFFFF"/>
        </w:rPr>
        <w:t>р</w:t>
      </w:r>
      <w:r w:rsidR="00D02CF5" w:rsidRPr="0099686D">
        <w:rPr>
          <w:rFonts w:ascii="Times New Roman" w:hAnsi="Times New Roman"/>
          <w:sz w:val="28"/>
          <w:szCs w:val="28"/>
          <w:shd w:val="clear" w:color="auto" w:fill="FFFFFF"/>
        </w:rPr>
        <w:t>ганизации досуга детей. В 2005г. открыт памятник воинам Великой Отечественной Войны.</w:t>
      </w:r>
    </w:p>
    <w:p w:rsidR="00D02CF5" w:rsidRPr="0099686D" w:rsidRDefault="00D02CF5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  <w:shd w:val="clear" w:color="auto" w:fill="FFFFFF"/>
        </w:rPr>
        <w:t xml:space="preserve">По исторически сложившейся традиции п. </w:t>
      </w:r>
      <w:proofErr w:type="gramStart"/>
      <w:r w:rsidRPr="0099686D">
        <w:rPr>
          <w:rFonts w:ascii="Times New Roman" w:hAnsi="Times New Roman"/>
          <w:sz w:val="28"/>
          <w:szCs w:val="28"/>
          <w:shd w:val="clear" w:color="auto" w:fill="FFFFFF"/>
        </w:rPr>
        <w:t>Новая</w:t>
      </w:r>
      <w:proofErr w:type="gramEnd"/>
      <w:r w:rsidRPr="0099686D">
        <w:rPr>
          <w:rFonts w:ascii="Times New Roman" w:hAnsi="Times New Roman"/>
          <w:sz w:val="28"/>
          <w:szCs w:val="28"/>
          <w:shd w:val="clear" w:color="auto" w:fill="FFFFFF"/>
        </w:rPr>
        <w:t xml:space="preserve"> Калами по праву считается столицей дражного флота Северо-Енисейского района. По рекам </w:t>
      </w:r>
      <w:proofErr w:type="spellStart"/>
      <w:r w:rsidRPr="0099686D">
        <w:rPr>
          <w:rFonts w:ascii="Times New Roman" w:hAnsi="Times New Roman"/>
          <w:sz w:val="28"/>
          <w:szCs w:val="28"/>
          <w:shd w:val="clear" w:color="auto" w:fill="FFFFFF"/>
        </w:rPr>
        <w:t>Енашимо</w:t>
      </w:r>
      <w:proofErr w:type="spellEnd"/>
      <w:r w:rsidRPr="0099686D">
        <w:rPr>
          <w:rFonts w:ascii="Times New Roman" w:hAnsi="Times New Roman"/>
          <w:sz w:val="28"/>
          <w:szCs w:val="28"/>
          <w:shd w:val="clear" w:color="auto" w:fill="FFFFFF"/>
        </w:rPr>
        <w:t xml:space="preserve">, </w:t>
      </w:r>
      <w:proofErr w:type="spellStart"/>
      <w:r w:rsidRPr="0099686D">
        <w:rPr>
          <w:rFonts w:ascii="Times New Roman" w:hAnsi="Times New Roman"/>
          <w:sz w:val="28"/>
          <w:szCs w:val="28"/>
          <w:shd w:val="clear" w:color="auto" w:fill="FFFFFF"/>
        </w:rPr>
        <w:t>Нойба</w:t>
      </w:r>
      <w:proofErr w:type="spellEnd"/>
      <w:r w:rsidRPr="0099686D">
        <w:rPr>
          <w:rFonts w:ascii="Times New Roman" w:hAnsi="Times New Roman"/>
          <w:sz w:val="28"/>
          <w:szCs w:val="28"/>
          <w:shd w:val="clear" w:color="auto" w:fill="FFFFFF"/>
        </w:rPr>
        <w:t xml:space="preserve">, </w:t>
      </w:r>
      <w:proofErr w:type="gramStart"/>
      <w:r w:rsidRPr="0099686D">
        <w:rPr>
          <w:rFonts w:ascii="Times New Roman" w:hAnsi="Times New Roman"/>
          <w:sz w:val="28"/>
          <w:szCs w:val="28"/>
          <w:shd w:val="clear" w:color="auto" w:fill="FFFFFF"/>
        </w:rPr>
        <w:t>Новая</w:t>
      </w:r>
      <w:proofErr w:type="gramEnd"/>
      <w:r w:rsidRPr="0099686D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99686D">
        <w:rPr>
          <w:rFonts w:ascii="Times New Roman" w:hAnsi="Times New Roman"/>
          <w:sz w:val="28"/>
          <w:szCs w:val="28"/>
          <w:shd w:val="clear" w:color="auto" w:fill="FFFFFF"/>
        </w:rPr>
        <w:t>Калами</w:t>
      </w:r>
      <w:proofErr w:type="spellEnd"/>
      <w:r w:rsidRPr="0099686D">
        <w:rPr>
          <w:rFonts w:ascii="Times New Roman" w:hAnsi="Times New Roman"/>
          <w:sz w:val="28"/>
          <w:szCs w:val="28"/>
          <w:shd w:val="clear" w:color="auto" w:fill="FFFFFF"/>
        </w:rPr>
        <w:t xml:space="preserve"> работает пять др</w:t>
      </w:r>
      <w:r w:rsidR="006D33E1" w:rsidRPr="0099686D">
        <w:rPr>
          <w:rFonts w:ascii="Times New Roman" w:hAnsi="Times New Roman"/>
          <w:sz w:val="28"/>
          <w:szCs w:val="28"/>
          <w:shd w:val="clear" w:color="auto" w:fill="FFFFFF"/>
        </w:rPr>
        <w:t>аг - №14, 121, 122, 222, 16.</w:t>
      </w:r>
    </w:p>
    <w:p w:rsidR="001869CF" w:rsidRPr="0099686D" w:rsidRDefault="00D52E71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pacing w:val="-1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lastRenderedPageBreak/>
        <w:t>На п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кт</w:t>
      </w:r>
      <w:r w:rsidRPr="0099686D">
        <w:rPr>
          <w:rFonts w:ascii="Times New Roman" w:hAnsi="Times New Roman"/>
          <w:spacing w:val="1"/>
          <w:sz w:val="28"/>
          <w:szCs w:val="28"/>
        </w:rPr>
        <w:t>ив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льным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proofErr w:type="gramStart"/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ном</w:t>
      </w:r>
      <w:proofErr w:type="gramEnd"/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="00723E90" w:rsidRPr="0099686D">
        <w:rPr>
          <w:rFonts w:ascii="Times New Roman" w:hAnsi="Times New Roman"/>
          <w:sz w:val="28"/>
          <w:szCs w:val="28"/>
        </w:rPr>
        <w:t>утвержденным в 2007 году</w:t>
      </w:r>
      <w:r w:rsidR="00723E90"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пр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4"/>
          <w:sz w:val="28"/>
          <w:szCs w:val="28"/>
        </w:rPr>
        <w:t>д</w:t>
      </w:r>
      <w:r w:rsidRPr="0099686D">
        <w:rPr>
          <w:rFonts w:ascii="Times New Roman" w:hAnsi="Times New Roman"/>
          <w:spacing w:val="-5"/>
          <w:sz w:val="28"/>
          <w:szCs w:val="28"/>
        </w:rPr>
        <w:t>у</w:t>
      </w:r>
      <w:r w:rsidRPr="0099686D">
        <w:rPr>
          <w:rFonts w:ascii="Times New Roman" w:hAnsi="Times New Roman"/>
          <w:spacing w:val="1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ма</w:t>
      </w:r>
      <w:r w:rsidRPr="0099686D">
        <w:rPr>
          <w:rFonts w:ascii="Times New Roman" w:hAnsi="Times New Roman"/>
          <w:spacing w:val="2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рив</w:t>
      </w:r>
      <w:r w:rsidRPr="0099686D">
        <w:rPr>
          <w:rFonts w:ascii="Times New Roman" w:hAnsi="Times New Roman"/>
          <w:spacing w:val="-2"/>
          <w:sz w:val="28"/>
          <w:szCs w:val="28"/>
        </w:rPr>
        <w:t>а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тся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зн</w:t>
      </w:r>
      <w:r w:rsidRPr="0099686D">
        <w:rPr>
          <w:rFonts w:ascii="Times New Roman" w:hAnsi="Times New Roman"/>
          <w:spacing w:val="-1"/>
          <w:sz w:val="28"/>
          <w:szCs w:val="28"/>
        </w:rPr>
        <w:t>ач</w:t>
      </w:r>
      <w:r w:rsidRPr="0099686D">
        <w:rPr>
          <w:rFonts w:ascii="Times New Roman" w:hAnsi="Times New Roman"/>
          <w:sz w:val="28"/>
          <w:szCs w:val="28"/>
        </w:rPr>
        <w:t>итель</w:t>
      </w:r>
      <w:r w:rsidRPr="0099686D">
        <w:rPr>
          <w:rFonts w:ascii="Times New Roman" w:hAnsi="Times New Roman"/>
          <w:spacing w:val="-2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ое</w:t>
      </w:r>
      <w:r w:rsidRPr="0099686D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5"/>
          <w:sz w:val="28"/>
          <w:szCs w:val="28"/>
        </w:rPr>
        <w:t>у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2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1"/>
          <w:sz w:val="28"/>
          <w:szCs w:val="28"/>
        </w:rPr>
        <w:t>ич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ние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территор</w:t>
      </w:r>
      <w:r w:rsidRPr="0099686D">
        <w:rPr>
          <w:rFonts w:ascii="Times New Roman" w:hAnsi="Times New Roman"/>
          <w:spacing w:val="1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й жилой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3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ны, общ</w:t>
      </w:r>
      <w:r w:rsidRPr="0099686D">
        <w:rPr>
          <w:rFonts w:ascii="Times New Roman" w:hAnsi="Times New Roman"/>
          <w:spacing w:val="-2"/>
          <w:sz w:val="28"/>
          <w:szCs w:val="28"/>
        </w:rPr>
        <w:t>е</w:t>
      </w:r>
      <w:r w:rsidRPr="0099686D">
        <w:rPr>
          <w:rFonts w:ascii="Times New Roman" w:hAnsi="Times New Roman"/>
          <w:spacing w:val="-1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pacing w:val="-1"/>
          <w:sz w:val="28"/>
          <w:szCs w:val="28"/>
        </w:rPr>
        <w:t>-</w:t>
      </w:r>
    </w:p>
    <w:p w:rsidR="007F22A7" w:rsidRPr="0099686D" w:rsidRDefault="00D52E71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="00FC67E3" w:rsidRPr="0099686D">
        <w:rPr>
          <w:rFonts w:ascii="Times New Roman" w:hAnsi="Times New Roman"/>
          <w:sz w:val="28"/>
          <w:szCs w:val="28"/>
        </w:rPr>
        <w:t>ловой зоны, ко</w:t>
      </w:r>
      <w:r w:rsidR="00FC67E3" w:rsidRPr="0099686D">
        <w:rPr>
          <w:rFonts w:ascii="Times New Roman" w:hAnsi="Times New Roman"/>
          <w:spacing w:val="-1"/>
          <w:sz w:val="28"/>
          <w:szCs w:val="28"/>
        </w:rPr>
        <w:t>м</w:t>
      </w:r>
      <w:r w:rsidR="00FC67E3" w:rsidRPr="0099686D">
        <w:rPr>
          <w:rFonts w:ascii="Times New Roman" w:hAnsi="Times New Roman"/>
          <w:spacing w:val="-4"/>
          <w:sz w:val="28"/>
          <w:szCs w:val="28"/>
        </w:rPr>
        <w:t>м</w:t>
      </w:r>
      <w:r w:rsidR="00FC67E3" w:rsidRPr="0099686D">
        <w:rPr>
          <w:rFonts w:ascii="Times New Roman" w:hAnsi="Times New Roman"/>
          <w:spacing w:val="-5"/>
          <w:sz w:val="28"/>
          <w:szCs w:val="28"/>
        </w:rPr>
        <w:t>у</w:t>
      </w:r>
      <w:r w:rsidR="00FC67E3" w:rsidRPr="0099686D">
        <w:rPr>
          <w:rFonts w:ascii="Times New Roman" w:hAnsi="Times New Roman"/>
          <w:spacing w:val="3"/>
          <w:sz w:val="28"/>
          <w:szCs w:val="28"/>
        </w:rPr>
        <w:t>н</w:t>
      </w:r>
      <w:r w:rsidR="00FC67E3" w:rsidRPr="0099686D">
        <w:rPr>
          <w:rFonts w:ascii="Times New Roman" w:hAnsi="Times New Roman"/>
          <w:spacing w:val="-1"/>
          <w:sz w:val="28"/>
          <w:szCs w:val="28"/>
        </w:rPr>
        <w:t>а</w:t>
      </w:r>
      <w:r w:rsidR="00FC67E3" w:rsidRPr="0099686D">
        <w:rPr>
          <w:rFonts w:ascii="Times New Roman" w:hAnsi="Times New Roman"/>
          <w:sz w:val="28"/>
          <w:szCs w:val="28"/>
        </w:rPr>
        <w:t>льн</w:t>
      </w:r>
      <w:r w:rsidR="00FC67E3" w:rsidRPr="0099686D">
        <w:rPr>
          <w:rFonts w:ascii="Times New Roman" w:hAnsi="Times New Roman"/>
          <w:spacing w:val="1"/>
          <w:sz w:val="28"/>
          <w:szCs w:val="28"/>
        </w:rPr>
        <w:t>о</w:t>
      </w:r>
      <w:r w:rsidR="00FC67E3" w:rsidRPr="0099686D">
        <w:rPr>
          <w:rFonts w:ascii="Times New Roman" w:hAnsi="Times New Roman"/>
          <w:spacing w:val="-1"/>
          <w:sz w:val="28"/>
          <w:szCs w:val="28"/>
        </w:rPr>
        <w:t>-с</w:t>
      </w:r>
      <w:r w:rsidR="00FC67E3" w:rsidRPr="0099686D">
        <w:rPr>
          <w:rFonts w:ascii="Times New Roman" w:hAnsi="Times New Roman"/>
          <w:sz w:val="28"/>
          <w:szCs w:val="28"/>
        </w:rPr>
        <w:t>кл</w:t>
      </w:r>
      <w:r w:rsidR="00FC67E3" w:rsidRPr="0099686D">
        <w:rPr>
          <w:rFonts w:ascii="Times New Roman" w:hAnsi="Times New Roman"/>
          <w:spacing w:val="-1"/>
          <w:sz w:val="28"/>
          <w:szCs w:val="28"/>
        </w:rPr>
        <w:t>а</w:t>
      </w:r>
      <w:r w:rsidR="00FC67E3" w:rsidRPr="0099686D">
        <w:rPr>
          <w:rFonts w:ascii="Times New Roman" w:hAnsi="Times New Roman"/>
          <w:sz w:val="28"/>
          <w:szCs w:val="28"/>
        </w:rPr>
        <w:t>д</w:t>
      </w:r>
      <w:r w:rsidR="00FC67E3" w:rsidRPr="0099686D">
        <w:rPr>
          <w:rFonts w:ascii="Times New Roman" w:hAnsi="Times New Roman"/>
          <w:spacing w:val="-1"/>
          <w:sz w:val="28"/>
          <w:szCs w:val="28"/>
        </w:rPr>
        <w:t>с</w:t>
      </w:r>
      <w:r w:rsidR="00FC67E3" w:rsidRPr="0099686D">
        <w:rPr>
          <w:rFonts w:ascii="Times New Roman" w:hAnsi="Times New Roman"/>
          <w:sz w:val="28"/>
          <w:szCs w:val="28"/>
        </w:rPr>
        <w:t>кой</w:t>
      </w:r>
      <w:r w:rsidR="00FC67E3"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FC67E3" w:rsidRPr="0099686D">
        <w:rPr>
          <w:rFonts w:ascii="Times New Roman" w:hAnsi="Times New Roman"/>
          <w:sz w:val="28"/>
          <w:szCs w:val="28"/>
        </w:rPr>
        <w:t>зо</w:t>
      </w:r>
      <w:r w:rsidR="00FC67E3" w:rsidRPr="0099686D">
        <w:rPr>
          <w:rFonts w:ascii="Times New Roman" w:hAnsi="Times New Roman"/>
          <w:spacing w:val="-2"/>
          <w:sz w:val="28"/>
          <w:szCs w:val="28"/>
        </w:rPr>
        <w:t>н</w:t>
      </w:r>
      <w:r w:rsidR="00FC67E3" w:rsidRPr="0099686D">
        <w:rPr>
          <w:rFonts w:ascii="Times New Roman" w:hAnsi="Times New Roman"/>
          <w:sz w:val="28"/>
          <w:szCs w:val="28"/>
        </w:rPr>
        <w:t xml:space="preserve">ы </w:t>
      </w:r>
      <w:proofErr w:type="gramStart"/>
      <w:r w:rsidR="00FC67E3" w:rsidRPr="0099686D">
        <w:rPr>
          <w:rFonts w:ascii="Times New Roman" w:hAnsi="Times New Roman"/>
          <w:sz w:val="28"/>
          <w:szCs w:val="28"/>
        </w:rPr>
        <w:t>согласно таблицы</w:t>
      </w:r>
      <w:proofErr w:type="gramEnd"/>
      <w:r w:rsidR="00FC67E3" w:rsidRPr="0099686D">
        <w:rPr>
          <w:rFonts w:ascii="Times New Roman" w:hAnsi="Times New Roman"/>
          <w:sz w:val="28"/>
          <w:szCs w:val="28"/>
        </w:rPr>
        <w:t xml:space="preserve"> 1.1.</w:t>
      </w:r>
      <w:r w:rsidR="00D74721" w:rsidRPr="0099686D">
        <w:rPr>
          <w:rFonts w:ascii="Times New Roman" w:hAnsi="Times New Roman"/>
          <w:sz w:val="28"/>
          <w:szCs w:val="28"/>
        </w:rPr>
        <w:t>, 1.1.1.</w:t>
      </w:r>
    </w:p>
    <w:p w:rsidR="001869CF" w:rsidRPr="0099686D" w:rsidRDefault="001869CF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D52E71" w:rsidRPr="0029683F" w:rsidRDefault="001869CF" w:rsidP="00130AA2">
      <w:pPr>
        <w:spacing w:after="0" w:line="240" w:lineRule="auto"/>
        <w:contextualSpacing/>
        <w:jc w:val="right"/>
        <w:rPr>
          <w:rFonts w:ascii="Times New Roman" w:hAnsi="Times New Roman"/>
          <w:sz w:val="27"/>
          <w:szCs w:val="27"/>
        </w:rPr>
      </w:pPr>
      <w:r w:rsidRPr="0029683F">
        <w:rPr>
          <w:rFonts w:ascii="Times New Roman" w:hAnsi="Times New Roman"/>
          <w:sz w:val="27"/>
          <w:szCs w:val="27"/>
        </w:rPr>
        <w:t>Т</w:t>
      </w:r>
      <w:r w:rsidR="00D52E71" w:rsidRPr="0029683F">
        <w:rPr>
          <w:rFonts w:ascii="Times New Roman" w:hAnsi="Times New Roman"/>
          <w:sz w:val="27"/>
          <w:szCs w:val="27"/>
        </w:rPr>
        <w:t xml:space="preserve">аблица 1.1. Застройка жилыми домами </w:t>
      </w:r>
      <w:r w:rsidR="00563613" w:rsidRPr="0029683F">
        <w:rPr>
          <w:rFonts w:ascii="Times New Roman" w:hAnsi="Times New Roman"/>
          <w:sz w:val="27"/>
          <w:szCs w:val="27"/>
        </w:rPr>
        <w:t xml:space="preserve">и общественными зданиями </w:t>
      </w:r>
      <w:r w:rsidR="00D52E71" w:rsidRPr="0029683F">
        <w:rPr>
          <w:rFonts w:ascii="Times New Roman" w:hAnsi="Times New Roman"/>
          <w:sz w:val="27"/>
          <w:szCs w:val="27"/>
        </w:rPr>
        <w:t xml:space="preserve">п. </w:t>
      </w:r>
      <w:r w:rsidR="00723E90" w:rsidRPr="0029683F">
        <w:rPr>
          <w:rFonts w:ascii="Times New Roman" w:hAnsi="Times New Roman"/>
          <w:sz w:val="27"/>
          <w:szCs w:val="27"/>
        </w:rPr>
        <w:t>Новая К</w:t>
      </w:r>
      <w:r w:rsidR="0029683F" w:rsidRPr="0029683F">
        <w:rPr>
          <w:rFonts w:ascii="Times New Roman" w:hAnsi="Times New Roman"/>
          <w:sz w:val="27"/>
          <w:szCs w:val="27"/>
        </w:rPr>
        <w:t>а</w:t>
      </w:r>
      <w:r w:rsidR="00723E90" w:rsidRPr="0029683F">
        <w:rPr>
          <w:rFonts w:ascii="Times New Roman" w:hAnsi="Times New Roman"/>
          <w:sz w:val="27"/>
          <w:szCs w:val="27"/>
        </w:rPr>
        <w:t>лами</w:t>
      </w:r>
    </w:p>
    <w:tbl>
      <w:tblPr>
        <w:tblW w:w="10083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76"/>
        <w:gridCol w:w="3618"/>
        <w:gridCol w:w="1216"/>
        <w:gridCol w:w="1478"/>
        <w:gridCol w:w="1465"/>
        <w:gridCol w:w="1530"/>
      </w:tblGrid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 xml:space="preserve">№ </w:t>
            </w:r>
            <w:proofErr w:type="spellStart"/>
            <w:r w:rsidRPr="00D1520D">
              <w:rPr>
                <w:rFonts w:ascii="Times New Roman" w:hAnsi="Times New Roman"/>
                <w:sz w:val="16"/>
                <w:szCs w:val="16"/>
              </w:rPr>
              <w:t>п.п</w:t>
            </w:r>
            <w:proofErr w:type="spellEnd"/>
            <w:r w:rsidRPr="00D1520D">
              <w:rPr>
                <w:rFonts w:ascii="Times New Roman" w:hAnsi="Times New Roman"/>
                <w:sz w:val="16"/>
                <w:szCs w:val="16"/>
              </w:rPr>
              <w:t>.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Показатели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Един</w:t>
            </w:r>
            <w:proofErr w:type="gramStart"/>
            <w:r w:rsidRPr="00D1520D">
              <w:rPr>
                <w:rFonts w:ascii="Times New Roman" w:hAnsi="Times New Roman"/>
                <w:sz w:val="16"/>
                <w:szCs w:val="16"/>
              </w:rPr>
              <w:t>.</w:t>
            </w:r>
            <w:proofErr w:type="gramEnd"/>
            <w:r w:rsidRPr="00D1520D">
              <w:rPr>
                <w:rFonts w:ascii="Times New Roman" w:hAnsi="Times New Roman"/>
                <w:sz w:val="16"/>
                <w:szCs w:val="16"/>
              </w:rPr>
              <w:t xml:space="preserve"> </w:t>
            </w:r>
            <w:proofErr w:type="spellStart"/>
            <w:proofErr w:type="gramStart"/>
            <w:r w:rsidRPr="00D1520D">
              <w:rPr>
                <w:rFonts w:ascii="Times New Roman" w:hAnsi="Times New Roman"/>
                <w:sz w:val="16"/>
                <w:szCs w:val="16"/>
              </w:rPr>
              <w:t>и</w:t>
            </w:r>
            <w:proofErr w:type="gramEnd"/>
            <w:r w:rsidRPr="00D1520D">
              <w:rPr>
                <w:rFonts w:ascii="Times New Roman" w:hAnsi="Times New Roman"/>
                <w:sz w:val="16"/>
                <w:szCs w:val="16"/>
              </w:rPr>
              <w:t>змер</w:t>
            </w:r>
            <w:proofErr w:type="spellEnd"/>
            <w:r w:rsidRPr="00D1520D">
              <w:rPr>
                <w:rFonts w:ascii="Times New Roman" w:hAnsi="Times New Roman"/>
                <w:sz w:val="16"/>
                <w:szCs w:val="16"/>
              </w:rPr>
              <w:t>.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proofErr w:type="spellStart"/>
            <w:r w:rsidRPr="00D1520D">
              <w:rPr>
                <w:rFonts w:ascii="Times New Roman" w:hAnsi="Times New Roman"/>
                <w:sz w:val="16"/>
                <w:szCs w:val="16"/>
              </w:rPr>
              <w:t>Совр</w:t>
            </w:r>
            <w:proofErr w:type="spellEnd"/>
            <w:r w:rsidRPr="00D1520D">
              <w:rPr>
                <w:rFonts w:ascii="Times New Roman" w:hAnsi="Times New Roman"/>
                <w:sz w:val="16"/>
                <w:szCs w:val="16"/>
              </w:rPr>
              <w:t>. сост.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  <w:lang w:val="en-US"/>
              </w:rPr>
              <w:t xml:space="preserve">I 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>очередь 2010 г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proofErr w:type="spellStart"/>
            <w:r w:rsidRPr="00D1520D">
              <w:rPr>
                <w:rFonts w:ascii="Times New Roman" w:hAnsi="Times New Roman"/>
                <w:sz w:val="16"/>
                <w:szCs w:val="16"/>
              </w:rPr>
              <w:t>Расч</w:t>
            </w:r>
            <w:proofErr w:type="spellEnd"/>
            <w:r w:rsidRPr="00D1520D">
              <w:rPr>
                <w:rFonts w:ascii="Times New Roman" w:hAnsi="Times New Roman"/>
                <w:sz w:val="16"/>
                <w:szCs w:val="16"/>
              </w:rPr>
              <w:t>. срок 20</w:t>
            </w:r>
            <w:r w:rsidR="00537277" w:rsidRPr="00D1520D">
              <w:rPr>
                <w:rFonts w:ascii="Times New Roman" w:hAnsi="Times New Roman"/>
                <w:sz w:val="16"/>
                <w:szCs w:val="16"/>
              </w:rPr>
              <w:t>3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>0 г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3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4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5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6</w:t>
            </w:r>
          </w:p>
        </w:tc>
      </w:tr>
      <w:tr w:rsidR="00563613" w:rsidRPr="00D1520D" w:rsidTr="00563613">
        <w:tc>
          <w:tcPr>
            <w:tcW w:w="10083" w:type="dxa"/>
            <w:gridSpan w:val="6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D1520D">
              <w:rPr>
                <w:rFonts w:ascii="Times New Roman" w:hAnsi="Times New Roman"/>
                <w:b/>
                <w:sz w:val="16"/>
                <w:szCs w:val="16"/>
              </w:rPr>
              <w:t>Территория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1.0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Общая площадь земель посёлка – всего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proofErr w:type="gramStart"/>
            <w:r w:rsidRPr="00D1520D">
              <w:rPr>
                <w:rFonts w:ascii="Times New Roman" w:hAnsi="Times New Roman"/>
                <w:sz w:val="16"/>
                <w:szCs w:val="16"/>
              </w:rPr>
              <w:t>га</w:t>
            </w:r>
            <w:proofErr w:type="gramEnd"/>
            <w:r w:rsidRPr="00D1520D">
              <w:rPr>
                <w:rFonts w:ascii="Times New Roman" w:hAnsi="Times New Roman"/>
                <w:sz w:val="16"/>
                <w:szCs w:val="16"/>
              </w:rPr>
              <w:t>/%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80,5/100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80,5/100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80,5/100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в том числе: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1.2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Жилой застройки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-/-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  <w:lang w:val="en-US"/>
              </w:rPr>
              <w:t>18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>,</w:t>
            </w:r>
            <w:r w:rsidRPr="00D1520D">
              <w:rPr>
                <w:rFonts w:ascii="Times New Roman" w:hAnsi="Times New Roman"/>
                <w:sz w:val="16"/>
                <w:szCs w:val="16"/>
                <w:lang w:val="en-US"/>
              </w:rPr>
              <w:t>62/23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>,</w:t>
            </w:r>
            <w:r w:rsidRPr="00D1520D">
              <w:rPr>
                <w:rFonts w:ascii="Times New Roman" w:hAnsi="Times New Roman"/>
                <w:sz w:val="16"/>
                <w:szCs w:val="16"/>
                <w:lang w:val="en-US"/>
              </w:rPr>
              <w:t>1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20,82/25,8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23,32/28,9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1.3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Общественно-деловой застройки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-/-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3,52/4,4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3,52/4,3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3,48/4,3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1.4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Земли рекреационного назначения (лесопарковая зелень, скверы, санитарно-защитная зелень)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-/-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17,53/23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17,53/23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17,53/23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1.5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Земли общего пользования (улицы, дороги</w:t>
            </w:r>
            <w:proofErr w:type="gramStart"/>
            <w:r w:rsidRPr="00D1520D">
              <w:rPr>
                <w:rFonts w:ascii="Times New Roman" w:hAnsi="Times New Roman"/>
                <w:sz w:val="16"/>
                <w:szCs w:val="16"/>
              </w:rPr>
              <w:t>0</w:t>
            </w:r>
            <w:proofErr w:type="gramEnd"/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-/-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9,7/12,1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9,7/12,1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9,7/12,1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1.6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Земли промышленно-коммунальной застройки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-/-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3,89/4,8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3,89/4,8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3,89/4,8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1.7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Земли под водой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-/-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0,04/0,1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0,04/0,1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0,04/0,1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1.8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Земли сельскохозяйственного использования (огороды)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-/-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3,66/4,5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3,66/4,5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3,2/3,9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1.9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proofErr w:type="gramStart"/>
            <w:r w:rsidRPr="00D1520D">
              <w:rPr>
                <w:rFonts w:ascii="Times New Roman" w:hAnsi="Times New Roman"/>
                <w:sz w:val="16"/>
                <w:szCs w:val="16"/>
              </w:rPr>
              <w:t>Земли</w:t>
            </w:r>
            <w:proofErr w:type="gramEnd"/>
            <w:r w:rsidRPr="00D1520D">
              <w:rPr>
                <w:rFonts w:ascii="Times New Roman" w:hAnsi="Times New Roman"/>
                <w:sz w:val="16"/>
                <w:szCs w:val="16"/>
              </w:rPr>
              <w:t xml:space="preserve"> не вовлечённые в градообразующую де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>я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>тельность (овраги, пустыри и другие)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-/-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23,54/29,2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21,34/26,5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19,34/24,0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2.0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Общая площадь земель в пределах поселковой застройки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-/-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42,98/53,4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42,98/53,4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42,98/53,4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2.1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в том числе: селитебных территорий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-/-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40,66/50,5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40,66/50,5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42,02/52,2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3.0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Земли за чертой населённого пункта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-/-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3.1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Земли сельскохозяйственного назначения бы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>в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>шего п. Михайловский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га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21,5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21,5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21,5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3.2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Земли специального назначения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-/-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 кладбище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-/-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1,7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1,7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1,7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 свалка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0,48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0,48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0,48</w:t>
            </w:r>
          </w:p>
        </w:tc>
      </w:tr>
      <w:tr w:rsidR="00563613" w:rsidRPr="00D1520D" w:rsidTr="00563613">
        <w:tc>
          <w:tcPr>
            <w:tcW w:w="10083" w:type="dxa"/>
            <w:gridSpan w:val="6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bCs/>
                <w:sz w:val="16"/>
                <w:szCs w:val="16"/>
              </w:rPr>
            </w:pPr>
            <w:r w:rsidRPr="00D1520D">
              <w:rPr>
                <w:rFonts w:ascii="Times New Roman" w:hAnsi="Times New Roman"/>
                <w:b/>
                <w:sz w:val="16"/>
                <w:szCs w:val="16"/>
              </w:rPr>
              <w:t>Население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4.0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Численность населения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чел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708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730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800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4.1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Плотность населения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 в пределах селитебной территории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чел/</w:t>
            </w:r>
            <w:proofErr w:type="gramStart"/>
            <w:r w:rsidRPr="00D1520D">
              <w:rPr>
                <w:rFonts w:ascii="Times New Roman" w:hAnsi="Times New Roman"/>
                <w:sz w:val="16"/>
                <w:szCs w:val="16"/>
              </w:rPr>
              <w:t>га</w:t>
            </w:r>
            <w:proofErr w:type="gramEnd"/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17,4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 в пределах поселковой застройки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чел/</w:t>
            </w:r>
            <w:proofErr w:type="gramStart"/>
            <w:r w:rsidRPr="00D1520D">
              <w:rPr>
                <w:rFonts w:ascii="Times New Roman" w:hAnsi="Times New Roman"/>
                <w:sz w:val="16"/>
                <w:szCs w:val="16"/>
              </w:rPr>
              <w:t>га</w:t>
            </w:r>
            <w:proofErr w:type="gramEnd"/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16,5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4.2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Возрастная структура населения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 дети до 15 лет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чел/%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204/28,8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212/29,0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234/29,3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 население в трудоспособном возрасте (мужч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>и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 xml:space="preserve">ны 16-59 лет </w:t>
            </w:r>
            <w:proofErr w:type="spellStart"/>
            <w:proofErr w:type="gramStart"/>
            <w:r w:rsidRPr="00D1520D">
              <w:rPr>
                <w:rFonts w:ascii="Times New Roman" w:hAnsi="Times New Roman"/>
                <w:sz w:val="16"/>
                <w:szCs w:val="16"/>
              </w:rPr>
              <w:t>лет</w:t>
            </w:r>
            <w:proofErr w:type="spellEnd"/>
            <w:proofErr w:type="gramEnd"/>
            <w:r w:rsidRPr="00D1520D">
              <w:rPr>
                <w:rFonts w:ascii="Times New Roman" w:hAnsi="Times New Roman"/>
                <w:sz w:val="16"/>
                <w:szCs w:val="16"/>
              </w:rPr>
              <w:t>, женщины 16-54 года)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-/-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412/58,3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420/57,5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446/55,7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-население старше трудоспособного возраста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-/-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92/12,9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98/13,5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120/15,0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4.3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Численность занятого населения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-/-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373/52,7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386/52,9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426/53,3</w:t>
            </w:r>
          </w:p>
        </w:tc>
      </w:tr>
      <w:tr w:rsidR="00563613" w:rsidRPr="00D1520D" w:rsidTr="00563613">
        <w:tc>
          <w:tcPr>
            <w:tcW w:w="10083" w:type="dxa"/>
            <w:gridSpan w:val="6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bCs/>
                <w:sz w:val="16"/>
                <w:szCs w:val="16"/>
              </w:rPr>
            </w:pPr>
            <w:r w:rsidRPr="00D1520D">
              <w:rPr>
                <w:rFonts w:ascii="Times New Roman" w:hAnsi="Times New Roman"/>
                <w:b/>
                <w:sz w:val="16"/>
                <w:szCs w:val="16"/>
              </w:rPr>
              <w:t>Жилищное строительство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5.1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Жилищный фонд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тыс. м</w:t>
            </w:r>
            <w:r w:rsidRPr="00D1520D">
              <w:rPr>
                <w:rFonts w:ascii="Times New Roman" w:hAnsi="Times New Roman"/>
                <w:sz w:val="16"/>
                <w:szCs w:val="16"/>
                <w:vertAlign w:val="superscript"/>
              </w:rPr>
              <w:t>2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 xml:space="preserve"> общ</w:t>
            </w:r>
            <w:proofErr w:type="gramStart"/>
            <w:r w:rsidRPr="00D1520D">
              <w:rPr>
                <w:rFonts w:ascii="Times New Roman" w:hAnsi="Times New Roman"/>
                <w:sz w:val="16"/>
                <w:szCs w:val="16"/>
              </w:rPr>
              <w:t>.</w:t>
            </w:r>
            <w:proofErr w:type="gramEnd"/>
            <w:r w:rsidRPr="00D1520D">
              <w:rPr>
                <w:rFonts w:ascii="Times New Roman" w:hAnsi="Times New Roman"/>
                <w:sz w:val="16"/>
                <w:szCs w:val="16"/>
              </w:rPr>
              <w:t xml:space="preserve"> </w:t>
            </w:r>
            <w:proofErr w:type="gramStart"/>
            <w:r w:rsidRPr="00D1520D">
              <w:rPr>
                <w:rFonts w:ascii="Times New Roman" w:hAnsi="Times New Roman"/>
                <w:sz w:val="16"/>
                <w:szCs w:val="16"/>
              </w:rPr>
              <w:t>п</w:t>
            </w:r>
            <w:proofErr w:type="gramEnd"/>
            <w:r w:rsidRPr="00D1520D">
              <w:rPr>
                <w:rFonts w:ascii="Times New Roman" w:hAnsi="Times New Roman"/>
                <w:sz w:val="16"/>
                <w:szCs w:val="16"/>
              </w:rPr>
              <w:t>лощади/%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13,76/100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15,33/100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20,0/100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- 1этажноый (усадебный)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-/-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11,58/84,2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11,85/77,3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14,07/70,3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- 1этажный (</w:t>
            </w:r>
            <w:proofErr w:type="spellStart"/>
            <w:r w:rsidRPr="00D1520D">
              <w:rPr>
                <w:rFonts w:ascii="Times New Roman" w:hAnsi="Times New Roman"/>
                <w:sz w:val="16"/>
                <w:szCs w:val="16"/>
              </w:rPr>
              <w:t>безусадебный</w:t>
            </w:r>
            <w:proofErr w:type="spellEnd"/>
            <w:r w:rsidRPr="00D1520D">
              <w:rPr>
                <w:rFonts w:ascii="Times New Roman" w:hAnsi="Times New Roman"/>
                <w:sz w:val="16"/>
                <w:szCs w:val="16"/>
              </w:rPr>
              <w:t>-общежитие)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-/-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0,94/6,8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0,94/6,1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0,94/4,7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- 2этажный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-/-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1,24/9,0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2,54/16,6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5,0/25,0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5.2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Жилищный фонд с износом более 65 %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-/-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2,54/18,4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0,34/2,2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–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5.3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Существующий сохраняемый жилищный фонд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-/-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13,76/100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11,56/100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11,09/100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в том числе:</w:t>
            </w:r>
          </w:p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- 1этажный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-/-</w:t>
            </w:r>
          </w:p>
        </w:tc>
        <w:tc>
          <w:tcPr>
            <w:tcW w:w="1478" w:type="dxa"/>
            <w:vAlign w:val="bottom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12,52/91,0</w:t>
            </w:r>
          </w:p>
        </w:tc>
        <w:tc>
          <w:tcPr>
            <w:tcW w:w="1465" w:type="dxa"/>
            <w:vAlign w:val="bottom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10,32/89,3</w:t>
            </w:r>
          </w:p>
        </w:tc>
        <w:tc>
          <w:tcPr>
            <w:tcW w:w="1530" w:type="dxa"/>
            <w:vAlign w:val="bottom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9,85/88,8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- 2этажный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-/-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1,24/9,0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1,24/10,7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1,24/11,2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5.4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Убыль жилищного фонда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-/-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2,2/100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2,67/100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в том числе:</w:t>
            </w:r>
          </w:p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- 1этажный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-/-</w:t>
            </w:r>
          </w:p>
        </w:tc>
        <w:tc>
          <w:tcPr>
            <w:tcW w:w="1478" w:type="dxa"/>
            <w:vAlign w:val="bottom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465" w:type="dxa"/>
            <w:vAlign w:val="bottom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2,2/100</w:t>
            </w:r>
          </w:p>
        </w:tc>
        <w:tc>
          <w:tcPr>
            <w:tcW w:w="1530" w:type="dxa"/>
            <w:vAlign w:val="bottom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2,67/100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из него: а) сносится по естественному износу (свыше 65%)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-/-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–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2,2/100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2,54/95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 xml:space="preserve">б) сносится с износом  до 30% (ул. </w:t>
            </w:r>
            <w:proofErr w:type="gramStart"/>
            <w:r w:rsidRPr="00D1520D">
              <w:rPr>
                <w:rFonts w:ascii="Times New Roman" w:hAnsi="Times New Roman"/>
                <w:sz w:val="16"/>
                <w:szCs w:val="16"/>
              </w:rPr>
              <w:t>Юбилейная</w:t>
            </w:r>
            <w:proofErr w:type="gramEnd"/>
            <w:r w:rsidRPr="00D1520D">
              <w:rPr>
                <w:rFonts w:ascii="Times New Roman" w:hAnsi="Times New Roman"/>
                <w:sz w:val="16"/>
                <w:szCs w:val="16"/>
              </w:rPr>
              <w:t>, 42)</w:t>
            </w:r>
          </w:p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 попадает в санитарно-защитную зону прои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>з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>водственной базы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-/-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–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–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0,13/5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5.5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Новое жилищное строительство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-/-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–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3,78/100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8,92/100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в том числе:</w:t>
            </w:r>
          </w:p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- 1этажный</w:t>
            </w:r>
          </w:p>
        </w:tc>
        <w:tc>
          <w:tcPr>
            <w:tcW w:w="1216" w:type="dxa"/>
            <w:vAlign w:val="bottom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478" w:type="dxa"/>
            <w:vAlign w:val="bottom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–</w:t>
            </w:r>
          </w:p>
        </w:tc>
        <w:tc>
          <w:tcPr>
            <w:tcW w:w="1465" w:type="dxa"/>
            <w:vAlign w:val="bottom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530" w:type="dxa"/>
            <w:vAlign w:val="bottom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5,16/57,8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- 2этажное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-/-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3,76/42,2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5.6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Плотность жилищного фонда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-/-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 на 1 га территории жилой застройки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м</w:t>
            </w:r>
            <w:proofErr w:type="gramStart"/>
            <w:r w:rsidRPr="00D1520D">
              <w:rPr>
                <w:rFonts w:ascii="Times New Roman" w:hAnsi="Times New Roman"/>
                <w:sz w:val="16"/>
                <w:szCs w:val="16"/>
                <w:vertAlign w:val="superscript"/>
              </w:rPr>
              <w:t>2</w:t>
            </w:r>
            <w:proofErr w:type="gramEnd"/>
            <w:r w:rsidRPr="00D1520D">
              <w:rPr>
                <w:rFonts w:ascii="Times New Roman" w:hAnsi="Times New Roman"/>
                <w:sz w:val="16"/>
                <w:szCs w:val="16"/>
              </w:rPr>
              <w:t>/га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739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563613" w:rsidRPr="00D1520D" w:rsidTr="00563613">
        <w:tc>
          <w:tcPr>
            <w:tcW w:w="77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61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 на 1 га селитебной территории</w:t>
            </w:r>
          </w:p>
        </w:tc>
        <w:tc>
          <w:tcPr>
            <w:tcW w:w="121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-/-</w:t>
            </w:r>
          </w:p>
        </w:tc>
        <w:tc>
          <w:tcPr>
            <w:tcW w:w="147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338</w:t>
            </w:r>
          </w:p>
        </w:tc>
        <w:tc>
          <w:tcPr>
            <w:tcW w:w="1465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530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563613" w:rsidRPr="00D1520D" w:rsidTr="00563613">
        <w:tc>
          <w:tcPr>
            <w:tcW w:w="77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5.7</w:t>
            </w:r>
          </w:p>
        </w:tc>
        <w:tc>
          <w:tcPr>
            <w:tcW w:w="361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Средняя обеспеченность населения общей пл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>о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>щадью жилища</w:t>
            </w:r>
          </w:p>
        </w:tc>
        <w:tc>
          <w:tcPr>
            <w:tcW w:w="121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кв. м/чел</w:t>
            </w:r>
          </w:p>
        </w:tc>
        <w:tc>
          <w:tcPr>
            <w:tcW w:w="147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19,4</w:t>
            </w:r>
          </w:p>
        </w:tc>
        <w:tc>
          <w:tcPr>
            <w:tcW w:w="1465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21</w:t>
            </w:r>
          </w:p>
        </w:tc>
        <w:tc>
          <w:tcPr>
            <w:tcW w:w="1530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25</w:t>
            </w:r>
          </w:p>
        </w:tc>
      </w:tr>
      <w:tr w:rsidR="00563613" w:rsidRPr="00D1520D" w:rsidTr="00563613">
        <w:tc>
          <w:tcPr>
            <w:tcW w:w="10083" w:type="dxa"/>
            <w:gridSpan w:val="6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bCs/>
                <w:sz w:val="16"/>
                <w:szCs w:val="16"/>
              </w:rPr>
            </w:pPr>
            <w:r w:rsidRPr="00D1520D">
              <w:rPr>
                <w:rFonts w:ascii="Times New Roman" w:hAnsi="Times New Roman"/>
                <w:b/>
                <w:sz w:val="16"/>
                <w:szCs w:val="16"/>
              </w:rPr>
              <w:t>Учреждения культурно-бытового обслуживания</w:t>
            </w:r>
          </w:p>
        </w:tc>
      </w:tr>
      <w:tr w:rsidR="00563613" w:rsidRPr="00D1520D" w:rsidTr="00563613">
        <w:tc>
          <w:tcPr>
            <w:tcW w:w="77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lastRenderedPageBreak/>
              <w:t>6.0</w:t>
            </w:r>
          </w:p>
        </w:tc>
        <w:tc>
          <w:tcPr>
            <w:tcW w:w="361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Детские дошкольные учреждения – всего/1000 чел</w:t>
            </w:r>
          </w:p>
        </w:tc>
        <w:tc>
          <w:tcPr>
            <w:tcW w:w="121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мест</w:t>
            </w:r>
          </w:p>
        </w:tc>
        <w:tc>
          <w:tcPr>
            <w:tcW w:w="147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50/71</w:t>
            </w:r>
          </w:p>
        </w:tc>
        <w:tc>
          <w:tcPr>
            <w:tcW w:w="1465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50/68</w:t>
            </w:r>
          </w:p>
        </w:tc>
        <w:tc>
          <w:tcPr>
            <w:tcW w:w="1530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50/63</w:t>
            </w:r>
          </w:p>
        </w:tc>
      </w:tr>
      <w:tr w:rsidR="00563613" w:rsidRPr="00D1520D" w:rsidTr="00563613">
        <w:tc>
          <w:tcPr>
            <w:tcW w:w="77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6.1</w:t>
            </w:r>
          </w:p>
        </w:tc>
        <w:tc>
          <w:tcPr>
            <w:tcW w:w="361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Общеобразовательные школы – всего/1000 чел</w:t>
            </w:r>
          </w:p>
        </w:tc>
        <w:tc>
          <w:tcPr>
            <w:tcW w:w="121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учеников</w:t>
            </w:r>
          </w:p>
        </w:tc>
        <w:tc>
          <w:tcPr>
            <w:tcW w:w="147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180/254</w:t>
            </w:r>
          </w:p>
        </w:tc>
        <w:tc>
          <w:tcPr>
            <w:tcW w:w="1465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180/247</w:t>
            </w:r>
          </w:p>
        </w:tc>
        <w:tc>
          <w:tcPr>
            <w:tcW w:w="1530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180/</w:t>
            </w:r>
          </w:p>
        </w:tc>
      </w:tr>
    </w:tbl>
    <w:p w:rsidR="007A0DB7" w:rsidRPr="00A02401" w:rsidRDefault="007A0DB7" w:rsidP="00130AA2">
      <w:pPr>
        <w:spacing w:line="240" w:lineRule="auto"/>
        <w:contextualSpacing/>
      </w:pPr>
      <w:r w:rsidRPr="00A02401">
        <w:br w:type="page"/>
      </w:r>
    </w:p>
    <w:tbl>
      <w:tblPr>
        <w:tblW w:w="10083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76"/>
        <w:gridCol w:w="3618"/>
        <w:gridCol w:w="1216"/>
        <w:gridCol w:w="1478"/>
        <w:gridCol w:w="1465"/>
        <w:gridCol w:w="1530"/>
      </w:tblGrid>
      <w:tr w:rsidR="00563613" w:rsidRPr="00D1520D" w:rsidTr="00563613">
        <w:tc>
          <w:tcPr>
            <w:tcW w:w="77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lastRenderedPageBreak/>
              <w:t>6.2</w:t>
            </w:r>
          </w:p>
        </w:tc>
        <w:tc>
          <w:tcPr>
            <w:tcW w:w="361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Дом культуры – всего/1000 чел</w:t>
            </w:r>
          </w:p>
        </w:tc>
        <w:tc>
          <w:tcPr>
            <w:tcW w:w="121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мест в зале</w:t>
            </w:r>
          </w:p>
        </w:tc>
        <w:tc>
          <w:tcPr>
            <w:tcW w:w="147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100/141</w:t>
            </w:r>
          </w:p>
        </w:tc>
        <w:tc>
          <w:tcPr>
            <w:tcW w:w="1465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100/137</w:t>
            </w:r>
          </w:p>
        </w:tc>
        <w:tc>
          <w:tcPr>
            <w:tcW w:w="1530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240/300</w:t>
            </w:r>
          </w:p>
        </w:tc>
      </w:tr>
      <w:tr w:rsidR="00563613" w:rsidRPr="00D1520D" w:rsidTr="00563613">
        <w:tc>
          <w:tcPr>
            <w:tcW w:w="77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6.3</w:t>
            </w:r>
          </w:p>
        </w:tc>
        <w:tc>
          <w:tcPr>
            <w:tcW w:w="361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Библиотека – всего/1000 чел</w:t>
            </w:r>
          </w:p>
        </w:tc>
        <w:tc>
          <w:tcPr>
            <w:tcW w:w="121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тыс. экз.</w:t>
            </w:r>
          </w:p>
        </w:tc>
        <w:tc>
          <w:tcPr>
            <w:tcW w:w="147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13,5/19,1</w:t>
            </w:r>
          </w:p>
        </w:tc>
        <w:tc>
          <w:tcPr>
            <w:tcW w:w="1465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13,5/18,5</w:t>
            </w:r>
          </w:p>
        </w:tc>
        <w:tc>
          <w:tcPr>
            <w:tcW w:w="1530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13,5/16,9</w:t>
            </w:r>
          </w:p>
        </w:tc>
      </w:tr>
      <w:tr w:rsidR="00563613" w:rsidRPr="00D1520D" w:rsidTr="00563613">
        <w:tc>
          <w:tcPr>
            <w:tcW w:w="77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6.4</w:t>
            </w:r>
          </w:p>
        </w:tc>
        <w:tc>
          <w:tcPr>
            <w:tcW w:w="361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Фельдшерско-акушерский пункт – всего/1000 чел</w:t>
            </w:r>
          </w:p>
        </w:tc>
        <w:tc>
          <w:tcPr>
            <w:tcW w:w="121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proofErr w:type="spellStart"/>
            <w:r w:rsidRPr="00D1520D">
              <w:rPr>
                <w:rFonts w:ascii="Times New Roman" w:hAnsi="Times New Roman"/>
                <w:sz w:val="16"/>
                <w:szCs w:val="16"/>
              </w:rPr>
              <w:t>посещ</w:t>
            </w:r>
            <w:proofErr w:type="spellEnd"/>
            <w:r w:rsidRPr="00D1520D">
              <w:rPr>
                <w:rFonts w:ascii="Times New Roman" w:hAnsi="Times New Roman"/>
                <w:sz w:val="16"/>
                <w:szCs w:val="16"/>
              </w:rPr>
              <w:t>.</w:t>
            </w:r>
          </w:p>
        </w:tc>
        <w:tc>
          <w:tcPr>
            <w:tcW w:w="147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24,0/34</w:t>
            </w:r>
          </w:p>
        </w:tc>
        <w:tc>
          <w:tcPr>
            <w:tcW w:w="1465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24,0/33</w:t>
            </w:r>
          </w:p>
        </w:tc>
        <w:tc>
          <w:tcPr>
            <w:tcW w:w="1530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24,0/30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6.5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Комплекс спортивно-оздоровительных площадок – всего/1000 чел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га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1,3/1,8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1,5/21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1,6/2,0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6.6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Продовольственные и промтоварные магазины – всего/1000 чел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м</w:t>
            </w:r>
            <w:r w:rsidRPr="00D1520D">
              <w:rPr>
                <w:rFonts w:ascii="Times New Roman" w:hAnsi="Times New Roman"/>
                <w:sz w:val="16"/>
                <w:szCs w:val="16"/>
                <w:vertAlign w:val="superscript"/>
              </w:rPr>
              <w:t>2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 xml:space="preserve"> торг</w:t>
            </w:r>
            <w:proofErr w:type="gramStart"/>
            <w:r w:rsidRPr="00D1520D">
              <w:rPr>
                <w:rFonts w:ascii="Times New Roman" w:hAnsi="Times New Roman"/>
                <w:sz w:val="16"/>
                <w:szCs w:val="16"/>
              </w:rPr>
              <w:t>.</w:t>
            </w:r>
            <w:proofErr w:type="gramEnd"/>
            <w:r w:rsidRPr="00D1520D">
              <w:rPr>
                <w:rFonts w:ascii="Times New Roman" w:hAnsi="Times New Roman"/>
                <w:sz w:val="16"/>
                <w:szCs w:val="16"/>
              </w:rPr>
              <w:t xml:space="preserve"> </w:t>
            </w:r>
            <w:proofErr w:type="gramStart"/>
            <w:r w:rsidRPr="00D1520D">
              <w:rPr>
                <w:rFonts w:ascii="Times New Roman" w:hAnsi="Times New Roman"/>
                <w:sz w:val="16"/>
                <w:szCs w:val="16"/>
              </w:rPr>
              <w:t>п</w:t>
            </w:r>
            <w:proofErr w:type="gramEnd"/>
            <w:r w:rsidRPr="00D1520D">
              <w:rPr>
                <w:rFonts w:ascii="Times New Roman" w:hAnsi="Times New Roman"/>
                <w:sz w:val="16"/>
                <w:szCs w:val="16"/>
              </w:rPr>
              <w:t>л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>о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>щади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249/352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249/341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249/311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6.7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Поселковый рынок – всего/1000 чел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м</w:t>
            </w:r>
            <w:r w:rsidRPr="00D1520D">
              <w:rPr>
                <w:rFonts w:ascii="Times New Roman" w:hAnsi="Times New Roman"/>
                <w:sz w:val="16"/>
                <w:szCs w:val="16"/>
                <w:vertAlign w:val="superscript"/>
              </w:rPr>
              <w:t>2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 xml:space="preserve"> торг</w:t>
            </w:r>
            <w:proofErr w:type="gramStart"/>
            <w:r w:rsidRPr="00D1520D">
              <w:rPr>
                <w:rFonts w:ascii="Times New Roman" w:hAnsi="Times New Roman"/>
                <w:sz w:val="16"/>
                <w:szCs w:val="16"/>
              </w:rPr>
              <w:t>.</w:t>
            </w:r>
            <w:proofErr w:type="gramEnd"/>
            <w:r w:rsidRPr="00D1520D">
              <w:rPr>
                <w:rFonts w:ascii="Times New Roman" w:hAnsi="Times New Roman"/>
                <w:sz w:val="16"/>
                <w:szCs w:val="16"/>
              </w:rPr>
              <w:t xml:space="preserve"> </w:t>
            </w:r>
            <w:proofErr w:type="gramStart"/>
            <w:r w:rsidRPr="00D1520D">
              <w:rPr>
                <w:rFonts w:ascii="Times New Roman" w:hAnsi="Times New Roman"/>
                <w:sz w:val="16"/>
                <w:szCs w:val="16"/>
              </w:rPr>
              <w:t>п</w:t>
            </w:r>
            <w:proofErr w:type="gramEnd"/>
            <w:r w:rsidRPr="00D1520D">
              <w:rPr>
                <w:rFonts w:ascii="Times New Roman" w:hAnsi="Times New Roman"/>
                <w:sz w:val="16"/>
                <w:szCs w:val="16"/>
              </w:rPr>
              <w:t>л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>о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>щади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42/59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42/58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32/40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6.8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Предприятия общественного питания – вс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>е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>го/1000 чел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п. мест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24/34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24/33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32/40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6.9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Предприятия бытового обслуживания – вс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>е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>го/1000 чел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р. мест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 xml:space="preserve">– 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3/4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3/4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7.0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Баня – всего/1000 чел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мест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5/7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5/7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6/7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7.1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Пожарное депо – всего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объект/ авт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>о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>машин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1/1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1/2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1/2</w:t>
            </w:r>
          </w:p>
        </w:tc>
      </w:tr>
      <w:tr w:rsidR="00563613" w:rsidRPr="00D1520D" w:rsidTr="00563613">
        <w:tc>
          <w:tcPr>
            <w:tcW w:w="10083" w:type="dxa"/>
            <w:gridSpan w:val="6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bCs/>
                <w:sz w:val="16"/>
                <w:szCs w:val="16"/>
              </w:rPr>
            </w:pPr>
            <w:r w:rsidRPr="00D1520D">
              <w:rPr>
                <w:rFonts w:ascii="Times New Roman" w:hAnsi="Times New Roman"/>
                <w:b/>
                <w:sz w:val="16"/>
                <w:szCs w:val="16"/>
              </w:rPr>
              <w:t>Транспортное обслуживание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7.2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Протяженность линий общественного пассажи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>р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>ского транспорта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км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1,4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1,4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1,4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7.3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Общая протяженность улично-дорожной сети, в том числе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км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7,98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7,98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8,39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-главной улицы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км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1,46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1,46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1,46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-основной улицы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км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1,1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1,1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1,1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-местные улицы и дороги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км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5,42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5,42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5,83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7.4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Плотность транспортной сети застроенной те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>р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>ритории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км\</w:t>
            </w:r>
            <w:proofErr w:type="spellStart"/>
            <w:r w:rsidRPr="00D1520D">
              <w:rPr>
                <w:rFonts w:ascii="Times New Roman" w:hAnsi="Times New Roman"/>
                <w:sz w:val="16"/>
                <w:szCs w:val="16"/>
              </w:rPr>
              <w:t>кв</w:t>
            </w:r>
            <w:proofErr w:type="gramStart"/>
            <w:r w:rsidRPr="00D1520D">
              <w:rPr>
                <w:rFonts w:ascii="Times New Roman" w:hAnsi="Times New Roman"/>
                <w:sz w:val="16"/>
                <w:szCs w:val="16"/>
              </w:rPr>
              <w:t>.к</w:t>
            </w:r>
            <w:proofErr w:type="gramEnd"/>
            <w:r w:rsidRPr="00D1520D">
              <w:rPr>
                <w:rFonts w:ascii="Times New Roman" w:hAnsi="Times New Roman"/>
                <w:sz w:val="16"/>
                <w:szCs w:val="16"/>
              </w:rPr>
              <w:t>м</w:t>
            </w:r>
            <w:proofErr w:type="spellEnd"/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18,6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18,6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19,5</w:t>
            </w:r>
          </w:p>
        </w:tc>
      </w:tr>
      <w:tr w:rsidR="00563613" w:rsidRPr="00D1520D" w:rsidTr="00563613">
        <w:tc>
          <w:tcPr>
            <w:tcW w:w="77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7.5</w:t>
            </w:r>
          </w:p>
        </w:tc>
        <w:tc>
          <w:tcPr>
            <w:tcW w:w="361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 xml:space="preserve">Коэффициент </w:t>
            </w:r>
            <w:proofErr w:type="spellStart"/>
            <w:r w:rsidRPr="00D1520D">
              <w:rPr>
                <w:rFonts w:ascii="Times New Roman" w:hAnsi="Times New Roman"/>
                <w:sz w:val="16"/>
                <w:szCs w:val="16"/>
              </w:rPr>
              <w:t>обслуженности</w:t>
            </w:r>
            <w:proofErr w:type="spellEnd"/>
            <w:r w:rsidRPr="00D1520D">
              <w:rPr>
                <w:rFonts w:ascii="Times New Roman" w:hAnsi="Times New Roman"/>
                <w:sz w:val="16"/>
                <w:szCs w:val="16"/>
              </w:rPr>
              <w:t xml:space="preserve"> территории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0,18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0,18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0,17</w:t>
            </w:r>
          </w:p>
        </w:tc>
      </w:tr>
      <w:tr w:rsidR="00563613" w:rsidRPr="00D1520D" w:rsidTr="00563613">
        <w:tc>
          <w:tcPr>
            <w:tcW w:w="77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6.8</w:t>
            </w:r>
          </w:p>
        </w:tc>
        <w:tc>
          <w:tcPr>
            <w:tcW w:w="361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16"/>
                <w:szCs w:val="16"/>
              </w:rPr>
            </w:pPr>
            <w:r w:rsidRPr="00D1520D">
              <w:rPr>
                <w:rFonts w:ascii="Times New Roman" w:hAnsi="Times New Roman"/>
                <w:b/>
                <w:sz w:val="16"/>
                <w:szCs w:val="16"/>
              </w:rPr>
              <w:t>Санитарная очистка территории</w:t>
            </w:r>
          </w:p>
        </w:tc>
        <w:tc>
          <w:tcPr>
            <w:tcW w:w="121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47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465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530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563613" w:rsidRPr="00D1520D" w:rsidTr="00563613">
        <w:tc>
          <w:tcPr>
            <w:tcW w:w="77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6.8.1</w:t>
            </w:r>
          </w:p>
        </w:tc>
        <w:tc>
          <w:tcPr>
            <w:tcW w:w="361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Объем бытовых отходов</w:t>
            </w:r>
          </w:p>
        </w:tc>
        <w:tc>
          <w:tcPr>
            <w:tcW w:w="121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proofErr w:type="spellStart"/>
            <w:r w:rsidRPr="00D1520D">
              <w:rPr>
                <w:rFonts w:ascii="Times New Roman" w:hAnsi="Times New Roman"/>
                <w:sz w:val="16"/>
                <w:szCs w:val="16"/>
              </w:rPr>
              <w:t>тыс</w:t>
            </w:r>
            <w:proofErr w:type="gramStart"/>
            <w:r w:rsidRPr="00D1520D">
              <w:rPr>
                <w:rFonts w:ascii="Times New Roman" w:hAnsi="Times New Roman"/>
                <w:sz w:val="16"/>
                <w:szCs w:val="16"/>
              </w:rPr>
              <w:t>.т</w:t>
            </w:r>
            <w:proofErr w:type="spellEnd"/>
            <w:proofErr w:type="gramEnd"/>
            <w:r w:rsidRPr="00D1520D">
              <w:rPr>
                <w:rFonts w:ascii="Times New Roman" w:hAnsi="Times New Roman"/>
                <w:sz w:val="16"/>
                <w:szCs w:val="16"/>
              </w:rPr>
              <w:t>/год</w:t>
            </w:r>
          </w:p>
        </w:tc>
        <w:tc>
          <w:tcPr>
            <w:tcW w:w="1478" w:type="dxa"/>
            <w:vAlign w:val="bottom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212</w:t>
            </w:r>
          </w:p>
        </w:tc>
        <w:tc>
          <w:tcPr>
            <w:tcW w:w="1465" w:type="dxa"/>
            <w:vAlign w:val="bottom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219</w:t>
            </w:r>
          </w:p>
        </w:tc>
        <w:tc>
          <w:tcPr>
            <w:tcW w:w="1530" w:type="dxa"/>
            <w:vAlign w:val="bottom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240</w:t>
            </w:r>
          </w:p>
        </w:tc>
      </w:tr>
      <w:tr w:rsidR="00563613" w:rsidRPr="00D1520D" w:rsidTr="00563613">
        <w:tc>
          <w:tcPr>
            <w:tcW w:w="77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61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В том числе дифференцированного сбора отх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>о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>дов</w:t>
            </w:r>
          </w:p>
        </w:tc>
        <w:tc>
          <w:tcPr>
            <w:tcW w:w="1216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proofErr w:type="spellStart"/>
            <w:r w:rsidRPr="00D1520D">
              <w:rPr>
                <w:rFonts w:ascii="Times New Roman" w:hAnsi="Times New Roman"/>
                <w:sz w:val="16"/>
                <w:szCs w:val="16"/>
              </w:rPr>
              <w:t>тыс</w:t>
            </w:r>
            <w:proofErr w:type="gramStart"/>
            <w:r w:rsidRPr="00D1520D">
              <w:rPr>
                <w:rFonts w:ascii="Times New Roman" w:hAnsi="Times New Roman"/>
                <w:sz w:val="16"/>
                <w:szCs w:val="16"/>
              </w:rPr>
              <w:t>.т</w:t>
            </w:r>
            <w:proofErr w:type="spellEnd"/>
            <w:proofErr w:type="gramEnd"/>
            <w:r w:rsidRPr="00D1520D">
              <w:rPr>
                <w:rFonts w:ascii="Times New Roman" w:hAnsi="Times New Roman"/>
                <w:sz w:val="16"/>
                <w:szCs w:val="16"/>
              </w:rPr>
              <w:t>/год</w:t>
            </w:r>
          </w:p>
        </w:tc>
        <w:tc>
          <w:tcPr>
            <w:tcW w:w="1478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</w:t>
            </w:r>
          </w:p>
        </w:tc>
        <w:tc>
          <w:tcPr>
            <w:tcW w:w="1465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</w:t>
            </w:r>
          </w:p>
        </w:tc>
        <w:tc>
          <w:tcPr>
            <w:tcW w:w="1530" w:type="dxa"/>
            <w:vAlign w:val="center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</w:t>
            </w:r>
          </w:p>
        </w:tc>
      </w:tr>
      <w:tr w:rsidR="00563613" w:rsidRPr="00D1520D" w:rsidTr="00563613">
        <w:tc>
          <w:tcPr>
            <w:tcW w:w="77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61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Смет с улиц</w:t>
            </w:r>
          </w:p>
        </w:tc>
        <w:tc>
          <w:tcPr>
            <w:tcW w:w="121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proofErr w:type="spellStart"/>
            <w:r w:rsidRPr="00D1520D">
              <w:rPr>
                <w:rFonts w:ascii="Times New Roman" w:hAnsi="Times New Roman"/>
                <w:sz w:val="16"/>
                <w:szCs w:val="16"/>
              </w:rPr>
              <w:t>тыс</w:t>
            </w:r>
            <w:proofErr w:type="gramStart"/>
            <w:r w:rsidRPr="00D1520D">
              <w:rPr>
                <w:rFonts w:ascii="Times New Roman" w:hAnsi="Times New Roman"/>
                <w:sz w:val="16"/>
                <w:szCs w:val="16"/>
              </w:rPr>
              <w:t>.т</w:t>
            </w:r>
            <w:proofErr w:type="spellEnd"/>
            <w:proofErr w:type="gramEnd"/>
            <w:r w:rsidRPr="00D1520D">
              <w:rPr>
                <w:rFonts w:ascii="Times New Roman" w:hAnsi="Times New Roman"/>
                <w:sz w:val="16"/>
                <w:szCs w:val="16"/>
              </w:rPr>
              <w:t>/год</w:t>
            </w:r>
          </w:p>
        </w:tc>
        <w:tc>
          <w:tcPr>
            <w:tcW w:w="147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465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204,5</w:t>
            </w:r>
          </w:p>
        </w:tc>
        <w:tc>
          <w:tcPr>
            <w:tcW w:w="1530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204,5</w:t>
            </w:r>
          </w:p>
        </w:tc>
      </w:tr>
      <w:tr w:rsidR="00563613" w:rsidRPr="00D1520D" w:rsidTr="00563613">
        <w:tc>
          <w:tcPr>
            <w:tcW w:w="77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6.8.2</w:t>
            </w:r>
          </w:p>
        </w:tc>
        <w:tc>
          <w:tcPr>
            <w:tcW w:w="361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Усовершенствованные свалки (полигоны)</w:t>
            </w:r>
          </w:p>
        </w:tc>
        <w:tc>
          <w:tcPr>
            <w:tcW w:w="121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Единиц  /</w:t>
            </w:r>
            <w:proofErr w:type="gramStart"/>
            <w:r w:rsidRPr="00D1520D">
              <w:rPr>
                <w:rFonts w:ascii="Times New Roman" w:hAnsi="Times New Roman"/>
                <w:sz w:val="16"/>
                <w:szCs w:val="16"/>
              </w:rPr>
              <w:t>га</w:t>
            </w:r>
            <w:proofErr w:type="gramEnd"/>
          </w:p>
        </w:tc>
        <w:tc>
          <w:tcPr>
            <w:tcW w:w="147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0,48</w:t>
            </w:r>
          </w:p>
        </w:tc>
        <w:tc>
          <w:tcPr>
            <w:tcW w:w="1465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0,48</w:t>
            </w:r>
          </w:p>
        </w:tc>
        <w:tc>
          <w:tcPr>
            <w:tcW w:w="1530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0,48</w:t>
            </w:r>
          </w:p>
        </w:tc>
      </w:tr>
      <w:tr w:rsidR="00563613" w:rsidRPr="00D1520D" w:rsidTr="00563613">
        <w:tc>
          <w:tcPr>
            <w:tcW w:w="77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61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16"/>
                <w:szCs w:val="16"/>
              </w:rPr>
            </w:pPr>
            <w:r w:rsidRPr="00D1520D">
              <w:rPr>
                <w:rFonts w:ascii="Times New Roman" w:hAnsi="Times New Roman"/>
                <w:b/>
                <w:sz w:val="16"/>
                <w:szCs w:val="16"/>
              </w:rPr>
              <w:t>VII. Ритуальное обслуживание населения</w:t>
            </w:r>
          </w:p>
        </w:tc>
        <w:tc>
          <w:tcPr>
            <w:tcW w:w="121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47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465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530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563613" w:rsidRPr="00D1520D" w:rsidTr="00563613">
        <w:tc>
          <w:tcPr>
            <w:tcW w:w="77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7.1</w:t>
            </w:r>
          </w:p>
        </w:tc>
        <w:tc>
          <w:tcPr>
            <w:tcW w:w="361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Общее количество кладбищ</w:t>
            </w:r>
          </w:p>
        </w:tc>
        <w:tc>
          <w:tcPr>
            <w:tcW w:w="121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га</w:t>
            </w:r>
          </w:p>
        </w:tc>
        <w:tc>
          <w:tcPr>
            <w:tcW w:w="147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1,7</w:t>
            </w:r>
          </w:p>
        </w:tc>
        <w:tc>
          <w:tcPr>
            <w:tcW w:w="1465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1,7</w:t>
            </w:r>
          </w:p>
        </w:tc>
        <w:tc>
          <w:tcPr>
            <w:tcW w:w="1530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1,7</w:t>
            </w:r>
          </w:p>
        </w:tc>
      </w:tr>
      <w:tr w:rsidR="00563613" w:rsidRPr="00D1520D" w:rsidTr="00563613">
        <w:tc>
          <w:tcPr>
            <w:tcW w:w="77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61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16"/>
                <w:szCs w:val="16"/>
              </w:rPr>
            </w:pPr>
            <w:r w:rsidRPr="00D1520D">
              <w:rPr>
                <w:rFonts w:ascii="Times New Roman" w:hAnsi="Times New Roman"/>
                <w:b/>
                <w:sz w:val="16"/>
                <w:szCs w:val="16"/>
              </w:rPr>
              <w:t>VIII. Охрана природы и рациональное прир</w:t>
            </w:r>
            <w:r w:rsidRPr="00D1520D">
              <w:rPr>
                <w:rFonts w:ascii="Times New Roman" w:hAnsi="Times New Roman"/>
                <w:b/>
                <w:sz w:val="16"/>
                <w:szCs w:val="16"/>
              </w:rPr>
              <w:t>о</w:t>
            </w:r>
            <w:r w:rsidRPr="00D1520D">
              <w:rPr>
                <w:rFonts w:ascii="Times New Roman" w:hAnsi="Times New Roman"/>
                <w:b/>
                <w:sz w:val="16"/>
                <w:szCs w:val="16"/>
              </w:rPr>
              <w:t>допользование</w:t>
            </w:r>
          </w:p>
        </w:tc>
        <w:tc>
          <w:tcPr>
            <w:tcW w:w="121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47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465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530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563613" w:rsidRPr="00D1520D" w:rsidTr="00563613">
        <w:tc>
          <w:tcPr>
            <w:tcW w:w="77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8.1</w:t>
            </w:r>
          </w:p>
        </w:tc>
        <w:tc>
          <w:tcPr>
            <w:tcW w:w="361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Объем выбросов вредных веществ в атмосфе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>р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>ный воздух</w:t>
            </w:r>
          </w:p>
        </w:tc>
        <w:tc>
          <w:tcPr>
            <w:tcW w:w="121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proofErr w:type="spellStart"/>
            <w:r w:rsidRPr="00D1520D">
              <w:rPr>
                <w:rFonts w:ascii="Times New Roman" w:hAnsi="Times New Roman"/>
                <w:sz w:val="16"/>
                <w:szCs w:val="16"/>
              </w:rPr>
              <w:t>Тыс</w:t>
            </w:r>
            <w:proofErr w:type="gramStart"/>
            <w:r w:rsidRPr="00D1520D">
              <w:rPr>
                <w:rFonts w:ascii="Times New Roman" w:hAnsi="Times New Roman"/>
                <w:sz w:val="16"/>
                <w:szCs w:val="16"/>
              </w:rPr>
              <w:t>.т</w:t>
            </w:r>
            <w:proofErr w:type="spellEnd"/>
            <w:proofErr w:type="gramEnd"/>
            <w:r w:rsidRPr="00D1520D">
              <w:rPr>
                <w:rFonts w:ascii="Times New Roman" w:hAnsi="Times New Roman"/>
                <w:sz w:val="16"/>
                <w:szCs w:val="16"/>
              </w:rPr>
              <w:t>/год</w:t>
            </w:r>
          </w:p>
        </w:tc>
        <w:tc>
          <w:tcPr>
            <w:tcW w:w="147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8,713</w:t>
            </w:r>
          </w:p>
        </w:tc>
        <w:tc>
          <w:tcPr>
            <w:tcW w:w="1465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8,713</w:t>
            </w:r>
          </w:p>
        </w:tc>
        <w:tc>
          <w:tcPr>
            <w:tcW w:w="1530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8,713</w:t>
            </w:r>
          </w:p>
        </w:tc>
      </w:tr>
      <w:tr w:rsidR="00563613" w:rsidRPr="00D1520D" w:rsidTr="00563613">
        <w:tc>
          <w:tcPr>
            <w:tcW w:w="77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8.2</w:t>
            </w:r>
          </w:p>
        </w:tc>
        <w:tc>
          <w:tcPr>
            <w:tcW w:w="361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Общий объем сброса загрязненных вод</w:t>
            </w:r>
          </w:p>
        </w:tc>
        <w:tc>
          <w:tcPr>
            <w:tcW w:w="121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proofErr w:type="spellStart"/>
            <w:r w:rsidRPr="00D1520D">
              <w:rPr>
                <w:rFonts w:ascii="Times New Roman" w:hAnsi="Times New Roman"/>
                <w:sz w:val="16"/>
                <w:szCs w:val="16"/>
              </w:rPr>
              <w:t>Млн</w:t>
            </w:r>
            <w:proofErr w:type="gramStart"/>
            <w:r w:rsidRPr="00D1520D">
              <w:rPr>
                <w:rFonts w:ascii="Times New Roman" w:hAnsi="Times New Roman"/>
                <w:sz w:val="16"/>
                <w:szCs w:val="16"/>
              </w:rPr>
              <w:t>.к</w:t>
            </w:r>
            <w:proofErr w:type="gramEnd"/>
            <w:r w:rsidRPr="00D1520D">
              <w:rPr>
                <w:rFonts w:ascii="Times New Roman" w:hAnsi="Times New Roman"/>
                <w:sz w:val="16"/>
                <w:szCs w:val="16"/>
              </w:rPr>
              <w:t>уб.м</w:t>
            </w:r>
            <w:proofErr w:type="spellEnd"/>
            <w:r w:rsidRPr="00D1520D">
              <w:rPr>
                <w:rFonts w:ascii="Times New Roman" w:hAnsi="Times New Roman"/>
                <w:sz w:val="16"/>
                <w:szCs w:val="16"/>
              </w:rPr>
              <w:t>/год</w:t>
            </w:r>
          </w:p>
        </w:tc>
        <w:tc>
          <w:tcPr>
            <w:tcW w:w="147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465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530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563613" w:rsidRPr="00D1520D" w:rsidTr="00563613">
        <w:tc>
          <w:tcPr>
            <w:tcW w:w="77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8.3</w:t>
            </w:r>
          </w:p>
        </w:tc>
        <w:tc>
          <w:tcPr>
            <w:tcW w:w="361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Рекультивация нарушенных территорий</w:t>
            </w:r>
          </w:p>
        </w:tc>
        <w:tc>
          <w:tcPr>
            <w:tcW w:w="121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га</w:t>
            </w:r>
          </w:p>
        </w:tc>
        <w:tc>
          <w:tcPr>
            <w:tcW w:w="147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465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530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563613" w:rsidRPr="00D1520D" w:rsidTr="00563613">
        <w:tc>
          <w:tcPr>
            <w:tcW w:w="77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8.4</w:t>
            </w:r>
          </w:p>
        </w:tc>
        <w:tc>
          <w:tcPr>
            <w:tcW w:w="361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 xml:space="preserve">Территории с уровнем шума свыше 65 </w:t>
            </w:r>
            <w:proofErr w:type="spellStart"/>
            <w:r w:rsidRPr="00D1520D">
              <w:rPr>
                <w:rFonts w:ascii="Times New Roman" w:hAnsi="Times New Roman"/>
                <w:sz w:val="16"/>
                <w:szCs w:val="16"/>
              </w:rPr>
              <w:t>Дб</w:t>
            </w:r>
            <w:proofErr w:type="spellEnd"/>
          </w:p>
        </w:tc>
        <w:tc>
          <w:tcPr>
            <w:tcW w:w="121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га</w:t>
            </w:r>
          </w:p>
        </w:tc>
        <w:tc>
          <w:tcPr>
            <w:tcW w:w="147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</w:t>
            </w:r>
          </w:p>
        </w:tc>
        <w:tc>
          <w:tcPr>
            <w:tcW w:w="1465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</w:t>
            </w:r>
          </w:p>
        </w:tc>
        <w:tc>
          <w:tcPr>
            <w:tcW w:w="1530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</w:t>
            </w:r>
          </w:p>
        </w:tc>
      </w:tr>
      <w:tr w:rsidR="00563613" w:rsidRPr="00D1520D" w:rsidTr="00563613">
        <w:tc>
          <w:tcPr>
            <w:tcW w:w="77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8.5</w:t>
            </w:r>
          </w:p>
        </w:tc>
        <w:tc>
          <w:tcPr>
            <w:tcW w:w="361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Территории, попадающие в санитарно-защитные зоны, в том числе:</w:t>
            </w:r>
          </w:p>
        </w:tc>
        <w:tc>
          <w:tcPr>
            <w:tcW w:w="121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га</w:t>
            </w:r>
          </w:p>
        </w:tc>
        <w:tc>
          <w:tcPr>
            <w:tcW w:w="147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465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530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563613" w:rsidRPr="00D1520D" w:rsidTr="00563613">
        <w:tc>
          <w:tcPr>
            <w:tcW w:w="77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61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усадебной застройки</w:t>
            </w:r>
          </w:p>
        </w:tc>
        <w:tc>
          <w:tcPr>
            <w:tcW w:w="121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47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465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530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563613" w:rsidRPr="00D1520D" w:rsidTr="00563613">
        <w:tc>
          <w:tcPr>
            <w:tcW w:w="77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61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общественно-деловой застройки</w:t>
            </w:r>
          </w:p>
        </w:tc>
        <w:tc>
          <w:tcPr>
            <w:tcW w:w="121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га</w:t>
            </w:r>
          </w:p>
        </w:tc>
        <w:tc>
          <w:tcPr>
            <w:tcW w:w="147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465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530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563613" w:rsidRPr="00D1520D" w:rsidTr="00563613">
        <w:tc>
          <w:tcPr>
            <w:tcW w:w="77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8.6</w:t>
            </w:r>
          </w:p>
        </w:tc>
        <w:tc>
          <w:tcPr>
            <w:tcW w:w="361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 xml:space="preserve">Озеленение санитарно-защитных и </w:t>
            </w:r>
            <w:proofErr w:type="spellStart"/>
            <w:r w:rsidRPr="00D1520D">
              <w:rPr>
                <w:rFonts w:ascii="Times New Roman" w:hAnsi="Times New Roman"/>
                <w:sz w:val="16"/>
                <w:szCs w:val="16"/>
              </w:rPr>
              <w:t>водоохра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>н</w:t>
            </w:r>
            <w:r w:rsidRPr="00D1520D">
              <w:rPr>
                <w:rFonts w:ascii="Times New Roman" w:hAnsi="Times New Roman"/>
                <w:sz w:val="16"/>
                <w:szCs w:val="16"/>
              </w:rPr>
              <w:t>ных</w:t>
            </w:r>
            <w:proofErr w:type="spellEnd"/>
            <w:r w:rsidRPr="00D1520D">
              <w:rPr>
                <w:rFonts w:ascii="Times New Roman" w:hAnsi="Times New Roman"/>
                <w:sz w:val="16"/>
                <w:szCs w:val="16"/>
              </w:rPr>
              <w:t xml:space="preserve"> зон</w:t>
            </w:r>
          </w:p>
        </w:tc>
        <w:tc>
          <w:tcPr>
            <w:tcW w:w="1216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га</w:t>
            </w:r>
          </w:p>
        </w:tc>
        <w:tc>
          <w:tcPr>
            <w:tcW w:w="1478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</w:t>
            </w:r>
          </w:p>
        </w:tc>
        <w:tc>
          <w:tcPr>
            <w:tcW w:w="1465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-</w:t>
            </w:r>
          </w:p>
        </w:tc>
        <w:tc>
          <w:tcPr>
            <w:tcW w:w="1530" w:type="dxa"/>
          </w:tcPr>
          <w:p w:rsidR="00563613" w:rsidRPr="00D1520D" w:rsidRDefault="00563613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D1520D">
              <w:rPr>
                <w:rFonts w:ascii="Times New Roman" w:hAnsi="Times New Roman"/>
                <w:sz w:val="16"/>
                <w:szCs w:val="16"/>
              </w:rPr>
              <w:t>0,26</w:t>
            </w:r>
          </w:p>
        </w:tc>
      </w:tr>
    </w:tbl>
    <w:p w:rsidR="00723E90" w:rsidRPr="00A02401" w:rsidRDefault="00723E90" w:rsidP="00130AA2">
      <w:pPr>
        <w:spacing w:after="0"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E1355D" w:rsidRPr="00D1520D" w:rsidRDefault="00E1355D" w:rsidP="00130AA2">
      <w:pPr>
        <w:pStyle w:val="2"/>
        <w:numPr>
          <w:ilvl w:val="1"/>
          <w:numId w:val="1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bookmarkStart w:id="3" w:name="_Toc27492935"/>
      <w:r w:rsidRPr="00D1520D">
        <w:rPr>
          <w:rFonts w:ascii="Times New Roman" w:hAnsi="Times New Roman"/>
          <w:color w:val="000000"/>
          <w:sz w:val="28"/>
          <w:szCs w:val="28"/>
        </w:rPr>
        <w:t>Существующие и перспективные объемы потребления тепловой энергии (мощности) и теплоносителя</w:t>
      </w:r>
      <w:r w:rsidR="00DD34A3" w:rsidRPr="00D1520D">
        <w:rPr>
          <w:rFonts w:ascii="Times New Roman" w:hAnsi="Times New Roman"/>
          <w:color w:val="000000"/>
          <w:sz w:val="28"/>
          <w:szCs w:val="28"/>
        </w:rPr>
        <w:t xml:space="preserve"> с разделением по видам теплопотребления в </w:t>
      </w:r>
      <w:r w:rsidR="00DD34A3" w:rsidRPr="0029683F">
        <w:rPr>
          <w:rFonts w:ascii="Times New Roman" w:hAnsi="Times New Roman"/>
          <w:color w:val="auto"/>
          <w:sz w:val="28"/>
          <w:szCs w:val="28"/>
        </w:rPr>
        <w:t xml:space="preserve">каждом </w:t>
      </w:r>
      <w:r w:rsidR="001869CF" w:rsidRPr="0029683F">
        <w:rPr>
          <w:rFonts w:ascii="Times New Roman" w:hAnsi="Times New Roman"/>
          <w:color w:val="auto"/>
          <w:sz w:val="28"/>
          <w:szCs w:val="28"/>
        </w:rPr>
        <w:t xml:space="preserve">расчетном </w:t>
      </w:r>
      <w:r w:rsidR="00DD34A3" w:rsidRPr="0029683F">
        <w:rPr>
          <w:rFonts w:ascii="Times New Roman" w:hAnsi="Times New Roman"/>
          <w:color w:val="auto"/>
          <w:sz w:val="28"/>
          <w:szCs w:val="28"/>
        </w:rPr>
        <w:t>элементе</w:t>
      </w:r>
      <w:r w:rsidR="00DD34A3" w:rsidRPr="00D1520D">
        <w:rPr>
          <w:rFonts w:ascii="Times New Roman" w:hAnsi="Times New Roman"/>
          <w:color w:val="000000"/>
          <w:sz w:val="28"/>
          <w:szCs w:val="28"/>
        </w:rPr>
        <w:t xml:space="preserve"> территориального деления на каждом этапе</w:t>
      </w:r>
      <w:bookmarkEnd w:id="3"/>
    </w:p>
    <w:p w:rsidR="005D315B" w:rsidRPr="0029683F" w:rsidRDefault="005D315B" w:rsidP="00130AA2">
      <w:pPr>
        <w:spacing w:after="0"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C7592C" w:rsidRDefault="00B51C36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proofErr w:type="gramStart"/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оо</w:t>
      </w:r>
      <w:r w:rsidRPr="0099686D">
        <w:rPr>
          <w:rFonts w:ascii="Times New Roman" w:hAnsi="Times New Roman"/>
          <w:sz w:val="28"/>
          <w:szCs w:val="28"/>
        </w:rPr>
        <w:t>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тств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п.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1</w:t>
      </w:r>
      <w:r w:rsidRPr="0099686D">
        <w:rPr>
          <w:rFonts w:ascii="Times New Roman" w:hAnsi="Times New Roman"/>
          <w:sz w:val="28"/>
          <w:szCs w:val="28"/>
        </w:rPr>
        <w:t>6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вы</w:t>
      </w:r>
      <w:r w:rsidRPr="0099686D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1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="009C090F" w:rsidRPr="00A95AA6">
        <w:rPr>
          <w:rFonts w:ascii="Times New Roman" w:hAnsi="Times New Roman"/>
          <w:color w:val="FF0000"/>
          <w:spacing w:val="-1"/>
          <w:sz w:val="28"/>
          <w:szCs w:val="28"/>
        </w:rPr>
        <w:t>«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М</w:t>
      </w:r>
      <w:r w:rsidR="009C090F" w:rsidRPr="00A95AA6">
        <w:rPr>
          <w:rFonts w:ascii="Times New Roman" w:hAnsi="Times New Roman"/>
          <w:color w:val="FF0000"/>
          <w:spacing w:val="-1"/>
          <w:sz w:val="28"/>
          <w:szCs w:val="28"/>
        </w:rPr>
        <w:t>е</w:t>
      </w:r>
      <w:r w:rsidR="009C090F" w:rsidRPr="00A95AA6">
        <w:rPr>
          <w:rFonts w:ascii="Times New Roman" w:hAnsi="Times New Roman"/>
          <w:color w:val="FF0000"/>
          <w:spacing w:val="1"/>
          <w:sz w:val="28"/>
          <w:szCs w:val="28"/>
        </w:rPr>
        <w:t>т</w:t>
      </w:r>
      <w:r w:rsidR="009C090F" w:rsidRPr="00A95AA6">
        <w:rPr>
          <w:rFonts w:ascii="Times New Roman" w:hAnsi="Times New Roman"/>
          <w:color w:val="FF0000"/>
          <w:spacing w:val="-1"/>
          <w:sz w:val="28"/>
          <w:szCs w:val="28"/>
        </w:rPr>
        <w:t>о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дич</w:t>
      </w:r>
      <w:r w:rsidR="009C090F" w:rsidRPr="00A95AA6">
        <w:rPr>
          <w:rFonts w:ascii="Times New Roman" w:hAnsi="Times New Roman"/>
          <w:color w:val="FF0000"/>
          <w:spacing w:val="-1"/>
          <w:sz w:val="28"/>
          <w:szCs w:val="28"/>
        </w:rPr>
        <w:t>е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с</w:t>
      </w:r>
      <w:r w:rsidR="009C090F" w:rsidRPr="00A95AA6">
        <w:rPr>
          <w:rFonts w:ascii="Times New Roman" w:hAnsi="Times New Roman"/>
          <w:color w:val="FF0000"/>
          <w:spacing w:val="-3"/>
          <w:sz w:val="28"/>
          <w:szCs w:val="28"/>
        </w:rPr>
        <w:t>к</w:t>
      </w:r>
      <w:r w:rsidR="009C090F" w:rsidRPr="00A95AA6">
        <w:rPr>
          <w:rFonts w:ascii="Times New Roman" w:hAnsi="Times New Roman"/>
          <w:color w:val="FF0000"/>
          <w:spacing w:val="-2"/>
          <w:sz w:val="28"/>
          <w:szCs w:val="28"/>
        </w:rPr>
        <w:t>и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х</w:t>
      </w:r>
      <w:r w:rsidR="009C090F" w:rsidRPr="00A95AA6">
        <w:rPr>
          <w:rFonts w:ascii="Times New Roman" w:hAnsi="Times New Roman"/>
          <w:color w:val="FF0000"/>
          <w:spacing w:val="29"/>
          <w:sz w:val="28"/>
          <w:szCs w:val="28"/>
        </w:rPr>
        <w:t xml:space="preserve"> </w:t>
      </w:r>
      <w:r w:rsidR="009C090F" w:rsidRPr="00A95AA6">
        <w:rPr>
          <w:rFonts w:ascii="Times New Roman" w:hAnsi="Times New Roman"/>
          <w:color w:val="FF0000"/>
          <w:spacing w:val="-1"/>
          <w:sz w:val="28"/>
          <w:szCs w:val="28"/>
        </w:rPr>
        <w:t>указаний</w:t>
      </w:r>
      <w:r w:rsidR="009C090F" w:rsidRPr="00A95AA6">
        <w:rPr>
          <w:rFonts w:ascii="Times New Roman" w:hAnsi="Times New Roman"/>
          <w:color w:val="FF0000"/>
          <w:spacing w:val="28"/>
          <w:sz w:val="28"/>
          <w:szCs w:val="28"/>
        </w:rPr>
        <w:t xml:space="preserve"> 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 xml:space="preserve">по </w:t>
      </w:r>
      <w:r w:rsidR="009C090F" w:rsidRPr="00A95AA6">
        <w:rPr>
          <w:rFonts w:ascii="Times New Roman" w:hAnsi="Times New Roman"/>
          <w:color w:val="FF0000"/>
          <w:spacing w:val="-1"/>
          <w:sz w:val="28"/>
          <w:szCs w:val="28"/>
        </w:rPr>
        <w:t>ра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з</w:t>
      </w:r>
      <w:r w:rsidR="009C090F" w:rsidRPr="00A95AA6">
        <w:rPr>
          <w:rFonts w:ascii="Times New Roman" w:hAnsi="Times New Roman"/>
          <w:color w:val="FF0000"/>
          <w:spacing w:val="-1"/>
          <w:sz w:val="28"/>
          <w:szCs w:val="28"/>
        </w:rPr>
        <w:t>ра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б</w:t>
      </w:r>
      <w:r w:rsidR="009C090F" w:rsidRPr="00A95AA6">
        <w:rPr>
          <w:rFonts w:ascii="Times New Roman" w:hAnsi="Times New Roman"/>
          <w:color w:val="FF0000"/>
          <w:spacing w:val="-1"/>
          <w:sz w:val="28"/>
          <w:szCs w:val="28"/>
        </w:rPr>
        <w:t>о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тке</w:t>
      </w:r>
      <w:r w:rsidR="009C090F" w:rsidRPr="00A95AA6">
        <w:rPr>
          <w:rFonts w:ascii="Times New Roman" w:hAnsi="Times New Roman"/>
          <w:color w:val="FF0000"/>
          <w:spacing w:val="59"/>
          <w:sz w:val="28"/>
          <w:szCs w:val="28"/>
        </w:rPr>
        <w:t xml:space="preserve"> 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сх</w:t>
      </w:r>
      <w:r w:rsidR="009C090F" w:rsidRPr="00A95AA6">
        <w:rPr>
          <w:rFonts w:ascii="Times New Roman" w:hAnsi="Times New Roman"/>
          <w:color w:val="FF0000"/>
          <w:spacing w:val="-1"/>
          <w:sz w:val="28"/>
          <w:szCs w:val="28"/>
        </w:rPr>
        <w:t>е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м</w:t>
      </w:r>
      <w:r w:rsidR="009C090F" w:rsidRPr="00A95AA6">
        <w:rPr>
          <w:rFonts w:ascii="Times New Roman" w:hAnsi="Times New Roman"/>
          <w:color w:val="FF0000"/>
          <w:spacing w:val="61"/>
          <w:sz w:val="28"/>
          <w:szCs w:val="28"/>
        </w:rPr>
        <w:t xml:space="preserve"> 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т</w:t>
      </w:r>
      <w:r w:rsidR="009C090F" w:rsidRPr="00A95AA6">
        <w:rPr>
          <w:rFonts w:ascii="Times New Roman" w:hAnsi="Times New Roman"/>
          <w:color w:val="FF0000"/>
          <w:spacing w:val="-1"/>
          <w:sz w:val="28"/>
          <w:szCs w:val="28"/>
        </w:rPr>
        <w:t>е</w:t>
      </w:r>
      <w:r w:rsidR="009C090F" w:rsidRPr="00A95AA6">
        <w:rPr>
          <w:rFonts w:ascii="Times New Roman" w:hAnsi="Times New Roman"/>
          <w:color w:val="FF0000"/>
          <w:spacing w:val="-3"/>
          <w:sz w:val="28"/>
          <w:szCs w:val="28"/>
        </w:rPr>
        <w:t>п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л</w:t>
      </w:r>
      <w:r w:rsidR="009C090F" w:rsidRPr="00A95AA6">
        <w:rPr>
          <w:rFonts w:ascii="Times New Roman" w:hAnsi="Times New Roman"/>
          <w:color w:val="FF0000"/>
          <w:spacing w:val="-1"/>
          <w:sz w:val="28"/>
          <w:szCs w:val="28"/>
        </w:rPr>
        <w:t>о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сн</w:t>
      </w:r>
      <w:r w:rsidR="009C090F" w:rsidRPr="00A95AA6">
        <w:rPr>
          <w:rFonts w:ascii="Times New Roman" w:hAnsi="Times New Roman"/>
          <w:color w:val="FF0000"/>
          <w:spacing w:val="-1"/>
          <w:sz w:val="28"/>
          <w:szCs w:val="28"/>
        </w:rPr>
        <w:t>а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б</w:t>
      </w:r>
      <w:r w:rsidR="009C090F" w:rsidRPr="00A95AA6">
        <w:rPr>
          <w:rFonts w:ascii="Times New Roman" w:hAnsi="Times New Roman"/>
          <w:color w:val="FF0000"/>
          <w:spacing w:val="-1"/>
          <w:sz w:val="28"/>
          <w:szCs w:val="28"/>
        </w:rPr>
        <w:t>же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ния</w:t>
      </w:r>
      <w:r w:rsidR="009C090F" w:rsidRPr="00A95AA6">
        <w:rPr>
          <w:rFonts w:ascii="Times New Roman" w:hAnsi="Times New Roman"/>
          <w:color w:val="FF0000"/>
          <w:spacing w:val="-1"/>
          <w:sz w:val="28"/>
          <w:szCs w:val="28"/>
        </w:rPr>
        <w:t>»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,</w:t>
      </w:r>
      <w:r w:rsidR="009C090F" w:rsidRPr="00A95AA6">
        <w:rPr>
          <w:rFonts w:ascii="Times New Roman" w:hAnsi="Times New Roman"/>
          <w:color w:val="FF0000"/>
          <w:spacing w:val="59"/>
          <w:sz w:val="28"/>
          <w:szCs w:val="28"/>
        </w:rPr>
        <w:t xml:space="preserve"> 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утв</w:t>
      </w:r>
      <w:r w:rsidR="009C090F" w:rsidRPr="00A95AA6">
        <w:rPr>
          <w:rFonts w:ascii="Times New Roman" w:hAnsi="Times New Roman"/>
          <w:color w:val="FF0000"/>
          <w:spacing w:val="-1"/>
          <w:sz w:val="28"/>
          <w:szCs w:val="28"/>
        </w:rPr>
        <w:t>е</w:t>
      </w:r>
      <w:r w:rsidR="009C090F" w:rsidRPr="00A95AA6">
        <w:rPr>
          <w:rFonts w:ascii="Times New Roman" w:hAnsi="Times New Roman"/>
          <w:color w:val="FF0000"/>
          <w:spacing w:val="-4"/>
          <w:sz w:val="28"/>
          <w:szCs w:val="28"/>
        </w:rPr>
        <w:t>р</w:t>
      </w:r>
      <w:r w:rsidR="009C090F" w:rsidRPr="00A95AA6">
        <w:rPr>
          <w:rFonts w:ascii="Times New Roman" w:hAnsi="Times New Roman"/>
          <w:color w:val="FF0000"/>
          <w:spacing w:val="-1"/>
          <w:sz w:val="28"/>
          <w:szCs w:val="28"/>
        </w:rPr>
        <w:t>ж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д</w:t>
      </w:r>
      <w:r w:rsidR="009C090F" w:rsidRPr="00A95AA6">
        <w:rPr>
          <w:rFonts w:ascii="Times New Roman" w:hAnsi="Times New Roman"/>
          <w:color w:val="FF0000"/>
          <w:spacing w:val="-1"/>
          <w:sz w:val="28"/>
          <w:szCs w:val="28"/>
        </w:rPr>
        <w:t>е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нн</w:t>
      </w:r>
      <w:r w:rsidR="009C090F" w:rsidRPr="00A95AA6">
        <w:rPr>
          <w:rFonts w:ascii="Times New Roman" w:hAnsi="Times New Roman"/>
          <w:color w:val="FF0000"/>
          <w:spacing w:val="-1"/>
          <w:sz w:val="28"/>
          <w:szCs w:val="28"/>
        </w:rPr>
        <w:t>ы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х</w:t>
      </w:r>
      <w:r w:rsidR="009C090F" w:rsidRPr="00A95AA6">
        <w:rPr>
          <w:rFonts w:ascii="Times New Roman" w:hAnsi="Times New Roman"/>
          <w:color w:val="FF0000"/>
          <w:spacing w:val="61"/>
          <w:sz w:val="28"/>
          <w:szCs w:val="28"/>
        </w:rPr>
        <w:t xml:space="preserve"> 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п</w:t>
      </w:r>
      <w:r w:rsidR="009C090F" w:rsidRPr="00A95AA6">
        <w:rPr>
          <w:rFonts w:ascii="Times New Roman" w:hAnsi="Times New Roman"/>
          <w:color w:val="FF0000"/>
          <w:spacing w:val="-1"/>
          <w:sz w:val="28"/>
          <w:szCs w:val="28"/>
        </w:rPr>
        <w:t>р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иказ</w:t>
      </w:r>
      <w:r w:rsidR="009C090F" w:rsidRPr="00A95AA6">
        <w:rPr>
          <w:rFonts w:ascii="Times New Roman" w:hAnsi="Times New Roman"/>
          <w:color w:val="FF0000"/>
          <w:spacing w:val="-1"/>
          <w:sz w:val="28"/>
          <w:szCs w:val="28"/>
        </w:rPr>
        <w:t>о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м</w:t>
      </w:r>
      <w:r w:rsidR="009C090F" w:rsidRPr="00A95AA6">
        <w:rPr>
          <w:rFonts w:ascii="Times New Roman" w:hAnsi="Times New Roman"/>
          <w:color w:val="FF0000"/>
          <w:spacing w:val="58"/>
          <w:sz w:val="28"/>
          <w:szCs w:val="28"/>
        </w:rPr>
        <w:t xml:space="preserve"> </w:t>
      </w:r>
      <w:r w:rsidR="009C090F" w:rsidRPr="00A95AA6">
        <w:rPr>
          <w:rFonts w:ascii="Times New Roman" w:hAnsi="Times New Roman"/>
          <w:color w:val="FF0000"/>
          <w:spacing w:val="-3"/>
          <w:sz w:val="28"/>
          <w:szCs w:val="28"/>
        </w:rPr>
        <w:t>М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инэн</w:t>
      </w:r>
      <w:r w:rsidR="009C090F" w:rsidRPr="00A95AA6">
        <w:rPr>
          <w:rFonts w:ascii="Times New Roman" w:hAnsi="Times New Roman"/>
          <w:color w:val="FF0000"/>
          <w:spacing w:val="-1"/>
          <w:sz w:val="28"/>
          <w:szCs w:val="28"/>
        </w:rPr>
        <w:t>ер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го</w:t>
      </w:r>
      <w:r w:rsidR="009C090F" w:rsidRPr="00A95AA6">
        <w:rPr>
          <w:rFonts w:ascii="Times New Roman" w:hAnsi="Times New Roman"/>
          <w:color w:val="FF0000"/>
          <w:spacing w:val="60"/>
          <w:sz w:val="28"/>
          <w:szCs w:val="28"/>
        </w:rPr>
        <w:t xml:space="preserve"> 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Р</w:t>
      </w:r>
      <w:r w:rsidR="009C090F" w:rsidRPr="00A95AA6">
        <w:rPr>
          <w:rFonts w:ascii="Times New Roman" w:hAnsi="Times New Roman"/>
          <w:color w:val="FF0000"/>
          <w:spacing w:val="-1"/>
          <w:sz w:val="28"/>
          <w:szCs w:val="28"/>
        </w:rPr>
        <w:t>о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с</w:t>
      </w:r>
      <w:r w:rsidR="009C090F" w:rsidRPr="00A95AA6">
        <w:rPr>
          <w:rFonts w:ascii="Times New Roman" w:hAnsi="Times New Roman"/>
          <w:color w:val="FF0000"/>
          <w:spacing w:val="-3"/>
          <w:sz w:val="28"/>
          <w:szCs w:val="28"/>
        </w:rPr>
        <w:t>с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ии</w:t>
      </w:r>
      <w:r w:rsidR="009C090F" w:rsidRPr="00A95AA6">
        <w:rPr>
          <w:rFonts w:ascii="Times New Roman" w:hAnsi="Times New Roman"/>
          <w:color w:val="FF0000"/>
          <w:spacing w:val="58"/>
          <w:sz w:val="28"/>
          <w:szCs w:val="28"/>
        </w:rPr>
        <w:t xml:space="preserve"> 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№</w:t>
      </w:r>
      <w:r w:rsidR="00EB3493">
        <w:rPr>
          <w:rFonts w:ascii="Times New Roman" w:hAnsi="Times New Roman"/>
          <w:color w:val="FF0000"/>
          <w:sz w:val="28"/>
          <w:szCs w:val="28"/>
        </w:rPr>
        <w:t xml:space="preserve"> 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212</w:t>
      </w:r>
      <w:r w:rsidR="009C090F" w:rsidRPr="00A95AA6">
        <w:rPr>
          <w:rFonts w:ascii="Times New Roman" w:hAnsi="Times New Roman"/>
          <w:color w:val="FF0000"/>
          <w:spacing w:val="16"/>
          <w:sz w:val="28"/>
          <w:szCs w:val="28"/>
        </w:rPr>
        <w:t xml:space="preserve"> </w:t>
      </w:r>
      <w:r w:rsidR="009C090F" w:rsidRPr="00A95AA6">
        <w:rPr>
          <w:rFonts w:ascii="Times New Roman" w:hAnsi="Times New Roman"/>
          <w:color w:val="FF0000"/>
          <w:spacing w:val="-1"/>
          <w:sz w:val="28"/>
          <w:szCs w:val="28"/>
        </w:rPr>
        <w:t>о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т</w:t>
      </w:r>
      <w:r w:rsidR="009C090F" w:rsidRPr="00A95AA6">
        <w:rPr>
          <w:rFonts w:ascii="Times New Roman" w:hAnsi="Times New Roman"/>
          <w:color w:val="FF0000"/>
          <w:spacing w:val="17"/>
          <w:sz w:val="28"/>
          <w:szCs w:val="28"/>
        </w:rPr>
        <w:t xml:space="preserve"> </w:t>
      </w:r>
      <w:r w:rsidR="009C090F" w:rsidRPr="00A95AA6">
        <w:rPr>
          <w:rFonts w:ascii="Times New Roman" w:hAnsi="Times New Roman"/>
          <w:color w:val="FF0000"/>
          <w:spacing w:val="-1"/>
          <w:sz w:val="28"/>
          <w:szCs w:val="28"/>
        </w:rPr>
        <w:t>05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.</w:t>
      </w:r>
      <w:r w:rsidR="009C090F" w:rsidRPr="00A95AA6">
        <w:rPr>
          <w:rFonts w:ascii="Times New Roman" w:hAnsi="Times New Roman"/>
          <w:color w:val="FF0000"/>
          <w:spacing w:val="-1"/>
          <w:sz w:val="28"/>
          <w:szCs w:val="28"/>
        </w:rPr>
        <w:t>03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.</w:t>
      </w:r>
      <w:r w:rsidR="009C090F" w:rsidRPr="00A95AA6">
        <w:rPr>
          <w:rFonts w:ascii="Times New Roman" w:hAnsi="Times New Roman"/>
          <w:color w:val="FF0000"/>
          <w:spacing w:val="-1"/>
          <w:sz w:val="28"/>
          <w:szCs w:val="28"/>
        </w:rPr>
        <w:t>201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9</w:t>
      </w:r>
      <w:r w:rsidR="009C090F" w:rsidRPr="00A95AA6">
        <w:rPr>
          <w:rFonts w:ascii="Times New Roman" w:hAnsi="Times New Roman"/>
          <w:color w:val="FF0000"/>
          <w:spacing w:val="16"/>
          <w:sz w:val="28"/>
          <w:szCs w:val="28"/>
        </w:rPr>
        <w:t xml:space="preserve"> </w:t>
      </w:r>
      <w:r w:rsidR="009C090F" w:rsidRPr="00A95AA6">
        <w:rPr>
          <w:rFonts w:ascii="Times New Roman" w:hAnsi="Times New Roman"/>
          <w:color w:val="FF0000"/>
          <w:spacing w:val="1"/>
          <w:sz w:val="28"/>
          <w:szCs w:val="28"/>
        </w:rPr>
        <w:t>«</w:t>
      </w:r>
      <w:r w:rsidR="009C090F" w:rsidRPr="00A95AA6">
        <w:rPr>
          <w:color w:val="FF0000"/>
        </w:rPr>
        <w:t xml:space="preserve"> 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Об утверждении Методических указаний по разработке схем тепл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о</w:t>
      </w:r>
      <w:r w:rsidR="009C090F" w:rsidRPr="00A95AA6">
        <w:rPr>
          <w:rFonts w:ascii="Times New Roman" w:hAnsi="Times New Roman"/>
          <w:color w:val="FF0000"/>
          <w:sz w:val="28"/>
          <w:szCs w:val="28"/>
        </w:rPr>
        <w:t>снабжен</w:t>
      </w:r>
      <w:r w:rsidR="009C090F" w:rsidRPr="00C7592C">
        <w:rPr>
          <w:rFonts w:ascii="Times New Roman" w:hAnsi="Times New Roman"/>
          <w:color w:val="FF0000"/>
          <w:sz w:val="28"/>
          <w:szCs w:val="28"/>
        </w:rPr>
        <w:t>ия</w:t>
      </w:r>
      <w:r w:rsidR="009C090F" w:rsidRPr="00C7592C">
        <w:rPr>
          <w:rFonts w:ascii="Times New Roman" w:hAnsi="Times New Roman"/>
          <w:color w:val="FF0000"/>
          <w:spacing w:val="-1"/>
          <w:sz w:val="28"/>
          <w:szCs w:val="28"/>
        </w:rPr>
        <w:t>»</w:t>
      </w:r>
      <w:r w:rsidRPr="00C7592C">
        <w:rPr>
          <w:rFonts w:ascii="Times New Roman" w:hAnsi="Times New Roman"/>
          <w:color w:val="FF0000"/>
          <w:sz w:val="28"/>
          <w:szCs w:val="28"/>
        </w:rPr>
        <w:t>:</w:t>
      </w:r>
      <w:r w:rsidRPr="00C7592C">
        <w:rPr>
          <w:rFonts w:ascii="Times New Roman" w:hAnsi="Times New Roman"/>
          <w:color w:val="FF0000"/>
          <w:spacing w:val="59"/>
          <w:sz w:val="28"/>
          <w:szCs w:val="28"/>
        </w:rPr>
        <w:t xml:space="preserve"> </w:t>
      </w:r>
      <w:r w:rsidR="00C7592C" w:rsidRPr="00C7592C">
        <w:rPr>
          <w:rFonts w:ascii="Times New Roman" w:hAnsi="Times New Roman"/>
          <w:i/>
          <w:color w:val="FF0000"/>
        </w:rPr>
        <w:t xml:space="preserve">(в редакции постановления Главы Северо-Енисейского района </w:t>
      </w:r>
      <w:r w:rsidR="00407624" w:rsidRPr="00407624">
        <w:rPr>
          <w:rFonts w:ascii="Times New Roman" w:hAnsi="Times New Roman"/>
          <w:i/>
          <w:color w:val="FF0000"/>
        </w:rPr>
        <w:t>от 31.01.2025 № 3-пг</w:t>
      </w:r>
      <w:r w:rsidR="00C7592C" w:rsidRPr="00C7592C">
        <w:rPr>
          <w:rFonts w:ascii="Times New Roman" w:hAnsi="Times New Roman"/>
          <w:i/>
          <w:color w:val="FF0000"/>
        </w:rPr>
        <w:t>)</w:t>
      </w:r>
      <w:r w:rsidR="00C7592C"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="00C7592C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«</w:t>
      </w:r>
      <w:r w:rsidRPr="0099686D">
        <w:rPr>
          <w:rFonts w:ascii="Times New Roman" w:hAnsi="Times New Roman"/>
          <w:sz w:val="28"/>
          <w:szCs w:val="28"/>
        </w:rPr>
        <w:t>Для</w:t>
      </w:r>
      <w:r w:rsidRPr="0099686D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ф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ми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гн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за</w:t>
      </w:r>
      <w:r w:rsidRPr="0099686D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 xml:space="preserve">на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сч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ду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тся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4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иним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ь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ти</w:t>
      </w:r>
      <w:r w:rsidRPr="0099686D">
        <w:rPr>
          <w:rFonts w:ascii="Times New Roman" w:hAnsi="Times New Roman"/>
          <w:spacing w:val="-3"/>
          <w:sz w:val="28"/>
          <w:szCs w:val="28"/>
        </w:rPr>
        <w:t>вн</w:t>
      </w:r>
      <w:r w:rsidRPr="0099686D">
        <w:rPr>
          <w:rFonts w:ascii="Times New Roman" w:hAnsi="Times New Roman"/>
          <w:sz w:val="28"/>
          <w:szCs w:val="28"/>
        </w:rPr>
        <w:t>ые</w:t>
      </w:r>
      <w:r w:rsidRPr="0099686D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вь</w:t>
      </w:r>
      <w:r w:rsidRPr="0099686D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ящихся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нст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уи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мых</w:t>
      </w:r>
      <w:r w:rsidRPr="0099686D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оо</w:t>
      </w:r>
      <w:r w:rsidRPr="0099686D">
        <w:rPr>
          <w:rFonts w:ascii="Times New Roman" w:hAnsi="Times New Roman"/>
          <w:sz w:val="28"/>
          <w:szCs w:val="28"/>
        </w:rPr>
        <w:t>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тствии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="009C090F">
        <w:rPr>
          <w:rFonts w:ascii="Times New Roman" w:hAnsi="Times New Roman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14"/>
          <w:sz w:val="28"/>
          <w:szCs w:val="28"/>
        </w:rPr>
        <w:t xml:space="preserve"> </w:t>
      </w:r>
      <w:r w:rsidR="009C090F" w:rsidRPr="00A110BA">
        <w:rPr>
          <w:rFonts w:ascii="Times New Roman" w:hAnsi="Times New Roman"/>
          <w:color w:val="FF0000"/>
          <w:spacing w:val="-3"/>
          <w:sz w:val="28"/>
          <w:szCs w:val="28"/>
        </w:rPr>
        <w:t>СП 50.13330.2012</w:t>
      </w:r>
      <w:proofErr w:type="gramEnd"/>
      <w:r w:rsidR="009C090F" w:rsidRPr="00A110BA">
        <w:rPr>
          <w:rFonts w:ascii="Times New Roman" w:hAnsi="Times New Roman"/>
          <w:color w:val="FF0000"/>
          <w:spacing w:val="-3"/>
          <w:sz w:val="28"/>
          <w:szCs w:val="28"/>
        </w:rPr>
        <w:t xml:space="preserve">. «СНиП 23-02-2003. </w:t>
      </w:r>
      <w:proofErr w:type="gramStart"/>
      <w:r w:rsidR="009C090F" w:rsidRPr="00A110BA">
        <w:rPr>
          <w:rFonts w:ascii="Times New Roman" w:hAnsi="Times New Roman"/>
          <w:color w:val="FF0000"/>
          <w:spacing w:val="-3"/>
          <w:sz w:val="28"/>
          <w:szCs w:val="28"/>
        </w:rPr>
        <w:t>Тепловая защита зданий»</w:t>
      </w:r>
      <w:r w:rsidRPr="0099686D">
        <w:rPr>
          <w:rFonts w:ascii="Times New Roman" w:hAnsi="Times New Roman"/>
          <w:spacing w:val="32"/>
          <w:sz w:val="28"/>
          <w:szCs w:val="28"/>
        </w:rPr>
        <w:t xml:space="preserve"> </w:t>
      </w:r>
      <w:r w:rsidR="00C7592C" w:rsidRPr="00C7592C">
        <w:rPr>
          <w:rFonts w:ascii="Times New Roman" w:hAnsi="Times New Roman"/>
          <w:i/>
          <w:color w:val="FF0000"/>
        </w:rPr>
        <w:t xml:space="preserve">(в редакции постановления Главы Северо-Енисейского района </w:t>
      </w:r>
      <w:r w:rsidR="00407624" w:rsidRPr="00407624">
        <w:rPr>
          <w:rFonts w:ascii="Times New Roman" w:hAnsi="Times New Roman"/>
          <w:i/>
          <w:color w:val="FF0000"/>
        </w:rPr>
        <w:t>от 31.01.2025 № 3-пг</w:t>
      </w:r>
      <w:r w:rsidR="00C7592C" w:rsidRPr="00C7592C">
        <w:rPr>
          <w:rFonts w:ascii="Times New Roman" w:hAnsi="Times New Roman"/>
          <w:i/>
          <w:color w:val="FF0000"/>
        </w:rPr>
        <w:t>)</w:t>
      </w:r>
      <w:r w:rsidR="00C7592C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 xml:space="preserve">на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нии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Пр</w:t>
      </w:r>
      <w:r w:rsidRPr="0099686D">
        <w:rPr>
          <w:rFonts w:ascii="Times New Roman" w:hAnsi="Times New Roman"/>
          <w:sz w:val="28"/>
          <w:szCs w:val="28"/>
        </w:rPr>
        <w:t>ик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за</w:t>
      </w:r>
      <w:r w:rsidRPr="0099686D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М</w:t>
      </w:r>
      <w:r w:rsidRPr="0099686D">
        <w:rPr>
          <w:rFonts w:ascii="Times New Roman" w:hAnsi="Times New Roman"/>
          <w:sz w:val="28"/>
          <w:szCs w:val="28"/>
        </w:rPr>
        <w:t>ини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ства</w:t>
      </w:r>
      <w:r w:rsidRPr="0099686D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ги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lastRenderedPageBreak/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звития</w:t>
      </w:r>
      <w:r w:rsidRPr="0099686D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РФ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1</w:t>
      </w:r>
      <w:r w:rsidRPr="0099686D">
        <w:rPr>
          <w:rFonts w:ascii="Times New Roman" w:hAnsi="Times New Roman"/>
          <w:sz w:val="28"/>
          <w:szCs w:val="28"/>
        </w:rPr>
        <w:t>7</w:t>
      </w:r>
      <w:r w:rsidRPr="0099686D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1"/>
          <w:sz w:val="28"/>
          <w:szCs w:val="28"/>
        </w:rPr>
        <w:t>2</w:t>
      </w:r>
      <w:r w:rsidRPr="0099686D">
        <w:rPr>
          <w:rFonts w:ascii="Times New Roman" w:hAnsi="Times New Roman"/>
          <w:spacing w:val="-1"/>
          <w:sz w:val="28"/>
          <w:szCs w:val="28"/>
        </w:rPr>
        <w:t>01</w:t>
      </w:r>
      <w:r w:rsidRPr="0099686D">
        <w:rPr>
          <w:rFonts w:ascii="Times New Roman" w:hAnsi="Times New Roman"/>
          <w:sz w:val="28"/>
          <w:szCs w:val="28"/>
        </w:rPr>
        <w:t>1</w:t>
      </w:r>
      <w:r w:rsidRPr="0099686D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2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да</w:t>
      </w:r>
      <w:r w:rsidRPr="0099686D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№</w:t>
      </w:r>
      <w:r w:rsidRPr="0099686D">
        <w:rPr>
          <w:rFonts w:ascii="Times New Roman" w:hAnsi="Times New Roman"/>
          <w:spacing w:val="-1"/>
          <w:sz w:val="28"/>
          <w:szCs w:val="28"/>
        </w:rPr>
        <w:t>22</w:t>
      </w:r>
      <w:r w:rsidRPr="0099686D">
        <w:rPr>
          <w:rFonts w:ascii="Times New Roman" w:hAnsi="Times New Roman"/>
          <w:sz w:val="28"/>
          <w:szCs w:val="28"/>
        </w:rPr>
        <w:t xml:space="preserve">4 </w:t>
      </w:r>
      <w:r w:rsidRPr="0099686D">
        <w:rPr>
          <w:rFonts w:ascii="Times New Roman" w:hAnsi="Times New Roman"/>
          <w:spacing w:val="-1"/>
          <w:sz w:val="28"/>
          <w:szCs w:val="28"/>
        </w:rPr>
        <w:t>«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ниях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pacing w:val="-3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тич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эфф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к</w:t>
      </w:r>
      <w:r w:rsidRPr="0099686D">
        <w:rPr>
          <w:rFonts w:ascii="Times New Roman" w:hAnsi="Times New Roman"/>
          <w:sz w:val="28"/>
          <w:szCs w:val="28"/>
        </w:rPr>
        <w:t>тив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</w:t>
      </w:r>
      <w:r w:rsidRPr="0099686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рое</w:t>
      </w:r>
      <w:r w:rsidRPr="0099686D">
        <w:rPr>
          <w:rFonts w:ascii="Times New Roman" w:hAnsi="Times New Roman"/>
          <w:sz w:val="28"/>
          <w:szCs w:val="28"/>
        </w:rPr>
        <w:t>ний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ооруже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» (д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по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ксту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-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 xml:space="preserve">я </w:t>
      </w:r>
      <w:proofErr w:type="gramEnd"/>
    </w:p>
    <w:p w:rsidR="00B51C36" w:rsidRPr="0099686D" w:rsidRDefault="00B51C36" w:rsidP="00C7592C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proofErr w:type="spellStart"/>
      <w:proofErr w:type="gramStart"/>
      <w:r w:rsidRPr="0099686D">
        <w:rPr>
          <w:rFonts w:ascii="Times New Roman" w:hAnsi="Times New Roman"/>
          <w:spacing w:val="-3"/>
          <w:sz w:val="28"/>
          <w:szCs w:val="28"/>
        </w:rPr>
        <w:t>э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эфф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ктивн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ти</w:t>
      </w:r>
      <w:proofErr w:type="spellEnd"/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з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ооруже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).</w:t>
      </w:r>
      <w:proofErr w:type="gramEnd"/>
    </w:p>
    <w:p w:rsidR="00563613" w:rsidRPr="0099686D" w:rsidRDefault="00563613" w:rsidP="00130AA2">
      <w:pPr>
        <w:pStyle w:val="e"/>
        <w:spacing w:before="0"/>
        <w:ind w:right="-57" w:firstLine="567"/>
        <w:contextualSpacing/>
        <w:rPr>
          <w:spacing w:val="-1"/>
          <w:sz w:val="28"/>
          <w:szCs w:val="28"/>
        </w:rPr>
      </w:pPr>
    </w:p>
    <w:p w:rsidR="00563613" w:rsidRPr="0099686D" w:rsidRDefault="00563613" w:rsidP="00130AA2">
      <w:pPr>
        <w:pStyle w:val="e"/>
        <w:spacing w:before="0"/>
        <w:ind w:right="-57" w:firstLine="567"/>
        <w:contextualSpacing/>
        <w:rPr>
          <w:sz w:val="28"/>
          <w:szCs w:val="28"/>
        </w:rPr>
      </w:pPr>
      <w:r w:rsidRPr="0099686D">
        <w:rPr>
          <w:spacing w:val="-1"/>
          <w:sz w:val="28"/>
          <w:szCs w:val="28"/>
        </w:rPr>
        <w:t>С</w:t>
      </w:r>
      <w:r w:rsidRPr="0099686D">
        <w:rPr>
          <w:sz w:val="28"/>
          <w:szCs w:val="28"/>
        </w:rPr>
        <w:t>ущ</w:t>
      </w:r>
      <w:r w:rsidRPr="0099686D">
        <w:rPr>
          <w:spacing w:val="-1"/>
          <w:sz w:val="28"/>
          <w:szCs w:val="28"/>
        </w:rPr>
        <w:t>е</w:t>
      </w:r>
      <w:r w:rsidRPr="0099686D">
        <w:rPr>
          <w:sz w:val="28"/>
          <w:szCs w:val="28"/>
        </w:rPr>
        <w:t>ствую</w:t>
      </w:r>
      <w:r w:rsidRPr="0099686D">
        <w:rPr>
          <w:spacing w:val="-3"/>
          <w:sz w:val="28"/>
          <w:szCs w:val="28"/>
        </w:rPr>
        <w:t>щ</w:t>
      </w:r>
      <w:r w:rsidRPr="0099686D">
        <w:rPr>
          <w:sz w:val="28"/>
          <w:szCs w:val="28"/>
        </w:rPr>
        <w:t>ие</w:t>
      </w:r>
      <w:r w:rsidRPr="0099686D">
        <w:rPr>
          <w:spacing w:val="24"/>
          <w:sz w:val="28"/>
          <w:szCs w:val="28"/>
        </w:rPr>
        <w:t xml:space="preserve"> </w:t>
      </w:r>
      <w:r w:rsidRPr="0099686D">
        <w:rPr>
          <w:sz w:val="28"/>
          <w:szCs w:val="28"/>
        </w:rPr>
        <w:t>и</w:t>
      </w:r>
      <w:r w:rsidRPr="0099686D">
        <w:rPr>
          <w:spacing w:val="23"/>
          <w:sz w:val="28"/>
          <w:szCs w:val="28"/>
        </w:rPr>
        <w:t xml:space="preserve"> </w:t>
      </w:r>
      <w:r w:rsidRPr="0099686D">
        <w:rPr>
          <w:sz w:val="28"/>
          <w:szCs w:val="28"/>
        </w:rPr>
        <w:t>п</w:t>
      </w:r>
      <w:r w:rsidRPr="0099686D">
        <w:rPr>
          <w:spacing w:val="-1"/>
          <w:sz w:val="28"/>
          <w:szCs w:val="28"/>
        </w:rPr>
        <w:t>е</w:t>
      </w:r>
      <w:r w:rsidRPr="0099686D">
        <w:rPr>
          <w:spacing w:val="-4"/>
          <w:sz w:val="28"/>
          <w:szCs w:val="28"/>
        </w:rPr>
        <w:t>р</w:t>
      </w:r>
      <w:r w:rsidRPr="0099686D">
        <w:rPr>
          <w:sz w:val="28"/>
          <w:szCs w:val="28"/>
        </w:rPr>
        <w:t>сп</w:t>
      </w:r>
      <w:r w:rsidRPr="0099686D">
        <w:rPr>
          <w:spacing w:val="-1"/>
          <w:sz w:val="28"/>
          <w:szCs w:val="28"/>
        </w:rPr>
        <w:t>е</w:t>
      </w:r>
      <w:r w:rsidRPr="0099686D">
        <w:rPr>
          <w:sz w:val="28"/>
          <w:szCs w:val="28"/>
        </w:rPr>
        <w:t>ктивн</w:t>
      </w:r>
      <w:r w:rsidRPr="0099686D">
        <w:rPr>
          <w:spacing w:val="-1"/>
          <w:sz w:val="28"/>
          <w:szCs w:val="28"/>
        </w:rPr>
        <w:t>ы</w:t>
      </w:r>
      <w:r w:rsidRPr="0099686D">
        <w:rPr>
          <w:sz w:val="28"/>
          <w:szCs w:val="28"/>
        </w:rPr>
        <w:t>е</w:t>
      </w:r>
      <w:r w:rsidRPr="0099686D">
        <w:rPr>
          <w:spacing w:val="24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о</w:t>
      </w:r>
      <w:r w:rsidRPr="0099686D">
        <w:rPr>
          <w:spacing w:val="-3"/>
          <w:sz w:val="28"/>
          <w:szCs w:val="28"/>
        </w:rPr>
        <w:t>б</w:t>
      </w:r>
      <w:r w:rsidRPr="0099686D">
        <w:rPr>
          <w:sz w:val="28"/>
          <w:szCs w:val="28"/>
        </w:rPr>
        <w:t>ъ</w:t>
      </w:r>
      <w:r w:rsidRPr="0099686D">
        <w:rPr>
          <w:spacing w:val="-1"/>
          <w:sz w:val="28"/>
          <w:szCs w:val="28"/>
        </w:rPr>
        <w:t>е</w:t>
      </w:r>
      <w:r w:rsidRPr="0099686D">
        <w:rPr>
          <w:sz w:val="28"/>
          <w:szCs w:val="28"/>
        </w:rPr>
        <w:t>мы</w:t>
      </w:r>
      <w:r w:rsidRPr="0099686D">
        <w:rPr>
          <w:spacing w:val="24"/>
          <w:sz w:val="28"/>
          <w:szCs w:val="28"/>
        </w:rPr>
        <w:t xml:space="preserve"> </w:t>
      </w:r>
      <w:r w:rsidRPr="0099686D">
        <w:rPr>
          <w:spacing w:val="-3"/>
          <w:sz w:val="28"/>
          <w:szCs w:val="28"/>
        </w:rPr>
        <w:t>п</w:t>
      </w:r>
      <w:r w:rsidRPr="0099686D">
        <w:rPr>
          <w:spacing w:val="-1"/>
          <w:sz w:val="28"/>
          <w:szCs w:val="28"/>
        </w:rPr>
        <w:t>о</w:t>
      </w:r>
      <w:r w:rsidRPr="0099686D">
        <w:rPr>
          <w:sz w:val="28"/>
          <w:szCs w:val="28"/>
        </w:rPr>
        <w:t>т</w:t>
      </w:r>
      <w:r w:rsidRPr="0099686D">
        <w:rPr>
          <w:spacing w:val="-1"/>
          <w:sz w:val="28"/>
          <w:szCs w:val="28"/>
        </w:rPr>
        <w:t>ре</w:t>
      </w:r>
      <w:r w:rsidRPr="0099686D">
        <w:rPr>
          <w:sz w:val="28"/>
          <w:szCs w:val="28"/>
        </w:rPr>
        <w:t>бл</w:t>
      </w:r>
      <w:r w:rsidRPr="0099686D">
        <w:rPr>
          <w:spacing w:val="-1"/>
          <w:sz w:val="28"/>
          <w:szCs w:val="28"/>
        </w:rPr>
        <w:t>е</w:t>
      </w:r>
      <w:r w:rsidRPr="0099686D">
        <w:rPr>
          <w:sz w:val="28"/>
          <w:szCs w:val="28"/>
        </w:rPr>
        <w:t>ния</w:t>
      </w:r>
      <w:r w:rsidRPr="0099686D">
        <w:rPr>
          <w:spacing w:val="24"/>
          <w:sz w:val="28"/>
          <w:szCs w:val="28"/>
        </w:rPr>
        <w:t xml:space="preserve"> </w:t>
      </w:r>
      <w:r w:rsidRPr="0099686D">
        <w:rPr>
          <w:sz w:val="28"/>
          <w:szCs w:val="28"/>
        </w:rPr>
        <w:t>т</w:t>
      </w:r>
      <w:r w:rsidRPr="0099686D">
        <w:rPr>
          <w:spacing w:val="-1"/>
          <w:sz w:val="28"/>
          <w:szCs w:val="28"/>
        </w:rPr>
        <w:t>е</w:t>
      </w:r>
      <w:r w:rsidRPr="0099686D">
        <w:rPr>
          <w:spacing w:val="1"/>
          <w:sz w:val="28"/>
          <w:szCs w:val="28"/>
        </w:rPr>
        <w:t>п</w:t>
      </w:r>
      <w:r w:rsidRPr="0099686D">
        <w:rPr>
          <w:sz w:val="28"/>
          <w:szCs w:val="28"/>
        </w:rPr>
        <w:t>л</w:t>
      </w:r>
      <w:r w:rsidRPr="0099686D">
        <w:rPr>
          <w:spacing w:val="-1"/>
          <w:sz w:val="28"/>
          <w:szCs w:val="28"/>
        </w:rPr>
        <w:t>о</w:t>
      </w:r>
      <w:r w:rsidRPr="0099686D">
        <w:rPr>
          <w:sz w:val="28"/>
          <w:szCs w:val="28"/>
        </w:rPr>
        <w:t>в</w:t>
      </w:r>
      <w:r w:rsidRPr="0099686D">
        <w:rPr>
          <w:spacing w:val="-1"/>
          <w:sz w:val="28"/>
          <w:szCs w:val="28"/>
        </w:rPr>
        <w:t>о</w:t>
      </w:r>
      <w:r w:rsidRPr="0099686D">
        <w:rPr>
          <w:sz w:val="28"/>
          <w:szCs w:val="28"/>
        </w:rPr>
        <w:t>й</w:t>
      </w:r>
      <w:r w:rsidRPr="0099686D">
        <w:rPr>
          <w:spacing w:val="20"/>
          <w:sz w:val="28"/>
          <w:szCs w:val="28"/>
        </w:rPr>
        <w:t xml:space="preserve"> </w:t>
      </w:r>
      <w:r w:rsidRPr="0099686D">
        <w:rPr>
          <w:sz w:val="28"/>
          <w:szCs w:val="28"/>
        </w:rPr>
        <w:t>эн</w:t>
      </w:r>
      <w:r w:rsidRPr="0099686D">
        <w:rPr>
          <w:spacing w:val="-1"/>
          <w:sz w:val="28"/>
          <w:szCs w:val="28"/>
        </w:rPr>
        <w:t>ер</w:t>
      </w:r>
      <w:r w:rsidRPr="0099686D">
        <w:rPr>
          <w:sz w:val="28"/>
          <w:szCs w:val="28"/>
        </w:rPr>
        <w:t>гии</w:t>
      </w:r>
      <w:r w:rsidRPr="0099686D">
        <w:rPr>
          <w:spacing w:val="25"/>
          <w:sz w:val="28"/>
          <w:szCs w:val="28"/>
        </w:rPr>
        <w:t xml:space="preserve"> </w:t>
      </w:r>
      <w:r w:rsidRPr="0099686D">
        <w:rPr>
          <w:spacing w:val="-3"/>
          <w:sz w:val="28"/>
          <w:szCs w:val="28"/>
        </w:rPr>
        <w:t>(</w:t>
      </w:r>
      <w:r w:rsidRPr="0099686D">
        <w:rPr>
          <w:sz w:val="28"/>
          <w:szCs w:val="28"/>
        </w:rPr>
        <w:t>м</w:t>
      </w:r>
      <w:r w:rsidRPr="0099686D">
        <w:rPr>
          <w:spacing w:val="-1"/>
          <w:sz w:val="28"/>
          <w:szCs w:val="28"/>
        </w:rPr>
        <w:t>о</w:t>
      </w:r>
      <w:r w:rsidRPr="0099686D">
        <w:rPr>
          <w:sz w:val="28"/>
          <w:szCs w:val="28"/>
        </w:rPr>
        <w:t>щн</w:t>
      </w:r>
      <w:r w:rsidRPr="0099686D">
        <w:rPr>
          <w:spacing w:val="-1"/>
          <w:sz w:val="28"/>
          <w:szCs w:val="28"/>
        </w:rPr>
        <w:t>о</w:t>
      </w:r>
      <w:r w:rsidRPr="0099686D">
        <w:rPr>
          <w:sz w:val="28"/>
          <w:szCs w:val="28"/>
        </w:rPr>
        <w:t>с</w:t>
      </w:r>
      <w:r w:rsidRPr="0099686D">
        <w:rPr>
          <w:spacing w:val="-3"/>
          <w:sz w:val="28"/>
          <w:szCs w:val="28"/>
        </w:rPr>
        <w:t>т</w:t>
      </w:r>
      <w:r w:rsidRPr="0099686D">
        <w:rPr>
          <w:sz w:val="28"/>
          <w:szCs w:val="28"/>
        </w:rPr>
        <w:t>и) и</w:t>
      </w:r>
      <w:r w:rsidRPr="0099686D">
        <w:rPr>
          <w:spacing w:val="34"/>
          <w:sz w:val="28"/>
          <w:szCs w:val="28"/>
        </w:rPr>
        <w:t xml:space="preserve"> </w:t>
      </w:r>
      <w:r w:rsidRPr="0099686D">
        <w:rPr>
          <w:sz w:val="28"/>
          <w:szCs w:val="28"/>
        </w:rPr>
        <w:t>т</w:t>
      </w:r>
      <w:r w:rsidRPr="0099686D">
        <w:rPr>
          <w:spacing w:val="-1"/>
          <w:sz w:val="28"/>
          <w:szCs w:val="28"/>
        </w:rPr>
        <w:t>е</w:t>
      </w:r>
      <w:r w:rsidRPr="0099686D">
        <w:rPr>
          <w:sz w:val="28"/>
          <w:szCs w:val="28"/>
        </w:rPr>
        <w:t>пл</w:t>
      </w:r>
      <w:r w:rsidRPr="0099686D">
        <w:rPr>
          <w:spacing w:val="-1"/>
          <w:sz w:val="28"/>
          <w:szCs w:val="28"/>
        </w:rPr>
        <w:t>о</w:t>
      </w:r>
      <w:r w:rsidRPr="0099686D">
        <w:rPr>
          <w:sz w:val="28"/>
          <w:szCs w:val="28"/>
        </w:rPr>
        <w:t>н</w:t>
      </w:r>
      <w:r w:rsidRPr="0099686D">
        <w:rPr>
          <w:spacing w:val="-1"/>
          <w:sz w:val="28"/>
          <w:szCs w:val="28"/>
        </w:rPr>
        <w:t>о</w:t>
      </w:r>
      <w:r w:rsidRPr="0099686D">
        <w:rPr>
          <w:sz w:val="28"/>
          <w:szCs w:val="28"/>
        </w:rPr>
        <w:t>сит</w:t>
      </w:r>
      <w:r w:rsidRPr="0099686D">
        <w:rPr>
          <w:spacing w:val="-1"/>
          <w:sz w:val="28"/>
          <w:szCs w:val="28"/>
        </w:rPr>
        <w:t>е</w:t>
      </w:r>
      <w:r w:rsidRPr="0099686D">
        <w:rPr>
          <w:sz w:val="28"/>
          <w:szCs w:val="28"/>
        </w:rPr>
        <w:t>ля</w:t>
      </w:r>
      <w:r w:rsidRPr="0099686D">
        <w:rPr>
          <w:spacing w:val="34"/>
          <w:sz w:val="28"/>
          <w:szCs w:val="28"/>
        </w:rPr>
        <w:t xml:space="preserve"> </w:t>
      </w:r>
      <w:r w:rsidRPr="0099686D">
        <w:rPr>
          <w:sz w:val="28"/>
          <w:szCs w:val="28"/>
        </w:rPr>
        <w:t>с</w:t>
      </w:r>
      <w:r w:rsidRPr="0099686D">
        <w:rPr>
          <w:spacing w:val="34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ра</w:t>
      </w:r>
      <w:r w:rsidRPr="0099686D">
        <w:rPr>
          <w:sz w:val="28"/>
          <w:szCs w:val="28"/>
        </w:rPr>
        <w:t>зд</w:t>
      </w:r>
      <w:r w:rsidRPr="0099686D">
        <w:rPr>
          <w:spacing w:val="-1"/>
          <w:sz w:val="28"/>
          <w:szCs w:val="28"/>
        </w:rPr>
        <w:t>е</w:t>
      </w:r>
      <w:r w:rsidRPr="0099686D">
        <w:rPr>
          <w:sz w:val="28"/>
          <w:szCs w:val="28"/>
        </w:rPr>
        <w:t>л</w:t>
      </w:r>
      <w:r w:rsidRPr="0099686D">
        <w:rPr>
          <w:spacing w:val="-1"/>
          <w:sz w:val="28"/>
          <w:szCs w:val="28"/>
        </w:rPr>
        <w:t>е</w:t>
      </w:r>
      <w:r w:rsidRPr="0099686D">
        <w:rPr>
          <w:sz w:val="28"/>
          <w:szCs w:val="28"/>
        </w:rPr>
        <w:t>ни</w:t>
      </w:r>
      <w:r w:rsidRPr="0099686D">
        <w:rPr>
          <w:spacing w:val="-1"/>
          <w:sz w:val="28"/>
          <w:szCs w:val="28"/>
        </w:rPr>
        <w:t>е</w:t>
      </w:r>
      <w:r w:rsidRPr="0099686D">
        <w:rPr>
          <w:sz w:val="28"/>
          <w:szCs w:val="28"/>
        </w:rPr>
        <w:t>м</w:t>
      </w:r>
      <w:r w:rsidRPr="0099686D">
        <w:rPr>
          <w:spacing w:val="34"/>
          <w:sz w:val="28"/>
          <w:szCs w:val="28"/>
        </w:rPr>
        <w:t xml:space="preserve"> </w:t>
      </w:r>
      <w:r w:rsidRPr="0099686D">
        <w:rPr>
          <w:sz w:val="28"/>
          <w:szCs w:val="28"/>
        </w:rPr>
        <w:t>по</w:t>
      </w:r>
      <w:r w:rsidRPr="0099686D">
        <w:rPr>
          <w:spacing w:val="33"/>
          <w:sz w:val="28"/>
          <w:szCs w:val="28"/>
        </w:rPr>
        <w:t xml:space="preserve"> </w:t>
      </w:r>
      <w:r w:rsidRPr="0099686D">
        <w:rPr>
          <w:sz w:val="28"/>
          <w:szCs w:val="28"/>
        </w:rPr>
        <w:t>вид</w:t>
      </w:r>
      <w:r w:rsidRPr="0099686D">
        <w:rPr>
          <w:spacing w:val="-1"/>
          <w:sz w:val="28"/>
          <w:szCs w:val="28"/>
        </w:rPr>
        <w:t>а</w:t>
      </w:r>
      <w:r w:rsidRPr="0099686D">
        <w:rPr>
          <w:sz w:val="28"/>
          <w:szCs w:val="28"/>
        </w:rPr>
        <w:t>м</w:t>
      </w:r>
      <w:r w:rsidRPr="0099686D">
        <w:rPr>
          <w:spacing w:val="34"/>
          <w:sz w:val="28"/>
          <w:szCs w:val="28"/>
        </w:rPr>
        <w:t xml:space="preserve"> </w:t>
      </w:r>
      <w:r w:rsidRPr="0099686D">
        <w:rPr>
          <w:sz w:val="28"/>
          <w:szCs w:val="28"/>
        </w:rPr>
        <w:t>т</w:t>
      </w:r>
      <w:r w:rsidRPr="0099686D">
        <w:rPr>
          <w:spacing w:val="-1"/>
          <w:sz w:val="28"/>
          <w:szCs w:val="28"/>
        </w:rPr>
        <w:t>е</w:t>
      </w:r>
      <w:r w:rsidRPr="0099686D">
        <w:rPr>
          <w:sz w:val="28"/>
          <w:szCs w:val="28"/>
        </w:rPr>
        <w:t>пл</w:t>
      </w:r>
      <w:r w:rsidRPr="0099686D">
        <w:rPr>
          <w:spacing w:val="-1"/>
          <w:sz w:val="28"/>
          <w:szCs w:val="28"/>
        </w:rPr>
        <w:t>о</w:t>
      </w:r>
      <w:r w:rsidRPr="0099686D">
        <w:rPr>
          <w:sz w:val="28"/>
          <w:szCs w:val="28"/>
        </w:rPr>
        <w:t>п</w:t>
      </w:r>
      <w:r w:rsidRPr="0099686D">
        <w:rPr>
          <w:spacing w:val="-1"/>
          <w:sz w:val="28"/>
          <w:szCs w:val="28"/>
        </w:rPr>
        <w:t>о</w:t>
      </w:r>
      <w:r w:rsidRPr="0099686D">
        <w:rPr>
          <w:sz w:val="28"/>
          <w:szCs w:val="28"/>
        </w:rPr>
        <w:t>т</w:t>
      </w:r>
      <w:r w:rsidRPr="0099686D">
        <w:rPr>
          <w:spacing w:val="-1"/>
          <w:sz w:val="28"/>
          <w:szCs w:val="28"/>
        </w:rPr>
        <w:t>ре</w:t>
      </w:r>
      <w:r w:rsidRPr="0099686D">
        <w:rPr>
          <w:sz w:val="28"/>
          <w:szCs w:val="28"/>
        </w:rPr>
        <w:t>б</w:t>
      </w:r>
      <w:r w:rsidRPr="0099686D">
        <w:rPr>
          <w:spacing w:val="1"/>
          <w:sz w:val="28"/>
          <w:szCs w:val="28"/>
        </w:rPr>
        <w:t>л</w:t>
      </w:r>
      <w:r w:rsidRPr="0099686D">
        <w:rPr>
          <w:spacing w:val="-1"/>
          <w:sz w:val="28"/>
          <w:szCs w:val="28"/>
        </w:rPr>
        <w:t>е</w:t>
      </w:r>
      <w:r w:rsidRPr="0099686D">
        <w:rPr>
          <w:sz w:val="28"/>
          <w:szCs w:val="28"/>
        </w:rPr>
        <w:t>ния</w:t>
      </w:r>
      <w:r w:rsidRPr="0099686D">
        <w:rPr>
          <w:spacing w:val="33"/>
          <w:sz w:val="28"/>
          <w:szCs w:val="28"/>
        </w:rPr>
        <w:t xml:space="preserve"> </w:t>
      </w:r>
      <w:r w:rsidRPr="0099686D">
        <w:rPr>
          <w:sz w:val="28"/>
          <w:szCs w:val="28"/>
        </w:rPr>
        <w:t>д</w:t>
      </w:r>
      <w:r w:rsidRPr="0099686D">
        <w:rPr>
          <w:spacing w:val="-3"/>
          <w:sz w:val="28"/>
          <w:szCs w:val="28"/>
        </w:rPr>
        <w:t>л</w:t>
      </w:r>
      <w:r w:rsidRPr="0099686D">
        <w:rPr>
          <w:sz w:val="28"/>
          <w:szCs w:val="28"/>
        </w:rPr>
        <w:t>я</w:t>
      </w:r>
      <w:r w:rsidRPr="0099686D">
        <w:rPr>
          <w:spacing w:val="34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о</w:t>
      </w:r>
      <w:r w:rsidRPr="0099686D">
        <w:rPr>
          <w:spacing w:val="-1"/>
          <w:sz w:val="28"/>
          <w:szCs w:val="28"/>
        </w:rPr>
        <w:t>б</w:t>
      </w:r>
      <w:r w:rsidRPr="0099686D">
        <w:rPr>
          <w:spacing w:val="-1"/>
          <w:sz w:val="28"/>
          <w:szCs w:val="28"/>
        </w:rPr>
        <w:t>щественных</w:t>
      </w:r>
      <w:r w:rsidRPr="0099686D">
        <w:rPr>
          <w:spacing w:val="1"/>
          <w:sz w:val="28"/>
          <w:szCs w:val="28"/>
        </w:rPr>
        <w:t xml:space="preserve"> </w:t>
      </w:r>
      <w:r w:rsidRPr="0099686D">
        <w:rPr>
          <w:sz w:val="28"/>
          <w:szCs w:val="28"/>
        </w:rPr>
        <w:t>зд</w:t>
      </w:r>
      <w:r w:rsidRPr="0099686D">
        <w:rPr>
          <w:spacing w:val="-1"/>
          <w:sz w:val="28"/>
          <w:szCs w:val="28"/>
        </w:rPr>
        <w:t>а</w:t>
      </w:r>
      <w:r w:rsidRPr="0099686D">
        <w:rPr>
          <w:sz w:val="28"/>
          <w:szCs w:val="28"/>
        </w:rPr>
        <w:t>ний</w:t>
      </w:r>
      <w:r w:rsidRPr="0099686D">
        <w:rPr>
          <w:spacing w:val="-4"/>
          <w:sz w:val="28"/>
          <w:szCs w:val="28"/>
        </w:rPr>
        <w:t xml:space="preserve"> </w:t>
      </w:r>
      <w:r w:rsidRPr="0099686D">
        <w:rPr>
          <w:sz w:val="28"/>
          <w:szCs w:val="28"/>
        </w:rPr>
        <w:t>на к</w:t>
      </w:r>
      <w:r w:rsidRPr="0099686D">
        <w:rPr>
          <w:spacing w:val="-4"/>
          <w:sz w:val="28"/>
          <w:szCs w:val="28"/>
        </w:rPr>
        <w:t>а</w:t>
      </w:r>
      <w:r w:rsidRPr="0099686D">
        <w:rPr>
          <w:spacing w:val="-1"/>
          <w:sz w:val="28"/>
          <w:szCs w:val="28"/>
        </w:rPr>
        <w:t>ж</w:t>
      </w:r>
      <w:r w:rsidRPr="0099686D">
        <w:rPr>
          <w:sz w:val="28"/>
          <w:szCs w:val="28"/>
        </w:rPr>
        <w:t>д</w:t>
      </w:r>
      <w:r w:rsidRPr="0099686D">
        <w:rPr>
          <w:spacing w:val="-1"/>
          <w:sz w:val="28"/>
          <w:szCs w:val="28"/>
        </w:rPr>
        <w:t>о</w:t>
      </w:r>
      <w:r w:rsidRPr="0099686D">
        <w:rPr>
          <w:sz w:val="28"/>
          <w:szCs w:val="28"/>
        </w:rPr>
        <w:t>м</w:t>
      </w:r>
      <w:r w:rsidRPr="0099686D">
        <w:rPr>
          <w:spacing w:val="1"/>
          <w:sz w:val="28"/>
          <w:szCs w:val="28"/>
        </w:rPr>
        <w:t xml:space="preserve"> </w:t>
      </w:r>
      <w:r w:rsidRPr="0099686D">
        <w:rPr>
          <w:sz w:val="28"/>
          <w:szCs w:val="28"/>
        </w:rPr>
        <w:t>эт</w:t>
      </w:r>
      <w:r w:rsidRPr="0099686D">
        <w:rPr>
          <w:spacing w:val="-1"/>
          <w:sz w:val="28"/>
          <w:szCs w:val="28"/>
        </w:rPr>
        <w:t>а</w:t>
      </w:r>
      <w:r w:rsidRPr="0099686D">
        <w:rPr>
          <w:sz w:val="28"/>
          <w:szCs w:val="28"/>
        </w:rPr>
        <w:t>пе п</w:t>
      </w:r>
      <w:r w:rsidRPr="0099686D">
        <w:rPr>
          <w:spacing w:val="-1"/>
          <w:sz w:val="28"/>
          <w:szCs w:val="28"/>
        </w:rPr>
        <w:t>ре</w:t>
      </w:r>
      <w:r w:rsidRPr="0099686D">
        <w:rPr>
          <w:sz w:val="28"/>
          <w:szCs w:val="28"/>
        </w:rPr>
        <w:t>дст</w:t>
      </w:r>
      <w:r w:rsidRPr="0099686D">
        <w:rPr>
          <w:spacing w:val="-1"/>
          <w:sz w:val="28"/>
          <w:szCs w:val="28"/>
        </w:rPr>
        <w:t>а</w:t>
      </w:r>
      <w:r w:rsidRPr="0099686D">
        <w:rPr>
          <w:spacing w:val="-3"/>
          <w:sz w:val="28"/>
          <w:szCs w:val="28"/>
        </w:rPr>
        <w:t>вл</w:t>
      </w:r>
      <w:r w:rsidRPr="0099686D">
        <w:rPr>
          <w:spacing w:val="-1"/>
          <w:sz w:val="28"/>
          <w:szCs w:val="28"/>
        </w:rPr>
        <w:t>е</w:t>
      </w:r>
      <w:r w:rsidRPr="0099686D">
        <w:rPr>
          <w:sz w:val="28"/>
          <w:szCs w:val="28"/>
        </w:rPr>
        <w:t>ны в</w:t>
      </w:r>
      <w:r w:rsidRPr="0099686D">
        <w:rPr>
          <w:spacing w:val="1"/>
          <w:sz w:val="28"/>
          <w:szCs w:val="28"/>
        </w:rPr>
        <w:t xml:space="preserve"> Т</w:t>
      </w:r>
      <w:r w:rsidRPr="0099686D">
        <w:rPr>
          <w:spacing w:val="-1"/>
          <w:sz w:val="28"/>
          <w:szCs w:val="28"/>
        </w:rPr>
        <w:t>а</w:t>
      </w:r>
      <w:r w:rsidRPr="0099686D">
        <w:rPr>
          <w:spacing w:val="-3"/>
          <w:sz w:val="28"/>
          <w:szCs w:val="28"/>
        </w:rPr>
        <w:t>б</w:t>
      </w:r>
      <w:r w:rsidRPr="0099686D">
        <w:rPr>
          <w:sz w:val="28"/>
          <w:szCs w:val="28"/>
        </w:rPr>
        <w:t>лице.</w:t>
      </w:r>
      <w:r w:rsidRPr="0099686D">
        <w:rPr>
          <w:spacing w:val="2"/>
          <w:sz w:val="28"/>
          <w:szCs w:val="28"/>
        </w:rPr>
        <w:t xml:space="preserve"> </w:t>
      </w:r>
      <w:r w:rsidRPr="0099686D">
        <w:rPr>
          <w:spacing w:val="-4"/>
          <w:sz w:val="28"/>
          <w:szCs w:val="28"/>
        </w:rPr>
        <w:t>1</w:t>
      </w:r>
      <w:r w:rsidRPr="0099686D">
        <w:rPr>
          <w:sz w:val="28"/>
          <w:szCs w:val="28"/>
        </w:rPr>
        <w:t>.</w:t>
      </w:r>
      <w:r w:rsidRPr="0099686D">
        <w:rPr>
          <w:spacing w:val="-1"/>
          <w:sz w:val="28"/>
          <w:szCs w:val="28"/>
        </w:rPr>
        <w:t>2</w:t>
      </w:r>
      <w:r w:rsidRPr="0099686D">
        <w:rPr>
          <w:sz w:val="28"/>
          <w:szCs w:val="28"/>
        </w:rPr>
        <w:t>.</w:t>
      </w:r>
    </w:p>
    <w:p w:rsidR="00180F11" w:rsidRPr="0099686D" w:rsidRDefault="00180F11" w:rsidP="00130AA2">
      <w:pPr>
        <w:pStyle w:val="e"/>
        <w:spacing w:before="0"/>
        <w:ind w:right="-57" w:firstLine="567"/>
        <w:contextualSpacing/>
        <w:rPr>
          <w:sz w:val="28"/>
          <w:szCs w:val="28"/>
        </w:rPr>
      </w:pPr>
    </w:p>
    <w:p w:rsidR="00180F11" w:rsidRPr="0029683F" w:rsidRDefault="00180F11" w:rsidP="00130AA2">
      <w:pPr>
        <w:pStyle w:val="e"/>
        <w:spacing w:before="0"/>
        <w:ind w:firstLine="0"/>
        <w:contextualSpacing/>
        <w:jc w:val="right"/>
        <w:rPr>
          <w:sz w:val="27"/>
          <w:szCs w:val="27"/>
        </w:rPr>
      </w:pPr>
      <w:r w:rsidRPr="0029683F">
        <w:rPr>
          <w:sz w:val="27"/>
          <w:szCs w:val="27"/>
        </w:rPr>
        <w:t xml:space="preserve">Таблица 1.2 </w:t>
      </w:r>
      <w:r w:rsidRPr="0029683F">
        <w:rPr>
          <w:spacing w:val="-1"/>
          <w:sz w:val="27"/>
          <w:szCs w:val="27"/>
        </w:rPr>
        <w:t>С</w:t>
      </w:r>
      <w:r w:rsidRPr="0029683F">
        <w:rPr>
          <w:sz w:val="27"/>
          <w:szCs w:val="27"/>
        </w:rPr>
        <w:t>ущ</w:t>
      </w:r>
      <w:r w:rsidRPr="0029683F">
        <w:rPr>
          <w:spacing w:val="-1"/>
          <w:sz w:val="27"/>
          <w:szCs w:val="27"/>
        </w:rPr>
        <w:t>е</w:t>
      </w:r>
      <w:r w:rsidRPr="0029683F">
        <w:rPr>
          <w:sz w:val="27"/>
          <w:szCs w:val="27"/>
        </w:rPr>
        <w:t>ствую</w:t>
      </w:r>
      <w:r w:rsidRPr="0029683F">
        <w:rPr>
          <w:spacing w:val="-3"/>
          <w:sz w:val="27"/>
          <w:szCs w:val="27"/>
        </w:rPr>
        <w:t>щ</w:t>
      </w:r>
      <w:r w:rsidRPr="0029683F">
        <w:rPr>
          <w:sz w:val="27"/>
          <w:szCs w:val="27"/>
        </w:rPr>
        <w:t>ие</w:t>
      </w:r>
      <w:r w:rsidRPr="0029683F">
        <w:rPr>
          <w:spacing w:val="24"/>
          <w:sz w:val="27"/>
          <w:szCs w:val="27"/>
        </w:rPr>
        <w:t xml:space="preserve"> </w:t>
      </w:r>
      <w:r w:rsidRPr="0029683F">
        <w:rPr>
          <w:sz w:val="27"/>
          <w:szCs w:val="27"/>
        </w:rPr>
        <w:t>и</w:t>
      </w:r>
      <w:r w:rsidRPr="0029683F">
        <w:rPr>
          <w:spacing w:val="23"/>
          <w:sz w:val="27"/>
          <w:szCs w:val="27"/>
        </w:rPr>
        <w:t xml:space="preserve"> </w:t>
      </w:r>
      <w:r w:rsidRPr="0029683F">
        <w:rPr>
          <w:sz w:val="27"/>
          <w:szCs w:val="27"/>
        </w:rPr>
        <w:t>п</w:t>
      </w:r>
      <w:r w:rsidRPr="0029683F">
        <w:rPr>
          <w:spacing w:val="-1"/>
          <w:sz w:val="27"/>
          <w:szCs w:val="27"/>
        </w:rPr>
        <w:t>е</w:t>
      </w:r>
      <w:r w:rsidRPr="0029683F">
        <w:rPr>
          <w:spacing w:val="-4"/>
          <w:sz w:val="27"/>
          <w:szCs w:val="27"/>
        </w:rPr>
        <w:t>р</w:t>
      </w:r>
      <w:r w:rsidRPr="0029683F">
        <w:rPr>
          <w:sz w:val="27"/>
          <w:szCs w:val="27"/>
        </w:rPr>
        <w:t>сп</w:t>
      </w:r>
      <w:r w:rsidRPr="0029683F">
        <w:rPr>
          <w:spacing w:val="-1"/>
          <w:sz w:val="27"/>
          <w:szCs w:val="27"/>
        </w:rPr>
        <w:t>е</w:t>
      </w:r>
      <w:r w:rsidRPr="0029683F">
        <w:rPr>
          <w:sz w:val="27"/>
          <w:szCs w:val="27"/>
        </w:rPr>
        <w:t>ктивн</w:t>
      </w:r>
      <w:r w:rsidRPr="0029683F">
        <w:rPr>
          <w:spacing w:val="-1"/>
          <w:sz w:val="27"/>
          <w:szCs w:val="27"/>
        </w:rPr>
        <w:t>ы</w:t>
      </w:r>
      <w:r w:rsidRPr="0029683F">
        <w:rPr>
          <w:sz w:val="27"/>
          <w:szCs w:val="27"/>
        </w:rPr>
        <w:t>е</w:t>
      </w:r>
      <w:r w:rsidRPr="0029683F">
        <w:rPr>
          <w:spacing w:val="24"/>
          <w:sz w:val="27"/>
          <w:szCs w:val="27"/>
        </w:rPr>
        <w:t xml:space="preserve"> </w:t>
      </w:r>
      <w:r w:rsidRPr="0029683F">
        <w:rPr>
          <w:spacing w:val="-1"/>
          <w:sz w:val="27"/>
          <w:szCs w:val="27"/>
        </w:rPr>
        <w:t>о</w:t>
      </w:r>
      <w:r w:rsidRPr="0029683F">
        <w:rPr>
          <w:spacing w:val="-3"/>
          <w:sz w:val="27"/>
          <w:szCs w:val="27"/>
        </w:rPr>
        <w:t>б</w:t>
      </w:r>
      <w:r w:rsidRPr="0029683F">
        <w:rPr>
          <w:sz w:val="27"/>
          <w:szCs w:val="27"/>
        </w:rPr>
        <w:t>ъ</w:t>
      </w:r>
      <w:r w:rsidRPr="0029683F">
        <w:rPr>
          <w:spacing w:val="-1"/>
          <w:sz w:val="27"/>
          <w:szCs w:val="27"/>
        </w:rPr>
        <w:t>е</w:t>
      </w:r>
      <w:r w:rsidRPr="0029683F">
        <w:rPr>
          <w:sz w:val="27"/>
          <w:szCs w:val="27"/>
        </w:rPr>
        <w:t>мы</w:t>
      </w:r>
      <w:r w:rsidRPr="0029683F">
        <w:rPr>
          <w:spacing w:val="24"/>
          <w:sz w:val="27"/>
          <w:szCs w:val="27"/>
        </w:rPr>
        <w:t xml:space="preserve"> </w:t>
      </w:r>
      <w:r w:rsidRPr="0029683F">
        <w:rPr>
          <w:spacing w:val="-3"/>
          <w:sz w:val="27"/>
          <w:szCs w:val="27"/>
        </w:rPr>
        <w:t>п</w:t>
      </w:r>
      <w:r w:rsidRPr="0029683F">
        <w:rPr>
          <w:spacing w:val="-1"/>
          <w:sz w:val="27"/>
          <w:szCs w:val="27"/>
        </w:rPr>
        <w:t>о</w:t>
      </w:r>
      <w:r w:rsidRPr="0029683F">
        <w:rPr>
          <w:sz w:val="27"/>
          <w:szCs w:val="27"/>
        </w:rPr>
        <w:t>т</w:t>
      </w:r>
      <w:r w:rsidRPr="0029683F">
        <w:rPr>
          <w:spacing w:val="-1"/>
          <w:sz w:val="27"/>
          <w:szCs w:val="27"/>
        </w:rPr>
        <w:t>ре</w:t>
      </w:r>
      <w:r w:rsidRPr="0029683F">
        <w:rPr>
          <w:sz w:val="27"/>
          <w:szCs w:val="27"/>
        </w:rPr>
        <w:t>бл</w:t>
      </w:r>
      <w:r w:rsidRPr="0029683F">
        <w:rPr>
          <w:spacing w:val="-1"/>
          <w:sz w:val="27"/>
          <w:szCs w:val="27"/>
        </w:rPr>
        <w:t>е</w:t>
      </w:r>
      <w:r w:rsidRPr="0029683F">
        <w:rPr>
          <w:sz w:val="27"/>
          <w:szCs w:val="27"/>
        </w:rPr>
        <w:t>ния</w:t>
      </w:r>
      <w:r w:rsidRPr="0029683F">
        <w:rPr>
          <w:spacing w:val="24"/>
          <w:sz w:val="27"/>
          <w:szCs w:val="27"/>
        </w:rPr>
        <w:t xml:space="preserve"> </w:t>
      </w:r>
      <w:r w:rsidRPr="0029683F">
        <w:rPr>
          <w:sz w:val="27"/>
          <w:szCs w:val="27"/>
        </w:rPr>
        <w:t>т</w:t>
      </w:r>
      <w:r w:rsidRPr="0029683F">
        <w:rPr>
          <w:spacing w:val="-1"/>
          <w:sz w:val="27"/>
          <w:szCs w:val="27"/>
        </w:rPr>
        <w:t>е</w:t>
      </w:r>
      <w:r w:rsidRPr="0029683F">
        <w:rPr>
          <w:spacing w:val="1"/>
          <w:sz w:val="27"/>
          <w:szCs w:val="27"/>
        </w:rPr>
        <w:t>п</w:t>
      </w:r>
      <w:r w:rsidRPr="0029683F">
        <w:rPr>
          <w:sz w:val="27"/>
          <w:szCs w:val="27"/>
        </w:rPr>
        <w:t>л</w:t>
      </w:r>
      <w:r w:rsidRPr="0029683F">
        <w:rPr>
          <w:spacing w:val="-1"/>
          <w:sz w:val="27"/>
          <w:szCs w:val="27"/>
        </w:rPr>
        <w:t>о</w:t>
      </w:r>
      <w:r w:rsidRPr="0029683F">
        <w:rPr>
          <w:sz w:val="27"/>
          <w:szCs w:val="27"/>
        </w:rPr>
        <w:t>в</w:t>
      </w:r>
      <w:r w:rsidRPr="0029683F">
        <w:rPr>
          <w:spacing w:val="-1"/>
          <w:sz w:val="27"/>
          <w:szCs w:val="27"/>
        </w:rPr>
        <w:t>о</w:t>
      </w:r>
      <w:r w:rsidRPr="0029683F">
        <w:rPr>
          <w:sz w:val="27"/>
          <w:szCs w:val="27"/>
        </w:rPr>
        <w:t>й</w:t>
      </w:r>
      <w:r w:rsidRPr="0029683F">
        <w:rPr>
          <w:spacing w:val="20"/>
          <w:sz w:val="27"/>
          <w:szCs w:val="27"/>
        </w:rPr>
        <w:t xml:space="preserve"> </w:t>
      </w:r>
      <w:r w:rsidRPr="0029683F">
        <w:rPr>
          <w:sz w:val="27"/>
          <w:szCs w:val="27"/>
        </w:rPr>
        <w:t>эн</w:t>
      </w:r>
      <w:r w:rsidRPr="0029683F">
        <w:rPr>
          <w:spacing w:val="-1"/>
          <w:sz w:val="27"/>
          <w:szCs w:val="27"/>
        </w:rPr>
        <w:t>ер</w:t>
      </w:r>
      <w:r w:rsidRPr="0029683F">
        <w:rPr>
          <w:sz w:val="27"/>
          <w:szCs w:val="27"/>
        </w:rPr>
        <w:t>гии</w:t>
      </w:r>
      <w:r w:rsidRPr="0029683F">
        <w:rPr>
          <w:spacing w:val="25"/>
          <w:sz w:val="27"/>
          <w:szCs w:val="27"/>
        </w:rPr>
        <w:t xml:space="preserve"> </w:t>
      </w:r>
      <w:r w:rsidRPr="0029683F">
        <w:rPr>
          <w:spacing w:val="-3"/>
          <w:sz w:val="27"/>
          <w:szCs w:val="27"/>
        </w:rPr>
        <w:t>(</w:t>
      </w:r>
      <w:r w:rsidRPr="0029683F">
        <w:rPr>
          <w:sz w:val="27"/>
          <w:szCs w:val="27"/>
        </w:rPr>
        <w:t>м</w:t>
      </w:r>
      <w:r w:rsidRPr="0029683F">
        <w:rPr>
          <w:spacing w:val="-1"/>
          <w:sz w:val="27"/>
          <w:szCs w:val="27"/>
        </w:rPr>
        <w:t>о</w:t>
      </w:r>
      <w:r w:rsidRPr="0029683F">
        <w:rPr>
          <w:sz w:val="27"/>
          <w:szCs w:val="27"/>
        </w:rPr>
        <w:t>щн</w:t>
      </w:r>
      <w:r w:rsidRPr="0029683F">
        <w:rPr>
          <w:spacing w:val="-1"/>
          <w:sz w:val="27"/>
          <w:szCs w:val="27"/>
        </w:rPr>
        <w:t>о</w:t>
      </w:r>
      <w:r w:rsidRPr="0029683F">
        <w:rPr>
          <w:sz w:val="27"/>
          <w:szCs w:val="27"/>
        </w:rPr>
        <w:t>с</w:t>
      </w:r>
      <w:r w:rsidRPr="0029683F">
        <w:rPr>
          <w:spacing w:val="-3"/>
          <w:sz w:val="27"/>
          <w:szCs w:val="27"/>
        </w:rPr>
        <w:t>т</w:t>
      </w:r>
      <w:r w:rsidRPr="0029683F">
        <w:rPr>
          <w:sz w:val="27"/>
          <w:szCs w:val="27"/>
        </w:rPr>
        <w:t>и) и</w:t>
      </w:r>
      <w:r w:rsidRPr="0029683F">
        <w:rPr>
          <w:spacing w:val="34"/>
          <w:sz w:val="27"/>
          <w:szCs w:val="27"/>
        </w:rPr>
        <w:t xml:space="preserve"> </w:t>
      </w:r>
      <w:r w:rsidRPr="0029683F">
        <w:rPr>
          <w:sz w:val="27"/>
          <w:szCs w:val="27"/>
        </w:rPr>
        <w:t>т</w:t>
      </w:r>
      <w:r w:rsidRPr="0029683F">
        <w:rPr>
          <w:spacing w:val="-1"/>
          <w:sz w:val="27"/>
          <w:szCs w:val="27"/>
        </w:rPr>
        <w:t>е</w:t>
      </w:r>
      <w:r w:rsidRPr="0029683F">
        <w:rPr>
          <w:sz w:val="27"/>
          <w:szCs w:val="27"/>
        </w:rPr>
        <w:t>пл</w:t>
      </w:r>
      <w:r w:rsidRPr="0029683F">
        <w:rPr>
          <w:spacing w:val="-1"/>
          <w:sz w:val="27"/>
          <w:szCs w:val="27"/>
        </w:rPr>
        <w:t>о</w:t>
      </w:r>
      <w:r w:rsidRPr="0029683F">
        <w:rPr>
          <w:sz w:val="27"/>
          <w:szCs w:val="27"/>
        </w:rPr>
        <w:t>н</w:t>
      </w:r>
      <w:r w:rsidRPr="0029683F">
        <w:rPr>
          <w:spacing w:val="-1"/>
          <w:sz w:val="27"/>
          <w:szCs w:val="27"/>
        </w:rPr>
        <w:t>о</w:t>
      </w:r>
      <w:r w:rsidRPr="0029683F">
        <w:rPr>
          <w:sz w:val="27"/>
          <w:szCs w:val="27"/>
        </w:rPr>
        <w:t>сит</w:t>
      </w:r>
      <w:r w:rsidRPr="0029683F">
        <w:rPr>
          <w:spacing w:val="-1"/>
          <w:sz w:val="27"/>
          <w:szCs w:val="27"/>
        </w:rPr>
        <w:t>е</w:t>
      </w:r>
      <w:r w:rsidRPr="0029683F">
        <w:rPr>
          <w:sz w:val="27"/>
          <w:szCs w:val="27"/>
        </w:rPr>
        <w:t>ля</w:t>
      </w:r>
      <w:r w:rsidRPr="0029683F">
        <w:rPr>
          <w:spacing w:val="34"/>
          <w:sz w:val="27"/>
          <w:szCs w:val="27"/>
        </w:rPr>
        <w:t xml:space="preserve"> </w:t>
      </w:r>
      <w:r w:rsidRPr="0029683F">
        <w:rPr>
          <w:sz w:val="27"/>
          <w:szCs w:val="27"/>
        </w:rPr>
        <w:t>с</w:t>
      </w:r>
      <w:r w:rsidRPr="0029683F">
        <w:rPr>
          <w:spacing w:val="34"/>
          <w:sz w:val="27"/>
          <w:szCs w:val="27"/>
        </w:rPr>
        <w:t xml:space="preserve"> </w:t>
      </w:r>
      <w:r w:rsidRPr="0029683F">
        <w:rPr>
          <w:spacing w:val="-1"/>
          <w:sz w:val="27"/>
          <w:szCs w:val="27"/>
        </w:rPr>
        <w:t>ра</w:t>
      </w:r>
      <w:r w:rsidRPr="0029683F">
        <w:rPr>
          <w:sz w:val="27"/>
          <w:szCs w:val="27"/>
        </w:rPr>
        <w:t>зд</w:t>
      </w:r>
      <w:r w:rsidRPr="0029683F">
        <w:rPr>
          <w:spacing w:val="-1"/>
          <w:sz w:val="27"/>
          <w:szCs w:val="27"/>
        </w:rPr>
        <w:t>е</w:t>
      </w:r>
      <w:r w:rsidRPr="0029683F">
        <w:rPr>
          <w:sz w:val="27"/>
          <w:szCs w:val="27"/>
        </w:rPr>
        <w:t>л</w:t>
      </w:r>
      <w:r w:rsidRPr="0029683F">
        <w:rPr>
          <w:spacing w:val="-1"/>
          <w:sz w:val="27"/>
          <w:szCs w:val="27"/>
        </w:rPr>
        <w:t>е</w:t>
      </w:r>
      <w:r w:rsidRPr="0029683F">
        <w:rPr>
          <w:sz w:val="27"/>
          <w:szCs w:val="27"/>
        </w:rPr>
        <w:t>ни</w:t>
      </w:r>
      <w:r w:rsidRPr="0029683F">
        <w:rPr>
          <w:spacing w:val="-1"/>
          <w:sz w:val="27"/>
          <w:szCs w:val="27"/>
        </w:rPr>
        <w:t>е</w:t>
      </w:r>
      <w:r w:rsidRPr="0029683F">
        <w:rPr>
          <w:sz w:val="27"/>
          <w:szCs w:val="27"/>
        </w:rPr>
        <w:t>м</w:t>
      </w:r>
      <w:r w:rsidRPr="0029683F">
        <w:rPr>
          <w:spacing w:val="34"/>
          <w:sz w:val="27"/>
          <w:szCs w:val="27"/>
        </w:rPr>
        <w:t xml:space="preserve"> </w:t>
      </w:r>
      <w:r w:rsidRPr="0029683F">
        <w:rPr>
          <w:sz w:val="27"/>
          <w:szCs w:val="27"/>
        </w:rPr>
        <w:t>по</w:t>
      </w:r>
      <w:r w:rsidRPr="0029683F">
        <w:rPr>
          <w:spacing w:val="33"/>
          <w:sz w:val="27"/>
          <w:szCs w:val="27"/>
        </w:rPr>
        <w:t xml:space="preserve"> </w:t>
      </w:r>
      <w:r w:rsidRPr="0029683F">
        <w:rPr>
          <w:sz w:val="27"/>
          <w:szCs w:val="27"/>
        </w:rPr>
        <w:t>вид</w:t>
      </w:r>
      <w:r w:rsidRPr="0029683F">
        <w:rPr>
          <w:spacing w:val="-1"/>
          <w:sz w:val="27"/>
          <w:szCs w:val="27"/>
        </w:rPr>
        <w:t>а</w:t>
      </w:r>
      <w:r w:rsidRPr="0029683F">
        <w:rPr>
          <w:sz w:val="27"/>
          <w:szCs w:val="27"/>
        </w:rPr>
        <w:t>м</w:t>
      </w:r>
      <w:r w:rsidRPr="0029683F">
        <w:rPr>
          <w:spacing w:val="34"/>
          <w:sz w:val="27"/>
          <w:szCs w:val="27"/>
        </w:rPr>
        <w:t xml:space="preserve"> </w:t>
      </w:r>
      <w:r w:rsidRPr="0029683F">
        <w:rPr>
          <w:sz w:val="27"/>
          <w:szCs w:val="27"/>
        </w:rPr>
        <w:t>т</w:t>
      </w:r>
      <w:r w:rsidRPr="0029683F">
        <w:rPr>
          <w:spacing w:val="-1"/>
          <w:sz w:val="27"/>
          <w:szCs w:val="27"/>
        </w:rPr>
        <w:t>е</w:t>
      </w:r>
      <w:r w:rsidRPr="0029683F">
        <w:rPr>
          <w:sz w:val="27"/>
          <w:szCs w:val="27"/>
        </w:rPr>
        <w:t>пл</w:t>
      </w:r>
      <w:r w:rsidRPr="0029683F">
        <w:rPr>
          <w:spacing w:val="-1"/>
          <w:sz w:val="27"/>
          <w:szCs w:val="27"/>
        </w:rPr>
        <w:t>о</w:t>
      </w:r>
      <w:r w:rsidRPr="0029683F">
        <w:rPr>
          <w:sz w:val="27"/>
          <w:szCs w:val="27"/>
        </w:rPr>
        <w:t>п</w:t>
      </w:r>
      <w:r w:rsidRPr="0029683F">
        <w:rPr>
          <w:spacing w:val="-1"/>
          <w:sz w:val="27"/>
          <w:szCs w:val="27"/>
        </w:rPr>
        <w:t>о</w:t>
      </w:r>
      <w:r w:rsidRPr="0029683F">
        <w:rPr>
          <w:sz w:val="27"/>
          <w:szCs w:val="27"/>
        </w:rPr>
        <w:t>т</w:t>
      </w:r>
      <w:r w:rsidRPr="0029683F">
        <w:rPr>
          <w:spacing w:val="-1"/>
          <w:sz w:val="27"/>
          <w:szCs w:val="27"/>
        </w:rPr>
        <w:t>ре</w:t>
      </w:r>
      <w:r w:rsidRPr="0029683F">
        <w:rPr>
          <w:sz w:val="27"/>
          <w:szCs w:val="27"/>
        </w:rPr>
        <w:t>б</w:t>
      </w:r>
      <w:r w:rsidRPr="0029683F">
        <w:rPr>
          <w:spacing w:val="1"/>
          <w:sz w:val="27"/>
          <w:szCs w:val="27"/>
        </w:rPr>
        <w:t>л</w:t>
      </w:r>
      <w:r w:rsidRPr="0029683F">
        <w:rPr>
          <w:spacing w:val="-1"/>
          <w:sz w:val="27"/>
          <w:szCs w:val="27"/>
        </w:rPr>
        <w:t>е</w:t>
      </w:r>
      <w:r w:rsidRPr="0029683F">
        <w:rPr>
          <w:sz w:val="27"/>
          <w:szCs w:val="27"/>
        </w:rPr>
        <w:t>ния</w:t>
      </w:r>
      <w:r w:rsidRPr="0029683F">
        <w:rPr>
          <w:spacing w:val="33"/>
          <w:sz w:val="27"/>
          <w:szCs w:val="27"/>
        </w:rPr>
        <w:t xml:space="preserve"> </w:t>
      </w:r>
      <w:r w:rsidRPr="0029683F">
        <w:rPr>
          <w:sz w:val="27"/>
          <w:szCs w:val="27"/>
        </w:rPr>
        <w:t>д</w:t>
      </w:r>
      <w:r w:rsidRPr="0029683F">
        <w:rPr>
          <w:spacing w:val="-3"/>
          <w:sz w:val="27"/>
          <w:szCs w:val="27"/>
        </w:rPr>
        <w:t>л</w:t>
      </w:r>
      <w:r w:rsidRPr="0029683F">
        <w:rPr>
          <w:sz w:val="27"/>
          <w:szCs w:val="27"/>
        </w:rPr>
        <w:t>я</w:t>
      </w:r>
      <w:r w:rsidRPr="0029683F">
        <w:rPr>
          <w:spacing w:val="34"/>
          <w:sz w:val="27"/>
          <w:szCs w:val="27"/>
        </w:rPr>
        <w:t xml:space="preserve"> </w:t>
      </w:r>
      <w:r w:rsidRPr="0029683F">
        <w:rPr>
          <w:spacing w:val="-1"/>
          <w:sz w:val="27"/>
          <w:szCs w:val="27"/>
        </w:rPr>
        <w:t>ж</w:t>
      </w:r>
      <w:r w:rsidRPr="0029683F">
        <w:rPr>
          <w:sz w:val="27"/>
          <w:szCs w:val="27"/>
        </w:rPr>
        <w:t>ил</w:t>
      </w:r>
      <w:r w:rsidRPr="0029683F">
        <w:rPr>
          <w:spacing w:val="-1"/>
          <w:sz w:val="27"/>
          <w:szCs w:val="27"/>
        </w:rPr>
        <w:t>ы</w:t>
      </w:r>
      <w:r w:rsidRPr="0029683F">
        <w:rPr>
          <w:sz w:val="27"/>
          <w:szCs w:val="27"/>
        </w:rPr>
        <w:t>х</w:t>
      </w:r>
      <w:r w:rsidRPr="0029683F">
        <w:rPr>
          <w:spacing w:val="34"/>
          <w:sz w:val="27"/>
          <w:szCs w:val="27"/>
        </w:rPr>
        <w:t xml:space="preserve"> </w:t>
      </w:r>
      <w:r w:rsidRPr="0029683F">
        <w:rPr>
          <w:sz w:val="27"/>
          <w:szCs w:val="27"/>
        </w:rPr>
        <w:t>и</w:t>
      </w:r>
      <w:r w:rsidRPr="0029683F">
        <w:rPr>
          <w:spacing w:val="35"/>
          <w:sz w:val="27"/>
          <w:szCs w:val="27"/>
        </w:rPr>
        <w:t xml:space="preserve"> </w:t>
      </w:r>
      <w:r w:rsidRPr="0029683F">
        <w:rPr>
          <w:spacing w:val="-1"/>
          <w:sz w:val="27"/>
          <w:szCs w:val="27"/>
        </w:rPr>
        <w:t>общественных</w:t>
      </w:r>
      <w:r w:rsidRPr="0029683F">
        <w:rPr>
          <w:spacing w:val="1"/>
          <w:sz w:val="27"/>
          <w:szCs w:val="27"/>
        </w:rPr>
        <w:t xml:space="preserve"> </w:t>
      </w:r>
      <w:r w:rsidRPr="0029683F">
        <w:rPr>
          <w:sz w:val="27"/>
          <w:szCs w:val="27"/>
        </w:rPr>
        <w:t>зд</w:t>
      </w:r>
      <w:r w:rsidRPr="0029683F">
        <w:rPr>
          <w:spacing w:val="-1"/>
          <w:sz w:val="27"/>
          <w:szCs w:val="27"/>
        </w:rPr>
        <w:t>а</w:t>
      </w:r>
      <w:r w:rsidRPr="0029683F">
        <w:rPr>
          <w:sz w:val="27"/>
          <w:szCs w:val="27"/>
        </w:rPr>
        <w:t>ний</w:t>
      </w:r>
      <w:r w:rsidRPr="0029683F">
        <w:rPr>
          <w:spacing w:val="-4"/>
          <w:sz w:val="27"/>
          <w:szCs w:val="27"/>
        </w:rPr>
        <w:t xml:space="preserve"> </w:t>
      </w:r>
      <w:r w:rsidRPr="0029683F">
        <w:rPr>
          <w:sz w:val="27"/>
          <w:szCs w:val="27"/>
        </w:rPr>
        <w:t>на к</w:t>
      </w:r>
      <w:r w:rsidRPr="0029683F">
        <w:rPr>
          <w:spacing w:val="-4"/>
          <w:sz w:val="27"/>
          <w:szCs w:val="27"/>
        </w:rPr>
        <w:t>а</w:t>
      </w:r>
      <w:r w:rsidRPr="0029683F">
        <w:rPr>
          <w:spacing w:val="-1"/>
          <w:sz w:val="27"/>
          <w:szCs w:val="27"/>
        </w:rPr>
        <w:t>ж</w:t>
      </w:r>
      <w:r w:rsidRPr="0029683F">
        <w:rPr>
          <w:sz w:val="27"/>
          <w:szCs w:val="27"/>
        </w:rPr>
        <w:t>д</w:t>
      </w:r>
      <w:r w:rsidRPr="0029683F">
        <w:rPr>
          <w:spacing w:val="-1"/>
          <w:sz w:val="27"/>
          <w:szCs w:val="27"/>
        </w:rPr>
        <w:t>о</w:t>
      </w:r>
      <w:r w:rsidRPr="0029683F">
        <w:rPr>
          <w:sz w:val="27"/>
          <w:szCs w:val="27"/>
        </w:rPr>
        <w:t>м</w:t>
      </w:r>
      <w:r w:rsidRPr="0029683F">
        <w:rPr>
          <w:spacing w:val="1"/>
          <w:sz w:val="27"/>
          <w:szCs w:val="27"/>
        </w:rPr>
        <w:t xml:space="preserve"> </w:t>
      </w:r>
      <w:r w:rsidRPr="0029683F">
        <w:rPr>
          <w:sz w:val="27"/>
          <w:szCs w:val="27"/>
        </w:rPr>
        <w:t>эт</w:t>
      </w:r>
      <w:r w:rsidRPr="0029683F">
        <w:rPr>
          <w:spacing w:val="-1"/>
          <w:sz w:val="27"/>
          <w:szCs w:val="27"/>
        </w:rPr>
        <w:t>а</w:t>
      </w:r>
      <w:r w:rsidRPr="0029683F">
        <w:rPr>
          <w:sz w:val="27"/>
          <w:szCs w:val="27"/>
        </w:rPr>
        <w:t>пе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2551"/>
        <w:gridCol w:w="2268"/>
        <w:gridCol w:w="2410"/>
      </w:tblGrid>
      <w:tr w:rsidR="00B51C36" w:rsidRPr="00D1520D" w:rsidTr="00E925C8">
        <w:trPr>
          <w:trHeight w:val="507"/>
        </w:trPr>
        <w:tc>
          <w:tcPr>
            <w:tcW w:w="2694" w:type="dxa"/>
            <w:vMerge w:val="restart"/>
            <w:vAlign w:val="center"/>
          </w:tcPr>
          <w:p w:rsidR="00B51C36" w:rsidRPr="0099686D" w:rsidRDefault="00B51C36" w:rsidP="00130AA2">
            <w:pPr>
              <w:pStyle w:val="e"/>
              <w:spacing w:before="0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99686D">
              <w:rPr>
                <w:sz w:val="28"/>
                <w:szCs w:val="28"/>
              </w:rPr>
              <w:t>Элемент территор</w:t>
            </w:r>
            <w:r w:rsidRPr="0099686D">
              <w:rPr>
                <w:sz w:val="28"/>
                <w:szCs w:val="28"/>
              </w:rPr>
              <w:t>и</w:t>
            </w:r>
            <w:r w:rsidRPr="0099686D">
              <w:rPr>
                <w:sz w:val="28"/>
                <w:szCs w:val="28"/>
              </w:rPr>
              <w:t>ального деления (кадастровые учас</w:t>
            </w:r>
            <w:r w:rsidRPr="0099686D">
              <w:rPr>
                <w:sz w:val="28"/>
                <w:szCs w:val="28"/>
              </w:rPr>
              <w:t>т</w:t>
            </w:r>
            <w:r w:rsidRPr="0099686D">
              <w:rPr>
                <w:sz w:val="28"/>
                <w:szCs w:val="28"/>
              </w:rPr>
              <w:t>ки)</w:t>
            </w:r>
          </w:p>
        </w:tc>
        <w:tc>
          <w:tcPr>
            <w:tcW w:w="2551" w:type="dxa"/>
            <w:vMerge w:val="restart"/>
            <w:vAlign w:val="center"/>
          </w:tcPr>
          <w:p w:rsidR="00B51C36" w:rsidRPr="0099686D" w:rsidRDefault="00B51C36" w:rsidP="00130AA2">
            <w:pPr>
              <w:pStyle w:val="e"/>
              <w:spacing w:before="0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99686D">
              <w:rPr>
                <w:sz w:val="28"/>
                <w:szCs w:val="28"/>
              </w:rPr>
              <w:t>Вид теплопотре</w:t>
            </w:r>
            <w:r w:rsidRPr="0099686D">
              <w:rPr>
                <w:sz w:val="28"/>
                <w:szCs w:val="28"/>
              </w:rPr>
              <w:t>б</w:t>
            </w:r>
            <w:r w:rsidRPr="0099686D">
              <w:rPr>
                <w:sz w:val="28"/>
                <w:szCs w:val="28"/>
              </w:rPr>
              <w:t>ления, Гкал/</w:t>
            </w:r>
            <w:proofErr w:type="gramStart"/>
            <w:r w:rsidRPr="0099686D">
              <w:rPr>
                <w:sz w:val="28"/>
                <w:szCs w:val="28"/>
              </w:rPr>
              <w:t>ч</w:t>
            </w:r>
            <w:proofErr w:type="gramEnd"/>
          </w:p>
        </w:tc>
        <w:tc>
          <w:tcPr>
            <w:tcW w:w="4678" w:type="dxa"/>
            <w:gridSpan w:val="2"/>
            <w:vAlign w:val="center"/>
          </w:tcPr>
          <w:p w:rsidR="00B51C36" w:rsidRPr="0099686D" w:rsidRDefault="00B51C36" w:rsidP="00130AA2">
            <w:pPr>
              <w:pStyle w:val="e"/>
              <w:spacing w:before="0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99686D">
              <w:rPr>
                <w:sz w:val="28"/>
                <w:szCs w:val="28"/>
              </w:rPr>
              <w:t>Этапы развития</w:t>
            </w:r>
          </w:p>
        </w:tc>
      </w:tr>
      <w:tr w:rsidR="00180F11" w:rsidRPr="00D1520D" w:rsidTr="00E925C8">
        <w:trPr>
          <w:trHeight w:val="439"/>
        </w:trPr>
        <w:tc>
          <w:tcPr>
            <w:tcW w:w="2694" w:type="dxa"/>
            <w:vMerge/>
            <w:vAlign w:val="center"/>
          </w:tcPr>
          <w:p w:rsidR="00180F11" w:rsidRPr="0099686D" w:rsidRDefault="00180F11" w:rsidP="00130AA2">
            <w:pPr>
              <w:pStyle w:val="e"/>
              <w:spacing w:before="0"/>
              <w:ind w:firstLine="0"/>
              <w:contextualSpacing/>
              <w:jc w:val="center"/>
              <w:rPr>
                <w:sz w:val="28"/>
                <w:szCs w:val="28"/>
              </w:rPr>
            </w:pPr>
          </w:p>
        </w:tc>
        <w:tc>
          <w:tcPr>
            <w:tcW w:w="2551" w:type="dxa"/>
            <w:vMerge/>
          </w:tcPr>
          <w:p w:rsidR="00180F11" w:rsidRPr="0099686D" w:rsidRDefault="00180F11" w:rsidP="00130AA2">
            <w:pPr>
              <w:pStyle w:val="e"/>
              <w:spacing w:before="0"/>
              <w:ind w:firstLine="0"/>
              <w:contextualSpacing/>
              <w:rPr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180F11" w:rsidRPr="00D1520D" w:rsidRDefault="00180F11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1520D">
              <w:rPr>
                <w:rFonts w:ascii="Times New Roman" w:hAnsi="Times New Roman"/>
                <w:sz w:val="28"/>
                <w:szCs w:val="28"/>
              </w:rPr>
              <w:t>Существующее положение</w:t>
            </w:r>
          </w:p>
        </w:tc>
        <w:tc>
          <w:tcPr>
            <w:tcW w:w="2410" w:type="dxa"/>
            <w:vAlign w:val="center"/>
          </w:tcPr>
          <w:p w:rsidR="00180F11" w:rsidRPr="0099686D" w:rsidRDefault="00180F11" w:rsidP="00130AA2">
            <w:pPr>
              <w:pStyle w:val="TableParagraph"/>
              <w:kinsoku w:val="0"/>
              <w:overflowPunct w:val="0"/>
              <w:ind w:left="215" w:right="212"/>
              <w:contextualSpacing/>
              <w:jc w:val="center"/>
              <w:rPr>
                <w:bCs/>
                <w:sz w:val="28"/>
                <w:szCs w:val="28"/>
              </w:rPr>
            </w:pPr>
            <w:r w:rsidRPr="0099686D">
              <w:rPr>
                <w:bCs/>
                <w:spacing w:val="-3"/>
                <w:sz w:val="28"/>
                <w:szCs w:val="28"/>
              </w:rPr>
              <w:t>Р</w:t>
            </w:r>
            <w:r w:rsidRPr="0099686D">
              <w:rPr>
                <w:bCs/>
                <w:sz w:val="28"/>
                <w:szCs w:val="28"/>
              </w:rPr>
              <w:t>а</w:t>
            </w:r>
            <w:r w:rsidRPr="0099686D">
              <w:rPr>
                <w:bCs/>
                <w:spacing w:val="1"/>
                <w:sz w:val="28"/>
                <w:szCs w:val="28"/>
              </w:rPr>
              <w:t>с</w:t>
            </w:r>
            <w:r w:rsidRPr="0099686D">
              <w:rPr>
                <w:bCs/>
                <w:spacing w:val="-1"/>
                <w:sz w:val="28"/>
                <w:szCs w:val="28"/>
              </w:rPr>
              <w:t>ч</w:t>
            </w:r>
            <w:r w:rsidRPr="0099686D">
              <w:rPr>
                <w:bCs/>
                <w:sz w:val="28"/>
                <w:szCs w:val="28"/>
              </w:rPr>
              <w:t xml:space="preserve">етный </w:t>
            </w:r>
            <w:r w:rsidRPr="0099686D">
              <w:rPr>
                <w:bCs/>
                <w:spacing w:val="-1"/>
                <w:sz w:val="28"/>
                <w:szCs w:val="28"/>
              </w:rPr>
              <w:t>с</w:t>
            </w:r>
            <w:r w:rsidRPr="0099686D">
              <w:rPr>
                <w:bCs/>
                <w:sz w:val="28"/>
                <w:szCs w:val="28"/>
              </w:rPr>
              <w:t>ро</w:t>
            </w:r>
            <w:r w:rsidRPr="0099686D">
              <w:rPr>
                <w:bCs/>
                <w:spacing w:val="1"/>
                <w:sz w:val="28"/>
                <w:szCs w:val="28"/>
              </w:rPr>
              <w:t>к</w:t>
            </w:r>
            <w:r w:rsidRPr="0099686D">
              <w:rPr>
                <w:bCs/>
                <w:sz w:val="28"/>
                <w:szCs w:val="28"/>
              </w:rPr>
              <w:t xml:space="preserve">, в </w:t>
            </w:r>
            <w:r w:rsidRPr="0099686D">
              <w:rPr>
                <w:bCs/>
                <w:spacing w:val="1"/>
                <w:sz w:val="28"/>
                <w:szCs w:val="28"/>
              </w:rPr>
              <w:t>т</w:t>
            </w:r>
            <w:r w:rsidRPr="0099686D">
              <w:rPr>
                <w:bCs/>
                <w:sz w:val="28"/>
                <w:szCs w:val="28"/>
              </w:rPr>
              <w:t xml:space="preserve">ом </w:t>
            </w:r>
          </w:p>
          <w:p w:rsidR="00180F11" w:rsidRPr="0099686D" w:rsidRDefault="00180F11" w:rsidP="00130AA2">
            <w:pPr>
              <w:pStyle w:val="TableParagraph"/>
              <w:kinsoku w:val="0"/>
              <w:overflowPunct w:val="0"/>
              <w:ind w:left="215" w:right="212"/>
              <w:contextualSpacing/>
              <w:jc w:val="center"/>
              <w:rPr>
                <w:sz w:val="28"/>
                <w:szCs w:val="28"/>
              </w:rPr>
            </w:pPr>
            <w:proofErr w:type="gramStart"/>
            <w:r w:rsidRPr="0099686D">
              <w:rPr>
                <w:bCs/>
                <w:spacing w:val="-2"/>
                <w:sz w:val="28"/>
                <w:szCs w:val="28"/>
              </w:rPr>
              <w:t>ч</w:t>
            </w:r>
            <w:r w:rsidRPr="0099686D">
              <w:rPr>
                <w:bCs/>
                <w:sz w:val="28"/>
                <w:szCs w:val="28"/>
              </w:rPr>
              <w:t>и</w:t>
            </w:r>
            <w:r w:rsidRPr="0099686D">
              <w:rPr>
                <w:bCs/>
                <w:spacing w:val="-1"/>
                <w:sz w:val="28"/>
                <w:szCs w:val="28"/>
              </w:rPr>
              <w:t>с</w:t>
            </w:r>
            <w:r w:rsidRPr="0099686D">
              <w:rPr>
                <w:bCs/>
                <w:sz w:val="28"/>
                <w:szCs w:val="28"/>
              </w:rPr>
              <w:t>ле</w:t>
            </w:r>
            <w:proofErr w:type="gramEnd"/>
            <w:r w:rsidRPr="0099686D">
              <w:rPr>
                <w:bCs/>
                <w:sz w:val="28"/>
                <w:szCs w:val="28"/>
              </w:rPr>
              <w:t xml:space="preserve"> I о</w:t>
            </w:r>
            <w:r w:rsidRPr="0099686D">
              <w:rPr>
                <w:bCs/>
                <w:spacing w:val="-1"/>
                <w:sz w:val="28"/>
                <w:szCs w:val="28"/>
              </w:rPr>
              <w:t>ч</w:t>
            </w:r>
            <w:r w:rsidRPr="0099686D">
              <w:rPr>
                <w:bCs/>
                <w:spacing w:val="-1"/>
                <w:sz w:val="28"/>
                <w:szCs w:val="28"/>
              </w:rPr>
              <w:t>е</w:t>
            </w:r>
            <w:r w:rsidRPr="0099686D">
              <w:rPr>
                <w:bCs/>
                <w:sz w:val="28"/>
                <w:szCs w:val="28"/>
              </w:rPr>
              <w:t>р</w:t>
            </w:r>
            <w:r w:rsidRPr="0099686D">
              <w:rPr>
                <w:bCs/>
                <w:spacing w:val="-1"/>
                <w:sz w:val="28"/>
                <w:szCs w:val="28"/>
              </w:rPr>
              <w:t>е</w:t>
            </w:r>
            <w:r w:rsidRPr="0099686D">
              <w:rPr>
                <w:bCs/>
                <w:sz w:val="28"/>
                <w:szCs w:val="28"/>
              </w:rPr>
              <w:t>дь</w:t>
            </w:r>
            <w:r w:rsidRPr="0099686D">
              <w:rPr>
                <w:sz w:val="28"/>
                <w:szCs w:val="28"/>
              </w:rPr>
              <w:t xml:space="preserve"> </w:t>
            </w:r>
          </w:p>
        </w:tc>
      </w:tr>
      <w:tr w:rsidR="00E1539D" w:rsidRPr="00D1520D" w:rsidTr="00E925C8">
        <w:trPr>
          <w:trHeight w:val="340"/>
        </w:trPr>
        <w:tc>
          <w:tcPr>
            <w:tcW w:w="2694" w:type="dxa"/>
            <w:vMerge w:val="restart"/>
            <w:vAlign w:val="center"/>
          </w:tcPr>
          <w:p w:rsidR="00E1539D" w:rsidRPr="0099686D" w:rsidRDefault="00E1539D" w:rsidP="00130AA2">
            <w:pPr>
              <w:pStyle w:val="e"/>
              <w:spacing w:before="0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99686D">
              <w:rPr>
                <w:sz w:val="28"/>
                <w:szCs w:val="28"/>
              </w:rPr>
              <w:t>Жилые дома, общ</w:t>
            </w:r>
            <w:r w:rsidRPr="0099686D">
              <w:rPr>
                <w:sz w:val="28"/>
                <w:szCs w:val="28"/>
              </w:rPr>
              <w:t>е</w:t>
            </w:r>
            <w:r w:rsidRPr="0099686D">
              <w:rPr>
                <w:sz w:val="28"/>
                <w:szCs w:val="28"/>
              </w:rPr>
              <w:t xml:space="preserve">ственные здания </w:t>
            </w:r>
          </w:p>
        </w:tc>
        <w:tc>
          <w:tcPr>
            <w:tcW w:w="2551" w:type="dxa"/>
          </w:tcPr>
          <w:p w:rsidR="00E1539D" w:rsidRPr="0099686D" w:rsidRDefault="00E1539D" w:rsidP="00130AA2">
            <w:pPr>
              <w:pStyle w:val="e"/>
              <w:spacing w:before="0"/>
              <w:ind w:firstLine="0"/>
              <w:contextualSpacing/>
              <w:rPr>
                <w:sz w:val="28"/>
                <w:szCs w:val="28"/>
              </w:rPr>
            </w:pPr>
            <w:r w:rsidRPr="0099686D">
              <w:rPr>
                <w:sz w:val="28"/>
                <w:szCs w:val="28"/>
              </w:rPr>
              <w:t>Отопление</w:t>
            </w:r>
          </w:p>
        </w:tc>
        <w:tc>
          <w:tcPr>
            <w:tcW w:w="2268" w:type="dxa"/>
            <w:vAlign w:val="center"/>
          </w:tcPr>
          <w:p w:rsidR="00E1539D" w:rsidRPr="00D1520D" w:rsidRDefault="0014305D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1520D">
              <w:rPr>
                <w:rFonts w:ascii="Times New Roman" w:hAnsi="Times New Roman"/>
                <w:sz w:val="28"/>
                <w:szCs w:val="28"/>
              </w:rPr>
              <w:t>1,36</w:t>
            </w:r>
          </w:p>
        </w:tc>
        <w:tc>
          <w:tcPr>
            <w:tcW w:w="2410" w:type="dxa"/>
            <w:vAlign w:val="center"/>
          </w:tcPr>
          <w:p w:rsidR="00E1539D" w:rsidRPr="00D1520D" w:rsidRDefault="0014305D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1520D">
              <w:rPr>
                <w:rFonts w:ascii="Times New Roman" w:hAnsi="Times New Roman"/>
                <w:sz w:val="28"/>
                <w:szCs w:val="28"/>
              </w:rPr>
              <w:t>1,36</w:t>
            </w:r>
          </w:p>
        </w:tc>
      </w:tr>
      <w:tr w:rsidR="00E1539D" w:rsidRPr="00D1520D" w:rsidTr="00E925C8">
        <w:trPr>
          <w:trHeight w:val="340"/>
        </w:trPr>
        <w:tc>
          <w:tcPr>
            <w:tcW w:w="2694" w:type="dxa"/>
            <w:vMerge/>
            <w:vAlign w:val="center"/>
          </w:tcPr>
          <w:p w:rsidR="00E1539D" w:rsidRPr="0099686D" w:rsidRDefault="00E1539D" w:rsidP="00130AA2">
            <w:pPr>
              <w:pStyle w:val="e"/>
              <w:spacing w:before="0"/>
              <w:ind w:firstLine="0"/>
              <w:contextualSpacing/>
              <w:jc w:val="center"/>
              <w:rPr>
                <w:sz w:val="28"/>
                <w:szCs w:val="28"/>
              </w:rPr>
            </w:pPr>
          </w:p>
        </w:tc>
        <w:tc>
          <w:tcPr>
            <w:tcW w:w="2551" w:type="dxa"/>
          </w:tcPr>
          <w:p w:rsidR="00E1539D" w:rsidRPr="0099686D" w:rsidRDefault="00E1539D" w:rsidP="00130AA2">
            <w:pPr>
              <w:pStyle w:val="e"/>
              <w:spacing w:before="0"/>
              <w:ind w:firstLine="0"/>
              <w:contextualSpacing/>
              <w:rPr>
                <w:sz w:val="28"/>
                <w:szCs w:val="28"/>
              </w:rPr>
            </w:pPr>
            <w:r w:rsidRPr="0099686D">
              <w:rPr>
                <w:sz w:val="28"/>
                <w:szCs w:val="28"/>
              </w:rPr>
              <w:t>Вентиляция</w:t>
            </w:r>
          </w:p>
        </w:tc>
        <w:tc>
          <w:tcPr>
            <w:tcW w:w="2268" w:type="dxa"/>
            <w:vAlign w:val="center"/>
          </w:tcPr>
          <w:p w:rsidR="00E1539D" w:rsidRPr="0099686D" w:rsidRDefault="00E1539D" w:rsidP="00130AA2">
            <w:pPr>
              <w:pStyle w:val="e"/>
              <w:spacing w:before="0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99686D">
              <w:rPr>
                <w:sz w:val="28"/>
                <w:szCs w:val="28"/>
              </w:rPr>
              <w:t>-</w:t>
            </w:r>
          </w:p>
        </w:tc>
        <w:tc>
          <w:tcPr>
            <w:tcW w:w="2410" w:type="dxa"/>
            <w:vAlign w:val="center"/>
          </w:tcPr>
          <w:p w:rsidR="00E1539D" w:rsidRPr="0099686D" w:rsidRDefault="00E1539D" w:rsidP="00130AA2">
            <w:pPr>
              <w:pStyle w:val="e"/>
              <w:spacing w:before="0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99686D">
              <w:rPr>
                <w:sz w:val="28"/>
                <w:szCs w:val="28"/>
              </w:rPr>
              <w:t>-</w:t>
            </w:r>
          </w:p>
        </w:tc>
      </w:tr>
      <w:tr w:rsidR="00E1539D" w:rsidRPr="00D1520D" w:rsidTr="00E925C8">
        <w:trPr>
          <w:trHeight w:val="340"/>
        </w:trPr>
        <w:tc>
          <w:tcPr>
            <w:tcW w:w="2694" w:type="dxa"/>
            <w:vMerge/>
            <w:vAlign w:val="center"/>
          </w:tcPr>
          <w:p w:rsidR="00E1539D" w:rsidRPr="0099686D" w:rsidRDefault="00E1539D" w:rsidP="00130AA2">
            <w:pPr>
              <w:pStyle w:val="e"/>
              <w:spacing w:before="0"/>
              <w:ind w:firstLine="0"/>
              <w:contextualSpacing/>
              <w:jc w:val="center"/>
              <w:rPr>
                <w:sz w:val="28"/>
                <w:szCs w:val="28"/>
              </w:rPr>
            </w:pPr>
          </w:p>
        </w:tc>
        <w:tc>
          <w:tcPr>
            <w:tcW w:w="2551" w:type="dxa"/>
          </w:tcPr>
          <w:p w:rsidR="00E1539D" w:rsidRPr="0099686D" w:rsidRDefault="00E1539D" w:rsidP="00130AA2">
            <w:pPr>
              <w:pStyle w:val="e"/>
              <w:spacing w:before="0"/>
              <w:ind w:firstLine="0"/>
              <w:contextualSpacing/>
              <w:rPr>
                <w:sz w:val="28"/>
                <w:szCs w:val="28"/>
              </w:rPr>
            </w:pPr>
            <w:r w:rsidRPr="0099686D">
              <w:rPr>
                <w:sz w:val="28"/>
                <w:szCs w:val="28"/>
              </w:rPr>
              <w:t xml:space="preserve">ГВС </w:t>
            </w:r>
          </w:p>
        </w:tc>
        <w:tc>
          <w:tcPr>
            <w:tcW w:w="2268" w:type="dxa"/>
            <w:vAlign w:val="center"/>
          </w:tcPr>
          <w:p w:rsidR="00E1539D" w:rsidRPr="00D1520D" w:rsidRDefault="00E1539D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1520D">
              <w:rPr>
                <w:rFonts w:ascii="Times New Roman" w:hAnsi="Times New Roman"/>
                <w:sz w:val="28"/>
                <w:szCs w:val="28"/>
              </w:rPr>
              <w:t>0,08</w:t>
            </w:r>
          </w:p>
        </w:tc>
        <w:tc>
          <w:tcPr>
            <w:tcW w:w="2410" w:type="dxa"/>
            <w:vAlign w:val="center"/>
          </w:tcPr>
          <w:p w:rsidR="00E1539D" w:rsidRPr="00D1520D" w:rsidRDefault="00E1539D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1520D">
              <w:rPr>
                <w:rFonts w:ascii="Times New Roman" w:hAnsi="Times New Roman"/>
                <w:sz w:val="28"/>
                <w:szCs w:val="28"/>
              </w:rPr>
              <w:t>0,08</w:t>
            </w:r>
          </w:p>
        </w:tc>
      </w:tr>
      <w:tr w:rsidR="00E1539D" w:rsidRPr="00D1520D" w:rsidTr="00E925C8">
        <w:trPr>
          <w:trHeight w:val="70"/>
        </w:trPr>
        <w:tc>
          <w:tcPr>
            <w:tcW w:w="2694" w:type="dxa"/>
          </w:tcPr>
          <w:p w:rsidR="00E1539D" w:rsidRPr="0099686D" w:rsidRDefault="00E1539D" w:rsidP="00130AA2">
            <w:pPr>
              <w:pStyle w:val="e"/>
              <w:spacing w:before="0"/>
              <w:ind w:firstLine="0"/>
              <w:contextualSpacing/>
              <w:rPr>
                <w:sz w:val="28"/>
                <w:szCs w:val="28"/>
              </w:rPr>
            </w:pPr>
            <w:r w:rsidRPr="0099686D">
              <w:rPr>
                <w:sz w:val="28"/>
                <w:szCs w:val="28"/>
              </w:rPr>
              <w:t>ИТОГО:</w:t>
            </w:r>
          </w:p>
        </w:tc>
        <w:tc>
          <w:tcPr>
            <w:tcW w:w="2551" w:type="dxa"/>
          </w:tcPr>
          <w:p w:rsidR="00E1539D" w:rsidRPr="0099686D" w:rsidRDefault="00E1539D" w:rsidP="00130AA2">
            <w:pPr>
              <w:pStyle w:val="e"/>
              <w:spacing w:before="0"/>
              <w:ind w:firstLine="0"/>
              <w:contextualSpacing/>
              <w:rPr>
                <w:sz w:val="28"/>
                <w:szCs w:val="28"/>
              </w:rPr>
            </w:pPr>
          </w:p>
        </w:tc>
        <w:tc>
          <w:tcPr>
            <w:tcW w:w="2268" w:type="dxa"/>
            <w:vAlign w:val="bottom"/>
          </w:tcPr>
          <w:p w:rsidR="00E1539D" w:rsidRPr="00D1520D" w:rsidRDefault="0014305D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D1520D">
              <w:rPr>
                <w:rFonts w:ascii="Times New Roman" w:hAnsi="Times New Roman"/>
                <w:b/>
                <w:bCs/>
                <w:sz w:val="28"/>
                <w:szCs w:val="28"/>
              </w:rPr>
              <w:t>1,44</w:t>
            </w:r>
          </w:p>
        </w:tc>
        <w:tc>
          <w:tcPr>
            <w:tcW w:w="2410" w:type="dxa"/>
            <w:vAlign w:val="bottom"/>
          </w:tcPr>
          <w:p w:rsidR="00E1539D" w:rsidRPr="00D1520D" w:rsidRDefault="0014305D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D1520D">
              <w:rPr>
                <w:rFonts w:ascii="Times New Roman" w:hAnsi="Times New Roman"/>
                <w:b/>
                <w:bCs/>
                <w:sz w:val="28"/>
                <w:szCs w:val="28"/>
              </w:rPr>
              <w:t>1,44</w:t>
            </w:r>
          </w:p>
        </w:tc>
      </w:tr>
    </w:tbl>
    <w:p w:rsidR="00C4524E" w:rsidRPr="00D1520D" w:rsidRDefault="00C4524E" w:rsidP="00130AA2">
      <w:pPr>
        <w:pStyle w:val="2"/>
        <w:spacing w:before="0" w:line="240" w:lineRule="auto"/>
        <w:ind w:firstLine="567"/>
        <w:contextualSpacing/>
        <w:rPr>
          <w:rFonts w:ascii="Times New Roman" w:hAnsi="Times New Roman"/>
          <w:b w:val="0"/>
          <w:color w:val="000000"/>
          <w:sz w:val="28"/>
          <w:szCs w:val="28"/>
        </w:rPr>
      </w:pPr>
    </w:p>
    <w:p w:rsidR="00563613" w:rsidRPr="0099686D" w:rsidRDefault="00563613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proofErr w:type="gramStart"/>
      <w:r w:rsidRPr="00A72D4C">
        <w:rPr>
          <w:rFonts w:ascii="Times New Roman" w:hAnsi="Times New Roman"/>
          <w:sz w:val="28"/>
          <w:szCs w:val="28"/>
        </w:rPr>
        <w:t>Согласно</w:t>
      </w:r>
      <w:proofErr w:type="gramEnd"/>
      <w:r w:rsidRPr="00A72D4C">
        <w:rPr>
          <w:rFonts w:ascii="Times New Roman" w:hAnsi="Times New Roman"/>
          <w:sz w:val="28"/>
          <w:szCs w:val="28"/>
        </w:rPr>
        <w:t xml:space="preserve"> генерального плана расчетный срок ввода перспективных объемов потребления</w:t>
      </w:r>
      <w:r w:rsidRPr="0099686D">
        <w:rPr>
          <w:rFonts w:ascii="Times New Roman" w:hAnsi="Times New Roman"/>
          <w:sz w:val="28"/>
          <w:szCs w:val="28"/>
        </w:rPr>
        <w:t xml:space="preserve"> тепловой энергии предусмотрен до 2022 года. Перспективы до 2028 года в актуализированном генеральном плане не предусмотрено.</w:t>
      </w:r>
    </w:p>
    <w:p w:rsidR="00563613" w:rsidRPr="0099686D" w:rsidRDefault="00563613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DD34A3" w:rsidRPr="0099686D" w:rsidRDefault="001869CF" w:rsidP="00130AA2">
      <w:pPr>
        <w:pStyle w:val="2"/>
        <w:numPr>
          <w:ilvl w:val="1"/>
          <w:numId w:val="1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r w:rsidRPr="0099686D">
        <w:rPr>
          <w:rFonts w:ascii="Times New Roman" w:hAnsi="Times New Roman"/>
          <w:color w:val="auto"/>
          <w:sz w:val="28"/>
          <w:szCs w:val="28"/>
        </w:rPr>
        <w:t>Существующие и перспективные объемы потребления тепловой энергии (мощности) и теплоносителя объектами, расположенными в производстве</w:t>
      </w:r>
      <w:r w:rsidRPr="0099686D">
        <w:rPr>
          <w:rFonts w:ascii="Times New Roman" w:hAnsi="Times New Roman"/>
          <w:color w:val="auto"/>
          <w:sz w:val="28"/>
          <w:szCs w:val="28"/>
        </w:rPr>
        <w:t>н</w:t>
      </w:r>
      <w:r w:rsidRPr="0099686D">
        <w:rPr>
          <w:rFonts w:ascii="Times New Roman" w:hAnsi="Times New Roman"/>
          <w:color w:val="auto"/>
          <w:sz w:val="28"/>
          <w:szCs w:val="28"/>
        </w:rPr>
        <w:t>ных зонах, на каждом этапе</w:t>
      </w:r>
    </w:p>
    <w:p w:rsidR="00C4524E" w:rsidRPr="0099686D" w:rsidRDefault="00C4524E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591A3F" w:rsidRPr="0099686D" w:rsidRDefault="00591A3F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proofErr w:type="gramStart"/>
      <w:r w:rsidRPr="0099686D">
        <w:rPr>
          <w:rFonts w:ascii="Times New Roman" w:hAnsi="Times New Roman"/>
          <w:sz w:val="28"/>
          <w:szCs w:val="28"/>
        </w:rPr>
        <w:t>Согласно</w:t>
      </w:r>
      <w:proofErr w:type="gramEnd"/>
      <w:r w:rsidRPr="0099686D">
        <w:rPr>
          <w:rFonts w:ascii="Times New Roman" w:hAnsi="Times New Roman"/>
          <w:sz w:val="28"/>
          <w:szCs w:val="28"/>
        </w:rPr>
        <w:t xml:space="preserve"> генерального плана утвержденного в 2007 году на территории п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сёлка насчитывается 7 площадок промышленных и коммунально-складских пре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z w:val="28"/>
          <w:szCs w:val="28"/>
        </w:rPr>
        <w:t xml:space="preserve">приятий. Основная </w:t>
      </w:r>
      <w:proofErr w:type="spellStart"/>
      <w:r w:rsidRPr="0099686D">
        <w:rPr>
          <w:rFonts w:ascii="Times New Roman" w:hAnsi="Times New Roman"/>
          <w:sz w:val="28"/>
          <w:szCs w:val="28"/>
        </w:rPr>
        <w:t>промплощадка</w:t>
      </w:r>
      <w:proofErr w:type="spellEnd"/>
      <w:r w:rsidRPr="0099686D">
        <w:rPr>
          <w:rFonts w:ascii="Times New Roman" w:hAnsi="Times New Roman"/>
          <w:sz w:val="28"/>
          <w:szCs w:val="28"/>
        </w:rPr>
        <w:t xml:space="preserve"> – производственная база ОООАС «Прииск Дражный» находится на южной окраине посёлка, занимая территорию 2,78 га, что составляет 71,4% всех промышленно-коммунальных территорий. Остальные пр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мышленно-коммунальные объекты рассредоточены по территории посёлка.</w:t>
      </w:r>
    </w:p>
    <w:p w:rsidR="00591A3F" w:rsidRPr="0099686D" w:rsidRDefault="00591A3F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Все предприятия сохраняются на перспективу на существующих территориях.</w:t>
      </w:r>
    </w:p>
    <w:p w:rsidR="00591A3F" w:rsidRPr="0099686D" w:rsidRDefault="00591A3F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Общая площадь промышленно-коммунальных территорий 3,89 га.</w:t>
      </w:r>
    </w:p>
    <w:p w:rsidR="00591A3F" w:rsidRPr="0099686D" w:rsidRDefault="00591A3F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Расширение промышленно-коммунальных территорий на перспективу не тр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буется. Характеристика использования территорий промышленного  назначения на перспективу представлена в Таблице 1.3.</w:t>
      </w:r>
    </w:p>
    <w:p w:rsidR="00591A3F" w:rsidRDefault="00591A3F" w:rsidP="00130AA2">
      <w:pPr>
        <w:spacing w:after="0" w:line="240" w:lineRule="auto"/>
        <w:ind w:firstLine="567"/>
        <w:contextualSpacing/>
        <w:jc w:val="right"/>
        <w:rPr>
          <w:rFonts w:ascii="Times New Roman" w:hAnsi="Times New Roman"/>
          <w:sz w:val="28"/>
          <w:szCs w:val="28"/>
        </w:rPr>
      </w:pPr>
    </w:p>
    <w:p w:rsidR="00C7592C" w:rsidRDefault="00C7592C" w:rsidP="00130AA2">
      <w:pPr>
        <w:spacing w:after="0" w:line="240" w:lineRule="auto"/>
        <w:ind w:firstLine="567"/>
        <w:contextualSpacing/>
        <w:jc w:val="right"/>
        <w:rPr>
          <w:rFonts w:ascii="Times New Roman" w:hAnsi="Times New Roman"/>
          <w:sz w:val="28"/>
          <w:szCs w:val="28"/>
        </w:rPr>
      </w:pPr>
    </w:p>
    <w:p w:rsidR="00C7592C" w:rsidRDefault="00C7592C" w:rsidP="00130AA2">
      <w:pPr>
        <w:spacing w:after="0" w:line="240" w:lineRule="auto"/>
        <w:ind w:firstLine="567"/>
        <w:contextualSpacing/>
        <w:jc w:val="right"/>
        <w:rPr>
          <w:rFonts w:ascii="Times New Roman" w:hAnsi="Times New Roman"/>
          <w:sz w:val="28"/>
          <w:szCs w:val="28"/>
        </w:rPr>
      </w:pPr>
    </w:p>
    <w:p w:rsidR="00C7592C" w:rsidRDefault="00C7592C" w:rsidP="00130AA2">
      <w:pPr>
        <w:spacing w:after="0" w:line="240" w:lineRule="auto"/>
        <w:ind w:firstLine="567"/>
        <w:contextualSpacing/>
        <w:jc w:val="right"/>
        <w:rPr>
          <w:rFonts w:ascii="Times New Roman" w:hAnsi="Times New Roman"/>
          <w:sz w:val="28"/>
          <w:szCs w:val="28"/>
        </w:rPr>
      </w:pPr>
    </w:p>
    <w:p w:rsidR="00C7592C" w:rsidRPr="0099686D" w:rsidRDefault="00C7592C" w:rsidP="00130AA2">
      <w:pPr>
        <w:spacing w:after="0" w:line="240" w:lineRule="auto"/>
        <w:ind w:firstLine="567"/>
        <w:contextualSpacing/>
        <w:jc w:val="right"/>
        <w:rPr>
          <w:rFonts w:ascii="Times New Roman" w:hAnsi="Times New Roman"/>
          <w:sz w:val="28"/>
          <w:szCs w:val="28"/>
        </w:rPr>
      </w:pPr>
    </w:p>
    <w:p w:rsidR="00591A3F" w:rsidRPr="0099686D" w:rsidRDefault="00591A3F" w:rsidP="00130AA2">
      <w:pPr>
        <w:spacing w:after="0" w:line="240" w:lineRule="auto"/>
        <w:ind w:firstLine="567"/>
        <w:contextualSpacing/>
        <w:jc w:val="right"/>
        <w:rPr>
          <w:rFonts w:ascii="Times New Roman" w:hAnsi="Times New Roman"/>
          <w:sz w:val="28"/>
          <w:szCs w:val="28"/>
        </w:rPr>
      </w:pPr>
      <w:r w:rsidRPr="0029683F">
        <w:rPr>
          <w:rFonts w:ascii="Times New Roman" w:hAnsi="Times New Roman"/>
          <w:sz w:val="27"/>
          <w:szCs w:val="27"/>
        </w:rPr>
        <w:t>Таблица №1.3. Характеристика использования территорий промышленного назначения на перспективу</w:t>
      </w:r>
      <w:r w:rsidR="00A72D4C">
        <w:rPr>
          <w:rFonts w:ascii="Times New Roman" w:hAnsi="Times New Roman"/>
          <w:sz w:val="28"/>
          <w:szCs w:val="28"/>
        </w:rPr>
        <w:t xml:space="preserve"> </w:t>
      </w:r>
    </w:p>
    <w:tbl>
      <w:tblPr>
        <w:tblW w:w="9765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51"/>
        <w:gridCol w:w="6266"/>
        <w:gridCol w:w="1480"/>
        <w:gridCol w:w="1168"/>
      </w:tblGrid>
      <w:tr w:rsidR="00591A3F" w:rsidRPr="00D1520D" w:rsidTr="00A26C6D">
        <w:tc>
          <w:tcPr>
            <w:tcW w:w="851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 xml:space="preserve">№ </w:t>
            </w:r>
            <w:proofErr w:type="spellStart"/>
            <w:r w:rsidRPr="00D1520D">
              <w:rPr>
                <w:rFonts w:ascii="Times New Roman" w:hAnsi="Times New Roman"/>
              </w:rPr>
              <w:t>п.п</w:t>
            </w:r>
            <w:proofErr w:type="spellEnd"/>
            <w:r w:rsidRPr="00D1520D">
              <w:rPr>
                <w:rFonts w:ascii="Times New Roman" w:hAnsi="Times New Roman"/>
              </w:rPr>
              <w:t>.</w:t>
            </w:r>
          </w:p>
        </w:tc>
        <w:tc>
          <w:tcPr>
            <w:tcW w:w="6266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Наименование</w:t>
            </w:r>
          </w:p>
        </w:tc>
        <w:tc>
          <w:tcPr>
            <w:tcW w:w="1480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Площадь, м</w:t>
            </w:r>
            <w:proofErr w:type="gramStart"/>
            <w:r w:rsidRPr="00D1520D">
              <w:rPr>
                <w:rFonts w:ascii="Times New Roman" w:hAnsi="Times New Roman"/>
                <w:vertAlign w:val="superscript"/>
              </w:rPr>
              <w:t>2</w:t>
            </w:r>
            <w:proofErr w:type="gramEnd"/>
            <w:r w:rsidRPr="00D1520D">
              <w:rPr>
                <w:rFonts w:ascii="Times New Roman" w:hAnsi="Times New Roman"/>
              </w:rPr>
              <w:t xml:space="preserve"> на расчётный срок и на </w:t>
            </w:r>
            <w:r w:rsidRPr="00D1520D">
              <w:rPr>
                <w:rFonts w:ascii="Times New Roman" w:hAnsi="Times New Roman"/>
                <w:lang w:val="en-US"/>
              </w:rPr>
              <w:t>I</w:t>
            </w:r>
            <w:r w:rsidRPr="00D1520D">
              <w:rPr>
                <w:rFonts w:ascii="Times New Roman" w:hAnsi="Times New Roman"/>
              </w:rPr>
              <w:t xml:space="preserve"> очередь</w:t>
            </w:r>
          </w:p>
        </w:tc>
        <w:tc>
          <w:tcPr>
            <w:tcW w:w="1168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% к итогу</w:t>
            </w:r>
          </w:p>
        </w:tc>
      </w:tr>
      <w:tr w:rsidR="00591A3F" w:rsidRPr="00D1520D" w:rsidTr="00A26C6D">
        <w:tc>
          <w:tcPr>
            <w:tcW w:w="851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1</w:t>
            </w:r>
          </w:p>
        </w:tc>
        <w:tc>
          <w:tcPr>
            <w:tcW w:w="6266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2</w:t>
            </w:r>
          </w:p>
        </w:tc>
        <w:tc>
          <w:tcPr>
            <w:tcW w:w="1480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3</w:t>
            </w:r>
          </w:p>
        </w:tc>
        <w:tc>
          <w:tcPr>
            <w:tcW w:w="1168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4</w:t>
            </w:r>
          </w:p>
        </w:tc>
      </w:tr>
      <w:tr w:rsidR="00591A3F" w:rsidRPr="00D1520D" w:rsidTr="00A26C6D">
        <w:tc>
          <w:tcPr>
            <w:tcW w:w="851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1</w:t>
            </w:r>
          </w:p>
        </w:tc>
        <w:tc>
          <w:tcPr>
            <w:tcW w:w="6266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rPr>
                <w:rFonts w:ascii="Times New Roman" w:hAnsi="Times New Roman"/>
              </w:rPr>
            </w:pPr>
            <w:proofErr w:type="spellStart"/>
            <w:r w:rsidRPr="00D1520D">
              <w:rPr>
                <w:rFonts w:ascii="Times New Roman" w:hAnsi="Times New Roman"/>
              </w:rPr>
              <w:t>Промплощадка</w:t>
            </w:r>
            <w:proofErr w:type="spellEnd"/>
            <w:r w:rsidRPr="00D1520D">
              <w:rPr>
                <w:rFonts w:ascii="Times New Roman" w:hAnsi="Times New Roman"/>
              </w:rPr>
              <w:t xml:space="preserve"> ОООАС «Прииск Дражный» (автотранспор</w:t>
            </w:r>
            <w:r w:rsidRPr="00D1520D">
              <w:rPr>
                <w:rFonts w:ascii="Times New Roman" w:hAnsi="Times New Roman"/>
              </w:rPr>
              <w:t>т</w:t>
            </w:r>
            <w:r w:rsidRPr="00D1520D">
              <w:rPr>
                <w:rFonts w:ascii="Times New Roman" w:hAnsi="Times New Roman"/>
              </w:rPr>
              <w:t>ный цех, гаражи, склады, котельная, баня, АЗС)</w:t>
            </w:r>
          </w:p>
        </w:tc>
        <w:tc>
          <w:tcPr>
            <w:tcW w:w="1480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27785</w:t>
            </w:r>
          </w:p>
        </w:tc>
        <w:tc>
          <w:tcPr>
            <w:tcW w:w="1168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71,4</w:t>
            </w:r>
          </w:p>
        </w:tc>
      </w:tr>
      <w:tr w:rsidR="00591A3F" w:rsidRPr="00D1520D" w:rsidTr="00A26C6D">
        <w:tc>
          <w:tcPr>
            <w:tcW w:w="851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2</w:t>
            </w:r>
          </w:p>
        </w:tc>
        <w:tc>
          <w:tcPr>
            <w:tcW w:w="6266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rPr>
                <w:rFonts w:ascii="Times New Roman" w:hAnsi="Times New Roman"/>
              </w:rPr>
            </w:pPr>
            <w:proofErr w:type="spellStart"/>
            <w:r w:rsidRPr="00D1520D">
              <w:rPr>
                <w:rFonts w:ascii="Times New Roman" w:hAnsi="Times New Roman"/>
              </w:rPr>
              <w:t>Элктробойлерная</w:t>
            </w:r>
            <w:proofErr w:type="spellEnd"/>
            <w:r w:rsidRPr="00D1520D">
              <w:rPr>
                <w:rFonts w:ascii="Times New Roman" w:hAnsi="Times New Roman"/>
              </w:rPr>
              <w:t xml:space="preserve"> (ул. Юбилейная, 20)</w:t>
            </w:r>
          </w:p>
        </w:tc>
        <w:tc>
          <w:tcPr>
            <w:tcW w:w="1480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1189</w:t>
            </w:r>
          </w:p>
        </w:tc>
        <w:tc>
          <w:tcPr>
            <w:tcW w:w="1168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3,1</w:t>
            </w:r>
          </w:p>
        </w:tc>
      </w:tr>
      <w:tr w:rsidR="00591A3F" w:rsidRPr="00D1520D" w:rsidTr="00A26C6D">
        <w:tc>
          <w:tcPr>
            <w:tcW w:w="851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3</w:t>
            </w:r>
          </w:p>
        </w:tc>
        <w:tc>
          <w:tcPr>
            <w:tcW w:w="6266" w:type="dxa"/>
            <w:vAlign w:val="center"/>
          </w:tcPr>
          <w:p w:rsidR="00591A3F" w:rsidRPr="00D1520D" w:rsidRDefault="00056F3B" w:rsidP="00130AA2">
            <w:pPr>
              <w:spacing w:after="0" w:line="240" w:lineRule="auto"/>
              <w:contextualSpacing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Котельная (ул. Механическая, 1А</w:t>
            </w:r>
            <w:r w:rsidR="00591A3F" w:rsidRPr="00D1520D">
              <w:rPr>
                <w:rFonts w:ascii="Times New Roman" w:hAnsi="Times New Roman"/>
              </w:rPr>
              <w:t>)</w:t>
            </w:r>
          </w:p>
        </w:tc>
        <w:tc>
          <w:tcPr>
            <w:tcW w:w="1480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9499</w:t>
            </w:r>
          </w:p>
        </w:tc>
        <w:tc>
          <w:tcPr>
            <w:tcW w:w="1168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24,4</w:t>
            </w:r>
          </w:p>
        </w:tc>
      </w:tr>
      <w:tr w:rsidR="00591A3F" w:rsidRPr="00D1520D" w:rsidTr="00A26C6D">
        <w:tc>
          <w:tcPr>
            <w:tcW w:w="851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4</w:t>
            </w:r>
          </w:p>
        </w:tc>
        <w:tc>
          <w:tcPr>
            <w:tcW w:w="6266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Водозаборная скважина (ул. Нагорная, 3)</w:t>
            </w:r>
          </w:p>
        </w:tc>
        <w:tc>
          <w:tcPr>
            <w:tcW w:w="1480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179</w:t>
            </w:r>
          </w:p>
        </w:tc>
        <w:tc>
          <w:tcPr>
            <w:tcW w:w="1168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0,5</w:t>
            </w:r>
          </w:p>
        </w:tc>
      </w:tr>
      <w:tr w:rsidR="00591A3F" w:rsidRPr="00D1520D" w:rsidTr="00A26C6D">
        <w:tc>
          <w:tcPr>
            <w:tcW w:w="851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5</w:t>
            </w:r>
          </w:p>
        </w:tc>
        <w:tc>
          <w:tcPr>
            <w:tcW w:w="6266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Трансформаторная подстанция (ул. Советская, 4-а)</w:t>
            </w:r>
          </w:p>
        </w:tc>
        <w:tc>
          <w:tcPr>
            <w:tcW w:w="1480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45</w:t>
            </w:r>
          </w:p>
        </w:tc>
        <w:tc>
          <w:tcPr>
            <w:tcW w:w="1168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0,1</w:t>
            </w:r>
          </w:p>
        </w:tc>
      </w:tr>
      <w:tr w:rsidR="00591A3F" w:rsidRPr="00D1520D" w:rsidTr="00A26C6D">
        <w:tc>
          <w:tcPr>
            <w:tcW w:w="851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6</w:t>
            </w:r>
          </w:p>
        </w:tc>
        <w:tc>
          <w:tcPr>
            <w:tcW w:w="6266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Трансформаторная подстанция (ул. Дражников, 12)</w:t>
            </w:r>
          </w:p>
        </w:tc>
        <w:tc>
          <w:tcPr>
            <w:tcW w:w="1480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119</w:t>
            </w:r>
          </w:p>
        </w:tc>
        <w:tc>
          <w:tcPr>
            <w:tcW w:w="1168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0,3</w:t>
            </w:r>
          </w:p>
        </w:tc>
      </w:tr>
      <w:tr w:rsidR="00591A3F" w:rsidRPr="00D1520D" w:rsidTr="00A26C6D">
        <w:tc>
          <w:tcPr>
            <w:tcW w:w="851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7</w:t>
            </w:r>
          </w:p>
        </w:tc>
        <w:tc>
          <w:tcPr>
            <w:tcW w:w="6266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Телевышка (ул. Дражников, 24-а)</w:t>
            </w:r>
          </w:p>
        </w:tc>
        <w:tc>
          <w:tcPr>
            <w:tcW w:w="1480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82</w:t>
            </w:r>
          </w:p>
        </w:tc>
        <w:tc>
          <w:tcPr>
            <w:tcW w:w="1168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0,2</w:t>
            </w:r>
          </w:p>
        </w:tc>
      </w:tr>
      <w:tr w:rsidR="00591A3F" w:rsidRPr="00D1520D" w:rsidTr="00A26C6D">
        <w:tc>
          <w:tcPr>
            <w:tcW w:w="851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rPr>
                <w:rFonts w:ascii="Times New Roman" w:hAnsi="Times New Roman"/>
                <w:b/>
              </w:rPr>
            </w:pPr>
          </w:p>
        </w:tc>
        <w:tc>
          <w:tcPr>
            <w:tcW w:w="6266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rPr>
                <w:rFonts w:ascii="Times New Roman" w:hAnsi="Times New Roman"/>
                <w:b/>
              </w:rPr>
            </w:pPr>
            <w:r w:rsidRPr="00D1520D">
              <w:rPr>
                <w:rFonts w:ascii="Times New Roman" w:hAnsi="Times New Roman"/>
                <w:b/>
              </w:rPr>
              <w:t>Территория промышленно-коммунальных предприятий – всего</w:t>
            </w:r>
          </w:p>
        </w:tc>
        <w:tc>
          <w:tcPr>
            <w:tcW w:w="1480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</w:rPr>
            </w:pPr>
            <w:r w:rsidRPr="00D1520D">
              <w:rPr>
                <w:rFonts w:ascii="Times New Roman" w:hAnsi="Times New Roman"/>
                <w:b/>
              </w:rPr>
              <w:t>38898</w:t>
            </w:r>
          </w:p>
        </w:tc>
        <w:tc>
          <w:tcPr>
            <w:tcW w:w="1168" w:type="dxa"/>
            <w:vAlign w:val="center"/>
          </w:tcPr>
          <w:p w:rsidR="00591A3F" w:rsidRPr="00D1520D" w:rsidRDefault="00591A3F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</w:rPr>
            </w:pPr>
            <w:r w:rsidRPr="00D1520D">
              <w:rPr>
                <w:rFonts w:ascii="Times New Roman" w:hAnsi="Times New Roman"/>
                <w:b/>
              </w:rPr>
              <w:t>100,0</w:t>
            </w:r>
          </w:p>
        </w:tc>
      </w:tr>
    </w:tbl>
    <w:p w:rsidR="00591A3F" w:rsidRPr="00D1520D" w:rsidRDefault="00591A3F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b/>
          <w:color w:val="000000"/>
          <w:sz w:val="28"/>
          <w:szCs w:val="28"/>
        </w:rPr>
      </w:pPr>
    </w:p>
    <w:p w:rsidR="001869CF" w:rsidRPr="0099686D" w:rsidRDefault="001869CF" w:rsidP="00130AA2">
      <w:pPr>
        <w:pStyle w:val="e"/>
        <w:numPr>
          <w:ilvl w:val="1"/>
          <w:numId w:val="32"/>
        </w:numPr>
        <w:ind w:left="0" w:firstLine="0"/>
        <w:contextualSpacing/>
        <w:rPr>
          <w:b/>
          <w:sz w:val="28"/>
          <w:szCs w:val="28"/>
        </w:rPr>
      </w:pPr>
      <w:r w:rsidRPr="0099686D">
        <w:rPr>
          <w:b/>
          <w:sz w:val="28"/>
          <w:szCs w:val="28"/>
        </w:rPr>
        <w:t>Существующие и перспективные величины средневзвешенной плотн</w:t>
      </w:r>
      <w:r w:rsidRPr="0099686D">
        <w:rPr>
          <w:b/>
          <w:sz w:val="28"/>
          <w:szCs w:val="28"/>
        </w:rPr>
        <w:t>о</w:t>
      </w:r>
      <w:r w:rsidRPr="0099686D">
        <w:rPr>
          <w:b/>
          <w:sz w:val="28"/>
          <w:szCs w:val="28"/>
        </w:rPr>
        <w:t>сти тепловой нагрузки в каждом расчетном элементе территориального дел</w:t>
      </w:r>
      <w:r w:rsidRPr="0099686D">
        <w:rPr>
          <w:b/>
          <w:sz w:val="28"/>
          <w:szCs w:val="28"/>
        </w:rPr>
        <w:t>е</w:t>
      </w:r>
      <w:r w:rsidRPr="0099686D">
        <w:rPr>
          <w:b/>
          <w:sz w:val="28"/>
          <w:szCs w:val="28"/>
        </w:rPr>
        <w:t>ния, зоне действия каждого источника тепловой энергии, каждой системе те</w:t>
      </w:r>
      <w:r w:rsidRPr="0099686D">
        <w:rPr>
          <w:b/>
          <w:sz w:val="28"/>
          <w:szCs w:val="28"/>
        </w:rPr>
        <w:t>п</w:t>
      </w:r>
      <w:r w:rsidRPr="0099686D">
        <w:rPr>
          <w:b/>
          <w:sz w:val="28"/>
          <w:szCs w:val="28"/>
        </w:rPr>
        <w:t>лоснабжения и по поселению, городскому округу, городу федерального знач</w:t>
      </w:r>
      <w:r w:rsidRPr="0099686D">
        <w:rPr>
          <w:b/>
          <w:sz w:val="28"/>
          <w:szCs w:val="28"/>
        </w:rPr>
        <w:t>е</w:t>
      </w:r>
      <w:r w:rsidRPr="0099686D">
        <w:rPr>
          <w:b/>
          <w:sz w:val="28"/>
          <w:szCs w:val="28"/>
        </w:rPr>
        <w:t>ния</w:t>
      </w:r>
    </w:p>
    <w:p w:rsidR="001869CF" w:rsidRPr="0099686D" w:rsidRDefault="001869CF" w:rsidP="00130AA2">
      <w:pPr>
        <w:pStyle w:val="e"/>
        <w:ind w:firstLine="567"/>
        <w:contextualSpacing/>
        <w:rPr>
          <w:sz w:val="28"/>
          <w:szCs w:val="28"/>
        </w:rPr>
      </w:pPr>
    </w:p>
    <w:p w:rsidR="001869CF" w:rsidRPr="0099686D" w:rsidRDefault="001869CF" w:rsidP="00130AA2">
      <w:pPr>
        <w:pStyle w:val="e"/>
        <w:spacing w:before="0"/>
        <w:ind w:firstLine="567"/>
        <w:contextualSpacing/>
        <w:rPr>
          <w:sz w:val="28"/>
          <w:szCs w:val="28"/>
        </w:rPr>
      </w:pPr>
      <w:r w:rsidRPr="0099686D">
        <w:rPr>
          <w:sz w:val="28"/>
          <w:szCs w:val="28"/>
        </w:rPr>
        <w:t>Существующая величина средневзвешенной плотности тепловой нагрузки на конец 20</w:t>
      </w:r>
      <w:r w:rsidR="00885219" w:rsidRPr="0099686D">
        <w:rPr>
          <w:sz w:val="28"/>
          <w:szCs w:val="28"/>
        </w:rPr>
        <w:t>2</w:t>
      </w:r>
      <w:r w:rsidR="00A33C5E" w:rsidRPr="0099686D">
        <w:rPr>
          <w:sz w:val="28"/>
          <w:szCs w:val="28"/>
        </w:rPr>
        <w:t>3</w:t>
      </w:r>
      <w:r w:rsidRPr="0099686D">
        <w:rPr>
          <w:sz w:val="28"/>
          <w:szCs w:val="28"/>
        </w:rPr>
        <w:t xml:space="preserve"> года для центральной котельной составляет </w:t>
      </w:r>
      <w:r w:rsidR="0028764F" w:rsidRPr="0099686D">
        <w:rPr>
          <w:sz w:val="28"/>
          <w:szCs w:val="28"/>
        </w:rPr>
        <w:t>4,48</w:t>
      </w:r>
      <w:r w:rsidRPr="0099686D">
        <w:rPr>
          <w:sz w:val="28"/>
          <w:szCs w:val="28"/>
        </w:rPr>
        <w:t xml:space="preserve"> Гкал/ч/км</w:t>
      </w:r>
      <w:proofErr w:type="gramStart"/>
      <w:r w:rsidRPr="0099686D">
        <w:rPr>
          <w:sz w:val="28"/>
          <w:szCs w:val="28"/>
          <w:vertAlign w:val="superscript"/>
        </w:rPr>
        <w:t>2</w:t>
      </w:r>
      <w:proofErr w:type="gramEnd"/>
      <w:r w:rsidRPr="0099686D">
        <w:rPr>
          <w:sz w:val="28"/>
          <w:szCs w:val="28"/>
          <w:vertAlign w:val="superscript"/>
        </w:rPr>
        <w:t>.</w:t>
      </w:r>
      <w:r w:rsidRPr="0099686D">
        <w:rPr>
          <w:sz w:val="28"/>
          <w:szCs w:val="28"/>
        </w:rPr>
        <w:t>.</w:t>
      </w:r>
    </w:p>
    <w:p w:rsidR="001869CF" w:rsidRPr="0099686D" w:rsidRDefault="001869CF" w:rsidP="00130AA2">
      <w:pPr>
        <w:pStyle w:val="e"/>
        <w:spacing w:before="0"/>
        <w:ind w:firstLine="567"/>
        <w:contextualSpacing/>
        <w:rPr>
          <w:sz w:val="28"/>
          <w:szCs w:val="28"/>
        </w:rPr>
      </w:pPr>
      <w:r w:rsidRPr="0099686D">
        <w:rPr>
          <w:sz w:val="28"/>
          <w:szCs w:val="28"/>
        </w:rPr>
        <w:t xml:space="preserve">Перспективная величина средневзвешенной плотности тепловой нагрузки в целом по п. </w:t>
      </w:r>
      <w:r w:rsidR="0028764F" w:rsidRPr="0099686D">
        <w:rPr>
          <w:sz w:val="28"/>
          <w:szCs w:val="28"/>
        </w:rPr>
        <w:t>Новая Калами</w:t>
      </w:r>
      <w:r w:rsidR="002842A5" w:rsidRPr="0099686D">
        <w:rPr>
          <w:sz w:val="28"/>
          <w:szCs w:val="28"/>
        </w:rPr>
        <w:t xml:space="preserve"> на конец 2030</w:t>
      </w:r>
      <w:r w:rsidRPr="0099686D">
        <w:rPr>
          <w:sz w:val="28"/>
          <w:szCs w:val="28"/>
        </w:rPr>
        <w:t xml:space="preserve"> года составит </w:t>
      </w:r>
      <w:r w:rsidR="0028764F" w:rsidRPr="0099686D">
        <w:rPr>
          <w:sz w:val="28"/>
          <w:szCs w:val="28"/>
        </w:rPr>
        <w:t>4</w:t>
      </w:r>
      <w:r w:rsidRPr="0099686D">
        <w:rPr>
          <w:sz w:val="28"/>
          <w:szCs w:val="28"/>
        </w:rPr>
        <w:t>,</w:t>
      </w:r>
      <w:r w:rsidR="0028764F" w:rsidRPr="0099686D">
        <w:rPr>
          <w:sz w:val="28"/>
          <w:szCs w:val="28"/>
        </w:rPr>
        <w:t>48</w:t>
      </w:r>
      <w:r w:rsidRPr="0099686D">
        <w:rPr>
          <w:sz w:val="28"/>
          <w:szCs w:val="28"/>
        </w:rPr>
        <w:t xml:space="preserve"> Гкал/ч/км</w:t>
      </w:r>
      <w:proofErr w:type="gramStart"/>
      <w:r w:rsidRPr="0099686D">
        <w:rPr>
          <w:sz w:val="28"/>
          <w:szCs w:val="28"/>
          <w:vertAlign w:val="superscript"/>
        </w:rPr>
        <w:t>2</w:t>
      </w:r>
      <w:proofErr w:type="gramEnd"/>
      <w:r w:rsidRPr="0099686D">
        <w:rPr>
          <w:sz w:val="28"/>
          <w:szCs w:val="28"/>
        </w:rPr>
        <w:t>.</w:t>
      </w:r>
    </w:p>
    <w:p w:rsidR="00591A3F" w:rsidRPr="00D1520D" w:rsidRDefault="00591A3F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b/>
          <w:color w:val="000000"/>
          <w:sz w:val="28"/>
          <w:szCs w:val="28"/>
        </w:rPr>
      </w:pPr>
    </w:p>
    <w:p w:rsidR="00591A3F" w:rsidRPr="00D1520D" w:rsidRDefault="00591A3F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b/>
          <w:color w:val="000000"/>
          <w:sz w:val="28"/>
          <w:szCs w:val="28"/>
        </w:rPr>
      </w:pPr>
    </w:p>
    <w:p w:rsidR="00591A3F" w:rsidRPr="00D1520D" w:rsidRDefault="00591A3F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b/>
          <w:color w:val="000000"/>
          <w:sz w:val="28"/>
          <w:szCs w:val="28"/>
        </w:rPr>
      </w:pPr>
    </w:p>
    <w:p w:rsidR="00591A3F" w:rsidRPr="00D1520D" w:rsidRDefault="00591A3F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b/>
          <w:color w:val="000000"/>
          <w:sz w:val="28"/>
          <w:szCs w:val="28"/>
        </w:rPr>
      </w:pPr>
    </w:p>
    <w:p w:rsidR="00591A3F" w:rsidRPr="00D1520D" w:rsidRDefault="00591A3F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b/>
          <w:color w:val="000000"/>
          <w:sz w:val="28"/>
          <w:szCs w:val="28"/>
        </w:rPr>
      </w:pPr>
    </w:p>
    <w:p w:rsidR="00591A3F" w:rsidRPr="00D1520D" w:rsidRDefault="00591A3F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b/>
          <w:color w:val="000000"/>
          <w:sz w:val="28"/>
          <w:szCs w:val="28"/>
        </w:rPr>
      </w:pPr>
    </w:p>
    <w:p w:rsidR="00591A3F" w:rsidRPr="00D1520D" w:rsidRDefault="00591A3F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b/>
          <w:color w:val="000000"/>
          <w:sz w:val="28"/>
          <w:szCs w:val="28"/>
        </w:rPr>
      </w:pPr>
    </w:p>
    <w:p w:rsidR="00591A3F" w:rsidRPr="00D1520D" w:rsidRDefault="00591A3F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b/>
          <w:color w:val="000000"/>
          <w:sz w:val="28"/>
          <w:szCs w:val="28"/>
        </w:rPr>
      </w:pPr>
    </w:p>
    <w:p w:rsidR="00591A3F" w:rsidRPr="00D1520D" w:rsidRDefault="00591A3F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b/>
          <w:color w:val="000000"/>
          <w:sz w:val="28"/>
          <w:szCs w:val="28"/>
        </w:rPr>
      </w:pPr>
    </w:p>
    <w:p w:rsidR="00591A3F" w:rsidRPr="00D1520D" w:rsidRDefault="00591A3F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b/>
          <w:color w:val="000000"/>
          <w:sz w:val="28"/>
          <w:szCs w:val="28"/>
        </w:rPr>
      </w:pPr>
    </w:p>
    <w:p w:rsidR="00591A3F" w:rsidRPr="00D1520D" w:rsidRDefault="00591A3F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b/>
          <w:color w:val="000000"/>
          <w:sz w:val="28"/>
          <w:szCs w:val="28"/>
        </w:rPr>
      </w:pPr>
    </w:p>
    <w:p w:rsidR="00591A3F" w:rsidRPr="00D1520D" w:rsidRDefault="00591A3F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b/>
          <w:color w:val="000000"/>
          <w:sz w:val="28"/>
          <w:szCs w:val="28"/>
        </w:rPr>
      </w:pPr>
    </w:p>
    <w:p w:rsidR="00591A3F" w:rsidRPr="00D1520D" w:rsidRDefault="00591A3F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b/>
          <w:color w:val="000000"/>
          <w:sz w:val="28"/>
          <w:szCs w:val="28"/>
        </w:rPr>
      </w:pPr>
    </w:p>
    <w:p w:rsidR="00591A3F" w:rsidRPr="00D1520D" w:rsidRDefault="00591A3F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b/>
          <w:color w:val="000000"/>
          <w:sz w:val="28"/>
          <w:szCs w:val="28"/>
        </w:rPr>
      </w:pPr>
    </w:p>
    <w:p w:rsidR="00591A3F" w:rsidRPr="00D1520D" w:rsidRDefault="00591A3F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b/>
          <w:color w:val="000000"/>
          <w:sz w:val="28"/>
          <w:szCs w:val="28"/>
        </w:rPr>
      </w:pPr>
    </w:p>
    <w:p w:rsidR="00591A3F" w:rsidRPr="00D1520D" w:rsidRDefault="00591A3F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b/>
          <w:color w:val="000000"/>
          <w:sz w:val="28"/>
          <w:szCs w:val="28"/>
        </w:rPr>
      </w:pPr>
    </w:p>
    <w:p w:rsidR="00591A3F" w:rsidRPr="00D1520D" w:rsidRDefault="00591A3F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b/>
          <w:color w:val="000000"/>
          <w:sz w:val="28"/>
          <w:szCs w:val="28"/>
        </w:rPr>
      </w:pPr>
    </w:p>
    <w:p w:rsidR="00591A3F" w:rsidRPr="00D1520D" w:rsidRDefault="00591A3F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b/>
          <w:color w:val="000000"/>
          <w:sz w:val="28"/>
          <w:szCs w:val="28"/>
        </w:rPr>
      </w:pPr>
    </w:p>
    <w:p w:rsidR="00DD34A3" w:rsidRPr="00D1520D" w:rsidRDefault="00DD34A3" w:rsidP="00130AA2">
      <w:pPr>
        <w:pStyle w:val="10"/>
        <w:spacing w:line="240" w:lineRule="auto"/>
        <w:contextualSpacing/>
        <w:rPr>
          <w:rFonts w:ascii="Times New Roman" w:hAnsi="Times New Roman"/>
          <w:color w:val="000000"/>
        </w:rPr>
      </w:pPr>
      <w:bookmarkStart w:id="4" w:name="_Toc27492937"/>
      <w:r w:rsidRPr="00D1520D">
        <w:rPr>
          <w:rFonts w:ascii="Times New Roman" w:hAnsi="Times New Roman"/>
          <w:color w:val="000000"/>
        </w:rPr>
        <w:lastRenderedPageBreak/>
        <w:t>РАЗДЕЛ 2. СУЩЕСТВУЮЩИЕ И ПЕРСПЕКТИВНЫЕ БАЛАНСЫ ТЕПЛ</w:t>
      </w:r>
      <w:r w:rsidRPr="00D1520D">
        <w:rPr>
          <w:rFonts w:ascii="Times New Roman" w:hAnsi="Times New Roman"/>
          <w:color w:val="000000"/>
        </w:rPr>
        <w:t>О</w:t>
      </w:r>
      <w:r w:rsidRPr="00D1520D">
        <w:rPr>
          <w:rFonts w:ascii="Times New Roman" w:hAnsi="Times New Roman"/>
          <w:color w:val="000000"/>
        </w:rPr>
        <w:t>ВОЙ МОЩНОСТИ ИСТОЧНИКОВ ТЕПЛОВОЙ ЭНЕРГИИ И ТЕПЛОВОЙ  НАГРУЗКИ ПОТРЕБИТЕЛЕЙ</w:t>
      </w:r>
      <w:bookmarkEnd w:id="4"/>
    </w:p>
    <w:p w:rsidR="00DB3E01" w:rsidRPr="00A72D4C" w:rsidRDefault="00DB3E01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5D315B" w:rsidRPr="0099686D" w:rsidRDefault="00DB3E01" w:rsidP="00130AA2">
      <w:pPr>
        <w:pStyle w:val="aff9"/>
        <w:kinsoku w:val="0"/>
        <w:overflowPunct w:val="0"/>
        <w:ind w:left="0" w:right="-57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ущ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ствую</w:t>
      </w:r>
      <w:r w:rsidRPr="0099686D">
        <w:rPr>
          <w:rFonts w:ascii="Times New Roman" w:hAnsi="Times New Roman"/>
          <w:spacing w:val="-3"/>
          <w:sz w:val="28"/>
          <w:szCs w:val="28"/>
        </w:rPr>
        <w:t>щ</w:t>
      </w:r>
      <w:r w:rsidRPr="0099686D">
        <w:rPr>
          <w:rFonts w:ascii="Times New Roman" w:hAnsi="Times New Roman"/>
          <w:sz w:val="28"/>
          <w:szCs w:val="28"/>
        </w:rPr>
        <w:t>ие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4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ктивн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нсы</w:t>
      </w:r>
      <w:r w:rsidRPr="0099686D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щн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</w:t>
      </w:r>
      <w:r w:rsidRPr="0099686D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чник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 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</w:t>
      </w:r>
      <w:r w:rsidRPr="0099686D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узки</w:t>
      </w:r>
      <w:r w:rsidRPr="0099686D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ны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2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4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«С</w:t>
      </w:r>
      <w:r w:rsidRPr="0099686D">
        <w:rPr>
          <w:rFonts w:ascii="Times New Roman" w:hAnsi="Times New Roman"/>
          <w:sz w:val="28"/>
          <w:szCs w:val="28"/>
        </w:rPr>
        <w:t>ущ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ствующие</w:t>
      </w:r>
      <w:r w:rsidRPr="0099686D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 п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ктивн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сы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щн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ти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 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узки</w:t>
      </w:r>
      <w:r w:rsidRPr="0099686D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»</w:t>
      </w:r>
      <w:r w:rsidRPr="0099686D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ющих</w:t>
      </w:r>
      <w:r w:rsidRPr="0099686D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1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ме</w:t>
      </w:r>
      <w:r w:rsidRPr="0099686D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 xml:space="preserve">я п. </w:t>
      </w:r>
      <w:proofErr w:type="gramStart"/>
      <w:r w:rsidR="00591A3F" w:rsidRPr="0099686D">
        <w:rPr>
          <w:rFonts w:ascii="Times New Roman" w:hAnsi="Times New Roman"/>
          <w:sz w:val="28"/>
          <w:szCs w:val="28"/>
        </w:rPr>
        <w:t>Новая</w:t>
      </w:r>
      <w:proofErr w:type="gramEnd"/>
      <w:r w:rsidR="00591A3F" w:rsidRPr="0099686D">
        <w:rPr>
          <w:rFonts w:ascii="Times New Roman" w:hAnsi="Times New Roman"/>
          <w:sz w:val="28"/>
          <w:szCs w:val="28"/>
        </w:rPr>
        <w:t xml:space="preserve"> Калами</w:t>
      </w:r>
      <w:r w:rsidRPr="0099686D">
        <w:rPr>
          <w:rFonts w:ascii="Times New Roman" w:hAnsi="Times New Roman"/>
          <w:sz w:val="28"/>
          <w:szCs w:val="28"/>
        </w:rPr>
        <w:t>.</w:t>
      </w:r>
      <w:bookmarkStart w:id="5" w:name="_Toc26184117"/>
      <w:bookmarkStart w:id="6" w:name="_Toc26184287"/>
      <w:bookmarkStart w:id="7" w:name="_Toc26187270"/>
      <w:bookmarkStart w:id="8" w:name="_Toc26807088"/>
      <w:bookmarkStart w:id="9" w:name="_Toc26860859"/>
      <w:bookmarkStart w:id="10" w:name="_Toc27487371"/>
      <w:bookmarkStart w:id="11" w:name="_Toc27488251"/>
      <w:bookmarkStart w:id="12" w:name="_Toc27492938"/>
      <w:bookmarkStart w:id="13" w:name="_Toc26184118"/>
      <w:bookmarkStart w:id="14" w:name="_Toc26184288"/>
      <w:bookmarkStart w:id="15" w:name="_Toc26187271"/>
      <w:bookmarkStart w:id="16" w:name="_Toc26807089"/>
      <w:bookmarkStart w:id="17" w:name="_Toc26860860"/>
      <w:bookmarkStart w:id="18" w:name="_Toc27487372"/>
      <w:bookmarkStart w:id="19" w:name="_Toc27488252"/>
      <w:bookmarkStart w:id="20" w:name="_Toc27492939"/>
      <w:bookmarkStart w:id="21" w:name="_Toc26184119"/>
      <w:bookmarkStart w:id="22" w:name="_Toc26184289"/>
      <w:bookmarkStart w:id="23" w:name="_Toc26187272"/>
      <w:bookmarkStart w:id="24" w:name="_Toc26807090"/>
      <w:bookmarkStart w:id="25" w:name="_Toc26860861"/>
      <w:bookmarkStart w:id="26" w:name="_Toc27487373"/>
      <w:bookmarkStart w:id="27" w:name="_Toc27488253"/>
      <w:bookmarkStart w:id="28" w:name="_Toc27492940"/>
      <w:bookmarkStart w:id="29" w:name="_Toc26184120"/>
      <w:bookmarkStart w:id="30" w:name="_Toc26184290"/>
      <w:bookmarkStart w:id="31" w:name="_Toc26187273"/>
      <w:bookmarkStart w:id="32" w:name="_Toc26807091"/>
      <w:bookmarkStart w:id="33" w:name="_Toc26860862"/>
      <w:bookmarkStart w:id="34" w:name="_Toc27487374"/>
      <w:bookmarkStart w:id="35" w:name="_Toc27488254"/>
      <w:bookmarkStart w:id="36" w:name="_Toc27492941"/>
      <w:bookmarkStart w:id="37" w:name="_Toc27492942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</w:p>
    <w:p w:rsidR="001B5FF2" w:rsidRPr="00D1520D" w:rsidRDefault="001B5FF2" w:rsidP="00130AA2">
      <w:pPr>
        <w:pStyle w:val="2"/>
        <w:numPr>
          <w:ilvl w:val="1"/>
          <w:numId w:val="33"/>
        </w:numPr>
        <w:spacing w:line="240" w:lineRule="auto"/>
        <w:ind w:left="0" w:firstLine="0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D1520D">
        <w:rPr>
          <w:rFonts w:ascii="Times New Roman" w:hAnsi="Times New Roman"/>
          <w:color w:val="000000"/>
          <w:sz w:val="28"/>
          <w:szCs w:val="28"/>
        </w:rPr>
        <w:t>Описание существующих и перспективных зон действия систем тепл</w:t>
      </w:r>
      <w:r w:rsidRPr="00D1520D">
        <w:rPr>
          <w:rFonts w:ascii="Times New Roman" w:hAnsi="Times New Roman"/>
          <w:color w:val="000000"/>
          <w:sz w:val="28"/>
          <w:szCs w:val="28"/>
        </w:rPr>
        <w:t>о</w:t>
      </w:r>
      <w:r w:rsidRPr="00D1520D">
        <w:rPr>
          <w:rFonts w:ascii="Times New Roman" w:hAnsi="Times New Roman"/>
          <w:color w:val="000000"/>
          <w:sz w:val="28"/>
          <w:szCs w:val="28"/>
        </w:rPr>
        <w:t>снабжения и источников тепловой энергии</w:t>
      </w:r>
      <w:bookmarkEnd w:id="37"/>
    </w:p>
    <w:p w:rsidR="0028764F" w:rsidRPr="0099686D" w:rsidRDefault="0028764F" w:rsidP="00130AA2">
      <w:pPr>
        <w:pStyle w:val="aff9"/>
        <w:kinsoku w:val="0"/>
        <w:overflowPunct w:val="0"/>
        <w:ind w:left="0" w:right="-57"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B30556" w:rsidRPr="0099686D" w:rsidRDefault="00B30556" w:rsidP="00130AA2">
      <w:pPr>
        <w:pStyle w:val="aff9"/>
        <w:kinsoku w:val="0"/>
        <w:overflowPunct w:val="0"/>
        <w:ind w:left="0" w:right="-57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ящ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мя</w:t>
      </w:r>
      <w:r w:rsidRPr="0099686D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ерр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ии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 xml:space="preserve">п. </w:t>
      </w:r>
      <w:proofErr w:type="gramStart"/>
      <w:r w:rsidR="00591A3F" w:rsidRPr="0099686D">
        <w:rPr>
          <w:rFonts w:ascii="Times New Roman" w:hAnsi="Times New Roman"/>
          <w:sz w:val="28"/>
          <w:szCs w:val="28"/>
        </w:rPr>
        <w:t>Новая</w:t>
      </w:r>
      <w:proofErr w:type="gramEnd"/>
      <w:r w:rsidR="00591A3F" w:rsidRPr="0099686D">
        <w:rPr>
          <w:rFonts w:ascii="Times New Roman" w:hAnsi="Times New Roman"/>
          <w:sz w:val="28"/>
          <w:szCs w:val="28"/>
        </w:rPr>
        <w:t xml:space="preserve"> Калами</w:t>
      </w:r>
      <w:r w:rsidRPr="0099686D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1"/>
          <w:sz w:val="28"/>
          <w:szCs w:val="28"/>
        </w:rPr>
        <w:t>э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ним</w:t>
      </w:r>
      <w:r w:rsidRPr="0099686D">
        <w:rPr>
          <w:rFonts w:ascii="Times New Roman" w:hAnsi="Times New Roman"/>
          <w:spacing w:val="-1"/>
          <w:sz w:val="28"/>
          <w:szCs w:val="28"/>
        </w:rPr>
        <w:t>ае</w:t>
      </w:r>
      <w:r w:rsidRPr="0099686D">
        <w:rPr>
          <w:rFonts w:ascii="Times New Roman" w:hAnsi="Times New Roman"/>
          <w:sz w:val="28"/>
          <w:szCs w:val="28"/>
        </w:rPr>
        <w:t>тся</w:t>
      </w:r>
      <w:r w:rsidRPr="0099686D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МУП «УККР».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pacing w:val="-3"/>
          <w:sz w:val="28"/>
          <w:szCs w:val="28"/>
        </w:rPr>
        <w:t>ю</w:t>
      </w:r>
      <w:r w:rsidRPr="0099686D">
        <w:rPr>
          <w:rFonts w:ascii="Times New Roman" w:hAnsi="Times New Roman"/>
          <w:sz w:val="28"/>
          <w:szCs w:val="28"/>
        </w:rPr>
        <w:t>щ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 xml:space="preserve">я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ция</w:t>
      </w:r>
      <w:r w:rsidRPr="0099686D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тпуск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вую</w:t>
      </w:r>
      <w:r w:rsidRPr="0099686D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гию</w:t>
      </w:r>
      <w:r w:rsidRPr="0099686D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виде</w:t>
      </w:r>
      <w:r w:rsidRPr="0099686D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ды</w:t>
      </w:r>
      <w:r w:rsidRPr="0099686D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2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а</w:t>
      </w:r>
      <w:r w:rsidRPr="0099686D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уж</w:t>
      </w:r>
      <w:r w:rsidRPr="0099686D">
        <w:rPr>
          <w:rFonts w:ascii="Times New Roman" w:hAnsi="Times New Roman"/>
          <w:sz w:val="28"/>
          <w:szCs w:val="28"/>
        </w:rPr>
        <w:t>ды</w:t>
      </w:r>
      <w:r w:rsidRPr="0099686D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 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лям</w:t>
      </w:r>
      <w:r w:rsidRPr="0099686D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3"/>
          <w:sz w:val="28"/>
          <w:szCs w:val="28"/>
        </w:rPr>
        <w:t>ую</w:t>
      </w:r>
      <w:r w:rsidRPr="0099686D">
        <w:rPr>
          <w:rFonts w:ascii="Times New Roman" w:hAnsi="Times New Roman"/>
          <w:sz w:val="28"/>
          <w:szCs w:val="28"/>
        </w:rPr>
        <w:t>щих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в: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жилые дома, здание администрации, больница и другие общественные учреждения.</w:t>
      </w:r>
    </w:p>
    <w:p w:rsidR="00B30556" w:rsidRPr="0099686D" w:rsidRDefault="00B30556" w:rsidP="00130AA2">
      <w:pPr>
        <w:pStyle w:val="aff9"/>
        <w:kinsoku w:val="0"/>
        <w:overflowPunct w:val="0"/>
        <w:ind w:left="0" w:right="-57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а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ерр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ии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="00591A3F" w:rsidRPr="0099686D">
        <w:rPr>
          <w:rFonts w:ascii="Times New Roman" w:hAnsi="Times New Roman"/>
          <w:sz w:val="28"/>
          <w:szCs w:val="28"/>
        </w:rPr>
        <w:t xml:space="preserve">п. </w:t>
      </w:r>
      <w:proofErr w:type="gramStart"/>
      <w:r w:rsidR="00591A3F" w:rsidRPr="0099686D">
        <w:rPr>
          <w:rFonts w:ascii="Times New Roman" w:hAnsi="Times New Roman"/>
          <w:sz w:val="28"/>
          <w:szCs w:val="28"/>
        </w:rPr>
        <w:t>Новая</w:t>
      </w:r>
      <w:proofErr w:type="gramEnd"/>
      <w:r w:rsidR="00591A3F" w:rsidRPr="0099686D">
        <w:rPr>
          <w:rFonts w:ascii="Times New Roman" w:hAnsi="Times New Roman"/>
          <w:sz w:val="28"/>
          <w:szCs w:val="28"/>
        </w:rPr>
        <w:t xml:space="preserve"> Калами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оже</w:t>
      </w:r>
      <w:r w:rsidRPr="0099686D">
        <w:rPr>
          <w:rFonts w:ascii="Times New Roman" w:hAnsi="Times New Roman"/>
          <w:sz w:val="28"/>
          <w:szCs w:val="28"/>
        </w:rPr>
        <w:t>н один централизованный ист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к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:</w:t>
      </w:r>
    </w:p>
    <w:p w:rsidR="00B30556" w:rsidRPr="0099686D" w:rsidRDefault="00B30556" w:rsidP="00130AA2">
      <w:pPr>
        <w:pStyle w:val="aff9"/>
        <w:kinsoku w:val="0"/>
        <w:overflowPunct w:val="0"/>
        <w:ind w:left="0" w:right="-57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- котельная</w:t>
      </w:r>
      <w:r w:rsidR="00591A3F" w:rsidRPr="0099686D">
        <w:rPr>
          <w:rFonts w:ascii="Times New Roman" w:hAnsi="Times New Roman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 xml:space="preserve">по ул. </w:t>
      </w:r>
      <w:r w:rsidR="00591A3F" w:rsidRPr="0099686D">
        <w:rPr>
          <w:rFonts w:ascii="Times New Roman" w:hAnsi="Times New Roman"/>
          <w:sz w:val="28"/>
          <w:szCs w:val="28"/>
        </w:rPr>
        <w:t>Механическая</w:t>
      </w:r>
      <w:r w:rsidRPr="0099686D">
        <w:rPr>
          <w:rFonts w:ascii="Times New Roman" w:hAnsi="Times New Roman"/>
          <w:sz w:val="28"/>
          <w:szCs w:val="28"/>
        </w:rPr>
        <w:t xml:space="preserve">, </w:t>
      </w:r>
      <w:r w:rsidR="00056F3B" w:rsidRPr="0099686D">
        <w:rPr>
          <w:rFonts w:ascii="Times New Roman" w:hAnsi="Times New Roman"/>
          <w:sz w:val="28"/>
          <w:szCs w:val="28"/>
        </w:rPr>
        <w:t>1А</w:t>
      </w:r>
      <w:r w:rsidRPr="0099686D">
        <w:rPr>
          <w:rFonts w:ascii="Times New Roman" w:hAnsi="Times New Roman"/>
          <w:sz w:val="28"/>
          <w:szCs w:val="28"/>
        </w:rPr>
        <w:t>.</w:t>
      </w:r>
    </w:p>
    <w:p w:rsidR="00B30556" w:rsidRPr="0029683F" w:rsidRDefault="00B30556" w:rsidP="00130AA2">
      <w:pPr>
        <w:pStyle w:val="aff9"/>
        <w:kinsoku w:val="0"/>
        <w:overflowPunct w:val="0"/>
        <w:ind w:left="0" w:right="-57" w:firstLine="567"/>
        <w:contextualSpacing/>
        <w:jc w:val="both"/>
        <w:rPr>
          <w:rFonts w:ascii="Times New Roman" w:hAnsi="Times New Roman"/>
          <w:spacing w:val="-1"/>
          <w:sz w:val="27"/>
          <w:szCs w:val="27"/>
        </w:rPr>
      </w:pPr>
      <w:r w:rsidRPr="0029683F">
        <w:rPr>
          <w:rFonts w:ascii="Times New Roman" w:hAnsi="Times New Roman"/>
          <w:spacing w:val="-1"/>
          <w:sz w:val="27"/>
          <w:szCs w:val="27"/>
        </w:rPr>
        <w:t>С</w:t>
      </w:r>
      <w:r w:rsidRPr="0029683F">
        <w:rPr>
          <w:rFonts w:ascii="Times New Roman" w:hAnsi="Times New Roman"/>
          <w:sz w:val="27"/>
          <w:szCs w:val="27"/>
        </w:rPr>
        <w:t>ущ</w:t>
      </w:r>
      <w:r w:rsidRPr="0029683F">
        <w:rPr>
          <w:rFonts w:ascii="Times New Roman" w:hAnsi="Times New Roman"/>
          <w:spacing w:val="-1"/>
          <w:sz w:val="27"/>
          <w:szCs w:val="27"/>
        </w:rPr>
        <w:t>е</w:t>
      </w:r>
      <w:r w:rsidRPr="0029683F">
        <w:rPr>
          <w:rFonts w:ascii="Times New Roman" w:hAnsi="Times New Roman"/>
          <w:sz w:val="27"/>
          <w:szCs w:val="27"/>
        </w:rPr>
        <w:t>ствую</w:t>
      </w:r>
      <w:r w:rsidRPr="0029683F">
        <w:rPr>
          <w:rFonts w:ascii="Times New Roman" w:hAnsi="Times New Roman"/>
          <w:spacing w:val="-3"/>
          <w:sz w:val="27"/>
          <w:szCs w:val="27"/>
        </w:rPr>
        <w:t>щ</w:t>
      </w:r>
      <w:r w:rsidRPr="0029683F">
        <w:rPr>
          <w:rFonts w:ascii="Times New Roman" w:hAnsi="Times New Roman"/>
          <w:sz w:val="27"/>
          <w:szCs w:val="27"/>
        </w:rPr>
        <w:t>ая з</w:t>
      </w:r>
      <w:r w:rsidRPr="0029683F">
        <w:rPr>
          <w:rFonts w:ascii="Times New Roman" w:hAnsi="Times New Roman"/>
          <w:spacing w:val="-1"/>
          <w:sz w:val="27"/>
          <w:szCs w:val="27"/>
        </w:rPr>
        <w:t>о</w:t>
      </w:r>
      <w:r w:rsidRPr="0029683F">
        <w:rPr>
          <w:rFonts w:ascii="Times New Roman" w:hAnsi="Times New Roman"/>
          <w:sz w:val="27"/>
          <w:szCs w:val="27"/>
        </w:rPr>
        <w:t>на д</w:t>
      </w:r>
      <w:r w:rsidRPr="0029683F">
        <w:rPr>
          <w:rFonts w:ascii="Times New Roman" w:hAnsi="Times New Roman"/>
          <w:spacing w:val="-1"/>
          <w:sz w:val="27"/>
          <w:szCs w:val="27"/>
        </w:rPr>
        <w:t>е</w:t>
      </w:r>
      <w:r w:rsidRPr="0029683F">
        <w:rPr>
          <w:rFonts w:ascii="Times New Roman" w:hAnsi="Times New Roman"/>
          <w:spacing w:val="-2"/>
          <w:sz w:val="27"/>
          <w:szCs w:val="27"/>
        </w:rPr>
        <w:t>й</w:t>
      </w:r>
      <w:r w:rsidRPr="0029683F">
        <w:rPr>
          <w:rFonts w:ascii="Times New Roman" w:hAnsi="Times New Roman"/>
          <w:sz w:val="27"/>
          <w:szCs w:val="27"/>
        </w:rPr>
        <w:t>ствия си</w:t>
      </w:r>
      <w:r w:rsidRPr="0029683F">
        <w:rPr>
          <w:rFonts w:ascii="Times New Roman" w:hAnsi="Times New Roman"/>
          <w:spacing w:val="-3"/>
          <w:sz w:val="27"/>
          <w:szCs w:val="27"/>
        </w:rPr>
        <w:t>с</w:t>
      </w:r>
      <w:r w:rsidRPr="0029683F">
        <w:rPr>
          <w:rFonts w:ascii="Times New Roman" w:hAnsi="Times New Roman"/>
          <w:sz w:val="27"/>
          <w:szCs w:val="27"/>
        </w:rPr>
        <w:t>т</w:t>
      </w:r>
      <w:r w:rsidRPr="0029683F">
        <w:rPr>
          <w:rFonts w:ascii="Times New Roman" w:hAnsi="Times New Roman"/>
          <w:spacing w:val="-1"/>
          <w:sz w:val="27"/>
          <w:szCs w:val="27"/>
        </w:rPr>
        <w:t>е</w:t>
      </w:r>
      <w:r w:rsidRPr="0029683F">
        <w:rPr>
          <w:rFonts w:ascii="Times New Roman" w:hAnsi="Times New Roman"/>
          <w:sz w:val="27"/>
          <w:szCs w:val="27"/>
        </w:rPr>
        <w:t>мы т</w:t>
      </w:r>
      <w:r w:rsidRPr="0029683F">
        <w:rPr>
          <w:rFonts w:ascii="Times New Roman" w:hAnsi="Times New Roman"/>
          <w:spacing w:val="-1"/>
          <w:sz w:val="27"/>
          <w:szCs w:val="27"/>
        </w:rPr>
        <w:t>е</w:t>
      </w:r>
      <w:r w:rsidRPr="0029683F">
        <w:rPr>
          <w:rFonts w:ascii="Times New Roman" w:hAnsi="Times New Roman"/>
          <w:sz w:val="27"/>
          <w:szCs w:val="27"/>
        </w:rPr>
        <w:t>пл</w:t>
      </w:r>
      <w:r w:rsidRPr="0029683F">
        <w:rPr>
          <w:rFonts w:ascii="Times New Roman" w:hAnsi="Times New Roman"/>
          <w:spacing w:val="-1"/>
          <w:sz w:val="27"/>
          <w:szCs w:val="27"/>
        </w:rPr>
        <w:t>о</w:t>
      </w:r>
      <w:r w:rsidRPr="0029683F">
        <w:rPr>
          <w:rFonts w:ascii="Times New Roman" w:hAnsi="Times New Roman"/>
          <w:sz w:val="27"/>
          <w:szCs w:val="27"/>
        </w:rPr>
        <w:t>сн</w:t>
      </w:r>
      <w:r w:rsidRPr="0029683F">
        <w:rPr>
          <w:rFonts w:ascii="Times New Roman" w:hAnsi="Times New Roman"/>
          <w:spacing w:val="-1"/>
          <w:sz w:val="27"/>
          <w:szCs w:val="27"/>
        </w:rPr>
        <w:t>а</w:t>
      </w:r>
      <w:r w:rsidRPr="0029683F">
        <w:rPr>
          <w:rFonts w:ascii="Times New Roman" w:hAnsi="Times New Roman"/>
          <w:sz w:val="27"/>
          <w:szCs w:val="27"/>
        </w:rPr>
        <w:t>б</w:t>
      </w:r>
      <w:r w:rsidRPr="0029683F">
        <w:rPr>
          <w:rFonts w:ascii="Times New Roman" w:hAnsi="Times New Roman"/>
          <w:spacing w:val="-1"/>
          <w:sz w:val="27"/>
          <w:szCs w:val="27"/>
        </w:rPr>
        <w:t>же</w:t>
      </w:r>
      <w:r w:rsidR="00056F3B" w:rsidRPr="0029683F">
        <w:rPr>
          <w:rFonts w:ascii="Times New Roman" w:hAnsi="Times New Roman"/>
          <w:sz w:val="27"/>
          <w:szCs w:val="27"/>
        </w:rPr>
        <w:t>ния</w:t>
      </w:r>
      <w:r w:rsidRPr="0029683F">
        <w:rPr>
          <w:rFonts w:ascii="Times New Roman" w:hAnsi="Times New Roman"/>
          <w:sz w:val="27"/>
          <w:szCs w:val="27"/>
        </w:rPr>
        <w:t xml:space="preserve"> </w:t>
      </w:r>
      <w:r w:rsidR="00E31378" w:rsidRPr="0029683F">
        <w:rPr>
          <w:rFonts w:ascii="Times New Roman" w:hAnsi="Times New Roman"/>
          <w:sz w:val="27"/>
          <w:szCs w:val="27"/>
        </w:rPr>
        <w:t xml:space="preserve">от </w:t>
      </w:r>
      <w:r w:rsidRPr="0029683F">
        <w:rPr>
          <w:rFonts w:ascii="Times New Roman" w:hAnsi="Times New Roman"/>
          <w:sz w:val="27"/>
          <w:szCs w:val="27"/>
        </w:rPr>
        <w:t xml:space="preserve">централизованного </w:t>
      </w:r>
      <w:r w:rsidRPr="0029683F">
        <w:rPr>
          <w:rFonts w:ascii="Times New Roman" w:hAnsi="Times New Roman"/>
          <w:spacing w:val="-2"/>
          <w:sz w:val="27"/>
          <w:szCs w:val="27"/>
        </w:rPr>
        <w:t>и</w:t>
      </w:r>
      <w:r w:rsidRPr="0029683F">
        <w:rPr>
          <w:rFonts w:ascii="Times New Roman" w:hAnsi="Times New Roman"/>
          <w:spacing w:val="-3"/>
          <w:sz w:val="27"/>
          <w:szCs w:val="27"/>
        </w:rPr>
        <w:t>с</w:t>
      </w:r>
      <w:r w:rsidRPr="0029683F">
        <w:rPr>
          <w:rFonts w:ascii="Times New Roman" w:hAnsi="Times New Roman"/>
          <w:sz w:val="27"/>
          <w:szCs w:val="27"/>
        </w:rPr>
        <w:t>т</w:t>
      </w:r>
      <w:r w:rsidRPr="0029683F">
        <w:rPr>
          <w:rFonts w:ascii="Times New Roman" w:hAnsi="Times New Roman"/>
          <w:spacing w:val="-1"/>
          <w:sz w:val="27"/>
          <w:szCs w:val="27"/>
        </w:rPr>
        <w:t>о</w:t>
      </w:r>
      <w:r w:rsidRPr="0029683F">
        <w:rPr>
          <w:rFonts w:ascii="Times New Roman" w:hAnsi="Times New Roman"/>
          <w:sz w:val="27"/>
          <w:szCs w:val="27"/>
        </w:rPr>
        <w:t>чник</w:t>
      </w:r>
      <w:r w:rsidRPr="0029683F">
        <w:rPr>
          <w:rFonts w:ascii="Times New Roman" w:hAnsi="Times New Roman"/>
          <w:spacing w:val="-1"/>
          <w:sz w:val="27"/>
          <w:szCs w:val="27"/>
        </w:rPr>
        <w:t>а</w:t>
      </w:r>
      <w:r w:rsidRPr="0029683F">
        <w:rPr>
          <w:rFonts w:ascii="Times New Roman" w:hAnsi="Times New Roman"/>
          <w:sz w:val="27"/>
          <w:szCs w:val="27"/>
        </w:rPr>
        <w:t xml:space="preserve"> т</w:t>
      </w:r>
      <w:r w:rsidRPr="0029683F">
        <w:rPr>
          <w:rFonts w:ascii="Times New Roman" w:hAnsi="Times New Roman"/>
          <w:spacing w:val="-1"/>
          <w:sz w:val="27"/>
          <w:szCs w:val="27"/>
        </w:rPr>
        <w:t>е</w:t>
      </w:r>
      <w:r w:rsidRPr="0029683F">
        <w:rPr>
          <w:rFonts w:ascii="Times New Roman" w:hAnsi="Times New Roman"/>
          <w:sz w:val="27"/>
          <w:szCs w:val="27"/>
        </w:rPr>
        <w:t>пл</w:t>
      </w:r>
      <w:r w:rsidRPr="0029683F">
        <w:rPr>
          <w:rFonts w:ascii="Times New Roman" w:hAnsi="Times New Roman"/>
          <w:spacing w:val="-1"/>
          <w:sz w:val="27"/>
          <w:szCs w:val="27"/>
        </w:rPr>
        <w:t>о</w:t>
      </w:r>
      <w:r w:rsidRPr="0029683F">
        <w:rPr>
          <w:rFonts w:ascii="Times New Roman" w:hAnsi="Times New Roman"/>
          <w:sz w:val="27"/>
          <w:szCs w:val="27"/>
        </w:rPr>
        <w:t>в</w:t>
      </w:r>
      <w:r w:rsidRPr="0029683F">
        <w:rPr>
          <w:rFonts w:ascii="Times New Roman" w:hAnsi="Times New Roman"/>
          <w:spacing w:val="-1"/>
          <w:sz w:val="27"/>
          <w:szCs w:val="27"/>
        </w:rPr>
        <w:t>о</w:t>
      </w:r>
      <w:r w:rsidRPr="0029683F">
        <w:rPr>
          <w:rFonts w:ascii="Times New Roman" w:hAnsi="Times New Roman"/>
          <w:sz w:val="27"/>
          <w:szCs w:val="27"/>
        </w:rPr>
        <w:t>й эн</w:t>
      </w:r>
      <w:r w:rsidRPr="0029683F">
        <w:rPr>
          <w:rFonts w:ascii="Times New Roman" w:hAnsi="Times New Roman"/>
          <w:spacing w:val="-1"/>
          <w:sz w:val="27"/>
          <w:szCs w:val="27"/>
        </w:rPr>
        <w:t>ер</w:t>
      </w:r>
      <w:r w:rsidRPr="0029683F">
        <w:rPr>
          <w:rFonts w:ascii="Times New Roman" w:hAnsi="Times New Roman"/>
          <w:sz w:val="27"/>
          <w:szCs w:val="27"/>
        </w:rPr>
        <w:t>гии</w:t>
      </w:r>
      <w:r w:rsidRPr="0029683F">
        <w:rPr>
          <w:rFonts w:ascii="Times New Roman" w:hAnsi="Times New Roman"/>
          <w:spacing w:val="-1"/>
          <w:sz w:val="27"/>
          <w:szCs w:val="27"/>
        </w:rPr>
        <w:t xml:space="preserve"> </w:t>
      </w:r>
      <w:r w:rsidR="00591A3F" w:rsidRPr="0029683F">
        <w:rPr>
          <w:rFonts w:ascii="Times New Roman" w:hAnsi="Times New Roman"/>
          <w:sz w:val="27"/>
          <w:szCs w:val="27"/>
        </w:rPr>
        <w:t>п. Новая Калами</w:t>
      </w:r>
      <w:r w:rsidRPr="0029683F">
        <w:rPr>
          <w:rFonts w:ascii="Times New Roman" w:hAnsi="Times New Roman"/>
          <w:sz w:val="27"/>
          <w:szCs w:val="27"/>
        </w:rPr>
        <w:t xml:space="preserve"> п</w:t>
      </w:r>
      <w:r w:rsidRPr="0029683F">
        <w:rPr>
          <w:rFonts w:ascii="Times New Roman" w:hAnsi="Times New Roman"/>
          <w:spacing w:val="-1"/>
          <w:sz w:val="27"/>
          <w:szCs w:val="27"/>
        </w:rPr>
        <w:t>ре</w:t>
      </w:r>
      <w:r w:rsidRPr="0029683F">
        <w:rPr>
          <w:rFonts w:ascii="Times New Roman" w:hAnsi="Times New Roman"/>
          <w:sz w:val="27"/>
          <w:szCs w:val="27"/>
        </w:rPr>
        <w:t>дст</w:t>
      </w:r>
      <w:r w:rsidRPr="0029683F">
        <w:rPr>
          <w:rFonts w:ascii="Times New Roman" w:hAnsi="Times New Roman"/>
          <w:spacing w:val="-1"/>
          <w:sz w:val="27"/>
          <w:szCs w:val="27"/>
        </w:rPr>
        <w:t>а</w:t>
      </w:r>
      <w:r w:rsidRPr="0029683F">
        <w:rPr>
          <w:rFonts w:ascii="Times New Roman" w:hAnsi="Times New Roman"/>
          <w:sz w:val="27"/>
          <w:szCs w:val="27"/>
        </w:rPr>
        <w:t>вл</w:t>
      </w:r>
      <w:r w:rsidRPr="0029683F">
        <w:rPr>
          <w:rFonts w:ascii="Times New Roman" w:hAnsi="Times New Roman"/>
          <w:spacing w:val="-1"/>
          <w:sz w:val="27"/>
          <w:szCs w:val="27"/>
        </w:rPr>
        <w:t>е</w:t>
      </w:r>
      <w:r w:rsidRPr="0029683F">
        <w:rPr>
          <w:rFonts w:ascii="Times New Roman" w:hAnsi="Times New Roman"/>
          <w:sz w:val="27"/>
          <w:szCs w:val="27"/>
        </w:rPr>
        <w:t xml:space="preserve">на на </w:t>
      </w:r>
      <w:r w:rsidRPr="0029683F">
        <w:rPr>
          <w:rFonts w:ascii="Times New Roman" w:hAnsi="Times New Roman"/>
          <w:spacing w:val="-3"/>
          <w:sz w:val="27"/>
          <w:szCs w:val="27"/>
        </w:rPr>
        <w:t>Р</w:t>
      </w:r>
      <w:r w:rsidRPr="0029683F">
        <w:rPr>
          <w:rFonts w:ascii="Times New Roman" w:hAnsi="Times New Roman"/>
          <w:sz w:val="27"/>
          <w:szCs w:val="27"/>
        </w:rPr>
        <w:t>исунке</w:t>
      </w:r>
      <w:r w:rsidRPr="0029683F">
        <w:rPr>
          <w:rFonts w:ascii="Times New Roman" w:hAnsi="Times New Roman"/>
          <w:spacing w:val="-1"/>
          <w:sz w:val="27"/>
          <w:szCs w:val="27"/>
        </w:rPr>
        <w:t xml:space="preserve"> 2</w:t>
      </w:r>
      <w:r w:rsidRPr="0029683F">
        <w:rPr>
          <w:rFonts w:ascii="Times New Roman" w:hAnsi="Times New Roman"/>
          <w:spacing w:val="-2"/>
          <w:sz w:val="27"/>
          <w:szCs w:val="27"/>
        </w:rPr>
        <w:t>.</w:t>
      </w:r>
      <w:r w:rsidRPr="0029683F">
        <w:rPr>
          <w:rFonts w:ascii="Times New Roman" w:hAnsi="Times New Roman"/>
          <w:spacing w:val="-1"/>
          <w:sz w:val="27"/>
          <w:szCs w:val="27"/>
        </w:rPr>
        <w:t>1</w:t>
      </w:r>
    </w:p>
    <w:p w:rsidR="00B30556" w:rsidRPr="00A02401" w:rsidRDefault="00B227D3" w:rsidP="00130AA2">
      <w:pPr>
        <w:pStyle w:val="aff9"/>
        <w:kinsoku w:val="0"/>
        <w:overflowPunct w:val="0"/>
        <w:ind w:left="0" w:right="-57"/>
        <w:contextualSpacing/>
        <w:jc w:val="center"/>
        <w:rPr>
          <w:rFonts w:ascii="Times New Roman" w:hAnsi="Times New Roman"/>
          <w:spacing w:val="-1"/>
          <w:sz w:val="28"/>
          <w:szCs w:val="28"/>
        </w:rPr>
      </w:pPr>
      <w:r>
        <w:rPr>
          <w:rFonts w:ascii="Times New Roman" w:hAnsi="Times New Roman"/>
          <w:noProof/>
          <w:spacing w:val="-1"/>
          <w:sz w:val="28"/>
          <w:szCs w:val="28"/>
        </w:rPr>
        <w:drawing>
          <wp:inline distT="0" distB="0" distL="0" distR="0" wp14:anchorId="468135F9" wp14:editId="66007E7A">
            <wp:extent cx="5372100" cy="3867150"/>
            <wp:effectExtent l="0" t="0" r="0" b="0"/>
            <wp:docPr id="68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386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0556" w:rsidRDefault="00B30556" w:rsidP="00130AA2">
      <w:pPr>
        <w:spacing w:after="0" w:line="240" w:lineRule="auto"/>
        <w:contextualSpacing/>
        <w:jc w:val="center"/>
        <w:rPr>
          <w:rFonts w:ascii="Times New Roman" w:hAnsi="Times New Roman"/>
          <w:i/>
          <w:sz w:val="28"/>
          <w:szCs w:val="28"/>
        </w:rPr>
      </w:pPr>
      <w:r w:rsidRPr="00A02401">
        <w:rPr>
          <w:rFonts w:ascii="Times New Roman" w:hAnsi="Times New Roman"/>
          <w:i/>
          <w:sz w:val="28"/>
          <w:szCs w:val="28"/>
        </w:rPr>
        <w:t xml:space="preserve">Рисунок 2.1. </w:t>
      </w:r>
      <w:r w:rsidRPr="00A02401">
        <w:rPr>
          <w:rFonts w:ascii="Times New Roman" w:hAnsi="Times New Roman"/>
          <w:i/>
          <w:spacing w:val="-1"/>
          <w:sz w:val="28"/>
          <w:szCs w:val="28"/>
        </w:rPr>
        <w:t>С</w:t>
      </w:r>
      <w:r w:rsidRPr="00A02401">
        <w:rPr>
          <w:rFonts w:ascii="Times New Roman" w:hAnsi="Times New Roman"/>
          <w:i/>
          <w:sz w:val="28"/>
          <w:szCs w:val="28"/>
        </w:rPr>
        <w:t>ущ</w:t>
      </w:r>
      <w:r w:rsidRPr="00A02401">
        <w:rPr>
          <w:rFonts w:ascii="Times New Roman" w:hAnsi="Times New Roman"/>
          <w:i/>
          <w:spacing w:val="-1"/>
          <w:sz w:val="28"/>
          <w:szCs w:val="28"/>
        </w:rPr>
        <w:t>е</w:t>
      </w:r>
      <w:r w:rsidRPr="00A02401">
        <w:rPr>
          <w:rFonts w:ascii="Times New Roman" w:hAnsi="Times New Roman"/>
          <w:i/>
          <w:sz w:val="28"/>
          <w:szCs w:val="28"/>
        </w:rPr>
        <w:t>ствую</w:t>
      </w:r>
      <w:r w:rsidRPr="00A02401">
        <w:rPr>
          <w:rFonts w:ascii="Times New Roman" w:hAnsi="Times New Roman"/>
          <w:i/>
          <w:spacing w:val="-3"/>
          <w:sz w:val="28"/>
          <w:szCs w:val="28"/>
        </w:rPr>
        <w:t>щ</w:t>
      </w:r>
      <w:r w:rsidRPr="00A02401">
        <w:rPr>
          <w:rFonts w:ascii="Times New Roman" w:hAnsi="Times New Roman"/>
          <w:i/>
          <w:sz w:val="28"/>
          <w:szCs w:val="28"/>
        </w:rPr>
        <w:t>ая</w:t>
      </w:r>
      <w:r w:rsidRPr="00A02401">
        <w:rPr>
          <w:rFonts w:ascii="Times New Roman" w:hAnsi="Times New Roman"/>
          <w:i/>
          <w:spacing w:val="57"/>
          <w:sz w:val="28"/>
          <w:szCs w:val="28"/>
        </w:rPr>
        <w:t xml:space="preserve"> </w:t>
      </w:r>
      <w:r w:rsidRPr="00A02401">
        <w:rPr>
          <w:rFonts w:ascii="Times New Roman" w:hAnsi="Times New Roman"/>
          <w:i/>
          <w:sz w:val="28"/>
          <w:szCs w:val="28"/>
        </w:rPr>
        <w:t>з</w:t>
      </w:r>
      <w:r w:rsidRPr="00A02401">
        <w:rPr>
          <w:rFonts w:ascii="Times New Roman" w:hAnsi="Times New Roman"/>
          <w:i/>
          <w:spacing w:val="-1"/>
          <w:sz w:val="28"/>
          <w:szCs w:val="28"/>
        </w:rPr>
        <w:t>о</w:t>
      </w:r>
      <w:r w:rsidRPr="00A02401">
        <w:rPr>
          <w:rFonts w:ascii="Times New Roman" w:hAnsi="Times New Roman"/>
          <w:i/>
          <w:sz w:val="28"/>
          <w:szCs w:val="28"/>
        </w:rPr>
        <w:t>на</w:t>
      </w:r>
      <w:r w:rsidRPr="00A02401">
        <w:rPr>
          <w:rFonts w:ascii="Times New Roman" w:hAnsi="Times New Roman"/>
          <w:i/>
          <w:spacing w:val="58"/>
          <w:sz w:val="28"/>
          <w:szCs w:val="28"/>
        </w:rPr>
        <w:t xml:space="preserve"> </w:t>
      </w:r>
      <w:r w:rsidRPr="00A02401">
        <w:rPr>
          <w:rFonts w:ascii="Times New Roman" w:hAnsi="Times New Roman"/>
          <w:i/>
          <w:sz w:val="28"/>
          <w:szCs w:val="28"/>
        </w:rPr>
        <w:t>д</w:t>
      </w:r>
      <w:r w:rsidRPr="00A02401">
        <w:rPr>
          <w:rFonts w:ascii="Times New Roman" w:hAnsi="Times New Roman"/>
          <w:i/>
          <w:spacing w:val="-1"/>
          <w:sz w:val="28"/>
          <w:szCs w:val="28"/>
        </w:rPr>
        <w:t>е</w:t>
      </w:r>
      <w:r w:rsidRPr="00A02401">
        <w:rPr>
          <w:rFonts w:ascii="Times New Roman" w:hAnsi="Times New Roman"/>
          <w:i/>
          <w:spacing w:val="-2"/>
          <w:sz w:val="28"/>
          <w:szCs w:val="28"/>
        </w:rPr>
        <w:t>й</w:t>
      </w:r>
      <w:r w:rsidRPr="00A02401">
        <w:rPr>
          <w:rFonts w:ascii="Times New Roman" w:hAnsi="Times New Roman"/>
          <w:i/>
          <w:sz w:val="28"/>
          <w:szCs w:val="28"/>
        </w:rPr>
        <w:t>ствия</w:t>
      </w:r>
      <w:r w:rsidRPr="00A02401">
        <w:rPr>
          <w:rFonts w:ascii="Times New Roman" w:hAnsi="Times New Roman"/>
          <w:i/>
          <w:spacing w:val="59"/>
          <w:sz w:val="28"/>
          <w:szCs w:val="28"/>
        </w:rPr>
        <w:t xml:space="preserve"> </w:t>
      </w:r>
      <w:r w:rsidRPr="00A02401">
        <w:rPr>
          <w:rFonts w:ascii="Times New Roman" w:hAnsi="Times New Roman"/>
          <w:i/>
          <w:sz w:val="28"/>
          <w:szCs w:val="28"/>
        </w:rPr>
        <w:t>си</w:t>
      </w:r>
      <w:r w:rsidRPr="00A02401">
        <w:rPr>
          <w:rFonts w:ascii="Times New Roman" w:hAnsi="Times New Roman"/>
          <w:i/>
          <w:spacing w:val="-3"/>
          <w:sz w:val="28"/>
          <w:szCs w:val="28"/>
        </w:rPr>
        <w:t>с</w:t>
      </w:r>
      <w:r w:rsidRPr="00A02401">
        <w:rPr>
          <w:rFonts w:ascii="Times New Roman" w:hAnsi="Times New Roman"/>
          <w:i/>
          <w:sz w:val="28"/>
          <w:szCs w:val="28"/>
        </w:rPr>
        <w:t>т</w:t>
      </w:r>
      <w:r w:rsidRPr="00A02401">
        <w:rPr>
          <w:rFonts w:ascii="Times New Roman" w:hAnsi="Times New Roman"/>
          <w:i/>
          <w:spacing w:val="-1"/>
          <w:sz w:val="28"/>
          <w:szCs w:val="28"/>
        </w:rPr>
        <w:t>е</w:t>
      </w:r>
      <w:r w:rsidRPr="00A02401">
        <w:rPr>
          <w:rFonts w:ascii="Times New Roman" w:hAnsi="Times New Roman"/>
          <w:i/>
          <w:sz w:val="28"/>
          <w:szCs w:val="28"/>
        </w:rPr>
        <w:t>мы</w:t>
      </w:r>
      <w:r w:rsidRPr="00A02401">
        <w:rPr>
          <w:rFonts w:ascii="Times New Roman" w:hAnsi="Times New Roman"/>
          <w:i/>
          <w:spacing w:val="59"/>
          <w:sz w:val="28"/>
          <w:szCs w:val="28"/>
        </w:rPr>
        <w:t xml:space="preserve"> </w:t>
      </w:r>
      <w:r w:rsidRPr="00A02401">
        <w:rPr>
          <w:rFonts w:ascii="Times New Roman" w:hAnsi="Times New Roman"/>
          <w:i/>
          <w:sz w:val="28"/>
          <w:szCs w:val="28"/>
        </w:rPr>
        <w:t>т</w:t>
      </w:r>
      <w:r w:rsidRPr="00A02401">
        <w:rPr>
          <w:rFonts w:ascii="Times New Roman" w:hAnsi="Times New Roman"/>
          <w:i/>
          <w:spacing w:val="-1"/>
          <w:sz w:val="28"/>
          <w:szCs w:val="28"/>
        </w:rPr>
        <w:t>е</w:t>
      </w:r>
      <w:r w:rsidRPr="00A02401">
        <w:rPr>
          <w:rFonts w:ascii="Times New Roman" w:hAnsi="Times New Roman"/>
          <w:i/>
          <w:sz w:val="28"/>
          <w:szCs w:val="28"/>
        </w:rPr>
        <w:t>пл</w:t>
      </w:r>
      <w:r w:rsidRPr="00A02401">
        <w:rPr>
          <w:rFonts w:ascii="Times New Roman" w:hAnsi="Times New Roman"/>
          <w:i/>
          <w:spacing w:val="-1"/>
          <w:sz w:val="28"/>
          <w:szCs w:val="28"/>
        </w:rPr>
        <w:t>о</w:t>
      </w:r>
      <w:r w:rsidRPr="00A02401">
        <w:rPr>
          <w:rFonts w:ascii="Times New Roman" w:hAnsi="Times New Roman"/>
          <w:i/>
          <w:sz w:val="28"/>
          <w:szCs w:val="28"/>
        </w:rPr>
        <w:t>сн</w:t>
      </w:r>
      <w:r w:rsidRPr="00A02401">
        <w:rPr>
          <w:rFonts w:ascii="Times New Roman" w:hAnsi="Times New Roman"/>
          <w:i/>
          <w:spacing w:val="-1"/>
          <w:sz w:val="28"/>
          <w:szCs w:val="28"/>
        </w:rPr>
        <w:t>а</w:t>
      </w:r>
      <w:r w:rsidRPr="00A02401">
        <w:rPr>
          <w:rFonts w:ascii="Times New Roman" w:hAnsi="Times New Roman"/>
          <w:i/>
          <w:sz w:val="28"/>
          <w:szCs w:val="28"/>
        </w:rPr>
        <w:t>б</w:t>
      </w:r>
      <w:r w:rsidRPr="00A02401">
        <w:rPr>
          <w:rFonts w:ascii="Times New Roman" w:hAnsi="Times New Roman"/>
          <w:i/>
          <w:spacing w:val="-1"/>
          <w:sz w:val="28"/>
          <w:szCs w:val="28"/>
        </w:rPr>
        <w:t>же</w:t>
      </w:r>
      <w:r w:rsidR="00056F3B">
        <w:rPr>
          <w:rFonts w:ascii="Times New Roman" w:hAnsi="Times New Roman"/>
          <w:i/>
          <w:sz w:val="28"/>
          <w:szCs w:val="28"/>
        </w:rPr>
        <w:t xml:space="preserve">ния </w:t>
      </w:r>
      <w:r w:rsidR="00E31378">
        <w:rPr>
          <w:rFonts w:ascii="Times New Roman" w:hAnsi="Times New Roman"/>
          <w:i/>
          <w:sz w:val="28"/>
          <w:szCs w:val="28"/>
        </w:rPr>
        <w:t>от</w:t>
      </w:r>
      <w:r w:rsidRPr="00A02401">
        <w:rPr>
          <w:rFonts w:ascii="Times New Roman" w:hAnsi="Times New Roman"/>
          <w:i/>
          <w:sz w:val="28"/>
          <w:szCs w:val="28"/>
        </w:rPr>
        <w:t xml:space="preserve"> це</w:t>
      </w:r>
      <w:r w:rsidRPr="00A02401">
        <w:rPr>
          <w:rFonts w:ascii="Times New Roman" w:hAnsi="Times New Roman"/>
          <w:i/>
          <w:sz w:val="28"/>
          <w:szCs w:val="28"/>
        </w:rPr>
        <w:t>н</w:t>
      </w:r>
      <w:r w:rsidRPr="00A02401">
        <w:rPr>
          <w:rFonts w:ascii="Times New Roman" w:hAnsi="Times New Roman"/>
          <w:i/>
          <w:sz w:val="28"/>
          <w:szCs w:val="28"/>
        </w:rPr>
        <w:t xml:space="preserve">трализованного </w:t>
      </w:r>
      <w:r w:rsidRPr="00A02401">
        <w:rPr>
          <w:rFonts w:ascii="Times New Roman" w:hAnsi="Times New Roman"/>
          <w:i/>
          <w:spacing w:val="-2"/>
          <w:sz w:val="28"/>
          <w:szCs w:val="28"/>
        </w:rPr>
        <w:t>и</w:t>
      </w:r>
      <w:r w:rsidRPr="00A02401">
        <w:rPr>
          <w:rFonts w:ascii="Times New Roman" w:hAnsi="Times New Roman"/>
          <w:i/>
          <w:spacing w:val="-3"/>
          <w:sz w:val="28"/>
          <w:szCs w:val="28"/>
        </w:rPr>
        <w:t>с</w:t>
      </w:r>
      <w:r w:rsidRPr="00A02401">
        <w:rPr>
          <w:rFonts w:ascii="Times New Roman" w:hAnsi="Times New Roman"/>
          <w:i/>
          <w:sz w:val="28"/>
          <w:szCs w:val="28"/>
        </w:rPr>
        <w:t>т</w:t>
      </w:r>
      <w:r w:rsidRPr="00A02401">
        <w:rPr>
          <w:rFonts w:ascii="Times New Roman" w:hAnsi="Times New Roman"/>
          <w:i/>
          <w:spacing w:val="-1"/>
          <w:sz w:val="28"/>
          <w:szCs w:val="28"/>
        </w:rPr>
        <w:t>о</w:t>
      </w:r>
      <w:r w:rsidRPr="00A02401">
        <w:rPr>
          <w:rFonts w:ascii="Times New Roman" w:hAnsi="Times New Roman"/>
          <w:i/>
          <w:sz w:val="28"/>
          <w:szCs w:val="28"/>
        </w:rPr>
        <w:t>чник</w:t>
      </w:r>
      <w:r w:rsidRPr="00A02401">
        <w:rPr>
          <w:rFonts w:ascii="Times New Roman" w:hAnsi="Times New Roman"/>
          <w:i/>
          <w:spacing w:val="-1"/>
          <w:sz w:val="28"/>
          <w:szCs w:val="28"/>
        </w:rPr>
        <w:t>а</w:t>
      </w:r>
      <w:r w:rsidRPr="00A02401">
        <w:rPr>
          <w:rFonts w:ascii="Times New Roman" w:hAnsi="Times New Roman"/>
          <w:i/>
          <w:spacing w:val="58"/>
          <w:sz w:val="28"/>
          <w:szCs w:val="28"/>
        </w:rPr>
        <w:t xml:space="preserve"> </w:t>
      </w:r>
      <w:r w:rsidRPr="00A02401">
        <w:rPr>
          <w:rFonts w:ascii="Times New Roman" w:hAnsi="Times New Roman"/>
          <w:i/>
          <w:sz w:val="28"/>
          <w:szCs w:val="28"/>
        </w:rPr>
        <w:t>т</w:t>
      </w:r>
      <w:r w:rsidRPr="00A02401">
        <w:rPr>
          <w:rFonts w:ascii="Times New Roman" w:hAnsi="Times New Roman"/>
          <w:i/>
          <w:spacing w:val="-1"/>
          <w:sz w:val="28"/>
          <w:szCs w:val="28"/>
        </w:rPr>
        <w:t>е</w:t>
      </w:r>
      <w:r w:rsidRPr="00A02401">
        <w:rPr>
          <w:rFonts w:ascii="Times New Roman" w:hAnsi="Times New Roman"/>
          <w:i/>
          <w:sz w:val="28"/>
          <w:szCs w:val="28"/>
        </w:rPr>
        <w:t>пл</w:t>
      </w:r>
      <w:r w:rsidRPr="00A02401">
        <w:rPr>
          <w:rFonts w:ascii="Times New Roman" w:hAnsi="Times New Roman"/>
          <w:i/>
          <w:spacing w:val="-1"/>
          <w:sz w:val="28"/>
          <w:szCs w:val="28"/>
        </w:rPr>
        <w:t>о</w:t>
      </w:r>
      <w:r w:rsidRPr="00A02401">
        <w:rPr>
          <w:rFonts w:ascii="Times New Roman" w:hAnsi="Times New Roman"/>
          <w:i/>
          <w:sz w:val="28"/>
          <w:szCs w:val="28"/>
        </w:rPr>
        <w:t>в</w:t>
      </w:r>
      <w:r w:rsidRPr="00A02401">
        <w:rPr>
          <w:rFonts w:ascii="Times New Roman" w:hAnsi="Times New Roman"/>
          <w:i/>
          <w:spacing w:val="-1"/>
          <w:sz w:val="28"/>
          <w:szCs w:val="28"/>
        </w:rPr>
        <w:t>о</w:t>
      </w:r>
      <w:r w:rsidRPr="00A02401">
        <w:rPr>
          <w:rFonts w:ascii="Times New Roman" w:hAnsi="Times New Roman"/>
          <w:i/>
          <w:sz w:val="28"/>
          <w:szCs w:val="28"/>
        </w:rPr>
        <w:t>й эн</w:t>
      </w:r>
      <w:r w:rsidRPr="00A02401">
        <w:rPr>
          <w:rFonts w:ascii="Times New Roman" w:hAnsi="Times New Roman"/>
          <w:i/>
          <w:spacing w:val="-1"/>
          <w:sz w:val="28"/>
          <w:szCs w:val="28"/>
        </w:rPr>
        <w:t>ер</w:t>
      </w:r>
      <w:r w:rsidRPr="00A02401">
        <w:rPr>
          <w:rFonts w:ascii="Times New Roman" w:hAnsi="Times New Roman"/>
          <w:i/>
          <w:sz w:val="28"/>
          <w:szCs w:val="28"/>
        </w:rPr>
        <w:t>гии</w:t>
      </w:r>
      <w:r w:rsidRPr="00A02401">
        <w:rPr>
          <w:rFonts w:ascii="Times New Roman" w:hAnsi="Times New Roman"/>
          <w:i/>
          <w:spacing w:val="-1"/>
          <w:sz w:val="28"/>
          <w:szCs w:val="28"/>
        </w:rPr>
        <w:t xml:space="preserve"> </w:t>
      </w:r>
      <w:r w:rsidR="00591A3F" w:rsidRPr="00A02401">
        <w:rPr>
          <w:rFonts w:ascii="Times New Roman" w:hAnsi="Times New Roman"/>
          <w:i/>
          <w:sz w:val="28"/>
          <w:szCs w:val="28"/>
        </w:rPr>
        <w:t>п. Новая Калами</w:t>
      </w:r>
    </w:p>
    <w:p w:rsidR="00130AA2" w:rsidRPr="00A02401" w:rsidRDefault="00130AA2" w:rsidP="00130AA2">
      <w:pPr>
        <w:spacing w:after="0" w:line="240" w:lineRule="auto"/>
        <w:contextualSpacing/>
        <w:jc w:val="center"/>
        <w:rPr>
          <w:rFonts w:ascii="Times New Roman" w:hAnsi="Times New Roman"/>
          <w:i/>
          <w:sz w:val="28"/>
          <w:szCs w:val="28"/>
        </w:rPr>
      </w:pPr>
    </w:p>
    <w:p w:rsidR="001B5FF2" w:rsidRPr="00D1520D" w:rsidRDefault="001B5FF2" w:rsidP="00130AA2">
      <w:pPr>
        <w:pStyle w:val="2"/>
        <w:numPr>
          <w:ilvl w:val="1"/>
          <w:numId w:val="33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bookmarkStart w:id="38" w:name="_Toc27492943"/>
      <w:r w:rsidRPr="00D1520D">
        <w:rPr>
          <w:rFonts w:ascii="Times New Roman" w:hAnsi="Times New Roman"/>
          <w:color w:val="000000"/>
          <w:sz w:val="28"/>
          <w:szCs w:val="28"/>
        </w:rPr>
        <w:t>Описание существующих и перспективных зон действия индивидуал</w:t>
      </w:r>
      <w:r w:rsidRPr="00D1520D">
        <w:rPr>
          <w:rFonts w:ascii="Times New Roman" w:hAnsi="Times New Roman"/>
          <w:color w:val="000000"/>
          <w:sz w:val="28"/>
          <w:szCs w:val="28"/>
        </w:rPr>
        <w:t>ь</w:t>
      </w:r>
      <w:r w:rsidRPr="00D1520D">
        <w:rPr>
          <w:rFonts w:ascii="Times New Roman" w:hAnsi="Times New Roman"/>
          <w:color w:val="000000"/>
          <w:sz w:val="28"/>
          <w:szCs w:val="28"/>
        </w:rPr>
        <w:t>ных источников тепловой энергии</w:t>
      </w:r>
      <w:bookmarkEnd w:id="38"/>
    </w:p>
    <w:p w:rsidR="00AC7157" w:rsidRPr="0099686D" w:rsidRDefault="00AC7157" w:rsidP="00130AA2">
      <w:pPr>
        <w:pStyle w:val="aff9"/>
        <w:kinsoku w:val="0"/>
        <w:overflowPunct w:val="0"/>
        <w:ind w:left="420" w:right="-57"/>
        <w:contextualSpacing/>
        <w:jc w:val="both"/>
        <w:rPr>
          <w:rFonts w:ascii="Times New Roman" w:hAnsi="Times New Roman"/>
          <w:sz w:val="28"/>
          <w:szCs w:val="28"/>
        </w:rPr>
      </w:pPr>
    </w:p>
    <w:p w:rsidR="00AC7157" w:rsidRPr="0099686D" w:rsidRDefault="00AC7157" w:rsidP="00130AA2">
      <w:pPr>
        <w:pStyle w:val="aff9"/>
        <w:kinsoku w:val="0"/>
        <w:overflowPunct w:val="0"/>
        <w:ind w:left="0" w:right="-57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ве</w:t>
      </w:r>
      <w:r w:rsidRPr="0099686D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7</w:t>
      </w:r>
      <w:r w:rsidRPr="0099686D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«Пре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по</w:t>
      </w:r>
      <w:r w:rsidRPr="0099686D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льству,</w:t>
      </w:r>
      <w:r w:rsidRPr="0099686D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нст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spacing w:val="-3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му п</w:t>
      </w:r>
      <w:r w:rsidRPr="0099686D">
        <w:rPr>
          <w:rFonts w:ascii="Times New Roman" w:hAnsi="Times New Roman"/>
          <w:spacing w:val="-1"/>
          <w:sz w:val="28"/>
          <w:szCs w:val="28"/>
        </w:rPr>
        <w:t>ере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ооруже</w:t>
      </w:r>
      <w:r w:rsidRPr="0099686D">
        <w:rPr>
          <w:rFonts w:ascii="Times New Roman" w:hAnsi="Times New Roman"/>
          <w:sz w:val="28"/>
          <w:szCs w:val="28"/>
        </w:rPr>
        <w:t>нию</w:t>
      </w:r>
      <w:r w:rsidRPr="0099686D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чник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гии»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выв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ю</w:t>
      </w:r>
      <w:r w:rsidRPr="0099686D">
        <w:rPr>
          <w:rFonts w:ascii="Times New Roman" w:hAnsi="Times New Roman"/>
          <w:spacing w:val="-3"/>
          <w:sz w:val="28"/>
          <w:szCs w:val="28"/>
        </w:rPr>
        <w:t>щ</w:t>
      </w:r>
      <w:r w:rsidRPr="0099686D">
        <w:rPr>
          <w:rFonts w:ascii="Times New Roman" w:hAnsi="Times New Roman"/>
          <w:sz w:val="28"/>
          <w:szCs w:val="28"/>
        </w:rPr>
        <w:t>их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сх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ме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 xml:space="preserve">п. </w:t>
      </w:r>
      <w:proofErr w:type="gramStart"/>
      <w:r w:rsidR="00E31378" w:rsidRPr="0099686D">
        <w:rPr>
          <w:rFonts w:ascii="Times New Roman" w:hAnsi="Times New Roman"/>
          <w:sz w:val="28"/>
          <w:szCs w:val="28"/>
        </w:rPr>
        <w:t>Новая</w:t>
      </w:r>
      <w:proofErr w:type="gramEnd"/>
      <w:r w:rsidR="00E31378" w:rsidRPr="0099686D">
        <w:rPr>
          <w:rFonts w:ascii="Times New Roman" w:hAnsi="Times New Roman"/>
          <w:sz w:val="28"/>
          <w:szCs w:val="28"/>
        </w:rPr>
        <w:t xml:space="preserve"> Калами</w:t>
      </w:r>
      <w:r w:rsidRPr="0099686D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дст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вл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ны усл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вия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инд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виду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ния.</w:t>
      </w:r>
    </w:p>
    <w:p w:rsidR="00AC7157" w:rsidRPr="0099686D" w:rsidRDefault="00AC7157" w:rsidP="00130AA2">
      <w:pPr>
        <w:pStyle w:val="aff9"/>
        <w:kinsoku w:val="0"/>
        <w:overflowPunct w:val="0"/>
        <w:ind w:left="0" w:right="-57" w:firstLine="567"/>
        <w:contextualSpacing/>
        <w:jc w:val="both"/>
        <w:rPr>
          <w:rFonts w:ascii="Times New Roman" w:hAnsi="Times New Roman"/>
          <w:sz w:val="28"/>
          <w:szCs w:val="28"/>
        </w:rPr>
      </w:pPr>
      <w:proofErr w:type="gramStart"/>
      <w:r w:rsidRPr="0099686D">
        <w:rPr>
          <w:rFonts w:ascii="Times New Roman" w:hAnsi="Times New Roman"/>
          <w:spacing w:val="-1"/>
          <w:sz w:val="28"/>
          <w:szCs w:val="28"/>
        </w:rPr>
        <w:t>Со</w:t>
      </w:r>
      <w:r w:rsidRPr="0099686D">
        <w:rPr>
          <w:rFonts w:ascii="Times New Roman" w:hAnsi="Times New Roman"/>
          <w:sz w:val="28"/>
          <w:szCs w:val="28"/>
        </w:rPr>
        <w:t>гл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сно</w:t>
      </w:r>
      <w:proofErr w:type="gramEnd"/>
      <w:r w:rsidRPr="0099686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Генерального плана 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ны</w:t>
      </w:r>
      <w:r w:rsidRPr="0099686D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ствия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ди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плосн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3"/>
          <w:sz w:val="28"/>
          <w:szCs w:val="28"/>
        </w:rPr>
        <w:t>ж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ящ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4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 xml:space="preserve">мя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ничив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ют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эт</w:t>
      </w:r>
      <w:r w:rsidRPr="0099686D">
        <w:rPr>
          <w:rFonts w:ascii="Times New Roman" w:hAnsi="Times New Roman"/>
          <w:spacing w:val="-1"/>
          <w:sz w:val="28"/>
          <w:szCs w:val="28"/>
        </w:rPr>
        <w:t>аж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z w:val="28"/>
          <w:szCs w:val="28"/>
        </w:rPr>
        <w:t>ил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ф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стн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сект</w:t>
      </w:r>
      <w:r w:rsidRPr="0099686D">
        <w:rPr>
          <w:rFonts w:ascii="Times New Roman" w:hAnsi="Times New Roman"/>
          <w:spacing w:val="-1"/>
          <w:sz w:val="28"/>
          <w:szCs w:val="28"/>
        </w:rPr>
        <w:t>оро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индивидуальными источниками тепла. В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стве</w:t>
      </w:r>
      <w:r w:rsidRPr="0099686D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чника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яч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3"/>
          <w:sz w:val="28"/>
          <w:szCs w:val="28"/>
        </w:rPr>
        <w:t>ь</w:t>
      </w:r>
      <w:r w:rsidRPr="0099686D">
        <w:rPr>
          <w:rFonts w:ascii="Times New Roman" w:hAnsi="Times New Roman"/>
          <w:sz w:val="28"/>
          <w:szCs w:val="28"/>
        </w:rPr>
        <w:t>зу</w:t>
      </w:r>
      <w:r w:rsidRPr="0099686D">
        <w:rPr>
          <w:rFonts w:ascii="Times New Roman" w:hAnsi="Times New Roman"/>
          <w:spacing w:val="2"/>
          <w:sz w:val="28"/>
          <w:szCs w:val="28"/>
        </w:rPr>
        <w:t>ю</w:t>
      </w:r>
      <w:r w:rsidRPr="0099686D">
        <w:rPr>
          <w:rFonts w:ascii="Times New Roman" w:hAnsi="Times New Roman"/>
          <w:sz w:val="28"/>
          <w:szCs w:val="28"/>
        </w:rPr>
        <w:t>тся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z w:val="28"/>
          <w:szCs w:val="28"/>
        </w:rPr>
        <w:t>ву</w:t>
      </w:r>
      <w:r w:rsidRPr="0099686D">
        <w:rPr>
          <w:rFonts w:ascii="Times New Roman" w:hAnsi="Times New Roman"/>
          <w:spacing w:val="-3"/>
          <w:sz w:val="28"/>
          <w:szCs w:val="28"/>
        </w:rPr>
        <w:t>х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нту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е 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тлы.</w:t>
      </w:r>
    </w:p>
    <w:p w:rsidR="00AC7157" w:rsidRPr="0099686D" w:rsidRDefault="00AC7157" w:rsidP="00130AA2">
      <w:pPr>
        <w:pStyle w:val="aff9"/>
        <w:kinsoku w:val="0"/>
        <w:overflowPunct w:val="0"/>
        <w:ind w:left="0" w:right="-57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t>Пр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дключ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нд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виду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ж</w:t>
      </w:r>
      <w:r w:rsidRPr="0099686D">
        <w:rPr>
          <w:rFonts w:ascii="Times New Roman" w:hAnsi="Times New Roman"/>
          <w:sz w:val="28"/>
          <w:szCs w:val="28"/>
        </w:rPr>
        <w:t>ил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йки</w:t>
      </w:r>
      <w:r w:rsidRPr="0099686D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нт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лиз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ому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ик</w:t>
      </w:r>
      <w:r w:rsidRPr="0099686D">
        <w:rPr>
          <w:rFonts w:ascii="Times New Roman" w:hAnsi="Times New Roman"/>
          <w:spacing w:val="-3"/>
          <w:sz w:val="28"/>
          <w:szCs w:val="28"/>
        </w:rPr>
        <w:t>у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ео</w:t>
      </w:r>
      <w:r w:rsidRPr="0099686D">
        <w:rPr>
          <w:rFonts w:ascii="Times New Roman" w:hAnsi="Times New Roman"/>
          <w:sz w:val="28"/>
          <w:szCs w:val="28"/>
        </w:rPr>
        <w:t>бх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z w:val="28"/>
          <w:szCs w:val="28"/>
        </w:rPr>
        <w:t>имо</w:t>
      </w:r>
      <w:r w:rsidRPr="0099686D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сть</w:t>
      </w:r>
      <w:r w:rsidRPr="0099686D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1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ь</w:t>
      </w:r>
      <w:r w:rsidRPr="0099686D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уз</w:t>
      </w:r>
      <w:r w:rsidRPr="0099686D">
        <w:rPr>
          <w:rFonts w:ascii="Times New Roman" w:hAnsi="Times New Roman"/>
          <w:spacing w:val="-3"/>
          <w:sz w:val="28"/>
          <w:szCs w:val="28"/>
        </w:rPr>
        <w:t>к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 п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яже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сть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. 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льш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яже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сть</w:t>
      </w:r>
      <w:r w:rsidRPr="0099686D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ди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тр уч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стк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за</w:t>
      </w:r>
      <w:r w:rsidRPr="0099686D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вд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финанс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 xml:space="preserve">й энергии </w:t>
      </w:r>
      <w:r w:rsidRPr="0099686D">
        <w:rPr>
          <w:rFonts w:ascii="Times New Roman" w:hAnsi="Times New Roman"/>
          <w:sz w:val="28"/>
          <w:szCs w:val="28"/>
        </w:rPr>
        <w:tab/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ере</w:t>
      </w:r>
      <w:r w:rsidRPr="0099686D">
        <w:rPr>
          <w:rFonts w:ascii="Times New Roman" w:hAnsi="Times New Roman"/>
          <w:sz w:val="28"/>
          <w:szCs w:val="28"/>
        </w:rPr>
        <w:t>з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из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ляци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е м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лы и высокую в</w:t>
      </w:r>
      <w:r w:rsidRPr="0099686D">
        <w:rPr>
          <w:rFonts w:ascii="Times New Roman" w:hAnsi="Times New Roman"/>
          <w:spacing w:val="-1"/>
          <w:sz w:val="28"/>
          <w:szCs w:val="28"/>
        </w:rPr>
        <w:t>еро</w:t>
      </w:r>
      <w:r w:rsidRPr="0099686D">
        <w:rPr>
          <w:rFonts w:ascii="Times New Roman" w:hAnsi="Times New Roman"/>
          <w:sz w:val="28"/>
          <w:szCs w:val="28"/>
        </w:rPr>
        <w:t>ятн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сть</w:t>
      </w:r>
      <w:r w:rsidRPr="0099686D">
        <w:rPr>
          <w:rFonts w:ascii="Times New Roman" w:hAnsi="Times New Roman"/>
          <w:sz w:val="28"/>
          <w:szCs w:val="28"/>
        </w:rPr>
        <w:tab/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ния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3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дящ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го к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иту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</w:t>
      </w:r>
      <w:r w:rsidRPr="0099686D">
        <w:rPr>
          <w:rFonts w:ascii="Times New Roman" w:hAnsi="Times New Roman"/>
          <w:spacing w:val="-3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>м.</w:t>
      </w:r>
    </w:p>
    <w:p w:rsidR="00A26C6D" w:rsidRPr="0099686D" w:rsidRDefault="00AC7157" w:rsidP="00130AA2">
      <w:pPr>
        <w:pStyle w:val="TableParagraph"/>
        <w:kinsoku w:val="0"/>
        <w:overflowPunct w:val="0"/>
        <w:ind w:right="-57" w:firstLine="567"/>
        <w:contextualSpacing/>
        <w:jc w:val="both"/>
        <w:rPr>
          <w:sz w:val="28"/>
          <w:szCs w:val="28"/>
        </w:rPr>
      </w:pPr>
      <w:r w:rsidRPr="0099686D">
        <w:rPr>
          <w:spacing w:val="-2"/>
          <w:sz w:val="28"/>
          <w:szCs w:val="28"/>
        </w:rPr>
        <w:t>Н</w:t>
      </w:r>
      <w:r w:rsidRPr="0099686D">
        <w:rPr>
          <w:sz w:val="28"/>
          <w:szCs w:val="28"/>
        </w:rPr>
        <w:t>а</w:t>
      </w:r>
      <w:r w:rsidRPr="0099686D">
        <w:rPr>
          <w:spacing w:val="28"/>
          <w:sz w:val="28"/>
          <w:szCs w:val="28"/>
        </w:rPr>
        <w:t xml:space="preserve"> </w:t>
      </w:r>
      <w:r w:rsidRPr="0099686D">
        <w:rPr>
          <w:spacing w:val="1"/>
          <w:sz w:val="28"/>
          <w:szCs w:val="28"/>
        </w:rPr>
        <w:t>р</w:t>
      </w:r>
      <w:r w:rsidRPr="0099686D">
        <w:rPr>
          <w:sz w:val="28"/>
          <w:szCs w:val="28"/>
        </w:rPr>
        <w:t>а</w:t>
      </w:r>
      <w:r w:rsidRPr="0099686D">
        <w:rPr>
          <w:spacing w:val="-3"/>
          <w:sz w:val="28"/>
          <w:szCs w:val="28"/>
        </w:rPr>
        <w:t>с</w:t>
      </w:r>
      <w:r w:rsidRPr="0099686D">
        <w:rPr>
          <w:sz w:val="28"/>
          <w:szCs w:val="28"/>
        </w:rPr>
        <w:t>че</w:t>
      </w:r>
      <w:r w:rsidRPr="0099686D">
        <w:rPr>
          <w:spacing w:val="-1"/>
          <w:sz w:val="28"/>
          <w:szCs w:val="28"/>
        </w:rPr>
        <w:t>т</w:t>
      </w:r>
      <w:r w:rsidRPr="0099686D">
        <w:rPr>
          <w:spacing w:val="-2"/>
          <w:sz w:val="28"/>
          <w:szCs w:val="28"/>
        </w:rPr>
        <w:t>ны</w:t>
      </w:r>
      <w:r w:rsidRPr="0099686D">
        <w:rPr>
          <w:sz w:val="28"/>
          <w:szCs w:val="28"/>
        </w:rPr>
        <w:t>й</w:t>
      </w:r>
      <w:r w:rsidRPr="0099686D">
        <w:rPr>
          <w:spacing w:val="29"/>
          <w:sz w:val="28"/>
          <w:szCs w:val="28"/>
        </w:rPr>
        <w:t xml:space="preserve"> </w:t>
      </w:r>
      <w:r w:rsidRPr="0099686D">
        <w:rPr>
          <w:spacing w:val="1"/>
          <w:sz w:val="28"/>
          <w:szCs w:val="28"/>
        </w:rPr>
        <w:t>п</w:t>
      </w:r>
      <w:r w:rsidRPr="0099686D">
        <w:rPr>
          <w:spacing w:val="-3"/>
          <w:sz w:val="28"/>
          <w:szCs w:val="28"/>
        </w:rPr>
        <w:t>е</w:t>
      </w:r>
      <w:r w:rsidRPr="0099686D">
        <w:rPr>
          <w:spacing w:val="-2"/>
          <w:sz w:val="28"/>
          <w:szCs w:val="28"/>
        </w:rPr>
        <w:t>ри</w:t>
      </w:r>
      <w:r w:rsidRPr="0099686D">
        <w:rPr>
          <w:spacing w:val="1"/>
          <w:sz w:val="28"/>
          <w:szCs w:val="28"/>
        </w:rPr>
        <w:t>о</w:t>
      </w:r>
      <w:r w:rsidRPr="0099686D">
        <w:rPr>
          <w:sz w:val="28"/>
          <w:szCs w:val="28"/>
        </w:rPr>
        <w:t>д</w:t>
      </w:r>
      <w:r w:rsidRPr="0099686D">
        <w:rPr>
          <w:spacing w:val="29"/>
          <w:sz w:val="28"/>
          <w:szCs w:val="28"/>
        </w:rPr>
        <w:t xml:space="preserve"> </w:t>
      </w:r>
      <w:r w:rsidRPr="0099686D">
        <w:rPr>
          <w:sz w:val="28"/>
          <w:szCs w:val="28"/>
        </w:rPr>
        <w:t>в</w:t>
      </w:r>
      <w:r w:rsidRPr="0099686D">
        <w:rPr>
          <w:spacing w:val="25"/>
          <w:sz w:val="28"/>
          <w:szCs w:val="28"/>
        </w:rPr>
        <w:t xml:space="preserve"> </w:t>
      </w:r>
      <w:r w:rsidRPr="0099686D">
        <w:rPr>
          <w:sz w:val="28"/>
          <w:szCs w:val="28"/>
        </w:rPr>
        <w:t>с</w:t>
      </w:r>
      <w:r w:rsidRPr="0099686D">
        <w:rPr>
          <w:spacing w:val="-4"/>
          <w:sz w:val="28"/>
          <w:szCs w:val="28"/>
        </w:rPr>
        <w:t>у</w:t>
      </w:r>
      <w:r w:rsidRPr="0099686D">
        <w:rPr>
          <w:spacing w:val="-1"/>
          <w:sz w:val="28"/>
          <w:szCs w:val="28"/>
        </w:rPr>
        <w:t>щ</w:t>
      </w:r>
      <w:r w:rsidRPr="0099686D">
        <w:rPr>
          <w:sz w:val="28"/>
          <w:szCs w:val="28"/>
        </w:rPr>
        <w:t>ес</w:t>
      </w:r>
      <w:r w:rsidRPr="0099686D">
        <w:rPr>
          <w:spacing w:val="-1"/>
          <w:sz w:val="28"/>
          <w:szCs w:val="28"/>
        </w:rPr>
        <w:t>тв</w:t>
      </w:r>
      <w:r w:rsidRPr="0099686D">
        <w:rPr>
          <w:spacing w:val="-2"/>
          <w:sz w:val="28"/>
          <w:szCs w:val="28"/>
        </w:rPr>
        <w:t>у</w:t>
      </w:r>
      <w:r w:rsidRPr="0099686D">
        <w:rPr>
          <w:spacing w:val="-1"/>
          <w:sz w:val="28"/>
          <w:szCs w:val="28"/>
        </w:rPr>
        <w:t>ющ</w:t>
      </w:r>
      <w:r w:rsidRPr="0099686D">
        <w:rPr>
          <w:sz w:val="28"/>
          <w:szCs w:val="28"/>
        </w:rPr>
        <w:t>их</w:t>
      </w:r>
      <w:r w:rsidRPr="0099686D">
        <w:rPr>
          <w:spacing w:val="27"/>
          <w:sz w:val="28"/>
          <w:szCs w:val="28"/>
        </w:rPr>
        <w:t xml:space="preserve"> </w:t>
      </w:r>
      <w:r w:rsidRPr="0099686D">
        <w:rPr>
          <w:spacing w:val="1"/>
          <w:sz w:val="28"/>
          <w:szCs w:val="28"/>
        </w:rPr>
        <w:t>р</w:t>
      </w:r>
      <w:r w:rsidRPr="0099686D">
        <w:rPr>
          <w:spacing w:val="-3"/>
          <w:sz w:val="28"/>
          <w:szCs w:val="28"/>
        </w:rPr>
        <w:t>а</w:t>
      </w:r>
      <w:r w:rsidRPr="0099686D">
        <w:rPr>
          <w:sz w:val="28"/>
          <w:szCs w:val="28"/>
        </w:rPr>
        <w:t>й</w:t>
      </w:r>
      <w:r w:rsidRPr="0099686D">
        <w:rPr>
          <w:spacing w:val="-2"/>
          <w:sz w:val="28"/>
          <w:szCs w:val="28"/>
        </w:rPr>
        <w:t>о</w:t>
      </w:r>
      <w:r w:rsidRPr="0099686D">
        <w:rPr>
          <w:sz w:val="28"/>
          <w:szCs w:val="28"/>
        </w:rPr>
        <w:t>н</w:t>
      </w:r>
      <w:r w:rsidRPr="0099686D">
        <w:rPr>
          <w:spacing w:val="-3"/>
          <w:sz w:val="28"/>
          <w:szCs w:val="28"/>
        </w:rPr>
        <w:t>а</w:t>
      </w:r>
      <w:r w:rsidRPr="0099686D">
        <w:rPr>
          <w:sz w:val="28"/>
          <w:szCs w:val="28"/>
        </w:rPr>
        <w:t>х</w:t>
      </w:r>
      <w:r w:rsidRPr="0099686D">
        <w:rPr>
          <w:spacing w:val="29"/>
          <w:sz w:val="28"/>
          <w:szCs w:val="28"/>
        </w:rPr>
        <w:t xml:space="preserve"> </w:t>
      </w:r>
      <w:r w:rsidRPr="0099686D">
        <w:rPr>
          <w:spacing w:val="-3"/>
          <w:sz w:val="28"/>
          <w:szCs w:val="28"/>
        </w:rPr>
        <w:t>ж</w:t>
      </w:r>
      <w:r w:rsidRPr="0099686D">
        <w:rPr>
          <w:sz w:val="28"/>
          <w:szCs w:val="28"/>
        </w:rPr>
        <w:t>и</w:t>
      </w:r>
      <w:r w:rsidRPr="0099686D">
        <w:rPr>
          <w:spacing w:val="-1"/>
          <w:sz w:val="28"/>
          <w:szCs w:val="28"/>
        </w:rPr>
        <w:t>л</w:t>
      </w:r>
      <w:r w:rsidRPr="0099686D">
        <w:rPr>
          <w:spacing w:val="-2"/>
          <w:sz w:val="28"/>
          <w:szCs w:val="28"/>
        </w:rPr>
        <w:t>о</w:t>
      </w:r>
      <w:r w:rsidRPr="0099686D">
        <w:rPr>
          <w:sz w:val="28"/>
          <w:szCs w:val="28"/>
        </w:rPr>
        <w:t>й</w:t>
      </w:r>
      <w:r w:rsidRPr="0099686D">
        <w:rPr>
          <w:spacing w:val="29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з</w:t>
      </w:r>
      <w:r w:rsidRPr="0099686D">
        <w:rPr>
          <w:sz w:val="28"/>
          <w:szCs w:val="28"/>
        </w:rPr>
        <w:t>а</w:t>
      </w:r>
      <w:r w:rsidRPr="0099686D">
        <w:rPr>
          <w:spacing w:val="-3"/>
          <w:sz w:val="28"/>
          <w:szCs w:val="28"/>
        </w:rPr>
        <w:t>с</w:t>
      </w:r>
      <w:r w:rsidRPr="0099686D">
        <w:rPr>
          <w:spacing w:val="-1"/>
          <w:sz w:val="28"/>
          <w:szCs w:val="28"/>
        </w:rPr>
        <w:t>т</w:t>
      </w:r>
      <w:r w:rsidRPr="0099686D">
        <w:rPr>
          <w:spacing w:val="1"/>
          <w:sz w:val="28"/>
          <w:szCs w:val="28"/>
        </w:rPr>
        <w:t>р</w:t>
      </w:r>
      <w:r w:rsidRPr="0099686D">
        <w:rPr>
          <w:spacing w:val="-2"/>
          <w:sz w:val="28"/>
          <w:szCs w:val="28"/>
        </w:rPr>
        <w:t>о</w:t>
      </w:r>
      <w:r w:rsidRPr="0099686D">
        <w:rPr>
          <w:sz w:val="28"/>
          <w:szCs w:val="28"/>
        </w:rPr>
        <w:t>й</w:t>
      </w:r>
      <w:r w:rsidRPr="0099686D">
        <w:rPr>
          <w:spacing w:val="-3"/>
          <w:sz w:val="28"/>
          <w:szCs w:val="28"/>
        </w:rPr>
        <w:t>к</w:t>
      </w:r>
      <w:r w:rsidRPr="0099686D">
        <w:rPr>
          <w:sz w:val="28"/>
          <w:szCs w:val="28"/>
        </w:rPr>
        <w:t>и</w:t>
      </w:r>
      <w:r w:rsidRPr="0099686D">
        <w:rPr>
          <w:spacing w:val="26"/>
          <w:sz w:val="28"/>
          <w:szCs w:val="28"/>
        </w:rPr>
        <w:t xml:space="preserve"> </w:t>
      </w:r>
      <w:r w:rsidRPr="0099686D">
        <w:rPr>
          <w:sz w:val="28"/>
          <w:szCs w:val="28"/>
        </w:rPr>
        <w:t>п</w:t>
      </w:r>
      <w:r w:rsidRPr="0099686D">
        <w:rPr>
          <w:spacing w:val="-2"/>
          <w:sz w:val="28"/>
          <w:szCs w:val="28"/>
        </w:rPr>
        <w:t>р</w:t>
      </w:r>
      <w:r w:rsidRPr="0099686D">
        <w:rPr>
          <w:spacing w:val="1"/>
          <w:sz w:val="28"/>
          <w:szCs w:val="28"/>
        </w:rPr>
        <w:t>о</w:t>
      </w:r>
      <w:r w:rsidRPr="0099686D">
        <w:rPr>
          <w:sz w:val="28"/>
          <w:szCs w:val="28"/>
        </w:rPr>
        <w:t>ек</w:t>
      </w:r>
      <w:r w:rsidRPr="0099686D">
        <w:rPr>
          <w:spacing w:val="-2"/>
          <w:sz w:val="28"/>
          <w:szCs w:val="28"/>
        </w:rPr>
        <w:t>т</w:t>
      </w:r>
      <w:r w:rsidRPr="0099686D">
        <w:rPr>
          <w:sz w:val="28"/>
          <w:szCs w:val="28"/>
        </w:rPr>
        <w:t>и</w:t>
      </w:r>
      <w:r w:rsidRPr="0099686D">
        <w:rPr>
          <w:spacing w:val="1"/>
          <w:sz w:val="28"/>
          <w:szCs w:val="28"/>
        </w:rPr>
        <w:t>р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1"/>
          <w:sz w:val="28"/>
          <w:szCs w:val="28"/>
        </w:rPr>
        <w:t>в</w:t>
      </w:r>
      <w:r w:rsidRPr="0099686D">
        <w:rPr>
          <w:spacing w:val="-3"/>
          <w:sz w:val="28"/>
          <w:szCs w:val="28"/>
        </w:rPr>
        <w:t>а</w:t>
      </w:r>
      <w:r w:rsidRPr="0099686D">
        <w:rPr>
          <w:spacing w:val="-2"/>
          <w:sz w:val="28"/>
          <w:szCs w:val="28"/>
        </w:rPr>
        <w:t>н</w:t>
      </w:r>
      <w:r w:rsidRPr="0099686D">
        <w:rPr>
          <w:spacing w:val="1"/>
          <w:sz w:val="28"/>
          <w:szCs w:val="28"/>
        </w:rPr>
        <w:t>и</w:t>
      </w:r>
      <w:r w:rsidRPr="0099686D">
        <w:rPr>
          <w:sz w:val="28"/>
          <w:szCs w:val="28"/>
        </w:rPr>
        <w:t>е</w:t>
      </w:r>
      <w:r w:rsidRPr="0099686D">
        <w:rPr>
          <w:spacing w:val="-1"/>
          <w:sz w:val="28"/>
          <w:szCs w:val="28"/>
        </w:rPr>
        <w:t xml:space="preserve"> </w:t>
      </w:r>
      <w:r w:rsidRPr="0099686D">
        <w:rPr>
          <w:spacing w:val="-2"/>
          <w:sz w:val="28"/>
          <w:szCs w:val="28"/>
        </w:rPr>
        <w:t>и</w:t>
      </w:r>
      <w:r w:rsidRPr="0099686D">
        <w:rPr>
          <w:sz w:val="28"/>
          <w:szCs w:val="28"/>
        </w:rPr>
        <w:t>н</w:t>
      </w:r>
      <w:r w:rsidRPr="0099686D">
        <w:rPr>
          <w:spacing w:val="-2"/>
          <w:sz w:val="28"/>
          <w:szCs w:val="28"/>
        </w:rPr>
        <w:t>д</w:t>
      </w:r>
      <w:r w:rsidRPr="0099686D">
        <w:rPr>
          <w:spacing w:val="1"/>
          <w:sz w:val="28"/>
          <w:szCs w:val="28"/>
        </w:rPr>
        <w:t>и</w:t>
      </w:r>
      <w:r w:rsidRPr="0099686D">
        <w:rPr>
          <w:spacing w:val="-1"/>
          <w:sz w:val="28"/>
          <w:szCs w:val="28"/>
        </w:rPr>
        <w:t>в</w:t>
      </w:r>
      <w:r w:rsidRPr="0099686D">
        <w:rPr>
          <w:spacing w:val="-2"/>
          <w:sz w:val="28"/>
          <w:szCs w:val="28"/>
        </w:rPr>
        <w:t>и</w:t>
      </w:r>
      <w:r w:rsidRPr="0099686D">
        <w:rPr>
          <w:spacing w:val="1"/>
          <w:sz w:val="28"/>
          <w:szCs w:val="28"/>
        </w:rPr>
        <w:t>д</w:t>
      </w:r>
      <w:r w:rsidRPr="0099686D">
        <w:rPr>
          <w:spacing w:val="-4"/>
          <w:sz w:val="28"/>
          <w:szCs w:val="28"/>
        </w:rPr>
        <w:t>у</w:t>
      </w:r>
      <w:r w:rsidRPr="0099686D">
        <w:rPr>
          <w:sz w:val="28"/>
          <w:szCs w:val="28"/>
        </w:rPr>
        <w:t>а</w:t>
      </w:r>
      <w:r w:rsidRPr="0099686D">
        <w:rPr>
          <w:spacing w:val="-1"/>
          <w:sz w:val="28"/>
          <w:szCs w:val="28"/>
        </w:rPr>
        <w:t>ль</w:t>
      </w:r>
      <w:r w:rsidRPr="0099686D">
        <w:rPr>
          <w:sz w:val="28"/>
          <w:szCs w:val="28"/>
        </w:rPr>
        <w:t>н</w:t>
      </w:r>
      <w:r w:rsidRPr="0099686D">
        <w:rPr>
          <w:spacing w:val="-2"/>
          <w:sz w:val="28"/>
          <w:szCs w:val="28"/>
        </w:rPr>
        <w:t>ы</w:t>
      </w:r>
      <w:r w:rsidRPr="0099686D">
        <w:rPr>
          <w:sz w:val="28"/>
          <w:szCs w:val="28"/>
        </w:rPr>
        <w:t>х ис</w:t>
      </w:r>
      <w:r w:rsidRPr="0099686D">
        <w:rPr>
          <w:spacing w:val="-3"/>
          <w:sz w:val="28"/>
          <w:szCs w:val="28"/>
        </w:rPr>
        <w:t>т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3"/>
          <w:sz w:val="28"/>
          <w:szCs w:val="28"/>
        </w:rPr>
        <w:t>ч</w:t>
      </w:r>
      <w:r w:rsidRPr="0099686D">
        <w:rPr>
          <w:spacing w:val="1"/>
          <w:sz w:val="28"/>
          <w:szCs w:val="28"/>
        </w:rPr>
        <w:t>н</w:t>
      </w:r>
      <w:r w:rsidRPr="0099686D">
        <w:rPr>
          <w:spacing w:val="-2"/>
          <w:sz w:val="28"/>
          <w:szCs w:val="28"/>
        </w:rPr>
        <w:t>и</w:t>
      </w:r>
      <w:r w:rsidRPr="0099686D">
        <w:rPr>
          <w:sz w:val="28"/>
          <w:szCs w:val="28"/>
        </w:rPr>
        <w:t>к</w:t>
      </w:r>
      <w:r w:rsidRPr="0099686D">
        <w:rPr>
          <w:spacing w:val="1"/>
          <w:sz w:val="28"/>
          <w:szCs w:val="28"/>
        </w:rPr>
        <w:t>о</w:t>
      </w:r>
      <w:r w:rsidRPr="0099686D">
        <w:rPr>
          <w:sz w:val="28"/>
          <w:szCs w:val="28"/>
        </w:rPr>
        <w:t>в</w:t>
      </w:r>
      <w:r w:rsidRPr="0099686D">
        <w:rPr>
          <w:spacing w:val="-1"/>
          <w:sz w:val="28"/>
          <w:szCs w:val="28"/>
        </w:rPr>
        <w:t xml:space="preserve"> т</w:t>
      </w:r>
      <w:r w:rsidRPr="0099686D">
        <w:rPr>
          <w:spacing w:val="-3"/>
          <w:sz w:val="28"/>
          <w:szCs w:val="28"/>
        </w:rPr>
        <w:t>е</w:t>
      </w:r>
      <w:r w:rsidRPr="0099686D">
        <w:rPr>
          <w:spacing w:val="1"/>
          <w:sz w:val="28"/>
          <w:szCs w:val="28"/>
        </w:rPr>
        <w:t>п</w:t>
      </w:r>
      <w:r w:rsidRPr="0099686D">
        <w:rPr>
          <w:spacing w:val="-1"/>
          <w:sz w:val="28"/>
          <w:szCs w:val="28"/>
        </w:rPr>
        <w:t>л</w:t>
      </w:r>
      <w:r w:rsidRPr="0099686D">
        <w:rPr>
          <w:sz w:val="28"/>
          <w:szCs w:val="28"/>
        </w:rPr>
        <w:t>а</w:t>
      </w:r>
      <w:r w:rsidRPr="0099686D">
        <w:rPr>
          <w:spacing w:val="-1"/>
          <w:sz w:val="28"/>
          <w:szCs w:val="28"/>
        </w:rPr>
        <w:t xml:space="preserve"> </w:t>
      </w:r>
      <w:r w:rsidRPr="0099686D">
        <w:rPr>
          <w:sz w:val="28"/>
          <w:szCs w:val="28"/>
        </w:rPr>
        <w:t>не</w:t>
      </w:r>
      <w:r w:rsidRPr="0099686D">
        <w:rPr>
          <w:spacing w:val="-3"/>
          <w:sz w:val="28"/>
          <w:szCs w:val="28"/>
        </w:rPr>
        <w:t xml:space="preserve"> </w:t>
      </w:r>
      <w:r w:rsidRPr="0099686D">
        <w:rPr>
          <w:sz w:val="28"/>
          <w:szCs w:val="28"/>
        </w:rPr>
        <w:t>п</w:t>
      </w:r>
      <w:r w:rsidRPr="0099686D">
        <w:rPr>
          <w:spacing w:val="1"/>
          <w:sz w:val="28"/>
          <w:szCs w:val="28"/>
        </w:rPr>
        <w:t>р</w:t>
      </w:r>
      <w:r w:rsidRPr="0099686D">
        <w:rPr>
          <w:spacing w:val="-3"/>
          <w:sz w:val="28"/>
          <w:szCs w:val="28"/>
        </w:rPr>
        <w:t>е</w:t>
      </w:r>
      <w:r w:rsidRPr="0099686D">
        <w:rPr>
          <w:spacing w:val="-2"/>
          <w:sz w:val="28"/>
          <w:szCs w:val="28"/>
        </w:rPr>
        <w:t>д</w:t>
      </w:r>
      <w:r w:rsidRPr="0099686D">
        <w:rPr>
          <w:sz w:val="28"/>
          <w:szCs w:val="28"/>
        </w:rPr>
        <w:t>п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1"/>
          <w:sz w:val="28"/>
          <w:szCs w:val="28"/>
        </w:rPr>
        <w:t>л</w:t>
      </w:r>
      <w:r w:rsidRPr="0099686D">
        <w:rPr>
          <w:sz w:val="28"/>
          <w:szCs w:val="28"/>
        </w:rPr>
        <w:t>а</w:t>
      </w:r>
      <w:r w:rsidRPr="0099686D">
        <w:rPr>
          <w:spacing w:val="-3"/>
          <w:sz w:val="28"/>
          <w:szCs w:val="28"/>
        </w:rPr>
        <w:t>г</w:t>
      </w:r>
      <w:r w:rsidRPr="0099686D">
        <w:rPr>
          <w:sz w:val="28"/>
          <w:szCs w:val="28"/>
        </w:rPr>
        <w:t>ае</w:t>
      </w:r>
      <w:r w:rsidRPr="0099686D">
        <w:rPr>
          <w:spacing w:val="-3"/>
          <w:sz w:val="28"/>
          <w:szCs w:val="28"/>
        </w:rPr>
        <w:t>т</w:t>
      </w:r>
      <w:r w:rsidRPr="0099686D">
        <w:rPr>
          <w:sz w:val="28"/>
          <w:szCs w:val="28"/>
        </w:rPr>
        <w:t>ся.</w:t>
      </w:r>
    </w:p>
    <w:p w:rsidR="00A26C6D" w:rsidRPr="0099686D" w:rsidRDefault="00A26C6D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1B5FF2" w:rsidRPr="00D1520D" w:rsidRDefault="0028764F" w:rsidP="00130AA2">
      <w:pPr>
        <w:pStyle w:val="2"/>
        <w:numPr>
          <w:ilvl w:val="1"/>
          <w:numId w:val="33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bookmarkStart w:id="39" w:name="_Toc27492944"/>
      <w:r w:rsidRPr="00D1520D">
        <w:rPr>
          <w:rFonts w:ascii="Times New Roman" w:hAnsi="Times New Roman"/>
          <w:color w:val="000000"/>
          <w:sz w:val="28"/>
          <w:szCs w:val="28"/>
        </w:rPr>
        <w:t>Существующие и п</w:t>
      </w:r>
      <w:r w:rsidR="001B5FF2" w:rsidRPr="00D1520D">
        <w:rPr>
          <w:rFonts w:ascii="Times New Roman" w:hAnsi="Times New Roman"/>
          <w:color w:val="000000"/>
          <w:sz w:val="28"/>
          <w:szCs w:val="28"/>
        </w:rPr>
        <w:t>ерспективные балансы тепловой мощности и тепл</w:t>
      </w:r>
      <w:r w:rsidR="001B5FF2" w:rsidRPr="00D1520D">
        <w:rPr>
          <w:rFonts w:ascii="Times New Roman" w:hAnsi="Times New Roman"/>
          <w:color w:val="000000"/>
          <w:sz w:val="28"/>
          <w:szCs w:val="28"/>
        </w:rPr>
        <w:t>о</w:t>
      </w:r>
      <w:r w:rsidR="001B5FF2" w:rsidRPr="00D1520D">
        <w:rPr>
          <w:rFonts w:ascii="Times New Roman" w:hAnsi="Times New Roman"/>
          <w:color w:val="000000"/>
          <w:sz w:val="28"/>
          <w:szCs w:val="28"/>
        </w:rPr>
        <w:t xml:space="preserve">вой нагрузки </w:t>
      </w:r>
      <w:r w:rsidRPr="00D1520D">
        <w:rPr>
          <w:rFonts w:ascii="Times New Roman" w:hAnsi="Times New Roman"/>
          <w:color w:val="000000"/>
          <w:sz w:val="28"/>
          <w:szCs w:val="28"/>
        </w:rPr>
        <w:t xml:space="preserve">потребителей </w:t>
      </w:r>
      <w:r w:rsidR="001B5FF2" w:rsidRPr="00D1520D">
        <w:rPr>
          <w:rFonts w:ascii="Times New Roman" w:hAnsi="Times New Roman"/>
          <w:color w:val="000000"/>
          <w:sz w:val="28"/>
          <w:szCs w:val="28"/>
        </w:rPr>
        <w:t>в перспективных зонах действия источников те</w:t>
      </w:r>
      <w:r w:rsidR="001B5FF2" w:rsidRPr="00D1520D">
        <w:rPr>
          <w:rFonts w:ascii="Times New Roman" w:hAnsi="Times New Roman"/>
          <w:color w:val="000000"/>
          <w:sz w:val="28"/>
          <w:szCs w:val="28"/>
        </w:rPr>
        <w:t>п</w:t>
      </w:r>
      <w:r w:rsidR="001B5FF2" w:rsidRPr="00D1520D">
        <w:rPr>
          <w:rFonts w:ascii="Times New Roman" w:hAnsi="Times New Roman"/>
          <w:color w:val="000000"/>
          <w:sz w:val="28"/>
          <w:szCs w:val="28"/>
        </w:rPr>
        <w:t>ловой энергии, в том числе работающих на единую тепловую сеть, на каждом этапе</w:t>
      </w:r>
      <w:bookmarkEnd w:id="39"/>
    </w:p>
    <w:p w:rsidR="005F3219" w:rsidRPr="0099686D" w:rsidRDefault="005F3219" w:rsidP="00130AA2">
      <w:pPr>
        <w:pStyle w:val="aff9"/>
        <w:kinsoku w:val="0"/>
        <w:overflowPunct w:val="0"/>
        <w:ind w:left="0"/>
        <w:contextualSpacing/>
        <w:jc w:val="both"/>
        <w:rPr>
          <w:rFonts w:ascii="Times New Roman" w:hAnsi="Times New Roman"/>
          <w:sz w:val="28"/>
          <w:szCs w:val="28"/>
        </w:rPr>
      </w:pPr>
    </w:p>
    <w:p w:rsidR="00AC7157" w:rsidRPr="0099686D" w:rsidRDefault="00AC7157" w:rsidP="00130AA2">
      <w:pPr>
        <w:pStyle w:val="aff9"/>
        <w:kinsoku w:val="0"/>
        <w:overflowPunct w:val="0"/>
        <w:ind w:left="0" w:right="-59" w:firstLine="567"/>
        <w:contextualSpacing/>
        <w:jc w:val="both"/>
        <w:rPr>
          <w:rFonts w:ascii="Times New Roman" w:hAnsi="Times New Roman"/>
          <w:spacing w:val="16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нсы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сущ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ств</w:t>
      </w:r>
      <w:r w:rsidRPr="0099686D">
        <w:rPr>
          <w:rFonts w:ascii="Times New Roman" w:hAnsi="Times New Roman"/>
          <w:spacing w:val="-3"/>
          <w:sz w:val="28"/>
          <w:szCs w:val="28"/>
        </w:rPr>
        <w:t>ую</w:t>
      </w:r>
      <w:r w:rsidRPr="0099686D">
        <w:rPr>
          <w:rFonts w:ascii="Times New Roman" w:hAnsi="Times New Roman"/>
          <w:sz w:val="28"/>
          <w:szCs w:val="28"/>
        </w:rPr>
        <w:t>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щн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 централизованн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 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кти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уз</w:t>
      </w:r>
      <w:r w:rsidRPr="0099686D">
        <w:rPr>
          <w:rFonts w:ascii="Times New Roman" w:hAnsi="Times New Roman"/>
          <w:spacing w:val="2"/>
          <w:sz w:val="28"/>
          <w:szCs w:val="28"/>
        </w:rPr>
        <w:t>к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не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pacing w:val="2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твия централизованного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чник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4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ляются</w:t>
      </w:r>
      <w:r w:rsidRPr="0099686D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по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нс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сущ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ствую</w:t>
      </w:r>
      <w:r w:rsidRPr="0099686D">
        <w:rPr>
          <w:rFonts w:ascii="Times New Roman" w:hAnsi="Times New Roman"/>
          <w:spacing w:val="1"/>
          <w:sz w:val="28"/>
          <w:szCs w:val="28"/>
        </w:rPr>
        <w:t>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щн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«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» централизованного ист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э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узки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2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кт</w:t>
      </w:r>
      <w:r w:rsidRPr="0099686D">
        <w:rPr>
          <w:rFonts w:ascii="Times New Roman" w:hAnsi="Times New Roman"/>
          <w:spacing w:val="-1"/>
          <w:sz w:val="28"/>
          <w:szCs w:val="28"/>
        </w:rPr>
        <w:t>оре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централизованного 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а те</w:t>
      </w:r>
      <w:r w:rsidRPr="0099686D">
        <w:rPr>
          <w:rFonts w:ascii="Times New Roman" w:hAnsi="Times New Roman"/>
          <w:spacing w:val="-1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ловой энергии</w:t>
      </w:r>
      <w:r w:rsidRPr="0099686D">
        <w:rPr>
          <w:rFonts w:ascii="Times New Roman" w:hAnsi="Times New Roman"/>
          <w:sz w:val="28"/>
          <w:szCs w:val="28"/>
        </w:rPr>
        <w:t>.</w:t>
      </w:r>
    </w:p>
    <w:p w:rsidR="00AC7157" w:rsidRPr="0099686D" w:rsidRDefault="00AC7157" w:rsidP="00130AA2">
      <w:pPr>
        <w:spacing w:after="0" w:line="240" w:lineRule="auto"/>
        <w:ind w:right="-1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нсы</w:t>
      </w:r>
      <w:r w:rsidRPr="0099686D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сущ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ству</w:t>
      </w:r>
      <w:r w:rsidRPr="0099686D">
        <w:rPr>
          <w:rFonts w:ascii="Times New Roman" w:hAnsi="Times New Roman"/>
          <w:spacing w:val="-3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щн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</w:t>
      </w:r>
      <w:r w:rsidRPr="0099686D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кт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pacing w:val="1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узки</w:t>
      </w:r>
      <w:r w:rsidRPr="0099686D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 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не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ствия централизованного</w:t>
      </w:r>
      <w:r w:rsidRPr="0099686D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чник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 xml:space="preserve">п. </w:t>
      </w:r>
      <w:proofErr w:type="gramStart"/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вая</w:t>
      </w:r>
      <w:proofErr w:type="gramEnd"/>
      <w:r w:rsidRPr="0099686D">
        <w:rPr>
          <w:rFonts w:ascii="Times New Roman" w:hAnsi="Times New Roman"/>
          <w:sz w:val="28"/>
          <w:szCs w:val="28"/>
        </w:rPr>
        <w:t xml:space="preserve"> Калами 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ны в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 xml:space="preserve">ице </w:t>
      </w:r>
      <w:r w:rsidRPr="0099686D">
        <w:rPr>
          <w:rFonts w:ascii="Times New Roman" w:hAnsi="Times New Roman"/>
          <w:spacing w:val="-3"/>
          <w:sz w:val="28"/>
          <w:szCs w:val="28"/>
        </w:rPr>
        <w:t>2.</w:t>
      </w:r>
      <w:r w:rsidR="0028764F" w:rsidRPr="0099686D">
        <w:rPr>
          <w:rFonts w:ascii="Times New Roman" w:hAnsi="Times New Roman"/>
          <w:spacing w:val="-3"/>
          <w:sz w:val="28"/>
          <w:szCs w:val="28"/>
        </w:rPr>
        <w:t>3</w:t>
      </w:r>
      <w:r w:rsidRPr="0099686D">
        <w:rPr>
          <w:rFonts w:ascii="Times New Roman" w:hAnsi="Times New Roman"/>
          <w:sz w:val="28"/>
          <w:szCs w:val="28"/>
        </w:rPr>
        <w:t>.</w:t>
      </w:r>
    </w:p>
    <w:p w:rsidR="00AC7157" w:rsidRPr="0099686D" w:rsidRDefault="00AC7157" w:rsidP="00130AA2">
      <w:pPr>
        <w:pStyle w:val="e"/>
        <w:spacing w:before="0"/>
        <w:ind w:firstLine="0"/>
        <w:contextualSpacing/>
        <w:jc w:val="left"/>
        <w:rPr>
          <w:sz w:val="28"/>
          <w:szCs w:val="28"/>
        </w:rPr>
      </w:pPr>
    </w:p>
    <w:p w:rsidR="00AC7157" w:rsidRPr="0099686D" w:rsidRDefault="00AC7157" w:rsidP="00130AA2">
      <w:pPr>
        <w:pStyle w:val="e"/>
        <w:spacing w:before="0"/>
        <w:ind w:firstLine="0"/>
        <w:contextualSpacing/>
        <w:jc w:val="right"/>
        <w:rPr>
          <w:sz w:val="28"/>
          <w:szCs w:val="28"/>
        </w:rPr>
      </w:pPr>
      <w:r w:rsidRPr="0099686D">
        <w:rPr>
          <w:sz w:val="28"/>
          <w:szCs w:val="28"/>
        </w:rPr>
        <w:t>Таблица 2.</w:t>
      </w:r>
      <w:r w:rsidR="0028764F" w:rsidRPr="0099686D">
        <w:rPr>
          <w:sz w:val="28"/>
          <w:szCs w:val="28"/>
        </w:rPr>
        <w:t>3</w:t>
      </w:r>
      <w:r w:rsidRPr="0099686D">
        <w:rPr>
          <w:sz w:val="28"/>
          <w:szCs w:val="28"/>
        </w:rPr>
        <w:t>. Сущ</w:t>
      </w:r>
      <w:r w:rsidRPr="0099686D">
        <w:rPr>
          <w:spacing w:val="-1"/>
          <w:sz w:val="28"/>
          <w:szCs w:val="28"/>
        </w:rPr>
        <w:t>е</w:t>
      </w:r>
      <w:r w:rsidRPr="0099686D">
        <w:rPr>
          <w:sz w:val="28"/>
          <w:szCs w:val="28"/>
        </w:rPr>
        <w:t>ству</w:t>
      </w:r>
      <w:r w:rsidRPr="0099686D">
        <w:rPr>
          <w:spacing w:val="-3"/>
          <w:sz w:val="28"/>
          <w:szCs w:val="28"/>
        </w:rPr>
        <w:t>ющ</w:t>
      </w:r>
      <w:r w:rsidRPr="0099686D">
        <w:rPr>
          <w:spacing w:val="-1"/>
          <w:sz w:val="28"/>
          <w:szCs w:val="28"/>
        </w:rPr>
        <w:t>и</w:t>
      </w:r>
      <w:r w:rsidRPr="0099686D">
        <w:rPr>
          <w:sz w:val="28"/>
          <w:szCs w:val="28"/>
        </w:rPr>
        <w:t>й</w:t>
      </w:r>
      <w:r w:rsidRPr="0099686D">
        <w:rPr>
          <w:spacing w:val="54"/>
          <w:sz w:val="28"/>
          <w:szCs w:val="28"/>
        </w:rPr>
        <w:t xml:space="preserve"> </w:t>
      </w:r>
      <w:r w:rsidRPr="0099686D">
        <w:rPr>
          <w:sz w:val="28"/>
          <w:szCs w:val="28"/>
        </w:rPr>
        <w:t>баланс т</w:t>
      </w:r>
      <w:r w:rsidRPr="0099686D">
        <w:rPr>
          <w:spacing w:val="-1"/>
          <w:sz w:val="28"/>
          <w:szCs w:val="28"/>
        </w:rPr>
        <w:t>е</w:t>
      </w:r>
      <w:r w:rsidRPr="0099686D">
        <w:rPr>
          <w:sz w:val="28"/>
          <w:szCs w:val="28"/>
        </w:rPr>
        <w:t>пл</w:t>
      </w:r>
      <w:r w:rsidRPr="0099686D">
        <w:rPr>
          <w:spacing w:val="-1"/>
          <w:sz w:val="28"/>
          <w:szCs w:val="28"/>
        </w:rPr>
        <w:t>о</w:t>
      </w:r>
      <w:r w:rsidRPr="0099686D">
        <w:rPr>
          <w:sz w:val="28"/>
          <w:szCs w:val="28"/>
        </w:rPr>
        <w:t>в</w:t>
      </w:r>
      <w:r w:rsidRPr="0099686D">
        <w:rPr>
          <w:spacing w:val="-1"/>
          <w:sz w:val="28"/>
          <w:szCs w:val="28"/>
        </w:rPr>
        <w:t>о</w:t>
      </w:r>
      <w:r w:rsidRPr="0099686D">
        <w:rPr>
          <w:sz w:val="28"/>
          <w:szCs w:val="28"/>
        </w:rPr>
        <w:t>й</w:t>
      </w:r>
      <w:r w:rsidRPr="0099686D">
        <w:rPr>
          <w:spacing w:val="54"/>
          <w:sz w:val="28"/>
          <w:szCs w:val="28"/>
        </w:rPr>
        <w:t xml:space="preserve"> </w:t>
      </w:r>
      <w:r w:rsidRPr="0099686D">
        <w:rPr>
          <w:sz w:val="28"/>
          <w:szCs w:val="28"/>
        </w:rPr>
        <w:t>м</w:t>
      </w:r>
      <w:r w:rsidRPr="0099686D">
        <w:rPr>
          <w:spacing w:val="-1"/>
          <w:sz w:val="28"/>
          <w:szCs w:val="28"/>
        </w:rPr>
        <w:t>о</w:t>
      </w:r>
      <w:r w:rsidRPr="0099686D">
        <w:rPr>
          <w:sz w:val="28"/>
          <w:szCs w:val="28"/>
        </w:rPr>
        <w:t>щн</w:t>
      </w:r>
      <w:r w:rsidRPr="0099686D">
        <w:rPr>
          <w:spacing w:val="-1"/>
          <w:sz w:val="28"/>
          <w:szCs w:val="28"/>
        </w:rPr>
        <w:t>о</w:t>
      </w:r>
      <w:r w:rsidRPr="0099686D">
        <w:rPr>
          <w:sz w:val="28"/>
          <w:szCs w:val="28"/>
        </w:rPr>
        <w:t>сти</w:t>
      </w:r>
      <w:r w:rsidRPr="0099686D">
        <w:rPr>
          <w:spacing w:val="57"/>
          <w:sz w:val="28"/>
          <w:szCs w:val="28"/>
        </w:rPr>
        <w:t xml:space="preserve"> </w:t>
      </w:r>
      <w:r w:rsidRPr="0099686D">
        <w:rPr>
          <w:sz w:val="28"/>
          <w:szCs w:val="28"/>
        </w:rPr>
        <w:t>и</w:t>
      </w:r>
      <w:r w:rsidRPr="0099686D">
        <w:rPr>
          <w:spacing w:val="57"/>
          <w:sz w:val="28"/>
          <w:szCs w:val="28"/>
        </w:rPr>
        <w:t xml:space="preserve"> </w:t>
      </w:r>
      <w:r w:rsidRPr="0099686D">
        <w:rPr>
          <w:sz w:val="28"/>
          <w:szCs w:val="28"/>
        </w:rPr>
        <w:t>п</w:t>
      </w:r>
      <w:r w:rsidRPr="0099686D">
        <w:rPr>
          <w:spacing w:val="-1"/>
          <w:sz w:val="28"/>
          <w:szCs w:val="28"/>
        </w:rPr>
        <w:t>ер</w:t>
      </w:r>
      <w:r w:rsidRPr="0099686D">
        <w:rPr>
          <w:sz w:val="28"/>
          <w:szCs w:val="28"/>
        </w:rPr>
        <w:t>сп</w:t>
      </w:r>
      <w:r w:rsidRPr="0099686D">
        <w:rPr>
          <w:spacing w:val="-1"/>
          <w:sz w:val="28"/>
          <w:szCs w:val="28"/>
        </w:rPr>
        <w:t>е</w:t>
      </w:r>
      <w:r w:rsidRPr="0099686D">
        <w:rPr>
          <w:sz w:val="28"/>
          <w:szCs w:val="28"/>
        </w:rPr>
        <w:t>кт</w:t>
      </w:r>
      <w:r w:rsidRPr="0099686D">
        <w:rPr>
          <w:spacing w:val="-2"/>
          <w:sz w:val="28"/>
          <w:szCs w:val="28"/>
        </w:rPr>
        <w:t>и</w:t>
      </w:r>
      <w:r w:rsidRPr="0099686D">
        <w:rPr>
          <w:spacing w:val="1"/>
          <w:sz w:val="28"/>
          <w:szCs w:val="28"/>
        </w:rPr>
        <w:t>в</w:t>
      </w:r>
      <w:r w:rsidRPr="0099686D">
        <w:rPr>
          <w:sz w:val="28"/>
          <w:szCs w:val="28"/>
        </w:rPr>
        <w:t>н</w:t>
      </w:r>
      <w:r w:rsidRPr="0099686D">
        <w:rPr>
          <w:spacing w:val="-1"/>
          <w:sz w:val="28"/>
          <w:szCs w:val="28"/>
        </w:rPr>
        <w:t>о</w:t>
      </w:r>
      <w:r w:rsidRPr="0099686D">
        <w:rPr>
          <w:sz w:val="28"/>
          <w:szCs w:val="28"/>
        </w:rPr>
        <w:t>й</w:t>
      </w:r>
      <w:r w:rsidRPr="0099686D">
        <w:rPr>
          <w:spacing w:val="54"/>
          <w:sz w:val="28"/>
          <w:szCs w:val="28"/>
        </w:rPr>
        <w:t xml:space="preserve"> </w:t>
      </w:r>
      <w:r w:rsidRPr="0099686D">
        <w:rPr>
          <w:sz w:val="28"/>
          <w:szCs w:val="28"/>
        </w:rPr>
        <w:t>т</w:t>
      </w:r>
      <w:r w:rsidRPr="0099686D">
        <w:rPr>
          <w:spacing w:val="-1"/>
          <w:sz w:val="28"/>
          <w:szCs w:val="28"/>
        </w:rPr>
        <w:t>е</w:t>
      </w:r>
      <w:r w:rsidRPr="0099686D">
        <w:rPr>
          <w:sz w:val="28"/>
          <w:szCs w:val="28"/>
        </w:rPr>
        <w:t>пл</w:t>
      </w:r>
      <w:r w:rsidRPr="0099686D">
        <w:rPr>
          <w:spacing w:val="-1"/>
          <w:sz w:val="28"/>
          <w:szCs w:val="28"/>
        </w:rPr>
        <w:t>о</w:t>
      </w:r>
      <w:r w:rsidRPr="0099686D">
        <w:rPr>
          <w:sz w:val="28"/>
          <w:szCs w:val="28"/>
        </w:rPr>
        <w:t>в</w:t>
      </w:r>
      <w:r w:rsidRPr="0099686D">
        <w:rPr>
          <w:spacing w:val="-1"/>
          <w:sz w:val="28"/>
          <w:szCs w:val="28"/>
        </w:rPr>
        <w:t>о</w:t>
      </w:r>
      <w:r w:rsidRPr="0099686D">
        <w:rPr>
          <w:sz w:val="28"/>
          <w:szCs w:val="28"/>
        </w:rPr>
        <w:t>й</w:t>
      </w:r>
      <w:r w:rsidRPr="0099686D">
        <w:rPr>
          <w:spacing w:val="53"/>
          <w:sz w:val="28"/>
          <w:szCs w:val="28"/>
        </w:rPr>
        <w:t xml:space="preserve"> </w:t>
      </w:r>
      <w:r w:rsidRPr="0099686D">
        <w:rPr>
          <w:sz w:val="28"/>
          <w:szCs w:val="28"/>
        </w:rPr>
        <w:t>н</w:t>
      </w:r>
      <w:r w:rsidRPr="0099686D">
        <w:rPr>
          <w:spacing w:val="-1"/>
          <w:sz w:val="28"/>
          <w:szCs w:val="28"/>
        </w:rPr>
        <w:t>а</w:t>
      </w:r>
      <w:r w:rsidRPr="0099686D">
        <w:rPr>
          <w:sz w:val="28"/>
          <w:szCs w:val="28"/>
        </w:rPr>
        <w:t>г</w:t>
      </w:r>
      <w:r w:rsidRPr="0099686D">
        <w:rPr>
          <w:spacing w:val="-1"/>
          <w:sz w:val="28"/>
          <w:szCs w:val="28"/>
        </w:rPr>
        <w:t>р</w:t>
      </w:r>
      <w:r w:rsidRPr="0099686D">
        <w:rPr>
          <w:sz w:val="28"/>
          <w:szCs w:val="28"/>
        </w:rPr>
        <w:t>узки</w:t>
      </w:r>
      <w:r w:rsidRPr="0099686D">
        <w:rPr>
          <w:spacing w:val="57"/>
          <w:sz w:val="28"/>
          <w:szCs w:val="28"/>
        </w:rPr>
        <w:t xml:space="preserve"> </w:t>
      </w:r>
      <w:r w:rsidRPr="0099686D">
        <w:rPr>
          <w:sz w:val="28"/>
          <w:szCs w:val="28"/>
        </w:rPr>
        <w:t>в з</w:t>
      </w:r>
      <w:r w:rsidRPr="0099686D">
        <w:rPr>
          <w:spacing w:val="-1"/>
          <w:sz w:val="28"/>
          <w:szCs w:val="28"/>
        </w:rPr>
        <w:t>о</w:t>
      </w:r>
      <w:r w:rsidRPr="0099686D">
        <w:rPr>
          <w:sz w:val="28"/>
          <w:szCs w:val="28"/>
        </w:rPr>
        <w:t>не</w:t>
      </w:r>
      <w:r w:rsidRPr="0099686D">
        <w:rPr>
          <w:spacing w:val="28"/>
          <w:sz w:val="28"/>
          <w:szCs w:val="28"/>
        </w:rPr>
        <w:t xml:space="preserve"> </w:t>
      </w:r>
      <w:r w:rsidRPr="0099686D">
        <w:rPr>
          <w:sz w:val="28"/>
          <w:szCs w:val="28"/>
        </w:rPr>
        <w:t>д</w:t>
      </w:r>
      <w:r w:rsidRPr="0099686D">
        <w:rPr>
          <w:spacing w:val="-1"/>
          <w:sz w:val="28"/>
          <w:szCs w:val="28"/>
        </w:rPr>
        <w:t>е</w:t>
      </w:r>
      <w:r w:rsidRPr="0099686D">
        <w:rPr>
          <w:spacing w:val="-2"/>
          <w:sz w:val="28"/>
          <w:szCs w:val="28"/>
        </w:rPr>
        <w:t>й</w:t>
      </w:r>
      <w:r w:rsidRPr="0099686D">
        <w:rPr>
          <w:sz w:val="28"/>
          <w:szCs w:val="28"/>
        </w:rPr>
        <w:t>ствия централизованного</w:t>
      </w:r>
      <w:r w:rsidRPr="0099686D">
        <w:rPr>
          <w:spacing w:val="29"/>
          <w:sz w:val="28"/>
          <w:szCs w:val="28"/>
        </w:rPr>
        <w:t xml:space="preserve"> </w:t>
      </w:r>
      <w:r w:rsidRPr="0099686D">
        <w:rPr>
          <w:sz w:val="28"/>
          <w:szCs w:val="28"/>
        </w:rPr>
        <w:t>ист</w:t>
      </w:r>
      <w:r w:rsidRPr="0099686D">
        <w:rPr>
          <w:spacing w:val="-4"/>
          <w:sz w:val="28"/>
          <w:szCs w:val="28"/>
        </w:rPr>
        <w:t>о</w:t>
      </w:r>
      <w:r w:rsidRPr="0099686D">
        <w:rPr>
          <w:sz w:val="28"/>
          <w:szCs w:val="28"/>
        </w:rPr>
        <w:t>чник</w:t>
      </w:r>
      <w:r w:rsidRPr="0099686D">
        <w:rPr>
          <w:spacing w:val="-1"/>
          <w:sz w:val="28"/>
          <w:szCs w:val="28"/>
        </w:rPr>
        <w:t>а</w:t>
      </w:r>
      <w:r w:rsidRPr="0099686D">
        <w:rPr>
          <w:spacing w:val="29"/>
          <w:sz w:val="28"/>
          <w:szCs w:val="28"/>
        </w:rPr>
        <w:t xml:space="preserve"> </w:t>
      </w:r>
      <w:r w:rsidRPr="0099686D">
        <w:rPr>
          <w:sz w:val="28"/>
          <w:szCs w:val="28"/>
        </w:rPr>
        <w:t>т</w:t>
      </w:r>
      <w:r w:rsidRPr="0099686D">
        <w:rPr>
          <w:spacing w:val="-1"/>
          <w:sz w:val="28"/>
          <w:szCs w:val="28"/>
        </w:rPr>
        <w:t>е</w:t>
      </w:r>
      <w:r w:rsidRPr="0099686D">
        <w:rPr>
          <w:sz w:val="28"/>
          <w:szCs w:val="28"/>
        </w:rPr>
        <w:t>пл</w:t>
      </w:r>
      <w:r w:rsidRPr="0099686D">
        <w:rPr>
          <w:spacing w:val="-1"/>
          <w:sz w:val="28"/>
          <w:szCs w:val="28"/>
        </w:rPr>
        <w:t>о</w:t>
      </w:r>
      <w:r w:rsidRPr="0099686D">
        <w:rPr>
          <w:sz w:val="28"/>
          <w:szCs w:val="28"/>
        </w:rPr>
        <w:t>в</w:t>
      </w:r>
      <w:r w:rsidRPr="0099686D">
        <w:rPr>
          <w:spacing w:val="-1"/>
          <w:sz w:val="28"/>
          <w:szCs w:val="28"/>
        </w:rPr>
        <w:t>о</w:t>
      </w:r>
      <w:r w:rsidRPr="0099686D">
        <w:rPr>
          <w:sz w:val="28"/>
          <w:szCs w:val="28"/>
        </w:rPr>
        <w:t>й</w:t>
      </w:r>
      <w:r w:rsidRPr="0099686D">
        <w:rPr>
          <w:spacing w:val="27"/>
          <w:sz w:val="28"/>
          <w:szCs w:val="28"/>
        </w:rPr>
        <w:t xml:space="preserve"> </w:t>
      </w:r>
      <w:r w:rsidRPr="0099686D">
        <w:rPr>
          <w:sz w:val="28"/>
          <w:szCs w:val="28"/>
        </w:rPr>
        <w:t>э</w:t>
      </w:r>
      <w:r w:rsidRPr="0099686D">
        <w:rPr>
          <w:spacing w:val="-3"/>
          <w:sz w:val="28"/>
          <w:szCs w:val="28"/>
        </w:rPr>
        <w:t>н</w:t>
      </w:r>
      <w:r w:rsidRPr="0099686D">
        <w:rPr>
          <w:spacing w:val="-1"/>
          <w:sz w:val="28"/>
          <w:szCs w:val="28"/>
        </w:rPr>
        <w:t>ер</w:t>
      </w:r>
      <w:r w:rsidRPr="0099686D">
        <w:rPr>
          <w:sz w:val="28"/>
          <w:szCs w:val="28"/>
        </w:rPr>
        <w:t>гии</w:t>
      </w:r>
      <w:r w:rsidRPr="0099686D">
        <w:rPr>
          <w:spacing w:val="30"/>
          <w:sz w:val="28"/>
          <w:szCs w:val="28"/>
        </w:rPr>
        <w:t xml:space="preserve"> </w:t>
      </w:r>
      <w:r w:rsidRPr="0099686D">
        <w:rPr>
          <w:sz w:val="28"/>
          <w:szCs w:val="28"/>
        </w:rPr>
        <w:t xml:space="preserve">п. </w:t>
      </w:r>
      <w:proofErr w:type="gramStart"/>
      <w:r w:rsidRPr="0099686D">
        <w:rPr>
          <w:sz w:val="28"/>
          <w:szCs w:val="28"/>
        </w:rPr>
        <w:t>Новая</w:t>
      </w:r>
      <w:proofErr w:type="gramEnd"/>
      <w:r w:rsidRPr="0099686D">
        <w:rPr>
          <w:sz w:val="28"/>
          <w:szCs w:val="28"/>
        </w:rPr>
        <w:t xml:space="preserve"> Калами</w:t>
      </w:r>
    </w:p>
    <w:tbl>
      <w:tblPr>
        <w:tblW w:w="1005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94"/>
        <w:gridCol w:w="3129"/>
        <w:gridCol w:w="3129"/>
      </w:tblGrid>
      <w:tr w:rsidR="00AC7157" w:rsidRPr="00D1520D" w:rsidTr="00A00D2F">
        <w:trPr>
          <w:jc w:val="center"/>
        </w:trPr>
        <w:tc>
          <w:tcPr>
            <w:tcW w:w="3794" w:type="dxa"/>
            <w:vAlign w:val="center"/>
          </w:tcPr>
          <w:p w:rsidR="00AC7157" w:rsidRPr="00A02401" w:rsidRDefault="00AC7157" w:rsidP="00130AA2">
            <w:pPr>
              <w:pStyle w:val="e"/>
              <w:spacing w:before="0"/>
              <w:ind w:firstLine="0"/>
              <w:contextualSpacing/>
              <w:jc w:val="center"/>
            </w:pPr>
            <w:r w:rsidRPr="00A02401">
              <w:t>Показатель</w:t>
            </w:r>
          </w:p>
        </w:tc>
        <w:tc>
          <w:tcPr>
            <w:tcW w:w="3129" w:type="dxa"/>
            <w:vAlign w:val="center"/>
          </w:tcPr>
          <w:p w:rsidR="00AC7157" w:rsidRPr="00A02401" w:rsidRDefault="00AC7157" w:rsidP="00130AA2">
            <w:pPr>
              <w:pStyle w:val="e"/>
              <w:spacing w:before="0"/>
              <w:ind w:firstLine="0"/>
              <w:contextualSpacing/>
              <w:jc w:val="center"/>
            </w:pPr>
            <w:r w:rsidRPr="00A02401">
              <w:t>Существующее значение</w:t>
            </w:r>
          </w:p>
        </w:tc>
        <w:tc>
          <w:tcPr>
            <w:tcW w:w="3129" w:type="dxa"/>
            <w:vAlign w:val="center"/>
          </w:tcPr>
          <w:p w:rsidR="00AC7157" w:rsidRPr="00A02401" w:rsidRDefault="00AC7157" w:rsidP="00130AA2">
            <w:pPr>
              <w:pStyle w:val="e"/>
              <w:spacing w:before="0"/>
              <w:ind w:firstLine="0"/>
              <w:contextualSpacing/>
              <w:jc w:val="center"/>
            </w:pPr>
            <w:r w:rsidRPr="00A02401">
              <w:t>Перспективные значения</w:t>
            </w:r>
          </w:p>
        </w:tc>
      </w:tr>
      <w:tr w:rsidR="00AC7157" w:rsidRPr="00D1520D" w:rsidTr="00A00D2F">
        <w:trPr>
          <w:trHeight w:val="236"/>
          <w:jc w:val="center"/>
        </w:trPr>
        <w:tc>
          <w:tcPr>
            <w:tcW w:w="10052" w:type="dxa"/>
            <w:gridSpan w:val="3"/>
          </w:tcPr>
          <w:p w:rsidR="00AC7157" w:rsidRPr="00A02401" w:rsidRDefault="00AC7157" w:rsidP="00130AA2">
            <w:pPr>
              <w:pStyle w:val="e"/>
              <w:spacing w:before="0"/>
              <w:ind w:firstLine="0"/>
              <w:contextualSpacing/>
              <w:jc w:val="center"/>
              <w:rPr>
                <w:i/>
              </w:rPr>
            </w:pPr>
            <w:r w:rsidRPr="00A02401">
              <w:rPr>
                <w:i/>
              </w:rPr>
              <w:t>Котельная по ул. Механическая, 1</w:t>
            </w:r>
            <w:r w:rsidR="00056F3B">
              <w:rPr>
                <w:i/>
              </w:rPr>
              <w:t>А</w:t>
            </w:r>
          </w:p>
        </w:tc>
      </w:tr>
      <w:tr w:rsidR="00885219" w:rsidRPr="00D1520D" w:rsidTr="00A00D2F">
        <w:trPr>
          <w:jc w:val="center"/>
        </w:trPr>
        <w:tc>
          <w:tcPr>
            <w:tcW w:w="3794" w:type="dxa"/>
          </w:tcPr>
          <w:p w:rsidR="00885219" w:rsidRPr="00A02401" w:rsidRDefault="00885219" w:rsidP="00130AA2">
            <w:pPr>
              <w:pStyle w:val="e"/>
              <w:spacing w:before="0"/>
              <w:ind w:firstLine="0"/>
              <w:contextualSpacing/>
            </w:pPr>
            <w:r w:rsidRPr="00A02401">
              <w:rPr>
                <w:spacing w:val="-1"/>
              </w:rPr>
              <w:t>Ус</w:t>
            </w:r>
            <w:r w:rsidRPr="00A02401">
              <w:t>та</w:t>
            </w:r>
            <w:r w:rsidRPr="00A02401">
              <w:rPr>
                <w:spacing w:val="-1"/>
              </w:rPr>
              <w:t>н</w:t>
            </w:r>
            <w:r w:rsidRPr="00A02401">
              <w:t>о</w:t>
            </w:r>
            <w:r w:rsidRPr="00A02401">
              <w:rPr>
                <w:spacing w:val="-2"/>
              </w:rPr>
              <w:t>в</w:t>
            </w:r>
            <w:r w:rsidRPr="00A02401">
              <w:t>ле</w:t>
            </w:r>
            <w:r w:rsidRPr="00A02401">
              <w:rPr>
                <w:spacing w:val="-1"/>
              </w:rPr>
              <w:t>нн</w:t>
            </w:r>
            <w:r w:rsidRPr="00A02401">
              <w:t>ая</w:t>
            </w:r>
            <w:r w:rsidRPr="00A02401">
              <w:rPr>
                <w:spacing w:val="-4"/>
              </w:rPr>
              <w:t xml:space="preserve"> </w:t>
            </w:r>
            <w:r w:rsidRPr="00A02401">
              <w:t>те</w:t>
            </w:r>
            <w:r w:rsidRPr="00A02401">
              <w:rPr>
                <w:spacing w:val="-2"/>
              </w:rPr>
              <w:t>пл</w:t>
            </w:r>
            <w:r w:rsidRPr="00A02401">
              <w:t>о</w:t>
            </w:r>
            <w:r w:rsidRPr="00A02401">
              <w:rPr>
                <w:spacing w:val="1"/>
              </w:rPr>
              <w:t>в</w:t>
            </w:r>
            <w:r w:rsidRPr="00A02401">
              <w:t>ая</w:t>
            </w:r>
            <w:r w:rsidRPr="00A02401">
              <w:rPr>
                <w:spacing w:val="-7"/>
              </w:rPr>
              <w:t xml:space="preserve"> </w:t>
            </w:r>
            <w:r w:rsidRPr="00A02401">
              <w:rPr>
                <w:spacing w:val="-1"/>
              </w:rPr>
              <w:t>м</w:t>
            </w:r>
            <w:r w:rsidRPr="00A02401">
              <w:t>о</w:t>
            </w:r>
            <w:r w:rsidRPr="00A02401">
              <w:rPr>
                <w:spacing w:val="-2"/>
              </w:rPr>
              <w:t>щ</w:t>
            </w:r>
            <w:r w:rsidRPr="00A02401">
              <w:rPr>
                <w:spacing w:val="-1"/>
              </w:rPr>
              <w:t>н</w:t>
            </w:r>
            <w:r w:rsidRPr="00A02401">
              <w:t>о</w:t>
            </w:r>
            <w:r w:rsidRPr="00A02401">
              <w:rPr>
                <w:spacing w:val="-1"/>
              </w:rPr>
              <w:t>с</w:t>
            </w:r>
            <w:r w:rsidRPr="00A02401">
              <w:t>ть,</w:t>
            </w:r>
            <w:r w:rsidRPr="00A02401">
              <w:rPr>
                <w:spacing w:val="-2"/>
              </w:rPr>
              <w:t xml:space="preserve"> </w:t>
            </w:r>
            <w:r w:rsidRPr="00A02401">
              <w:t>Гк</w:t>
            </w:r>
            <w:r w:rsidRPr="00A02401">
              <w:rPr>
                <w:spacing w:val="-2"/>
              </w:rPr>
              <w:t>а</w:t>
            </w:r>
            <w:r w:rsidRPr="00A02401">
              <w:t>л/</w:t>
            </w:r>
            <w:proofErr w:type="gramStart"/>
            <w:r w:rsidRPr="00A02401">
              <w:t>ч</w:t>
            </w:r>
            <w:proofErr w:type="gramEnd"/>
          </w:p>
        </w:tc>
        <w:tc>
          <w:tcPr>
            <w:tcW w:w="3129" w:type="dxa"/>
            <w:vAlign w:val="center"/>
          </w:tcPr>
          <w:p w:rsidR="00885219" w:rsidRPr="00A02401" w:rsidRDefault="006B28B4" w:rsidP="00130AA2">
            <w:pPr>
              <w:pStyle w:val="e"/>
              <w:spacing w:before="0"/>
              <w:ind w:firstLine="0"/>
              <w:contextualSpacing/>
              <w:jc w:val="center"/>
            </w:pPr>
            <w:r>
              <w:t>7,31</w:t>
            </w:r>
          </w:p>
        </w:tc>
        <w:tc>
          <w:tcPr>
            <w:tcW w:w="3129" w:type="dxa"/>
            <w:vAlign w:val="center"/>
          </w:tcPr>
          <w:p w:rsidR="00885219" w:rsidRPr="00A02401" w:rsidRDefault="006B28B4" w:rsidP="00130AA2">
            <w:pPr>
              <w:pStyle w:val="e"/>
              <w:spacing w:before="0"/>
              <w:ind w:firstLine="0"/>
              <w:contextualSpacing/>
              <w:jc w:val="center"/>
            </w:pPr>
            <w:r>
              <w:t>7,31</w:t>
            </w:r>
          </w:p>
        </w:tc>
      </w:tr>
      <w:tr w:rsidR="00885219" w:rsidRPr="00D1520D" w:rsidTr="00A00D2F">
        <w:trPr>
          <w:jc w:val="center"/>
        </w:trPr>
        <w:tc>
          <w:tcPr>
            <w:tcW w:w="3794" w:type="dxa"/>
          </w:tcPr>
          <w:p w:rsidR="00885219" w:rsidRPr="00A02401" w:rsidRDefault="00885219" w:rsidP="00130AA2">
            <w:pPr>
              <w:pStyle w:val="e"/>
              <w:spacing w:before="0"/>
              <w:ind w:firstLine="0"/>
              <w:contextualSpacing/>
            </w:pPr>
            <w:r w:rsidRPr="00A02401">
              <w:t>Ра</w:t>
            </w:r>
            <w:r w:rsidRPr="00A02401">
              <w:rPr>
                <w:spacing w:val="-1"/>
              </w:rPr>
              <w:t>с</w:t>
            </w:r>
            <w:r w:rsidRPr="00A02401">
              <w:rPr>
                <w:spacing w:val="-2"/>
              </w:rPr>
              <w:t>п</w:t>
            </w:r>
            <w:r w:rsidRPr="00A02401">
              <w:t>ола</w:t>
            </w:r>
            <w:r w:rsidRPr="00A02401">
              <w:rPr>
                <w:spacing w:val="-3"/>
              </w:rPr>
              <w:t>г</w:t>
            </w:r>
            <w:r w:rsidRPr="00A02401">
              <w:t>ае</w:t>
            </w:r>
            <w:r w:rsidRPr="00A02401">
              <w:rPr>
                <w:spacing w:val="-1"/>
              </w:rPr>
              <w:t>м</w:t>
            </w:r>
            <w:r w:rsidRPr="00A02401">
              <w:t>ая</w:t>
            </w:r>
            <w:r w:rsidRPr="00A02401">
              <w:rPr>
                <w:spacing w:val="-2"/>
              </w:rPr>
              <w:t xml:space="preserve"> т</w:t>
            </w:r>
            <w:r w:rsidRPr="00A02401">
              <w:t>е</w:t>
            </w:r>
            <w:r w:rsidRPr="00A02401">
              <w:rPr>
                <w:spacing w:val="-2"/>
              </w:rPr>
              <w:t>п</w:t>
            </w:r>
            <w:r w:rsidRPr="00A02401">
              <w:t>ло</w:t>
            </w:r>
            <w:r w:rsidRPr="00A02401">
              <w:rPr>
                <w:spacing w:val="-2"/>
              </w:rPr>
              <w:t>в</w:t>
            </w:r>
            <w:r w:rsidRPr="00A02401">
              <w:t>ая</w:t>
            </w:r>
            <w:r w:rsidRPr="00A02401">
              <w:rPr>
                <w:spacing w:val="-2"/>
              </w:rPr>
              <w:t xml:space="preserve"> </w:t>
            </w:r>
            <w:r w:rsidRPr="00A02401">
              <w:rPr>
                <w:spacing w:val="-1"/>
              </w:rPr>
              <w:t>м</w:t>
            </w:r>
            <w:r w:rsidRPr="00A02401">
              <w:t>о</w:t>
            </w:r>
            <w:r w:rsidRPr="00A02401">
              <w:rPr>
                <w:spacing w:val="-2"/>
              </w:rPr>
              <w:t>щ</w:t>
            </w:r>
            <w:r w:rsidRPr="00A02401">
              <w:rPr>
                <w:spacing w:val="-1"/>
              </w:rPr>
              <w:t>н</w:t>
            </w:r>
            <w:r w:rsidRPr="00A02401">
              <w:t>о</w:t>
            </w:r>
            <w:r w:rsidRPr="00A02401">
              <w:rPr>
                <w:spacing w:val="-1"/>
              </w:rPr>
              <w:t>с</w:t>
            </w:r>
            <w:r w:rsidRPr="00A02401">
              <w:t>ть,</w:t>
            </w:r>
            <w:r w:rsidRPr="00A02401">
              <w:rPr>
                <w:spacing w:val="-1"/>
              </w:rPr>
              <w:t xml:space="preserve"> </w:t>
            </w:r>
            <w:r w:rsidRPr="00A02401">
              <w:t>Гк</w:t>
            </w:r>
            <w:r w:rsidRPr="00A02401">
              <w:rPr>
                <w:spacing w:val="-2"/>
              </w:rPr>
              <w:t>а</w:t>
            </w:r>
            <w:r w:rsidRPr="00A02401">
              <w:t>л/</w:t>
            </w:r>
            <w:proofErr w:type="gramStart"/>
            <w:r w:rsidRPr="00A02401">
              <w:t>ч</w:t>
            </w:r>
            <w:proofErr w:type="gramEnd"/>
          </w:p>
        </w:tc>
        <w:tc>
          <w:tcPr>
            <w:tcW w:w="3129" w:type="dxa"/>
            <w:vAlign w:val="center"/>
          </w:tcPr>
          <w:p w:rsidR="00885219" w:rsidRPr="00A02401" w:rsidRDefault="006B28B4" w:rsidP="00130AA2">
            <w:pPr>
              <w:pStyle w:val="e"/>
              <w:spacing w:before="0"/>
              <w:ind w:firstLine="0"/>
              <w:contextualSpacing/>
              <w:jc w:val="center"/>
            </w:pPr>
            <w:r>
              <w:t>7,31</w:t>
            </w:r>
          </w:p>
        </w:tc>
        <w:tc>
          <w:tcPr>
            <w:tcW w:w="3129" w:type="dxa"/>
            <w:vAlign w:val="center"/>
          </w:tcPr>
          <w:p w:rsidR="00885219" w:rsidRPr="00A02401" w:rsidRDefault="006B28B4" w:rsidP="00130AA2">
            <w:pPr>
              <w:pStyle w:val="e"/>
              <w:spacing w:before="0"/>
              <w:ind w:firstLine="0"/>
              <w:contextualSpacing/>
              <w:jc w:val="center"/>
            </w:pPr>
            <w:r>
              <w:t>7,31</w:t>
            </w:r>
          </w:p>
        </w:tc>
      </w:tr>
    </w:tbl>
    <w:p w:rsidR="0028764F" w:rsidRPr="00A02401" w:rsidRDefault="0028764F" w:rsidP="00130AA2">
      <w:pPr>
        <w:pStyle w:val="e"/>
        <w:spacing w:before="0"/>
        <w:ind w:firstLine="0"/>
        <w:contextualSpacing/>
        <w:rPr>
          <w:spacing w:val="-1"/>
        </w:rPr>
        <w:sectPr w:rsidR="0028764F" w:rsidRPr="00A02401" w:rsidSect="00EB3493">
          <w:headerReference w:type="first" r:id="rId19"/>
          <w:pgSz w:w="11906" w:h="16838"/>
          <w:pgMar w:top="567" w:right="566" w:bottom="1418" w:left="1276" w:header="709" w:footer="709" w:gutter="0"/>
          <w:pgNumType w:start="15"/>
          <w:cols w:space="708"/>
          <w:titlePg/>
          <w:docGrid w:linePitch="360"/>
        </w:sectPr>
      </w:pPr>
    </w:p>
    <w:tbl>
      <w:tblPr>
        <w:tblW w:w="1005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94"/>
        <w:gridCol w:w="3129"/>
        <w:gridCol w:w="3129"/>
      </w:tblGrid>
      <w:tr w:rsidR="00AC7157" w:rsidRPr="00D1520D" w:rsidTr="00A00D2F">
        <w:trPr>
          <w:jc w:val="center"/>
        </w:trPr>
        <w:tc>
          <w:tcPr>
            <w:tcW w:w="3794" w:type="dxa"/>
          </w:tcPr>
          <w:p w:rsidR="00AC7157" w:rsidRPr="00A02401" w:rsidRDefault="00AC7157" w:rsidP="00130AA2">
            <w:pPr>
              <w:pStyle w:val="e"/>
              <w:spacing w:before="0"/>
              <w:ind w:firstLine="0"/>
              <w:contextualSpacing/>
            </w:pPr>
            <w:r w:rsidRPr="00A02401">
              <w:rPr>
                <w:spacing w:val="-1"/>
              </w:rPr>
              <w:lastRenderedPageBreak/>
              <w:t>П</w:t>
            </w:r>
            <w:r w:rsidRPr="00A02401">
              <w:t>отре</w:t>
            </w:r>
            <w:r w:rsidRPr="00A02401">
              <w:rPr>
                <w:spacing w:val="-3"/>
              </w:rPr>
              <w:t>б</w:t>
            </w:r>
            <w:r w:rsidRPr="00A02401">
              <w:t>ле</w:t>
            </w:r>
            <w:r w:rsidRPr="00A02401">
              <w:rPr>
                <w:spacing w:val="-1"/>
              </w:rPr>
              <w:t>н</w:t>
            </w:r>
            <w:r w:rsidRPr="00A02401">
              <w:t>ие</w:t>
            </w:r>
            <w:r w:rsidRPr="00A02401">
              <w:rPr>
                <w:spacing w:val="-4"/>
              </w:rPr>
              <w:t xml:space="preserve"> </w:t>
            </w:r>
            <w:r w:rsidRPr="00A02401">
              <w:t>те</w:t>
            </w:r>
            <w:r w:rsidRPr="00A02401">
              <w:rPr>
                <w:spacing w:val="-2"/>
              </w:rPr>
              <w:t>п</w:t>
            </w:r>
            <w:r w:rsidRPr="00A02401">
              <w:t>л</w:t>
            </w:r>
            <w:r w:rsidRPr="00A02401">
              <w:rPr>
                <w:spacing w:val="-2"/>
              </w:rPr>
              <w:t>о</w:t>
            </w:r>
            <w:r w:rsidRPr="00A02401">
              <w:rPr>
                <w:spacing w:val="1"/>
              </w:rPr>
              <w:t>в</w:t>
            </w:r>
            <w:r w:rsidRPr="00A02401">
              <w:rPr>
                <w:spacing w:val="-2"/>
              </w:rPr>
              <w:t>о</w:t>
            </w:r>
            <w:r w:rsidRPr="00A02401">
              <w:t>й</w:t>
            </w:r>
            <w:r w:rsidRPr="00A02401">
              <w:rPr>
                <w:spacing w:val="-2"/>
              </w:rPr>
              <w:t xml:space="preserve"> </w:t>
            </w:r>
            <w:r w:rsidRPr="00A02401">
              <w:rPr>
                <w:spacing w:val="-1"/>
              </w:rPr>
              <w:t>м</w:t>
            </w:r>
            <w:r w:rsidRPr="00A02401">
              <w:rPr>
                <w:spacing w:val="-2"/>
              </w:rPr>
              <w:t>ощ</w:t>
            </w:r>
            <w:r w:rsidRPr="00A02401">
              <w:rPr>
                <w:spacing w:val="-1"/>
              </w:rPr>
              <w:t>н</w:t>
            </w:r>
            <w:r w:rsidRPr="00A02401">
              <w:t>о</w:t>
            </w:r>
            <w:r w:rsidRPr="00A02401">
              <w:rPr>
                <w:spacing w:val="-1"/>
              </w:rPr>
              <w:t>с</w:t>
            </w:r>
            <w:r w:rsidRPr="00A02401">
              <w:t>ти</w:t>
            </w:r>
            <w:r w:rsidRPr="00A02401">
              <w:rPr>
                <w:spacing w:val="-2"/>
              </w:rPr>
              <w:t xml:space="preserve"> </w:t>
            </w:r>
            <w:r w:rsidRPr="00A02401">
              <w:rPr>
                <w:spacing w:val="-1"/>
              </w:rPr>
              <w:t>н</w:t>
            </w:r>
            <w:r w:rsidRPr="00A02401">
              <w:t>а</w:t>
            </w:r>
            <w:r w:rsidRPr="00A02401">
              <w:rPr>
                <w:spacing w:val="-1"/>
              </w:rPr>
              <w:t xml:space="preserve"> с</w:t>
            </w:r>
            <w:r w:rsidRPr="00A02401">
              <w:t>об</w:t>
            </w:r>
            <w:r w:rsidRPr="00A02401">
              <w:rPr>
                <w:spacing w:val="-3"/>
              </w:rPr>
              <w:t>с</w:t>
            </w:r>
            <w:r w:rsidRPr="00A02401">
              <w:t>т</w:t>
            </w:r>
            <w:r w:rsidRPr="00A02401">
              <w:rPr>
                <w:spacing w:val="1"/>
              </w:rPr>
              <w:t>в</w:t>
            </w:r>
            <w:r w:rsidRPr="00A02401">
              <w:t>е</w:t>
            </w:r>
            <w:r w:rsidRPr="00A02401">
              <w:rPr>
                <w:spacing w:val="-1"/>
              </w:rPr>
              <w:t>нн</w:t>
            </w:r>
            <w:r w:rsidRPr="00A02401">
              <w:t>ые</w:t>
            </w:r>
            <w:r w:rsidRPr="00A02401">
              <w:rPr>
                <w:spacing w:val="-4"/>
              </w:rPr>
              <w:t xml:space="preserve"> </w:t>
            </w:r>
            <w:r w:rsidRPr="00A02401">
              <w:t>и</w:t>
            </w:r>
            <w:r w:rsidRPr="00A02401">
              <w:rPr>
                <w:spacing w:val="-4"/>
              </w:rPr>
              <w:t xml:space="preserve"> </w:t>
            </w:r>
            <w:r w:rsidRPr="00A02401">
              <w:rPr>
                <w:spacing w:val="-1"/>
              </w:rPr>
              <w:t>х</w:t>
            </w:r>
            <w:r w:rsidRPr="00A02401">
              <w:t>оз</w:t>
            </w:r>
            <w:r w:rsidRPr="00A02401">
              <w:rPr>
                <w:spacing w:val="-2"/>
              </w:rPr>
              <w:t>я</w:t>
            </w:r>
            <w:r w:rsidRPr="00A02401">
              <w:rPr>
                <w:spacing w:val="1"/>
              </w:rPr>
              <w:t>й</w:t>
            </w:r>
            <w:r w:rsidRPr="00A02401">
              <w:rPr>
                <w:spacing w:val="-1"/>
              </w:rPr>
              <w:t>с</w:t>
            </w:r>
            <w:r w:rsidRPr="00A02401">
              <w:rPr>
                <w:spacing w:val="-2"/>
              </w:rPr>
              <w:t>т</w:t>
            </w:r>
            <w:r w:rsidRPr="00A02401">
              <w:rPr>
                <w:spacing w:val="1"/>
              </w:rPr>
              <w:t>в</w:t>
            </w:r>
            <w:r w:rsidRPr="00A02401">
              <w:t>е</w:t>
            </w:r>
            <w:r w:rsidRPr="00A02401">
              <w:rPr>
                <w:spacing w:val="-1"/>
              </w:rPr>
              <w:t>нн</w:t>
            </w:r>
            <w:r w:rsidRPr="00A02401">
              <w:t xml:space="preserve">ые </w:t>
            </w:r>
            <w:r w:rsidRPr="00A02401">
              <w:rPr>
                <w:spacing w:val="-1"/>
              </w:rPr>
              <w:t>ну</w:t>
            </w:r>
            <w:r w:rsidRPr="00A02401">
              <w:t>жды централизованного</w:t>
            </w:r>
            <w:r w:rsidRPr="00A02401">
              <w:rPr>
                <w:spacing w:val="-2"/>
              </w:rPr>
              <w:t xml:space="preserve"> </w:t>
            </w:r>
            <w:r w:rsidRPr="00A02401">
              <w:t>и</w:t>
            </w:r>
            <w:r w:rsidRPr="00A02401">
              <w:rPr>
                <w:spacing w:val="-1"/>
              </w:rPr>
              <w:t>с</w:t>
            </w:r>
            <w:r w:rsidRPr="00A02401">
              <w:t>т</w:t>
            </w:r>
            <w:r w:rsidRPr="00A02401">
              <w:rPr>
                <w:spacing w:val="-2"/>
              </w:rPr>
              <w:t>о</w:t>
            </w:r>
            <w:r w:rsidRPr="00A02401">
              <w:t>ч</w:t>
            </w:r>
            <w:r w:rsidRPr="00A02401">
              <w:rPr>
                <w:spacing w:val="-1"/>
              </w:rPr>
              <w:t>н</w:t>
            </w:r>
            <w:r w:rsidRPr="00A02401">
              <w:t>ика</w:t>
            </w:r>
            <w:r w:rsidRPr="00A02401">
              <w:rPr>
                <w:spacing w:val="-3"/>
              </w:rPr>
              <w:t xml:space="preserve"> </w:t>
            </w:r>
            <w:r w:rsidRPr="00A02401">
              <w:t>те</w:t>
            </w:r>
            <w:r w:rsidRPr="00A02401">
              <w:rPr>
                <w:spacing w:val="-2"/>
              </w:rPr>
              <w:t>п</w:t>
            </w:r>
            <w:r w:rsidRPr="00A02401">
              <w:t>л</w:t>
            </w:r>
            <w:r w:rsidRPr="00A02401">
              <w:rPr>
                <w:spacing w:val="-2"/>
              </w:rPr>
              <w:t>о</w:t>
            </w:r>
            <w:r w:rsidRPr="00A02401">
              <w:rPr>
                <w:spacing w:val="1"/>
              </w:rPr>
              <w:t>в</w:t>
            </w:r>
            <w:r w:rsidRPr="00A02401">
              <w:rPr>
                <w:spacing w:val="-2"/>
              </w:rPr>
              <w:t>о</w:t>
            </w:r>
            <w:r w:rsidRPr="00A02401">
              <w:t>й</w:t>
            </w:r>
            <w:r w:rsidRPr="00A02401">
              <w:rPr>
                <w:spacing w:val="-1"/>
              </w:rPr>
              <w:t xml:space="preserve"> </w:t>
            </w:r>
            <w:r w:rsidRPr="00A02401">
              <w:t>э</w:t>
            </w:r>
            <w:r w:rsidRPr="00A02401">
              <w:rPr>
                <w:spacing w:val="-1"/>
              </w:rPr>
              <w:t>н</w:t>
            </w:r>
            <w:r w:rsidRPr="00A02401">
              <w:t>ерг</w:t>
            </w:r>
            <w:r w:rsidRPr="00A02401">
              <w:rPr>
                <w:spacing w:val="-3"/>
              </w:rPr>
              <w:t>и</w:t>
            </w:r>
            <w:r w:rsidRPr="00A02401">
              <w:t>и,</w:t>
            </w:r>
            <w:r w:rsidRPr="00A02401">
              <w:rPr>
                <w:spacing w:val="-1"/>
              </w:rPr>
              <w:t xml:space="preserve"> </w:t>
            </w:r>
            <w:r w:rsidRPr="00A02401">
              <w:t>Г</w:t>
            </w:r>
            <w:r w:rsidRPr="00A02401">
              <w:rPr>
                <w:spacing w:val="-3"/>
              </w:rPr>
              <w:t>к</w:t>
            </w:r>
            <w:r w:rsidRPr="00A02401">
              <w:t>ал/</w:t>
            </w:r>
            <w:proofErr w:type="gramStart"/>
            <w:r w:rsidRPr="00A02401">
              <w:t>ч</w:t>
            </w:r>
            <w:proofErr w:type="gramEnd"/>
          </w:p>
        </w:tc>
        <w:tc>
          <w:tcPr>
            <w:tcW w:w="3129" w:type="dxa"/>
            <w:vAlign w:val="center"/>
          </w:tcPr>
          <w:p w:rsidR="00AC7157" w:rsidRPr="00A02401" w:rsidRDefault="00AC7157" w:rsidP="00130AA2">
            <w:pPr>
              <w:pStyle w:val="e"/>
              <w:spacing w:before="0"/>
              <w:ind w:firstLine="0"/>
              <w:contextualSpacing/>
              <w:jc w:val="center"/>
            </w:pPr>
            <w:r w:rsidRPr="00A02401">
              <w:t>0,0</w:t>
            </w:r>
            <w:r w:rsidR="00885219">
              <w:t>39</w:t>
            </w:r>
          </w:p>
        </w:tc>
        <w:tc>
          <w:tcPr>
            <w:tcW w:w="3129" w:type="dxa"/>
            <w:vAlign w:val="center"/>
          </w:tcPr>
          <w:p w:rsidR="00AC7157" w:rsidRPr="00A02401" w:rsidRDefault="00AC7157" w:rsidP="00130AA2">
            <w:pPr>
              <w:pStyle w:val="e"/>
              <w:spacing w:before="0"/>
              <w:ind w:firstLine="0"/>
              <w:contextualSpacing/>
              <w:jc w:val="center"/>
            </w:pPr>
            <w:r w:rsidRPr="00A02401">
              <w:t>0,0</w:t>
            </w:r>
            <w:r w:rsidR="007830D3">
              <w:t>39</w:t>
            </w:r>
          </w:p>
        </w:tc>
      </w:tr>
      <w:tr w:rsidR="00AC7157" w:rsidRPr="00D1520D" w:rsidTr="00A00D2F">
        <w:trPr>
          <w:jc w:val="center"/>
        </w:trPr>
        <w:tc>
          <w:tcPr>
            <w:tcW w:w="3794" w:type="dxa"/>
          </w:tcPr>
          <w:p w:rsidR="00AC7157" w:rsidRPr="00A02401" w:rsidRDefault="00AC7157" w:rsidP="00130AA2">
            <w:pPr>
              <w:pStyle w:val="e"/>
              <w:spacing w:before="0"/>
              <w:ind w:firstLine="0"/>
              <w:contextualSpacing/>
              <w:rPr>
                <w:spacing w:val="-1"/>
              </w:rPr>
            </w:pPr>
            <w:r w:rsidRPr="00A02401">
              <w:rPr>
                <w:spacing w:val="-1"/>
              </w:rPr>
              <w:t>Т</w:t>
            </w:r>
            <w:r w:rsidRPr="00A02401">
              <w:t>е</w:t>
            </w:r>
            <w:r w:rsidRPr="00A02401">
              <w:rPr>
                <w:spacing w:val="-2"/>
              </w:rPr>
              <w:t>п</w:t>
            </w:r>
            <w:r w:rsidRPr="00A02401">
              <w:t>ло</w:t>
            </w:r>
            <w:r w:rsidRPr="00A02401">
              <w:rPr>
                <w:spacing w:val="1"/>
              </w:rPr>
              <w:t>в</w:t>
            </w:r>
            <w:r w:rsidRPr="00A02401">
              <w:t>ая</w:t>
            </w:r>
            <w:r w:rsidRPr="00A02401">
              <w:rPr>
                <w:spacing w:val="-3"/>
              </w:rPr>
              <w:t xml:space="preserve"> </w:t>
            </w:r>
            <w:r w:rsidRPr="00A02401">
              <w:rPr>
                <w:spacing w:val="-1"/>
              </w:rPr>
              <w:t>м</w:t>
            </w:r>
            <w:r w:rsidRPr="00A02401">
              <w:t>о</w:t>
            </w:r>
            <w:r w:rsidRPr="00A02401">
              <w:rPr>
                <w:spacing w:val="-2"/>
              </w:rPr>
              <w:t>щ</w:t>
            </w:r>
            <w:r w:rsidRPr="00A02401">
              <w:rPr>
                <w:spacing w:val="-1"/>
              </w:rPr>
              <w:t>н</w:t>
            </w:r>
            <w:r w:rsidRPr="00A02401">
              <w:t>о</w:t>
            </w:r>
            <w:r w:rsidRPr="00A02401">
              <w:rPr>
                <w:spacing w:val="-1"/>
              </w:rPr>
              <w:t>с</w:t>
            </w:r>
            <w:r w:rsidRPr="00A02401">
              <w:t>ть централиз</w:t>
            </w:r>
            <w:r w:rsidRPr="00A02401">
              <w:t>о</w:t>
            </w:r>
            <w:r w:rsidRPr="00A02401">
              <w:t>ванного</w:t>
            </w:r>
            <w:r w:rsidRPr="00A02401">
              <w:rPr>
                <w:spacing w:val="-3"/>
              </w:rPr>
              <w:t xml:space="preserve"> </w:t>
            </w:r>
            <w:r w:rsidRPr="00A02401">
              <w:t>и</w:t>
            </w:r>
            <w:r w:rsidRPr="00A02401">
              <w:rPr>
                <w:spacing w:val="-1"/>
              </w:rPr>
              <w:t>с</w:t>
            </w:r>
            <w:r w:rsidRPr="00A02401">
              <w:rPr>
                <w:spacing w:val="-2"/>
              </w:rPr>
              <w:t>т</w:t>
            </w:r>
            <w:r w:rsidRPr="00A02401">
              <w:t>о</w:t>
            </w:r>
            <w:r w:rsidRPr="00A02401">
              <w:rPr>
                <w:spacing w:val="-2"/>
              </w:rPr>
              <w:t>ч</w:t>
            </w:r>
            <w:r w:rsidRPr="00A02401">
              <w:rPr>
                <w:spacing w:val="-1"/>
              </w:rPr>
              <w:t>н</w:t>
            </w:r>
            <w:r w:rsidRPr="00A02401">
              <w:t>ика те</w:t>
            </w:r>
            <w:r w:rsidRPr="00A02401">
              <w:rPr>
                <w:spacing w:val="-2"/>
              </w:rPr>
              <w:t>пл</w:t>
            </w:r>
            <w:r w:rsidRPr="00A02401">
              <w:t>о</w:t>
            </w:r>
            <w:r w:rsidRPr="00A02401">
              <w:rPr>
                <w:spacing w:val="1"/>
              </w:rPr>
              <w:t>в</w:t>
            </w:r>
            <w:r w:rsidRPr="00A02401">
              <w:rPr>
                <w:spacing w:val="-2"/>
              </w:rPr>
              <w:t>о</w:t>
            </w:r>
            <w:r w:rsidRPr="00A02401">
              <w:t>й</w:t>
            </w:r>
            <w:r w:rsidRPr="00A02401">
              <w:rPr>
                <w:spacing w:val="-1"/>
              </w:rPr>
              <w:t xml:space="preserve"> </w:t>
            </w:r>
            <w:r w:rsidRPr="00A02401">
              <w:t>э</w:t>
            </w:r>
            <w:r w:rsidRPr="00A02401">
              <w:rPr>
                <w:spacing w:val="-1"/>
              </w:rPr>
              <w:t>н</w:t>
            </w:r>
            <w:r w:rsidRPr="00A02401">
              <w:rPr>
                <w:spacing w:val="-2"/>
              </w:rPr>
              <w:t>е</w:t>
            </w:r>
            <w:r w:rsidRPr="00A02401">
              <w:t>р</w:t>
            </w:r>
            <w:r w:rsidRPr="00A02401">
              <w:t>гии</w:t>
            </w:r>
            <w:r w:rsidRPr="00A02401">
              <w:rPr>
                <w:spacing w:val="-1"/>
              </w:rPr>
              <w:t xml:space="preserve"> н</w:t>
            </w:r>
            <w:r w:rsidRPr="00A02401">
              <w:rPr>
                <w:spacing w:val="-2"/>
              </w:rPr>
              <w:t>е</w:t>
            </w:r>
            <w:r w:rsidRPr="00A02401">
              <w:t>тто,</w:t>
            </w:r>
            <w:r w:rsidRPr="00A02401">
              <w:rPr>
                <w:spacing w:val="-1"/>
              </w:rPr>
              <w:t xml:space="preserve"> </w:t>
            </w:r>
            <w:r w:rsidRPr="00A02401">
              <w:t>Гк</w:t>
            </w:r>
            <w:r w:rsidRPr="00A02401">
              <w:rPr>
                <w:spacing w:val="-2"/>
              </w:rPr>
              <w:t>а</w:t>
            </w:r>
            <w:r w:rsidRPr="00A02401">
              <w:t>л/</w:t>
            </w:r>
            <w:proofErr w:type="gramStart"/>
            <w:r w:rsidRPr="00A02401">
              <w:t>ч</w:t>
            </w:r>
            <w:proofErr w:type="gramEnd"/>
          </w:p>
        </w:tc>
        <w:tc>
          <w:tcPr>
            <w:tcW w:w="3129" w:type="dxa"/>
            <w:vAlign w:val="center"/>
          </w:tcPr>
          <w:p w:rsidR="00AC7157" w:rsidRPr="00A02401" w:rsidRDefault="006B28B4" w:rsidP="00130AA2">
            <w:pPr>
              <w:pStyle w:val="e"/>
              <w:spacing w:before="0"/>
              <w:ind w:firstLine="0"/>
              <w:contextualSpacing/>
              <w:jc w:val="center"/>
            </w:pPr>
            <w:r>
              <w:t>7,27</w:t>
            </w:r>
          </w:p>
        </w:tc>
        <w:tc>
          <w:tcPr>
            <w:tcW w:w="3129" w:type="dxa"/>
            <w:vAlign w:val="center"/>
          </w:tcPr>
          <w:p w:rsidR="00AC7157" w:rsidRPr="00A02401" w:rsidRDefault="006B28B4" w:rsidP="00130AA2">
            <w:pPr>
              <w:pStyle w:val="e"/>
              <w:spacing w:before="0"/>
              <w:ind w:firstLine="0"/>
              <w:contextualSpacing/>
              <w:jc w:val="center"/>
            </w:pPr>
            <w:r>
              <w:t>7,27</w:t>
            </w:r>
          </w:p>
        </w:tc>
      </w:tr>
      <w:tr w:rsidR="00AC7157" w:rsidRPr="00D1520D" w:rsidTr="00A00D2F">
        <w:trPr>
          <w:jc w:val="center"/>
        </w:trPr>
        <w:tc>
          <w:tcPr>
            <w:tcW w:w="3794" w:type="dxa"/>
          </w:tcPr>
          <w:p w:rsidR="00AC7157" w:rsidRPr="00A02401" w:rsidRDefault="00AC7157" w:rsidP="00130AA2">
            <w:pPr>
              <w:pStyle w:val="e"/>
              <w:spacing w:before="0"/>
              <w:ind w:firstLine="0"/>
              <w:contextualSpacing/>
              <w:rPr>
                <w:b/>
              </w:rPr>
            </w:pPr>
            <w:r w:rsidRPr="00A02401">
              <w:rPr>
                <w:spacing w:val="-1"/>
              </w:rPr>
              <w:t>Сумм</w:t>
            </w:r>
            <w:r w:rsidRPr="00A02401">
              <w:t>ар</w:t>
            </w:r>
            <w:r w:rsidRPr="00A02401">
              <w:rPr>
                <w:spacing w:val="-1"/>
              </w:rPr>
              <w:t>н</w:t>
            </w:r>
            <w:r w:rsidRPr="00A02401">
              <w:t>ая</w:t>
            </w:r>
            <w:r w:rsidRPr="00A02401">
              <w:rPr>
                <w:spacing w:val="-3"/>
              </w:rPr>
              <w:t xml:space="preserve"> </w:t>
            </w:r>
            <w:r w:rsidRPr="00A02401">
              <w:t>те</w:t>
            </w:r>
            <w:r w:rsidRPr="00A02401">
              <w:rPr>
                <w:spacing w:val="-2"/>
              </w:rPr>
              <w:t>п</w:t>
            </w:r>
            <w:r w:rsidRPr="00A02401">
              <w:t>ло</w:t>
            </w:r>
            <w:r w:rsidRPr="00A02401">
              <w:rPr>
                <w:spacing w:val="1"/>
              </w:rPr>
              <w:t>в</w:t>
            </w:r>
            <w:r w:rsidRPr="00A02401">
              <w:t>ая</w:t>
            </w:r>
            <w:r w:rsidRPr="00A02401">
              <w:rPr>
                <w:spacing w:val="-2"/>
              </w:rPr>
              <w:t xml:space="preserve"> </w:t>
            </w:r>
            <w:r w:rsidRPr="00A02401">
              <w:rPr>
                <w:spacing w:val="-1"/>
              </w:rPr>
              <w:t>н</w:t>
            </w:r>
            <w:r w:rsidRPr="00A02401">
              <w:t>а</w:t>
            </w:r>
            <w:r w:rsidRPr="00A02401">
              <w:rPr>
                <w:spacing w:val="-3"/>
              </w:rPr>
              <w:t>г</w:t>
            </w:r>
            <w:r w:rsidRPr="00A02401">
              <w:rPr>
                <w:spacing w:val="-2"/>
              </w:rPr>
              <w:t>р</w:t>
            </w:r>
            <w:r w:rsidRPr="00A02401">
              <w:rPr>
                <w:spacing w:val="-1"/>
              </w:rPr>
              <w:t>у</w:t>
            </w:r>
            <w:r w:rsidRPr="00A02401">
              <w:t xml:space="preserve">зка </w:t>
            </w:r>
            <w:r w:rsidRPr="00A02401">
              <w:rPr>
                <w:spacing w:val="-2"/>
              </w:rPr>
              <w:t>п</w:t>
            </w:r>
            <w:r w:rsidRPr="00A02401">
              <w:rPr>
                <w:spacing w:val="-2"/>
              </w:rPr>
              <w:t>о</w:t>
            </w:r>
            <w:r w:rsidRPr="00A02401">
              <w:t>тре</w:t>
            </w:r>
            <w:r w:rsidRPr="00A02401">
              <w:rPr>
                <w:spacing w:val="-3"/>
              </w:rPr>
              <w:t>б</w:t>
            </w:r>
            <w:r w:rsidRPr="00A02401">
              <w:t>ит</w:t>
            </w:r>
            <w:r w:rsidRPr="00A02401">
              <w:rPr>
                <w:spacing w:val="-2"/>
              </w:rPr>
              <w:t>е</w:t>
            </w:r>
            <w:r w:rsidRPr="00A02401">
              <w:t>ле</w:t>
            </w:r>
            <w:r w:rsidRPr="00A02401">
              <w:rPr>
                <w:spacing w:val="-3"/>
              </w:rPr>
              <w:t>й</w:t>
            </w:r>
            <w:r w:rsidRPr="00A02401">
              <w:t>,</w:t>
            </w:r>
            <w:r w:rsidRPr="00A02401">
              <w:rPr>
                <w:spacing w:val="-1"/>
              </w:rPr>
              <w:t xml:space="preserve"> </w:t>
            </w:r>
            <w:r w:rsidRPr="00A02401">
              <w:t>Гк</w:t>
            </w:r>
            <w:r w:rsidRPr="00A02401">
              <w:rPr>
                <w:spacing w:val="-2"/>
              </w:rPr>
              <w:t>а</w:t>
            </w:r>
            <w:r w:rsidRPr="00A02401">
              <w:t>л/</w:t>
            </w:r>
            <w:proofErr w:type="gramStart"/>
            <w:r w:rsidRPr="00A02401">
              <w:t>ч</w:t>
            </w:r>
            <w:proofErr w:type="gramEnd"/>
          </w:p>
        </w:tc>
        <w:tc>
          <w:tcPr>
            <w:tcW w:w="3129" w:type="dxa"/>
            <w:vAlign w:val="center"/>
          </w:tcPr>
          <w:p w:rsidR="00AC7157" w:rsidRPr="00A02401" w:rsidRDefault="00527F97" w:rsidP="00130AA2">
            <w:pPr>
              <w:pStyle w:val="e"/>
              <w:spacing w:before="0"/>
              <w:ind w:firstLine="0"/>
              <w:contextualSpacing/>
              <w:jc w:val="center"/>
            </w:pPr>
            <w:r>
              <w:t>1,44</w:t>
            </w:r>
          </w:p>
        </w:tc>
        <w:tc>
          <w:tcPr>
            <w:tcW w:w="3129" w:type="dxa"/>
            <w:vAlign w:val="center"/>
          </w:tcPr>
          <w:p w:rsidR="00AC7157" w:rsidRPr="00A02401" w:rsidRDefault="00527F97" w:rsidP="00130AA2">
            <w:pPr>
              <w:pStyle w:val="e"/>
              <w:spacing w:before="0"/>
              <w:ind w:firstLine="0"/>
              <w:contextualSpacing/>
              <w:jc w:val="center"/>
            </w:pPr>
            <w:r>
              <w:t>1,44</w:t>
            </w:r>
          </w:p>
        </w:tc>
      </w:tr>
      <w:tr w:rsidR="00AC7157" w:rsidRPr="00D1520D" w:rsidTr="00A00D2F">
        <w:trPr>
          <w:jc w:val="center"/>
        </w:trPr>
        <w:tc>
          <w:tcPr>
            <w:tcW w:w="3794" w:type="dxa"/>
          </w:tcPr>
          <w:p w:rsidR="00AC7157" w:rsidRPr="00A02401" w:rsidRDefault="00AC7157" w:rsidP="00130AA2">
            <w:pPr>
              <w:pStyle w:val="e"/>
              <w:spacing w:before="0"/>
              <w:ind w:firstLine="0"/>
              <w:contextualSpacing/>
            </w:pPr>
            <w:r w:rsidRPr="00A02401">
              <w:rPr>
                <w:spacing w:val="-1"/>
              </w:rPr>
              <w:t>Т</w:t>
            </w:r>
            <w:r w:rsidRPr="00A02401">
              <w:t>е</w:t>
            </w:r>
            <w:r w:rsidRPr="00A02401">
              <w:rPr>
                <w:spacing w:val="-2"/>
              </w:rPr>
              <w:t>п</w:t>
            </w:r>
            <w:r w:rsidRPr="00A02401">
              <w:t>ло</w:t>
            </w:r>
            <w:r w:rsidRPr="00A02401">
              <w:rPr>
                <w:spacing w:val="1"/>
              </w:rPr>
              <w:t>в</w:t>
            </w:r>
            <w:r w:rsidRPr="00A02401">
              <w:t xml:space="preserve">ые </w:t>
            </w:r>
            <w:r w:rsidRPr="00A02401">
              <w:rPr>
                <w:spacing w:val="-2"/>
              </w:rPr>
              <w:t>по</w:t>
            </w:r>
            <w:r w:rsidRPr="00A02401">
              <w:t>т</w:t>
            </w:r>
            <w:r w:rsidRPr="00A02401">
              <w:rPr>
                <w:spacing w:val="-2"/>
              </w:rPr>
              <w:t>е</w:t>
            </w:r>
            <w:r w:rsidRPr="00A02401">
              <w:t xml:space="preserve">ри </w:t>
            </w:r>
            <w:r w:rsidRPr="00A02401">
              <w:rPr>
                <w:spacing w:val="-2"/>
              </w:rPr>
              <w:t>ч</w:t>
            </w:r>
            <w:r w:rsidRPr="00A02401">
              <w:t>ер</w:t>
            </w:r>
            <w:r w:rsidRPr="00A02401">
              <w:rPr>
                <w:spacing w:val="-2"/>
              </w:rPr>
              <w:t>е</w:t>
            </w:r>
            <w:r w:rsidRPr="00A02401">
              <w:t>з</w:t>
            </w:r>
            <w:r w:rsidRPr="00A02401">
              <w:rPr>
                <w:spacing w:val="-1"/>
              </w:rPr>
              <w:t xml:space="preserve"> </w:t>
            </w:r>
            <w:r w:rsidRPr="00A02401">
              <w:t>т</w:t>
            </w:r>
            <w:r w:rsidRPr="00A02401">
              <w:rPr>
                <w:spacing w:val="-2"/>
              </w:rPr>
              <w:t>еп</w:t>
            </w:r>
            <w:r w:rsidRPr="00A02401">
              <w:t>лоиз</w:t>
            </w:r>
            <w:r w:rsidRPr="00A02401">
              <w:t>о</w:t>
            </w:r>
            <w:r w:rsidRPr="00A02401">
              <w:t>л</w:t>
            </w:r>
            <w:r w:rsidRPr="00A02401">
              <w:rPr>
                <w:spacing w:val="-2"/>
              </w:rPr>
              <w:t>я</w:t>
            </w:r>
            <w:r w:rsidRPr="00A02401">
              <w:t>ци</w:t>
            </w:r>
            <w:r w:rsidRPr="00A02401">
              <w:rPr>
                <w:spacing w:val="-2"/>
              </w:rPr>
              <w:t>ю</w:t>
            </w:r>
            <w:r w:rsidRPr="00A02401">
              <w:t>,</w:t>
            </w:r>
            <w:r w:rsidRPr="00A02401">
              <w:rPr>
                <w:spacing w:val="-1"/>
              </w:rPr>
              <w:t xml:space="preserve"> </w:t>
            </w:r>
            <w:r w:rsidRPr="00A02401">
              <w:t>Г</w:t>
            </w:r>
            <w:r w:rsidRPr="00A02401">
              <w:rPr>
                <w:spacing w:val="-3"/>
              </w:rPr>
              <w:t>к</w:t>
            </w:r>
            <w:r w:rsidRPr="00A02401">
              <w:t>ал/</w:t>
            </w:r>
            <w:proofErr w:type="gramStart"/>
            <w:r w:rsidRPr="00A02401">
              <w:t>ч</w:t>
            </w:r>
            <w:proofErr w:type="gramEnd"/>
          </w:p>
        </w:tc>
        <w:tc>
          <w:tcPr>
            <w:tcW w:w="3129" w:type="dxa"/>
            <w:vAlign w:val="center"/>
          </w:tcPr>
          <w:p w:rsidR="00AC7157" w:rsidRPr="00A02401" w:rsidRDefault="007830D3" w:rsidP="00130AA2">
            <w:pPr>
              <w:pStyle w:val="e"/>
              <w:spacing w:before="0"/>
              <w:ind w:firstLine="0"/>
              <w:contextualSpacing/>
              <w:jc w:val="center"/>
            </w:pPr>
            <w:r>
              <w:t>0,11</w:t>
            </w:r>
          </w:p>
        </w:tc>
        <w:tc>
          <w:tcPr>
            <w:tcW w:w="3129" w:type="dxa"/>
            <w:vAlign w:val="center"/>
          </w:tcPr>
          <w:p w:rsidR="00AC7157" w:rsidRPr="00A02401" w:rsidRDefault="00AC7157" w:rsidP="00130AA2">
            <w:pPr>
              <w:pStyle w:val="e"/>
              <w:spacing w:before="0"/>
              <w:ind w:firstLine="0"/>
              <w:contextualSpacing/>
              <w:jc w:val="center"/>
            </w:pPr>
            <w:r w:rsidRPr="00A02401">
              <w:t>0,1</w:t>
            </w:r>
            <w:r w:rsidR="007830D3">
              <w:t>1</w:t>
            </w:r>
          </w:p>
        </w:tc>
      </w:tr>
      <w:tr w:rsidR="00AC7157" w:rsidRPr="00D1520D" w:rsidTr="00A00D2F">
        <w:trPr>
          <w:jc w:val="center"/>
        </w:trPr>
        <w:tc>
          <w:tcPr>
            <w:tcW w:w="3794" w:type="dxa"/>
          </w:tcPr>
          <w:p w:rsidR="00AC7157" w:rsidRPr="00A02401" w:rsidRDefault="00AC7157" w:rsidP="00130AA2">
            <w:pPr>
              <w:pStyle w:val="e"/>
              <w:spacing w:before="0"/>
              <w:ind w:firstLine="0"/>
              <w:contextualSpacing/>
            </w:pPr>
            <w:r w:rsidRPr="00A02401">
              <w:rPr>
                <w:spacing w:val="-1"/>
              </w:rPr>
              <w:t>П</w:t>
            </w:r>
            <w:r w:rsidRPr="00A02401">
              <w:t>ри</w:t>
            </w:r>
            <w:r w:rsidRPr="00A02401">
              <w:rPr>
                <w:spacing w:val="-1"/>
              </w:rPr>
              <w:t>с</w:t>
            </w:r>
            <w:r w:rsidRPr="00A02401">
              <w:t>оеди</w:t>
            </w:r>
            <w:r w:rsidRPr="00A02401">
              <w:rPr>
                <w:spacing w:val="-3"/>
              </w:rPr>
              <w:t>н</w:t>
            </w:r>
            <w:r w:rsidRPr="00A02401">
              <w:t>е</w:t>
            </w:r>
            <w:r w:rsidRPr="00A02401">
              <w:rPr>
                <w:spacing w:val="-1"/>
              </w:rPr>
              <w:t>нн</w:t>
            </w:r>
            <w:r w:rsidRPr="00A02401">
              <w:t>ая</w:t>
            </w:r>
            <w:r w:rsidRPr="00A02401">
              <w:rPr>
                <w:spacing w:val="-3"/>
              </w:rPr>
              <w:t xml:space="preserve"> </w:t>
            </w:r>
            <w:r w:rsidRPr="00A02401">
              <w:t>те</w:t>
            </w:r>
            <w:r w:rsidRPr="00A02401">
              <w:rPr>
                <w:spacing w:val="-2"/>
              </w:rPr>
              <w:t>п</w:t>
            </w:r>
            <w:r w:rsidRPr="00A02401">
              <w:t>л</w:t>
            </w:r>
            <w:r w:rsidRPr="00A02401">
              <w:rPr>
                <w:spacing w:val="-2"/>
              </w:rPr>
              <w:t>о</w:t>
            </w:r>
            <w:r w:rsidRPr="00A02401">
              <w:rPr>
                <w:spacing w:val="1"/>
              </w:rPr>
              <w:t>в</w:t>
            </w:r>
            <w:r w:rsidRPr="00A02401">
              <w:rPr>
                <w:spacing w:val="-2"/>
              </w:rPr>
              <w:t>а</w:t>
            </w:r>
            <w:r w:rsidRPr="00A02401">
              <w:t>я</w:t>
            </w:r>
            <w:r w:rsidRPr="00A02401">
              <w:rPr>
                <w:spacing w:val="-2"/>
              </w:rPr>
              <w:t xml:space="preserve"> </w:t>
            </w:r>
            <w:r w:rsidRPr="00A02401">
              <w:rPr>
                <w:spacing w:val="-1"/>
              </w:rPr>
              <w:t>н</w:t>
            </w:r>
            <w:r w:rsidRPr="00A02401">
              <w:t>агр</w:t>
            </w:r>
            <w:r w:rsidRPr="00A02401">
              <w:rPr>
                <w:spacing w:val="-1"/>
              </w:rPr>
              <w:t>у</w:t>
            </w:r>
            <w:r w:rsidRPr="00A02401">
              <w:t>з</w:t>
            </w:r>
            <w:r w:rsidRPr="00A02401">
              <w:t xml:space="preserve">ка </w:t>
            </w:r>
            <w:r w:rsidRPr="00A02401">
              <w:rPr>
                <w:spacing w:val="-1"/>
              </w:rPr>
              <w:t>(</w:t>
            </w:r>
            <w:r w:rsidRPr="00A02401">
              <w:t>с</w:t>
            </w:r>
            <w:r w:rsidRPr="00A02401">
              <w:rPr>
                <w:spacing w:val="-1"/>
              </w:rPr>
              <w:t xml:space="preserve"> у</w:t>
            </w:r>
            <w:r w:rsidRPr="00A02401">
              <w:rPr>
                <w:spacing w:val="-2"/>
              </w:rPr>
              <w:t>ч</w:t>
            </w:r>
            <w:r w:rsidRPr="00A02401">
              <w:t>е</w:t>
            </w:r>
            <w:r w:rsidRPr="00A02401">
              <w:rPr>
                <w:spacing w:val="-2"/>
              </w:rPr>
              <w:t>т</w:t>
            </w:r>
            <w:r w:rsidRPr="00A02401">
              <w:t>ом</w:t>
            </w:r>
            <w:r w:rsidRPr="00A02401">
              <w:rPr>
                <w:spacing w:val="-2"/>
              </w:rPr>
              <w:t xml:space="preserve"> </w:t>
            </w:r>
            <w:r w:rsidRPr="00A02401">
              <w:t>те</w:t>
            </w:r>
            <w:r w:rsidRPr="00A02401">
              <w:rPr>
                <w:spacing w:val="-2"/>
              </w:rPr>
              <w:t>п</w:t>
            </w:r>
            <w:r w:rsidRPr="00A02401">
              <w:t>л</w:t>
            </w:r>
            <w:r w:rsidRPr="00A02401">
              <w:rPr>
                <w:spacing w:val="-2"/>
              </w:rPr>
              <w:t>о</w:t>
            </w:r>
            <w:r w:rsidRPr="00A02401">
              <w:rPr>
                <w:spacing w:val="1"/>
              </w:rPr>
              <w:t>в</w:t>
            </w:r>
            <w:r w:rsidRPr="00A02401">
              <w:t>ых</w:t>
            </w:r>
            <w:r w:rsidRPr="00A02401">
              <w:rPr>
                <w:spacing w:val="-1"/>
              </w:rPr>
              <w:t xml:space="preserve"> </w:t>
            </w:r>
            <w:r w:rsidRPr="00A02401">
              <w:rPr>
                <w:spacing w:val="-2"/>
              </w:rPr>
              <w:t>п</w:t>
            </w:r>
            <w:r w:rsidRPr="00A02401">
              <w:t>от</w:t>
            </w:r>
            <w:r w:rsidRPr="00A02401">
              <w:rPr>
                <w:spacing w:val="-2"/>
              </w:rPr>
              <w:t>е</w:t>
            </w:r>
            <w:r w:rsidRPr="00A02401">
              <w:t>рь</w:t>
            </w:r>
            <w:r w:rsidRPr="00A02401">
              <w:rPr>
                <w:spacing w:val="-3"/>
              </w:rPr>
              <w:t xml:space="preserve"> </w:t>
            </w:r>
            <w:r w:rsidRPr="00A02401">
              <w:t>в</w:t>
            </w:r>
            <w:r w:rsidRPr="00A02401">
              <w:rPr>
                <w:w w:val="99"/>
              </w:rPr>
              <w:t xml:space="preserve"> </w:t>
            </w:r>
            <w:r w:rsidRPr="00A02401">
              <w:t>те</w:t>
            </w:r>
            <w:r w:rsidRPr="00A02401">
              <w:rPr>
                <w:spacing w:val="-2"/>
              </w:rPr>
              <w:t>п</w:t>
            </w:r>
            <w:r w:rsidRPr="00A02401">
              <w:t>ло</w:t>
            </w:r>
            <w:r w:rsidRPr="00A02401">
              <w:rPr>
                <w:spacing w:val="1"/>
              </w:rPr>
              <w:t>в</w:t>
            </w:r>
            <w:r w:rsidRPr="00A02401">
              <w:t>ых</w:t>
            </w:r>
            <w:r w:rsidRPr="00A02401">
              <w:rPr>
                <w:spacing w:val="-4"/>
              </w:rPr>
              <w:t xml:space="preserve"> </w:t>
            </w:r>
            <w:r w:rsidRPr="00A02401">
              <w:rPr>
                <w:spacing w:val="-1"/>
              </w:rPr>
              <w:t>с</w:t>
            </w:r>
            <w:r w:rsidRPr="00A02401">
              <w:t>ет</w:t>
            </w:r>
            <w:r w:rsidRPr="00A02401">
              <w:rPr>
                <w:spacing w:val="-2"/>
              </w:rPr>
              <w:t>я</w:t>
            </w:r>
            <w:r w:rsidRPr="00A02401">
              <w:rPr>
                <w:spacing w:val="-1"/>
              </w:rPr>
              <w:t>х)</w:t>
            </w:r>
            <w:r w:rsidRPr="00A02401">
              <w:t>,</w:t>
            </w:r>
            <w:r w:rsidRPr="00A02401">
              <w:rPr>
                <w:spacing w:val="-1"/>
              </w:rPr>
              <w:t xml:space="preserve"> </w:t>
            </w:r>
            <w:r w:rsidRPr="00A02401">
              <w:t>Г</w:t>
            </w:r>
            <w:r w:rsidRPr="00A02401">
              <w:rPr>
                <w:spacing w:val="-3"/>
              </w:rPr>
              <w:t>к</w:t>
            </w:r>
            <w:r w:rsidRPr="00A02401">
              <w:t>ал/</w:t>
            </w:r>
            <w:proofErr w:type="gramStart"/>
            <w:r w:rsidRPr="00A02401">
              <w:t>ч</w:t>
            </w:r>
            <w:proofErr w:type="gramEnd"/>
          </w:p>
        </w:tc>
        <w:tc>
          <w:tcPr>
            <w:tcW w:w="3129" w:type="dxa"/>
            <w:vAlign w:val="center"/>
          </w:tcPr>
          <w:p w:rsidR="00AC7157" w:rsidRPr="00A02401" w:rsidRDefault="007830D3" w:rsidP="00130AA2">
            <w:pPr>
              <w:pStyle w:val="e"/>
              <w:spacing w:before="0"/>
              <w:ind w:firstLine="0"/>
              <w:contextualSpacing/>
              <w:jc w:val="center"/>
            </w:pPr>
            <w:r>
              <w:t>1,</w:t>
            </w:r>
            <w:r w:rsidR="00527F97">
              <w:t>55</w:t>
            </w:r>
          </w:p>
        </w:tc>
        <w:tc>
          <w:tcPr>
            <w:tcW w:w="3129" w:type="dxa"/>
            <w:vAlign w:val="center"/>
          </w:tcPr>
          <w:p w:rsidR="00AC7157" w:rsidRPr="00A02401" w:rsidRDefault="00AC7157" w:rsidP="00130AA2">
            <w:pPr>
              <w:pStyle w:val="e"/>
              <w:spacing w:before="0"/>
              <w:ind w:firstLine="0"/>
              <w:contextualSpacing/>
              <w:jc w:val="center"/>
            </w:pPr>
            <w:r w:rsidRPr="00A02401">
              <w:t>1,</w:t>
            </w:r>
            <w:r w:rsidR="00527F97">
              <w:t>55</w:t>
            </w:r>
          </w:p>
        </w:tc>
      </w:tr>
      <w:tr w:rsidR="00AC7157" w:rsidRPr="00D1520D" w:rsidTr="00A00D2F">
        <w:trPr>
          <w:trHeight w:val="528"/>
          <w:jc w:val="center"/>
        </w:trPr>
        <w:tc>
          <w:tcPr>
            <w:tcW w:w="3794" w:type="dxa"/>
          </w:tcPr>
          <w:p w:rsidR="00AC7157" w:rsidRPr="00A02401" w:rsidRDefault="00AC7157" w:rsidP="00130AA2">
            <w:pPr>
              <w:pStyle w:val="e"/>
              <w:spacing w:before="0"/>
              <w:ind w:firstLine="0"/>
              <w:contextualSpacing/>
              <w:rPr>
                <w:b/>
              </w:rPr>
            </w:pPr>
            <w:r w:rsidRPr="00A02401">
              <w:rPr>
                <w:spacing w:val="1"/>
              </w:rPr>
              <w:t>Д</w:t>
            </w:r>
            <w:r w:rsidRPr="00A02401">
              <w:t>е</w:t>
            </w:r>
            <w:r w:rsidRPr="00A02401">
              <w:rPr>
                <w:spacing w:val="-2"/>
              </w:rPr>
              <w:t>ф</w:t>
            </w:r>
            <w:r w:rsidRPr="00A02401">
              <w:t>ицит</w:t>
            </w:r>
            <w:r w:rsidRPr="00A02401">
              <w:rPr>
                <w:spacing w:val="-1"/>
              </w:rPr>
              <w:t xml:space="preserve"> (</w:t>
            </w:r>
            <w:r w:rsidRPr="00A02401">
              <w:rPr>
                <w:spacing w:val="-2"/>
              </w:rPr>
              <w:t>р</w:t>
            </w:r>
            <w:r w:rsidRPr="00A02401">
              <w:t>е</w:t>
            </w:r>
            <w:r w:rsidRPr="00A02401">
              <w:rPr>
                <w:spacing w:val="-2"/>
              </w:rPr>
              <w:t>з</w:t>
            </w:r>
            <w:r w:rsidRPr="00A02401">
              <w:t>е</w:t>
            </w:r>
            <w:r w:rsidRPr="00A02401">
              <w:rPr>
                <w:spacing w:val="-2"/>
              </w:rPr>
              <w:t>р</w:t>
            </w:r>
            <w:r w:rsidRPr="00A02401">
              <w:rPr>
                <w:spacing w:val="1"/>
              </w:rPr>
              <w:t>в</w:t>
            </w:r>
            <w:r w:rsidRPr="00A02401">
              <w:t>)</w:t>
            </w:r>
            <w:r w:rsidRPr="00A02401">
              <w:rPr>
                <w:spacing w:val="-2"/>
              </w:rPr>
              <w:t xml:space="preserve"> </w:t>
            </w:r>
            <w:r w:rsidRPr="00A02401">
              <w:t>те</w:t>
            </w:r>
            <w:r w:rsidRPr="00A02401">
              <w:rPr>
                <w:spacing w:val="-2"/>
              </w:rPr>
              <w:t>п</w:t>
            </w:r>
            <w:r w:rsidRPr="00A02401">
              <w:t>л</w:t>
            </w:r>
            <w:r w:rsidRPr="00A02401">
              <w:rPr>
                <w:spacing w:val="-2"/>
              </w:rPr>
              <w:t>о</w:t>
            </w:r>
            <w:r w:rsidRPr="00A02401">
              <w:rPr>
                <w:spacing w:val="1"/>
              </w:rPr>
              <w:t>в</w:t>
            </w:r>
            <w:r w:rsidRPr="00A02401">
              <w:rPr>
                <w:spacing w:val="-2"/>
              </w:rPr>
              <w:t>о</w:t>
            </w:r>
            <w:r w:rsidRPr="00A02401">
              <w:t>й</w:t>
            </w:r>
            <w:r w:rsidRPr="00A02401">
              <w:rPr>
                <w:spacing w:val="-1"/>
              </w:rPr>
              <w:t xml:space="preserve"> м</w:t>
            </w:r>
            <w:r w:rsidRPr="00A02401">
              <w:t>о</w:t>
            </w:r>
            <w:r w:rsidRPr="00A02401">
              <w:rPr>
                <w:spacing w:val="-2"/>
              </w:rPr>
              <w:t>щ</w:t>
            </w:r>
            <w:r w:rsidRPr="00A02401">
              <w:rPr>
                <w:spacing w:val="-1"/>
              </w:rPr>
              <w:t>н</w:t>
            </w:r>
            <w:r w:rsidRPr="00A02401">
              <w:t>о</w:t>
            </w:r>
            <w:r w:rsidRPr="00A02401">
              <w:rPr>
                <w:spacing w:val="-1"/>
              </w:rPr>
              <w:t>с</w:t>
            </w:r>
            <w:r w:rsidRPr="00A02401">
              <w:t>ти централизованного</w:t>
            </w:r>
            <w:r w:rsidRPr="00A02401">
              <w:rPr>
                <w:spacing w:val="-1"/>
              </w:rPr>
              <w:t xml:space="preserve"> </w:t>
            </w:r>
            <w:r w:rsidRPr="00A02401">
              <w:t>и</w:t>
            </w:r>
            <w:r w:rsidRPr="00A02401">
              <w:rPr>
                <w:spacing w:val="-3"/>
              </w:rPr>
              <w:t>с</w:t>
            </w:r>
            <w:r w:rsidRPr="00A02401">
              <w:t>то</w:t>
            </w:r>
            <w:r w:rsidRPr="00A02401">
              <w:t>ч</w:t>
            </w:r>
            <w:r w:rsidRPr="00A02401">
              <w:rPr>
                <w:spacing w:val="-1"/>
              </w:rPr>
              <w:t>н</w:t>
            </w:r>
            <w:r w:rsidRPr="00A02401">
              <w:t>и</w:t>
            </w:r>
            <w:r w:rsidRPr="00A02401">
              <w:rPr>
                <w:spacing w:val="-3"/>
              </w:rPr>
              <w:t>к</w:t>
            </w:r>
            <w:r w:rsidRPr="00A02401">
              <w:t xml:space="preserve">а </w:t>
            </w:r>
            <w:r w:rsidRPr="00A02401">
              <w:rPr>
                <w:spacing w:val="-2"/>
              </w:rPr>
              <w:t>т</w:t>
            </w:r>
            <w:r w:rsidRPr="00A02401">
              <w:t>е</w:t>
            </w:r>
            <w:r w:rsidRPr="00A02401">
              <w:rPr>
                <w:spacing w:val="-2"/>
              </w:rPr>
              <w:t>п</w:t>
            </w:r>
            <w:r w:rsidRPr="00A02401">
              <w:t>ло</w:t>
            </w:r>
            <w:r w:rsidRPr="00A02401">
              <w:rPr>
                <w:spacing w:val="1"/>
              </w:rPr>
              <w:t>в</w:t>
            </w:r>
            <w:r w:rsidRPr="00A02401">
              <w:rPr>
                <w:spacing w:val="-1"/>
              </w:rPr>
              <w:t>о</w:t>
            </w:r>
            <w:r w:rsidRPr="00A02401">
              <w:t>й</w:t>
            </w:r>
            <w:r w:rsidRPr="00A02401">
              <w:rPr>
                <w:spacing w:val="-1"/>
              </w:rPr>
              <w:t xml:space="preserve"> </w:t>
            </w:r>
            <w:r w:rsidRPr="00A02401">
              <w:t>э</w:t>
            </w:r>
            <w:r w:rsidRPr="00A02401">
              <w:rPr>
                <w:spacing w:val="-1"/>
              </w:rPr>
              <w:t>н</w:t>
            </w:r>
            <w:r w:rsidRPr="00A02401">
              <w:rPr>
                <w:spacing w:val="-2"/>
              </w:rPr>
              <w:t>е</w:t>
            </w:r>
            <w:r w:rsidRPr="00A02401">
              <w:t>ргии, Гкал/</w:t>
            </w:r>
            <w:proofErr w:type="gramStart"/>
            <w:r w:rsidRPr="00A02401">
              <w:t>ч</w:t>
            </w:r>
            <w:proofErr w:type="gramEnd"/>
          </w:p>
        </w:tc>
        <w:tc>
          <w:tcPr>
            <w:tcW w:w="3129" w:type="dxa"/>
            <w:vAlign w:val="center"/>
          </w:tcPr>
          <w:p w:rsidR="00AC7157" w:rsidRPr="00A02401" w:rsidRDefault="006B28B4" w:rsidP="00130AA2">
            <w:pPr>
              <w:pStyle w:val="e"/>
              <w:spacing w:before="0"/>
              <w:ind w:firstLine="0"/>
              <w:contextualSpacing/>
              <w:jc w:val="center"/>
            </w:pPr>
            <w:r>
              <w:t>5,83</w:t>
            </w:r>
          </w:p>
        </w:tc>
        <w:tc>
          <w:tcPr>
            <w:tcW w:w="3129" w:type="dxa"/>
            <w:vAlign w:val="center"/>
          </w:tcPr>
          <w:p w:rsidR="00AC7157" w:rsidRPr="00A02401" w:rsidRDefault="006B28B4" w:rsidP="00130AA2">
            <w:pPr>
              <w:pStyle w:val="e"/>
              <w:spacing w:before="0"/>
              <w:ind w:firstLine="0"/>
              <w:contextualSpacing/>
              <w:jc w:val="center"/>
            </w:pPr>
            <w:r>
              <w:t>5,83</w:t>
            </w:r>
          </w:p>
        </w:tc>
      </w:tr>
    </w:tbl>
    <w:p w:rsidR="00AC7157" w:rsidRPr="0099686D" w:rsidRDefault="00AC7157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AC7157" w:rsidRPr="0099686D" w:rsidRDefault="00AC7157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Перспективный рост для централизованного источника тепловой</w:t>
      </w:r>
      <w:r w:rsidRPr="0099686D">
        <w:rPr>
          <w:rFonts w:ascii="Times New Roman" w:hAnsi="Times New Roman"/>
          <w:color w:val="000000"/>
          <w:sz w:val="28"/>
          <w:szCs w:val="28"/>
        </w:rPr>
        <w:t xml:space="preserve"> энергии не ожидается, в связи с тем, что </w:t>
      </w:r>
      <w:r w:rsidRPr="0099686D">
        <w:rPr>
          <w:rFonts w:ascii="Times New Roman" w:hAnsi="Times New Roman"/>
          <w:sz w:val="28"/>
          <w:szCs w:val="28"/>
        </w:rPr>
        <w:t xml:space="preserve">в п. </w:t>
      </w:r>
      <w:proofErr w:type="gramStart"/>
      <w:r w:rsidRPr="0099686D">
        <w:rPr>
          <w:rFonts w:ascii="Times New Roman" w:hAnsi="Times New Roman"/>
          <w:sz w:val="28"/>
          <w:szCs w:val="28"/>
        </w:rPr>
        <w:t>Новая</w:t>
      </w:r>
      <w:proofErr w:type="gramEnd"/>
      <w:r w:rsidRPr="0099686D">
        <w:rPr>
          <w:rFonts w:ascii="Times New Roman" w:hAnsi="Times New Roman"/>
          <w:sz w:val="28"/>
          <w:szCs w:val="28"/>
        </w:rPr>
        <w:t xml:space="preserve"> Калами перспективной застройки потреб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телей тепловой энергии не планируется.</w:t>
      </w:r>
    </w:p>
    <w:p w:rsidR="00E92983" w:rsidRPr="0099686D" w:rsidRDefault="00E9298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pacing w:val="-1"/>
          <w:sz w:val="28"/>
          <w:szCs w:val="28"/>
        </w:rPr>
      </w:pPr>
    </w:p>
    <w:p w:rsidR="001B5FF2" w:rsidRPr="00D1520D" w:rsidRDefault="001B5FF2" w:rsidP="00130AA2">
      <w:pPr>
        <w:pStyle w:val="2"/>
        <w:numPr>
          <w:ilvl w:val="1"/>
          <w:numId w:val="33"/>
        </w:numPr>
        <w:spacing w:before="0" w:line="240" w:lineRule="auto"/>
        <w:ind w:left="0" w:right="-1" w:firstLine="0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bookmarkStart w:id="40" w:name="_Toc27492945"/>
      <w:proofErr w:type="gramStart"/>
      <w:r w:rsidRPr="00D1520D">
        <w:rPr>
          <w:rFonts w:ascii="Times New Roman" w:hAnsi="Times New Roman"/>
          <w:color w:val="000000"/>
          <w:sz w:val="28"/>
          <w:szCs w:val="28"/>
        </w:rPr>
        <w:t>Перспективные балансы тепловой мощности источников тепловой эне</w:t>
      </w:r>
      <w:r w:rsidRPr="00D1520D">
        <w:rPr>
          <w:rFonts w:ascii="Times New Roman" w:hAnsi="Times New Roman"/>
          <w:color w:val="000000"/>
          <w:sz w:val="28"/>
          <w:szCs w:val="28"/>
        </w:rPr>
        <w:t>р</w:t>
      </w:r>
      <w:r w:rsidRPr="00D1520D">
        <w:rPr>
          <w:rFonts w:ascii="Times New Roman" w:hAnsi="Times New Roman"/>
          <w:color w:val="000000"/>
          <w:sz w:val="28"/>
          <w:szCs w:val="28"/>
        </w:rPr>
        <w:t>гии и тепловой нагрузки потребителей в случае, если зона действия источника тепловой энергии расположена в границах двух или более поселений, горо</w:t>
      </w:r>
      <w:r w:rsidRPr="00D1520D">
        <w:rPr>
          <w:rFonts w:ascii="Times New Roman" w:hAnsi="Times New Roman"/>
          <w:color w:val="000000"/>
          <w:sz w:val="28"/>
          <w:szCs w:val="28"/>
        </w:rPr>
        <w:t>д</w:t>
      </w:r>
      <w:r w:rsidRPr="00D1520D">
        <w:rPr>
          <w:rFonts w:ascii="Times New Roman" w:hAnsi="Times New Roman"/>
          <w:color w:val="000000"/>
          <w:sz w:val="28"/>
          <w:szCs w:val="28"/>
        </w:rPr>
        <w:t>ских округов либо в границах городского округа (поселения) и города фед</w:t>
      </w:r>
      <w:r w:rsidRPr="00D1520D">
        <w:rPr>
          <w:rFonts w:ascii="Times New Roman" w:hAnsi="Times New Roman"/>
          <w:color w:val="000000"/>
          <w:sz w:val="28"/>
          <w:szCs w:val="28"/>
        </w:rPr>
        <w:t>е</w:t>
      </w:r>
      <w:r w:rsidRPr="00D1520D">
        <w:rPr>
          <w:rFonts w:ascii="Times New Roman" w:hAnsi="Times New Roman"/>
          <w:color w:val="000000"/>
          <w:sz w:val="28"/>
          <w:szCs w:val="28"/>
        </w:rPr>
        <w:t>рального значения или городских округов (поселений) и города федерального значения, с указанием величины тепловой нагрузки для потребителей кажд</w:t>
      </w:r>
      <w:r w:rsidRPr="00D1520D">
        <w:rPr>
          <w:rFonts w:ascii="Times New Roman" w:hAnsi="Times New Roman"/>
          <w:color w:val="000000"/>
          <w:sz w:val="28"/>
          <w:szCs w:val="28"/>
        </w:rPr>
        <w:t>о</w:t>
      </w:r>
      <w:r w:rsidRPr="00D1520D">
        <w:rPr>
          <w:rFonts w:ascii="Times New Roman" w:hAnsi="Times New Roman"/>
          <w:color w:val="000000"/>
          <w:sz w:val="28"/>
          <w:szCs w:val="28"/>
        </w:rPr>
        <w:t>го поселения, городского округа, города федерального значения</w:t>
      </w:r>
      <w:bookmarkEnd w:id="40"/>
      <w:proofErr w:type="gramEnd"/>
    </w:p>
    <w:p w:rsidR="00E92983" w:rsidRPr="00A72D4C" w:rsidRDefault="00E92983" w:rsidP="00130AA2">
      <w:pPr>
        <w:spacing w:after="0" w:line="240" w:lineRule="auto"/>
        <w:ind w:right="-1" w:firstLine="567"/>
        <w:contextualSpacing/>
        <w:rPr>
          <w:rFonts w:ascii="Times New Roman" w:hAnsi="Times New Roman"/>
          <w:sz w:val="28"/>
          <w:szCs w:val="28"/>
        </w:rPr>
      </w:pPr>
    </w:p>
    <w:p w:rsidR="00E92983" w:rsidRPr="00A72D4C" w:rsidRDefault="00A26C6D" w:rsidP="00130AA2">
      <w:pPr>
        <w:pStyle w:val="aff9"/>
        <w:kinsoku w:val="0"/>
        <w:overflowPunct w:val="0"/>
        <w:ind w:left="0" w:right="-1" w:firstLine="566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Г</w:t>
      </w:r>
      <w:r w:rsidR="00E92983" w:rsidRPr="0099686D">
        <w:rPr>
          <w:rFonts w:ascii="Times New Roman" w:hAnsi="Times New Roman"/>
          <w:spacing w:val="-1"/>
          <w:sz w:val="28"/>
          <w:szCs w:val="28"/>
        </w:rPr>
        <w:t>е</w:t>
      </w:r>
      <w:r w:rsidR="00E92983" w:rsidRPr="0099686D">
        <w:rPr>
          <w:rFonts w:ascii="Times New Roman" w:hAnsi="Times New Roman"/>
          <w:sz w:val="28"/>
          <w:szCs w:val="28"/>
        </w:rPr>
        <w:t>н</w:t>
      </w:r>
      <w:r w:rsidR="00E92983" w:rsidRPr="0099686D">
        <w:rPr>
          <w:rFonts w:ascii="Times New Roman" w:hAnsi="Times New Roman"/>
          <w:spacing w:val="-4"/>
          <w:sz w:val="28"/>
          <w:szCs w:val="28"/>
        </w:rPr>
        <w:t>е</w:t>
      </w:r>
      <w:r w:rsidR="00E92983" w:rsidRPr="0099686D">
        <w:rPr>
          <w:rFonts w:ascii="Times New Roman" w:hAnsi="Times New Roman"/>
          <w:spacing w:val="-1"/>
          <w:sz w:val="28"/>
          <w:szCs w:val="28"/>
        </w:rPr>
        <w:t>ра</w:t>
      </w:r>
      <w:r w:rsidR="00E92983" w:rsidRPr="0099686D">
        <w:rPr>
          <w:rFonts w:ascii="Times New Roman" w:hAnsi="Times New Roman"/>
          <w:sz w:val="28"/>
          <w:szCs w:val="28"/>
        </w:rPr>
        <w:t>льн</w:t>
      </w:r>
      <w:r w:rsidR="00E92983" w:rsidRPr="0099686D">
        <w:rPr>
          <w:rFonts w:ascii="Times New Roman" w:hAnsi="Times New Roman"/>
          <w:spacing w:val="-1"/>
          <w:sz w:val="28"/>
          <w:szCs w:val="28"/>
        </w:rPr>
        <w:t>ы</w:t>
      </w:r>
      <w:r w:rsidR="00E92983" w:rsidRPr="0099686D">
        <w:rPr>
          <w:rFonts w:ascii="Times New Roman" w:hAnsi="Times New Roman"/>
          <w:sz w:val="28"/>
          <w:szCs w:val="28"/>
        </w:rPr>
        <w:t>м</w:t>
      </w:r>
      <w:r w:rsidR="00E92983"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="00E92983" w:rsidRPr="0099686D">
        <w:rPr>
          <w:rFonts w:ascii="Times New Roman" w:hAnsi="Times New Roman"/>
          <w:sz w:val="28"/>
          <w:szCs w:val="28"/>
        </w:rPr>
        <w:t>пл</w:t>
      </w:r>
      <w:r w:rsidR="00E92983" w:rsidRPr="0099686D">
        <w:rPr>
          <w:rFonts w:ascii="Times New Roman" w:hAnsi="Times New Roman"/>
          <w:spacing w:val="-1"/>
          <w:sz w:val="28"/>
          <w:szCs w:val="28"/>
        </w:rPr>
        <w:t>а</w:t>
      </w:r>
      <w:r w:rsidR="00E92983"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ом</w:t>
      </w:r>
      <w:r w:rsidR="00E92983"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="00591A3F" w:rsidRPr="0099686D">
        <w:rPr>
          <w:rFonts w:ascii="Times New Roman" w:hAnsi="Times New Roman"/>
          <w:sz w:val="28"/>
          <w:szCs w:val="28"/>
        </w:rPr>
        <w:t xml:space="preserve">п. Новая </w:t>
      </w:r>
      <w:proofErr w:type="gramStart"/>
      <w:r w:rsidR="00591A3F" w:rsidRPr="0099686D">
        <w:rPr>
          <w:rFonts w:ascii="Times New Roman" w:hAnsi="Times New Roman"/>
          <w:sz w:val="28"/>
          <w:szCs w:val="28"/>
        </w:rPr>
        <w:t>Калами</w:t>
      </w:r>
      <w:r w:rsidR="00E92983"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="00E92983" w:rsidRPr="0099686D">
        <w:rPr>
          <w:rFonts w:ascii="Times New Roman" w:hAnsi="Times New Roman"/>
          <w:sz w:val="28"/>
          <w:szCs w:val="28"/>
        </w:rPr>
        <w:t>не</w:t>
      </w:r>
      <w:proofErr w:type="gramEnd"/>
      <w:r w:rsidR="00E92983"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="00E92983" w:rsidRPr="0099686D">
        <w:rPr>
          <w:rFonts w:ascii="Times New Roman" w:hAnsi="Times New Roman"/>
          <w:sz w:val="28"/>
          <w:szCs w:val="28"/>
        </w:rPr>
        <w:t>п</w:t>
      </w:r>
      <w:r w:rsidR="00E92983" w:rsidRPr="0099686D">
        <w:rPr>
          <w:rFonts w:ascii="Times New Roman" w:hAnsi="Times New Roman"/>
          <w:spacing w:val="-1"/>
          <w:sz w:val="28"/>
          <w:szCs w:val="28"/>
        </w:rPr>
        <w:t>ре</w:t>
      </w:r>
      <w:r w:rsidR="00E92983" w:rsidRPr="0099686D">
        <w:rPr>
          <w:rFonts w:ascii="Times New Roman" w:hAnsi="Times New Roman"/>
          <w:sz w:val="28"/>
          <w:szCs w:val="28"/>
        </w:rPr>
        <w:t>дусм</w:t>
      </w:r>
      <w:r w:rsidR="00E92983" w:rsidRPr="0099686D">
        <w:rPr>
          <w:rFonts w:ascii="Times New Roman" w:hAnsi="Times New Roman"/>
          <w:spacing w:val="-1"/>
          <w:sz w:val="28"/>
          <w:szCs w:val="28"/>
        </w:rPr>
        <w:t>а</w:t>
      </w:r>
      <w:r w:rsidR="00E92983" w:rsidRPr="0099686D">
        <w:rPr>
          <w:rFonts w:ascii="Times New Roman" w:hAnsi="Times New Roman"/>
          <w:sz w:val="28"/>
          <w:szCs w:val="28"/>
        </w:rPr>
        <w:t>т</w:t>
      </w:r>
      <w:r w:rsidR="00E92983" w:rsidRPr="0099686D">
        <w:rPr>
          <w:rFonts w:ascii="Times New Roman" w:hAnsi="Times New Roman"/>
          <w:spacing w:val="-1"/>
          <w:sz w:val="28"/>
          <w:szCs w:val="28"/>
        </w:rPr>
        <w:t>р</w:t>
      </w:r>
      <w:r w:rsidR="00E92983" w:rsidRPr="0099686D">
        <w:rPr>
          <w:rFonts w:ascii="Times New Roman" w:hAnsi="Times New Roman"/>
          <w:sz w:val="28"/>
          <w:szCs w:val="28"/>
        </w:rPr>
        <w:t>ив</w:t>
      </w:r>
      <w:r w:rsidR="00E92983" w:rsidRPr="0099686D">
        <w:rPr>
          <w:rFonts w:ascii="Times New Roman" w:hAnsi="Times New Roman"/>
          <w:spacing w:val="-1"/>
          <w:sz w:val="28"/>
          <w:szCs w:val="28"/>
        </w:rPr>
        <w:t>а</w:t>
      </w:r>
      <w:r w:rsidR="00E92983" w:rsidRPr="0099686D">
        <w:rPr>
          <w:rFonts w:ascii="Times New Roman" w:hAnsi="Times New Roman"/>
          <w:spacing w:val="-3"/>
          <w:sz w:val="28"/>
          <w:szCs w:val="28"/>
        </w:rPr>
        <w:t>ю</w:t>
      </w:r>
      <w:r w:rsidR="00E92983" w:rsidRPr="0099686D">
        <w:rPr>
          <w:rFonts w:ascii="Times New Roman" w:hAnsi="Times New Roman"/>
          <w:sz w:val="28"/>
          <w:szCs w:val="28"/>
        </w:rPr>
        <w:t>тся</w:t>
      </w:r>
      <w:r w:rsidR="00E92983" w:rsidRPr="0099686D">
        <w:rPr>
          <w:rFonts w:ascii="Times New Roman" w:hAnsi="Times New Roman"/>
          <w:spacing w:val="6"/>
          <w:sz w:val="28"/>
          <w:szCs w:val="28"/>
        </w:rPr>
        <w:t xml:space="preserve"> </w:t>
      </w:r>
      <w:r w:rsidR="00E92983" w:rsidRPr="0099686D">
        <w:rPr>
          <w:rFonts w:ascii="Times New Roman" w:hAnsi="Times New Roman"/>
          <w:sz w:val="28"/>
          <w:szCs w:val="28"/>
        </w:rPr>
        <w:t>з</w:t>
      </w:r>
      <w:r w:rsidR="00E92983" w:rsidRPr="0099686D">
        <w:rPr>
          <w:rFonts w:ascii="Times New Roman" w:hAnsi="Times New Roman"/>
          <w:spacing w:val="-1"/>
          <w:sz w:val="28"/>
          <w:szCs w:val="28"/>
        </w:rPr>
        <w:t>о</w:t>
      </w:r>
      <w:r w:rsidR="00E92983" w:rsidRPr="0099686D">
        <w:rPr>
          <w:rFonts w:ascii="Times New Roman" w:hAnsi="Times New Roman"/>
          <w:sz w:val="28"/>
          <w:szCs w:val="28"/>
        </w:rPr>
        <w:t>ны</w:t>
      </w:r>
      <w:r w:rsidR="00E92983"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="00E92983" w:rsidRPr="0099686D">
        <w:rPr>
          <w:rFonts w:ascii="Times New Roman" w:hAnsi="Times New Roman"/>
          <w:sz w:val="28"/>
          <w:szCs w:val="28"/>
        </w:rPr>
        <w:t>д</w:t>
      </w:r>
      <w:r w:rsidR="00E92983" w:rsidRPr="0099686D">
        <w:rPr>
          <w:rFonts w:ascii="Times New Roman" w:hAnsi="Times New Roman"/>
          <w:spacing w:val="-1"/>
          <w:sz w:val="28"/>
          <w:szCs w:val="28"/>
        </w:rPr>
        <w:t>е</w:t>
      </w:r>
      <w:r w:rsidR="00E92983" w:rsidRPr="0099686D">
        <w:rPr>
          <w:rFonts w:ascii="Times New Roman" w:hAnsi="Times New Roman"/>
          <w:spacing w:val="-2"/>
          <w:sz w:val="28"/>
          <w:szCs w:val="28"/>
        </w:rPr>
        <w:t>й</w:t>
      </w:r>
      <w:r w:rsidR="00E92983" w:rsidRPr="0099686D">
        <w:rPr>
          <w:rFonts w:ascii="Times New Roman" w:hAnsi="Times New Roman"/>
          <w:sz w:val="28"/>
          <w:szCs w:val="28"/>
        </w:rPr>
        <w:t>ствия централизованного</w:t>
      </w:r>
      <w:r w:rsidR="00E92983"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="00E92983" w:rsidRPr="0099686D">
        <w:rPr>
          <w:rFonts w:ascii="Times New Roman" w:hAnsi="Times New Roman"/>
          <w:spacing w:val="-2"/>
          <w:sz w:val="28"/>
          <w:szCs w:val="28"/>
        </w:rPr>
        <w:t>и</w:t>
      </w:r>
      <w:r w:rsidR="00E92983" w:rsidRPr="0099686D">
        <w:rPr>
          <w:rFonts w:ascii="Times New Roman" w:hAnsi="Times New Roman"/>
          <w:sz w:val="28"/>
          <w:szCs w:val="28"/>
        </w:rPr>
        <w:t>ст</w:t>
      </w:r>
      <w:r w:rsidR="00E92983" w:rsidRPr="0099686D">
        <w:rPr>
          <w:rFonts w:ascii="Times New Roman" w:hAnsi="Times New Roman"/>
          <w:spacing w:val="-1"/>
          <w:sz w:val="28"/>
          <w:szCs w:val="28"/>
        </w:rPr>
        <w:t>о</w:t>
      </w:r>
      <w:r w:rsidR="00E92983" w:rsidRPr="0099686D">
        <w:rPr>
          <w:rFonts w:ascii="Times New Roman" w:hAnsi="Times New Roman"/>
          <w:spacing w:val="-3"/>
          <w:sz w:val="28"/>
          <w:szCs w:val="28"/>
        </w:rPr>
        <w:t>ч</w:t>
      </w:r>
      <w:r w:rsidR="00E92983" w:rsidRPr="0099686D">
        <w:rPr>
          <w:rFonts w:ascii="Times New Roman" w:hAnsi="Times New Roman"/>
          <w:sz w:val="28"/>
          <w:szCs w:val="28"/>
        </w:rPr>
        <w:t>ник</w:t>
      </w:r>
      <w:r w:rsidR="00E92983" w:rsidRPr="0099686D">
        <w:rPr>
          <w:rFonts w:ascii="Times New Roman" w:hAnsi="Times New Roman"/>
          <w:spacing w:val="-1"/>
          <w:sz w:val="28"/>
          <w:szCs w:val="28"/>
        </w:rPr>
        <w:t>а</w:t>
      </w:r>
      <w:r w:rsidR="00E92983"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="00E92983" w:rsidRPr="0099686D">
        <w:rPr>
          <w:rFonts w:ascii="Times New Roman" w:hAnsi="Times New Roman"/>
          <w:sz w:val="28"/>
          <w:szCs w:val="28"/>
        </w:rPr>
        <w:t>т</w:t>
      </w:r>
      <w:r w:rsidR="00E92983" w:rsidRPr="0099686D">
        <w:rPr>
          <w:rFonts w:ascii="Times New Roman" w:hAnsi="Times New Roman"/>
          <w:spacing w:val="-1"/>
          <w:sz w:val="28"/>
          <w:szCs w:val="28"/>
        </w:rPr>
        <w:t>е</w:t>
      </w:r>
      <w:r w:rsidR="00E92983" w:rsidRPr="0099686D">
        <w:rPr>
          <w:rFonts w:ascii="Times New Roman" w:hAnsi="Times New Roman"/>
          <w:sz w:val="28"/>
          <w:szCs w:val="28"/>
        </w:rPr>
        <w:t>пл</w:t>
      </w:r>
      <w:r w:rsidR="00E92983" w:rsidRPr="0099686D">
        <w:rPr>
          <w:rFonts w:ascii="Times New Roman" w:hAnsi="Times New Roman"/>
          <w:spacing w:val="-1"/>
          <w:sz w:val="28"/>
          <w:szCs w:val="28"/>
        </w:rPr>
        <w:t>о</w:t>
      </w:r>
      <w:r w:rsidR="00E92983" w:rsidRPr="0099686D">
        <w:rPr>
          <w:rFonts w:ascii="Times New Roman" w:hAnsi="Times New Roman"/>
          <w:sz w:val="28"/>
          <w:szCs w:val="28"/>
        </w:rPr>
        <w:t>в</w:t>
      </w:r>
      <w:r w:rsidR="00E92983" w:rsidRPr="0099686D">
        <w:rPr>
          <w:rFonts w:ascii="Times New Roman" w:hAnsi="Times New Roman"/>
          <w:spacing w:val="-1"/>
          <w:sz w:val="28"/>
          <w:szCs w:val="28"/>
        </w:rPr>
        <w:t>о</w:t>
      </w:r>
      <w:r w:rsidR="00E92983" w:rsidRPr="0099686D">
        <w:rPr>
          <w:rFonts w:ascii="Times New Roman" w:hAnsi="Times New Roman"/>
          <w:sz w:val="28"/>
          <w:szCs w:val="28"/>
        </w:rPr>
        <w:t>й</w:t>
      </w:r>
      <w:r w:rsidR="00E92983"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="00E92983" w:rsidRPr="0099686D">
        <w:rPr>
          <w:rFonts w:ascii="Times New Roman" w:hAnsi="Times New Roman"/>
          <w:sz w:val="28"/>
          <w:szCs w:val="28"/>
        </w:rPr>
        <w:t>эн</w:t>
      </w:r>
      <w:r w:rsidR="00E92983" w:rsidRPr="0099686D">
        <w:rPr>
          <w:rFonts w:ascii="Times New Roman" w:hAnsi="Times New Roman"/>
          <w:spacing w:val="-1"/>
          <w:sz w:val="28"/>
          <w:szCs w:val="28"/>
        </w:rPr>
        <w:t>ер</w:t>
      </w:r>
      <w:r w:rsidR="00E92983" w:rsidRPr="0099686D">
        <w:rPr>
          <w:rFonts w:ascii="Times New Roman" w:hAnsi="Times New Roman"/>
          <w:spacing w:val="-3"/>
          <w:sz w:val="28"/>
          <w:szCs w:val="28"/>
        </w:rPr>
        <w:t>г</w:t>
      </w:r>
      <w:r w:rsidR="00E92983" w:rsidRPr="0099686D">
        <w:rPr>
          <w:rFonts w:ascii="Times New Roman" w:hAnsi="Times New Roman"/>
          <w:sz w:val="28"/>
          <w:szCs w:val="28"/>
        </w:rPr>
        <w:t xml:space="preserve">ии </w:t>
      </w:r>
      <w:r w:rsidR="00E92983" w:rsidRPr="0099686D">
        <w:rPr>
          <w:rFonts w:ascii="Times New Roman" w:hAnsi="Times New Roman"/>
          <w:spacing w:val="-1"/>
          <w:sz w:val="28"/>
          <w:szCs w:val="28"/>
        </w:rPr>
        <w:t>ра</w:t>
      </w:r>
      <w:r w:rsidR="00E92983" w:rsidRPr="0099686D">
        <w:rPr>
          <w:rFonts w:ascii="Times New Roman" w:hAnsi="Times New Roman"/>
          <w:sz w:val="28"/>
          <w:szCs w:val="28"/>
        </w:rPr>
        <w:t>сп</w:t>
      </w:r>
      <w:r w:rsidR="00E92983" w:rsidRPr="0099686D">
        <w:rPr>
          <w:rFonts w:ascii="Times New Roman" w:hAnsi="Times New Roman"/>
          <w:spacing w:val="-1"/>
          <w:sz w:val="28"/>
          <w:szCs w:val="28"/>
        </w:rPr>
        <w:t>о</w:t>
      </w:r>
      <w:r w:rsidR="00E92983" w:rsidRPr="0099686D">
        <w:rPr>
          <w:rFonts w:ascii="Times New Roman" w:hAnsi="Times New Roman"/>
          <w:sz w:val="28"/>
          <w:szCs w:val="28"/>
        </w:rPr>
        <w:t>л</w:t>
      </w:r>
      <w:r w:rsidR="00E92983" w:rsidRPr="0099686D">
        <w:rPr>
          <w:rFonts w:ascii="Times New Roman" w:hAnsi="Times New Roman"/>
          <w:spacing w:val="-1"/>
          <w:sz w:val="28"/>
          <w:szCs w:val="28"/>
        </w:rPr>
        <w:t>оже</w:t>
      </w:r>
      <w:r w:rsidR="00E92983" w:rsidRPr="0099686D">
        <w:rPr>
          <w:rFonts w:ascii="Times New Roman" w:hAnsi="Times New Roman"/>
          <w:sz w:val="28"/>
          <w:szCs w:val="28"/>
        </w:rPr>
        <w:t>нн</w:t>
      </w:r>
      <w:r w:rsidR="00E92983" w:rsidRPr="0099686D">
        <w:rPr>
          <w:rFonts w:ascii="Times New Roman" w:hAnsi="Times New Roman"/>
          <w:spacing w:val="-1"/>
          <w:sz w:val="28"/>
          <w:szCs w:val="28"/>
        </w:rPr>
        <w:t>ого</w:t>
      </w:r>
      <w:r w:rsidR="00E92983" w:rsidRPr="0099686D">
        <w:rPr>
          <w:rFonts w:ascii="Times New Roman" w:hAnsi="Times New Roman"/>
          <w:spacing w:val="6"/>
          <w:sz w:val="28"/>
          <w:szCs w:val="28"/>
        </w:rPr>
        <w:t xml:space="preserve"> </w:t>
      </w:r>
      <w:r w:rsidR="00E92983" w:rsidRPr="0099686D">
        <w:rPr>
          <w:rFonts w:ascii="Times New Roman" w:hAnsi="Times New Roman"/>
          <w:sz w:val="28"/>
          <w:szCs w:val="28"/>
        </w:rPr>
        <w:t>в</w:t>
      </w:r>
      <w:r w:rsidR="00E92983"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="00E92983" w:rsidRPr="0099686D">
        <w:rPr>
          <w:rFonts w:ascii="Times New Roman" w:hAnsi="Times New Roman"/>
          <w:sz w:val="28"/>
          <w:szCs w:val="28"/>
        </w:rPr>
        <w:t>г</w:t>
      </w:r>
      <w:r w:rsidR="00E92983" w:rsidRPr="0099686D">
        <w:rPr>
          <w:rFonts w:ascii="Times New Roman" w:hAnsi="Times New Roman"/>
          <w:spacing w:val="-1"/>
          <w:sz w:val="28"/>
          <w:szCs w:val="28"/>
        </w:rPr>
        <w:t>р</w:t>
      </w:r>
      <w:r w:rsidR="00E92983" w:rsidRPr="0099686D">
        <w:rPr>
          <w:rFonts w:ascii="Times New Roman" w:hAnsi="Times New Roman"/>
          <w:spacing w:val="1"/>
          <w:sz w:val="28"/>
          <w:szCs w:val="28"/>
        </w:rPr>
        <w:t>а</w:t>
      </w:r>
      <w:r w:rsidR="00E92983" w:rsidRPr="0099686D">
        <w:rPr>
          <w:rFonts w:ascii="Times New Roman" w:hAnsi="Times New Roman"/>
          <w:sz w:val="28"/>
          <w:szCs w:val="28"/>
        </w:rPr>
        <w:t>ниц</w:t>
      </w:r>
      <w:r w:rsidR="00E92983" w:rsidRPr="0099686D">
        <w:rPr>
          <w:rFonts w:ascii="Times New Roman" w:hAnsi="Times New Roman"/>
          <w:spacing w:val="-1"/>
          <w:sz w:val="28"/>
          <w:szCs w:val="28"/>
        </w:rPr>
        <w:t>а</w:t>
      </w:r>
      <w:r w:rsidR="00E92983" w:rsidRPr="0099686D">
        <w:rPr>
          <w:rFonts w:ascii="Times New Roman" w:hAnsi="Times New Roman"/>
          <w:sz w:val="28"/>
          <w:szCs w:val="28"/>
        </w:rPr>
        <w:t>х</w:t>
      </w:r>
      <w:r w:rsidR="00E92983" w:rsidRPr="0099686D">
        <w:rPr>
          <w:rFonts w:ascii="Times New Roman" w:hAnsi="Times New Roman"/>
          <w:spacing w:val="6"/>
          <w:sz w:val="28"/>
          <w:szCs w:val="28"/>
        </w:rPr>
        <w:t xml:space="preserve"> </w:t>
      </w:r>
      <w:r w:rsidR="00E92983" w:rsidRPr="0099686D">
        <w:rPr>
          <w:rFonts w:ascii="Times New Roman" w:hAnsi="Times New Roman"/>
          <w:sz w:val="28"/>
          <w:szCs w:val="28"/>
        </w:rPr>
        <w:t>двух</w:t>
      </w:r>
      <w:r w:rsidR="00E92983" w:rsidRPr="0099686D">
        <w:rPr>
          <w:rFonts w:ascii="Times New Roman" w:hAnsi="Times New Roman"/>
          <w:spacing w:val="4"/>
          <w:sz w:val="28"/>
          <w:szCs w:val="28"/>
        </w:rPr>
        <w:t xml:space="preserve"> </w:t>
      </w:r>
      <w:r w:rsidR="00E92983" w:rsidRPr="0099686D">
        <w:rPr>
          <w:rFonts w:ascii="Times New Roman" w:hAnsi="Times New Roman"/>
          <w:sz w:val="28"/>
          <w:szCs w:val="28"/>
        </w:rPr>
        <w:t>и</w:t>
      </w:r>
      <w:r w:rsidR="00E92983"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="00E92983" w:rsidRPr="0099686D">
        <w:rPr>
          <w:rFonts w:ascii="Times New Roman" w:hAnsi="Times New Roman"/>
          <w:sz w:val="28"/>
          <w:szCs w:val="28"/>
        </w:rPr>
        <w:t>б</w:t>
      </w:r>
      <w:r w:rsidR="00E92983" w:rsidRPr="0099686D">
        <w:rPr>
          <w:rFonts w:ascii="Times New Roman" w:hAnsi="Times New Roman"/>
          <w:spacing w:val="-1"/>
          <w:sz w:val="28"/>
          <w:szCs w:val="28"/>
        </w:rPr>
        <w:t>о</w:t>
      </w:r>
      <w:r w:rsidR="00E92983" w:rsidRPr="0099686D">
        <w:rPr>
          <w:rFonts w:ascii="Times New Roman" w:hAnsi="Times New Roman"/>
          <w:sz w:val="28"/>
          <w:szCs w:val="28"/>
        </w:rPr>
        <w:t>л</w:t>
      </w:r>
      <w:r w:rsidR="00E92983" w:rsidRPr="0099686D">
        <w:rPr>
          <w:rFonts w:ascii="Times New Roman" w:hAnsi="Times New Roman"/>
          <w:spacing w:val="-1"/>
          <w:sz w:val="28"/>
          <w:szCs w:val="28"/>
        </w:rPr>
        <w:t>е</w:t>
      </w:r>
      <w:r w:rsidR="00E92983" w:rsidRPr="0099686D">
        <w:rPr>
          <w:rFonts w:ascii="Times New Roman" w:hAnsi="Times New Roman"/>
          <w:sz w:val="28"/>
          <w:szCs w:val="28"/>
        </w:rPr>
        <w:t>е</w:t>
      </w:r>
      <w:r w:rsidR="00E92983"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="00E92983" w:rsidRPr="0099686D">
        <w:rPr>
          <w:rFonts w:ascii="Times New Roman" w:hAnsi="Times New Roman"/>
          <w:sz w:val="28"/>
          <w:szCs w:val="28"/>
        </w:rPr>
        <w:t>п</w:t>
      </w:r>
      <w:r w:rsidR="00E92983" w:rsidRPr="0099686D">
        <w:rPr>
          <w:rFonts w:ascii="Times New Roman" w:hAnsi="Times New Roman"/>
          <w:spacing w:val="-1"/>
          <w:sz w:val="28"/>
          <w:szCs w:val="28"/>
        </w:rPr>
        <w:t>о</w:t>
      </w:r>
      <w:r w:rsidR="00E92983" w:rsidRPr="0099686D">
        <w:rPr>
          <w:rFonts w:ascii="Times New Roman" w:hAnsi="Times New Roman"/>
          <w:sz w:val="28"/>
          <w:szCs w:val="28"/>
        </w:rPr>
        <w:t>с</w:t>
      </w:r>
      <w:r w:rsidR="00E92983" w:rsidRPr="0099686D">
        <w:rPr>
          <w:rFonts w:ascii="Times New Roman" w:hAnsi="Times New Roman"/>
          <w:spacing w:val="-1"/>
          <w:sz w:val="28"/>
          <w:szCs w:val="28"/>
        </w:rPr>
        <w:t>е</w:t>
      </w:r>
      <w:r w:rsidR="00E92983" w:rsidRPr="0099686D">
        <w:rPr>
          <w:rFonts w:ascii="Times New Roman" w:hAnsi="Times New Roman"/>
          <w:sz w:val="28"/>
          <w:szCs w:val="28"/>
        </w:rPr>
        <w:t>л</w:t>
      </w:r>
      <w:r w:rsidR="00E92983" w:rsidRPr="0099686D">
        <w:rPr>
          <w:rFonts w:ascii="Times New Roman" w:hAnsi="Times New Roman"/>
          <w:spacing w:val="-1"/>
          <w:sz w:val="28"/>
          <w:szCs w:val="28"/>
        </w:rPr>
        <w:t>е</w:t>
      </w:r>
      <w:r w:rsidR="00E92983" w:rsidRPr="0099686D">
        <w:rPr>
          <w:rFonts w:ascii="Times New Roman" w:hAnsi="Times New Roman"/>
          <w:sz w:val="28"/>
          <w:szCs w:val="28"/>
        </w:rPr>
        <w:t>ни</w:t>
      </w:r>
      <w:r w:rsidR="00E92983" w:rsidRPr="0099686D">
        <w:rPr>
          <w:rFonts w:ascii="Times New Roman" w:hAnsi="Times New Roman"/>
          <w:spacing w:val="-2"/>
          <w:sz w:val="28"/>
          <w:szCs w:val="28"/>
        </w:rPr>
        <w:t>й</w:t>
      </w:r>
      <w:r w:rsidR="00E92983" w:rsidRPr="0099686D">
        <w:rPr>
          <w:rFonts w:ascii="Times New Roman" w:hAnsi="Times New Roman"/>
          <w:sz w:val="28"/>
          <w:szCs w:val="28"/>
        </w:rPr>
        <w:t>, так как централизованный ист</w:t>
      </w:r>
      <w:r w:rsidR="00E92983" w:rsidRPr="0099686D">
        <w:rPr>
          <w:rFonts w:ascii="Times New Roman" w:hAnsi="Times New Roman"/>
          <w:spacing w:val="-4"/>
          <w:sz w:val="28"/>
          <w:szCs w:val="28"/>
        </w:rPr>
        <w:t>о</w:t>
      </w:r>
      <w:r w:rsidR="00E92983" w:rsidRPr="0099686D">
        <w:rPr>
          <w:rFonts w:ascii="Times New Roman" w:hAnsi="Times New Roman"/>
          <w:sz w:val="28"/>
          <w:szCs w:val="28"/>
        </w:rPr>
        <w:t>чни</w:t>
      </w:r>
      <w:r w:rsidR="00E92983" w:rsidRPr="0099686D">
        <w:rPr>
          <w:rFonts w:ascii="Times New Roman" w:hAnsi="Times New Roman"/>
          <w:spacing w:val="-3"/>
          <w:sz w:val="28"/>
          <w:szCs w:val="28"/>
        </w:rPr>
        <w:t>к</w:t>
      </w:r>
      <w:r w:rsidR="00E92983"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="00E92983" w:rsidRPr="0099686D">
        <w:rPr>
          <w:rFonts w:ascii="Times New Roman" w:hAnsi="Times New Roman"/>
          <w:sz w:val="28"/>
          <w:szCs w:val="28"/>
        </w:rPr>
        <w:t>т</w:t>
      </w:r>
      <w:r w:rsidR="00E92983" w:rsidRPr="0099686D">
        <w:rPr>
          <w:rFonts w:ascii="Times New Roman" w:hAnsi="Times New Roman"/>
          <w:spacing w:val="-1"/>
          <w:sz w:val="28"/>
          <w:szCs w:val="28"/>
        </w:rPr>
        <w:t>е</w:t>
      </w:r>
      <w:r w:rsidR="00E92983" w:rsidRPr="0099686D">
        <w:rPr>
          <w:rFonts w:ascii="Times New Roman" w:hAnsi="Times New Roman"/>
          <w:sz w:val="28"/>
          <w:szCs w:val="28"/>
        </w:rPr>
        <w:t>пл</w:t>
      </w:r>
      <w:r w:rsidR="00E92983" w:rsidRPr="0099686D">
        <w:rPr>
          <w:rFonts w:ascii="Times New Roman" w:hAnsi="Times New Roman"/>
          <w:spacing w:val="-1"/>
          <w:sz w:val="28"/>
          <w:szCs w:val="28"/>
        </w:rPr>
        <w:t>о</w:t>
      </w:r>
      <w:r w:rsidR="00E92983" w:rsidRPr="0099686D">
        <w:rPr>
          <w:rFonts w:ascii="Times New Roman" w:hAnsi="Times New Roman"/>
          <w:sz w:val="28"/>
          <w:szCs w:val="28"/>
        </w:rPr>
        <w:t>в</w:t>
      </w:r>
      <w:r w:rsidR="00E92983" w:rsidRPr="0099686D">
        <w:rPr>
          <w:rFonts w:ascii="Times New Roman" w:hAnsi="Times New Roman"/>
          <w:spacing w:val="-1"/>
          <w:sz w:val="28"/>
          <w:szCs w:val="28"/>
        </w:rPr>
        <w:t>о</w:t>
      </w:r>
      <w:r w:rsidR="00E92983" w:rsidRPr="0099686D">
        <w:rPr>
          <w:rFonts w:ascii="Times New Roman" w:hAnsi="Times New Roman"/>
          <w:sz w:val="28"/>
          <w:szCs w:val="28"/>
        </w:rPr>
        <w:t>й</w:t>
      </w:r>
      <w:r w:rsidR="00E92983"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="00E92983" w:rsidRPr="0099686D">
        <w:rPr>
          <w:rFonts w:ascii="Times New Roman" w:hAnsi="Times New Roman"/>
          <w:sz w:val="28"/>
          <w:szCs w:val="28"/>
        </w:rPr>
        <w:t>эн</w:t>
      </w:r>
      <w:r w:rsidR="00E92983" w:rsidRPr="0099686D">
        <w:rPr>
          <w:rFonts w:ascii="Times New Roman" w:hAnsi="Times New Roman"/>
          <w:spacing w:val="-1"/>
          <w:sz w:val="28"/>
          <w:szCs w:val="28"/>
        </w:rPr>
        <w:t>ер</w:t>
      </w:r>
      <w:r w:rsidR="00E92983" w:rsidRPr="0099686D">
        <w:rPr>
          <w:rFonts w:ascii="Times New Roman" w:hAnsi="Times New Roman"/>
          <w:sz w:val="28"/>
          <w:szCs w:val="28"/>
        </w:rPr>
        <w:t xml:space="preserve">гии </w:t>
      </w:r>
      <w:r w:rsidR="00E92983" w:rsidRPr="0099686D">
        <w:rPr>
          <w:rFonts w:ascii="Times New Roman" w:hAnsi="Times New Roman"/>
          <w:spacing w:val="-1"/>
          <w:sz w:val="28"/>
          <w:szCs w:val="28"/>
        </w:rPr>
        <w:t>ра</w:t>
      </w:r>
      <w:r w:rsidR="00E92983" w:rsidRPr="0099686D">
        <w:rPr>
          <w:rFonts w:ascii="Times New Roman" w:hAnsi="Times New Roman"/>
          <w:sz w:val="28"/>
          <w:szCs w:val="28"/>
        </w:rPr>
        <w:t>сп</w:t>
      </w:r>
      <w:r w:rsidR="00E92983" w:rsidRPr="0099686D">
        <w:rPr>
          <w:rFonts w:ascii="Times New Roman" w:hAnsi="Times New Roman"/>
          <w:spacing w:val="-1"/>
          <w:sz w:val="28"/>
          <w:szCs w:val="28"/>
        </w:rPr>
        <w:t>о</w:t>
      </w:r>
      <w:r w:rsidR="00E92983" w:rsidRPr="0099686D">
        <w:rPr>
          <w:rFonts w:ascii="Times New Roman" w:hAnsi="Times New Roman"/>
          <w:sz w:val="28"/>
          <w:szCs w:val="28"/>
        </w:rPr>
        <w:t>л</w:t>
      </w:r>
      <w:r w:rsidR="00E92983" w:rsidRPr="0099686D">
        <w:rPr>
          <w:rFonts w:ascii="Times New Roman" w:hAnsi="Times New Roman"/>
          <w:spacing w:val="-1"/>
          <w:sz w:val="28"/>
          <w:szCs w:val="28"/>
        </w:rPr>
        <w:t>оже</w:t>
      </w:r>
      <w:r w:rsidR="00E92983" w:rsidRPr="0099686D">
        <w:rPr>
          <w:rFonts w:ascii="Times New Roman" w:hAnsi="Times New Roman"/>
          <w:sz w:val="28"/>
          <w:szCs w:val="28"/>
        </w:rPr>
        <w:t xml:space="preserve">н в границах одного населенного пункта </w:t>
      </w:r>
      <w:r w:rsidR="00591A3F" w:rsidRPr="0099686D">
        <w:rPr>
          <w:rFonts w:ascii="Times New Roman" w:hAnsi="Times New Roman"/>
          <w:sz w:val="28"/>
          <w:szCs w:val="28"/>
        </w:rPr>
        <w:t>п. Новая Калами</w:t>
      </w:r>
      <w:r w:rsidR="00E92983" w:rsidRPr="0099686D">
        <w:rPr>
          <w:rFonts w:ascii="Times New Roman" w:hAnsi="Times New Roman"/>
          <w:sz w:val="28"/>
          <w:szCs w:val="28"/>
        </w:rPr>
        <w:t>. Соответственно перспективные балансы тепловой мощности централизованного источника тепл</w:t>
      </w:r>
      <w:r w:rsidR="00E92983" w:rsidRPr="0099686D">
        <w:rPr>
          <w:rFonts w:ascii="Times New Roman" w:hAnsi="Times New Roman"/>
          <w:sz w:val="28"/>
          <w:szCs w:val="28"/>
        </w:rPr>
        <w:t>о</w:t>
      </w:r>
      <w:r w:rsidR="00E92983" w:rsidRPr="0099686D">
        <w:rPr>
          <w:rFonts w:ascii="Times New Roman" w:hAnsi="Times New Roman"/>
          <w:sz w:val="28"/>
          <w:szCs w:val="28"/>
        </w:rPr>
        <w:t>вой энергии расположенного в границе двух и более поселений, не предусматр</w:t>
      </w:r>
      <w:r w:rsidR="00E92983" w:rsidRPr="0099686D">
        <w:rPr>
          <w:rFonts w:ascii="Times New Roman" w:hAnsi="Times New Roman"/>
          <w:sz w:val="28"/>
          <w:szCs w:val="28"/>
        </w:rPr>
        <w:t>и</w:t>
      </w:r>
      <w:r w:rsidR="00E92983" w:rsidRPr="0099686D">
        <w:rPr>
          <w:rFonts w:ascii="Times New Roman" w:hAnsi="Times New Roman"/>
          <w:sz w:val="28"/>
          <w:szCs w:val="28"/>
        </w:rPr>
        <w:t>ваются</w:t>
      </w:r>
      <w:r w:rsidR="00A72D4C">
        <w:rPr>
          <w:rFonts w:ascii="Times New Roman" w:hAnsi="Times New Roman"/>
          <w:sz w:val="28"/>
          <w:szCs w:val="28"/>
        </w:rPr>
        <w:t>.</w:t>
      </w:r>
    </w:p>
    <w:p w:rsidR="00E92983" w:rsidRPr="00A72D4C" w:rsidRDefault="00E92983" w:rsidP="00130AA2">
      <w:pPr>
        <w:spacing w:after="0" w:line="240" w:lineRule="auto"/>
        <w:ind w:right="-1" w:firstLine="567"/>
        <w:contextualSpacing/>
        <w:rPr>
          <w:rFonts w:ascii="Times New Roman" w:hAnsi="Times New Roman"/>
          <w:sz w:val="28"/>
          <w:szCs w:val="28"/>
        </w:rPr>
      </w:pPr>
    </w:p>
    <w:p w:rsidR="001B5FF2" w:rsidRPr="00D1520D" w:rsidRDefault="001B5FF2" w:rsidP="00130AA2">
      <w:pPr>
        <w:pStyle w:val="2"/>
        <w:numPr>
          <w:ilvl w:val="1"/>
          <w:numId w:val="33"/>
        </w:numPr>
        <w:spacing w:before="0" w:line="240" w:lineRule="auto"/>
        <w:ind w:left="0" w:right="-1" w:hanging="11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bookmarkStart w:id="41" w:name="_Toc27492946"/>
      <w:r w:rsidRPr="00D1520D">
        <w:rPr>
          <w:rFonts w:ascii="Times New Roman" w:hAnsi="Times New Roman"/>
          <w:color w:val="000000"/>
          <w:sz w:val="28"/>
          <w:szCs w:val="28"/>
        </w:rPr>
        <w:t>Радиус эффективного теплоснабжения, определяемый в соответствии с методическими указаниями по разработке схем теплоснабжения</w:t>
      </w:r>
      <w:bookmarkEnd w:id="41"/>
    </w:p>
    <w:p w:rsidR="00E92983" w:rsidRPr="0099686D" w:rsidRDefault="00E92983" w:rsidP="00130AA2">
      <w:pPr>
        <w:spacing w:after="0" w:line="240" w:lineRule="auto"/>
        <w:ind w:right="-1" w:firstLine="567"/>
        <w:contextualSpacing/>
        <w:rPr>
          <w:rFonts w:ascii="Times New Roman" w:hAnsi="Times New Roman"/>
          <w:sz w:val="28"/>
          <w:szCs w:val="28"/>
        </w:rPr>
      </w:pPr>
    </w:p>
    <w:p w:rsidR="00E92983" w:rsidRPr="0099686D" w:rsidRDefault="00E92983" w:rsidP="00130AA2">
      <w:pPr>
        <w:pStyle w:val="aff9"/>
        <w:kinsoku w:val="0"/>
        <w:overflowPunct w:val="0"/>
        <w:ind w:left="0" w:right="-1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t>Со</w:t>
      </w:r>
      <w:r w:rsidRPr="0099686D">
        <w:rPr>
          <w:rFonts w:ascii="Times New Roman" w:hAnsi="Times New Roman"/>
          <w:sz w:val="28"/>
          <w:szCs w:val="28"/>
        </w:rPr>
        <w:t>гл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сно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п.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3</w:t>
      </w:r>
      <w:r w:rsidRPr="0099686D">
        <w:rPr>
          <w:rFonts w:ascii="Times New Roman" w:hAnsi="Times New Roman"/>
          <w:sz w:val="28"/>
          <w:szCs w:val="28"/>
        </w:rPr>
        <w:t>0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="002B3119">
        <w:rPr>
          <w:rFonts w:ascii="Times New Roman" w:hAnsi="Times New Roman"/>
          <w:spacing w:val="7"/>
          <w:sz w:val="28"/>
          <w:szCs w:val="28"/>
        </w:rPr>
        <w:t>ст</w:t>
      </w:r>
      <w:r w:rsidRPr="0099686D">
        <w:rPr>
          <w:rFonts w:ascii="Times New Roman" w:hAnsi="Times New Roman"/>
          <w:sz w:val="28"/>
          <w:szCs w:val="28"/>
        </w:rPr>
        <w:t>.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2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ФЗ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№</w:t>
      </w:r>
      <w:r w:rsidRPr="0099686D">
        <w:rPr>
          <w:rFonts w:ascii="Times New Roman" w:hAnsi="Times New Roman"/>
          <w:spacing w:val="-1"/>
          <w:sz w:val="28"/>
          <w:szCs w:val="28"/>
        </w:rPr>
        <w:t>19</w:t>
      </w:r>
      <w:r w:rsidRPr="0099686D">
        <w:rPr>
          <w:rFonts w:ascii="Times New Roman" w:hAnsi="Times New Roman"/>
          <w:sz w:val="28"/>
          <w:szCs w:val="28"/>
        </w:rPr>
        <w:t>0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27</w:t>
      </w:r>
      <w:r w:rsidRPr="0099686D">
        <w:rPr>
          <w:rFonts w:ascii="Times New Roman" w:hAnsi="Times New Roman"/>
          <w:sz w:val="28"/>
          <w:szCs w:val="28"/>
        </w:rPr>
        <w:t>.</w:t>
      </w:r>
      <w:r w:rsidRPr="0099686D">
        <w:rPr>
          <w:rFonts w:ascii="Times New Roman" w:hAnsi="Times New Roman"/>
          <w:spacing w:val="-1"/>
          <w:sz w:val="28"/>
          <w:szCs w:val="28"/>
        </w:rPr>
        <w:t>07</w:t>
      </w:r>
      <w:r w:rsidRPr="0099686D">
        <w:rPr>
          <w:rFonts w:ascii="Times New Roman" w:hAnsi="Times New Roman"/>
          <w:sz w:val="28"/>
          <w:szCs w:val="28"/>
        </w:rPr>
        <w:t>.</w:t>
      </w:r>
      <w:r w:rsidRPr="0099686D">
        <w:rPr>
          <w:rFonts w:ascii="Times New Roman" w:hAnsi="Times New Roman"/>
          <w:spacing w:val="-1"/>
          <w:sz w:val="28"/>
          <w:szCs w:val="28"/>
        </w:rPr>
        <w:t>201</w:t>
      </w:r>
      <w:r w:rsidRPr="0099686D">
        <w:rPr>
          <w:rFonts w:ascii="Times New Roman" w:hAnsi="Times New Roman"/>
          <w:sz w:val="28"/>
          <w:szCs w:val="28"/>
        </w:rPr>
        <w:t>0: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«</w:t>
      </w:r>
      <w:r w:rsidRPr="0099686D">
        <w:rPr>
          <w:rFonts w:ascii="Times New Roman" w:hAnsi="Times New Roman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диус</w:t>
      </w:r>
      <w:r w:rsidRPr="0099686D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э</w:t>
      </w:r>
      <w:r w:rsidRPr="0099686D">
        <w:rPr>
          <w:rFonts w:ascii="Times New Roman" w:hAnsi="Times New Roman"/>
          <w:sz w:val="28"/>
          <w:szCs w:val="28"/>
        </w:rPr>
        <w:t>фф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кт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вн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 - м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ксим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сс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яние</w:t>
      </w:r>
      <w:r w:rsidRPr="0099686D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44"/>
          <w:sz w:val="28"/>
          <w:szCs w:val="28"/>
        </w:rPr>
        <w:t xml:space="preserve"> </w:t>
      </w:r>
      <w:proofErr w:type="spellStart"/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бляющ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proofErr w:type="spellEnd"/>
      <w:r w:rsidRPr="0099686D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устан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3"/>
          <w:sz w:val="28"/>
          <w:szCs w:val="28"/>
        </w:rPr>
        <w:t>к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до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бл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ш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го централизованного</w:t>
      </w:r>
      <w:r w:rsidRPr="0099686D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ка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</w:t>
      </w:r>
      <w:r w:rsidRPr="0099686D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сист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ме</w:t>
      </w:r>
      <w:r w:rsidRPr="0099686D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ния,</w:t>
      </w:r>
      <w:r w:rsidRPr="0099686D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выш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оро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дк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юч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 xml:space="preserve">ние </w:t>
      </w:r>
      <w:proofErr w:type="spellStart"/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бляющ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proofErr w:type="spellEnd"/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вки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сист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ме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1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оо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зно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по 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ичине</w:t>
      </w:r>
      <w:r w:rsidRPr="0099686D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лич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ия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ку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сх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сист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ме те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-1"/>
          <w:sz w:val="28"/>
          <w:szCs w:val="28"/>
        </w:rPr>
        <w:t>»</w:t>
      </w:r>
      <w:r w:rsidRPr="0099686D">
        <w:rPr>
          <w:rFonts w:ascii="Times New Roman" w:hAnsi="Times New Roman"/>
          <w:sz w:val="28"/>
          <w:szCs w:val="28"/>
        </w:rPr>
        <w:t>.</w:t>
      </w:r>
    </w:p>
    <w:p w:rsidR="00527F97" w:rsidRPr="0099686D" w:rsidRDefault="00527F97" w:rsidP="00130AA2">
      <w:pPr>
        <w:pStyle w:val="aff9"/>
        <w:tabs>
          <w:tab w:val="left" w:pos="7438"/>
          <w:tab w:val="left" w:pos="8390"/>
        </w:tabs>
        <w:kinsoku w:val="0"/>
        <w:overflowPunct w:val="0"/>
        <w:ind w:left="0" w:right="-1"/>
        <w:contextualSpacing/>
        <w:jc w:val="both"/>
        <w:rPr>
          <w:rFonts w:ascii="Times New Roman" w:hAnsi="Times New Roman"/>
          <w:sz w:val="28"/>
          <w:szCs w:val="28"/>
        </w:rPr>
      </w:pPr>
    </w:p>
    <w:p w:rsidR="00E92983" w:rsidRPr="0099686D" w:rsidRDefault="00E92983" w:rsidP="00130AA2">
      <w:pPr>
        <w:pStyle w:val="aff9"/>
        <w:kinsoku w:val="0"/>
        <w:overflowPunct w:val="0"/>
        <w:ind w:left="0" w:right="-1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lastRenderedPageBreak/>
        <w:t>Осн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pacing w:val="-3"/>
          <w:sz w:val="28"/>
          <w:szCs w:val="28"/>
        </w:rPr>
        <w:t>м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4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>ми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3"/>
          <w:sz w:val="28"/>
          <w:szCs w:val="28"/>
        </w:rPr>
        <w:t>к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оо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зн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z w:val="28"/>
          <w:szCs w:val="28"/>
        </w:rPr>
        <w:t>кл</w:t>
      </w:r>
      <w:r w:rsidRPr="0099686D">
        <w:rPr>
          <w:rFonts w:ascii="Times New Roman" w:hAnsi="Times New Roman"/>
          <w:spacing w:val="1"/>
          <w:sz w:val="28"/>
          <w:szCs w:val="28"/>
        </w:rPr>
        <w:t>ю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ия</w:t>
      </w:r>
      <w:r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 в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не 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 xml:space="preserve">ия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мы ц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нт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лиз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г</w:t>
      </w:r>
      <w:r w:rsidRPr="0099686D">
        <w:rPr>
          <w:rFonts w:ascii="Times New Roman" w:hAnsi="Times New Roman"/>
          <w:sz w:val="28"/>
          <w:szCs w:val="28"/>
        </w:rPr>
        <w:t>о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1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яв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яются:</w:t>
      </w:r>
    </w:p>
    <w:p w:rsidR="00E92983" w:rsidRPr="0099686D" w:rsidRDefault="00E92983" w:rsidP="00130AA2">
      <w:pPr>
        <w:pStyle w:val="aff9"/>
        <w:numPr>
          <w:ilvl w:val="1"/>
          <w:numId w:val="17"/>
        </w:numPr>
        <w:tabs>
          <w:tab w:val="left" w:pos="709"/>
        </w:tabs>
        <w:kinsoku w:val="0"/>
        <w:overflowPunct w:val="0"/>
        <w:ind w:left="0" w:right="-1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ты на ст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ьство 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 уч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стк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сети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нст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укц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я сущ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ству</w:t>
      </w:r>
      <w:r w:rsidRPr="0099686D">
        <w:rPr>
          <w:rFonts w:ascii="Times New Roman" w:hAnsi="Times New Roman"/>
          <w:spacing w:val="-3"/>
          <w:sz w:val="28"/>
          <w:szCs w:val="28"/>
        </w:rPr>
        <w:t>ю</w:t>
      </w:r>
      <w:r w:rsidRPr="0099686D">
        <w:rPr>
          <w:rFonts w:ascii="Times New Roman" w:hAnsi="Times New Roman"/>
          <w:sz w:val="28"/>
          <w:szCs w:val="28"/>
        </w:rPr>
        <w:t>щих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уч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3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в;</w:t>
      </w:r>
    </w:p>
    <w:p w:rsidR="00E92983" w:rsidRPr="0099686D" w:rsidRDefault="00E92983" w:rsidP="00130AA2">
      <w:pPr>
        <w:pStyle w:val="aff9"/>
        <w:numPr>
          <w:ilvl w:val="1"/>
          <w:numId w:val="17"/>
        </w:numPr>
        <w:tabs>
          <w:tab w:val="left" w:pos="709"/>
        </w:tabs>
        <w:kinsoku w:val="0"/>
        <w:overflowPunct w:val="0"/>
        <w:ind w:left="0" w:right="-1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пускн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я сп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ть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сущ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вую</w:t>
      </w:r>
      <w:r w:rsidRPr="0099686D">
        <w:rPr>
          <w:rFonts w:ascii="Times New Roman" w:hAnsi="Times New Roman"/>
          <w:spacing w:val="-3"/>
          <w:sz w:val="28"/>
          <w:szCs w:val="28"/>
        </w:rPr>
        <w:t>щ</w:t>
      </w:r>
      <w:r w:rsidRPr="0099686D">
        <w:rPr>
          <w:rFonts w:ascii="Times New Roman" w:hAnsi="Times New Roman"/>
          <w:sz w:val="28"/>
          <w:szCs w:val="28"/>
        </w:rPr>
        <w:t>их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гист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тепл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;</w:t>
      </w:r>
    </w:p>
    <w:p w:rsidR="00E92983" w:rsidRPr="0099686D" w:rsidRDefault="00E92983" w:rsidP="00130AA2">
      <w:pPr>
        <w:pStyle w:val="aff9"/>
        <w:numPr>
          <w:ilvl w:val="1"/>
          <w:numId w:val="17"/>
        </w:numPr>
        <w:tabs>
          <w:tab w:val="left" w:pos="709"/>
        </w:tabs>
        <w:kinsoku w:val="0"/>
        <w:overflowPunct w:val="0"/>
        <w:ind w:left="0" w:right="-1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ты на п</w:t>
      </w:r>
      <w:r w:rsidRPr="0099686D">
        <w:rPr>
          <w:rFonts w:ascii="Times New Roman" w:hAnsi="Times New Roman"/>
          <w:spacing w:val="-1"/>
          <w:sz w:val="28"/>
          <w:szCs w:val="28"/>
        </w:rPr>
        <w:t>ере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чку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ля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тя</w:t>
      </w:r>
      <w:r w:rsidRPr="0099686D">
        <w:rPr>
          <w:rFonts w:ascii="Times New Roman" w:hAnsi="Times New Roman"/>
          <w:spacing w:val="1"/>
          <w:sz w:val="28"/>
          <w:szCs w:val="28"/>
        </w:rPr>
        <w:t>х</w:t>
      </w:r>
      <w:r w:rsidRPr="0099686D">
        <w:rPr>
          <w:rFonts w:ascii="Times New Roman" w:hAnsi="Times New Roman"/>
          <w:sz w:val="28"/>
          <w:szCs w:val="28"/>
        </w:rPr>
        <w:t>;</w:t>
      </w:r>
    </w:p>
    <w:p w:rsidR="00E92983" w:rsidRPr="0099686D" w:rsidRDefault="00E92983" w:rsidP="00130AA2">
      <w:pPr>
        <w:pStyle w:val="aff9"/>
        <w:numPr>
          <w:ilvl w:val="1"/>
          <w:numId w:val="17"/>
        </w:numPr>
        <w:tabs>
          <w:tab w:val="left" w:pos="709"/>
        </w:tabs>
        <w:kinsoku w:val="0"/>
        <w:overflowPunct w:val="0"/>
        <w:ind w:left="0" w:right="-1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pacing w:val="-3"/>
          <w:sz w:val="28"/>
          <w:szCs w:val="28"/>
        </w:rPr>
        <w:t>г</w:t>
      </w:r>
      <w:r w:rsidRPr="0099686D">
        <w:rPr>
          <w:rFonts w:ascii="Times New Roman" w:hAnsi="Times New Roman"/>
          <w:sz w:val="28"/>
          <w:szCs w:val="28"/>
        </w:rPr>
        <w:t>ии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тях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е п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;</w:t>
      </w:r>
    </w:p>
    <w:p w:rsidR="00A26C6D" w:rsidRPr="0099686D" w:rsidRDefault="00E92983" w:rsidP="00130AA2">
      <w:pPr>
        <w:pStyle w:val="aff9"/>
        <w:numPr>
          <w:ilvl w:val="1"/>
          <w:numId w:val="17"/>
        </w:numPr>
        <w:tabs>
          <w:tab w:val="left" w:pos="709"/>
        </w:tabs>
        <w:kinsoku w:val="0"/>
        <w:overflowPunct w:val="0"/>
        <w:ind w:left="0" w:right="-1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еж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сть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 xml:space="preserve">мы 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ния.</w:t>
      </w:r>
    </w:p>
    <w:p w:rsidR="00E92983" w:rsidRPr="0099686D" w:rsidRDefault="00E92983" w:rsidP="00130AA2">
      <w:pPr>
        <w:pStyle w:val="aff9"/>
        <w:kinsoku w:val="0"/>
        <w:overflowPunct w:val="0"/>
        <w:ind w:left="0" w:right="-1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мпл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3"/>
          <w:sz w:val="28"/>
          <w:szCs w:val="28"/>
        </w:rPr>
        <w:t>к</w:t>
      </w:r>
      <w:r w:rsidRPr="0099686D">
        <w:rPr>
          <w:rFonts w:ascii="Times New Roman" w:hAnsi="Times New Roman"/>
          <w:sz w:val="28"/>
          <w:szCs w:val="28"/>
        </w:rPr>
        <w:t>а</w:t>
      </w:r>
      <w:r w:rsidRPr="0099686D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ш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ере</w:t>
      </w:r>
      <w:r w:rsidRPr="0099686D">
        <w:rPr>
          <w:rFonts w:ascii="Times New Roman" w:hAnsi="Times New Roman"/>
          <w:sz w:val="28"/>
          <w:szCs w:val="28"/>
        </w:rPr>
        <w:t>числ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ф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кт</w:t>
      </w:r>
      <w:r w:rsidRPr="0099686D">
        <w:rPr>
          <w:rFonts w:ascii="Times New Roman" w:hAnsi="Times New Roman"/>
          <w:spacing w:val="-1"/>
          <w:sz w:val="28"/>
          <w:szCs w:val="28"/>
        </w:rPr>
        <w:t>оро</w:t>
      </w:r>
      <w:r w:rsidRPr="0099686D">
        <w:rPr>
          <w:rFonts w:ascii="Times New Roman" w:hAnsi="Times New Roman"/>
          <w:sz w:val="28"/>
          <w:szCs w:val="28"/>
        </w:rPr>
        <w:t>в,</w:t>
      </w:r>
      <w:r w:rsidRPr="0099686D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ля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лич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ну эфф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кт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вн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 xml:space="preserve">го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диу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а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-3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>.</w:t>
      </w:r>
    </w:p>
    <w:p w:rsidR="004F4807" w:rsidRPr="0099686D" w:rsidRDefault="00E92983" w:rsidP="00130AA2">
      <w:pPr>
        <w:pStyle w:val="aff9"/>
        <w:kinsoku w:val="0"/>
        <w:overflowPunct w:val="0"/>
        <w:ind w:left="0" w:right="-1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ящ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мя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="00591A3F" w:rsidRPr="0099686D">
        <w:rPr>
          <w:rFonts w:ascii="Times New Roman" w:hAnsi="Times New Roman"/>
          <w:sz w:val="28"/>
          <w:szCs w:val="28"/>
        </w:rPr>
        <w:t xml:space="preserve">п. </w:t>
      </w:r>
      <w:proofErr w:type="gramStart"/>
      <w:r w:rsidR="00591A3F" w:rsidRPr="0099686D">
        <w:rPr>
          <w:rFonts w:ascii="Times New Roman" w:hAnsi="Times New Roman"/>
          <w:sz w:val="28"/>
          <w:szCs w:val="28"/>
        </w:rPr>
        <w:t>Новая</w:t>
      </w:r>
      <w:proofErr w:type="gramEnd"/>
      <w:r w:rsidR="00591A3F" w:rsidRPr="0099686D">
        <w:rPr>
          <w:rFonts w:ascii="Times New Roman" w:hAnsi="Times New Roman"/>
          <w:sz w:val="28"/>
          <w:szCs w:val="28"/>
        </w:rPr>
        <w:t xml:space="preserve"> Калами</w:t>
      </w:r>
      <w:r w:rsidRPr="0099686D">
        <w:rPr>
          <w:rFonts w:ascii="Times New Roman" w:hAnsi="Times New Roman"/>
          <w:sz w:val="28"/>
          <w:szCs w:val="28"/>
        </w:rPr>
        <w:t xml:space="preserve"> 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ству</w:t>
      </w:r>
      <w:r w:rsidRPr="0099686D">
        <w:rPr>
          <w:rFonts w:ascii="Times New Roman" w:hAnsi="Times New Roman"/>
          <w:spacing w:val="-1"/>
          <w:sz w:val="28"/>
          <w:szCs w:val="28"/>
        </w:rPr>
        <w:t>ет</w:t>
      </w:r>
      <w:r w:rsidRPr="0099686D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один централизованный</w:t>
      </w:r>
      <w:r w:rsidRPr="0099686D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я.</w:t>
      </w:r>
    </w:p>
    <w:p w:rsidR="00E92983" w:rsidRPr="0099686D" w:rsidRDefault="00E92983" w:rsidP="00130AA2">
      <w:pPr>
        <w:pStyle w:val="aff9"/>
        <w:kinsoku w:val="0"/>
        <w:overflowPunct w:val="0"/>
        <w:ind w:left="0" w:right="-57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диус</w:t>
      </w:r>
      <w:r w:rsidRPr="0099686D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э</w:t>
      </w:r>
      <w:r w:rsidRPr="0099686D">
        <w:rPr>
          <w:rFonts w:ascii="Times New Roman" w:hAnsi="Times New Roman"/>
          <w:sz w:val="28"/>
          <w:szCs w:val="28"/>
        </w:rPr>
        <w:t>фф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кт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вн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-3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з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ля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делить</w:t>
      </w:r>
      <w:r w:rsidRPr="0099686D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вия,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4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оры</w:t>
      </w:r>
      <w:r w:rsidRPr="0099686D">
        <w:rPr>
          <w:rFonts w:ascii="Times New Roman" w:hAnsi="Times New Roman"/>
          <w:sz w:val="28"/>
          <w:szCs w:val="28"/>
        </w:rPr>
        <w:t>х 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дключ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ние</w:t>
      </w:r>
      <w:r w:rsidRPr="0099686D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ли</w:t>
      </w:r>
      <w:r w:rsidRPr="0099686D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ич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44"/>
          <w:sz w:val="28"/>
          <w:szCs w:val="28"/>
        </w:rPr>
        <w:t xml:space="preserve"> </w:t>
      </w:r>
      <w:proofErr w:type="spellStart"/>
      <w:r w:rsidRPr="0099686D">
        <w:rPr>
          <w:rFonts w:ascii="Times New Roman" w:hAnsi="Times New Roman"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бл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х</w:t>
      </w:r>
      <w:proofErr w:type="spellEnd"/>
      <w:r w:rsidRPr="0099686D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 сист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ме</w:t>
      </w:r>
      <w:r w:rsidRPr="0099686D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оо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зно</w:t>
      </w:r>
      <w:r w:rsidRPr="0099686D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всл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дст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ие</w:t>
      </w:r>
      <w:r w:rsidRPr="0099686D">
        <w:rPr>
          <w:rFonts w:ascii="Times New Roman" w:hAnsi="Times New Roman"/>
          <w:spacing w:val="9"/>
          <w:sz w:val="28"/>
          <w:szCs w:val="28"/>
        </w:rPr>
        <w:t xml:space="preserve"> </w:t>
      </w:r>
      <w:proofErr w:type="gramStart"/>
      <w:r w:rsidRPr="0099686D">
        <w:rPr>
          <w:rFonts w:ascii="Times New Roman" w:hAnsi="Times New Roman"/>
          <w:spacing w:val="1"/>
          <w:sz w:val="28"/>
          <w:szCs w:val="28"/>
        </w:rPr>
        <w:t>у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ли</w:t>
      </w:r>
      <w:r w:rsidR="00663C4D" w:rsidRPr="0099686D">
        <w:rPr>
          <w:rFonts w:ascii="Times New Roman" w:hAnsi="Times New Roman"/>
          <w:sz w:val="28"/>
          <w:szCs w:val="28"/>
        </w:rPr>
        <w:t>-</w:t>
      </w:r>
      <w:proofErr w:type="spellStart"/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я</w:t>
      </w:r>
      <w:proofErr w:type="spellEnd"/>
      <w:proofErr w:type="gramEnd"/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купн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сх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 ук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сист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ме</w:t>
      </w:r>
      <w:r w:rsidRPr="0099686D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дини</w:t>
      </w:r>
      <w:r w:rsidRPr="0099686D">
        <w:rPr>
          <w:rFonts w:ascii="Times New Roman" w:hAnsi="Times New Roman"/>
          <w:spacing w:val="-3"/>
          <w:sz w:val="28"/>
          <w:szCs w:val="28"/>
        </w:rPr>
        <w:t>ц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щн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сти.</w:t>
      </w:r>
    </w:p>
    <w:p w:rsidR="00960EBA" w:rsidRPr="0099686D" w:rsidRDefault="00E92983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  <w:lang w:eastAsia="en-US"/>
        </w:rPr>
        <w:sectPr w:rsidR="00960EBA" w:rsidRPr="0099686D" w:rsidSect="006F2055">
          <w:pgSz w:w="11906" w:h="16838"/>
          <w:pgMar w:top="567" w:right="566" w:bottom="567" w:left="1276" w:header="709" w:footer="709" w:gutter="0"/>
          <w:pgNumType w:start="18"/>
          <w:cols w:space="708"/>
          <w:titlePg/>
          <w:docGrid w:linePitch="360"/>
        </w:sectPr>
      </w:pPr>
      <w:r w:rsidRPr="0099686D">
        <w:rPr>
          <w:rFonts w:ascii="Times New Roman" w:hAnsi="Times New Roman"/>
          <w:sz w:val="28"/>
          <w:szCs w:val="28"/>
          <w:lang w:eastAsia="en-US"/>
        </w:rPr>
        <w:t xml:space="preserve">Радиус эффективного теплоснабжения определен в границах существующих магистральных и внутриквартальных тепловых сетей </w:t>
      </w:r>
      <w:r w:rsidR="00591A3F" w:rsidRPr="0099686D">
        <w:rPr>
          <w:rFonts w:ascii="Times New Roman" w:hAnsi="Times New Roman"/>
          <w:sz w:val="28"/>
          <w:szCs w:val="28"/>
          <w:lang w:eastAsia="en-US"/>
        </w:rPr>
        <w:t xml:space="preserve">п. </w:t>
      </w:r>
      <w:proofErr w:type="gramStart"/>
      <w:r w:rsidR="00591A3F" w:rsidRPr="0099686D">
        <w:rPr>
          <w:rFonts w:ascii="Times New Roman" w:hAnsi="Times New Roman"/>
          <w:sz w:val="28"/>
          <w:szCs w:val="28"/>
          <w:lang w:eastAsia="en-US"/>
        </w:rPr>
        <w:t>Новая</w:t>
      </w:r>
      <w:proofErr w:type="gramEnd"/>
      <w:r w:rsidR="00591A3F" w:rsidRPr="0099686D">
        <w:rPr>
          <w:rFonts w:ascii="Times New Roman" w:hAnsi="Times New Roman"/>
          <w:sz w:val="28"/>
          <w:szCs w:val="28"/>
          <w:lang w:eastAsia="en-US"/>
        </w:rPr>
        <w:t xml:space="preserve"> Калами</w:t>
      </w:r>
      <w:r w:rsidRPr="0099686D">
        <w:rPr>
          <w:rFonts w:ascii="Times New Roman" w:hAnsi="Times New Roman"/>
          <w:sz w:val="28"/>
          <w:szCs w:val="28"/>
          <w:lang w:eastAsia="en-US"/>
        </w:rPr>
        <w:t>.</w:t>
      </w:r>
    </w:p>
    <w:p w:rsidR="00A92E84" w:rsidRPr="00D1520D" w:rsidRDefault="00960EBA" w:rsidP="00130AA2">
      <w:pPr>
        <w:pStyle w:val="10"/>
        <w:spacing w:before="0" w:line="240" w:lineRule="auto"/>
        <w:contextualSpacing/>
        <w:jc w:val="both"/>
        <w:rPr>
          <w:rFonts w:ascii="Times New Roman" w:hAnsi="Times New Roman"/>
          <w:color w:val="000000"/>
        </w:rPr>
      </w:pPr>
      <w:bookmarkStart w:id="42" w:name="_Toc27492947"/>
      <w:proofErr w:type="gramStart"/>
      <w:r w:rsidRPr="00D1520D">
        <w:rPr>
          <w:rFonts w:ascii="Times New Roman" w:hAnsi="Times New Roman"/>
          <w:color w:val="000000"/>
          <w:lang w:val="en-US"/>
        </w:rPr>
        <w:lastRenderedPageBreak/>
        <w:t>P</w:t>
      </w:r>
      <w:r w:rsidR="00A92E84" w:rsidRPr="00D1520D">
        <w:rPr>
          <w:rFonts w:ascii="Times New Roman" w:hAnsi="Times New Roman"/>
          <w:color w:val="000000"/>
        </w:rPr>
        <w:t>АЗДЕЛ 3.</w:t>
      </w:r>
      <w:proofErr w:type="gramEnd"/>
      <w:r w:rsidR="00A92E84" w:rsidRPr="00D1520D">
        <w:rPr>
          <w:rFonts w:ascii="Times New Roman" w:hAnsi="Times New Roman"/>
          <w:color w:val="000000"/>
        </w:rPr>
        <w:t xml:space="preserve"> СУЩЕСТВУЮЩИЕ И ПЕРСПЕКТИВНЫЕ БАЛАНСЫ ТЕ</w:t>
      </w:r>
      <w:r w:rsidR="00A92E84" w:rsidRPr="00D1520D">
        <w:rPr>
          <w:rFonts w:ascii="Times New Roman" w:hAnsi="Times New Roman"/>
          <w:color w:val="000000"/>
        </w:rPr>
        <w:t>П</w:t>
      </w:r>
      <w:r w:rsidR="00A92E84" w:rsidRPr="00D1520D">
        <w:rPr>
          <w:rFonts w:ascii="Times New Roman" w:hAnsi="Times New Roman"/>
          <w:color w:val="000000"/>
        </w:rPr>
        <w:t>ЛОНОСИТЕЛЯ</w:t>
      </w:r>
      <w:bookmarkEnd w:id="42"/>
    </w:p>
    <w:p w:rsidR="0028764F" w:rsidRPr="00A72D4C" w:rsidRDefault="0028764F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A92E84" w:rsidRPr="00D1520D" w:rsidRDefault="00A92E84" w:rsidP="00130AA2">
      <w:pPr>
        <w:pStyle w:val="2"/>
        <w:numPr>
          <w:ilvl w:val="1"/>
          <w:numId w:val="34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bookmarkStart w:id="43" w:name="_Toc27492948"/>
      <w:r w:rsidRPr="00D1520D">
        <w:rPr>
          <w:rFonts w:ascii="Times New Roman" w:hAnsi="Times New Roman"/>
          <w:color w:val="000000"/>
          <w:sz w:val="28"/>
          <w:szCs w:val="28"/>
        </w:rPr>
        <w:t>Существующие и перспективные балансы производительности вод</w:t>
      </w:r>
      <w:r w:rsidRPr="00D1520D">
        <w:rPr>
          <w:rFonts w:ascii="Times New Roman" w:hAnsi="Times New Roman"/>
          <w:color w:val="000000"/>
          <w:sz w:val="28"/>
          <w:szCs w:val="28"/>
        </w:rPr>
        <w:t>о</w:t>
      </w:r>
      <w:r w:rsidRPr="00D1520D">
        <w:rPr>
          <w:rFonts w:ascii="Times New Roman" w:hAnsi="Times New Roman"/>
          <w:color w:val="000000"/>
          <w:sz w:val="28"/>
          <w:szCs w:val="28"/>
        </w:rPr>
        <w:t xml:space="preserve">подготовительных установок и максимального потребления теплоносителя </w:t>
      </w:r>
      <w:proofErr w:type="spellStart"/>
      <w:r w:rsidRPr="00D1520D">
        <w:rPr>
          <w:rFonts w:ascii="Times New Roman" w:hAnsi="Times New Roman"/>
          <w:color w:val="000000"/>
          <w:sz w:val="28"/>
          <w:szCs w:val="28"/>
        </w:rPr>
        <w:t>теплопотребляющими</w:t>
      </w:r>
      <w:proofErr w:type="spellEnd"/>
      <w:r w:rsidRPr="00D1520D">
        <w:rPr>
          <w:rFonts w:ascii="Times New Roman" w:hAnsi="Times New Roman"/>
          <w:color w:val="000000"/>
          <w:sz w:val="28"/>
          <w:szCs w:val="28"/>
        </w:rPr>
        <w:t xml:space="preserve"> установками потребителей</w:t>
      </w:r>
      <w:bookmarkEnd w:id="43"/>
    </w:p>
    <w:p w:rsidR="00FC13D3" w:rsidRPr="0099686D" w:rsidRDefault="00FC13D3" w:rsidP="00130AA2">
      <w:pPr>
        <w:pStyle w:val="aff9"/>
        <w:kinsoku w:val="0"/>
        <w:overflowPunct w:val="0"/>
        <w:ind w:left="0" w:right="-57" w:firstLine="567"/>
        <w:contextualSpacing/>
        <w:jc w:val="both"/>
        <w:rPr>
          <w:rFonts w:ascii="Times New Roman" w:hAnsi="Times New Roman"/>
          <w:spacing w:val="-1"/>
          <w:sz w:val="28"/>
          <w:szCs w:val="28"/>
        </w:rPr>
      </w:pPr>
    </w:p>
    <w:p w:rsidR="00FC13D3" w:rsidRDefault="00FC13D3" w:rsidP="00130AA2">
      <w:pPr>
        <w:pStyle w:val="aff9"/>
        <w:kinsoku w:val="0"/>
        <w:overflowPunct w:val="0"/>
        <w:ind w:left="0" w:right="-57" w:firstLine="567"/>
        <w:contextualSpacing/>
        <w:jc w:val="both"/>
        <w:rPr>
          <w:rFonts w:ascii="Times New Roman" w:hAnsi="Times New Roman"/>
          <w:spacing w:val="-1"/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t>Данный раздел не разрабатывался, в связи с отсутствием водоподготовител</w:t>
      </w:r>
      <w:r w:rsidRPr="0099686D">
        <w:rPr>
          <w:rFonts w:ascii="Times New Roman" w:hAnsi="Times New Roman"/>
          <w:spacing w:val="-1"/>
          <w:sz w:val="28"/>
          <w:szCs w:val="28"/>
        </w:rPr>
        <w:t>ь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ных установок на централизованном источнике тепловой энергии в </w:t>
      </w:r>
      <w:r w:rsidR="00591A3F" w:rsidRPr="0099686D">
        <w:rPr>
          <w:rFonts w:ascii="Times New Roman" w:hAnsi="Times New Roman"/>
          <w:spacing w:val="-1"/>
          <w:sz w:val="28"/>
          <w:szCs w:val="28"/>
        </w:rPr>
        <w:t xml:space="preserve">п. </w:t>
      </w:r>
      <w:proofErr w:type="gramStart"/>
      <w:r w:rsidR="00591A3F" w:rsidRPr="0099686D">
        <w:rPr>
          <w:rFonts w:ascii="Times New Roman" w:hAnsi="Times New Roman"/>
          <w:spacing w:val="-1"/>
          <w:sz w:val="28"/>
          <w:szCs w:val="28"/>
        </w:rPr>
        <w:t>Новая</w:t>
      </w:r>
      <w:proofErr w:type="gramEnd"/>
      <w:r w:rsidR="00591A3F" w:rsidRPr="0099686D">
        <w:rPr>
          <w:rFonts w:ascii="Times New Roman" w:hAnsi="Times New Roman"/>
          <w:spacing w:val="-1"/>
          <w:sz w:val="28"/>
          <w:szCs w:val="28"/>
        </w:rPr>
        <w:t xml:space="preserve"> Кал</w:t>
      </w:r>
      <w:r w:rsidR="00591A3F" w:rsidRPr="0099686D">
        <w:rPr>
          <w:rFonts w:ascii="Times New Roman" w:hAnsi="Times New Roman"/>
          <w:spacing w:val="-1"/>
          <w:sz w:val="28"/>
          <w:szCs w:val="28"/>
        </w:rPr>
        <w:t>а</w:t>
      </w:r>
      <w:r w:rsidR="00591A3F" w:rsidRPr="0099686D">
        <w:rPr>
          <w:rFonts w:ascii="Times New Roman" w:hAnsi="Times New Roman"/>
          <w:spacing w:val="-1"/>
          <w:sz w:val="28"/>
          <w:szCs w:val="28"/>
        </w:rPr>
        <w:t>ми</w:t>
      </w:r>
      <w:r w:rsidRPr="0099686D">
        <w:rPr>
          <w:rFonts w:ascii="Times New Roman" w:hAnsi="Times New Roman"/>
          <w:spacing w:val="-1"/>
          <w:sz w:val="28"/>
          <w:szCs w:val="28"/>
        </w:rPr>
        <w:t>.</w:t>
      </w:r>
    </w:p>
    <w:p w:rsidR="00A72D4C" w:rsidRPr="0099686D" w:rsidRDefault="00A72D4C" w:rsidP="00130AA2">
      <w:pPr>
        <w:pStyle w:val="aff9"/>
        <w:kinsoku w:val="0"/>
        <w:overflowPunct w:val="0"/>
        <w:ind w:left="0" w:right="-57"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A92E84" w:rsidRPr="00D1520D" w:rsidRDefault="00A92E84" w:rsidP="00130AA2">
      <w:pPr>
        <w:pStyle w:val="2"/>
        <w:numPr>
          <w:ilvl w:val="1"/>
          <w:numId w:val="34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bookmarkStart w:id="44" w:name="_Toc27492949"/>
      <w:r w:rsidRPr="00D1520D">
        <w:rPr>
          <w:rFonts w:ascii="Times New Roman" w:hAnsi="Times New Roman"/>
          <w:color w:val="000000"/>
          <w:sz w:val="28"/>
          <w:szCs w:val="28"/>
        </w:rPr>
        <w:t>Существующие и перспективные балансы производительности вод</w:t>
      </w:r>
      <w:r w:rsidRPr="00D1520D">
        <w:rPr>
          <w:rFonts w:ascii="Times New Roman" w:hAnsi="Times New Roman"/>
          <w:color w:val="000000"/>
          <w:sz w:val="28"/>
          <w:szCs w:val="28"/>
        </w:rPr>
        <w:t>о</w:t>
      </w:r>
      <w:r w:rsidRPr="00D1520D">
        <w:rPr>
          <w:rFonts w:ascii="Times New Roman" w:hAnsi="Times New Roman"/>
          <w:color w:val="000000"/>
          <w:sz w:val="28"/>
          <w:szCs w:val="28"/>
        </w:rPr>
        <w:t>подготовительных установок источников тепловой энергии для компенс</w:t>
      </w:r>
      <w:r w:rsidRPr="00D1520D">
        <w:rPr>
          <w:rFonts w:ascii="Times New Roman" w:hAnsi="Times New Roman"/>
          <w:color w:val="000000"/>
          <w:sz w:val="28"/>
          <w:szCs w:val="28"/>
        </w:rPr>
        <w:t>а</w:t>
      </w:r>
      <w:r w:rsidRPr="00D1520D">
        <w:rPr>
          <w:rFonts w:ascii="Times New Roman" w:hAnsi="Times New Roman"/>
          <w:color w:val="000000"/>
          <w:sz w:val="28"/>
          <w:szCs w:val="28"/>
        </w:rPr>
        <w:t>ции потерь теплоносителя в аварийных режимах работы систем теплосна</w:t>
      </w:r>
      <w:r w:rsidRPr="00D1520D">
        <w:rPr>
          <w:rFonts w:ascii="Times New Roman" w:hAnsi="Times New Roman"/>
          <w:color w:val="000000"/>
          <w:sz w:val="28"/>
          <w:szCs w:val="28"/>
        </w:rPr>
        <w:t>б</w:t>
      </w:r>
      <w:r w:rsidRPr="00D1520D">
        <w:rPr>
          <w:rFonts w:ascii="Times New Roman" w:hAnsi="Times New Roman"/>
          <w:color w:val="000000"/>
          <w:sz w:val="28"/>
          <w:szCs w:val="28"/>
        </w:rPr>
        <w:t>жения</w:t>
      </w:r>
      <w:bookmarkEnd w:id="44"/>
    </w:p>
    <w:p w:rsidR="00FC13D3" w:rsidRPr="0099686D" w:rsidRDefault="00FC13D3" w:rsidP="00130AA2">
      <w:pPr>
        <w:pStyle w:val="aff9"/>
        <w:kinsoku w:val="0"/>
        <w:overflowPunct w:val="0"/>
        <w:ind w:left="360" w:right="-57"/>
        <w:contextualSpacing/>
        <w:jc w:val="both"/>
        <w:rPr>
          <w:rFonts w:ascii="Times New Roman" w:hAnsi="Times New Roman"/>
          <w:spacing w:val="-1"/>
          <w:sz w:val="28"/>
          <w:szCs w:val="28"/>
        </w:rPr>
      </w:pPr>
    </w:p>
    <w:p w:rsidR="00FC13D3" w:rsidRPr="0099686D" w:rsidRDefault="00FC13D3" w:rsidP="00130AA2">
      <w:pPr>
        <w:pStyle w:val="aff9"/>
        <w:kinsoku w:val="0"/>
        <w:overflowPunct w:val="0"/>
        <w:ind w:left="0" w:right="-57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t>Данный раздел не разрабатывался, в связи с отсутствием водоподготовител</w:t>
      </w:r>
      <w:r w:rsidRPr="0099686D">
        <w:rPr>
          <w:rFonts w:ascii="Times New Roman" w:hAnsi="Times New Roman"/>
          <w:spacing w:val="-1"/>
          <w:sz w:val="28"/>
          <w:szCs w:val="28"/>
        </w:rPr>
        <w:t>ь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ных установок на централизованном источнике тепловой энергии в </w:t>
      </w:r>
      <w:r w:rsidR="00591A3F" w:rsidRPr="0099686D">
        <w:rPr>
          <w:rFonts w:ascii="Times New Roman" w:hAnsi="Times New Roman"/>
          <w:spacing w:val="-1"/>
          <w:sz w:val="28"/>
          <w:szCs w:val="28"/>
        </w:rPr>
        <w:t xml:space="preserve">п. </w:t>
      </w:r>
      <w:proofErr w:type="gramStart"/>
      <w:r w:rsidR="00591A3F" w:rsidRPr="0099686D">
        <w:rPr>
          <w:rFonts w:ascii="Times New Roman" w:hAnsi="Times New Roman"/>
          <w:spacing w:val="-1"/>
          <w:sz w:val="28"/>
          <w:szCs w:val="28"/>
        </w:rPr>
        <w:t>Новая</w:t>
      </w:r>
      <w:proofErr w:type="gramEnd"/>
      <w:r w:rsidR="00591A3F" w:rsidRPr="0099686D">
        <w:rPr>
          <w:rFonts w:ascii="Times New Roman" w:hAnsi="Times New Roman"/>
          <w:spacing w:val="-1"/>
          <w:sz w:val="28"/>
          <w:szCs w:val="28"/>
        </w:rPr>
        <w:t xml:space="preserve"> Кал</w:t>
      </w:r>
      <w:r w:rsidR="00591A3F" w:rsidRPr="0099686D">
        <w:rPr>
          <w:rFonts w:ascii="Times New Roman" w:hAnsi="Times New Roman"/>
          <w:spacing w:val="-1"/>
          <w:sz w:val="28"/>
          <w:szCs w:val="28"/>
        </w:rPr>
        <w:t>а</w:t>
      </w:r>
      <w:r w:rsidR="00591A3F" w:rsidRPr="0099686D">
        <w:rPr>
          <w:rFonts w:ascii="Times New Roman" w:hAnsi="Times New Roman"/>
          <w:spacing w:val="-1"/>
          <w:sz w:val="28"/>
          <w:szCs w:val="28"/>
        </w:rPr>
        <w:t>ми</w:t>
      </w:r>
      <w:r w:rsidRPr="0099686D">
        <w:rPr>
          <w:rFonts w:ascii="Times New Roman" w:hAnsi="Times New Roman"/>
          <w:spacing w:val="-1"/>
          <w:sz w:val="28"/>
          <w:szCs w:val="28"/>
        </w:rPr>
        <w:t>.</w:t>
      </w:r>
    </w:p>
    <w:p w:rsidR="00130AA2" w:rsidRPr="00130AA2" w:rsidRDefault="00130AA2" w:rsidP="00130AA2">
      <w:pPr>
        <w:pStyle w:val="2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45" w:name="_Toc27492950"/>
    </w:p>
    <w:p w:rsidR="00130AA2" w:rsidRPr="00130AA2" w:rsidRDefault="00130AA2" w:rsidP="00130AA2">
      <w:pPr>
        <w:pStyle w:val="2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</w:p>
    <w:p w:rsidR="00130AA2" w:rsidRPr="00130AA2" w:rsidRDefault="00130AA2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130AA2" w:rsidRPr="00130AA2" w:rsidRDefault="00130AA2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130AA2" w:rsidRPr="00130AA2" w:rsidRDefault="00130AA2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130AA2" w:rsidRPr="00130AA2" w:rsidRDefault="00130AA2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130AA2" w:rsidRPr="00130AA2" w:rsidRDefault="00130AA2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130AA2" w:rsidRPr="00130AA2" w:rsidRDefault="00130AA2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130AA2" w:rsidRPr="00130AA2" w:rsidRDefault="00130AA2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130AA2" w:rsidRPr="00130AA2" w:rsidRDefault="00130AA2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130AA2" w:rsidRPr="00130AA2" w:rsidRDefault="00130AA2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130AA2" w:rsidRPr="00130AA2" w:rsidRDefault="00130AA2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130AA2" w:rsidRPr="00130AA2" w:rsidRDefault="00130AA2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130AA2" w:rsidRPr="00130AA2" w:rsidRDefault="00130AA2" w:rsidP="00130AA2">
      <w:pPr>
        <w:pStyle w:val="2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</w:p>
    <w:p w:rsidR="00130AA2" w:rsidRPr="00130AA2" w:rsidRDefault="00130AA2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130AA2" w:rsidRDefault="00130AA2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130AA2" w:rsidRDefault="00130AA2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130AA2" w:rsidRDefault="00130AA2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130AA2" w:rsidRDefault="00130AA2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130AA2" w:rsidRDefault="00130AA2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130AA2" w:rsidRDefault="00130AA2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130AA2" w:rsidRPr="00130AA2" w:rsidRDefault="00130AA2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A92E84" w:rsidRPr="0099686D" w:rsidRDefault="00E372B4" w:rsidP="00130AA2">
      <w:pPr>
        <w:pStyle w:val="2"/>
        <w:spacing w:before="0" w:line="240" w:lineRule="auto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r w:rsidRPr="0099686D">
        <w:rPr>
          <w:rFonts w:ascii="Times New Roman" w:hAnsi="Times New Roman"/>
          <w:color w:val="auto"/>
          <w:sz w:val="28"/>
          <w:szCs w:val="28"/>
        </w:rPr>
        <w:lastRenderedPageBreak/>
        <w:t xml:space="preserve">РАЗДЕЛ 4. ОСНОВНЫЕ ПОЛОЖЕНИЯ </w:t>
      </w:r>
      <w:proofErr w:type="gramStart"/>
      <w:r w:rsidRPr="0099686D">
        <w:rPr>
          <w:rFonts w:ascii="Times New Roman" w:hAnsi="Times New Roman"/>
          <w:color w:val="auto"/>
          <w:sz w:val="28"/>
          <w:szCs w:val="28"/>
        </w:rPr>
        <w:t>МАСТЕР-ПЛАНА</w:t>
      </w:r>
      <w:proofErr w:type="gramEnd"/>
      <w:r w:rsidRPr="0099686D">
        <w:rPr>
          <w:rFonts w:ascii="Times New Roman" w:hAnsi="Times New Roman"/>
          <w:color w:val="auto"/>
          <w:sz w:val="28"/>
          <w:szCs w:val="28"/>
        </w:rPr>
        <w:t xml:space="preserve"> РАЗВИТИЯ СИСТЕМ ТЕПЛОСНАБЖЕНИЯ ПОСЕЛЕНИЯ, ГОРОДСКОГО ОКРГА, ГОРОДА ФЕДЕРАЛЬНОГО ЗНАЧЕНИЯ</w:t>
      </w:r>
      <w:bookmarkEnd w:id="45"/>
    </w:p>
    <w:p w:rsidR="00E372B4" w:rsidRPr="00130AA2" w:rsidRDefault="00E372B4" w:rsidP="00130AA2">
      <w:pPr>
        <w:spacing w:after="0"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8250E9" w:rsidRPr="00A72D4C" w:rsidRDefault="007830D3" w:rsidP="00130AA2">
      <w:pPr>
        <w:pStyle w:val="e"/>
        <w:spacing w:before="0"/>
        <w:ind w:firstLine="567"/>
        <w:contextualSpacing/>
        <w:rPr>
          <w:sz w:val="28"/>
          <w:szCs w:val="28"/>
        </w:rPr>
      </w:pPr>
      <w:bookmarkStart w:id="46" w:name="_Toc27492951"/>
      <w:r w:rsidRPr="0099686D">
        <w:rPr>
          <w:sz w:val="28"/>
          <w:szCs w:val="28"/>
        </w:rPr>
        <w:t xml:space="preserve">Данный раздел не разрабатывался. </w:t>
      </w:r>
      <w:proofErr w:type="gramStart"/>
      <w:r w:rsidRPr="0099686D">
        <w:rPr>
          <w:sz w:val="28"/>
          <w:szCs w:val="28"/>
        </w:rPr>
        <w:t>Согласно Постановлению правительства РФ от 22.02.2012 года №154 «О требованиях к схемам теплоснабжения, порядку их разработки и утверждения» при разработке и актуализации схем теплоснабж</w:t>
      </w:r>
      <w:r w:rsidRPr="0099686D">
        <w:rPr>
          <w:sz w:val="28"/>
          <w:szCs w:val="28"/>
        </w:rPr>
        <w:t>е</w:t>
      </w:r>
      <w:r w:rsidRPr="0099686D">
        <w:rPr>
          <w:sz w:val="28"/>
          <w:szCs w:val="28"/>
        </w:rPr>
        <w:t>ния поселений с численностью населения до 10 тыс. человек, в которых в соо</w:t>
      </w:r>
      <w:r w:rsidRPr="0099686D">
        <w:rPr>
          <w:sz w:val="28"/>
          <w:szCs w:val="28"/>
        </w:rPr>
        <w:t>т</w:t>
      </w:r>
      <w:r w:rsidRPr="0099686D">
        <w:rPr>
          <w:sz w:val="28"/>
          <w:szCs w:val="28"/>
        </w:rPr>
        <w:t>ветствии с документами территориального планирования используются индив</w:t>
      </w:r>
      <w:r w:rsidRPr="0099686D">
        <w:rPr>
          <w:sz w:val="28"/>
          <w:szCs w:val="28"/>
        </w:rPr>
        <w:t>и</w:t>
      </w:r>
      <w:r w:rsidRPr="0099686D">
        <w:rPr>
          <w:sz w:val="28"/>
          <w:szCs w:val="28"/>
        </w:rPr>
        <w:t>дуальное теплоснабжение потребителей тепловой энергии, соблюдение требов</w:t>
      </w:r>
      <w:r w:rsidRPr="0099686D">
        <w:rPr>
          <w:sz w:val="28"/>
          <w:szCs w:val="28"/>
        </w:rPr>
        <w:t>а</w:t>
      </w:r>
      <w:r w:rsidRPr="0099686D">
        <w:rPr>
          <w:sz w:val="28"/>
          <w:szCs w:val="28"/>
        </w:rPr>
        <w:t>ний, указанных в Разделе 4 к порядку разработки и утверждения схем теплосна</w:t>
      </w:r>
      <w:r w:rsidRPr="0099686D">
        <w:rPr>
          <w:sz w:val="28"/>
          <w:szCs w:val="28"/>
        </w:rPr>
        <w:t>б</w:t>
      </w:r>
      <w:r w:rsidRPr="0099686D">
        <w:rPr>
          <w:sz w:val="28"/>
          <w:szCs w:val="28"/>
        </w:rPr>
        <w:t>жения, утвержденных</w:t>
      </w:r>
      <w:proofErr w:type="gramEnd"/>
      <w:r w:rsidRPr="0099686D">
        <w:rPr>
          <w:sz w:val="28"/>
          <w:szCs w:val="28"/>
        </w:rPr>
        <w:t xml:space="preserve"> настоящим постановлением, является не обязательным.</w:t>
      </w:r>
    </w:p>
    <w:p w:rsidR="00130AA2" w:rsidRDefault="00130AA2" w:rsidP="00130AA2">
      <w:pPr>
        <w:pStyle w:val="10"/>
        <w:spacing w:before="0" w:line="240" w:lineRule="auto"/>
        <w:contextualSpacing/>
        <w:jc w:val="both"/>
        <w:rPr>
          <w:rFonts w:ascii="Times New Roman" w:hAnsi="Times New Roman"/>
          <w:color w:val="auto"/>
        </w:rPr>
        <w:sectPr w:rsidR="00130AA2" w:rsidSect="0091715A">
          <w:headerReference w:type="first" r:id="rId20"/>
          <w:pgSz w:w="11906" w:h="16838"/>
          <w:pgMar w:top="567" w:right="567" w:bottom="567" w:left="1418" w:header="708" w:footer="794" w:gutter="0"/>
          <w:cols w:space="708"/>
          <w:titlePg/>
          <w:docGrid w:linePitch="360"/>
        </w:sectPr>
      </w:pPr>
    </w:p>
    <w:p w:rsidR="00E372B4" w:rsidRPr="0099686D" w:rsidRDefault="00E372B4" w:rsidP="00130AA2">
      <w:pPr>
        <w:pStyle w:val="10"/>
        <w:spacing w:before="0" w:line="240" w:lineRule="auto"/>
        <w:contextualSpacing/>
        <w:jc w:val="both"/>
        <w:rPr>
          <w:rFonts w:ascii="Times New Roman" w:hAnsi="Times New Roman"/>
          <w:color w:val="auto"/>
        </w:rPr>
      </w:pPr>
      <w:r w:rsidRPr="0099686D">
        <w:rPr>
          <w:rFonts w:ascii="Times New Roman" w:hAnsi="Times New Roman"/>
          <w:color w:val="auto"/>
        </w:rPr>
        <w:lastRenderedPageBreak/>
        <w:t>РАЗДЕЛ 5. ПРЕДЛОЖЕНИЯ ПО СТРОИТЕЛЬСТВУ, РЕКОНСТРУКЦИИ, ТЕХНИЧЕСКОУ ПЕРЕВООРУЖЕНИЮ И (ИЛИ) МОДЕРНИЗАЦИИ И</w:t>
      </w:r>
      <w:r w:rsidRPr="0099686D">
        <w:rPr>
          <w:rFonts w:ascii="Times New Roman" w:hAnsi="Times New Roman"/>
          <w:color w:val="auto"/>
        </w:rPr>
        <w:t>С</w:t>
      </w:r>
      <w:r w:rsidRPr="0099686D">
        <w:rPr>
          <w:rFonts w:ascii="Times New Roman" w:hAnsi="Times New Roman"/>
          <w:color w:val="auto"/>
        </w:rPr>
        <w:t>ТОЧНИКОВ ТЕПЛОВОЙ ЭНЕРГИИ</w:t>
      </w:r>
      <w:bookmarkEnd w:id="46"/>
    </w:p>
    <w:p w:rsidR="00725C27" w:rsidRPr="00D1520D" w:rsidRDefault="00725C27" w:rsidP="00130AA2">
      <w:pPr>
        <w:keepNext/>
        <w:keepLines/>
        <w:spacing w:after="0" w:line="240" w:lineRule="auto"/>
        <w:ind w:firstLine="567"/>
        <w:contextualSpacing/>
        <w:jc w:val="both"/>
        <w:outlineLvl w:val="2"/>
        <w:rPr>
          <w:rFonts w:ascii="Times New Roman" w:hAnsi="Times New Roman"/>
          <w:b/>
          <w:bCs/>
          <w:vanish/>
          <w:sz w:val="28"/>
          <w:szCs w:val="28"/>
        </w:rPr>
      </w:pPr>
      <w:bookmarkStart w:id="47" w:name="_Toc26807102"/>
      <w:bookmarkStart w:id="48" w:name="_Toc26860873"/>
      <w:bookmarkStart w:id="49" w:name="_Toc27487385"/>
      <w:bookmarkStart w:id="50" w:name="_Toc27488265"/>
      <w:bookmarkStart w:id="51" w:name="_Toc27492952"/>
      <w:bookmarkStart w:id="52" w:name="_Toc26807106"/>
      <w:bookmarkStart w:id="53" w:name="_Toc26860877"/>
      <w:bookmarkStart w:id="54" w:name="_Toc27487389"/>
      <w:bookmarkStart w:id="55" w:name="_Toc27488269"/>
      <w:bookmarkStart w:id="56" w:name="_Toc2749295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</w:p>
    <w:p w:rsidR="00FC13D3" w:rsidRPr="00A72D4C" w:rsidRDefault="0028764F" w:rsidP="00130AA2">
      <w:pPr>
        <w:pStyle w:val="e"/>
        <w:numPr>
          <w:ilvl w:val="1"/>
          <w:numId w:val="36"/>
        </w:numPr>
        <w:spacing w:before="0"/>
        <w:ind w:left="0" w:right="-59" w:firstLine="0"/>
        <w:contextualSpacing/>
        <w:rPr>
          <w:sz w:val="28"/>
          <w:szCs w:val="28"/>
        </w:rPr>
      </w:pPr>
      <w:proofErr w:type="gramStart"/>
      <w:r w:rsidRPr="00A72D4C">
        <w:rPr>
          <w:b/>
          <w:sz w:val="28"/>
          <w:szCs w:val="28"/>
        </w:rPr>
        <w:t>Предложения по строительству источников тепловой энергии, обесп</w:t>
      </w:r>
      <w:r w:rsidRPr="00A72D4C">
        <w:rPr>
          <w:b/>
          <w:sz w:val="28"/>
          <w:szCs w:val="28"/>
        </w:rPr>
        <w:t>е</w:t>
      </w:r>
      <w:r w:rsidRPr="00A72D4C">
        <w:rPr>
          <w:b/>
          <w:sz w:val="28"/>
          <w:szCs w:val="28"/>
        </w:rPr>
        <w:t>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</w:t>
      </w:r>
      <w:r w:rsidRPr="00A72D4C">
        <w:rPr>
          <w:b/>
          <w:sz w:val="28"/>
          <w:szCs w:val="28"/>
        </w:rPr>
        <w:t>р</w:t>
      </w:r>
      <w:r w:rsidRPr="00A72D4C">
        <w:rPr>
          <w:b/>
          <w:sz w:val="28"/>
          <w:szCs w:val="28"/>
        </w:rPr>
        <w:t>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</w:t>
      </w:r>
      <w:r w:rsidRPr="00A72D4C">
        <w:rPr>
          <w:b/>
          <w:sz w:val="28"/>
          <w:szCs w:val="28"/>
        </w:rPr>
        <w:t>а</w:t>
      </w:r>
      <w:r w:rsidRPr="00A72D4C">
        <w:rPr>
          <w:b/>
          <w:sz w:val="28"/>
          <w:szCs w:val="28"/>
        </w:rPr>
        <w:t>рифных) последствий для потребителей, если реализацию товаров в сфере теплоснабжения</w:t>
      </w:r>
      <w:proofErr w:type="gramEnd"/>
      <w:r w:rsidRPr="00A72D4C">
        <w:rPr>
          <w:b/>
          <w:sz w:val="28"/>
          <w:szCs w:val="28"/>
        </w:rPr>
        <w:t xml:space="preserve"> </w:t>
      </w:r>
      <w:proofErr w:type="gramStart"/>
      <w:r w:rsidRPr="00A72D4C">
        <w:rPr>
          <w:b/>
          <w:sz w:val="28"/>
          <w:szCs w:val="28"/>
        </w:rPr>
        <w:t>с использованием такого источника тепловой энергии пл</w:t>
      </w:r>
      <w:r w:rsidRPr="00A72D4C">
        <w:rPr>
          <w:b/>
          <w:sz w:val="28"/>
          <w:szCs w:val="28"/>
        </w:rPr>
        <w:t>а</w:t>
      </w:r>
      <w:r w:rsidRPr="00A72D4C">
        <w:rPr>
          <w:b/>
          <w:sz w:val="28"/>
          <w:szCs w:val="28"/>
        </w:rPr>
        <w:t>нируется осуществлять по регулируемым ценам (тарифам), и (или) обосн</w:t>
      </w:r>
      <w:r w:rsidRPr="00A72D4C">
        <w:rPr>
          <w:b/>
          <w:sz w:val="28"/>
          <w:szCs w:val="28"/>
        </w:rPr>
        <w:t>о</w:t>
      </w:r>
      <w:r w:rsidRPr="00A72D4C">
        <w:rPr>
          <w:b/>
          <w:sz w:val="28"/>
          <w:szCs w:val="28"/>
        </w:rPr>
        <w:t>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</w:t>
      </w:r>
      <w:r w:rsidRPr="00A72D4C">
        <w:rPr>
          <w:b/>
          <w:sz w:val="28"/>
          <w:szCs w:val="28"/>
        </w:rPr>
        <w:t>о</w:t>
      </w:r>
      <w:r w:rsidRPr="00A72D4C">
        <w:rPr>
          <w:b/>
          <w:sz w:val="28"/>
          <w:szCs w:val="28"/>
        </w:rPr>
        <w:t>вора поставки тепловой энергии (мощности) и (или) теплоносителя) и ради</w:t>
      </w:r>
      <w:r w:rsidRPr="00A72D4C">
        <w:rPr>
          <w:b/>
          <w:sz w:val="28"/>
          <w:szCs w:val="28"/>
        </w:rPr>
        <w:t>у</w:t>
      </w:r>
      <w:r w:rsidRPr="00A72D4C">
        <w:rPr>
          <w:b/>
          <w:sz w:val="28"/>
          <w:szCs w:val="28"/>
        </w:rPr>
        <w:t>са эффективного теплоснабжения</w:t>
      </w:r>
      <w:proofErr w:type="gramEnd"/>
    </w:p>
    <w:p w:rsidR="00A72D4C" w:rsidRPr="00A72D4C" w:rsidRDefault="00A72D4C" w:rsidP="00130AA2">
      <w:pPr>
        <w:pStyle w:val="e"/>
        <w:spacing w:before="0"/>
        <w:ind w:right="-59" w:firstLine="567"/>
        <w:contextualSpacing/>
        <w:rPr>
          <w:sz w:val="28"/>
          <w:szCs w:val="28"/>
        </w:rPr>
      </w:pPr>
    </w:p>
    <w:p w:rsidR="00725C27" w:rsidRPr="0099686D" w:rsidRDefault="00A26C6D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t>Г</w:t>
      </w:r>
      <w:r w:rsidR="00725C27" w:rsidRPr="0099686D">
        <w:rPr>
          <w:rFonts w:ascii="Times New Roman" w:hAnsi="Times New Roman"/>
          <w:spacing w:val="-1"/>
          <w:sz w:val="28"/>
          <w:szCs w:val="28"/>
        </w:rPr>
        <w:t>енеральны</w:t>
      </w:r>
      <w:r w:rsidRPr="0099686D">
        <w:rPr>
          <w:rFonts w:ascii="Times New Roman" w:hAnsi="Times New Roman"/>
          <w:spacing w:val="-1"/>
          <w:sz w:val="28"/>
          <w:szCs w:val="28"/>
        </w:rPr>
        <w:t>м</w:t>
      </w:r>
      <w:r w:rsidR="00081051" w:rsidRPr="0099686D">
        <w:rPr>
          <w:rFonts w:ascii="Times New Roman" w:hAnsi="Times New Roman"/>
          <w:spacing w:val="-1"/>
          <w:sz w:val="28"/>
          <w:szCs w:val="28"/>
        </w:rPr>
        <w:t xml:space="preserve"> план</w:t>
      </w:r>
      <w:r w:rsidRPr="0099686D">
        <w:rPr>
          <w:rFonts w:ascii="Times New Roman" w:hAnsi="Times New Roman"/>
          <w:spacing w:val="-1"/>
          <w:sz w:val="28"/>
          <w:szCs w:val="28"/>
        </w:rPr>
        <w:t>ом</w:t>
      </w:r>
      <w:r w:rsidR="00725C27"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="00591A3F" w:rsidRPr="0099686D">
        <w:rPr>
          <w:rFonts w:ascii="Times New Roman" w:hAnsi="Times New Roman"/>
          <w:spacing w:val="-1"/>
          <w:sz w:val="28"/>
          <w:szCs w:val="28"/>
        </w:rPr>
        <w:t>п. Новая Калами</w:t>
      </w:r>
      <w:r w:rsidR="00725C27" w:rsidRPr="0099686D">
        <w:rPr>
          <w:rFonts w:ascii="Times New Roman" w:hAnsi="Times New Roman"/>
          <w:sz w:val="28"/>
          <w:szCs w:val="28"/>
        </w:rPr>
        <w:t xml:space="preserve"> строительство </w:t>
      </w:r>
      <w:r w:rsidR="00E31378" w:rsidRPr="0099686D">
        <w:rPr>
          <w:rFonts w:ascii="Times New Roman" w:hAnsi="Times New Roman"/>
          <w:sz w:val="28"/>
          <w:szCs w:val="28"/>
        </w:rPr>
        <w:t xml:space="preserve">новых </w:t>
      </w:r>
      <w:r w:rsidR="00725C27" w:rsidRPr="0099686D">
        <w:rPr>
          <w:rFonts w:ascii="Times New Roman" w:hAnsi="Times New Roman"/>
          <w:sz w:val="28"/>
          <w:szCs w:val="28"/>
        </w:rPr>
        <w:t>централизова</w:t>
      </w:r>
      <w:r w:rsidR="00725C27" w:rsidRPr="0099686D">
        <w:rPr>
          <w:rFonts w:ascii="Times New Roman" w:hAnsi="Times New Roman"/>
          <w:sz w:val="28"/>
          <w:szCs w:val="28"/>
        </w:rPr>
        <w:t>н</w:t>
      </w:r>
      <w:r w:rsidR="00725C27" w:rsidRPr="0099686D">
        <w:rPr>
          <w:rFonts w:ascii="Times New Roman" w:hAnsi="Times New Roman"/>
          <w:sz w:val="28"/>
          <w:szCs w:val="28"/>
        </w:rPr>
        <w:t>ных источников тепловой энергии для обеспечения перспективной тепловой эне</w:t>
      </w:r>
      <w:r w:rsidR="00725C27" w:rsidRPr="0099686D">
        <w:rPr>
          <w:rFonts w:ascii="Times New Roman" w:hAnsi="Times New Roman"/>
          <w:sz w:val="28"/>
          <w:szCs w:val="28"/>
        </w:rPr>
        <w:t>р</w:t>
      </w:r>
      <w:r w:rsidR="00725C27" w:rsidRPr="0099686D">
        <w:rPr>
          <w:rFonts w:ascii="Times New Roman" w:hAnsi="Times New Roman"/>
          <w:sz w:val="28"/>
          <w:szCs w:val="28"/>
        </w:rPr>
        <w:t xml:space="preserve">гией в </w:t>
      </w:r>
      <w:r w:rsidR="00591A3F" w:rsidRPr="0099686D">
        <w:rPr>
          <w:rFonts w:ascii="Times New Roman" w:hAnsi="Times New Roman"/>
          <w:sz w:val="28"/>
          <w:szCs w:val="28"/>
        </w:rPr>
        <w:t xml:space="preserve">п. Новая </w:t>
      </w:r>
      <w:proofErr w:type="gramStart"/>
      <w:r w:rsidR="00591A3F" w:rsidRPr="0099686D">
        <w:rPr>
          <w:rFonts w:ascii="Times New Roman" w:hAnsi="Times New Roman"/>
          <w:sz w:val="28"/>
          <w:szCs w:val="28"/>
        </w:rPr>
        <w:t>Калами</w:t>
      </w:r>
      <w:r w:rsidR="00725C27" w:rsidRPr="0099686D">
        <w:rPr>
          <w:rFonts w:ascii="Times New Roman" w:hAnsi="Times New Roman"/>
          <w:sz w:val="28"/>
          <w:szCs w:val="28"/>
        </w:rPr>
        <w:t xml:space="preserve"> не</w:t>
      </w:r>
      <w:proofErr w:type="gramEnd"/>
      <w:r w:rsidR="00725C27" w:rsidRPr="0099686D">
        <w:rPr>
          <w:rFonts w:ascii="Times New Roman" w:hAnsi="Times New Roman"/>
          <w:sz w:val="28"/>
          <w:szCs w:val="28"/>
        </w:rPr>
        <w:t xml:space="preserve"> предполагается, в связи с отсутствием перспективной тепловой нагрузки потребителей в существующей зоне действия централизова</w:t>
      </w:r>
      <w:r w:rsidR="00725C27" w:rsidRPr="0099686D">
        <w:rPr>
          <w:rFonts w:ascii="Times New Roman" w:hAnsi="Times New Roman"/>
          <w:sz w:val="28"/>
          <w:szCs w:val="28"/>
        </w:rPr>
        <w:t>н</w:t>
      </w:r>
      <w:r w:rsidR="00725C27" w:rsidRPr="0099686D">
        <w:rPr>
          <w:rFonts w:ascii="Times New Roman" w:hAnsi="Times New Roman"/>
          <w:sz w:val="28"/>
          <w:szCs w:val="28"/>
        </w:rPr>
        <w:t>ного источника тепловой энергии. В случае строительства новых объектов и по</w:t>
      </w:r>
      <w:r w:rsidR="00725C27" w:rsidRPr="0099686D">
        <w:rPr>
          <w:rFonts w:ascii="Times New Roman" w:hAnsi="Times New Roman"/>
          <w:sz w:val="28"/>
          <w:szCs w:val="28"/>
        </w:rPr>
        <w:t>д</w:t>
      </w:r>
      <w:r w:rsidR="00725C27" w:rsidRPr="0099686D">
        <w:rPr>
          <w:rFonts w:ascii="Times New Roman" w:hAnsi="Times New Roman"/>
          <w:sz w:val="28"/>
          <w:szCs w:val="28"/>
        </w:rPr>
        <w:t xml:space="preserve">ключения их к централизованному теплоснабжению, централизованный источник теплоснабжения </w:t>
      </w:r>
      <w:r w:rsidR="00591A3F" w:rsidRPr="0099686D">
        <w:rPr>
          <w:rFonts w:ascii="Times New Roman" w:hAnsi="Times New Roman"/>
          <w:sz w:val="28"/>
          <w:szCs w:val="28"/>
        </w:rPr>
        <w:t>п. Новая Калами</w:t>
      </w:r>
      <w:r w:rsidR="00725C27" w:rsidRPr="0099686D">
        <w:rPr>
          <w:rFonts w:ascii="Times New Roman" w:hAnsi="Times New Roman"/>
          <w:sz w:val="28"/>
          <w:szCs w:val="28"/>
        </w:rPr>
        <w:t xml:space="preserve"> сможет покрыть перспективное подключение, так как резерв тепловой мощности централизованного источника тепловой эне</w:t>
      </w:r>
      <w:r w:rsidR="00725C27" w:rsidRPr="0099686D">
        <w:rPr>
          <w:rFonts w:ascii="Times New Roman" w:hAnsi="Times New Roman"/>
          <w:sz w:val="28"/>
          <w:szCs w:val="28"/>
        </w:rPr>
        <w:t>р</w:t>
      </w:r>
      <w:r w:rsidR="00725C27" w:rsidRPr="0099686D">
        <w:rPr>
          <w:rFonts w:ascii="Times New Roman" w:hAnsi="Times New Roman"/>
          <w:sz w:val="28"/>
          <w:szCs w:val="28"/>
        </w:rPr>
        <w:t xml:space="preserve">гии составляет </w:t>
      </w:r>
      <w:r w:rsidR="006B28B4" w:rsidRPr="0099686D">
        <w:rPr>
          <w:rFonts w:ascii="Times New Roman" w:hAnsi="Times New Roman"/>
          <w:sz w:val="28"/>
          <w:szCs w:val="28"/>
        </w:rPr>
        <w:t>5,83</w:t>
      </w:r>
      <w:r w:rsidR="00725C27" w:rsidRPr="0099686D">
        <w:rPr>
          <w:rFonts w:ascii="Times New Roman" w:hAnsi="Times New Roman"/>
          <w:sz w:val="28"/>
          <w:szCs w:val="28"/>
        </w:rPr>
        <w:t xml:space="preserve"> Гкал/</w:t>
      </w:r>
      <w:proofErr w:type="gramStart"/>
      <w:r w:rsidR="00725C27" w:rsidRPr="0099686D">
        <w:rPr>
          <w:rFonts w:ascii="Times New Roman" w:hAnsi="Times New Roman"/>
          <w:sz w:val="28"/>
          <w:szCs w:val="28"/>
        </w:rPr>
        <w:t>ч</w:t>
      </w:r>
      <w:proofErr w:type="gramEnd"/>
      <w:r w:rsidR="00725C27" w:rsidRPr="0099686D">
        <w:rPr>
          <w:rFonts w:ascii="Times New Roman" w:hAnsi="Times New Roman"/>
          <w:sz w:val="28"/>
          <w:szCs w:val="28"/>
        </w:rPr>
        <w:t>.</w:t>
      </w:r>
    </w:p>
    <w:p w:rsidR="00FC13D3" w:rsidRPr="00A72D4C" w:rsidRDefault="00FC13D3" w:rsidP="00130AA2">
      <w:pPr>
        <w:spacing w:after="0"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9C1F81" w:rsidRPr="0099686D" w:rsidRDefault="009C1F81" w:rsidP="00130AA2">
      <w:pPr>
        <w:pStyle w:val="3"/>
        <w:numPr>
          <w:ilvl w:val="1"/>
          <w:numId w:val="36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57" w:name="_Toc27492958"/>
      <w:r w:rsidRPr="0099686D">
        <w:rPr>
          <w:rFonts w:ascii="Times New Roman" w:hAnsi="Times New Roman"/>
          <w:color w:val="auto"/>
          <w:sz w:val="28"/>
          <w:szCs w:val="28"/>
        </w:rPr>
        <w:t>Предложения по реконструкции источников тепловой энергии, обесп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z w:val="28"/>
          <w:szCs w:val="28"/>
        </w:rPr>
        <w:t>чивающих перспективную тепловую нагрузку в существующих и расширя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z w:val="28"/>
          <w:szCs w:val="28"/>
        </w:rPr>
        <w:t>мых зонах действия источников тепловой энергии</w:t>
      </w:r>
      <w:bookmarkEnd w:id="57"/>
    </w:p>
    <w:p w:rsidR="00725C27" w:rsidRPr="00A72D4C" w:rsidRDefault="00725C27" w:rsidP="00130AA2">
      <w:pPr>
        <w:spacing w:after="0"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66688E" w:rsidRPr="0099686D" w:rsidRDefault="0066688E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proofErr w:type="gramStart"/>
      <w:r w:rsidRPr="0099686D">
        <w:rPr>
          <w:rFonts w:ascii="Times New Roman" w:hAnsi="Times New Roman"/>
          <w:sz w:val="28"/>
          <w:szCs w:val="28"/>
        </w:rPr>
        <w:t>Реконструкция централизованного источника тепловой энергии не требуется, в связи с наличием резерва установленной мощности существующего источника централизованного теплоснабжения и отсутствием перспективной тепловой нагрузки потребителей в существующей зоне действия централизованного исто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z w:val="28"/>
          <w:szCs w:val="28"/>
        </w:rPr>
        <w:t>ника тепловой энергии.</w:t>
      </w:r>
      <w:proofErr w:type="gramEnd"/>
    </w:p>
    <w:p w:rsidR="00725C27" w:rsidRPr="00A72D4C" w:rsidRDefault="00725C27" w:rsidP="00130AA2">
      <w:pPr>
        <w:spacing w:after="0"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9C1F81" w:rsidRPr="0099686D" w:rsidRDefault="009C1F81" w:rsidP="00130AA2">
      <w:pPr>
        <w:pStyle w:val="3"/>
        <w:numPr>
          <w:ilvl w:val="1"/>
          <w:numId w:val="36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58" w:name="_Toc27492959"/>
      <w:r w:rsidRPr="0099686D">
        <w:rPr>
          <w:rFonts w:ascii="Times New Roman" w:hAnsi="Times New Roman"/>
          <w:color w:val="auto"/>
          <w:sz w:val="28"/>
          <w:szCs w:val="28"/>
        </w:rPr>
        <w:t xml:space="preserve">Предложения по техническому перевооружению и (или) модернизации источников тепловой энергии с целью </w:t>
      </w:r>
      <w:proofErr w:type="gramStart"/>
      <w:r w:rsidRPr="0099686D">
        <w:rPr>
          <w:rFonts w:ascii="Times New Roman" w:hAnsi="Times New Roman"/>
          <w:color w:val="auto"/>
          <w:sz w:val="28"/>
          <w:szCs w:val="28"/>
        </w:rPr>
        <w:t>повышения эффективности работы систем теплоснабжения</w:t>
      </w:r>
      <w:bookmarkEnd w:id="58"/>
      <w:proofErr w:type="gramEnd"/>
    </w:p>
    <w:p w:rsidR="007830D3" w:rsidRDefault="007830D3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9C090F" w:rsidRPr="00A72D4C" w:rsidRDefault="009C090F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0372D1" w:rsidRPr="0099686D" w:rsidRDefault="0066688E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lastRenderedPageBreak/>
        <w:t xml:space="preserve">На основании проекта внесения изменений в генеральный план п. </w:t>
      </w:r>
      <w:proofErr w:type="gramStart"/>
      <w:r w:rsidR="005F3219" w:rsidRPr="0099686D">
        <w:rPr>
          <w:rFonts w:ascii="Times New Roman" w:hAnsi="Times New Roman"/>
          <w:sz w:val="28"/>
          <w:szCs w:val="28"/>
        </w:rPr>
        <w:t>Новая</w:t>
      </w:r>
      <w:proofErr w:type="gramEnd"/>
      <w:r w:rsidR="005F3219" w:rsidRPr="0099686D">
        <w:rPr>
          <w:rFonts w:ascii="Times New Roman" w:hAnsi="Times New Roman"/>
          <w:sz w:val="28"/>
          <w:szCs w:val="28"/>
        </w:rPr>
        <w:t xml:space="preserve"> Ка</w:t>
      </w:r>
      <w:r w:rsidR="002842A5" w:rsidRPr="0099686D">
        <w:rPr>
          <w:rFonts w:ascii="Times New Roman" w:hAnsi="Times New Roman"/>
          <w:sz w:val="28"/>
          <w:szCs w:val="28"/>
        </w:rPr>
        <w:t>-</w:t>
      </w:r>
    </w:p>
    <w:p w:rsidR="00B06508" w:rsidRPr="0099686D" w:rsidRDefault="005F3219" w:rsidP="00130AA2">
      <w:pPr>
        <w:pStyle w:val="aff9"/>
        <w:kinsoku w:val="0"/>
        <w:overflowPunct w:val="0"/>
        <w:ind w:left="0"/>
        <w:contextualSpacing/>
        <w:jc w:val="both"/>
        <w:rPr>
          <w:rFonts w:ascii="Times New Roman" w:hAnsi="Times New Roman"/>
          <w:spacing w:val="-2"/>
          <w:sz w:val="28"/>
          <w:szCs w:val="28"/>
        </w:rPr>
      </w:pPr>
      <w:proofErr w:type="spellStart"/>
      <w:proofErr w:type="gramStart"/>
      <w:r w:rsidRPr="0099686D">
        <w:rPr>
          <w:rFonts w:ascii="Times New Roman" w:hAnsi="Times New Roman"/>
          <w:sz w:val="28"/>
          <w:szCs w:val="28"/>
        </w:rPr>
        <w:t>лами</w:t>
      </w:r>
      <w:proofErr w:type="spellEnd"/>
      <w:r w:rsidR="0066688E" w:rsidRPr="0099686D">
        <w:rPr>
          <w:rFonts w:ascii="Times New Roman" w:hAnsi="Times New Roman"/>
          <w:sz w:val="28"/>
          <w:szCs w:val="28"/>
        </w:rPr>
        <w:t xml:space="preserve"> </w:t>
      </w:r>
      <w:r w:rsidR="00B06508" w:rsidRPr="0099686D">
        <w:rPr>
          <w:rFonts w:ascii="Times New Roman" w:hAnsi="Times New Roman"/>
          <w:sz w:val="28"/>
          <w:szCs w:val="28"/>
        </w:rPr>
        <w:t>пр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е</w:t>
      </w:r>
      <w:r w:rsidR="00B06508" w:rsidRPr="0099686D">
        <w:rPr>
          <w:rFonts w:ascii="Times New Roman" w:hAnsi="Times New Roman"/>
          <w:spacing w:val="2"/>
          <w:sz w:val="28"/>
          <w:szCs w:val="28"/>
        </w:rPr>
        <w:t>д</w:t>
      </w:r>
      <w:r w:rsidR="00B06508" w:rsidRPr="0099686D">
        <w:rPr>
          <w:rFonts w:ascii="Times New Roman" w:hAnsi="Times New Roman"/>
          <w:spacing w:val="-5"/>
          <w:sz w:val="28"/>
          <w:szCs w:val="28"/>
        </w:rPr>
        <w:t>у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с</w:t>
      </w:r>
      <w:r w:rsidR="00B06508" w:rsidRPr="0099686D">
        <w:rPr>
          <w:rFonts w:ascii="Times New Roman" w:hAnsi="Times New Roman"/>
          <w:spacing w:val="1"/>
          <w:sz w:val="28"/>
          <w:szCs w:val="28"/>
        </w:rPr>
        <w:t>м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а</w:t>
      </w:r>
      <w:r w:rsidR="00B06508" w:rsidRPr="0099686D">
        <w:rPr>
          <w:rFonts w:ascii="Times New Roman" w:hAnsi="Times New Roman"/>
          <w:sz w:val="28"/>
          <w:szCs w:val="28"/>
        </w:rPr>
        <w:t>тр</w:t>
      </w:r>
      <w:r w:rsidR="00B06508" w:rsidRPr="0099686D">
        <w:rPr>
          <w:rFonts w:ascii="Times New Roman" w:hAnsi="Times New Roman"/>
          <w:spacing w:val="1"/>
          <w:sz w:val="28"/>
          <w:szCs w:val="28"/>
        </w:rPr>
        <w:t>и</w:t>
      </w:r>
      <w:r w:rsidR="00B06508" w:rsidRPr="0099686D">
        <w:rPr>
          <w:rFonts w:ascii="Times New Roman" w:hAnsi="Times New Roman"/>
          <w:sz w:val="28"/>
          <w:szCs w:val="28"/>
        </w:rPr>
        <w:t>в</w:t>
      </w:r>
      <w:r w:rsidR="00B06508" w:rsidRPr="0099686D">
        <w:rPr>
          <w:rFonts w:ascii="Times New Roman" w:hAnsi="Times New Roman"/>
          <w:spacing w:val="-2"/>
          <w:sz w:val="28"/>
          <w:szCs w:val="28"/>
        </w:rPr>
        <w:t>а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е</w:t>
      </w:r>
      <w:r w:rsidR="00B06508" w:rsidRPr="0099686D">
        <w:rPr>
          <w:rFonts w:ascii="Times New Roman" w:hAnsi="Times New Roman"/>
          <w:sz w:val="28"/>
          <w:szCs w:val="28"/>
        </w:rPr>
        <w:t>тся</w:t>
      </w:r>
      <w:r w:rsidR="00B06508" w:rsidRPr="0099686D">
        <w:rPr>
          <w:rFonts w:ascii="Times New Roman" w:hAnsi="Times New Roman"/>
          <w:spacing w:val="23"/>
          <w:sz w:val="28"/>
          <w:szCs w:val="28"/>
        </w:rPr>
        <w:t xml:space="preserve"> </w:t>
      </w:r>
      <w:r w:rsidR="00B06508" w:rsidRPr="0099686D">
        <w:rPr>
          <w:rFonts w:ascii="Times New Roman" w:hAnsi="Times New Roman"/>
          <w:sz w:val="28"/>
          <w:szCs w:val="28"/>
        </w:rPr>
        <w:t>р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е</w:t>
      </w:r>
      <w:r w:rsidR="00B06508" w:rsidRPr="0099686D">
        <w:rPr>
          <w:rFonts w:ascii="Times New Roman" w:hAnsi="Times New Roman"/>
          <w:sz w:val="28"/>
          <w:szCs w:val="28"/>
        </w:rPr>
        <w:t>кон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с</w:t>
      </w:r>
      <w:r w:rsidR="00B06508" w:rsidRPr="0099686D">
        <w:rPr>
          <w:rFonts w:ascii="Times New Roman" w:hAnsi="Times New Roman"/>
          <w:sz w:val="28"/>
          <w:szCs w:val="28"/>
        </w:rPr>
        <w:t>т</w:t>
      </w:r>
      <w:r w:rsidR="00B06508" w:rsidRPr="0099686D">
        <w:rPr>
          <w:rFonts w:ascii="Times New Roman" w:hAnsi="Times New Roman"/>
          <w:spacing w:val="2"/>
          <w:sz w:val="28"/>
          <w:szCs w:val="28"/>
        </w:rPr>
        <w:t>р</w:t>
      </w:r>
      <w:r w:rsidR="00B06508" w:rsidRPr="0099686D">
        <w:rPr>
          <w:rFonts w:ascii="Times New Roman" w:hAnsi="Times New Roman"/>
          <w:spacing w:val="-5"/>
          <w:sz w:val="28"/>
          <w:szCs w:val="28"/>
        </w:rPr>
        <w:t>у</w:t>
      </w:r>
      <w:r w:rsidR="00B06508" w:rsidRPr="0099686D">
        <w:rPr>
          <w:rFonts w:ascii="Times New Roman" w:hAnsi="Times New Roman"/>
          <w:sz w:val="28"/>
          <w:szCs w:val="28"/>
        </w:rPr>
        <w:t>кция</w:t>
      </w:r>
      <w:r w:rsidR="00B06508" w:rsidRPr="0099686D">
        <w:rPr>
          <w:rFonts w:ascii="Times New Roman" w:hAnsi="Times New Roman"/>
          <w:spacing w:val="23"/>
          <w:sz w:val="28"/>
          <w:szCs w:val="28"/>
        </w:rPr>
        <w:t xml:space="preserve"> </w:t>
      </w:r>
      <w:r w:rsidR="00B06508" w:rsidRPr="0099686D">
        <w:rPr>
          <w:rFonts w:ascii="Times New Roman" w:hAnsi="Times New Roman"/>
          <w:sz w:val="28"/>
          <w:szCs w:val="28"/>
        </w:rPr>
        <w:t>коте</w:t>
      </w:r>
      <w:r w:rsidR="00B06508" w:rsidRPr="0099686D">
        <w:rPr>
          <w:rFonts w:ascii="Times New Roman" w:hAnsi="Times New Roman"/>
          <w:spacing w:val="4"/>
          <w:sz w:val="28"/>
          <w:szCs w:val="28"/>
        </w:rPr>
        <w:t>л</w:t>
      </w:r>
      <w:r w:rsidR="00B06508" w:rsidRPr="0099686D">
        <w:rPr>
          <w:rFonts w:ascii="Times New Roman" w:hAnsi="Times New Roman"/>
          <w:sz w:val="28"/>
          <w:szCs w:val="28"/>
        </w:rPr>
        <w:t>ьн</w:t>
      </w:r>
      <w:r w:rsidR="00B06508" w:rsidRPr="0099686D">
        <w:rPr>
          <w:rFonts w:ascii="Times New Roman" w:hAnsi="Times New Roman"/>
          <w:spacing w:val="-3"/>
          <w:sz w:val="28"/>
          <w:szCs w:val="28"/>
        </w:rPr>
        <w:t>о</w:t>
      </w:r>
      <w:r w:rsidR="00B06508" w:rsidRPr="0099686D">
        <w:rPr>
          <w:rFonts w:ascii="Times New Roman" w:hAnsi="Times New Roman"/>
          <w:sz w:val="28"/>
          <w:szCs w:val="28"/>
        </w:rPr>
        <w:t>й</w:t>
      </w:r>
      <w:r w:rsidR="00B06508"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="00B06508" w:rsidRPr="0099686D">
        <w:rPr>
          <w:rFonts w:ascii="Times New Roman" w:hAnsi="Times New Roman"/>
          <w:sz w:val="28"/>
          <w:szCs w:val="28"/>
        </w:rPr>
        <w:t>с</w:t>
      </w:r>
      <w:r w:rsidR="00B06508"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="00B06508" w:rsidRPr="0099686D">
        <w:rPr>
          <w:rFonts w:ascii="Times New Roman" w:hAnsi="Times New Roman"/>
          <w:spacing w:val="-8"/>
          <w:sz w:val="28"/>
          <w:szCs w:val="28"/>
        </w:rPr>
        <w:t>у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с</w:t>
      </w:r>
      <w:r w:rsidR="00B06508" w:rsidRPr="0099686D">
        <w:rPr>
          <w:rFonts w:ascii="Times New Roman" w:hAnsi="Times New Roman"/>
          <w:sz w:val="28"/>
          <w:szCs w:val="28"/>
        </w:rPr>
        <w:t>тановк</w:t>
      </w:r>
      <w:r w:rsidR="00B06508" w:rsidRPr="0099686D">
        <w:rPr>
          <w:rFonts w:ascii="Times New Roman" w:hAnsi="Times New Roman"/>
          <w:spacing w:val="2"/>
          <w:sz w:val="28"/>
          <w:szCs w:val="28"/>
        </w:rPr>
        <w:t>о</w:t>
      </w:r>
      <w:r w:rsidR="00B06508" w:rsidRPr="0099686D">
        <w:rPr>
          <w:rFonts w:ascii="Times New Roman" w:hAnsi="Times New Roman"/>
          <w:sz w:val="28"/>
          <w:szCs w:val="28"/>
        </w:rPr>
        <w:t>й</w:t>
      </w:r>
      <w:r w:rsidR="00B06508"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с</w:t>
      </w:r>
      <w:r w:rsidR="00B06508" w:rsidRPr="0099686D">
        <w:rPr>
          <w:rFonts w:ascii="Times New Roman" w:hAnsi="Times New Roman"/>
          <w:sz w:val="28"/>
          <w:szCs w:val="28"/>
        </w:rPr>
        <w:t>и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с</w:t>
      </w:r>
      <w:r w:rsidR="00B06508" w:rsidRPr="0099686D">
        <w:rPr>
          <w:rFonts w:ascii="Times New Roman" w:hAnsi="Times New Roman"/>
          <w:sz w:val="28"/>
          <w:szCs w:val="28"/>
        </w:rPr>
        <w:t>тем</w:t>
      </w:r>
      <w:r w:rsidR="00B06508" w:rsidRPr="0099686D">
        <w:rPr>
          <w:rFonts w:ascii="Times New Roman" w:hAnsi="Times New Roman"/>
          <w:spacing w:val="22"/>
          <w:sz w:val="28"/>
          <w:szCs w:val="28"/>
        </w:rPr>
        <w:t xml:space="preserve"> </w:t>
      </w:r>
      <w:proofErr w:type="spellStart"/>
      <w:r w:rsidR="00B06508" w:rsidRPr="0099686D">
        <w:rPr>
          <w:rFonts w:ascii="Times New Roman" w:hAnsi="Times New Roman"/>
          <w:spacing w:val="-1"/>
          <w:sz w:val="28"/>
          <w:szCs w:val="28"/>
        </w:rPr>
        <w:t>а</w:t>
      </w:r>
      <w:r w:rsidR="00B06508" w:rsidRPr="0099686D">
        <w:rPr>
          <w:rFonts w:ascii="Times New Roman" w:hAnsi="Times New Roman"/>
          <w:sz w:val="28"/>
          <w:szCs w:val="28"/>
        </w:rPr>
        <w:t>втом</w:t>
      </w:r>
      <w:r w:rsidR="00B06508" w:rsidRPr="0099686D">
        <w:rPr>
          <w:rFonts w:ascii="Times New Roman" w:hAnsi="Times New Roman"/>
          <w:spacing w:val="-2"/>
          <w:sz w:val="28"/>
          <w:szCs w:val="28"/>
        </w:rPr>
        <w:t>а</w:t>
      </w:r>
      <w:r w:rsidR="007830D3" w:rsidRPr="0099686D">
        <w:rPr>
          <w:rFonts w:ascii="Times New Roman" w:hAnsi="Times New Roman"/>
          <w:spacing w:val="-2"/>
          <w:sz w:val="28"/>
          <w:szCs w:val="28"/>
        </w:rPr>
        <w:t>-</w:t>
      </w:r>
      <w:r w:rsidR="00B06508" w:rsidRPr="0099686D">
        <w:rPr>
          <w:rFonts w:ascii="Times New Roman" w:hAnsi="Times New Roman"/>
          <w:sz w:val="28"/>
          <w:szCs w:val="28"/>
        </w:rPr>
        <w:t>т</w:t>
      </w:r>
      <w:r w:rsidR="00B06508" w:rsidRPr="0099686D">
        <w:rPr>
          <w:rFonts w:ascii="Times New Roman" w:hAnsi="Times New Roman"/>
          <w:spacing w:val="1"/>
          <w:sz w:val="28"/>
          <w:szCs w:val="28"/>
        </w:rPr>
        <w:t>и</w:t>
      </w:r>
      <w:r w:rsidR="00B06508" w:rsidRPr="0099686D">
        <w:rPr>
          <w:rFonts w:ascii="Times New Roman" w:hAnsi="Times New Roman"/>
          <w:sz w:val="28"/>
          <w:szCs w:val="28"/>
        </w:rPr>
        <w:t>з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а</w:t>
      </w:r>
      <w:r w:rsidR="00B06508" w:rsidRPr="0099686D">
        <w:rPr>
          <w:rFonts w:ascii="Times New Roman" w:hAnsi="Times New Roman"/>
          <w:spacing w:val="-2"/>
          <w:sz w:val="28"/>
          <w:szCs w:val="28"/>
        </w:rPr>
        <w:t>ци</w:t>
      </w:r>
      <w:r w:rsidR="00B06508" w:rsidRPr="0099686D">
        <w:rPr>
          <w:rFonts w:ascii="Times New Roman" w:hAnsi="Times New Roman"/>
          <w:sz w:val="28"/>
          <w:szCs w:val="28"/>
        </w:rPr>
        <w:t>и</w:t>
      </w:r>
      <w:proofErr w:type="spellEnd"/>
      <w:r w:rsidR="00B06508" w:rsidRPr="0099686D">
        <w:rPr>
          <w:rFonts w:ascii="Times New Roman" w:hAnsi="Times New Roman"/>
          <w:sz w:val="28"/>
          <w:szCs w:val="28"/>
        </w:rPr>
        <w:t xml:space="preserve"> те</w:t>
      </w:r>
      <w:r w:rsidR="00B06508" w:rsidRPr="0099686D">
        <w:rPr>
          <w:rFonts w:ascii="Times New Roman" w:hAnsi="Times New Roman"/>
          <w:spacing w:val="1"/>
          <w:sz w:val="28"/>
          <w:szCs w:val="28"/>
        </w:rPr>
        <w:t>х</w:t>
      </w:r>
      <w:r w:rsidR="00B06508" w:rsidRPr="0099686D">
        <w:rPr>
          <w:rFonts w:ascii="Times New Roman" w:hAnsi="Times New Roman"/>
          <w:sz w:val="28"/>
          <w:szCs w:val="28"/>
        </w:rPr>
        <w:t>ноло</w:t>
      </w:r>
      <w:r w:rsidR="00B06508" w:rsidRPr="0099686D">
        <w:rPr>
          <w:rFonts w:ascii="Times New Roman" w:hAnsi="Times New Roman"/>
          <w:spacing w:val="-3"/>
          <w:sz w:val="28"/>
          <w:szCs w:val="28"/>
        </w:rPr>
        <w:t>г</w:t>
      </w:r>
      <w:r w:rsidR="00B06508" w:rsidRPr="0099686D">
        <w:rPr>
          <w:rFonts w:ascii="Times New Roman" w:hAnsi="Times New Roman"/>
          <w:sz w:val="28"/>
          <w:szCs w:val="28"/>
        </w:rPr>
        <w:t>и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чес</w:t>
      </w:r>
      <w:r w:rsidR="00B06508" w:rsidRPr="0099686D">
        <w:rPr>
          <w:rFonts w:ascii="Times New Roman" w:hAnsi="Times New Roman"/>
          <w:sz w:val="28"/>
          <w:szCs w:val="28"/>
        </w:rPr>
        <w:t>к</w:t>
      </w:r>
      <w:r w:rsidR="00B06508" w:rsidRPr="0099686D">
        <w:rPr>
          <w:rFonts w:ascii="Times New Roman" w:hAnsi="Times New Roman"/>
          <w:spacing w:val="-2"/>
          <w:sz w:val="28"/>
          <w:szCs w:val="28"/>
        </w:rPr>
        <w:t>и</w:t>
      </w:r>
      <w:r w:rsidR="00B06508" w:rsidRPr="0099686D">
        <w:rPr>
          <w:rFonts w:ascii="Times New Roman" w:hAnsi="Times New Roman"/>
          <w:sz w:val="28"/>
          <w:szCs w:val="28"/>
        </w:rPr>
        <w:t>х</w:t>
      </w:r>
      <w:r w:rsidR="00B06508" w:rsidRPr="0099686D">
        <w:rPr>
          <w:rFonts w:ascii="Times New Roman" w:hAnsi="Times New Roman"/>
          <w:spacing w:val="35"/>
          <w:sz w:val="28"/>
          <w:szCs w:val="28"/>
        </w:rPr>
        <w:t xml:space="preserve"> </w:t>
      </w:r>
      <w:r w:rsidR="00B06508" w:rsidRPr="0099686D">
        <w:rPr>
          <w:rFonts w:ascii="Times New Roman" w:hAnsi="Times New Roman"/>
          <w:sz w:val="28"/>
          <w:szCs w:val="28"/>
        </w:rPr>
        <w:t>проц</w:t>
      </w:r>
      <w:r w:rsidR="00B06508" w:rsidRPr="0099686D">
        <w:rPr>
          <w:rFonts w:ascii="Times New Roman" w:hAnsi="Times New Roman"/>
          <w:spacing w:val="-4"/>
          <w:sz w:val="28"/>
          <w:szCs w:val="28"/>
        </w:rPr>
        <w:t>е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сс</w:t>
      </w:r>
      <w:r w:rsidR="00B06508" w:rsidRPr="0099686D">
        <w:rPr>
          <w:rFonts w:ascii="Times New Roman" w:hAnsi="Times New Roman"/>
          <w:sz w:val="28"/>
          <w:szCs w:val="28"/>
        </w:rPr>
        <w:t>ов,</w:t>
      </w:r>
      <w:r w:rsidR="00B06508" w:rsidRPr="0099686D">
        <w:rPr>
          <w:rFonts w:ascii="Times New Roman" w:hAnsi="Times New Roman"/>
          <w:spacing w:val="35"/>
          <w:sz w:val="28"/>
          <w:szCs w:val="28"/>
        </w:rPr>
        <w:t xml:space="preserve"> </w:t>
      </w:r>
      <w:r w:rsidR="00B06508" w:rsidRPr="0099686D">
        <w:rPr>
          <w:rFonts w:ascii="Times New Roman" w:hAnsi="Times New Roman"/>
          <w:sz w:val="28"/>
          <w:szCs w:val="28"/>
        </w:rPr>
        <w:t>вн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е</w:t>
      </w:r>
      <w:r w:rsidR="00B06508" w:rsidRPr="0099686D">
        <w:rPr>
          <w:rFonts w:ascii="Times New Roman" w:hAnsi="Times New Roman"/>
          <w:sz w:val="28"/>
          <w:szCs w:val="28"/>
        </w:rPr>
        <w:t>др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е</w:t>
      </w:r>
      <w:r w:rsidR="00B06508" w:rsidRPr="0099686D">
        <w:rPr>
          <w:rFonts w:ascii="Times New Roman" w:hAnsi="Times New Roman"/>
          <w:sz w:val="28"/>
          <w:szCs w:val="28"/>
        </w:rPr>
        <w:t>ни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е</w:t>
      </w:r>
      <w:r w:rsidR="00B06508" w:rsidRPr="0099686D">
        <w:rPr>
          <w:rFonts w:ascii="Times New Roman" w:hAnsi="Times New Roman"/>
          <w:sz w:val="28"/>
          <w:szCs w:val="28"/>
        </w:rPr>
        <w:t>м</w:t>
      </w:r>
      <w:r w:rsidR="00B06508" w:rsidRPr="0099686D">
        <w:rPr>
          <w:rFonts w:ascii="Times New Roman" w:hAnsi="Times New Roman"/>
          <w:spacing w:val="35"/>
          <w:sz w:val="28"/>
          <w:szCs w:val="28"/>
        </w:rPr>
        <w:t xml:space="preserve"> 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а</w:t>
      </w:r>
      <w:r w:rsidR="00B06508" w:rsidRPr="0099686D">
        <w:rPr>
          <w:rFonts w:ascii="Times New Roman" w:hAnsi="Times New Roman"/>
          <w:sz w:val="28"/>
          <w:szCs w:val="28"/>
        </w:rPr>
        <w:t>вт</w:t>
      </w:r>
      <w:r w:rsidR="00B06508" w:rsidRPr="0099686D">
        <w:rPr>
          <w:rFonts w:ascii="Times New Roman" w:hAnsi="Times New Roman"/>
          <w:spacing w:val="2"/>
          <w:sz w:val="28"/>
          <w:szCs w:val="28"/>
        </w:rPr>
        <w:t>о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ма</w:t>
      </w:r>
      <w:r w:rsidR="00B06508" w:rsidRPr="0099686D">
        <w:rPr>
          <w:rFonts w:ascii="Times New Roman" w:hAnsi="Times New Roman"/>
          <w:sz w:val="28"/>
          <w:szCs w:val="28"/>
        </w:rPr>
        <w:t>т</w:t>
      </w:r>
      <w:r w:rsidR="00B06508" w:rsidRPr="0099686D">
        <w:rPr>
          <w:rFonts w:ascii="Times New Roman" w:hAnsi="Times New Roman"/>
          <w:spacing w:val="1"/>
          <w:sz w:val="28"/>
          <w:szCs w:val="28"/>
        </w:rPr>
        <w:t>и</w:t>
      </w:r>
      <w:r w:rsidR="00B06508" w:rsidRPr="0099686D">
        <w:rPr>
          <w:rFonts w:ascii="Times New Roman" w:hAnsi="Times New Roman"/>
          <w:sz w:val="28"/>
          <w:szCs w:val="28"/>
        </w:rPr>
        <w:t>зиров</w:t>
      </w:r>
      <w:r w:rsidR="00B06508" w:rsidRPr="0099686D">
        <w:rPr>
          <w:rFonts w:ascii="Times New Roman" w:hAnsi="Times New Roman"/>
          <w:spacing w:val="-2"/>
          <w:sz w:val="28"/>
          <w:szCs w:val="28"/>
        </w:rPr>
        <w:t>а</w:t>
      </w:r>
      <w:r w:rsidR="00B06508" w:rsidRPr="0099686D">
        <w:rPr>
          <w:rFonts w:ascii="Times New Roman" w:hAnsi="Times New Roman"/>
          <w:sz w:val="28"/>
          <w:szCs w:val="28"/>
        </w:rPr>
        <w:t>нн</w:t>
      </w:r>
      <w:r w:rsidR="00B06508" w:rsidRPr="0099686D">
        <w:rPr>
          <w:rFonts w:ascii="Times New Roman" w:hAnsi="Times New Roman"/>
          <w:spacing w:val="-3"/>
          <w:sz w:val="28"/>
          <w:szCs w:val="28"/>
        </w:rPr>
        <w:t>о</w:t>
      </w:r>
      <w:r w:rsidR="00B06508" w:rsidRPr="0099686D">
        <w:rPr>
          <w:rFonts w:ascii="Times New Roman" w:hAnsi="Times New Roman"/>
          <w:sz w:val="28"/>
          <w:szCs w:val="28"/>
        </w:rPr>
        <w:t>й</w:t>
      </w:r>
      <w:r w:rsidR="00B06508" w:rsidRPr="0099686D">
        <w:rPr>
          <w:rFonts w:ascii="Times New Roman" w:hAnsi="Times New Roman"/>
          <w:spacing w:val="36"/>
          <w:sz w:val="28"/>
          <w:szCs w:val="28"/>
        </w:rPr>
        <w:t xml:space="preserve"> 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с</w:t>
      </w:r>
      <w:r w:rsidR="00B06508" w:rsidRPr="0099686D">
        <w:rPr>
          <w:rFonts w:ascii="Times New Roman" w:hAnsi="Times New Roman"/>
          <w:sz w:val="28"/>
          <w:szCs w:val="28"/>
        </w:rPr>
        <w:t>и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с</w:t>
      </w:r>
      <w:r w:rsidR="00B06508" w:rsidRPr="0099686D">
        <w:rPr>
          <w:rFonts w:ascii="Times New Roman" w:hAnsi="Times New Roman"/>
          <w:sz w:val="28"/>
          <w:szCs w:val="28"/>
        </w:rPr>
        <w:t>т</w:t>
      </w:r>
      <w:r w:rsidR="00B06508" w:rsidRPr="0099686D">
        <w:rPr>
          <w:rFonts w:ascii="Times New Roman" w:hAnsi="Times New Roman"/>
          <w:spacing w:val="-3"/>
          <w:sz w:val="28"/>
          <w:szCs w:val="28"/>
        </w:rPr>
        <w:t>е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м</w:t>
      </w:r>
      <w:r w:rsidR="00B06508" w:rsidRPr="0099686D">
        <w:rPr>
          <w:rFonts w:ascii="Times New Roman" w:hAnsi="Times New Roman"/>
          <w:sz w:val="28"/>
          <w:szCs w:val="28"/>
        </w:rPr>
        <w:t>ы</w:t>
      </w:r>
      <w:r w:rsidR="00B06508" w:rsidRPr="0099686D">
        <w:rPr>
          <w:rFonts w:ascii="Times New Roman" w:hAnsi="Times New Roman"/>
          <w:spacing w:val="35"/>
          <w:sz w:val="28"/>
          <w:szCs w:val="28"/>
        </w:rPr>
        <w:t xml:space="preserve"> </w:t>
      </w:r>
      <w:r w:rsidR="00B06508" w:rsidRPr="0099686D">
        <w:rPr>
          <w:rFonts w:ascii="Times New Roman" w:hAnsi="Times New Roman"/>
          <w:sz w:val="28"/>
          <w:szCs w:val="28"/>
        </w:rPr>
        <w:t>п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а</w:t>
      </w:r>
      <w:r w:rsidR="00B06508" w:rsidRPr="0099686D">
        <w:rPr>
          <w:rFonts w:ascii="Times New Roman" w:hAnsi="Times New Roman"/>
          <w:sz w:val="28"/>
          <w:szCs w:val="28"/>
        </w:rPr>
        <w:t>р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аме</w:t>
      </w:r>
      <w:r w:rsidR="00B06508" w:rsidRPr="0099686D">
        <w:rPr>
          <w:rFonts w:ascii="Times New Roman" w:hAnsi="Times New Roman"/>
          <w:sz w:val="28"/>
          <w:szCs w:val="28"/>
        </w:rPr>
        <w:t>тров</w:t>
      </w:r>
      <w:r w:rsidR="00B06508" w:rsidRPr="0099686D">
        <w:rPr>
          <w:rFonts w:ascii="Times New Roman" w:hAnsi="Times New Roman"/>
          <w:spacing w:val="36"/>
          <w:sz w:val="28"/>
          <w:szCs w:val="28"/>
        </w:rPr>
        <w:t xml:space="preserve"> 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се</w:t>
      </w:r>
      <w:r w:rsidR="00B06508" w:rsidRPr="0099686D">
        <w:rPr>
          <w:rFonts w:ascii="Times New Roman" w:hAnsi="Times New Roman"/>
          <w:spacing w:val="2"/>
          <w:sz w:val="28"/>
          <w:szCs w:val="28"/>
        </w:rPr>
        <w:t>т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е</w:t>
      </w:r>
      <w:r w:rsidR="00B06508" w:rsidRPr="0099686D">
        <w:rPr>
          <w:rFonts w:ascii="Times New Roman" w:hAnsi="Times New Roman"/>
          <w:sz w:val="28"/>
          <w:szCs w:val="28"/>
        </w:rPr>
        <w:t>в</w:t>
      </w:r>
      <w:r w:rsidR="00B06508" w:rsidRPr="0099686D">
        <w:rPr>
          <w:rFonts w:ascii="Times New Roman" w:hAnsi="Times New Roman"/>
          <w:spacing w:val="1"/>
          <w:sz w:val="28"/>
          <w:szCs w:val="28"/>
        </w:rPr>
        <w:t>о</w:t>
      </w:r>
      <w:r w:rsidR="00B06508" w:rsidRPr="0099686D">
        <w:rPr>
          <w:rFonts w:ascii="Times New Roman" w:hAnsi="Times New Roman"/>
          <w:sz w:val="28"/>
          <w:szCs w:val="28"/>
        </w:rPr>
        <w:t>й</w:t>
      </w:r>
      <w:r w:rsidR="00B06508" w:rsidRPr="0099686D">
        <w:rPr>
          <w:rFonts w:ascii="Times New Roman" w:hAnsi="Times New Roman"/>
          <w:spacing w:val="36"/>
          <w:sz w:val="28"/>
          <w:szCs w:val="28"/>
        </w:rPr>
        <w:t xml:space="preserve"> </w:t>
      </w:r>
      <w:r w:rsidR="00B06508" w:rsidRPr="0099686D">
        <w:rPr>
          <w:rFonts w:ascii="Times New Roman" w:hAnsi="Times New Roman"/>
          <w:sz w:val="28"/>
          <w:szCs w:val="28"/>
        </w:rPr>
        <w:t>воды т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е</w:t>
      </w:r>
      <w:r w:rsidR="00B06508" w:rsidRPr="0099686D">
        <w:rPr>
          <w:rFonts w:ascii="Times New Roman" w:hAnsi="Times New Roman"/>
          <w:sz w:val="28"/>
          <w:szCs w:val="28"/>
        </w:rPr>
        <w:t>пло</w:t>
      </w:r>
      <w:r w:rsidR="00B06508" w:rsidRPr="0099686D">
        <w:rPr>
          <w:rFonts w:ascii="Times New Roman" w:hAnsi="Times New Roman"/>
          <w:spacing w:val="1"/>
          <w:sz w:val="28"/>
          <w:szCs w:val="28"/>
        </w:rPr>
        <w:t>н</w:t>
      </w:r>
      <w:r w:rsidR="00B06508" w:rsidRPr="0099686D">
        <w:rPr>
          <w:rFonts w:ascii="Times New Roman" w:hAnsi="Times New Roman"/>
          <w:sz w:val="28"/>
          <w:szCs w:val="28"/>
        </w:rPr>
        <w:t>о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с</w:t>
      </w:r>
      <w:r w:rsidR="00B06508" w:rsidRPr="0099686D">
        <w:rPr>
          <w:rFonts w:ascii="Times New Roman" w:hAnsi="Times New Roman"/>
          <w:sz w:val="28"/>
          <w:szCs w:val="28"/>
        </w:rPr>
        <w:t>ителя)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="00B06508" w:rsidRPr="0099686D">
        <w:rPr>
          <w:rFonts w:ascii="Times New Roman" w:hAnsi="Times New Roman"/>
          <w:sz w:val="28"/>
          <w:szCs w:val="28"/>
        </w:rPr>
        <w:t>по к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ачес</w:t>
      </w:r>
      <w:r w:rsidR="00B06508" w:rsidRPr="0099686D">
        <w:rPr>
          <w:rFonts w:ascii="Times New Roman" w:hAnsi="Times New Roman"/>
          <w:sz w:val="28"/>
          <w:szCs w:val="28"/>
        </w:rPr>
        <w:t>тв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е</w:t>
      </w:r>
      <w:r w:rsidR="00B06508" w:rsidRPr="0099686D">
        <w:rPr>
          <w:rFonts w:ascii="Times New Roman" w:hAnsi="Times New Roman"/>
          <w:sz w:val="28"/>
          <w:szCs w:val="28"/>
        </w:rPr>
        <w:t>нным</w:t>
      </w:r>
      <w:r w:rsidR="00B06508"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="00B06508" w:rsidRPr="0099686D">
        <w:rPr>
          <w:rFonts w:ascii="Times New Roman" w:hAnsi="Times New Roman"/>
          <w:sz w:val="28"/>
          <w:szCs w:val="28"/>
        </w:rPr>
        <w:t>п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а</w:t>
      </w:r>
      <w:r w:rsidR="00B06508" w:rsidRPr="0099686D">
        <w:rPr>
          <w:rFonts w:ascii="Times New Roman" w:hAnsi="Times New Roman"/>
          <w:sz w:val="28"/>
          <w:szCs w:val="28"/>
        </w:rPr>
        <w:t>р</w:t>
      </w:r>
      <w:r w:rsidR="00B06508" w:rsidRPr="0099686D">
        <w:rPr>
          <w:rFonts w:ascii="Times New Roman" w:hAnsi="Times New Roman"/>
          <w:spacing w:val="1"/>
          <w:sz w:val="28"/>
          <w:szCs w:val="28"/>
        </w:rPr>
        <w:t>а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ме</w:t>
      </w:r>
      <w:r w:rsidR="00B06508" w:rsidRPr="0099686D">
        <w:rPr>
          <w:rFonts w:ascii="Times New Roman" w:hAnsi="Times New Roman"/>
          <w:sz w:val="28"/>
          <w:szCs w:val="28"/>
        </w:rPr>
        <w:t>трам</w:t>
      </w:r>
      <w:r w:rsidR="00B06508" w:rsidRPr="0099686D">
        <w:rPr>
          <w:rFonts w:ascii="Times New Roman" w:hAnsi="Times New Roman"/>
          <w:spacing w:val="3"/>
          <w:sz w:val="28"/>
          <w:szCs w:val="28"/>
        </w:rPr>
        <w:t xml:space="preserve"> </w:t>
      </w:r>
      <w:r w:rsidR="00B06508" w:rsidRPr="0099686D">
        <w:rPr>
          <w:rFonts w:ascii="Times New Roman" w:hAnsi="Times New Roman"/>
          <w:sz w:val="28"/>
          <w:szCs w:val="28"/>
        </w:rPr>
        <w:t>в з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а</w:t>
      </w:r>
      <w:r w:rsidR="00B06508" w:rsidRPr="0099686D">
        <w:rPr>
          <w:rFonts w:ascii="Times New Roman" w:hAnsi="Times New Roman"/>
          <w:sz w:val="28"/>
          <w:szCs w:val="28"/>
        </w:rPr>
        <w:t>ви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с</w:t>
      </w:r>
      <w:r w:rsidR="00B06508" w:rsidRPr="0099686D">
        <w:rPr>
          <w:rFonts w:ascii="Times New Roman" w:hAnsi="Times New Roman"/>
          <w:sz w:val="28"/>
          <w:szCs w:val="28"/>
        </w:rPr>
        <w:t>и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м</w:t>
      </w:r>
      <w:r w:rsidR="00B06508" w:rsidRPr="0099686D">
        <w:rPr>
          <w:rFonts w:ascii="Times New Roman" w:hAnsi="Times New Roman"/>
          <w:sz w:val="28"/>
          <w:szCs w:val="28"/>
        </w:rPr>
        <w:t>о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с</w:t>
      </w:r>
      <w:r w:rsidR="00B06508" w:rsidRPr="0099686D">
        <w:rPr>
          <w:rFonts w:ascii="Times New Roman" w:hAnsi="Times New Roman"/>
          <w:sz w:val="28"/>
          <w:szCs w:val="28"/>
        </w:rPr>
        <w:t>ти</w:t>
      </w:r>
      <w:r w:rsidR="00B06508"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B06508" w:rsidRPr="0099686D">
        <w:rPr>
          <w:rFonts w:ascii="Times New Roman" w:hAnsi="Times New Roman"/>
          <w:sz w:val="28"/>
          <w:szCs w:val="28"/>
        </w:rPr>
        <w:t xml:space="preserve">от </w:t>
      </w:r>
      <w:r w:rsidR="00B06508" w:rsidRPr="0099686D">
        <w:rPr>
          <w:rFonts w:ascii="Times New Roman" w:hAnsi="Times New Roman"/>
          <w:spacing w:val="1"/>
          <w:sz w:val="28"/>
          <w:szCs w:val="28"/>
        </w:rPr>
        <w:t>т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ем</w:t>
      </w:r>
      <w:r w:rsidR="00B06508" w:rsidRPr="0099686D">
        <w:rPr>
          <w:rFonts w:ascii="Times New Roman" w:hAnsi="Times New Roman"/>
          <w:sz w:val="28"/>
          <w:szCs w:val="28"/>
        </w:rPr>
        <w:t>п</w:t>
      </w:r>
      <w:r w:rsidR="00B06508" w:rsidRPr="0099686D">
        <w:rPr>
          <w:rFonts w:ascii="Times New Roman" w:hAnsi="Times New Roman"/>
          <w:spacing w:val="1"/>
          <w:sz w:val="28"/>
          <w:szCs w:val="28"/>
        </w:rPr>
        <w:t>е</w:t>
      </w:r>
      <w:r w:rsidR="00B06508" w:rsidRPr="0099686D">
        <w:rPr>
          <w:rFonts w:ascii="Times New Roman" w:hAnsi="Times New Roman"/>
          <w:sz w:val="28"/>
          <w:szCs w:val="28"/>
        </w:rPr>
        <w:t>р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а</w:t>
      </w:r>
      <w:r w:rsidR="00B06508" w:rsidRPr="0099686D">
        <w:rPr>
          <w:rFonts w:ascii="Times New Roman" w:hAnsi="Times New Roman"/>
          <w:spacing w:val="2"/>
          <w:sz w:val="28"/>
          <w:szCs w:val="28"/>
        </w:rPr>
        <w:t>т</w:t>
      </w:r>
      <w:r w:rsidR="00B06508" w:rsidRPr="0099686D">
        <w:rPr>
          <w:rFonts w:ascii="Times New Roman" w:hAnsi="Times New Roman"/>
          <w:spacing w:val="-5"/>
          <w:sz w:val="28"/>
          <w:szCs w:val="28"/>
        </w:rPr>
        <w:t>у</w:t>
      </w:r>
      <w:r w:rsidR="00B06508" w:rsidRPr="0099686D">
        <w:rPr>
          <w:rFonts w:ascii="Times New Roman" w:hAnsi="Times New Roman"/>
          <w:sz w:val="28"/>
          <w:szCs w:val="28"/>
        </w:rPr>
        <w:t>ры</w:t>
      </w:r>
      <w:r w:rsidR="00B06508"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B06508" w:rsidRPr="0099686D">
        <w:rPr>
          <w:rFonts w:ascii="Times New Roman" w:hAnsi="Times New Roman"/>
          <w:sz w:val="28"/>
          <w:szCs w:val="28"/>
        </w:rPr>
        <w:t>н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а</w:t>
      </w:r>
      <w:r w:rsidR="00B06508" w:rsidRPr="0099686D">
        <w:rPr>
          <w:rFonts w:ascii="Times New Roman" w:hAnsi="Times New Roman"/>
          <w:spacing w:val="4"/>
          <w:sz w:val="28"/>
          <w:szCs w:val="28"/>
        </w:rPr>
        <w:t>р</w:t>
      </w:r>
      <w:r w:rsidR="00B06508" w:rsidRPr="0099686D">
        <w:rPr>
          <w:rFonts w:ascii="Times New Roman" w:hAnsi="Times New Roman"/>
          <w:spacing w:val="-5"/>
          <w:sz w:val="28"/>
          <w:szCs w:val="28"/>
        </w:rPr>
        <w:t>у</w:t>
      </w:r>
      <w:r w:rsidR="00B06508" w:rsidRPr="0099686D">
        <w:rPr>
          <w:rFonts w:ascii="Times New Roman" w:hAnsi="Times New Roman"/>
          <w:sz w:val="28"/>
          <w:szCs w:val="28"/>
        </w:rPr>
        <w:t>жного возд</w:t>
      </w:r>
      <w:r w:rsidR="00B06508" w:rsidRPr="0099686D">
        <w:rPr>
          <w:rFonts w:ascii="Times New Roman" w:hAnsi="Times New Roman"/>
          <w:spacing w:val="-5"/>
          <w:sz w:val="28"/>
          <w:szCs w:val="28"/>
        </w:rPr>
        <w:t>у</w:t>
      </w:r>
      <w:r w:rsidR="00B06508" w:rsidRPr="0099686D">
        <w:rPr>
          <w:rFonts w:ascii="Times New Roman" w:hAnsi="Times New Roman"/>
          <w:spacing w:val="2"/>
          <w:sz w:val="28"/>
          <w:szCs w:val="28"/>
        </w:rPr>
        <w:t>х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а</w:t>
      </w:r>
      <w:r w:rsidR="00B06508" w:rsidRPr="0099686D">
        <w:rPr>
          <w:rFonts w:ascii="Times New Roman" w:hAnsi="Times New Roman"/>
          <w:sz w:val="28"/>
          <w:szCs w:val="28"/>
        </w:rPr>
        <w:t>,</w:t>
      </w:r>
      <w:r w:rsidR="00B06508"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="00B06508" w:rsidRPr="0099686D">
        <w:rPr>
          <w:rFonts w:ascii="Times New Roman" w:hAnsi="Times New Roman"/>
          <w:sz w:val="28"/>
          <w:szCs w:val="28"/>
        </w:rPr>
        <w:t xml:space="preserve">а так же 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в</w:t>
      </w:r>
      <w:r w:rsidR="00B06508" w:rsidRPr="0099686D">
        <w:rPr>
          <w:rFonts w:ascii="Times New Roman" w:hAnsi="Times New Roman"/>
          <w:sz w:val="28"/>
          <w:szCs w:val="28"/>
        </w:rPr>
        <w:t>н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е</w:t>
      </w:r>
      <w:r w:rsidR="00B06508" w:rsidRPr="0099686D">
        <w:rPr>
          <w:rFonts w:ascii="Times New Roman" w:hAnsi="Times New Roman"/>
          <w:sz w:val="28"/>
          <w:szCs w:val="28"/>
        </w:rPr>
        <w:t>др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е</w:t>
      </w:r>
      <w:r w:rsidR="00B06508" w:rsidRPr="0099686D">
        <w:rPr>
          <w:rFonts w:ascii="Times New Roman" w:hAnsi="Times New Roman"/>
          <w:sz w:val="28"/>
          <w:szCs w:val="28"/>
        </w:rPr>
        <w:t>ние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 xml:space="preserve"> с</w:t>
      </w:r>
      <w:r w:rsidR="00B06508" w:rsidRPr="0099686D">
        <w:rPr>
          <w:rFonts w:ascii="Times New Roman" w:hAnsi="Times New Roman"/>
          <w:sz w:val="28"/>
          <w:szCs w:val="28"/>
        </w:rPr>
        <w:t>и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с</w:t>
      </w:r>
      <w:r w:rsidR="00B06508" w:rsidRPr="0099686D">
        <w:rPr>
          <w:rFonts w:ascii="Times New Roman" w:hAnsi="Times New Roman"/>
          <w:sz w:val="28"/>
          <w:szCs w:val="28"/>
        </w:rPr>
        <w:t>те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м</w:t>
      </w:r>
      <w:r w:rsidR="00B06508" w:rsidRPr="0099686D">
        <w:rPr>
          <w:rFonts w:ascii="Times New Roman" w:hAnsi="Times New Roman"/>
          <w:sz w:val="28"/>
          <w:szCs w:val="28"/>
        </w:rPr>
        <w:t xml:space="preserve">ы </w:t>
      </w:r>
      <w:r w:rsidR="00B06508" w:rsidRPr="0099686D">
        <w:rPr>
          <w:rFonts w:ascii="Times New Roman" w:hAnsi="Times New Roman"/>
          <w:spacing w:val="-1"/>
          <w:sz w:val="28"/>
          <w:szCs w:val="28"/>
        </w:rPr>
        <w:t>в</w:t>
      </w:r>
      <w:r w:rsidR="00B06508" w:rsidRPr="0099686D">
        <w:rPr>
          <w:rFonts w:ascii="Times New Roman" w:hAnsi="Times New Roman"/>
          <w:sz w:val="28"/>
          <w:szCs w:val="28"/>
        </w:rPr>
        <w:t>одо</w:t>
      </w:r>
      <w:r w:rsidR="00B06508" w:rsidRPr="0099686D">
        <w:rPr>
          <w:rFonts w:ascii="Times New Roman" w:hAnsi="Times New Roman"/>
          <w:spacing w:val="1"/>
          <w:sz w:val="28"/>
          <w:szCs w:val="28"/>
        </w:rPr>
        <w:t>п</w:t>
      </w:r>
      <w:r w:rsidR="00B06508" w:rsidRPr="0099686D">
        <w:rPr>
          <w:rFonts w:ascii="Times New Roman" w:hAnsi="Times New Roman"/>
          <w:sz w:val="28"/>
          <w:szCs w:val="28"/>
        </w:rPr>
        <w:t>о</w:t>
      </w:r>
      <w:r w:rsidR="00B06508" w:rsidRPr="0099686D">
        <w:rPr>
          <w:rFonts w:ascii="Times New Roman" w:hAnsi="Times New Roman"/>
          <w:sz w:val="28"/>
          <w:szCs w:val="28"/>
        </w:rPr>
        <w:t>д</w:t>
      </w:r>
      <w:r w:rsidR="00B06508" w:rsidRPr="0099686D">
        <w:rPr>
          <w:rFonts w:ascii="Times New Roman" w:hAnsi="Times New Roman"/>
          <w:sz w:val="28"/>
          <w:szCs w:val="28"/>
        </w:rPr>
        <w:t>го</w:t>
      </w:r>
      <w:r w:rsidR="00B06508" w:rsidRPr="0099686D">
        <w:rPr>
          <w:rFonts w:ascii="Times New Roman" w:hAnsi="Times New Roman"/>
          <w:spacing w:val="2"/>
          <w:sz w:val="28"/>
          <w:szCs w:val="28"/>
        </w:rPr>
        <w:t>т</w:t>
      </w:r>
      <w:r w:rsidR="00B06508" w:rsidRPr="0099686D">
        <w:rPr>
          <w:rFonts w:ascii="Times New Roman" w:hAnsi="Times New Roman"/>
          <w:sz w:val="28"/>
          <w:szCs w:val="28"/>
        </w:rPr>
        <w:t>овк</w:t>
      </w:r>
      <w:r w:rsidR="00B06508" w:rsidRPr="0099686D">
        <w:rPr>
          <w:rFonts w:ascii="Times New Roman" w:hAnsi="Times New Roman"/>
          <w:spacing w:val="1"/>
          <w:sz w:val="28"/>
          <w:szCs w:val="28"/>
        </w:rPr>
        <w:t>и</w:t>
      </w:r>
      <w:r w:rsidR="00B06508" w:rsidRPr="0099686D">
        <w:rPr>
          <w:rFonts w:ascii="Times New Roman" w:hAnsi="Times New Roman"/>
          <w:sz w:val="28"/>
          <w:szCs w:val="28"/>
        </w:rPr>
        <w:t>.</w:t>
      </w:r>
      <w:proofErr w:type="gramEnd"/>
    </w:p>
    <w:p w:rsidR="0066688E" w:rsidRPr="00A72D4C" w:rsidRDefault="0066688E" w:rsidP="00130AA2">
      <w:pPr>
        <w:spacing w:after="0"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9C1F81" w:rsidRPr="0099686D" w:rsidRDefault="009C1F81" w:rsidP="00130AA2">
      <w:pPr>
        <w:pStyle w:val="3"/>
        <w:numPr>
          <w:ilvl w:val="1"/>
          <w:numId w:val="36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59" w:name="_Toc27492960"/>
      <w:r w:rsidRPr="0099686D">
        <w:rPr>
          <w:rFonts w:ascii="Times New Roman" w:hAnsi="Times New Roman"/>
          <w:color w:val="auto"/>
          <w:sz w:val="28"/>
          <w:szCs w:val="28"/>
        </w:rPr>
        <w:t>Графики совместной работы источников тепловой энергии, функци</w:t>
      </w:r>
      <w:r w:rsidRPr="0099686D">
        <w:rPr>
          <w:rFonts w:ascii="Times New Roman" w:hAnsi="Times New Roman"/>
          <w:color w:val="auto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нирующих в режиме комбинированной выработки электрической и тепл</w:t>
      </w:r>
      <w:r w:rsidRPr="0099686D">
        <w:rPr>
          <w:rFonts w:ascii="Times New Roman" w:hAnsi="Times New Roman"/>
          <w:color w:val="auto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 xml:space="preserve">вой энергии </w:t>
      </w:r>
      <w:r w:rsidR="00DF3F03"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 xml:space="preserve"> котельных</w:t>
      </w:r>
      <w:bookmarkEnd w:id="59"/>
    </w:p>
    <w:p w:rsidR="005D315B" w:rsidRPr="0099686D" w:rsidRDefault="005D315B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pacing w:val="-2"/>
          <w:sz w:val="28"/>
          <w:szCs w:val="28"/>
        </w:rPr>
      </w:pPr>
    </w:p>
    <w:p w:rsidR="00B06508" w:rsidRPr="0099686D" w:rsidRDefault="00B06508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-2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а</w:t>
      </w:r>
      <w:r w:rsidRPr="0099686D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spacing w:val="-3"/>
          <w:sz w:val="28"/>
          <w:szCs w:val="28"/>
        </w:rPr>
        <w:t>е</w:t>
      </w:r>
      <w:r w:rsidRPr="0099686D">
        <w:rPr>
          <w:rFonts w:ascii="Times New Roman" w:hAnsi="Times New Roman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spacing w:val="-2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spacing w:val="-2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ии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="00591A3F" w:rsidRPr="0099686D">
        <w:rPr>
          <w:rFonts w:ascii="Times New Roman" w:hAnsi="Times New Roman"/>
          <w:spacing w:val="30"/>
          <w:sz w:val="28"/>
          <w:szCs w:val="28"/>
        </w:rPr>
        <w:t xml:space="preserve">п. </w:t>
      </w:r>
      <w:proofErr w:type="gramStart"/>
      <w:r w:rsidR="00591A3F" w:rsidRPr="0099686D">
        <w:rPr>
          <w:rFonts w:ascii="Times New Roman" w:hAnsi="Times New Roman"/>
          <w:sz w:val="28"/>
          <w:szCs w:val="28"/>
        </w:rPr>
        <w:t>Новая</w:t>
      </w:r>
      <w:proofErr w:type="gramEnd"/>
      <w:r w:rsidR="00591A3F" w:rsidRPr="0099686D">
        <w:rPr>
          <w:rFonts w:ascii="Times New Roman" w:hAnsi="Times New Roman"/>
          <w:sz w:val="28"/>
          <w:szCs w:val="28"/>
        </w:rPr>
        <w:t xml:space="preserve"> Калами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централизованного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ч</w:t>
      </w:r>
      <w:r w:rsidRPr="0099686D">
        <w:rPr>
          <w:rFonts w:ascii="Times New Roman" w:hAnsi="Times New Roman"/>
          <w:spacing w:val="-2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ика</w:t>
      </w:r>
      <w:r w:rsidRPr="0099686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spacing w:val="-3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э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3"/>
          <w:sz w:val="28"/>
          <w:szCs w:val="28"/>
        </w:rPr>
        <w:t>е</w:t>
      </w:r>
      <w:r w:rsidRPr="0099686D">
        <w:rPr>
          <w:rFonts w:ascii="Times New Roman" w:hAnsi="Times New Roman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и,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2"/>
          <w:sz w:val="28"/>
          <w:szCs w:val="28"/>
        </w:rPr>
        <w:t>ф</w:t>
      </w:r>
      <w:r w:rsidRPr="0099686D">
        <w:rPr>
          <w:rFonts w:ascii="Times New Roman" w:hAnsi="Times New Roman"/>
          <w:spacing w:val="-4"/>
          <w:sz w:val="28"/>
          <w:szCs w:val="28"/>
        </w:rPr>
        <w:t>у</w:t>
      </w:r>
      <w:r w:rsidRPr="0099686D">
        <w:rPr>
          <w:rFonts w:ascii="Times New Roman" w:hAnsi="Times New Roman"/>
          <w:sz w:val="28"/>
          <w:szCs w:val="28"/>
        </w:rPr>
        <w:t>нкци</w:t>
      </w:r>
      <w:r w:rsidRPr="0099686D">
        <w:rPr>
          <w:rFonts w:ascii="Times New Roman" w:hAnsi="Times New Roman"/>
          <w:spacing w:val="-2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spacing w:val="-4"/>
          <w:sz w:val="28"/>
          <w:szCs w:val="28"/>
        </w:rPr>
        <w:t>у</w:t>
      </w:r>
      <w:r w:rsidRPr="0099686D">
        <w:rPr>
          <w:rFonts w:ascii="Times New Roman" w:hAnsi="Times New Roman"/>
          <w:spacing w:val="-1"/>
          <w:sz w:val="28"/>
          <w:szCs w:val="28"/>
        </w:rPr>
        <w:t>ющ</w:t>
      </w:r>
      <w:r w:rsidRPr="0099686D">
        <w:rPr>
          <w:rFonts w:ascii="Times New Roman" w:hAnsi="Times New Roman"/>
          <w:sz w:val="28"/>
          <w:szCs w:val="28"/>
        </w:rPr>
        <w:t>его</w:t>
      </w:r>
      <w:r w:rsidRPr="0099686D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ж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м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к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pacing w:val="-1"/>
          <w:sz w:val="28"/>
          <w:szCs w:val="28"/>
        </w:rPr>
        <w:t>м</w:t>
      </w:r>
      <w:r w:rsidRPr="0099686D">
        <w:rPr>
          <w:rFonts w:ascii="Times New Roman" w:hAnsi="Times New Roman"/>
          <w:spacing w:val="-2"/>
          <w:sz w:val="28"/>
          <w:szCs w:val="28"/>
        </w:rPr>
        <w:t>би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р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pacing w:val="-1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а</w:t>
      </w:r>
      <w:r w:rsidRPr="0099686D">
        <w:rPr>
          <w:rFonts w:ascii="Times New Roman" w:hAnsi="Times New Roman"/>
          <w:spacing w:val="1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н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="00A72D4C">
        <w:rPr>
          <w:rFonts w:ascii="Times New Roman" w:hAnsi="Times New Roman"/>
          <w:sz w:val="28"/>
          <w:szCs w:val="28"/>
        </w:rPr>
        <w:t xml:space="preserve">й 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ы</w:t>
      </w:r>
      <w:r w:rsidRPr="0099686D">
        <w:rPr>
          <w:rFonts w:ascii="Times New Roman" w:hAnsi="Times New Roman"/>
          <w:spacing w:val="-2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а</w:t>
      </w:r>
      <w:r w:rsidRPr="0099686D">
        <w:rPr>
          <w:rFonts w:ascii="Times New Roman" w:hAnsi="Times New Roman"/>
          <w:spacing w:val="-2"/>
          <w:sz w:val="28"/>
          <w:szCs w:val="28"/>
        </w:rPr>
        <w:t>б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spacing w:val="-3"/>
          <w:sz w:val="28"/>
          <w:szCs w:val="28"/>
        </w:rPr>
        <w:t>к</w:t>
      </w:r>
      <w:r w:rsidR="00A72D4C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эл</w:t>
      </w:r>
      <w:r w:rsidRPr="0099686D">
        <w:rPr>
          <w:rFonts w:ascii="Times New Roman" w:hAnsi="Times New Roman"/>
          <w:sz w:val="28"/>
          <w:szCs w:val="28"/>
        </w:rPr>
        <w:t>ек</w:t>
      </w:r>
      <w:r w:rsidRPr="0099686D">
        <w:rPr>
          <w:rFonts w:ascii="Times New Roman" w:hAnsi="Times New Roman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2"/>
          <w:sz w:val="28"/>
          <w:szCs w:val="28"/>
        </w:rPr>
        <w:t>о</w:t>
      </w:r>
      <w:r w:rsidR="00A72D4C">
        <w:rPr>
          <w:rFonts w:ascii="Times New Roman" w:hAnsi="Times New Roman"/>
          <w:sz w:val="28"/>
          <w:szCs w:val="28"/>
        </w:rPr>
        <w:t xml:space="preserve">й и </w:t>
      </w:r>
      <w:r w:rsidRPr="0099686D">
        <w:rPr>
          <w:rFonts w:ascii="Times New Roman" w:hAnsi="Times New Roman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spacing w:val="-3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="00A72D4C">
        <w:rPr>
          <w:rFonts w:ascii="Times New Roman" w:hAnsi="Times New Roman"/>
          <w:sz w:val="28"/>
          <w:szCs w:val="28"/>
        </w:rPr>
        <w:t xml:space="preserve">й </w:t>
      </w:r>
      <w:r w:rsidRPr="0099686D">
        <w:rPr>
          <w:rFonts w:ascii="Times New Roman" w:hAnsi="Times New Roman"/>
          <w:spacing w:val="-1"/>
          <w:sz w:val="28"/>
          <w:szCs w:val="28"/>
        </w:rPr>
        <w:t>э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3"/>
          <w:sz w:val="28"/>
          <w:szCs w:val="28"/>
        </w:rPr>
        <w:t>е</w:t>
      </w:r>
      <w:r w:rsidRPr="0099686D">
        <w:rPr>
          <w:rFonts w:ascii="Times New Roman" w:hAnsi="Times New Roman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spacing w:val="-3"/>
          <w:sz w:val="28"/>
          <w:szCs w:val="28"/>
        </w:rPr>
        <w:t>г</w:t>
      </w:r>
      <w:r w:rsidRPr="0099686D">
        <w:rPr>
          <w:rFonts w:ascii="Times New Roman" w:hAnsi="Times New Roman"/>
          <w:spacing w:val="1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и,</w:t>
      </w:r>
      <w:r w:rsidRPr="0099686D">
        <w:rPr>
          <w:rFonts w:ascii="Times New Roman" w:hAnsi="Times New Roman"/>
          <w:spacing w:val="6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2"/>
          <w:sz w:val="28"/>
          <w:szCs w:val="28"/>
        </w:rPr>
        <w:t>н</w:t>
      </w:r>
      <w:r w:rsidRPr="0099686D">
        <w:rPr>
          <w:rFonts w:ascii="Times New Roman" w:hAnsi="Times New Roman"/>
          <w:spacing w:val="-3"/>
          <w:sz w:val="28"/>
          <w:szCs w:val="28"/>
        </w:rPr>
        <w:t>е</w:t>
      </w:r>
      <w:r w:rsidRPr="0099686D">
        <w:rPr>
          <w:rFonts w:ascii="Times New Roman" w:hAnsi="Times New Roman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.</w:t>
      </w:r>
    </w:p>
    <w:p w:rsidR="00DF3F03" w:rsidRPr="0099686D" w:rsidRDefault="00DF3F03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DF3F03" w:rsidRPr="0099686D" w:rsidRDefault="00DF3F03" w:rsidP="00130AA2">
      <w:pPr>
        <w:pStyle w:val="e"/>
        <w:numPr>
          <w:ilvl w:val="1"/>
          <w:numId w:val="36"/>
        </w:numPr>
        <w:spacing w:before="0"/>
        <w:ind w:left="0" w:firstLine="0"/>
        <w:contextualSpacing/>
        <w:rPr>
          <w:b/>
          <w:sz w:val="28"/>
          <w:szCs w:val="28"/>
        </w:rPr>
      </w:pPr>
      <w:r w:rsidRPr="0099686D">
        <w:rPr>
          <w:b/>
          <w:sz w:val="28"/>
          <w:szCs w:val="28"/>
        </w:rPr>
        <w:t>Ме</w:t>
      </w:r>
      <w:r w:rsidRPr="0099686D">
        <w:rPr>
          <w:b/>
          <w:spacing w:val="1"/>
          <w:sz w:val="28"/>
          <w:szCs w:val="28"/>
        </w:rPr>
        <w:t>р</w:t>
      </w:r>
      <w:r w:rsidRPr="0099686D">
        <w:rPr>
          <w:b/>
          <w:sz w:val="28"/>
          <w:szCs w:val="28"/>
        </w:rPr>
        <w:t>ы</w:t>
      </w:r>
      <w:r w:rsidRPr="0099686D">
        <w:rPr>
          <w:b/>
          <w:spacing w:val="12"/>
          <w:sz w:val="28"/>
          <w:szCs w:val="28"/>
        </w:rPr>
        <w:t xml:space="preserve"> </w:t>
      </w:r>
      <w:r w:rsidRPr="0099686D">
        <w:rPr>
          <w:b/>
          <w:sz w:val="28"/>
          <w:szCs w:val="28"/>
        </w:rPr>
        <w:t>по</w:t>
      </w:r>
      <w:r w:rsidRPr="0099686D">
        <w:rPr>
          <w:b/>
          <w:spacing w:val="15"/>
          <w:sz w:val="28"/>
          <w:szCs w:val="28"/>
        </w:rPr>
        <w:t xml:space="preserve"> </w:t>
      </w:r>
      <w:r w:rsidRPr="0099686D">
        <w:rPr>
          <w:b/>
          <w:sz w:val="28"/>
          <w:szCs w:val="28"/>
        </w:rPr>
        <w:t>в</w:t>
      </w:r>
      <w:r w:rsidRPr="0099686D">
        <w:rPr>
          <w:b/>
          <w:spacing w:val="1"/>
          <w:sz w:val="28"/>
          <w:szCs w:val="28"/>
        </w:rPr>
        <w:t>ы</w:t>
      </w:r>
      <w:r w:rsidRPr="0099686D">
        <w:rPr>
          <w:b/>
          <w:sz w:val="28"/>
          <w:szCs w:val="28"/>
        </w:rPr>
        <w:t>во</w:t>
      </w:r>
      <w:r w:rsidRPr="0099686D">
        <w:rPr>
          <w:b/>
          <w:spacing w:val="1"/>
          <w:sz w:val="28"/>
          <w:szCs w:val="28"/>
        </w:rPr>
        <w:t>д</w:t>
      </w:r>
      <w:r w:rsidRPr="0099686D">
        <w:rPr>
          <w:b/>
          <w:sz w:val="28"/>
          <w:szCs w:val="28"/>
        </w:rPr>
        <w:t>у</w:t>
      </w:r>
      <w:r w:rsidRPr="0099686D">
        <w:rPr>
          <w:b/>
          <w:spacing w:val="14"/>
          <w:sz w:val="28"/>
          <w:szCs w:val="28"/>
        </w:rPr>
        <w:t xml:space="preserve"> </w:t>
      </w:r>
      <w:r w:rsidRPr="0099686D">
        <w:rPr>
          <w:b/>
          <w:sz w:val="28"/>
          <w:szCs w:val="28"/>
        </w:rPr>
        <w:t>из</w:t>
      </w:r>
      <w:r w:rsidRPr="0099686D">
        <w:rPr>
          <w:b/>
          <w:spacing w:val="13"/>
          <w:sz w:val="28"/>
          <w:szCs w:val="28"/>
        </w:rPr>
        <w:t xml:space="preserve"> </w:t>
      </w:r>
      <w:r w:rsidRPr="0099686D">
        <w:rPr>
          <w:b/>
          <w:spacing w:val="-1"/>
          <w:sz w:val="28"/>
          <w:szCs w:val="28"/>
        </w:rPr>
        <w:t>э</w:t>
      </w:r>
      <w:r w:rsidRPr="0099686D">
        <w:rPr>
          <w:b/>
          <w:spacing w:val="1"/>
          <w:sz w:val="28"/>
          <w:szCs w:val="28"/>
        </w:rPr>
        <w:t>к</w:t>
      </w:r>
      <w:r w:rsidRPr="0099686D">
        <w:rPr>
          <w:b/>
          <w:sz w:val="28"/>
          <w:szCs w:val="28"/>
        </w:rPr>
        <w:t>сп</w:t>
      </w:r>
      <w:r w:rsidRPr="0099686D">
        <w:rPr>
          <w:b/>
          <w:spacing w:val="-1"/>
          <w:sz w:val="28"/>
          <w:szCs w:val="28"/>
        </w:rPr>
        <w:t>л</w:t>
      </w:r>
      <w:r w:rsidRPr="0099686D">
        <w:rPr>
          <w:b/>
          <w:sz w:val="28"/>
          <w:szCs w:val="28"/>
        </w:rPr>
        <w:t>у</w:t>
      </w:r>
      <w:r w:rsidRPr="0099686D">
        <w:rPr>
          <w:b/>
          <w:spacing w:val="3"/>
          <w:sz w:val="28"/>
          <w:szCs w:val="28"/>
        </w:rPr>
        <w:t>а</w:t>
      </w:r>
      <w:r w:rsidRPr="0099686D">
        <w:rPr>
          <w:b/>
          <w:spacing w:val="-1"/>
          <w:sz w:val="28"/>
          <w:szCs w:val="28"/>
        </w:rPr>
        <w:t>т</w:t>
      </w:r>
      <w:r w:rsidRPr="0099686D">
        <w:rPr>
          <w:b/>
          <w:sz w:val="28"/>
          <w:szCs w:val="28"/>
        </w:rPr>
        <w:t>а</w:t>
      </w:r>
      <w:r w:rsidRPr="0099686D">
        <w:rPr>
          <w:b/>
          <w:spacing w:val="2"/>
          <w:sz w:val="28"/>
          <w:szCs w:val="28"/>
        </w:rPr>
        <w:t>ц</w:t>
      </w:r>
      <w:r w:rsidRPr="0099686D">
        <w:rPr>
          <w:b/>
          <w:sz w:val="28"/>
          <w:szCs w:val="28"/>
        </w:rPr>
        <w:t>ии,</w:t>
      </w:r>
      <w:r w:rsidRPr="0099686D">
        <w:rPr>
          <w:b/>
          <w:spacing w:val="12"/>
          <w:sz w:val="28"/>
          <w:szCs w:val="28"/>
        </w:rPr>
        <w:t xml:space="preserve"> </w:t>
      </w:r>
      <w:r w:rsidRPr="0099686D">
        <w:rPr>
          <w:b/>
          <w:spacing w:val="1"/>
          <w:sz w:val="28"/>
          <w:szCs w:val="28"/>
        </w:rPr>
        <w:t>ко</w:t>
      </w:r>
      <w:r w:rsidRPr="0099686D">
        <w:rPr>
          <w:b/>
          <w:sz w:val="28"/>
          <w:szCs w:val="28"/>
        </w:rPr>
        <w:t>нсе</w:t>
      </w:r>
      <w:r w:rsidRPr="0099686D">
        <w:rPr>
          <w:b/>
          <w:spacing w:val="1"/>
          <w:sz w:val="28"/>
          <w:szCs w:val="28"/>
        </w:rPr>
        <w:t>р</w:t>
      </w:r>
      <w:r w:rsidRPr="0099686D">
        <w:rPr>
          <w:b/>
          <w:sz w:val="28"/>
          <w:szCs w:val="28"/>
        </w:rPr>
        <w:t xml:space="preserve">вации и </w:t>
      </w:r>
      <w:r w:rsidRPr="0099686D">
        <w:rPr>
          <w:b/>
          <w:spacing w:val="-1"/>
          <w:sz w:val="28"/>
          <w:szCs w:val="28"/>
        </w:rPr>
        <w:t>д</w:t>
      </w:r>
      <w:r w:rsidRPr="0099686D">
        <w:rPr>
          <w:b/>
          <w:sz w:val="28"/>
          <w:szCs w:val="28"/>
        </w:rPr>
        <w:t>ем</w:t>
      </w:r>
      <w:r w:rsidRPr="0099686D">
        <w:rPr>
          <w:b/>
          <w:spacing w:val="1"/>
          <w:sz w:val="28"/>
          <w:szCs w:val="28"/>
        </w:rPr>
        <w:t>о</w:t>
      </w:r>
      <w:r w:rsidRPr="0099686D">
        <w:rPr>
          <w:b/>
          <w:sz w:val="28"/>
          <w:szCs w:val="28"/>
        </w:rPr>
        <w:t>н</w:t>
      </w:r>
      <w:r w:rsidRPr="0099686D">
        <w:rPr>
          <w:b/>
          <w:spacing w:val="-1"/>
          <w:sz w:val="28"/>
          <w:szCs w:val="28"/>
        </w:rPr>
        <w:t>т</w:t>
      </w:r>
      <w:r w:rsidRPr="0099686D">
        <w:rPr>
          <w:b/>
          <w:spacing w:val="3"/>
          <w:sz w:val="28"/>
          <w:szCs w:val="28"/>
        </w:rPr>
        <w:t>а</w:t>
      </w:r>
      <w:r w:rsidRPr="0099686D">
        <w:rPr>
          <w:b/>
          <w:spacing w:val="-1"/>
          <w:sz w:val="28"/>
          <w:szCs w:val="28"/>
        </w:rPr>
        <w:t>ж</w:t>
      </w:r>
      <w:r w:rsidRPr="0099686D">
        <w:rPr>
          <w:b/>
          <w:sz w:val="28"/>
          <w:szCs w:val="28"/>
        </w:rPr>
        <w:t>у</w:t>
      </w:r>
      <w:r w:rsidRPr="0099686D">
        <w:rPr>
          <w:b/>
          <w:w w:val="99"/>
          <w:sz w:val="28"/>
          <w:szCs w:val="28"/>
        </w:rPr>
        <w:t xml:space="preserve"> </w:t>
      </w:r>
      <w:r w:rsidRPr="0099686D">
        <w:rPr>
          <w:b/>
          <w:sz w:val="28"/>
          <w:szCs w:val="28"/>
        </w:rPr>
        <w:t>и</w:t>
      </w:r>
      <w:r w:rsidRPr="0099686D">
        <w:rPr>
          <w:b/>
          <w:spacing w:val="-1"/>
          <w:sz w:val="28"/>
          <w:szCs w:val="28"/>
        </w:rPr>
        <w:t>з</w:t>
      </w:r>
      <w:r w:rsidRPr="0099686D">
        <w:rPr>
          <w:b/>
          <w:spacing w:val="1"/>
          <w:sz w:val="28"/>
          <w:szCs w:val="28"/>
        </w:rPr>
        <w:t>б</w:t>
      </w:r>
      <w:r w:rsidRPr="0099686D">
        <w:rPr>
          <w:b/>
          <w:spacing w:val="-1"/>
          <w:sz w:val="28"/>
          <w:szCs w:val="28"/>
        </w:rPr>
        <w:t>ыт</w:t>
      </w:r>
      <w:r w:rsidRPr="0099686D">
        <w:rPr>
          <w:b/>
          <w:spacing w:val="3"/>
          <w:sz w:val="28"/>
          <w:szCs w:val="28"/>
        </w:rPr>
        <w:t>о</w:t>
      </w:r>
      <w:r w:rsidRPr="0099686D">
        <w:rPr>
          <w:b/>
          <w:spacing w:val="-1"/>
          <w:sz w:val="28"/>
          <w:szCs w:val="28"/>
        </w:rPr>
        <w:t>ч</w:t>
      </w:r>
      <w:r w:rsidRPr="0099686D">
        <w:rPr>
          <w:b/>
          <w:sz w:val="28"/>
          <w:szCs w:val="28"/>
        </w:rPr>
        <w:t>н</w:t>
      </w:r>
      <w:r w:rsidRPr="0099686D">
        <w:rPr>
          <w:b/>
          <w:spacing w:val="-1"/>
          <w:sz w:val="28"/>
          <w:szCs w:val="28"/>
        </w:rPr>
        <w:t>ы</w:t>
      </w:r>
      <w:r w:rsidRPr="0099686D">
        <w:rPr>
          <w:b/>
          <w:sz w:val="28"/>
          <w:szCs w:val="28"/>
        </w:rPr>
        <w:t>х</w:t>
      </w:r>
      <w:r w:rsidRPr="0099686D">
        <w:rPr>
          <w:b/>
          <w:spacing w:val="62"/>
          <w:sz w:val="28"/>
          <w:szCs w:val="28"/>
        </w:rPr>
        <w:t xml:space="preserve"> </w:t>
      </w:r>
      <w:r w:rsidRPr="0099686D">
        <w:rPr>
          <w:b/>
          <w:sz w:val="28"/>
          <w:szCs w:val="28"/>
        </w:rPr>
        <w:t>ис</w:t>
      </w:r>
      <w:r w:rsidRPr="0099686D">
        <w:rPr>
          <w:b/>
          <w:spacing w:val="1"/>
          <w:sz w:val="28"/>
          <w:szCs w:val="28"/>
        </w:rPr>
        <w:t>то</w:t>
      </w:r>
      <w:r w:rsidRPr="0099686D">
        <w:rPr>
          <w:b/>
          <w:spacing w:val="-1"/>
          <w:sz w:val="28"/>
          <w:szCs w:val="28"/>
        </w:rPr>
        <w:t>ч</w:t>
      </w:r>
      <w:r w:rsidRPr="0099686D">
        <w:rPr>
          <w:b/>
          <w:sz w:val="28"/>
          <w:szCs w:val="28"/>
        </w:rPr>
        <w:t>ни</w:t>
      </w:r>
      <w:r w:rsidRPr="0099686D">
        <w:rPr>
          <w:b/>
          <w:spacing w:val="1"/>
          <w:sz w:val="28"/>
          <w:szCs w:val="28"/>
        </w:rPr>
        <w:t>ко</w:t>
      </w:r>
      <w:r w:rsidRPr="0099686D">
        <w:rPr>
          <w:b/>
          <w:sz w:val="28"/>
          <w:szCs w:val="28"/>
        </w:rPr>
        <w:t>в</w:t>
      </w:r>
      <w:r w:rsidRPr="0099686D">
        <w:rPr>
          <w:b/>
          <w:spacing w:val="59"/>
          <w:sz w:val="28"/>
          <w:szCs w:val="28"/>
        </w:rPr>
        <w:t xml:space="preserve"> </w:t>
      </w:r>
      <w:r w:rsidRPr="0099686D">
        <w:rPr>
          <w:b/>
          <w:spacing w:val="-1"/>
          <w:sz w:val="28"/>
          <w:szCs w:val="28"/>
        </w:rPr>
        <w:t>т</w:t>
      </w:r>
      <w:r w:rsidRPr="0099686D">
        <w:rPr>
          <w:b/>
          <w:sz w:val="28"/>
          <w:szCs w:val="28"/>
        </w:rPr>
        <w:t>е</w:t>
      </w:r>
      <w:r w:rsidRPr="0099686D">
        <w:rPr>
          <w:b/>
          <w:spacing w:val="2"/>
          <w:sz w:val="28"/>
          <w:szCs w:val="28"/>
        </w:rPr>
        <w:t>п</w:t>
      </w:r>
      <w:r w:rsidRPr="0099686D">
        <w:rPr>
          <w:b/>
          <w:spacing w:val="-1"/>
          <w:sz w:val="28"/>
          <w:szCs w:val="28"/>
        </w:rPr>
        <w:t>л</w:t>
      </w:r>
      <w:r w:rsidRPr="0099686D">
        <w:rPr>
          <w:b/>
          <w:spacing w:val="1"/>
          <w:sz w:val="28"/>
          <w:szCs w:val="28"/>
        </w:rPr>
        <w:t>о</w:t>
      </w:r>
      <w:r w:rsidRPr="0099686D">
        <w:rPr>
          <w:b/>
          <w:sz w:val="28"/>
          <w:szCs w:val="28"/>
        </w:rPr>
        <w:t>в</w:t>
      </w:r>
      <w:r w:rsidRPr="0099686D">
        <w:rPr>
          <w:b/>
          <w:spacing w:val="3"/>
          <w:sz w:val="28"/>
          <w:szCs w:val="28"/>
        </w:rPr>
        <w:t>о</w:t>
      </w:r>
      <w:r w:rsidRPr="0099686D">
        <w:rPr>
          <w:b/>
          <w:sz w:val="28"/>
          <w:szCs w:val="28"/>
        </w:rPr>
        <w:t>й</w:t>
      </w:r>
      <w:r w:rsidRPr="0099686D">
        <w:rPr>
          <w:b/>
          <w:spacing w:val="59"/>
          <w:sz w:val="28"/>
          <w:szCs w:val="28"/>
        </w:rPr>
        <w:t xml:space="preserve"> </w:t>
      </w:r>
      <w:r w:rsidRPr="0099686D">
        <w:rPr>
          <w:b/>
          <w:spacing w:val="-1"/>
          <w:sz w:val="28"/>
          <w:szCs w:val="28"/>
        </w:rPr>
        <w:t>э</w:t>
      </w:r>
      <w:r w:rsidRPr="0099686D">
        <w:rPr>
          <w:b/>
          <w:sz w:val="28"/>
          <w:szCs w:val="28"/>
        </w:rPr>
        <w:t>не</w:t>
      </w:r>
      <w:r w:rsidRPr="0099686D">
        <w:rPr>
          <w:b/>
          <w:spacing w:val="1"/>
          <w:sz w:val="28"/>
          <w:szCs w:val="28"/>
        </w:rPr>
        <w:t>р</w:t>
      </w:r>
      <w:r w:rsidRPr="0099686D">
        <w:rPr>
          <w:b/>
          <w:spacing w:val="-1"/>
          <w:sz w:val="28"/>
          <w:szCs w:val="28"/>
        </w:rPr>
        <w:t>г</w:t>
      </w:r>
      <w:r w:rsidRPr="0099686D">
        <w:rPr>
          <w:b/>
          <w:sz w:val="28"/>
          <w:szCs w:val="28"/>
        </w:rPr>
        <w:t>и</w:t>
      </w:r>
      <w:r w:rsidRPr="0099686D">
        <w:rPr>
          <w:b/>
          <w:spacing w:val="2"/>
          <w:sz w:val="28"/>
          <w:szCs w:val="28"/>
        </w:rPr>
        <w:t>и</w:t>
      </w:r>
      <w:r w:rsidRPr="0099686D">
        <w:rPr>
          <w:b/>
          <w:sz w:val="28"/>
          <w:szCs w:val="28"/>
        </w:rPr>
        <w:t>,</w:t>
      </w:r>
      <w:r w:rsidRPr="0099686D">
        <w:rPr>
          <w:b/>
          <w:spacing w:val="61"/>
          <w:sz w:val="28"/>
          <w:szCs w:val="28"/>
        </w:rPr>
        <w:t xml:space="preserve"> </w:t>
      </w:r>
      <w:r w:rsidRPr="0099686D">
        <w:rPr>
          <w:b/>
          <w:sz w:val="28"/>
          <w:szCs w:val="28"/>
        </w:rPr>
        <w:t>а</w:t>
      </w:r>
      <w:r w:rsidRPr="0099686D">
        <w:rPr>
          <w:b/>
          <w:spacing w:val="62"/>
          <w:sz w:val="28"/>
          <w:szCs w:val="28"/>
        </w:rPr>
        <w:t xml:space="preserve"> </w:t>
      </w:r>
      <w:r w:rsidRPr="0099686D">
        <w:rPr>
          <w:b/>
          <w:spacing w:val="-1"/>
          <w:sz w:val="28"/>
          <w:szCs w:val="28"/>
        </w:rPr>
        <w:t>т</w:t>
      </w:r>
      <w:r w:rsidRPr="0099686D">
        <w:rPr>
          <w:b/>
          <w:sz w:val="28"/>
          <w:szCs w:val="28"/>
        </w:rPr>
        <w:t>ак</w:t>
      </w:r>
      <w:r w:rsidRPr="0099686D">
        <w:rPr>
          <w:b/>
          <w:spacing w:val="-1"/>
          <w:sz w:val="28"/>
          <w:szCs w:val="28"/>
        </w:rPr>
        <w:t>ж</w:t>
      </w:r>
      <w:r w:rsidRPr="0099686D">
        <w:rPr>
          <w:b/>
          <w:sz w:val="28"/>
          <w:szCs w:val="28"/>
        </w:rPr>
        <w:t>е</w:t>
      </w:r>
      <w:r w:rsidRPr="0099686D">
        <w:rPr>
          <w:b/>
          <w:spacing w:val="60"/>
          <w:sz w:val="28"/>
          <w:szCs w:val="28"/>
        </w:rPr>
        <w:t xml:space="preserve"> </w:t>
      </w:r>
      <w:r w:rsidRPr="0099686D">
        <w:rPr>
          <w:b/>
          <w:sz w:val="28"/>
          <w:szCs w:val="28"/>
        </w:rPr>
        <w:t>ис</w:t>
      </w:r>
      <w:r w:rsidRPr="0099686D">
        <w:rPr>
          <w:b/>
          <w:spacing w:val="-2"/>
          <w:sz w:val="28"/>
          <w:szCs w:val="28"/>
        </w:rPr>
        <w:t>т</w:t>
      </w:r>
      <w:r w:rsidRPr="0099686D">
        <w:rPr>
          <w:b/>
          <w:spacing w:val="3"/>
          <w:sz w:val="28"/>
          <w:szCs w:val="28"/>
        </w:rPr>
        <w:t>о</w:t>
      </w:r>
      <w:r w:rsidRPr="0099686D">
        <w:rPr>
          <w:b/>
          <w:spacing w:val="-1"/>
          <w:sz w:val="28"/>
          <w:szCs w:val="28"/>
        </w:rPr>
        <w:t>ч</w:t>
      </w:r>
      <w:r w:rsidRPr="0099686D">
        <w:rPr>
          <w:b/>
          <w:sz w:val="28"/>
          <w:szCs w:val="28"/>
        </w:rPr>
        <w:t>ни</w:t>
      </w:r>
      <w:r w:rsidRPr="0099686D">
        <w:rPr>
          <w:b/>
          <w:spacing w:val="1"/>
          <w:sz w:val="28"/>
          <w:szCs w:val="28"/>
        </w:rPr>
        <w:t>ко</w:t>
      </w:r>
      <w:r w:rsidRPr="0099686D">
        <w:rPr>
          <w:b/>
          <w:sz w:val="28"/>
          <w:szCs w:val="28"/>
        </w:rPr>
        <w:t>в</w:t>
      </w:r>
      <w:r w:rsidRPr="0099686D">
        <w:rPr>
          <w:b/>
          <w:w w:val="99"/>
          <w:sz w:val="28"/>
          <w:szCs w:val="28"/>
        </w:rPr>
        <w:t xml:space="preserve"> </w:t>
      </w:r>
      <w:r w:rsidRPr="0099686D">
        <w:rPr>
          <w:b/>
          <w:spacing w:val="-1"/>
          <w:sz w:val="28"/>
          <w:szCs w:val="28"/>
        </w:rPr>
        <w:t>т</w:t>
      </w:r>
      <w:r w:rsidRPr="0099686D">
        <w:rPr>
          <w:b/>
          <w:sz w:val="28"/>
          <w:szCs w:val="28"/>
        </w:rPr>
        <w:t>еп</w:t>
      </w:r>
      <w:r w:rsidRPr="0099686D">
        <w:rPr>
          <w:b/>
          <w:spacing w:val="-1"/>
          <w:sz w:val="28"/>
          <w:szCs w:val="28"/>
        </w:rPr>
        <w:t>л</w:t>
      </w:r>
      <w:r w:rsidRPr="0099686D">
        <w:rPr>
          <w:b/>
          <w:spacing w:val="1"/>
          <w:sz w:val="28"/>
          <w:szCs w:val="28"/>
        </w:rPr>
        <w:t>о</w:t>
      </w:r>
      <w:r w:rsidRPr="0099686D">
        <w:rPr>
          <w:b/>
          <w:sz w:val="28"/>
          <w:szCs w:val="28"/>
        </w:rPr>
        <w:t>в</w:t>
      </w:r>
      <w:r w:rsidRPr="0099686D">
        <w:rPr>
          <w:b/>
          <w:spacing w:val="1"/>
          <w:sz w:val="28"/>
          <w:szCs w:val="28"/>
        </w:rPr>
        <w:t>о</w:t>
      </w:r>
      <w:r w:rsidRPr="0099686D">
        <w:rPr>
          <w:b/>
          <w:sz w:val="28"/>
          <w:szCs w:val="28"/>
        </w:rPr>
        <w:t>й</w:t>
      </w:r>
      <w:r w:rsidRPr="0099686D">
        <w:rPr>
          <w:b/>
          <w:spacing w:val="45"/>
          <w:sz w:val="28"/>
          <w:szCs w:val="28"/>
        </w:rPr>
        <w:t xml:space="preserve"> </w:t>
      </w:r>
      <w:r w:rsidRPr="0099686D">
        <w:rPr>
          <w:b/>
          <w:spacing w:val="-1"/>
          <w:sz w:val="28"/>
          <w:szCs w:val="28"/>
        </w:rPr>
        <w:t>э</w:t>
      </w:r>
      <w:r w:rsidRPr="0099686D">
        <w:rPr>
          <w:b/>
          <w:sz w:val="28"/>
          <w:szCs w:val="28"/>
        </w:rPr>
        <w:t>не</w:t>
      </w:r>
      <w:r w:rsidRPr="0099686D">
        <w:rPr>
          <w:b/>
          <w:spacing w:val="3"/>
          <w:sz w:val="28"/>
          <w:szCs w:val="28"/>
        </w:rPr>
        <w:t>р</w:t>
      </w:r>
      <w:r w:rsidRPr="0099686D">
        <w:rPr>
          <w:b/>
          <w:spacing w:val="-1"/>
          <w:sz w:val="28"/>
          <w:szCs w:val="28"/>
        </w:rPr>
        <w:t>г</w:t>
      </w:r>
      <w:r w:rsidRPr="0099686D">
        <w:rPr>
          <w:b/>
          <w:spacing w:val="2"/>
          <w:sz w:val="28"/>
          <w:szCs w:val="28"/>
        </w:rPr>
        <w:t>и</w:t>
      </w:r>
      <w:r w:rsidRPr="0099686D">
        <w:rPr>
          <w:b/>
          <w:sz w:val="28"/>
          <w:szCs w:val="28"/>
        </w:rPr>
        <w:t>и,</w:t>
      </w:r>
      <w:r w:rsidRPr="0099686D">
        <w:rPr>
          <w:b/>
          <w:spacing w:val="44"/>
          <w:sz w:val="28"/>
          <w:szCs w:val="28"/>
        </w:rPr>
        <w:t xml:space="preserve"> </w:t>
      </w:r>
      <w:r w:rsidRPr="0099686D">
        <w:rPr>
          <w:b/>
          <w:spacing w:val="2"/>
          <w:sz w:val="28"/>
          <w:szCs w:val="28"/>
        </w:rPr>
        <w:t>в</w:t>
      </w:r>
      <w:r w:rsidRPr="0099686D">
        <w:rPr>
          <w:b/>
          <w:spacing w:val="-1"/>
          <w:sz w:val="28"/>
          <w:szCs w:val="28"/>
        </w:rPr>
        <w:t>ы</w:t>
      </w:r>
      <w:r w:rsidRPr="0099686D">
        <w:rPr>
          <w:b/>
          <w:spacing w:val="1"/>
          <w:sz w:val="28"/>
          <w:szCs w:val="28"/>
        </w:rPr>
        <w:t>р</w:t>
      </w:r>
      <w:r w:rsidRPr="0099686D">
        <w:rPr>
          <w:b/>
          <w:sz w:val="28"/>
          <w:szCs w:val="28"/>
        </w:rPr>
        <w:t>а</w:t>
      </w:r>
      <w:r w:rsidRPr="0099686D">
        <w:rPr>
          <w:b/>
          <w:spacing w:val="-1"/>
          <w:sz w:val="28"/>
          <w:szCs w:val="28"/>
        </w:rPr>
        <w:t>б</w:t>
      </w:r>
      <w:r w:rsidRPr="0099686D">
        <w:rPr>
          <w:b/>
          <w:spacing w:val="1"/>
          <w:sz w:val="28"/>
          <w:szCs w:val="28"/>
        </w:rPr>
        <w:t>о</w:t>
      </w:r>
      <w:r w:rsidRPr="0099686D">
        <w:rPr>
          <w:b/>
          <w:spacing w:val="-1"/>
          <w:sz w:val="28"/>
          <w:szCs w:val="28"/>
        </w:rPr>
        <w:t>т</w:t>
      </w:r>
      <w:r w:rsidRPr="0099686D">
        <w:rPr>
          <w:b/>
          <w:sz w:val="28"/>
          <w:szCs w:val="28"/>
        </w:rPr>
        <w:t>а</w:t>
      </w:r>
      <w:r w:rsidRPr="0099686D">
        <w:rPr>
          <w:b/>
          <w:spacing w:val="2"/>
          <w:sz w:val="28"/>
          <w:szCs w:val="28"/>
        </w:rPr>
        <w:t>в</w:t>
      </w:r>
      <w:r w:rsidRPr="0099686D">
        <w:rPr>
          <w:b/>
          <w:sz w:val="28"/>
          <w:szCs w:val="28"/>
        </w:rPr>
        <w:t>ших н</w:t>
      </w:r>
      <w:r w:rsidRPr="0099686D">
        <w:rPr>
          <w:b/>
          <w:spacing w:val="1"/>
          <w:sz w:val="28"/>
          <w:szCs w:val="28"/>
        </w:rPr>
        <w:t>ор</w:t>
      </w:r>
      <w:r w:rsidRPr="0099686D">
        <w:rPr>
          <w:b/>
          <w:sz w:val="28"/>
          <w:szCs w:val="28"/>
        </w:rPr>
        <w:t>ма</w:t>
      </w:r>
      <w:r w:rsidRPr="0099686D">
        <w:rPr>
          <w:b/>
          <w:spacing w:val="-1"/>
          <w:sz w:val="28"/>
          <w:szCs w:val="28"/>
        </w:rPr>
        <w:t>т</w:t>
      </w:r>
      <w:r w:rsidRPr="0099686D">
        <w:rPr>
          <w:b/>
          <w:sz w:val="28"/>
          <w:szCs w:val="28"/>
        </w:rPr>
        <w:t>ивн</w:t>
      </w:r>
      <w:r w:rsidRPr="0099686D">
        <w:rPr>
          <w:b/>
          <w:spacing w:val="-1"/>
          <w:sz w:val="28"/>
          <w:szCs w:val="28"/>
        </w:rPr>
        <w:t>ы</w:t>
      </w:r>
      <w:r w:rsidRPr="0099686D">
        <w:rPr>
          <w:b/>
          <w:sz w:val="28"/>
          <w:szCs w:val="28"/>
        </w:rPr>
        <w:t xml:space="preserve">й </w:t>
      </w:r>
      <w:r w:rsidRPr="0099686D">
        <w:rPr>
          <w:b/>
          <w:spacing w:val="3"/>
          <w:sz w:val="28"/>
          <w:szCs w:val="28"/>
        </w:rPr>
        <w:t>с</w:t>
      </w:r>
      <w:r w:rsidRPr="0099686D">
        <w:rPr>
          <w:b/>
          <w:spacing w:val="1"/>
          <w:sz w:val="28"/>
          <w:szCs w:val="28"/>
        </w:rPr>
        <w:t>ро</w:t>
      </w:r>
      <w:r w:rsidRPr="0099686D">
        <w:rPr>
          <w:b/>
          <w:sz w:val="28"/>
          <w:szCs w:val="28"/>
        </w:rPr>
        <w:t>к</w:t>
      </w:r>
      <w:r w:rsidRPr="0099686D">
        <w:rPr>
          <w:b/>
          <w:spacing w:val="46"/>
          <w:sz w:val="28"/>
          <w:szCs w:val="28"/>
        </w:rPr>
        <w:t xml:space="preserve"> </w:t>
      </w:r>
      <w:r w:rsidRPr="0099686D">
        <w:rPr>
          <w:b/>
          <w:sz w:val="28"/>
          <w:szCs w:val="28"/>
        </w:rPr>
        <w:t>с</w:t>
      </w:r>
      <w:r w:rsidRPr="0099686D">
        <w:rPr>
          <w:b/>
          <w:spacing w:val="-1"/>
          <w:sz w:val="28"/>
          <w:szCs w:val="28"/>
        </w:rPr>
        <w:t>л</w:t>
      </w:r>
      <w:r w:rsidRPr="0099686D">
        <w:rPr>
          <w:b/>
          <w:sz w:val="28"/>
          <w:szCs w:val="28"/>
        </w:rPr>
        <w:t>у</w:t>
      </w:r>
      <w:r w:rsidRPr="0099686D">
        <w:rPr>
          <w:b/>
          <w:spacing w:val="-1"/>
          <w:sz w:val="28"/>
          <w:szCs w:val="28"/>
        </w:rPr>
        <w:t>ж</w:t>
      </w:r>
      <w:r w:rsidRPr="0099686D">
        <w:rPr>
          <w:b/>
          <w:spacing w:val="1"/>
          <w:sz w:val="28"/>
          <w:szCs w:val="28"/>
        </w:rPr>
        <w:t>б</w:t>
      </w:r>
      <w:r w:rsidRPr="0099686D">
        <w:rPr>
          <w:b/>
          <w:spacing w:val="-1"/>
          <w:sz w:val="28"/>
          <w:szCs w:val="28"/>
        </w:rPr>
        <w:t>ы</w:t>
      </w:r>
      <w:r w:rsidRPr="0099686D">
        <w:rPr>
          <w:b/>
          <w:sz w:val="28"/>
          <w:szCs w:val="28"/>
        </w:rPr>
        <w:t>, в</w:t>
      </w:r>
      <w:r w:rsidRPr="0099686D">
        <w:rPr>
          <w:b/>
          <w:w w:val="99"/>
          <w:sz w:val="28"/>
          <w:szCs w:val="28"/>
        </w:rPr>
        <w:t xml:space="preserve"> </w:t>
      </w:r>
      <w:r w:rsidRPr="0099686D">
        <w:rPr>
          <w:b/>
          <w:sz w:val="28"/>
          <w:szCs w:val="28"/>
        </w:rPr>
        <w:t>с</w:t>
      </w:r>
      <w:r w:rsidRPr="0099686D">
        <w:rPr>
          <w:b/>
          <w:spacing w:val="-1"/>
          <w:sz w:val="28"/>
          <w:szCs w:val="28"/>
        </w:rPr>
        <w:t>л</w:t>
      </w:r>
      <w:r w:rsidRPr="0099686D">
        <w:rPr>
          <w:b/>
          <w:sz w:val="28"/>
          <w:szCs w:val="28"/>
        </w:rPr>
        <w:t>у</w:t>
      </w:r>
      <w:r w:rsidRPr="0099686D">
        <w:rPr>
          <w:b/>
          <w:spacing w:val="-1"/>
          <w:sz w:val="28"/>
          <w:szCs w:val="28"/>
        </w:rPr>
        <w:t>ч</w:t>
      </w:r>
      <w:r w:rsidRPr="0099686D">
        <w:rPr>
          <w:b/>
          <w:sz w:val="28"/>
          <w:szCs w:val="28"/>
        </w:rPr>
        <w:t>ае</w:t>
      </w:r>
      <w:r w:rsidRPr="0099686D">
        <w:rPr>
          <w:b/>
          <w:spacing w:val="52"/>
          <w:sz w:val="28"/>
          <w:szCs w:val="28"/>
        </w:rPr>
        <w:t xml:space="preserve"> </w:t>
      </w:r>
      <w:r w:rsidRPr="0099686D">
        <w:rPr>
          <w:b/>
          <w:sz w:val="28"/>
          <w:szCs w:val="28"/>
        </w:rPr>
        <w:t>ес</w:t>
      </w:r>
      <w:r w:rsidRPr="0099686D">
        <w:rPr>
          <w:b/>
          <w:spacing w:val="-1"/>
          <w:sz w:val="28"/>
          <w:szCs w:val="28"/>
        </w:rPr>
        <w:t>л</w:t>
      </w:r>
      <w:r w:rsidRPr="0099686D">
        <w:rPr>
          <w:b/>
          <w:sz w:val="28"/>
          <w:szCs w:val="28"/>
        </w:rPr>
        <w:t>и</w:t>
      </w:r>
      <w:r w:rsidRPr="0099686D">
        <w:rPr>
          <w:b/>
          <w:spacing w:val="52"/>
          <w:sz w:val="28"/>
          <w:szCs w:val="28"/>
        </w:rPr>
        <w:t xml:space="preserve"> </w:t>
      </w:r>
      <w:r w:rsidRPr="0099686D">
        <w:rPr>
          <w:b/>
          <w:sz w:val="28"/>
          <w:szCs w:val="28"/>
        </w:rPr>
        <w:t>п</w:t>
      </w:r>
      <w:r w:rsidRPr="0099686D">
        <w:rPr>
          <w:b/>
          <w:spacing w:val="1"/>
          <w:sz w:val="28"/>
          <w:szCs w:val="28"/>
        </w:rPr>
        <w:t>р</w:t>
      </w:r>
      <w:r w:rsidRPr="0099686D">
        <w:rPr>
          <w:b/>
          <w:sz w:val="28"/>
          <w:szCs w:val="28"/>
        </w:rPr>
        <w:t>о</w:t>
      </w:r>
      <w:r w:rsidRPr="0099686D">
        <w:rPr>
          <w:b/>
          <w:spacing w:val="1"/>
          <w:sz w:val="28"/>
          <w:szCs w:val="28"/>
        </w:rPr>
        <w:t>д</w:t>
      </w:r>
      <w:r w:rsidRPr="0099686D">
        <w:rPr>
          <w:b/>
          <w:spacing w:val="-1"/>
          <w:sz w:val="28"/>
          <w:szCs w:val="28"/>
        </w:rPr>
        <w:t>л</w:t>
      </w:r>
      <w:r w:rsidRPr="0099686D">
        <w:rPr>
          <w:b/>
          <w:sz w:val="28"/>
          <w:szCs w:val="28"/>
        </w:rPr>
        <w:t>ение</w:t>
      </w:r>
      <w:r w:rsidRPr="0099686D">
        <w:rPr>
          <w:b/>
          <w:spacing w:val="53"/>
          <w:sz w:val="28"/>
          <w:szCs w:val="28"/>
        </w:rPr>
        <w:t xml:space="preserve"> </w:t>
      </w:r>
      <w:r w:rsidRPr="0099686D">
        <w:rPr>
          <w:b/>
          <w:sz w:val="28"/>
          <w:szCs w:val="28"/>
        </w:rPr>
        <w:t>с</w:t>
      </w:r>
      <w:r w:rsidRPr="0099686D">
        <w:rPr>
          <w:b/>
          <w:spacing w:val="1"/>
          <w:sz w:val="28"/>
          <w:szCs w:val="28"/>
        </w:rPr>
        <w:t>рок</w:t>
      </w:r>
      <w:r w:rsidRPr="0099686D">
        <w:rPr>
          <w:b/>
          <w:sz w:val="28"/>
          <w:szCs w:val="28"/>
        </w:rPr>
        <w:t>а</w:t>
      </w:r>
      <w:r w:rsidRPr="0099686D">
        <w:rPr>
          <w:b/>
          <w:spacing w:val="52"/>
          <w:sz w:val="28"/>
          <w:szCs w:val="28"/>
        </w:rPr>
        <w:t xml:space="preserve"> </w:t>
      </w:r>
      <w:r w:rsidRPr="0099686D">
        <w:rPr>
          <w:b/>
          <w:sz w:val="28"/>
          <w:szCs w:val="28"/>
        </w:rPr>
        <w:t>с</w:t>
      </w:r>
      <w:r w:rsidRPr="0099686D">
        <w:rPr>
          <w:b/>
          <w:spacing w:val="-1"/>
          <w:sz w:val="28"/>
          <w:szCs w:val="28"/>
        </w:rPr>
        <w:t>л</w:t>
      </w:r>
      <w:r w:rsidRPr="0099686D">
        <w:rPr>
          <w:b/>
          <w:sz w:val="28"/>
          <w:szCs w:val="28"/>
        </w:rPr>
        <w:t>у</w:t>
      </w:r>
      <w:r w:rsidRPr="0099686D">
        <w:rPr>
          <w:b/>
          <w:spacing w:val="-1"/>
          <w:sz w:val="28"/>
          <w:szCs w:val="28"/>
        </w:rPr>
        <w:t>жб</w:t>
      </w:r>
      <w:r w:rsidRPr="0099686D">
        <w:rPr>
          <w:b/>
          <w:sz w:val="28"/>
          <w:szCs w:val="28"/>
        </w:rPr>
        <w:t>ы</w:t>
      </w:r>
      <w:r w:rsidRPr="0099686D">
        <w:rPr>
          <w:b/>
          <w:spacing w:val="54"/>
          <w:sz w:val="28"/>
          <w:szCs w:val="28"/>
        </w:rPr>
        <w:t xml:space="preserve"> </w:t>
      </w:r>
      <w:r w:rsidRPr="0099686D">
        <w:rPr>
          <w:b/>
          <w:spacing w:val="-1"/>
          <w:sz w:val="28"/>
          <w:szCs w:val="28"/>
        </w:rPr>
        <w:t>т</w:t>
      </w:r>
      <w:r w:rsidRPr="0099686D">
        <w:rPr>
          <w:b/>
          <w:sz w:val="28"/>
          <w:szCs w:val="28"/>
        </w:rPr>
        <w:t>ехни</w:t>
      </w:r>
      <w:r w:rsidRPr="0099686D">
        <w:rPr>
          <w:b/>
          <w:spacing w:val="-1"/>
          <w:sz w:val="28"/>
          <w:szCs w:val="28"/>
        </w:rPr>
        <w:t>ч</w:t>
      </w:r>
      <w:r w:rsidRPr="0099686D">
        <w:rPr>
          <w:b/>
          <w:sz w:val="28"/>
          <w:szCs w:val="28"/>
        </w:rPr>
        <w:t>ес</w:t>
      </w:r>
      <w:r w:rsidRPr="0099686D">
        <w:rPr>
          <w:b/>
          <w:spacing w:val="1"/>
          <w:sz w:val="28"/>
          <w:szCs w:val="28"/>
        </w:rPr>
        <w:t>к</w:t>
      </w:r>
      <w:r w:rsidRPr="0099686D">
        <w:rPr>
          <w:b/>
          <w:sz w:val="28"/>
          <w:szCs w:val="28"/>
        </w:rPr>
        <w:t>и</w:t>
      </w:r>
      <w:r w:rsidRPr="0099686D">
        <w:rPr>
          <w:b/>
          <w:spacing w:val="52"/>
          <w:sz w:val="28"/>
          <w:szCs w:val="28"/>
        </w:rPr>
        <w:t xml:space="preserve"> </w:t>
      </w:r>
      <w:r w:rsidRPr="0099686D">
        <w:rPr>
          <w:b/>
          <w:sz w:val="28"/>
          <w:szCs w:val="28"/>
        </w:rPr>
        <w:t>н</w:t>
      </w:r>
      <w:r w:rsidRPr="0099686D">
        <w:rPr>
          <w:b/>
          <w:spacing w:val="3"/>
          <w:sz w:val="28"/>
          <w:szCs w:val="28"/>
        </w:rPr>
        <w:t>е</w:t>
      </w:r>
      <w:r w:rsidRPr="0099686D">
        <w:rPr>
          <w:b/>
          <w:sz w:val="28"/>
          <w:szCs w:val="28"/>
        </w:rPr>
        <w:t>в</w:t>
      </w:r>
      <w:r w:rsidRPr="0099686D">
        <w:rPr>
          <w:b/>
          <w:spacing w:val="1"/>
          <w:sz w:val="28"/>
          <w:szCs w:val="28"/>
        </w:rPr>
        <w:t>о</w:t>
      </w:r>
      <w:r w:rsidRPr="0099686D">
        <w:rPr>
          <w:b/>
          <w:spacing w:val="-1"/>
          <w:sz w:val="28"/>
          <w:szCs w:val="28"/>
        </w:rPr>
        <w:t>з</w:t>
      </w:r>
      <w:r w:rsidRPr="0099686D">
        <w:rPr>
          <w:b/>
          <w:sz w:val="28"/>
          <w:szCs w:val="28"/>
        </w:rPr>
        <w:t>мо</w:t>
      </w:r>
      <w:r w:rsidRPr="0099686D">
        <w:rPr>
          <w:b/>
          <w:spacing w:val="-1"/>
          <w:sz w:val="28"/>
          <w:szCs w:val="28"/>
        </w:rPr>
        <w:t>ж</w:t>
      </w:r>
      <w:r w:rsidRPr="0099686D">
        <w:rPr>
          <w:b/>
          <w:sz w:val="28"/>
          <w:szCs w:val="28"/>
        </w:rPr>
        <w:t>но</w:t>
      </w:r>
      <w:r w:rsidRPr="0099686D">
        <w:rPr>
          <w:b/>
          <w:spacing w:val="54"/>
          <w:sz w:val="28"/>
          <w:szCs w:val="28"/>
        </w:rPr>
        <w:t xml:space="preserve"> </w:t>
      </w:r>
      <w:r w:rsidRPr="0099686D">
        <w:rPr>
          <w:b/>
          <w:sz w:val="28"/>
          <w:szCs w:val="28"/>
        </w:rPr>
        <w:t>и</w:t>
      </w:r>
      <w:r w:rsidRPr="0099686D">
        <w:rPr>
          <w:b/>
          <w:spacing w:val="1"/>
          <w:sz w:val="28"/>
          <w:szCs w:val="28"/>
        </w:rPr>
        <w:t>л</w:t>
      </w:r>
      <w:r w:rsidRPr="0099686D">
        <w:rPr>
          <w:b/>
          <w:sz w:val="28"/>
          <w:szCs w:val="28"/>
        </w:rPr>
        <w:t>и</w:t>
      </w:r>
      <w:r w:rsidRPr="0099686D">
        <w:rPr>
          <w:b/>
          <w:w w:val="99"/>
          <w:sz w:val="28"/>
          <w:szCs w:val="28"/>
        </w:rPr>
        <w:t xml:space="preserve"> </w:t>
      </w:r>
      <w:r w:rsidRPr="0099686D">
        <w:rPr>
          <w:b/>
          <w:spacing w:val="-1"/>
          <w:sz w:val="28"/>
          <w:szCs w:val="28"/>
        </w:rPr>
        <w:t>э</w:t>
      </w:r>
      <w:r w:rsidRPr="0099686D">
        <w:rPr>
          <w:b/>
          <w:spacing w:val="1"/>
          <w:sz w:val="28"/>
          <w:szCs w:val="28"/>
        </w:rPr>
        <w:t>ко</w:t>
      </w:r>
      <w:r w:rsidRPr="0099686D">
        <w:rPr>
          <w:b/>
          <w:sz w:val="28"/>
          <w:szCs w:val="28"/>
        </w:rPr>
        <w:t>н</w:t>
      </w:r>
      <w:r w:rsidRPr="0099686D">
        <w:rPr>
          <w:b/>
          <w:spacing w:val="1"/>
          <w:sz w:val="28"/>
          <w:szCs w:val="28"/>
        </w:rPr>
        <w:t>о</w:t>
      </w:r>
      <w:r w:rsidRPr="0099686D">
        <w:rPr>
          <w:b/>
          <w:sz w:val="28"/>
          <w:szCs w:val="28"/>
        </w:rPr>
        <w:t>ми</w:t>
      </w:r>
      <w:r w:rsidRPr="0099686D">
        <w:rPr>
          <w:b/>
          <w:spacing w:val="-1"/>
          <w:sz w:val="28"/>
          <w:szCs w:val="28"/>
        </w:rPr>
        <w:t>ч</w:t>
      </w:r>
      <w:r w:rsidRPr="0099686D">
        <w:rPr>
          <w:b/>
          <w:sz w:val="28"/>
          <w:szCs w:val="28"/>
        </w:rPr>
        <w:t>ес</w:t>
      </w:r>
      <w:r w:rsidRPr="0099686D">
        <w:rPr>
          <w:b/>
          <w:spacing w:val="1"/>
          <w:sz w:val="28"/>
          <w:szCs w:val="28"/>
        </w:rPr>
        <w:t>к</w:t>
      </w:r>
      <w:r w:rsidRPr="0099686D">
        <w:rPr>
          <w:b/>
          <w:sz w:val="28"/>
          <w:szCs w:val="28"/>
        </w:rPr>
        <w:t>и</w:t>
      </w:r>
      <w:r w:rsidRPr="0099686D">
        <w:rPr>
          <w:b/>
          <w:spacing w:val="-43"/>
          <w:sz w:val="28"/>
          <w:szCs w:val="28"/>
        </w:rPr>
        <w:t xml:space="preserve"> </w:t>
      </w:r>
      <w:r w:rsidRPr="0099686D">
        <w:rPr>
          <w:b/>
          <w:sz w:val="28"/>
          <w:szCs w:val="28"/>
        </w:rPr>
        <w:t>неце</w:t>
      </w:r>
      <w:r w:rsidRPr="0099686D">
        <w:rPr>
          <w:b/>
          <w:spacing w:val="-1"/>
          <w:sz w:val="28"/>
          <w:szCs w:val="28"/>
        </w:rPr>
        <w:t>л</w:t>
      </w:r>
      <w:r w:rsidRPr="0099686D">
        <w:rPr>
          <w:b/>
          <w:sz w:val="28"/>
          <w:szCs w:val="28"/>
        </w:rPr>
        <w:t>ес</w:t>
      </w:r>
      <w:r w:rsidRPr="0099686D">
        <w:rPr>
          <w:b/>
          <w:spacing w:val="1"/>
          <w:sz w:val="28"/>
          <w:szCs w:val="28"/>
        </w:rPr>
        <w:t>оо</w:t>
      </w:r>
      <w:r w:rsidRPr="0099686D">
        <w:rPr>
          <w:b/>
          <w:spacing w:val="-1"/>
          <w:sz w:val="28"/>
          <w:szCs w:val="28"/>
        </w:rPr>
        <w:t>б</w:t>
      </w:r>
      <w:r w:rsidRPr="0099686D">
        <w:rPr>
          <w:b/>
          <w:spacing w:val="1"/>
          <w:sz w:val="28"/>
          <w:szCs w:val="28"/>
        </w:rPr>
        <w:t>р</w:t>
      </w:r>
      <w:r w:rsidRPr="0099686D">
        <w:rPr>
          <w:b/>
          <w:sz w:val="28"/>
          <w:szCs w:val="28"/>
        </w:rPr>
        <w:t>а</w:t>
      </w:r>
      <w:r w:rsidRPr="0099686D">
        <w:rPr>
          <w:b/>
          <w:spacing w:val="-1"/>
          <w:sz w:val="28"/>
          <w:szCs w:val="28"/>
        </w:rPr>
        <w:t>з</w:t>
      </w:r>
      <w:r w:rsidRPr="0099686D">
        <w:rPr>
          <w:b/>
          <w:sz w:val="28"/>
          <w:szCs w:val="28"/>
        </w:rPr>
        <w:t>но</w:t>
      </w:r>
    </w:p>
    <w:p w:rsidR="00DF3F03" w:rsidRPr="0099686D" w:rsidRDefault="00DF3F03" w:rsidP="00130AA2">
      <w:pPr>
        <w:pStyle w:val="e"/>
        <w:spacing w:before="0"/>
        <w:ind w:firstLine="567"/>
        <w:contextualSpacing/>
        <w:rPr>
          <w:b/>
          <w:sz w:val="28"/>
          <w:szCs w:val="28"/>
        </w:rPr>
      </w:pPr>
    </w:p>
    <w:p w:rsidR="00DF3F03" w:rsidRPr="0099686D" w:rsidRDefault="00DF3F03" w:rsidP="00130AA2">
      <w:pPr>
        <w:pStyle w:val="e"/>
        <w:spacing w:before="0"/>
        <w:ind w:firstLine="567"/>
        <w:contextualSpacing/>
        <w:rPr>
          <w:sz w:val="28"/>
          <w:szCs w:val="28"/>
        </w:rPr>
      </w:pPr>
      <w:r w:rsidRPr="0099686D">
        <w:rPr>
          <w:sz w:val="28"/>
          <w:szCs w:val="28"/>
        </w:rPr>
        <w:t>Ме</w:t>
      </w:r>
      <w:r w:rsidRPr="0099686D">
        <w:rPr>
          <w:spacing w:val="1"/>
          <w:sz w:val="28"/>
          <w:szCs w:val="28"/>
        </w:rPr>
        <w:t>р</w:t>
      </w:r>
      <w:r w:rsidRPr="0099686D">
        <w:rPr>
          <w:sz w:val="28"/>
          <w:szCs w:val="28"/>
        </w:rPr>
        <w:t>ы</w:t>
      </w:r>
      <w:r w:rsidRPr="0099686D">
        <w:rPr>
          <w:spacing w:val="12"/>
          <w:sz w:val="28"/>
          <w:szCs w:val="28"/>
        </w:rPr>
        <w:t xml:space="preserve"> </w:t>
      </w:r>
      <w:r w:rsidRPr="0099686D">
        <w:rPr>
          <w:sz w:val="28"/>
          <w:szCs w:val="28"/>
        </w:rPr>
        <w:t>по</w:t>
      </w:r>
      <w:r w:rsidRPr="0099686D">
        <w:rPr>
          <w:spacing w:val="15"/>
          <w:sz w:val="28"/>
          <w:szCs w:val="28"/>
        </w:rPr>
        <w:t xml:space="preserve"> </w:t>
      </w:r>
      <w:r w:rsidRPr="0099686D">
        <w:rPr>
          <w:sz w:val="28"/>
          <w:szCs w:val="28"/>
        </w:rPr>
        <w:t>в</w:t>
      </w:r>
      <w:r w:rsidRPr="0099686D">
        <w:rPr>
          <w:spacing w:val="1"/>
          <w:sz w:val="28"/>
          <w:szCs w:val="28"/>
        </w:rPr>
        <w:t>ы</w:t>
      </w:r>
      <w:r w:rsidRPr="0099686D">
        <w:rPr>
          <w:sz w:val="28"/>
          <w:szCs w:val="28"/>
        </w:rPr>
        <w:t>во</w:t>
      </w:r>
      <w:r w:rsidRPr="0099686D">
        <w:rPr>
          <w:spacing w:val="1"/>
          <w:sz w:val="28"/>
          <w:szCs w:val="28"/>
        </w:rPr>
        <w:t>д</w:t>
      </w:r>
      <w:r w:rsidRPr="0099686D">
        <w:rPr>
          <w:sz w:val="28"/>
          <w:szCs w:val="28"/>
        </w:rPr>
        <w:t>у</w:t>
      </w:r>
      <w:r w:rsidRPr="0099686D">
        <w:rPr>
          <w:spacing w:val="14"/>
          <w:sz w:val="28"/>
          <w:szCs w:val="28"/>
        </w:rPr>
        <w:t xml:space="preserve"> </w:t>
      </w:r>
      <w:r w:rsidRPr="0099686D">
        <w:rPr>
          <w:sz w:val="28"/>
          <w:szCs w:val="28"/>
        </w:rPr>
        <w:t>из</w:t>
      </w:r>
      <w:r w:rsidRPr="0099686D">
        <w:rPr>
          <w:spacing w:val="13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э</w:t>
      </w:r>
      <w:r w:rsidRPr="0099686D">
        <w:rPr>
          <w:spacing w:val="1"/>
          <w:sz w:val="28"/>
          <w:szCs w:val="28"/>
        </w:rPr>
        <w:t>к</w:t>
      </w:r>
      <w:r w:rsidRPr="0099686D">
        <w:rPr>
          <w:sz w:val="28"/>
          <w:szCs w:val="28"/>
        </w:rPr>
        <w:t>сп</w:t>
      </w:r>
      <w:r w:rsidRPr="0099686D">
        <w:rPr>
          <w:spacing w:val="-1"/>
          <w:sz w:val="28"/>
          <w:szCs w:val="28"/>
        </w:rPr>
        <w:t>л</w:t>
      </w:r>
      <w:r w:rsidRPr="0099686D">
        <w:rPr>
          <w:sz w:val="28"/>
          <w:szCs w:val="28"/>
        </w:rPr>
        <w:t>у</w:t>
      </w:r>
      <w:r w:rsidRPr="0099686D">
        <w:rPr>
          <w:spacing w:val="3"/>
          <w:sz w:val="28"/>
          <w:szCs w:val="28"/>
        </w:rPr>
        <w:t>а</w:t>
      </w:r>
      <w:r w:rsidRPr="0099686D">
        <w:rPr>
          <w:spacing w:val="-1"/>
          <w:sz w:val="28"/>
          <w:szCs w:val="28"/>
        </w:rPr>
        <w:t>т</w:t>
      </w:r>
      <w:r w:rsidRPr="0099686D">
        <w:rPr>
          <w:sz w:val="28"/>
          <w:szCs w:val="28"/>
        </w:rPr>
        <w:t>а</w:t>
      </w:r>
      <w:r w:rsidRPr="0099686D">
        <w:rPr>
          <w:spacing w:val="2"/>
          <w:sz w:val="28"/>
          <w:szCs w:val="28"/>
        </w:rPr>
        <w:t>ц</w:t>
      </w:r>
      <w:r w:rsidRPr="0099686D">
        <w:rPr>
          <w:sz w:val="28"/>
          <w:szCs w:val="28"/>
        </w:rPr>
        <w:t>ии,</w:t>
      </w:r>
      <w:r w:rsidRPr="0099686D">
        <w:rPr>
          <w:spacing w:val="12"/>
          <w:sz w:val="28"/>
          <w:szCs w:val="28"/>
        </w:rPr>
        <w:t xml:space="preserve"> </w:t>
      </w:r>
      <w:r w:rsidRPr="0099686D">
        <w:rPr>
          <w:spacing w:val="1"/>
          <w:sz w:val="28"/>
          <w:szCs w:val="28"/>
        </w:rPr>
        <w:t>ко</w:t>
      </w:r>
      <w:r w:rsidRPr="0099686D">
        <w:rPr>
          <w:sz w:val="28"/>
          <w:szCs w:val="28"/>
        </w:rPr>
        <w:t>нсе</w:t>
      </w:r>
      <w:r w:rsidRPr="0099686D">
        <w:rPr>
          <w:spacing w:val="1"/>
          <w:sz w:val="28"/>
          <w:szCs w:val="28"/>
        </w:rPr>
        <w:t>р</w:t>
      </w:r>
      <w:r w:rsidRPr="0099686D">
        <w:rPr>
          <w:sz w:val="28"/>
          <w:szCs w:val="28"/>
        </w:rPr>
        <w:t xml:space="preserve">вации и </w:t>
      </w:r>
      <w:r w:rsidRPr="0099686D">
        <w:rPr>
          <w:spacing w:val="-1"/>
          <w:sz w:val="28"/>
          <w:szCs w:val="28"/>
        </w:rPr>
        <w:t>д</w:t>
      </w:r>
      <w:r w:rsidRPr="0099686D">
        <w:rPr>
          <w:sz w:val="28"/>
          <w:szCs w:val="28"/>
        </w:rPr>
        <w:t>ем</w:t>
      </w:r>
      <w:r w:rsidRPr="0099686D">
        <w:rPr>
          <w:spacing w:val="1"/>
          <w:sz w:val="28"/>
          <w:szCs w:val="28"/>
        </w:rPr>
        <w:t>о</w:t>
      </w:r>
      <w:r w:rsidRPr="0099686D">
        <w:rPr>
          <w:sz w:val="28"/>
          <w:szCs w:val="28"/>
        </w:rPr>
        <w:t>н</w:t>
      </w:r>
      <w:r w:rsidRPr="0099686D">
        <w:rPr>
          <w:spacing w:val="-1"/>
          <w:sz w:val="28"/>
          <w:szCs w:val="28"/>
        </w:rPr>
        <w:t>т</w:t>
      </w:r>
      <w:r w:rsidRPr="0099686D">
        <w:rPr>
          <w:spacing w:val="3"/>
          <w:sz w:val="28"/>
          <w:szCs w:val="28"/>
        </w:rPr>
        <w:t>а</w:t>
      </w:r>
      <w:r w:rsidRPr="0099686D">
        <w:rPr>
          <w:spacing w:val="-1"/>
          <w:sz w:val="28"/>
          <w:szCs w:val="28"/>
        </w:rPr>
        <w:t>ж</w:t>
      </w:r>
      <w:r w:rsidRPr="0099686D">
        <w:rPr>
          <w:sz w:val="28"/>
          <w:szCs w:val="28"/>
        </w:rPr>
        <w:t>у</w:t>
      </w:r>
      <w:r w:rsidRPr="0099686D">
        <w:rPr>
          <w:w w:val="99"/>
          <w:sz w:val="28"/>
          <w:szCs w:val="28"/>
        </w:rPr>
        <w:t xml:space="preserve"> </w:t>
      </w:r>
      <w:r w:rsidRPr="0099686D">
        <w:rPr>
          <w:sz w:val="28"/>
          <w:szCs w:val="28"/>
        </w:rPr>
        <w:t>и</w:t>
      </w:r>
      <w:r w:rsidRPr="0099686D">
        <w:rPr>
          <w:spacing w:val="-1"/>
          <w:sz w:val="28"/>
          <w:szCs w:val="28"/>
        </w:rPr>
        <w:t>з</w:t>
      </w:r>
      <w:r w:rsidRPr="0099686D">
        <w:rPr>
          <w:spacing w:val="1"/>
          <w:sz w:val="28"/>
          <w:szCs w:val="28"/>
        </w:rPr>
        <w:t>б</w:t>
      </w:r>
      <w:r w:rsidRPr="0099686D">
        <w:rPr>
          <w:spacing w:val="-1"/>
          <w:sz w:val="28"/>
          <w:szCs w:val="28"/>
        </w:rPr>
        <w:t>ыт</w:t>
      </w:r>
      <w:r w:rsidRPr="0099686D">
        <w:rPr>
          <w:spacing w:val="3"/>
          <w:sz w:val="28"/>
          <w:szCs w:val="28"/>
        </w:rPr>
        <w:t>о</w:t>
      </w:r>
      <w:r w:rsidRPr="0099686D">
        <w:rPr>
          <w:spacing w:val="-1"/>
          <w:sz w:val="28"/>
          <w:szCs w:val="28"/>
        </w:rPr>
        <w:t>ч</w:t>
      </w:r>
      <w:r w:rsidRPr="0099686D">
        <w:rPr>
          <w:sz w:val="28"/>
          <w:szCs w:val="28"/>
        </w:rPr>
        <w:t>н</w:t>
      </w:r>
      <w:r w:rsidRPr="0099686D">
        <w:rPr>
          <w:spacing w:val="-1"/>
          <w:sz w:val="28"/>
          <w:szCs w:val="28"/>
        </w:rPr>
        <w:t>ы</w:t>
      </w:r>
      <w:r w:rsidRPr="0099686D">
        <w:rPr>
          <w:sz w:val="28"/>
          <w:szCs w:val="28"/>
        </w:rPr>
        <w:t>х</w:t>
      </w:r>
      <w:r w:rsidRPr="0099686D">
        <w:rPr>
          <w:spacing w:val="62"/>
          <w:sz w:val="28"/>
          <w:szCs w:val="28"/>
        </w:rPr>
        <w:t xml:space="preserve"> </w:t>
      </w:r>
      <w:r w:rsidRPr="0099686D">
        <w:rPr>
          <w:sz w:val="28"/>
          <w:szCs w:val="28"/>
        </w:rPr>
        <w:t>ис</w:t>
      </w:r>
      <w:r w:rsidRPr="0099686D">
        <w:rPr>
          <w:spacing w:val="1"/>
          <w:sz w:val="28"/>
          <w:szCs w:val="28"/>
        </w:rPr>
        <w:t>то</w:t>
      </w:r>
      <w:r w:rsidRPr="0099686D">
        <w:rPr>
          <w:spacing w:val="-1"/>
          <w:sz w:val="28"/>
          <w:szCs w:val="28"/>
        </w:rPr>
        <w:t>ч</w:t>
      </w:r>
      <w:r w:rsidRPr="0099686D">
        <w:rPr>
          <w:sz w:val="28"/>
          <w:szCs w:val="28"/>
        </w:rPr>
        <w:t>ни</w:t>
      </w:r>
      <w:r w:rsidRPr="0099686D">
        <w:rPr>
          <w:spacing w:val="1"/>
          <w:sz w:val="28"/>
          <w:szCs w:val="28"/>
        </w:rPr>
        <w:t>ко</w:t>
      </w:r>
      <w:r w:rsidRPr="0099686D">
        <w:rPr>
          <w:sz w:val="28"/>
          <w:szCs w:val="28"/>
        </w:rPr>
        <w:t>в</w:t>
      </w:r>
      <w:r w:rsidRPr="0099686D">
        <w:rPr>
          <w:spacing w:val="59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т</w:t>
      </w:r>
      <w:r w:rsidRPr="0099686D">
        <w:rPr>
          <w:sz w:val="28"/>
          <w:szCs w:val="28"/>
        </w:rPr>
        <w:t>е</w:t>
      </w:r>
      <w:r w:rsidRPr="0099686D">
        <w:rPr>
          <w:spacing w:val="2"/>
          <w:sz w:val="28"/>
          <w:szCs w:val="28"/>
        </w:rPr>
        <w:t>п</w:t>
      </w:r>
      <w:r w:rsidRPr="0099686D">
        <w:rPr>
          <w:spacing w:val="-1"/>
          <w:sz w:val="28"/>
          <w:szCs w:val="28"/>
        </w:rPr>
        <w:t>л</w:t>
      </w:r>
      <w:r w:rsidRPr="0099686D">
        <w:rPr>
          <w:spacing w:val="1"/>
          <w:sz w:val="28"/>
          <w:szCs w:val="28"/>
        </w:rPr>
        <w:t>о</w:t>
      </w:r>
      <w:r w:rsidRPr="0099686D">
        <w:rPr>
          <w:sz w:val="28"/>
          <w:szCs w:val="28"/>
        </w:rPr>
        <w:t>в</w:t>
      </w:r>
      <w:r w:rsidRPr="0099686D">
        <w:rPr>
          <w:spacing w:val="3"/>
          <w:sz w:val="28"/>
          <w:szCs w:val="28"/>
        </w:rPr>
        <w:t>о</w:t>
      </w:r>
      <w:r w:rsidRPr="0099686D">
        <w:rPr>
          <w:sz w:val="28"/>
          <w:szCs w:val="28"/>
        </w:rPr>
        <w:t>й</w:t>
      </w:r>
      <w:r w:rsidRPr="0099686D">
        <w:rPr>
          <w:spacing w:val="59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э</w:t>
      </w:r>
      <w:r w:rsidRPr="0099686D">
        <w:rPr>
          <w:sz w:val="28"/>
          <w:szCs w:val="28"/>
        </w:rPr>
        <w:t>не</w:t>
      </w:r>
      <w:r w:rsidRPr="0099686D">
        <w:rPr>
          <w:spacing w:val="1"/>
          <w:sz w:val="28"/>
          <w:szCs w:val="28"/>
        </w:rPr>
        <w:t>р</w:t>
      </w:r>
      <w:r w:rsidRPr="0099686D">
        <w:rPr>
          <w:spacing w:val="-1"/>
          <w:sz w:val="28"/>
          <w:szCs w:val="28"/>
        </w:rPr>
        <w:t>г</w:t>
      </w:r>
      <w:r w:rsidRPr="0099686D">
        <w:rPr>
          <w:sz w:val="28"/>
          <w:szCs w:val="28"/>
        </w:rPr>
        <w:t>и</w:t>
      </w:r>
      <w:r w:rsidRPr="0099686D">
        <w:rPr>
          <w:spacing w:val="2"/>
          <w:sz w:val="28"/>
          <w:szCs w:val="28"/>
        </w:rPr>
        <w:t>и</w:t>
      </w:r>
      <w:r w:rsidRPr="0099686D">
        <w:rPr>
          <w:sz w:val="28"/>
          <w:szCs w:val="28"/>
        </w:rPr>
        <w:t>,</w:t>
      </w:r>
      <w:r w:rsidRPr="0099686D">
        <w:rPr>
          <w:spacing w:val="61"/>
          <w:sz w:val="28"/>
          <w:szCs w:val="28"/>
        </w:rPr>
        <w:t xml:space="preserve"> </w:t>
      </w:r>
      <w:r w:rsidRPr="0099686D">
        <w:rPr>
          <w:spacing w:val="2"/>
          <w:sz w:val="28"/>
          <w:szCs w:val="28"/>
        </w:rPr>
        <w:t>в</w:t>
      </w:r>
      <w:r w:rsidRPr="0099686D">
        <w:rPr>
          <w:spacing w:val="-1"/>
          <w:sz w:val="28"/>
          <w:szCs w:val="28"/>
        </w:rPr>
        <w:t>ы</w:t>
      </w:r>
      <w:r w:rsidRPr="0099686D">
        <w:rPr>
          <w:spacing w:val="1"/>
          <w:sz w:val="28"/>
          <w:szCs w:val="28"/>
        </w:rPr>
        <w:t>р</w:t>
      </w:r>
      <w:r w:rsidRPr="0099686D">
        <w:rPr>
          <w:sz w:val="28"/>
          <w:szCs w:val="28"/>
        </w:rPr>
        <w:t>а</w:t>
      </w:r>
      <w:r w:rsidRPr="0099686D">
        <w:rPr>
          <w:spacing w:val="-1"/>
          <w:sz w:val="28"/>
          <w:szCs w:val="28"/>
        </w:rPr>
        <w:t>б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1"/>
          <w:sz w:val="28"/>
          <w:szCs w:val="28"/>
        </w:rPr>
        <w:t>т</w:t>
      </w:r>
      <w:r w:rsidRPr="0099686D">
        <w:rPr>
          <w:sz w:val="28"/>
          <w:szCs w:val="28"/>
        </w:rPr>
        <w:t>а</w:t>
      </w:r>
      <w:r w:rsidRPr="0099686D">
        <w:rPr>
          <w:spacing w:val="2"/>
          <w:sz w:val="28"/>
          <w:szCs w:val="28"/>
        </w:rPr>
        <w:t>в</w:t>
      </w:r>
      <w:r w:rsidRPr="0099686D">
        <w:rPr>
          <w:sz w:val="28"/>
          <w:szCs w:val="28"/>
        </w:rPr>
        <w:t>ших н</w:t>
      </w:r>
      <w:r w:rsidRPr="0099686D">
        <w:rPr>
          <w:spacing w:val="1"/>
          <w:sz w:val="28"/>
          <w:szCs w:val="28"/>
        </w:rPr>
        <w:t>ор</w:t>
      </w:r>
      <w:r w:rsidRPr="0099686D">
        <w:rPr>
          <w:sz w:val="28"/>
          <w:szCs w:val="28"/>
        </w:rPr>
        <w:t>ма</w:t>
      </w:r>
      <w:r w:rsidRPr="0099686D">
        <w:rPr>
          <w:spacing w:val="-1"/>
          <w:sz w:val="28"/>
          <w:szCs w:val="28"/>
        </w:rPr>
        <w:t>т</w:t>
      </w:r>
      <w:r w:rsidRPr="0099686D">
        <w:rPr>
          <w:sz w:val="28"/>
          <w:szCs w:val="28"/>
        </w:rPr>
        <w:t>ивн</w:t>
      </w:r>
      <w:r w:rsidRPr="0099686D">
        <w:rPr>
          <w:spacing w:val="-1"/>
          <w:sz w:val="28"/>
          <w:szCs w:val="28"/>
        </w:rPr>
        <w:t>ы</w:t>
      </w:r>
      <w:r w:rsidRPr="0099686D">
        <w:rPr>
          <w:sz w:val="28"/>
          <w:szCs w:val="28"/>
        </w:rPr>
        <w:t>й</w:t>
      </w:r>
      <w:r w:rsidRPr="0099686D">
        <w:rPr>
          <w:spacing w:val="47"/>
          <w:sz w:val="28"/>
          <w:szCs w:val="28"/>
        </w:rPr>
        <w:t xml:space="preserve"> </w:t>
      </w:r>
      <w:r w:rsidRPr="0099686D">
        <w:rPr>
          <w:spacing w:val="3"/>
          <w:sz w:val="28"/>
          <w:szCs w:val="28"/>
        </w:rPr>
        <w:t>с</w:t>
      </w:r>
      <w:r w:rsidRPr="0099686D">
        <w:rPr>
          <w:spacing w:val="1"/>
          <w:sz w:val="28"/>
          <w:szCs w:val="28"/>
        </w:rPr>
        <w:t>ро</w:t>
      </w:r>
      <w:r w:rsidRPr="0099686D">
        <w:rPr>
          <w:sz w:val="28"/>
          <w:szCs w:val="28"/>
        </w:rPr>
        <w:t>к</w:t>
      </w:r>
      <w:r w:rsidRPr="0099686D">
        <w:rPr>
          <w:spacing w:val="46"/>
          <w:sz w:val="28"/>
          <w:szCs w:val="28"/>
        </w:rPr>
        <w:t xml:space="preserve"> </w:t>
      </w:r>
      <w:r w:rsidRPr="0099686D">
        <w:rPr>
          <w:sz w:val="28"/>
          <w:szCs w:val="28"/>
        </w:rPr>
        <w:t>с</w:t>
      </w:r>
      <w:r w:rsidRPr="0099686D">
        <w:rPr>
          <w:spacing w:val="-1"/>
          <w:sz w:val="28"/>
          <w:szCs w:val="28"/>
        </w:rPr>
        <w:t>л</w:t>
      </w:r>
      <w:r w:rsidRPr="0099686D">
        <w:rPr>
          <w:sz w:val="28"/>
          <w:szCs w:val="28"/>
        </w:rPr>
        <w:t>у</w:t>
      </w:r>
      <w:r w:rsidRPr="0099686D">
        <w:rPr>
          <w:spacing w:val="-1"/>
          <w:sz w:val="28"/>
          <w:szCs w:val="28"/>
        </w:rPr>
        <w:t>ж</w:t>
      </w:r>
      <w:r w:rsidRPr="0099686D">
        <w:rPr>
          <w:spacing w:val="1"/>
          <w:sz w:val="28"/>
          <w:szCs w:val="28"/>
        </w:rPr>
        <w:t>б</w:t>
      </w:r>
      <w:r w:rsidRPr="0099686D">
        <w:rPr>
          <w:spacing w:val="-1"/>
          <w:sz w:val="28"/>
          <w:szCs w:val="28"/>
        </w:rPr>
        <w:t>ы, не требуется.</w:t>
      </w:r>
    </w:p>
    <w:p w:rsidR="00DF3F03" w:rsidRPr="0099686D" w:rsidRDefault="00DF3F03" w:rsidP="00130AA2">
      <w:pPr>
        <w:pStyle w:val="e"/>
        <w:spacing w:before="0"/>
        <w:ind w:firstLine="0"/>
        <w:contextualSpacing/>
        <w:rPr>
          <w:sz w:val="28"/>
          <w:szCs w:val="28"/>
        </w:rPr>
      </w:pPr>
    </w:p>
    <w:p w:rsidR="009C1F81" w:rsidRPr="0099686D" w:rsidRDefault="009C1F81" w:rsidP="00130AA2">
      <w:pPr>
        <w:pStyle w:val="3"/>
        <w:numPr>
          <w:ilvl w:val="1"/>
          <w:numId w:val="36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60" w:name="_Toc27492961"/>
      <w:r w:rsidRPr="0099686D">
        <w:rPr>
          <w:rFonts w:ascii="Times New Roman" w:hAnsi="Times New Roman"/>
          <w:color w:val="auto"/>
          <w:sz w:val="28"/>
          <w:szCs w:val="28"/>
        </w:rPr>
        <w:t>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</w:r>
      <w:bookmarkEnd w:id="60"/>
    </w:p>
    <w:p w:rsidR="005D437D" w:rsidRPr="00A72D4C" w:rsidRDefault="005D437D" w:rsidP="00130AA2">
      <w:pPr>
        <w:spacing w:after="0"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B06508" w:rsidRPr="0099686D" w:rsidRDefault="005D437D" w:rsidP="00130AA2">
      <w:pPr>
        <w:pStyle w:val="TableParagraph"/>
        <w:kinsoku w:val="0"/>
        <w:overflowPunct w:val="0"/>
        <w:ind w:right="-57" w:firstLine="567"/>
        <w:contextualSpacing/>
        <w:jc w:val="both"/>
        <w:rPr>
          <w:sz w:val="28"/>
          <w:szCs w:val="28"/>
        </w:rPr>
      </w:pPr>
      <w:r w:rsidRPr="0099686D">
        <w:rPr>
          <w:spacing w:val="-2"/>
          <w:sz w:val="28"/>
          <w:szCs w:val="28"/>
        </w:rPr>
        <w:t>П</w:t>
      </w:r>
      <w:r w:rsidRPr="0099686D">
        <w:rPr>
          <w:spacing w:val="1"/>
          <w:sz w:val="28"/>
          <w:szCs w:val="28"/>
        </w:rPr>
        <w:t>р</w:t>
      </w:r>
      <w:r w:rsidRPr="0099686D">
        <w:rPr>
          <w:sz w:val="28"/>
          <w:szCs w:val="28"/>
        </w:rPr>
        <w:t>е</w:t>
      </w:r>
      <w:r w:rsidRPr="0099686D">
        <w:rPr>
          <w:spacing w:val="1"/>
          <w:sz w:val="28"/>
          <w:szCs w:val="28"/>
        </w:rPr>
        <w:t>д</w:t>
      </w:r>
      <w:r w:rsidRPr="0099686D">
        <w:rPr>
          <w:spacing w:val="-4"/>
          <w:sz w:val="28"/>
          <w:szCs w:val="28"/>
        </w:rPr>
        <w:t>л</w:t>
      </w:r>
      <w:r w:rsidRPr="0099686D">
        <w:rPr>
          <w:spacing w:val="1"/>
          <w:sz w:val="28"/>
          <w:szCs w:val="28"/>
        </w:rPr>
        <w:t>о</w:t>
      </w:r>
      <w:r w:rsidRPr="0099686D">
        <w:rPr>
          <w:sz w:val="28"/>
          <w:szCs w:val="28"/>
        </w:rPr>
        <w:t>ж</w:t>
      </w:r>
      <w:r w:rsidRPr="0099686D">
        <w:rPr>
          <w:spacing w:val="-3"/>
          <w:sz w:val="28"/>
          <w:szCs w:val="28"/>
        </w:rPr>
        <w:t>е</w:t>
      </w:r>
      <w:r w:rsidRPr="0099686D">
        <w:rPr>
          <w:sz w:val="28"/>
          <w:szCs w:val="28"/>
        </w:rPr>
        <w:t>н</w:t>
      </w:r>
      <w:r w:rsidRPr="0099686D">
        <w:rPr>
          <w:spacing w:val="-2"/>
          <w:sz w:val="28"/>
          <w:szCs w:val="28"/>
        </w:rPr>
        <w:t>и</w:t>
      </w:r>
      <w:r w:rsidRPr="0099686D">
        <w:rPr>
          <w:sz w:val="28"/>
          <w:szCs w:val="28"/>
        </w:rPr>
        <w:t>я</w:t>
      </w:r>
      <w:r w:rsidRPr="0099686D">
        <w:rPr>
          <w:spacing w:val="40"/>
          <w:sz w:val="28"/>
          <w:szCs w:val="28"/>
        </w:rPr>
        <w:t xml:space="preserve"> </w:t>
      </w:r>
      <w:r w:rsidRPr="0099686D">
        <w:rPr>
          <w:spacing w:val="1"/>
          <w:sz w:val="28"/>
          <w:szCs w:val="28"/>
        </w:rPr>
        <w:t>п</w:t>
      </w:r>
      <w:r w:rsidRPr="0099686D">
        <w:rPr>
          <w:sz w:val="28"/>
          <w:szCs w:val="28"/>
        </w:rPr>
        <w:t>о</w:t>
      </w:r>
      <w:r w:rsidRPr="0099686D">
        <w:rPr>
          <w:spacing w:val="41"/>
          <w:sz w:val="28"/>
          <w:szCs w:val="28"/>
        </w:rPr>
        <w:t xml:space="preserve"> </w:t>
      </w:r>
      <w:r w:rsidRPr="0099686D">
        <w:rPr>
          <w:spacing w:val="1"/>
          <w:sz w:val="28"/>
          <w:szCs w:val="28"/>
        </w:rPr>
        <w:t>п</w:t>
      </w:r>
      <w:r w:rsidRPr="0099686D">
        <w:rPr>
          <w:spacing w:val="-3"/>
          <w:sz w:val="28"/>
          <w:szCs w:val="28"/>
        </w:rPr>
        <w:t>е</w:t>
      </w:r>
      <w:r w:rsidRPr="0099686D">
        <w:rPr>
          <w:spacing w:val="1"/>
          <w:sz w:val="28"/>
          <w:szCs w:val="28"/>
        </w:rPr>
        <w:t>р</w:t>
      </w:r>
      <w:r w:rsidRPr="0099686D">
        <w:rPr>
          <w:spacing w:val="-3"/>
          <w:sz w:val="28"/>
          <w:szCs w:val="28"/>
        </w:rPr>
        <w:t>е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2"/>
          <w:sz w:val="28"/>
          <w:szCs w:val="28"/>
        </w:rPr>
        <w:t>б</w:t>
      </w:r>
      <w:r w:rsidRPr="0099686D">
        <w:rPr>
          <w:spacing w:val="1"/>
          <w:sz w:val="28"/>
          <w:szCs w:val="28"/>
        </w:rPr>
        <w:t>ор</w:t>
      </w:r>
      <w:r w:rsidRPr="0099686D">
        <w:rPr>
          <w:spacing w:val="-4"/>
          <w:sz w:val="28"/>
          <w:szCs w:val="28"/>
        </w:rPr>
        <w:t>у</w:t>
      </w:r>
      <w:r w:rsidRPr="0099686D">
        <w:rPr>
          <w:spacing w:val="1"/>
          <w:sz w:val="28"/>
          <w:szCs w:val="28"/>
        </w:rPr>
        <w:t>до</w:t>
      </w:r>
      <w:r w:rsidRPr="0099686D">
        <w:rPr>
          <w:spacing w:val="-3"/>
          <w:sz w:val="28"/>
          <w:szCs w:val="28"/>
        </w:rPr>
        <w:t>в</w:t>
      </w:r>
      <w:r w:rsidRPr="0099686D">
        <w:rPr>
          <w:sz w:val="28"/>
          <w:szCs w:val="28"/>
        </w:rPr>
        <w:t>а</w:t>
      </w:r>
      <w:r w:rsidRPr="0099686D">
        <w:rPr>
          <w:spacing w:val="-2"/>
          <w:sz w:val="28"/>
          <w:szCs w:val="28"/>
        </w:rPr>
        <w:t>н</w:t>
      </w:r>
      <w:r w:rsidRPr="0099686D">
        <w:rPr>
          <w:spacing w:val="1"/>
          <w:sz w:val="28"/>
          <w:szCs w:val="28"/>
        </w:rPr>
        <w:t>и</w:t>
      </w:r>
      <w:r w:rsidRPr="0099686D">
        <w:rPr>
          <w:sz w:val="28"/>
          <w:szCs w:val="28"/>
        </w:rPr>
        <w:t>ю</w:t>
      </w:r>
      <w:r w:rsidRPr="0099686D">
        <w:rPr>
          <w:spacing w:val="41"/>
          <w:sz w:val="28"/>
          <w:szCs w:val="28"/>
        </w:rPr>
        <w:t xml:space="preserve"> </w:t>
      </w:r>
      <w:r w:rsidRPr="0099686D">
        <w:rPr>
          <w:sz w:val="28"/>
          <w:szCs w:val="28"/>
        </w:rPr>
        <w:t>с</w:t>
      </w:r>
      <w:r w:rsidRPr="0099686D">
        <w:rPr>
          <w:spacing w:val="-4"/>
          <w:sz w:val="28"/>
          <w:szCs w:val="28"/>
        </w:rPr>
        <w:t>у</w:t>
      </w:r>
      <w:r w:rsidRPr="0099686D">
        <w:rPr>
          <w:spacing w:val="-1"/>
          <w:sz w:val="28"/>
          <w:szCs w:val="28"/>
        </w:rPr>
        <w:t>щ</w:t>
      </w:r>
      <w:r w:rsidRPr="0099686D">
        <w:rPr>
          <w:sz w:val="28"/>
          <w:szCs w:val="28"/>
        </w:rPr>
        <w:t>ес</w:t>
      </w:r>
      <w:r w:rsidRPr="0099686D">
        <w:rPr>
          <w:spacing w:val="-1"/>
          <w:sz w:val="28"/>
          <w:szCs w:val="28"/>
        </w:rPr>
        <w:t>тв</w:t>
      </w:r>
      <w:r w:rsidRPr="0099686D">
        <w:rPr>
          <w:spacing w:val="-4"/>
          <w:sz w:val="28"/>
          <w:szCs w:val="28"/>
        </w:rPr>
        <w:t>у</w:t>
      </w:r>
      <w:r w:rsidRPr="0099686D">
        <w:rPr>
          <w:spacing w:val="-1"/>
          <w:sz w:val="28"/>
          <w:szCs w:val="28"/>
        </w:rPr>
        <w:t>ющ</w:t>
      </w:r>
      <w:r w:rsidRPr="0099686D">
        <w:rPr>
          <w:sz w:val="28"/>
          <w:szCs w:val="28"/>
        </w:rPr>
        <w:t>ей</w:t>
      </w:r>
      <w:r w:rsidRPr="0099686D">
        <w:rPr>
          <w:spacing w:val="43"/>
          <w:sz w:val="28"/>
          <w:szCs w:val="28"/>
        </w:rPr>
        <w:t xml:space="preserve"> </w:t>
      </w:r>
      <w:r w:rsidRPr="0099686D">
        <w:rPr>
          <w:sz w:val="28"/>
          <w:szCs w:val="28"/>
        </w:rPr>
        <w:t>к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1"/>
          <w:sz w:val="28"/>
          <w:szCs w:val="28"/>
        </w:rPr>
        <w:t>т</w:t>
      </w:r>
      <w:r w:rsidRPr="0099686D">
        <w:rPr>
          <w:sz w:val="28"/>
          <w:szCs w:val="28"/>
        </w:rPr>
        <w:t>е</w:t>
      </w:r>
      <w:r w:rsidRPr="0099686D">
        <w:rPr>
          <w:spacing w:val="-4"/>
          <w:sz w:val="28"/>
          <w:szCs w:val="28"/>
        </w:rPr>
        <w:t>л</w:t>
      </w:r>
      <w:r w:rsidRPr="0099686D">
        <w:rPr>
          <w:spacing w:val="-1"/>
          <w:sz w:val="28"/>
          <w:szCs w:val="28"/>
        </w:rPr>
        <w:t>ь</w:t>
      </w:r>
      <w:r w:rsidRPr="0099686D">
        <w:rPr>
          <w:spacing w:val="1"/>
          <w:sz w:val="28"/>
          <w:szCs w:val="28"/>
        </w:rPr>
        <w:t>н</w:t>
      </w:r>
      <w:r w:rsidRPr="0099686D">
        <w:rPr>
          <w:spacing w:val="-2"/>
          <w:sz w:val="28"/>
          <w:szCs w:val="28"/>
        </w:rPr>
        <w:t>ой</w:t>
      </w:r>
      <w:r w:rsidRPr="0099686D">
        <w:rPr>
          <w:spacing w:val="43"/>
          <w:sz w:val="28"/>
          <w:szCs w:val="28"/>
        </w:rPr>
        <w:t xml:space="preserve"> </w:t>
      </w:r>
      <w:r w:rsidRPr="0099686D">
        <w:rPr>
          <w:sz w:val="28"/>
          <w:szCs w:val="28"/>
        </w:rPr>
        <w:t>в централ</w:t>
      </w:r>
      <w:r w:rsidRPr="0099686D">
        <w:rPr>
          <w:sz w:val="28"/>
          <w:szCs w:val="28"/>
        </w:rPr>
        <w:t>и</w:t>
      </w:r>
      <w:r w:rsidRPr="0099686D">
        <w:rPr>
          <w:sz w:val="28"/>
          <w:szCs w:val="28"/>
        </w:rPr>
        <w:t>зованный</w:t>
      </w:r>
      <w:r w:rsidRPr="0099686D">
        <w:rPr>
          <w:spacing w:val="42"/>
          <w:sz w:val="28"/>
          <w:szCs w:val="28"/>
        </w:rPr>
        <w:t xml:space="preserve"> </w:t>
      </w:r>
      <w:r w:rsidRPr="0099686D">
        <w:rPr>
          <w:spacing w:val="-2"/>
          <w:sz w:val="28"/>
          <w:szCs w:val="28"/>
        </w:rPr>
        <w:t>и</w:t>
      </w:r>
      <w:r w:rsidRPr="0099686D">
        <w:rPr>
          <w:sz w:val="28"/>
          <w:szCs w:val="28"/>
        </w:rPr>
        <w:t>с</w:t>
      </w:r>
      <w:r w:rsidRPr="0099686D">
        <w:rPr>
          <w:spacing w:val="-1"/>
          <w:sz w:val="28"/>
          <w:szCs w:val="28"/>
        </w:rPr>
        <w:t>т</w:t>
      </w:r>
      <w:r w:rsidRPr="0099686D">
        <w:rPr>
          <w:spacing w:val="-2"/>
          <w:sz w:val="28"/>
          <w:szCs w:val="28"/>
        </w:rPr>
        <w:t>о</w:t>
      </w:r>
      <w:r w:rsidRPr="0099686D">
        <w:rPr>
          <w:sz w:val="28"/>
          <w:szCs w:val="28"/>
        </w:rPr>
        <w:t>ч</w:t>
      </w:r>
      <w:r w:rsidRPr="0099686D">
        <w:rPr>
          <w:spacing w:val="-2"/>
          <w:sz w:val="28"/>
          <w:szCs w:val="28"/>
        </w:rPr>
        <w:t>н</w:t>
      </w:r>
      <w:r w:rsidRPr="0099686D">
        <w:rPr>
          <w:sz w:val="28"/>
          <w:szCs w:val="28"/>
        </w:rPr>
        <w:t>ик к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3"/>
          <w:sz w:val="28"/>
          <w:szCs w:val="28"/>
        </w:rPr>
        <w:t>м</w:t>
      </w:r>
      <w:r w:rsidRPr="0099686D">
        <w:rPr>
          <w:spacing w:val="1"/>
          <w:sz w:val="28"/>
          <w:szCs w:val="28"/>
        </w:rPr>
        <w:t>б</w:t>
      </w:r>
      <w:r w:rsidRPr="0099686D">
        <w:rPr>
          <w:spacing w:val="-2"/>
          <w:sz w:val="28"/>
          <w:szCs w:val="28"/>
        </w:rPr>
        <w:t>и</w:t>
      </w:r>
      <w:r w:rsidRPr="0099686D">
        <w:rPr>
          <w:sz w:val="28"/>
          <w:szCs w:val="28"/>
        </w:rPr>
        <w:t>н</w:t>
      </w:r>
      <w:r w:rsidRPr="0099686D">
        <w:rPr>
          <w:spacing w:val="-2"/>
          <w:sz w:val="28"/>
          <w:szCs w:val="28"/>
        </w:rPr>
        <w:t>ир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1"/>
          <w:sz w:val="28"/>
          <w:szCs w:val="28"/>
        </w:rPr>
        <w:t>в</w:t>
      </w:r>
      <w:r w:rsidRPr="0099686D">
        <w:rPr>
          <w:sz w:val="28"/>
          <w:szCs w:val="28"/>
        </w:rPr>
        <w:t>а</w:t>
      </w:r>
      <w:r w:rsidRPr="0099686D">
        <w:rPr>
          <w:spacing w:val="-2"/>
          <w:sz w:val="28"/>
          <w:szCs w:val="28"/>
        </w:rPr>
        <w:t>нн</w:t>
      </w:r>
      <w:r w:rsidRPr="0099686D">
        <w:rPr>
          <w:spacing w:val="1"/>
          <w:sz w:val="28"/>
          <w:szCs w:val="28"/>
        </w:rPr>
        <w:t>о</w:t>
      </w:r>
      <w:r w:rsidRPr="0099686D">
        <w:rPr>
          <w:sz w:val="28"/>
          <w:szCs w:val="28"/>
        </w:rPr>
        <w:t>й</w:t>
      </w:r>
      <w:r w:rsidRPr="0099686D">
        <w:rPr>
          <w:spacing w:val="65"/>
          <w:sz w:val="28"/>
          <w:szCs w:val="28"/>
        </w:rPr>
        <w:t xml:space="preserve"> </w:t>
      </w:r>
      <w:r w:rsidRPr="0099686D">
        <w:rPr>
          <w:spacing w:val="-3"/>
          <w:sz w:val="28"/>
          <w:szCs w:val="28"/>
        </w:rPr>
        <w:t>в</w:t>
      </w:r>
      <w:r w:rsidRPr="0099686D">
        <w:rPr>
          <w:sz w:val="28"/>
          <w:szCs w:val="28"/>
        </w:rPr>
        <w:t>ы</w:t>
      </w:r>
      <w:r w:rsidRPr="0099686D">
        <w:rPr>
          <w:spacing w:val="1"/>
          <w:sz w:val="28"/>
          <w:szCs w:val="28"/>
        </w:rPr>
        <w:t>р</w:t>
      </w:r>
      <w:r w:rsidRPr="0099686D">
        <w:rPr>
          <w:spacing w:val="-3"/>
          <w:sz w:val="28"/>
          <w:szCs w:val="28"/>
        </w:rPr>
        <w:t>а</w:t>
      </w:r>
      <w:r w:rsidRPr="0099686D">
        <w:rPr>
          <w:spacing w:val="-2"/>
          <w:sz w:val="28"/>
          <w:szCs w:val="28"/>
        </w:rPr>
        <w:t>б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1"/>
          <w:sz w:val="28"/>
          <w:szCs w:val="28"/>
        </w:rPr>
        <w:t>т</w:t>
      </w:r>
      <w:r w:rsidRPr="0099686D">
        <w:rPr>
          <w:spacing w:val="-3"/>
          <w:sz w:val="28"/>
          <w:szCs w:val="28"/>
        </w:rPr>
        <w:t>к</w:t>
      </w:r>
      <w:r w:rsidRPr="0099686D">
        <w:rPr>
          <w:sz w:val="28"/>
          <w:szCs w:val="28"/>
        </w:rPr>
        <w:t>и</w:t>
      </w:r>
      <w:r w:rsidRPr="0099686D">
        <w:rPr>
          <w:spacing w:val="65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эл</w:t>
      </w:r>
      <w:r w:rsidRPr="0099686D">
        <w:rPr>
          <w:sz w:val="28"/>
          <w:szCs w:val="28"/>
        </w:rPr>
        <w:t>ек</w:t>
      </w:r>
      <w:r w:rsidRPr="0099686D">
        <w:rPr>
          <w:spacing w:val="-3"/>
          <w:sz w:val="28"/>
          <w:szCs w:val="28"/>
        </w:rPr>
        <w:t>т</w:t>
      </w:r>
      <w:r w:rsidRPr="0099686D">
        <w:rPr>
          <w:spacing w:val="1"/>
          <w:sz w:val="28"/>
          <w:szCs w:val="28"/>
        </w:rPr>
        <w:t>р</w:t>
      </w:r>
      <w:r w:rsidRPr="0099686D">
        <w:rPr>
          <w:spacing w:val="-2"/>
          <w:sz w:val="28"/>
          <w:szCs w:val="28"/>
        </w:rPr>
        <w:t>и</w:t>
      </w:r>
      <w:r w:rsidRPr="0099686D">
        <w:rPr>
          <w:spacing w:val="-3"/>
          <w:sz w:val="28"/>
          <w:szCs w:val="28"/>
        </w:rPr>
        <w:t>ч</w:t>
      </w:r>
      <w:r w:rsidRPr="0099686D">
        <w:rPr>
          <w:sz w:val="28"/>
          <w:szCs w:val="28"/>
        </w:rPr>
        <w:t>еск</w:t>
      </w:r>
      <w:r w:rsidRPr="0099686D">
        <w:rPr>
          <w:spacing w:val="-2"/>
          <w:sz w:val="28"/>
          <w:szCs w:val="28"/>
        </w:rPr>
        <w:t>о</w:t>
      </w:r>
      <w:r w:rsidRPr="0099686D">
        <w:rPr>
          <w:sz w:val="28"/>
          <w:szCs w:val="28"/>
        </w:rPr>
        <w:t>й</w:t>
      </w:r>
      <w:r w:rsidRPr="0099686D">
        <w:rPr>
          <w:spacing w:val="62"/>
          <w:sz w:val="28"/>
          <w:szCs w:val="28"/>
        </w:rPr>
        <w:t xml:space="preserve"> </w:t>
      </w:r>
      <w:r w:rsidRPr="0099686D">
        <w:rPr>
          <w:sz w:val="28"/>
          <w:szCs w:val="28"/>
        </w:rPr>
        <w:t>и</w:t>
      </w:r>
      <w:r w:rsidRPr="0099686D">
        <w:rPr>
          <w:spacing w:val="65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т</w:t>
      </w:r>
      <w:r w:rsidRPr="0099686D">
        <w:rPr>
          <w:spacing w:val="-3"/>
          <w:sz w:val="28"/>
          <w:szCs w:val="28"/>
        </w:rPr>
        <w:t>е</w:t>
      </w:r>
      <w:r w:rsidRPr="0099686D">
        <w:rPr>
          <w:sz w:val="28"/>
          <w:szCs w:val="28"/>
        </w:rPr>
        <w:t>п</w:t>
      </w:r>
      <w:r w:rsidRPr="0099686D">
        <w:rPr>
          <w:spacing w:val="-1"/>
          <w:sz w:val="28"/>
          <w:szCs w:val="28"/>
        </w:rPr>
        <w:t>л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3"/>
          <w:sz w:val="28"/>
          <w:szCs w:val="28"/>
        </w:rPr>
        <w:t>в</w:t>
      </w:r>
      <w:r w:rsidRPr="0099686D">
        <w:rPr>
          <w:spacing w:val="1"/>
          <w:sz w:val="28"/>
          <w:szCs w:val="28"/>
        </w:rPr>
        <w:t>о</w:t>
      </w:r>
      <w:r w:rsidRPr="0099686D">
        <w:rPr>
          <w:sz w:val="28"/>
          <w:szCs w:val="28"/>
        </w:rPr>
        <w:t>й</w:t>
      </w:r>
      <w:r w:rsidRPr="0099686D">
        <w:rPr>
          <w:spacing w:val="65"/>
          <w:sz w:val="28"/>
          <w:szCs w:val="28"/>
        </w:rPr>
        <w:t xml:space="preserve"> </w:t>
      </w:r>
      <w:r w:rsidRPr="0099686D">
        <w:rPr>
          <w:spacing w:val="-3"/>
          <w:sz w:val="28"/>
          <w:szCs w:val="28"/>
        </w:rPr>
        <w:t>э</w:t>
      </w:r>
      <w:r w:rsidRPr="0099686D">
        <w:rPr>
          <w:sz w:val="28"/>
          <w:szCs w:val="28"/>
        </w:rPr>
        <w:t>не</w:t>
      </w:r>
      <w:r w:rsidRPr="0099686D">
        <w:rPr>
          <w:spacing w:val="-2"/>
          <w:sz w:val="28"/>
          <w:szCs w:val="28"/>
        </w:rPr>
        <w:t>р</w:t>
      </w:r>
      <w:r w:rsidRPr="0099686D">
        <w:rPr>
          <w:sz w:val="28"/>
          <w:szCs w:val="28"/>
        </w:rPr>
        <w:t>г</w:t>
      </w:r>
      <w:r w:rsidRPr="0099686D">
        <w:rPr>
          <w:spacing w:val="-2"/>
          <w:sz w:val="28"/>
          <w:szCs w:val="28"/>
        </w:rPr>
        <w:t>и</w:t>
      </w:r>
      <w:r w:rsidRPr="0099686D">
        <w:rPr>
          <w:sz w:val="28"/>
          <w:szCs w:val="28"/>
        </w:rPr>
        <w:t>и</w:t>
      </w:r>
      <w:r w:rsidRPr="0099686D">
        <w:rPr>
          <w:spacing w:val="65"/>
          <w:sz w:val="28"/>
          <w:szCs w:val="28"/>
        </w:rPr>
        <w:t xml:space="preserve"> </w:t>
      </w:r>
      <w:r w:rsidRPr="0099686D">
        <w:rPr>
          <w:sz w:val="28"/>
          <w:szCs w:val="28"/>
        </w:rPr>
        <w:t>(</w:t>
      </w:r>
      <w:proofErr w:type="spellStart"/>
      <w:r w:rsidRPr="0099686D">
        <w:rPr>
          <w:spacing w:val="-3"/>
          <w:sz w:val="28"/>
          <w:szCs w:val="28"/>
        </w:rPr>
        <w:t>к</w:t>
      </w:r>
      <w:r w:rsidRPr="0099686D">
        <w:rPr>
          <w:spacing w:val="1"/>
          <w:sz w:val="28"/>
          <w:szCs w:val="28"/>
        </w:rPr>
        <w:t>о</w:t>
      </w:r>
      <w:r w:rsidRPr="0099686D">
        <w:rPr>
          <w:sz w:val="28"/>
          <w:szCs w:val="28"/>
        </w:rPr>
        <w:t>г</w:t>
      </w:r>
      <w:r w:rsidRPr="0099686D">
        <w:rPr>
          <w:spacing w:val="-3"/>
          <w:sz w:val="28"/>
          <w:szCs w:val="28"/>
        </w:rPr>
        <w:t>е</w:t>
      </w:r>
      <w:r w:rsidRPr="0099686D">
        <w:rPr>
          <w:spacing w:val="1"/>
          <w:sz w:val="28"/>
          <w:szCs w:val="28"/>
        </w:rPr>
        <w:t>р</w:t>
      </w:r>
      <w:r w:rsidRPr="0099686D">
        <w:rPr>
          <w:spacing w:val="-3"/>
          <w:sz w:val="28"/>
          <w:szCs w:val="28"/>
        </w:rPr>
        <w:t>а</w:t>
      </w:r>
      <w:r w:rsidRPr="0099686D">
        <w:rPr>
          <w:sz w:val="28"/>
          <w:szCs w:val="28"/>
        </w:rPr>
        <w:t>ц</w:t>
      </w:r>
      <w:r w:rsidRPr="0099686D">
        <w:rPr>
          <w:spacing w:val="-2"/>
          <w:sz w:val="28"/>
          <w:szCs w:val="28"/>
        </w:rPr>
        <w:t>и</w:t>
      </w:r>
      <w:r w:rsidRPr="0099686D">
        <w:rPr>
          <w:sz w:val="28"/>
          <w:szCs w:val="28"/>
        </w:rPr>
        <w:t>о</w:t>
      </w:r>
      <w:r w:rsidRPr="0099686D">
        <w:rPr>
          <w:spacing w:val="-2"/>
          <w:sz w:val="28"/>
          <w:szCs w:val="28"/>
        </w:rPr>
        <w:t>н</w:t>
      </w:r>
      <w:r w:rsidRPr="0099686D">
        <w:rPr>
          <w:spacing w:val="1"/>
          <w:sz w:val="28"/>
          <w:szCs w:val="28"/>
        </w:rPr>
        <w:t>н</w:t>
      </w:r>
      <w:r w:rsidRPr="0099686D">
        <w:rPr>
          <w:sz w:val="28"/>
          <w:szCs w:val="28"/>
        </w:rPr>
        <w:t>ы</w:t>
      </w:r>
      <w:r w:rsidRPr="0099686D">
        <w:rPr>
          <w:spacing w:val="-3"/>
          <w:sz w:val="28"/>
          <w:szCs w:val="28"/>
        </w:rPr>
        <w:t>м</w:t>
      </w:r>
      <w:r w:rsidRPr="0099686D">
        <w:rPr>
          <w:sz w:val="28"/>
          <w:szCs w:val="28"/>
        </w:rPr>
        <w:t>и</w:t>
      </w:r>
      <w:proofErr w:type="spellEnd"/>
      <w:r w:rsidRPr="0099686D">
        <w:rPr>
          <w:spacing w:val="31"/>
          <w:sz w:val="28"/>
          <w:szCs w:val="28"/>
        </w:rPr>
        <w:t xml:space="preserve"> </w:t>
      </w:r>
      <w:r w:rsidRPr="0099686D">
        <w:rPr>
          <w:spacing w:val="-4"/>
          <w:sz w:val="28"/>
          <w:szCs w:val="28"/>
        </w:rPr>
        <w:t>у</w:t>
      </w:r>
      <w:r w:rsidRPr="0099686D">
        <w:rPr>
          <w:sz w:val="28"/>
          <w:szCs w:val="28"/>
        </w:rPr>
        <w:t>с</w:t>
      </w:r>
      <w:r w:rsidRPr="0099686D">
        <w:rPr>
          <w:spacing w:val="-1"/>
          <w:sz w:val="28"/>
          <w:szCs w:val="28"/>
        </w:rPr>
        <w:t>т</w:t>
      </w:r>
      <w:r w:rsidRPr="0099686D">
        <w:rPr>
          <w:sz w:val="28"/>
          <w:szCs w:val="28"/>
        </w:rPr>
        <w:t>а</w:t>
      </w:r>
      <w:r w:rsidRPr="0099686D">
        <w:rPr>
          <w:spacing w:val="1"/>
          <w:sz w:val="28"/>
          <w:szCs w:val="28"/>
        </w:rPr>
        <w:t>но</w:t>
      </w:r>
      <w:r w:rsidRPr="0099686D">
        <w:rPr>
          <w:spacing w:val="-1"/>
          <w:sz w:val="28"/>
          <w:szCs w:val="28"/>
        </w:rPr>
        <w:t>в</w:t>
      </w:r>
      <w:r w:rsidRPr="0099686D">
        <w:rPr>
          <w:sz w:val="28"/>
          <w:szCs w:val="28"/>
        </w:rPr>
        <w:t>к</w:t>
      </w:r>
      <w:r w:rsidRPr="0099686D">
        <w:rPr>
          <w:spacing w:val="-3"/>
          <w:sz w:val="28"/>
          <w:szCs w:val="28"/>
        </w:rPr>
        <w:t>а</w:t>
      </w:r>
      <w:r w:rsidRPr="0099686D">
        <w:rPr>
          <w:spacing w:val="-1"/>
          <w:sz w:val="28"/>
          <w:szCs w:val="28"/>
        </w:rPr>
        <w:t>м</w:t>
      </w:r>
      <w:r w:rsidRPr="0099686D">
        <w:rPr>
          <w:sz w:val="28"/>
          <w:szCs w:val="28"/>
        </w:rPr>
        <w:t>и)</w:t>
      </w:r>
      <w:r w:rsidRPr="0099686D">
        <w:rPr>
          <w:spacing w:val="28"/>
          <w:sz w:val="28"/>
          <w:szCs w:val="28"/>
        </w:rPr>
        <w:t xml:space="preserve"> </w:t>
      </w:r>
      <w:r w:rsidRPr="0099686D">
        <w:rPr>
          <w:sz w:val="28"/>
          <w:szCs w:val="28"/>
        </w:rPr>
        <w:t>на</w:t>
      </w:r>
      <w:r w:rsidRPr="0099686D">
        <w:rPr>
          <w:spacing w:val="30"/>
          <w:sz w:val="28"/>
          <w:szCs w:val="28"/>
        </w:rPr>
        <w:t xml:space="preserve"> </w:t>
      </w:r>
      <w:r w:rsidRPr="0099686D">
        <w:rPr>
          <w:sz w:val="28"/>
          <w:szCs w:val="28"/>
        </w:rPr>
        <w:t>ка</w:t>
      </w:r>
      <w:r w:rsidRPr="0099686D">
        <w:rPr>
          <w:spacing w:val="-3"/>
          <w:sz w:val="28"/>
          <w:szCs w:val="28"/>
        </w:rPr>
        <w:t>ж</w:t>
      </w:r>
      <w:r w:rsidRPr="0099686D">
        <w:rPr>
          <w:spacing w:val="-2"/>
          <w:sz w:val="28"/>
          <w:szCs w:val="28"/>
        </w:rPr>
        <w:t>д</w:t>
      </w:r>
      <w:r w:rsidRPr="0099686D">
        <w:rPr>
          <w:spacing w:val="1"/>
          <w:sz w:val="28"/>
          <w:szCs w:val="28"/>
        </w:rPr>
        <w:t>о</w:t>
      </w:r>
      <w:r w:rsidRPr="0099686D">
        <w:rPr>
          <w:sz w:val="28"/>
          <w:szCs w:val="28"/>
        </w:rPr>
        <w:t>м</w:t>
      </w:r>
      <w:r w:rsidRPr="0099686D">
        <w:rPr>
          <w:spacing w:val="30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эт</w:t>
      </w:r>
      <w:r w:rsidRPr="0099686D">
        <w:rPr>
          <w:sz w:val="28"/>
          <w:szCs w:val="28"/>
        </w:rPr>
        <w:t>а</w:t>
      </w:r>
      <w:r w:rsidRPr="0099686D">
        <w:rPr>
          <w:spacing w:val="1"/>
          <w:sz w:val="28"/>
          <w:szCs w:val="28"/>
        </w:rPr>
        <w:t>п</w:t>
      </w:r>
      <w:r w:rsidRPr="0099686D">
        <w:rPr>
          <w:sz w:val="28"/>
          <w:szCs w:val="28"/>
        </w:rPr>
        <w:t>е</w:t>
      </w:r>
      <w:r w:rsidRPr="0099686D">
        <w:rPr>
          <w:spacing w:val="28"/>
          <w:sz w:val="28"/>
          <w:szCs w:val="28"/>
        </w:rPr>
        <w:t xml:space="preserve"> </w:t>
      </w:r>
      <w:r w:rsidRPr="0099686D">
        <w:rPr>
          <w:sz w:val="28"/>
          <w:szCs w:val="28"/>
        </w:rPr>
        <w:t>и</w:t>
      </w:r>
      <w:r w:rsidRPr="0099686D">
        <w:rPr>
          <w:spacing w:val="29"/>
          <w:sz w:val="28"/>
          <w:szCs w:val="28"/>
        </w:rPr>
        <w:t xml:space="preserve"> </w:t>
      </w:r>
      <w:r w:rsidRPr="0099686D">
        <w:rPr>
          <w:sz w:val="28"/>
          <w:szCs w:val="28"/>
        </w:rPr>
        <w:t>к</w:t>
      </w:r>
      <w:r w:rsidRPr="0099686D">
        <w:rPr>
          <w:spacing w:val="31"/>
          <w:sz w:val="28"/>
          <w:szCs w:val="28"/>
        </w:rPr>
        <w:t xml:space="preserve"> </w:t>
      </w:r>
      <w:r w:rsidRPr="0099686D">
        <w:rPr>
          <w:spacing w:val="1"/>
          <w:sz w:val="28"/>
          <w:szCs w:val="28"/>
        </w:rPr>
        <w:t>о</w:t>
      </w:r>
      <w:r w:rsidRPr="0099686D">
        <w:rPr>
          <w:sz w:val="28"/>
          <w:szCs w:val="28"/>
        </w:rPr>
        <w:t>к</w:t>
      </w:r>
      <w:r w:rsidRPr="0099686D">
        <w:rPr>
          <w:spacing w:val="-2"/>
          <w:sz w:val="28"/>
          <w:szCs w:val="28"/>
        </w:rPr>
        <w:t>о</w:t>
      </w:r>
      <w:r w:rsidRPr="0099686D">
        <w:rPr>
          <w:spacing w:val="1"/>
          <w:sz w:val="28"/>
          <w:szCs w:val="28"/>
        </w:rPr>
        <w:t>н</w:t>
      </w:r>
      <w:r w:rsidRPr="0099686D">
        <w:rPr>
          <w:spacing w:val="-3"/>
          <w:sz w:val="28"/>
          <w:szCs w:val="28"/>
        </w:rPr>
        <w:t>ч</w:t>
      </w:r>
      <w:r w:rsidRPr="0099686D">
        <w:rPr>
          <w:sz w:val="28"/>
          <w:szCs w:val="28"/>
        </w:rPr>
        <w:t>а</w:t>
      </w:r>
      <w:r w:rsidRPr="0099686D">
        <w:rPr>
          <w:spacing w:val="-2"/>
          <w:sz w:val="28"/>
          <w:szCs w:val="28"/>
        </w:rPr>
        <w:t>н</w:t>
      </w:r>
      <w:r w:rsidRPr="0099686D">
        <w:rPr>
          <w:spacing w:val="1"/>
          <w:sz w:val="28"/>
          <w:szCs w:val="28"/>
        </w:rPr>
        <w:t>и</w:t>
      </w:r>
      <w:r w:rsidRPr="0099686D">
        <w:rPr>
          <w:sz w:val="28"/>
          <w:szCs w:val="28"/>
        </w:rPr>
        <w:t>ю</w:t>
      </w:r>
      <w:r w:rsidRPr="0099686D">
        <w:rPr>
          <w:spacing w:val="29"/>
          <w:sz w:val="28"/>
          <w:szCs w:val="28"/>
        </w:rPr>
        <w:t xml:space="preserve"> </w:t>
      </w:r>
      <w:r w:rsidRPr="0099686D">
        <w:rPr>
          <w:sz w:val="28"/>
          <w:szCs w:val="28"/>
        </w:rPr>
        <w:t>п</w:t>
      </w:r>
      <w:r w:rsidRPr="0099686D">
        <w:rPr>
          <w:spacing w:val="-1"/>
          <w:sz w:val="28"/>
          <w:szCs w:val="28"/>
        </w:rPr>
        <w:t>л</w:t>
      </w:r>
      <w:r w:rsidRPr="0099686D">
        <w:rPr>
          <w:sz w:val="28"/>
          <w:szCs w:val="28"/>
        </w:rPr>
        <w:t>а</w:t>
      </w:r>
      <w:r w:rsidRPr="0099686D">
        <w:rPr>
          <w:spacing w:val="-2"/>
          <w:sz w:val="28"/>
          <w:szCs w:val="28"/>
        </w:rPr>
        <w:t>н</w:t>
      </w:r>
      <w:r w:rsidRPr="0099686D">
        <w:rPr>
          <w:sz w:val="28"/>
          <w:szCs w:val="28"/>
        </w:rPr>
        <w:t>и</w:t>
      </w:r>
      <w:r w:rsidRPr="0099686D">
        <w:rPr>
          <w:spacing w:val="1"/>
          <w:sz w:val="28"/>
          <w:szCs w:val="28"/>
        </w:rPr>
        <w:t>р</w:t>
      </w:r>
      <w:r w:rsidRPr="0099686D">
        <w:rPr>
          <w:spacing w:val="-4"/>
          <w:sz w:val="28"/>
          <w:szCs w:val="28"/>
        </w:rPr>
        <w:t>у</w:t>
      </w:r>
      <w:r w:rsidRPr="0099686D">
        <w:rPr>
          <w:sz w:val="28"/>
          <w:szCs w:val="28"/>
        </w:rPr>
        <w:t>е</w:t>
      </w:r>
      <w:r w:rsidRPr="0099686D">
        <w:rPr>
          <w:spacing w:val="-1"/>
          <w:sz w:val="28"/>
          <w:szCs w:val="28"/>
        </w:rPr>
        <w:t>м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3"/>
          <w:sz w:val="28"/>
          <w:szCs w:val="28"/>
        </w:rPr>
        <w:t>г</w:t>
      </w:r>
      <w:r w:rsidRPr="0099686D">
        <w:rPr>
          <w:sz w:val="28"/>
          <w:szCs w:val="28"/>
        </w:rPr>
        <w:t>о</w:t>
      </w:r>
      <w:r w:rsidRPr="0099686D">
        <w:rPr>
          <w:spacing w:val="32"/>
          <w:sz w:val="28"/>
          <w:szCs w:val="28"/>
        </w:rPr>
        <w:t xml:space="preserve"> </w:t>
      </w:r>
      <w:r w:rsidRPr="0099686D">
        <w:rPr>
          <w:sz w:val="28"/>
          <w:szCs w:val="28"/>
        </w:rPr>
        <w:t>п</w:t>
      </w:r>
      <w:r w:rsidRPr="0099686D">
        <w:rPr>
          <w:spacing w:val="-3"/>
          <w:sz w:val="28"/>
          <w:szCs w:val="28"/>
        </w:rPr>
        <w:t>е</w:t>
      </w:r>
      <w:r w:rsidRPr="0099686D">
        <w:rPr>
          <w:spacing w:val="1"/>
          <w:sz w:val="28"/>
          <w:szCs w:val="28"/>
        </w:rPr>
        <w:t>р</w:t>
      </w:r>
      <w:r w:rsidRPr="0099686D">
        <w:rPr>
          <w:spacing w:val="-2"/>
          <w:sz w:val="28"/>
          <w:szCs w:val="28"/>
        </w:rPr>
        <w:t>ио</w:t>
      </w:r>
      <w:r w:rsidRPr="0099686D">
        <w:rPr>
          <w:spacing w:val="1"/>
          <w:sz w:val="28"/>
          <w:szCs w:val="28"/>
        </w:rPr>
        <w:t>д</w:t>
      </w:r>
      <w:r w:rsidRPr="0099686D">
        <w:rPr>
          <w:sz w:val="28"/>
          <w:szCs w:val="28"/>
        </w:rPr>
        <w:t>а,</w:t>
      </w:r>
      <w:r w:rsidRPr="0099686D">
        <w:rPr>
          <w:spacing w:val="27"/>
          <w:sz w:val="28"/>
          <w:szCs w:val="28"/>
        </w:rPr>
        <w:t xml:space="preserve"> </w:t>
      </w:r>
      <w:r w:rsidRPr="0099686D">
        <w:rPr>
          <w:spacing w:val="1"/>
          <w:sz w:val="28"/>
          <w:szCs w:val="28"/>
        </w:rPr>
        <w:t>н</w:t>
      </w:r>
      <w:r w:rsidRPr="0099686D">
        <w:rPr>
          <w:sz w:val="28"/>
          <w:szCs w:val="28"/>
        </w:rPr>
        <w:t xml:space="preserve">е </w:t>
      </w:r>
      <w:r w:rsidRPr="0099686D">
        <w:rPr>
          <w:spacing w:val="1"/>
          <w:sz w:val="28"/>
          <w:szCs w:val="28"/>
        </w:rPr>
        <w:t>р</w:t>
      </w:r>
      <w:r w:rsidRPr="0099686D">
        <w:rPr>
          <w:sz w:val="28"/>
          <w:szCs w:val="28"/>
        </w:rPr>
        <w:t>асс</w:t>
      </w:r>
      <w:r w:rsidRPr="0099686D">
        <w:rPr>
          <w:spacing w:val="-3"/>
          <w:sz w:val="28"/>
          <w:szCs w:val="28"/>
        </w:rPr>
        <w:t>м</w:t>
      </w:r>
      <w:r w:rsidRPr="0099686D">
        <w:rPr>
          <w:sz w:val="28"/>
          <w:szCs w:val="28"/>
        </w:rPr>
        <w:t>а</w:t>
      </w:r>
      <w:r w:rsidRPr="0099686D">
        <w:rPr>
          <w:spacing w:val="-1"/>
          <w:sz w:val="28"/>
          <w:szCs w:val="28"/>
        </w:rPr>
        <w:t>т</w:t>
      </w:r>
      <w:r w:rsidRPr="0099686D">
        <w:rPr>
          <w:spacing w:val="-2"/>
          <w:sz w:val="28"/>
          <w:szCs w:val="28"/>
        </w:rPr>
        <w:t>р</w:t>
      </w:r>
      <w:r w:rsidRPr="0099686D">
        <w:rPr>
          <w:spacing w:val="1"/>
          <w:sz w:val="28"/>
          <w:szCs w:val="28"/>
        </w:rPr>
        <w:t>и</w:t>
      </w:r>
      <w:r w:rsidRPr="0099686D">
        <w:rPr>
          <w:spacing w:val="-1"/>
          <w:sz w:val="28"/>
          <w:szCs w:val="28"/>
        </w:rPr>
        <w:t>в</w:t>
      </w:r>
      <w:r w:rsidRPr="0099686D">
        <w:rPr>
          <w:sz w:val="28"/>
          <w:szCs w:val="28"/>
        </w:rPr>
        <w:t>а</w:t>
      </w:r>
      <w:r w:rsidRPr="0099686D">
        <w:rPr>
          <w:spacing w:val="-1"/>
          <w:sz w:val="28"/>
          <w:szCs w:val="28"/>
        </w:rPr>
        <w:t>л</w:t>
      </w:r>
      <w:r w:rsidRPr="0099686D">
        <w:rPr>
          <w:spacing w:val="-2"/>
          <w:sz w:val="28"/>
          <w:szCs w:val="28"/>
        </w:rPr>
        <w:t>и</w:t>
      </w:r>
      <w:r w:rsidRPr="0099686D">
        <w:rPr>
          <w:sz w:val="28"/>
          <w:szCs w:val="28"/>
        </w:rPr>
        <w:t>с</w:t>
      </w:r>
      <w:r w:rsidRPr="0099686D">
        <w:rPr>
          <w:spacing w:val="-1"/>
          <w:sz w:val="28"/>
          <w:szCs w:val="28"/>
        </w:rPr>
        <w:t>ь</w:t>
      </w:r>
      <w:r w:rsidRPr="0099686D">
        <w:rPr>
          <w:sz w:val="28"/>
          <w:szCs w:val="28"/>
        </w:rPr>
        <w:t>,</w:t>
      </w:r>
      <w:r w:rsidRPr="0099686D">
        <w:rPr>
          <w:spacing w:val="42"/>
          <w:sz w:val="28"/>
          <w:szCs w:val="28"/>
        </w:rPr>
        <w:t xml:space="preserve"> </w:t>
      </w:r>
      <w:r w:rsidRPr="0099686D">
        <w:rPr>
          <w:sz w:val="28"/>
          <w:szCs w:val="28"/>
        </w:rPr>
        <w:t>в</w:t>
      </w:r>
      <w:r w:rsidRPr="0099686D">
        <w:rPr>
          <w:spacing w:val="42"/>
          <w:sz w:val="28"/>
          <w:szCs w:val="28"/>
        </w:rPr>
        <w:t xml:space="preserve"> </w:t>
      </w:r>
      <w:r w:rsidRPr="0099686D">
        <w:rPr>
          <w:sz w:val="28"/>
          <w:szCs w:val="28"/>
        </w:rPr>
        <w:t>с</w:t>
      </w:r>
      <w:r w:rsidRPr="0099686D">
        <w:rPr>
          <w:spacing w:val="-1"/>
          <w:sz w:val="28"/>
          <w:szCs w:val="28"/>
        </w:rPr>
        <w:t>в</w:t>
      </w:r>
      <w:r w:rsidRPr="0099686D">
        <w:rPr>
          <w:sz w:val="28"/>
          <w:szCs w:val="28"/>
        </w:rPr>
        <w:t>я</w:t>
      </w:r>
      <w:r w:rsidRPr="0099686D">
        <w:rPr>
          <w:spacing w:val="-1"/>
          <w:sz w:val="28"/>
          <w:szCs w:val="28"/>
        </w:rPr>
        <w:t>з</w:t>
      </w:r>
      <w:r w:rsidRPr="0099686D">
        <w:rPr>
          <w:sz w:val="28"/>
          <w:szCs w:val="28"/>
        </w:rPr>
        <w:t>и</w:t>
      </w:r>
      <w:r w:rsidRPr="0099686D">
        <w:rPr>
          <w:spacing w:val="43"/>
          <w:sz w:val="28"/>
          <w:szCs w:val="28"/>
        </w:rPr>
        <w:t xml:space="preserve"> </w:t>
      </w:r>
      <w:r w:rsidRPr="0099686D">
        <w:rPr>
          <w:sz w:val="28"/>
          <w:szCs w:val="28"/>
        </w:rPr>
        <w:t>с</w:t>
      </w:r>
      <w:r w:rsidRPr="0099686D">
        <w:rPr>
          <w:spacing w:val="40"/>
          <w:sz w:val="28"/>
          <w:szCs w:val="28"/>
        </w:rPr>
        <w:t xml:space="preserve"> 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1"/>
          <w:sz w:val="28"/>
          <w:szCs w:val="28"/>
        </w:rPr>
        <w:t>т</w:t>
      </w:r>
      <w:r w:rsidRPr="0099686D">
        <w:rPr>
          <w:sz w:val="28"/>
          <w:szCs w:val="28"/>
        </w:rPr>
        <w:t>с</w:t>
      </w:r>
      <w:r w:rsidRPr="0099686D">
        <w:rPr>
          <w:spacing w:val="-4"/>
          <w:sz w:val="28"/>
          <w:szCs w:val="28"/>
        </w:rPr>
        <w:t>у</w:t>
      </w:r>
      <w:r w:rsidRPr="0099686D">
        <w:rPr>
          <w:spacing w:val="-1"/>
          <w:sz w:val="28"/>
          <w:szCs w:val="28"/>
        </w:rPr>
        <w:t>т</w:t>
      </w:r>
      <w:r w:rsidRPr="0099686D">
        <w:rPr>
          <w:sz w:val="28"/>
          <w:szCs w:val="28"/>
        </w:rPr>
        <w:t>с</w:t>
      </w:r>
      <w:r w:rsidRPr="0099686D">
        <w:rPr>
          <w:spacing w:val="-1"/>
          <w:sz w:val="28"/>
          <w:szCs w:val="28"/>
        </w:rPr>
        <w:t>тв</w:t>
      </w:r>
      <w:r w:rsidRPr="0099686D">
        <w:rPr>
          <w:spacing w:val="1"/>
          <w:sz w:val="28"/>
          <w:szCs w:val="28"/>
        </w:rPr>
        <w:t>и</w:t>
      </w:r>
      <w:r w:rsidRPr="0099686D">
        <w:rPr>
          <w:sz w:val="28"/>
          <w:szCs w:val="28"/>
        </w:rPr>
        <w:t>ем</w:t>
      </w:r>
      <w:r w:rsidRPr="0099686D">
        <w:rPr>
          <w:spacing w:val="42"/>
          <w:sz w:val="28"/>
          <w:szCs w:val="28"/>
        </w:rPr>
        <w:t xml:space="preserve"> </w:t>
      </w:r>
      <w:r w:rsidRPr="0099686D">
        <w:rPr>
          <w:sz w:val="28"/>
          <w:szCs w:val="28"/>
        </w:rPr>
        <w:t>с</w:t>
      </w:r>
      <w:r w:rsidRPr="0099686D">
        <w:rPr>
          <w:spacing w:val="-2"/>
          <w:sz w:val="28"/>
          <w:szCs w:val="28"/>
        </w:rPr>
        <w:t>о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1"/>
          <w:sz w:val="28"/>
          <w:szCs w:val="28"/>
        </w:rPr>
        <w:t>тв</w:t>
      </w:r>
      <w:r w:rsidRPr="0099686D">
        <w:rPr>
          <w:sz w:val="28"/>
          <w:szCs w:val="28"/>
        </w:rPr>
        <w:t>е</w:t>
      </w:r>
      <w:r w:rsidRPr="0099686D">
        <w:rPr>
          <w:spacing w:val="-1"/>
          <w:sz w:val="28"/>
          <w:szCs w:val="28"/>
        </w:rPr>
        <w:t>т</w:t>
      </w:r>
      <w:r w:rsidRPr="0099686D">
        <w:rPr>
          <w:sz w:val="28"/>
          <w:szCs w:val="28"/>
        </w:rPr>
        <w:t>с</w:t>
      </w:r>
      <w:r w:rsidRPr="0099686D">
        <w:rPr>
          <w:spacing w:val="-1"/>
          <w:sz w:val="28"/>
          <w:szCs w:val="28"/>
        </w:rPr>
        <w:t>тв</w:t>
      </w:r>
      <w:r w:rsidRPr="0099686D">
        <w:rPr>
          <w:spacing w:val="-4"/>
          <w:sz w:val="28"/>
          <w:szCs w:val="28"/>
        </w:rPr>
        <w:t>у</w:t>
      </w:r>
      <w:r w:rsidRPr="0099686D">
        <w:rPr>
          <w:spacing w:val="-1"/>
          <w:sz w:val="28"/>
          <w:szCs w:val="28"/>
        </w:rPr>
        <w:t>ющ</w:t>
      </w:r>
      <w:r w:rsidRPr="0099686D">
        <w:rPr>
          <w:sz w:val="28"/>
          <w:szCs w:val="28"/>
        </w:rPr>
        <w:t>их</w:t>
      </w:r>
      <w:r w:rsidRPr="0099686D">
        <w:rPr>
          <w:spacing w:val="41"/>
          <w:sz w:val="28"/>
          <w:szCs w:val="28"/>
        </w:rPr>
        <w:t xml:space="preserve"> </w:t>
      </w:r>
      <w:r w:rsidRPr="0099686D">
        <w:rPr>
          <w:sz w:val="28"/>
          <w:szCs w:val="28"/>
        </w:rPr>
        <w:t>п</w:t>
      </w:r>
      <w:r w:rsidRPr="0099686D">
        <w:rPr>
          <w:spacing w:val="-2"/>
          <w:sz w:val="28"/>
          <w:szCs w:val="28"/>
        </w:rPr>
        <w:t>р</w:t>
      </w:r>
      <w:r w:rsidRPr="0099686D">
        <w:rPr>
          <w:spacing w:val="1"/>
          <w:sz w:val="28"/>
          <w:szCs w:val="28"/>
        </w:rPr>
        <w:t>о</w:t>
      </w:r>
      <w:r w:rsidRPr="0099686D">
        <w:rPr>
          <w:sz w:val="28"/>
          <w:szCs w:val="28"/>
        </w:rPr>
        <w:t>ек</w:t>
      </w:r>
      <w:r w:rsidRPr="0099686D">
        <w:rPr>
          <w:spacing w:val="-3"/>
          <w:sz w:val="28"/>
          <w:szCs w:val="28"/>
        </w:rPr>
        <w:t>т</w:t>
      </w:r>
      <w:r w:rsidRPr="0099686D">
        <w:rPr>
          <w:sz w:val="28"/>
          <w:szCs w:val="28"/>
        </w:rPr>
        <w:t>н</w:t>
      </w:r>
      <w:r w:rsidRPr="0099686D">
        <w:rPr>
          <w:spacing w:val="-2"/>
          <w:sz w:val="28"/>
          <w:szCs w:val="28"/>
        </w:rPr>
        <w:t>ы</w:t>
      </w:r>
      <w:r w:rsidRPr="0099686D">
        <w:rPr>
          <w:sz w:val="28"/>
          <w:szCs w:val="28"/>
        </w:rPr>
        <w:t>х</w:t>
      </w:r>
      <w:r w:rsidRPr="0099686D">
        <w:rPr>
          <w:spacing w:val="41"/>
          <w:sz w:val="28"/>
          <w:szCs w:val="28"/>
        </w:rPr>
        <w:t xml:space="preserve"> </w:t>
      </w:r>
      <w:r w:rsidRPr="0099686D">
        <w:rPr>
          <w:spacing w:val="1"/>
          <w:sz w:val="28"/>
          <w:szCs w:val="28"/>
        </w:rPr>
        <w:t>р</w:t>
      </w:r>
      <w:r w:rsidRPr="0099686D">
        <w:rPr>
          <w:sz w:val="28"/>
          <w:szCs w:val="28"/>
        </w:rPr>
        <w:t>е</w:t>
      </w:r>
      <w:r w:rsidRPr="0099686D">
        <w:rPr>
          <w:spacing w:val="-1"/>
          <w:sz w:val="28"/>
          <w:szCs w:val="28"/>
        </w:rPr>
        <w:t>ш</w:t>
      </w:r>
      <w:r w:rsidRPr="0099686D">
        <w:rPr>
          <w:spacing w:val="-3"/>
          <w:sz w:val="28"/>
          <w:szCs w:val="28"/>
        </w:rPr>
        <w:t>е</w:t>
      </w:r>
      <w:r w:rsidRPr="0099686D">
        <w:rPr>
          <w:spacing w:val="1"/>
          <w:sz w:val="28"/>
          <w:szCs w:val="28"/>
        </w:rPr>
        <w:t>н</w:t>
      </w:r>
      <w:r w:rsidRPr="0099686D">
        <w:rPr>
          <w:spacing w:val="-2"/>
          <w:sz w:val="28"/>
          <w:szCs w:val="28"/>
        </w:rPr>
        <w:t>и</w:t>
      </w:r>
      <w:r w:rsidRPr="0099686D">
        <w:rPr>
          <w:sz w:val="28"/>
          <w:szCs w:val="28"/>
        </w:rPr>
        <w:t xml:space="preserve">й </w:t>
      </w:r>
      <w:r w:rsidRPr="0099686D">
        <w:rPr>
          <w:spacing w:val="1"/>
          <w:sz w:val="28"/>
          <w:szCs w:val="28"/>
        </w:rPr>
        <w:t>н</w:t>
      </w:r>
      <w:r w:rsidRPr="0099686D">
        <w:rPr>
          <w:sz w:val="28"/>
          <w:szCs w:val="28"/>
        </w:rPr>
        <w:t>а</w:t>
      </w:r>
      <w:r w:rsidRPr="0099686D">
        <w:rPr>
          <w:spacing w:val="-1"/>
          <w:sz w:val="28"/>
          <w:szCs w:val="28"/>
        </w:rPr>
        <w:t xml:space="preserve"> м</w:t>
      </w:r>
      <w:r w:rsidRPr="0099686D">
        <w:rPr>
          <w:spacing w:val="-2"/>
          <w:sz w:val="28"/>
          <w:szCs w:val="28"/>
        </w:rPr>
        <w:t>о</w:t>
      </w:r>
      <w:r w:rsidRPr="0099686D">
        <w:rPr>
          <w:spacing w:val="-1"/>
          <w:sz w:val="28"/>
          <w:szCs w:val="28"/>
        </w:rPr>
        <w:t>м</w:t>
      </w:r>
      <w:r w:rsidRPr="0099686D">
        <w:rPr>
          <w:sz w:val="28"/>
          <w:szCs w:val="28"/>
        </w:rPr>
        <w:t>е</w:t>
      </w:r>
      <w:r w:rsidRPr="0099686D">
        <w:rPr>
          <w:spacing w:val="1"/>
          <w:sz w:val="28"/>
          <w:szCs w:val="28"/>
        </w:rPr>
        <w:t>н</w:t>
      </w:r>
      <w:r w:rsidRPr="0099686D">
        <w:rPr>
          <w:sz w:val="28"/>
          <w:szCs w:val="28"/>
        </w:rPr>
        <w:t>т</w:t>
      </w:r>
      <w:r w:rsidRPr="0099686D">
        <w:rPr>
          <w:spacing w:val="-1"/>
          <w:sz w:val="28"/>
          <w:szCs w:val="28"/>
        </w:rPr>
        <w:t xml:space="preserve"> </w:t>
      </w:r>
      <w:r w:rsidRPr="0099686D">
        <w:rPr>
          <w:spacing w:val="-3"/>
          <w:sz w:val="28"/>
          <w:szCs w:val="28"/>
        </w:rPr>
        <w:t>а</w:t>
      </w:r>
      <w:r w:rsidRPr="0099686D">
        <w:rPr>
          <w:sz w:val="28"/>
          <w:szCs w:val="28"/>
        </w:rPr>
        <w:t>к</w:t>
      </w:r>
      <w:r w:rsidRPr="0099686D">
        <w:rPr>
          <w:spacing w:val="-1"/>
          <w:sz w:val="28"/>
          <w:szCs w:val="28"/>
        </w:rPr>
        <w:t>т</w:t>
      </w:r>
      <w:r w:rsidRPr="0099686D">
        <w:rPr>
          <w:spacing w:val="-4"/>
          <w:sz w:val="28"/>
          <w:szCs w:val="28"/>
        </w:rPr>
        <w:t>у</w:t>
      </w:r>
      <w:r w:rsidRPr="0099686D">
        <w:rPr>
          <w:sz w:val="28"/>
          <w:szCs w:val="28"/>
        </w:rPr>
        <w:t>а</w:t>
      </w:r>
      <w:r w:rsidRPr="0099686D">
        <w:rPr>
          <w:spacing w:val="-1"/>
          <w:sz w:val="28"/>
          <w:szCs w:val="28"/>
        </w:rPr>
        <w:t>л</w:t>
      </w:r>
      <w:r w:rsidRPr="0099686D">
        <w:rPr>
          <w:spacing w:val="1"/>
          <w:sz w:val="28"/>
          <w:szCs w:val="28"/>
        </w:rPr>
        <w:t>и</w:t>
      </w:r>
      <w:r w:rsidRPr="0099686D">
        <w:rPr>
          <w:spacing w:val="-1"/>
          <w:sz w:val="28"/>
          <w:szCs w:val="28"/>
        </w:rPr>
        <w:t>з</w:t>
      </w:r>
      <w:r w:rsidRPr="0099686D">
        <w:rPr>
          <w:sz w:val="28"/>
          <w:szCs w:val="28"/>
        </w:rPr>
        <w:t>ац</w:t>
      </w:r>
      <w:r w:rsidRPr="0099686D">
        <w:rPr>
          <w:spacing w:val="-2"/>
          <w:sz w:val="28"/>
          <w:szCs w:val="28"/>
        </w:rPr>
        <w:t>и</w:t>
      </w:r>
      <w:r w:rsidRPr="0099686D">
        <w:rPr>
          <w:sz w:val="28"/>
          <w:szCs w:val="28"/>
        </w:rPr>
        <w:t xml:space="preserve">и </w:t>
      </w:r>
      <w:r w:rsidRPr="0099686D">
        <w:rPr>
          <w:spacing w:val="-3"/>
          <w:sz w:val="28"/>
          <w:szCs w:val="28"/>
        </w:rPr>
        <w:t>с</w:t>
      </w:r>
      <w:r w:rsidRPr="0099686D">
        <w:rPr>
          <w:spacing w:val="1"/>
          <w:sz w:val="28"/>
          <w:szCs w:val="28"/>
        </w:rPr>
        <w:t>х</w:t>
      </w:r>
      <w:r w:rsidRPr="0099686D">
        <w:rPr>
          <w:sz w:val="28"/>
          <w:szCs w:val="28"/>
        </w:rPr>
        <w:t>е</w:t>
      </w:r>
      <w:r w:rsidRPr="0099686D">
        <w:rPr>
          <w:spacing w:val="-3"/>
          <w:sz w:val="28"/>
          <w:szCs w:val="28"/>
        </w:rPr>
        <w:t>м</w:t>
      </w:r>
      <w:r w:rsidRPr="0099686D">
        <w:rPr>
          <w:sz w:val="28"/>
          <w:szCs w:val="28"/>
        </w:rPr>
        <w:t xml:space="preserve">ы </w:t>
      </w:r>
      <w:r w:rsidRPr="0099686D">
        <w:rPr>
          <w:spacing w:val="-1"/>
          <w:sz w:val="28"/>
          <w:szCs w:val="28"/>
        </w:rPr>
        <w:t>т</w:t>
      </w:r>
      <w:r w:rsidRPr="0099686D">
        <w:rPr>
          <w:sz w:val="28"/>
          <w:szCs w:val="28"/>
        </w:rPr>
        <w:t>еп</w:t>
      </w:r>
      <w:r w:rsidRPr="0099686D">
        <w:rPr>
          <w:spacing w:val="-4"/>
          <w:sz w:val="28"/>
          <w:szCs w:val="28"/>
        </w:rPr>
        <w:t>л</w:t>
      </w:r>
      <w:r w:rsidRPr="0099686D">
        <w:rPr>
          <w:spacing w:val="1"/>
          <w:sz w:val="28"/>
          <w:szCs w:val="28"/>
        </w:rPr>
        <w:t>о</w:t>
      </w:r>
      <w:r w:rsidRPr="0099686D">
        <w:rPr>
          <w:sz w:val="28"/>
          <w:szCs w:val="28"/>
        </w:rPr>
        <w:t>с</w:t>
      </w:r>
      <w:r w:rsidRPr="0099686D">
        <w:rPr>
          <w:spacing w:val="-2"/>
          <w:sz w:val="28"/>
          <w:szCs w:val="28"/>
        </w:rPr>
        <w:t>н</w:t>
      </w:r>
      <w:r w:rsidRPr="0099686D">
        <w:rPr>
          <w:sz w:val="28"/>
          <w:szCs w:val="28"/>
        </w:rPr>
        <w:t>а</w:t>
      </w:r>
      <w:r w:rsidRPr="0099686D">
        <w:rPr>
          <w:spacing w:val="1"/>
          <w:sz w:val="28"/>
          <w:szCs w:val="28"/>
        </w:rPr>
        <w:t>б</w:t>
      </w:r>
      <w:r w:rsidRPr="0099686D">
        <w:rPr>
          <w:sz w:val="28"/>
          <w:szCs w:val="28"/>
        </w:rPr>
        <w:t>ж</w:t>
      </w:r>
      <w:r w:rsidRPr="0099686D">
        <w:rPr>
          <w:spacing w:val="-3"/>
          <w:sz w:val="28"/>
          <w:szCs w:val="28"/>
        </w:rPr>
        <w:t>е</w:t>
      </w:r>
      <w:r w:rsidRPr="0099686D">
        <w:rPr>
          <w:spacing w:val="-2"/>
          <w:sz w:val="28"/>
          <w:szCs w:val="28"/>
        </w:rPr>
        <w:t>н</w:t>
      </w:r>
      <w:r w:rsidRPr="0099686D">
        <w:rPr>
          <w:spacing w:val="1"/>
          <w:sz w:val="28"/>
          <w:szCs w:val="28"/>
        </w:rPr>
        <w:t>и</w:t>
      </w:r>
      <w:r w:rsidRPr="0099686D">
        <w:rPr>
          <w:sz w:val="28"/>
          <w:szCs w:val="28"/>
        </w:rPr>
        <w:t>я.</w:t>
      </w:r>
    </w:p>
    <w:p w:rsidR="00B06508" w:rsidRPr="00A72D4C" w:rsidRDefault="00B06508" w:rsidP="00130AA2">
      <w:pPr>
        <w:spacing w:after="0"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9C1F81" w:rsidRPr="0099686D" w:rsidRDefault="00DF3F03" w:rsidP="00130AA2">
      <w:pPr>
        <w:pStyle w:val="3"/>
        <w:numPr>
          <w:ilvl w:val="1"/>
          <w:numId w:val="36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61" w:name="_Toc479442462"/>
      <w:r w:rsidRPr="0099686D">
        <w:rPr>
          <w:rFonts w:ascii="Times New Roman" w:hAnsi="Times New Roman"/>
          <w:color w:val="auto"/>
          <w:sz w:val="28"/>
          <w:szCs w:val="28"/>
        </w:rPr>
        <w:t>Меры по переводу котельных, размещенных в существующих и расш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из эксплуатации</w:t>
      </w:r>
      <w:bookmarkEnd w:id="61"/>
    </w:p>
    <w:p w:rsidR="005D437D" w:rsidRPr="00A72D4C" w:rsidRDefault="005D437D" w:rsidP="00130AA2">
      <w:pPr>
        <w:spacing w:after="0"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5D437D" w:rsidRPr="0099686D" w:rsidRDefault="005D437D" w:rsidP="00130AA2">
      <w:pPr>
        <w:pStyle w:val="TableParagraph"/>
        <w:kinsoku w:val="0"/>
        <w:overflowPunct w:val="0"/>
        <w:ind w:right="-57" w:firstLine="567"/>
        <w:contextualSpacing/>
        <w:jc w:val="both"/>
        <w:rPr>
          <w:sz w:val="28"/>
          <w:szCs w:val="28"/>
        </w:rPr>
      </w:pPr>
      <w:r w:rsidRPr="0099686D">
        <w:rPr>
          <w:spacing w:val="-1"/>
          <w:sz w:val="28"/>
          <w:szCs w:val="28"/>
        </w:rPr>
        <w:t>Мероприятия</w:t>
      </w:r>
      <w:r w:rsidRPr="0099686D">
        <w:rPr>
          <w:spacing w:val="46"/>
          <w:sz w:val="28"/>
          <w:szCs w:val="28"/>
        </w:rPr>
        <w:t xml:space="preserve"> </w:t>
      </w:r>
      <w:r w:rsidRPr="0099686D">
        <w:rPr>
          <w:spacing w:val="1"/>
          <w:sz w:val="28"/>
          <w:szCs w:val="28"/>
        </w:rPr>
        <w:t>п</w:t>
      </w:r>
      <w:r w:rsidRPr="0099686D">
        <w:rPr>
          <w:sz w:val="28"/>
          <w:szCs w:val="28"/>
        </w:rPr>
        <w:t>о</w:t>
      </w:r>
      <w:r w:rsidRPr="0099686D">
        <w:rPr>
          <w:spacing w:val="44"/>
          <w:sz w:val="28"/>
          <w:szCs w:val="28"/>
        </w:rPr>
        <w:t xml:space="preserve"> </w:t>
      </w:r>
      <w:r w:rsidRPr="0099686D">
        <w:rPr>
          <w:sz w:val="28"/>
          <w:szCs w:val="28"/>
        </w:rPr>
        <w:t>пе</w:t>
      </w:r>
      <w:r w:rsidRPr="0099686D">
        <w:rPr>
          <w:spacing w:val="-2"/>
          <w:sz w:val="28"/>
          <w:szCs w:val="28"/>
        </w:rPr>
        <w:t>р</w:t>
      </w:r>
      <w:r w:rsidRPr="0099686D">
        <w:rPr>
          <w:sz w:val="28"/>
          <w:szCs w:val="28"/>
        </w:rPr>
        <w:t>е</w:t>
      </w:r>
      <w:r w:rsidRPr="0099686D">
        <w:rPr>
          <w:spacing w:val="-1"/>
          <w:sz w:val="28"/>
          <w:szCs w:val="28"/>
        </w:rPr>
        <w:t>в</w:t>
      </w:r>
      <w:r w:rsidRPr="0099686D">
        <w:rPr>
          <w:spacing w:val="-2"/>
          <w:sz w:val="28"/>
          <w:szCs w:val="28"/>
        </w:rPr>
        <w:t>о</w:t>
      </w:r>
      <w:r w:rsidRPr="0099686D">
        <w:rPr>
          <w:spacing w:val="1"/>
          <w:sz w:val="28"/>
          <w:szCs w:val="28"/>
        </w:rPr>
        <w:t>д</w:t>
      </w:r>
      <w:r w:rsidRPr="0099686D">
        <w:rPr>
          <w:sz w:val="28"/>
          <w:szCs w:val="28"/>
        </w:rPr>
        <w:t>у</w:t>
      </w:r>
      <w:r w:rsidRPr="0099686D">
        <w:rPr>
          <w:spacing w:val="43"/>
          <w:sz w:val="28"/>
          <w:szCs w:val="28"/>
        </w:rPr>
        <w:t xml:space="preserve"> </w:t>
      </w:r>
      <w:r w:rsidRPr="0099686D">
        <w:rPr>
          <w:sz w:val="28"/>
          <w:szCs w:val="28"/>
        </w:rPr>
        <w:t>к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1"/>
          <w:sz w:val="28"/>
          <w:szCs w:val="28"/>
        </w:rPr>
        <w:t>т</w:t>
      </w:r>
      <w:r w:rsidRPr="0099686D">
        <w:rPr>
          <w:sz w:val="28"/>
          <w:szCs w:val="28"/>
        </w:rPr>
        <w:t>е</w:t>
      </w:r>
      <w:r w:rsidRPr="0099686D">
        <w:rPr>
          <w:spacing w:val="-1"/>
          <w:sz w:val="28"/>
          <w:szCs w:val="28"/>
        </w:rPr>
        <w:t>ль</w:t>
      </w:r>
      <w:r w:rsidRPr="0099686D">
        <w:rPr>
          <w:sz w:val="28"/>
          <w:szCs w:val="28"/>
        </w:rPr>
        <w:t>н</w:t>
      </w:r>
      <w:r w:rsidRPr="0099686D">
        <w:rPr>
          <w:spacing w:val="-2"/>
          <w:sz w:val="28"/>
          <w:szCs w:val="28"/>
        </w:rPr>
        <w:t>ой</w:t>
      </w:r>
      <w:r w:rsidRPr="0099686D">
        <w:rPr>
          <w:sz w:val="28"/>
          <w:szCs w:val="28"/>
        </w:rPr>
        <w:t>,</w:t>
      </w:r>
      <w:r w:rsidRPr="0099686D">
        <w:rPr>
          <w:spacing w:val="44"/>
          <w:sz w:val="28"/>
          <w:szCs w:val="28"/>
        </w:rPr>
        <w:t xml:space="preserve"> </w:t>
      </w:r>
      <w:r w:rsidRPr="0099686D">
        <w:rPr>
          <w:spacing w:val="1"/>
          <w:sz w:val="28"/>
          <w:szCs w:val="28"/>
        </w:rPr>
        <w:t>р</w:t>
      </w:r>
      <w:r w:rsidRPr="0099686D">
        <w:rPr>
          <w:sz w:val="28"/>
          <w:szCs w:val="28"/>
        </w:rPr>
        <w:t>а</w:t>
      </w:r>
      <w:r w:rsidRPr="0099686D">
        <w:rPr>
          <w:spacing w:val="-1"/>
          <w:sz w:val="28"/>
          <w:szCs w:val="28"/>
        </w:rPr>
        <w:t>зм</w:t>
      </w:r>
      <w:r w:rsidRPr="0099686D">
        <w:rPr>
          <w:sz w:val="28"/>
          <w:szCs w:val="28"/>
        </w:rPr>
        <w:t>е</w:t>
      </w:r>
      <w:r w:rsidRPr="0099686D">
        <w:rPr>
          <w:spacing w:val="-1"/>
          <w:sz w:val="28"/>
          <w:szCs w:val="28"/>
        </w:rPr>
        <w:t>щ</w:t>
      </w:r>
      <w:r w:rsidRPr="0099686D">
        <w:rPr>
          <w:spacing w:val="-3"/>
          <w:sz w:val="28"/>
          <w:szCs w:val="28"/>
        </w:rPr>
        <w:t>е</w:t>
      </w:r>
      <w:r w:rsidRPr="0099686D">
        <w:rPr>
          <w:spacing w:val="-2"/>
          <w:sz w:val="28"/>
          <w:szCs w:val="28"/>
        </w:rPr>
        <w:t>нн</w:t>
      </w:r>
      <w:r w:rsidRPr="0099686D">
        <w:rPr>
          <w:spacing w:val="1"/>
          <w:sz w:val="28"/>
          <w:szCs w:val="28"/>
        </w:rPr>
        <w:t>ой</w:t>
      </w:r>
      <w:r w:rsidRPr="0099686D">
        <w:rPr>
          <w:spacing w:val="46"/>
          <w:sz w:val="28"/>
          <w:szCs w:val="28"/>
        </w:rPr>
        <w:t xml:space="preserve"> </w:t>
      </w:r>
      <w:r w:rsidRPr="0099686D">
        <w:rPr>
          <w:sz w:val="28"/>
          <w:szCs w:val="28"/>
        </w:rPr>
        <w:t>в</w:t>
      </w:r>
      <w:r w:rsidRPr="0099686D">
        <w:rPr>
          <w:spacing w:val="44"/>
          <w:sz w:val="28"/>
          <w:szCs w:val="28"/>
        </w:rPr>
        <w:t xml:space="preserve"> </w:t>
      </w:r>
      <w:r w:rsidRPr="0099686D">
        <w:rPr>
          <w:sz w:val="28"/>
          <w:szCs w:val="28"/>
        </w:rPr>
        <w:t>с</w:t>
      </w:r>
      <w:r w:rsidRPr="0099686D">
        <w:rPr>
          <w:spacing w:val="-4"/>
          <w:sz w:val="28"/>
          <w:szCs w:val="28"/>
        </w:rPr>
        <w:t>у</w:t>
      </w:r>
      <w:r w:rsidRPr="0099686D">
        <w:rPr>
          <w:spacing w:val="-1"/>
          <w:sz w:val="28"/>
          <w:szCs w:val="28"/>
        </w:rPr>
        <w:t>щ</w:t>
      </w:r>
      <w:r w:rsidRPr="0099686D">
        <w:rPr>
          <w:sz w:val="28"/>
          <w:szCs w:val="28"/>
        </w:rPr>
        <w:t>ес</w:t>
      </w:r>
      <w:r w:rsidRPr="0099686D">
        <w:rPr>
          <w:spacing w:val="-1"/>
          <w:sz w:val="28"/>
          <w:szCs w:val="28"/>
        </w:rPr>
        <w:t>т</w:t>
      </w:r>
      <w:r w:rsidRPr="0099686D">
        <w:rPr>
          <w:spacing w:val="1"/>
          <w:sz w:val="28"/>
          <w:szCs w:val="28"/>
        </w:rPr>
        <w:t>в</w:t>
      </w:r>
      <w:r w:rsidRPr="0099686D">
        <w:rPr>
          <w:spacing w:val="-4"/>
          <w:sz w:val="28"/>
          <w:szCs w:val="28"/>
        </w:rPr>
        <w:t>у</w:t>
      </w:r>
      <w:r w:rsidRPr="0099686D">
        <w:rPr>
          <w:spacing w:val="-1"/>
          <w:sz w:val="28"/>
          <w:szCs w:val="28"/>
        </w:rPr>
        <w:t>ющ</w:t>
      </w:r>
      <w:r w:rsidRPr="0099686D">
        <w:rPr>
          <w:sz w:val="28"/>
          <w:szCs w:val="28"/>
        </w:rPr>
        <w:t>ей</w:t>
      </w:r>
      <w:r w:rsidRPr="0099686D">
        <w:rPr>
          <w:spacing w:val="19"/>
          <w:sz w:val="28"/>
          <w:szCs w:val="28"/>
        </w:rPr>
        <w:t xml:space="preserve"> </w:t>
      </w:r>
      <w:r w:rsidRPr="0099686D">
        <w:rPr>
          <w:spacing w:val="-3"/>
          <w:sz w:val="28"/>
          <w:szCs w:val="28"/>
        </w:rPr>
        <w:t>з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2"/>
          <w:sz w:val="28"/>
          <w:szCs w:val="28"/>
        </w:rPr>
        <w:t>н</w:t>
      </w:r>
      <w:r w:rsidRPr="0099686D">
        <w:rPr>
          <w:sz w:val="28"/>
          <w:szCs w:val="28"/>
        </w:rPr>
        <w:t>е</w:t>
      </w:r>
      <w:r w:rsidRPr="0099686D">
        <w:rPr>
          <w:spacing w:val="18"/>
          <w:sz w:val="28"/>
          <w:szCs w:val="28"/>
        </w:rPr>
        <w:t xml:space="preserve"> </w:t>
      </w:r>
      <w:r w:rsidRPr="0099686D">
        <w:rPr>
          <w:spacing w:val="-2"/>
          <w:sz w:val="28"/>
          <w:szCs w:val="28"/>
        </w:rPr>
        <w:t>д</w:t>
      </w:r>
      <w:r w:rsidRPr="0099686D">
        <w:rPr>
          <w:sz w:val="28"/>
          <w:szCs w:val="28"/>
        </w:rPr>
        <w:t>е</w:t>
      </w:r>
      <w:r w:rsidRPr="0099686D">
        <w:rPr>
          <w:spacing w:val="1"/>
          <w:sz w:val="28"/>
          <w:szCs w:val="28"/>
        </w:rPr>
        <w:t>й</w:t>
      </w:r>
      <w:r w:rsidRPr="0099686D">
        <w:rPr>
          <w:sz w:val="28"/>
          <w:szCs w:val="28"/>
        </w:rPr>
        <w:t>с</w:t>
      </w:r>
      <w:r w:rsidRPr="0099686D">
        <w:rPr>
          <w:spacing w:val="-1"/>
          <w:sz w:val="28"/>
          <w:szCs w:val="28"/>
        </w:rPr>
        <w:t>т</w:t>
      </w:r>
      <w:r w:rsidRPr="0099686D">
        <w:rPr>
          <w:spacing w:val="-3"/>
          <w:sz w:val="28"/>
          <w:szCs w:val="28"/>
        </w:rPr>
        <w:t>в</w:t>
      </w:r>
      <w:r w:rsidRPr="0099686D">
        <w:rPr>
          <w:spacing w:val="1"/>
          <w:sz w:val="28"/>
          <w:szCs w:val="28"/>
        </w:rPr>
        <w:t>и</w:t>
      </w:r>
      <w:r w:rsidRPr="0099686D">
        <w:rPr>
          <w:sz w:val="28"/>
          <w:szCs w:val="28"/>
        </w:rPr>
        <w:t>я централизованного</w:t>
      </w:r>
      <w:r w:rsidRPr="0099686D">
        <w:rPr>
          <w:spacing w:val="14"/>
          <w:sz w:val="28"/>
          <w:szCs w:val="28"/>
        </w:rPr>
        <w:t xml:space="preserve"> </w:t>
      </w:r>
      <w:r w:rsidRPr="0099686D">
        <w:rPr>
          <w:sz w:val="28"/>
          <w:szCs w:val="28"/>
        </w:rPr>
        <w:t>ис</w:t>
      </w:r>
      <w:r w:rsidRPr="0099686D">
        <w:rPr>
          <w:spacing w:val="-1"/>
          <w:sz w:val="28"/>
          <w:szCs w:val="28"/>
        </w:rPr>
        <w:t>т</w:t>
      </w:r>
      <w:r w:rsidRPr="0099686D">
        <w:rPr>
          <w:spacing w:val="-2"/>
          <w:sz w:val="28"/>
          <w:szCs w:val="28"/>
        </w:rPr>
        <w:t>о</w:t>
      </w:r>
      <w:r w:rsidRPr="0099686D">
        <w:rPr>
          <w:sz w:val="28"/>
          <w:szCs w:val="28"/>
        </w:rPr>
        <w:t>ч</w:t>
      </w:r>
      <w:r w:rsidRPr="0099686D">
        <w:rPr>
          <w:spacing w:val="-2"/>
          <w:sz w:val="28"/>
          <w:szCs w:val="28"/>
        </w:rPr>
        <w:t>н</w:t>
      </w:r>
      <w:r w:rsidRPr="0099686D">
        <w:rPr>
          <w:sz w:val="28"/>
          <w:szCs w:val="28"/>
        </w:rPr>
        <w:t>ика</w:t>
      </w:r>
      <w:r w:rsidRPr="0099686D">
        <w:rPr>
          <w:spacing w:val="16"/>
          <w:sz w:val="28"/>
          <w:szCs w:val="28"/>
        </w:rPr>
        <w:t xml:space="preserve"> </w:t>
      </w:r>
      <w:r w:rsidRPr="0099686D">
        <w:rPr>
          <w:spacing w:val="-3"/>
          <w:sz w:val="28"/>
          <w:szCs w:val="28"/>
        </w:rPr>
        <w:t>к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1"/>
          <w:sz w:val="28"/>
          <w:szCs w:val="28"/>
        </w:rPr>
        <w:t>м</w:t>
      </w:r>
      <w:r w:rsidRPr="0099686D">
        <w:rPr>
          <w:spacing w:val="-2"/>
          <w:sz w:val="28"/>
          <w:szCs w:val="28"/>
        </w:rPr>
        <w:t>би</w:t>
      </w:r>
      <w:r w:rsidRPr="0099686D">
        <w:rPr>
          <w:sz w:val="28"/>
          <w:szCs w:val="28"/>
        </w:rPr>
        <w:t>н</w:t>
      </w:r>
      <w:r w:rsidRPr="0099686D">
        <w:rPr>
          <w:spacing w:val="-2"/>
          <w:sz w:val="28"/>
          <w:szCs w:val="28"/>
        </w:rPr>
        <w:t>и</w:t>
      </w:r>
      <w:r w:rsidRPr="0099686D">
        <w:rPr>
          <w:spacing w:val="1"/>
          <w:sz w:val="28"/>
          <w:szCs w:val="28"/>
        </w:rPr>
        <w:t>ро</w:t>
      </w:r>
      <w:r w:rsidRPr="0099686D">
        <w:rPr>
          <w:spacing w:val="-1"/>
          <w:sz w:val="28"/>
          <w:szCs w:val="28"/>
        </w:rPr>
        <w:t>в</w:t>
      </w:r>
      <w:r w:rsidRPr="0099686D">
        <w:rPr>
          <w:spacing w:val="-3"/>
          <w:sz w:val="28"/>
          <w:szCs w:val="28"/>
        </w:rPr>
        <w:t>а</w:t>
      </w:r>
      <w:r w:rsidRPr="0099686D">
        <w:rPr>
          <w:spacing w:val="-2"/>
          <w:sz w:val="28"/>
          <w:szCs w:val="28"/>
        </w:rPr>
        <w:t>н</w:t>
      </w:r>
      <w:r w:rsidRPr="0099686D">
        <w:rPr>
          <w:sz w:val="28"/>
          <w:szCs w:val="28"/>
        </w:rPr>
        <w:t>н</w:t>
      </w:r>
      <w:r w:rsidRPr="0099686D">
        <w:rPr>
          <w:spacing w:val="-2"/>
          <w:sz w:val="28"/>
          <w:szCs w:val="28"/>
        </w:rPr>
        <w:t>о</w:t>
      </w:r>
      <w:r w:rsidRPr="0099686D">
        <w:rPr>
          <w:sz w:val="28"/>
          <w:szCs w:val="28"/>
        </w:rPr>
        <w:t>й</w:t>
      </w:r>
      <w:r w:rsidRPr="0099686D">
        <w:rPr>
          <w:spacing w:val="19"/>
          <w:sz w:val="28"/>
          <w:szCs w:val="28"/>
        </w:rPr>
        <w:t xml:space="preserve"> </w:t>
      </w:r>
      <w:r w:rsidRPr="0099686D">
        <w:rPr>
          <w:spacing w:val="-3"/>
          <w:sz w:val="28"/>
          <w:szCs w:val="28"/>
        </w:rPr>
        <w:t>в</w:t>
      </w:r>
      <w:r w:rsidRPr="0099686D">
        <w:rPr>
          <w:sz w:val="28"/>
          <w:szCs w:val="28"/>
        </w:rPr>
        <w:t>ы</w:t>
      </w:r>
      <w:r w:rsidRPr="0099686D">
        <w:rPr>
          <w:spacing w:val="1"/>
          <w:sz w:val="28"/>
          <w:szCs w:val="28"/>
        </w:rPr>
        <w:t>р</w:t>
      </w:r>
      <w:r w:rsidRPr="0099686D">
        <w:rPr>
          <w:spacing w:val="-3"/>
          <w:sz w:val="28"/>
          <w:szCs w:val="28"/>
        </w:rPr>
        <w:t>а</w:t>
      </w:r>
      <w:r w:rsidRPr="0099686D">
        <w:rPr>
          <w:spacing w:val="-2"/>
          <w:sz w:val="28"/>
          <w:szCs w:val="28"/>
        </w:rPr>
        <w:t>б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1"/>
          <w:sz w:val="28"/>
          <w:szCs w:val="28"/>
        </w:rPr>
        <w:t>т</w:t>
      </w:r>
      <w:r w:rsidRPr="0099686D">
        <w:rPr>
          <w:spacing w:val="-3"/>
          <w:sz w:val="28"/>
          <w:szCs w:val="28"/>
        </w:rPr>
        <w:t>к</w:t>
      </w:r>
      <w:r w:rsidRPr="0099686D">
        <w:rPr>
          <w:sz w:val="28"/>
          <w:szCs w:val="28"/>
        </w:rPr>
        <w:t>и</w:t>
      </w:r>
      <w:r w:rsidRPr="0099686D">
        <w:rPr>
          <w:spacing w:val="19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т</w:t>
      </w:r>
      <w:r w:rsidRPr="0099686D">
        <w:rPr>
          <w:spacing w:val="-3"/>
          <w:sz w:val="28"/>
          <w:szCs w:val="28"/>
        </w:rPr>
        <w:t>е</w:t>
      </w:r>
      <w:r w:rsidRPr="0099686D">
        <w:rPr>
          <w:sz w:val="28"/>
          <w:szCs w:val="28"/>
        </w:rPr>
        <w:t>п</w:t>
      </w:r>
      <w:r w:rsidRPr="0099686D">
        <w:rPr>
          <w:spacing w:val="-1"/>
          <w:sz w:val="28"/>
          <w:szCs w:val="28"/>
        </w:rPr>
        <w:t>л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3"/>
          <w:sz w:val="28"/>
          <w:szCs w:val="28"/>
        </w:rPr>
        <w:t>в</w:t>
      </w:r>
      <w:r w:rsidRPr="0099686D">
        <w:rPr>
          <w:spacing w:val="1"/>
          <w:sz w:val="28"/>
          <w:szCs w:val="28"/>
        </w:rPr>
        <w:t>о</w:t>
      </w:r>
      <w:r w:rsidRPr="0099686D">
        <w:rPr>
          <w:sz w:val="28"/>
          <w:szCs w:val="28"/>
        </w:rPr>
        <w:t>й</w:t>
      </w:r>
      <w:r w:rsidRPr="0099686D">
        <w:rPr>
          <w:spacing w:val="17"/>
          <w:sz w:val="28"/>
          <w:szCs w:val="28"/>
        </w:rPr>
        <w:t xml:space="preserve"> </w:t>
      </w:r>
      <w:r w:rsidRPr="0099686D">
        <w:rPr>
          <w:sz w:val="28"/>
          <w:szCs w:val="28"/>
        </w:rPr>
        <w:t>и</w:t>
      </w:r>
      <w:r w:rsidRPr="0099686D">
        <w:rPr>
          <w:spacing w:val="19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эл</w:t>
      </w:r>
      <w:r w:rsidRPr="0099686D">
        <w:rPr>
          <w:spacing w:val="-3"/>
          <w:sz w:val="28"/>
          <w:szCs w:val="28"/>
        </w:rPr>
        <w:t>е</w:t>
      </w:r>
      <w:r w:rsidRPr="0099686D">
        <w:rPr>
          <w:sz w:val="28"/>
          <w:szCs w:val="28"/>
        </w:rPr>
        <w:t>к</w:t>
      </w:r>
      <w:r w:rsidRPr="0099686D">
        <w:rPr>
          <w:spacing w:val="-1"/>
          <w:sz w:val="28"/>
          <w:szCs w:val="28"/>
        </w:rPr>
        <w:t>т</w:t>
      </w:r>
      <w:r w:rsidRPr="0099686D">
        <w:rPr>
          <w:sz w:val="28"/>
          <w:szCs w:val="28"/>
        </w:rPr>
        <w:t>ричес</w:t>
      </w:r>
      <w:r w:rsidRPr="0099686D">
        <w:rPr>
          <w:spacing w:val="-3"/>
          <w:sz w:val="28"/>
          <w:szCs w:val="28"/>
        </w:rPr>
        <w:t>к</w:t>
      </w:r>
      <w:r w:rsidRPr="0099686D">
        <w:rPr>
          <w:spacing w:val="1"/>
          <w:sz w:val="28"/>
          <w:szCs w:val="28"/>
        </w:rPr>
        <w:t>о</w:t>
      </w:r>
      <w:r w:rsidRPr="0099686D">
        <w:rPr>
          <w:sz w:val="28"/>
          <w:szCs w:val="28"/>
        </w:rPr>
        <w:t>й</w:t>
      </w:r>
      <w:r w:rsidRPr="0099686D">
        <w:rPr>
          <w:spacing w:val="14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э</w:t>
      </w:r>
      <w:r w:rsidRPr="0099686D">
        <w:rPr>
          <w:spacing w:val="-2"/>
          <w:sz w:val="28"/>
          <w:szCs w:val="28"/>
        </w:rPr>
        <w:t>н</w:t>
      </w:r>
      <w:r w:rsidRPr="0099686D">
        <w:rPr>
          <w:sz w:val="28"/>
          <w:szCs w:val="28"/>
        </w:rPr>
        <w:t>е</w:t>
      </w:r>
      <w:r w:rsidRPr="0099686D">
        <w:rPr>
          <w:spacing w:val="1"/>
          <w:sz w:val="28"/>
          <w:szCs w:val="28"/>
        </w:rPr>
        <w:t>р</w:t>
      </w:r>
      <w:r w:rsidRPr="0099686D">
        <w:rPr>
          <w:spacing w:val="-3"/>
          <w:sz w:val="28"/>
          <w:szCs w:val="28"/>
        </w:rPr>
        <w:t>г</w:t>
      </w:r>
      <w:r w:rsidRPr="0099686D">
        <w:rPr>
          <w:sz w:val="28"/>
          <w:szCs w:val="28"/>
        </w:rPr>
        <w:t>и</w:t>
      </w:r>
      <w:r w:rsidRPr="0099686D">
        <w:rPr>
          <w:spacing w:val="1"/>
          <w:sz w:val="28"/>
          <w:szCs w:val="28"/>
        </w:rPr>
        <w:t>и</w:t>
      </w:r>
      <w:r w:rsidRPr="0099686D">
        <w:rPr>
          <w:sz w:val="28"/>
          <w:szCs w:val="28"/>
        </w:rPr>
        <w:t>,</w:t>
      </w:r>
      <w:r w:rsidRPr="0099686D">
        <w:rPr>
          <w:spacing w:val="13"/>
          <w:sz w:val="28"/>
          <w:szCs w:val="28"/>
        </w:rPr>
        <w:t xml:space="preserve"> </w:t>
      </w:r>
      <w:r w:rsidRPr="0099686D">
        <w:rPr>
          <w:sz w:val="28"/>
          <w:szCs w:val="28"/>
        </w:rPr>
        <w:t>в</w:t>
      </w:r>
      <w:r w:rsidRPr="0099686D">
        <w:rPr>
          <w:spacing w:val="13"/>
          <w:sz w:val="28"/>
          <w:szCs w:val="28"/>
        </w:rPr>
        <w:t xml:space="preserve"> </w:t>
      </w:r>
      <w:r w:rsidRPr="0099686D">
        <w:rPr>
          <w:spacing w:val="-2"/>
          <w:sz w:val="28"/>
          <w:szCs w:val="28"/>
        </w:rPr>
        <w:t>п</w:t>
      </w:r>
      <w:r w:rsidRPr="0099686D">
        <w:rPr>
          <w:spacing w:val="1"/>
          <w:sz w:val="28"/>
          <w:szCs w:val="28"/>
        </w:rPr>
        <w:t>и</w:t>
      </w:r>
      <w:r w:rsidRPr="0099686D">
        <w:rPr>
          <w:spacing w:val="-3"/>
          <w:sz w:val="28"/>
          <w:szCs w:val="28"/>
        </w:rPr>
        <w:t>к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1"/>
          <w:sz w:val="28"/>
          <w:szCs w:val="28"/>
        </w:rPr>
        <w:t>в</w:t>
      </w:r>
      <w:r w:rsidRPr="0099686D">
        <w:rPr>
          <w:spacing w:val="-2"/>
          <w:sz w:val="28"/>
          <w:szCs w:val="28"/>
        </w:rPr>
        <w:t>ы</w:t>
      </w:r>
      <w:r w:rsidRPr="0099686D">
        <w:rPr>
          <w:sz w:val="28"/>
          <w:szCs w:val="28"/>
        </w:rPr>
        <w:t>й</w:t>
      </w:r>
      <w:r w:rsidRPr="0099686D">
        <w:rPr>
          <w:spacing w:val="14"/>
          <w:sz w:val="28"/>
          <w:szCs w:val="28"/>
        </w:rPr>
        <w:t xml:space="preserve"> </w:t>
      </w:r>
      <w:r w:rsidRPr="0099686D">
        <w:rPr>
          <w:spacing w:val="1"/>
          <w:sz w:val="28"/>
          <w:szCs w:val="28"/>
        </w:rPr>
        <w:t>р</w:t>
      </w:r>
      <w:r w:rsidRPr="0099686D">
        <w:rPr>
          <w:sz w:val="28"/>
          <w:szCs w:val="28"/>
        </w:rPr>
        <w:t>е</w:t>
      </w:r>
      <w:r w:rsidRPr="0099686D">
        <w:rPr>
          <w:spacing w:val="-3"/>
          <w:sz w:val="28"/>
          <w:szCs w:val="28"/>
        </w:rPr>
        <w:t>ж</w:t>
      </w:r>
      <w:r w:rsidRPr="0099686D">
        <w:rPr>
          <w:spacing w:val="1"/>
          <w:sz w:val="28"/>
          <w:szCs w:val="28"/>
        </w:rPr>
        <w:t>и</w:t>
      </w:r>
      <w:r w:rsidRPr="0099686D">
        <w:rPr>
          <w:sz w:val="28"/>
          <w:szCs w:val="28"/>
        </w:rPr>
        <w:t>м</w:t>
      </w:r>
      <w:r w:rsidRPr="0099686D">
        <w:rPr>
          <w:spacing w:val="13"/>
          <w:sz w:val="28"/>
          <w:szCs w:val="28"/>
        </w:rPr>
        <w:t xml:space="preserve"> </w:t>
      </w:r>
      <w:r w:rsidRPr="0099686D">
        <w:rPr>
          <w:spacing w:val="-2"/>
          <w:sz w:val="28"/>
          <w:szCs w:val="28"/>
        </w:rPr>
        <w:t>р</w:t>
      </w:r>
      <w:r w:rsidRPr="0099686D">
        <w:rPr>
          <w:sz w:val="28"/>
          <w:szCs w:val="28"/>
        </w:rPr>
        <w:t>а</w:t>
      </w:r>
      <w:r w:rsidRPr="0099686D">
        <w:rPr>
          <w:spacing w:val="-2"/>
          <w:sz w:val="28"/>
          <w:szCs w:val="28"/>
        </w:rPr>
        <w:t>бо</w:t>
      </w:r>
      <w:r w:rsidRPr="0099686D">
        <w:rPr>
          <w:spacing w:val="-1"/>
          <w:sz w:val="28"/>
          <w:szCs w:val="28"/>
        </w:rPr>
        <w:t>т</w:t>
      </w:r>
      <w:r w:rsidRPr="0099686D">
        <w:rPr>
          <w:sz w:val="28"/>
          <w:szCs w:val="28"/>
        </w:rPr>
        <w:t>ы</w:t>
      </w:r>
      <w:r w:rsidRPr="0099686D">
        <w:rPr>
          <w:spacing w:val="14"/>
          <w:sz w:val="28"/>
          <w:szCs w:val="28"/>
        </w:rPr>
        <w:t xml:space="preserve"> </w:t>
      </w:r>
      <w:r w:rsidRPr="0099686D">
        <w:rPr>
          <w:sz w:val="28"/>
          <w:szCs w:val="28"/>
        </w:rPr>
        <w:t>не</w:t>
      </w:r>
      <w:r w:rsidRPr="0099686D">
        <w:rPr>
          <w:spacing w:val="14"/>
          <w:sz w:val="28"/>
          <w:szCs w:val="28"/>
        </w:rPr>
        <w:t xml:space="preserve"> </w:t>
      </w:r>
      <w:r w:rsidRPr="0099686D">
        <w:rPr>
          <w:spacing w:val="1"/>
          <w:sz w:val="28"/>
          <w:szCs w:val="28"/>
        </w:rPr>
        <w:t>р</w:t>
      </w:r>
      <w:r w:rsidRPr="0099686D">
        <w:rPr>
          <w:sz w:val="28"/>
          <w:szCs w:val="28"/>
        </w:rPr>
        <w:t>а</w:t>
      </w:r>
      <w:r w:rsidRPr="0099686D">
        <w:rPr>
          <w:spacing w:val="-3"/>
          <w:sz w:val="28"/>
          <w:szCs w:val="28"/>
        </w:rPr>
        <w:t>з</w:t>
      </w:r>
      <w:r w:rsidRPr="0099686D">
        <w:rPr>
          <w:spacing w:val="1"/>
          <w:sz w:val="28"/>
          <w:szCs w:val="28"/>
        </w:rPr>
        <w:t>р</w:t>
      </w:r>
      <w:r w:rsidRPr="0099686D">
        <w:rPr>
          <w:spacing w:val="-3"/>
          <w:sz w:val="28"/>
          <w:szCs w:val="28"/>
        </w:rPr>
        <w:t>а</w:t>
      </w:r>
      <w:r w:rsidRPr="0099686D">
        <w:rPr>
          <w:spacing w:val="1"/>
          <w:sz w:val="28"/>
          <w:szCs w:val="28"/>
        </w:rPr>
        <w:t>б</w:t>
      </w:r>
      <w:r w:rsidRPr="0099686D">
        <w:rPr>
          <w:sz w:val="28"/>
          <w:szCs w:val="28"/>
        </w:rPr>
        <w:t>а</w:t>
      </w:r>
      <w:r w:rsidRPr="0099686D">
        <w:rPr>
          <w:spacing w:val="-3"/>
          <w:sz w:val="28"/>
          <w:szCs w:val="28"/>
        </w:rPr>
        <w:t>т</w:t>
      </w:r>
      <w:r w:rsidRPr="0099686D">
        <w:rPr>
          <w:sz w:val="28"/>
          <w:szCs w:val="28"/>
        </w:rPr>
        <w:t>ы</w:t>
      </w:r>
      <w:r w:rsidRPr="0099686D">
        <w:rPr>
          <w:spacing w:val="-1"/>
          <w:sz w:val="28"/>
          <w:szCs w:val="28"/>
        </w:rPr>
        <w:t>в</w:t>
      </w:r>
      <w:r w:rsidRPr="0099686D">
        <w:rPr>
          <w:sz w:val="28"/>
          <w:szCs w:val="28"/>
        </w:rPr>
        <w:t>а</w:t>
      </w:r>
      <w:r w:rsidRPr="0099686D">
        <w:rPr>
          <w:spacing w:val="-4"/>
          <w:sz w:val="28"/>
          <w:szCs w:val="28"/>
        </w:rPr>
        <w:t>лись</w:t>
      </w:r>
      <w:r w:rsidRPr="0099686D">
        <w:rPr>
          <w:sz w:val="28"/>
          <w:szCs w:val="28"/>
        </w:rPr>
        <w:t>,</w:t>
      </w:r>
      <w:r w:rsidRPr="0099686D">
        <w:rPr>
          <w:spacing w:val="13"/>
          <w:sz w:val="28"/>
          <w:szCs w:val="28"/>
        </w:rPr>
        <w:t xml:space="preserve"> </w:t>
      </w:r>
      <w:r w:rsidRPr="0099686D">
        <w:rPr>
          <w:spacing w:val="1"/>
          <w:sz w:val="28"/>
          <w:szCs w:val="28"/>
        </w:rPr>
        <w:t>п</w:t>
      </w:r>
      <w:r w:rsidRPr="0099686D">
        <w:rPr>
          <w:sz w:val="28"/>
          <w:szCs w:val="28"/>
        </w:rPr>
        <w:t>о</w:t>
      </w:r>
      <w:r w:rsidRPr="0099686D">
        <w:rPr>
          <w:spacing w:val="15"/>
          <w:sz w:val="28"/>
          <w:szCs w:val="28"/>
        </w:rPr>
        <w:t xml:space="preserve"> </w:t>
      </w:r>
      <w:r w:rsidRPr="0099686D">
        <w:rPr>
          <w:spacing w:val="-2"/>
          <w:sz w:val="28"/>
          <w:szCs w:val="28"/>
        </w:rPr>
        <w:t>пр</w:t>
      </w:r>
      <w:r w:rsidRPr="0099686D">
        <w:rPr>
          <w:spacing w:val="1"/>
          <w:sz w:val="28"/>
          <w:szCs w:val="28"/>
        </w:rPr>
        <w:t>и</w:t>
      </w:r>
      <w:r w:rsidRPr="0099686D">
        <w:rPr>
          <w:sz w:val="28"/>
          <w:szCs w:val="28"/>
        </w:rPr>
        <w:t>ч</w:t>
      </w:r>
      <w:r w:rsidRPr="0099686D">
        <w:rPr>
          <w:spacing w:val="-2"/>
          <w:sz w:val="28"/>
          <w:szCs w:val="28"/>
        </w:rPr>
        <w:t>и</w:t>
      </w:r>
      <w:r w:rsidRPr="0099686D">
        <w:rPr>
          <w:spacing w:val="1"/>
          <w:sz w:val="28"/>
          <w:szCs w:val="28"/>
        </w:rPr>
        <w:t>н</w:t>
      </w:r>
      <w:r w:rsidRPr="0099686D">
        <w:rPr>
          <w:sz w:val="28"/>
          <w:szCs w:val="28"/>
        </w:rPr>
        <w:t>е</w:t>
      </w:r>
      <w:r w:rsidRPr="0099686D">
        <w:rPr>
          <w:spacing w:val="14"/>
          <w:sz w:val="28"/>
          <w:szCs w:val="28"/>
        </w:rPr>
        <w:t xml:space="preserve"> 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3"/>
          <w:sz w:val="28"/>
          <w:szCs w:val="28"/>
        </w:rPr>
        <w:t>т</w:t>
      </w:r>
      <w:r w:rsidRPr="0099686D">
        <w:rPr>
          <w:sz w:val="28"/>
          <w:szCs w:val="28"/>
        </w:rPr>
        <w:t>с</w:t>
      </w:r>
      <w:r w:rsidRPr="0099686D">
        <w:rPr>
          <w:spacing w:val="-1"/>
          <w:sz w:val="28"/>
          <w:szCs w:val="28"/>
        </w:rPr>
        <w:t>ут</w:t>
      </w:r>
      <w:r w:rsidRPr="0099686D">
        <w:rPr>
          <w:sz w:val="28"/>
          <w:szCs w:val="28"/>
        </w:rPr>
        <w:t>с</w:t>
      </w:r>
      <w:r w:rsidRPr="0099686D">
        <w:rPr>
          <w:spacing w:val="-1"/>
          <w:sz w:val="28"/>
          <w:szCs w:val="28"/>
        </w:rPr>
        <w:t>тв</w:t>
      </w:r>
      <w:r w:rsidRPr="0099686D">
        <w:rPr>
          <w:sz w:val="28"/>
          <w:szCs w:val="28"/>
        </w:rPr>
        <w:t>ия</w:t>
      </w:r>
      <w:r w:rsidRPr="0099686D">
        <w:rPr>
          <w:spacing w:val="48"/>
          <w:sz w:val="28"/>
          <w:szCs w:val="28"/>
        </w:rPr>
        <w:t xml:space="preserve"> </w:t>
      </w:r>
      <w:r w:rsidRPr="0099686D">
        <w:rPr>
          <w:spacing w:val="-2"/>
          <w:sz w:val="28"/>
          <w:szCs w:val="28"/>
        </w:rPr>
        <w:t>и</w:t>
      </w:r>
      <w:r w:rsidRPr="0099686D">
        <w:rPr>
          <w:sz w:val="28"/>
          <w:szCs w:val="28"/>
        </w:rPr>
        <w:t>с</w:t>
      </w:r>
      <w:r w:rsidRPr="0099686D">
        <w:rPr>
          <w:spacing w:val="-1"/>
          <w:sz w:val="28"/>
          <w:szCs w:val="28"/>
        </w:rPr>
        <w:t>т</w:t>
      </w:r>
      <w:r w:rsidRPr="0099686D">
        <w:rPr>
          <w:spacing w:val="-2"/>
          <w:sz w:val="28"/>
          <w:szCs w:val="28"/>
        </w:rPr>
        <w:t>о</w:t>
      </w:r>
      <w:r w:rsidRPr="0099686D">
        <w:rPr>
          <w:sz w:val="28"/>
          <w:szCs w:val="28"/>
        </w:rPr>
        <w:t>ч</w:t>
      </w:r>
      <w:r w:rsidRPr="0099686D">
        <w:rPr>
          <w:spacing w:val="-2"/>
          <w:sz w:val="28"/>
          <w:szCs w:val="28"/>
        </w:rPr>
        <w:t>н</w:t>
      </w:r>
      <w:r w:rsidRPr="0099686D">
        <w:rPr>
          <w:sz w:val="28"/>
          <w:szCs w:val="28"/>
        </w:rPr>
        <w:t>ика</w:t>
      </w:r>
      <w:r w:rsidRPr="0099686D">
        <w:rPr>
          <w:spacing w:val="47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т</w:t>
      </w:r>
      <w:r w:rsidRPr="0099686D">
        <w:rPr>
          <w:spacing w:val="-3"/>
          <w:sz w:val="28"/>
          <w:szCs w:val="28"/>
        </w:rPr>
        <w:t>е</w:t>
      </w:r>
      <w:r w:rsidRPr="0099686D">
        <w:rPr>
          <w:sz w:val="28"/>
          <w:szCs w:val="28"/>
        </w:rPr>
        <w:t>п</w:t>
      </w:r>
      <w:r w:rsidRPr="0099686D">
        <w:rPr>
          <w:spacing w:val="-1"/>
          <w:sz w:val="28"/>
          <w:szCs w:val="28"/>
        </w:rPr>
        <w:t>л</w:t>
      </w:r>
      <w:r w:rsidRPr="0099686D">
        <w:rPr>
          <w:sz w:val="28"/>
          <w:szCs w:val="28"/>
        </w:rPr>
        <w:t>а</w:t>
      </w:r>
      <w:r w:rsidRPr="0099686D">
        <w:rPr>
          <w:spacing w:val="47"/>
          <w:sz w:val="28"/>
          <w:szCs w:val="28"/>
        </w:rPr>
        <w:t xml:space="preserve"> </w:t>
      </w:r>
      <w:r w:rsidRPr="0099686D">
        <w:rPr>
          <w:sz w:val="28"/>
          <w:szCs w:val="28"/>
        </w:rPr>
        <w:t>с</w:t>
      </w:r>
      <w:r w:rsidRPr="0099686D">
        <w:rPr>
          <w:spacing w:val="47"/>
          <w:sz w:val="28"/>
          <w:szCs w:val="28"/>
        </w:rPr>
        <w:t xml:space="preserve"> </w:t>
      </w:r>
      <w:r w:rsidRPr="0099686D">
        <w:rPr>
          <w:sz w:val="28"/>
          <w:szCs w:val="28"/>
        </w:rPr>
        <w:t>к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3"/>
          <w:sz w:val="28"/>
          <w:szCs w:val="28"/>
        </w:rPr>
        <w:t>м</w:t>
      </w:r>
      <w:r w:rsidRPr="0099686D">
        <w:rPr>
          <w:spacing w:val="-2"/>
          <w:sz w:val="28"/>
          <w:szCs w:val="28"/>
        </w:rPr>
        <w:t>б</w:t>
      </w:r>
      <w:r w:rsidRPr="0099686D">
        <w:rPr>
          <w:sz w:val="28"/>
          <w:szCs w:val="28"/>
        </w:rPr>
        <w:t>и</w:t>
      </w:r>
      <w:r w:rsidRPr="0099686D">
        <w:rPr>
          <w:spacing w:val="-2"/>
          <w:sz w:val="28"/>
          <w:szCs w:val="28"/>
        </w:rPr>
        <w:t>н</w:t>
      </w:r>
      <w:r w:rsidRPr="0099686D">
        <w:rPr>
          <w:sz w:val="28"/>
          <w:szCs w:val="28"/>
        </w:rPr>
        <w:t>и</w:t>
      </w:r>
      <w:r w:rsidRPr="0099686D">
        <w:rPr>
          <w:spacing w:val="-2"/>
          <w:sz w:val="28"/>
          <w:szCs w:val="28"/>
        </w:rPr>
        <w:t>р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1"/>
          <w:sz w:val="28"/>
          <w:szCs w:val="28"/>
        </w:rPr>
        <w:t>в</w:t>
      </w:r>
      <w:r w:rsidRPr="0099686D">
        <w:rPr>
          <w:spacing w:val="-3"/>
          <w:sz w:val="28"/>
          <w:szCs w:val="28"/>
        </w:rPr>
        <w:t>а</w:t>
      </w:r>
      <w:r w:rsidRPr="0099686D">
        <w:rPr>
          <w:sz w:val="28"/>
          <w:szCs w:val="28"/>
        </w:rPr>
        <w:t>н</w:t>
      </w:r>
      <w:r w:rsidRPr="0099686D">
        <w:rPr>
          <w:spacing w:val="-2"/>
          <w:sz w:val="28"/>
          <w:szCs w:val="28"/>
        </w:rPr>
        <w:t>н</w:t>
      </w:r>
      <w:r w:rsidRPr="0099686D">
        <w:rPr>
          <w:spacing w:val="1"/>
          <w:sz w:val="28"/>
          <w:szCs w:val="28"/>
        </w:rPr>
        <w:t>о</w:t>
      </w:r>
      <w:r w:rsidRPr="0099686D">
        <w:rPr>
          <w:sz w:val="28"/>
          <w:szCs w:val="28"/>
        </w:rPr>
        <w:t>й</w:t>
      </w:r>
      <w:r w:rsidRPr="0099686D">
        <w:rPr>
          <w:spacing w:val="48"/>
          <w:sz w:val="28"/>
          <w:szCs w:val="28"/>
        </w:rPr>
        <w:t xml:space="preserve"> </w:t>
      </w:r>
      <w:r w:rsidRPr="0099686D">
        <w:rPr>
          <w:spacing w:val="-3"/>
          <w:sz w:val="28"/>
          <w:szCs w:val="28"/>
        </w:rPr>
        <w:t>в</w:t>
      </w:r>
      <w:r w:rsidRPr="0099686D">
        <w:rPr>
          <w:sz w:val="28"/>
          <w:szCs w:val="28"/>
        </w:rPr>
        <w:t>ы</w:t>
      </w:r>
      <w:r w:rsidRPr="0099686D">
        <w:rPr>
          <w:spacing w:val="1"/>
          <w:sz w:val="28"/>
          <w:szCs w:val="28"/>
        </w:rPr>
        <w:t>р</w:t>
      </w:r>
      <w:r w:rsidRPr="0099686D">
        <w:rPr>
          <w:spacing w:val="-3"/>
          <w:sz w:val="28"/>
          <w:szCs w:val="28"/>
        </w:rPr>
        <w:t>а</w:t>
      </w:r>
      <w:r w:rsidRPr="0099686D">
        <w:rPr>
          <w:spacing w:val="-2"/>
          <w:sz w:val="28"/>
          <w:szCs w:val="28"/>
        </w:rPr>
        <w:t>б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1"/>
          <w:sz w:val="28"/>
          <w:szCs w:val="28"/>
        </w:rPr>
        <w:t>т</w:t>
      </w:r>
      <w:r w:rsidRPr="0099686D">
        <w:rPr>
          <w:spacing w:val="-3"/>
          <w:sz w:val="28"/>
          <w:szCs w:val="28"/>
        </w:rPr>
        <w:t>к</w:t>
      </w:r>
      <w:r w:rsidRPr="0099686D">
        <w:rPr>
          <w:spacing w:val="1"/>
          <w:sz w:val="28"/>
          <w:szCs w:val="28"/>
        </w:rPr>
        <w:t>о</w:t>
      </w:r>
      <w:r w:rsidRPr="0099686D">
        <w:rPr>
          <w:sz w:val="28"/>
          <w:szCs w:val="28"/>
        </w:rPr>
        <w:t>й</w:t>
      </w:r>
      <w:r w:rsidRPr="0099686D">
        <w:rPr>
          <w:spacing w:val="48"/>
          <w:sz w:val="28"/>
          <w:szCs w:val="28"/>
        </w:rPr>
        <w:t xml:space="preserve"> </w:t>
      </w:r>
      <w:r w:rsidRPr="0099686D">
        <w:rPr>
          <w:spacing w:val="-3"/>
          <w:sz w:val="28"/>
          <w:szCs w:val="28"/>
        </w:rPr>
        <w:t>т</w:t>
      </w:r>
      <w:r w:rsidRPr="0099686D">
        <w:rPr>
          <w:sz w:val="28"/>
          <w:szCs w:val="28"/>
        </w:rPr>
        <w:t>еп</w:t>
      </w:r>
      <w:r w:rsidRPr="0099686D">
        <w:rPr>
          <w:spacing w:val="-1"/>
          <w:sz w:val="28"/>
          <w:szCs w:val="28"/>
        </w:rPr>
        <w:t>л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3"/>
          <w:sz w:val="28"/>
          <w:szCs w:val="28"/>
        </w:rPr>
        <w:t>в</w:t>
      </w:r>
      <w:r w:rsidRPr="0099686D">
        <w:rPr>
          <w:spacing w:val="1"/>
          <w:sz w:val="28"/>
          <w:szCs w:val="28"/>
        </w:rPr>
        <w:t>о</w:t>
      </w:r>
      <w:r w:rsidRPr="0099686D">
        <w:rPr>
          <w:sz w:val="28"/>
          <w:szCs w:val="28"/>
        </w:rPr>
        <w:t>й</w:t>
      </w:r>
      <w:r w:rsidRPr="0099686D">
        <w:rPr>
          <w:spacing w:val="46"/>
          <w:sz w:val="28"/>
          <w:szCs w:val="28"/>
        </w:rPr>
        <w:t xml:space="preserve"> </w:t>
      </w:r>
      <w:r w:rsidRPr="0099686D">
        <w:rPr>
          <w:sz w:val="28"/>
          <w:szCs w:val="28"/>
        </w:rPr>
        <w:t>и</w:t>
      </w:r>
      <w:r w:rsidRPr="0099686D">
        <w:rPr>
          <w:spacing w:val="48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эл</w:t>
      </w:r>
      <w:r w:rsidRPr="0099686D">
        <w:rPr>
          <w:sz w:val="28"/>
          <w:szCs w:val="28"/>
        </w:rPr>
        <w:t>е</w:t>
      </w:r>
      <w:r w:rsidRPr="0099686D">
        <w:rPr>
          <w:sz w:val="28"/>
          <w:szCs w:val="28"/>
        </w:rPr>
        <w:t>к</w:t>
      </w:r>
      <w:r w:rsidRPr="0099686D">
        <w:rPr>
          <w:spacing w:val="-1"/>
          <w:sz w:val="28"/>
          <w:szCs w:val="28"/>
        </w:rPr>
        <w:t>т</w:t>
      </w:r>
      <w:r w:rsidRPr="0099686D">
        <w:rPr>
          <w:spacing w:val="-2"/>
          <w:sz w:val="28"/>
          <w:szCs w:val="28"/>
        </w:rPr>
        <w:t>р</w:t>
      </w:r>
      <w:r w:rsidRPr="0099686D">
        <w:rPr>
          <w:sz w:val="28"/>
          <w:szCs w:val="28"/>
        </w:rPr>
        <w:t>и</w:t>
      </w:r>
      <w:r w:rsidRPr="0099686D">
        <w:rPr>
          <w:spacing w:val="-1"/>
          <w:sz w:val="28"/>
          <w:szCs w:val="28"/>
        </w:rPr>
        <w:t>ч</w:t>
      </w:r>
      <w:r w:rsidRPr="0099686D">
        <w:rPr>
          <w:sz w:val="28"/>
          <w:szCs w:val="28"/>
        </w:rPr>
        <w:t>еск</w:t>
      </w:r>
      <w:r w:rsidRPr="0099686D">
        <w:rPr>
          <w:spacing w:val="-2"/>
          <w:sz w:val="28"/>
          <w:szCs w:val="28"/>
        </w:rPr>
        <w:t>о</w:t>
      </w:r>
      <w:r w:rsidRPr="0099686D">
        <w:rPr>
          <w:sz w:val="28"/>
          <w:szCs w:val="28"/>
        </w:rPr>
        <w:t xml:space="preserve">й </w:t>
      </w:r>
      <w:r w:rsidRPr="0099686D">
        <w:rPr>
          <w:spacing w:val="-1"/>
          <w:sz w:val="28"/>
          <w:szCs w:val="28"/>
        </w:rPr>
        <w:t>э</w:t>
      </w:r>
      <w:r w:rsidRPr="0099686D">
        <w:rPr>
          <w:sz w:val="28"/>
          <w:szCs w:val="28"/>
        </w:rPr>
        <w:t>н</w:t>
      </w:r>
      <w:r w:rsidRPr="0099686D">
        <w:rPr>
          <w:spacing w:val="-3"/>
          <w:sz w:val="28"/>
          <w:szCs w:val="28"/>
        </w:rPr>
        <w:t>е</w:t>
      </w:r>
      <w:r w:rsidRPr="0099686D">
        <w:rPr>
          <w:spacing w:val="1"/>
          <w:sz w:val="28"/>
          <w:szCs w:val="28"/>
        </w:rPr>
        <w:t>р</w:t>
      </w:r>
      <w:r w:rsidRPr="0099686D">
        <w:rPr>
          <w:spacing w:val="-3"/>
          <w:sz w:val="28"/>
          <w:szCs w:val="28"/>
        </w:rPr>
        <w:t>г</w:t>
      </w:r>
      <w:r w:rsidRPr="0099686D">
        <w:rPr>
          <w:sz w:val="28"/>
          <w:szCs w:val="28"/>
        </w:rPr>
        <w:t xml:space="preserve">ии в </w:t>
      </w:r>
      <w:r w:rsidR="00591A3F" w:rsidRPr="0099686D">
        <w:rPr>
          <w:sz w:val="28"/>
          <w:szCs w:val="28"/>
        </w:rPr>
        <w:t>п. Новая Калами</w:t>
      </w:r>
      <w:r w:rsidRPr="0099686D">
        <w:rPr>
          <w:sz w:val="28"/>
          <w:szCs w:val="28"/>
        </w:rPr>
        <w:t>.</w:t>
      </w:r>
    </w:p>
    <w:p w:rsidR="005D437D" w:rsidRPr="00A72D4C" w:rsidRDefault="005D437D" w:rsidP="00130AA2">
      <w:pPr>
        <w:spacing w:after="0"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9C1F81" w:rsidRPr="0099686D" w:rsidRDefault="009C1F81" w:rsidP="00130AA2">
      <w:pPr>
        <w:pStyle w:val="3"/>
        <w:numPr>
          <w:ilvl w:val="1"/>
          <w:numId w:val="36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62" w:name="_Toc27492963"/>
      <w:r w:rsidRPr="0099686D">
        <w:rPr>
          <w:rFonts w:ascii="Times New Roman" w:hAnsi="Times New Roman"/>
          <w:color w:val="auto"/>
          <w:sz w:val="28"/>
          <w:szCs w:val="28"/>
        </w:rPr>
        <w:lastRenderedPageBreak/>
        <w:t>Температурный график отпуска тепловой энергии для каждого исто</w:t>
      </w:r>
      <w:r w:rsidRPr="0099686D">
        <w:rPr>
          <w:rFonts w:ascii="Times New Roman" w:hAnsi="Times New Roman"/>
          <w:color w:val="auto"/>
          <w:sz w:val="28"/>
          <w:szCs w:val="28"/>
        </w:rPr>
        <w:t>ч</w:t>
      </w:r>
      <w:r w:rsidRPr="0099686D">
        <w:rPr>
          <w:rFonts w:ascii="Times New Roman" w:hAnsi="Times New Roman"/>
          <w:color w:val="auto"/>
          <w:sz w:val="28"/>
          <w:szCs w:val="28"/>
        </w:rPr>
        <w:t>ника тепловой энергии или группы источников в системе теплоснабжения, работающей на общую тепловую сеть, и оценку затрат при необходимости его изменения</w:t>
      </w:r>
      <w:bookmarkEnd w:id="62"/>
    </w:p>
    <w:p w:rsidR="005D437D" w:rsidRPr="00A72D4C" w:rsidRDefault="005D437D" w:rsidP="00130AA2">
      <w:pPr>
        <w:spacing w:after="0"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5D437D" w:rsidRPr="0099686D" w:rsidRDefault="005D437D" w:rsidP="00130AA2">
      <w:pPr>
        <w:tabs>
          <w:tab w:val="left" w:pos="709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proofErr w:type="gramStart"/>
      <w:r w:rsidRPr="0099686D">
        <w:rPr>
          <w:rFonts w:ascii="Times New Roman" w:hAnsi="Times New Roman"/>
          <w:sz w:val="28"/>
          <w:szCs w:val="28"/>
        </w:rPr>
        <w:t>Акту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ли</w:t>
      </w:r>
      <w:r w:rsidRPr="0099686D">
        <w:rPr>
          <w:rFonts w:ascii="Times New Roman" w:hAnsi="Times New Roman"/>
          <w:spacing w:val="-3"/>
          <w:sz w:val="28"/>
          <w:szCs w:val="28"/>
        </w:rPr>
        <w:t>з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сх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="00591A3F" w:rsidRPr="0099686D">
        <w:rPr>
          <w:rFonts w:ascii="Times New Roman" w:hAnsi="Times New Roman"/>
          <w:sz w:val="28"/>
          <w:szCs w:val="28"/>
        </w:rPr>
        <w:t>п. Новая Калами</w:t>
      </w:r>
      <w:r w:rsidRPr="0099686D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ае</w:t>
      </w:r>
      <w:r w:rsidRPr="0099686D">
        <w:rPr>
          <w:rFonts w:ascii="Times New Roman" w:hAnsi="Times New Roman"/>
          <w:sz w:val="28"/>
          <w:szCs w:val="28"/>
        </w:rPr>
        <w:t>тся</w:t>
      </w:r>
      <w:r w:rsidRPr="0099686D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ние</w:t>
      </w:r>
      <w:r w:rsidRPr="0099686D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ф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ктич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к</w:t>
      </w:r>
      <w:r w:rsidRPr="0099686D">
        <w:rPr>
          <w:rFonts w:ascii="Times New Roman" w:hAnsi="Times New Roman"/>
          <w:sz w:val="28"/>
          <w:szCs w:val="28"/>
        </w:rPr>
        <w:t>ого</w:t>
      </w:r>
      <w:r w:rsidRPr="0099686D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(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кущего)</w:t>
      </w:r>
      <w:r w:rsidRPr="0099686D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мп</w:t>
      </w:r>
      <w:r w:rsidRPr="0099686D">
        <w:rPr>
          <w:rFonts w:ascii="Times New Roman" w:hAnsi="Times New Roman"/>
          <w:spacing w:val="-1"/>
          <w:sz w:val="28"/>
          <w:szCs w:val="28"/>
        </w:rPr>
        <w:t>ера</w:t>
      </w:r>
      <w:r w:rsidRPr="0099686D">
        <w:rPr>
          <w:rFonts w:ascii="Times New Roman" w:hAnsi="Times New Roman"/>
          <w:sz w:val="28"/>
          <w:szCs w:val="28"/>
        </w:rPr>
        <w:t>ту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ого</w:t>
      </w:r>
      <w:r w:rsidRPr="0099686D">
        <w:rPr>
          <w:rFonts w:ascii="Times New Roman" w:hAnsi="Times New Roman"/>
          <w:sz w:val="28"/>
          <w:szCs w:val="28"/>
        </w:rPr>
        <w:t xml:space="preserve"> г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фик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тпуска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ла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ую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ть,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оры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оо</w:t>
      </w:r>
      <w:r w:rsidRPr="0099686D">
        <w:rPr>
          <w:rFonts w:ascii="Times New Roman" w:hAnsi="Times New Roman"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тствует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утв</w:t>
      </w:r>
      <w:r w:rsidRPr="0099686D">
        <w:rPr>
          <w:rFonts w:ascii="Times New Roman" w:hAnsi="Times New Roman"/>
          <w:spacing w:val="-1"/>
          <w:sz w:val="28"/>
          <w:szCs w:val="28"/>
        </w:rPr>
        <w:t>ерж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ому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ф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у</w:t>
      </w:r>
      <w:r w:rsidRPr="0099686D">
        <w:rPr>
          <w:rFonts w:ascii="Times New Roman" w:hAnsi="Times New Roman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у</w:t>
      </w:r>
      <w:r w:rsidRPr="0099686D">
        <w:rPr>
          <w:rFonts w:ascii="Times New Roman" w:hAnsi="Times New Roman"/>
          <w:sz w:val="28"/>
          <w:szCs w:val="28"/>
        </w:rPr>
        <w:t>ли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ус</w:t>
      </w:r>
      <w:r w:rsidRPr="0099686D">
        <w:rPr>
          <w:rFonts w:ascii="Times New Roman" w:hAnsi="Times New Roman"/>
          <w:spacing w:val="-3"/>
          <w:sz w:val="28"/>
          <w:szCs w:val="28"/>
        </w:rPr>
        <w:t>к</w:t>
      </w:r>
      <w:r w:rsidRPr="0099686D">
        <w:rPr>
          <w:rFonts w:ascii="Times New Roman" w:hAnsi="Times New Roman"/>
          <w:sz w:val="28"/>
          <w:szCs w:val="28"/>
        </w:rPr>
        <w:t>а</w:t>
      </w:r>
      <w:r w:rsidRPr="0099686D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пла</w:t>
      </w:r>
      <w:r w:rsidRPr="0099686D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ую</w:t>
      </w:r>
      <w:r w:rsidRPr="0099686D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ть</w:t>
      </w:r>
      <w:r w:rsidRPr="0099686D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95/70˚С.</w:t>
      </w:r>
      <w:r w:rsidRPr="0099686D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зм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 xml:space="preserve">ние </w:t>
      </w:r>
      <w:r w:rsidRPr="0099686D">
        <w:rPr>
          <w:rFonts w:ascii="Times New Roman" w:hAnsi="Times New Roman"/>
          <w:spacing w:val="-1"/>
          <w:sz w:val="28"/>
          <w:szCs w:val="28"/>
        </w:rPr>
        <w:t>реж</w:t>
      </w:r>
      <w:r w:rsidRPr="0099686D">
        <w:rPr>
          <w:rFonts w:ascii="Times New Roman" w:hAnsi="Times New Roman"/>
          <w:sz w:val="28"/>
          <w:szCs w:val="28"/>
        </w:rPr>
        <w:t>им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тпуска</w:t>
      </w:r>
      <w:r w:rsidRPr="0099686D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гии,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не 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3"/>
          <w:sz w:val="28"/>
          <w:szCs w:val="28"/>
        </w:rPr>
        <w:t>у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тся.</w:t>
      </w:r>
      <w:proofErr w:type="gramEnd"/>
    </w:p>
    <w:p w:rsidR="00FC67E3" w:rsidRPr="00A72D4C" w:rsidRDefault="00FC67E3" w:rsidP="00130AA2">
      <w:pPr>
        <w:tabs>
          <w:tab w:val="left" w:pos="709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9C1F81" w:rsidRPr="0099686D" w:rsidRDefault="009C1F81" w:rsidP="00130AA2">
      <w:pPr>
        <w:pStyle w:val="3"/>
        <w:numPr>
          <w:ilvl w:val="1"/>
          <w:numId w:val="36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63" w:name="_Toc27492964"/>
      <w:r w:rsidRPr="0099686D">
        <w:rPr>
          <w:rFonts w:ascii="Times New Roman" w:hAnsi="Times New Roman"/>
          <w:color w:val="auto"/>
          <w:sz w:val="28"/>
          <w:szCs w:val="28"/>
        </w:rPr>
        <w:t>Предложения по перспективной установленной тепловой мощности каждого источника тепловой энергии с предложениями по сроку ввода в эк</w:t>
      </w:r>
      <w:r w:rsidRPr="0099686D">
        <w:rPr>
          <w:rFonts w:ascii="Times New Roman" w:hAnsi="Times New Roman"/>
          <w:color w:val="auto"/>
          <w:sz w:val="28"/>
          <w:szCs w:val="28"/>
        </w:rPr>
        <w:t>с</w:t>
      </w:r>
      <w:r w:rsidRPr="0099686D">
        <w:rPr>
          <w:rFonts w:ascii="Times New Roman" w:hAnsi="Times New Roman"/>
          <w:color w:val="auto"/>
          <w:sz w:val="28"/>
          <w:szCs w:val="28"/>
        </w:rPr>
        <w:t>плуатацию новых мощностей</w:t>
      </w:r>
      <w:bookmarkEnd w:id="63"/>
    </w:p>
    <w:p w:rsidR="005D437D" w:rsidRPr="00A72D4C" w:rsidRDefault="005D437D" w:rsidP="00130AA2">
      <w:pPr>
        <w:pStyle w:val="ac"/>
        <w:keepLines/>
        <w:spacing w:after="0" w:line="240" w:lineRule="auto"/>
        <w:ind w:left="0" w:firstLine="567"/>
        <w:rPr>
          <w:rFonts w:ascii="Times New Roman" w:hAnsi="Times New Roman"/>
          <w:sz w:val="28"/>
          <w:szCs w:val="28"/>
        </w:rPr>
      </w:pPr>
    </w:p>
    <w:p w:rsidR="005D437D" w:rsidRPr="0099686D" w:rsidRDefault="005D437D" w:rsidP="00130AA2">
      <w:pPr>
        <w:pStyle w:val="ac"/>
        <w:keepLines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 xml:space="preserve">Согласно </w:t>
      </w:r>
      <w:r w:rsidR="009C090F" w:rsidRPr="009C090F">
        <w:rPr>
          <w:rFonts w:ascii="Times New Roman" w:hAnsi="Times New Roman"/>
          <w:color w:val="FF0000"/>
          <w:sz w:val="28"/>
          <w:szCs w:val="28"/>
        </w:rPr>
        <w:t>СП 89.13330.2016 «СНиП II-35-76 Котельные установки»</w:t>
      </w:r>
      <w:r w:rsidRPr="009C090F">
        <w:rPr>
          <w:rFonts w:ascii="Times New Roman" w:hAnsi="Times New Roman"/>
          <w:sz w:val="28"/>
          <w:szCs w:val="28"/>
        </w:rPr>
        <w:t xml:space="preserve"> </w:t>
      </w:r>
      <w:r w:rsidR="00C7592C" w:rsidRPr="00C7592C">
        <w:rPr>
          <w:rFonts w:ascii="Times New Roman" w:hAnsi="Times New Roman"/>
          <w:i/>
          <w:color w:val="FF0000"/>
        </w:rPr>
        <w:t xml:space="preserve">(в редакции постановления Главы Северо-Енисейского района </w:t>
      </w:r>
      <w:r w:rsidR="00407624" w:rsidRPr="00407624">
        <w:rPr>
          <w:rFonts w:ascii="Times New Roman" w:hAnsi="Times New Roman"/>
          <w:i/>
          <w:color w:val="FF0000"/>
        </w:rPr>
        <w:t>от 31.01.2025 № 3-пг</w:t>
      </w:r>
      <w:r w:rsidR="00C7592C" w:rsidRPr="00C7592C">
        <w:rPr>
          <w:rFonts w:ascii="Times New Roman" w:hAnsi="Times New Roman"/>
          <w:i/>
          <w:color w:val="FF0000"/>
        </w:rPr>
        <w:t>)</w:t>
      </w:r>
      <w:r w:rsidR="00C7592C">
        <w:rPr>
          <w:rFonts w:ascii="Times New Roman" w:hAnsi="Times New Roman"/>
          <w:sz w:val="28"/>
          <w:szCs w:val="28"/>
        </w:rPr>
        <w:t xml:space="preserve"> </w:t>
      </w:r>
      <w:r w:rsidRPr="009C090F">
        <w:rPr>
          <w:rFonts w:ascii="Times New Roman" w:hAnsi="Times New Roman"/>
          <w:sz w:val="28"/>
          <w:szCs w:val="28"/>
        </w:rPr>
        <w:t>авар</w:t>
      </w:r>
      <w:r w:rsidRPr="0099686D">
        <w:rPr>
          <w:rFonts w:ascii="Times New Roman" w:hAnsi="Times New Roman"/>
          <w:sz w:val="28"/>
          <w:szCs w:val="28"/>
        </w:rPr>
        <w:t>ийный и перспе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z w:val="28"/>
          <w:szCs w:val="28"/>
        </w:rPr>
        <w:t>тивный резерв тепловой мощности на котельных не предусматривается.</w:t>
      </w:r>
    </w:p>
    <w:p w:rsidR="00DF3F03" w:rsidRPr="00A72D4C" w:rsidRDefault="00DF3F03" w:rsidP="00130AA2">
      <w:pPr>
        <w:pStyle w:val="ac"/>
        <w:keepLines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</w:p>
    <w:p w:rsidR="00DF3F03" w:rsidRPr="0099686D" w:rsidRDefault="00DF3F03" w:rsidP="00130AA2">
      <w:pPr>
        <w:numPr>
          <w:ilvl w:val="1"/>
          <w:numId w:val="36"/>
        </w:numPr>
        <w:spacing w:after="0" w:line="240" w:lineRule="auto"/>
        <w:ind w:left="0" w:firstLine="0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99686D">
        <w:rPr>
          <w:rFonts w:ascii="Times New Roman" w:hAnsi="Times New Roman"/>
          <w:b/>
          <w:sz w:val="28"/>
          <w:szCs w:val="28"/>
        </w:rPr>
        <w:t>Предложения по вводу новых и реконструкции существующих исто</w:t>
      </w:r>
      <w:r w:rsidRPr="0099686D">
        <w:rPr>
          <w:rFonts w:ascii="Times New Roman" w:hAnsi="Times New Roman"/>
          <w:b/>
          <w:sz w:val="28"/>
          <w:szCs w:val="28"/>
        </w:rPr>
        <w:t>ч</w:t>
      </w:r>
      <w:r w:rsidRPr="0099686D">
        <w:rPr>
          <w:rFonts w:ascii="Times New Roman" w:hAnsi="Times New Roman"/>
          <w:b/>
          <w:sz w:val="28"/>
          <w:szCs w:val="28"/>
        </w:rPr>
        <w:t>ников тепловой энергии с использованием возобновляемых источников энергии, а также местных видов топлива</w:t>
      </w:r>
    </w:p>
    <w:p w:rsidR="000372D1" w:rsidRPr="00A72D4C" w:rsidRDefault="000372D1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DF3F03" w:rsidRPr="0099686D" w:rsidRDefault="00DF3F03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 xml:space="preserve">На момент актуализации схемы теплоснабжения не требуется реконструкция и ввод новых источников тепловой энергии с использованием возобновляемых источников энергии, а также местных видов топлива. Основным видом топлива на централизованных источниках тепловой энергии является нефть </w:t>
      </w:r>
      <w:proofErr w:type="spellStart"/>
      <w:r w:rsidRPr="0099686D">
        <w:rPr>
          <w:rFonts w:ascii="Times New Roman" w:hAnsi="Times New Roman"/>
          <w:sz w:val="28"/>
          <w:szCs w:val="28"/>
        </w:rPr>
        <w:t>Юрубченского</w:t>
      </w:r>
      <w:proofErr w:type="spellEnd"/>
      <w:r w:rsidRPr="0099686D">
        <w:rPr>
          <w:rFonts w:ascii="Times New Roman" w:hAnsi="Times New Roman"/>
          <w:sz w:val="28"/>
          <w:szCs w:val="28"/>
        </w:rPr>
        <w:t xml:space="preserve"> месторождения.</w:t>
      </w:r>
    </w:p>
    <w:p w:rsidR="00130AA2" w:rsidRDefault="00130AA2" w:rsidP="00130AA2">
      <w:pPr>
        <w:pStyle w:val="10"/>
        <w:spacing w:before="0" w:line="240" w:lineRule="auto"/>
        <w:contextualSpacing/>
        <w:jc w:val="both"/>
        <w:rPr>
          <w:rFonts w:ascii="Times New Roman" w:hAnsi="Times New Roman"/>
          <w:color w:val="auto"/>
        </w:rPr>
        <w:sectPr w:rsidR="00130AA2" w:rsidSect="0091715A">
          <w:pgSz w:w="11906" w:h="16838"/>
          <w:pgMar w:top="567" w:right="567" w:bottom="567" w:left="1418" w:header="708" w:footer="794" w:gutter="0"/>
          <w:cols w:space="708"/>
          <w:titlePg/>
          <w:docGrid w:linePitch="360"/>
        </w:sectPr>
      </w:pPr>
      <w:bookmarkStart w:id="64" w:name="_Toc27492965"/>
    </w:p>
    <w:p w:rsidR="009C1F81" w:rsidRPr="0099686D" w:rsidRDefault="009C1F81" w:rsidP="00130AA2">
      <w:pPr>
        <w:pStyle w:val="10"/>
        <w:spacing w:before="0" w:line="240" w:lineRule="auto"/>
        <w:contextualSpacing/>
        <w:jc w:val="both"/>
        <w:rPr>
          <w:rFonts w:ascii="Times New Roman" w:hAnsi="Times New Roman"/>
          <w:color w:val="auto"/>
        </w:rPr>
      </w:pPr>
      <w:r w:rsidRPr="0099686D">
        <w:rPr>
          <w:rFonts w:ascii="Times New Roman" w:hAnsi="Times New Roman"/>
          <w:color w:val="auto"/>
        </w:rPr>
        <w:lastRenderedPageBreak/>
        <w:t>РАЗДЕЛ 6. ПРЕДЛОЖЕНИЯ ПО СТРОИТЕЛЬСТВУ, РЕКОНСТРУКЦИИ И (ИЛИ) МОДЕРНИЗАЦИИ ТЕПЛОВЫХ СЕТЕЙ</w:t>
      </w:r>
      <w:bookmarkEnd w:id="64"/>
    </w:p>
    <w:p w:rsidR="005D437D" w:rsidRPr="00A72D4C" w:rsidRDefault="005D437D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5D437D" w:rsidRPr="0099686D" w:rsidRDefault="005D437D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укту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а</w:t>
      </w:r>
      <w:r w:rsidRPr="0099686D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рое</w:t>
      </w:r>
      <w:r w:rsidRPr="0099686D">
        <w:rPr>
          <w:rFonts w:ascii="Times New Roman" w:hAnsi="Times New Roman"/>
          <w:sz w:val="28"/>
          <w:szCs w:val="28"/>
        </w:rPr>
        <w:t>кт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по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льству</w:t>
      </w:r>
      <w:r w:rsidRPr="0099686D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pacing w:val="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нст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pacing w:val="-3"/>
          <w:sz w:val="28"/>
          <w:szCs w:val="28"/>
        </w:rPr>
        <w:t>к</w:t>
      </w:r>
      <w:r w:rsidRPr="0099686D">
        <w:rPr>
          <w:rFonts w:ascii="Times New Roman" w:hAnsi="Times New Roman"/>
          <w:sz w:val="28"/>
          <w:szCs w:val="28"/>
        </w:rPr>
        <w:t>ции</w:t>
      </w:r>
      <w:r w:rsidRPr="0099686D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 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дст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вл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на ни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:</w:t>
      </w:r>
    </w:p>
    <w:p w:rsidR="005D437D" w:rsidRPr="0099686D" w:rsidRDefault="005D437D" w:rsidP="00130AA2">
      <w:pPr>
        <w:pStyle w:val="aff9"/>
        <w:numPr>
          <w:ilvl w:val="0"/>
          <w:numId w:val="18"/>
        </w:numPr>
        <w:tabs>
          <w:tab w:val="left" w:pos="1276"/>
        </w:tabs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нст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укция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льс</w:t>
      </w:r>
      <w:r w:rsidRPr="0099686D">
        <w:rPr>
          <w:rFonts w:ascii="Times New Roman" w:hAnsi="Times New Roman"/>
          <w:spacing w:val="-3"/>
          <w:sz w:val="28"/>
          <w:szCs w:val="28"/>
        </w:rPr>
        <w:t>тв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2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чив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ю</w:t>
      </w:r>
      <w:r w:rsidRPr="0099686D">
        <w:rPr>
          <w:rFonts w:ascii="Times New Roman" w:hAnsi="Times New Roman"/>
          <w:sz w:val="28"/>
          <w:szCs w:val="28"/>
        </w:rPr>
        <w:t>щих п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1"/>
          <w:sz w:val="28"/>
          <w:szCs w:val="28"/>
        </w:rPr>
        <w:t>рера</w:t>
      </w: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ние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2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узки</w:t>
      </w:r>
      <w:r w:rsidRPr="0099686D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из</w:t>
      </w:r>
      <w:r w:rsidRPr="0099686D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фици</w:t>
      </w:r>
      <w:r w:rsidRPr="0099686D">
        <w:rPr>
          <w:rFonts w:ascii="Times New Roman" w:hAnsi="Times New Roman"/>
          <w:spacing w:val="2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щн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ны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 изб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тк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щн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(исп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ьз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е сущ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ству</w:t>
      </w:r>
      <w:r w:rsidRPr="0099686D">
        <w:rPr>
          <w:rFonts w:ascii="Times New Roman" w:hAnsi="Times New Roman"/>
          <w:spacing w:val="-1"/>
          <w:sz w:val="28"/>
          <w:szCs w:val="28"/>
        </w:rPr>
        <w:t>ю</w:t>
      </w:r>
      <w:r w:rsidRPr="0099686D">
        <w:rPr>
          <w:rFonts w:ascii="Times New Roman" w:hAnsi="Times New Roman"/>
          <w:sz w:val="28"/>
          <w:szCs w:val="28"/>
        </w:rPr>
        <w:t>щих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в);</w:t>
      </w:r>
    </w:p>
    <w:p w:rsidR="005D437D" w:rsidRPr="0099686D" w:rsidRDefault="005D437D" w:rsidP="00130AA2">
      <w:pPr>
        <w:pStyle w:val="aff9"/>
        <w:numPr>
          <w:ilvl w:val="0"/>
          <w:numId w:val="18"/>
        </w:numPr>
        <w:tabs>
          <w:tab w:val="left" w:pos="1092"/>
        </w:tabs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льство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для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рсп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ктивн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узки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z w:val="28"/>
          <w:szCs w:val="28"/>
        </w:rPr>
        <w:t>илищ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ую,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ную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зв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дств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нную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ку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во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 xml:space="preserve">вь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ив</w:t>
      </w:r>
      <w:r w:rsidRPr="0099686D">
        <w:rPr>
          <w:rFonts w:ascii="Times New Roman" w:hAnsi="Times New Roman"/>
          <w:spacing w:val="-1"/>
          <w:sz w:val="28"/>
          <w:szCs w:val="28"/>
        </w:rPr>
        <w:t>ае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ния;</w:t>
      </w:r>
    </w:p>
    <w:p w:rsidR="005D437D" w:rsidRPr="0099686D" w:rsidRDefault="005D437D" w:rsidP="00130AA2">
      <w:pPr>
        <w:pStyle w:val="aff9"/>
        <w:numPr>
          <w:ilvl w:val="0"/>
          <w:numId w:val="18"/>
        </w:numPr>
        <w:tabs>
          <w:tab w:val="left" w:pos="1099"/>
        </w:tabs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льство</w:t>
      </w:r>
      <w:r w:rsidRPr="0099686D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для</w:t>
      </w:r>
      <w:r w:rsidRPr="0099686D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рм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ивн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еж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-3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>;</w:t>
      </w:r>
    </w:p>
    <w:p w:rsidR="005D437D" w:rsidRPr="0099686D" w:rsidRDefault="005D437D" w:rsidP="00130AA2">
      <w:pPr>
        <w:pStyle w:val="aff9"/>
        <w:numPr>
          <w:ilvl w:val="0"/>
          <w:numId w:val="18"/>
        </w:numPr>
        <w:tabs>
          <w:tab w:val="left" w:pos="1056"/>
        </w:tabs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нст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укция</w:t>
      </w:r>
      <w:r w:rsidRPr="0099686D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лич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мет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а</w:t>
      </w:r>
      <w:r w:rsidRPr="0099686D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 xml:space="preserve">для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 п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ивн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4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уз</w:t>
      </w:r>
      <w:r w:rsidRPr="0099686D">
        <w:rPr>
          <w:rFonts w:ascii="Times New Roman" w:hAnsi="Times New Roman"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sz w:val="28"/>
          <w:szCs w:val="28"/>
        </w:rPr>
        <w:t>и;</w:t>
      </w:r>
    </w:p>
    <w:p w:rsidR="005D437D" w:rsidRPr="0099686D" w:rsidRDefault="005D437D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Осн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pacing w:val="-3"/>
          <w:sz w:val="28"/>
          <w:szCs w:val="28"/>
        </w:rPr>
        <w:t>м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</w:t>
      </w:r>
      <w:r w:rsidRPr="0099686D">
        <w:rPr>
          <w:rFonts w:ascii="Times New Roman" w:hAnsi="Times New Roman"/>
          <w:spacing w:val="-3"/>
          <w:sz w:val="28"/>
          <w:szCs w:val="28"/>
        </w:rPr>
        <w:t>ф</w:t>
      </w:r>
      <w:r w:rsidRPr="0099686D">
        <w:rPr>
          <w:rFonts w:ascii="Times New Roman" w:hAnsi="Times New Roman"/>
          <w:sz w:val="28"/>
          <w:szCs w:val="28"/>
        </w:rPr>
        <w:t>ф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м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реа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их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рое</w:t>
      </w:r>
      <w:r w:rsidRPr="0099686D">
        <w:rPr>
          <w:rFonts w:ascii="Times New Roman" w:hAnsi="Times New Roman"/>
          <w:sz w:val="28"/>
          <w:szCs w:val="28"/>
        </w:rPr>
        <w:t>кт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яв</w:t>
      </w:r>
      <w:r w:rsidRPr="0099686D">
        <w:rPr>
          <w:rFonts w:ascii="Times New Roman" w:hAnsi="Times New Roman"/>
          <w:spacing w:val="2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яю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ся:</w:t>
      </w:r>
    </w:p>
    <w:p w:rsidR="005D437D" w:rsidRPr="0099686D" w:rsidRDefault="005D437D" w:rsidP="00130AA2">
      <w:pPr>
        <w:pStyle w:val="aff9"/>
        <w:tabs>
          <w:tab w:val="left" w:pos="993"/>
        </w:tabs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t>- ра</w:t>
      </w:r>
      <w:r w:rsidRPr="0099686D">
        <w:rPr>
          <w:rFonts w:ascii="Times New Roman" w:hAnsi="Times New Roman"/>
          <w:sz w:val="28"/>
          <w:szCs w:val="28"/>
        </w:rPr>
        <w:t>сши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ние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-4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ние</w:t>
      </w:r>
      <w:r w:rsidRPr="0099686D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вне 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рое</w:t>
      </w:r>
      <w:r w:rsidRPr="0099686D">
        <w:rPr>
          <w:rFonts w:ascii="Times New Roman" w:hAnsi="Times New Roman"/>
          <w:sz w:val="28"/>
          <w:szCs w:val="28"/>
        </w:rPr>
        <w:t>ктн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ний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еж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-3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>;</w:t>
      </w:r>
    </w:p>
    <w:p w:rsidR="009C1F81" w:rsidRPr="0099686D" w:rsidRDefault="005D437D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- 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ш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ние э</w:t>
      </w:r>
      <w:r w:rsidRPr="0099686D">
        <w:rPr>
          <w:rFonts w:ascii="Times New Roman" w:hAnsi="Times New Roman"/>
          <w:spacing w:val="-3"/>
          <w:sz w:val="28"/>
          <w:szCs w:val="28"/>
        </w:rPr>
        <w:t>ф</w:t>
      </w:r>
      <w:r w:rsidRPr="0099686D">
        <w:rPr>
          <w:rFonts w:ascii="Times New Roman" w:hAnsi="Times New Roman"/>
          <w:sz w:val="28"/>
          <w:szCs w:val="28"/>
        </w:rPr>
        <w:t>ф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кти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ере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чи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тях.</w:t>
      </w:r>
    </w:p>
    <w:p w:rsidR="000372D1" w:rsidRPr="0099686D" w:rsidRDefault="000372D1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9C1F81" w:rsidRPr="0099686D" w:rsidRDefault="009C1F81" w:rsidP="00130AA2">
      <w:pPr>
        <w:pStyle w:val="2"/>
        <w:numPr>
          <w:ilvl w:val="1"/>
          <w:numId w:val="37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65" w:name="_Toc27492966"/>
      <w:r w:rsidRPr="0099686D">
        <w:rPr>
          <w:rFonts w:ascii="Times New Roman" w:hAnsi="Times New Roman"/>
          <w:color w:val="auto"/>
          <w:sz w:val="28"/>
          <w:szCs w:val="28"/>
        </w:rPr>
        <w:t>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</w:r>
      <w:bookmarkEnd w:id="65"/>
    </w:p>
    <w:p w:rsidR="000372D1" w:rsidRPr="0099686D" w:rsidRDefault="000372D1" w:rsidP="00130AA2">
      <w:pPr>
        <w:pStyle w:val="aff9"/>
        <w:kinsoku w:val="0"/>
        <w:overflowPunct w:val="0"/>
        <w:spacing w:before="67"/>
        <w:ind w:left="0" w:right="-1"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5D437D" w:rsidRPr="0099686D" w:rsidRDefault="005D437D" w:rsidP="00130AA2">
      <w:pPr>
        <w:pStyle w:val="aff9"/>
        <w:kinsoku w:val="0"/>
        <w:overflowPunct w:val="0"/>
        <w:spacing w:before="67"/>
        <w:ind w:left="0" w:right="-1" w:firstLine="567"/>
        <w:contextualSpacing/>
        <w:jc w:val="both"/>
        <w:rPr>
          <w:rFonts w:ascii="Times New Roman" w:hAnsi="Times New Roman"/>
          <w:spacing w:val="-1"/>
          <w:sz w:val="28"/>
          <w:szCs w:val="28"/>
        </w:rPr>
      </w:pPr>
      <w:proofErr w:type="gramStart"/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не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эксплу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ти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МУП «УККР» не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бу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 xml:space="preserve">тся 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нст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 xml:space="preserve">укция 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 xml:space="preserve">х 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 xml:space="preserve">, </w:t>
      </w:r>
      <w:r w:rsidRPr="0099686D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2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чив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ю</w:t>
      </w:r>
      <w:r w:rsidRPr="0099686D">
        <w:rPr>
          <w:rFonts w:ascii="Times New Roman" w:hAnsi="Times New Roman"/>
          <w:sz w:val="28"/>
          <w:szCs w:val="28"/>
        </w:rPr>
        <w:t xml:space="preserve">щих 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ерера</w:t>
      </w: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ние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узки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из</w:t>
      </w:r>
      <w:r w:rsidRPr="0099686D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фи</w:t>
      </w:r>
      <w:r w:rsidRPr="0099686D">
        <w:rPr>
          <w:rFonts w:ascii="Times New Roman" w:hAnsi="Times New Roman"/>
          <w:spacing w:val="-3"/>
          <w:sz w:val="28"/>
          <w:szCs w:val="28"/>
        </w:rPr>
        <w:t>ц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щн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1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ти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ны</w:t>
      </w:r>
      <w:r w:rsidRPr="0099686D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изб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тк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 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щн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сти, так как на сегодняшний день установленная тепловая мощность це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трализованного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источника теплоснабжения, позволяет полностью покрыть прис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единенную нагрузку потребителей находящихся в зоне эффективного радиуса действия существующей котельной </w:t>
      </w:r>
      <w:r w:rsidR="00591A3F" w:rsidRPr="0099686D">
        <w:rPr>
          <w:rFonts w:ascii="Times New Roman" w:hAnsi="Times New Roman"/>
          <w:spacing w:val="-1"/>
          <w:sz w:val="28"/>
          <w:szCs w:val="28"/>
        </w:rPr>
        <w:t>п. Новая Калами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, резерв мощности которой составляет </w:t>
      </w:r>
      <w:r w:rsidR="006B28B4" w:rsidRPr="0099686D">
        <w:rPr>
          <w:rFonts w:ascii="Times New Roman" w:hAnsi="Times New Roman"/>
          <w:spacing w:val="-1"/>
          <w:sz w:val="28"/>
          <w:szCs w:val="28"/>
        </w:rPr>
        <w:t>5,83</w:t>
      </w:r>
      <w:proofErr w:type="gramEnd"/>
      <w:r w:rsidRPr="0099686D">
        <w:rPr>
          <w:rFonts w:ascii="Times New Roman" w:hAnsi="Times New Roman"/>
          <w:spacing w:val="-1"/>
          <w:sz w:val="28"/>
          <w:szCs w:val="28"/>
        </w:rPr>
        <w:t xml:space="preserve"> Гкал/</w:t>
      </w:r>
      <w:proofErr w:type="gramStart"/>
      <w:r w:rsidRPr="0099686D">
        <w:rPr>
          <w:rFonts w:ascii="Times New Roman" w:hAnsi="Times New Roman"/>
          <w:spacing w:val="-1"/>
          <w:sz w:val="28"/>
          <w:szCs w:val="28"/>
        </w:rPr>
        <w:t>ч</w:t>
      </w:r>
      <w:proofErr w:type="gramEnd"/>
      <w:r w:rsidRPr="0099686D">
        <w:rPr>
          <w:rFonts w:ascii="Times New Roman" w:hAnsi="Times New Roman"/>
          <w:spacing w:val="-1"/>
          <w:sz w:val="28"/>
          <w:szCs w:val="28"/>
        </w:rPr>
        <w:t>.</w:t>
      </w:r>
    </w:p>
    <w:p w:rsidR="005D437D" w:rsidRPr="002B3119" w:rsidRDefault="005D437D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9C1F81" w:rsidRPr="0099686D" w:rsidRDefault="009C1F81" w:rsidP="00130AA2">
      <w:pPr>
        <w:pStyle w:val="2"/>
        <w:numPr>
          <w:ilvl w:val="1"/>
          <w:numId w:val="37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66" w:name="_Toc27492967"/>
      <w:r w:rsidRPr="0099686D">
        <w:rPr>
          <w:rFonts w:ascii="Times New Roman" w:hAnsi="Times New Roman"/>
          <w:color w:val="auto"/>
          <w:sz w:val="28"/>
          <w:szCs w:val="28"/>
        </w:rPr>
        <w:t>Предложения по строительству, реконструкции и (или) модернизации тепловых сетей для обеспечения перспективных приростов тепловой нагру</w:t>
      </w:r>
      <w:r w:rsidRPr="0099686D">
        <w:rPr>
          <w:rFonts w:ascii="Times New Roman" w:hAnsi="Times New Roman"/>
          <w:color w:val="auto"/>
          <w:sz w:val="28"/>
          <w:szCs w:val="28"/>
        </w:rPr>
        <w:t>з</w:t>
      </w:r>
      <w:r w:rsidRPr="0099686D">
        <w:rPr>
          <w:rFonts w:ascii="Times New Roman" w:hAnsi="Times New Roman"/>
          <w:color w:val="auto"/>
          <w:sz w:val="28"/>
          <w:szCs w:val="28"/>
        </w:rPr>
        <w:t>ки в осваиваемых районах поселения, городского округа, города федеральн</w:t>
      </w:r>
      <w:r w:rsidRPr="0099686D">
        <w:rPr>
          <w:rFonts w:ascii="Times New Roman" w:hAnsi="Times New Roman"/>
          <w:color w:val="auto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го значения под жилищную, комплексную или производственную застройку</w:t>
      </w:r>
      <w:bookmarkEnd w:id="66"/>
    </w:p>
    <w:p w:rsidR="007830D3" w:rsidRPr="0099686D" w:rsidRDefault="007830D3" w:rsidP="00130AA2">
      <w:pPr>
        <w:pStyle w:val="aff9"/>
        <w:kinsoku w:val="0"/>
        <w:overflowPunct w:val="0"/>
        <w:spacing w:before="67"/>
        <w:ind w:right="-1" w:firstLine="588"/>
        <w:contextualSpacing/>
        <w:jc w:val="both"/>
        <w:rPr>
          <w:rFonts w:ascii="Times New Roman" w:hAnsi="Times New Roman"/>
          <w:sz w:val="28"/>
          <w:szCs w:val="28"/>
        </w:rPr>
      </w:pPr>
    </w:p>
    <w:p w:rsidR="001404BC" w:rsidRPr="0099686D" w:rsidRDefault="001404BC" w:rsidP="00130AA2">
      <w:pPr>
        <w:pStyle w:val="aff9"/>
        <w:kinsoku w:val="0"/>
        <w:overflowPunct w:val="0"/>
        <w:spacing w:before="67"/>
        <w:ind w:right="-1" w:firstLine="588"/>
        <w:contextualSpacing/>
        <w:jc w:val="both"/>
        <w:rPr>
          <w:rFonts w:ascii="Times New Roman" w:hAnsi="Times New Roman"/>
          <w:sz w:val="28"/>
          <w:szCs w:val="28"/>
        </w:rPr>
      </w:pPr>
    </w:p>
    <w:p w:rsidR="001404BC" w:rsidRPr="0099686D" w:rsidRDefault="001404BC" w:rsidP="00130AA2">
      <w:pPr>
        <w:pStyle w:val="aff9"/>
        <w:kinsoku w:val="0"/>
        <w:overflowPunct w:val="0"/>
        <w:spacing w:before="67"/>
        <w:ind w:right="-1" w:firstLine="588"/>
        <w:contextualSpacing/>
        <w:jc w:val="both"/>
        <w:rPr>
          <w:rFonts w:ascii="Times New Roman" w:hAnsi="Times New Roman"/>
          <w:sz w:val="28"/>
          <w:szCs w:val="28"/>
        </w:rPr>
      </w:pPr>
    </w:p>
    <w:p w:rsidR="001404BC" w:rsidRPr="0099686D" w:rsidRDefault="001404BC" w:rsidP="00130AA2">
      <w:pPr>
        <w:pStyle w:val="aff9"/>
        <w:kinsoku w:val="0"/>
        <w:overflowPunct w:val="0"/>
        <w:spacing w:before="67"/>
        <w:ind w:right="-1" w:firstLine="588"/>
        <w:contextualSpacing/>
        <w:jc w:val="both"/>
        <w:rPr>
          <w:rFonts w:ascii="Times New Roman" w:hAnsi="Times New Roman"/>
          <w:sz w:val="28"/>
          <w:szCs w:val="28"/>
        </w:rPr>
      </w:pPr>
    </w:p>
    <w:p w:rsidR="00632652" w:rsidRPr="0099686D" w:rsidRDefault="00632652" w:rsidP="00130AA2">
      <w:pPr>
        <w:pStyle w:val="aff9"/>
        <w:kinsoku w:val="0"/>
        <w:overflowPunct w:val="0"/>
        <w:spacing w:before="67"/>
        <w:ind w:right="-1" w:firstLine="588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lastRenderedPageBreak/>
        <w:t>В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не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эксплу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ти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МУП «УККР»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не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бу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тся ст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льство</w:t>
      </w:r>
      <w:r w:rsidRPr="0099686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укция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й, в целях обеспечения условий поставок тепловой энергии потребителям от различных источников тепловой энергии,</w:t>
      </w:r>
      <w:r w:rsidRPr="0099686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 xml:space="preserve">так как в </w:t>
      </w:r>
      <w:r w:rsidR="00591A3F" w:rsidRPr="0099686D">
        <w:rPr>
          <w:rFonts w:ascii="Times New Roman" w:hAnsi="Times New Roman"/>
          <w:sz w:val="28"/>
          <w:szCs w:val="28"/>
        </w:rPr>
        <w:t>п. Новая Калами</w:t>
      </w:r>
      <w:r w:rsidRPr="0099686D">
        <w:rPr>
          <w:rFonts w:ascii="Times New Roman" w:hAnsi="Times New Roman"/>
          <w:sz w:val="28"/>
          <w:szCs w:val="28"/>
        </w:rPr>
        <w:t xml:space="preserve"> функционирует единственный централиз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ванный источник теплоснабжения, и необходимость в перспективном строител</w:t>
      </w:r>
      <w:r w:rsidRPr="0099686D">
        <w:rPr>
          <w:rFonts w:ascii="Times New Roman" w:hAnsi="Times New Roman"/>
          <w:sz w:val="28"/>
          <w:szCs w:val="28"/>
        </w:rPr>
        <w:t>ь</w:t>
      </w:r>
      <w:r w:rsidRPr="0099686D">
        <w:rPr>
          <w:rFonts w:ascii="Times New Roman" w:hAnsi="Times New Roman"/>
          <w:sz w:val="28"/>
          <w:szCs w:val="28"/>
        </w:rPr>
        <w:t>стве других теплоисточников отсутствует.</w:t>
      </w:r>
    </w:p>
    <w:p w:rsidR="00632652" w:rsidRPr="002B3119" w:rsidRDefault="00632652" w:rsidP="00130AA2">
      <w:pPr>
        <w:spacing w:line="240" w:lineRule="auto"/>
        <w:ind w:right="-1" w:firstLine="567"/>
        <w:contextualSpacing/>
        <w:rPr>
          <w:rFonts w:ascii="Times New Roman" w:hAnsi="Times New Roman"/>
          <w:sz w:val="28"/>
          <w:szCs w:val="28"/>
        </w:rPr>
      </w:pPr>
    </w:p>
    <w:p w:rsidR="009C1F81" w:rsidRPr="002B3119" w:rsidRDefault="009C1F81" w:rsidP="00130AA2">
      <w:pPr>
        <w:pStyle w:val="2"/>
        <w:numPr>
          <w:ilvl w:val="1"/>
          <w:numId w:val="37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67" w:name="_Toc27492968"/>
      <w:r w:rsidRPr="002B3119">
        <w:rPr>
          <w:rFonts w:ascii="Times New Roman" w:hAnsi="Times New Roman"/>
          <w:color w:val="auto"/>
          <w:sz w:val="28"/>
          <w:szCs w:val="28"/>
        </w:rPr>
        <w:t>Предложения по строительству, реконструкции и (или) модернизации тепловых сетей в целях обеспечения условий, при наличии которых сущ</w:t>
      </w:r>
      <w:r w:rsidRPr="002B3119">
        <w:rPr>
          <w:rFonts w:ascii="Times New Roman" w:hAnsi="Times New Roman"/>
          <w:color w:val="auto"/>
          <w:sz w:val="28"/>
          <w:szCs w:val="28"/>
        </w:rPr>
        <w:t>е</w:t>
      </w:r>
      <w:r w:rsidRPr="002B3119">
        <w:rPr>
          <w:rFonts w:ascii="Times New Roman" w:hAnsi="Times New Roman"/>
          <w:color w:val="auto"/>
          <w:sz w:val="28"/>
          <w:szCs w:val="28"/>
        </w:rPr>
        <w:t>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bookmarkEnd w:id="67"/>
    </w:p>
    <w:p w:rsidR="00632652" w:rsidRPr="002B3119" w:rsidRDefault="00632652" w:rsidP="00130AA2">
      <w:pPr>
        <w:spacing w:after="0"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632652" w:rsidRPr="0099686D" w:rsidRDefault="00632652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не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эксплу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ти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МУП «УККР»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не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бу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тся ст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льство</w:t>
      </w:r>
      <w:r w:rsidRPr="0099686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укция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й, в целях обеспечения условий п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ставок тепловой энергии потребителям от различных источников тепловой эне</w:t>
      </w:r>
      <w:r w:rsidRPr="0099686D">
        <w:rPr>
          <w:rFonts w:ascii="Times New Roman" w:hAnsi="Times New Roman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гии,</w:t>
      </w:r>
      <w:r w:rsidRPr="0099686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 xml:space="preserve">так как в </w:t>
      </w:r>
      <w:r w:rsidR="00591A3F" w:rsidRPr="0099686D">
        <w:rPr>
          <w:rFonts w:ascii="Times New Roman" w:hAnsi="Times New Roman"/>
          <w:sz w:val="28"/>
          <w:szCs w:val="28"/>
        </w:rPr>
        <w:t>п. Новая Калами</w:t>
      </w:r>
      <w:r w:rsidRPr="0099686D">
        <w:rPr>
          <w:rFonts w:ascii="Times New Roman" w:hAnsi="Times New Roman"/>
          <w:sz w:val="28"/>
          <w:szCs w:val="28"/>
        </w:rPr>
        <w:t xml:space="preserve"> функционирует единственный централизованный источник теплоснабжения, и необходимость в перспективном строительстве др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z w:val="28"/>
          <w:szCs w:val="28"/>
        </w:rPr>
        <w:t>гих теплоисточников отсутствует.</w:t>
      </w:r>
    </w:p>
    <w:p w:rsidR="004D1D26" w:rsidRPr="0099686D" w:rsidRDefault="004D1D26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9C1F81" w:rsidRPr="0099686D" w:rsidRDefault="009C1F81" w:rsidP="00130AA2">
      <w:pPr>
        <w:pStyle w:val="2"/>
        <w:numPr>
          <w:ilvl w:val="1"/>
          <w:numId w:val="37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68" w:name="_Toc27492969"/>
      <w:r w:rsidRPr="0099686D">
        <w:rPr>
          <w:rFonts w:ascii="Times New Roman" w:hAnsi="Times New Roman"/>
          <w:color w:val="auto"/>
          <w:sz w:val="28"/>
          <w:szCs w:val="28"/>
        </w:rPr>
        <w:t>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по основаниям</w:t>
      </w:r>
      <w:bookmarkEnd w:id="68"/>
      <w:r w:rsidR="000372D1" w:rsidRPr="0099686D">
        <w:rPr>
          <w:rFonts w:ascii="Times New Roman" w:hAnsi="Times New Roman"/>
          <w:color w:val="auto"/>
          <w:sz w:val="28"/>
          <w:szCs w:val="28"/>
        </w:rPr>
        <w:t>, указанным в пункте 6.5. настоящего Раздела</w:t>
      </w:r>
    </w:p>
    <w:p w:rsidR="004D1D26" w:rsidRPr="002B3119" w:rsidRDefault="004D1D26" w:rsidP="00130AA2">
      <w:pPr>
        <w:spacing w:after="0"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4D1D26" w:rsidRPr="0099686D" w:rsidRDefault="004D1D26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proofErr w:type="gramStart"/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не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эксплу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ти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МУП «УККР»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не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бу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тся ст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льство</w:t>
      </w:r>
      <w:r w:rsidRPr="0099686D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нст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укция</w:t>
      </w:r>
      <w:r w:rsidRPr="0099686D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для</w:t>
      </w:r>
      <w:r w:rsidRPr="0099686D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pacing w:val="2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ш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эфф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ивн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и функци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мы</w:t>
      </w:r>
      <w:r w:rsidRPr="0099686D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я,</w:t>
      </w:r>
      <w:r w:rsidRPr="0099686D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чис</w:t>
      </w:r>
      <w:r w:rsidRPr="0099686D">
        <w:rPr>
          <w:rFonts w:ascii="Times New Roman" w:hAnsi="Times New Roman"/>
          <w:spacing w:val="1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за</w:t>
      </w:r>
      <w:r w:rsidRPr="0099686D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ере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да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 пик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реж</w:t>
      </w:r>
      <w:r w:rsidRPr="0099686D">
        <w:rPr>
          <w:rFonts w:ascii="Times New Roman" w:hAnsi="Times New Roman"/>
          <w:sz w:val="28"/>
          <w:szCs w:val="28"/>
        </w:rPr>
        <w:t>им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ты или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икв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х, так как на терр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 xml:space="preserve">тории </w:t>
      </w:r>
      <w:r w:rsidR="00591A3F" w:rsidRPr="0099686D">
        <w:rPr>
          <w:rFonts w:ascii="Times New Roman" w:hAnsi="Times New Roman"/>
          <w:sz w:val="28"/>
          <w:szCs w:val="28"/>
        </w:rPr>
        <w:t>п. Новая Калами</w:t>
      </w:r>
      <w:r w:rsidRPr="0099686D">
        <w:rPr>
          <w:rFonts w:ascii="Times New Roman" w:hAnsi="Times New Roman"/>
          <w:sz w:val="28"/>
          <w:szCs w:val="28"/>
        </w:rPr>
        <w:t xml:space="preserve"> функционирует один источник централизованного тепл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снабжения, который полностью покрывает присоединенную нагрузку потребит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лей.</w:t>
      </w:r>
      <w:proofErr w:type="gramEnd"/>
    </w:p>
    <w:p w:rsidR="004D1D26" w:rsidRPr="002B3119" w:rsidRDefault="004D1D26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9C1F81" w:rsidRPr="0099686D" w:rsidRDefault="009C1F81" w:rsidP="00130AA2">
      <w:pPr>
        <w:pStyle w:val="2"/>
        <w:numPr>
          <w:ilvl w:val="1"/>
          <w:numId w:val="37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69" w:name="_Toc27492970"/>
      <w:r w:rsidRPr="0099686D">
        <w:rPr>
          <w:rFonts w:ascii="Times New Roman" w:hAnsi="Times New Roman"/>
          <w:color w:val="auto"/>
          <w:sz w:val="28"/>
          <w:szCs w:val="28"/>
        </w:rPr>
        <w:t>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</w:r>
      <w:bookmarkEnd w:id="69"/>
    </w:p>
    <w:p w:rsidR="00B756C4" w:rsidRPr="002B3119" w:rsidRDefault="00B756C4" w:rsidP="00130AA2">
      <w:pPr>
        <w:spacing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537277" w:rsidRPr="0099686D" w:rsidRDefault="00537277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pacing w:val="-1"/>
          <w:sz w:val="28"/>
          <w:szCs w:val="28"/>
        </w:rPr>
      </w:pPr>
      <w:bookmarkStart w:id="70" w:name="_Toc27492971"/>
      <w:proofErr w:type="gramStart"/>
      <w:r w:rsidRPr="0099686D">
        <w:rPr>
          <w:rFonts w:ascii="Times New Roman" w:hAnsi="Times New Roman"/>
          <w:spacing w:val="-1"/>
          <w:sz w:val="28"/>
          <w:szCs w:val="28"/>
        </w:rPr>
        <w:t>Согласно плана</w:t>
      </w:r>
      <w:proofErr w:type="gramEnd"/>
      <w:r w:rsidRPr="0099686D">
        <w:rPr>
          <w:rFonts w:ascii="Times New Roman" w:hAnsi="Times New Roman"/>
          <w:spacing w:val="-1"/>
          <w:sz w:val="28"/>
          <w:szCs w:val="28"/>
        </w:rPr>
        <w:t xml:space="preserve"> модернизации объектов коммунальной инфраструктуры 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веро-Енисейского района на 2024-2026 годы планируется </w:t>
      </w:r>
      <w:r w:rsidR="001404BC" w:rsidRPr="0099686D">
        <w:rPr>
          <w:rFonts w:ascii="Times New Roman" w:hAnsi="Times New Roman"/>
          <w:spacing w:val="-1"/>
          <w:sz w:val="28"/>
          <w:szCs w:val="28"/>
        </w:rPr>
        <w:t xml:space="preserve">выполнить следующие мероприятия на </w:t>
      </w:r>
      <w:r w:rsidRPr="0099686D">
        <w:rPr>
          <w:rFonts w:ascii="Times New Roman" w:hAnsi="Times New Roman"/>
          <w:spacing w:val="-1"/>
          <w:sz w:val="28"/>
          <w:szCs w:val="28"/>
        </w:rPr>
        <w:t>2024 год:</w:t>
      </w:r>
    </w:p>
    <w:p w:rsidR="00537277" w:rsidRPr="0099686D" w:rsidRDefault="00537277" w:rsidP="00130AA2">
      <w:pPr>
        <w:pStyle w:val="aff9"/>
        <w:kinsoku w:val="0"/>
        <w:overflowPunct w:val="0"/>
        <w:ind w:left="0"/>
        <w:contextualSpacing/>
        <w:jc w:val="both"/>
        <w:rPr>
          <w:rFonts w:ascii="Times New Roman" w:hAnsi="Times New Roman"/>
          <w:spacing w:val="-1"/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t xml:space="preserve">- капитальный ремонт участка тепловой сети от ТК-4/1 от ул. </w:t>
      </w:r>
      <w:proofErr w:type="spellStart"/>
      <w:r w:rsidRPr="0099686D">
        <w:rPr>
          <w:rFonts w:ascii="Times New Roman" w:hAnsi="Times New Roman"/>
          <w:spacing w:val="-1"/>
          <w:sz w:val="28"/>
          <w:szCs w:val="28"/>
        </w:rPr>
        <w:t>Юилейная</w:t>
      </w:r>
      <w:proofErr w:type="spellEnd"/>
      <w:r w:rsidRPr="0099686D">
        <w:rPr>
          <w:rFonts w:ascii="Times New Roman" w:hAnsi="Times New Roman"/>
          <w:spacing w:val="-1"/>
          <w:sz w:val="28"/>
          <w:szCs w:val="28"/>
        </w:rPr>
        <w:t xml:space="preserve"> до ТК-5 по ул. </w:t>
      </w:r>
      <w:proofErr w:type="gramStart"/>
      <w:r w:rsidRPr="0099686D">
        <w:rPr>
          <w:rFonts w:ascii="Times New Roman" w:hAnsi="Times New Roman"/>
          <w:spacing w:val="-1"/>
          <w:sz w:val="28"/>
          <w:szCs w:val="28"/>
        </w:rPr>
        <w:t>Нагорная</w:t>
      </w:r>
      <w:proofErr w:type="gramEnd"/>
      <w:r w:rsidRPr="0099686D">
        <w:rPr>
          <w:rFonts w:ascii="Times New Roman" w:hAnsi="Times New Roman"/>
          <w:spacing w:val="-1"/>
          <w:sz w:val="28"/>
          <w:szCs w:val="28"/>
        </w:rPr>
        <w:t>, 9;</w:t>
      </w:r>
    </w:p>
    <w:p w:rsidR="000372D1" w:rsidRDefault="00537277" w:rsidP="00130AA2">
      <w:pPr>
        <w:pStyle w:val="aff9"/>
        <w:kinsoku w:val="0"/>
        <w:overflowPunct w:val="0"/>
        <w:ind w:left="0"/>
        <w:contextualSpacing/>
        <w:jc w:val="both"/>
        <w:rPr>
          <w:rFonts w:ascii="Times New Roman" w:hAnsi="Times New Roman"/>
          <w:spacing w:val="-1"/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t>- капитальный ремонт участка тепловой сети от ТК-3 до узла управления бани протяженностью 45м</w:t>
      </w:r>
      <w:r w:rsidR="00A33C5E" w:rsidRPr="0099686D">
        <w:rPr>
          <w:rFonts w:ascii="Times New Roman" w:hAnsi="Times New Roman"/>
          <w:spacing w:val="-1"/>
          <w:sz w:val="28"/>
          <w:szCs w:val="28"/>
        </w:rPr>
        <w:t>.</w:t>
      </w:r>
    </w:p>
    <w:p w:rsidR="00130AA2" w:rsidRDefault="00130AA2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pacing w:val="-1"/>
          <w:sz w:val="28"/>
          <w:szCs w:val="28"/>
        </w:rPr>
      </w:pPr>
    </w:p>
    <w:p w:rsidR="000372D1" w:rsidRPr="0099686D" w:rsidRDefault="000372D1" w:rsidP="00130AA2">
      <w:pPr>
        <w:pStyle w:val="aff9"/>
        <w:kinsoku w:val="0"/>
        <w:overflowPunct w:val="0"/>
        <w:ind w:left="0" w:firstLine="567"/>
        <w:contextualSpacing/>
        <w:rPr>
          <w:rFonts w:ascii="Times New Roman" w:hAnsi="Times New Roman"/>
          <w:sz w:val="28"/>
          <w:szCs w:val="28"/>
        </w:rPr>
      </w:pPr>
    </w:p>
    <w:p w:rsidR="009C1F81" w:rsidRPr="0099686D" w:rsidRDefault="009C1F81" w:rsidP="00130AA2">
      <w:pPr>
        <w:pStyle w:val="aff9"/>
        <w:kinsoku w:val="0"/>
        <w:overflowPunct w:val="0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99686D">
        <w:rPr>
          <w:rFonts w:ascii="Times New Roman" w:hAnsi="Times New Roman"/>
          <w:b/>
          <w:sz w:val="28"/>
          <w:szCs w:val="28"/>
        </w:rPr>
        <w:lastRenderedPageBreak/>
        <w:t xml:space="preserve">РАЗДЕЛ 7. </w:t>
      </w:r>
      <w:r w:rsidR="00502353" w:rsidRPr="0099686D">
        <w:rPr>
          <w:rFonts w:ascii="Times New Roman" w:hAnsi="Times New Roman"/>
          <w:b/>
          <w:sz w:val="28"/>
          <w:szCs w:val="28"/>
        </w:rPr>
        <w:t>ПРЕДЛОЖЕНИЯ ПО ПЕРЕВОДУ ОТКРЫТЫХ СИСТЕМ ТЕ</w:t>
      </w:r>
      <w:r w:rsidR="00502353" w:rsidRPr="0099686D">
        <w:rPr>
          <w:rFonts w:ascii="Times New Roman" w:hAnsi="Times New Roman"/>
          <w:b/>
          <w:sz w:val="28"/>
          <w:szCs w:val="28"/>
        </w:rPr>
        <w:t>П</w:t>
      </w:r>
      <w:r w:rsidR="00502353" w:rsidRPr="0099686D">
        <w:rPr>
          <w:rFonts w:ascii="Times New Roman" w:hAnsi="Times New Roman"/>
          <w:b/>
          <w:sz w:val="28"/>
          <w:szCs w:val="28"/>
        </w:rPr>
        <w:t>ЛОСНАБЖЕНИЯ (ГОРЯЧЕГО ВОДОСНАБЖЕНИЯ) В ЗАКРЫТЫЕ С</w:t>
      </w:r>
      <w:r w:rsidR="00502353" w:rsidRPr="0099686D">
        <w:rPr>
          <w:rFonts w:ascii="Times New Roman" w:hAnsi="Times New Roman"/>
          <w:b/>
          <w:sz w:val="28"/>
          <w:szCs w:val="28"/>
        </w:rPr>
        <w:t>И</w:t>
      </w:r>
      <w:r w:rsidR="00502353" w:rsidRPr="0099686D">
        <w:rPr>
          <w:rFonts w:ascii="Times New Roman" w:hAnsi="Times New Roman"/>
          <w:b/>
          <w:sz w:val="28"/>
          <w:szCs w:val="28"/>
        </w:rPr>
        <w:t>СТЕМЫ ГОРЯЧЕГО ВОДОСНАБЖЕН</w:t>
      </w:r>
      <w:r w:rsidR="00B80B46" w:rsidRPr="0099686D">
        <w:rPr>
          <w:rFonts w:ascii="Times New Roman" w:hAnsi="Times New Roman"/>
          <w:b/>
          <w:sz w:val="28"/>
          <w:szCs w:val="28"/>
        </w:rPr>
        <w:t>ИЯ</w:t>
      </w:r>
      <w:bookmarkEnd w:id="70"/>
    </w:p>
    <w:p w:rsidR="00B80B46" w:rsidRPr="002B3119" w:rsidRDefault="00B80B46" w:rsidP="00130AA2">
      <w:pPr>
        <w:spacing w:after="0"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B80B46" w:rsidRPr="0099686D" w:rsidRDefault="00B80B46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оо</w:t>
      </w:r>
      <w:r w:rsidRPr="0099686D">
        <w:rPr>
          <w:rFonts w:ascii="Times New Roman" w:hAnsi="Times New Roman"/>
          <w:sz w:val="28"/>
          <w:szCs w:val="28"/>
        </w:rPr>
        <w:t>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тств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.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8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9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ст.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2</w:t>
      </w:r>
      <w:r w:rsidRPr="0099686D">
        <w:rPr>
          <w:rFonts w:ascii="Times New Roman" w:hAnsi="Times New Roman"/>
          <w:sz w:val="28"/>
          <w:szCs w:val="28"/>
        </w:rPr>
        <w:t>9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Ф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ера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3"/>
          <w:sz w:val="28"/>
          <w:szCs w:val="28"/>
        </w:rPr>
        <w:t>ь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27</w:t>
      </w:r>
      <w:r w:rsidRPr="0099686D">
        <w:rPr>
          <w:rFonts w:ascii="Times New Roman" w:hAnsi="Times New Roman"/>
          <w:sz w:val="28"/>
          <w:szCs w:val="28"/>
        </w:rPr>
        <w:t>.</w:t>
      </w:r>
      <w:r w:rsidRPr="0099686D">
        <w:rPr>
          <w:rFonts w:ascii="Times New Roman" w:hAnsi="Times New Roman"/>
          <w:spacing w:val="-1"/>
          <w:sz w:val="28"/>
          <w:szCs w:val="28"/>
        </w:rPr>
        <w:t>07</w:t>
      </w:r>
      <w:r w:rsidRPr="0099686D">
        <w:rPr>
          <w:rFonts w:ascii="Times New Roman" w:hAnsi="Times New Roman"/>
          <w:sz w:val="28"/>
          <w:szCs w:val="28"/>
        </w:rPr>
        <w:t>.</w:t>
      </w:r>
      <w:r w:rsidRPr="0099686D">
        <w:rPr>
          <w:rFonts w:ascii="Times New Roman" w:hAnsi="Times New Roman"/>
          <w:spacing w:val="-1"/>
          <w:sz w:val="28"/>
          <w:szCs w:val="28"/>
        </w:rPr>
        <w:t>201</w:t>
      </w:r>
      <w:r w:rsidRPr="0099686D">
        <w:rPr>
          <w:rFonts w:ascii="Times New Roman" w:hAnsi="Times New Roman"/>
          <w:sz w:val="28"/>
          <w:szCs w:val="28"/>
        </w:rPr>
        <w:t>0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г.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№</w:t>
      </w:r>
      <w:r w:rsidRPr="0099686D">
        <w:rPr>
          <w:rFonts w:ascii="Times New Roman" w:hAnsi="Times New Roman"/>
          <w:spacing w:val="-1"/>
          <w:sz w:val="28"/>
          <w:szCs w:val="28"/>
        </w:rPr>
        <w:t>190</w:t>
      </w:r>
      <w:r w:rsidRPr="0099686D">
        <w:rPr>
          <w:rFonts w:ascii="Times New Roman" w:hAnsi="Times New Roman"/>
          <w:sz w:val="28"/>
          <w:szCs w:val="28"/>
        </w:rPr>
        <w:t>-ФЗ</w:t>
      </w:r>
      <w:r w:rsidRPr="0099686D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«</w:t>
      </w:r>
      <w:r w:rsidRPr="0099686D">
        <w:rPr>
          <w:rFonts w:ascii="Times New Roman" w:hAnsi="Times New Roman"/>
          <w:sz w:val="28"/>
          <w:szCs w:val="28"/>
        </w:rPr>
        <w:t>О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нии</w:t>
      </w:r>
      <w:r w:rsidRPr="0099686D">
        <w:rPr>
          <w:rFonts w:ascii="Times New Roman" w:hAnsi="Times New Roman"/>
          <w:spacing w:val="-4"/>
          <w:sz w:val="28"/>
          <w:szCs w:val="28"/>
        </w:rPr>
        <w:t>»</w:t>
      </w:r>
      <w:r w:rsidRPr="0099686D">
        <w:rPr>
          <w:rFonts w:ascii="Times New Roman" w:hAnsi="Times New Roman"/>
          <w:sz w:val="28"/>
          <w:szCs w:val="28"/>
        </w:rPr>
        <w:t>:</w:t>
      </w:r>
    </w:p>
    <w:p w:rsidR="00B80B46" w:rsidRPr="0099686D" w:rsidRDefault="00B80B46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t>«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1</w:t>
      </w:r>
      <w:r w:rsidRPr="0099686D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янв</w:t>
      </w:r>
      <w:r w:rsidRPr="0099686D">
        <w:rPr>
          <w:rFonts w:ascii="Times New Roman" w:hAnsi="Times New Roman"/>
          <w:spacing w:val="-1"/>
          <w:sz w:val="28"/>
          <w:szCs w:val="28"/>
        </w:rPr>
        <w:t>ар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201</w:t>
      </w:r>
      <w:r w:rsidRPr="0099686D">
        <w:rPr>
          <w:rFonts w:ascii="Times New Roman" w:hAnsi="Times New Roman"/>
          <w:sz w:val="28"/>
          <w:szCs w:val="28"/>
        </w:rPr>
        <w:t>3</w:t>
      </w:r>
      <w:r w:rsidRPr="0099686D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2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да</w:t>
      </w:r>
      <w:r w:rsidRPr="0099686D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дключ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ние</w:t>
      </w:r>
      <w:r w:rsidRPr="0099686D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(т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хн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гич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1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ис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дин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)</w:t>
      </w:r>
      <w:r w:rsidRPr="0099686D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z w:val="28"/>
          <w:szCs w:val="28"/>
        </w:rPr>
        <w:t>ъ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 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пит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льства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нт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из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тк</w:t>
      </w:r>
      <w:r w:rsidRPr="0099686D">
        <w:rPr>
          <w:rFonts w:ascii="Times New Roman" w:hAnsi="Times New Roman"/>
          <w:spacing w:val="-1"/>
          <w:sz w:val="28"/>
          <w:szCs w:val="28"/>
        </w:rPr>
        <w:t>ры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м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(г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яч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ния)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уж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1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-3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 xml:space="preserve">,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сущ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ствля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пу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тб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а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ля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уж</w:t>
      </w:r>
      <w:r w:rsidRPr="0099686D">
        <w:rPr>
          <w:rFonts w:ascii="Times New Roman" w:hAnsi="Times New Roman"/>
          <w:sz w:val="28"/>
          <w:szCs w:val="28"/>
        </w:rPr>
        <w:t>ды</w:t>
      </w:r>
      <w:r w:rsidRPr="0099686D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pacing w:val="-3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ния,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не 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пуск</w:t>
      </w:r>
      <w:r w:rsidRPr="0099686D">
        <w:rPr>
          <w:rFonts w:ascii="Times New Roman" w:hAnsi="Times New Roman"/>
          <w:spacing w:val="-1"/>
          <w:sz w:val="28"/>
          <w:szCs w:val="28"/>
        </w:rPr>
        <w:t>ае</w:t>
      </w:r>
      <w:r w:rsidRPr="0099686D">
        <w:rPr>
          <w:rFonts w:ascii="Times New Roman" w:hAnsi="Times New Roman"/>
          <w:sz w:val="28"/>
          <w:szCs w:val="28"/>
        </w:rPr>
        <w:t>тся.</w:t>
      </w:r>
    </w:p>
    <w:p w:rsidR="00B80B46" w:rsidRPr="0099686D" w:rsidRDefault="00B80B46" w:rsidP="00130AA2">
      <w:pPr>
        <w:pStyle w:val="aff9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1</w:t>
      </w:r>
      <w:r w:rsidRPr="0099686D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янв</w:t>
      </w:r>
      <w:r w:rsidRPr="0099686D">
        <w:rPr>
          <w:rFonts w:ascii="Times New Roman" w:hAnsi="Times New Roman"/>
          <w:spacing w:val="-1"/>
          <w:sz w:val="28"/>
          <w:szCs w:val="28"/>
        </w:rPr>
        <w:t>ар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1"/>
          <w:sz w:val="28"/>
          <w:szCs w:val="28"/>
        </w:rPr>
        <w:t>2</w:t>
      </w:r>
      <w:r w:rsidRPr="0099686D">
        <w:rPr>
          <w:rFonts w:ascii="Times New Roman" w:hAnsi="Times New Roman"/>
          <w:spacing w:val="-1"/>
          <w:sz w:val="28"/>
          <w:szCs w:val="28"/>
        </w:rPr>
        <w:t>02</w:t>
      </w:r>
      <w:r w:rsidRPr="0099686D">
        <w:rPr>
          <w:rFonts w:ascii="Times New Roman" w:hAnsi="Times New Roman"/>
          <w:sz w:val="28"/>
          <w:szCs w:val="28"/>
        </w:rPr>
        <w:t>2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да</w:t>
      </w:r>
      <w:r w:rsidRPr="0099686D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льз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нт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лиз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тк</w:t>
      </w:r>
      <w:r w:rsidRPr="0099686D">
        <w:rPr>
          <w:rFonts w:ascii="Times New Roman" w:hAnsi="Times New Roman"/>
          <w:spacing w:val="-1"/>
          <w:sz w:val="28"/>
          <w:szCs w:val="28"/>
        </w:rPr>
        <w:t>ры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сист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(г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яч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ния)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уж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1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-3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 xml:space="preserve">,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сущ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ствля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пу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тб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а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ля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уж</w:t>
      </w:r>
      <w:r w:rsidRPr="0099686D">
        <w:rPr>
          <w:rFonts w:ascii="Times New Roman" w:hAnsi="Times New Roman"/>
          <w:sz w:val="28"/>
          <w:szCs w:val="28"/>
        </w:rPr>
        <w:t>ды</w:t>
      </w:r>
      <w:r w:rsidRPr="0099686D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pacing w:val="-3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ния,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не 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пуск</w:t>
      </w:r>
      <w:r w:rsidRPr="0099686D">
        <w:rPr>
          <w:rFonts w:ascii="Times New Roman" w:hAnsi="Times New Roman"/>
          <w:spacing w:val="-1"/>
          <w:sz w:val="28"/>
          <w:szCs w:val="28"/>
        </w:rPr>
        <w:t>ае</w:t>
      </w:r>
      <w:r w:rsidRPr="0099686D">
        <w:rPr>
          <w:rFonts w:ascii="Times New Roman" w:hAnsi="Times New Roman"/>
          <w:sz w:val="28"/>
          <w:szCs w:val="28"/>
        </w:rPr>
        <w:t>тся</w:t>
      </w:r>
      <w:r w:rsidRPr="0099686D">
        <w:rPr>
          <w:rFonts w:ascii="Times New Roman" w:hAnsi="Times New Roman"/>
          <w:spacing w:val="-1"/>
          <w:sz w:val="28"/>
          <w:szCs w:val="28"/>
        </w:rPr>
        <w:t>»</w:t>
      </w:r>
      <w:r w:rsidRPr="0099686D">
        <w:rPr>
          <w:rFonts w:ascii="Times New Roman" w:hAnsi="Times New Roman"/>
          <w:sz w:val="28"/>
          <w:szCs w:val="28"/>
        </w:rPr>
        <w:t>.</w:t>
      </w:r>
    </w:p>
    <w:p w:rsidR="00502353" w:rsidRPr="002B3119" w:rsidRDefault="00502353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vanish/>
          <w:sz w:val="28"/>
          <w:szCs w:val="28"/>
        </w:rPr>
      </w:pPr>
    </w:p>
    <w:p w:rsidR="00502353" w:rsidRPr="0099686D" w:rsidRDefault="00502353" w:rsidP="00130AA2">
      <w:pPr>
        <w:pStyle w:val="2"/>
        <w:numPr>
          <w:ilvl w:val="1"/>
          <w:numId w:val="38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71" w:name="_Toc27492972"/>
      <w:r w:rsidRPr="0099686D">
        <w:rPr>
          <w:rFonts w:ascii="Times New Roman" w:hAnsi="Times New Roman"/>
          <w:color w:val="auto"/>
          <w:sz w:val="28"/>
          <w:szCs w:val="28"/>
        </w:rPr>
        <w:t>П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дл</w:t>
      </w:r>
      <w:r w:rsidRPr="0099686D">
        <w:rPr>
          <w:rFonts w:ascii="Times New Roman" w:hAnsi="Times New Roman"/>
          <w:color w:val="auto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color w:val="auto"/>
          <w:sz w:val="28"/>
          <w:szCs w:val="28"/>
        </w:rPr>
        <w:t>ен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pacing w:val="23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по</w:t>
      </w:r>
      <w:r w:rsidRPr="0099686D">
        <w:rPr>
          <w:rFonts w:ascii="Times New Roman" w:hAnsi="Times New Roman"/>
          <w:color w:val="auto"/>
          <w:spacing w:val="23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пе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ево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z w:val="28"/>
          <w:szCs w:val="28"/>
        </w:rPr>
        <w:t>у</w:t>
      </w:r>
      <w:r w:rsidRPr="0099686D">
        <w:rPr>
          <w:rFonts w:ascii="Times New Roman" w:hAnsi="Times New Roman"/>
          <w:color w:val="auto"/>
          <w:spacing w:val="23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сущес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ву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ю</w:t>
      </w:r>
      <w:r w:rsidRPr="0099686D">
        <w:rPr>
          <w:rFonts w:ascii="Times New Roman" w:hAnsi="Times New Roman"/>
          <w:color w:val="auto"/>
          <w:sz w:val="28"/>
          <w:szCs w:val="28"/>
        </w:rPr>
        <w:t>щих</w:t>
      </w:r>
      <w:r w:rsidRPr="0099686D">
        <w:rPr>
          <w:rFonts w:ascii="Times New Roman" w:hAnsi="Times New Roman"/>
          <w:color w:val="auto"/>
          <w:spacing w:val="2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z w:val="28"/>
          <w:szCs w:val="28"/>
        </w:rPr>
        <w:t>х</w:t>
      </w:r>
      <w:r w:rsidRPr="0099686D">
        <w:rPr>
          <w:rFonts w:ascii="Times New Roman" w:hAnsi="Times New Roman"/>
          <w:color w:val="auto"/>
          <w:spacing w:val="23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сис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ем</w:t>
      </w:r>
      <w:r w:rsidRPr="0099686D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еп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сна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99686D">
        <w:rPr>
          <w:rFonts w:ascii="Times New Roman" w:hAnsi="Times New Roman"/>
          <w:color w:val="auto"/>
          <w:sz w:val="28"/>
          <w:szCs w:val="28"/>
        </w:rPr>
        <w:t>ен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pacing w:val="50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(г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48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во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с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н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99686D">
        <w:rPr>
          <w:rFonts w:ascii="Times New Roman" w:hAnsi="Times New Roman"/>
          <w:color w:val="auto"/>
          <w:sz w:val="28"/>
          <w:szCs w:val="28"/>
        </w:rPr>
        <w:t>ен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z w:val="28"/>
          <w:szCs w:val="28"/>
        </w:rPr>
        <w:t>)</w:t>
      </w:r>
      <w:r w:rsidRPr="0099686D">
        <w:rPr>
          <w:rFonts w:ascii="Times New Roman" w:hAnsi="Times New Roman"/>
          <w:color w:val="auto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50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кр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сис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емы</w:t>
      </w:r>
      <w:r w:rsidRPr="0099686D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во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сн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99686D">
        <w:rPr>
          <w:rFonts w:ascii="Times New Roman" w:hAnsi="Times New Roman"/>
          <w:color w:val="auto"/>
          <w:sz w:val="28"/>
          <w:szCs w:val="28"/>
        </w:rPr>
        <w:t>ен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z w:val="28"/>
          <w:szCs w:val="28"/>
        </w:rPr>
        <w:t>,</w:t>
      </w:r>
      <w:r w:rsidRPr="0099686D">
        <w:rPr>
          <w:rFonts w:ascii="Times New Roman" w:hAnsi="Times New Roman"/>
          <w:color w:val="auto"/>
          <w:spacing w:val="40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дл</w:t>
      </w:r>
      <w:r w:rsidRPr="0099686D">
        <w:rPr>
          <w:rFonts w:ascii="Times New Roman" w:hAnsi="Times New Roman"/>
          <w:color w:val="auto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pacing w:val="40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су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щ</w:t>
      </w:r>
      <w:r w:rsidRPr="0099686D">
        <w:rPr>
          <w:rFonts w:ascii="Times New Roman" w:hAnsi="Times New Roman"/>
          <w:color w:val="auto"/>
          <w:sz w:val="28"/>
          <w:szCs w:val="28"/>
        </w:rPr>
        <w:t>ес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ен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pacing w:val="40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оро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не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</w:t>
      </w:r>
      <w:r w:rsidRPr="0099686D">
        <w:rPr>
          <w:rFonts w:ascii="Times New Roman" w:hAnsi="Times New Roman"/>
          <w:color w:val="auto"/>
          <w:sz w:val="28"/>
          <w:szCs w:val="28"/>
        </w:rPr>
        <w:t>хо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z w:val="28"/>
          <w:szCs w:val="28"/>
        </w:rPr>
        <w:t>имо</w:t>
      </w:r>
      <w:r w:rsidRPr="0099686D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ро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ь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во</w:t>
      </w:r>
      <w:r w:rsidRPr="0099686D">
        <w:rPr>
          <w:rFonts w:ascii="Times New Roman" w:hAnsi="Times New Roman"/>
          <w:color w:val="auto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z w:val="28"/>
          <w:szCs w:val="28"/>
        </w:rPr>
        <w:t>уа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ьн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z w:val="28"/>
          <w:szCs w:val="28"/>
        </w:rPr>
        <w:t>х</w:t>
      </w:r>
      <w:r w:rsidRPr="0099686D">
        <w:rPr>
          <w:rFonts w:ascii="Times New Roman" w:hAnsi="Times New Roman"/>
          <w:color w:val="auto"/>
          <w:spacing w:val="63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(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и)</w:t>
      </w:r>
      <w:r w:rsidRPr="0099686D">
        <w:rPr>
          <w:rFonts w:ascii="Times New Roman" w:hAnsi="Times New Roman"/>
          <w:color w:val="auto"/>
          <w:spacing w:val="58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цен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ьн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z w:val="28"/>
          <w:szCs w:val="28"/>
        </w:rPr>
        <w:t>х</w:t>
      </w:r>
      <w:r w:rsidRPr="0099686D">
        <w:rPr>
          <w:rFonts w:ascii="Times New Roman" w:hAnsi="Times New Roman"/>
          <w:color w:val="auto"/>
          <w:spacing w:val="60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еп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z w:val="28"/>
          <w:szCs w:val="28"/>
        </w:rPr>
        <w:t>х</w:t>
      </w:r>
      <w:r w:rsidRPr="0099686D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пун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п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н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у</w:t>
      </w:r>
      <w:r w:rsidRPr="0099686D">
        <w:rPr>
          <w:rFonts w:ascii="Times New Roman" w:hAnsi="Times New Roman"/>
          <w:color w:val="auto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п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б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ей</w:t>
      </w:r>
      <w:r w:rsidRPr="0099686D">
        <w:rPr>
          <w:rFonts w:ascii="Times New Roman" w:hAnsi="Times New Roman"/>
          <w:color w:val="auto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z w:val="28"/>
          <w:szCs w:val="28"/>
        </w:rPr>
        <w:t>ну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ид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м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z w:val="28"/>
          <w:szCs w:val="28"/>
        </w:rPr>
        <w:t>х</w:t>
      </w:r>
      <w:r w:rsidRPr="0099686D">
        <w:rPr>
          <w:rFonts w:ascii="Times New Roman" w:hAnsi="Times New Roman"/>
          <w:color w:val="auto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ем</w:t>
      </w:r>
      <w:r w:rsidRPr="0099686D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33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во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сн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99686D">
        <w:rPr>
          <w:rFonts w:ascii="Times New Roman" w:hAnsi="Times New Roman"/>
          <w:color w:val="auto"/>
          <w:sz w:val="28"/>
          <w:szCs w:val="28"/>
        </w:rPr>
        <w:t>ен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я</w:t>
      </w:r>
      <w:bookmarkEnd w:id="71"/>
    </w:p>
    <w:p w:rsidR="00B80B46" w:rsidRPr="002B3119" w:rsidRDefault="00B80B46" w:rsidP="00130AA2">
      <w:pPr>
        <w:spacing w:after="0"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B80B46" w:rsidRPr="0099686D" w:rsidRDefault="00B80B46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t>Пр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кту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мы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62"/>
          <w:sz w:val="28"/>
          <w:szCs w:val="28"/>
        </w:rPr>
        <w:t xml:space="preserve"> </w:t>
      </w:r>
      <w:r w:rsidR="00591A3F" w:rsidRPr="0099686D">
        <w:rPr>
          <w:rFonts w:ascii="Times New Roman" w:hAnsi="Times New Roman"/>
          <w:sz w:val="28"/>
          <w:szCs w:val="28"/>
        </w:rPr>
        <w:t xml:space="preserve">п. </w:t>
      </w:r>
      <w:proofErr w:type="gramStart"/>
      <w:r w:rsidR="00591A3F" w:rsidRPr="0099686D">
        <w:rPr>
          <w:rFonts w:ascii="Times New Roman" w:hAnsi="Times New Roman"/>
          <w:sz w:val="28"/>
          <w:szCs w:val="28"/>
        </w:rPr>
        <w:t>Новая</w:t>
      </w:r>
      <w:proofErr w:type="gramEnd"/>
      <w:r w:rsidR="00591A3F" w:rsidRPr="0099686D">
        <w:rPr>
          <w:rFonts w:ascii="Times New Roman" w:hAnsi="Times New Roman"/>
          <w:sz w:val="28"/>
          <w:szCs w:val="28"/>
        </w:rPr>
        <w:t xml:space="preserve"> Калами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дусм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ере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си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му</w:t>
      </w:r>
      <w:r w:rsidRPr="0099686D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ры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яч</w:t>
      </w:r>
      <w:r w:rsidRPr="0099686D">
        <w:rPr>
          <w:rFonts w:ascii="Times New Roman" w:hAnsi="Times New Roman"/>
          <w:spacing w:val="-1"/>
          <w:sz w:val="28"/>
          <w:szCs w:val="28"/>
        </w:rPr>
        <w:t>ег</w:t>
      </w:r>
      <w:r w:rsidRPr="0099686D">
        <w:rPr>
          <w:rFonts w:ascii="Times New Roman" w:hAnsi="Times New Roman"/>
          <w:sz w:val="28"/>
          <w:szCs w:val="28"/>
        </w:rPr>
        <w:t>о 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ния.</w:t>
      </w:r>
      <w:r w:rsidRPr="0099686D">
        <w:rPr>
          <w:rFonts w:ascii="Times New Roman" w:hAnsi="Times New Roman"/>
          <w:spacing w:val="53"/>
          <w:sz w:val="28"/>
          <w:szCs w:val="28"/>
        </w:rPr>
        <w:t xml:space="preserve"> В</w:t>
      </w:r>
      <w:r w:rsidRPr="0099686D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ь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4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ш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 подключение новых потребителей к</w:t>
      </w:r>
      <w:r w:rsidRPr="0099686D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ме</w:t>
      </w:r>
      <w:r w:rsidRPr="0099686D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нт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лиз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г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1"/>
          <w:sz w:val="28"/>
          <w:szCs w:val="28"/>
        </w:rPr>
        <w:t>ж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выполнять</w:t>
      </w:r>
      <w:r w:rsidRPr="0099686D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по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ры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сх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.</w:t>
      </w:r>
      <w:r w:rsidRPr="0099686D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х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де 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мпл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ксн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рора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тки</w:t>
      </w:r>
      <w:r w:rsidRPr="0099686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са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ере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да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а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ры</w:t>
      </w:r>
      <w:r w:rsidRPr="0099686D">
        <w:rPr>
          <w:rFonts w:ascii="Times New Roman" w:hAnsi="Times New Roman"/>
          <w:sz w:val="28"/>
          <w:szCs w:val="28"/>
        </w:rPr>
        <w:t>тую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му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яч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 xml:space="preserve">к </w:t>
      </w:r>
      <w:r w:rsidRPr="0099686D">
        <w:rPr>
          <w:rFonts w:ascii="Times New Roman" w:hAnsi="Times New Roman"/>
          <w:spacing w:val="-1"/>
          <w:sz w:val="28"/>
          <w:szCs w:val="28"/>
        </w:rPr>
        <w:t>реа</w:t>
      </w:r>
      <w:r w:rsidRPr="0099686D">
        <w:rPr>
          <w:rFonts w:ascii="Times New Roman" w:hAnsi="Times New Roman"/>
          <w:sz w:val="28"/>
          <w:szCs w:val="28"/>
        </w:rPr>
        <w:t>лиз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ции</w:t>
      </w:r>
      <w:r w:rsidRPr="0099686D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аю</w:t>
      </w:r>
      <w:r w:rsidRPr="0099686D">
        <w:rPr>
          <w:rFonts w:ascii="Times New Roman" w:hAnsi="Times New Roman"/>
          <w:sz w:val="28"/>
          <w:szCs w:val="28"/>
        </w:rPr>
        <w:t>тся</w:t>
      </w:r>
      <w:r w:rsidRPr="0099686D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дую</w:t>
      </w:r>
      <w:r w:rsidRPr="0099686D">
        <w:rPr>
          <w:rFonts w:ascii="Times New Roman" w:hAnsi="Times New Roman"/>
          <w:spacing w:val="-3"/>
          <w:sz w:val="28"/>
          <w:szCs w:val="28"/>
        </w:rPr>
        <w:t>щ</w:t>
      </w:r>
      <w:r w:rsidRPr="0099686D">
        <w:rPr>
          <w:rFonts w:ascii="Times New Roman" w:hAnsi="Times New Roman"/>
          <w:sz w:val="28"/>
          <w:szCs w:val="28"/>
        </w:rPr>
        <w:t>ие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нты</w:t>
      </w:r>
      <w:r w:rsidRPr="0099686D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–</w:t>
      </w:r>
      <w:r w:rsidRPr="0099686D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ере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ры</w:t>
      </w:r>
      <w:r w:rsidRPr="0099686D">
        <w:rPr>
          <w:rFonts w:ascii="Times New Roman" w:hAnsi="Times New Roman"/>
          <w:sz w:val="28"/>
          <w:szCs w:val="28"/>
        </w:rPr>
        <w:t>тую</w:t>
      </w:r>
      <w:r w:rsidRPr="0099686D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му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4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бит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МУП «УККР»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1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вки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нд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виду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ль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 xml:space="preserve">х 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вт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тизи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пункт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(</w:t>
      </w:r>
      <w:r w:rsidRPr="0099686D">
        <w:rPr>
          <w:rFonts w:ascii="Times New Roman" w:hAnsi="Times New Roman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А</w:t>
      </w:r>
      <w:r w:rsidRPr="0099686D">
        <w:rPr>
          <w:rFonts w:ascii="Times New Roman" w:hAnsi="Times New Roman"/>
          <w:spacing w:val="-2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)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обм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ник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м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, либо реко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струкция магистральных сетей с прокладкой трубопровода ГВС в двухтрубном исполнении.</w:t>
      </w:r>
    </w:p>
    <w:p w:rsidR="00B80B46" w:rsidRPr="0099686D" w:rsidRDefault="00B80B46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оо</w:t>
      </w:r>
      <w:r w:rsidRPr="0099686D">
        <w:rPr>
          <w:rFonts w:ascii="Times New Roman" w:hAnsi="Times New Roman"/>
          <w:sz w:val="28"/>
          <w:szCs w:val="28"/>
        </w:rPr>
        <w:t>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тств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ере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да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ры</w:t>
      </w:r>
      <w:r w:rsidRPr="0099686D">
        <w:rPr>
          <w:rFonts w:ascii="Times New Roman" w:hAnsi="Times New Roman"/>
          <w:sz w:val="28"/>
          <w:szCs w:val="28"/>
        </w:rPr>
        <w:t>тую</w:t>
      </w:r>
      <w:r w:rsidRPr="0099686D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си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му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(г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pacing w:val="-3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ния),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лич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ием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сх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да</w:t>
      </w:r>
      <w:r w:rsidRPr="0099686D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 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ео</w:t>
      </w:r>
      <w:r w:rsidRPr="0099686D">
        <w:rPr>
          <w:rFonts w:ascii="Times New Roman" w:hAnsi="Times New Roman"/>
          <w:sz w:val="28"/>
          <w:szCs w:val="28"/>
        </w:rPr>
        <w:t>бх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димо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кту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ц</w:t>
      </w:r>
      <w:r w:rsidRPr="0099686D">
        <w:rPr>
          <w:rFonts w:ascii="Times New Roman" w:hAnsi="Times New Roman"/>
          <w:sz w:val="28"/>
          <w:szCs w:val="28"/>
        </w:rPr>
        <w:t>ии</w:t>
      </w:r>
      <w:r w:rsidRPr="0099686D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рое</w:t>
      </w:r>
      <w:r w:rsidRPr="0099686D">
        <w:rPr>
          <w:rFonts w:ascii="Times New Roman" w:hAnsi="Times New Roman"/>
          <w:sz w:val="28"/>
          <w:szCs w:val="28"/>
        </w:rPr>
        <w:t>кта сх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мы 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1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ить 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нст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укт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ский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сист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мы</w:t>
      </w:r>
      <w:r w:rsidRPr="0099686D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pacing w:val="1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ия</w:t>
      </w:r>
      <w:r w:rsidRPr="0099686D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ить</w:t>
      </w:r>
      <w:r w:rsidRPr="0099686D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пускную сп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сть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дн</w:t>
      </w:r>
      <w:r w:rsidRPr="0099686D">
        <w:rPr>
          <w:rFonts w:ascii="Times New Roman" w:hAnsi="Times New Roman"/>
          <w:spacing w:val="-4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в,</w:t>
      </w:r>
      <w:r w:rsidRPr="0099686D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чить</w:t>
      </w:r>
      <w:r w:rsidRPr="0099686D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ео</w:t>
      </w:r>
      <w:r w:rsidRPr="0099686D">
        <w:rPr>
          <w:rFonts w:ascii="Times New Roman" w:hAnsi="Times New Roman"/>
          <w:sz w:val="28"/>
          <w:szCs w:val="28"/>
        </w:rPr>
        <w:t>бх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сх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ды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ды</w:t>
      </w:r>
      <w:r w:rsidRPr="0099686D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 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.</w:t>
      </w:r>
    </w:p>
    <w:p w:rsidR="00A22CDD" w:rsidRPr="0099686D" w:rsidRDefault="0017621C" w:rsidP="00130AA2">
      <w:pPr>
        <w:kinsoku w:val="0"/>
        <w:overflowPunct w:val="0"/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Д</w:t>
      </w:r>
      <w:r w:rsidR="00A22CDD" w:rsidRPr="0099686D">
        <w:rPr>
          <w:rFonts w:ascii="Times New Roman" w:hAnsi="Times New Roman"/>
          <w:sz w:val="28"/>
          <w:szCs w:val="28"/>
        </w:rPr>
        <w:t>ля перехода на закрытую схему теплоснабжения предлагается разработать проектную документацию с определением марки и количества теплообменного оборудования, а также запорной арматуры.</w:t>
      </w:r>
    </w:p>
    <w:p w:rsidR="00A22CDD" w:rsidRPr="0099686D" w:rsidRDefault="00A22CDD" w:rsidP="00130AA2">
      <w:pPr>
        <w:kinsoku w:val="0"/>
        <w:overflowPunct w:val="0"/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color w:val="000001"/>
          <w:sz w:val="28"/>
          <w:szCs w:val="28"/>
        </w:rPr>
        <w:t>Указанные капитальные вложения являются ориентировочными и требуют уточнения при составлении проектно-сметной документации каждого конкретн</w:t>
      </w:r>
      <w:r w:rsidRPr="0099686D">
        <w:rPr>
          <w:rFonts w:ascii="Times New Roman" w:hAnsi="Times New Roman"/>
          <w:color w:val="000001"/>
          <w:sz w:val="28"/>
          <w:szCs w:val="28"/>
        </w:rPr>
        <w:t>о</w:t>
      </w:r>
      <w:r w:rsidRPr="0099686D">
        <w:rPr>
          <w:rFonts w:ascii="Times New Roman" w:hAnsi="Times New Roman"/>
          <w:color w:val="000001"/>
          <w:sz w:val="28"/>
          <w:szCs w:val="28"/>
        </w:rPr>
        <w:t>го проекта.</w:t>
      </w:r>
    </w:p>
    <w:p w:rsidR="00A22CDD" w:rsidRPr="0099686D" w:rsidRDefault="00A22CDD" w:rsidP="00130AA2">
      <w:pPr>
        <w:keepLines/>
        <w:spacing w:after="0" w:line="240" w:lineRule="auto"/>
        <w:ind w:firstLine="567"/>
        <w:contextualSpacing/>
        <w:jc w:val="both"/>
        <w:rPr>
          <w:rFonts w:ascii="Times New Roman" w:hAnsi="Times New Roman"/>
          <w:color w:val="000001"/>
          <w:sz w:val="28"/>
          <w:szCs w:val="28"/>
        </w:rPr>
      </w:pPr>
      <w:r w:rsidRPr="0099686D">
        <w:rPr>
          <w:rFonts w:ascii="Times New Roman" w:hAnsi="Times New Roman"/>
          <w:color w:val="000001"/>
          <w:sz w:val="28"/>
          <w:szCs w:val="28"/>
        </w:rPr>
        <w:lastRenderedPageBreak/>
        <w:t>Исходя из средних значений стоимости оборудования, проектирования, мо</w:t>
      </w:r>
      <w:r w:rsidRPr="0099686D">
        <w:rPr>
          <w:rFonts w:ascii="Times New Roman" w:hAnsi="Times New Roman"/>
          <w:color w:val="000001"/>
          <w:sz w:val="28"/>
          <w:szCs w:val="28"/>
        </w:rPr>
        <w:t>н</w:t>
      </w:r>
      <w:r w:rsidRPr="0099686D">
        <w:rPr>
          <w:rFonts w:ascii="Times New Roman" w:hAnsi="Times New Roman"/>
          <w:color w:val="000001"/>
          <w:sz w:val="28"/>
          <w:szCs w:val="28"/>
        </w:rPr>
        <w:t xml:space="preserve">тажа, наладки, были определены суммарные капитальные вложения необходимые для перевода существующих и новых потребителей в </w:t>
      </w:r>
      <w:r w:rsidR="00591A3F" w:rsidRPr="0099686D">
        <w:rPr>
          <w:rFonts w:ascii="Times New Roman" w:hAnsi="Times New Roman"/>
          <w:color w:val="000001"/>
          <w:sz w:val="28"/>
          <w:szCs w:val="28"/>
        </w:rPr>
        <w:t xml:space="preserve">п. </w:t>
      </w:r>
      <w:proofErr w:type="gramStart"/>
      <w:r w:rsidR="00591A3F" w:rsidRPr="0099686D">
        <w:rPr>
          <w:rFonts w:ascii="Times New Roman" w:hAnsi="Times New Roman"/>
          <w:color w:val="000001"/>
          <w:sz w:val="28"/>
          <w:szCs w:val="28"/>
        </w:rPr>
        <w:t>Новая</w:t>
      </w:r>
      <w:proofErr w:type="gramEnd"/>
      <w:r w:rsidR="00591A3F" w:rsidRPr="0099686D">
        <w:rPr>
          <w:rFonts w:ascii="Times New Roman" w:hAnsi="Times New Roman"/>
          <w:color w:val="000001"/>
          <w:sz w:val="28"/>
          <w:szCs w:val="28"/>
        </w:rPr>
        <w:t xml:space="preserve"> Калами</w:t>
      </w:r>
      <w:r w:rsidRPr="0099686D">
        <w:rPr>
          <w:rFonts w:ascii="Times New Roman" w:hAnsi="Times New Roman"/>
          <w:color w:val="000001"/>
          <w:sz w:val="28"/>
          <w:szCs w:val="28"/>
        </w:rPr>
        <w:t>, на закр</w:t>
      </w:r>
      <w:r w:rsidRPr="0099686D">
        <w:rPr>
          <w:rFonts w:ascii="Times New Roman" w:hAnsi="Times New Roman"/>
          <w:color w:val="000001"/>
          <w:sz w:val="28"/>
          <w:szCs w:val="28"/>
        </w:rPr>
        <w:t>ы</w:t>
      </w:r>
      <w:r w:rsidRPr="0099686D">
        <w:rPr>
          <w:rFonts w:ascii="Times New Roman" w:hAnsi="Times New Roman"/>
          <w:color w:val="000001"/>
          <w:sz w:val="28"/>
          <w:szCs w:val="28"/>
        </w:rPr>
        <w:t xml:space="preserve">тые схемы горячего водоснабжения и независимое подключение отопительной нагрузки. </w:t>
      </w:r>
      <w:r w:rsidR="00530507" w:rsidRPr="0099686D">
        <w:rPr>
          <w:rFonts w:ascii="Times New Roman" w:hAnsi="Times New Roman"/>
          <w:color w:val="000001"/>
          <w:sz w:val="28"/>
          <w:szCs w:val="28"/>
        </w:rPr>
        <w:t>К</w:t>
      </w:r>
      <w:r w:rsidRPr="0099686D">
        <w:rPr>
          <w:rFonts w:ascii="Times New Roman" w:hAnsi="Times New Roman"/>
          <w:color w:val="000001"/>
          <w:sz w:val="28"/>
          <w:szCs w:val="28"/>
        </w:rPr>
        <w:t xml:space="preserve">оличество подключенных потребителей к системе ГВС составляет </w:t>
      </w:r>
      <w:r w:rsidR="005F3219" w:rsidRPr="0099686D">
        <w:rPr>
          <w:rFonts w:ascii="Times New Roman" w:hAnsi="Times New Roman"/>
          <w:color w:val="000001"/>
          <w:sz w:val="28"/>
          <w:szCs w:val="28"/>
        </w:rPr>
        <w:t>50</w:t>
      </w:r>
      <w:r w:rsidRPr="0099686D">
        <w:rPr>
          <w:rFonts w:ascii="Times New Roman" w:hAnsi="Times New Roman"/>
          <w:color w:val="000001"/>
          <w:sz w:val="28"/>
          <w:szCs w:val="28"/>
        </w:rPr>
        <w:t xml:space="preserve"> объект</w:t>
      </w:r>
      <w:r w:rsidR="00530507" w:rsidRPr="0099686D">
        <w:rPr>
          <w:rFonts w:ascii="Times New Roman" w:hAnsi="Times New Roman"/>
          <w:color w:val="000001"/>
          <w:sz w:val="28"/>
          <w:szCs w:val="28"/>
        </w:rPr>
        <w:t>ов</w:t>
      </w:r>
      <w:r w:rsidRPr="0099686D">
        <w:rPr>
          <w:rFonts w:ascii="Times New Roman" w:hAnsi="Times New Roman"/>
          <w:color w:val="000001"/>
          <w:sz w:val="28"/>
          <w:szCs w:val="28"/>
        </w:rPr>
        <w:t>.</w:t>
      </w:r>
    </w:p>
    <w:p w:rsidR="00A22CDD" w:rsidRPr="0099686D" w:rsidRDefault="00A22CDD" w:rsidP="00130AA2">
      <w:pPr>
        <w:keepLines/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Инвестиции в строител</w:t>
      </w:r>
      <w:r w:rsidR="005912B6" w:rsidRPr="0099686D">
        <w:rPr>
          <w:rFonts w:ascii="Times New Roman" w:hAnsi="Times New Roman"/>
          <w:sz w:val="28"/>
          <w:szCs w:val="28"/>
        </w:rPr>
        <w:t>ьство тепловой сети от котельной</w:t>
      </w:r>
      <w:r w:rsidRPr="0099686D">
        <w:rPr>
          <w:rFonts w:ascii="Times New Roman" w:hAnsi="Times New Roman"/>
          <w:sz w:val="28"/>
          <w:szCs w:val="28"/>
        </w:rPr>
        <w:t xml:space="preserve"> </w:t>
      </w:r>
      <w:r w:rsidR="00591A3F" w:rsidRPr="0099686D">
        <w:rPr>
          <w:rFonts w:ascii="Times New Roman" w:hAnsi="Times New Roman"/>
          <w:sz w:val="28"/>
          <w:szCs w:val="28"/>
        </w:rPr>
        <w:t xml:space="preserve">п. </w:t>
      </w:r>
      <w:proofErr w:type="gramStart"/>
      <w:r w:rsidR="00591A3F" w:rsidRPr="0099686D">
        <w:rPr>
          <w:rFonts w:ascii="Times New Roman" w:hAnsi="Times New Roman"/>
          <w:sz w:val="28"/>
          <w:szCs w:val="28"/>
        </w:rPr>
        <w:t>Новая</w:t>
      </w:r>
      <w:proofErr w:type="gramEnd"/>
      <w:r w:rsidR="00591A3F" w:rsidRPr="0099686D">
        <w:rPr>
          <w:rFonts w:ascii="Times New Roman" w:hAnsi="Times New Roman"/>
          <w:sz w:val="28"/>
          <w:szCs w:val="28"/>
        </w:rPr>
        <w:t xml:space="preserve"> Калами</w:t>
      </w:r>
      <w:r w:rsidRPr="0099686D">
        <w:rPr>
          <w:rFonts w:ascii="Times New Roman" w:hAnsi="Times New Roman"/>
          <w:sz w:val="28"/>
          <w:szCs w:val="28"/>
        </w:rPr>
        <w:t xml:space="preserve">, протяженностью в две ветки </w:t>
      </w:r>
      <w:r w:rsidR="008250E9" w:rsidRPr="0099686D">
        <w:rPr>
          <w:rFonts w:ascii="Times New Roman" w:hAnsi="Times New Roman"/>
          <w:sz w:val="28"/>
          <w:szCs w:val="28"/>
        </w:rPr>
        <w:t>3</w:t>
      </w:r>
      <w:r w:rsidR="005F3219" w:rsidRPr="0099686D">
        <w:rPr>
          <w:rFonts w:ascii="Times New Roman" w:hAnsi="Times New Roman"/>
          <w:sz w:val="28"/>
          <w:szCs w:val="28"/>
        </w:rPr>
        <w:t xml:space="preserve"> </w:t>
      </w:r>
      <w:r w:rsidR="008250E9" w:rsidRPr="0099686D">
        <w:rPr>
          <w:rFonts w:ascii="Times New Roman" w:hAnsi="Times New Roman"/>
          <w:sz w:val="28"/>
          <w:szCs w:val="28"/>
        </w:rPr>
        <w:t>252</w:t>
      </w:r>
      <w:r w:rsidRPr="0099686D">
        <w:rPr>
          <w:rFonts w:ascii="Times New Roman" w:hAnsi="Times New Roman"/>
          <w:sz w:val="28"/>
          <w:szCs w:val="28"/>
        </w:rPr>
        <w:t xml:space="preserve"> метр</w:t>
      </w:r>
      <w:r w:rsidR="008250E9" w:rsidRPr="0099686D">
        <w:rPr>
          <w:rFonts w:ascii="Times New Roman" w:hAnsi="Times New Roman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 xml:space="preserve"> и строительство ИТП  системы ГВС в ценах 20</w:t>
      </w:r>
      <w:r w:rsidR="00752AA4" w:rsidRPr="0099686D">
        <w:rPr>
          <w:rFonts w:ascii="Times New Roman" w:hAnsi="Times New Roman"/>
          <w:sz w:val="28"/>
          <w:szCs w:val="28"/>
        </w:rPr>
        <w:t>20</w:t>
      </w:r>
      <w:r w:rsidRPr="0099686D">
        <w:rPr>
          <w:rFonts w:ascii="Times New Roman" w:hAnsi="Times New Roman"/>
          <w:sz w:val="28"/>
          <w:szCs w:val="28"/>
        </w:rPr>
        <w:t xml:space="preserve"> года представлены в </w:t>
      </w:r>
      <w:r w:rsidR="00FD4C94" w:rsidRPr="0099686D">
        <w:rPr>
          <w:rFonts w:ascii="Times New Roman" w:hAnsi="Times New Roman"/>
          <w:sz w:val="28"/>
          <w:szCs w:val="28"/>
        </w:rPr>
        <w:t xml:space="preserve">Разделе 15 </w:t>
      </w:r>
      <w:r w:rsidRPr="0099686D">
        <w:rPr>
          <w:rFonts w:ascii="Times New Roman" w:hAnsi="Times New Roman"/>
          <w:sz w:val="28"/>
          <w:szCs w:val="28"/>
        </w:rPr>
        <w:t>«</w:t>
      </w:r>
      <w:r w:rsidR="00FD4C94" w:rsidRPr="0099686D">
        <w:rPr>
          <w:rFonts w:ascii="Times New Roman" w:hAnsi="Times New Roman"/>
          <w:sz w:val="28"/>
          <w:szCs w:val="28"/>
        </w:rPr>
        <w:t>Ценовые (тарифные) последствия» данного тома</w:t>
      </w:r>
      <w:r w:rsidRPr="0099686D">
        <w:rPr>
          <w:rFonts w:ascii="Times New Roman" w:hAnsi="Times New Roman"/>
          <w:sz w:val="28"/>
          <w:szCs w:val="28"/>
        </w:rPr>
        <w:t>.</w:t>
      </w:r>
    </w:p>
    <w:p w:rsidR="005A68AB" w:rsidRPr="0099686D" w:rsidRDefault="005A68AB" w:rsidP="00130AA2">
      <w:pPr>
        <w:keepLines/>
        <w:tabs>
          <w:tab w:val="left" w:pos="4095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502353" w:rsidRPr="0099686D" w:rsidRDefault="00502353" w:rsidP="00130AA2">
      <w:pPr>
        <w:pStyle w:val="2"/>
        <w:numPr>
          <w:ilvl w:val="1"/>
          <w:numId w:val="38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72" w:name="_Toc27492973"/>
      <w:r w:rsidRPr="0099686D">
        <w:rPr>
          <w:rFonts w:ascii="Times New Roman" w:hAnsi="Times New Roman"/>
          <w:color w:val="auto"/>
          <w:sz w:val="28"/>
          <w:szCs w:val="28"/>
        </w:rPr>
        <w:t>П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дл</w:t>
      </w:r>
      <w:r w:rsidRPr="0099686D">
        <w:rPr>
          <w:rFonts w:ascii="Times New Roman" w:hAnsi="Times New Roman"/>
          <w:color w:val="auto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color w:val="auto"/>
          <w:sz w:val="28"/>
          <w:szCs w:val="28"/>
        </w:rPr>
        <w:t>ен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pacing w:val="-16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по</w:t>
      </w:r>
      <w:r w:rsidRPr="0099686D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п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ево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z w:val="28"/>
          <w:szCs w:val="28"/>
        </w:rPr>
        <w:t>у</w:t>
      </w:r>
      <w:r w:rsidRPr="0099686D">
        <w:rPr>
          <w:rFonts w:ascii="Times New Roman" w:hAnsi="Times New Roman"/>
          <w:color w:val="auto"/>
          <w:spacing w:val="-16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сущес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ву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ю</w:t>
      </w:r>
      <w:r w:rsidRPr="0099686D">
        <w:rPr>
          <w:rFonts w:ascii="Times New Roman" w:hAnsi="Times New Roman"/>
          <w:color w:val="auto"/>
          <w:sz w:val="28"/>
          <w:szCs w:val="28"/>
        </w:rPr>
        <w:t>щих</w:t>
      </w:r>
      <w:r w:rsidRPr="0099686D">
        <w:rPr>
          <w:rFonts w:ascii="Times New Roman" w:hAnsi="Times New Roman"/>
          <w:color w:val="auto"/>
          <w:spacing w:val="-16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z w:val="28"/>
          <w:szCs w:val="28"/>
        </w:rPr>
        <w:t>х</w:t>
      </w:r>
      <w:r w:rsidRPr="0099686D">
        <w:rPr>
          <w:rFonts w:ascii="Times New Roman" w:hAnsi="Times New Roman"/>
          <w:color w:val="auto"/>
          <w:spacing w:val="-16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с</w:t>
      </w:r>
      <w:r w:rsidRPr="0099686D">
        <w:rPr>
          <w:rFonts w:ascii="Times New Roman" w:hAnsi="Times New Roman"/>
          <w:color w:val="auto"/>
          <w:sz w:val="28"/>
          <w:szCs w:val="28"/>
        </w:rPr>
        <w:t>ис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ем</w:t>
      </w:r>
      <w:r w:rsidRPr="0099686D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еп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сна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color w:val="auto"/>
          <w:sz w:val="28"/>
          <w:szCs w:val="28"/>
        </w:rPr>
        <w:t>ен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(го</w:t>
      </w:r>
      <w:r w:rsidRPr="0099686D">
        <w:rPr>
          <w:rFonts w:ascii="Times New Roman" w:hAnsi="Times New Roman"/>
          <w:color w:val="auto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7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во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сна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б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color w:val="auto"/>
          <w:sz w:val="28"/>
          <w:szCs w:val="28"/>
        </w:rPr>
        <w:t>ен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z w:val="28"/>
          <w:szCs w:val="28"/>
        </w:rPr>
        <w:t>)</w:t>
      </w:r>
      <w:r w:rsidRPr="0099686D">
        <w:rPr>
          <w:rFonts w:ascii="Times New Roman" w:hAnsi="Times New Roman"/>
          <w:color w:val="auto"/>
          <w:spacing w:val="-18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кры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7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сис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емы</w:t>
      </w:r>
      <w:r w:rsidRPr="0099686D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8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во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сн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z w:val="28"/>
          <w:szCs w:val="28"/>
        </w:rPr>
        <w:t>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z w:val="28"/>
          <w:szCs w:val="28"/>
        </w:rPr>
        <w:t>,</w:t>
      </w:r>
      <w:r w:rsidRPr="0099686D">
        <w:rPr>
          <w:rFonts w:ascii="Times New Roman" w:hAnsi="Times New Roman"/>
          <w:color w:val="auto"/>
          <w:spacing w:val="-17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pacing w:val="-17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сущес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ен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pacing w:val="-17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орог</w:t>
      </w:r>
      <w:r w:rsidRPr="0099686D">
        <w:rPr>
          <w:rFonts w:ascii="Times New Roman" w:hAnsi="Times New Roman"/>
          <w:color w:val="auto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8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су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ву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z w:val="28"/>
          <w:szCs w:val="28"/>
        </w:rPr>
        <w:t>т не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</w:t>
      </w:r>
      <w:r w:rsidRPr="0099686D">
        <w:rPr>
          <w:rFonts w:ascii="Times New Roman" w:hAnsi="Times New Roman"/>
          <w:color w:val="auto"/>
          <w:sz w:val="28"/>
          <w:szCs w:val="28"/>
        </w:rPr>
        <w:t>хо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z w:val="28"/>
          <w:szCs w:val="28"/>
        </w:rPr>
        <w:t>им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ь</w:t>
      </w:r>
      <w:r w:rsidRPr="0099686D">
        <w:rPr>
          <w:rFonts w:ascii="Times New Roman" w:hAnsi="Times New Roman"/>
          <w:color w:val="auto"/>
          <w:spacing w:val="-1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с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тро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ьс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ва</w:t>
      </w:r>
      <w:r w:rsidRPr="0099686D">
        <w:rPr>
          <w:rFonts w:ascii="Times New Roman" w:hAnsi="Times New Roman"/>
          <w:color w:val="auto"/>
          <w:spacing w:val="-16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ин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ид</w:t>
      </w:r>
      <w:r w:rsidRPr="0099686D">
        <w:rPr>
          <w:rFonts w:ascii="Times New Roman" w:hAnsi="Times New Roman"/>
          <w:color w:val="auto"/>
          <w:sz w:val="28"/>
          <w:szCs w:val="28"/>
        </w:rPr>
        <w:t>уа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ь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z w:val="28"/>
          <w:szCs w:val="28"/>
        </w:rPr>
        <w:t>х</w:t>
      </w:r>
      <w:r w:rsidRPr="0099686D">
        <w:rPr>
          <w:rFonts w:ascii="Times New Roman" w:hAnsi="Times New Roman"/>
          <w:color w:val="auto"/>
          <w:spacing w:val="-1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-17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(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и)</w:t>
      </w:r>
      <w:r w:rsidRPr="0099686D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цен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ь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z w:val="28"/>
          <w:szCs w:val="28"/>
        </w:rPr>
        <w:t>х</w:t>
      </w:r>
      <w:r w:rsidRPr="0099686D">
        <w:rPr>
          <w:rFonts w:ascii="Times New Roman" w:hAnsi="Times New Roman"/>
          <w:color w:val="auto"/>
          <w:spacing w:val="-13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п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ло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z w:val="28"/>
          <w:szCs w:val="28"/>
        </w:rPr>
        <w:t>х</w:t>
      </w:r>
      <w:r w:rsidRPr="0099686D">
        <w:rPr>
          <w:rFonts w:ascii="Times New Roman" w:hAnsi="Times New Roman"/>
          <w:color w:val="auto"/>
          <w:spacing w:val="-13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пун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-13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по</w:t>
      </w:r>
      <w:r w:rsidRPr="0099686D">
        <w:rPr>
          <w:rFonts w:ascii="Times New Roman" w:hAnsi="Times New Roman"/>
          <w:color w:val="auto"/>
          <w:spacing w:val="-10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п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99686D">
        <w:rPr>
          <w:rFonts w:ascii="Times New Roman" w:hAnsi="Times New Roman"/>
          <w:color w:val="auto"/>
          <w:sz w:val="28"/>
          <w:szCs w:val="28"/>
        </w:rPr>
        <w:t>ине</w:t>
      </w:r>
      <w:r w:rsidRPr="0099686D">
        <w:rPr>
          <w:rFonts w:ascii="Times New Roman" w:hAnsi="Times New Roman"/>
          <w:color w:val="auto"/>
          <w:spacing w:val="-13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с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у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pacing w:val="-1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у</w:t>
      </w:r>
      <w:r w:rsidRPr="0099686D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п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ей</w:t>
      </w:r>
      <w:r w:rsidRPr="0099686D">
        <w:rPr>
          <w:rFonts w:ascii="Times New Roman" w:hAnsi="Times New Roman"/>
          <w:color w:val="auto"/>
          <w:spacing w:val="-21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вн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у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ид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м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z w:val="28"/>
          <w:szCs w:val="28"/>
        </w:rPr>
        <w:t>х</w:t>
      </w:r>
      <w:r w:rsidRPr="0099686D">
        <w:rPr>
          <w:rFonts w:ascii="Times New Roman" w:hAnsi="Times New Roman"/>
          <w:color w:val="auto"/>
          <w:spacing w:val="-18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сис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ем</w:t>
      </w:r>
      <w:r w:rsidRPr="0099686D">
        <w:rPr>
          <w:rFonts w:ascii="Times New Roman" w:hAnsi="Times New Roman"/>
          <w:color w:val="auto"/>
          <w:spacing w:val="-21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20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сна</w:t>
      </w:r>
      <w:r w:rsidRPr="0099686D">
        <w:rPr>
          <w:rFonts w:ascii="Times New Roman" w:hAnsi="Times New Roman"/>
          <w:color w:val="auto"/>
          <w:spacing w:val="-2"/>
          <w:sz w:val="28"/>
          <w:szCs w:val="28"/>
        </w:rPr>
        <w:t>б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color w:val="auto"/>
          <w:sz w:val="28"/>
          <w:szCs w:val="28"/>
        </w:rPr>
        <w:t>ен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я</w:t>
      </w:r>
      <w:bookmarkEnd w:id="72"/>
    </w:p>
    <w:p w:rsidR="00A22CDD" w:rsidRPr="0099686D" w:rsidRDefault="00A22CDD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A22CDD" w:rsidRPr="0099686D" w:rsidRDefault="00A22CDD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 xml:space="preserve">На территории </w:t>
      </w:r>
      <w:r w:rsidR="00591A3F" w:rsidRPr="0099686D">
        <w:rPr>
          <w:rFonts w:ascii="Times New Roman" w:hAnsi="Times New Roman"/>
          <w:sz w:val="28"/>
          <w:szCs w:val="28"/>
        </w:rPr>
        <w:t>п. Новая Калами</w:t>
      </w:r>
      <w:r w:rsidRPr="0099686D">
        <w:rPr>
          <w:rFonts w:ascii="Times New Roman" w:hAnsi="Times New Roman"/>
          <w:sz w:val="28"/>
          <w:szCs w:val="28"/>
        </w:rPr>
        <w:t xml:space="preserve"> имеются потребители, у которых отсутств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z w:val="28"/>
          <w:szCs w:val="28"/>
        </w:rPr>
        <w:t>ют внут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сист</w:t>
      </w:r>
      <w:r w:rsidRPr="0099686D">
        <w:rPr>
          <w:rFonts w:ascii="Times New Roman" w:hAnsi="Times New Roman"/>
          <w:spacing w:val="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мы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-3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 xml:space="preserve">ния, вследствие чего,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тп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ае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ео</w:t>
      </w:r>
      <w:r w:rsidRPr="0099686D">
        <w:rPr>
          <w:rFonts w:ascii="Times New Roman" w:hAnsi="Times New Roman"/>
          <w:sz w:val="28"/>
          <w:szCs w:val="28"/>
        </w:rPr>
        <w:t>бх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дим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сть</w:t>
      </w:r>
      <w:r w:rsidRPr="0099686D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ере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де</w:t>
      </w:r>
      <w:r w:rsidRPr="0099686D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тк</w:t>
      </w:r>
      <w:r w:rsidRPr="0099686D">
        <w:rPr>
          <w:rFonts w:ascii="Times New Roman" w:hAnsi="Times New Roman"/>
          <w:spacing w:val="-1"/>
          <w:sz w:val="28"/>
          <w:szCs w:val="28"/>
        </w:rPr>
        <w:t>ры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сист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 (г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яч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го 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ния)</w:t>
      </w:r>
      <w:r w:rsidRPr="0099686D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ры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е сист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мы г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яч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го 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ния.</w:t>
      </w:r>
    </w:p>
    <w:p w:rsidR="000372D1" w:rsidRPr="0099686D" w:rsidRDefault="000372D1" w:rsidP="00130AA2">
      <w:pPr>
        <w:pStyle w:val="10"/>
        <w:spacing w:before="0" w:line="240" w:lineRule="auto"/>
        <w:contextualSpacing/>
        <w:jc w:val="both"/>
        <w:rPr>
          <w:rFonts w:ascii="Times New Roman" w:hAnsi="Times New Roman"/>
          <w:color w:val="auto"/>
        </w:rPr>
      </w:pPr>
      <w:bookmarkStart w:id="73" w:name="_Toc27492974"/>
    </w:p>
    <w:p w:rsidR="000372D1" w:rsidRPr="002B3119" w:rsidRDefault="000372D1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b w:val="0"/>
          <w:color w:val="auto"/>
        </w:rPr>
      </w:pPr>
    </w:p>
    <w:p w:rsidR="000372D1" w:rsidRPr="002B3119" w:rsidRDefault="000372D1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b w:val="0"/>
          <w:color w:val="auto"/>
        </w:rPr>
      </w:pPr>
    </w:p>
    <w:p w:rsidR="000372D1" w:rsidRPr="002B3119" w:rsidRDefault="000372D1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b w:val="0"/>
          <w:color w:val="auto"/>
        </w:rPr>
      </w:pPr>
    </w:p>
    <w:p w:rsidR="000372D1" w:rsidRPr="002B3119" w:rsidRDefault="000372D1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b w:val="0"/>
          <w:color w:val="auto"/>
        </w:rPr>
      </w:pPr>
    </w:p>
    <w:p w:rsidR="000372D1" w:rsidRPr="002B3119" w:rsidRDefault="000372D1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b w:val="0"/>
          <w:color w:val="auto"/>
        </w:rPr>
      </w:pPr>
    </w:p>
    <w:p w:rsidR="000372D1" w:rsidRPr="002B3119" w:rsidRDefault="000372D1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b w:val="0"/>
          <w:color w:val="auto"/>
        </w:rPr>
      </w:pPr>
    </w:p>
    <w:p w:rsidR="000372D1" w:rsidRPr="002B3119" w:rsidRDefault="000372D1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b w:val="0"/>
          <w:color w:val="auto"/>
        </w:rPr>
      </w:pPr>
    </w:p>
    <w:p w:rsidR="000372D1" w:rsidRPr="002B3119" w:rsidRDefault="000372D1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b w:val="0"/>
          <w:color w:val="auto"/>
        </w:rPr>
      </w:pPr>
    </w:p>
    <w:p w:rsidR="000372D1" w:rsidRPr="002B3119" w:rsidRDefault="000372D1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b w:val="0"/>
          <w:color w:val="auto"/>
        </w:rPr>
      </w:pPr>
    </w:p>
    <w:p w:rsidR="000372D1" w:rsidRPr="002B3119" w:rsidRDefault="000372D1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b w:val="0"/>
          <w:color w:val="auto"/>
        </w:rPr>
      </w:pPr>
    </w:p>
    <w:p w:rsidR="000372D1" w:rsidRPr="002B3119" w:rsidRDefault="000372D1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b w:val="0"/>
          <w:color w:val="auto"/>
        </w:rPr>
      </w:pPr>
    </w:p>
    <w:p w:rsidR="000372D1" w:rsidRPr="002B3119" w:rsidRDefault="000372D1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b w:val="0"/>
          <w:color w:val="auto"/>
        </w:rPr>
      </w:pPr>
    </w:p>
    <w:p w:rsidR="000372D1" w:rsidRPr="002B3119" w:rsidRDefault="000372D1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b w:val="0"/>
          <w:color w:val="auto"/>
        </w:rPr>
      </w:pPr>
    </w:p>
    <w:p w:rsidR="000372D1" w:rsidRPr="002B3119" w:rsidRDefault="000372D1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b w:val="0"/>
          <w:color w:val="auto"/>
        </w:rPr>
      </w:pPr>
    </w:p>
    <w:p w:rsidR="000372D1" w:rsidRPr="002B3119" w:rsidRDefault="000372D1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b w:val="0"/>
          <w:color w:val="auto"/>
        </w:rPr>
      </w:pPr>
    </w:p>
    <w:p w:rsidR="000372D1" w:rsidRPr="002B3119" w:rsidRDefault="000372D1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b w:val="0"/>
          <w:color w:val="auto"/>
        </w:rPr>
      </w:pPr>
    </w:p>
    <w:p w:rsidR="000372D1" w:rsidRPr="002B3119" w:rsidRDefault="000372D1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b w:val="0"/>
          <w:color w:val="auto"/>
        </w:rPr>
      </w:pPr>
    </w:p>
    <w:p w:rsidR="000372D1" w:rsidRPr="002B3119" w:rsidRDefault="000372D1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1404BC" w:rsidRPr="002B3119" w:rsidRDefault="001404BC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1404BC" w:rsidRPr="002B3119" w:rsidRDefault="001404BC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A33C5E" w:rsidRDefault="00A33C5E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130AA2" w:rsidRPr="002B3119" w:rsidRDefault="00130AA2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0372D1" w:rsidRPr="002B3119" w:rsidRDefault="000372D1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502353" w:rsidRPr="0099686D" w:rsidRDefault="00502353" w:rsidP="00130AA2">
      <w:pPr>
        <w:pStyle w:val="10"/>
        <w:spacing w:before="0" w:line="240" w:lineRule="auto"/>
        <w:contextualSpacing/>
        <w:jc w:val="both"/>
        <w:rPr>
          <w:rFonts w:ascii="Times New Roman" w:hAnsi="Times New Roman"/>
          <w:color w:val="auto"/>
        </w:rPr>
      </w:pPr>
      <w:r w:rsidRPr="0099686D">
        <w:rPr>
          <w:rFonts w:ascii="Times New Roman" w:hAnsi="Times New Roman"/>
          <w:color w:val="auto"/>
        </w:rPr>
        <w:lastRenderedPageBreak/>
        <w:t>РАЗДЕЛ 8. ПЕРСПЕКТИВНЫЕ ТОПЛИВНЫЕ БАЛАНСЫ</w:t>
      </w:r>
      <w:bookmarkEnd w:id="73"/>
    </w:p>
    <w:p w:rsidR="00502353" w:rsidRPr="0099686D" w:rsidRDefault="00502353" w:rsidP="00130AA2">
      <w:pPr>
        <w:spacing w:after="0" w:line="240" w:lineRule="auto"/>
        <w:contextualSpacing/>
        <w:rPr>
          <w:rFonts w:ascii="Times New Roman" w:hAnsi="Times New Roman"/>
          <w:vanish/>
          <w:sz w:val="28"/>
          <w:szCs w:val="28"/>
        </w:rPr>
      </w:pPr>
    </w:p>
    <w:p w:rsidR="00502353" w:rsidRPr="0099686D" w:rsidRDefault="00502353" w:rsidP="00130AA2">
      <w:pPr>
        <w:pStyle w:val="2"/>
        <w:numPr>
          <w:ilvl w:val="1"/>
          <w:numId w:val="39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74" w:name="_Toc27492975"/>
      <w:r w:rsidRPr="0099686D">
        <w:rPr>
          <w:rFonts w:ascii="Times New Roman" w:hAnsi="Times New Roman"/>
          <w:color w:val="auto"/>
          <w:sz w:val="28"/>
          <w:szCs w:val="28"/>
        </w:rPr>
        <w:t>Пе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спе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color w:val="auto"/>
          <w:sz w:val="28"/>
          <w:szCs w:val="28"/>
        </w:rPr>
        <w:t>тивные</w:t>
      </w:r>
      <w:r w:rsidRPr="0099686D">
        <w:rPr>
          <w:rFonts w:ascii="Times New Roman" w:hAnsi="Times New Roman"/>
          <w:color w:val="auto"/>
          <w:spacing w:val="-16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пливные</w:t>
      </w:r>
      <w:r w:rsidRPr="0099686D">
        <w:rPr>
          <w:rFonts w:ascii="Times New Roman" w:hAnsi="Times New Roman"/>
          <w:color w:val="auto"/>
          <w:spacing w:val="-14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б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z w:val="28"/>
          <w:szCs w:val="28"/>
        </w:rPr>
        <w:t>лансы</w:t>
      </w:r>
      <w:r w:rsidRPr="0099686D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для</w:t>
      </w:r>
      <w:r w:rsidRPr="0099686D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ж</w:t>
      </w:r>
      <w:r w:rsidRPr="0099686D">
        <w:rPr>
          <w:rFonts w:ascii="Times New Roman" w:hAnsi="Times New Roman"/>
          <w:color w:val="auto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го</w:t>
      </w:r>
      <w:r w:rsidRPr="0099686D">
        <w:rPr>
          <w:rFonts w:ascii="Times New Roman" w:hAnsi="Times New Roman"/>
          <w:color w:val="auto"/>
          <w:spacing w:val="-13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ист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чни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тепл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й</w:t>
      </w:r>
      <w:r w:rsidRPr="0099686D">
        <w:rPr>
          <w:rFonts w:ascii="Times New Roman" w:hAnsi="Times New Roman"/>
          <w:color w:val="auto"/>
          <w:spacing w:val="-1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эне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гии</w:t>
      </w:r>
      <w:r w:rsidRPr="0099686D">
        <w:rPr>
          <w:rFonts w:ascii="Times New Roman" w:hAnsi="Times New Roman"/>
          <w:color w:val="auto"/>
          <w:spacing w:val="-11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по</w:t>
      </w:r>
      <w:r w:rsidRPr="0099686D">
        <w:rPr>
          <w:rFonts w:ascii="Times New Roman" w:hAnsi="Times New Roman"/>
          <w:color w:val="auto"/>
          <w:spacing w:val="-11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видам</w:t>
      </w:r>
      <w:r w:rsidRPr="0099686D">
        <w:rPr>
          <w:rFonts w:ascii="Times New Roman" w:hAnsi="Times New Roman"/>
          <w:color w:val="auto"/>
          <w:spacing w:val="-1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сн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вн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,</w:t>
      </w:r>
      <w:r w:rsidRPr="0099686D">
        <w:rPr>
          <w:rFonts w:ascii="Times New Roman" w:hAnsi="Times New Roman"/>
          <w:color w:val="auto"/>
          <w:spacing w:val="-13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езе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вн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го</w:t>
      </w:r>
      <w:r w:rsidRPr="0099686D">
        <w:rPr>
          <w:rFonts w:ascii="Times New Roman" w:hAnsi="Times New Roman"/>
          <w:color w:val="auto"/>
          <w:spacing w:val="-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-1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z w:val="28"/>
          <w:szCs w:val="28"/>
        </w:rPr>
        <w:t>ва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ийн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го т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плива</w:t>
      </w:r>
      <w:r w:rsidRPr="0099686D">
        <w:rPr>
          <w:rFonts w:ascii="Times New Roman" w:hAnsi="Times New Roman"/>
          <w:color w:val="auto"/>
          <w:spacing w:val="-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на</w:t>
      </w:r>
      <w:r w:rsidRPr="0099686D">
        <w:rPr>
          <w:rFonts w:ascii="Times New Roman" w:hAnsi="Times New Roman"/>
          <w:color w:val="auto"/>
          <w:spacing w:val="-11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color w:val="auto"/>
          <w:sz w:val="28"/>
          <w:szCs w:val="28"/>
        </w:rPr>
        <w:t>ажд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м</w:t>
      </w:r>
      <w:r w:rsidRPr="0099686D">
        <w:rPr>
          <w:rFonts w:ascii="Times New Roman" w:hAnsi="Times New Roman"/>
          <w:color w:val="auto"/>
          <w:spacing w:val="-11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этапе</w:t>
      </w:r>
      <w:bookmarkEnd w:id="74"/>
    </w:p>
    <w:p w:rsidR="00A22CDD" w:rsidRPr="002B3119" w:rsidRDefault="00A22CDD" w:rsidP="00130AA2">
      <w:pPr>
        <w:spacing w:after="0"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A22CDD" w:rsidRPr="0099686D" w:rsidRDefault="00A22CDD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Осн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ид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лива</w:t>
      </w:r>
      <w:r w:rsidRPr="0099686D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для централизованного</w:t>
      </w:r>
      <w:r w:rsidRPr="0099686D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ч</w:t>
      </w:r>
      <w:r w:rsidRPr="0099686D">
        <w:rPr>
          <w:rFonts w:ascii="Times New Roman" w:hAnsi="Times New Roman"/>
          <w:sz w:val="28"/>
          <w:szCs w:val="28"/>
        </w:rPr>
        <w:t>ник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 xml:space="preserve">гии </w:t>
      </w:r>
      <w:r w:rsidR="00591A3F" w:rsidRPr="0099686D">
        <w:rPr>
          <w:rFonts w:ascii="Times New Roman" w:hAnsi="Times New Roman"/>
          <w:sz w:val="28"/>
          <w:szCs w:val="28"/>
        </w:rPr>
        <w:t>п. Новая Калами</w:t>
      </w:r>
      <w:r w:rsidRPr="0099686D">
        <w:rPr>
          <w:rFonts w:ascii="Times New Roman" w:hAnsi="Times New Roman"/>
          <w:sz w:val="28"/>
          <w:szCs w:val="28"/>
        </w:rPr>
        <w:t xml:space="preserve"> явл</w:t>
      </w:r>
      <w:r w:rsidRPr="0099686D">
        <w:rPr>
          <w:rFonts w:ascii="Times New Roman" w:hAnsi="Times New Roman"/>
          <w:spacing w:val="-3"/>
          <w:sz w:val="28"/>
          <w:szCs w:val="28"/>
        </w:rPr>
        <w:t>я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 xml:space="preserve">тся нефть. Характеристика топлива представлена в таблице 8.1. </w:t>
      </w:r>
    </w:p>
    <w:p w:rsidR="00A22CDD" w:rsidRPr="0099686D" w:rsidRDefault="00A22CDD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t>Пер</w:t>
      </w: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ктивн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ивн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нсы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для централизованного ист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sz w:val="28"/>
          <w:szCs w:val="28"/>
        </w:rPr>
        <w:t>а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 xml:space="preserve">,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плив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го зд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 xml:space="preserve">ия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оже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ого</w:t>
      </w:r>
      <w:r w:rsidRPr="0099686D">
        <w:rPr>
          <w:rFonts w:ascii="Times New Roman" w:hAnsi="Times New Roman"/>
          <w:sz w:val="28"/>
          <w:szCs w:val="28"/>
        </w:rPr>
        <w:t xml:space="preserve"> на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ерр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 xml:space="preserve">ии </w:t>
      </w:r>
      <w:r w:rsidR="00591A3F" w:rsidRPr="0099686D">
        <w:rPr>
          <w:rFonts w:ascii="Times New Roman" w:hAnsi="Times New Roman"/>
          <w:sz w:val="28"/>
          <w:szCs w:val="28"/>
        </w:rPr>
        <w:t xml:space="preserve">п. </w:t>
      </w:r>
      <w:proofErr w:type="gramStart"/>
      <w:r w:rsidR="00591A3F" w:rsidRPr="0099686D">
        <w:rPr>
          <w:rFonts w:ascii="Times New Roman" w:hAnsi="Times New Roman"/>
          <w:sz w:val="28"/>
          <w:szCs w:val="28"/>
        </w:rPr>
        <w:t>Новая</w:t>
      </w:r>
      <w:proofErr w:type="gramEnd"/>
      <w:r w:rsidR="00591A3F" w:rsidRPr="0099686D">
        <w:rPr>
          <w:rFonts w:ascii="Times New Roman" w:hAnsi="Times New Roman"/>
          <w:sz w:val="28"/>
          <w:szCs w:val="28"/>
        </w:rPr>
        <w:t xml:space="preserve"> К</w:t>
      </w:r>
      <w:r w:rsidR="00591A3F" w:rsidRPr="0099686D">
        <w:rPr>
          <w:rFonts w:ascii="Times New Roman" w:hAnsi="Times New Roman"/>
          <w:sz w:val="28"/>
          <w:szCs w:val="28"/>
        </w:rPr>
        <w:t>а</w:t>
      </w:r>
      <w:r w:rsidR="00591A3F" w:rsidRPr="0099686D">
        <w:rPr>
          <w:rFonts w:ascii="Times New Roman" w:hAnsi="Times New Roman"/>
          <w:sz w:val="28"/>
          <w:szCs w:val="28"/>
        </w:rPr>
        <w:t>лами</w:t>
      </w:r>
      <w:r w:rsidRPr="0099686D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по вид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 xml:space="preserve">м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вн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 xml:space="preserve">го и 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плива на к</w:t>
      </w:r>
      <w:r w:rsidRPr="0099686D">
        <w:rPr>
          <w:rFonts w:ascii="Times New Roman" w:hAnsi="Times New Roman"/>
          <w:spacing w:val="-1"/>
          <w:sz w:val="28"/>
          <w:szCs w:val="28"/>
        </w:rPr>
        <w:t>аж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пе 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дст</w:t>
      </w:r>
      <w:r w:rsidRPr="0099686D">
        <w:rPr>
          <w:rFonts w:ascii="Times New Roman" w:hAnsi="Times New Roman"/>
          <w:spacing w:val="-4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вл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ны в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блице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8</w:t>
      </w:r>
      <w:r w:rsidRPr="0099686D">
        <w:rPr>
          <w:rFonts w:ascii="Times New Roman" w:hAnsi="Times New Roman"/>
          <w:sz w:val="28"/>
          <w:szCs w:val="28"/>
        </w:rPr>
        <w:t>.</w:t>
      </w:r>
      <w:r w:rsidRPr="0099686D">
        <w:rPr>
          <w:rFonts w:ascii="Times New Roman" w:hAnsi="Times New Roman"/>
          <w:spacing w:val="-1"/>
          <w:sz w:val="28"/>
          <w:szCs w:val="28"/>
        </w:rPr>
        <w:t>2</w:t>
      </w:r>
      <w:r w:rsidRPr="0099686D">
        <w:rPr>
          <w:rFonts w:ascii="Times New Roman" w:hAnsi="Times New Roman"/>
          <w:sz w:val="28"/>
          <w:szCs w:val="28"/>
        </w:rPr>
        <w:t>.</w:t>
      </w:r>
    </w:p>
    <w:p w:rsidR="00A22CDD" w:rsidRPr="0099686D" w:rsidRDefault="00A22CDD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оо</w:t>
      </w:r>
      <w:r w:rsidRPr="0099686D">
        <w:rPr>
          <w:rFonts w:ascii="Times New Roman" w:hAnsi="Times New Roman"/>
          <w:sz w:val="28"/>
          <w:szCs w:val="28"/>
        </w:rPr>
        <w:t>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тств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-3"/>
          <w:sz w:val="28"/>
          <w:szCs w:val="28"/>
        </w:rPr>
        <w:t>м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п.</w:t>
      </w:r>
      <w:r w:rsidRPr="0099686D">
        <w:rPr>
          <w:rFonts w:ascii="Times New Roman" w:hAnsi="Times New Roman"/>
          <w:spacing w:val="-1"/>
          <w:sz w:val="28"/>
          <w:szCs w:val="28"/>
        </w:rPr>
        <w:t>13</w:t>
      </w:r>
      <w:r w:rsidRPr="0099686D">
        <w:rPr>
          <w:rFonts w:ascii="Times New Roman" w:hAnsi="Times New Roman"/>
          <w:sz w:val="28"/>
          <w:szCs w:val="28"/>
        </w:rPr>
        <w:t>.</w:t>
      </w:r>
      <w:r w:rsidRPr="0099686D">
        <w:rPr>
          <w:rFonts w:ascii="Times New Roman" w:hAnsi="Times New Roman"/>
          <w:spacing w:val="-1"/>
          <w:sz w:val="28"/>
          <w:szCs w:val="28"/>
        </w:rPr>
        <w:t>4</w:t>
      </w:r>
      <w:r w:rsidRPr="0099686D">
        <w:rPr>
          <w:rFonts w:ascii="Times New Roman" w:hAnsi="Times New Roman"/>
          <w:sz w:val="28"/>
          <w:szCs w:val="28"/>
        </w:rPr>
        <w:t>5</w:t>
      </w:r>
      <w:r w:rsidRPr="0099686D">
        <w:rPr>
          <w:rFonts w:ascii="Times New Roman" w:hAnsi="Times New Roman"/>
          <w:spacing w:val="60"/>
          <w:sz w:val="28"/>
          <w:szCs w:val="28"/>
        </w:rPr>
        <w:t xml:space="preserve"> </w:t>
      </w:r>
      <w:r w:rsidR="009C090F" w:rsidRPr="00E50CC6">
        <w:rPr>
          <w:rFonts w:ascii="Times New Roman" w:hAnsi="Times New Roman"/>
          <w:color w:val="FF0000"/>
          <w:spacing w:val="-1"/>
          <w:sz w:val="28"/>
          <w:szCs w:val="28"/>
        </w:rPr>
        <w:t>СП 89.13330.2016 «СНиП II-35-76 Котельные установки»</w:t>
      </w:r>
      <w:r w:rsidRPr="0099686D">
        <w:rPr>
          <w:rFonts w:ascii="Times New Roman" w:hAnsi="Times New Roman"/>
          <w:sz w:val="28"/>
          <w:szCs w:val="28"/>
        </w:rPr>
        <w:t xml:space="preserve"> </w:t>
      </w:r>
      <w:r w:rsidR="00C7592C" w:rsidRPr="00C7592C">
        <w:rPr>
          <w:rFonts w:ascii="Times New Roman" w:hAnsi="Times New Roman"/>
          <w:i/>
          <w:color w:val="FF0000"/>
        </w:rPr>
        <w:t xml:space="preserve">(в редакции постановления Главы Северо-Енисейского района </w:t>
      </w:r>
      <w:r w:rsidR="00407624" w:rsidRPr="00407624">
        <w:rPr>
          <w:rFonts w:ascii="Times New Roman" w:hAnsi="Times New Roman"/>
          <w:i/>
          <w:color w:val="FF0000"/>
        </w:rPr>
        <w:t>от 31.01.2025 № 3-пг</w:t>
      </w:r>
      <w:r w:rsidR="00C7592C" w:rsidRPr="00C7592C">
        <w:rPr>
          <w:rFonts w:ascii="Times New Roman" w:hAnsi="Times New Roman"/>
          <w:i/>
          <w:color w:val="FF0000"/>
        </w:rPr>
        <w:t>)</w:t>
      </w:r>
      <w:r w:rsidR="00C7592C">
        <w:rPr>
          <w:rFonts w:ascii="Times New Roman" w:hAnsi="Times New Roman"/>
          <w:i/>
          <w:color w:val="FF0000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стим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сть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ву</w:t>
      </w:r>
      <w:r w:rsidRPr="0099686D">
        <w:rPr>
          <w:rFonts w:ascii="Times New Roman" w:hAnsi="Times New Roman"/>
          <w:spacing w:val="-4"/>
          <w:sz w:val="28"/>
          <w:szCs w:val="28"/>
        </w:rPr>
        <w:t>а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="0037591B" w:rsidRPr="0099686D">
        <w:rPr>
          <w:rFonts w:ascii="Times New Roman" w:hAnsi="Times New Roman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 xml:space="preserve"> </w:t>
      </w:r>
      <w:r w:rsidR="0037591B" w:rsidRPr="0099686D">
        <w:rPr>
          <w:rFonts w:ascii="Times New Roman" w:hAnsi="Times New Roman"/>
          <w:sz w:val="28"/>
          <w:szCs w:val="28"/>
        </w:rPr>
        <w:t>10</w:t>
      </w:r>
      <w:r w:rsidRPr="0099686D">
        <w:rPr>
          <w:rFonts w:ascii="Times New Roman" w:hAnsi="Times New Roman"/>
          <w:sz w:val="28"/>
          <w:szCs w:val="28"/>
        </w:rPr>
        <w:t>0 м</w:t>
      </w:r>
      <w:r w:rsidRPr="0099686D">
        <w:rPr>
          <w:rFonts w:ascii="Times New Roman" w:hAnsi="Times New Roman"/>
          <w:sz w:val="28"/>
          <w:szCs w:val="28"/>
          <w:vertAlign w:val="superscript"/>
        </w:rPr>
        <w:t>3</w:t>
      </w:r>
      <w:r w:rsidR="00EB410E"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для х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топлива колебле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ся</w:t>
      </w:r>
      <w:r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от двух до трех недель (14-20 дней)</w:t>
      </w:r>
      <w:r w:rsidRPr="0099686D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сяц</w:t>
      </w:r>
      <w:r w:rsidRPr="0099686D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да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дби</w:t>
      </w:r>
      <w:r w:rsidRPr="0099686D">
        <w:rPr>
          <w:rFonts w:ascii="Times New Roman" w:hAnsi="Times New Roman"/>
          <w:spacing w:val="-1"/>
          <w:sz w:val="28"/>
          <w:szCs w:val="28"/>
        </w:rPr>
        <w:t>рае</w:t>
      </w:r>
      <w:r w:rsidRPr="0099686D">
        <w:rPr>
          <w:rFonts w:ascii="Times New Roman" w:hAnsi="Times New Roman"/>
          <w:sz w:val="28"/>
          <w:szCs w:val="28"/>
        </w:rPr>
        <w:t>тся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исх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дя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из усл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ви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:</w:t>
      </w:r>
    </w:p>
    <w:p w:rsidR="00A22CDD" w:rsidRPr="0099686D" w:rsidRDefault="00A22CDD" w:rsidP="00130AA2">
      <w:pPr>
        <w:pStyle w:val="aff9"/>
        <w:tabs>
          <w:tab w:val="left" w:pos="1531"/>
        </w:tabs>
        <w:kinsoku w:val="0"/>
        <w:overflowPunct w:val="0"/>
        <w:ind w:left="1560"/>
        <w:contextualSpacing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- вид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лив</w:t>
      </w:r>
      <w:r w:rsidRPr="0099686D">
        <w:rPr>
          <w:rFonts w:ascii="Times New Roman" w:hAnsi="Times New Roman"/>
          <w:spacing w:val="-4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;</w:t>
      </w:r>
    </w:p>
    <w:p w:rsidR="00A22CDD" w:rsidRPr="0099686D" w:rsidRDefault="00A22CDD" w:rsidP="00130AA2">
      <w:pPr>
        <w:pStyle w:val="e"/>
        <w:spacing w:before="0"/>
        <w:ind w:firstLine="1560"/>
        <w:contextualSpacing/>
        <w:rPr>
          <w:sz w:val="28"/>
          <w:szCs w:val="28"/>
        </w:rPr>
      </w:pPr>
      <w:r w:rsidRPr="0099686D">
        <w:rPr>
          <w:sz w:val="28"/>
          <w:szCs w:val="28"/>
        </w:rPr>
        <w:t>- сп</w:t>
      </w:r>
      <w:r w:rsidRPr="0099686D">
        <w:rPr>
          <w:spacing w:val="-1"/>
          <w:sz w:val="28"/>
          <w:szCs w:val="28"/>
        </w:rPr>
        <w:t>о</w:t>
      </w:r>
      <w:r w:rsidRPr="0099686D">
        <w:rPr>
          <w:sz w:val="28"/>
          <w:szCs w:val="28"/>
        </w:rPr>
        <w:t>с</w:t>
      </w:r>
      <w:r w:rsidRPr="0099686D">
        <w:rPr>
          <w:spacing w:val="-1"/>
          <w:sz w:val="28"/>
          <w:szCs w:val="28"/>
        </w:rPr>
        <w:t>о</w:t>
      </w:r>
      <w:r w:rsidRPr="0099686D">
        <w:rPr>
          <w:sz w:val="28"/>
          <w:szCs w:val="28"/>
        </w:rPr>
        <w:t>б</w:t>
      </w:r>
      <w:r w:rsidRPr="0099686D">
        <w:rPr>
          <w:spacing w:val="1"/>
          <w:sz w:val="28"/>
          <w:szCs w:val="28"/>
        </w:rPr>
        <w:t xml:space="preserve"> </w:t>
      </w:r>
      <w:r w:rsidRPr="0099686D">
        <w:rPr>
          <w:sz w:val="28"/>
          <w:szCs w:val="28"/>
        </w:rPr>
        <w:t>д</w:t>
      </w:r>
      <w:r w:rsidRPr="0099686D">
        <w:rPr>
          <w:spacing w:val="-1"/>
          <w:sz w:val="28"/>
          <w:szCs w:val="28"/>
        </w:rPr>
        <w:t>о</w:t>
      </w:r>
      <w:r w:rsidRPr="0099686D">
        <w:rPr>
          <w:sz w:val="28"/>
          <w:szCs w:val="28"/>
        </w:rPr>
        <w:t>ст</w:t>
      </w:r>
      <w:r w:rsidRPr="0099686D">
        <w:rPr>
          <w:spacing w:val="-1"/>
          <w:sz w:val="28"/>
          <w:szCs w:val="28"/>
        </w:rPr>
        <w:t>а</w:t>
      </w:r>
      <w:r w:rsidRPr="0099686D">
        <w:rPr>
          <w:sz w:val="28"/>
          <w:szCs w:val="28"/>
        </w:rPr>
        <w:t>в</w:t>
      </w:r>
      <w:r w:rsidRPr="0099686D">
        <w:rPr>
          <w:spacing w:val="-3"/>
          <w:sz w:val="28"/>
          <w:szCs w:val="28"/>
        </w:rPr>
        <w:t>к</w:t>
      </w:r>
      <w:r w:rsidRPr="0099686D">
        <w:rPr>
          <w:sz w:val="28"/>
          <w:szCs w:val="28"/>
        </w:rPr>
        <w:t>и</w:t>
      </w:r>
    </w:p>
    <w:p w:rsidR="00A22CDD" w:rsidRPr="002B3119" w:rsidRDefault="00A22CDD" w:rsidP="00130AA2">
      <w:pPr>
        <w:pStyle w:val="e"/>
        <w:spacing w:before="0"/>
        <w:ind w:firstLine="0"/>
        <w:contextualSpacing/>
        <w:jc w:val="right"/>
        <w:rPr>
          <w:sz w:val="27"/>
          <w:szCs w:val="27"/>
        </w:rPr>
      </w:pPr>
      <w:r w:rsidRPr="002B3119">
        <w:rPr>
          <w:sz w:val="27"/>
          <w:szCs w:val="27"/>
        </w:rPr>
        <w:t>Таблица 8.1 Характеристика топлива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09"/>
        <w:gridCol w:w="2694"/>
        <w:gridCol w:w="2268"/>
        <w:gridCol w:w="3281"/>
      </w:tblGrid>
      <w:tr w:rsidR="00A22CDD" w:rsidRPr="00D1520D" w:rsidTr="00814F78">
        <w:tc>
          <w:tcPr>
            <w:tcW w:w="1809" w:type="dxa"/>
            <w:vAlign w:val="center"/>
          </w:tcPr>
          <w:p w:rsidR="00A22CDD" w:rsidRPr="00A02401" w:rsidRDefault="00A22CDD" w:rsidP="00130AA2">
            <w:pPr>
              <w:pStyle w:val="e"/>
              <w:spacing w:before="0"/>
              <w:ind w:firstLine="0"/>
              <w:contextualSpacing/>
              <w:jc w:val="center"/>
            </w:pPr>
            <w:r w:rsidRPr="00A02401">
              <w:t>Вид топлива</w:t>
            </w:r>
          </w:p>
        </w:tc>
        <w:tc>
          <w:tcPr>
            <w:tcW w:w="2694" w:type="dxa"/>
            <w:vAlign w:val="center"/>
          </w:tcPr>
          <w:p w:rsidR="00A22CDD" w:rsidRPr="00A02401" w:rsidRDefault="00A22CDD" w:rsidP="00130AA2">
            <w:pPr>
              <w:pStyle w:val="e"/>
              <w:spacing w:before="0"/>
              <w:ind w:firstLine="0"/>
              <w:contextualSpacing/>
              <w:jc w:val="center"/>
            </w:pPr>
            <w:r w:rsidRPr="00A02401">
              <w:t>Место поставки</w:t>
            </w:r>
          </w:p>
        </w:tc>
        <w:tc>
          <w:tcPr>
            <w:tcW w:w="2268" w:type="dxa"/>
            <w:vAlign w:val="center"/>
          </w:tcPr>
          <w:p w:rsidR="00A22CDD" w:rsidRPr="00A02401" w:rsidRDefault="00A22CDD" w:rsidP="00130AA2">
            <w:pPr>
              <w:pStyle w:val="e"/>
              <w:spacing w:before="0"/>
              <w:ind w:firstLine="0"/>
              <w:contextualSpacing/>
              <w:jc w:val="center"/>
            </w:pPr>
            <w:r w:rsidRPr="00A02401">
              <w:t xml:space="preserve">Низшая теплота сгорания, </w:t>
            </w:r>
            <w:proofErr w:type="gramStart"/>
            <w:r w:rsidRPr="00A02401">
              <w:t>Ккал</w:t>
            </w:r>
            <w:proofErr w:type="gramEnd"/>
            <w:r w:rsidRPr="00A02401">
              <w:t>/кг</w:t>
            </w:r>
          </w:p>
        </w:tc>
        <w:tc>
          <w:tcPr>
            <w:tcW w:w="3281" w:type="dxa"/>
            <w:vAlign w:val="center"/>
          </w:tcPr>
          <w:p w:rsidR="00A22CDD" w:rsidRPr="00A02401" w:rsidRDefault="00A22CDD" w:rsidP="00130AA2">
            <w:pPr>
              <w:pStyle w:val="e"/>
              <w:spacing w:before="0"/>
              <w:ind w:firstLine="0"/>
              <w:contextualSpacing/>
              <w:jc w:val="center"/>
            </w:pPr>
            <w:r w:rsidRPr="00A02401">
              <w:t>Примечание</w:t>
            </w:r>
          </w:p>
        </w:tc>
      </w:tr>
      <w:tr w:rsidR="00A22CDD" w:rsidRPr="00D1520D" w:rsidTr="005A68AB">
        <w:tc>
          <w:tcPr>
            <w:tcW w:w="1809" w:type="dxa"/>
            <w:vAlign w:val="center"/>
          </w:tcPr>
          <w:p w:rsidR="00A22CDD" w:rsidRPr="00A02401" w:rsidRDefault="00A22CDD" w:rsidP="00130AA2">
            <w:pPr>
              <w:pStyle w:val="e"/>
              <w:spacing w:before="0"/>
              <w:ind w:firstLine="0"/>
              <w:contextualSpacing/>
              <w:jc w:val="center"/>
            </w:pPr>
            <w:r w:rsidRPr="00A02401">
              <w:t>Нефть</w:t>
            </w:r>
          </w:p>
        </w:tc>
        <w:tc>
          <w:tcPr>
            <w:tcW w:w="2694" w:type="dxa"/>
            <w:vAlign w:val="center"/>
          </w:tcPr>
          <w:p w:rsidR="00A22CDD" w:rsidRPr="00A02401" w:rsidRDefault="00A22CDD" w:rsidP="00130AA2">
            <w:pPr>
              <w:pStyle w:val="e"/>
              <w:spacing w:before="0"/>
              <w:ind w:firstLine="0"/>
              <w:contextualSpacing/>
              <w:jc w:val="center"/>
            </w:pPr>
            <w:proofErr w:type="spellStart"/>
            <w:r w:rsidRPr="00A02401">
              <w:t>Юрубченское</w:t>
            </w:r>
            <w:proofErr w:type="spellEnd"/>
            <w:r w:rsidRPr="00A02401">
              <w:t xml:space="preserve"> мест</w:t>
            </w:r>
            <w:r w:rsidRPr="00A02401">
              <w:t>о</w:t>
            </w:r>
            <w:r w:rsidRPr="00A02401">
              <w:t>рождение</w:t>
            </w:r>
          </w:p>
        </w:tc>
        <w:tc>
          <w:tcPr>
            <w:tcW w:w="2268" w:type="dxa"/>
            <w:vAlign w:val="center"/>
          </w:tcPr>
          <w:p w:rsidR="00A22CDD" w:rsidRPr="00A02401" w:rsidRDefault="00A22CDD" w:rsidP="00130AA2">
            <w:pPr>
              <w:pStyle w:val="e"/>
              <w:spacing w:before="0"/>
              <w:ind w:firstLine="0"/>
              <w:contextualSpacing/>
              <w:jc w:val="center"/>
            </w:pPr>
            <w:r w:rsidRPr="00A02401">
              <w:t>10306</w:t>
            </w:r>
          </w:p>
        </w:tc>
        <w:tc>
          <w:tcPr>
            <w:tcW w:w="3281" w:type="dxa"/>
          </w:tcPr>
          <w:p w:rsidR="00A22CDD" w:rsidRPr="00A02401" w:rsidRDefault="00A22CDD" w:rsidP="00130AA2">
            <w:pPr>
              <w:pStyle w:val="e"/>
              <w:spacing w:before="0"/>
              <w:ind w:firstLine="0"/>
              <w:contextualSpacing/>
              <w:jc w:val="left"/>
            </w:pPr>
            <w:r w:rsidRPr="00A02401">
              <w:t>Доставка осуществляется а</w:t>
            </w:r>
            <w:r w:rsidRPr="00A02401">
              <w:t>в</w:t>
            </w:r>
            <w:r w:rsidRPr="00A02401">
              <w:t>тотранспортом по зимней дороге. Расстояние от нефт</w:t>
            </w:r>
            <w:r w:rsidRPr="00A02401">
              <w:t>е</w:t>
            </w:r>
            <w:r w:rsidRPr="00A02401">
              <w:t xml:space="preserve">базы п. </w:t>
            </w:r>
            <w:proofErr w:type="spellStart"/>
            <w:r w:rsidRPr="00A02401">
              <w:t>Енашимиский</w:t>
            </w:r>
            <w:proofErr w:type="spellEnd"/>
            <w:r w:rsidRPr="00A02401">
              <w:t xml:space="preserve"> до м</w:t>
            </w:r>
            <w:r w:rsidRPr="00A02401">
              <w:t>е</w:t>
            </w:r>
            <w:r w:rsidRPr="00A02401">
              <w:t>сторождения составляет 250-260км.</w:t>
            </w:r>
          </w:p>
        </w:tc>
      </w:tr>
    </w:tbl>
    <w:p w:rsidR="00A22CDD" w:rsidRPr="002B3119" w:rsidRDefault="00A22CDD" w:rsidP="00130AA2">
      <w:pPr>
        <w:pStyle w:val="e"/>
        <w:spacing w:before="0"/>
        <w:ind w:firstLine="567"/>
        <w:contextualSpacing/>
        <w:jc w:val="left"/>
        <w:rPr>
          <w:sz w:val="28"/>
          <w:szCs w:val="28"/>
        </w:rPr>
      </w:pPr>
    </w:p>
    <w:p w:rsidR="00A22CDD" w:rsidRPr="002B3119" w:rsidRDefault="00A22CDD" w:rsidP="00130AA2">
      <w:pPr>
        <w:pStyle w:val="e"/>
        <w:spacing w:before="0"/>
        <w:ind w:firstLine="0"/>
        <w:contextualSpacing/>
        <w:jc w:val="right"/>
        <w:rPr>
          <w:sz w:val="27"/>
          <w:szCs w:val="27"/>
        </w:rPr>
      </w:pPr>
      <w:r w:rsidRPr="002B3119">
        <w:rPr>
          <w:sz w:val="27"/>
          <w:szCs w:val="27"/>
        </w:rPr>
        <w:t>Таблица 8.2 Перспективные расчетные топливные балансы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6"/>
        <w:gridCol w:w="2551"/>
        <w:gridCol w:w="2999"/>
      </w:tblGrid>
      <w:tr w:rsidR="00A22CDD" w:rsidRPr="00D1520D" w:rsidTr="005A68AB">
        <w:trPr>
          <w:trHeight w:val="510"/>
        </w:trPr>
        <w:tc>
          <w:tcPr>
            <w:tcW w:w="4536" w:type="dxa"/>
            <w:vAlign w:val="center"/>
          </w:tcPr>
          <w:p w:rsidR="00A22CDD" w:rsidRPr="00D1520D" w:rsidRDefault="00A22CDD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Наименование</w:t>
            </w:r>
            <w:r w:rsidRPr="00D1520D">
              <w:rPr>
                <w:rFonts w:ascii="Times New Roman" w:hAnsi="Times New Roman"/>
                <w:szCs w:val="24"/>
              </w:rPr>
              <w:t xml:space="preserve"> централизованного</w:t>
            </w:r>
            <w:r w:rsidRPr="00D1520D">
              <w:rPr>
                <w:rFonts w:ascii="Times New Roman" w:hAnsi="Times New Roman"/>
              </w:rPr>
              <w:t xml:space="preserve"> источника</w:t>
            </w:r>
          </w:p>
        </w:tc>
        <w:tc>
          <w:tcPr>
            <w:tcW w:w="2551" w:type="dxa"/>
            <w:vAlign w:val="center"/>
          </w:tcPr>
          <w:p w:rsidR="00A22CDD" w:rsidRPr="00D1520D" w:rsidRDefault="00A22CDD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Годовая выработка те</w:t>
            </w:r>
            <w:r w:rsidRPr="00D1520D">
              <w:rPr>
                <w:rFonts w:ascii="Times New Roman" w:hAnsi="Times New Roman"/>
              </w:rPr>
              <w:t>п</w:t>
            </w:r>
            <w:r w:rsidRPr="00D1520D">
              <w:rPr>
                <w:rFonts w:ascii="Times New Roman" w:hAnsi="Times New Roman"/>
              </w:rPr>
              <w:t>ловой энергии, тыс. Гкал</w:t>
            </w:r>
          </w:p>
        </w:tc>
        <w:tc>
          <w:tcPr>
            <w:tcW w:w="2999" w:type="dxa"/>
            <w:vAlign w:val="center"/>
          </w:tcPr>
          <w:p w:rsidR="00A22CDD" w:rsidRPr="00D1520D" w:rsidRDefault="00A22CDD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Расчетное потребление то</w:t>
            </w:r>
            <w:r w:rsidRPr="00D1520D">
              <w:rPr>
                <w:rFonts w:ascii="Times New Roman" w:hAnsi="Times New Roman"/>
              </w:rPr>
              <w:t>п</w:t>
            </w:r>
            <w:r w:rsidRPr="00D1520D">
              <w:rPr>
                <w:rFonts w:ascii="Times New Roman" w:hAnsi="Times New Roman"/>
              </w:rPr>
              <w:t xml:space="preserve">лива, т/год </w:t>
            </w:r>
          </w:p>
        </w:tc>
      </w:tr>
      <w:tr w:rsidR="00A22CDD" w:rsidRPr="00D1520D" w:rsidTr="005A68AB">
        <w:trPr>
          <w:trHeight w:val="317"/>
        </w:trPr>
        <w:tc>
          <w:tcPr>
            <w:tcW w:w="10086" w:type="dxa"/>
            <w:gridSpan w:val="3"/>
            <w:vAlign w:val="center"/>
          </w:tcPr>
          <w:p w:rsidR="00A22CDD" w:rsidRPr="00D1520D" w:rsidRDefault="00A22CDD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20</w:t>
            </w:r>
            <w:r w:rsidR="002842A5" w:rsidRPr="00D1520D">
              <w:rPr>
                <w:rFonts w:ascii="Times New Roman" w:hAnsi="Times New Roman"/>
              </w:rPr>
              <w:t>2</w:t>
            </w:r>
            <w:r w:rsidR="007830D3" w:rsidRPr="00D1520D">
              <w:rPr>
                <w:rFonts w:ascii="Times New Roman" w:hAnsi="Times New Roman"/>
              </w:rPr>
              <w:t>1</w:t>
            </w:r>
            <w:r w:rsidR="002842A5" w:rsidRPr="00D1520D">
              <w:rPr>
                <w:rFonts w:ascii="Times New Roman" w:hAnsi="Times New Roman"/>
              </w:rPr>
              <w:t>-2024</w:t>
            </w:r>
            <w:r w:rsidRPr="00D1520D">
              <w:rPr>
                <w:rFonts w:ascii="Times New Roman" w:hAnsi="Times New Roman"/>
              </w:rPr>
              <w:t>гг.</w:t>
            </w:r>
          </w:p>
        </w:tc>
      </w:tr>
      <w:tr w:rsidR="00A22CDD" w:rsidRPr="00D1520D" w:rsidTr="005A68AB">
        <w:trPr>
          <w:trHeight w:val="510"/>
        </w:trPr>
        <w:tc>
          <w:tcPr>
            <w:tcW w:w="4536" w:type="dxa"/>
            <w:shd w:val="clear" w:color="auto" w:fill="auto"/>
            <w:vAlign w:val="center"/>
          </w:tcPr>
          <w:p w:rsidR="00A22CDD" w:rsidRPr="00D1520D" w:rsidRDefault="005A68AB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К</w:t>
            </w:r>
            <w:r w:rsidR="00A22CDD" w:rsidRPr="00D1520D">
              <w:rPr>
                <w:rFonts w:ascii="Times New Roman" w:hAnsi="Times New Roman"/>
              </w:rPr>
              <w:t xml:space="preserve">отельная </w:t>
            </w:r>
          </w:p>
          <w:p w:rsidR="00A22CDD" w:rsidRPr="00D1520D" w:rsidRDefault="00A22CDD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 xml:space="preserve">по ул. </w:t>
            </w:r>
            <w:r w:rsidR="0037591B" w:rsidRPr="00D1520D">
              <w:rPr>
                <w:rFonts w:ascii="Times New Roman" w:hAnsi="Times New Roman"/>
              </w:rPr>
              <w:t>Механическая, 1</w:t>
            </w:r>
            <w:r w:rsidR="00056F3B" w:rsidRPr="00D1520D">
              <w:rPr>
                <w:rFonts w:ascii="Times New Roman" w:hAnsi="Times New Roman"/>
              </w:rPr>
              <w:t>А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A22CDD" w:rsidRPr="00D1520D" w:rsidRDefault="00A33C5E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3893,02</w:t>
            </w:r>
          </w:p>
        </w:tc>
        <w:tc>
          <w:tcPr>
            <w:tcW w:w="2999" w:type="dxa"/>
            <w:shd w:val="clear" w:color="auto" w:fill="auto"/>
            <w:vAlign w:val="center"/>
          </w:tcPr>
          <w:p w:rsidR="00A22CDD" w:rsidRPr="00D1520D" w:rsidRDefault="00A33C5E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Cs w:val="24"/>
              </w:rPr>
            </w:pPr>
            <w:r w:rsidRPr="00D1520D">
              <w:rPr>
                <w:rFonts w:ascii="Times New Roman" w:hAnsi="Times New Roman"/>
                <w:szCs w:val="24"/>
              </w:rPr>
              <w:t>667,39</w:t>
            </w:r>
          </w:p>
        </w:tc>
      </w:tr>
      <w:tr w:rsidR="00A22CDD" w:rsidRPr="00D1520D" w:rsidTr="005A68AB">
        <w:trPr>
          <w:trHeight w:val="510"/>
        </w:trPr>
        <w:tc>
          <w:tcPr>
            <w:tcW w:w="10086" w:type="dxa"/>
            <w:gridSpan w:val="3"/>
            <w:shd w:val="clear" w:color="auto" w:fill="auto"/>
            <w:vAlign w:val="center"/>
          </w:tcPr>
          <w:p w:rsidR="00A22CDD" w:rsidRPr="00D1520D" w:rsidRDefault="002842A5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2025-2030</w:t>
            </w:r>
            <w:r w:rsidR="00A22CDD" w:rsidRPr="00D1520D">
              <w:rPr>
                <w:rFonts w:ascii="Times New Roman" w:hAnsi="Times New Roman"/>
              </w:rPr>
              <w:t>гг.</w:t>
            </w:r>
          </w:p>
        </w:tc>
      </w:tr>
      <w:tr w:rsidR="00A33C5E" w:rsidRPr="00D1520D" w:rsidTr="005A68AB">
        <w:trPr>
          <w:trHeight w:val="510"/>
        </w:trPr>
        <w:tc>
          <w:tcPr>
            <w:tcW w:w="4536" w:type="dxa"/>
            <w:shd w:val="clear" w:color="auto" w:fill="auto"/>
            <w:vAlign w:val="center"/>
          </w:tcPr>
          <w:p w:rsidR="00A33C5E" w:rsidRPr="00D1520D" w:rsidRDefault="00A33C5E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 xml:space="preserve">Котельная </w:t>
            </w:r>
          </w:p>
          <w:p w:rsidR="00A33C5E" w:rsidRPr="00D1520D" w:rsidRDefault="00A33C5E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по ул. Механическая, 1</w:t>
            </w:r>
            <w:r w:rsidR="00056F3B" w:rsidRPr="00D1520D">
              <w:rPr>
                <w:rFonts w:ascii="Times New Roman" w:hAnsi="Times New Roman"/>
              </w:rPr>
              <w:t>А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A33C5E" w:rsidRPr="00D1520D" w:rsidRDefault="00A33C5E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D1520D">
              <w:rPr>
                <w:rFonts w:ascii="Times New Roman" w:hAnsi="Times New Roman"/>
              </w:rPr>
              <w:t>3893,02</w:t>
            </w:r>
          </w:p>
        </w:tc>
        <w:tc>
          <w:tcPr>
            <w:tcW w:w="2999" w:type="dxa"/>
            <w:shd w:val="clear" w:color="auto" w:fill="auto"/>
            <w:vAlign w:val="center"/>
          </w:tcPr>
          <w:p w:rsidR="00A33C5E" w:rsidRPr="00D1520D" w:rsidRDefault="00A33C5E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Cs w:val="24"/>
              </w:rPr>
            </w:pPr>
            <w:r w:rsidRPr="00D1520D">
              <w:rPr>
                <w:rFonts w:ascii="Times New Roman" w:hAnsi="Times New Roman"/>
                <w:szCs w:val="24"/>
              </w:rPr>
              <w:t>667,39</w:t>
            </w:r>
          </w:p>
        </w:tc>
      </w:tr>
    </w:tbl>
    <w:p w:rsidR="00A22CDD" w:rsidRPr="002B3119" w:rsidRDefault="00A22CDD" w:rsidP="00130AA2">
      <w:pPr>
        <w:spacing w:after="0"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502353" w:rsidRPr="0099686D" w:rsidRDefault="00502353" w:rsidP="00130AA2">
      <w:pPr>
        <w:pStyle w:val="2"/>
        <w:numPr>
          <w:ilvl w:val="1"/>
          <w:numId w:val="39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75" w:name="_Toc27492976"/>
      <w:r w:rsidRPr="0099686D">
        <w:rPr>
          <w:rFonts w:ascii="Times New Roman" w:hAnsi="Times New Roman"/>
          <w:color w:val="auto"/>
          <w:sz w:val="28"/>
          <w:szCs w:val="28"/>
        </w:rPr>
        <w:t>П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ебл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z w:val="28"/>
          <w:szCs w:val="28"/>
        </w:rPr>
        <w:t>емые</w:t>
      </w:r>
      <w:r w:rsidRPr="0099686D">
        <w:rPr>
          <w:rFonts w:ascii="Times New Roman" w:hAnsi="Times New Roman"/>
          <w:color w:val="auto"/>
          <w:spacing w:val="-16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с</w:t>
      </w:r>
      <w:r w:rsidRPr="0099686D">
        <w:rPr>
          <w:rFonts w:ascii="Times New Roman" w:hAnsi="Times New Roman"/>
          <w:color w:val="auto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чни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ко</w:t>
      </w:r>
      <w:r w:rsidRPr="0099686D">
        <w:rPr>
          <w:rFonts w:ascii="Times New Roman" w:hAnsi="Times New Roman"/>
          <w:color w:val="auto"/>
          <w:sz w:val="28"/>
          <w:szCs w:val="28"/>
        </w:rPr>
        <w:t>м</w:t>
      </w:r>
      <w:r w:rsidRPr="0099686D">
        <w:rPr>
          <w:rFonts w:ascii="Times New Roman" w:hAnsi="Times New Roman"/>
          <w:color w:val="auto"/>
          <w:spacing w:val="-16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те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п</w:t>
      </w:r>
      <w:r w:rsidRPr="0099686D">
        <w:rPr>
          <w:rFonts w:ascii="Times New Roman" w:hAnsi="Times New Roman"/>
          <w:color w:val="auto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й</w:t>
      </w:r>
      <w:r w:rsidRPr="0099686D">
        <w:rPr>
          <w:rFonts w:ascii="Times New Roman" w:hAnsi="Times New Roman"/>
          <w:color w:val="auto"/>
          <w:spacing w:val="-16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эне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гии</w:t>
      </w:r>
      <w:r w:rsidRPr="0099686D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ви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плива,</w:t>
      </w:r>
      <w:r w:rsidRPr="0099686D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color w:val="auto"/>
          <w:sz w:val="28"/>
          <w:szCs w:val="28"/>
        </w:rPr>
        <w:t>лючая</w:t>
      </w:r>
      <w:r w:rsidRPr="0099686D">
        <w:rPr>
          <w:rFonts w:ascii="Times New Roman" w:hAnsi="Times New Roman"/>
          <w:color w:val="auto"/>
          <w:spacing w:val="-1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мест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н</w:t>
      </w:r>
      <w:r w:rsidRPr="0099686D">
        <w:rPr>
          <w:rFonts w:ascii="Times New Roman" w:hAnsi="Times New Roman"/>
          <w:color w:val="auto"/>
          <w:sz w:val="28"/>
          <w:szCs w:val="28"/>
        </w:rPr>
        <w:t>ые</w:t>
      </w:r>
      <w:r w:rsidRPr="0099686D">
        <w:rPr>
          <w:rFonts w:ascii="Times New Roman" w:hAnsi="Times New Roman"/>
          <w:color w:val="auto"/>
          <w:spacing w:val="-10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виды</w:t>
      </w:r>
      <w:r w:rsidRPr="0099686D">
        <w:rPr>
          <w:rFonts w:ascii="Times New Roman" w:hAnsi="Times New Roman"/>
          <w:color w:val="auto"/>
          <w:spacing w:val="-1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п</w:t>
      </w:r>
      <w:r w:rsidRPr="0099686D">
        <w:rPr>
          <w:rFonts w:ascii="Times New Roman" w:hAnsi="Times New Roman"/>
          <w:color w:val="auto"/>
          <w:sz w:val="28"/>
          <w:szCs w:val="28"/>
        </w:rPr>
        <w:t>лива,</w:t>
      </w:r>
      <w:r w:rsidRPr="0099686D">
        <w:rPr>
          <w:rFonts w:ascii="Times New Roman" w:hAnsi="Times New Roman"/>
          <w:color w:val="auto"/>
          <w:spacing w:val="-11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-10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акже</w:t>
      </w:r>
      <w:r w:rsidRPr="0099686D">
        <w:rPr>
          <w:rFonts w:ascii="Times New Roman" w:hAnsi="Times New Roman"/>
          <w:color w:val="auto"/>
          <w:spacing w:val="-1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исп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льзуе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м</w:t>
      </w:r>
      <w:r w:rsidRPr="0099686D">
        <w:rPr>
          <w:rFonts w:ascii="Times New Roman" w:hAnsi="Times New Roman"/>
          <w:color w:val="auto"/>
          <w:sz w:val="28"/>
          <w:szCs w:val="28"/>
        </w:rPr>
        <w:t>ые в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з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бн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вл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z w:val="28"/>
          <w:szCs w:val="28"/>
        </w:rPr>
        <w:t>емые</w:t>
      </w:r>
      <w:r w:rsidRPr="0099686D">
        <w:rPr>
          <w:rFonts w:ascii="Times New Roman" w:hAnsi="Times New Roman"/>
          <w:color w:val="auto"/>
          <w:spacing w:val="-20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ист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чни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-2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эне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bookmarkEnd w:id="75"/>
    </w:p>
    <w:p w:rsidR="005A68AB" w:rsidRPr="002B3119" w:rsidRDefault="005A68AB" w:rsidP="00130AA2">
      <w:pPr>
        <w:spacing w:after="0"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2B3119" w:rsidRDefault="005A68AB" w:rsidP="00130AA2">
      <w:pPr>
        <w:pStyle w:val="aff9"/>
        <w:tabs>
          <w:tab w:val="left" w:pos="567"/>
        </w:tabs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t>По</w:t>
      </w:r>
      <w:r w:rsidRPr="0099686D">
        <w:rPr>
          <w:rFonts w:ascii="Times New Roman" w:hAnsi="Times New Roman"/>
          <w:sz w:val="28"/>
          <w:szCs w:val="28"/>
        </w:rPr>
        <w:t>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льку</w:t>
      </w:r>
      <w:r w:rsidRPr="0099686D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плив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для централизованного</w:t>
      </w:r>
      <w:r w:rsidRPr="0099686D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чник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1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 xml:space="preserve">в </w:t>
      </w:r>
      <w:r w:rsidR="00591A3F" w:rsidRPr="0099686D">
        <w:rPr>
          <w:rFonts w:ascii="Times New Roman" w:hAnsi="Times New Roman"/>
          <w:sz w:val="28"/>
          <w:szCs w:val="28"/>
        </w:rPr>
        <w:t>п. Новая Калами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1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ля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тся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нефть,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то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стн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виды 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плив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 xml:space="preserve">сле 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вля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е ист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ч</w:t>
      </w:r>
      <w:r w:rsidRPr="0099686D">
        <w:rPr>
          <w:rFonts w:ascii="Times New Roman" w:hAnsi="Times New Roman"/>
          <w:sz w:val="28"/>
          <w:szCs w:val="28"/>
        </w:rPr>
        <w:t>ники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не</w:t>
      </w:r>
      <w:r w:rsidRPr="0099686D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ьзуютс</w:t>
      </w:r>
      <w:r w:rsidRPr="0099686D">
        <w:rPr>
          <w:rFonts w:ascii="Times New Roman" w:hAnsi="Times New Roman"/>
          <w:spacing w:val="-3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 xml:space="preserve">. Мероприятий </w:t>
      </w:r>
      <w:proofErr w:type="gramStart"/>
      <w:r w:rsidRPr="0099686D">
        <w:rPr>
          <w:rFonts w:ascii="Times New Roman" w:hAnsi="Times New Roman"/>
          <w:sz w:val="28"/>
          <w:szCs w:val="28"/>
        </w:rPr>
        <w:t>по</w:t>
      </w:r>
      <w:proofErr w:type="gramEnd"/>
      <w:r w:rsidRPr="0099686D">
        <w:rPr>
          <w:rFonts w:ascii="Times New Roman" w:hAnsi="Times New Roman"/>
          <w:sz w:val="28"/>
          <w:szCs w:val="28"/>
        </w:rPr>
        <w:t xml:space="preserve"> </w:t>
      </w:r>
    </w:p>
    <w:p w:rsidR="002B3119" w:rsidRDefault="002B3119" w:rsidP="00130AA2">
      <w:pPr>
        <w:pStyle w:val="aff9"/>
        <w:tabs>
          <w:tab w:val="left" w:pos="567"/>
        </w:tabs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2B3119" w:rsidRDefault="002B3119" w:rsidP="00130AA2">
      <w:pPr>
        <w:pStyle w:val="aff9"/>
        <w:tabs>
          <w:tab w:val="left" w:pos="567"/>
        </w:tabs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9C090F" w:rsidRDefault="009C090F" w:rsidP="00130AA2">
      <w:pPr>
        <w:pStyle w:val="aff9"/>
        <w:tabs>
          <w:tab w:val="left" w:pos="567"/>
        </w:tabs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5A68AB" w:rsidRDefault="005A68AB" w:rsidP="00130AA2">
      <w:pPr>
        <w:pStyle w:val="aff9"/>
        <w:tabs>
          <w:tab w:val="left" w:pos="567"/>
        </w:tabs>
        <w:kinsoku w:val="0"/>
        <w:overflowPunct w:val="0"/>
        <w:ind w:left="0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пер</w:t>
      </w:r>
      <w:r w:rsidR="00E1539D"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 xml:space="preserve">воду котельной в </w:t>
      </w:r>
      <w:r w:rsidR="00591A3F" w:rsidRPr="0099686D">
        <w:rPr>
          <w:rFonts w:ascii="Times New Roman" w:hAnsi="Times New Roman"/>
          <w:sz w:val="28"/>
          <w:szCs w:val="28"/>
        </w:rPr>
        <w:t xml:space="preserve">п. Новая </w:t>
      </w:r>
      <w:proofErr w:type="gramStart"/>
      <w:r w:rsidR="00591A3F" w:rsidRPr="0099686D">
        <w:rPr>
          <w:rFonts w:ascii="Times New Roman" w:hAnsi="Times New Roman"/>
          <w:sz w:val="28"/>
          <w:szCs w:val="28"/>
        </w:rPr>
        <w:t>Калами</w:t>
      </w:r>
      <w:r w:rsidRPr="0099686D">
        <w:rPr>
          <w:rFonts w:ascii="Times New Roman" w:hAnsi="Times New Roman"/>
          <w:sz w:val="28"/>
          <w:szCs w:val="28"/>
        </w:rPr>
        <w:t xml:space="preserve"> на</w:t>
      </w:r>
      <w:proofErr w:type="gramEnd"/>
      <w:r w:rsidRPr="0099686D">
        <w:rPr>
          <w:rFonts w:ascii="Times New Roman" w:hAnsi="Times New Roman"/>
          <w:sz w:val="28"/>
          <w:szCs w:val="28"/>
        </w:rPr>
        <w:t xml:space="preserve"> альтернативные виды топлива, от </w:t>
      </w:r>
      <w:proofErr w:type="spellStart"/>
      <w:r w:rsidRPr="0099686D">
        <w:rPr>
          <w:rFonts w:ascii="Times New Roman" w:hAnsi="Times New Roman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сурсоснабжающей</w:t>
      </w:r>
      <w:proofErr w:type="spellEnd"/>
      <w:r w:rsidRPr="0099686D">
        <w:rPr>
          <w:rFonts w:ascii="Times New Roman" w:hAnsi="Times New Roman"/>
          <w:sz w:val="28"/>
          <w:szCs w:val="28"/>
        </w:rPr>
        <w:t xml:space="preserve"> организации МУП «УККР» не планируется.</w:t>
      </w:r>
    </w:p>
    <w:p w:rsidR="002B3119" w:rsidRPr="0099686D" w:rsidRDefault="002B3119" w:rsidP="00130AA2">
      <w:pPr>
        <w:pStyle w:val="aff9"/>
        <w:tabs>
          <w:tab w:val="left" w:pos="567"/>
        </w:tabs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0372D1" w:rsidRPr="0099686D" w:rsidRDefault="000372D1" w:rsidP="00130AA2">
      <w:pPr>
        <w:pStyle w:val="aff9"/>
        <w:numPr>
          <w:ilvl w:val="1"/>
          <w:numId w:val="39"/>
        </w:numPr>
        <w:kinsoku w:val="0"/>
        <w:overflowPunct w:val="0"/>
        <w:ind w:left="0" w:right="-59" w:firstLine="0"/>
        <w:contextualSpacing/>
        <w:jc w:val="both"/>
        <w:rPr>
          <w:rFonts w:ascii="Times New Roman" w:hAnsi="Times New Roman"/>
          <w:b/>
          <w:sz w:val="28"/>
          <w:szCs w:val="28"/>
        </w:rPr>
      </w:pPr>
      <w:proofErr w:type="gramStart"/>
      <w:r w:rsidRPr="0099686D">
        <w:rPr>
          <w:rFonts w:ascii="Times New Roman" w:hAnsi="Times New Roman"/>
          <w:b/>
          <w:sz w:val="28"/>
          <w:szCs w:val="28"/>
        </w:rPr>
        <w:t>Виды топлива (в случае, если топливом является уголь, - вид ископа</w:t>
      </w:r>
      <w:r w:rsidRPr="0099686D">
        <w:rPr>
          <w:rFonts w:ascii="Times New Roman" w:hAnsi="Times New Roman"/>
          <w:b/>
          <w:sz w:val="28"/>
          <w:szCs w:val="28"/>
        </w:rPr>
        <w:t>е</w:t>
      </w:r>
      <w:r w:rsidRPr="0099686D">
        <w:rPr>
          <w:rFonts w:ascii="Times New Roman" w:hAnsi="Times New Roman"/>
          <w:b/>
          <w:sz w:val="28"/>
          <w:szCs w:val="28"/>
        </w:rPr>
        <w:t>мого угля в соответствии с Межгосударственным стандартом ГОСТ 25543-2013 «Угли бурые, каменные и антрациты.</w:t>
      </w:r>
      <w:proofErr w:type="gramEnd"/>
      <w:r w:rsidRPr="0099686D">
        <w:rPr>
          <w:rFonts w:ascii="Times New Roman" w:hAnsi="Times New Roman"/>
          <w:b/>
          <w:sz w:val="28"/>
          <w:szCs w:val="28"/>
        </w:rPr>
        <w:t xml:space="preserve"> </w:t>
      </w:r>
      <w:proofErr w:type="gramStart"/>
      <w:r w:rsidRPr="0099686D">
        <w:rPr>
          <w:rFonts w:ascii="Times New Roman" w:hAnsi="Times New Roman"/>
          <w:b/>
          <w:sz w:val="28"/>
          <w:szCs w:val="28"/>
        </w:rPr>
        <w:t>Классификация по генетическим и технологическим параметрам»), их долю и значение низшей теплоты сгор</w:t>
      </w:r>
      <w:r w:rsidRPr="0099686D">
        <w:rPr>
          <w:rFonts w:ascii="Times New Roman" w:hAnsi="Times New Roman"/>
          <w:b/>
          <w:sz w:val="28"/>
          <w:szCs w:val="28"/>
        </w:rPr>
        <w:t>а</w:t>
      </w:r>
      <w:r w:rsidRPr="0099686D">
        <w:rPr>
          <w:rFonts w:ascii="Times New Roman" w:hAnsi="Times New Roman"/>
          <w:b/>
          <w:sz w:val="28"/>
          <w:szCs w:val="28"/>
        </w:rPr>
        <w:t>ния топлива, используемые для производства тепловой энергии по каждой системе теплоснабжения</w:t>
      </w:r>
      <w:proofErr w:type="gramEnd"/>
    </w:p>
    <w:p w:rsidR="000372D1" w:rsidRPr="002B3119" w:rsidRDefault="000372D1" w:rsidP="00130AA2">
      <w:pPr>
        <w:pStyle w:val="e"/>
        <w:spacing w:before="0"/>
        <w:ind w:firstLine="567"/>
        <w:contextualSpacing/>
        <w:outlineLvl w:val="1"/>
        <w:rPr>
          <w:sz w:val="28"/>
          <w:szCs w:val="28"/>
        </w:rPr>
      </w:pPr>
    </w:p>
    <w:p w:rsidR="000372D1" w:rsidRPr="0099686D" w:rsidRDefault="000372D1" w:rsidP="00130AA2">
      <w:pPr>
        <w:pStyle w:val="e"/>
        <w:spacing w:before="0"/>
        <w:ind w:firstLine="567"/>
        <w:contextualSpacing/>
        <w:outlineLvl w:val="1"/>
        <w:rPr>
          <w:sz w:val="28"/>
          <w:szCs w:val="28"/>
        </w:rPr>
      </w:pPr>
      <w:r w:rsidRPr="0099686D">
        <w:rPr>
          <w:spacing w:val="-1"/>
          <w:sz w:val="28"/>
          <w:szCs w:val="28"/>
        </w:rPr>
        <w:t>О</w:t>
      </w:r>
      <w:r w:rsidRPr="0099686D">
        <w:rPr>
          <w:sz w:val="28"/>
          <w:szCs w:val="28"/>
        </w:rPr>
        <w:t>сн</w:t>
      </w:r>
      <w:r w:rsidRPr="0099686D">
        <w:rPr>
          <w:spacing w:val="-1"/>
          <w:sz w:val="28"/>
          <w:szCs w:val="28"/>
        </w:rPr>
        <w:t>о</w:t>
      </w:r>
      <w:r w:rsidRPr="0099686D">
        <w:rPr>
          <w:sz w:val="28"/>
          <w:szCs w:val="28"/>
        </w:rPr>
        <w:t>вн</w:t>
      </w:r>
      <w:r w:rsidRPr="0099686D">
        <w:rPr>
          <w:spacing w:val="-1"/>
          <w:sz w:val="28"/>
          <w:szCs w:val="28"/>
        </w:rPr>
        <w:t>ы</w:t>
      </w:r>
      <w:r w:rsidRPr="0099686D">
        <w:rPr>
          <w:sz w:val="28"/>
          <w:szCs w:val="28"/>
        </w:rPr>
        <w:t>м видом</w:t>
      </w:r>
      <w:r w:rsidRPr="0099686D">
        <w:rPr>
          <w:spacing w:val="54"/>
          <w:sz w:val="28"/>
          <w:szCs w:val="28"/>
        </w:rPr>
        <w:t xml:space="preserve"> </w:t>
      </w:r>
      <w:r w:rsidRPr="0099686D">
        <w:rPr>
          <w:sz w:val="28"/>
          <w:szCs w:val="28"/>
        </w:rPr>
        <w:t>т</w:t>
      </w:r>
      <w:r w:rsidRPr="0099686D">
        <w:rPr>
          <w:spacing w:val="-1"/>
          <w:sz w:val="28"/>
          <w:szCs w:val="28"/>
        </w:rPr>
        <w:t>о</w:t>
      </w:r>
      <w:r w:rsidRPr="0099686D">
        <w:rPr>
          <w:sz w:val="28"/>
          <w:szCs w:val="28"/>
        </w:rPr>
        <w:t>плив</w:t>
      </w:r>
      <w:r w:rsidRPr="0099686D">
        <w:rPr>
          <w:spacing w:val="-1"/>
          <w:sz w:val="28"/>
          <w:szCs w:val="28"/>
        </w:rPr>
        <w:t>а,</w:t>
      </w:r>
      <w:r w:rsidRPr="0099686D">
        <w:rPr>
          <w:spacing w:val="54"/>
          <w:sz w:val="28"/>
          <w:szCs w:val="28"/>
        </w:rPr>
        <w:t xml:space="preserve"> </w:t>
      </w:r>
      <w:r w:rsidRPr="0099686D">
        <w:rPr>
          <w:sz w:val="28"/>
          <w:szCs w:val="28"/>
        </w:rPr>
        <w:t>для</w:t>
      </w:r>
      <w:r w:rsidRPr="0099686D">
        <w:rPr>
          <w:spacing w:val="52"/>
          <w:sz w:val="28"/>
          <w:szCs w:val="28"/>
        </w:rPr>
        <w:t xml:space="preserve"> </w:t>
      </w:r>
      <w:r w:rsidRPr="0099686D">
        <w:rPr>
          <w:sz w:val="28"/>
          <w:szCs w:val="28"/>
        </w:rPr>
        <w:t>центральной</w:t>
      </w:r>
      <w:r w:rsidRPr="0099686D">
        <w:rPr>
          <w:spacing w:val="-1"/>
          <w:sz w:val="28"/>
          <w:szCs w:val="28"/>
        </w:rPr>
        <w:t xml:space="preserve"> </w:t>
      </w:r>
      <w:r w:rsidRPr="0099686D">
        <w:rPr>
          <w:sz w:val="28"/>
          <w:szCs w:val="28"/>
        </w:rPr>
        <w:t>в п. Новая Калами,</w:t>
      </w:r>
      <w:r w:rsidRPr="0099686D">
        <w:rPr>
          <w:spacing w:val="28"/>
          <w:sz w:val="28"/>
          <w:szCs w:val="28"/>
        </w:rPr>
        <w:t xml:space="preserve"> </w:t>
      </w:r>
      <w:r w:rsidRPr="0099686D">
        <w:rPr>
          <w:sz w:val="28"/>
          <w:szCs w:val="28"/>
        </w:rPr>
        <w:t>я</w:t>
      </w:r>
      <w:r w:rsidRPr="0099686D">
        <w:rPr>
          <w:spacing w:val="1"/>
          <w:sz w:val="28"/>
          <w:szCs w:val="28"/>
        </w:rPr>
        <w:t>в</w:t>
      </w:r>
      <w:r w:rsidRPr="0099686D">
        <w:rPr>
          <w:sz w:val="28"/>
          <w:szCs w:val="28"/>
        </w:rPr>
        <w:t>ля</w:t>
      </w:r>
      <w:r w:rsidRPr="0099686D">
        <w:rPr>
          <w:spacing w:val="-1"/>
          <w:sz w:val="28"/>
          <w:szCs w:val="28"/>
        </w:rPr>
        <w:t>е</w:t>
      </w:r>
      <w:r w:rsidRPr="0099686D">
        <w:rPr>
          <w:sz w:val="28"/>
          <w:szCs w:val="28"/>
        </w:rPr>
        <w:t xml:space="preserve">тся жидкое топливо </w:t>
      </w:r>
      <w:r w:rsidRPr="0099686D">
        <w:rPr>
          <w:spacing w:val="27"/>
          <w:sz w:val="28"/>
          <w:szCs w:val="28"/>
        </w:rPr>
        <w:t>(</w:t>
      </w:r>
      <w:proofErr w:type="gramStart"/>
      <w:r w:rsidRPr="0099686D">
        <w:rPr>
          <w:sz w:val="28"/>
          <w:szCs w:val="28"/>
        </w:rPr>
        <w:t xml:space="preserve">нефть) </w:t>
      </w:r>
      <w:proofErr w:type="gramEnd"/>
      <w:r w:rsidRPr="0099686D">
        <w:rPr>
          <w:sz w:val="28"/>
          <w:szCs w:val="28"/>
        </w:rPr>
        <w:t xml:space="preserve">низшая теплота сгорания топлива составляет 10306 ккал/кг. </w:t>
      </w:r>
    </w:p>
    <w:p w:rsidR="000372D1" w:rsidRPr="002B3119" w:rsidRDefault="000372D1" w:rsidP="00130AA2">
      <w:pPr>
        <w:pStyle w:val="e"/>
        <w:spacing w:before="0"/>
        <w:ind w:firstLine="567"/>
        <w:contextualSpacing/>
        <w:outlineLvl w:val="1"/>
        <w:rPr>
          <w:sz w:val="28"/>
          <w:szCs w:val="28"/>
        </w:rPr>
      </w:pPr>
    </w:p>
    <w:p w:rsidR="000372D1" w:rsidRPr="0099686D" w:rsidRDefault="000372D1" w:rsidP="00130AA2">
      <w:pPr>
        <w:pStyle w:val="e"/>
        <w:numPr>
          <w:ilvl w:val="1"/>
          <w:numId w:val="39"/>
        </w:numPr>
        <w:spacing w:before="0"/>
        <w:ind w:left="0" w:firstLine="0"/>
        <w:contextualSpacing/>
        <w:outlineLvl w:val="1"/>
        <w:rPr>
          <w:b/>
          <w:sz w:val="28"/>
          <w:szCs w:val="28"/>
        </w:rPr>
      </w:pPr>
      <w:r w:rsidRPr="0099686D">
        <w:rPr>
          <w:b/>
          <w:sz w:val="28"/>
          <w:szCs w:val="28"/>
        </w:rPr>
        <w:t>Преобладающий в поселении, городском округе вид топлива, определ</w:t>
      </w:r>
      <w:r w:rsidRPr="0099686D">
        <w:rPr>
          <w:b/>
          <w:sz w:val="28"/>
          <w:szCs w:val="28"/>
        </w:rPr>
        <w:t>я</w:t>
      </w:r>
      <w:r w:rsidRPr="0099686D">
        <w:rPr>
          <w:b/>
          <w:sz w:val="28"/>
          <w:szCs w:val="28"/>
        </w:rPr>
        <w:t>емый по совокупности всех систем теплоснабжения, находящихся в соотве</w:t>
      </w:r>
      <w:r w:rsidRPr="0099686D">
        <w:rPr>
          <w:b/>
          <w:sz w:val="28"/>
          <w:szCs w:val="28"/>
        </w:rPr>
        <w:t>т</w:t>
      </w:r>
      <w:r w:rsidRPr="0099686D">
        <w:rPr>
          <w:b/>
          <w:sz w:val="28"/>
          <w:szCs w:val="28"/>
        </w:rPr>
        <w:t>ствующем поселении, городском округе</w:t>
      </w:r>
    </w:p>
    <w:p w:rsidR="000372D1" w:rsidRPr="002B3119" w:rsidRDefault="000372D1" w:rsidP="00130AA2">
      <w:pPr>
        <w:pStyle w:val="2"/>
        <w:spacing w:before="0" w:line="240" w:lineRule="auto"/>
        <w:ind w:firstLine="567"/>
        <w:contextualSpacing/>
        <w:jc w:val="both"/>
        <w:rPr>
          <w:rFonts w:ascii="Times New Roman" w:hAnsi="Times New Roman"/>
          <w:b w:val="0"/>
          <w:color w:val="auto"/>
          <w:sz w:val="28"/>
          <w:szCs w:val="28"/>
        </w:rPr>
      </w:pPr>
    </w:p>
    <w:p w:rsidR="000372D1" w:rsidRPr="0099686D" w:rsidRDefault="000372D1" w:rsidP="00130AA2">
      <w:pPr>
        <w:pStyle w:val="e"/>
        <w:ind w:firstLine="567"/>
        <w:contextualSpacing/>
        <w:rPr>
          <w:sz w:val="28"/>
          <w:szCs w:val="28"/>
        </w:rPr>
      </w:pPr>
      <w:r w:rsidRPr="0099686D">
        <w:rPr>
          <w:spacing w:val="-1"/>
          <w:sz w:val="28"/>
          <w:szCs w:val="28"/>
        </w:rPr>
        <w:t>Преобладающим</w:t>
      </w:r>
      <w:r w:rsidRPr="0099686D">
        <w:rPr>
          <w:sz w:val="28"/>
          <w:szCs w:val="28"/>
        </w:rPr>
        <w:t xml:space="preserve"> видом</w:t>
      </w:r>
      <w:r w:rsidRPr="0099686D">
        <w:rPr>
          <w:spacing w:val="54"/>
          <w:sz w:val="28"/>
          <w:szCs w:val="28"/>
        </w:rPr>
        <w:t xml:space="preserve"> </w:t>
      </w:r>
      <w:r w:rsidRPr="0099686D">
        <w:rPr>
          <w:sz w:val="28"/>
          <w:szCs w:val="28"/>
        </w:rPr>
        <w:t>т</w:t>
      </w:r>
      <w:r w:rsidRPr="0099686D">
        <w:rPr>
          <w:spacing w:val="-1"/>
          <w:sz w:val="28"/>
          <w:szCs w:val="28"/>
        </w:rPr>
        <w:t>о</w:t>
      </w:r>
      <w:r w:rsidRPr="0099686D">
        <w:rPr>
          <w:sz w:val="28"/>
          <w:szCs w:val="28"/>
        </w:rPr>
        <w:t>плив</w:t>
      </w:r>
      <w:r w:rsidRPr="0099686D">
        <w:rPr>
          <w:spacing w:val="-1"/>
          <w:sz w:val="28"/>
          <w:szCs w:val="28"/>
        </w:rPr>
        <w:t>а,</w:t>
      </w:r>
      <w:r w:rsidRPr="0099686D">
        <w:rPr>
          <w:spacing w:val="54"/>
          <w:sz w:val="28"/>
          <w:szCs w:val="28"/>
        </w:rPr>
        <w:t xml:space="preserve"> </w:t>
      </w:r>
      <w:r w:rsidRPr="0099686D">
        <w:rPr>
          <w:sz w:val="28"/>
          <w:szCs w:val="28"/>
        </w:rPr>
        <w:t>для</w:t>
      </w:r>
      <w:r w:rsidRPr="0099686D">
        <w:rPr>
          <w:spacing w:val="52"/>
          <w:sz w:val="28"/>
          <w:szCs w:val="28"/>
        </w:rPr>
        <w:t xml:space="preserve"> </w:t>
      </w:r>
      <w:r w:rsidRPr="0099686D">
        <w:rPr>
          <w:sz w:val="28"/>
          <w:szCs w:val="28"/>
        </w:rPr>
        <w:t>центральной котельной</w:t>
      </w:r>
      <w:r w:rsidRPr="0099686D">
        <w:rPr>
          <w:spacing w:val="-1"/>
          <w:sz w:val="28"/>
          <w:szCs w:val="28"/>
        </w:rPr>
        <w:t xml:space="preserve"> </w:t>
      </w:r>
      <w:r w:rsidRPr="0099686D">
        <w:rPr>
          <w:sz w:val="28"/>
          <w:szCs w:val="28"/>
        </w:rPr>
        <w:t>в п. Новая К</w:t>
      </w:r>
      <w:r w:rsidRPr="0099686D">
        <w:rPr>
          <w:sz w:val="28"/>
          <w:szCs w:val="28"/>
        </w:rPr>
        <w:t>а</w:t>
      </w:r>
      <w:r w:rsidRPr="0099686D">
        <w:rPr>
          <w:sz w:val="28"/>
          <w:szCs w:val="28"/>
        </w:rPr>
        <w:t>лами,</w:t>
      </w:r>
      <w:r w:rsidRPr="0099686D">
        <w:rPr>
          <w:spacing w:val="28"/>
          <w:sz w:val="28"/>
          <w:szCs w:val="28"/>
        </w:rPr>
        <w:t xml:space="preserve"> </w:t>
      </w:r>
      <w:r w:rsidRPr="0099686D">
        <w:rPr>
          <w:sz w:val="28"/>
          <w:szCs w:val="28"/>
        </w:rPr>
        <w:t>я</w:t>
      </w:r>
      <w:r w:rsidRPr="0099686D">
        <w:rPr>
          <w:spacing w:val="1"/>
          <w:sz w:val="28"/>
          <w:szCs w:val="28"/>
        </w:rPr>
        <w:t>в</w:t>
      </w:r>
      <w:r w:rsidRPr="0099686D">
        <w:rPr>
          <w:sz w:val="28"/>
          <w:szCs w:val="28"/>
        </w:rPr>
        <w:t>ля</w:t>
      </w:r>
      <w:r w:rsidRPr="0099686D">
        <w:rPr>
          <w:spacing w:val="-1"/>
          <w:sz w:val="28"/>
          <w:szCs w:val="28"/>
        </w:rPr>
        <w:t>е</w:t>
      </w:r>
      <w:r w:rsidRPr="0099686D">
        <w:rPr>
          <w:sz w:val="28"/>
          <w:szCs w:val="28"/>
        </w:rPr>
        <w:t xml:space="preserve">тся жидкое топливо </w:t>
      </w:r>
      <w:r w:rsidRPr="0099686D">
        <w:rPr>
          <w:spacing w:val="27"/>
          <w:sz w:val="28"/>
          <w:szCs w:val="28"/>
        </w:rPr>
        <w:t>(</w:t>
      </w:r>
      <w:r w:rsidRPr="0099686D">
        <w:rPr>
          <w:sz w:val="28"/>
          <w:szCs w:val="28"/>
        </w:rPr>
        <w:t>нефть).</w:t>
      </w:r>
    </w:p>
    <w:p w:rsidR="000372D1" w:rsidRPr="002B3119" w:rsidRDefault="000372D1" w:rsidP="00130AA2">
      <w:pPr>
        <w:pStyle w:val="2"/>
        <w:spacing w:before="0" w:line="240" w:lineRule="auto"/>
        <w:ind w:firstLine="567"/>
        <w:contextualSpacing/>
        <w:jc w:val="both"/>
        <w:rPr>
          <w:rFonts w:ascii="Times New Roman" w:hAnsi="Times New Roman"/>
          <w:b w:val="0"/>
          <w:color w:val="auto"/>
          <w:sz w:val="28"/>
          <w:szCs w:val="28"/>
        </w:rPr>
      </w:pPr>
    </w:p>
    <w:p w:rsidR="000372D1" w:rsidRPr="0099686D" w:rsidRDefault="000372D1" w:rsidP="00130AA2">
      <w:pPr>
        <w:pStyle w:val="2"/>
        <w:widowControl w:val="0"/>
        <w:numPr>
          <w:ilvl w:val="1"/>
          <w:numId w:val="39"/>
        </w:numPr>
        <w:tabs>
          <w:tab w:val="left" w:pos="709"/>
          <w:tab w:val="left" w:pos="1814"/>
        </w:tabs>
        <w:suppressAutoHyphens/>
        <w:snapToGrid w:val="0"/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r w:rsidRPr="0099686D">
        <w:rPr>
          <w:rFonts w:ascii="Times New Roman" w:hAnsi="Times New Roman"/>
          <w:color w:val="auto"/>
          <w:sz w:val="28"/>
          <w:szCs w:val="28"/>
        </w:rPr>
        <w:t>Приоритетное направление развития топливного баланса поселения, городского округа</w:t>
      </w:r>
    </w:p>
    <w:p w:rsidR="000372D1" w:rsidRPr="002B3119" w:rsidRDefault="000372D1" w:rsidP="00130AA2">
      <w:pPr>
        <w:pStyle w:val="2"/>
        <w:tabs>
          <w:tab w:val="left" w:pos="5572"/>
        </w:tabs>
        <w:spacing w:before="0" w:line="240" w:lineRule="auto"/>
        <w:ind w:firstLine="567"/>
        <w:contextualSpacing/>
        <w:jc w:val="both"/>
        <w:rPr>
          <w:rFonts w:ascii="Times New Roman" w:hAnsi="Times New Roman"/>
          <w:b w:val="0"/>
          <w:color w:val="auto"/>
          <w:sz w:val="28"/>
          <w:szCs w:val="28"/>
        </w:rPr>
      </w:pPr>
    </w:p>
    <w:p w:rsidR="000372D1" w:rsidRPr="0099686D" w:rsidRDefault="000372D1" w:rsidP="00130AA2">
      <w:pPr>
        <w:pStyle w:val="2"/>
        <w:spacing w:before="0" w:line="240" w:lineRule="auto"/>
        <w:ind w:firstLine="567"/>
        <w:contextualSpacing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99686D">
        <w:rPr>
          <w:rFonts w:ascii="Times New Roman" w:hAnsi="Times New Roman"/>
          <w:b w:val="0"/>
          <w:color w:val="auto"/>
          <w:sz w:val="28"/>
          <w:szCs w:val="28"/>
        </w:rPr>
        <w:t xml:space="preserve">Приоритетное направление развития топливного баланса в п. Новая </w:t>
      </w:r>
      <w:proofErr w:type="gramStart"/>
      <w:r w:rsidRPr="0099686D">
        <w:rPr>
          <w:rFonts w:ascii="Times New Roman" w:hAnsi="Times New Roman"/>
          <w:b w:val="0"/>
          <w:color w:val="auto"/>
          <w:sz w:val="28"/>
          <w:szCs w:val="28"/>
        </w:rPr>
        <w:t>Калами на</w:t>
      </w:r>
      <w:proofErr w:type="gramEnd"/>
      <w:r w:rsidRPr="0099686D">
        <w:rPr>
          <w:rFonts w:ascii="Times New Roman" w:hAnsi="Times New Roman"/>
          <w:b w:val="0"/>
          <w:color w:val="auto"/>
          <w:sz w:val="28"/>
          <w:szCs w:val="28"/>
        </w:rPr>
        <w:t xml:space="preserve"> альтернативные виды топлива не планируется.</w:t>
      </w:r>
    </w:p>
    <w:p w:rsidR="000372D1" w:rsidRPr="002B3119" w:rsidRDefault="000372D1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b w:val="0"/>
          <w:color w:val="auto"/>
        </w:rPr>
      </w:pPr>
      <w:bookmarkStart w:id="76" w:name="_Toc27492977"/>
    </w:p>
    <w:p w:rsidR="000372D1" w:rsidRPr="002B3119" w:rsidRDefault="000372D1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b w:val="0"/>
          <w:color w:val="auto"/>
        </w:rPr>
      </w:pPr>
    </w:p>
    <w:p w:rsidR="000372D1" w:rsidRPr="002B3119" w:rsidRDefault="000372D1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b w:val="0"/>
          <w:color w:val="auto"/>
        </w:rPr>
      </w:pPr>
    </w:p>
    <w:p w:rsidR="000372D1" w:rsidRPr="002B3119" w:rsidRDefault="000372D1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0372D1" w:rsidRPr="002B3119" w:rsidRDefault="000372D1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0372D1" w:rsidRPr="002B3119" w:rsidRDefault="000372D1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0372D1" w:rsidRPr="002B3119" w:rsidRDefault="000372D1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0372D1" w:rsidRPr="002B3119" w:rsidRDefault="000372D1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0372D1" w:rsidRPr="002B3119" w:rsidRDefault="000372D1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0372D1" w:rsidRPr="002B3119" w:rsidRDefault="000372D1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0372D1" w:rsidRPr="002B3119" w:rsidRDefault="000372D1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0372D1" w:rsidRPr="002B3119" w:rsidRDefault="000372D1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7830D3" w:rsidRDefault="007830D3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130AA2" w:rsidRDefault="00130AA2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130AA2" w:rsidRDefault="00130AA2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130AA2" w:rsidRDefault="00130AA2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130AA2" w:rsidRDefault="00130AA2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130AA2" w:rsidRPr="002B3119" w:rsidRDefault="00130AA2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502353" w:rsidRPr="0099686D" w:rsidRDefault="00502353" w:rsidP="00130AA2">
      <w:pPr>
        <w:pStyle w:val="10"/>
        <w:spacing w:before="0" w:line="240" w:lineRule="auto"/>
        <w:contextualSpacing/>
        <w:jc w:val="both"/>
        <w:rPr>
          <w:rFonts w:ascii="Times New Roman" w:hAnsi="Times New Roman"/>
          <w:color w:val="auto"/>
        </w:rPr>
      </w:pPr>
      <w:r w:rsidRPr="0099686D">
        <w:rPr>
          <w:rFonts w:ascii="Times New Roman" w:hAnsi="Times New Roman"/>
          <w:color w:val="auto"/>
        </w:rPr>
        <w:lastRenderedPageBreak/>
        <w:t>РАЗДЕЛ 9. ИНВИСТИЦИИ В СТРОИТЕЛЬСТВО, РЕКОНСТРУКЦИЮ, ТЕХНИЧЕСКОЕ ПЕРЕВООРУЖЕНИЕ И (ИЛИ) МОДЕРНИЗАЦИЮ</w:t>
      </w:r>
      <w:bookmarkEnd w:id="76"/>
    </w:p>
    <w:p w:rsidR="00502353" w:rsidRPr="002B3119" w:rsidRDefault="00502353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vanish/>
          <w:sz w:val="28"/>
          <w:szCs w:val="28"/>
        </w:rPr>
      </w:pPr>
    </w:p>
    <w:p w:rsidR="00502353" w:rsidRPr="0099686D" w:rsidRDefault="00502353" w:rsidP="00130AA2">
      <w:pPr>
        <w:pStyle w:val="2"/>
        <w:numPr>
          <w:ilvl w:val="1"/>
          <w:numId w:val="41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77" w:name="_Toc27492978"/>
      <w:r w:rsidRPr="0099686D">
        <w:rPr>
          <w:rFonts w:ascii="Times New Roman" w:hAnsi="Times New Roman"/>
          <w:color w:val="auto"/>
          <w:sz w:val="28"/>
          <w:szCs w:val="28"/>
        </w:rPr>
        <w:t>Предложения по величине необходимых инвестиций в строительство, реконструкцию и техническое перевооружение и (или) модернизацию исто</w:t>
      </w:r>
      <w:r w:rsidRPr="0099686D">
        <w:rPr>
          <w:rFonts w:ascii="Times New Roman" w:hAnsi="Times New Roman"/>
          <w:color w:val="auto"/>
          <w:sz w:val="28"/>
          <w:szCs w:val="28"/>
        </w:rPr>
        <w:t>ч</w:t>
      </w:r>
      <w:r w:rsidRPr="0099686D">
        <w:rPr>
          <w:rFonts w:ascii="Times New Roman" w:hAnsi="Times New Roman"/>
          <w:color w:val="auto"/>
          <w:sz w:val="28"/>
          <w:szCs w:val="28"/>
        </w:rPr>
        <w:t>ников тепловой энергии на каждом этапе</w:t>
      </w:r>
      <w:bookmarkEnd w:id="77"/>
    </w:p>
    <w:p w:rsidR="005A68AB" w:rsidRPr="002B3119" w:rsidRDefault="005A68AB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5A68AB" w:rsidRPr="0099686D" w:rsidRDefault="005A68AB" w:rsidP="00130AA2">
      <w:pPr>
        <w:spacing w:after="0" w:line="240" w:lineRule="auto"/>
        <w:ind w:firstLine="567"/>
        <w:contextualSpacing/>
        <w:jc w:val="both"/>
        <w:rPr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t>Пре</w:t>
      </w:r>
      <w:r w:rsidRPr="0099686D">
        <w:rPr>
          <w:rFonts w:ascii="Times New Roman" w:hAnsi="Times New Roman"/>
          <w:sz w:val="28"/>
          <w:szCs w:val="28"/>
        </w:rPr>
        <w:t>дл</w:t>
      </w:r>
      <w:r w:rsidRPr="0099686D">
        <w:rPr>
          <w:rFonts w:ascii="Times New Roman" w:hAnsi="Times New Roman"/>
          <w:spacing w:val="-1"/>
          <w:sz w:val="28"/>
          <w:szCs w:val="28"/>
        </w:rPr>
        <w:t>оже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МУП «УККР»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по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лич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не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ео</w:t>
      </w:r>
      <w:r w:rsidRPr="0099686D">
        <w:rPr>
          <w:rFonts w:ascii="Times New Roman" w:hAnsi="Times New Roman"/>
          <w:sz w:val="28"/>
          <w:szCs w:val="28"/>
        </w:rPr>
        <w:t>бх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ди</w:t>
      </w:r>
      <w:r w:rsidRPr="0099686D">
        <w:rPr>
          <w:rFonts w:ascii="Times New Roman" w:hAnsi="Times New Roman"/>
          <w:spacing w:val="-3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инв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ций</w:t>
      </w:r>
      <w:r w:rsidRPr="0099686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 ст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льств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укцию</w:t>
      </w:r>
      <w:r w:rsidRPr="0099686D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хн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ере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оо</w:t>
      </w:r>
      <w:r w:rsidRPr="0099686D">
        <w:rPr>
          <w:rFonts w:ascii="Times New Roman" w:hAnsi="Times New Roman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уже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3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е централизованного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чник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 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</w:t>
      </w:r>
      <w:r w:rsidRPr="0099686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аж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 эт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пе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дст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вл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ы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ве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1</w:t>
      </w:r>
      <w:r w:rsidRPr="0099686D">
        <w:rPr>
          <w:rFonts w:ascii="Times New Roman" w:hAnsi="Times New Roman"/>
          <w:sz w:val="28"/>
          <w:szCs w:val="28"/>
        </w:rPr>
        <w:t>2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«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б</w:t>
      </w:r>
      <w:r w:rsidRPr="0099686D">
        <w:rPr>
          <w:rFonts w:ascii="Times New Roman" w:hAnsi="Times New Roman"/>
          <w:sz w:val="28"/>
          <w:szCs w:val="28"/>
        </w:rPr>
        <w:t>осн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ние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инв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ти</w:t>
      </w:r>
      <w:r w:rsidRPr="0099686D">
        <w:rPr>
          <w:rFonts w:ascii="Times New Roman" w:hAnsi="Times New Roman"/>
          <w:spacing w:val="-3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 ст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льств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ре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укцию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хн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е п</w:t>
      </w:r>
      <w:r w:rsidRPr="0099686D">
        <w:rPr>
          <w:rFonts w:ascii="Times New Roman" w:hAnsi="Times New Roman"/>
          <w:spacing w:val="-1"/>
          <w:sz w:val="28"/>
          <w:szCs w:val="28"/>
        </w:rPr>
        <w:t>ере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оо</w:t>
      </w:r>
      <w:r w:rsidRPr="0099686D">
        <w:rPr>
          <w:rFonts w:ascii="Times New Roman" w:hAnsi="Times New Roman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уже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-1"/>
          <w:sz w:val="28"/>
          <w:szCs w:val="28"/>
        </w:rPr>
        <w:t>е» обосновывающих материалов в схеме теплоснабжения.</w:t>
      </w:r>
    </w:p>
    <w:p w:rsidR="005A68AB" w:rsidRPr="002B3119" w:rsidRDefault="005A68AB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502353" w:rsidRPr="0099686D" w:rsidRDefault="00502353" w:rsidP="00130AA2">
      <w:pPr>
        <w:pStyle w:val="2"/>
        <w:numPr>
          <w:ilvl w:val="1"/>
          <w:numId w:val="41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78" w:name="_Toc27492979"/>
      <w:r w:rsidRPr="0099686D">
        <w:rPr>
          <w:rFonts w:ascii="Times New Roman" w:hAnsi="Times New Roman"/>
          <w:color w:val="auto"/>
          <w:sz w:val="28"/>
          <w:szCs w:val="28"/>
        </w:rPr>
        <w:t>Предложения по величине необходимых инвестиций в строительство, реконструкцию, техническое перевооружение и (или)</w:t>
      </w:r>
      <w:r w:rsidR="00A41CE3" w:rsidRPr="0099686D">
        <w:rPr>
          <w:rFonts w:ascii="Times New Roman" w:hAnsi="Times New Roman"/>
          <w:color w:val="auto"/>
          <w:sz w:val="28"/>
          <w:szCs w:val="28"/>
        </w:rPr>
        <w:t xml:space="preserve"> модернизацию</w:t>
      </w:r>
      <w:r w:rsidRPr="0099686D">
        <w:rPr>
          <w:rFonts w:ascii="Times New Roman" w:hAnsi="Times New Roman"/>
          <w:color w:val="auto"/>
          <w:sz w:val="28"/>
          <w:szCs w:val="28"/>
        </w:rPr>
        <w:t xml:space="preserve"> тепл</w:t>
      </w:r>
      <w:r w:rsidRPr="0099686D">
        <w:rPr>
          <w:rFonts w:ascii="Times New Roman" w:hAnsi="Times New Roman"/>
          <w:color w:val="auto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вых сетей, насосных станций и тепловых пунктов на каждом этапе</w:t>
      </w:r>
      <w:bookmarkEnd w:id="78"/>
    </w:p>
    <w:p w:rsidR="005A68AB" w:rsidRPr="002B3119" w:rsidRDefault="005A68AB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5A68AB" w:rsidRPr="0099686D" w:rsidRDefault="005A68AB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99686D">
        <w:rPr>
          <w:rFonts w:ascii="Times New Roman" w:hAnsi="Times New Roman"/>
          <w:bCs/>
          <w:sz w:val="28"/>
          <w:szCs w:val="28"/>
        </w:rPr>
        <w:t xml:space="preserve">Инвестиций в строительство, реконструкцию и техническое перевооружение тепловых сетей, </w:t>
      </w:r>
      <w:r w:rsidRPr="0099686D">
        <w:rPr>
          <w:rFonts w:ascii="Times New Roman" w:hAnsi="Times New Roman"/>
          <w:spacing w:val="2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ас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-1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анций</w:t>
      </w:r>
      <w:r w:rsidRPr="0099686D">
        <w:rPr>
          <w:rFonts w:ascii="Times New Roman" w:hAnsi="Times New Roman"/>
          <w:spacing w:val="-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еп</w:t>
      </w:r>
      <w:r w:rsidRPr="0099686D">
        <w:rPr>
          <w:rFonts w:ascii="Times New Roman" w:hAnsi="Times New Roman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pacing w:val="2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-1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пун</w:t>
      </w:r>
      <w:r w:rsidRPr="0099686D">
        <w:rPr>
          <w:rFonts w:ascii="Times New Roman" w:hAnsi="Times New Roman"/>
          <w:spacing w:val="1"/>
          <w:sz w:val="28"/>
          <w:szCs w:val="28"/>
        </w:rPr>
        <w:t>кто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1"/>
          <w:sz w:val="28"/>
          <w:szCs w:val="28"/>
        </w:rPr>
        <w:t xml:space="preserve"> в рассматриваемом в рамках актуализации данной схемы теплоснабжения временном периоде - </w:t>
      </w:r>
      <w:r w:rsidRPr="0099686D">
        <w:rPr>
          <w:rFonts w:ascii="Times New Roman" w:hAnsi="Times New Roman"/>
          <w:bCs/>
          <w:sz w:val="28"/>
          <w:szCs w:val="28"/>
        </w:rPr>
        <w:t>не планируется.</w:t>
      </w:r>
    </w:p>
    <w:p w:rsidR="005A68AB" w:rsidRPr="002B3119" w:rsidRDefault="005A68AB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</w:p>
    <w:p w:rsidR="00502353" w:rsidRPr="0099686D" w:rsidRDefault="00502353" w:rsidP="00130AA2">
      <w:pPr>
        <w:pStyle w:val="2"/>
        <w:numPr>
          <w:ilvl w:val="1"/>
          <w:numId w:val="41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79" w:name="_Toc27492980"/>
      <w:r w:rsidRPr="0099686D">
        <w:rPr>
          <w:rFonts w:ascii="Times New Roman" w:hAnsi="Times New Roman"/>
          <w:color w:val="auto"/>
          <w:sz w:val="28"/>
          <w:szCs w:val="28"/>
        </w:rPr>
        <w:t>Предложения по величине инвестиций в строительство, реконстру</w:t>
      </w:r>
      <w:r w:rsidRPr="0099686D">
        <w:rPr>
          <w:rFonts w:ascii="Times New Roman" w:hAnsi="Times New Roman"/>
          <w:color w:val="auto"/>
          <w:sz w:val="28"/>
          <w:szCs w:val="28"/>
        </w:rPr>
        <w:t>к</w:t>
      </w:r>
      <w:r w:rsidRPr="0099686D">
        <w:rPr>
          <w:rFonts w:ascii="Times New Roman" w:hAnsi="Times New Roman"/>
          <w:color w:val="auto"/>
          <w:sz w:val="28"/>
          <w:szCs w:val="28"/>
        </w:rPr>
        <w:t>цию, техническое перевооружение и (или) модернизацию в связи с изменен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ями температурного графика и гидравлического режима работы системы теплоснабжения на каждом этапе</w:t>
      </w:r>
      <w:bookmarkEnd w:id="79"/>
    </w:p>
    <w:p w:rsidR="005A68AB" w:rsidRPr="002B3119" w:rsidRDefault="005A68AB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5A68AB" w:rsidRPr="0099686D" w:rsidRDefault="005A68AB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t>Мероприятий по с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льств</w:t>
      </w:r>
      <w:r w:rsidRPr="0099686D">
        <w:rPr>
          <w:rFonts w:ascii="Times New Roman" w:hAnsi="Times New Roman"/>
          <w:spacing w:val="-1"/>
          <w:sz w:val="28"/>
          <w:szCs w:val="28"/>
        </w:rPr>
        <w:t>у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укции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ск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му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ере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оо</w:t>
      </w:r>
      <w:r w:rsidRPr="0099686D">
        <w:rPr>
          <w:rFonts w:ascii="Times New Roman" w:hAnsi="Times New Roman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у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нию,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связи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изм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ия</w:t>
      </w:r>
      <w:r w:rsidRPr="0099686D">
        <w:rPr>
          <w:rFonts w:ascii="Times New Roman" w:hAnsi="Times New Roman"/>
          <w:spacing w:val="-3"/>
          <w:sz w:val="28"/>
          <w:szCs w:val="28"/>
        </w:rPr>
        <w:t>м</w:t>
      </w:r>
      <w:r w:rsidRPr="0099686D">
        <w:rPr>
          <w:rFonts w:ascii="Times New Roman" w:hAnsi="Times New Roman"/>
          <w:sz w:val="28"/>
          <w:szCs w:val="28"/>
        </w:rPr>
        <w:t>и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мп</w:t>
      </w:r>
      <w:r w:rsidRPr="0099686D">
        <w:rPr>
          <w:rFonts w:ascii="Times New Roman" w:hAnsi="Times New Roman"/>
          <w:spacing w:val="-1"/>
          <w:sz w:val="28"/>
          <w:szCs w:val="28"/>
        </w:rPr>
        <w:t>ера</w:t>
      </w:r>
      <w:r w:rsidRPr="0099686D">
        <w:rPr>
          <w:rFonts w:ascii="Times New Roman" w:hAnsi="Times New Roman"/>
          <w:sz w:val="28"/>
          <w:szCs w:val="28"/>
        </w:rPr>
        <w:t>ту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фика</w:t>
      </w:r>
      <w:r w:rsidRPr="0099686D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гид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ич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г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z w:val="28"/>
          <w:szCs w:val="28"/>
        </w:rPr>
        <w:t>има</w:t>
      </w:r>
      <w:r w:rsidRPr="0099686D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ты</w:t>
      </w:r>
      <w:r w:rsidRPr="0099686D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мы</w:t>
      </w:r>
      <w:r w:rsidRPr="0099686D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 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не</w:t>
      </w:r>
      <w:r w:rsidRPr="0099686D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эксплу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МУП «УККР»,</w:t>
      </w:r>
      <w:r w:rsidRPr="0099686D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кту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лизи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х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ме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не п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тся, в связи с тем, что изменения существующего температурного режима отпуска те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ловой энергии 95/70</w:t>
      </w:r>
      <w:proofErr w:type="gramStart"/>
      <w:r w:rsidRPr="0099686D">
        <w:rPr>
          <w:rFonts w:ascii="Times New Roman" w:hAnsi="Times New Roman"/>
          <w:sz w:val="28"/>
          <w:szCs w:val="28"/>
        </w:rPr>
        <w:t>°С</w:t>
      </w:r>
      <w:proofErr w:type="gramEnd"/>
      <w:r w:rsidRPr="0099686D">
        <w:rPr>
          <w:rFonts w:ascii="Times New Roman" w:hAnsi="Times New Roman"/>
          <w:sz w:val="28"/>
          <w:szCs w:val="28"/>
        </w:rPr>
        <w:t xml:space="preserve"> не требуется.</w:t>
      </w:r>
    </w:p>
    <w:p w:rsidR="005A68AB" w:rsidRPr="002B3119" w:rsidRDefault="005A68AB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502353" w:rsidRPr="0099686D" w:rsidRDefault="00502353" w:rsidP="00130AA2">
      <w:pPr>
        <w:pStyle w:val="2"/>
        <w:numPr>
          <w:ilvl w:val="1"/>
          <w:numId w:val="41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80" w:name="_Toc27492981"/>
      <w:r w:rsidRPr="0099686D">
        <w:rPr>
          <w:rFonts w:ascii="Times New Roman" w:hAnsi="Times New Roman"/>
          <w:color w:val="auto"/>
          <w:sz w:val="28"/>
          <w:szCs w:val="28"/>
        </w:rPr>
        <w:t>П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дл</w:t>
      </w:r>
      <w:r w:rsidRPr="0099686D">
        <w:rPr>
          <w:rFonts w:ascii="Times New Roman" w:hAnsi="Times New Roman"/>
          <w:color w:val="auto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color w:val="auto"/>
          <w:sz w:val="28"/>
          <w:szCs w:val="28"/>
        </w:rPr>
        <w:t>ен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pacing w:val="-14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по</w:t>
      </w:r>
      <w:r w:rsidRPr="0099686D">
        <w:rPr>
          <w:rFonts w:ascii="Times New Roman" w:hAnsi="Times New Roman"/>
          <w:color w:val="auto"/>
          <w:spacing w:val="-14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99686D">
        <w:rPr>
          <w:rFonts w:ascii="Times New Roman" w:hAnsi="Times New Roman"/>
          <w:color w:val="auto"/>
          <w:sz w:val="28"/>
          <w:szCs w:val="28"/>
        </w:rPr>
        <w:t>ине</w:t>
      </w:r>
      <w:r w:rsidRPr="0099686D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не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</w:t>
      </w:r>
      <w:r w:rsidRPr="0099686D">
        <w:rPr>
          <w:rFonts w:ascii="Times New Roman" w:hAnsi="Times New Roman"/>
          <w:color w:val="auto"/>
          <w:sz w:val="28"/>
          <w:szCs w:val="28"/>
        </w:rPr>
        <w:t>хо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м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z w:val="28"/>
          <w:szCs w:val="28"/>
        </w:rPr>
        <w:t>х</w:t>
      </w:r>
      <w:r w:rsidRPr="0099686D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инвес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иций</w:t>
      </w:r>
      <w:r w:rsidRPr="0099686D">
        <w:rPr>
          <w:rFonts w:ascii="Times New Roman" w:hAnsi="Times New Roman"/>
          <w:color w:val="auto"/>
          <w:spacing w:val="-13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pacing w:val="-14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пе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ево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кр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ыт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й</w:t>
      </w:r>
      <w:r w:rsidRPr="0099686D">
        <w:rPr>
          <w:rFonts w:ascii="Times New Roman" w:hAnsi="Times New Roman"/>
          <w:color w:val="auto"/>
          <w:spacing w:val="-17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сис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м</w:t>
      </w:r>
      <w:r w:rsidRPr="0099686D">
        <w:rPr>
          <w:rFonts w:ascii="Times New Roman" w:hAnsi="Times New Roman"/>
          <w:color w:val="auto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pacing w:val="-16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еп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сна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99686D">
        <w:rPr>
          <w:rFonts w:ascii="Times New Roman" w:hAnsi="Times New Roman"/>
          <w:color w:val="auto"/>
          <w:sz w:val="28"/>
          <w:szCs w:val="28"/>
        </w:rPr>
        <w:t>ен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pacing w:val="-16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(г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4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во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с</w:t>
      </w:r>
      <w:r w:rsidRPr="0099686D">
        <w:rPr>
          <w:rFonts w:ascii="Times New Roman" w:hAnsi="Times New Roman"/>
          <w:color w:val="auto"/>
          <w:sz w:val="28"/>
          <w:szCs w:val="28"/>
        </w:rPr>
        <w:t>на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99686D">
        <w:rPr>
          <w:rFonts w:ascii="Times New Roman" w:hAnsi="Times New Roman"/>
          <w:color w:val="auto"/>
          <w:sz w:val="28"/>
          <w:szCs w:val="28"/>
        </w:rPr>
        <w:t>ен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z w:val="28"/>
          <w:szCs w:val="28"/>
        </w:rPr>
        <w:t>)</w:t>
      </w:r>
      <w:r w:rsidRPr="0099686D">
        <w:rPr>
          <w:rFonts w:ascii="Times New Roman" w:hAnsi="Times New Roman"/>
          <w:color w:val="auto"/>
          <w:spacing w:val="-16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 xml:space="preserve">в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кр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ыт</w:t>
      </w:r>
      <w:r w:rsidRPr="0099686D">
        <w:rPr>
          <w:rFonts w:ascii="Times New Roman" w:hAnsi="Times New Roman"/>
          <w:color w:val="auto"/>
          <w:sz w:val="28"/>
          <w:szCs w:val="28"/>
        </w:rPr>
        <w:t>ую</w:t>
      </w:r>
      <w:r w:rsidRPr="0099686D">
        <w:rPr>
          <w:rFonts w:ascii="Times New Roman" w:hAnsi="Times New Roman"/>
          <w:color w:val="auto"/>
          <w:spacing w:val="-1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с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ему</w:t>
      </w:r>
      <w:r w:rsidRPr="0099686D">
        <w:rPr>
          <w:rFonts w:ascii="Times New Roman" w:hAnsi="Times New Roman"/>
          <w:color w:val="auto"/>
          <w:spacing w:val="-14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1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во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сна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99686D">
        <w:rPr>
          <w:rFonts w:ascii="Times New Roman" w:hAnsi="Times New Roman"/>
          <w:color w:val="auto"/>
          <w:sz w:val="28"/>
          <w:szCs w:val="28"/>
        </w:rPr>
        <w:t>ен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pacing w:val="-1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на</w:t>
      </w:r>
      <w:r w:rsidRPr="0099686D">
        <w:rPr>
          <w:rFonts w:ascii="Times New Roman" w:hAnsi="Times New Roman"/>
          <w:color w:val="auto"/>
          <w:spacing w:val="-14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ж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м</w:t>
      </w:r>
      <w:r w:rsidRPr="0099686D">
        <w:rPr>
          <w:rFonts w:ascii="Times New Roman" w:hAnsi="Times New Roman"/>
          <w:color w:val="auto"/>
          <w:spacing w:val="-10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эт</w:t>
      </w:r>
      <w:r w:rsidRPr="0099686D">
        <w:rPr>
          <w:rFonts w:ascii="Times New Roman" w:hAnsi="Times New Roman"/>
          <w:color w:val="auto"/>
          <w:sz w:val="28"/>
          <w:szCs w:val="28"/>
        </w:rPr>
        <w:t>апе</w:t>
      </w:r>
      <w:bookmarkEnd w:id="80"/>
    </w:p>
    <w:p w:rsidR="005A68AB" w:rsidRPr="002B3119" w:rsidRDefault="005A68AB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5D607B" w:rsidRPr="0099686D" w:rsidRDefault="005D607B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Для п</w:t>
      </w:r>
      <w:r w:rsidRPr="0099686D">
        <w:rPr>
          <w:rFonts w:ascii="Times New Roman" w:hAnsi="Times New Roman"/>
          <w:spacing w:val="-1"/>
          <w:sz w:val="28"/>
          <w:szCs w:val="28"/>
        </w:rPr>
        <w:t>ере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да</w:t>
      </w:r>
      <w:r w:rsidRPr="0099686D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ры</w:t>
      </w:r>
      <w:r w:rsidRPr="0099686D">
        <w:rPr>
          <w:rFonts w:ascii="Times New Roman" w:hAnsi="Times New Roman"/>
          <w:sz w:val="28"/>
          <w:szCs w:val="28"/>
        </w:rPr>
        <w:t>тую</w:t>
      </w:r>
      <w:r w:rsidRPr="0099686D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му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4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бит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МУП «УККР»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необходимо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произвести </w:t>
      </w:r>
      <w:r w:rsidRPr="0099686D">
        <w:rPr>
          <w:rFonts w:ascii="Times New Roman" w:hAnsi="Times New Roman"/>
          <w:sz w:val="28"/>
          <w:szCs w:val="28"/>
        </w:rPr>
        <w:t>уст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вку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нд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виду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ль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 xml:space="preserve">х 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вт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тизи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пункт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(</w:t>
      </w:r>
      <w:r w:rsidRPr="0099686D">
        <w:rPr>
          <w:rFonts w:ascii="Times New Roman" w:hAnsi="Times New Roman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А</w:t>
      </w:r>
      <w:r w:rsidRPr="0099686D">
        <w:rPr>
          <w:rFonts w:ascii="Times New Roman" w:hAnsi="Times New Roman"/>
          <w:spacing w:val="-2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)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обм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ник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м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, а также выполнить р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конструкцию магистральных сетей с прокладкой трубопровода ГВС в двухтру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z w:val="28"/>
          <w:szCs w:val="28"/>
        </w:rPr>
        <w:t>ном исполнении.</w:t>
      </w:r>
    </w:p>
    <w:p w:rsidR="00E1539D" w:rsidRPr="0099686D" w:rsidRDefault="00E1539D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E1539D" w:rsidRPr="0099686D" w:rsidRDefault="00E1539D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E1539D" w:rsidRPr="0099686D" w:rsidRDefault="00E1539D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1404BC" w:rsidRPr="0099686D" w:rsidRDefault="001404BC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E1539D" w:rsidRPr="0099686D" w:rsidRDefault="00E1539D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502353" w:rsidRPr="0099686D" w:rsidRDefault="00502353" w:rsidP="00130AA2">
      <w:pPr>
        <w:pStyle w:val="2"/>
        <w:numPr>
          <w:ilvl w:val="1"/>
          <w:numId w:val="41"/>
        </w:numPr>
        <w:spacing w:before="0" w:line="240" w:lineRule="auto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81" w:name="_Toc27492982"/>
      <w:r w:rsidRPr="0099686D">
        <w:rPr>
          <w:rFonts w:ascii="Times New Roman" w:hAnsi="Times New Roman"/>
          <w:color w:val="auto"/>
          <w:sz w:val="28"/>
          <w:szCs w:val="28"/>
        </w:rPr>
        <w:lastRenderedPageBreak/>
        <w:t>Оцен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-18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э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ф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ф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z w:val="28"/>
          <w:szCs w:val="28"/>
        </w:rPr>
        <w:t>н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-17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инвес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иций</w:t>
      </w:r>
      <w:r w:rsidRPr="0099686D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по</w:t>
      </w:r>
      <w:r w:rsidRPr="0099686D">
        <w:rPr>
          <w:rFonts w:ascii="Times New Roman" w:hAnsi="Times New Roman"/>
          <w:color w:val="auto"/>
          <w:spacing w:val="-17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2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ьн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z w:val="28"/>
          <w:szCs w:val="28"/>
        </w:rPr>
        <w:t>м</w:t>
      </w:r>
      <w:r w:rsidRPr="0099686D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п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дл</w:t>
      </w:r>
      <w:r w:rsidRPr="0099686D">
        <w:rPr>
          <w:rFonts w:ascii="Times New Roman" w:hAnsi="Times New Roman"/>
          <w:color w:val="auto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color w:val="auto"/>
          <w:sz w:val="28"/>
          <w:szCs w:val="28"/>
        </w:rPr>
        <w:t>ен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z w:val="28"/>
          <w:szCs w:val="28"/>
        </w:rPr>
        <w:t>м</w:t>
      </w:r>
      <w:bookmarkEnd w:id="81"/>
    </w:p>
    <w:p w:rsidR="005D607B" w:rsidRPr="002B3119" w:rsidRDefault="005D607B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5D607B" w:rsidRPr="0099686D" w:rsidRDefault="005D607B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сч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ты</w:t>
      </w:r>
      <w:r w:rsidRPr="0099686D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дствий</w:t>
      </w:r>
      <w:r w:rsidRPr="0099686D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для</w:t>
      </w:r>
      <w:r w:rsidRPr="0099686D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мм ст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льств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укц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ере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оо</w:t>
      </w:r>
      <w:r w:rsidRPr="0099686D">
        <w:rPr>
          <w:rFonts w:ascii="Times New Roman" w:hAnsi="Times New Roman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уже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сист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ия 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ны с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м</w:t>
      </w:r>
      <w:r w:rsidRPr="0099686D">
        <w:rPr>
          <w:rFonts w:ascii="Times New Roman" w:hAnsi="Times New Roman"/>
          <w:sz w:val="28"/>
          <w:szCs w:val="28"/>
        </w:rPr>
        <w:t>:</w:t>
      </w:r>
    </w:p>
    <w:p w:rsidR="005D607B" w:rsidRPr="0099686D" w:rsidRDefault="005D607B" w:rsidP="00130AA2">
      <w:pPr>
        <w:pStyle w:val="aff9"/>
        <w:numPr>
          <w:ilvl w:val="0"/>
          <w:numId w:val="19"/>
        </w:numPr>
        <w:tabs>
          <w:tab w:val="left" w:pos="567"/>
        </w:tabs>
        <w:kinsoku w:val="0"/>
        <w:overflowPunct w:val="0"/>
        <w:ind w:left="0" w:firstLine="284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гн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инд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ста</w:t>
      </w:r>
      <w:r w:rsidRPr="0099686D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ар</w:t>
      </w:r>
      <w:r w:rsidRPr="0099686D">
        <w:rPr>
          <w:rFonts w:ascii="Times New Roman" w:hAnsi="Times New Roman"/>
          <w:sz w:val="28"/>
          <w:szCs w:val="28"/>
        </w:rPr>
        <w:t>иф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ю Минэк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 xml:space="preserve">я </w:t>
      </w:r>
      <w:r w:rsidRPr="0099686D">
        <w:rPr>
          <w:rFonts w:ascii="Times New Roman" w:hAnsi="Times New Roman"/>
          <w:spacing w:val="-3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Ф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 xml:space="preserve">до </w:t>
      </w:r>
      <w:r w:rsidRPr="0099686D">
        <w:rPr>
          <w:rFonts w:ascii="Times New Roman" w:hAnsi="Times New Roman"/>
          <w:spacing w:val="-1"/>
          <w:sz w:val="28"/>
          <w:szCs w:val="28"/>
        </w:rPr>
        <w:t>203</w:t>
      </w:r>
      <w:r w:rsidRPr="0099686D">
        <w:rPr>
          <w:rFonts w:ascii="Times New Roman" w:hAnsi="Times New Roman"/>
          <w:sz w:val="28"/>
          <w:szCs w:val="28"/>
        </w:rPr>
        <w:t>4 г</w:t>
      </w:r>
      <w:r w:rsidRPr="0099686D">
        <w:rPr>
          <w:rFonts w:ascii="Times New Roman" w:hAnsi="Times New Roman"/>
          <w:spacing w:val="-2"/>
          <w:sz w:val="28"/>
          <w:szCs w:val="28"/>
        </w:rPr>
        <w:t>.</w:t>
      </w:r>
      <w:r w:rsidRPr="0099686D">
        <w:rPr>
          <w:rFonts w:ascii="Times New Roman" w:hAnsi="Times New Roman"/>
          <w:sz w:val="28"/>
          <w:szCs w:val="28"/>
        </w:rPr>
        <w:t>;</w:t>
      </w:r>
    </w:p>
    <w:p w:rsidR="005D607B" w:rsidRPr="0099686D" w:rsidRDefault="005D607B" w:rsidP="00130AA2">
      <w:pPr>
        <w:pStyle w:val="aff9"/>
        <w:numPr>
          <w:ilvl w:val="0"/>
          <w:numId w:val="19"/>
        </w:numPr>
        <w:tabs>
          <w:tab w:val="left" w:pos="567"/>
        </w:tabs>
        <w:kinsoku w:val="0"/>
        <w:overflowPunct w:val="0"/>
        <w:ind w:left="0" w:firstLine="284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эффи</w:t>
      </w:r>
      <w:r w:rsidRPr="0099686D">
        <w:rPr>
          <w:rFonts w:ascii="Times New Roman" w:hAnsi="Times New Roman"/>
          <w:spacing w:val="-3"/>
          <w:sz w:val="28"/>
          <w:szCs w:val="28"/>
        </w:rPr>
        <w:t>ц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 xml:space="preserve">нта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фин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по г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дам.</w:t>
      </w:r>
    </w:p>
    <w:p w:rsidR="005D607B" w:rsidRPr="0099686D" w:rsidRDefault="005D607B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Для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3"/>
          <w:sz w:val="28"/>
          <w:szCs w:val="28"/>
        </w:rPr>
        <w:t>к</w:t>
      </w:r>
      <w:r w:rsidRPr="0099686D">
        <w:rPr>
          <w:rFonts w:ascii="Times New Roman" w:hAnsi="Times New Roman"/>
          <w:sz w:val="28"/>
          <w:szCs w:val="28"/>
        </w:rPr>
        <w:t>люч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ия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сти</w:t>
      </w:r>
      <w:r w:rsidRPr="0099686D">
        <w:rPr>
          <w:rFonts w:ascii="Times New Roman" w:hAnsi="Times New Roman"/>
          <w:spacing w:val="-3"/>
          <w:sz w:val="28"/>
          <w:szCs w:val="28"/>
        </w:rPr>
        <w:t>ц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нную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дб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ку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ар</w:t>
      </w:r>
      <w:r w:rsidRPr="0099686D">
        <w:rPr>
          <w:rFonts w:ascii="Times New Roman" w:hAnsi="Times New Roman"/>
          <w:sz w:val="28"/>
          <w:szCs w:val="28"/>
        </w:rPr>
        <w:t>ифу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дл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ются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z w:val="28"/>
          <w:szCs w:val="28"/>
        </w:rPr>
        <w:t>ю</w:t>
      </w:r>
      <w:r w:rsidRPr="0099686D">
        <w:rPr>
          <w:rFonts w:ascii="Times New Roman" w:hAnsi="Times New Roman"/>
          <w:spacing w:val="-3"/>
          <w:sz w:val="28"/>
          <w:szCs w:val="28"/>
        </w:rPr>
        <w:t>щ</w:t>
      </w:r>
      <w:r w:rsidRPr="0099686D">
        <w:rPr>
          <w:rFonts w:ascii="Times New Roman" w:hAnsi="Times New Roman"/>
          <w:sz w:val="28"/>
          <w:szCs w:val="28"/>
        </w:rPr>
        <w:t>ие м</w:t>
      </w:r>
      <w:r w:rsidRPr="0099686D">
        <w:rPr>
          <w:rFonts w:ascii="Times New Roman" w:hAnsi="Times New Roman"/>
          <w:spacing w:val="-1"/>
          <w:sz w:val="28"/>
          <w:szCs w:val="28"/>
        </w:rPr>
        <w:t>еро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иятия:</w:t>
      </w:r>
    </w:p>
    <w:p w:rsidR="005D607B" w:rsidRPr="0099686D" w:rsidRDefault="005D607B" w:rsidP="00130AA2">
      <w:pPr>
        <w:pStyle w:val="aff9"/>
        <w:numPr>
          <w:ilvl w:val="0"/>
          <w:numId w:val="19"/>
        </w:numPr>
        <w:tabs>
          <w:tab w:val="left" w:pos="567"/>
        </w:tabs>
        <w:kinsoku w:val="0"/>
        <w:overflowPunct w:val="0"/>
        <w:ind w:left="0" w:firstLine="284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все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еро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ият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по</w:t>
      </w:r>
      <w:r w:rsidRPr="0099686D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льств</w:t>
      </w:r>
      <w:r w:rsidRPr="0099686D">
        <w:rPr>
          <w:rFonts w:ascii="Times New Roman" w:hAnsi="Times New Roman"/>
          <w:spacing w:val="-3"/>
          <w:sz w:val="28"/>
          <w:szCs w:val="28"/>
        </w:rPr>
        <w:t>у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укц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2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му</w:t>
      </w:r>
      <w:r w:rsidRPr="0099686D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ту ист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э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гии;</w:t>
      </w:r>
    </w:p>
    <w:p w:rsidR="005D607B" w:rsidRPr="0099686D" w:rsidRDefault="005D607B" w:rsidP="00130AA2">
      <w:pPr>
        <w:pStyle w:val="aff9"/>
        <w:numPr>
          <w:ilvl w:val="0"/>
          <w:numId w:val="19"/>
        </w:numPr>
        <w:tabs>
          <w:tab w:val="left" w:pos="567"/>
        </w:tabs>
        <w:kinsoku w:val="0"/>
        <w:overflowPunct w:val="0"/>
        <w:ind w:left="0" w:firstLine="284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дл</w:t>
      </w:r>
      <w:r w:rsidRPr="0099686D">
        <w:rPr>
          <w:rFonts w:ascii="Times New Roman" w:hAnsi="Times New Roman"/>
          <w:spacing w:val="-1"/>
          <w:sz w:val="28"/>
          <w:szCs w:val="28"/>
        </w:rPr>
        <w:t>оже</w:t>
      </w:r>
      <w:r w:rsidRPr="0099686D">
        <w:rPr>
          <w:rFonts w:ascii="Times New Roman" w:hAnsi="Times New Roman"/>
          <w:sz w:val="28"/>
          <w:szCs w:val="28"/>
        </w:rPr>
        <w:t>ние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по</w:t>
      </w:r>
      <w:r w:rsidRPr="0099686D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нст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укц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для</w:t>
      </w:r>
      <w:r w:rsidRPr="0099686D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1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ш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еж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-3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дл</w:t>
      </w:r>
      <w:r w:rsidRPr="0099686D">
        <w:rPr>
          <w:rFonts w:ascii="Times New Roman" w:hAnsi="Times New Roman"/>
          <w:spacing w:val="-1"/>
          <w:sz w:val="28"/>
          <w:szCs w:val="28"/>
        </w:rPr>
        <w:t>ежа</w:t>
      </w:r>
      <w:r w:rsidRPr="0099686D">
        <w:rPr>
          <w:rFonts w:ascii="Times New Roman" w:hAnsi="Times New Roman"/>
          <w:sz w:val="28"/>
          <w:szCs w:val="28"/>
        </w:rPr>
        <w:t>щих</w:t>
      </w:r>
      <w:r w:rsidRPr="0099686D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не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язи</w:t>
      </w:r>
      <w:r w:rsidRPr="0099686D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исч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пани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 эксплу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 xml:space="preserve">го 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су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.</w:t>
      </w:r>
    </w:p>
    <w:p w:rsidR="005D607B" w:rsidRPr="0099686D" w:rsidRDefault="005D607B" w:rsidP="00130AA2">
      <w:pPr>
        <w:pStyle w:val="aff9"/>
        <w:numPr>
          <w:ilvl w:val="0"/>
          <w:numId w:val="19"/>
        </w:numPr>
        <w:tabs>
          <w:tab w:val="left" w:pos="567"/>
        </w:tabs>
        <w:kinsoku w:val="0"/>
        <w:overflowPunct w:val="0"/>
        <w:ind w:left="0" w:firstLine="284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дл</w:t>
      </w:r>
      <w:r w:rsidRPr="0099686D">
        <w:rPr>
          <w:rFonts w:ascii="Times New Roman" w:hAnsi="Times New Roman"/>
          <w:spacing w:val="-1"/>
          <w:sz w:val="28"/>
          <w:szCs w:val="28"/>
        </w:rPr>
        <w:t>оже</w:t>
      </w:r>
      <w:r w:rsidRPr="0099686D">
        <w:rPr>
          <w:rFonts w:ascii="Times New Roman" w:hAnsi="Times New Roman"/>
          <w:sz w:val="28"/>
          <w:szCs w:val="28"/>
        </w:rPr>
        <w:t>ние по ст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льству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нст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pacing w:val="-3"/>
          <w:sz w:val="28"/>
          <w:szCs w:val="28"/>
        </w:rPr>
        <w:t>ук</w:t>
      </w:r>
      <w:r w:rsidRPr="0099686D">
        <w:rPr>
          <w:rFonts w:ascii="Times New Roman" w:hAnsi="Times New Roman"/>
          <w:sz w:val="28"/>
          <w:szCs w:val="28"/>
        </w:rPr>
        <w:t>ции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.</w:t>
      </w:r>
    </w:p>
    <w:p w:rsidR="005D607B" w:rsidRPr="0099686D" w:rsidRDefault="005D607B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Для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смяг</w:t>
      </w:r>
      <w:r w:rsidRPr="0099686D">
        <w:rPr>
          <w:rFonts w:ascii="Times New Roman" w:hAnsi="Times New Roman"/>
          <w:spacing w:val="-1"/>
          <w:sz w:val="28"/>
          <w:szCs w:val="28"/>
        </w:rPr>
        <w:t>че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еж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узки</w:t>
      </w:r>
      <w:r w:rsidRPr="0099686D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ео</w:t>
      </w:r>
      <w:r w:rsidRPr="0099686D">
        <w:rPr>
          <w:rFonts w:ascii="Times New Roman" w:hAnsi="Times New Roman"/>
          <w:sz w:val="28"/>
          <w:szCs w:val="28"/>
        </w:rPr>
        <w:t>бх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ди</w:t>
      </w:r>
      <w:r w:rsidRPr="0099686D">
        <w:rPr>
          <w:rFonts w:ascii="Times New Roman" w:hAnsi="Times New Roman"/>
          <w:spacing w:val="1"/>
          <w:sz w:val="28"/>
          <w:szCs w:val="28"/>
        </w:rPr>
        <w:t>м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ивл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ть 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лнит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чники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ф</w:t>
      </w:r>
      <w:r w:rsidRPr="0099686D">
        <w:rPr>
          <w:rFonts w:ascii="Times New Roman" w:hAnsi="Times New Roman"/>
          <w:sz w:val="28"/>
          <w:szCs w:val="28"/>
        </w:rPr>
        <w:t>ин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ния:</w:t>
      </w:r>
    </w:p>
    <w:p w:rsidR="005D607B" w:rsidRPr="0099686D" w:rsidRDefault="005D607B" w:rsidP="00130AA2">
      <w:pPr>
        <w:pStyle w:val="aff9"/>
        <w:numPr>
          <w:ilvl w:val="0"/>
          <w:numId w:val="19"/>
        </w:numPr>
        <w:tabs>
          <w:tab w:val="left" w:pos="567"/>
        </w:tabs>
        <w:kinsoku w:val="0"/>
        <w:overflowPunct w:val="0"/>
        <w:ind w:left="0" w:firstLine="284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стн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бюд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т,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мк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стн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4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мм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по</w:t>
      </w:r>
      <w:r w:rsidRPr="0099686D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1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4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ции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сф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е 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тик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;</w:t>
      </w:r>
    </w:p>
    <w:p w:rsidR="005D607B" w:rsidRPr="0099686D" w:rsidRDefault="005D607B" w:rsidP="00130AA2">
      <w:pPr>
        <w:pStyle w:val="aff9"/>
        <w:numPr>
          <w:ilvl w:val="0"/>
          <w:numId w:val="19"/>
        </w:numPr>
        <w:tabs>
          <w:tab w:val="left" w:pos="567"/>
        </w:tabs>
        <w:kinsoku w:val="0"/>
        <w:overflowPunct w:val="0"/>
        <w:ind w:left="0" w:firstLine="284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суд</w:t>
      </w:r>
      <w:r w:rsidRPr="0099686D">
        <w:rPr>
          <w:rFonts w:ascii="Times New Roman" w:hAnsi="Times New Roman"/>
          <w:spacing w:val="-1"/>
          <w:sz w:val="28"/>
          <w:szCs w:val="28"/>
        </w:rPr>
        <w:t>ар</w:t>
      </w:r>
      <w:r w:rsidRPr="0099686D">
        <w:rPr>
          <w:rFonts w:ascii="Times New Roman" w:hAnsi="Times New Roman"/>
          <w:sz w:val="28"/>
          <w:szCs w:val="28"/>
        </w:rPr>
        <w:t>ств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-ч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е п</w:t>
      </w:r>
      <w:r w:rsidRPr="0099686D">
        <w:rPr>
          <w:rFonts w:ascii="Times New Roman" w:hAnsi="Times New Roman"/>
          <w:spacing w:val="-1"/>
          <w:sz w:val="28"/>
          <w:szCs w:val="28"/>
        </w:rPr>
        <w:t>ар</w:t>
      </w:r>
      <w:r w:rsidRPr="0099686D">
        <w:rPr>
          <w:rFonts w:ascii="Times New Roman" w:hAnsi="Times New Roman"/>
          <w:sz w:val="28"/>
          <w:szCs w:val="28"/>
        </w:rPr>
        <w:t>тн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ств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;</w:t>
      </w:r>
    </w:p>
    <w:p w:rsidR="005D607B" w:rsidRPr="0099686D" w:rsidRDefault="005D607B" w:rsidP="00130AA2">
      <w:pPr>
        <w:pStyle w:val="aff9"/>
        <w:numPr>
          <w:ilvl w:val="0"/>
          <w:numId w:val="19"/>
        </w:numPr>
        <w:tabs>
          <w:tab w:val="left" w:pos="567"/>
        </w:tabs>
        <w:kinsoku w:val="0"/>
        <w:overflowPunct w:val="0"/>
        <w:ind w:left="0" w:firstLine="284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ф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ера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бюд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мк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ф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ера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pacing w:val="-3"/>
          <w:sz w:val="28"/>
          <w:szCs w:val="28"/>
        </w:rPr>
        <w:t>м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сф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е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тик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.</w:t>
      </w:r>
    </w:p>
    <w:p w:rsidR="005D607B" w:rsidRPr="0099686D" w:rsidRDefault="005D607B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Оц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нка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</w:t>
      </w:r>
      <w:r w:rsidRPr="0099686D">
        <w:rPr>
          <w:rFonts w:ascii="Times New Roman" w:hAnsi="Times New Roman"/>
          <w:spacing w:val="-3"/>
          <w:sz w:val="28"/>
          <w:szCs w:val="28"/>
        </w:rPr>
        <w:t>ф</w:t>
      </w:r>
      <w:r w:rsidRPr="0099686D">
        <w:rPr>
          <w:rFonts w:ascii="Times New Roman" w:hAnsi="Times New Roman"/>
          <w:sz w:val="28"/>
          <w:szCs w:val="28"/>
        </w:rPr>
        <w:t>ф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кт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вн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ти</w:t>
      </w:r>
      <w:r w:rsidRPr="0099686D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инв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иций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по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дло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ям</w:t>
      </w:r>
      <w:r w:rsidRPr="0099686D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дст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 xml:space="preserve">в </w:t>
      </w:r>
      <w:r w:rsidRPr="0099686D">
        <w:rPr>
          <w:rFonts w:ascii="Times New Roman" w:hAnsi="Times New Roman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ве</w:t>
      </w:r>
      <w:r w:rsidRPr="0099686D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1</w:t>
      </w:r>
      <w:r w:rsidRPr="0099686D">
        <w:rPr>
          <w:rFonts w:ascii="Times New Roman" w:hAnsi="Times New Roman"/>
          <w:sz w:val="28"/>
          <w:szCs w:val="28"/>
        </w:rPr>
        <w:t>2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«</w:t>
      </w:r>
      <w:r w:rsidRPr="0099686D">
        <w:rPr>
          <w:rFonts w:ascii="Times New Roman" w:hAnsi="Times New Roman"/>
          <w:sz w:val="28"/>
          <w:szCs w:val="28"/>
        </w:rPr>
        <w:t>Об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ние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инв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ц</w:t>
      </w:r>
      <w:r w:rsidRPr="0099686D">
        <w:rPr>
          <w:rFonts w:ascii="Times New Roman" w:hAnsi="Times New Roman"/>
          <w:sz w:val="28"/>
          <w:szCs w:val="28"/>
        </w:rPr>
        <w:t>ий</w:t>
      </w:r>
      <w:r w:rsidRPr="0099686D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льств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укцию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хнич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е п</w:t>
      </w:r>
      <w:r w:rsidRPr="0099686D">
        <w:rPr>
          <w:rFonts w:ascii="Times New Roman" w:hAnsi="Times New Roman"/>
          <w:spacing w:val="-1"/>
          <w:sz w:val="28"/>
          <w:szCs w:val="28"/>
        </w:rPr>
        <w:t>ере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ооруже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»</w:t>
      </w:r>
      <w:r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ющих</w:t>
      </w:r>
      <w:r w:rsidRPr="0099686D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сх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ме</w:t>
      </w:r>
      <w:r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="00591A3F" w:rsidRPr="0099686D">
        <w:rPr>
          <w:rFonts w:ascii="Times New Roman" w:hAnsi="Times New Roman"/>
          <w:sz w:val="28"/>
          <w:szCs w:val="28"/>
        </w:rPr>
        <w:t>п. Новая Калами</w:t>
      </w:r>
      <w:r w:rsidRPr="0099686D">
        <w:rPr>
          <w:rFonts w:ascii="Times New Roman" w:hAnsi="Times New Roman"/>
          <w:sz w:val="28"/>
          <w:szCs w:val="28"/>
        </w:rPr>
        <w:t>.</w:t>
      </w:r>
    </w:p>
    <w:p w:rsidR="00A41CE3" w:rsidRPr="0099686D" w:rsidRDefault="00A41CE3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numPr>
          <w:ilvl w:val="1"/>
          <w:numId w:val="41"/>
        </w:numPr>
        <w:kinsoku w:val="0"/>
        <w:overflowPunct w:val="0"/>
        <w:ind w:left="0" w:right="-59" w:firstLine="0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99686D">
        <w:rPr>
          <w:rFonts w:ascii="Times New Roman" w:hAnsi="Times New Roman"/>
          <w:b/>
          <w:sz w:val="28"/>
          <w:szCs w:val="28"/>
        </w:rPr>
        <w:t>Величина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</w:r>
    </w:p>
    <w:p w:rsidR="00A41CE3" w:rsidRPr="0099686D" w:rsidRDefault="00A41CE3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BF21E6" w:rsidRPr="0099686D" w:rsidRDefault="00CF2F78" w:rsidP="00130AA2">
      <w:pPr>
        <w:pStyle w:val="TableParagraph"/>
        <w:kinsoku w:val="0"/>
        <w:overflowPunct w:val="0"/>
        <w:ind w:right="-57" w:firstLine="567"/>
        <w:contextualSpacing/>
        <w:jc w:val="both"/>
        <w:rPr>
          <w:sz w:val="28"/>
          <w:szCs w:val="28"/>
        </w:rPr>
      </w:pPr>
      <w:r w:rsidRPr="0099686D">
        <w:rPr>
          <w:sz w:val="28"/>
          <w:szCs w:val="28"/>
        </w:rPr>
        <w:t xml:space="preserve">В соответствии с планом, в 2022 году в п. </w:t>
      </w:r>
      <w:proofErr w:type="gramStart"/>
      <w:r w:rsidRPr="0099686D">
        <w:rPr>
          <w:sz w:val="28"/>
          <w:szCs w:val="28"/>
        </w:rPr>
        <w:t>Новая</w:t>
      </w:r>
      <w:proofErr w:type="gramEnd"/>
      <w:r w:rsidRPr="0099686D">
        <w:rPr>
          <w:sz w:val="28"/>
          <w:szCs w:val="28"/>
        </w:rPr>
        <w:t xml:space="preserve"> Калами были выполнены р</w:t>
      </w:r>
      <w:r w:rsidRPr="0099686D">
        <w:rPr>
          <w:sz w:val="28"/>
          <w:szCs w:val="28"/>
        </w:rPr>
        <w:t>а</w:t>
      </w:r>
      <w:r w:rsidRPr="0099686D">
        <w:rPr>
          <w:sz w:val="28"/>
          <w:szCs w:val="28"/>
        </w:rPr>
        <w:t>боты по монтажу узла учета тепловой энергии в котельной п. Новая Калами -  978,41 тыс. руб.</w:t>
      </w:r>
    </w:p>
    <w:p w:rsidR="00A41CE3" w:rsidRPr="0099686D" w:rsidRDefault="00A41CE3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7830D3" w:rsidRPr="0099686D" w:rsidRDefault="007830D3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7830D3" w:rsidRPr="0099686D" w:rsidRDefault="007830D3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7830D3" w:rsidRPr="0099686D" w:rsidRDefault="007830D3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7830D3" w:rsidRPr="0099686D" w:rsidRDefault="007830D3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CF2F78" w:rsidRPr="0099686D" w:rsidRDefault="00CF2F78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1404BC" w:rsidRPr="0099686D" w:rsidRDefault="001404BC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1404BC" w:rsidRPr="0099686D" w:rsidRDefault="001404BC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CF2F78" w:rsidRPr="0099686D" w:rsidRDefault="00CF2F78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7830D3" w:rsidRPr="0099686D" w:rsidRDefault="007830D3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935E2E" w:rsidRPr="0099686D" w:rsidRDefault="00935E2E" w:rsidP="00130AA2">
      <w:pPr>
        <w:pStyle w:val="10"/>
        <w:spacing w:before="0" w:line="240" w:lineRule="auto"/>
        <w:contextualSpacing/>
        <w:jc w:val="both"/>
        <w:rPr>
          <w:rFonts w:ascii="Times New Roman" w:hAnsi="Times New Roman"/>
          <w:color w:val="auto"/>
        </w:rPr>
      </w:pPr>
      <w:bookmarkStart w:id="82" w:name="_Toc27492983"/>
      <w:r w:rsidRPr="0099686D">
        <w:rPr>
          <w:rFonts w:ascii="Times New Roman" w:hAnsi="Times New Roman"/>
          <w:color w:val="auto"/>
        </w:rPr>
        <w:lastRenderedPageBreak/>
        <w:t>РАЗДЕЛ 10. РЕШЕНИЕ О ПРИСВОЕНИИ СТАТУСА ЕДИНОЙ ТЕПЛ</w:t>
      </w:r>
      <w:r w:rsidRPr="0099686D">
        <w:rPr>
          <w:rFonts w:ascii="Times New Roman" w:hAnsi="Times New Roman"/>
          <w:color w:val="auto"/>
        </w:rPr>
        <w:t>О</w:t>
      </w:r>
      <w:r w:rsidRPr="0099686D">
        <w:rPr>
          <w:rFonts w:ascii="Times New Roman" w:hAnsi="Times New Roman"/>
          <w:color w:val="auto"/>
        </w:rPr>
        <w:t>СНАБЖАЮЩЕЙ ОРГАНИЗАЦИИ (ОРГАНИЗАЦИЯМ)</w:t>
      </w:r>
      <w:bookmarkEnd w:id="82"/>
    </w:p>
    <w:p w:rsidR="00935E2E" w:rsidRPr="002B3119" w:rsidRDefault="00935E2E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vanish/>
          <w:sz w:val="28"/>
          <w:szCs w:val="28"/>
        </w:rPr>
      </w:pPr>
    </w:p>
    <w:p w:rsidR="00935E2E" w:rsidRPr="0099686D" w:rsidRDefault="00935E2E" w:rsidP="00130AA2">
      <w:pPr>
        <w:pStyle w:val="2"/>
        <w:numPr>
          <w:ilvl w:val="1"/>
          <w:numId w:val="44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83" w:name="_Toc27492984"/>
      <w:r w:rsidRPr="0099686D">
        <w:rPr>
          <w:rFonts w:ascii="Times New Roman" w:hAnsi="Times New Roman"/>
          <w:color w:val="auto"/>
          <w:sz w:val="28"/>
          <w:szCs w:val="28"/>
        </w:rPr>
        <w:t>Решение о присвоении статуса единой теплоснабжающей организации (организациям)</w:t>
      </w:r>
      <w:bookmarkEnd w:id="83"/>
    </w:p>
    <w:p w:rsidR="005D607B" w:rsidRPr="002B3119" w:rsidRDefault="005D607B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5D607B" w:rsidRPr="0099686D" w:rsidRDefault="005D607B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зд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1"/>
          <w:sz w:val="28"/>
          <w:szCs w:val="28"/>
        </w:rPr>
        <w:t>е</w:t>
      </w:r>
      <w:r w:rsidRPr="0099686D">
        <w:rPr>
          <w:rFonts w:ascii="Times New Roman" w:hAnsi="Times New Roman"/>
          <w:spacing w:val="-1"/>
          <w:sz w:val="28"/>
          <w:szCs w:val="28"/>
        </w:rPr>
        <w:t>рж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ние</w:t>
      </w:r>
      <w:r w:rsidRPr="0099686D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оо</w:t>
      </w:r>
      <w:r w:rsidRPr="0099686D">
        <w:rPr>
          <w:rFonts w:ascii="Times New Roman" w:hAnsi="Times New Roman"/>
          <w:sz w:val="28"/>
          <w:szCs w:val="28"/>
        </w:rPr>
        <w:t>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тствия</w:t>
      </w:r>
      <w:r w:rsidRPr="0099686D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ганиз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ц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дл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 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стве</w:t>
      </w:r>
      <w:r w:rsidRPr="0099686D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дин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и,</w:t>
      </w:r>
      <w:r w:rsidRPr="0099686D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ям</w:t>
      </w:r>
      <w:r w:rsidRPr="0099686D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ди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влив</w:t>
      </w:r>
      <w:r w:rsidRPr="0099686D">
        <w:rPr>
          <w:rFonts w:ascii="Times New Roman" w:hAnsi="Times New Roman"/>
          <w:spacing w:val="-1"/>
          <w:sz w:val="28"/>
          <w:szCs w:val="28"/>
        </w:rPr>
        <w:t>ае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Пра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тел</w:t>
      </w:r>
      <w:r w:rsidRPr="0099686D">
        <w:rPr>
          <w:rFonts w:ascii="Times New Roman" w:hAnsi="Times New Roman"/>
          <w:sz w:val="28"/>
          <w:szCs w:val="28"/>
        </w:rPr>
        <w:t>ь</w:t>
      </w:r>
      <w:r w:rsidRPr="0099686D">
        <w:rPr>
          <w:rFonts w:ascii="Times New Roman" w:hAnsi="Times New Roman"/>
          <w:sz w:val="28"/>
          <w:szCs w:val="28"/>
        </w:rPr>
        <w:t>ств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сси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 Ф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ера</w:t>
      </w:r>
      <w:r w:rsidRPr="0099686D">
        <w:rPr>
          <w:rFonts w:ascii="Times New Roman" w:hAnsi="Times New Roman"/>
          <w:sz w:val="28"/>
          <w:szCs w:val="28"/>
        </w:rPr>
        <w:t>ции.</w:t>
      </w:r>
    </w:p>
    <w:p w:rsidR="005D607B" w:rsidRPr="0099686D" w:rsidRDefault="005D607B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ш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ние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по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нию</w:t>
      </w:r>
      <w:r w:rsidRPr="0099686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z w:val="28"/>
          <w:szCs w:val="28"/>
        </w:rPr>
        <w:t>ин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4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сущ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ля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 xml:space="preserve">на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нии</w:t>
      </w:r>
      <w:r w:rsidRPr="0099686D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4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дин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pacing w:val="1"/>
          <w:sz w:val="28"/>
          <w:szCs w:val="28"/>
        </w:rPr>
        <w:t>ю</w:t>
      </w:r>
      <w:r w:rsidRPr="0099686D">
        <w:rPr>
          <w:rFonts w:ascii="Times New Roman" w:hAnsi="Times New Roman"/>
          <w:sz w:val="28"/>
          <w:szCs w:val="28"/>
        </w:rPr>
        <w:t>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и,</w:t>
      </w:r>
      <w:r w:rsidRPr="0099686D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 в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вил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ции</w:t>
      </w:r>
      <w:r w:rsidRPr="0099686D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ия,</w:t>
      </w:r>
      <w:r w:rsidRPr="0099686D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утв</w:t>
      </w:r>
      <w:r w:rsidRPr="0099686D">
        <w:rPr>
          <w:rFonts w:ascii="Times New Roman" w:hAnsi="Times New Roman"/>
          <w:spacing w:val="-1"/>
          <w:sz w:val="28"/>
          <w:szCs w:val="28"/>
        </w:rPr>
        <w:t>ерж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ае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Пр</w:t>
      </w:r>
      <w:r w:rsidRPr="0099686D">
        <w:rPr>
          <w:rFonts w:ascii="Times New Roman" w:hAnsi="Times New Roman"/>
          <w:spacing w:val="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вит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льс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сси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 Ф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ера</w:t>
      </w:r>
      <w:r w:rsidRPr="0099686D">
        <w:rPr>
          <w:rFonts w:ascii="Times New Roman" w:hAnsi="Times New Roman"/>
          <w:sz w:val="28"/>
          <w:szCs w:val="28"/>
        </w:rPr>
        <w:t>ции.</w:t>
      </w:r>
    </w:p>
    <w:p w:rsidR="005D607B" w:rsidRPr="0099686D" w:rsidRDefault="005D607B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оо</w:t>
      </w:r>
      <w:r w:rsidRPr="0099686D">
        <w:rPr>
          <w:rFonts w:ascii="Times New Roman" w:hAnsi="Times New Roman"/>
          <w:sz w:val="28"/>
          <w:szCs w:val="28"/>
        </w:rPr>
        <w:t>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тств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со</w:t>
      </w:r>
      <w:r w:rsidRPr="0099686D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ть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2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пункт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2</w:t>
      </w:r>
      <w:r w:rsidRPr="0099686D">
        <w:rPr>
          <w:rFonts w:ascii="Times New Roman" w:hAnsi="Times New Roman"/>
          <w:sz w:val="28"/>
          <w:szCs w:val="28"/>
        </w:rPr>
        <w:t>8</w:t>
      </w:r>
      <w:r w:rsidRPr="0099686D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Ф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ера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19</w:t>
      </w:r>
      <w:r w:rsidRPr="0099686D">
        <w:rPr>
          <w:rFonts w:ascii="Times New Roman" w:hAnsi="Times New Roman"/>
          <w:sz w:val="28"/>
          <w:szCs w:val="28"/>
        </w:rPr>
        <w:t>0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«</w:t>
      </w:r>
      <w:r w:rsidRPr="0099686D">
        <w:rPr>
          <w:rFonts w:ascii="Times New Roman" w:hAnsi="Times New Roman"/>
          <w:sz w:val="28"/>
          <w:szCs w:val="28"/>
        </w:rPr>
        <w:t>О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нии</w:t>
      </w:r>
      <w:r w:rsidRPr="0099686D">
        <w:rPr>
          <w:rFonts w:ascii="Times New Roman" w:hAnsi="Times New Roman"/>
          <w:spacing w:val="-4"/>
          <w:sz w:val="28"/>
          <w:szCs w:val="28"/>
        </w:rPr>
        <w:t>»</w:t>
      </w:r>
      <w:r w:rsidRPr="0099686D">
        <w:rPr>
          <w:rFonts w:ascii="Times New Roman" w:hAnsi="Times New Roman"/>
          <w:sz w:val="28"/>
          <w:szCs w:val="28"/>
        </w:rPr>
        <w:t>:</w:t>
      </w:r>
      <w:r w:rsidRPr="0099686D">
        <w:rPr>
          <w:rFonts w:ascii="Times New Roman" w:hAnsi="Times New Roman"/>
          <w:spacing w:val="21"/>
          <w:sz w:val="28"/>
          <w:szCs w:val="28"/>
        </w:rPr>
        <w:t xml:space="preserve"> </w:t>
      </w:r>
      <w:proofErr w:type="gramStart"/>
      <w:r w:rsidRPr="0099686D">
        <w:rPr>
          <w:rFonts w:ascii="Times New Roman" w:hAnsi="Times New Roman"/>
          <w:spacing w:val="-1"/>
          <w:sz w:val="28"/>
          <w:szCs w:val="28"/>
        </w:rPr>
        <w:t>«</w:t>
      </w:r>
      <w:r w:rsidRPr="0099686D">
        <w:rPr>
          <w:rFonts w:ascii="Times New Roman" w:hAnsi="Times New Roman"/>
          <w:spacing w:val="-3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дин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pacing w:val="-4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ю</w:t>
      </w:r>
      <w:r w:rsidRPr="0099686D">
        <w:rPr>
          <w:rFonts w:ascii="Times New Roman" w:hAnsi="Times New Roman"/>
          <w:sz w:val="28"/>
          <w:szCs w:val="28"/>
        </w:rPr>
        <w:t>щ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ция</w:t>
      </w:r>
      <w:r w:rsidRPr="0099686D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сист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ме</w:t>
      </w:r>
      <w:r w:rsidRPr="0099686D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 (д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-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дин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ция)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-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плосн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z w:val="28"/>
          <w:szCs w:val="28"/>
        </w:rPr>
        <w:t>ю</w:t>
      </w:r>
      <w:r w:rsidRPr="0099686D">
        <w:rPr>
          <w:rFonts w:ascii="Times New Roman" w:hAnsi="Times New Roman"/>
          <w:spacing w:val="-3"/>
          <w:sz w:val="28"/>
          <w:szCs w:val="28"/>
        </w:rPr>
        <w:t>щ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ция,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ора</w:t>
      </w:r>
      <w:r w:rsidRPr="0099686D">
        <w:rPr>
          <w:rFonts w:ascii="Times New Roman" w:hAnsi="Times New Roman"/>
          <w:sz w:val="28"/>
          <w:szCs w:val="28"/>
        </w:rPr>
        <w:t xml:space="preserve">я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ля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тся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сх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м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ф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ера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ган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 вл</w:t>
      </w:r>
      <w:r w:rsidRPr="0099686D">
        <w:rPr>
          <w:rFonts w:ascii="Times New Roman" w:hAnsi="Times New Roman"/>
          <w:spacing w:val="-4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сти, уп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Пра</w:t>
      </w:r>
      <w:r w:rsidRPr="0099686D">
        <w:rPr>
          <w:rFonts w:ascii="Times New Roman" w:hAnsi="Times New Roman"/>
          <w:sz w:val="28"/>
          <w:szCs w:val="28"/>
        </w:rPr>
        <w:t>вит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льс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сси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Ф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ера</w:t>
      </w:r>
      <w:r w:rsidRPr="0099686D">
        <w:rPr>
          <w:rFonts w:ascii="Times New Roman" w:hAnsi="Times New Roman"/>
          <w:sz w:val="28"/>
          <w:szCs w:val="28"/>
        </w:rPr>
        <w:t>ции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реа</w:t>
      </w:r>
      <w:r w:rsidRPr="0099686D">
        <w:rPr>
          <w:rFonts w:ascii="Times New Roman" w:hAnsi="Times New Roman"/>
          <w:sz w:val="28"/>
          <w:szCs w:val="28"/>
        </w:rPr>
        <w:t>лиз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ю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суд</w:t>
      </w:r>
      <w:r w:rsidRPr="0099686D">
        <w:rPr>
          <w:rFonts w:ascii="Times New Roman" w:hAnsi="Times New Roman"/>
          <w:spacing w:val="-1"/>
          <w:sz w:val="28"/>
          <w:szCs w:val="28"/>
        </w:rPr>
        <w:t>ар</w:t>
      </w:r>
      <w:r w:rsidRPr="0099686D">
        <w:rPr>
          <w:rFonts w:ascii="Times New Roman" w:hAnsi="Times New Roman"/>
          <w:sz w:val="28"/>
          <w:szCs w:val="28"/>
        </w:rPr>
        <w:t>ств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 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лит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ки</w:t>
      </w:r>
      <w:r w:rsidRPr="0099686D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ф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(д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-</w:t>
      </w:r>
      <w:r w:rsidRPr="0099686D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ф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ера</w:t>
      </w:r>
      <w:r w:rsidRPr="0099686D">
        <w:rPr>
          <w:rFonts w:ascii="Times New Roman" w:hAnsi="Times New Roman"/>
          <w:sz w:val="28"/>
          <w:szCs w:val="28"/>
        </w:rPr>
        <w:t>льный</w:t>
      </w:r>
      <w:r w:rsidRPr="0099686D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и, уп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реа</w:t>
      </w:r>
      <w:r w:rsidRPr="0099686D">
        <w:rPr>
          <w:rFonts w:ascii="Times New Roman" w:hAnsi="Times New Roman"/>
          <w:sz w:val="28"/>
          <w:szCs w:val="28"/>
        </w:rPr>
        <w:t>лиз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цию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ар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лити</w:t>
      </w:r>
      <w:r w:rsidRPr="0099686D">
        <w:rPr>
          <w:rFonts w:ascii="Times New Roman" w:hAnsi="Times New Roman"/>
          <w:spacing w:val="-2"/>
          <w:sz w:val="28"/>
          <w:szCs w:val="28"/>
        </w:rPr>
        <w:t>к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сф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ния),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 xml:space="preserve">или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 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стн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 xml:space="preserve">го </w:t>
      </w:r>
      <w:r w:rsidRPr="0099686D">
        <w:rPr>
          <w:rFonts w:ascii="Times New Roman" w:hAnsi="Times New Roman"/>
          <w:spacing w:val="2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уп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вл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 xml:space="preserve">ния на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нии к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иев</w:t>
      </w:r>
      <w:r w:rsidRPr="0099686D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 в п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ядк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, 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pacing w:val="-1"/>
          <w:sz w:val="28"/>
          <w:szCs w:val="28"/>
        </w:rPr>
        <w:t>ры</w:t>
      </w:r>
      <w:r w:rsidRPr="0099686D">
        <w:rPr>
          <w:rFonts w:ascii="Times New Roman" w:hAnsi="Times New Roman"/>
          <w:sz w:val="28"/>
          <w:szCs w:val="28"/>
        </w:rPr>
        <w:t>е уст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ны п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вил</w:t>
      </w:r>
      <w:r w:rsidRPr="0099686D">
        <w:rPr>
          <w:rFonts w:ascii="Times New Roman" w:hAnsi="Times New Roman"/>
          <w:spacing w:val="-4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 xml:space="preserve">ми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proofErr w:type="gramEnd"/>
      <w:r w:rsidRPr="0099686D">
        <w:rPr>
          <w:rFonts w:ascii="Times New Roman" w:hAnsi="Times New Roman"/>
          <w:sz w:val="28"/>
          <w:szCs w:val="28"/>
        </w:rPr>
        <w:t xml:space="preserve">, </w:t>
      </w:r>
      <w:proofErr w:type="gramStart"/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ерж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ми</w:t>
      </w:r>
      <w:proofErr w:type="gramEnd"/>
      <w:r w:rsidRPr="0099686D">
        <w:rPr>
          <w:rFonts w:ascii="Times New Roman" w:hAnsi="Times New Roman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Пра</w:t>
      </w:r>
      <w:r w:rsidRPr="0099686D">
        <w:rPr>
          <w:rFonts w:ascii="Times New Roman" w:hAnsi="Times New Roman"/>
          <w:sz w:val="28"/>
          <w:szCs w:val="28"/>
        </w:rPr>
        <w:t>вит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льс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 Р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сси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Ф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ера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»</w:t>
      </w:r>
      <w:r w:rsidRPr="0099686D">
        <w:rPr>
          <w:rFonts w:ascii="Times New Roman" w:hAnsi="Times New Roman"/>
          <w:sz w:val="28"/>
          <w:szCs w:val="28"/>
        </w:rPr>
        <w:t>.</w:t>
      </w:r>
    </w:p>
    <w:p w:rsidR="005D607B" w:rsidRPr="0099686D" w:rsidRDefault="005D607B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оо</w:t>
      </w:r>
      <w:r w:rsidRPr="0099686D">
        <w:rPr>
          <w:rFonts w:ascii="Times New Roman" w:hAnsi="Times New Roman"/>
          <w:sz w:val="28"/>
          <w:szCs w:val="28"/>
        </w:rPr>
        <w:t>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тств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со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ть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6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пункт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6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Ф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ера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1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19</w:t>
      </w:r>
      <w:r w:rsidRPr="0099686D">
        <w:rPr>
          <w:rFonts w:ascii="Times New Roman" w:hAnsi="Times New Roman"/>
          <w:sz w:val="28"/>
          <w:szCs w:val="28"/>
        </w:rPr>
        <w:t>0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«</w:t>
      </w:r>
      <w:r w:rsidRPr="0099686D">
        <w:rPr>
          <w:rFonts w:ascii="Times New Roman" w:hAnsi="Times New Roman"/>
          <w:sz w:val="28"/>
          <w:szCs w:val="28"/>
        </w:rPr>
        <w:t>О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нии</w:t>
      </w:r>
      <w:r w:rsidRPr="0099686D">
        <w:rPr>
          <w:rFonts w:ascii="Times New Roman" w:hAnsi="Times New Roman"/>
          <w:spacing w:val="-4"/>
          <w:sz w:val="28"/>
          <w:szCs w:val="28"/>
        </w:rPr>
        <w:t>»</w:t>
      </w:r>
      <w:r w:rsidRPr="0099686D">
        <w:rPr>
          <w:rFonts w:ascii="Times New Roman" w:hAnsi="Times New Roman"/>
          <w:sz w:val="28"/>
          <w:szCs w:val="28"/>
        </w:rPr>
        <w:t>: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4"/>
          <w:sz w:val="28"/>
          <w:szCs w:val="28"/>
        </w:rPr>
        <w:t>«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чи</w:t>
      </w:r>
      <w:r w:rsidRPr="0099686D">
        <w:rPr>
          <w:rFonts w:ascii="Times New Roman" w:hAnsi="Times New Roman"/>
          <w:spacing w:val="-3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стн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моуп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вл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, г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дских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уг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по</w:t>
      </w:r>
      <w:r w:rsidRPr="0099686D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ции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отв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тствую</w:t>
      </w:r>
      <w:r w:rsidRPr="0099686D">
        <w:rPr>
          <w:rFonts w:ascii="Times New Roman" w:hAnsi="Times New Roman"/>
          <w:spacing w:val="-3"/>
          <w:sz w:val="28"/>
          <w:szCs w:val="28"/>
        </w:rPr>
        <w:t>щ</w:t>
      </w:r>
      <w:r w:rsidRPr="0099686D">
        <w:rPr>
          <w:rFonts w:ascii="Times New Roman" w:hAnsi="Times New Roman"/>
          <w:sz w:val="28"/>
          <w:szCs w:val="28"/>
        </w:rPr>
        <w:t>их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ерр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 xml:space="preserve">ях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сится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утв</w:t>
      </w:r>
      <w:r w:rsidRPr="0099686D">
        <w:rPr>
          <w:rFonts w:ascii="Times New Roman" w:hAnsi="Times New Roman"/>
          <w:spacing w:val="-1"/>
          <w:sz w:val="28"/>
          <w:szCs w:val="28"/>
        </w:rPr>
        <w:t>ерж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ние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сх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4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ий,</w:t>
      </w:r>
      <w:r w:rsidRPr="0099686D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оро</w:t>
      </w:r>
      <w:r w:rsidRPr="0099686D">
        <w:rPr>
          <w:rFonts w:ascii="Times New Roman" w:hAnsi="Times New Roman"/>
          <w:sz w:val="28"/>
          <w:szCs w:val="28"/>
        </w:rPr>
        <w:t>дских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 числ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3"/>
          <w:sz w:val="28"/>
          <w:szCs w:val="28"/>
        </w:rPr>
        <w:t>ь</w:t>
      </w:r>
      <w:r w:rsidRPr="0099686D">
        <w:rPr>
          <w:rFonts w:ascii="Times New Roman" w:hAnsi="Times New Roman"/>
          <w:sz w:val="28"/>
          <w:szCs w:val="28"/>
        </w:rPr>
        <w:t>ю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пя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ис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4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сяч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к,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ч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сле</w:t>
      </w:r>
      <w:r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ние</w:t>
      </w:r>
      <w:r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»</w:t>
      </w:r>
      <w:r w:rsidRPr="0099686D">
        <w:rPr>
          <w:rFonts w:ascii="Times New Roman" w:hAnsi="Times New Roman"/>
          <w:sz w:val="28"/>
          <w:szCs w:val="28"/>
        </w:rPr>
        <w:t>.</w:t>
      </w:r>
    </w:p>
    <w:p w:rsidR="005D607B" w:rsidRPr="0099686D" w:rsidRDefault="005D607B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t>Пре</w:t>
      </w:r>
      <w:r w:rsidRPr="0099686D">
        <w:rPr>
          <w:rFonts w:ascii="Times New Roman" w:hAnsi="Times New Roman"/>
          <w:sz w:val="28"/>
          <w:szCs w:val="28"/>
        </w:rPr>
        <w:t>дл</w:t>
      </w:r>
      <w:r w:rsidRPr="0099686D">
        <w:rPr>
          <w:rFonts w:ascii="Times New Roman" w:hAnsi="Times New Roman"/>
          <w:spacing w:val="-1"/>
          <w:sz w:val="28"/>
          <w:szCs w:val="28"/>
        </w:rPr>
        <w:t>оже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по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ю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дин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pacing w:val="-4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 xml:space="preserve">и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z w:val="28"/>
          <w:szCs w:val="28"/>
        </w:rPr>
        <w:t>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ствляю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ся</w:t>
      </w:r>
      <w:r w:rsidRPr="0099686D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нии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4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2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дин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pacing w:val="-4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 xml:space="preserve">й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Пра</w:t>
      </w:r>
      <w:r w:rsidRPr="0099686D">
        <w:rPr>
          <w:rFonts w:ascii="Times New Roman" w:hAnsi="Times New Roman"/>
          <w:sz w:val="28"/>
          <w:szCs w:val="28"/>
        </w:rPr>
        <w:t>вил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ции</w:t>
      </w:r>
      <w:r w:rsidRPr="0099686D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2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ния,</w:t>
      </w:r>
      <w:r w:rsidRPr="0099686D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 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Пра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льства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Ф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ера</w:t>
      </w:r>
      <w:r w:rsidRPr="0099686D">
        <w:rPr>
          <w:rFonts w:ascii="Times New Roman" w:hAnsi="Times New Roman"/>
          <w:sz w:val="28"/>
          <w:szCs w:val="28"/>
        </w:rPr>
        <w:t>ции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от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8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вг</w:t>
      </w:r>
      <w:r w:rsidRPr="0099686D">
        <w:rPr>
          <w:rFonts w:ascii="Times New Roman" w:hAnsi="Times New Roman"/>
          <w:spacing w:val="-3"/>
          <w:sz w:val="28"/>
          <w:szCs w:val="28"/>
        </w:rPr>
        <w:t>у</w:t>
      </w:r>
      <w:r w:rsidRPr="0099686D">
        <w:rPr>
          <w:rFonts w:ascii="Times New Roman" w:hAnsi="Times New Roman"/>
          <w:sz w:val="28"/>
          <w:szCs w:val="28"/>
        </w:rPr>
        <w:t>ста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201</w:t>
      </w:r>
      <w:r w:rsidRPr="0099686D">
        <w:rPr>
          <w:rFonts w:ascii="Times New Roman" w:hAnsi="Times New Roman"/>
          <w:sz w:val="28"/>
          <w:szCs w:val="28"/>
        </w:rPr>
        <w:t>2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г.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№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80</w:t>
      </w:r>
      <w:r w:rsidRPr="0099686D">
        <w:rPr>
          <w:rFonts w:ascii="Times New Roman" w:hAnsi="Times New Roman"/>
          <w:sz w:val="28"/>
          <w:szCs w:val="28"/>
        </w:rPr>
        <w:t>8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(д</w:t>
      </w:r>
      <w:r w:rsidRPr="0099686D">
        <w:rPr>
          <w:rFonts w:ascii="Times New Roman" w:hAnsi="Times New Roman"/>
          <w:spacing w:val="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 xml:space="preserve">е </w:t>
      </w:r>
      <w:r w:rsidRPr="0099686D">
        <w:rPr>
          <w:rFonts w:ascii="Times New Roman" w:hAnsi="Times New Roman"/>
          <w:spacing w:val="-1"/>
          <w:sz w:val="28"/>
          <w:szCs w:val="28"/>
        </w:rPr>
        <w:t>Пра</w:t>
      </w:r>
      <w:r w:rsidRPr="0099686D">
        <w:rPr>
          <w:rFonts w:ascii="Times New Roman" w:hAnsi="Times New Roman"/>
          <w:sz w:val="28"/>
          <w:szCs w:val="28"/>
        </w:rPr>
        <w:t>вил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).</w:t>
      </w:r>
    </w:p>
    <w:p w:rsidR="00960EBA" w:rsidRPr="0099686D" w:rsidRDefault="005D607B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ящ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мя</w:t>
      </w:r>
      <w:r w:rsidRPr="0099686D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ичин</w:t>
      </w:r>
      <w:r w:rsidRPr="0099686D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z w:val="28"/>
          <w:szCs w:val="28"/>
        </w:rPr>
        <w:t>ля</w:t>
      </w:r>
      <w:r w:rsidRPr="0099686D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туса</w:t>
      </w:r>
      <w:r w:rsidRPr="0099686D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дин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 xml:space="preserve">й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а</w:t>
      </w:r>
      <w:r w:rsidRPr="0099686D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изм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ё</w:t>
      </w:r>
      <w:r w:rsidRPr="0099686D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ствия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оо</w:t>
      </w:r>
      <w:r w:rsidRPr="0099686D">
        <w:rPr>
          <w:rFonts w:ascii="Times New Roman" w:hAnsi="Times New Roman"/>
          <w:spacing w:val="2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твую</w:t>
      </w:r>
      <w:r w:rsidRPr="0099686D">
        <w:rPr>
          <w:rFonts w:ascii="Times New Roman" w:hAnsi="Times New Roman"/>
          <w:spacing w:val="-3"/>
          <w:sz w:val="28"/>
          <w:szCs w:val="28"/>
        </w:rPr>
        <w:t>щ</w:t>
      </w:r>
      <w:r w:rsidRPr="0099686D">
        <w:rPr>
          <w:rFonts w:ascii="Times New Roman" w:hAnsi="Times New Roman"/>
          <w:sz w:val="28"/>
          <w:szCs w:val="28"/>
        </w:rPr>
        <w:t>их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По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 xml:space="preserve">нию </w:t>
      </w:r>
      <w:r w:rsidRPr="0099686D">
        <w:rPr>
          <w:rFonts w:ascii="Times New Roman" w:hAnsi="Times New Roman"/>
          <w:spacing w:val="-1"/>
          <w:sz w:val="28"/>
          <w:szCs w:val="28"/>
        </w:rPr>
        <w:t>Пра</w:t>
      </w:r>
      <w:r w:rsidRPr="0099686D">
        <w:rPr>
          <w:rFonts w:ascii="Times New Roman" w:hAnsi="Times New Roman"/>
          <w:sz w:val="28"/>
          <w:szCs w:val="28"/>
        </w:rPr>
        <w:t>вит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льства</w:t>
      </w:r>
      <w:r w:rsidRPr="0099686D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Ф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ера</w:t>
      </w:r>
      <w:r w:rsidRPr="0099686D">
        <w:rPr>
          <w:rFonts w:ascii="Times New Roman" w:hAnsi="Times New Roman"/>
          <w:sz w:val="28"/>
          <w:szCs w:val="28"/>
        </w:rPr>
        <w:t>ции</w:t>
      </w:r>
      <w:r w:rsidRPr="0099686D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08</w:t>
      </w:r>
      <w:r w:rsidRPr="0099686D">
        <w:rPr>
          <w:rFonts w:ascii="Times New Roman" w:hAnsi="Times New Roman"/>
          <w:sz w:val="28"/>
          <w:szCs w:val="28"/>
        </w:rPr>
        <w:t>.</w:t>
      </w:r>
      <w:r w:rsidRPr="0099686D">
        <w:rPr>
          <w:rFonts w:ascii="Times New Roman" w:hAnsi="Times New Roman"/>
          <w:spacing w:val="-1"/>
          <w:sz w:val="28"/>
          <w:szCs w:val="28"/>
        </w:rPr>
        <w:t>08</w:t>
      </w:r>
      <w:r w:rsidRPr="0099686D">
        <w:rPr>
          <w:rFonts w:ascii="Times New Roman" w:hAnsi="Times New Roman"/>
          <w:sz w:val="28"/>
          <w:szCs w:val="28"/>
        </w:rPr>
        <w:t>.</w:t>
      </w:r>
      <w:r w:rsidRPr="0099686D">
        <w:rPr>
          <w:rFonts w:ascii="Times New Roman" w:hAnsi="Times New Roman"/>
          <w:spacing w:val="-1"/>
          <w:sz w:val="28"/>
          <w:szCs w:val="28"/>
        </w:rPr>
        <w:t>2</w:t>
      </w:r>
      <w:r w:rsidRPr="0099686D">
        <w:rPr>
          <w:rFonts w:ascii="Times New Roman" w:hAnsi="Times New Roman"/>
          <w:spacing w:val="1"/>
          <w:sz w:val="28"/>
          <w:szCs w:val="28"/>
        </w:rPr>
        <w:t>0</w:t>
      </w:r>
      <w:r w:rsidRPr="0099686D">
        <w:rPr>
          <w:rFonts w:ascii="Times New Roman" w:hAnsi="Times New Roman"/>
          <w:spacing w:val="-1"/>
          <w:sz w:val="28"/>
          <w:szCs w:val="28"/>
        </w:rPr>
        <w:t>1</w:t>
      </w:r>
      <w:r w:rsidRPr="0099686D">
        <w:rPr>
          <w:rFonts w:ascii="Times New Roman" w:hAnsi="Times New Roman"/>
          <w:sz w:val="28"/>
          <w:szCs w:val="28"/>
        </w:rPr>
        <w:t>2</w:t>
      </w:r>
      <w:r w:rsidRPr="0099686D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№8</w:t>
      </w:r>
      <w:r w:rsidRPr="0099686D">
        <w:rPr>
          <w:rFonts w:ascii="Times New Roman" w:hAnsi="Times New Roman"/>
          <w:spacing w:val="-1"/>
          <w:sz w:val="28"/>
          <w:szCs w:val="28"/>
        </w:rPr>
        <w:t>0</w:t>
      </w:r>
      <w:r w:rsidRPr="0099686D">
        <w:rPr>
          <w:rFonts w:ascii="Times New Roman" w:hAnsi="Times New Roman"/>
          <w:sz w:val="28"/>
          <w:szCs w:val="28"/>
        </w:rPr>
        <w:t>8</w:t>
      </w:r>
      <w:r w:rsidRPr="0099686D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«</w:t>
      </w:r>
      <w:r w:rsidRPr="0099686D">
        <w:rPr>
          <w:rFonts w:ascii="Times New Roman" w:hAnsi="Times New Roman"/>
          <w:sz w:val="28"/>
          <w:szCs w:val="28"/>
        </w:rPr>
        <w:t>Об</w:t>
      </w:r>
      <w:r w:rsidRPr="0099686D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ции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сси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Ф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ера</w:t>
      </w:r>
      <w:r w:rsidRPr="0099686D">
        <w:rPr>
          <w:rFonts w:ascii="Times New Roman" w:hAnsi="Times New Roman"/>
          <w:sz w:val="28"/>
          <w:szCs w:val="28"/>
        </w:rPr>
        <w:t>ции</w:t>
      </w:r>
      <w:r w:rsidRPr="0099686D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изм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ний</w:t>
      </w:r>
      <w:r w:rsidRPr="0099686D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оры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кты п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вит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льства</w:t>
      </w:r>
      <w:r w:rsidRPr="0099686D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сси</w:t>
      </w:r>
      <w:r w:rsidRPr="0099686D">
        <w:rPr>
          <w:rFonts w:ascii="Times New Roman" w:hAnsi="Times New Roman"/>
          <w:spacing w:val="-4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Ф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ера</w:t>
      </w:r>
      <w:r w:rsidRPr="0099686D">
        <w:rPr>
          <w:rFonts w:ascii="Times New Roman" w:hAnsi="Times New Roman"/>
          <w:sz w:val="28"/>
          <w:szCs w:val="28"/>
        </w:rPr>
        <w:t>ции</w:t>
      </w:r>
      <w:r w:rsidRPr="0099686D">
        <w:rPr>
          <w:rFonts w:ascii="Times New Roman" w:hAnsi="Times New Roman"/>
          <w:spacing w:val="-1"/>
          <w:sz w:val="28"/>
          <w:szCs w:val="28"/>
        </w:rPr>
        <w:t>»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зм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 xml:space="preserve">не </w:t>
      </w:r>
      <w:r w:rsidRPr="0099686D">
        <w:rPr>
          <w:rFonts w:ascii="Times New Roman" w:hAnsi="Times New Roman"/>
          <w:spacing w:val="1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аре</w:t>
      </w:r>
      <w:r w:rsidRPr="0099686D">
        <w:rPr>
          <w:rFonts w:ascii="Times New Roman" w:hAnsi="Times New Roman"/>
          <w:sz w:val="28"/>
          <w:szCs w:val="28"/>
        </w:rPr>
        <w:t>гист</w:t>
      </w:r>
      <w:r w:rsidRPr="0099686D">
        <w:rPr>
          <w:rFonts w:ascii="Times New Roman" w:hAnsi="Times New Roman"/>
          <w:spacing w:val="-4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4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.</w:t>
      </w:r>
    </w:p>
    <w:p w:rsidR="005D607B" w:rsidRPr="0099686D" w:rsidRDefault="005D607B" w:rsidP="00130AA2">
      <w:pPr>
        <w:spacing w:after="0" w:line="240" w:lineRule="auto"/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В настоящее время МУП «УККР» отвечает всем требованиям критериев по определению единой теплоснабжающей организации, а именно:</w:t>
      </w:r>
    </w:p>
    <w:p w:rsidR="00B756C4" w:rsidRPr="0099686D" w:rsidRDefault="00B756C4" w:rsidP="00130AA2">
      <w:pPr>
        <w:spacing w:after="0" w:line="240" w:lineRule="auto"/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spacing w:after="0" w:line="240" w:lineRule="auto"/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spacing w:after="0" w:line="240" w:lineRule="auto"/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</w:p>
    <w:p w:rsidR="005D607B" w:rsidRPr="0099686D" w:rsidRDefault="005D607B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lastRenderedPageBreak/>
        <w:t xml:space="preserve">1. </w:t>
      </w:r>
      <w:proofErr w:type="gramStart"/>
      <w:r w:rsidRPr="0099686D">
        <w:rPr>
          <w:rFonts w:ascii="Times New Roman" w:hAnsi="Times New Roman"/>
          <w:sz w:val="28"/>
          <w:szCs w:val="28"/>
        </w:rPr>
        <w:t>Владение на праве аренды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 тепловыми сетям, к которым непосре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z w:val="28"/>
          <w:szCs w:val="28"/>
        </w:rPr>
        <w:t>ственно подключен централизованный источник тепловой энергии.</w:t>
      </w:r>
      <w:proofErr w:type="gramEnd"/>
      <w:r w:rsidRPr="0099686D">
        <w:rPr>
          <w:rFonts w:ascii="Times New Roman" w:hAnsi="Times New Roman"/>
          <w:sz w:val="28"/>
          <w:szCs w:val="28"/>
        </w:rPr>
        <w:t xml:space="preserve"> На обслуж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 xml:space="preserve">вании предприятия находятся все магистральные тепловые сети </w:t>
      </w:r>
      <w:r w:rsidR="00591A3F" w:rsidRPr="0099686D">
        <w:rPr>
          <w:rFonts w:ascii="Times New Roman" w:hAnsi="Times New Roman"/>
          <w:sz w:val="28"/>
          <w:szCs w:val="28"/>
        </w:rPr>
        <w:t xml:space="preserve">п. </w:t>
      </w:r>
      <w:proofErr w:type="gramStart"/>
      <w:r w:rsidR="00591A3F" w:rsidRPr="0099686D">
        <w:rPr>
          <w:rFonts w:ascii="Times New Roman" w:hAnsi="Times New Roman"/>
          <w:sz w:val="28"/>
          <w:szCs w:val="28"/>
        </w:rPr>
        <w:t>Новая</w:t>
      </w:r>
      <w:proofErr w:type="gramEnd"/>
      <w:r w:rsidR="00591A3F" w:rsidRPr="0099686D">
        <w:rPr>
          <w:rFonts w:ascii="Times New Roman" w:hAnsi="Times New Roman"/>
          <w:sz w:val="28"/>
          <w:szCs w:val="28"/>
        </w:rPr>
        <w:t xml:space="preserve"> Калами</w:t>
      </w:r>
      <w:r w:rsidR="002B3119">
        <w:rPr>
          <w:rFonts w:ascii="Times New Roman" w:hAnsi="Times New Roman"/>
          <w:sz w:val="28"/>
          <w:szCs w:val="28"/>
        </w:rPr>
        <w:t>,</w:t>
      </w:r>
    </w:p>
    <w:p w:rsidR="005D607B" w:rsidRPr="0099686D" w:rsidRDefault="005D607B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2. Статус единой теплоснабжающей организации присваивается организации, способной в лучшей мере обеспечить надежность теплоснабжения в совокупной системе теплоснабжения. Способность обеспечить надежность теплоснабжения определяется наличием у предприятия технических возможностей и квалифиц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 xml:space="preserve">рованного персонала по наладке, мониторингу, </w:t>
      </w:r>
      <w:proofErr w:type="spellStart"/>
      <w:r w:rsidRPr="0099686D">
        <w:rPr>
          <w:rFonts w:ascii="Times New Roman" w:hAnsi="Times New Roman"/>
          <w:sz w:val="28"/>
          <w:szCs w:val="28"/>
        </w:rPr>
        <w:t>диспетчерезациии</w:t>
      </w:r>
      <w:proofErr w:type="spellEnd"/>
      <w:r w:rsidRPr="0099686D">
        <w:rPr>
          <w:rFonts w:ascii="Times New Roman" w:hAnsi="Times New Roman"/>
          <w:sz w:val="28"/>
          <w:szCs w:val="28"/>
        </w:rPr>
        <w:t>, переключен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ям и оперативному управ</w:t>
      </w:r>
      <w:r w:rsidR="002B3119">
        <w:rPr>
          <w:rFonts w:ascii="Times New Roman" w:hAnsi="Times New Roman"/>
          <w:sz w:val="28"/>
          <w:szCs w:val="28"/>
        </w:rPr>
        <w:t>лению гидравлическими режимами.</w:t>
      </w:r>
    </w:p>
    <w:p w:rsidR="005D607B" w:rsidRPr="0099686D" w:rsidRDefault="005D607B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3. МУП «УККР» согласно критериям по определению единой теплоснабж</w:t>
      </w:r>
      <w:r w:rsidRPr="0099686D">
        <w:rPr>
          <w:rFonts w:ascii="Times New Roman" w:hAnsi="Times New Roman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ющей организации при осуществлении своей деятельности фактически уже и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полняет обязанности единой теплосн</w:t>
      </w:r>
      <w:r w:rsidR="002B3119">
        <w:rPr>
          <w:rFonts w:ascii="Times New Roman" w:hAnsi="Times New Roman"/>
          <w:sz w:val="28"/>
          <w:szCs w:val="28"/>
        </w:rPr>
        <w:t>абжающей организации, а именно:</w:t>
      </w:r>
    </w:p>
    <w:p w:rsidR="005D607B" w:rsidRPr="0099686D" w:rsidRDefault="005D607B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а) заключает и надлежаще исполняет договоры теплоснабжения со всеми о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z w:val="28"/>
          <w:szCs w:val="28"/>
        </w:rPr>
        <w:t>ратившимися к ней потребителями тепловой эне</w:t>
      </w:r>
      <w:r w:rsidR="002B3119">
        <w:rPr>
          <w:rFonts w:ascii="Times New Roman" w:hAnsi="Times New Roman"/>
          <w:sz w:val="28"/>
          <w:szCs w:val="28"/>
        </w:rPr>
        <w:t>ргии в своей зоне деятельности;</w:t>
      </w:r>
    </w:p>
    <w:p w:rsidR="005D607B" w:rsidRPr="0099686D" w:rsidRDefault="005D607B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б) надлежащим образом исполняет обязательства перед иными теплосна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z w:val="28"/>
          <w:szCs w:val="28"/>
        </w:rPr>
        <w:t xml:space="preserve">жающими и </w:t>
      </w:r>
      <w:proofErr w:type="spellStart"/>
      <w:r w:rsidRPr="0099686D">
        <w:rPr>
          <w:rFonts w:ascii="Times New Roman" w:hAnsi="Times New Roman"/>
          <w:sz w:val="28"/>
          <w:szCs w:val="28"/>
        </w:rPr>
        <w:t>теплосетевыми</w:t>
      </w:r>
      <w:proofErr w:type="spellEnd"/>
      <w:r w:rsidRPr="0099686D">
        <w:rPr>
          <w:rFonts w:ascii="Times New Roman" w:hAnsi="Times New Roman"/>
          <w:sz w:val="28"/>
          <w:szCs w:val="28"/>
        </w:rPr>
        <w:t xml:space="preserve"> орг</w:t>
      </w:r>
      <w:r w:rsidR="002B3119">
        <w:rPr>
          <w:rFonts w:ascii="Times New Roman" w:hAnsi="Times New Roman"/>
          <w:sz w:val="28"/>
          <w:szCs w:val="28"/>
        </w:rPr>
        <w:t>анизациями в зоне деятельности;</w:t>
      </w:r>
    </w:p>
    <w:p w:rsidR="005D607B" w:rsidRPr="0099686D" w:rsidRDefault="005D607B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в) осуществляет контроль режимов потребления тепловой эне</w:t>
      </w:r>
      <w:r w:rsidR="002B3119">
        <w:rPr>
          <w:rFonts w:ascii="Times New Roman" w:hAnsi="Times New Roman"/>
          <w:sz w:val="28"/>
          <w:szCs w:val="28"/>
        </w:rPr>
        <w:t>ргии в зоне своей деятельности;</w:t>
      </w:r>
    </w:p>
    <w:p w:rsidR="005D607B" w:rsidRPr="0099686D" w:rsidRDefault="005D607B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 xml:space="preserve">г) будет осуществлять мониторинг реализации схемы </w:t>
      </w:r>
      <w:proofErr w:type="gramStart"/>
      <w:r w:rsidRPr="0099686D">
        <w:rPr>
          <w:rFonts w:ascii="Times New Roman" w:hAnsi="Times New Roman"/>
          <w:sz w:val="28"/>
          <w:szCs w:val="28"/>
        </w:rPr>
        <w:t>теплоснабжения</w:t>
      </w:r>
      <w:proofErr w:type="gramEnd"/>
      <w:r w:rsidRPr="0099686D">
        <w:rPr>
          <w:rFonts w:ascii="Times New Roman" w:hAnsi="Times New Roman"/>
          <w:sz w:val="28"/>
          <w:szCs w:val="28"/>
        </w:rPr>
        <w:t xml:space="preserve"> и п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давать в уполномоченный орган, утвердивший схему теплоснабжения, отчеты о реализации, включая предложения по актуализации схемы теплоснабжения.</w:t>
      </w:r>
    </w:p>
    <w:p w:rsidR="005D607B" w:rsidRPr="0099686D" w:rsidRDefault="005D607B" w:rsidP="00130AA2">
      <w:pPr>
        <w:pStyle w:val="aff9"/>
        <w:tabs>
          <w:tab w:val="left" w:pos="1811"/>
          <w:tab w:val="left" w:pos="2853"/>
          <w:tab w:val="left" w:pos="5178"/>
          <w:tab w:val="left" w:pos="6874"/>
          <w:tab w:val="left" w:pos="7265"/>
          <w:tab w:val="left" w:pos="8990"/>
        </w:tabs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ким</w:t>
      </w:r>
      <w:r w:rsidRPr="0099686D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м,</w:t>
      </w:r>
      <w:r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нии</w:t>
      </w:r>
      <w:r w:rsidRPr="0099686D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 xml:space="preserve">Постановления </w:t>
      </w:r>
      <w:r w:rsidR="00475BE7" w:rsidRPr="0099686D">
        <w:rPr>
          <w:rFonts w:ascii="Times New Roman" w:hAnsi="Times New Roman"/>
          <w:sz w:val="28"/>
          <w:szCs w:val="28"/>
        </w:rPr>
        <w:t>Главы</w:t>
      </w:r>
      <w:r w:rsidRPr="0099686D">
        <w:rPr>
          <w:rFonts w:ascii="Times New Roman" w:hAnsi="Times New Roman"/>
          <w:sz w:val="28"/>
          <w:szCs w:val="28"/>
        </w:rPr>
        <w:t xml:space="preserve"> Северо-Енисейского района №</w:t>
      </w:r>
      <w:r w:rsidR="00475BE7" w:rsidRPr="0099686D">
        <w:rPr>
          <w:rFonts w:ascii="Times New Roman" w:hAnsi="Times New Roman"/>
          <w:sz w:val="28"/>
          <w:szCs w:val="28"/>
        </w:rPr>
        <w:t>7</w:t>
      </w:r>
      <w:r w:rsidRPr="0099686D">
        <w:rPr>
          <w:rFonts w:ascii="Times New Roman" w:hAnsi="Times New Roman"/>
          <w:sz w:val="28"/>
          <w:szCs w:val="28"/>
        </w:rPr>
        <w:t>-п</w:t>
      </w:r>
      <w:r w:rsidR="00475BE7"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z w:val="28"/>
          <w:szCs w:val="28"/>
        </w:rPr>
        <w:t xml:space="preserve"> от </w:t>
      </w:r>
      <w:r w:rsidR="00475BE7" w:rsidRPr="0099686D">
        <w:rPr>
          <w:rFonts w:ascii="Times New Roman" w:hAnsi="Times New Roman"/>
          <w:sz w:val="28"/>
          <w:szCs w:val="28"/>
        </w:rPr>
        <w:t>23</w:t>
      </w:r>
      <w:r w:rsidRPr="0099686D">
        <w:rPr>
          <w:rFonts w:ascii="Times New Roman" w:hAnsi="Times New Roman"/>
          <w:sz w:val="28"/>
          <w:szCs w:val="28"/>
        </w:rPr>
        <w:t xml:space="preserve"> </w:t>
      </w:r>
      <w:r w:rsidR="00475BE7" w:rsidRPr="0099686D">
        <w:rPr>
          <w:rFonts w:ascii="Times New Roman" w:hAnsi="Times New Roman"/>
          <w:sz w:val="28"/>
          <w:szCs w:val="28"/>
        </w:rPr>
        <w:t>марта</w:t>
      </w:r>
      <w:r w:rsidRPr="0099686D">
        <w:rPr>
          <w:rFonts w:ascii="Times New Roman" w:hAnsi="Times New Roman"/>
          <w:sz w:val="28"/>
          <w:szCs w:val="28"/>
        </w:rPr>
        <w:t xml:space="preserve"> 20</w:t>
      </w:r>
      <w:r w:rsidR="00475BE7" w:rsidRPr="0099686D">
        <w:rPr>
          <w:rFonts w:ascii="Times New Roman" w:hAnsi="Times New Roman"/>
          <w:sz w:val="28"/>
          <w:szCs w:val="28"/>
        </w:rPr>
        <w:t>21</w:t>
      </w:r>
      <w:r w:rsidRPr="0099686D">
        <w:rPr>
          <w:rFonts w:ascii="Times New Roman" w:hAnsi="Times New Roman"/>
          <w:sz w:val="28"/>
          <w:szCs w:val="28"/>
        </w:rPr>
        <w:t xml:space="preserve"> года «</w:t>
      </w:r>
      <w:r w:rsidR="00475BE7" w:rsidRPr="0099686D">
        <w:rPr>
          <w:rFonts w:ascii="Times New Roman" w:hAnsi="Times New Roman"/>
          <w:sz w:val="28"/>
          <w:szCs w:val="28"/>
        </w:rPr>
        <w:t>О присвоении статуса единой теплоснабж</w:t>
      </w:r>
      <w:r w:rsidR="00475BE7" w:rsidRPr="0099686D">
        <w:rPr>
          <w:rFonts w:ascii="Times New Roman" w:hAnsi="Times New Roman"/>
          <w:sz w:val="28"/>
          <w:szCs w:val="28"/>
        </w:rPr>
        <w:t>а</w:t>
      </w:r>
      <w:r w:rsidR="00475BE7" w:rsidRPr="0099686D">
        <w:rPr>
          <w:rFonts w:ascii="Times New Roman" w:hAnsi="Times New Roman"/>
          <w:sz w:val="28"/>
          <w:szCs w:val="28"/>
        </w:rPr>
        <w:t>ющей организации в системе теплоснабжения на территории Северо-Енисейского района</w:t>
      </w:r>
      <w:r w:rsidRPr="0099686D">
        <w:rPr>
          <w:rFonts w:ascii="Times New Roman" w:hAnsi="Times New Roman"/>
          <w:sz w:val="28"/>
          <w:szCs w:val="28"/>
        </w:rPr>
        <w:t xml:space="preserve">», </w:t>
      </w:r>
      <w:proofErr w:type="gramStart"/>
      <w:r w:rsidRPr="0099686D">
        <w:rPr>
          <w:rFonts w:ascii="Times New Roman" w:hAnsi="Times New Roman"/>
          <w:sz w:val="28"/>
          <w:szCs w:val="28"/>
        </w:rPr>
        <w:t>утверждена</w:t>
      </w:r>
      <w:proofErr w:type="gramEnd"/>
      <w:r w:rsidRPr="0099686D">
        <w:rPr>
          <w:rFonts w:ascii="Times New Roman" w:hAnsi="Times New Roman"/>
          <w:sz w:val="28"/>
          <w:szCs w:val="28"/>
        </w:rPr>
        <w:t xml:space="preserve"> единой теплоснабжающей организацией в системе тепл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снабжения – муниципальное унитарное предприятие «</w:t>
      </w:r>
      <w:r w:rsidR="00475BE7" w:rsidRPr="0099686D">
        <w:rPr>
          <w:rFonts w:ascii="Times New Roman" w:hAnsi="Times New Roman"/>
          <w:sz w:val="28"/>
          <w:szCs w:val="28"/>
        </w:rPr>
        <w:t>Управление коммуникац</w:t>
      </w:r>
      <w:r w:rsidR="00475BE7" w:rsidRPr="0099686D">
        <w:rPr>
          <w:rFonts w:ascii="Times New Roman" w:hAnsi="Times New Roman"/>
          <w:sz w:val="28"/>
          <w:szCs w:val="28"/>
        </w:rPr>
        <w:t>и</w:t>
      </w:r>
      <w:r w:rsidR="00475BE7" w:rsidRPr="0099686D">
        <w:rPr>
          <w:rFonts w:ascii="Times New Roman" w:hAnsi="Times New Roman"/>
          <w:sz w:val="28"/>
          <w:szCs w:val="28"/>
        </w:rPr>
        <w:t>онным комплексом Северо-Енисейского района</w:t>
      </w:r>
      <w:r w:rsidRPr="0099686D">
        <w:rPr>
          <w:rFonts w:ascii="Times New Roman" w:hAnsi="Times New Roman"/>
          <w:sz w:val="28"/>
          <w:szCs w:val="28"/>
        </w:rPr>
        <w:t xml:space="preserve">». </w:t>
      </w:r>
    </w:p>
    <w:p w:rsidR="005D607B" w:rsidRPr="0099686D" w:rsidRDefault="005D607B" w:rsidP="00130AA2">
      <w:pPr>
        <w:pStyle w:val="aff9"/>
        <w:tabs>
          <w:tab w:val="left" w:pos="1811"/>
          <w:tab w:val="left" w:pos="2853"/>
          <w:tab w:val="left" w:pos="5178"/>
          <w:tab w:val="left" w:pos="6874"/>
          <w:tab w:val="left" w:pos="7265"/>
          <w:tab w:val="left" w:pos="8990"/>
        </w:tabs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На основании вышеизложенного</w:t>
      </w:r>
      <w:r w:rsidRPr="0099686D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1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дл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ае</w:t>
      </w:r>
      <w:r w:rsidRPr="0099686D">
        <w:rPr>
          <w:rFonts w:ascii="Times New Roman" w:hAnsi="Times New Roman"/>
          <w:sz w:val="28"/>
          <w:szCs w:val="28"/>
        </w:rPr>
        <w:t>тся</w:t>
      </w:r>
      <w:r w:rsidRPr="0099686D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вить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з изм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ний сущ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ств</w:t>
      </w:r>
      <w:r w:rsidRPr="0099686D">
        <w:rPr>
          <w:rFonts w:ascii="Times New Roman" w:hAnsi="Times New Roman"/>
          <w:spacing w:val="-3"/>
          <w:sz w:val="28"/>
          <w:szCs w:val="28"/>
        </w:rPr>
        <w:t>у</w:t>
      </w:r>
      <w:r w:rsidRPr="0099686D">
        <w:rPr>
          <w:rFonts w:ascii="Times New Roman" w:hAnsi="Times New Roman"/>
          <w:sz w:val="28"/>
          <w:szCs w:val="28"/>
        </w:rPr>
        <w:t xml:space="preserve">ющую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z w:val="28"/>
          <w:szCs w:val="28"/>
        </w:rPr>
        <w:t>иную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z w:val="28"/>
          <w:szCs w:val="28"/>
        </w:rPr>
        <w:t>ющую</w:t>
      </w:r>
      <w:r w:rsidRPr="0099686D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1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цию</w:t>
      </w:r>
      <w:r w:rsidRPr="0099686D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 xml:space="preserve">в </w:t>
      </w:r>
      <w:r w:rsidR="00591A3F" w:rsidRPr="0099686D">
        <w:rPr>
          <w:rFonts w:ascii="Times New Roman" w:hAnsi="Times New Roman"/>
          <w:sz w:val="28"/>
          <w:szCs w:val="28"/>
        </w:rPr>
        <w:t xml:space="preserve">п. </w:t>
      </w:r>
      <w:proofErr w:type="gramStart"/>
      <w:r w:rsidR="00591A3F" w:rsidRPr="0099686D">
        <w:rPr>
          <w:rFonts w:ascii="Times New Roman" w:hAnsi="Times New Roman"/>
          <w:sz w:val="28"/>
          <w:szCs w:val="28"/>
        </w:rPr>
        <w:t>Новая</w:t>
      </w:r>
      <w:proofErr w:type="gramEnd"/>
      <w:r w:rsidR="00591A3F" w:rsidRPr="0099686D">
        <w:rPr>
          <w:rFonts w:ascii="Times New Roman" w:hAnsi="Times New Roman"/>
          <w:sz w:val="28"/>
          <w:szCs w:val="28"/>
        </w:rPr>
        <w:t xml:space="preserve"> Калами</w:t>
      </w:r>
      <w:r w:rsidRPr="0099686D">
        <w:rPr>
          <w:rFonts w:ascii="Times New Roman" w:hAnsi="Times New Roman"/>
          <w:sz w:val="28"/>
          <w:szCs w:val="28"/>
        </w:rPr>
        <w:t xml:space="preserve"> - МУП «Управление коммуникационным комплексом Северо-Енисейского района».</w:t>
      </w:r>
    </w:p>
    <w:p w:rsidR="005D607B" w:rsidRPr="002B3119" w:rsidRDefault="005D607B" w:rsidP="00130AA2">
      <w:pPr>
        <w:spacing w:after="0"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935E2E" w:rsidRPr="0099686D" w:rsidRDefault="00935E2E" w:rsidP="00130AA2">
      <w:pPr>
        <w:pStyle w:val="2"/>
        <w:numPr>
          <w:ilvl w:val="1"/>
          <w:numId w:val="44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84" w:name="_Toc27492985"/>
      <w:r w:rsidRPr="0099686D">
        <w:rPr>
          <w:rFonts w:ascii="Times New Roman" w:hAnsi="Times New Roman"/>
          <w:color w:val="auto"/>
          <w:sz w:val="28"/>
          <w:szCs w:val="28"/>
        </w:rPr>
        <w:t>Реестр зон деятельности единой теплоснабжающей организации (орг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z w:val="28"/>
          <w:szCs w:val="28"/>
        </w:rPr>
        <w:t>низаций)</w:t>
      </w:r>
      <w:bookmarkEnd w:id="84"/>
    </w:p>
    <w:p w:rsidR="005D607B" w:rsidRPr="002B3119" w:rsidRDefault="005D607B" w:rsidP="00130AA2">
      <w:pPr>
        <w:spacing w:after="0"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5D607B" w:rsidRPr="0099686D" w:rsidRDefault="005D607B" w:rsidP="00130AA2">
      <w:pPr>
        <w:pStyle w:val="aff9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Реестр зон деятельности единой теплоснабжающей организации приведен в таблице 10.2.</w:t>
      </w:r>
    </w:p>
    <w:p w:rsidR="00960EBA" w:rsidRPr="0099686D" w:rsidRDefault="00960EBA" w:rsidP="00130AA2">
      <w:pPr>
        <w:pStyle w:val="aff9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5D607B" w:rsidRPr="002B3119" w:rsidRDefault="005D607B" w:rsidP="00130AA2">
      <w:pPr>
        <w:pStyle w:val="aff9"/>
        <w:ind w:left="0"/>
        <w:contextualSpacing/>
        <w:jc w:val="right"/>
        <w:rPr>
          <w:rFonts w:ascii="Times New Roman" w:hAnsi="Times New Roman"/>
          <w:sz w:val="27"/>
          <w:szCs w:val="27"/>
        </w:rPr>
      </w:pPr>
      <w:r w:rsidRPr="002B3119">
        <w:rPr>
          <w:rFonts w:ascii="Times New Roman" w:hAnsi="Times New Roman"/>
          <w:sz w:val="27"/>
          <w:szCs w:val="27"/>
        </w:rPr>
        <w:t>Таблица 10.2. Реестр зон деятельности единой теплоснабжающей организации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61"/>
        <w:gridCol w:w="3925"/>
        <w:gridCol w:w="5245"/>
      </w:tblGrid>
      <w:tr w:rsidR="005D607B" w:rsidRPr="00D1520D" w:rsidTr="00960EBA">
        <w:tc>
          <w:tcPr>
            <w:tcW w:w="861" w:type="dxa"/>
          </w:tcPr>
          <w:p w:rsidR="005D607B" w:rsidRPr="00A02401" w:rsidRDefault="005D607B" w:rsidP="00130AA2">
            <w:pPr>
              <w:pStyle w:val="aff9"/>
              <w:ind w:left="0"/>
              <w:contextualSpacing/>
              <w:jc w:val="center"/>
              <w:rPr>
                <w:rFonts w:ascii="Times New Roman" w:hAnsi="Times New Roman"/>
              </w:rPr>
            </w:pPr>
            <w:r w:rsidRPr="00A02401">
              <w:rPr>
                <w:rFonts w:ascii="Times New Roman" w:hAnsi="Times New Roman"/>
              </w:rPr>
              <w:t>№</w:t>
            </w:r>
            <w:proofErr w:type="gramStart"/>
            <w:r w:rsidRPr="00A02401">
              <w:rPr>
                <w:rFonts w:ascii="Times New Roman" w:hAnsi="Times New Roman"/>
              </w:rPr>
              <w:t>п</w:t>
            </w:r>
            <w:proofErr w:type="gramEnd"/>
            <w:r w:rsidRPr="00A02401">
              <w:rPr>
                <w:rFonts w:ascii="Times New Roman" w:hAnsi="Times New Roman"/>
              </w:rPr>
              <w:t>/п</w:t>
            </w:r>
          </w:p>
        </w:tc>
        <w:tc>
          <w:tcPr>
            <w:tcW w:w="3925" w:type="dxa"/>
          </w:tcPr>
          <w:p w:rsidR="005D607B" w:rsidRPr="00A02401" w:rsidRDefault="005D607B" w:rsidP="00130AA2">
            <w:pPr>
              <w:pStyle w:val="aff9"/>
              <w:ind w:left="0"/>
              <w:contextualSpacing/>
              <w:jc w:val="center"/>
              <w:rPr>
                <w:rFonts w:ascii="Times New Roman" w:hAnsi="Times New Roman"/>
              </w:rPr>
            </w:pPr>
            <w:r w:rsidRPr="00A02401">
              <w:rPr>
                <w:rFonts w:ascii="Times New Roman" w:hAnsi="Times New Roman"/>
              </w:rPr>
              <w:t>Наименование ЕТО</w:t>
            </w:r>
          </w:p>
        </w:tc>
        <w:tc>
          <w:tcPr>
            <w:tcW w:w="5245" w:type="dxa"/>
          </w:tcPr>
          <w:p w:rsidR="005D607B" w:rsidRPr="00A02401" w:rsidRDefault="005D607B" w:rsidP="00130AA2">
            <w:pPr>
              <w:pStyle w:val="aff9"/>
              <w:ind w:left="0"/>
              <w:contextualSpacing/>
              <w:jc w:val="center"/>
              <w:rPr>
                <w:rFonts w:ascii="Times New Roman" w:hAnsi="Times New Roman"/>
              </w:rPr>
            </w:pPr>
            <w:r w:rsidRPr="00A02401">
              <w:rPr>
                <w:rFonts w:ascii="Times New Roman" w:hAnsi="Times New Roman"/>
              </w:rPr>
              <w:t>Наименование централизованного источника</w:t>
            </w:r>
          </w:p>
        </w:tc>
      </w:tr>
      <w:tr w:rsidR="005D607B" w:rsidRPr="00D1520D" w:rsidTr="00960EBA">
        <w:tc>
          <w:tcPr>
            <w:tcW w:w="861" w:type="dxa"/>
            <w:vAlign w:val="center"/>
          </w:tcPr>
          <w:p w:rsidR="005D607B" w:rsidRPr="00A02401" w:rsidRDefault="005D607B" w:rsidP="00130AA2">
            <w:pPr>
              <w:pStyle w:val="aff9"/>
              <w:ind w:left="0"/>
              <w:contextualSpacing/>
              <w:jc w:val="center"/>
              <w:rPr>
                <w:rFonts w:ascii="Times New Roman" w:hAnsi="Times New Roman"/>
              </w:rPr>
            </w:pPr>
            <w:r w:rsidRPr="00A02401">
              <w:rPr>
                <w:rFonts w:ascii="Times New Roman" w:hAnsi="Times New Roman"/>
              </w:rPr>
              <w:t>1</w:t>
            </w:r>
          </w:p>
        </w:tc>
        <w:tc>
          <w:tcPr>
            <w:tcW w:w="3925" w:type="dxa"/>
            <w:vAlign w:val="center"/>
          </w:tcPr>
          <w:p w:rsidR="005D607B" w:rsidRPr="00A02401" w:rsidRDefault="005D607B" w:rsidP="00130AA2">
            <w:pPr>
              <w:pStyle w:val="aff9"/>
              <w:ind w:left="0"/>
              <w:contextualSpacing/>
              <w:jc w:val="center"/>
              <w:rPr>
                <w:rFonts w:ascii="Times New Roman" w:hAnsi="Times New Roman"/>
              </w:rPr>
            </w:pPr>
            <w:r w:rsidRPr="00A02401">
              <w:rPr>
                <w:rFonts w:ascii="Times New Roman" w:hAnsi="Times New Roman"/>
                <w:sz w:val="28"/>
                <w:szCs w:val="28"/>
              </w:rPr>
              <w:t>МУП «УККР»</w:t>
            </w:r>
          </w:p>
        </w:tc>
        <w:tc>
          <w:tcPr>
            <w:tcW w:w="5245" w:type="dxa"/>
            <w:vAlign w:val="center"/>
          </w:tcPr>
          <w:p w:rsidR="005D607B" w:rsidRPr="00A02401" w:rsidRDefault="005D607B" w:rsidP="00130AA2">
            <w:pPr>
              <w:pStyle w:val="aff9"/>
              <w:ind w:left="0"/>
              <w:contextualSpacing/>
              <w:jc w:val="center"/>
              <w:rPr>
                <w:rFonts w:ascii="Times New Roman" w:hAnsi="Times New Roman"/>
              </w:rPr>
            </w:pPr>
            <w:r w:rsidRPr="00A02401">
              <w:rPr>
                <w:rFonts w:ascii="Times New Roman" w:hAnsi="Times New Roman"/>
              </w:rPr>
              <w:t xml:space="preserve">Котельная по ул. </w:t>
            </w:r>
            <w:r w:rsidR="0037591B" w:rsidRPr="00A02401">
              <w:rPr>
                <w:rFonts w:ascii="Times New Roman" w:hAnsi="Times New Roman"/>
              </w:rPr>
              <w:t>Механическая, 1</w:t>
            </w:r>
            <w:r w:rsidR="00056F3B">
              <w:rPr>
                <w:rFonts w:ascii="Times New Roman" w:hAnsi="Times New Roman"/>
              </w:rPr>
              <w:t>А</w:t>
            </w:r>
            <w:r w:rsidRPr="00A02401">
              <w:rPr>
                <w:rFonts w:ascii="Times New Roman" w:hAnsi="Times New Roman"/>
              </w:rPr>
              <w:t xml:space="preserve"> и тепловые сети, обеспечивающие транспортировку тепл</w:t>
            </w:r>
            <w:r w:rsidRPr="00A02401">
              <w:rPr>
                <w:rFonts w:ascii="Times New Roman" w:hAnsi="Times New Roman"/>
              </w:rPr>
              <w:t>о</w:t>
            </w:r>
            <w:r w:rsidRPr="00A02401">
              <w:rPr>
                <w:rFonts w:ascii="Times New Roman" w:hAnsi="Times New Roman"/>
              </w:rPr>
              <w:t>вой энергии от данной котельной до каждого потребителя</w:t>
            </w:r>
          </w:p>
        </w:tc>
      </w:tr>
    </w:tbl>
    <w:p w:rsidR="00935E2E" w:rsidRPr="0099686D" w:rsidRDefault="00935E2E" w:rsidP="00130AA2">
      <w:pPr>
        <w:pStyle w:val="2"/>
        <w:numPr>
          <w:ilvl w:val="1"/>
          <w:numId w:val="44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85" w:name="_Toc27492986"/>
      <w:r w:rsidRPr="0099686D">
        <w:rPr>
          <w:rFonts w:ascii="Times New Roman" w:hAnsi="Times New Roman"/>
          <w:color w:val="auto"/>
          <w:sz w:val="28"/>
          <w:szCs w:val="28"/>
        </w:rPr>
        <w:lastRenderedPageBreak/>
        <w:t>Осн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ван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z w:val="28"/>
          <w:szCs w:val="28"/>
        </w:rPr>
        <w:t>,</w:t>
      </w:r>
      <w:r w:rsidRPr="0099686D">
        <w:rPr>
          <w:rFonts w:ascii="Times New Roman" w:hAnsi="Times New Roman"/>
          <w:color w:val="auto"/>
          <w:spacing w:val="-1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-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м</w:t>
      </w:r>
      <w:r w:rsidRPr="0099686D">
        <w:rPr>
          <w:rFonts w:ascii="Times New Roman" w:hAnsi="Times New Roman"/>
          <w:color w:val="auto"/>
          <w:spacing w:val="-7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99686D">
        <w:rPr>
          <w:rFonts w:ascii="Times New Roman" w:hAnsi="Times New Roman"/>
          <w:color w:val="auto"/>
          <w:sz w:val="28"/>
          <w:szCs w:val="28"/>
        </w:rPr>
        <w:t>ис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1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кр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,</w:t>
      </w:r>
      <w:r w:rsidRPr="0099686D">
        <w:rPr>
          <w:rFonts w:ascii="Times New Roman" w:hAnsi="Times New Roman"/>
          <w:color w:val="auto"/>
          <w:spacing w:val="-11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-7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с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ве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-11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с</w:t>
      </w:r>
      <w:r w:rsidRPr="0099686D">
        <w:rPr>
          <w:rFonts w:ascii="Times New Roman" w:hAnsi="Times New Roman"/>
          <w:color w:val="auto"/>
          <w:spacing w:val="-10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к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ор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z w:val="28"/>
          <w:szCs w:val="28"/>
        </w:rPr>
        <w:t>ми</w:t>
      </w:r>
      <w:r w:rsidRPr="0099686D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еп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сна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ю</w:t>
      </w:r>
      <w:r w:rsidRPr="0099686D">
        <w:rPr>
          <w:rFonts w:ascii="Times New Roman" w:hAnsi="Times New Roman"/>
          <w:color w:val="auto"/>
          <w:sz w:val="28"/>
          <w:szCs w:val="28"/>
        </w:rPr>
        <w:t>щ</w:t>
      </w:r>
      <w:r w:rsidR="00A41CE3" w:rsidRPr="0099686D">
        <w:rPr>
          <w:rFonts w:ascii="Times New Roman" w:hAnsi="Times New Roman"/>
          <w:color w:val="auto"/>
          <w:sz w:val="28"/>
          <w:szCs w:val="28"/>
        </w:rPr>
        <w:t>ей</w:t>
      </w:r>
      <w:r w:rsidRPr="0099686D">
        <w:rPr>
          <w:rFonts w:ascii="Times New Roman" w:hAnsi="Times New Roman"/>
          <w:color w:val="auto"/>
          <w:spacing w:val="-2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ор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z w:val="28"/>
          <w:szCs w:val="28"/>
        </w:rPr>
        <w:t>ани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99686D">
        <w:rPr>
          <w:rFonts w:ascii="Times New Roman" w:hAnsi="Times New Roman"/>
          <w:color w:val="auto"/>
          <w:sz w:val="28"/>
          <w:szCs w:val="28"/>
        </w:rPr>
        <w:t>ац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="00A41CE3"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-22"/>
          <w:sz w:val="28"/>
          <w:szCs w:val="28"/>
        </w:rPr>
        <w:t xml:space="preserve"> </w:t>
      </w:r>
      <w:r w:rsidR="00A41CE3" w:rsidRPr="0099686D">
        <w:rPr>
          <w:rFonts w:ascii="Times New Roman" w:hAnsi="Times New Roman"/>
          <w:color w:val="auto"/>
          <w:spacing w:val="1"/>
          <w:sz w:val="28"/>
          <w:szCs w:val="28"/>
        </w:rPr>
        <w:t xml:space="preserve">присвоен статус 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z w:val="28"/>
          <w:szCs w:val="28"/>
        </w:rPr>
        <w:t>ин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 xml:space="preserve">й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еп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сна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ю</w:t>
      </w:r>
      <w:r w:rsidRPr="0099686D">
        <w:rPr>
          <w:rFonts w:ascii="Times New Roman" w:hAnsi="Times New Roman"/>
          <w:color w:val="auto"/>
          <w:sz w:val="28"/>
          <w:szCs w:val="28"/>
        </w:rPr>
        <w:t>щей</w:t>
      </w:r>
      <w:r w:rsidRPr="0099686D">
        <w:rPr>
          <w:rFonts w:ascii="Times New Roman" w:hAnsi="Times New Roman"/>
          <w:color w:val="auto"/>
          <w:spacing w:val="-41"/>
          <w:sz w:val="28"/>
          <w:szCs w:val="28"/>
        </w:rPr>
        <w:t xml:space="preserve"> </w:t>
      </w:r>
      <w:proofErr w:type="spellStart"/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ор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z w:val="28"/>
          <w:szCs w:val="28"/>
        </w:rPr>
        <w:t>ан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99686D">
        <w:rPr>
          <w:rFonts w:ascii="Times New Roman" w:hAnsi="Times New Roman"/>
          <w:color w:val="auto"/>
          <w:sz w:val="28"/>
          <w:szCs w:val="28"/>
        </w:rPr>
        <w:t>аци</w:t>
      </w:r>
      <w:bookmarkEnd w:id="85"/>
      <w:r w:rsidR="00A41CE3" w:rsidRPr="0099686D">
        <w:rPr>
          <w:rFonts w:ascii="Times New Roman" w:hAnsi="Times New Roman"/>
          <w:color w:val="auto"/>
          <w:sz w:val="28"/>
          <w:szCs w:val="28"/>
        </w:rPr>
        <w:t>ии</w:t>
      </w:r>
      <w:proofErr w:type="spellEnd"/>
    </w:p>
    <w:p w:rsidR="005D607B" w:rsidRPr="002B3119" w:rsidRDefault="005D607B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5D607B" w:rsidRPr="0099686D" w:rsidRDefault="005D607B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тус</w:t>
      </w:r>
      <w:r w:rsidRPr="0099686D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дин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ции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ив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ется</w:t>
      </w:r>
      <w:r w:rsidRPr="0099686D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стн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 с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уп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вл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ф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ера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лнит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ль</w:t>
      </w:r>
      <w:r w:rsidRPr="0099686D">
        <w:rPr>
          <w:rFonts w:ascii="Times New Roman" w:hAnsi="Times New Roman"/>
          <w:sz w:val="28"/>
          <w:szCs w:val="28"/>
        </w:rPr>
        <w:t>ной</w:t>
      </w:r>
      <w:r w:rsidRPr="0099686D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сти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(д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– уп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)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утв</w:t>
      </w:r>
      <w:r w:rsidRPr="0099686D">
        <w:rPr>
          <w:rFonts w:ascii="Times New Roman" w:hAnsi="Times New Roman"/>
          <w:spacing w:val="-1"/>
          <w:sz w:val="28"/>
          <w:szCs w:val="28"/>
        </w:rPr>
        <w:t>ерж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нии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сх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мы</w:t>
      </w:r>
      <w:r w:rsidRPr="0099686D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1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ния,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оро</w:t>
      </w:r>
      <w:r w:rsidRPr="0099686D">
        <w:rPr>
          <w:rFonts w:ascii="Times New Roman" w:hAnsi="Times New Roman"/>
          <w:sz w:val="28"/>
          <w:szCs w:val="28"/>
        </w:rPr>
        <w:t>дск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 xml:space="preserve">го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а в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луч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е см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 xml:space="preserve">ны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дин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1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– 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кту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сх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мы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-3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>.</w:t>
      </w:r>
    </w:p>
    <w:p w:rsidR="005D607B" w:rsidRPr="0099686D" w:rsidRDefault="005D607B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рое</w:t>
      </w:r>
      <w:r w:rsidRPr="0099686D">
        <w:rPr>
          <w:rFonts w:ascii="Times New Roman" w:hAnsi="Times New Roman"/>
          <w:sz w:val="28"/>
          <w:szCs w:val="28"/>
        </w:rPr>
        <w:t>кте</w:t>
      </w:r>
      <w:r w:rsidRPr="0099686D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сх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мы</w:t>
      </w:r>
      <w:r w:rsidRPr="0099686D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z w:val="28"/>
          <w:szCs w:val="28"/>
        </w:rPr>
        <w:t>ны</w:t>
      </w:r>
      <w:r w:rsidRPr="0099686D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ть</w:t>
      </w:r>
      <w:r w:rsidRPr="0099686D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ены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ницы</w:t>
      </w:r>
      <w:r w:rsidRPr="0099686D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 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ят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z w:val="28"/>
          <w:szCs w:val="28"/>
        </w:rPr>
        <w:t>ин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(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ганиз</w:t>
      </w:r>
      <w:r w:rsidRPr="0099686D">
        <w:rPr>
          <w:rFonts w:ascii="Times New Roman" w:hAnsi="Times New Roman"/>
          <w:spacing w:val="-4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).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Гра</w:t>
      </w:r>
      <w:r w:rsidRPr="0099686D">
        <w:rPr>
          <w:rFonts w:ascii="Times New Roman" w:hAnsi="Times New Roman"/>
          <w:sz w:val="28"/>
          <w:szCs w:val="28"/>
        </w:rPr>
        <w:t>ницы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ны</w:t>
      </w:r>
      <w:r w:rsidRPr="0099686D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(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н) 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ят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</w:t>
      </w:r>
      <w:r w:rsidRPr="0099686D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z w:val="28"/>
          <w:szCs w:val="28"/>
        </w:rPr>
        <w:t>ин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ции</w:t>
      </w:r>
      <w:r w:rsidRPr="0099686D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(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2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)</w:t>
      </w:r>
      <w:r w:rsidRPr="0099686D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ля</w:t>
      </w:r>
      <w:r w:rsidRPr="0099686D">
        <w:rPr>
          <w:rFonts w:ascii="Times New Roman" w:hAnsi="Times New Roman"/>
          <w:spacing w:val="-3"/>
          <w:sz w:val="28"/>
          <w:szCs w:val="28"/>
        </w:rPr>
        <w:t>ю</w:t>
      </w:r>
      <w:r w:rsidRPr="0099686D">
        <w:rPr>
          <w:rFonts w:ascii="Times New Roman" w:hAnsi="Times New Roman"/>
          <w:sz w:val="28"/>
          <w:szCs w:val="28"/>
        </w:rPr>
        <w:t>тся г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ниц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ми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мы</w:t>
      </w:r>
      <w:r w:rsidRPr="0099686D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-3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ш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ой</w:t>
      </w:r>
      <w:r w:rsidRPr="0099686D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св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ив</w:t>
      </w:r>
      <w:r w:rsidRPr="0099686D">
        <w:rPr>
          <w:rFonts w:ascii="Times New Roman" w:hAnsi="Times New Roman"/>
          <w:spacing w:val="-1"/>
          <w:sz w:val="28"/>
          <w:szCs w:val="28"/>
        </w:rPr>
        <w:t>ае</w:t>
      </w:r>
      <w:r w:rsidRPr="0099686D">
        <w:rPr>
          <w:rFonts w:ascii="Times New Roman" w:hAnsi="Times New Roman"/>
          <w:sz w:val="28"/>
          <w:szCs w:val="28"/>
        </w:rPr>
        <w:t>тся с</w:t>
      </w:r>
      <w:r w:rsidRPr="0099686D">
        <w:rPr>
          <w:rFonts w:ascii="Times New Roman" w:hAnsi="Times New Roman"/>
          <w:spacing w:val="-1"/>
          <w:sz w:val="28"/>
          <w:szCs w:val="28"/>
        </w:rPr>
        <w:t>оо</w:t>
      </w:r>
      <w:r w:rsidRPr="0099686D">
        <w:rPr>
          <w:rFonts w:ascii="Times New Roman" w:hAnsi="Times New Roman"/>
          <w:sz w:val="28"/>
          <w:szCs w:val="28"/>
        </w:rPr>
        <w:t>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тствую</w:t>
      </w:r>
      <w:r w:rsidRPr="0099686D">
        <w:rPr>
          <w:rFonts w:ascii="Times New Roman" w:hAnsi="Times New Roman"/>
          <w:spacing w:val="-3"/>
          <w:sz w:val="28"/>
          <w:szCs w:val="28"/>
        </w:rPr>
        <w:t>щ</w:t>
      </w:r>
      <w:r w:rsidRPr="0099686D">
        <w:rPr>
          <w:rFonts w:ascii="Times New Roman" w:hAnsi="Times New Roman"/>
          <w:sz w:val="28"/>
          <w:szCs w:val="28"/>
        </w:rPr>
        <w:t>ий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ус.</w:t>
      </w:r>
    </w:p>
    <w:p w:rsidR="005D607B" w:rsidRPr="0099686D" w:rsidRDefault="005D607B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случ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ерр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ии</w:t>
      </w:r>
      <w:r w:rsidRPr="0099686D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ия,</w:t>
      </w:r>
      <w:r w:rsidRPr="0099686D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оро</w:t>
      </w:r>
      <w:r w:rsidRPr="0099686D">
        <w:rPr>
          <w:rFonts w:ascii="Times New Roman" w:hAnsi="Times New Roman"/>
          <w:sz w:val="28"/>
          <w:szCs w:val="28"/>
        </w:rPr>
        <w:t>дск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уга</w:t>
      </w:r>
      <w:r w:rsidRPr="0099686D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сущ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ствуют</w:t>
      </w:r>
      <w:r w:rsidRPr="0099686D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лько сист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ия,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 xml:space="preserve">е 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ны вп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:</w:t>
      </w:r>
    </w:p>
    <w:p w:rsidR="005D607B" w:rsidRPr="0099686D" w:rsidRDefault="005D607B" w:rsidP="00130AA2">
      <w:pPr>
        <w:pStyle w:val="aff9"/>
        <w:tabs>
          <w:tab w:val="left" w:pos="567"/>
        </w:tabs>
        <w:kinsoku w:val="0"/>
        <w:overflowPunct w:val="0"/>
        <w:ind w:left="0" w:firstLine="284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t>- 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лить</w:t>
      </w:r>
      <w:r w:rsidRPr="0099686D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дин</w:t>
      </w:r>
      <w:r w:rsidRPr="0099686D">
        <w:rPr>
          <w:rFonts w:ascii="Times New Roman" w:hAnsi="Times New Roman"/>
          <w:spacing w:val="-3"/>
          <w:sz w:val="28"/>
          <w:szCs w:val="28"/>
        </w:rPr>
        <w:t>у</w:t>
      </w:r>
      <w:r w:rsidRPr="0099686D">
        <w:rPr>
          <w:rFonts w:ascii="Times New Roman" w:hAnsi="Times New Roman"/>
          <w:sz w:val="28"/>
          <w:szCs w:val="28"/>
        </w:rPr>
        <w:t>ю</w:t>
      </w:r>
      <w:r w:rsidRPr="0099686D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z w:val="28"/>
          <w:szCs w:val="28"/>
        </w:rPr>
        <w:t>ющую</w:t>
      </w:r>
      <w:r w:rsidRPr="0099686D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pacing w:val="-3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цию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(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1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и)</w:t>
      </w:r>
      <w:r w:rsidRPr="0099686D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аж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 из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сист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3"/>
          <w:sz w:val="28"/>
          <w:szCs w:val="28"/>
        </w:rPr>
        <w:t>ж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ния,</w:t>
      </w:r>
      <w:r w:rsidRPr="0099686D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оже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ниц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1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ния,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оро</w:t>
      </w:r>
      <w:r w:rsidRPr="0099686D">
        <w:rPr>
          <w:rFonts w:ascii="Times New Roman" w:hAnsi="Times New Roman"/>
          <w:sz w:val="28"/>
          <w:szCs w:val="28"/>
        </w:rPr>
        <w:t>дск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 xml:space="preserve">го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;</w:t>
      </w:r>
    </w:p>
    <w:p w:rsidR="005D607B" w:rsidRPr="0099686D" w:rsidRDefault="005D607B" w:rsidP="00130AA2">
      <w:pPr>
        <w:pStyle w:val="aff9"/>
        <w:tabs>
          <w:tab w:val="left" w:pos="1134"/>
          <w:tab w:val="left" w:pos="2524"/>
          <w:tab w:val="left" w:pos="2882"/>
          <w:tab w:val="left" w:pos="3884"/>
          <w:tab w:val="left" w:pos="4354"/>
          <w:tab w:val="left" w:pos="5336"/>
          <w:tab w:val="left" w:pos="7414"/>
          <w:tab w:val="left" w:pos="8714"/>
          <w:tab w:val="left" w:pos="9072"/>
          <w:tab w:val="left" w:pos="9782"/>
        </w:tabs>
        <w:kinsoku w:val="0"/>
        <w:overflowPunct w:val="0"/>
        <w:ind w:left="0" w:firstLine="284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t>- 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лить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ько</w:t>
      </w:r>
      <w:r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сист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ди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1"/>
          <w:sz w:val="28"/>
          <w:szCs w:val="28"/>
        </w:rPr>
        <w:t>у</w:t>
      </w:r>
      <w:r w:rsidRPr="0099686D">
        <w:rPr>
          <w:rFonts w:ascii="Times New Roman" w:hAnsi="Times New Roman"/>
          <w:sz w:val="28"/>
          <w:szCs w:val="28"/>
        </w:rPr>
        <w:t>ю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z w:val="28"/>
          <w:szCs w:val="28"/>
        </w:rPr>
        <w:t xml:space="preserve">ющую </w:t>
      </w:r>
      <w:r w:rsidRPr="0099686D">
        <w:rPr>
          <w:rFonts w:ascii="Times New Roman" w:hAnsi="Times New Roman"/>
          <w:spacing w:val="-1"/>
          <w:sz w:val="28"/>
          <w:szCs w:val="28"/>
        </w:rPr>
        <w:t>орга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цию,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сли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4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ция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ве</w:t>
      </w:r>
      <w:r w:rsidRPr="0099686D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бств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или ин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нии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ми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</w:t>
      </w:r>
      <w:r w:rsidRPr="0099686D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(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и)</w:t>
      </w:r>
      <w:r w:rsidRPr="0099686D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ми 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тями в к</w:t>
      </w:r>
      <w:r w:rsidRPr="0099686D">
        <w:rPr>
          <w:rFonts w:ascii="Times New Roman" w:hAnsi="Times New Roman"/>
          <w:spacing w:val="-1"/>
          <w:sz w:val="28"/>
          <w:szCs w:val="28"/>
        </w:rPr>
        <w:t>аж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 xml:space="preserve">й из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4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ния,</w:t>
      </w:r>
      <w:r w:rsidRPr="0099686D">
        <w:rPr>
          <w:rFonts w:ascii="Times New Roman" w:hAnsi="Times New Roman"/>
          <w:sz w:val="28"/>
          <w:szCs w:val="28"/>
        </w:rPr>
        <w:tab/>
        <w:t>вх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дящ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 в 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 xml:space="preserve">ну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ё 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ят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.</w:t>
      </w:r>
    </w:p>
    <w:p w:rsidR="005D607B" w:rsidRPr="0099686D" w:rsidRDefault="005D607B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proofErr w:type="gramStart"/>
      <w:r w:rsidRPr="0099686D">
        <w:rPr>
          <w:rFonts w:ascii="Times New Roman" w:hAnsi="Times New Roman"/>
          <w:sz w:val="28"/>
          <w:szCs w:val="28"/>
        </w:rPr>
        <w:t>Для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исв</w:t>
      </w:r>
      <w:r w:rsidRPr="0099686D">
        <w:rPr>
          <w:rFonts w:ascii="Times New Roman" w:hAnsi="Times New Roman"/>
          <w:spacing w:val="-1"/>
          <w:sz w:val="28"/>
          <w:szCs w:val="28"/>
        </w:rPr>
        <w:t>ое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туса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дин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ции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вп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 т</w:t>
      </w:r>
      <w:r w:rsidRPr="0099686D">
        <w:rPr>
          <w:rFonts w:ascii="Times New Roman" w:hAnsi="Times New Roman"/>
          <w:spacing w:val="-1"/>
          <w:sz w:val="28"/>
          <w:szCs w:val="28"/>
        </w:rPr>
        <w:t>ерр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ии</w:t>
      </w:r>
      <w:r w:rsidRPr="0099686D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я,</w:t>
      </w:r>
      <w:r w:rsidRPr="0099686D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оро</w:t>
      </w:r>
      <w:r w:rsidRPr="0099686D">
        <w:rPr>
          <w:rFonts w:ascii="Times New Roman" w:hAnsi="Times New Roman"/>
          <w:sz w:val="28"/>
          <w:szCs w:val="28"/>
        </w:rPr>
        <w:t>дск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лиц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ю</w:t>
      </w:r>
      <w:r w:rsidRPr="0099686D">
        <w:rPr>
          <w:rFonts w:ascii="Times New Roman" w:hAnsi="Times New Roman"/>
          <w:spacing w:val="2"/>
          <w:sz w:val="28"/>
          <w:szCs w:val="28"/>
        </w:rPr>
        <w:t>щ</w:t>
      </w:r>
      <w:r w:rsidRPr="0099686D">
        <w:rPr>
          <w:rFonts w:ascii="Times New Roman" w:hAnsi="Times New Roman"/>
          <w:sz w:val="28"/>
          <w:szCs w:val="28"/>
        </w:rPr>
        <w:t>ие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ве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бств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или ин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нии</w:t>
      </w:r>
      <w:r w:rsidRPr="0099686D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м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</w:t>
      </w:r>
      <w:r w:rsidRPr="0099686D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(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и)</w:t>
      </w:r>
      <w:r w:rsidRPr="0099686D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pacing w:val="-3"/>
          <w:sz w:val="28"/>
          <w:szCs w:val="28"/>
        </w:rPr>
        <w:t>м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ями</w:t>
      </w:r>
      <w:r w:rsidRPr="0099686D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 т</w:t>
      </w:r>
      <w:r w:rsidRPr="0099686D">
        <w:rPr>
          <w:rFonts w:ascii="Times New Roman" w:hAnsi="Times New Roman"/>
          <w:spacing w:val="-1"/>
          <w:sz w:val="28"/>
          <w:szCs w:val="28"/>
        </w:rPr>
        <w:t>ерр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ии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я,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оро</w:t>
      </w:r>
      <w:r w:rsidRPr="0099686D">
        <w:rPr>
          <w:rFonts w:ascii="Times New Roman" w:hAnsi="Times New Roman"/>
          <w:sz w:val="28"/>
          <w:szCs w:val="28"/>
        </w:rPr>
        <w:t>дск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уга</w:t>
      </w:r>
      <w:r w:rsidRPr="0099686D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2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ве</w:t>
      </w:r>
      <w:r w:rsidRPr="0099686D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ть</w:t>
      </w:r>
      <w:r w:rsidRPr="0099686D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2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ие</w:t>
      </w:r>
      <w:r w:rsidRPr="0099686D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сяца</w:t>
      </w:r>
      <w:r w:rsidRPr="0099686D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2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 xml:space="preserve">ты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зм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те</w:t>
      </w:r>
      <w:r w:rsidRPr="0099686D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ния,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оро</w:t>
      </w:r>
      <w:r w:rsidRPr="0099686D">
        <w:rPr>
          <w:rFonts w:ascii="Times New Roman" w:hAnsi="Times New Roman"/>
          <w:sz w:val="28"/>
          <w:szCs w:val="28"/>
        </w:rPr>
        <w:t>дск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оро</w:t>
      </w:r>
      <w:r w:rsidRPr="0099686D">
        <w:rPr>
          <w:rFonts w:ascii="Times New Roman" w:hAnsi="Times New Roman"/>
          <w:spacing w:val="2"/>
          <w:sz w:val="28"/>
          <w:szCs w:val="28"/>
        </w:rPr>
        <w:t>д</w:t>
      </w:r>
      <w:r w:rsidRPr="0099686D">
        <w:rPr>
          <w:rFonts w:ascii="Times New Roman" w:hAnsi="Times New Roman"/>
          <w:sz w:val="28"/>
          <w:szCs w:val="28"/>
        </w:rPr>
        <w:t>а</w:t>
      </w:r>
      <w:r w:rsidRPr="0099686D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ф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ера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 п</w:t>
      </w:r>
      <w:r w:rsidRPr="0099686D">
        <w:rPr>
          <w:rFonts w:ascii="Times New Roman" w:hAnsi="Times New Roman"/>
          <w:spacing w:val="-1"/>
          <w:sz w:val="28"/>
          <w:szCs w:val="28"/>
        </w:rPr>
        <w:t>рое</w:t>
      </w:r>
      <w:r w:rsidRPr="0099686D">
        <w:rPr>
          <w:rFonts w:ascii="Times New Roman" w:hAnsi="Times New Roman"/>
          <w:sz w:val="28"/>
          <w:szCs w:val="28"/>
        </w:rPr>
        <w:t>кта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сх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мы</w:t>
      </w:r>
      <w:r w:rsidRPr="0099686D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стн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упр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вл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яв</w:t>
      </w:r>
      <w:r w:rsidRPr="0099686D">
        <w:rPr>
          <w:rFonts w:ascii="Times New Roman" w:hAnsi="Times New Roman"/>
          <w:spacing w:val="-3"/>
          <w:sz w:val="28"/>
          <w:szCs w:val="28"/>
        </w:rPr>
        <w:t>к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исв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ние</w:t>
      </w:r>
      <w:proofErr w:type="gramEnd"/>
      <w:r w:rsidRPr="0099686D">
        <w:rPr>
          <w:rFonts w:ascii="Times New Roman" w:hAnsi="Times New Roman"/>
          <w:sz w:val="28"/>
          <w:szCs w:val="28"/>
        </w:rPr>
        <w:t xml:space="preserve"> 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туса</w:t>
      </w:r>
      <w:r w:rsidRPr="0099686D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дин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z w:val="28"/>
          <w:szCs w:val="28"/>
        </w:rPr>
        <w:t>ю</w:t>
      </w:r>
      <w:r w:rsidRPr="0099686D">
        <w:rPr>
          <w:rFonts w:ascii="Times New Roman" w:hAnsi="Times New Roman"/>
          <w:sz w:val="28"/>
          <w:szCs w:val="28"/>
        </w:rPr>
        <w:t>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ции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ны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ят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й ук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лица</w:t>
      </w:r>
      <w:r w:rsidRPr="0099686D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уют</w:t>
      </w:r>
      <w:r w:rsidRPr="0099686D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лнять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фу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 xml:space="preserve">кции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z w:val="28"/>
          <w:szCs w:val="28"/>
        </w:rPr>
        <w:t>ин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. О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стн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у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вл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бяз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proofErr w:type="gramStart"/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pacing w:val="-3"/>
          <w:sz w:val="28"/>
          <w:szCs w:val="28"/>
        </w:rPr>
        <w:t>з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стить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де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ия</w:t>
      </w:r>
      <w:proofErr w:type="gramEnd"/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инят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явк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4"/>
          <w:sz w:val="28"/>
          <w:szCs w:val="28"/>
        </w:rPr>
        <w:t>а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те 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ния,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оро</w:t>
      </w:r>
      <w:r w:rsidRPr="0099686D">
        <w:rPr>
          <w:rFonts w:ascii="Times New Roman" w:hAnsi="Times New Roman"/>
          <w:sz w:val="28"/>
          <w:szCs w:val="28"/>
        </w:rPr>
        <w:t>дск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 xml:space="preserve">го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.</w:t>
      </w:r>
    </w:p>
    <w:p w:rsidR="005D607B" w:rsidRPr="0099686D" w:rsidRDefault="005D607B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случ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сли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ш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нии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ны</w:t>
      </w:r>
      <w:r w:rsidRPr="0099686D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ят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z w:val="28"/>
          <w:szCs w:val="28"/>
        </w:rPr>
        <w:t>ин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 xml:space="preserve">й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ции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дна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явка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лиц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ве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бств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или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 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нии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чник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м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(ил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)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ми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тя</w:t>
      </w:r>
      <w:r w:rsidRPr="0099686D">
        <w:rPr>
          <w:rFonts w:ascii="Times New Roman" w:hAnsi="Times New Roman"/>
          <w:spacing w:val="-3"/>
          <w:sz w:val="28"/>
          <w:szCs w:val="28"/>
        </w:rPr>
        <w:t>м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 с</w:t>
      </w:r>
      <w:r w:rsidRPr="0099686D">
        <w:rPr>
          <w:rFonts w:ascii="Times New Roman" w:hAnsi="Times New Roman"/>
          <w:spacing w:val="-1"/>
          <w:sz w:val="28"/>
          <w:szCs w:val="28"/>
        </w:rPr>
        <w:t>оо</w:t>
      </w:r>
      <w:r w:rsidRPr="0099686D">
        <w:rPr>
          <w:rFonts w:ascii="Times New Roman" w:hAnsi="Times New Roman"/>
          <w:sz w:val="28"/>
          <w:szCs w:val="28"/>
        </w:rPr>
        <w:t>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тствующ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ме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ия,</w:t>
      </w:r>
      <w:r w:rsidRPr="0099686D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то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тус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ед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z w:val="28"/>
          <w:szCs w:val="28"/>
        </w:rPr>
        <w:t>ю</w:t>
      </w:r>
      <w:r w:rsidRPr="0099686D">
        <w:rPr>
          <w:rFonts w:ascii="Times New Roman" w:hAnsi="Times New Roman"/>
          <w:spacing w:val="-3"/>
          <w:sz w:val="28"/>
          <w:szCs w:val="28"/>
        </w:rPr>
        <w:t>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 xml:space="preserve">й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ции</w:t>
      </w:r>
      <w:r w:rsidRPr="0099686D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исв</w:t>
      </w:r>
      <w:r w:rsidRPr="0099686D">
        <w:rPr>
          <w:rFonts w:ascii="Times New Roman" w:hAnsi="Times New Roman"/>
          <w:spacing w:val="-4"/>
          <w:sz w:val="28"/>
          <w:szCs w:val="28"/>
        </w:rPr>
        <w:t>а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ае</w:t>
      </w:r>
      <w:r w:rsidRPr="0099686D">
        <w:rPr>
          <w:rFonts w:ascii="Times New Roman" w:hAnsi="Times New Roman"/>
          <w:sz w:val="28"/>
          <w:szCs w:val="28"/>
        </w:rPr>
        <w:t>тся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му</w:t>
      </w:r>
      <w:r w:rsidRPr="0099686D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ицу.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proofErr w:type="gramStart"/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сл</w:t>
      </w:r>
      <w:r w:rsidRPr="0099686D">
        <w:rPr>
          <w:rFonts w:ascii="Times New Roman" w:hAnsi="Times New Roman"/>
          <w:spacing w:val="-3"/>
          <w:sz w:val="28"/>
          <w:szCs w:val="28"/>
        </w:rPr>
        <w:t>у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ае</w:t>
      </w:r>
      <w:r w:rsidRPr="0099686D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сли</w:t>
      </w:r>
      <w:r w:rsidRPr="0099686D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ш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ны 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ят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дин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proofErr w:type="spellStart"/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дано</w:t>
      </w:r>
      <w:proofErr w:type="spellEnd"/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лько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яв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иц, вл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ющих</w:t>
      </w:r>
      <w:r w:rsidRPr="0099686D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ве</w:t>
      </w:r>
      <w:r w:rsidRPr="0099686D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бств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</w:t>
      </w:r>
      <w:r w:rsidRPr="0099686D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ли</w:t>
      </w:r>
      <w:r w:rsidRPr="0099686D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ии</w:t>
      </w:r>
      <w:r w:rsidRPr="0099686D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ми</w:t>
      </w:r>
      <w:r w:rsidRPr="0099686D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 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</w:t>
      </w:r>
      <w:r w:rsidRPr="0099686D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(и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и)</w:t>
      </w:r>
      <w:r w:rsidRPr="0099686D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ми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тя</w:t>
      </w:r>
      <w:r w:rsidRPr="0099686D">
        <w:rPr>
          <w:rFonts w:ascii="Times New Roman" w:hAnsi="Times New Roman"/>
          <w:spacing w:val="-3"/>
          <w:sz w:val="28"/>
          <w:szCs w:val="28"/>
        </w:rPr>
        <w:t>м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оо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тствующ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1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ме</w:t>
      </w:r>
      <w:r w:rsidRPr="0099686D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я,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pacing w:val="-3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 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стн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уп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ив</w:t>
      </w:r>
      <w:r w:rsidRPr="0099686D">
        <w:rPr>
          <w:rFonts w:ascii="Times New Roman" w:hAnsi="Times New Roman"/>
          <w:spacing w:val="-1"/>
          <w:sz w:val="28"/>
          <w:szCs w:val="28"/>
        </w:rPr>
        <w:t>ае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тус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дин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тепл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ции</w:t>
      </w:r>
      <w:r w:rsidRPr="0099686D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 с</w:t>
      </w:r>
      <w:r w:rsidRPr="0099686D">
        <w:rPr>
          <w:rFonts w:ascii="Times New Roman" w:hAnsi="Times New Roman"/>
          <w:spacing w:val="-1"/>
          <w:sz w:val="28"/>
          <w:szCs w:val="28"/>
        </w:rPr>
        <w:t>оо</w:t>
      </w:r>
      <w:r w:rsidRPr="0099686D">
        <w:rPr>
          <w:rFonts w:ascii="Times New Roman" w:hAnsi="Times New Roman"/>
          <w:sz w:val="28"/>
          <w:szCs w:val="28"/>
        </w:rPr>
        <w:t>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тств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4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иями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-3"/>
          <w:sz w:val="28"/>
          <w:szCs w:val="28"/>
        </w:rPr>
        <w:t>щ</w:t>
      </w:r>
      <w:r w:rsidRPr="0099686D">
        <w:rPr>
          <w:rFonts w:ascii="Times New Roman" w:hAnsi="Times New Roman"/>
          <w:sz w:val="28"/>
          <w:szCs w:val="28"/>
        </w:rPr>
        <w:t>их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Пра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ил.</w:t>
      </w:r>
      <w:proofErr w:type="gramEnd"/>
    </w:p>
    <w:p w:rsidR="00B756C4" w:rsidRPr="0099686D" w:rsidRDefault="00B756C4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B756C4" w:rsidRPr="0099686D" w:rsidRDefault="00B756C4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5D607B" w:rsidRPr="0099686D" w:rsidRDefault="005D607B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lastRenderedPageBreak/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ия</w:t>
      </w:r>
      <w:r w:rsidRPr="0099686D">
        <w:rPr>
          <w:rFonts w:ascii="Times New Roman" w:hAnsi="Times New Roman"/>
          <w:spacing w:val="-3"/>
          <w:sz w:val="28"/>
          <w:szCs w:val="28"/>
        </w:rPr>
        <w:t>м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 xml:space="preserve">ния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z w:val="28"/>
          <w:szCs w:val="28"/>
        </w:rPr>
        <w:t>ин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являютс</w:t>
      </w:r>
      <w:r w:rsidRPr="0099686D">
        <w:rPr>
          <w:rFonts w:ascii="Times New Roman" w:hAnsi="Times New Roman"/>
          <w:spacing w:val="-3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>:</w:t>
      </w:r>
    </w:p>
    <w:p w:rsidR="005D607B" w:rsidRPr="0099686D" w:rsidRDefault="005D607B" w:rsidP="00130AA2">
      <w:pPr>
        <w:pStyle w:val="aff9"/>
        <w:numPr>
          <w:ilvl w:val="2"/>
          <w:numId w:val="21"/>
        </w:numPr>
        <w:tabs>
          <w:tab w:val="left" w:pos="993"/>
        </w:tabs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вл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ние</w:t>
      </w:r>
      <w:r w:rsidRPr="0099686D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ве</w:t>
      </w:r>
      <w:r w:rsidRPr="0099686D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бств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ми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</w:t>
      </w:r>
      <w:r w:rsidRPr="0099686D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иб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льш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щностью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(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)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ми</w:t>
      </w:r>
      <w:r w:rsidRPr="0099686D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3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>ми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иб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льш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3"/>
          <w:sz w:val="28"/>
          <w:szCs w:val="28"/>
        </w:rPr>
        <w:t>ь</w:t>
      </w:r>
      <w:r w:rsidRPr="0099686D">
        <w:rPr>
          <w:rFonts w:ascii="Times New Roman" w:hAnsi="Times New Roman"/>
          <w:sz w:val="28"/>
          <w:szCs w:val="28"/>
        </w:rPr>
        <w:t>ю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ниц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зоны</w:t>
      </w:r>
      <w:r w:rsidRPr="0099686D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ят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 xml:space="preserve">сти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дин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pacing w:val="-3"/>
          <w:sz w:val="28"/>
          <w:szCs w:val="28"/>
        </w:rPr>
        <w:t>ю</w:t>
      </w:r>
      <w:r w:rsidRPr="0099686D">
        <w:rPr>
          <w:rFonts w:ascii="Times New Roman" w:hAnsi="Times New Roman"/>
          <w:sz w:val="28"/>
          <w:szCs w:val="28"/>
        </w:rPr>
        <w:t>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и;</w:t>
      </w:r>
    </w:p>
    <w:p w:rsidR="005D607B" w:rsidRPr="0099686D" w:rsidRDefault="005D607B" w:rsidP="00130AA2">
      <w:pPr>
        <w:pStyle w:val="aff9"/>
        <w:numPr>
          <w:ilvl w:val="2"/>
          <w:numId w:val="21"/>
        </w:numPr>
        <w:tabs>
          <w:tab w:val="left" w:pos="993"/>
        </w:tabs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зм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р 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бств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 xml:space="preserve">го </w:t>
      </w:r>
      <w:r w:rsidRPr="0099686D">
        <w:rPr>
          <w:rFonts w:ascii="Times New Roman" w:hAnsi="Times New Roman"/>
          <w:spacing w:val="-3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пит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;</w:t>
      </w:r>
    </w:p>
    <w:p w:rsidR="005D607B" w:rsidRPr="0099686D" w:rsidRDefault="005D607B" w:rsidP="00130AA2">
      <w:pPr>
        <w:pStyle w:val="aff9"/>
        <w:numPr>
          <w:ilvl w:val="2"/>
          <w:numId w:val="21"/>
        </w:numPr>
        <w:tabs>
          <w:tab w:val="left" w:pos="993"/>
        </w:tabs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сть</w:t>
      </w:r>
      <w:r w:rsidRPr="0099686D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луч</w:t>
      </w:r>
      <w:r w:rsidRPr="0099686D">
        <w:rPr>
          <w:rFonts w:ascii="Times New Roman" w:hAnsi="Times New Roman"/>
          <w:spacing w:val="-3"/>
          <w:sz w:val="28"/>
          <w:szCs w:val="28"/>
        </w:rPr>
        <w:t>ш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чить</w:t>
      </w:r>
      <w:r w:rsidRPr="0099686D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еж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сть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еп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 с</w:t>
      </w:r>
      <w:r w:rsidRPr="0099686D">
        <w:rPr>
          <w:rFonts w:ascii="Times New Roman" w:hAnsi="Times New Roman"/>
          <w:spacing w:val="-1"/>
          <w:sz w:val="28"/>
          <w:szCs w:val="28"/>
        </w:rPr>
        <w:t>оо</w:t>
      </w:r>
      <w:r w:rsidRPr="0099686D">
        <w:rPr>
          <w:rFonts w:ascii="Times New Roman" w:hAnsi="Times New Roman"/>
          <w:sz w:val="28"/>
          <w:szCs w:val="28"/>
        </w:rPr>
        <w:t>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тствующ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ис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ме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-3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>.</w:t>
      </w:r>
    </w:p>
    <w:p w:rsidR="005D607B" w:rsidRPr="0099686D" w:rsidRDefault="005D607B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proofErr w:type="gramStart"/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случ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сли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ш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нии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ны</w:t>
      </w:r>
      <w:r w:rsidRPr="0099686D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ят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z w:val="28"/>
          <w:szCs w:val="28"/>
        </w:rPr>
        <w:t>ин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 xml:space="preserve">й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ции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но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явки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исв</w:t>
      </w:r>
      <w:r w:rsidRPr="0099686D">
        <w:rPr>
          <w:rFonts w:ascii="Times New Roman" w:hAnsi="Times New Roman"/>
          <w:spacing w:val="-1"/>
          <w:sz w:val="28"/>
          <w:szCs w:val="28"/>
        </w:rPr>
        <w:t>ое</w:t>
      </w:r>
      <w:r w:rsidRPr="0099686D">
        <w:rPr>
          <w:rFonts w:ascii="Times New Roman" w:hAnsi="Times New Roman"/>
          <w:sz w:val="28"/>
          <w:szCs w:val="28"/>
        </w:rPr>
        <w:t>ние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оо</w:t>
      </w:r>
      <w:r w:rsidRPr="0099686D">
        <w:rPr>
          <w:rFonts w:ascii="Times New Roman" w:hAnsi="Times New Roman"/>
          <w:sz w:val="28"/>
          <w:szCs w:val="28"/>
        </w:rPr>
        <w:t>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вующ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туса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иц, с</w:t>
      </w:r>
      <w:r w:rsidRPr="0099686D">
        <w:rPr>
          <w:rFonts w:ascii="Times New Roman" w:hAnsi="Times New Roman"/>
          <w:spacing w:val="-1"/>
          <w:sz w:val="28"/>
          <w:szCs w:val="28"/>
        </w:rPr>
        <w:t>оо</w:t>
      </w:r>
      <w:r w:rsidRPr="0099686D">
        <w:rPr>
          <w:rFonts w:ascii="Times New Roman" w:hAnsi="Times New Roman"/>
          <w:sz w:val="28"/>
          <w:szCs w:val="28"/>
        </w:rPr>
        <w:t>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тствую</w:t>
      </w:r>
      <w:r w:rsidRPr="0099686D">
        <w:rPr>
          <w:rFonts w:ascii="Times New Roman" w:hAnsi="Times New Roman"/>
          <w:spacing w:val="-3"/>
          <w:sz w:val="28"/>
          <w:szCs w:val="28"/>
        </w:rPr>
        <w:t>щ</w:t>
      </w:r>
      <w:r w:rsidRPr="0099686D">
        <w:rPr>
          <w:rFonts w:ascii="Times New Roman" w:hAnsi="Times New Roman"/>
          <w:sz w:val="28"/>
          <w:szCs w:val="28"/>
        </w:rPr>
        <w:t>их</w:t>
      </w:r>
      <w:r w:rsidRPr="0099686D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иям,</w:t>
      </w:r>
      <w:r w:rsidRPr="0099686D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-3"/>
          <w:sz w:val="28"/>
          <w:szCs w:val="28"/>
        </w:rPr>
        <w:t>щ</w:t>
      </w:r>
      <w:r w:rsidRPr="0099686D">
        <w:rPr>
          <w:rFonts w:ascii="Times New Roman" w:hAnsi="Times New Roman"/>
          <w:sz w:val="28"/>
          <w:szCs w:val="28"/>
        </w:rPr>
        <w:t>ими</w:t>
      </w:r>
      <w:r w:rsidRPr="0099686D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Пр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вил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тус</w:t>
      </w:r>
      <w:r w:rsidRPr="0099686D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исв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ае</w:t>
      </w:r>
      <w:r w:rsidRPr="0099686D">
        <w:rPr>
          <w:rFonts w:ascii="Times New Roman" w:hAnsi="Times New Roman"/>
          <w:sz w:val="28"/>
          <w:szCs w:val="28"/>
        </w:rPr>
        <w:t>тся</w:t>
      </w:r>
      <w:r w:rsidRPr="0099686D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ции,</w:t>
      </w:r>
      <w:r w:rsidRPr="0099686D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лучш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2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 xml:space="preserve">е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чить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еж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ст</w:t>
      </w:r>
      <w:r w:rsidRPr="0099686D">
        <w:rPr>
          <w:rFonts w:ascii="Times New Roman" w:hAnsi="Times New Roman"/>
          <w:sz w:val="28"/>
          <w:szCs w:val="28"/>
        </w:rPr>
        <w:t>ь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ия в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ству</w:t>
      </w:r>
      <w:r w:rsidRPr="0099686D">
        <w:rPr>
          <w:rFonts w:ascii="Times New Roman" w:hAnsi="Times New Roman"/>
          <w:spacing w:val="1"/>
          <w:sz w:val="28"/>
          <w:szCs w:val="28"/>
        </w:rPr>
        <w:t>ю</w:t>
      </w:r>
      <w:r w:rsidRPr="0099686D">
        <w:rPr>
          <w:rFonts w:ascii="Times New Roman" w:hAnsi="Times New Roman"/>
          <w:sz w:val="28"/>
          <w:szCs w:val="28"/>
        </w:rPr>
        <w:t>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ме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я.</w:t>
      </w:r>
      <w:proofErr w:type="gramEnd"/>
    </w:p>
    <w:p w:rsidR="005D607B" w:rsidRPr="0099686D" w:rsidRDefault="005D607B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сть</w:t>
      </w:r>
      <w:r w:rsidRPr="0099686D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ч</w:t>
      </w:r>
      <w:r w:rsidRPr="0099686D">
        <w:rPr>
          <w:rFonts w:ascii="Times New Roman" w:hAnsi="Times New Roman"/>
          <w:sz w:val="28"/>
          <w:szCs w:val="28"/>
        </w:rPr>
        <w:t>ить</w:t>
      </w:r>
      <w:r w:rsidRPr="0099686D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еж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ь</w:t>
      </w:r>
      <w:r w:rsidRPr="0099686D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1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тся</w:t>
      </w:r>
      <w:r w:rsidRPr="0099686D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чи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 xml:space="preserve">у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ции</w:t>
      </w:r>
      <w:r w:rsidRPr="0099686D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ких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зм</w:t>
      </w:r>
      <w:r w:rsidRPr="0099686D">
        <w:rPr>
          <w:rFonts w:ascii="Times New Roman" w:hAnsi="Times New Roman"/>
          <w:spacing w:val="-1"/>
          <w:sz w:val="28"/>
          <w:szCs w:val="28"/>
        </w:rPr>
        <w:t>ож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ли</w:t>
      </w:r>
      <w:r w:rsidRPr="0099686D">
        <w:rPr>
          <w:rFonts w:ascii="Times New Roman" w:hAnsi="Times New Roman"/>
          <w:spacing w:val="-3"/>
          <w:sz w:val="28"/>
          <w:szCs w:val="28"/>
        </w:rPr>
        <w:t>ф</w:t>
      </w:r>
      <w:r w:rsidRPr="0099686D">
        <w:rPr>
          <w:rFonts w:ascii="Times New Roman" w:hAnsi="Times New Roman"/>
          <w:sz w:val="28"/>
          <w:szCs w:val="28"/>
        </w:rPr>
        <w:t>ици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ла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по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2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, 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нит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инг</w:t>
      </w:r>
      <w:r w:rsidRPr="0099686D">
        <w:rPr>
          <w:rFonts w:ascii="Times New Roman" w:hAnsi="Times New Roman"/>
          <w:spacing w:val="-3"/>
          <w:sz w:val="28"/>
          <w:szCs w:val="28"/>
        </w:rPr>
        <w:t>у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z w:val="28"/>
          <w:szCs w:val="28"/>
        </w:rPr>
        <w:t>исп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тч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и,</w:t>
      </w:r>
      <w:r w:rsidRPr="0099686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ере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юч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ниям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4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2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ивн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му</w:t>
      </w:r>
      <w:r w:rsidRPr="0099686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у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вл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нию гид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влич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ки</w:t>
      </w:r>
      <w:r w:rsidRPr="0099686D">
        <w:rPr>
          <w:rFonts w:ascii="Times New Roman" w:hAnsi="Times New Roman"/>
          <w:spacing w:val="-3"/>
          <w:sz w:val="28"/>
          <w:szCs w:val="28"/>
        </w:rPr>
        <w:t>м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pacing w:val="-3"/>
          <w:sz w:val="28"/>
          <w:szCs w:val="28"/>
        </w:rPr>
        <w:t>ж</w:t>
      </w:r>
      <w:r w:rsidRPr="0099686D">
        <w:rPr>
          <w:rFonts w:ascii="Times New Roman" w:hAnsi="Times New Roman"/>
          <w:sz w:val="28"/>
          <w:szCs w:val="28"/>
        </w:rPr>
        <w:t>им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о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тся в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сх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 xml:space="preserve">ме </w:t>
      </w:r>
      <w:r w:rsidRPr="0099686D">
        <w:rPr>
          <w:rFonts w:ascii="Times New Roman" w:hAnsi="Times New Roman"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ния.</w:t>
      </w:r>
    </w:p>
    <w:p w:rsidR="005D607B" w:rsidRPr="0099686D" w:rsidRDefault="005D607B" w:rsidP="00130AA2">
      <w:pPr>
        <w:pStyle w:val="aff9"/>
        <w:tabs>
          <w:tab w:val="left" w:pos="993"/>
        </w:tabs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случ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ш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нии</w:t>
      </w:r>
      <w:r w:rsidRPr="0099686D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ны</w:t>
      </w:r>
      <w:r w:rsidRPr="0099686D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ят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</w:t>
      </w:r>
      <w:r w:rsidRPr="0099686D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дин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 xml:space="preserve">й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ции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не</w:t>
      </w:r>
      <w:r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явки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исв</w:t>
      </w:r>
      <w:r w:rsidRPr="0099686D">
        <w:rPr>
          <w:rFonts w:ascii="Times New Roman" w:hAnsi="Times New Roman"/>
          <w:spacing w:val="-1"/>
          <w:sz w:val="28"/>
          <w:szCs w:val="28"/>
        </w:rPr>
        <w:t>ое</w:t>
      </w:r>
      <w:r w:rsidRPr="0099686D">
        <w:rPr>
          <w:rFonts w:ascii="Times New Roman" w:hAnsi="Times New Roman"/>
          <w:sz w:val="28"/>
          <w:szCs w:val="28"/>
        </w:rPr>
        <w:t>ние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оо</w:t>
      </w:r>
      <w:r w:rsidRPr="0099686D">
        <w:rPr>
          <w:rFonts w:ascii="Times New Roman" w:hAnsi="Times New Roman"/>
          <w:sz w:val="28"/>
          <w:szCs w:val="28"/>
        </w:rPr>
        <w:t>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вующ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 xml:space="preserve">ус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дин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ции</w:t>
      </w:r>
      <w:r w:rsidRPr="0099686D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исв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ив</w:t>
      </w:r>
      <w:r w:rsidRPr="0099686D">
        <w:rPr>
          <w:rFonts w:ascii="Times New Roman" w:hAnsi="Times New Roman"/>
          <w:spacing w:val="-1"/>
          <w:sz w:val="28"/>
          <w:szCs w:val="28"/>
        </w:rPr>
        <w:t>ае</w:t>
      </w:r>
      <w:r w:rsidRPr="0099686D">
        <w:rPr>
          <w:rFonts w:ascii="Times New Roman" w:hAnsi="Times New Roman"/>
          <w:sz w:val="28"/>
          <w:szCs w:val="28"/>
        </w:rPr>
        <w:t>тся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га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и,</w:t>
      </w:r>
      <w:r w:rsidRPr="0099686D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 с</w:t>
      </w:r>
      <w:r w:rsidRPr="0099686D">
        <w:rPr>
          <w:rFonts w:ascii="Times New Roman" w:hAnsi="Times New Roman"/>
          <w:spacing w:val="-1"/>
          <w:sz w:val="28"/>
          <w:szCs w:val="28"/>
        </w:rPr>
        <w:t>оо</w:t>
      </w:r>
      <w:r w:rsidRPr="0099686D">
        <w:rPr>
          <w:rFonts w:ascii="Times New Roman" w:hAnsi="Times New Roman"/>
          <w:sz w:val="28"/>
          <w:szCs w:val="28"/>
        </w:rPr>
        <w:t>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тствующ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ят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ч</w:t>
      </w:r>
      <w:r w:rsidRPr="0099686D">
        <w:rPr>
          <w:rFonts w:ascii="Times New Roman" w:hAnsi="Times New Roman"/>
          <w:sz w:val="28"/>
          <w:szCs w:val="28"/>
        </w:rPr>
        <w:t>ник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ми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гии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(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ли)</w:t>
      </w:r>
      <w:r w:rsidRPr="0099686D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4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ми 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тями,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оо</w:t>
      </w:r>
      <w:r w:rsidRPr="0099686D">
        <w:rPr>
          <w:rFonts w:ascii="Times New Roman" w:hAnsi="Times New Roman"/>
          <w:sz w:val="28"/>
          <w:szCs w:val="28"/>
        </w:rPr>
        <w:t>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тств</w:t>
      </w:r>
      <w:r w:rsidRPr="0099686D">
        <w:rPr>
          <w:rFonts w:ascii="Times New Roman" w:hAnsi="Times New Roman"/>
          <w:spacing w:val="-3"/>
          <w:sz w:val="28"/>
          <w:szCs w:val="28"/>
        </w:rPr>
        <w:t>у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ящих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Пр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вил.</w:t>
      </w:r>
    </w:p>
    <w:p w:rsidR="005D607B" w:rsidRPr="0099686D" w:rsidRDefault="005D607B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Един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я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pacing w:val="-4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 xml:space="preserve">я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 xml:space="preserve">ция 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 xml:space="preserve">и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сущ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ствл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 xml:space="preserve">и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ое</w:t>
      </w:r>
      <w:r w:rsidRPr="0099686D">
        <w:rPr>
          <w:rFonts w:ascii="Times New Roman" w:hAnsi="Times New Roman"/>
          <w:sz w:val="28"/>
          <w:szCs w:val="28"/>
        </w:rPr>
        <w:t>й 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ят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 xml:space="preserve">сти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бяз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:</w:t>
      </w:r>
    </w:p>
    <w:p w:rsidR="005D607B" w:rsidRPr="0099686D" w:rsidRDefault="005D607B" w:rsidP="00130AA2">
      <w:pPr>
        <w:pStyle w:val="aff9"/>
        <w:numPr>
          <w:ilvl w:val="2"/>
          <w:numId w:val="21"/>
        </w:numPr>
        <w:tabs>
          <w:tab w:val="left" w:pos="993"/>
        </w:tabs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ключ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ть</w:t>
      </w:r>
      <w:r w:rsidRPr="0099686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лн</w:t>
      </w:r>
      <w:r w:rsidRPr="0099686D">
        <w:rPr>
          <w:rFonts w:ascii="Times New Roman" w:hAnsi="Times New Roman"/>
          <w:spacing w:val="-3"/>
          <w:sz w:val="28"/>
          <w:szCs w:val="28"/>
        </w:rPr>
        <w:t>ят</w:t>
      </w:r>
      <w:r w:rsidRPr="0099686D">
        <w:rPr>
          <w:rFonts w:ascii="Times New Roman" w:hAnsi="Times New Roman"/>
          <w:sz w:val="28"/>
          <w:szCs w:val="28"/>
        </w:rPr>
        <w:t>ь</w:t>
      </w:r>
      <w:r w:rsidRPr="0099686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ы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любы</w:t>
      </w:r>
      <w:r w:rsidRPr="0099686D">
        <w:rPr>
          <w:rFonts w:ascii="Times New Roman" w:hAnsi="Times New Roman"/>
          <w:spacing w:val="-3"/>
          <w:sz w:val="28"/>
          <w:szCs w:val="28"/>
        </w:rPr>
        <w:t>м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тив</w:t>
      </w:r>
      <w:r w:rsidRPr="0099686D">
        <w:rPr>
          <w:rFonts w:ascii="Times New Roman" w:hAnsi="Times New Roman"/>
          <w:spacing w:val="-3"/>
          <w:sz w:val="28"/>
          <w:szCs w:val="28"/>
        </w:rPr>
        <w:t>ш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ми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 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лями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гии,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proofErr w:type="spellStart"/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бляющ</w:t>
      </w:r>
      <w:r w:rsidRPr="0099686D">
        <w:rPr>
          <w:rFonts w:ascii="Times New Roman" w:hAnsi="Times New Roman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е</w:t>
      </w:r>
      <w:proofErr w:type="spellEnd"/>
      <w:r w:rsidRPr="0099686D">
        <w:rPr>
          <w:rFonts w:ascii="Times New Roman" w:hAnsi="Times New Roman"/>
          <w:sz w:val="28"/>
          <w:szCs w:val="28"/>
        </w:rPr>
        <w:t xml:space="preserve"> уст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вки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оры</w:t>
      </w:r>
      <w:r w:rsidRPr="0099686D">
        <w:rPr>
          <w:rFonts w:ascii="Times New Roman" w:hAnsi="Times New Roman"/>
          <w:sz w:val="28"/>
          <w:szCs w:val="28"/>
        </w:rPr>
        <w:t>х 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дятся</w:t>
      </w:r>
      <w:r w:rsidRPr="0099686D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сист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ме</w:t>
      </w:r>
      <w:r w:rsidRPr="0099686D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усл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1"/>
          <w:sz w:val="28"/>
          <w:szCs w:val="28"/>
        </w:rPr>
        <w:t>в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блюд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 ук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ми</w:t>
      </w:r>
      <w:r w:rsidRPr="0099686D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pacing w:val="-3"/>
          <w:sz w:val="28"/>
          <w:szCs w:val="28"/>
        </w:rPr>
        <w:t>б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ля</w:t>
      </w:r>
      <w:r w:rsidRPr="0099686D">
        <w:rPr>
          <w:rFonts w:ascii="Times New Roman" w:hAnsi="Times New Roman"/>
          <w:spacing w:val="-3"/>
          <w:sz w:val="28"/>
          <w:szCs w:val="28"/>
        </w:rPr>
        <w:t>м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им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оо</w:t>
      </w:r>
      <w:r w:rsidRPr="0099686D">
        <w:rPr>
          <w:rFonts w:ascii="Times New Roman" w:hAnsi="Times New Roman"/>
          <w:sz w:val="28"/>
          <w:szCs w:val="28"/>
        </w:rPr>
        <w:t>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тств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 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льств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ят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2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к</w:t>
      </w:r>
      <w:r w:rsidRPr="0099686D">
        <w:rPr>
          <w:rFonts w:ascii="Times New Roman" w:hAnsi="Times New Roman"/>
          <w:sz w:val="28"/>
          <w:szCs w:val="28"/>
        </w:rPr>
        <w:t>их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вий 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дключ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я к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тям;</w:t>
      </w:r>
    </w:p>
    <w:p w:rsidR="005D607B" w:rsidRPr="0099686D" w:rsidRDefault="005D607B" w:rsidP="00130AA2">
      <w:pPr>
        <w:pStyle w:val="aff9"/>
        <w:numPr>
          <w:ilvl w:val="2"/>
          <w:numId w:val="21"/>
        </w:numPr>
        <w:tabs>
          <w:tab w:val="left" w:pos="993"/>
        </w:tabs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ключ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ть</w:t>
      </w:r>
      <w:r w:rsidRPr="0099686D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лн</w:t>
      </w:r>
      <w:r w:rsidRPr="0099686D">
        <w:rPr>
          <w:rFonts w:ascii="Times New Roman" w:hAnsi="Times New Roman"/>
          <w:spacing w:val="-3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>ть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ы</w:t>
      </w:r>
      <w:r w:rsidRPr="0099686D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вки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1"/>
          <w:sz w:val="28"/>
          <w:szCs w:val="28"/>
        </w:rPr>
        <w:t>е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(</w:t>
      </w:r>
      <w:r w:rsidRPr="0099686D">
        <w:rPr>
          <w:rFonts w:ascii="Times New Roman" w:hAnsi="Times New Roman"/>
          <w:spacing w:val="-3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щн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сти)</w:t>
      </w:r>
      <w:r w:rsidRPr="0099686D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 (ил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)</w:t>
      </w:r>
      <w:r w:rsidRPr="0099686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ля</w:t>
      </w:r>
      <w:r w:rsidRPr="0099686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ш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нии</w:t>
      </w:r>
      <w:r w:rsidRPr="0099686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бъ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ма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грузки,</w:t>
      </w:r>
      <w:r w:rsidRPr="0099686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 в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оо</w:t>
      </w:r>
      <w:r w:rsidRPr="0099686D">
        <w:rPr>
          <w:rFonts w:ascii="Times New Roman" w:hAnsi="Times New Roman"/>
          <w:sz w:val="28"/>
          <w:szCs w:val="28"/>
        </w:rPr>
        <w:t>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тст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ии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со сх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-3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>;</w:t>
      </w:r>
    </w:p>
    <w:p w:rsidR="00960EBA" w:rsidRPr="0099686D" w:rsidRDefault="005D607B" w:rsidP="00130AA2">
      <w:pPr>
        <w:pStyle w:val="aff9"/>
        <w:numPr>
          <w:ilvl w:val="2"/>
          <w:numId w:val="21"/>
        </w:numPr>
        <w:tabs>
          <w:tab w:val="left" w:pos="993"/>
        </w:tabs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ключ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ть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3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>ть</w:t>
      </w:r>
      <w:r w:rsidRPr="0099686D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ы</w:t>
      </w:r>
      <w:r w:rsidRPr="0099686D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услуг</w:t>
      </w:r>
      <w:r w:rsidRPr="0099686D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по</w:t>
      </w:r>
      <w:r w:rsidRPr="0099686D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pacing w:val="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ч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 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гии,</w:t>
      </w:r>
      <w:r w:rsidRPr="0099686D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си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ля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бъ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ео</w:t>
      </w:r>
      <w:r w:rsidRPr="0099686D">
        <w:rPr>
          <w:rFonts w:ascii="Times New Roman" w:hAnsi="Times New Roman"/>
          <w:sz w:val="28"/>
          <w:szCs w:val="28"/>
        </w:rPr>
        <w:t>бх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дим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для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бесп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я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4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бит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ь</w:t>
      </w:r>
      <w:r w:rsidRPr="0099686D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 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гии,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я 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их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ере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.</w:t>
      </w:r>
    </w:p>
    <w:p w:rsidR="005D607B" w:rsidRPr="0099686D" w:rsidRDefault="005D607B" w:rsidP="00130AA2">
      <w:pPr>
        <w:pStyle w:val="aff9"/>
        <w:tabs>
          <w:tab w:val="left" w:pos="2274"/>
          <w:tab w:val="left" w:pos="3147"/>
          <w:tab w:val="left" w:pos="4284"/>
          <w:tab w:val="left" w:pos="5170"/>
          <w:tab w:val="left" w:pos="6144"/>
          <w:tab w:val="left" w:pos="8366"/>
          <w:tab w:val="left" w:pos="9913"/>
        </w:tabs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ц</w:t>
      </w:r>
      <w:r w:rsidRPr="0099686D">
        <w:rPr>
          <w:rFonts w:ascii="Times New Roman" w:hAnsi="Times New Roman"/>
          <w:sz w:val="28"/>
          <w:szCs w:val="28"/>
        </w:rPr>
        <w:t>ия</w:t>
      </w:r>
      <w:r w:rsidRPr="0099686D">
        <w:rPr>
          <w:rFonts w:ascii="Times New Roman" w:hAnsi="Times New Roman"/>
          <w:sz w:val="28"/>
          <w:szCs w:val="28"/>
        </w:rPr>
        <w:tab/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оже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ab/>
        <w:t>ут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тить</w:t>
      </w:r>
      <w:r w:rsidRPr="0099686D">
        <w:rPr>
          <w:rFonts w:ascii="Times New Roman" w:hAnsi="Times New Roman"/>
          <w:sz w:val="28"/>
          <w:szCs w:val="28"/>
        </w:rPr>
        <w:tab/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тус</w:t>
      </w:r>
      <w:r w:rsidRPr="0099686D">
        <w:rPr>
          <w:rFonts w:ascii="Times New Roman" w:hAnsi="Times New Roman"/>
          <w:sz w:val="28"/>
          <w:szCs w:val="28"/>
        </w:rPr>
        <w:tab/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дин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ab/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pacing w:val="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ю</w:t>
      </w:r>
      <w:r w:rsidRPr="0099686D">
        <w:rPr>
          <w:rFonts w:ascii="Times New Roman" w:hAnsi="Times New Roman"/>
          <w:sz w:val="28"/>
          <w:szCs w:val="28"/>
        </w:rPr>
        <w:t>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 организ</w:t>
      </w:r>
      <w:r w:rsidRPr="0099686D">
        <w:rPr>
          <w:rFonts w:ascii="Times New Roman" w:hAnsi="Times New Roman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ции в сл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дую</w:t>
      </w:r>
      <w:r w:rsidRPr="0099686D">
        <w:rPr>
          <w:rFonts w:ascii="Times New Roman" w:hAnsi="Times New Roman"/>
          <w:spacing w:val="-3"/>
          <w:sz w:val="28"/>
          <w:szCs w:val="28"/>
        </w:rPr>
        <w:t>щ</w:t>
      </w:r>
      <w:r w:rsidRPr="0099686D">
        <w:rPr>
          <w:rFonts w:ascii="Times New Roman" w:hAnsi="Times New Roman"/>
          <w:sz w:val="28"/>
          <w:szCs w:val="28"/>
        </w:rPr>
        <w:t>их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уч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ях:</w:t>
      </w:r>
    </w:p>
    <w:p w:rsidR="004114B6" w:rsidRPr="0099686D" w:rsidRDefault="005D607B" w:rsidP="00130AA2">
      <w:pPr>
        <w:pStyle w:val="aff9"/>
        <w:numPr>
          <w:ilvl w:val="2"/>
          <w:numId w:val="21"/>
        </w:numPr>
        <w:tabs>
          <w:tab w:val="left" w:pos="993"/>
        </w:tabs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сист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(т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за</w:t>
      </w:r>
      <w:r w:rsidRPr="0099686D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ние</w:t>
      </w:r>
      <w:r w:rsidRPr="0099686D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1</w:t>
      </w:r>
      <w:r w:rsidRPr="0099686D">
        <w:rPr>
          <w:rFonts w:ascii="Times New Roman" w:hAnsi="Times New Roman"/>
          <w:sz w:val="28"/>
          <w:szCs w:val="28"/>
        </w:rPr>
        <w:t>2</w:t>
      </w:r>
      <w:r w:rsidRPr="0099686D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1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в)</w:t>
      </w:r>
      <w:r w:rsidRPr="0099686D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ис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ние</w:t>
      </w:r>
      <w:r w:rsidRPr="0099686D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и 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дл</w:t>
      </w:r>
      <w:r w:rsidRPr="0099686D">
        <w:rPr>
          <w:rFonts w:ascii="Times New Roman" w:hAnsi="Times New Roman"/>
          <w:spacing w:val="-1"/>
          <w:sz w:val="28"/>
          <w:szCs w:val="28"/>
        </w:rPr>
        <w:t>ежа</w:t>
      </w:r>
      <w:r w:rsidRPr="0099686D">
        <w:rPr>
          <w:rFonts w:ascii="Times New Roman" w:hAnsi="Times New Roman"/>
          <w:sz w:val="28"/>
          <w:szCs w:val="28"/>
        </w:rPr>
        <w:t>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ние</w:t>
      </w:r>
      <w:r w:rsidRPr="0099686D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бяз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</w:t>
      </w:r>
      <w:r w:rsidRPr="0099686D">
        <w:rPr>
          <w:rFonts w:ascii="Times New Roman" w:hAnsi="Times New Roman"/>
          <w:spacing w:val="-3"/>
          <w:sz w:val="28"/>
          <w:szCs w:val="28"/>
        </w:rPr>
        <w:t>ст</w:t>
      </w:r>
      <w:r w:rsidRPr="0099686D">
        <w:rPr>
          <w:rFonts w:ascii="Times New Roman" w:hAnsi="Times New Roman"/>
          <w:sz w:val="28"/>
          <w:szCs w:val="28"/>
        </w:rPr>
        <w:t>в,</w:t>
      </w:r>
      <w:r w:rsidRPr="0099686D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дусм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1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усл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вия</w:t>
      </w:r>
      <w:r w:rsidRPr="0099686D">
        <w:rPr>
          <w:rFonts w:ascii="Times New Roman" w:hAnsi="Times New Roman"/>
          <w:spacing w:val="-3"/>
          <w:sz w:val="28"/>
          <w:szCs w:val="28"/>
        </w:rPr>
        <w:t>м</w:t>
      </w:r>
      <w:r w:rsidRPr="0099686D">
        <w:rPr>
          <w:rFonts w:ascii="Times New Roman" w:hAnsi="Times New Roman"/>
          <w:sz w:val="28"/>
          <w:szCs w:val="28"/>
        </w:rPr>
        <w:t>и 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оро</w:t>
      </w:r>
      <w:r w:rsidRPr="0099686D">
        <w:rPr>
          <w:rFonts w:ascii="Times New Roman" w:hAnsi="Times New Roman"/>
          <w:sz w:val="28"/>
          <w:szCs w:val="28"/>
        </w:rPr>
        <w:t>в.</w:t>
      </w:r>
      <w:r w:rsidRPr="0099686D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Ф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кт</w:t>
      </w:r>
      <w:r w:rsidRPr="0099686D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или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ежа</w:t>
      </w:r>
      <w:r w:rsidRPr="0099686D">
        <w:rPr>
          <w:rFonts w:ascii="Times New Roman" w:hAnsi="Times New Roman"/>
          <w:sz w:val="28"/>
          <w:szCs w:val="28"/>
        </w:rPr>
        <w:t>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1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бяз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льс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в 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</w:t>
      </w:r>
      <w:r w:rsidR="004114B6" w:rsidRPr="0099686D">
        <w:rPr>
          <w:rFonts w:ascii="Times New Roman" w:hAnsi="Times New Roman"/>
          <w:sz w:val="28"/>
          <w:szCs w:val="28"/>
        </w:rPr>
        <w:t>-</w:t>
      </w:r>
    </w:p>
    <w:p w:rsidR="004114B6" w:rsidRPr="0099686D" w:rsidRDefault="004114B6" w:rsidP="00130AA2">
      <w:pPr>
        <w:pStyle w:val="aff9"/>
        <w:tabs>
          <w:tab w:val="left" w:pos="993"/>
        </w:tabs>
        <w:kinsoku w:val="0"/>
        <w:overflowPunct w:val="0"/>
        <w:ind w:left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4114B6" w:rsidRPr="0099686D" w:rsidRDefault="004114B6" w:rsidP="00130AA2">
      <w:pPr>
        <w:pStyle w:val="aff9"/>
        <w:tabs>
          <w:tab w:val="left" w:pos="993"/>
        </w:tabs>
        <w:kinsoku w:val="0"/>
        <w:overflowPunct w:val="0"/>
        <w:ind w:left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5D607B" w:rsidRPr="0099686D" w:rsidRDefault="005D607B" w:rsidP="00130AA2">
      <w:pPr>
        <w:pStyle w:val="aff9"/>
        <w:tabs>
          <w:tab w:val="left" w:pos="993"/>
        </w:tabs>
        <w:kinsoku w:val="0"/>
        <w:overflowPunct w:val="0"/>
        <w:ind w:left="0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lastRenderedPageBreak/>
        <w:t>же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ть</w:t>
      </w:r>
      <w:r w:rsidRPr="0099686D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дт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ерж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вступив</w:t>
      </w:r>
      <w:r w:rsidRPr="0099686D">
        <w:rPr>
          <w:rFonts w:ascii="Times New Roman" w:hAnsi="Times New Roman"/>
          <w:spacing w:val="-3"/>
          <w:sz w:val="28"/>
          <w:szCs w:val="28"/>
        </w:rPr>
        <w:t>ш</w:t>
      </w:r>
      <w:r w:rsidRPr="0099686D">
        <w:rPr>
          <w:rFonts w:ascii="Times New Roman" w:hAnsi="Times New Roman"/>
          <w:sz w:val="28"/>
          <w:szCs w:val="28"/>
        </w:rPr>
        <w:t>ими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нную</w:t>
      </w:r>
      <w:r w:rsidRPr="0099686D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силу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ш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ниями ф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ера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нти</w:t>
      </w:r>
      <w:r w:rsidRPr="0099686D">
        <w:rPr>
          <w:rFonts w:ascii="Times New Roman" w:hAnsi="Times New Roman"/>
          <w:spacing w:val="-3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(и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и)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ерр</w:t>
      </w:r>
      <w:r w:rsidRPr="0099686D">
        <w:rPr>
          <w:rFonts w:ascii="Times New Roman" w:hAnsi="Times New Roman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 xml:space="preserve">х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в,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(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и)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уд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в;</w:t>
      </w:r>
    </w:p>
    <w:p w:rsidR="005D607B" w:rsidRPr="0099686D" w:rsidRDefault="005D607B" w:rsidP="00130AA2">
      <w:pPr>
        <w:pStyle w:val="aff9"/>
        <w:numPr>
          <w:ilvl w:val="2"/>
          <w:numId w:val="21"/>
        </w:numPr>
        <w:tabs>
          <w:tab w:val="left" w:pos="993"/>
        </w:tabs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proofErr w:type="gramStart"/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инятие</w:t>
      </w:r>
      <w:r w:rsidRPr="0099686D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у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ядке</w:t>
      </w:r>
      <w:r w:rsidRPr="0099686D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ш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1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(</w:t>
      </w:r>
      <w:r w:rsidRPr="0099686D">
        <w:rPr>
          <w:rFonts w:ascii="Times New Roman" w:hAnsi="Times New Roman"/>
          <w:spacing w:val="-3"/>
          <w:sz w:val="28"/>
          <w:szCs w:val="28"/>
        </w:rPr>
        <w:t>з</w:t>
      </w:r>
      <w:r w:rsidRPr="0099686D">
        <w:rPr>
          <w:rFonts w:ascii="Times New Roman" w:hAnsi="Times New Roman"/>
          <w:sz w:val="28"/>
          <w:szCs w:val="28"/>
        </w:rPr>
        <w:t>а искл</w:t>
      </w:r>
      <w:r w:rsidRPr="0099686D">
        <w:rPr>
          <w:rFonts w:ascii="Times New Roman" w:hAnsi="Times New Roman"/>
          <w:sz w:val="28"/>
          <w:szCs w:val="28"/>
        </w:rPr>
        <w:t>ю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реорга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ф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ме</w:t>
      </w:r>
      <w:r w:rsidRPr="0099686D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ое</w:t>
      </w:r>
      <w:r w:rsidRPr="0099686D">
        <w:rPr>
          <w:rFonts w:ascii="Times New Roman" w:hAnsi="Times New Roman"/>
          <w:sz w:val="28"/>
          <w:szCs w:val="28"/>
        </w:rPr>
        <w:t>дин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-3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когда</w:t>
      </w:r>
      <w:r w:rsidRPr="0099686D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и,</w:t>
      </w:r>
      <w:proofErr w:type="gramEnd"/>
    </w:p>
    <w:p w:rsidR="005D607B" w:rsidRPr="0099686D" w:rsidRDefault="005D607B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им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тус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1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ое</w:t>
      </w:r>
      <w:r w:rsidRPr="0099686D">
        <w:rPr>
          <w:rFonts w:ascii="Times New Roman" w:hAnsi="Times New Roman"/>
          <w:sz w:val="28"/>
          <w:szCs w:val="28"/>
        </w:rPr>
        <w:t>диняются д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угие</w:t>
      </w:r>
      <w:r w:rsidRPr="0099686D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а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акж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низации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ф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ме п</w:t>
      </w:r>
      <w:r w:rsidRPr="0099686D">
        <w:rPr>
          <w:rFonts w:ascii="Times New Roman" w:hAnsi="Times New Roman"/>
          <w:spacing w:val="-1"/>
          <w:sz w:val="28"/>
          <w:szCs w:val="28"/>
        </w:rPr>
        <w:t>рео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ния)</w:t>
      </w:r>
      <w:r w:rsidRPr="0099686D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или</w:t>
      </w:r>
      <w:r w:rsidRPr="0099686D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ликв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4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тус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дин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и;</w:t>
      </w:r>
    </w:p>
    <w:p w:rsidR="005D607B" w:rsidRPr="0099686D" w:rsidRDefault="005D607B" w:rsidP="00130AA2">
      <w:pPr>
        <w:pStyle w:val="aff9"/>
        <w:numPr>
          <w:ilvl w:val="2"/>
          <w:numId w:val="21"/>
        </w:numPr>
        <w:tabs>
          <w:tab w:val="left" w:pos="993"/>
        </w:tabs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инятие</w:t>
      </w:r>
      <w:r w:rsidRPr="0099686D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ар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раж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суд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ш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изн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1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ии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 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тус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z w:val="28"/>
          <w:szCs w:val="28"/>
        </w:rPr>
        <w:t>ин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и,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1"/>
          <w:sz w:val="28"/>
          <w:szCs w:val="28"/>
        </w:rPr>
        <w:t>м</w:t>
      </w:r>
      <w:r w:rsidRPr="0099686D">
        <w:rPr>
          <w:rFonts w:ascii="Times New Roman" w:hAnsi="Times New Roman"/>
          <w:sz w:val="28"/>
          <w:szCs w:val="28"/>
        </w:rPr>
        <w:t>;</w:t>
      </w:r>
    </w:p>
    <w:p w:rsidR="005D607B" w:rsidRPr="0099686D" w:rsidRDefault="005D607B" w:rsidP="00130AA2">
      <w:pPr>
        <w:pStyle w:val="aff9"/>
        <w:numPr>
          <w:ilvl w:val="2"/>
          <w:numId w:val="21"/>
        </w:numPr>
        <w:tabs>
          <w:tab w:val="left" w:pos="993"/>
        </w:tabs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ние п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ва 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бств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 xml:space="preserve">сти 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 xml:space="preserve">ли 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ми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</w:p>
    <w:p w:rsidR="005D607B" w:rsidRPr="0099686D" w:rsidRDefault="005D607B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</w:t>
      </w:r>
      <w:r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иб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ль</w:t>
      </w:r>
      <w:r w:rsidRPr="0099686D">
        <w:rPr>
          <w:rFonts w:ascii="Times New Roman" w:hAnsi="Times New Roman"/>
          <w:spacing w:val="-3"/>
          <w:sz w:val="28"/>
          <w:szCs w:val="28"/>
        </w:rPr>
        <w:t>ш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щн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стью</w:t>
      </w:r>
      <w:r w:rsidRPr="0099686D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(</w:t>
      </w:r>
      <w:r w:rsidRPr="0099686D">
        <w:rPr>
          <w:rFonts w:ascii="Times New Roman" w:hAnsi="Times New Roman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и)</w:t>
      </w:r>
      <w:r w:rsidRPr="0099686D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ми 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тями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4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иб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льш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стью</w:t>
      </w:r>
      <w:r w:rsidRPr="0099686D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ны</w:t>
      </w:r>
      <w:r w:rsidRPr="0099686D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ят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1"/>
          <w:sz w:val="28"/>
          <w:szCs w:val="28"/>
        </w:rPr>
        <w:t>ь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</w:t>
      </w:r>
      <w:r w:rsidRPr="0099686D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ции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по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ниям,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3"/>
          <w:sz w:val="28"/>
          <w:szCs w:val="28"/>
        </w:rPr>
        <w:t>у</w:t>
      </w:r>
      <w:r w:rsidRPr="0099686D">
        <w:rPr>
          <w:rFonts w:ascii="Times New Roman" w:hAnsi="Times New Roman"/>
          <w:sz w:val="28"/>
          <w:szCs w:val="28"/>
        </w:rPr>
        <w:t>см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м 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льств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Р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сси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Ф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ера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и;</w:t>
      </w:r>
    </w:p>
    <w:p w:rsidR="005D607B" w:rsidRPr="0099686D" w:rsidRDefault="005D607B" w:rsidP="00130AA2">
      <w:pPr>
        <w:pStyle w:val="aff9"/>
        <w:numPr>
          <w:ilvl w:val="2"/>
          <w:numId w:val="21"/>
        </w:numPr>
        <w:tabs>
          <w:tab w:val="left" w:pos="993"/>
        </w:tabs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оо</w:t>
      </w:r>
      <w:r w:rsidRPr="0099686D">
        <w:rPr>
          <w:rFonts w:ascii="Times New Roman" w:hAnsi="Times New Roman"/>
          <w:sz w:val="28"/>
          <w:szCs w:val="28"/>
        </w:rPr>
        <w:t>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тствие</w:t>
      </w:r>
      <w:r w:rsidRPr="0099686D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и,</w:t>
      </w:r>
      <w:r w:rsidRPr="0099686D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тус</w:t>
      </w:r>
      <w:r w:rsidRPr="0099686D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дин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z w:val="28"/>
          <w:szCs w:val="28"/>
        </w:rPr>
        <w:t>ю</w:t>
      </w:r>
      <w:r w:rsidRPr="0099686D">
        <w:rPr>
          <w:rFonts w:ascii="Times New Roman" w:hAnsi="Times New Roman"/>
          <w:sz w:val="28"/>
          <w:szCs w:val="28"/>
        </w:rPr>
        <w:t>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 xml:space="preserve">й </w:t>
      </w:r>
      <w:r w:rsidRPr="0099686D">
        <w:rPr>
          <w:rFonts w:ascii="Times New Roman" w:hAnsi="Times New Roman"/>
          <w:spacing w:val="-1"/>
          <w:sz w:val="28"/>
          <w:szCs w:val="28"/>
        </w:rPr>
        <w:t>орга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4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ям,</w:t>
      </w:r>
      <w:r w:rsidRPr="0099686D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яз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pacing w:val="-3"/>
          <w:sz w:val="28"/>
          <w:szCs w:val="28"/>
        </w:rPr>
        <w:t>з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еро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бст</w:t>
      </w:r>
      <w:r w:rsidRPr="0099686D">
        <w:rPr>
          <w:rFonts w:ascii="Times New Roman" w:hAnsi="Times New Roman"/>
          <w:spacing w:val="1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пит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а т</w:t>
      </w:r>
      <w:r w:rsidRPr="0099686D">
        <w:rPr>
          <w:rFonts w:ascii="Times New Roman" w:hAnsi="Times New Roman"/>
          <w:spacing w:val="-1"/>
          <w:sz w:val="28"/>
          <w:szCs w:val="28"/>
        </w:rPr>
        <w:t>акж</w:t>
      </w:r>
      <w:r w:rsidRPr="0099686D">
        <w:rPr>
          <w:rFonts w:ascii="Times New Roman" w:hAnsi="Times New Roman"/>
          <w:sz w:val="28"/>
          <w:szCs w:val="28"/>
        </w:rPr>
        <w:t>е сп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стью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лучш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 xml:space="preserve">е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чить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еж</w:t>
      </w:r>
      <w:r w:rsidRPr="0099686D">
        <w:rPr>
          <w:rFonts w:ascii="Times New Roman" w:hAnsi="Times New Roman"/>
          <w:sz w:val="28"/>
          <w:szCs w:val="28"/>
        </w:rPr>
        <w:t>ность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 в 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тствующ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ис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ме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-3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>;</w:t>
      </w:r>
    </w:p>
    <w:p w:rsidR="005D607B" w:rsidRPr="0099686D" w:rsidRDefault="005D607B" w:rsidP="00130AA2">
      <w:pPr>
        <w:pStyle w:val="aff9"/>
        <w:numPr>
          <w:ilvl w:val="2"/>
          <w:numId w:val="21"/>
        </w:numPr>
        <w:tabs>
          <w:tab w:val="left" w:pos="993"/>
        </w:tabs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ча</w:t>
      </w:r>
      <w:r w:rsidRPr="0099686D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явл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нии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сущ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ия</w:t>
      </w:r>
      <w:r w:rsidRPr="0099686D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функ</w:t>
      </w:r>
      <w:r w:rsidRPr="0099686D">
        <w:rPr>
          <w:rFonts w:ascii="Times New Roman" w:hAnsi="Times New Roman"/>
          <w:spacing w:val="-3"/>
          <w:sz w:val="28"/>
          <w:szCs w:val="28"/>
        </w:rPr>
        <w:t>ц</w:t>
      </w:r>
      <w:r w:rsidRPr="0099686D">
        <w:rPr>
          <w:rFonts w:ascii="Times New Roman" w:hAnsi="Times New Roman"/>
          <w:sz w:val="28"/>
          <w:szCs w:val="28"/>
        </w:rPr>
        <w:t xml:space="preserve">ий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дин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pacing w:val="-3"/>
          <w:sz w:val="28"/>
          <w:szCs w:val="28"/>
        </w:rPr>
        <w:t>ю</w:t>
      </w:r>
      <w:r w:rsidRPr="0099686D">
        <w:rPr>
          <w:rFonts w:ascii="Times New Roman" w:hAnsi="Times New Roman"/>
          <w:sz w:val="28"/>
          <w:szCs w:val="28"/>
        </w:rPr>
        <w:t>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и.</w:t>
      </w:r>
    </w:p>
    <w:p w:rsidR="005D607B" w:rsidRPr="0099686D" w:rsidRDefault="005D607B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t>Гра</w:t>
      </w:r>
      <w:r w:rsidRPr="0099686D">
        <w:rPr>
          <w:rFonts w:ascii="Times New Roman" w:hAnsi="Times New Roman"/>
          <w:sz w:val="28"/>
          <w:szCs w:val="28"/>
        </w:rPr>
        <w:t>ницы 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ны 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ят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 xml:space="preserve">сти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 xml:space="preserve">й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рг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ции 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у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ть изм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ны в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ду</w:t>
      </w:r>
      <w:r w:rsidRPr="0099686D">
        <w:rPr>
          <w:rFonts w:ascii="Times New Roman" w:hAnsi="Times New Roman"/>
          <w:spacing w:val="-3"/>
          <w:sz w:val="28"/>
          <w:szCs w:val="28"/>
        </w:rPr>
        <w:t>ю</w:t>
      </w:r>
      <w:r w:rsidRPr="0099686D">
        <w:rPr>
          <w:rFonts w:ascii="Times New Roman" w:hAnsi="Times New Roman"/>
          <w:sz w:val="28"/>
          <w:szCs w:val="28"/>
        </w:rPr>
        <w:t>щ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случ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-3"/>
          <w:sz w:val="28"/>
          <w:szCs w:val="28"/>
        </w:rPr>
        <w:t>х</w:t>
      </w:r>
      <w:r w:rsidRPr="0099686D">
        <w:rPr>
          <w:rFonts w:ascii="Times New Roman" w:hAnsi="Times New Roman"/>
          <w:sz w:val="28"/>
          <w:szCs w:val="28"/>
        </w:rPr>
        <w:t>:</w:t>
      </w:r>
    </w:p>
    <w:p w:rsidR="005D607B" w:rsidRPr="0099686D" w:rsidRDefault="005D607B" w:rsidP="00130AA2">
      <w:pPr>
        <w:pStyle w:val="aff9"/>
        <w:numPr>
          <w:ilvl w:val="2"/>
          <w:numId w:val="21"/>
        </w:numPr>
        <w:tabs>
          <w:tab w:val="left" w:pos="993"/>
        </w:tabs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дключ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ние</w:t>
      </w:r>
      <w:r w:rsidRPr="0099686D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ме</w:t>
      </w:r>
      <w:r w:rsidRPr="0099686D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ия</w:t>
      </w:r>
      <w:r w:rsidRPr="0099686D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30"/>
          <w:sz w:val="28"/>
          <w:szCs w:val="28"/>
        </w:rPr>
        <w:t xml:space="preserve"> </w:t>
      </w:r>
      <w:proofErr w:type="spellStart"/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бляющ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х</w:t>
      </w:r>
      <w:proofErr w:type="spellEnd"/>
      <w:r w:rsidRPr="0099686D">
        <w:rPr>
          <w:rFonts w:ascii="Times New Roman" w:hAnsi="Times New Roman"/>
          <w:sz w:val="28"/>
          <w:szCs w:val="28"/>
        </w:rPr>
        <w:t xml:space="preserve"> уст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к,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ик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или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или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 xml:space="preserve">их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тключ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 xml:space="preserve">ние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м</w:t>
      </w:r>
      <w:r w:rsidRPr="0099686D">
        <w:rPr>
          <w:rFonts w:ascii="Times New Roman" w:hAnsi="Times New Roman"/>
          <w:sz w:val="28"/>
          <w:szCs w:val="28"/>
        </w:rPr>
        <w:t>ы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-3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>;</w:t>
      </w:r>
    </w:p>
    <w:p w:rsidR="005D607B" w:rsidRPr="0099686D" w:rsidRDefault="005D607B" w:rsidP="00130AA2">
      <w:pPr>
        <w:pStyle w:val="aff9"/>
        <w:numPr>
          <w:ilvl w:val="2"/>
          <w:numId w:val="21"/>
        </w:numPr>
        <w:tabs>
          <w:tab w:val="left" w:pos="993"/>
        </w:tabs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хн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гич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 xml:space="preserve">е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бъ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дин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ние</w:t>
      </w:r>
      <w:r w:rsidRPr="0099686D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зд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ие си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3"/>
          <w:sz w:val="28"/>
          <w:szCs w:val="28"/>
        </w:rPr>
        <w:t>ж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ния.</w:t>
      </w:r>
    </w:p>
    <w:p w:rsidR="005D607B" w:rsidRPr="0099686D" w:rsidRDefault="005D607B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изм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нии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ниц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ят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сти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 xml:space="preserve">й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а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ак</w:t>
      </w:r>
      <w:r w:rsidRPr="0099686D">
        <w:rPr>
          <w:rFonts w:ascii="Times New Roman" w:hAnsi="Times New Roman"/>
          <w:spacing w:val="-3"/>
          <w:sz w:val="28"/>
          <w:szCs w:val="28"/>
        </w:rPr>
        <w:t>ж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 о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ое</w:t>
      </w:r>
      <w:r w:rsidRPr="0099686D">
        <w:rPr>
          <w:rFonts w:ascii="Times New Roman" w:hAnsi="Times New Roman"/>
          <w:sz w:val="28"/>
          <w:szCs w:val="28"/>
        </w:rPr>
        <w:t>нии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уг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туса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z w:val="28"/>
          <w:szCs w:val="28"/>
        </w:rPr>
        <w:t>ин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z w:val="28"/>
          <w:szCs w:val="28"/>
        </w:rPr>
        <w:t>ющ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дл</w:t>
      </w:r>
      <w:r w:rsidRPr="0099686D">
        <w:rPr>
          <w:rFonts w:ascii="Times New Roman" w:hAnsi="Times New Roman"/>
          <w:spacing w:val="-1"/>
          <w:sz w:val="28"/>
          <w:szCs w:val="28"/>
        </w:rPr>
        <w:t>ежа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нию</w:t>
      </w:r>
      <w:r w:rsidRPr="0099686D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сх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1"/>
          <w:sz w:val="28"/>
          <w:szCs w:val="28"/>
        </w:rPr>
        <w:t>м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 xml:space="preserve">е 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кту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ц</w:t>
      </w:r>
      <w:r w:rsidRPr="0099686D">
        <w:rPr>
          <w:rFonts w:ascii="Times New Roman" w:hAnsi="Times New Roman"/>
          <w:sz w:val="28"/>
          <w:szCs w:val="28"/>
        </w:rPr>
        <w:t>ии.</w:t>
      </w:r>
    </w:p>
    <w:p w:rsidR="005D607B" w:rsidRPr="0099686D" w:rsidRDefault="005D607B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sz w:val="28"/>
          <w:szCs w:val="28"/>
        </w:rPr>
        <w:tab/>
      </w:r>
      <w:r w:rsidRPr="0099686D">
        <w:rPr>
          <w:rFonts w:ascii="Times New Roman" w:hAnsi="Times New Roman"/>
          <w:sz w:val="28"/>
          <w:szCs w:val="28"/>
        </w:rPr>
        <w:t>В соответствии с вышеперечисленными критериями, МУП «УККР» подх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дит под данные требования.</w:t>
      </w:r>
    </w:p>
    <w:p w:rsidR="005D607B" w:rsidRPr="002B3119" w:rsidRDefault="005D607B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935E2E" w:rsidRPr="0099686D" w:rsidRDefault="00935E2E" w:rsidP="00130AA2">
      <w:pPr>
        <w:pStyle w:val="2"/>
        <w:numPr>
          <w:ilvl w:val="1"/>
          <w:numId w:val="44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86" w:name="_Toc27492987"/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ф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ор</w:t>
      </w:r>
      <w:r w:rsidRPr="0099686D">
        <w:rPr>
          <w:rFonts w:ascii="Times New Roman" w:hAnsi="Times New Roman"/>
          <w:color w:val="auto"/>
          <w:sz w:val="28"/>
          <w:szCs w:val="28"/>
        </w:rPr>
        <w:t>мац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pacing w:val="-20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п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z w:val="28"/>
          <w:szCs w:val="28"/>
        </w:rPr>
        <w:t>анн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z w:val="28"/>
          <w:szCs w:val="28"/>
        </w:rPr>
        <w:t>х</w:t>
      </w:r>
      <w:r w:rsidRPr="0099686D">
        <w:rPr>
          <w:rFonts w:ascii="Times New Roman" w:hAnsi="Times New Roman"/>
          <w:color w:val="auto"/>
          <w:spacing w:val="-18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еп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сна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б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ю</w:t>
      </w:r>
      <w:r w:rsidRPr="0099686D">
        <w:rPr>
          <w:rFonts w:ascii="Times New Roman" w:hAnsi="Times New Roman"/>
          <w:color w:val="auto"/>
          <w:sz w:val="28"/>
          <w:szCs w:val="28"/>
        </w:rPr>
        <w:t>щими</w:t>
      </w:r>
      <w:r w:rsidRPr="0099686D">
        <w:rPr>
          <w:rFonts w:ascii="Times New Roman" w:hAnsi="Times New Roman"/>
          <w:color w:val="auto"/>
          <w:spacing w:val="-1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ор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z w:val="28"/>
          <w:szCs w:val="28"/>
        </w:rPr>
        <w:t>ани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з</w:t>
      </w:r>
      <w:r w:rsidRPr="0099686D">
        <w:rPr>
          <w:rFonts w:ascii="Times New Roman" w:hAnsi="Times New Roman"/>
          <w:color w:val="auto"/>
          <w:sz w:val="28"/>
          <w:szCs w:val="28"/>
        </w:rPr>
        <w:t>ац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z w:val="28"/>
          <w:szCs w:val="28"/>
        </w:rPr>
        <w:t>ми</w:t>
      </w:r>
      <w:r w:rsidRPr="0099686D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color w:val="auto"/>
          <w:sz w:val="28"/>
          <w:szCs w:val="28"/>
        </w:rPr>
        <w:t>ах</w:t>
      </w:r>
      <w:r w:rsidRPr="0099686D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на</w:t>
      </w:r>
      <w:r w:rsidRPr="0099686D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п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исв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ение</w:t>
      </w:r>
      <w:r w:rsidRPr="0099686D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уса</w:t>
      </w:r>
      <w:r w:rsidRPr="0099686D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н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й</w:t>
      </w:r>
      <w:r w:rsidRPr="0099686D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еп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сна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ю</w:t>
      </w:r>
      <w:r w:rsidRPr="0099686D">
        <w:rPr>
          <w:rFonts w:ascii="Times New Roman" w:hAnsi="Times New Roman"/>
          <w:color w:val="auto"/>
          <w:sz w:val="28"/>
          <w:szCs w:val="28"/>
        </w:rPr>
        <w:t>щ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z w:val="28"/>
          <w:szCs w:val="28"/>
        </w:rPr>
        <w:t xml:space="preserve">й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ор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z w:val="28"/>
          <w:szCs w:val="28"/>
        </w:rPr>
        <w:t>ани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99686D">
        <w:rPr>
          <w:rFonts w:ascii="Times New Roman" w:hAnsi="Times New Roman"/>
          <w:color w:val="auto"/>
          <w:sz w:val="28"/>
          <w:szCs w:val="28"/>
        </w:rPr>
        <w:t>ации</w:t>
      </w:r>
      <w:bookmarkEnd w:id="86"/>
    </w:p>
    <w:p w:rsidR="005D607B" w:rsidRPr="002B3119" w:rsidRDefault="005D607B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5D607B" w:rsidRPr="0099686D" w:rsidRDefault="005D607B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а</w:t>
      </w:r>
      <w:r w:rsidRPr="0099686D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нт</w:t>
      </w:r>
      <w:r w:rsidRPr="0099686D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кту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ц</w:t>
      </w:r>
      <w:r w:rsidRPr="0099686D">
        <w:rPr>
          <w:rFonts w:ascii="Times New Roman" w:hAnsi="Times New Roman"/>
          <w:sz w:val="28"/>
          <w:szCs w:val="28"/>
        </w:rPr>
        <w:t>ии</w:t>
      </w:r>
      <w:r w:rsidRPr="0099686D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сх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мы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3"/>
          <w:sz w:val="28"/>
          <w:szCs w:val="28"/>
        </w:rPr>
        <w:t>ж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3"/>
          <w:sz w:val="28"/>
          <w:szCs w:val="28"/>
        </w:rPr>
        <w:t xml:space="preserve"> </w:t>
      </w:r>
      <w:r w:rsidR="00591A3F" w:rsidRPr="0099686D">
        <w:rPr>
          <w:rFonts w:ascii="Times New Roman" w:hAnsi="Times New Roman"/>
          <w:sz w:val="28"/>
          <w:szCs w:val="28"/>
        </w:rPr>
        <w:t xml:space="preserve">п. </w:t>
      </w:r>
      <w:proofErr w:type="gramStart"/>
      <w:r w:rsidR="00591A3F" w:rsidRPr="0099686D">
        <w:rPr>
          <w:rFonts w:ascii="Times New Roman" w:hAnsi="Times New Roman"/>
          <w:sz w:val="28"/>
          <w:szCs w:val="28"/>
        </w:rPr>
        <w:t>Новая</w:t>
      </w:r>
      <w:proofErr w:type="gramEnd"/>
      <w:r w:rsidR="00591A3F" w:rsidRPr="0099686D">
        <w:rPr>
          <w:rFonts w:ascii="Times New Roman" w:hAnsi="Times New Roman"/>
          <w:sz w:val="28"/>
          <w:szCs w:val="28"/>
        </w:rPr>
        <w:t xml:space="preserve"> Калами</w:t>
      </w:r>
      <w:r w:rsidRPr="0099686D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яв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4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исв</w:t>
      </w:r>
      <w:r w:rsidRPr="0099686D">
        <w:rPr>
          <w:rFonts w:ascii="Times New Roman" w:hAnsi="Times New Roman"/>
          <w:spacing w:val="-1"/>
          <w:sz w:val="28"/>
          <w:szCs w:val="28"/>
        </w:rPr>
        <w:t>ое</w:t>
      </w:r>
      <w:r w:rsidRPr="0099686D">
        <w:rPr>
          <w:rFonts w:ascii="Times New Roman" w:hAnsi="Times New Roman"/>
          <w:sz w:val="28"/>
          <w:szCs w:val="28"/>
        </w:rPr>
        <w:t>ние</w:t>
      </w:r>
      <w:r w:rsidRPr="0099686D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туса</w:t>
      </w:r>
      <w:r w:rsidRPr="0099686D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Е</w:t>
      </w:r>
      <w:r w:rsidRPr="0099686D">
        <w:rPr>
          <w:rFonts w:ascii="Times New Roman" w:hAnsi="Times New Roman"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от</w:t>
      </w:r>
      <w:r w:rsidRPr="0099686D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угих</w:t>
      </w:r>
      <w:r w:rsidRPr="0099686D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pacing w:val="-3"/>
          <w:sz w:val="28"/>
          <w:szCs w:val="28"/>
        </w:rPr>
        <w:t>ю</w:t>
      </w:r>
      <w:r w:rsidRPr="0099686D">
        <w:rPr>
          <w:rFonts w:ascii="Times New Roman" w:hAnsi="Times New Roman"/>
          <w:sz w:val="28"/>
          <w:szCs w:val="28"/>
        </w:rPr>
        <w:t xml:space="preserve">щих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не</w:t>
      </w:r>
      <w:r w:rsidRPr="0099686D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сту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.</w:t>
      </w:r>
    </w:p>
    <w:p w:rsidR="005D607B" w:rsidRPr="002B3119" w:rsidRDefault="005D607B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935E2E" w:rsidRPr="0099686D" w:rsidRDefault="00935E2E" w:rsidP="00130AA2">
      <w:pPr>
        <w:pStyle w:val="2"/>
        <w:numPr>
          <w:ilvl w:val="1"/>
          <w:numId w:val="44"/>
        </w:numPr>
        <w:spacing w:before="0" w:line="240" w:lineRule="auto"/>
        <w:ind w:left="0" w:firstLine="567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87" w:name="_Toc27492988"/>
      <w:r w:rsidRPr="002B3119">
        <w:rPr>
          <w:rFonts w:ascii="Times New Roman" w:hAnsi="Times New Roman"/>
          <w:color w:val="auto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еес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pacing w:val="-18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сис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ем</w:t>
      </w:r>
      <w:r w:rsidRPr="0099686D">
        <w:rPr>
          <w:rFonts w:ascii="Times New Roman" w:hAnsi="Times New Roman"/>
          <w:color w:val="auto"/>
          <w:spacing w:val="-17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п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сна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99686D">
        <w:rPr>
          <w:rFonts w:ascii="Times New Roman" w:hAnsi="Times New Roman"/>
          <w:color w:val="auto"/>
          <w:sz w:val="28"/>
          <w:szCs w:val="28"/>
        </w:rPr>
        <w:t>ен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z w:val="28"/>
          <w:szCs w:val="28"/>
        </w:rPr>
        <w:t>,</w:t>
      </w:r>
      <w:r w:rsidRPr="0099686D">
        <w:rPr>
          <w:rFonts w:ascii="Times New Roman" w:hAnsi="Times New Roman"/>
          <w:color w:val="auto"/>
          <w:spacing w:val="-18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со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z w:val="28"/>
          <w:szCs w:val="28"/>
        </w:rPr>
        <w:t>ер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color w:val="auto"/>
          <w:sz w:val="28"/>
          <w:szCs w:val="28"/>
        </w:rPr>
        <w:t>ащий</w:t>
      </w:r>
      <w:r w:rsidRPr="0099686D">
        <w:rPr>
          <w:rFonts w:ascii="Times New Roman" w:hAnsi="Times New Roman"/>
          <w:color w:val="auto"/>
          <w:spacing w:val="-17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пе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99686D">
        <w:rPr>
          <w:rFonts w:ascii="Times New Roman" w:hAnsi="Times New Roman"/>
          <w:color w:val="auto"/>
          <w:sz w:val="28"/>
          <w:szCs w:val="28"/>
        </w:rPr>
        <w:t>ень</w:t>
      </w:r>
      <w:r w:rsidRPr="0099686D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еп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сна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ю</w:t>
      </w:r>
      <w:r w:rsidRPr="0099686D">
        <w:rPr>
          <w:rFonts w:ascii="Times New Roman" w:hAnsi="Times New Roman"/>
          <w:color w:val="auto"/>
          <w:sz w:val="28"/>
          <w:szCs w:val="28"/>
        </w:rPr>
        <w:t>щ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х</w:t>
      </w:r>
      <w:r w:rsidRPr="0099686D">
        <w:rPr>
          <w:rFonts w:ascii="Times New Roman" w:hAnsi="Times New Roman"/>
          <w:color w:val="auto"/>
          <w:spacing w:val="-17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ор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z w:val="28"/>
          <w:szCs w:val="28"/>
        </w:rPr>
        <w:t>ани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99686D">
        <w:rPr>
          <w:rFonts w:ascii="Times New Roman" w:hAnsi="Times New Roman"/>
          <w:color w:val="auto"/>
          <w:sz w:val="28"/>
          <w:szCs w:val="28"/>
        </w:rPr>
        <w:t>аций,</w:t>
      </w:r>
      <w:r w:rsidRPr="0099686D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z w:val="28"/>
          <w:szCs w:val="28"/>
        </w:rPr>
        <w:t>йс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ву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ю</w:t>
      </w:r>
      <w:r w:rsidRPr="0099686D">
        <w:rPr>
          <w:rFonts w:ascii="Times New Roman" w:hAnsi="Times New Roman"/>
          <w:color w:val="auto"/>
          <w:sz w:val="28"/>
          <w:szCs w:val="28"/>
        </w:rPr>
        <w:t>щих</w:t>
      </w:r>
      <w:r w:rsidRPr="0099686D">
        <w:rPr>
          <w:rFonts w:ascii="Times New Roman" w:hAnsi="Times New Roman"/>
          <w:color w:val="auto"/>
          <w:spacing w:val="-16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до</w:t>
      </w:r>
      <w:r w:rsidRPr="0099686D">
        <w:rPr>
          <w:rFonts w:ascii="Times New Roman" w:hAnsi="Times New Roman"/>
          <w:color w:val="auto"/>
          <w:sz w:val="28"/>
          <w:szCs w:val="28"/>
        </w:rPr>
        <w:t>й</w:t>
      </w:r>
      <w:r w:rsidRPr="0099686D">
        <w:rPr>
          <w:rFonts w:ascii="Times New Roman" w:hAnsi="Times New Roman"/>
          <w:color w:val="auto"/>
          <w:spacing w:val="-16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сис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еме</w:t>
      </w:r>
      <w:r w:rsidRPr="0099686D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еп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сна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99686D">
        <w:rPr>
          <w:rFonts w:ascii="Times New Roman" w:hAnsi="Times New Roman"/>
          <w:color w:val="auto"/>
          <w:sz w:val="28"/>
          <w:szCs w:val="28"/>
        </w:rPr>
        <w:t>ен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z w:val="28"/>
          <w:szCs w:val="28"/>
        </w:rPr>
        <w:t>,</w:t>
      </w:r>
      <w:r w:rsidRPr="0099686D">
        <w:rPr>
          <w:rFonts w:ascii="Times New Roman" w:hAnsi="Times New Roman"/>
          <w:color w:val="auto"/>
          <w:spacing w:val="-20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z w:val="28"/>
          <w:szCs w:val="28"/>
        </w:rPr>
        <w:t>с</w:t>
      </w:r>
      <w:r w:rsidRPr="0099686D">
        <w:rPr>
          <w:rFonts w:ascii="Times New Roman" w:hAnsi="Times New Roman"/>
          <w:color w:val="auto"/>
          <w:sz w:val="28"/>
          <w:szCs w:val="28"/>
        </w:rPr>
        <w:t>п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color w:val="auto"/>
          <w:sz w:val="28"/>
          <w:szCs w:val="28"/>
        </w:rPr>
        <w:t>енн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z w:val="28"/>
          <w:szCs w:val="28"/>
        </w:rPr>
        <w:t>х</w:t>
      </w:r>
      <w:r w:rsidRPr="0099686D">
        <w:rPr>
          <w:rFonts w:ascii="Times New Roman" w:hAnsi="Times New Roman"/>
          <w:color w:val="auto"/>
          <w:spacing w:val="-21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-1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аницах</w:t>
      </w:r>
      <w:r w:rsidRPr="0099686D">
        <w:rPr>
          <w:rFonts w:ascii="Times New Roman" w:hAnsi="Times New Roman"/>
          <w:color w:val="auto"/>
          <w:spacing w:val="-21"/>
          <w:sz w:val="28"/>
          <w:szCs w:val="28"/>
        </w:rPr>
        <w:t xml:space="preserve"> </w:t>
      </w:r>
      <w:bookmarkEnd w:id="87"/>
      <w:r w:rsidR="003C155F" w:rsidRPr="0099686D">
        <w:rPr>
          <w:rFonts w:ascii="Times New Roman" w:hAnsi="Times New Roman"/>
          <w:color w:val="auto"/>
          <w:sz w:val="28"/>
          <w:szCs w:val="28"/>
        </w:rPr>
        <w:t xml:space="preserve">п. </w:t>
      </w:r>
      <w:proofErr w:type="gramStart"/>
      <w:r w:rsidR="001431D5" w:rsidRPr="0099686D">
        <w:rPr>
          <w:rFonts w:ascii="Times New Roman" w:hAnsi="Times New Roman"/>
          <w:color w:val="auto"/>
          <w:sz w:val="28"/>
          <w:szCs w:val="28"/>
        </w:rPr>
        <w:t>Новая</w:t>
      </w:r>
      <w:proofErr w:type="gramEnd"/>
      <w:r w:rsidR="001431D5" w:rsidRPr="0099686D">
        <w:rPr>
          <w:rFonts w:ascii="Times New Roman" w:hAnsi="Times New Roman"/>
          <w:color w:val="auto"/>
          <w:sz w:val="28"/>
          <w:szCs w:val="28"/>
        </w:rPr>
        <w:t xml:space="preserve"> Калами</w:t>
      </w:r>
    </w:p>
    <w:p w:rsidR="005D607B" w:rsidRPr="002B3119" w:rsidRDefault="005D607B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1404BC" w:rsidRPr="002B3119" w:rsidRDefault="001404BC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1404BC" w:rsidRPr="002B3119" w:rsidRDefault="001404BC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3C155F" w:rsidRPr="0099686D" w:rsidRDefault="005D607B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pacing w:val="-1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lastRenderedPageBreak/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ее</w:t>
      </w:r>
      <w:r w:rsidRPr="0099686D">
        <w:rPr>
          <w:rFonts w:ascii="Times New Roman" w:hAnsi="Times New Roman"/>
          <w:sz w:val="28"/>
          <w:szCs w:val="28"/>
        </w:rPr>
        <w:t>стр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сист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-3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pacing w:val="-1"/>
          <w:sz w:val="28"/>
          <w:szCs w:val="28"/>
        </w:rPr>
        <w:t>ржа</w:t>
      </w:r>
      <w:r w:rsidRPr="0099686D">
        <w:rPr>
          <w:rFonts w:ascii="Times New Roman" w:hAnsi="Times New Roman"/>
          <w:sz w:val="28"/>
          <w:szCs w:val="28"/>
        </w:rPr>
        <w:t>щий</w:t>
      </w:r>
      <w:r w:rsidRPr="0099686D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ере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нь</w:t>
      </w:r>
      <w:r w:rsidRPr="0099686D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жа</w:t>
      </w:r>
      <w:r w:rsidRPr="0099686D">
        <w:rPr>
          <w:rFonts w:ascii="Times New Roman" w:hAnsi="Times New Roman"/>
          <w:sz w:val="28"/>
          <w:szCs w:val="28"/>
        </w:rPr>
        <w:t>ю</w:t>
      </w:r>
      <w:r w:rsidRPr="0099686D">
        <w:rPr>
          <w:rFonts w:ascii="Times New Roman" w:hAnsi="Times New Roman"/>
          <w:spacing w:val="-3"/>
          <w:sz w:val="28"/>
          <w:szCs w:val="28"/>
        </w:rPr>
        <w:t>щ</w:t>
      </w:r>
      <w:r w:rsidRPr="0099686D">
        <w:rPr>
          <w:rFonts w:ascii="Times New Roman" w:hAnsi="Times New Roman"/>
          <w:sz w:val="28"/>
          <w:szCs w:val="28"/>
        </w:rPr>
        <w:t xml:space="preserve">их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="00EB6616" w:rsidRPr="0099686D">
        <w:rPr>
          <w:rFonts w:ascii="Times New Roman" w:hAnsi="Times New Roman"/>
          <w:spacing w:val="-1"/>
          <w:sz w:val="28"/>
          <w:szCs w:val="28"/>
        </w:rPr>
        <w:t>-</w:t>
      </w:r>
    </w:p>
    <w:p w:rsidR="005D607B" w:rsidRPr="0099686D" w:rsidRDefault="005D607B" w:rsidP="00130AA2">
      <w:pPr>
        <w:pStyle w:val="aff9"/>
        <w:kinsoku w:val="0"/>
        <w:overflowPunct w:val="0"/>
        <w:ind w:left="0"/>
        <w:contextualSpacing/>
        <w:jc w:val="both"/>
        <w:rPr>
          <w:rFonts w:ascii="Times New Roman" w:hAnsi="Times New Roman"/>
          <w:sz w:val="28"/>
          <w:szCs w:val="28"/>
        </w:rPr>
      </w:pPr>
      <w:proofErr w:type="spellStart"/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proofErr w:type="spellEnd"/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ств</w:t>
      </w:r>
      <w:r w:rsidRPr="0099686D">
        <w:rPr>
          <w:rFonts w:ascii="Times New Roman" w:hAnsi="Times New Roman"/>
          <w:spacing w:val="-3"/>
          <w:sz w:val="28"/>
          <w:szCs w:val="28"/>
        </w:rPr>
        <w:t>у</w:t>
      </w:r>
      <w:r w:rsidRPr="0099686D">
        <w:rPr>
          <w:rFonts w:ascii="Times New Roman" w:hAnsi="Times New Roman"/>
          <w:sz w:val="28"/>
          <w:szCs w:val="28"/>
        </w:rPr>
        <w:t>ющих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аж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си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ме</w:t>
      </w:r>
      <w:r w:rsidRPr="0099686D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1"/>
          <w:sz w:val="28"/>
          <w:szCs w:val="28"/>
        </w:rPr>
        <w:t>ж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ния,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4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оже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ниц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 xml:space="preserve">х </w:t>
      </w:r>
      <w:r w:rsidR="00591A3F" w:rsidRPr="0099686D">
        <w:rPr>
          <w:rFonts w:ascii="Times New Roman" w:hAnsi="Times New Roman"/>
          <w:sz w:val="28"/>
          <w:szCs w:val="28"/>
        </w:rPr>
        <w:t xml:space="preserve">п. </w:t>
      </w:r>
      <w:proofErr w:type="gramStart"/>
      <w:r w:rsidR="00591A3F" w:rsidRPr="0099686D">
        <w:rPr>
          <w:rFonts w:ascii="Times New Roman" w:hAnsi="Times New Roman"/>
          <w:sz w:val="28"/>
          <w:szCs w:val="28"/>
        </w:rPr>
        <w:t>Новая</w:t>
      </w:r>
      <w:proofErr w:type="gramEnd"/>
      <w:r w:rsidR="00591A3F" w:rsidRPr="0099686D">
        <w:rPr>
          <w:rFonts w:ascii="Times New Roman" w:hAnsi="Times New Roman"/>
          <w:sz w:val="28"/>
          <w:szCs w:val="28"/>
        </w:rPr>
        <w:t xml:space="preserve"> Калами</w:t>
      </w:r>
      <w:r w:rsidRPr="0099686D">
        <w:rPr>
          <w:rFonts w:ascii="Times New Roman" w:hAnsi="Times New Roman"/>
          <w:sz w:val="28"/>
          <w:szCs w:val="28"/>
        </w:rPr>
        <w:t xml:space="preserve"> прив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ице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10.5</w:t>
      </w:r>
      <w:r w:rsidRPr="0099686D">
        <w:rPr>
          <w:rFonts w:ascii="Times New Roman" w:hAnsi="Times New Roman"/>
          <w:sz w:val="28"/>
          <w:szCs w:val="28"/>
        </w:rPr>
        <w:t>.</w:t>
      </w:r>
    </w:p>
    <w:p w:rsidR="005D607B" w:rsidRPr="002B3119" w:rsidRDefault="005D607B" w:rsidP="00130AA2">
      <w:pPr>
        <w:kinsoku w:val="0"/>
        <w:overflowPunct w:val="0"/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5D607B" w:rsidRPr="002B3119" w:rsidRDefault="005D607B" w:rsidP="00130AA2">
      <w:pPr>
        <w:pStyle w:val="aff9"/>
        <w:tabs>
          <w:tab w:val="left" w:pos="1701"/>
        </w:tabs>
        <w:kinsoku w:val="0"/>
        <w:overflowPunct w:val="0"/>
        <w:ind w:left="0"/>
        <w:contextualSpacing/>
        <w:jc w:val="right"/>
        <w:rPr>
          <w:rFonts w:ascii="Times New Roman" w:hAnsi="Times New Roman"/>
          <w:sz w:val="27"/>
          <w:szCs w:val="27"/>
        </w:rPr>
      </w:pPr>
      <w:r w:rsidRPr="002B3119">
        <w:rPr>
          <w:rFonts w:ascii="Times New Roman" w:hAnsi="Times New Roman"/>
          <w:spacing w:val="1"/>
          <w:sz w:val="27"/>
          <w:szCs w:val="27"/>
        </w:rPr>
        <w:t>Т</w:t>
      </w:r>
      <w:r w:rsidRPr="002B3119">
        <w:rPr>
          <w:rFonts w:ascii="Times New Roman" w:hAnsi="Times New Roman"/>
          <w:spacing w:val="-1"/>
          <w:sz w:val="27"/>
          <w:szCs w:val="27"/>
        </w:rPr>
        <w:t>а</w:t>
      </w:r>
      <w:r w:rsidRPr="002B3119">
        <w:rPr>
          <w:rFonts w:ascii="Times New Roman" w:hAnsi="Times New Roman"/>
          <w:sz w:val="27"/>
          <w:szCs w:val="27"/>
        </w:rPr>
        <w:t>блица</w:t>
      </w:r>
      <w:r w:rsidRPr="002B3119">
        <w:rPr>
          <w:rFonts w:ascii="Times New Roman" w:hAnsi="Times New Roman"/>
          <w:spacing w:val="-1"/>
          <w:sz w:val="27"/>
          <w:szCs w:val="27"/>
        </w:rPr>
        <w:t xml:space="preserve"> 10.5</w:t>
      </w:r>
      <w:r w:rsidRPr="002B3119">
        <w:rPr>
          <w:rFonts w:ascii="Times New Roman" w:hAnsi="Times New Roman"/>
          <w:sz w:val="27"/>
          <w:szCs w:val="27"/>
        </w:rPr>
        <w:t>.</w:t>
      </w:r>
      <w:r w:rsidRPr="002B3119">
        <w:rPr>
          <w:rFonts w:ascii="Times New Roman" w:hAnsi="Times New Roman"/>
          <w:sz w:val="27"/>
          <w:szCs w:val="27"/>
        </w:rPr>
        <w:tab/>
        <w:t>Р</w:t>
      </w:r>
      <w:r w:rsidRPr="002B3119">
        <w:rPr>
          <w:rFonts w:ascii="Times New Roman" w:hAnsi="Times New Roman"/>
          <w:spacing w:val="-1"/>
          <w:sz w:val="27"/>
          <w:szCs w:val="27"/>
        </w:rPr>
        <w:t>ее</w:t>
      </w:r>
      <w:r w:rsidRPr="002B3119">
        <w:rPr>
          <w:rFonts w:ascii="Times New Roman" w:hAnsi="Times New Roman"/>
          <w:sz w:val="27"/>
          <w:szCs w:val="27"/>
        </w:rPr>
        <w:t>стр сист</w:t>
      </w:r>
      <w:r w:rsidRPr="002B3119">
        <w:rPr>
          <w:rFonts w:ascii="Times New Roman" w:hAnsi="Times New Roman"/>
          <w:spacing w:val="-1"/>
          <w:sz w:val="27"/>
          <w:szCs w:val="27"/>
        </w:rPr>
        <w:t>е</w:t>
      </w:r>
      <w:r w:rsidRPr="002B3119">
        <w:rPr>
          <w:rFonts w:ascii="Times New Roman" w:hAnsi="Times New Roman"/>
          <w:sz w:val="27"/>
          <w:szCs w:val="27"/>
        </w:rPr>
        <w:t>м</w:t>
      </w:r>
      <w:r w:rsidRPr="002B3119">
        <w:rPr>
          <w:rFonts w:ascii="Times New Roman" w:hAnsi="Times New Roman"/>
          <w:spacing w:val="-2"/>
          <w:sz w:val="27"/>
          <w:szCs w:val="27"/>
        </w:rPr>
        <w:t xml:space="preserve"> </w:t>
      </w:r>
      <w:r w:rsidRPr="002B3119">
        <w:rPr>
          <w:rFonts w:ascii="Times New Roman" w:hAnsi="Times New Roman"/>
          <w:sz w:val="27"/>
          <w:szCs w:val="27"/>
        </w:rPr>
        <w:t>т</w:t>
      </w:r>
      <w:r w:rsidRPr="002B3119">
        <w:rPr>
          <w:rFonts w:ascii="Times New Roman" w:hAnsi="Times New Roman"/>
          <w:spacing w:val="-1"/>
          <w:sz w:val="27"/>
          <w:szCs w:val="27"/>
        </w:rPr>
        <w:t>е</w:t>
      </w:r>
      <w:r w:rsidRPr="002B3119">
        <w:rPr>
          <w:rFonts w:ascii="Times New Roman" w:hAnsi="Times New Roman"/>
          <w:sz w:val="27"/>
          <w:szCs w:val="27"/>
        </w:rPr>
        <w:t>пл</w:t>
      </w:r>
      <w:r w:rsidRPr="002B3119">
        <w:rPr>
          <w:rFonts w:ascii="Times New Roman" w:hAnsi="Times New Roman"/>
          <w:spacing w:val="-1"/>
          <w:sz w:val="27"/>
          <w:szCs w:val="27"/>
        </w:rPr>
        <w:t>о</w:t>
      </w:r>
      <w:r w:rsidRPr="002B3119">
        <w:rPr>
          <w:rFonts w:ascii="Times New Roman" w:hAnsi="Times New Roman"/>
          <w:spacing w:val="-3"/>
          <w:sz w:val="27"/>
          <w:szCs w:val="27"/>
        </w:rPr>
        <w:t>с</w:t>
      </w:r>
      <w:r w:rsidRPr="002B3119">
        <w:rPr>
          <w:rFonts w:ascii="Times New Roman" w:hAnsi="Times New Roman"/>
          <w:sz w:val="27"/>
          <w:szCs w:val="27"/>
        </w:rPr>
        <w:t>н</w:t>
      </w:r>
      <w:r w:rsidRPr="002B3119">
        <w:rPr>
          <w:rFonts w:ascii="Times New Roman" w:hAnsi="Times New Roman"/>
          <w:spacing w:val="-1"/>
          <w:sz w:val="27"/>
          <w:szCs w:val="27"/>
        </w:rPr>
        <w:t>а</w:t>
      </w:r>
      <w:r w:rsidRPr="002B3119">
        <w:rPr>
          <w:rFonts w:ascii="Times New Roman" w:hAnsi="Times New Roman"/>
          <w:sz w:val="27"/>
          <w:szCs w:val="27"/>
        </w:rPr>
        <w:t>б</w:t>
      </w:r>
      <w:r w:rsidRPr="002B3119">
        <w:rPr>
          <w:rFonts w:ascii="Times New Roman" w:hAnsi="Times New Roman"/>
          <w:spacing w:val="-1"/>
          <w:sz w:val="27"/>
          <w:szCs w:val="27"/>
        </w:rPr>
        <w:t>же</w:t>
      </w:r>
      <w:r w:rsidRPr="002B3119">
        <w:rPr>
          <w:rFonts w:ascii="Times New Roman" w:hAnsi="Times New Roman"/>
          <w:sz w:val="27"/>
          <w:szCs w:val="27"/>
        </w:rPr>
        <w:t>ния,</w:t>
      </w:r>
      <w:r w:rsidRPr="002B3119">
        <w:rPr>
          <w:rFonts w:ascii="Times New Roman" w:hAnsi="Times New Roman"/>
          <w:spacing w:val="-1"/>
          <w:sz w:val="27"/>
          <w:szCs w:val="27"/>
        </w:rPr>
        <w:t xml:space="preserve"> </w:t>
      </w:r>
      <w:r w:rsidRPr="002B3119">
        <w:rPr>
          <w:rFonts w:ascii="Times New Roman" w:hAnsi="Times New Roman"/>
          <w:sz w:val="27"/>
          <w:szCs w:val="27"/>
        </w:rPr>
        <w:t>с</w:t>
      </w:r>
      <w:r w:rsidRPr="002B3119">
        <w:rPr>
          <w:rFonts w:ascii="Times New Roman" w:hAnsi="Times New Roman"/>
          <w:spacing w:val="-1"/>
          <w:sz w:val="27"/>
          <w:szCs w:val="27"/>
        </w:rPr>
        <w:t>о</w:t>
      </w:r>
      <w:r w:rsidRPr="002B3119">
        <w:rPr>
          <w:rFonts w:ascii="Times New Roman" w:hAnsi="Times New Roman"/>
          <w:sz w:val="27"/>
          <w:szCs w:val="27"/>
        </w:rPr>
        <w:t>д</w:t>
      </w:r>
      <w:r w:rsidRPr="002B3119">
        <w:rPr>
          <w:rFonts w:ascii="Times New Roman" w:hAnsi="Times New Roman"/>
          <w:spacing w:val="-1"/>
          <w:sz w:val="27"/>
          <w:szCs w:val="27"/>
        </w:rPr>
        <w:t>ержа</w:t>
      </w:r>
      <w:r w:rsidRPr="002B3119">
        <w:rPr>
          <w:rFonts w:ascii="Times New Roman" w:hAnsi="Times New Roman"/>
          <w:sz w:val="27"/>
          <w:szCs w:val="27"/>
        </w:rPr>
        <w:t>щ</w:t>
      </w:r>
      <w:r w:rsidRPr="002B3119">
        <w:rPr>
          <w:rFonts w:ascii="Times New Roman" w:hAnsi="Times New Roman"/>
          <w:spacing w:val="-2"/>
          <w:sz w:val="27"/>
          <w:szCs w:val="27"/>
        </w:rPr>
        <w:t>и</w:t>
      </w:r>
      <w:r w:rsidRPr="002B3119">
        <w:rPr>
          <w:rFonts w:ascii="Times New Roman" w:hAnsi="Times New Roman"/>
          <w:sz w:val="27"/>
          <w:szCs w:val="27"/>
        </w:rPr>
        <w:t>й</w:t>
      </w:r>
      <w:r w:rsidRPr="002B3119">
        <w:rPr>
          <w:rFonts w:ascii="Times New Roman" w:hAnsi="Times New Roman"/>
          <w:spacing w:val="-1"/>
          <w:sz w:val="27"/>
          <w:szCs w:val="27"/>
        </w:rPr>
        <w:t xml:space="preserve"> </w:t>
      </w:r>
      <w:r w:rsidRPr="002B3119">
        <w:rPr>
          <w:rFonts w:ascii="Times New Roman" w:hAnsi="Times New Roman"/>
          <w:sz w:val="27"/>
          <w:szCs w:val="27"/>
        </w:rPr>
        <w:t>п</w:t>
      </w:r>
      <w:r w:rsidRPr="002B3119">
        <w:rPr>
          <w:rFonts w:ascii="Times New Roman" w:hAnsi="Times New Roman"/>
          <w:spacing w:val="-1"/>
          <w:sz w:val="27"/>
          <w:szCs w:val="27"/>
        </w:rPr>
        <w:t>ере</w:t>
      </w:r>
      <w:r w:rsidRPr="002B3119">
        <w:rPr>
          <w:rFonts w:ascii="Times New Roman" w:hAnsi="Times New Roman"/>
          <w:sz w:val="27"/>
          <w:szCs w:val="27"/>
        </w:rPr>
        <w:t>ч</w:t>
      </w:r>
      <w:r w:rsidRPr="002B3119">
        <w:rPr>
          <w:rFonts w:ascii="Times New Roman" w:hAnsi="Times New Roman"/>
          <w:spacing w:val="-1"/>
          <w:sz w:val="27"/>
          <w:szCs w:val="27"/>
        </w:rPr>
        <w:t>е</w:t>
      </w:r>
      <w:r w:rsidRPr="002B3119">
        <w:rPr>
          <w:rFonts w:ascii="Times New Roman" w:hAnsi="Times New Roman"/>
          <w:sz w:val="27"/>
          <w:szCs w:val="27"/>
        </w:rPr>
        <w:t>нь</w:t>
      </w:r>
      <w:r w:rsidRPr="002B3119">
        <w:rPr>
          <w:rFonts w:ascii="Times New Roman" w:hAnsi="Times New Roman"/>
          <w:spacing w:val="1"/>
          <w:sz w:val="27"/>
          <w:szCs w:val="27"/>
        </w:rPr>
        <w:t xml:space="preserve"> т</w:t>
      </w:r>
      <w:r w:rsidRPr="002B3119">
        <w:rPr>
          <w:rFonts w:ascii="Times New Roman" w:hAnsi="Times New Roman"/>
          <w:spacing w:val="-1"/>
          <w:sz w:val="27"/>
          <w:szCs w:val="27"/>
        </w:rPr>
        <w:t>е</w:t>
      </w:r>
      <w:r w:rsidRPr="002B3119">
        <w:rPr>
          <w:rFonts w:ascii="Times New Roman" w:hAnsi="Times New Roman"/>
          <w:sz w:val="27"/>
          <w:szCs w:val="27"/>
        </w:rPr>
        <w:t>пл</w:t>
      </w:r>
      <w:r w:rsidRPr="002B3119">
        <w:rPr>
          <w:rFonts w:ascii="Times New Roman" w:hAnsi="Times New Roman"/>
          <w:spacing w:val="-1"/>
          <w:sz w:val="27"/>
          <w:szCs w:val="27"/>
        </w:rPr>
        <w:t>о</w:t>
      </w:r>
      <w:r w:rsidRPr="002B3119">
        <w:rPr>
          <w:rFonts w:ascii="Times New Roman" w:hAnsi="Times New Roman"/>
          <w:sz w:val="27"/>
          <w:szCs w:val="27"/>
        </w:rPr>
        <w:t>сн</w:t>
      </w:r>
      <w:r w:rsidRPr="002B3119">
        <w:rPr>
          <w:rFonts w:ascii="Times New Roman" w:hAnsi="Times New Roman"/>
          <w:spacing w:val="-1"/>
          <w:sz w:val="27"/>
          <w:szCs w:val="27"/>
        </w:rPr>
        <w:t>а</w:t>
      </w:r>
      <w:r w:rsidRPr="002B3119">
        <w:rPr>
          <w:rFonts w:ascii="Times New Roman" w:hAnsi="Times New Roman"/>
          <w:spacing w:val="-3"/>
          <w:sz w:val="27"/>
          <w:szCs w:val="27"/>
        </w:rPr>
        <w:t>б</w:t>
      </w:r>
      <w:r w:rsidRPr="002B3119">
        <w:rPr>
          <w:rFonts w:ascii="Times New Roman" w:hAnsi="Times New Roman"/>
          <w:spacing w:val="-1"/>
          <w:sz w:val="27"/>
          <w:szCs w:val="27"/>
        </w:rPr>
        <w:t>жа</w:t>
      </w:r>
      <w:r w:rsidRPr="002B3119">
        <w:rPr>
          <w:rFonts w:ascii="Times New Roman" w:hAnsi="Times New Roman"/>
          <w:sz w:val="27"/>
          <w:szCs w:val="27"/>
        </w:rPr>
        <w:t>ю</w:t>
      </w:r>
      <w:r w:rsidRPr="002B3119">
        <w:rPr>
          <w:rFonts w:ascii="Times New Roman" w:hAnsi="Times New Roman"/>
          <w:sz w:val="27"/>
          <w:szCs w:val="27"/>
        </w:rPr>
        <w:t xml:space="preserve">щих </w:t>
      </w:r>
      <w:r w:rsidRPr="002B3119">
        <w:rPr>
          <w:rFonts w:ascii="Times New Roman" w:hAnsi="Times New Roman"/>
          <w:spacing w:val="-1"/>
          <w:sz w:val="27"/>
          <w:szCs w:val="27"/>
        </w:rPr>
        <w:t>ор</w:t>
      </w:r>
      <w:r w:rsidRPr="002B3119">
        <w:rPr>
          <w:rFonts w:ascii="Times New Roman" w:hAnsi="Times New Roman"/>
          <w:sz w:val="27"/>
          <w:szCs w:val="27"/>
        </w:rPr>
        <w:t>г</w:t>
      </w:r>
      <w:r w:rsidRPr="002B3119">
        <w:rPr>
          <w:rFonts w:ascii="Times New Roman" w:hAnsi="Times New Roman"/>
          <w:spacing w:val="-1"/>
          <w:sz w:val="27"/>
          <w:szCs w:val="27"/>
        </w:rPr>
        <w:t>а</w:t>
      </w:r>
      <w:r w:rsidRPr="002B3119">
        <w:rPr>
          <w:rFonts w:ascii="Times New Roman" w:hAnsi="Times New Roman"/>
          <w:sz w:val="27"/>
          <w:szCs w:val="27"/>
        </w:rPr>
        <w:t>низ</w:t>
      </w:r>
      <w:r w:rsidRPr="002B3119">
        <w:rPr>
          <w:rFonts w:ascii="Times New Roman" w:hAnsi="Times New Roman"/>
          <w:spacing w:val="-1"/>
          <w:sz w:val="27"/>
          <w:szCs w:val="27"/>
        </w:rPr>
        <w:t>а</w:t>
      </w:r>
      <w:r w:rsidRPr="002B3119">
        <w:rPr>
          <w:rFonts w:ascii="Times New Roman" w:hAnsi="Times New Roman"/>
          <w:sz w:val="27"/>
          <w:szCs w:val="27"/>
        </w:rPr>
        <w:t>ци</w:t>
      </w:r>
      <w:r w:rsidRPr="002B3119">
        <w:rPr>
          <w:rFonts w:ascii="Times New Roman" w:hAnsi="Times New Roman"/>
          <w:spacing w:val="-2"/>
          <w:sz w:val="27"/>
          <w:szCs w:val="27"/>
        </w:rPr>
        <w:t>й</w:t>
      </w:r>
      <w:r w:rsidRPr="002B3119">
        <w:rPr>
          <w:rFonts w:ascii="Times New Roman" w:hAnsi="Times New Roman"/>
          <w:sz w:val="27"/>
          <w:szCs w:val="27"/>
        </w:rPr>
        <w:t>,</w:t>
      </w:r>
      <w:r w:rsidRPr="002B3119">
        <w:rPr>
          <w:rFonts w:ascii="Times New Roman" w:hAnsi="Times New Roman"/>
          <w:spacing w:val="-1"/>
          <w:sz w:val="27"/>
          <w:szCs w:val="27"/>
        </w:rPr>
        <w:t xml:space="preserve"> </w:t>
      </w:r>
      <w:r w:rsidRPr="002B3119">
        <w:rPr>
          <w:rFonts w:ascii="Times New Roman" w:hAnsi="Times New Roman"/>
          <w:sz w:val="27"/>
          <w:szCs w:val="27"/>
        </w:rPr>
        <w:t>д</w:t>
      </w:r>
      <w:r w:rsidRPr="002B3119">
        <w:rPr>
          <w:rFonts w:ascii="Times New Roman" w:hAnsi="Times New Roman"/>
          <w:spacing w:val="-1"/>
          <w:sz w:val="27"/>
          <w:szCs w:val="27"/>
        </w:rPr>
        <w:t>е</w:t>
      </w:r>
      <w:r w:rsidRPr="002B3119">
        <w:rPr>
          <w:rFonts w:ascii="Times New Roman" w:hAnsi="Times New Roman"/>
          <w:spacing w:val="-2"/>
          <w:sz w:val="27"/>
          <w:szCs w:val="27"/>
        </w:rPr>
        <w:t>й</w:t>
      </w:r>
      <w:r w:rsidRPr="002B3119">
        <w:rPr>
          <w:rFonts w:ascii="Times New Roman" w:hAnsi="Times New Roman"/>
          <w:sz w:val="27"/>
          <w:szCs w:val="27"/>
        </w:rPr>
        <w:t>ств</w:t>
      </w:r>
      <w:r w:rsidRPr="002B3119">
        <w:rPr>
          <w:rFonts w:ascii="Times New Roman" w:hAnsi="Times New Roman"/>
          <w:spacing w:val="-3"/>
          <w:sz w:val="27"/>
          <w:szCs w:val="27"/>
        </w:rPr>
        <w:t>у</w:t>
      </w:r>
      <w:r w:rsidRPr="002B3119">
        <w:rPr>
          <w:rFonts w:ascii="Times New Roman" w:hAnsi="Times New Roman"/>
          <w:sz w:val="27"/>
          <w:szCs w:val="27"/>
        </w:rPr>
        <w:t>ющих</w:t>
      </w:r>
      <w:r w:rsidRPr="002B3119">
        <w:rPr>
          <w:rFonts w:ascii="Times New Roman" w:hAnsi="Times New Roman"/>
          <w:spacing w:val="-2"/>
          <w:sz w:val="27"/>
          <w:szCs w:val="27"/>
        </w:rPr>
        <w:t xml:space="preserve"> </w:t>
      </w:r>
      <w:r w:rsidRPr="002B3119">
        <w:rPr>
          <w:rFonts w:ascii="Times New Roman" w:hAnsi="Times New Roman"/>
          <w:sz w:val="27"/>
          <w:szCs w:val="27"/>
        </w:rPr>
        <w:t>в</w:t>
      </w:r>
      <w:r w:rsidRPr="002B3119">
        <w:rPr>
          <w:rFonts w:ascii="Times New Roman" w:hAnsi="Times New Roman"/>
          <w:spacing w:val="1"/>
          <w:sz w:val="27"/>
          <w:szCs w:val="27"/>
        </w:rPr>
        <w:t xml:space="preserve"> </w:t>
      </w:r>
      <w:r w:rsidRPr="002B3119">
        <w:rPr>
          <w:rFonts w:ascii="Times New Roman" w:hAnsi="Times New Roman"/>
          <w:sz w:val="27"/>
          <w:szCs w:val="27"/>
        </w:rPr>
        <w:t>к</w:t>
      </w:r>
      <w:r w:rsidRPr="002B3119">
        <w:rPr>
          <w:rFonts w:ascii="Times New Roman" w:hAnsi="Times New Roman"/>
          <w:spacing w:val="-1"/>
          <w:sz w:val="27"/>
          <w:szCs w:val="27"/>
        </w:rPr>
        <w:t>аж</w:t>
      </w:r>
      <w:r w:rsidRPr="002B3119">
        <w:rPr>
          <w:rFonts w:ascii="Times New Roman" w:hAnsi="Times New Roman"/>
          <w:sz w:val="27"/>
          <w:szCs w:val="27"/>
        </w:rPr>
        <w:t>д</w:t>
      </w:r>
      <w:r w:rsidRPr="002B3119">
        <w:rPr>
          <w:rFonts w:ascii="Times New Roman" w:hAnsi="Times New Roman"/>
          <w:spacing w:val="-1"/>
          <w:sz w:val="27"/>
          <w:szCs w:val="27"/>
        </w:rPr>
        <w:t>о</w:t>
      </w:r>
      <w:r w:rsidRPr="002B3119">
        <w:rPr>
          <w:rFonts w:ascii="Times New Roman" w:hAnsi="Times New Roman"/>
          <w:sz w:val="27"/>
          <w:szCs w:val="27"/>
        </w:rPr>
        <w:t>й</w:t>
      </w:r>
      <w:r w:rsidRPr="002B3119">
        <w:rPr>
          <w:rFonts w:ascii="Times New Roman" w:hAnsi="Times New Roman"/>
          <w:spacing w:val="-4"/>
          <w:sz w:val="27"/>
          <w:szCs w:val="27"/>
        </w:rPr>
        <w:t xml:space="preserve"> </w:t>
      </w:r>
      <w:r w:rsidRPr="002B3119">
        <w:rPr>
          <w:rFonts w:ascii="Times New Roman" w:hAnsi="Times New Roman"/>
          <w:sz w:val="27"/>
          <w:szCs w:val="27"/>
        </w:rPr>
        <w:t>сист</w:t>
      </w:r>
      <w:r w:rsidRPr="002B3119">
        <w:rPr>
          <w:rFonts w:ascii="Times New Roman" w:hAnsi="Times New Roman"/>
          <w:spacing w:val="-1"/>
          <w:sz w:val="27"/>
          <w:szCs w:val="27"/>
        </w:rPr>
        <w:t>е</w:t>
      </w:r>
      <w:r w:rsidRPr="002B3119">
        <w:rPr>
          <w:rFonts w:ascii="Times New Roman" w:hAnsi="Times New Roman"/>
          <w:spacing w:val="-3"/>
          <w:sz w:val="27"/>
          <w:szCs w:val="27"/>
        </w:rPr>
        <w:t>м</w:t>
      </w:r>
      <w:r w:rsidRPr="002B3119">
        <w:rPr>
          <w:rFonts w:ascii="Times New Roman" w:hAnsi="Times New Roman"/>
          <w:sz w:val="27"/>
          <w:szCs w:val="27"/>
        </w:rPr>
        <w:t>е т</w:t>
      </w:r>
      <w:r w:rsidRPr="002B3119">
        <w:rPr>
          <w:rFonts w:ascii="Times New Roman" w:hAnsi="Times New Roman"/>
          <w:spacing w:val="-1"/>
          <w:sz w:val="27"/>
          <w:szCs w:val="27"/>
        </w:rPr>
        <w:t>е</w:t>
      </w:r>
      <w:r w:rsidRPr="002B3119">
        <w:rPr>
          <w:rFonts w:ascii="Times New Roman" w:hAnsi="Times New Roman"/>
          <w:sz w:val="27"/>
          <w:szCs w:val="27"/>
        </w:rPr>
        <w:t>пл</w:t>
      </w:r>
      <w:r w:rsidRPr="002B3119">
        <w:rPr>
          <w:rFonts w:ascii="Times New Roman" w:hAnsi="Times New Roman"/>
          <w:spacing w:val="-1"/>
          <w:sz w:val="27"/>
          <w:szCs w:val="27"/>
        </w:rPr>
        <w:t>о</w:t>
      </w:r>
      <w:r w:rsidRPr="002B3119">
        <w:rPr>
          <w:rFonts w:ascii="Times New Roman" w:hAnsi="Times New Roman"/>
          <w:sz w:val="27"/>
          <w:szCs w:val="27"/>
        </w:rPr>
        <w:t>сн</w:t>
      </w:r>
      <w:r w:rsidRPr="002B3119">
        <w:rPr>
          <w:rFonts w:ascii="Times New Roman" w:hAnsi="Times New Roman"/>
          <w:spacing w:val="-1"/>
          <w:sz w:val="27"/>
          <w:szCs w:val="27"/>
        </w:rPr>
        <w:t>а</w:t>
      </w:r>
      <w:r w:rsidRPr="002B3119">
        <w:rPr>
          <w:rFonts w:ascii="Times New Roman" w:hAnsi="Times New Roman"/>
          <w:sz w:val="27"/>
          <w:szCs w:val="27"/>
        </w:rPr>
        <w:t>б</w:t>
      </w:r>
      <w:r w:rsidRPr="002B3119">
        <w:rPr>
          <w:rFonts w:ascii="Times New Roman" w:hAnsi="Times New Roman"/>
          <w:spacing w:val="1"/>
          <w:sz w:val="27"/>
          <w:szCs w:val="27"/>
        </w:rPr>
        <w:t>ж</w:t>
      </w:r>
      <w:r w:rsidRPr="002B3119">
        <w:rPr>
          <w:rFonts w:ascii="Times New Roman" w:hAnsi="Times New Roman"/>
          <w:spacing w:val="-1"/>
          <w:sz w:val="27"/>
          <w:szCs w:val="27"/>
        </w:rPr>
        <w:t>е</w:t>
      </w:r>
      <w:r w:rsidRPr="002B3119">
        <w:rPr>
          <w:rFonts w:ascii="Times New Roman" w:hAnsi="Times New Roman"/>
          <w:sz w:val="27"/>
          <w:szCs w:val="27"/>
        </w:rPr>
        <w:t>ния</w:t>
      </w: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40"/>
        <w:gridCol w:w="4761"/>
        <w:gridCol w:w="4119"/>
      </w:tblGrid>
      <w:tr w:rsidR="005D607B" w:rsidRPr="00D1520D" w:rsidTr="0038595F">
        <w:trPr>
          <w:trHeight w:hRule="exact" w:val="612"/>
          <w:jc w:val="center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D607B" w:rsidRPr="00A02401" w:rsidRDefault="005D607B" w:rsidP="00130AA2">
            <w:pPr>
              <w:pStyle w:val="TableParagraph"/>
              <w:kinsoku w:val="0"/>
              <w:overflowPunct w:val="0"/>
              <w:contextualSpacing/>
              <w:jc w:val="center"/>
            </w:pPr>
            <w:r w:rsidRPr="00A02401">
              <w:t xml:space="preserve">№  </w:t>
            </w:r>
            <w:proofErr w:type="gramStart"/>
            <w:r w:rsidRPr="00A02401">
              <w:t>п</w:t>
            </w:r>
            <w:proofErr w:type="gramEnd"/>
            <w:r w:rsidRPr="00A02401">
              <w:t>/п</w:t>
            </w:r>
          </w:p>
        </w:tc>
        <w:tc>
          <w:tcPr>
            <w:tcW w:w="4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D607B" w:rsidRPr="00A02401" w:rsidRDefault="005D607B" w:rsidP="00130AA2">
            <w:pPr>
              <w:pStyle w:val="TableParagraph"/>
              <w:kinsoku w:val="0"/>
              <w:overflowPunct w:val="0"/>
              <w:contextualSpacing/>
              <w:jc w:val="center"/>
            </w:pPr>
            <w:r w:rsidRPr="00A02401">
              <w:rPr>
                <w:spacing w:val="-1"/>
              </w:rPr>
              <w:t>Н</w:t>
            </w:r>
            <w:r w:rsidRPr="00A02401">
              <w:t>а</w:t>
            </w:r>
            <w:r w:rsidRPr="00A02401">
              <w:rPr>
                <w:spacing w:val="-1"/>
              </w:rPr>
              <w:t>и</w:t>
            </w:r>
            <w:r w:rsidRPr="00A02401">
              <w:t>ме</w:t>
            </w:r>
            <w:r w:rsidRPr="00A02401">
              <w:rPr>
                <w:spacing w:val="1"/>
              </w:rPr>
              <w:t>н</w:t>
            </w:r>
            <w:r w:rsidRPr="00A02401">
              <w:t>ов</w:t>
            </w:r>
            <w:r w:rsidRPr="00A02401">
              <w:rPr>
                <w:spacing w:val="-3"/>
              </w:rPr>
              <w:t>а</w:t>
            </w:r>
            <w:r w:rsidRPr="00A02401">
              <w:rPr>
                <w:spacing w:val="1"/>
              </w:rPr>
              <w:t>н</w:t>
            </w:r>
            <w:r w:rsidRPr="00A02401">
              <w:rPr>
                <w:spacing w:val="-1"/>
              </w:rPr>
              <w:t>и</w:t>
            </w:r>
            <w:r w:rsidRPr="00A02401">
              <w:t xml:space="preserve">е </w:t>
            </w:r>
            <w:r w:rsidRPr="00A02401">
              <w:rPr>
                <w:spacing w:val="-3"/>
              </w:rPr>
              <w:t>о</w:t>
            </w:r>
            <w:r w:rsidRPr="00A02401">
              <w:t>р</w:t>
            </w:r>
            <w:r w:rsidRPr="00A02401">
              <w:rPr>
                <w:spacing w:val="1"/>
              </w:rPr>
              <w:t>г</w:t>
            </w:r>
            <w:r w:rsidRPr="00A02401">
              <w:rPr>
                <w:spacing w:val="-3"/>
              </w:rPr>
              <w:t>а</w:t>
            </w:r>
            <w:r w:rsidRPr="00A02401">
              <w:rPr>
                <w:spacing w:val="1"/>
              </w:rPr>
              <w:t>н</w:t>
            </w:r>
            <w:r w:rsidRPr="00A02401">
              <w:rPr>
                <w:spacing w:val="-1"/>
              </w:rPr>
              <w:t>и</w:t>
            </w:r>
            <w:r w:rsidRPr="00A02401">
              <w:rPr>
                <w:spacing w:val="1"/>
              </w:rPr>
              <w:t>з</w:t>
            </w:r>
            <w:r w:rsidRPr="00A02401">
              <w:t>а</w:t>
            </w:r>
            <w:r w:rsidRPr="00A02401">
              <w:rPr>
                <w:spacing w:val="-1"/>
              </w:rPr>
              <w:t>ци</w:t>
            </w:r>
            <w:r w:rsidRPr="00A02401">
              <w:t>и</w:t>
            </w:r>
          </w:p>
        </w:tc>
        <w:tc>
          <w:tcPr>
            <w:tcW w:w="4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D607B" w:rsidRPr="00A02401" w:rsidRDefault="005D607B" w:rsidP="00130AA2">
            <w:pPr>
              <w:pStyle w:val="TableParagraph"/>
              <w:kinsoku w:val="0"/>
              <w:overflowPunct w:val="0"/>
              <w:contextualSpacing/>
              <w:jc w:val="center"/>
            </w:pPr>
            <w:r w:rsidRPr="00A02401">
              <w:rPr>
                <w:spacing w:val="-1"/>
              </w:rPr>
              <w:t>Н</w:t>
            </w:r>
            <w:r w:rsidRPr="00A02401">
              <w:t>а</w:t>
            </w:r>
            <w:r w:rsidRPr="00A02401">
              <w:rPr>
                <w:spacing w:val="-1"/>
              </w:rPr>
              <w:t>и</w:t>
            </w:r>
            <w:r w:rsidRPr="00A02401">
              <w:t>ме</w:t>
            </w:r>
            <w:r w:rsidRPr="00A02401">
              <w:rPr>
                <w:spacing w:val="1"/>
              </w:rPr>
              <w:t>н</w:t>
            </w:r>
            <w:r w:rsidRPr="00A02401">
              <w:t>ов</w:t>
            </w:r>
            <w:r w:rsidRPr="00A02401">
              <w:rPr>
                <w:spacing w:val="-3"/>
              </w:rPr>
              <w:t>а</w:t>
            </w:r>
            <w:r w:rsidRPr="00A02401">
              <w:rPr>
                <w:spacing w:val="1"/>
              </w:rPr>
              <w:t>н</w:t>
            </w:r>
            <w:r w:rsidRPr="00A02401">
              <w:rPr>
                <w:spacing w:val="-1"/>
              </w:rPr>
              <w:t>и</w:t>
            </w:r>
            <w:r w:rsidRPr="00A02401">
              <w:t xml:space="preserve">е </w:t>
            </w:r>
            <w:r w:rsidRPr="00A02401">
              <w:rPr>
                <w:spacing w:val="-1"/>
              </w:rPr>
              <w:t>системы теплоснабж</w:t>
            </w:r>
            <w:r w:rsidRPr="00A02401">
              <w:rPr>
                <w:spacing w:val="-1"/>
              </w:rPr>
              <w:t>е</w:t>
            </w:r>
            <w:r w:rsidRPr="00A02401">
              <w:rPr>
                <w:spacing w:val="-1"/>
              </w:rPr>
              <w:t>ния</w:t>
            </w:r>
          </w:p>
        </w:tc>
      </w:tr>
      <w:tr w:rsidR="005D607B" w:rsidRPr="00D1520D" w:rsidTr="007830D3">
        <w:trPr>
          <w:trHeight w:hRule="exact" w:val="607"/>
          <w:jc w:val="center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D607B" w:rsidRPr="00A02401" w:rsidRDefault="005D607B" w:rsidP="00130AA2">
            <w:pPr>
              <w:pStyle w:val="TableParagraph"/>
              <w:kinsoku w:val="0"/>
              <w:overflowPunct w:val="0"/>
              <w:contextualSpacing/>
              <w:jc w:val="center"/>
            </w:pPr>
            <w:r w:rsidRPr="00A02401">
              <w:t>1</w:t>
            </w:r>
          </w:p>
        </w:tc>
        <w:tc>
          <w:tcPr>
            <w:tcW w:w="4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D607B" w:rsidRPr="00A02401" w:rsidRDefault="005D607B" w:rsidP="00130AA2">
            <w:pPr>
              <w:pStyle w:val="TableParagraph"/>
              <w:kinsoku w:val="0"/>
              <w:overflowPunct w:val="0"/>
              <w:contextualSpacing/>
              <w:jc w:val="center"/>
            </w:pPr>
            <w:r w:rsidRPr="00A02401">
              <w:rPr>
                <w:sz w:val="28"/>
                <w:szCs w:val="28"/>
              </w:rPr>
              <w:t>МУП «УККР»</w:t>
            </w:r>
          </w:p>
        </w:tc>
        <w:tc>
          <w:tcPr>
            <w:tcW w:w="4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D607B" w:rsidRPr="00A02401" w:rsidRDefault="005D607B" w:rsidP="00130AA2">
            <w:pPr>
              <w:pStyle w:val="TableParagraph"/>
              <w:kinsoku w:val="0"/>
              <w:overflowPunct w:val="0"/>
              <w:contextualSpacing/>
              <w:jc w:val="center"/>
            </w:pPr>
            <w:r w:rsidRPr="00A02401">
              <w:t>Централизованная система теплосна</w:t>
            </w:r>
            <w:r w:rsidRPr="00A02401">
              <w:t>б</w:t>
            </w:r>
            <w:r w:rsidRPr="00A02401">
              <w:t xml:space="preserve">жения </w:t>
            </w:r>
            <w:r w:rsidR="00591A3F" w:rsidRPr="00A02401">
              <w:t>п. Новая Калами</w:t>
            </w:r>
          </w:p>
        </w:tc>
      </w:tr>
    </w:tbl>
    <w:p w:rsidR="005D607B" w:rsidRPr="002B3119" w:rsidRDefault="005D607B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2B3119" w:rsidRDefault="00A41CE3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auto"/>
        </w:rPr>
      </w:pPr>
      <w:bookmarkStart w:id="88" w:name="_Toc27492989"/>
    </w:p>
    <w:p w:rsidR="00A41CE3" w:rsidRPr="002B3119" w:rsidRDefault="00A41CE3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auto"/>
        </w:rPr>
      </w:pPr>
    </w:p>
    <w:p w:rsidR="00A41CE3" w:rsidRPr="002B3119" w:rsidRDefault="00A41CE3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auto"/>
        </w:rPr>
      </w:pPr>
    </w:p>
    <w:p w:rsidR="00A41CE3" w:rsidRPr="002B3119" w:rsidRDefault="00A41CE3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auto"/>
        </w:rPr>
      </w:pPr>
    </w:p>
    <w:p w:rsidR="00A41CE3" w:rsidRPr="002B3119" w:rsidRDefault="00A41CE3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auto"/>
        </w:rPr>
      </w:pPr>
    </w:p>
    <w:p w:rsidR="00A41CE3" w:rsidRPr="002B3119" w:rsidRDefault="00A41CE3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auto"/>
        </w:rPr>
      </w:pPr>
    </w:p>
    <w:p w:rsidR="00A41CE3" w:rsidRPr="002B3119" w:rsidRDefault="00A41CE3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auto"/>
        </w:rPr>
      </w:pPr>
    </w:p>
    <w:p w:rsidR="00A41CE3" w:rsidRPr="002B3119" w:rsidRDefault="00A41CE3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auto"/>
        </w:rPr>
      </w:pPr>
    </w:p>
    <w:p w:rsidR="00A41CE3" w:rsidRPr="002B3119" w:rsidRDefault="00A41CE3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auto"/>
        </w:rPr>
      </w:pPr>
    </w:p>
    <w:p w:rsidR="00A41CE3" w:rsidRPr="002B3119" w:rsidRDefault="00A41CE3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auto"/>
        </w:rPr>
      </w:pPr>
    </w:p>
    <w:p w:rsidR="00A41CE3" w:rsidRPr="002B3119" w:rsidRDefault="00A41CE3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auto"/>
        </w:rPr>
      </w:pPr>
    </w:p>
    <w:p w:rsidR="00A41CE3" w:rsidRPr="002B3119" w:rsidRDefault="00A41CE3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auto"/>
        </w:rPr>
      </w:pPr>
    </w:p>
    <w:p w:rsidR="00A41CE3" w:rsidRPr="002B3119" w:rsidRDefault="00A41CE3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auto"/>
        </w:rPr>
      </w:pPr>
    </w:p>
    <w:p w:rsidR="00A41CE3" w:rsidRPr="002B3119" w:rsidRDefault="00A41CE3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auto"/>
        </w:rPr>
      </w:pPr>
    </w:p>
    <w:p w:rsidR="00A41CE3" w:rsidRPr="002B3119" w:rsidRDefault="00A41CE3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auto"/>
        </w:rPr>
      </w:pPr>
    </w:p>
    <w:p w:rsidR="00A41CE3" w:rsidRPr="002B3119" w:rsidRDefault="00A41CE3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auto"/>
        </w:rPr>
      </w:pPr>
    </w:p>
    <w:p w:rsidR="00A41CE3" w:rsidRPr="002B3119" w:rsidRDefault="00A41CE3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auto"/>
        </w:rPr>
      </w:pPr>
    </w:p>
    <w:p w:rsidR="00A41CE3" w:rsidRPr="002B3119" w:rsidRDefault="00A41CE3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auto"/>
        </w:rPr>
      </w:pPr>
    </w:p>
    <w:p w:rsidR="00A41CE3" w:rsidRPr="002B3119" w:rsidRDefault="00A41CE3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auto"/>
        </w:rPr>
      </w:pPr>
    </w:p>
    <w:p w:rsidR="00A41CE3" w:rsidRPr="002B3119" w:rsidRDefault="00A41CE3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auto"/>
        </w:rPr>
      </w:pPr>
    </w:p>
    <w:p w:rsidR="00A41CE3" w:rsidRPr="002B3119" w:rsidRDefault="00A41CE3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auto"/>
        </w:rPr>
      </w:pPr>
    </w:p>
    <w:p w:rsidR="00A41CE3" w:rsidRPr="002B3119" w:rsidRDefault="00A41CE3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auto"/>
        </w:rPr>
      </w:pPr>
    </w:p>
    <w:p w:rsidR="00A41CE3" w:rsidRPr="002B3119" w:rsidRDefault="00A41CE3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auto"/>
        </w:rPr>
      </w:pPr>
    </w:p>
    <w:p w:rsidR="00A41CE3" w:rsidRPr="002B3119" w:rsidRDefault="00A41CE3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auto"/>
        </w:rPr>
      </w:pPr>
    </w:p>
    <w:p w:rsidR="00A41CE3" w:rsidRPr="002B3119" w:rsidRDefault="00A41CE3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auto"/>
        </w:rPr>
      </w:pPr>
    </w:p>
    <w:p w:rsidR="00A41CE3" w:rsidRPr="002B3119" w:rsidRDefault="00A41CE3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auto"/>
        </w:rPr>
      </w:pPr>
    </w:p>
    <w:p w:rsidR="00A41CE3" w:rsidRPr="002B3119" w:rsidRDefault="00A41CE3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auto"/>
        </w:rPr>
      </w:pPr>
    </w:p>
    <w:p w:rsidR="00A41CE3" w:rsidRPr="002B3119" w:rsidRDefault="00A41CE3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auto"/>
        </w:rPr>
      </w:pPr>
    </w:p>
    <w:p w:rsidR="00A41CE3" w:rsidRPr="002B3119" w:rsidRDefault="00A41CE3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auto"/>
        </w:rPr>
      </w:pPr>
    </w:p>
    <w:p w:rsidR="00A41CE3" w:rsidRPr="002B3119" w:rsidRDefault="00A41CE3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auto"/>
        </w:rPr>
      </w:pPr>
    </w:p>
    <w:p w:rsidR="00A41CE3" w:rsidRPr="002B3119" w:rsidRDefault="00A41CE3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auto"/>
        </w:rPr>
      </w:pPr>
    </w:p>
    <w:p w:rsidR="007830D3" w:rsidRPr="002B3119" w:rsidRDefault="007830D3" w:rsidP="00130AA2">
      <w:pPr>
        <w:spacing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2B3119" w:rsidRDefault="00A41CE3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color w:val="auto"/>
        </w:rPr>
      </w:pPr>
    </w:p>
    <w:p w:rsidR="00A41CE3" w:rsidRPr="002B3119" w:rsidRDefault="00A41CE3" w:rsidP="00130AA2">
      <w:pPr>
        <w:spacing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935E2E" w:rsidRPr="0099686D" w:rsidRDefault="00935E2E" w:rsidP="00130AA2">
      <w:pPr>
        <w:pStyle w:val="10"/>
        <w:spacing w:before="0" w:line="240" w:lineRule="auto"/>
        <w:contextualSpacing/>
        <w:jc w:val="both"/>
        <w:rPr>
          <w:rFonts w:ascii="Times New Roman" w:hAnsi="Times New Roman"/>
          <w:color w:val="auto"/>
        </w:rPr>
      </w:pPr>
      <w:r w:rsidRPr="0099686D">
        <w:rPr>
          <w:rFonts w:ascii="Times New Roman" w:hAnsi="Times New Roman"/>
          <w:color w:val="auto"/>
        </w:rPr>
        <w:lastRenderedPageBreak/>
        <w:t>РАЗДЕЛ 11. РЕШЕНИЯ О РАСПРЕДЕЛЕНИИ ТЕПЛОВОЙ НАГРУЗКИ МЕЖДУ ИСТОЧНИКАМИ ТЕПЛОВОЙ ЭНЕРГИИ</w:t>
      </w:r>
      <w:bookmarkEnd w:id="88"/>
    </w:p>
    <w:p w:rsidR="00935E2E" w:rsidRPr="00ED5E44" w:rsidRDefault="00935E2E" w:rsidP="00ED5E44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CD2E81" w:rsidRPr="0099686D" w:rsidRDefault="00CD2E81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 xml:space="preserve">В </w:t>
      </w:r>
      <w:r w:rsidR="00591A3F" w:rsidRPr="0099686D">
        <w:rPr>
          <w:rFonts w:ascii="Times New Roman" w:hAnsi="Times New Roman"/>
          <w:sz w:val="28"/>
          <w:szCs w:val="28"/>
        </w:rPr>
        <w:t>п. Новая Калами</w:t>
      </w:r>
      <w:r w:rsidRPr="0099686D">
        <w:rPr>
          <w:rFonts w:ascii="Times New Roman" w:hAnsi="Times New Roman"/>
          <w:sz w:val="28"/>
          <w:szCs w:val="28"/>
        </w:rPr>
        <w:t xml:space="preserve"> теплоснабжение потребителей осуществляется от одного централизованного источника тепловой энергии –</w:t>
      </w:r>
      <w:r w:rsidR="005912B6" w:rsidRPr="0099686D">
        <w:rPr>
          <w:rFonts w:ascii="Times New Roman" w:hAnsi="Times New Roman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 xml:space="preserve">котельная по ул. </w:t>
      </w:r>
      <w:r w:rsidR="0037591B" w:rsidRPr="0099686D">
        <w:rPr>
          <w:rFonts w:ascii="Times New Roman" w:hAnsi="Times New Roman"/>
          <w:sz w:val="28"/>
          <w:szCs w:val="28"/>
        </w:rPr>
        <w:t>Механическая, 1</w:t>
      </w:r>
      <w:r w:rsidRPr="0099686D">
        <w:rPr>
          <w:rFonts w:ascii="Times New Roman" w:hAnsi="Times New Roman"/>
          <w:sz w:val="28"/>
          <w:szCs w:val="28"/>
        </w:rPr>
        <w:t>, следовательно, в</w:t>
      </w:r>
      <w:r w:rsidRPr="0099686D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кту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ли</w:t>
      </w:r>
      <w:r w:rsidRPr="0099686D">
        <w:rPr>
          <w:rFonts w:ascii="Times New Roman" w:hAnsi="Times New Roman"/>
          <w:spacing w:val="-3"/>
          <w:sz w:val="28"/>
          <w:szCs w:val="28"/>
        </w:rPr>
        <w:t>з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ме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11"/>
          <w:sz w:val="28"/>
          <w:szCs w:val="28"/>
        </w:rPr>
        <w:t xml:space="preserve"> данный </w:t>
      </w:r>
      <w:r w:rsidRPr="0099686D">
        <w:rPr>
          <w:rFonts w:ascii="Times New Roman" w:hAnsi="Times New Roman"/>
          <w:sz w:val="28"/>
          <w:szCs w:val="28"/>
        </w:rPr>
        <w:t>раздел</w:t>
      </w:r>
      <w:r w:rsidRPr="0099686D">
        <w:rPr>
          <w:rFonts w:ascii="Times New Roman" w:hAnsi="Times New Roman"/>
          <w:spacing w:val="11"/>
          <w:sz w:val="28"/>
          <w:szCs w:val="28"/>
        </w:rPr>
        <w:t xml:space="preserve">,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1"/>
          <w:sz w:val="28"/>
          <w:szCs w:val="28"/>
        </w:rPr>
        <w:t>рера</w:t>
      </w:r>
      <w:r w:rsidRPr="0099686D">
        <w:rPr>
          <w:rFonts w:ascii="Times New Roman" w:hAnsi="Times New Roman"/>
          <w:sz w:val="28"/>
          <w:szCs w:val="28"/>
        </w:rPr>
        <w:t>сп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ние</w:t>
      </w:r>
      <w:r w:rsidRPr="0099686D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узки м</w:t>
      </w:r>
      <w:r w:rsidRPr="0099686D">
        <w:rPr>
          <w:rFonts w:ascii="Times New Roman" w:hAnsi="Times New Roman"/>
          <w:spacing w:val="-1"/>
          <w:sz w:val="28"/>
          <w:szCs w:val="28"/>
        </w:rPr>
        <w:t>еж</w:t>
      </w:r>
      <w:r w:rsidRPr="0099686D">
        <w:rPr>
          <w:rFonts w:ascii="Times New Roman" w:hAnsi="Times New Roman"/>
          <w:sz w:val="28"/>
          <w:szCs w:val="28"/>
        </w:rPr>
        <w:t>ду</w:t>
      </w:r>
      <w:r w:rsidRPr="0099686D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ч</w:t>
      </w:r>
      <w:r w:rsidRPr="0099686D">
        <w:rPr>
          <w:rFonts w:ascii="Times New Roman" w:hAnsi="Times New Roman"/>
          <w:sz w:val="28"/>
          <w:szCs w:val="28"/>
        </w:rPr>
        <w:t>ник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м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</w:t>
      </w:r>
      <w:r w:rsidRPr="0099686D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45"/>
          <w:sz w:val="28"/>
          <w:szCs w:val="28"/>
        </w:rPr>
        <w:t xml:space="preserve"> </w:t>
      </w:r>
      <w:r w:rsidR="00591A3F" w:rsidRPr="0099686D">
        <w:rPr>
          <w:rFonts w:ascii="Times New Roman" w:hAnsi="Times New Roman"/>
          <w:sz w:val="28"/>
          <w:szCs w:val="28"/>
        </w:rPr>
        <w:t>п. Новая Калами</w:t>
      </w:r>
      <w:r w:rsidRPr="0099686D">
        <w:rPr>
          <w:rFonts w:ascii="Times New Roman" w:hAnsi="Times New Roman"/>
          <w:sz w:val="28"/>
          <w:szCs w:val="28"/>
        </w:rPr>
        <w:t>, не разрабатывался.</w:t>
      </w: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935E2E" w:rsidRPr="0099686D" w:rsidRDefault="00935E2E" w:rsidP="00130AA2">
      <w:pPr>
        <w:pStyle w:val="10"/>
        <w:spacing w:before="0" w:line="240" w:lineRule="auto"/>
        <w:contextualSpacing/>
        <w:jc w:val="both"/>
        <w:rPr>
          <w:rFonts w:ascii="Times New Roman" w:hAnsi="Times New Roman"/>
          <w:color w:val="auto"/>
        </w:rPr>
      </w:pPr>
      <w:bookmarkStart w:id="89" w:name="_Toc27492990"/>
      <w:r w:rsidRPr="0099686D">
        <w:rPr>
          <w:rFonts w:ascii="Times New Roman" w:hAnsi="Times New Roman"/>
          <w:color w:val="auto"/>
        </w:rPr>
        <w:lastRenderedPageBreak/>
        <w:t>РАЗДЕЛ 12. РЕШЕНИЯ ПО БЕСХОЗ</w:t>
      </w:r>
      <w:r w:rsidR="007830D3" w:rsidRPr="0099686D">
        <w:rPr>
          <w:rFonts w:ascii="Times New Roman" w:hAnsi="Times New Roman"/>
          <w:color w:val="auto"/>
        </w:rPr>
        <w:t>ЯЙНЫМ</w:t>
      </w:r>
      <w:r w:rsidRPr="0099686D">
        <w:rPr>
          <w:rFonts w:ascii="Times New Roman" w:hAnsi="Times New Roman"/>
          <w:color w:val="auto"/>
        </w:rPr>
        <w:t xml:space="preserve"> ТЕПЛОВЫМ СЕТЯМ</w:t>
      </w:r>
      <w:bookmarkEnd w:id="89"/>
    </w:p>
    <w:p w:rsidR="00CD2E81" w:rsidRPr="0099686D" w:rsidRDefault="00CD2E81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CD2E81" w:rsidRPr="0099686D" w:rsidRDefault="00CD2E81" w:rsidP="00130AA2">
      <w:pPr>
        <w:autoSpaceDE w:val="0"/>
        <w:autoSpaceDN w:val="0"/>
        <w:adjustRightInd w:val="0"/>
        <w:spacing w:after="0" w:line="240" w:lineRule="auto"/>
        <w:ind w:firstLine="567"/>
        <w:contextualSpacing/>
        <w:jc w:val="both"/>
        <w:rPr>
          <w:rFonts w:ascii="Times New Roman" w:eastAsia="TimesNewRoman" w:hAnsi="Times New Roman"/>
          <w:sz w:val="28"/>
          <w:szCs w:val="28"/>
        </w:rPr>
      </w:pPr>
      <w:r w:rsidRPr="0099686D">
        <w:rPr>
          <w:rFonts w:ascii="Times New Roman" w:eastAsia="TimesNewRoman" w:hAnsi="Times New Roman"/>
          <w:sz w:val="28"/>
          <w:szCs w:val="28"/>
        </w:rPr>
        <w:t xml:space="preserve">В соответствии со статьей 15, п. 6 Федерального закона от 27 июля 2010 года № 190-ФЗ: </w:t>
      </w:r>
      <w:proofErr w:type="gramStart"/>
      <w:r w:rsidRPr="0099686D">
        <w:rPr>
          <w:rFonts w:ascii="Times New Roman" w:eastAsia="TimesNewRoman" w:hAnsi="Times New Roman"/>
          <w:sz w:val="28"/>
          <w:szCs w:val="28"/>
        </w:rPr>
        <w:t>«В случае выявления бесхозяйных тепловых сетей (тепловых сетей, не имеющих эксплуатирующей организации) орган местного самоуправления пос</w:t>
      </w:r>
      <w:r w:rsidRPr="0099686D">
        <w:rPr>
          <w:rFonts w:ascii="Times New Roman" w:eastAsia="TimesNewRoman" w:hAnsi="Times New Roman"/>
          <w:sz w:val="28"/>
          <w:szCs w:val="28"/>
        </w:rPr>
        <w:t>е</w:t>
      </w:r>
      <w:r w:rsidRPr="0099686D">
        <w:rPr>
          <w:rFonts w:ascii="Times New Roman" w:eastAsia="TimesNewRoman" w:hAnsi="Times New Roman"/>
          <w:sz w:val="28"/>
          <w:szCs w:val="28"/>
        </w:rPr>
        <w:t xml:space="preserve">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</w:t>
      </w:r>
      <w:proofErr w:type="spellStart"/>
      <w:r w:rsidRPr="0099686D">
        <w:rPr>
          <w:rFonts w:ascii="Times New Roman" w:eastAsia="TimesNewRoman" w:hAnsi="Times New Roman"/>
          <w:sz w:val="28"/>
          <w:szCs w:val="28"/>
        </w:rPr>
        <w:t>теплосетевую</w:t>
      </w:r>
      <w:proofErr w:type="spellEnd"/>
      <w:r w:rsidRPr="0099686D">
        <w:rPr>
          <w:rFonts w:ascii="Times New Roman" w:eastAsia="TimesNewRoman" w:hAnsi="Times New Roman"/>
          <w:sz w:val="28"/>
          <w:szCs w:val="28"/>
        </w:rPr>
        <w:t xml:space="preserve"> организацию, тепловые сети которой непосредственно соединены с указанными бесхозяйными тепловыми сетями, или единую тепл</w:t>
      </w:r>
      <w:r w:rsidRPr="0099686D">
        <w:rPr>
          <w:rFonts w:ascii="Times New Roman" w:eastAsia="TimesNewRoman" w:hAnsi="Times New Roman"/>
          <w:sz w:val="28"/>
          <w:szCs w:val="28"/>
        </w:rPr>
        <w:t>о</w:t>
      </w:r>
      <w:r w:rsidRPr="0099686D">
        <w:rPr>
          <w:rFonts w:ascii="Times New Roman" w:eastAsia="TimesNewRoman" w:hAnsi="Times New Roman"/>
          <w:sz w:val="28"/>
          <w:szCs w:val="28"/>
        </w:rPr>
        <w:t>снабжающую организацию в системе теплоснабжения, в которую входят</w:t>
      </w:r>
      <w:proofErr w:type="gramEnd"/>
      <w:r w:rsidRPr="0099686D">
        <w:rPr>
          <w:rFonts w:ascii="Times New Roman" w:eastAsia="TimesNewRoman" w:hAnsi="Times New Roman"/>
          <w:sz w:val="28"/>
          <w:szCs w:val="28"/>
        </w:rPr>
        <w:t xml:space="preserve"> указа</w:t>
      </w:r>
      <w:r w:rsidRPr="0099686D">
        <w:rPr>
          <w:rFonts w:ascii="Times New Roman" w:eastAsia="TimesNewRoman" w:hAnsi="Times New Roman"/>
          <w:sz w:val="28"/>
          <w:szCs w:val="28"/>
        </w:rPr>
        <w:t>н</w:t>
      </w:r>
      <w:r w:rsidRPr="0099686D">
        <w:rPr>
          <w:rFonts w:ascii="Times New Roman" w:eastAsia="TimesNewRoman" w:hAnsi="Times New Roman"/>
          <w:sz w:val="28"/>
          <w:szCs w:val="28"/>
        </w:rPr>
        <w:t xml:space="preserve">ные бесхозяйные тепловые сети и </w:t>
      </w:r>
      <w:proofErr w:type="gramStart"/>
      <w:r w:rsidRPr="0099686D">
        <w:rPr>
          <w:rFonts w:ascii="Times New Roman" w:eastAsia="TimesNewRoman" w:hAnsi="Times New Roman"/>
          <w:sz w:val="28"/>
          <w:szCs w:val="28"/>
        </w:rPr>
        <w:t>которая</w:t>
      </w:r>
      <w:proofErr w:type="gramEnd"/>
      <w:r w:rsidRPr="0099686D">
        <w:rPr>
          <w:rFonts w:ascii="Times New Roman" w:eastAsia="TimesNewRoman" w:hAnsi="Times New Roman"/>
          <w:sz w:val="28"/>
          <w:szCs w:val="28"/>
        </w:rPr>
        <w:t xml:space="preserve"> осуществляет содержание и обслуж</w:t>
      </w:r>
      <w:r w:rsidRPr="0099686D">
        <w:rPr>
          <w:rFonts w:ascii="Times New Roman" w:eastAsia="TimesNewRoman" w:hAnsi="Times New Roman"/>
          <w:sz w:val="28"/>
          <w:szCs w:val="28"/>
        </w:rPr>
        <w:t>и</w:t>
      </w:r>
      <w:r w:rsidRPr="0099686D">
        <w:rPr>
          <w:rFonts w:ascii="Times New Roman" w:eastAsia="TimesNewRoman" w:hAnsi="Times New Roman"/>
          <w:sz w:val="28"/>
          <w:szCs w:val="28"/>
        </w:rPr>
        <w:t>вание указанных бесхозяйных тепловых сетей.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регулирования».</w:t>
      </w:r>
    </w:p>
    <w:p w:rsidR="00CD2E81" w:rsidRPr="009C090F" w:rsidRDefault="00CD2E81" w:rsidP="00130AA2">
      <w:pPr>
        <w:autoSpaceDE w:val="0"/>
        <w:autoSpaceDN w:val="0"/>
        <w:adjustRightInd w:val="0"/>
        <w:spacing w:after="0" w:line="240" w:lineRule="auto"/>
        <w:ind w:firstLine="567"/>
        <w:contextualSpacing/>
        <w:jc w:val="both"/>
        <w:rPr>
          <w:rFonts w:ascii="Times New Roman" w:eastAsia="TimesNewRoman" w:hAnsi="Times New Roman"/>
          <w:sz w:val="28"/>
          <w:szCs w:val="28"/>
        </w:rPr>
      </w:pPr>
      <w:r w:rsidRPr="0099686D">
        <w:rPr>
          <w:rFonts w:ascii="Times New Roman" w:eastAsia="TimesNewRoman" w:hAnsi="Times New Roman"/>
          <w:sz w:val="28"/>
          <w:szCs w:val="28"/>
        </w:rPr>
        <w:t xml:space="preserve">Принятие на учет </w:t>
      </w:r>
      <w:r w:rsidRPr="0099686D">
        <w:rPr>
          <w:rFonts w:ascii="Times New Roman" w:hAnsi="Times New Roman"/>
          <w:sz w:val="28"/>
          <w:szCs w:val="28"/>
        </w:rPr>
        <w:t xml:space="preserve">МУП «УККР» </w:t>
      </w:r>
      <w:r w:rsidRPr="0099686D">
        <w:rPr>
          <w:rFonts w:ascii="Times New Roman" w:eastAsia="TimesNewRoman" w:hAnsi="Times New Roman"/>
          <w:sz w:val="28"/>
          <w:szCs w:val="28"/>
        </w:rPr>
        <w:t>бесхозяйных тепловых сетей (тепловых с</w:t>
      </w:r>
      <w:r w:rsidRPr="0099686D">
        <w:rPr>
          <w:rFonts w:ascii="Times New Roman" w:eastAsia="TimesNewRoman" w:hAnsi="Times New Roman"/>
          <w:sz w:val="28"/>
          <w:szCs w:val="28"/>
        </w:rPr>
        <w:t>е</w:t>
      </w:r>
      <w:r w:rsidRPr="0099686D">
        <w:rPr>
          <w:rFonts w:ascii="Times New Roman" w:eastAsia="TimesNewRoman" w:hAnsi="Times New Roman"/>
          <w:sz w:val="28"/>
          <w:szCs w:val="28"/>
        </w:rPr>
        <w:t>тей, не имеющих эксплуатирующей организации) должно осуществляется на о</w:t>
      </w:r>
      <w:r w:rsidRPr="0099686D">
        <w:rPr>
          <w:rFonts w:ascii="Times New Roman" w:eastAsia="TimesNewRoman" w:hAnsi="Times New Roman"/>
          <w:sz w:val="28"/>
          <w:szCs w:val="28"/>
        </w:rPr>
        <w:t>с</w:t>
      </w:r>
      <w:r w:rsidRPr="0099686D">
        <w:rPr>
          <w:rFonts w:ascii="Times New Roman" w:eastAsia="TimesNewRoman" w:hAnsi="Times New Roman"/>
          <w:sz w:val="28"/>
          <w:szCs w:val="28"/>
        </w:rPr>
        <w:t xml:space="preserve">новании </w:t>
      </w:r>
      <w:r w:rsidR="009C090F" w:rsidRPr="009C090F">
        <w:rPr>
          <w:rFonts w:ascii="Times New Roman" w:eastAsia="TimesNewRoman" w:hAnsi="Times New Roman"/>
          <w:color w:val="FF0000"/>
          <w:sz w:val="28"/>
          <w:szCs w:val="28"/>
        </w:rPr>
        <w:t>Приказа Федеральной службы государственной регистрации, кадастра и картографии от 15 марта 2023 г. №</w:t>
      </w:r>
      <w:r w:rsidR="00C7592C">
        <w:rPr>
          <w:rFonts w:ascii="Times New Roman" w:eastAsia="TimesNewRoman" w:hAnsi="Times New Roman"/>
          <w:color w:val="FF0000"/>
          <w:sz w:val="28"/>
          <w:szCs w:val="28"/>
        </w:rPr>
        <w:t xml:space="preserve"> </w:t>
      </w:r>
      <w:proofErr w:type="gramStart"/>
      <w:r w:rsidR="009C090F" w:rsidRPr="009C090F">
        <w:rPr>
          <w:rFonts w:ascii="Times New Roman" w:eastAsia="TimesNewRoman" w:hAnsi="Times New Roman"/>
          <w:color w:val="FF0000"/>
          <w:sz w:val="28"/>
          <w:szCs w:val="28"/>
        </w:rPr>
        <w:t>П</w:t>
      </w:r>
      <w:proofErr w:type="gramEnd"/>
      <w:r w:rsidR="009C090F" w:rsidRPr="009C090F">
        <w:rPr>
          <w:rFonts w:ascii="Times New Roman" w:eastAsia="TimesNewRoman" w:hAnsi="Times New Roman"/>
          <w:color w:val="FF0000"/>
          <w:sz w:val="28"/>
          <w:szCs w:val="28"/>
        </w:rPr>
        <w:t>/0086 «Об установлении порядка принятия на учет бесхозяйственных недвижимых вещей».</w:t>
      </w:r>
      <w:r w:rsidR="00C7592C">
        <w:rPr>
          <w:rFonts w:ascii="Times New Roman" w:eastAsia="TimesNewRoman" w:hAnsi="Times New Roman"/>
          <w:color w:val="FF0000"/>
          <w:sz w:val="28"/>
          <w:szCs w:val="28"/>
        </w:rPr>
        <w:t xml:space="preserve"> </w:t>
      </w:r>
      <w:r w:rsidR="00C7592C" w:rsidRPr="00C7592C">
        <w:rPr>
          <w:rFonts w:ascii="Times New Roman" w:hAnsi="Times New Roman"/>
          <w:i/>
          <w:color w:val="FF0000"/>
        </w:rPr>
        <w:t xml:space="preserve">(в редакции постановления Главы Северо-Енисейского района </w:t>
      </w:r>
      <w:r w:rsidR="00407624" w:rsidRPr="00407624">
        <w:rPr>
          <w:rFonts w:ascii="Times New Roman" w:hAnsi="Times New Roman"/>
          <w:i/>
          <w:color w:val="FF0000"/>
        </w:rPr>
        <w:t>от 31.01.2025 № 3-пг</w:t>
      </w:r>
      <w:r w:rsidR="00C7592C" w:rsidRPr="00C7592C">
        <w:rPr>
          <w:rFonts w:ascii="Times New Roman" w:hAnsi="Times New Roman"/>
          <w:i/>
          <w:color w:val="FF0000"/>
        </w:rPr>
        <w:t>)</w:t>
      </w:r>
    </w:p>
    <w:p w:rsidR="00CD2E81" w:rsidRPr="0099686D" w:rsidRDefault="00CD2E81" w:rsidP="00130AA2">
      <w:pPr>
        <w:autoSpaceDE w:val="0"/>
        <w:autoSpaceDN w:val="0"/>
        <w:adjustRightInd w:val="0"/>
        <w:spacing w:after="0" w:line="240" w:lineRule="auto"/>
        <w:ind w:firstLine="567"/>
        <w:contextualSpacing/>
        <w:jc w:val="both"/>
        <w:rPr>
          <w:rFonts w:ascii="Times New Roman" w:eastAsia="TimesNewRoman" w:hAnsi="Times New Roman"/>
          <w:sz w:val="28"/>
          <w:szCs w:val="28"/>
        </w:rPr>
      </w:pPr>
      <w:r w:rsidRPr="0099686D">
        <w:rPr>
          <w:rFonts w:ascii="Times New Roman" w:eastAsia="TimesNewRoman" w:hAnsi="Times New Roman"/>
          <w:sz w:val="28"/>
          <w:szCs w:val="28"/>
        </w:rPr>
        <w:t xml:space="preserve">На </w:t>
      </w:r>
      <w:r w:rsidR="00EB6616" w:rsidRPr="0099686D">
        <w:rPr>
          <w:rFonts w:ascii="Times New Roman" w:eastAsia="TimesNewRoman" w:hAnsi="Times New Roman"/>
          <w:sz w:val="28"/>
          <w:szCs w:val="28"/>
        </w:rPr>
        <w:t>момент актуализации схемы теплоснабжения,</w:t>
      </w:r>
      <w:r w:rsidRPr="0099686D">
        <w:rPr>
          <w:rFonts w:ascii="Times New Roman" w:eastAsia="TimesNewRoman" w:hAnsi="Times New Roman"/>
          <w:sz w:val="28"/>
          <w:szCs w:val="28"/>
        </w:rPr>
        <w:t xml:space="preserve"> бесхозяйных участков те</w:t>
      </w:r>
      <w:r w:rsidRPr="0099686D">
        <w:rPr>
          <w:rFonts w:ascii="Times New Roman" w:eastAsia="TimesNewRoman" w:hAnsi="Times New Roman"/>
          <w:sz w:val="28"/>
          <w:szCs w:val="28"/>
        </w:rPr>
        <w:t>п</w:t>
      </w:r>
      <w:r w:rsidRPr="0099686D">
        <w:rPr>
          <w:rFonts w:ascii="Times New Roman" w:eastAsia="TimesNewRoman" w:hAnsi="Times New Roman"/>
          <w:sz w:val="28"/>
          <w:szCs w:val="28"/>
        </w:rPr>
        <w:t xml:space="preserve">ловых сетей в </w:t>
      </w:r>
      <w:r w:rsidR="00591A3F" w:rsidRPr="0099686D">
        <w:rPr>
          <w:rFonts w:ascii="Times New Roman" w:eastAsia="TimesNewRoman" w:hAnsi="Times New Roman"/>
          <w:sz w:val="28"/>
          <w:szCs w:val="28"/>
        </w:rPr>
        <w:t xml:space="preserve">п. </w:t>
      </w:r>
      <w:proofErr w:type="gramStart"/>
      <w:r w:rsidR="00591A3F" w:rsidRPr="0099686D">
        <w:rPr>
          <w:rFonts w:ascii="Times New Roman" w:eastAsia="TimesNewRoman" w:hAnsi="Times New Roman"/>
          <w:sz w:val="28"/>
          <w:szCs w:val="28"/>
        </w:rPr>
        <w:t>Новая</w:t>
      </w:r>
      <w:proofErr w:type="gramEnd"/>
      <w:r w:rsidR="00591A3F" w:rsidRPr="0099686D">
        <w:rPr>
          <w:rFonts w:ascii="Times New Roman" w:eastAsia="TimesNewRoman" w:hAnsi="Times New Roman"/>
          <w:sz w:val="28"/>
          <w:szCs w:val="28"/>
        </w:rPr>
        <w:t xml:space="preserve"> Калами</w:t>
      </w:r>
      <w:r w:rsidR="00EB6616" w:rsidRPr="0099686D">
        <w:rPr>
          <w:rFonts w:ascii="Times New Roman" w:eastAsia="TimesNewRoman" w:hAnsi="Times New Roman"/>
          <w:sz w:val="28"/>
          <w:szCs w:val="28"/>
        </w:rPr>
        <w:t>, не</w:t>
      </w:r>
      <w:r w:rsidRPr="0099686D">
        <w:rPr>
          <w:rFonts w:ascii="Times New Roman" w:eastAsia="TimesNewRoman" w:hAnsi="Times New Roman"/>
          <w:sz w:val="28"/>
          <w:szCs w:val="28"/>
        </w:rPr>
        <w:t xml:space="preserve"> выявлено.</w:t>
      </w:r>
    </w:p>
    <w:p w:rsidR="00A41CE3" w:rsidRPr="008F7855" w:rsidRDefault="00A41CE3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b w:val="0"/>
          <w:color w:val="auto"/>
        </w:rPr>
      </w:pPr>
      <w:bookmarkStart w:id="90" w:name="_Toc27492991"/>
    </w:p>
    <w:p w:rsidR="00A41CE3" w:rsidRPr="008F7855" w:rsidRDefault="00A41CE3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A41CE3" w:rsidRPr="008F7855" w:rsidRDefault="00A41CE3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A41CE3" w:rsidRPr="008F7855" w:rsidRDefault="00A41CE3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A41CE3" w:rsidRPr="008F7855" w:rsidRDefault="00A41CE3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A41CE3" w:rsidRPr="008F7855" w:rsidRDefault="00A41CE3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A41CE3" w:rsidRPr="008F7855" w:rsidRDefault="00A41CE3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A41CE3" w:rsidRPr="008F7855" w:rsidRDefault="00A41CE3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A41CE3" w:rsidRPr="008F7855" w:rsidRDefault="00A41CE3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A41CE3" w:rsidRPr="008F7855" w:rsidRDefault="00A41CE3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A41CE3" w:rsidRPr="008F7855" w:rsidRDefault="00A41CE3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A41CE3" w:rsidRPr="008F7855" w:rsidRDefault="00A41CE3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A41CE3" w:rsidRPr="008F7855" w:rsidRDefault="00A41CE3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A41CE3" w:rsidRDefault="00A41CE3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ED5E44" w:rsidRDefault="00ED5E44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ED5E44" w:rsidRDefault="00ED5E44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ED5E44" w:rsidRDefault="00ED5E44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ED5E44" w:rsidRDefault="00ED5E44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ED5E44" w:rsidRDefault="00ED5E44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ED5E44" w:rsidRPr="008F7855" w:rsidRDefault="00ED5E44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A41CE3" w:rsidRPr="008F7855" w:rsidRDefault="00A41CE3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A41CE3" w:rsidRPr="008F7855" w:rsidRDefault="00A41CE3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935E2E" w:rsidRPr="0099686D" w:rsidRDefault="00935E2E" w:rsidP="00130AA2">
      <w:pPr>
        <w:pStyle w:val="10"/>
        <w:spacing w:before="0" w:line="240" w:lineRule="auto"/>
        <w:contextualSpacing/>
        <w:jc w:val="both"/>
        <w:rPr>
          <w:rFonts w:ascii="Times New Roman" w:hAnsi="Times New Roman"/>
          <w:color w:val="auto"/>
        </w:rPr>
      </w:pPr>
      <w:r w:rsidRPr="0099686D">
        <w:rPr>
          <w:rFonts w:ascii="Times New Roman" w:hAnsi="Times New Roman"/>
          <w:color w:val="auto"/>
        </w:rPr>
        <w:lastRenderedPageBreak/>
        <w:t>РАЗДЕЛ 13. СИНХРОНИЗАЦИЯ СХЕМЫ ТЕПЛОСНАБЖЕНИЯ СО СХ</w:t>
      </w:r>
      <w:r w:rsidRPr="0099686D">
        <w:rPr>
          <w:rFonts w:ascii="Times New Roman" w:hAnsi="Times New Roman"/>
          <w:color w:val="auto"/>
        </w:rPr>
        <w:t>Е</w:t>
      </w:r>
      <w:r w:rsidRPr="0099686D">
        <w:rPr>
          <w:rFonts w:ascii="Times New Roman" w:hAnsi="Times New Roman"/>
          <w:color w:val="auto"/>
        </w:rPr>
        <w:t>МОЙ ГАЗОСНАБЖЕНИЯ И ГАЗИФИКАЦИИ СУБЪЕКТА РОССИЙСКОЙ ФЕДЕРАЦИИ И (ИЛИ</w:t>
      </w:r>
      <w:r w:rsidR="009E3480" w:rsidRPr="0099686D">
        <w:rPr>
          <w:rFonts w:ascii="Times New Roman" w:hAnsi="Times New Roman"/>
          <w:color w:val="auto"/>
        </w:rPr>
        <w:t>)</w:t>
      </w:r>
      <w:r w:rsidRPr="0099686D">
        <w:rPr>
          <w:rFonts w:ascii="Times New Roman" w:hAnsi="Times New Roman"/>
          <w:color w:val="auto"/>
        </w:rPr>
        <w:t xml:space="preserve"> ПОСЕЛЕНИЯ, СХЕМОЙ И ПРОГРАММОЙ РА</w:t>
      </w:r>
      <w:r w:rsidRPr="0099686D">
        <w:rPr>
          <w:rFonts w:ascii="Times New Roman" w:hAnsi="Times New Roman"/>
          <w:color w:val="auto"/>
        </w:rPr>
        <w:t>З</w:t>
      </w:r>
      <w:r w:rsidRPr="0099686D">
        <w:rPr>
          <w:rFonts w:ascii="Times New Roman" w:hAnsi="Times New Roman"/>
          <w:color w:val="auto"/>
        </w:rPr>
        <w:t xml:space="preserve">ВИТИЯ ЭЛЕКТРОЭНЕРГЕТИКИ, А ТАКЖЕ СО СХЕМОЙ </w:t>
      </w:r>
      <w:r w:rsidR="00203C08" w:rsidRPr="0099686D">
        <w:rPr>
          <w:rFonts w:ascii="Times New Roman" w:hAnsi="Times New Roman"/>
          <w:color w:val="auto"/>
        </w:rPr>
        <w:t>ВОДОСНА</w:t>
      </w:r>
      <w:r w:rsidR="00203C08" w:rsidRPr="0099686D">
        <w:rPr>
          <w:rFonts w:ascii="Times New Roman" w:hAnsi="Times New Roman"/>
          <w:color w:val="auto"/>
        </w:rPr>
        <w:t>Б</w:t>
      </w:r>
      <w:r w:rsidR="00203C08" w:rsidRPr="0099686D">
        <w:rPr>
          <w:rFonts w:ascii="Times New Roman" w:hAnsi="Times New Roman"/>
          <w:color w:val="auto"/>
        </w:rPr>
        <w:t>ЖЕНИЯ И ВОДООТВЕДЕНИЯ ПОСЕЛЕНИЯ, ГОРОДСКОГО ОКРУГА, ГОРОДА ФЕДЕРАЛЬНОГО ЗНАЧЕНИЯ</w:t>
      </w:r>
      <w:bookmarkEnd w:id="90"/>
    </w:p>
    <w:p w:rsidR="00203C08" w:rsidRPr="008F7855" w:rsidRDefault="00203C08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vanish/>
          <w:sz w:val="28"/>
          <w:szCs w:val="28"/>
        </w:rPr>
      </w:pPr>
    </w:p>
    <w:p w:rsidR="00203C08" w:rsidRPr="0099686D" w:rsidRDefault="00203C08" w:rsidP="00130AA2">
      <w:pPr>
        <w:pStyle w:val="2"/>
        <w:numPr>
          <w:ilvl w:val="1"/>
          <w:numId w:val="45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91" w:name="_Toc27492992"/>
      <w:r w:rsidRPr="0099686D">
        <w:rPr>
          <w:rFonts w:ascii="Times New Roman" w:hAnsi="Times New Roman"/>
          <w:color w:val="auto"/>
          <w:sz w:val="28"/>
          <w:szCs w:val="28"/>
        </w:rPr>
        <w:t>Описание решений (на основе утвержденной региональной (межреги</w:t>
      </w:r>
      <w:r w:rsidRPr="0099686D">
        <w:rPr>
          <w:rFonts w:ascii="Times New Roman" w:hAnsi="Times New Roman"/>
          <w:color w:val="auto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</w:r>
      <w:bookmarkEnd w:id="91"/>
    </w:p>
    <w:p w:rsidR="00CD2E81" w:rsidRPr="008F7855" w:rsidRDefault="00CD2E81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CD2E81" w:rsidRPr="0099686D" w:rsidRDefault="00CD2E81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 xml:space="preserve">Региональная программа газификации жилищно-коммунального хозяйства по Красноярскому краю на сегодняшний день не разработана, в связи с этим, в рамках настоящей актуализации схемы теплоснабжения </w:t>
      </w:r>
      <w:r w:rsidR="00591A3F" w:rsidRPr="0099686D">
        <w:rPr>
          <w:rFonts w:ascii="Times New Roman" w:hAnsi="Times New Roman"/>
          <w:sz w:val="28"/>
          <w:szCs w:val="28"/>
        </w:rPr>
        <w:t>п. Новая Калами</w:t>
      </w:r>
      <w:r w:rsidRPr="0099686D">
        <w:rPr>
          <w:rFonts w:ascii="Times New Roman" w:hAnsi="Times New Roman"/>
          <w:sz w:val="28"/>
          <w:szCs w:val="28"/>
        </w:rPr>
        <w:t xml:space="preserve"> данный вопрос не рассматривался.</w:t>
      </w:r>
    </w:p>
    <w:p w:rsidR="00CD2E81" w:rsidRPr="008F7855" w:rsidRDefault="00CD2E81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203C08" w:rsidRPr="0099686D" w:rsidRDefault="00203C08" w:rsidP="00130AA2">
      <w:pPr>
        <w:pStyle w:val="2"/>
        <w:numPr>
          <w:ilvl w:val="1"/>
          <w:numId w:val="45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92" w:name="_Toc27492993"/>
      <w:r w:rsidRPr="0099686D">
        <w:rPr>
          <w:rFonts w:ascii="Times New Roman" w:hAnsi="Times New Roman"/>
          <w:color w:val="auto"/>
          <w:sz w:val="28"/>
          <w:szCs w:val="28"/>
        </w:rPr>
        <w:t>Описание</w:t>
      </w:r>
      <w:r w:rsidRPr="0099686D">
        <w:rPr>
          <w:rFonts w:ascii="Times New Roman" w:hAnsi="Times New Roman"/>
          <w:color w:val="auto"/>
          <w:spacing w:val="-4"/>
          <w:sz w:val="28"/>
          <w:szCs w:val="28"/>
        </w:rPr>
        <w:t xml:space="preserve"> </w:t>
      </w:r>
      <w:proofErr w:type="gramStart"/>
      <w:r w:rsidRPr="0099686D">
        <w:rPr>
          <w:rFonts w:ascii="Times New Roman" w:hAnsi="Times New Roman"/>
          <w:color w:val="auto"/>
          <w:sz w:val="28"/>
          <w:szCs w:val="28"/>
        </w:rPr>
        <w:t>п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бл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z w:val="28"/>
          <w:szCs w:val="28"/>
        </w:rPr>
        <w:t>м</w:t>
      </w:r>
      <w:r w:rsidRPr="0099686D">
        <w:rPr>
          <w:rFonts w:ascii="Times New Roman" w:hAnsi="Times New Roman"/>
          <w:color w:val="auto"/>
          <w:spacing w:val="-3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ор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z w:val="28"/>
          <w:szCs w:val="28"/>
        </w:rPr>
        <w:t>ани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ц</w:t>
      </w:r>
      <w:r w:rsidRPr="0099686D">
        <w:rPr>
          <w:rFonts w:ascii="Times New Roman" w:hAnsi="Times New Roman"/>
          <w:color w:val="auto"/>
          <w:sz w:val="28"/>
          <w:szCs w:val="28"/>
        </w:rPr>
        <w:t>ии</w:t>
      </w:r>
      <w:r w:rsidRPr="0099686D">
        <w:rPr>
          <w:rFonts w:ascii="Times New Roman" w:hAnsi="Times New Roman"/>
          <w:color w:val="auto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зо</w:t>
      </w:r>
      <w:r w:rsidRPr="0099686D">
        <w:rPr>
          <w:rFonts w:ascii="Times New Roman" w:hAnsi="Times New Roman"/>
          <w:color w:val="auto"/>
          <w:sz w:val="28"/>
          <w:szCs w:val="28"/>
        </w:rPr>
        <w:t>сна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99686D">
        <w:rPr>
          <w:rFonts w:ascii="Times New Roman" w:hAnsi="Times New Roman"/>
          <w:color w:val="auto"/>
          <w:sz w:val="28"/>
          <w:szCs w:val="28"/>
        </w:rPr>
        <w:t>ен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оч</w:t>
      </w:r>
      <w:r w:rsidRPr="0099686D">
        <w:rPr>
          <w:rFonts w:ascii="Times New Roman" w:hAnsi="Times New Roman"/>
          <w:color w:val="auto"/>
          <w:sz w:val="28"/>
          <w:szCs w:val="28"/>
        </w:rPr>
        <w:t>ни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ко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-4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п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 xml:space="preserve">й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э</w:t>
      </w:r>
      <w:r w:rsidRPr="0099686D">
        <w:rPr>
          <w:rFonts w:ascii="Times New Roman" w:hAnsi="Times New Roman"/>
          <w:color w:val="auto"/>
          <w:sz w:val="28"/>
          <w:szCs w:val="28"/>
        </w:rPr>
        <w:t>не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z w:val="28"/>
          <w:szCs w:val="28"/>
        </w:rPr>
        <w:t>ии</w:t>
      </w:r>
      <w:bookmarkEnd w:id="92"/>
      <w:proofErr w:type="gramEnd"/>
    </w:p>
    <w:p w:rsidR="00CD2E81" w:rsidRPr="008F7855" w:rsidRDefault="00CD2E81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CD2E81" w:rsidRPr="0099686D" w:rsidRDefault="00CD2E81" w:rsidP="00130AA2">
      <w:pPr>
        <w:pStyle w:val="aff9"/>
        <w:kinsoku w:val="0"/>
        <w:overflowPunct w:val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ящ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мя</w:t>
      </w:r>
      <w:r w:rsidRPr="0099686D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12"/>
          <w:sz w:val="28"/>
          <w:szCs w:val="28"/>
        </w:rPr>
        <w:t xml:space="preserve"> </w:t>
      </w:r>
      <w:r w:rsidR="00591A3F" w:rsidRPr="0099686D">
        <w:rPr>
          <w:rFonts w:ascii="Times New Roman" w:hAnsi="Times New Roman"/>
          <w:sz w:val="28"/>
          <w:szCs w:val="28"/>
        </w:rPr>
        <w:t>п. Новая Калами</w:t>
      </w:r>
      <w:r w:rsidRPr="0099686D">
        <w:rPr>
          <w:rFonts w:ascii="Times New Roman" w:hAnsi="Times New Roman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ции</w:t>
      </w:r>
      <w:r w:rsidRPr="0099686D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</w:t>
      </w:r>
      <w:r w:rsidRPr="0099686D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не</w:t>
      </w:r>
      <w:r w:rsidRPr="0099686D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сущ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ствля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тся</w:t>
      </w:r>
      <w:r w:rsidRPr="0099686D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ду исп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льз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ия на централиз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ванном</w:t>
      </w:r>
      <w:r w:rsidRPr="0099686D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чник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гии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2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тве</w:t>
      </w:r>
      <w:r w:rsidRPr="0099686D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ва -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нефть.</w:t>
      </w:r>
    </w:p>
    <w:p w:rsidR="00CD2E81" w:rsidRPr="008F7855" w:rsidRDefault="00CD2E81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203C08" w:rsidRPr="0099686D" w:rsidRDefault="00203C08" w:rsidP="00130AA2">
      <w:pPr>
        <w:pStyle w:val="2"/>
        <w:numPr>
          <w:ilvl w:val="1"/>
          <w:numId w:val="45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93" w:name="_Toc27492994"/>
      <w:r w:rsidRPr="0099686D">
        <w:rPr>
          <w:rFonts w:ascii="Times New Roman" w:hAnsi="Times New Roman"/>
          <w:color w:val="auto"/>
          <w:sz w:val="28"/>
          <w:szCs w:val="28"/>
        </w:rPr>
        <w:t>П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дл</w:t>
      </w:r>
      <w:r w:rsidRPr="0099686D">
        <w:rPr>
          <w:rFonts w:ascii="Times New Roman" w:hAnsi="Times New Roman"/>
          <w:color w:val="auto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color w:val="auto"/>
          <w:sz w:val="28"/>
          <w:szCs w:val="28"/>
        </w:rPr>
        <w:t>ен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п</w:t>
      </w:r>
      <w:r w:rsidRPr="0099686D">
        <w:rPr>
          <w:rFonts w:ascii="Times New Roman" w:hAnsi="Times New Roman"/>
          <w:color w:val="auto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корр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ро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-2"/>
          <w:sz w:val="28"/>
          <w:szCs w:val="28"/>
        </w:rPr>
        <w:t>к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у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вер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ж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z w:val="28"/>
          <w:szCs w:val="28"/>
        </w:rPr>
        <w:t>енн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й</w:t>
      </w:r>
      <w:r w:rsidRPr="0099686D">
        <w:rPr>
          <w:rFonts w:ascii="Times New Roman" w:hAnsi="Times New Roman"/>
          <w:color w:val="auto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(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color w:val="auto"/>
          <w:sz w:val="28"/>
          <w:szCs w:val="28"/>
        </w:rPr>
        <w:t>е)</w:t>
      </w:r>
      <w:r w:rsidRPr="0099686D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на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ьн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й</w:t>
      </w:r>
      <w:r w:rsidRPr="0099686D">
        <w:rPr>
          <w:rFonts w:ascii="Times New Roman" w:hAnsi="Times New Roman"/>
          <w:color w:val="auto"/>
          <w:spacing w:val="-11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(</w:t>
      </w:r>
      <w:r w:rsidRPr="0099686D">
        <w:rPr>
          <w:rFonts w:ascii="Times New Roman" w:hAnsi="Times New Roman"/>
          <w:color w:val="auto"/>
          <w:sz w:val="28"/>
          <w:szCs w:val="28"/>
        </w:rPr>
        <w:t>м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на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ьн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й)</w:t>
      </w:r>
      <w:r w:rsidRPr="0099686D">
        <w:rPr>
          <w:rFonts w:ascii="Times New Roman" w:hAnsi="Times New Roman"/>
          <w:color w:val="auto"/>
          <w:spacing w:val="-11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п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аммы</w:t>
      </w:r>
      <w:r w:rsidRPr="0099686D">
        <w:rPr>
          <w:rFonts w:ascii="Times New Roman" w:hAnsi="Times New Roman"/>
          <w:color w:val="auto"/>
          <w:spacing w:val="-10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ф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color w:val="auto"/>
          <w:sz w:val="28"/>
          <w:szCs w:val="28"/>
        </w:rPr>
        <w:t>ац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-11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ж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ищн</w:t>
      </w:r>
      <w:proofErr w:type="gramStart"/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-</w:t>
      </w:r>
      <w:proofErr w:type="gramEnd"/>
      <w:r w:rsidRPr="0099686D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ко</w:t>
      </w:r>
      <w:r w:rsidRPr="0099686D">
        <w:rPr>
          <w:rFonts w:ascii="Times New Roman" w:hAnsi="Times New Roman"/>
          <w:color w:val="auto"/>
          <w:sz w:val="28"/>
          <w:szCs w:val="28"/>
        </w:rPr>
        <w:t>мм</w:t>
      </w:r>
      <w:r w:rsidRPr="0099686D">
        <w:rPr>
          <w:rFonts w:ascii="Times New Roman" w:hAnsi="Times New Roman"/>
          <w:color w:val="auto"/>
          <w:sz w:val="28"/>
          <w:szCs w:val="28"/>
        </w:rPr>
        <w:t>у</w:t>
      </w:r>
      <w:r w:rsidRPr="0099686D">
        <w:rPr>
          <w:rFonts w:ascii="Times New Roman" w:hAnsi="Times New Roman"/>
          <w:color w:val="auto"/>
          <w:sz w:val="28"/>
          <w:szCs w:val="28"/>
        </w:rPr>
        <w:t>на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ьн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23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х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z w:val="28"/>
          <w:szCs w:val="28"/>
        </w:rPr>
        <w:t>йс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ва,</w:t>
      </w:r>
      <w:r w:rsidRPr="0099686D">
        <w:rPr>
          <w:rFonts w:ascii="Times New Roman" w:hAnsi="Times New Roman"/>
          <w:color w:val="auto"/>
          <w:spacing w:val="2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п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ро</w:t>
      </w:r>
      <w:r w:rsidRPr="0099686D">
        <w:rPr>
          <w:rFonts w:ascii="Times New Roman" w:hAnsi="Times New Roman"/>
          <w:color w:val="auto"/>
          <w:sz w:val="28"/>
          <w:szCs w:val="28"/>
        </w:rPr>
        <w:t>м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z w:val="28"/>
          <w:szCs w:val="28"/>
        </w:rPr>
        <w:t>ш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енн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z w:val="28"/>
          <w:szCs w:val="28"/>
        </w:rPr>
        <w:t>х</w:t>
      </w:r>
      <w:r w:rsidRPr="0099686D">
        <w:rPr>
          <w:rFonts w:ascii="Times New Roman" w:hAnsi="Times New Roman"/>
          <w:color w:val="auto"/>
          <w:spacing w:val="23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ин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z w:val="28"/>
          <w:szCs w:val="28"/>
        </w:rPr>
        <w:t>х</w:t>
      </w:r>
      <w:r w:rsidRPr="0099686D">
        <w:rPr>
          <w:rFonts w:ascii="Times New Roman" w:hAnsi="Times New Roman"/>
          <w:color w:val="auto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ор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z w:val="28"/>
          <w:szCs w:val="28"/>
        </w:rPr>
        <w:t>ани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99686D">
        <w:rPr>
          <w:rFonts w:ascii="Times New Roman" w:hAnsi="Times New Roman"/>
          <w:color w:val="auto"/>
          <w:sz w:val="28"/>
          <w:szCs w:val="28"/>
        </w:rPr>
        <w:t>аций</w:t>
      </w:r>
      <w:r w:rsidRPr="0099686D">
        <w:rPr>
          <w:rFonts w:ascii="Times New Roman" w:hAnsi="Times New Roman"/>
          <w:color w:val="auto"/>
          <w:spacing w:val="2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</w:t>
      </w:r>
      <w:r w:rsidRPr="0099686D">
        <w:rPr>
          <w:rFonts w:ascii="Times New Roman" w:hAnsi="Times New Roman"/>
          <w:color w:val="auto"/>
          <w:sz w:val="28"/>
          <w:szCs w:val="28"/>
        </w:rPr>
        <w:t>еспе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99686D">
        <w:rPr>
          <w:rFonts w:ascii="Times New Roman" w:hAnsi="Times New Roman"/>
          <w:color w:val="auto"/>
          <w:sz w:val="28"/>
          <w:szCs w:val="28"/>
        </w:rPr>
        <w:t>ен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с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гл</w:t>
      </w:r>
      <w:r w:rsidRPr="0099686D">
        <w:rPr>
          <w:rFonts w:ascii="Times New Roman" w:hAnsi="Times New Roman"/>
          <w:color w:val="auto"/>
          <w:sz w:val="28"/>
          <w:szCs w:val="28"/>
        </w:rPr>
        <w:t>ас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ванн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к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й</w:t>
      </w:r>
      <w:r w:rsidRPr="0099686D">
        <w:rPr>
          <w:rFonts w:ascii="Times New Roman" w:hAnsi="Times New Roman"/>
          <w:color w:val="auto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п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аммы</w:t>
      </w:r>
      <w:r w:rsidRPr="0099686D">
        <w:rPr>
          <w:rFonts w:ascii="Times New Roman" w:hAnsi="Times New Roman"/>
          <w:color w:val="auto"/>
          <w:spacing w:val="31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с</w:t>
      </w:r>
      <w:r w:rsidRPr="0099686D">
        <w:rPr>
          <w:rFonts w:ascii="Times New Roman" w:hAnsi="Times New Roman"/>
          <w:color w:val="auto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у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z w:val="28"/>
          <w:szCs w:val="28"/>
        </w:rPr>
        <w:t>нн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z w:val="28"/>
          <w:szCs w:val="28"/>
        </w:rPr>
        <w:t>ми</w:t>
      </w:r>
      <w:r w:rsidRPr="0099686D">
        <w:rPr>
          <w:rFonts w:ascii="Times New Roman" w:hAnsi="Times New Roman"/>
          <w:color w:val="auto"/>
          <w:spacing w:val="30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схеме</w:t>
      </w:r>
      <w:r w:rsidRPr="0099686D">
        <w:rPr>
          <w:rFonts w:ascii="Times New Roman" w:hAnsi="Times New Roman"/>
          <w:color w:val="auto"/>
          <w:spacing w:val="2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еп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сна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ж</w:t>
      </w:r>
      <w:r w:rsidRPr="0099686D">
        <w:rPr>
          <w:rFonts w:ascii="Times New Roman" w:hAnsi="Times New Roman"/>
          <w:color w:val="auto"/>
          <w:sz w:val="28"/>
          <w:szCs w:val="28"/>
        </w:rPr>
        <w:t>ен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ешен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z w:val="28"/>
          <w:szCs w:val="28"/>
        </w:rPr>
        <w:t>ми</w:t>
      </w:r>
      <w:r w:rsidRPr="0099686D">
        <w:rPr>
          <w:rFonts w:ascii="Times New Roman" w:hAnsi="Times New Roman"/>
          <w:color w:val="auto"/>
          <w:spacing w:val="2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99686D">
        <w:rPr>
          <w:rFonts w:ascii="Times New Roman" w:hAnsi="Times New Roman"/>
          <w:color w:val="auto"/>
          <w:sz w:val="28"/>
          <w:szCs w:val="28"/>
        </w:rPr>
        <w:t>ви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2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оч</w:t>
      </w:r>
      <w:r w:rsidRPr="0099686D">
        <w:rPr>
          <w:rFonts w:ascii="Times New Roman" w:hAnsi="Times New Roman"/>
          <w:color w:val="auto"/>
          <w:sz w:val="28"/>
          <w:szCs w:val="28"/>
        </w:rPr>
        <w:t>ни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ко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23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еп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 xml:space="preserve">й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э</w:t>
      </w:r>
      <w:r w:rsidRPr="0099686D">
        <w:rPr>
          <w:rFonts w:ascii="Times New Roman" w:hAnsi="Times New Roman"/>
          <w:color w:val="auto"/>
          <w:sz w:val="28"/>
          <w:szCs w:val="28"/>
        </w:rPr>
        <w:t>не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z w:val="28"/>
          <w:szCs w:val="28"/>
        </w:rPr>
        <w:t>ии</w:t>
      </w:r>
      <w:r w:rsidRPr="0099686D">
        <w:rPr>
          <w:rFonts w:ascii="Times New Roman" w:hAnsi="Times New Roman"/>
          <w:color w:val="auto"/>
          <w:spacing w:val="-14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сис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ем</w:t>
      </w:r>
      <w:r w:rsidRPr="0099686D">
        <w:rPr>
          <w:rFonts w:ascii="Times New Roman" w:hAnsi="Times New Roman"/>
          <w:color w:val="auto"/>
          <w:spacing w:val="-10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еп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сна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z w:val="28"/>
          <w:szCs w:val="28"/>
        </w:rPr>
        <w:t>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я</w:t>
      </w:r>
      <w:bookmarkEnd w:id="93"/>
    </w:p>
    <w:p w:rsidR="00CD2E81" w:rsidRPr="008F7855" w:rsidRDefault="00CD2E81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CD2E81" w:rsidRPr="0099686D" w:rsidRDefault="00CD2E81" w:rsidP="00130AA2">
      <w:pPr>
        <w:pStyle w:val="aff9"/>
        <w:kinsoku w:val="0"/>
        <w:overflowPunct w:val="0"/>
        <w:ind w:left="40" w:firstLine="52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t>Про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ммы</w:t>
      </w:r>
      <w:r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зифик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ции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ли</w:t>
      </w:r>
      <w:r w:rsidRPr="0099686D">
        <w:rPr>
          <w:rFonts w:ascii="Times New Roman" w:hAnsi="Times New Roman"/>
          <w:spacing w:val="-3"/>
          <w:sz w:val="28"/>
          <w:szCs w:val="28"/>
        </w:rPr>
        <w:t>щ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-к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ммун</w:t>
      </w:r>
      <w:r w:rsidRPr="0099686D">
        <w:rPr>
          <w:rFonts w:ascii="Times New Roman" w:hAnsi="Times New Roman"/>
          <w:spacing w:val="-4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го</w:t>
      </w:r>
      <w:r w:rsidRPr="0099686D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зя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ств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шл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ин</w:t>
      </w:r>
      <w:r w:rsidRPr="0099686D">
        <w:rPr>
          <w:rFonts w:ascii="Times New Roman" w:hAnsi="Times New Roman"/>
          <w:spacing w:val="-4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 xml:space="preserve">х 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ций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для</w:t>
      </w:r>
      <w:r w:rsidRPr="0099686D">
        <w:rPr>
          <w:rFonts w:ascii="Times New Roman" w:hAnsi="Times New Roman"/>
          <w:spacing w:val="29"/>
          <w:sz w:val="28"/>
          <w:szCs w:val="28"/>
        </w:rPr>
        <w:t xml:space="preserve"> </w:t>
      </w:r>
      <w:r w:rsidR="00591A3F" w:rsidRPr="0099686D">
        <w:rPr>
          <w:rFonts w:ascii="Times New Roman" w:hAnsi="Times New Roman"/>
          <w:sz w:val="28"/>
          <w:szCs w:val="28"/>
        </w:rPr>
        <w:t xml:space="preserve">п. Новая </w:t>
      </w:r>
      <w:proofErr w:type="gramStart"/>
      <w:r w:rsidR="00591A3F" w:rsidRPr="0099686D">
        <w:rPr>
          <w:rFonts w:ascii="Times New Roman" w:hAnsi="Times New Roman"/>
          <w:sz w:val="28"/>
          <w:szCs w:val="28"/>
        </w:rPr>
        <w:t>Калами</w:t>
      </w:r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не</w:t>
      </w:r>
      <w:proofErr w:type="gramEnd"/>
      <w:r w:rsidRPr="0099686D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уют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 xml:space="preserve">я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з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ться в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ду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тсут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твия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ео</w:t>
      </w:r>
      <w:r w:rsidRPr="0099686D">
        <w:rPr>
          <w:rFonts w:ascii="Times New Roman" w:hAnsi="Times New Roman"/>
          <w:sz w:val="28"/>
          <w:szCs w:val="28"/>
        </w:rPr>
        <w:t>бх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димост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.</w:t>
      </w:r>
    </w:p>
    <w:p w:rsidR="00960EBA" w:rsidRPr="008F7855" w:rsidRDefault="00960EBA" w:rsidP="00130AA2">
      <w:pPr>
        <w:pStyle w:val="aff9"/>
        <w:kinsoku w:val="0"/>
        <w:overflowPunct w:val="0"/>
        <w:ind w:left="40"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203C08" w:rsidRPr="0099686D" w:rsidRDefault="00203C08" w:rsidP="00130AA2">
      <w:pPr>
        <w:pStyle w:val="2"/>
        <w:numPr>
          <w:ilvl w:val="1"/>
          <w:numId w:val="45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94" w:name="_Toc27492995"/>
      <w:proofErr w:type="gramStart"/>
      <w:r w:rsidRPr="0099686D">
        <w:rPr>
          <w:rFonts w:ascii="Times New Roman" w:hAnsi="Times New Roman"/>
          <w:color w:val="auto"/>
          <w:sz w:val="28"/>
          <w:szCs w:val="28"/>
        </w:rPr>
        <w:t>Описание</w:t>
      </w:r>
      <w:r w:rsidRPr="0099686D">
        <w:rPr>
          <w:rFonts w:ascii="Times New Roman" w:hAnsi="Times New Roman"/>
          <w:color w:val="auto"/>
          <w:spacing w:val="5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ешений</w:t>
      </w:r>
      <w:r w:rsidRPr="0099686D">
        <w:rPr>
          <w:rFonts w:ascii="Times New Roman" w:hAnsi="Times New Roman"/>
          <w:color w:val="auto"/>
          <w:spacing w:val="51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(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ты</w:t>
      </w:r>
      <w:r w:rsidRPr="0099686D">
        <w:rPr>
          <w:rFonts w:ascii="Times New Roman" w:hAnsi="Times New Roman"/>
          <w:color w:val="auto"/>
          <w:sz w:val="28"/>
          <w:szCs w:val="28"/>
        </w:rPr>
        <w:t>ваем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z w:val="28"/>
          <w:szCs w:val="28"/>
        </w:rPr>
        <w:t>х</w:t>
      </w:r>
      <w:r w:rsidRPr="0099686D">
        <w:rPr>
          <w:rFonts w:ascii="Times New Roman" w:hAnsi="Times New Roman"/>
          <w:color w:val="auto"/>
          <w:spacing w:val="5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с</w:t>
      </w:r>
      <w:r w:rsidRPr="0099686D">
        <w:rPr>
          <w:rFonts w:ascii="Times New Roman" w:hAnsi="Times New Roman"/>
          <w:color w:val="auto"/>
          <w:spacing w:val="53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у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м</w:t>
      </w:r>
      <w:r w:rsidRPr="0099686D">
        <w:rPr>
          <w:rFonts w:ascii="Times New Roman" w:hAnsi="Times New Roman"/>
          <w:color w:val="auto"/>
          <w:spacing w:val="5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п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color w:val="auto"/>
          <w:sz w:val="28"/>
          <w:szCs w:val="28"/>
        </w:rPr>
        <w:t>ений у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ве</w:t>
      </w:r>
      <w:r w:rsidRPr="0099686D">
        <w:rPr>
          <w:rFonts w:ascii="Times New Roman" w:hAnsi="Times New Roman"/>
          <w:color w:val="auto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жд</w:t>
      </w:r>
      <w:r w:rsidRPr="0099686D">
        <w:rPr>
          <w:rFonts w:ascii="Times New Roman" w:hAnsi="Times New Roman"/>
          <w:color w:val="auto"/>
          <w:sz w:val="28"/>
          <w:szCs w:val="28"/>
        </w:rPr>
        <w:t>енн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й</w:t>
      </w:r>
      <w:r w:rsidRPr="0099686D">
        <w:rPr>
          <w:rFonts w:ascii="Times New Roman" w:hAnsi="Times New Roman"/>
          <w:color w:val="auto"/>
          <w:spacing w:val="11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сх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z w:val="28"/>
          <w:szCs w:val="28"/>
        </w:rPr>
        <w:t>мы</w:t>
      </w:r>
      <w:r w:rsidRPr="0099686D">
        <w:rPr>
          <w:rFonts w:ascii="Times New Roman" w:hAnsi="Times New Roman"/>
          <w:color w:val="auto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п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аммы</w:t>
      </w:r>
      <w:r w:rsidRPr="0099686D">
        <w:rPr>
          <w:rFonts w:ascii="Times New Roman" w:hAnsi="Times New Roman"/>
          <w:color w:val="auto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99686D">
        <w:rPr>
          <w:rFonts w:ascii="Times New Roman" w:hAnsi="Times New Roman"/>
          <w:color w:val="auto"/>
          <w:sz w:val="28"/>
          <w:szCs w:val="28"/>
        </w:rPr>
        <w:t>ви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ти</w:t>
      </w:r>
      <w:r w:rsidRPr="0099686D">
        <w:rPr>
          <w:rFonts w:ascii="Times New Roman" w:hAnsi="Times New Roman"/>
          <w:color w:val="auto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pacing w:val="1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z w:val="28"/>
          <w:szCs w:val="28"/>
        </w:rPr>
        <w:t>ин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й</w:t>
      </w:r>
      <w:r w:rsidRPr="0099686D">
        <w:rPr>
          <w:rFonts w:ascii="Times New Roman" w:hAnsi="Times New Roman"/>
          <w:color w:val="auto"/>
          <w:spacing w:val="13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э</w:t>
      </w:r>
      <w:r w:rsidRPr="0099686D">
        <w:rPr>
          <w:rFonts w:ascii="Times New Roman" w:hAnsi="Times New Roman"/>
          <w:color w:val="auto"/>
          <w:sz w:val="28"/>
          <w:szCs w:val="28"/>
        </w:rPr>
        <w:t>нер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99686D">
        <w:rPr>
          <w:rFonts w:ascii="Times New Roman" w:hAnsi="Times New Roman"/>
          <w:color w:val="auto"/>
          <w:sz w:val="28"/>
          <w:szCs w:val="28"/>
        </w:rPr>
        <w:t>ес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ко</w:t>
      </w:r>
      <w:r w:rsidRPr="0099686D">
        <w:rPr>
          <w:rFonts w:ascii="Times New Roman" w:hAnsi="Times New Roman"/>
          <w:color w:val="auto"/>
          <w:sz w:val="28"/>
          <w:szCs w:val="28"/>
        </w:rPr>
        <w:t>й сис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емы</w:t>
      </w:r>
      <w:r w:rsidRPr="0099686D">
        <w:rPr>
          <w:rFonts w:ascii="Times New Roman" w:hAnsi="Times New Roman"/>
          <w:color w:val="auto"/>
          <w:spacing w:val="7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ссии)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ро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ьс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z w:val="28"/>
          <w:szCs w:val="28"/>
        </w:rPr>
        <w:t xml:space="preserve">е, 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ко</w:t>
      </w:r>
      <w:r w:rsidRPr="0099686D">
        <w:rPr>
          <w:rFonts w:ascii="Times New Roman" w:hAnsi="Times New Roman"/>
          <w:color w:val="auto"/>
          <w:sz w:val="28"/>
          <w:szCs w:val="28"/>
        </w:rPr>
        <w:t>нс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у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color w:val="auto"/>
          <w:sz w:val="28"/>
          <w:szCs w:val="28"/>
        </w:rPr>
        <w:t xml:space="preserve">ции, 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ехн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99686D">
        <w:rPr>
          <w:rFonts w:ascii="Times New Roman" w:hAnsi="Times New Roman"/>
          <w:color w:val="auto"/>
          <w:sz w:val="28"/>
          <w:szCs w:val="28"/>
        </w:rPr>
        <w:t>ес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ко</w:t>
      </w:r>
      <w:r w:rsidRPr="0099686D">
        <w:rPr>
          <w:rFonts w:ascii="Times New Roman" w:hAnsi="Times New Roman"/>
          <w:color w:val="auto"/>
          <w:sz w:val="28"/>
          <w:szCs w:val="28"/>
        </w:rPr>
        <w:t>м</w:t>
      </w:r>
      <w:r w:rsidRPr="0099686D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пе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ев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оор</w:t>
      </w:r>
      <w:r w:rsidRPr="0099686D">
        <w:rPr>
          <w:rFonts w:ascii="Times New Roman" w:hAnsi="Times New Roman"/>
          <w:color w:val="auto"/>
          <w:sz w:val="28"/>
          <w:szCs w:val="28"/>
        </w:rPr>
        <w:t>у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color w:val="auto"/>
          <w:sz w:val="28"/>
          <w:szCs w:val="28"/>
        </w:rPr>
        <w:t>ении</w:t>
      </w:r>
      <w:r w:rsidR="00A41CE3" w:rsidRPr="0099686D">
        <w:rPr>
          <w:rFonts w:ascii="Times New Roman" w:hAnsi="Times New Roman"/>
          <w:color w:val="auto"/>
          <w:sz w:val="28"/>
          <w:szCs w:val="28"/>
        </w:rPr>
        <w:t xml:space="preserve"> и (или) модернизации</w:t>
      </w:r>
      <w:r w:rsidRPr="0099686D">
        <w:rPr>
          <w:rFonts w:ascii="Times New Roman" w:hAnsi="Times New Roman"/>
          <w:color w:val="auto"/>
          <w:sz w:val="28"/>
          <w:szCs w:val="28"/>
        </w:rPr>
        <w:t>,</w:t>
      </w:r>
      <w:r w:rsidRPr="0099686D">
        <w:rPr>
          <w:rFonts w:ascii="Times New Roman" w:hAnsi="Times New Roman"/>
          <w:color w:val="auto"/>
          <w:spacing w:val="51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z w:val="28"/>
          <w:szCs w:val="28"/>
        </w:rPr>
        <w:t>во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53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з</w:t>
      </w:r>
      <w:r w:rsidRPr="0099686D">
        <w:rPr>
          <w:rFonts w:ascii="Times New Roman" w:hAnsi="Times New Roman"/>
          <w:color w:val="auto"/>
          <w:spacing w:val="54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э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color w:val="auto"/>
          <w:sz w:val="28"/>
          <w:szCs w:val="28"/>
        </w:rPr>
        <w:t>сп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уа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ации</w:t>
      </w:r>
      <w:r w:rsidRPr="0099686D">
        <w:rPr>
          <w:rFonts w:ascii="Times New Roman" w:hAnsi="Times New Roman"/>
          <w:color w:val="auto"/>
          <w:spacing w:val="55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ис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ч</w:t>
      </w:r>
      <w:r w:rsidRPr="0099686D">
        <w:rPr>
          <w:rFonts w:ascii="Times New Roman" w:hAnsi="Times New Roman"/>
          <w:color w:val="auto"/>
          <w:sz w:val="28"/>
          <w:szCs w:val="28"/>
        </w:rPr>
        <w:t>ни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ко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5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еп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 xml:space="preserve">й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э</w:t>
      </w:r>
      <w:r w:rsidRPr="0099686D">
        <w:rPr>
          <w:rFonts w:ascii="Times New Roman" w:hAnsi="Times New Roman"/>
          <w:color w:val="auto"/>
          <w:sz w:val="28"/>
          <w:szCs w:val="28"/>
        </w:rPr>
        <w:t>не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z w:val="28"/>
          <w:szCs w:val="28"/>
        </w:rPr>
        <w:t>ии</w:t>
      </w:r>
      <w:r w:rsidRPr="0099686D">
        <w:rPr>
          <w:rFonts w:ascii="Times New Roman" w:hAnsi="Times New Roman"/>
          <w:color w:val="auto"/>
          <w:spacing w:val="40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z w:val="28"/>
          <w:szCs w:val="28"/>
        </w:rPr>
        <w:t>ене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у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ю</w:t>
      </w:r>
      <w:r w:rsidRPr="0099686D">
        <w:rPr>
          <w:rFonts w:ascii="Times New Roman" w:hAnsi="Times New Roman"/>
          <w:color w:val="auto"/>
          <w:sz w:val="28"/>
          <w:szCs w:val="28"/>
        </w:rPr>
        <w:t>щих</w:t>
      </w:r>
      <w:r w:rsidRPr="0099686D">
        <w:rPr>
          <w:rFonts w:ascii="Times New Roman" w:hAnsi="Times New Roman"/>
          <w:color w:val="auto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ъ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z w:val="28"/>
          <w:szCs w:val="28"/>
        </w:rPr>
        <w:t>,</w:t>
      </w:r>
      <w:r w:rsidRPr="0099686D">
        <w:rPr>
          <w:rFonts w:ascii="Times New Roman" w:hAnsi="Times New Roman"/>
          <w:color w:val="auto"/>
          <w:spacing w:val="38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кл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юч</w:t>
      </w:r>
      <w:r w:rsidRPr="0099686D">
        <w:rPr>
          <w:rFonts w:ascii="Times New Roman" w:hAnsi="Times New Roman"/>
          <w:color w:val="auto"/>
          <w:sz w:val="28"/>
          <w:szCs w:val="28"/>
        </w:rPr>
        <w:t>ая</w:t>
      </w:r>
      <w:r w:rsidRPr="0099686D">
        <w:rPr>
          <w:rFonts w:ascii="Times New Roman" w:hAnsi="Times New Roman"/>
          <w:color w:val="auto"/>
          <w:spacing w:val="43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вхо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z w:val="28"/>
          <w:szCs w:val="28"/>
        </w:rPr>
        <w:t>щее</w:t>
      </w:r>
      <w:r w:rsidRPr="0099686D">
        <w:rPr>
          <w:rFonts w:ascii="Times New Roman" w:hAnsi="Times New Roman"/>
          <w:color w:val="auto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4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их</w:t>
      </w:r>
      <w:r w:rsidRPr="0099686D">
        <w:rPr>
          <w:rFonts w:ascii="Times New Roman" w:hAnsi="Times New Roman"/>
          <w:color w:val="auto"/>
          <w:spacing w:val="40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с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 xml:space="preserve">ав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ор</w:t>
      </w:r>
      <w:r w:rsidRPr="0099686D">
        <w:rPr>
          <w:rFonts w:ascii="Times New Roman" w:hAnsi="Times New Roman"/>
          <w:color w:val="auto"/>
          <w:sz w:val="28"/>
          <w:szCs w:val="28"/>
        </w:rPr>
        <w:t>у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z w:val="28"/>
          <w:szCs w:val="28"/>
        </w:rPr>
        <w:t>ние,</w:t>
      </w:r>
      <w:r w:rsidRPr="0099686D">
        <w:rPr>
          <w:rFonts w:ascii="Times New Roman" w:hAnsi="Times New Roman"/>
          <w:color w:val="auto"/>
          <w:spacing w:val="63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ф</w:t>
      </w:r>
      <w:r w:rsidRPr="0099686D">
        <w:rPr>
          <w:rFonts w:ascii="Times New Roman" w:hAnsi="Times New Roman"/>
          <w:color w:val="auto"/>
          <w:sz w:val="28"/>
          <w:szCs w:val="28"/>
        </w:rPr>
        <w:t>ун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color w:val="auto"/>
          <w:sz w:val="28"/>
          <w:szCs w:val="28"/>
        </w:rPr>
        <w:t>ци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ни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у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ю</w:t>
      </w:r>
      <w:r w:rsidRPr="0099686D">
        <w:rPr>
          <w:rFonts w:ascii="Times New Roman" w:hAnsi="Times New Roman"/>
          <w:color w:val="auto"/>
          <w:sz w:val="28"/>
          <w:szCs w:val="28"/>
        </w:rPr>
        <w:t>щ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х</w:t>
      </w:r>
      <w:r w:rsidRPr="0099686D">
        <w:rPr>
          <w:rFonts w:ascii="Times New Roman" w:hAnsi="Times New Roman"/>
          <w:color w:val="auto"/>
          <w:spacing w:val="63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63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color w:val="auto"/>
          <w:sz w:val="28"/>
          <w:szCs w:val="28"/>
        </w:rPr>
        <w:t>име</w:t>
      </w:r>
      <w:r w:rsidRPr="0099686D">
        <w:rPr>
          <w:rFonts w:ascii="Times New Roman" w:hAnsi="Times New Roman"/>
          <w:color w:val="auto"/>
          <w:spacing w:val="63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к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м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</w:t>
      </w:r>
      <w:r w:rsidRPr="0099686D">
        <w:rPr>
          <w:rFonts w:ascii="Times New Roman" w:hAnsi="Times New Roman"/>
          <w:color w:val="auto"/>
          <w:sz w:val="28"/>
          <w:szCs w:val="28"/>
        </w:rPr>
        <w:t>ини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ро</w:t>
      </w:r>
      <w:r w:rsidRPr="0099686D">
        <w:rPr>
          <w:rFonts w:ascii="Times New Roman" w:hAnsi="Times New Roman"/>
          <w:color w:val="auto"/>
          <w:sz w:val="28"/>
          <w:szCs w:val="28"/>
        </w:rPr>
        <w:t>ванн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й в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эл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к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99686D">
        <w:rPr>
          <w:rFonts w:ascii="Times New Roman" w:hAnsi="Times New Roman"/>
          <w:color w:val="auto"/>
          <w:sz w:val="28"/>
          <w:szCs w:val="28"/>
        </w:rPr>
        <w:t>ес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ко</w:t>
      </w:r>
      <w:r w:rsidRPr="0099686D">
        <w:rPr>
          <w:rFonts w:ascii="Times New Roman" w:hAnsi="Times New Roman"/>
          <w:color w:val="auto"/>
          <w:sz w:val="28"/>
          <w:szCs w:val="28"/>
        </w:rPr>
        <w:t>й</w:t>
      </w:r>
      <w:r w:rsidRPr="0099686D">
        <w:rPr>
          <w:rFonts w:ascii="Times New Roman" w:hAnsi="Times New Roman"/>
          <w:color w:val="auto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еп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й</w:t>
      </w:r>
      <w:r w:rsidRPr="0099686D">
        <w:rPr>
          <w:rFonts w:ascii="Times New Roman" w:hAnsi="Times New Roman"/>
          <w:color w:val="auto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э</w:t>
      </w:r>
      <w:r w:rsidRPr="0099686D">
        <w:rPr>
          <w:rFonts w:ascii="Times New Roman" w:hAnsi="Times New Roman"/>
          <w:color w:val="auto"/>
          <w:sz w:val="28"/>
          <w:szCs w:val="28"/>
        </w:rPr>
        <w:t>не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и,</w:t>
      </w:r>
      <w:r w:rsidRPr="0099686D">
        <w:rPr>
          <w:rFonts w:ascii="Times New Roman" w:hAnsi="Times New Roman"/>
          <w:color w:val="auto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99686D">
        <w:rPr>
          <w:rFonts w:ascii="Times New Roman" w:hAnsi="Times New Roman"/>
          <w:color w:val="auto"/>
          <w:sz w:val="28"/>
          <w:szCs w:val="28"/>
        </w:rPr>
        <w:t>ас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пе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спе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ивн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z w:val="28"/>
          <w:szCs w:val="28"/>
        </w:rPr>
        <w:t>х</w:t>
      </w:r>
      <w:r w:rsidRPr="0099686D">
        <w:rPr>
          <w:rFonts w:ascii="Times New Roman" w:hAnsi="Times New Roman"/>
          <w:color w:val="auto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анс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еп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й</w:t>
      </w:r>
      <w:r w:rsidRPr="0099686D">
        <w:rPr>
          <w:rFonts w:ascii="Times New Roman" w:hAnsi="Times New Roman"/>
          <w:color w:val="auto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м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щн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10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7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схемах</w:t>
      </w:r>
      <w:r w:rsidRPr="0099686D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еп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сна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99686D">
        <w:rPr>
          <w:rFonts w:ascii="Times New Roman" w:hAnsi="Times New Roman"/>
          <w:color w:val="auto"/>
          <w:sz w:val="28"/>
          <w:szCs w:val="28"/>
        </w:rPr>
        <w:t>ен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я</w:t>
      </w:r>
      <w:bookmarkEnd w:id="94"/>
      <w:proofErr w:type="gramEnd"/>
    </w:p>
    <w:p w:rsidR="007830D3" w:rsidRPr="008F7855" w:rsidRDefault="007830D3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CD2E81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pacing w:val="59"/>
          <w:sz w:val="28"/>
          <w:szCs w:val="28"/>
        </w:rPr>
      </w:pPr>
      <w:proofErr w:type="gramStart"/>
      <w:r w:rsidRPr="0099686D">
        <w:rPr>
          <w:rFonts w:ascii="Times New Roman" w:hAnsi="Times New Roman"/>
          <w:spacing w:val="-1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(в</w:t>
      </w:r>
      <w:r w:rsidRPr="0099686D">
        <w:rPr>
          <w:rFonts w:ascii="Times New Roman" w:hAnsi="Times New Roman"/>
          <w:spacing w:val="-1"/>
          <w:sz w:val="28"/>
          <w:szCs w:val="28"/>
        </w:rPr>
        <w:t>ыра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оже</w:t>
      </w:r>
      <w:r w:rsidRPr="0099686D">
        <w:rPr>
          <w:rFonts w:ascii="Times New Roman" w:hAnsi="Times New Roman"/>
          <w:sz w:val="28"/>
          <w:szCs w:val="28"/>
        </w:rPr>
        <w:t>ний</w:t>
      </w:r>
      <w:r w:rsidRPr="0099686D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утв</w:t>
      </w:r>
      <w:r w:rsidRPr="0099686D">
        <w:rPr>
          <w:rFonts w:ascii="Times New Roman" w:hAnsi="Times New Roman"/>
          <w:spacing w:val="-1"/>
          <w:sz w:val="28"/>
          <w:szCs w:val="28"/>
        </w:rPr>
        <w:t>ерж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сх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мы</w:t>
      </w:r>
      <w:r w:rsidRPr="0099686D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proofErr w:type="gramEnd"/>
    </w:p>
    <w:p w:rsidR="009C090F" w:rsidRDefault="00CD2E81" w:rsidP="00130AA2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 xml:space="preserve">ммы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звития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Ед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тич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сист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м</w:t>
      </w:r>
      <w:r w:rsidRPr="0099686D">
        <w:rPr>
          <w:rFonts w:ascii="Times New Roman" w:hAnsi="Times New Roman"/>
          <w:sz w:val="28"/>
          <w:szCs w:val="28"/>
        </w:rPr>
        <w:t>ы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ссии)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по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proofErr w:type="spellStart"/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2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льст</w:t>
      </w:r>
      <w:proofErr w:type="spellEnd"/>
      <w:r w:rsidR="007830D3" w:rsidRPr="0099686D">
        <w:rPr>
          <w:rFonts w:ascii="Times New Roman" w:hAnsi="Times New Roman"/>
          <w:sz w:val="28"/>
          <w:szCs w:val="28"/>
        </w:rPr>
        <w:t>-</w:t>
      </w:r>
    </w:p>
    <w:p w:rsidR="009C090F" w:rsidRDefault="009C090F" w:rsidP="00130AA2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CD2E81" w:rsidRPr="0099686D" w:rsidRDefault="00CD2E81" w:rsidP="00130AA2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proofErr w:type="spellStart"/>
      <w:r w:rsidRPr="0099686D">
        <w:rPr>
          <w:rFonts w:ascii="Times New Roman" w:hAnsi="Times New Roman"/>
          <w:sz w:val="28"/>
          <w:szCs w:val="28"/>
        </w:rPr>
        <w:lastRenderedPageBreak/>
        <w:t>ву</w:t>
      </w:r>
      <w:proofErr w:type="spellEnd"/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нст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pacing w:val="-3"/>
          <w:sz w:val="28"/>
          <w:szCs w:val="28"/>
        </w:rPr>
        <w:t>к</w:t>
      </w:r>
      <w:r w:rsidRPr="0099686D">
        <w:rPr>
          <w:rFonts w:ascii="Times New Roman" w:hAnsi="Times New Roman"/>
          <w:sz w:val="28"/>
          <w:szCs w:val="28"/>
        </w:rPr>
        <w:t>ци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,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хнич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му</w:t>
      </w:r>
      <w:r w:rsidRPr="0099686D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ере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ооруже</w:t>
      </w:r>
      <w:r w:rsidRPr="0099686D">
        <w:rPr>
          <w:rFonts w:ascii="Times New Roman" w:hAnsi="Times New Roman"/>
          <w:sz w:val="28"/>
          <w:szCs w:val="28"/>
        </w:rPr>
        <w:t>нию,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ду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из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эксплу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</w:t>
      </w:r>
      <w:r w:rsidRPr="0099686D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 г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ующих</w:t>
      </w:r>
      <w:r w:rsidRPr="0099686D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бъ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к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в,</w:t>
      </w:r>
      <w:r w:rsidRPr="0099686D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фун</w:t>
      </w:r>
      <w:r w:rsidRPr="0099686D">
        <w:rPr>
          <w:rFonts w:ascii="Times New Roman" w:hAnsi="Times New Roman"/>
          <w:spacing w:val="-3"/>
          <w:sz w:val="28"/>
          <w:szCs w:val="28"/>
        </w:rPr>
        <w:t>к</w:t>
      </w:r>
      <w:r w:rsidRPr="0099686D">
        <w:rPr>
          <w:rFonts w:ascii="Times New Roman" w:hAnsi="Times New Roman"/>
          <w:sz w:val="28"/>
          <w:szCs w:val="28"/>
        </w:rPr>
        <w:t>ци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ую</w:t>
      </w:r>
      <w:r w:rsidRPr="0099686D">
        <w:rPr>
          <w:rFonts w:ascii="Times New Roman" w:hAnsi="Times New Roman"/>
          <w:spacing w:val="-3"/>
          <w:sz w:val="28"/>
          <w:szCs w:val="28"/>
        </w:rPr>
        <w:t>щ</w:t>
      </w:r>
      <w:r w:rsidRPr="0099686D">
        <w:rPr>
          <w:rFonts w:ascii="Times New Roman" w:hAnsi="Times New Roman"/>
          <w:sz w:val="28"/>
          <w:szCs w:val="28"/>
        </w:rPr>
        <w:t>их</w:t>
      </w:r>
      <w:r w:rsidRPr="0099686D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реж</w:t>
      </w:r>
      <w:r w:rsidRPr="0099686D">
        <w:rPr>
          <w:rFonts w:ascii="Times New Roman" w:hAnsi="Times New Roman"/>
          <w:sz w:val="28"/>
          <w:szCs w:val="28"/>
        </w:rPr>
        <w:t>име</w:t>
      </w:r>
      <w:r w:rsidRPr="0099686D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2"/>
          <w:sz w:val="28"/>
          <w:szCs w:val="28"/>
        </w:rPr>
        <w:t>б</w:t>
      </w:r>
      <w:r w:rsidRPr="0099686D">
        <w:rPr>
          <w:rFonts w:ascii="Times New Roman" w:hAnsi="Times New Roman"/>
          <w:sz w:val="28"/>
          <w:szCs w:val="28"/>
        </w:rPr>
        <w:t>ини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ыра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3"/>
          <w:sz w:val="28"/>
          <w:szCs w:val="28"/>
        </w:rPr>
        <w:t>к</w:t>
      </w:r>
      <w:r w:rsidRPr="0099686D">
        <w:rPr>
          <w:rFonts w:ascii="Times New Roman" w:hAnsi="Times New Roman"/>
          <w:sz w:val="28"/>
          <w:szCs w:val="28"/>
        </w:rPr>
        <w:t>и эл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кт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гии,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ерр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ии</w:t>
      </w:r>
      <w:r w:rsidRPr="0099686D">
        <w:rPr>
          <w:rFonts w:ascii="Times New Roman" w:hAnsi="Times New Roman"/>
          <w:spacing w:val="59"/>
          <w:sz w:val="28"/>
          <w:szCs w:val="28"/>
        </w:rPr>
        <w:t xml:space="preserve"> </w:t>
      </w:r>
      <w:r w:rsidR="00591A3F" w:rsidRPr="0099686D">
        <w:rPr>
          <w:rFonts w:ascii="Times New Roman" w:hAnsi="Times New Roman"/>
          <w:sz w:val="28"/>
          <w:szCs w:val="28"/>
        </w:rPr>
        <w:t xml:space="preserve">п. Новая </w:t>
      </w:r>
      <w:proofErr w:type="gramStart"/>
      <w:r w:rsidR="00591A3F" w:rsidRPr="0099686D">
        <w:rPr>
          <w:rFonts w:ascii="Times New Roman" w:hAnsi="Times New Roman"/>
          <w:sz w:val="28"/>
          <w:szCs w:val="28"/>
        </w:rPr>
        <w:t>Калами</w:t>
      </w:r>
      <w:r w:rsidRPr="0099686D">
        <w:rPr>
          <w:rFonts w:ascii="Times New Roman" w:hAnsi="Times New Roman"/>
          <w:sz w:val="28"/>
          <w:szCs w:val="28"/>
        </w:rPr>
        <w:t xml:space="preserve"> не</w:t>
      </w:r>
      <w:proofErr w:type="gramEnd"/>
      <w:r w:rsidRPr="0099686D">
        <w:rPr>
          <w:rFonts w:ascii="Times New Roman" w:hAnsi="Times New Roman"/>
          <w:sz w:val="28"/>
          <w:szCs w:val="28"/>
        </w:rPr>
        <w:t xml:space="preserve"> 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дусм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о.</w:t>
      </w:r>
    </w:p>
    <w:p w:rsidR="00CD2E81" w:rsidRPr="008F7855" w:rsidRDefault="00CD2E81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203C08" w:rsidRPr="0099686D" w:rsidRDefault="00445CA9" w:rsidP="00130AA2">
      <w:pPr>
        <w:pStyle w:val="2"/>
        <w:spacing w:before="0" w:line="240" w:lineRule="auto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r w:rsidRPr="0099686D">
        <w:rPr>
          <w:rFonts w:ascii="Times New Roman" w:hAnsi="Times New Roman"/>
          <w:color w:val="auto"/>
          <w:sz w:val="28"/>
          <w:szCs w:val="28"/>
        </w:rPr>
        <w:t>13.5.</w:t>
      </w:r>
      <w:r w:rsidRPr="0099686D">
        <w:rPr>
          <w:rFonts w:ascii="Times New Roman" w:hAnsi="Times New Roman"/>
          <w:color w:val="auto"/>
          <w:sz w:val="28"/>
          <w:szCs w:val="28"/>
        </w:rPr>
        <w:tab/>
      </w:r>
      <w:proofErr w:type="gramStart"/>
      <w:r w:rsidRPr="0099686D">
        <w:rPr>
          <w:rFonts w:ascii="Times New Roman" w:hAnsi="Times New Roman"/>
          <w:color w:val="auto"/>
          <w:sz w:val="28"/>
          <w:szCs w:val="28"/>
        </w:rPr>
        <w:t>Обоснованные предложения по строительству (реконструкции, связа</w:t>
      </w:r>
      <w:r w:rsidRPr="0099686D">
        <w:rPr>
          <w:rFonts w:ascii="Times New Roman" w:hAnsi="Times New Roman"/>
          <w:color w:val="auto"/>
          <w:sz w:val="28"/>
          <w:szCs w:val="28"/>
        </w:rPr>
        <w:t>н</w:t>
      </w:r>
      <w:r w:rsidRPr="0099686D">
        <w:rPr>
          <w:rFonts w:ascii="Times New Roman" w:hAnsi="Times New Roman"/>
          <w:color w:val="auto"/>
          <w:sz w:val="28"/>
          <w:szCs w:val="28"/>
        </w:rPr>
        <w:t>ной с увеличением установленной генерирующей мощности) генерирующих объектов, функционирующих в режиме комбинированной выработки эле</w:t>
      </w:r>
      <w:r w:rsidRPr="0099686D">
        <w:rPr>
          <w:rFonts w:ascii="Times New Roman" w:hAnsi="Times New Roman"/>
          <w:color w:val="auto"/>
          <w:sz w:val="28"/>
          <w:szCs w:val="28"/>
        </w:rPr>
        <w:t>к</w:t>
      </w:r>
      <w:r w:rsidRPr="0099686D">
        <w:rPr>
          <w:rFonts w:ascii="Times New Roman" w:hAnsi="Times New Roman"/>
          <w:color w:val="auto"/>
          <w:sz w:val="28"/>
          <w:szCs w:val="28"/>
        </w:rPr>
        <w:t xml:space="preserve">трической и тепловой энергии, для обеспечения покрытия перспективных тепловых нагрузок для их рассмотрения при разработке схемы и программы развития электро-энергетических систем России, а также при разработке (актуализации) </w:t>
      </w:r>
      <w:proofErr w:type="spellStart"/>
      <w:r w:rsidRPr="0099686D">
        <w:rPr>
          <w:rFonts w:ascii="Times New Roman" w:hAnsi="Times New Roman"/>
          <w:color w:val="auto"/>
          <w:sz w:val="28"/>
          <w:szCs w:val="28"/>
        </w:rPr>
        <w:t>генераль</w:t>
      </w:r>
      <w:proofErr w:type="spellEnd"/>
      <w:r w:rsidRPr="0099686D">
        <w:rPr>
          <w:rFonts w:ascii="Times New Roman" w:hAnsi="Times New Roman"/>
          <w:color w:val="auto"/>
          <w:sz w:val="28"/>
          <w:szCs w:val="28"/>
        </w:rPr>
        <w:t>-ной схемы размещения объектов электроэнергет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ки - при наличии таких пред-</w:t>
      </w:r>
      <w:proofErr w:type="spellStart"/>
      <w:r w:rsidRPr="0099686D">
        <w:rPr>
          <w:rFonts w:ascii="Times New Roman" w:hAnsi="Times New Roman"/>
          <w:color w:val="auto"/>
          <w:sz w:val="28"/>
          <w:szCs w:val="28"/>
        </w:rPr>
        <w:t>ложений</w:t>
      </w:r>
      <w:proofErr w:type="spellEnd"/>
      <w:r w:rsidRPr="0099686D">
        <w:rPr>
          <w:rFonts w:ascii="Times New Roman" w:hAnsi="Times New Roman"/>
          <w:color w:val="auto"/>
          <w:sz w:val="28"/>
          <w:szCs w:val="28"/>
        </w:rPr>
        <w:t xml:space="preserve"> по результатам технико-экономического сравнения вариантов </w:t>
      </w:r>
      <w:proofErr w:type="spellStart"/>
      <w:r w:rsidRPr="0099686D">
        <w:rPr>
          <w:rFonts w:ascii="Times New Roman" w:hAnsi="Times New Roman"/>
          <w:color w:val="auto"/>
          <w:sz w:val="28"/>
          <w:szCs w:val="28"/>
        </w:rPr>
        <w:t>покры-тия</w:t>
      </w:r>
      <w:proofErr w:type="spellEnd"/>
      <w:proofErr w:type="gramEnd"/>
      <w:r w:rsidRPr="0099686D">
        <w:rPr>
          <w:rFonts w:ascii="Times New Roman" w:hAnsi="Times New Roman"/>
          <w:color w:val="auto"/>
          <w:sz w:val="28"/>
          <w:szCs w:val="28"/>
        </w:rPr>
        <w:t xml:space="preserve"> перспективных тепловых нагрузок</w:t>
      </w:r>
    </w:p>
    <w:p w:rsidR="00CD2E81" w:rsidRPr="008F7855" w:rsidRDefault="00CD2E81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CD2E81" w:rsidRPr="0099686D" w:rsidRDefault="00CD2E81" w:rsidP="00130AA2">
      <w:pPr>
        <w:pStyle w:val="aff9"/>
        <w:kinsoku w:val="0"/>
        <w:overflowPunct w:val="0"/>
        <w:ind w:left="40" w:firstLine="52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 xml:space="preserve">На сегодняшний день генерирующие объекты, функционирующие в режиме комбинированной выработки электрической и тепловой энергии в </w:t>
      </w:r>
      <w:r w:rsidR="00591A3F" w:rsidRPr="0099686D">
        <w:rPr>
          <w:rFonts w:ascii="Times New Roman" w:hAnsi="Times New Roman"/>
          <w:sz w:val="28"/>
          <w:szCs w:val="28"/>
        </w:rPr>
        <w:t xml:space="preserve">п. </w:t>
      </w:r>
      <w:proofErr w:type="gramStart"/>
      <w:r w:rsidR="00591A3F" w:rsidRPr="0099686D">
        <w:rPr>
          <w:rFonts w:ascii="Times New Roman" w:hAnsi="Times New Roman"/>
          <w:sz w:val="28"/>
          <w:szCs w:val="28"/>
        </w:rPr>
        <w:t>Новая</w:t>
      </w:r>
      <w:proofErr w:type="gramEnd"/>
      <w:r w:rsidR="00591A3F" w:rsidRPr="0099686D">
        <w:rPr>
          <w:rFonts w:ascii="Times New Roman" w:hAnsi="Times New Roman"/>
          <w:sz w:val="28"/>
          <w:szCs w:val="28"/>
        </w:rPr>
        <w:t xml:space="preserve"> Кал</w:t>
      </w:r>
      <w:r w:rsidR="00591A3F" w:rsidRPr="0099686D">
        <w:rPr>
          <w:rFonts w:ascii="Times New Roman" w:hAnsi="Times New Roman"/>
          <w:sz w:val="28"/>
          <w:szCs w:val="28"/>
        </w:rPr>
        <w:t>а</w:t>
      </w:r>
      <w:r w:rsidR="00591A3F" w:rsidRPr="0099686D">
        <w:rPr>
          <w:rFonts w:ascii="Times New Roman" w:hAnsi="Times New Roman"/>
          <w:sz w:val="28"/>
          <w:szCs w:val="28"/>
        </w:rPr>
        <w:t>ми</w:t>
      </w:r>
      <w:r w:rsidRPr="0099686D">
        <w:rPr>
          <w:rFonts w:ascii="Times New Roman" w:hAnsi="Times New Roman"/>
          <w:sz w:val="28"/>
          <w:szCs w:val="28"/>
        </w:rPr>
        <w:t xml:space="preserve"> отсутствуют. На территории </w:t>
      </w:r>
      <w:r w:rsidR="00591A3F" w:rsidRPr="0099686D">
        <w:rPr>
          <w:rFonts w:ascii="Times New Roman" w:hAnsi="Times New Roman"/>
          <w:sz w:val="28"/>
          <w:szCs w:val="28"/>
        </w:rPr>
        <w:t>п. Новая Калами</w:t>
      </w:r>
      <w:r w:rsidRPr="0099686D">
        <w:rPr>
          <w:rFonts w:ascii="Times New Roman" w:hAnsi="Times New Roman"/>
          <w:sz w:val="28"/>
          <w:szCs w:val="28"/>
        </w:rPr>
        <w:t xml:space="preserve"> функционирует единственный централизованный источник тепловой </w:t>
      </w:r>
      <w:proofErr w:type="gramStart"/>
      <w:r w:rsidRPr="0099686D">
        <w:rPr>
          <w:rFonts w:ascii="Times New Roman" w:hAnsi="Times New Roman"/>
          <w:sz w:val="28"/>
          <w:szCs w:val="28"/>
        </w:rPr>
        <w:t>энергии</w:t>
      </w:r>
      <w:proofErr w:type="gramEnd"/>
      <w:r w:rsidRPr="0099686D">
        <w:rPr>
          <w:rFonts w:ascii="Times New Roman" w:hAnsi="Times New Roman"/>
          <w:sz w:val="28"/>
          <w:szCs w:val="28"/>
        </w:rPr>
        <w:t xml:space="preserve"> и необходимость в строительстве генерирующих объектов в режиме комбинированной выработки отсутствует.</w:t>
      </w:r>
    </w:p>
    <w:p w:rsidR="00A41CE3" w:rsidRPr="008F7855" w:rsidRDefault="00A41CE3" w:rsidP="00130AA2">
      <w:pPr>
        <w:pStyle w:val="10"/>
        <w:spacing w:before="0" w:line="240" w:lineRule="auto"/>
        <w:ind w:firstLine="567"/>
        <w:contextualSpacing/>
        <w:jc w:val="both"/>
        <w:rPr>
          <w:rFonts w:ascii="Times New Roman" w:hAnsi="Times New Roman"/>
          <w:b w:val="0"/>
          <w:color w:val="auto"/>
        </w:rPr>
      </w:pPr>
      <w:bookmarkStart w:id="95" w:name="_Toc27492997"/>
    </w:p>
    <w:p w:rsidR="00413BD6" w:rsidRPr="0099686D" w:rsidRDefault="00413BD6" w:rsidP="00130AA2">
      <w:pPr>
        <w:pStyle w:val="ac"/>
        <w:numPr>
          <w:ilvl w:val="1"/>
          <w:numId w:val="45"/>
        </w:numPr>
        <w:kinsoku w:val="0"/>
        <w:overflowPunct w:val="0"/>
        <w:spacing w:after="0" w:line="240" w:lineRule="auto"/>
        <w:ind w:left="0" w:right="55" w:firstLine="0"/>
        <w:jc w:val="both"/>
        <w:rPr>
          <w:rFonts w:ascii="Times New Roman" w:hAnsi="Times New Roman"/>
          <w:b/>
          <w:sz w:val="28"/>
          <w:szCs w:val="28"/>
        </w:rPr>
      </w:pPr>
      <w:r w:rsidRPr="0099686D">
        <w:rPr>
          <w:rFonts w:ascii="Times New Roman" w:hAnsi="Times New Roman"/>
          <w:b/>
          <w:sz w:val="28"/>
          <w:szCs w:val="28"/>
        </w:rPr>
        <w:t>Описание решений (вырабатываемых с учетом положений утвержде</w:t>
      </w:r>
      <w:r w:rsidRPr="0099686D">
        <w:rPr>
          <w:rFonts w:ascii="Times New Roman" w:hAnsi="Times New Roman"/>
          <w:b/>
          <w:sz w:val="28"/>
          <w:szCs w:val="28"/>
        </w:rPr>
        <w:t>н</w:t>
      </w:r>
      <w:r w:rsidRPr="0099686D">
        <w:rPr>
          <w:rFonts w:ascii="Times New Roman" w:hAnsi="Times New Roman"/>
          <w:b/>
          <w:sz w:val="28"/>
          <w:szCs w:val="28"/>
        </w:rPr>
        <w:t>ной схемы водоснабжения поселения, городского округа, города федеральн</w:t>
      </w:r>
      <w:r w:rsidRPr="0099686D">
        <w:rPr>
          <w:rFonts w:ascii="Times New Roman" w:hAnsi="Times New Roman"/>
          <w:b/>
          <w:sz w:val="28"/>
          <w:szCs w:val="28"/>
        </w:rPr>
        <w:t>о</w:t>
      </w:r>
      <w:r w:rsidRPr="0099686D">
        <w:rPr>
          <w:rFonts w:ascii="Times New Roman" w:hAnsi="Times New Roman"/>
          <w:b/>
          <w:sz w:val="28"/>
          <w:szCs w:val="28"/>
        </w:rPr>
        <w:t>го значения, утвержденной единой схемы водоснабжения и водоотведения Республики Крым) о развитии соответствующей системы водоснабжения в части, относящейся к системам теплоснабжения</w:t>
      </w:r>
    </w:p>
    <w:p w:rsidR="00413BD6" w:rsidRPr="008F7855" w:rsidRDefault="00413BD6" w:rsidP="00130AA2">
      <w:pPr>
        <w:kinsoku w:val="0"/>
        <w:overflowPunct w:val="0"/>
        <w:spacing w:line="240" w:lineRule="auto"/>
        <w:ind w:right="55" w:firstLine="567"/>
        <w:contextualSpacing/>
        <w:rPr>
          <w:rFonts w:ascii="Times New Roman" w:hAnsi="Times New Roman"/>
          <w:sz w:val="28"/>
          <w:szCs w:val="28"/>
        </w:rPr>
      </w:pPr>
    </w:p>
    <w:p w:rsidR="00413BD6" w:rsidRPr="0099686D" w:rsidRDefault="00413BD6" w:rsidP="00130AA2">
      <w:pPr>
        <w:kinsoku w:val="0"/>
        <w:overflowPunct w:val="0"/>
        <w:spacing w:line="240" w:lineRule="auto"/>
        <w:ind w:right="55" w:firstLine="567"/>
        <w:contextualSpacing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Данный пункт не разрабатывался, так как необходимость по его разработки относится к Республике Крым.</w:t>
      </w:r>
    </w:p>
    <w:p w:rsidR="00413BD6" w:rsidRPr="0099686D" w:rsidRDefault="00413BD6" w:rsidP="00130AA2">
      <w:pPr>
        <w:pStyle w:val="ac"/>
        <w:numPr>
          <w:ilvl w:val="1"/>
          <w:numId w:val="45"/>
        </w:numPr>
        <w:kinsoku w:val="0"/>
        <w:overflowPunct w:val="0"/>
        <w:spacing w:after="0" w:line="240" w:lineRule="auto"/>
        <w:ind w:left="0" w:right="55" w:firstLine="0"/>
        <w:jc w:val="both"/>
        <w:rPr>
          <w:rFonts w:ascii="Times New Roman" w:hAnsi="Times New Roman"/>
          <w:b/>
          <w:sz w:val="28"/>
          <w:szCs w:val="28"/>
        </w:rPr>
      </w:pPr>
      <w:r w:rsidRPr="0099686D">
        <w:rPr>
          <w:rFonts w:ascii="Times New Roman" w:hAnsi="Times New Roman"/>
          <w:b/>
          <w:sz w:val="28"/>
          <w:szCs w:val="28"/>
        </w:rPr>
        <w:t>Предложения по корректировке утвержденной (разработке) схемы в</w:t>
      </w:r>
      <w:r w:rsidRPr="0099686D">
        <w:rPr>
          <w:rFonts w:ascii="Times New Roman" w:hAnsi="Times New Roman"/>
          <w:b/>
          <w:sz w:val="28"/>
          <w:szCs w:val="28"/>
        </w:rPr>
        <w:t>о</w:t>
      </w:r>
      <w:r w:rsidRPr="0099686D">
        <w:rPr>
          <w:rFonts w:ascii="Times New Roman" w:hAnsi="Times New Roman"/>
          <w:b/>
          <w:sz w:val="28"/>
          <w:szCs w:val="28"/>
        </w:rPr>
        <w:t>доснабжения поселения, городского округа, города федерального значения, единой схемы водоснабжения и водоотведения Республики Крым для обе</w:t>
      </w:r>
      <w:r w:rsidRPr="0099686D">
        <w:rPr>
          <w:rFonts w:ascii="Times New Roman" w:hAnsi="Times New Roman"/>
          <w:b/>
          <w:sz w:val="28"/>
          <w:szCs w:val="28"/>
        </w:rPr>
        <w:t>с</w:t>
      </w:r>
      <w:r w:rsidRPr="0099686D">
        <w:rPr>
          <w:rFonts w:ascii="Times New Roman" w:hAnsi="Times New Roman"/>
          <w:b/>
          <w:sz w:val="28"/>
          <w:szCs w:val="28"/>
        </w:rPr>
        <w:t>печения согласованности такой схемы  и указанных в схеме теплоснабжения решений о развитии источников тепловой энергии и схем теплоснабжения</w:t>
      </w:r>
    </w:p>
    <w:p w:rsidR="00413BD6" w:rsidRPr="008F7855" w:rsidRDefault="00413BD6" w:rsidP="00130AA2">
      <w:pPr>
        <w:pStyle w:val="aff9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413BD6" w:rsidRPr="0099686D" w:rsidRDefault="00413BD6" w:rsidP="00130AA2">
      <w:pPr>
        <w:kinsoku w:val="0"/>
        <w:overflowPunct w:val="0"/>
        <w:spacing w:line="240" w:lineRule="auto"/>
        <w:ind w:right="55" w:firstLine="567"/>
        <w:contextualSpacing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Данный пункт не разрабатывался, так как необходимость по его разработки относится к Республике Крым.</w:t>
      </w:r>
    </w:p>
    <w:p w:rsidR="003C155F" w:rsidRDefault="003C155F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ED5E44" w:rsidRDefault="00ED5E44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ED5E44" w:rsidRDefault="00ED5E44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9C090F" w:rsidRDefault="009C090F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9C090F" w:rsidRPr="008F7855" w:rsidRDefault="009C090F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203C08" w:rsidRPr="0099686D" w:rsidRDefault="00203C08" w:rsidP="00130AA2">
      <w:pPr>
        <w:pStyle w:val="10"/>
        <w:spacing w:before="0" w:line="240" w:lineRule="auto"/>
        <w:contextualSpacing/>
        <w:jc w:val="both"/>
        <w:rPr>
          <w:rFonts w:ascii="Times New Roman" w:hAnsi="Times New Roman"/>
          <w:color w:val="auto"/>
        </w:rPr>
      </w:pPr>
      <w:r w:rsidRPr="0099686D">
        <w:rPr>
          <w:rFonts w:ascii="Times New Roman" w:hAnsi="Times New Roman"/>
          <w:color w:val="auto"/>
        </w:rPr>
        <w:lastRenderedPageBreak/>
        <w:t>РАЗДЕЛ 14. ИНДИКАТОРЫ РАЗВИТИЯ СИСТЕМ ТЕПЛОСНАБЖЕНИЯ ПОСЕЛЕНИЯ, ГОРОДСКОГО ОКРУГА, ГОРОДА ФЕДЕРАЛЬНОГО ЗН</w:t>
      </w:r>
      <w:r w:rsidRPr="0099686D">
        <w:rPr>
          <w:rFonts w:ascii="Times New Roman" w:hAnsi="Times New Roman"/>
          <w:color w:val="auto"/>
        </w:rPr>
        <w:t>А</w:t>
      </w:r>
      <w:r w:rsidRPr="0099686D">
        <w:rPr>
          <w:rFonts w:ascii="Times New Roman" w:hAnsi="Times New Roman"/>
          <w:color w:val="auto"/>
        </w:rPr>
        <w:t>ЧЕНИЯ</w:t>
      </w:r>
      <w:bookmarkEnd w:id="95"/>
    </w:p>
    <w:p w:rsidR="009E3480" w:rsidRPr="008F7855" w:rsidRDefault="009E3480" w:rsidP="00130AA2">
      <w:pPr>
        <w:spacing w:after="0"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203C08" w:rsidRPr="0099686D" w:rsidRDefault="00203C08" w:rsidP="00130AA2">
      <w:pPr>
        <w:pStyle w:val="2"/>
        <w:numPr>
          <w:ilvl w:val="1"/>
          <w:numId w:val="46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96" w:name="_Toc27492998"/>
      <w:r w:rsidRPr="0099686D">
        <w:rPr>
          <w:rFonts w:ascii="Times New Roman" w:hAnsi="Times New Roman"/>
          <w:color w:val="auto"/>
          <w:sz w:val="28"/>
          <w:szCs w:val="28"/>
        </w:rPr>
        <w:t>Количество прекращений подачи тепловой энергии, теплоносителя в результате технологических нарушений на тепловых сетях</w:t>
      </w:r>
      <w:bookmarkEnd w:id="96"/>
    </w:p>
    <w:p w:rsidR="009E3480" w:rsidRPr="008F7855" w:rsidRDefault="009E3480" w:rsidP="00130AA2">
      <w:pPr>
        <w:spacing w:after="0"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9E3480" w:rsidRPr="0099686D" w:rsidRDefault="009E3480" w:rsidP="00130AA2">
      <w:pPr>
        <w:pStyle w:val="aff9"/>
        <w:kinsoku w:val="0"/>
        <w:overflowPunct w:val="0"/>
        <w:ind w:left="0" w:right="-1" w:firstLine="566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На основании предоставленной инф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ции показатель о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стве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ний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чи</w:t>
      </w:r>
      <w:r w:rsidRPr="0099686D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гии,</w:t>
      </w:r>
      <w:r w:rsidRPr="0099686D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 xml:space="preserve">в 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зульт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те</w:t>
      </w:r>
      <w:r w:rsidRPr="0099686D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хн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ских</w:t>
      </w:r>
      <w:r w:rsidRPr="0099686D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ар</w:t>
      </w:r>
      <w:r w:rsidRPr="0099686D">
        <w:rPr>
          <w:rFonts w:ascii="Times New Roman" w:hAnsi="Times New Roman"/>
          <w:sz w:val="28"/>
          <w:szCs w:val="28"/>
        </w:rPr>
        <w:t>уш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ий</w:t>
      </w:r>
      <w:r w:rsidRPr="0099686D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а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</w:t>
      </w:r>
      <w:r w:rsidRPr="0099686D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ях</w:t>
      </w:r>
      <w:r w:rsidRPr="0099686D">
        <w:rPr>
          <w:rFonts w:ascii="Times New Roman" w:hAnsi="Times New Roman"/>
          <w:spacing w:val="38"/>
          <w:sz w:val="28"/>
          <w:szCs w:val="28"/>
        </w:rPr>
        <w:t xml:space="preserve"> </w:t>
      </w:r>
      <w:proofErr w:type="gramStart"/>
      <w:r w:rsidRPr="0099686D">
        <w:rPr>
          <w:rFonts w:ascii="Times New Roman" w:hAnsi="Times New Roman"/>
          <w:spacing w:val="-3"/>
          <w:sz w:val="28"/>
          <w:szCs w:val="28"/>
        </w:rPr>
        <w:t>з</w:t>
      </w:r>
      <w:r w:rsidRPr="0099686D">
        <w:rPr>
          <w:rFonts w:ascii="Times New Roman" w:hAnsi="Times New Roman"/>
          <w:sz w:val="28"/>
          <w:szCs w:val="28"/>
        </w:rPr>
        <w:t>а</w:t>
      </w:r>
      <w:proofErr w:type="gramEnd"/>
      <w:r w:rsidRPr="0099686D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дние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="007830D3" w:rsidRPr="0099686D">
        <w:rPr>
          <w:rFonts w:ascii="Times New Roman" w:hAnsi="Times New Roman"/>
          <w:sz w:val="28"/>
          <w:szCs w:val="28"/>
        </w:rPr>
        <w:t>2</w:t>
      </w:r>
      <w:r w:rsidRPr="0099686D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да равен нулю.</w:t>
      </w:r>
    </w:p>
    <w:p w:rsidR="009E3480" w:rsidRPr="008F7855" w:rsidRDefault="009E3480" w:rsidP="00130AA2">
      <w:pPr>
        <w:pStyle w:val="aff9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9E3480" w:rsidRPr="008F7855" w:rsidRDefault="009E3480" w:rsidP="00130AA2">
      <w:pPr>
        <w:pStyle w:val="aff9"/>
        <w:ind w:left="0" w:firstLine="567"/>
        <w:contextualSpacing/>
        <w:jc w:val="both"/>
        <w:rPr>
          <w:rFonts w:ascii="Times New Roman" w:hAnsi="Times New Roman"/>
          <w:color w:val="4F81BD"/>
          <w:sz w:val="28"/>
          <w:szCs w:val="28"/>
        </w:rPr>
      </w:pPr>
    </w:p>
    <w:p w:rsidR="009E3480" w:rsidRPr="00A02401" w:rsidRDefault="009E3480" w:rsidP="00130AA2">
      <w:pPr>
        <w:pStyle w:val="TableParagraph"/>
        <w:kinsoku w:val="0"/>
        <w:overflowPunct w:val="0"/>
        <w:ind w:left="1985" w:right="1914"/>
        <w:contextualSpacing/>
        <w:jc w:val="both"/>
        <w:rPr>
          <w:sz w:val="11"/>
          <w:szCs w:val="11"/>
        </w:rPr>
      </w:pPr>
      <w:r w:rsidRPr="00A02401">
        <w:rPr>
          <w:spacing w:val="8"/>
          <w:w w:val="95"/>
          <w:position w:val="7"/>
          <w:sz w:val="26"/>
          <w:szCs w:val="26"/>
        </w:rPr>
        <w:t>Р</w:t>
      </w:r>
      <w:r w:rsidRPr="00A02401">
        <w:rPr>
          <w:w w:val="95"/>
          <w:sz w:val="15"/>
          <w:szCs w:val="15"/>
        </w:rPr>
        <w:t>п</w:t>
      </w:r>
      <w:r w:rsidRPr="00A02401">
        <w:rPr>
          <w:spacing w:val="1"/>
          <w:w w:val="95"/>
          <w:sz w:val="15"/>
          <w:szCs w:val="15"/>
        </w:rPr>
        <w:t xml:space="preserve"> </w:t>
      </w:r>
      <w:r w:rsidRPr="00A02401">
        <w:rPr>
          <w:spacing w:val="-2"/>
          <w:w w:val="95"/>
          <w:sz w:val="15"/>
          <w:szCs w:val="15"/>
        </w:rPr>
        <w:t>се</w:t>
      </w:r>
      <w:r w:rsidRPr="00A02401">
        <w:rPr>
          <w:w w:val="95"/>
          <w:sz w:val="15"/>
          <w:szCs w:val="15"/>
        </w:rPr>
        <w:t>ти</w:t>
      </w:r>
      <w:r w:rsidRPr="00A02401">
        <w:rPr>
          <w:spacing w:val="1"/>
          <w:w w:val="95"/>
          <w:sz w:val="15"/>
          <w:szCs w:val="15"/>
        </w:rPr>
        <w:t xml:space="preserve"> </w:t>
      </w:r>
      <w:r w:rsidRPr="00A02401">
        <w:rPr>
          <w:w w:val="95"/>
          <w:sz w:val="15"/>
          <w:szCs w:val="15"/>
        </w:rPr>
        <w:t>от</w:t>
      </w:r>
      <w:r w:rsidRPr="00A02401">
        <w:rPr>
          <w:spacing w:val="2"/>
          <w:w w:val="95"/>
          <w:sz w:val="15"/>
          <w:szCs w:val="15"/>
        </w:rPr>
        <w:t xml:space="preserve"> </w:t>
      </w:r>
      <w:r w:rsidRPr="00A02401">
        <w:rPr>
          <w:spacing w:val="9"/>
          <w:w w:val="95"/>
          <w:sz w:val="15"/>
          <w:szCs w:val="15"/>
        </w:rPr>
        <w:t>t</w:t>
      </w:r>
      <w:r w:rsidRPr="00A02401">
        <w:rPr>
          <w:w w:val="95"/>
          <w:position w:val="-4"/>
          <w:sz w:val="11"/>
          <w:szCs w:val="11"/>
        </w:rPr>
        <w:t xml:space="preserve">n   </w:t>
      </w:r>
      <w:r w:rsidRPr="00A02401">
        <w:rPr>
          <w:spacing w:val="6"/>
          <w:w w:val="95"/>
          <w:position w:val="-4"/>
          <w:sz w:val="11"/>
          <w:szCs w:val="11"/>
        </w:rPr>
        <w:t xml:space="preserve"> </w:t>
      </w:r>
      <w:r w:rsidRPr="00A02401">
        <w:rPr>
          <w:w w:val="95"/>
          <w:position w:val="7"/>
          <w:sz w:val="26"/>
          <w:szCs w:val="26"/>
        </w:rPr>
        <w:t>=</w:t>
      </w:r>
      <w:r w:rsidRPr="00A02401">
        <w:rPr>
          <w:spacing w:val="-17"/>
          <w:w w:val="95"/>
          <w:position w:val="7"/>
          <w:sz w:val="26"/>
          <w:szCs w:val="26"/>
        </w:rPr>
        <w:t xml:space="preserve"> </w:t>
      </w:r>
      <w:r w:rsidRPr="00A02401">
        <w:rPr>
          <w:spacing w:val="47"/>
          <w:w w:val="95"/>
          <w:position w:val="3"/>
          <w:sz w:val="43"/>
          <w:szCs w:val="43"/>
        </w:rPr>
        <w:t>(</w:t>
      </w:r>
      <w:r w:rsidRPr="00A02401">
        <w:rPr>
          <w:spacing w:val="10"/>
          <w:w w:val="95"/>
          <w:position w:val="7"/>
          <w:sz w:val="26"/>
          <w:szCs w:val="26"/>
        </w:rPr>
        <w:t>N</w:t>
      </w:r>
      <w:r w:rsidRPr="00A02401">
        <w:rPr>
          <w:w w:val="95"/>
          <w:sz w:val="15"/>
          <w:szCs w:val="15"/>
        </w:rPr>
        <w:t>п</w:t>
      </w:r>
      <w:r w:rsidRPr="00A02401">
        <w:rPr>
          <w:spacing w:val="1"/>
          <w:w w:val="95"/>
          <w:sz w:val="15"/>
          <w:szCs w:val="15"/>
        </w:rPr>
        <w:t xml:space="preserve"> </w:t>
      </w:r>
      <w:r w:rsidRPr="00A02401">
        <w:rPr>
          <w:spacing w:val="-2"/>
          <w:w w:val="95"/>
          <w:sz w:val="15"/>
          <w:szCs w:val="15"/>
        </w:rPr>
        <w:t>се</w:t>
      </w:r>
      <w:r w:rsidRPr="00A02401">
        <w:rPr>
          <w:w w:val="95"/>
          <w:sz w:val="15"/>
          <w:szCs w:val="15"/>
        </w:rPr>
        <w:t>ти</w:t>
      </w:r>
      <w:r w:rsidRPr="00A02401">
        <w:rPr>
          <w:spacing w:val="1"/>
          <w:w w:val="95"/>
          <w:sz w:val="15"/>
          <w:szCs w:val="15"/>
        </w:rPr>
        <w:t xml:space="preserve"> </w:t>
      </w:r>
      <w:r w:rsidRPr="00A02401">
        <w:rPr>
          <w:w w:val="95"/>
          <w:sz w:val="15"/>
          <w:szCs w:val="15"/>
        </w:rPr>
        <w:t>от</w:t>
      </w:r>
      <w:r w:rsidRPr="00A02401">
        <w:rPr>
          <w:spacing w:val="23"/>
          <w:w w:val="95"/>
          <w:sz w:val="15"/>
          <w:szCs w:val="15"/>
        </w:rPr>
        <w:t xml:space="preserve"> </w:t>
      </w:r>
      <w:r w:rsidRPr="00A02401">
        <w:rPr>
          <w:spacing w:val="7"/>
          <w:w w:val="95"/>
          <w:sz w:val="15"/>
          <w:szCs w:val="15"/>
        </w:rPr>
        <w:t>t</w:t>
      </w:r>
      <w:r w:rsidRPr="00A02401">
        <w:rPr>
          <w:w w:val="95"/>
          <w:position w:val="-4"/>
          <w:sz w:val="11"/>
          <w:szCs w:val="11"/>
        </w:rPr>
        <w:t>0</w:t>
      </w:r>
      <w:r w:rsidRPr="00A02401">
        <w:rPr>
          <w:spacing w:val="7"/>
          <w:w w:val="95"/>
          <w:position w:val="-4"/>
          <w:sz w:val="11"/>
          <w:szCs w:val="11"/>
        </w:rPr>
        <w:t xml:space="preserve"> </w:t>
      </w:r>
      <w:r w:rsidRPr="00A02401">
        <w:rPr>
          <w:w w:val="95"/>
          <w:sz w:val="15"/>
          <w:szCs w:val="15"/>
        </w:rPr>
        <w:t>−</w:t>
      </w:r>
      <w:r w:rsidRPr="00A02401">
        <w:rPr>
          <w:spacing w:val="-15"/>
          <w:w w:val="95"/>
          <w:sz w:val="15"/>
          <w:szCs w:val="15"/>
        </w:rPr>
        <w:t xml:space="preserve"> </w:t>
      </w:r>
      <w:r w:rsidRPr="00A02401">
        <w:rPr>
          <w:w w:val="95"/>
          <w:sz w:val="15"/>
          <w:szCs w:val="15"/>
        </w:rPr>
        <w:t xml:space="preserve">1 </w:t>
      </w:r>
      <w:r w:rsidRPr="00A02401">
        <w:rPr>
          <w:spacing w:val="21"/>
          <w:w w:val="95"/>
          <w:sz w:val="15"/>
          <w:szCs w:val="15"/>
        </w:rPr>
        <w:t xml:space="preserve"> </w:t>
      </w:r>
      <w:r w:rsidRPr="00A02401">
        <w:rPr>
          <w:w w:val="95"/>
          <w:position w:val="7"/>
          <w:sz w:val="26"/>
          <w:szCs w:val="26"/>
        </w:rPr>
        <w:t>/</w:t>
      </w:r>
      <w:r w:rsidRPr="00A02401">
        <w:rPr>
          <w:spacing w:val="4"/>
          <w:w w:val="95"/>
          <w:position w:val="7"/>
          <w:sz w:val="26"/>
          <w:szCs w:val="26"/>
        </w:rPr>
        <w:t xml:space="preserve"> </w:t>
      </w:r>
      <w:r w:rsidRPr="00A02401">
        <w:rPr>
          <w:spacing w:val="10"/>
          <w:w w:val="95"/>
          <w:position w:val="7"/>
          <w:sz w:val="26"/>
          <w:szCs w:val="26"/>
        </w:rPr>
        <w:t>L</w:t>
      </w:r>
      <w:r w:rsidRPr="00A02401">
        <w:rPr>
          <w:spacing w:val="7"/>
          <w:w w:val="95"/>
          <w:sz w:val="15"/>
          <w:szCs w:val="15"/>
        </w:rPr>
        <w:t>t</w:t>
      </w:r>
      <w:r w:rsidRPr="00A02401">
        <w:rPr>
          <w:w w:val="95"/>
          <w:position w:val="-4"/>
          <w:sz w:val="11"/>
          <w:szCs w:val="11"/>
        </w:rPr>
        <w:t>0</w:t>
      </w:r>
      <w:r w:rsidRPr="00A02401">
        <w:rPr>
          <w:spacing w:val="7"/>
          <w:w w:val="95"/>
          <w:position w:val="-4"/>
          <w:sz w:val="11"/>
          <w:szCs w:val="11"/>
        </w:rPr>
        <w:t xml:space="preserve"> </w:t>
      </w:r>
      <w:r w:rsidRPr="00A02401">
        <w:rPr>
          <w:w w:val="95"/>
          <w:sz w:val="15"/>
          <w:szCs w:val="15"/>
        </w:rPr>
        <w:t>−</w:t>
      </w:r>
      <w:r w:rsidRPr="00A02401">
        <w:rPr>
          <w:spacing w:val="-15"/>
          <w:w w:val="95"/>
          <w:sz w:val="15"/>
          <w:szCs w:val="15"/>
        </w:rPr>
        <w:t xml:space="preserve"> </w:t>
      </w:r>
      <w:r w:rsidRPr="00A02401">
        <w:rPr>
          <w:w w:val="95"/>
          <w:sz w:val="15"/>
          <w:szCs w:val="15"/>
        </w:rPr>
        <w:t>1</w:t>
      </w:r>
      <w:proofErr w:type="gramStart"/>
      <w:r w:rsidRPr="00A02401">
        <w:rPr>
          <w:spacing w:val="-4"/>
          <w:w w:val="95"/>
          <w:sz w:val="15"/>
          <w:szCs w:val="15"/>
        </w:rPr>
        <w:t xml:space="preserve"> </w:t>
      </w:r>
      <w:r w:rsidRPr="00A02401">
        <w:rPr>
          <w:w w:val="85"/>
          <w:position w:val="3"/>
          <w:sz w:val="43"/>
          <w:szCs w:val="43"/>
        </w:rPr>
        <w:t>)</w:t>
      </w:r>
      <w:proofErr w:type="gramEnd"/>
      <w:r w:rsidRPr="00A02401">
        <w:rPr>
          <w:spacing w:val="39"/>
          <w:w w:val="85"/>
          <w:position w:val="3"/>
          <w:sz w:val="43"/>
          <w:szCs w:val="43"/>
        </w:rPr>
        <w:t xml:space="preserve"> </w:t>
      </w:r>
      <w:r w:rsidRPr="00A02401">
        <w:rPr>
          <w:w w:val="95"/>
          <w:position w:val="7"/>
          <w:sz w:val="26"/>
          <w:szCs w:val="26"/>
        </w:rPr>
        <w:t xml:space="preserve">× </w:t>
      </w:r>
      <w:r w:rsidRPr="00A02401">
        <w:rPr>
          <w:spacing w:val="6"/>
          <w:w w:val="95"/>
          <w:position w:val="7"/>
          <w:sz w:val="26"/>
          <w:szCs w:val="26"/>
        </w:rPr>
        <w:t xml:space="preserve"> </w:t>
      </w:r>
      <w:r w:rsidRPr="00A02401">
        <w:rPr>
          <w:spacing w:val="33"/>
          <w:w w:val="95"/>
          <w:position w:val="3"/>
          <w:sz w:val="43"/>
          <w:szCs w:val="43"/>
        </w:rPr>
        <w:t>(</w:t>
      </w:r>
      <w:r w:rsidRPr="00A02401">
        <w:rPr>
          <w:spacing w:val="10"/>
          <w:w w:val="95"/>
          <w:position w:val="7"/>
          <w:sz w:val="26"/>
          <w:szCs w:val="26"/>
        </w:rPr>
        <w:t>L</w:t>
      </w:r>
      <w:r w:rsidRPr="00A02401">
        <w:rPr>
          <w:spacing w:val="9"/>
          <w:w w:val="95"/>
          <w:sz w:val="15"/>
          <w:szCs w:val="15"/>
        </w:rPr>
        <w:t>t</w:t>
      </w:r>
      <w:r w:rsidRPr="00A02401">
        <w:rPr>
          <w:w w:val="95"/>
          <w:position w:val="-4"/>
          <w:sz w:val="11"/>
          <w:szCs w:val="11"/>
        </w:rPr>
        <w:t xml:space="preserve">n  </w:t>
      </w:r>
      <w:r w:rsidRPr="00A02401">
        <w:rPr>
          <w:spacing w:val="16"/>
          <w:w w:val="95"/>
          <w:position w:val="-4"/>
          <w:sz w:val="11"/>
          <w:szCs w:val="11"/>
        </w:rPr>
        <w:t xml:space="preserve"> </w:t>
      </w:r>
      <w:r w:rsidRPr="00A02401">
        <w:rPr>
          <w:w w:val="95"/>
          <w:position w:val="7"/>
          <w:sz w:val="26"/>
          <w:szCs w:val="26"/>
        </w:rPr>
        <w:t>−</w:t>
      </w:r>
      <w:r w:rsidRPr="00A02401">
        <w:rPr>
          <w:spacing w:val="-26"/>
          <w:w w:val="95"/>
          <w:position w:val="7"/>
          <w:sz w:val="26"/>
          <w:szCs w:val="26"/>
        </w:rPr>
        <w:t xml:space="preserve"> </w:t>
      </w:r>
      <w:r w:rsidRPr="00A02401">
        <w:rPr>
          <w:w w:val="95"/>
          <w:position w:val="1"/>
          <w:sz w:val="39"/>
          <w:szCs w:val="39"/>
        </w:rPr>
        <w:t>∑</w:t>
      </w:r>
      <w:r w:rsidRPr="00A02401">
        <w:rPr>
          <w:spacing w:val="-69"/>
          <w:w w:val="95"/>
          <w:position w:val="1"/>
          <w:sz w:val="39"/>
          <w:szCs w:val="39"/>
        </w:rPr>
        <w:t xml:space="preserve"> </w:t>
      </w:r>
      <w:r w:rsidRPr="00A02401">
        <w:rPr>
          <w:spacing w:val="8"/>
          <w:w w:val="95"/>
          <w:position w:val="7"/>
          <w:sz w:val="26"/>
          <w:szCs w:val="26"/>
        </w:rPr>
        <w:t>L</w:t>
      </w:r>
      <w:r w:rsidRPr="00A02401">
        <w:rPr>
          <w:spacing w:val="-2"/>
          <w:w w:val="95"/>
          <w:sz w:val="15"/>
          <w:szCs w:val="15"/>
        </w:rPr>
        <w:t>за</w:t>
      </w:r>
      <w:r w:rsidRPr="00A02401">
        <w:rPr>
          <w:w w:val="95"/>
          <w:sz w:val="15"/>
          <w:szCs w:val="15"/>
        </w:rPr>
        <w:t>м</w:t>
      </w:r>
      <w:r w:rsidRPr="00A02401">
        <w:rPr>
          <w:spacing w:val="-15"/>
          <w:w w:val="95"/>
          <w:sz w:val="15"/>
          <w:szCs w:val="15"/>
        </w:rPr>
        <w:t xml:space="preserve"> </w:t>
      </w:r>
      <w:r w:rsidRPr="00A02401">
        <w:rPr>
          <w:spacing w:val="17"/>
          <w:w w:val="95"/>
          <w:position w:val="7"/>
          <w:sz w:val="26"/>
          <w:szCs w:val="26"/>
        </w:rPr>
        <w:t>t</w:t>
      </w:r>
      <w:r w:rsidRPr="00A02401">
        <w:rPr>
          <w:w w:val="95"/>
          <w:sz w:val="15"/>
          <w:szCs w:val="15"/>
        </w:rPr>
        <w:t>n</w:t>
      </w:r>
      <w:r w:rsidRPr="00A02401">
        <w:rPr>
          <w:spacing w:val="15"/>
          <w:w w:val="95"/>
          <w:sz w:val="15"/>
          <w:szCs w:val="15"/>
        </w:rPr>
        <w:t xml:space="preserve"> </w:t>
      </w:r>
      <w:r w:rsidRPr="00A02401">
        <w:rPr>
          <w:spacing w:val="51"/>
          <w:w w:val="85"/>
          <w:position w:val="3"/>
          <w:sz w:val="43"/>
          <w:szCs w:val="43"/>
        </w:rPr>
        <w:t>)</w:t>
      </w:r>
      <w:r w:rsidRPr="00A02401">
        <w:rPr>
          <w:w w:val="85"/>
          <w:position w:val="7"/>
          <w:sz w:val="26"/>
          <w:szCs w:val="26"/>
        </w:rPr>
        <w:t>/</w:t>
      </w:r>
      <w:r w:rsidRPr="00A02401">
        <w:rPr>
          <w:spacing w:val="-9"/>
          <w:w w:val="85"/>
          <w:position w:val="7"/>
          <w:sz w:val="26"/>
          <w:szCs w:val="26"/>
        </w:rPr>
        <w:t xml:space="preserve"> </w:t>
      </w:r>
      <w:r w:rsidRPr="00A02401">
        <w:rPr>
          <w:spacing w:val="10"/>
          <w:w w:val="95"/>
          <w:position w:val="7"/>
          <w:sz w:val="26"/>
          <w:szCs w:val="26"/>
        </w:rPr>
        <w:t>L</w:t>
      </w:r>
      <w:r w:rsidRPr="00A02401">
        <w:rPr>
          <w:spacing w:val="9"/>
          <w:w w:val="95"/>
          <w:sz w:val="15"/>
          <w:szCs w:val="15"/>
        </w:rPr>
        <w:t>t</w:t>
      </w:r>
      <w:r w:rsidRPr="00A02401">
        <w:rPr>
          <w:w w:val="95"/>
          <w:position w:val="-4"/>
          <w:sz w:val="11"/>
          <w:szCs w:val="11"/>
        </w:rPr>
        <w:t>n</w:t>
      </w:r>
    </w:p>
    <w:p w:rsidR="009E3480" w:rsidRPr="00A02401" w:rsidRDefault="009E3480" w:rsidP="00130AA2">
      <w:pPr>
        <w:pStyle w:val="TableParagraph"/>
        <w:kinsoku w:val="0"/>
        <w:overflowPunct w:val="0"/>
        <w:ind w:firstLine="567"/>
        <w:contextualSpacing/>
        <w:jc w:val="both"/>
        <w:rPr>
          <w:sz w:val="20"/>
          <w:szCs w:val="20"/>
        </w:rPr>
      </w:pPr>
    </w:p>
    <w:p w:rsidR="009E3480" w:rsidRPr="00A02401" w:rsidRDefault="009E3480" w:rsidP="00130AA2">
      <w:pPr>
        <w:pStyle w:val="TableParagraph"/>
        <w:kinsoku w:val="0"/>
        <w:overflowPunct w:val="0"/>
        <w:ind w:left="739"/>
        <w:contextualSpacing/>
        <w:jc w:val="both"/>
        <w:rPr>
          <w:sz w:val="28"/>
          <w:szCs w:val="28"/>
        </w:rPr>
      </w:pPr>
      <w:r w:rsidRPr="00A02401">
        <w:rPr>
          <w:sz w:val="28"/>
          <w:szCs w:val="28"/>
        </w:rPr>
        <w:t>г</w:t>
      </w:r>
      <w:r w:rsidRPr="00A02401">
        <w:rPr>
          <w:spacing w:val="1"/>
          <w:sz w:val="28"/>
          <w:szCs w:val="28"/>
        </w:rPr>
        <w:t>д</w:t>
      </w:r>
      <w:r w:rsidRPr="00A02401">
        <w:rPr>
          <w:spacing w:val="-3"/>
          <w:sz w:val="28"/>
          <w:szCs w:val="28"/>
        </w:rPr>
        <w:t>е:</w:t>
      </w:r>
    </w:p>
    <w:p w:rsidR="009E3480" w:rsidRPr="00A02401" w:rsidRDefault="009E3480" w:rsidP="00130AA2">
      <w:pPr>
        <w:pStyle w:val="TableParagraph"/>
        <w:kinsoku w:val="0"/>
        <w:overflowPunct w:val="0"/>
        <w:ind w:firstLine="567"/>
        <w:contextualSpacing/>
        <w:jc w:val="both"/>
        <w:rPr>
          <w:sz w:val="17"/>
          <w:szCs w:val="17"/>
        </w:rPr>
      </w:pPr>
    </w:p>
    <w:p w:rsidR="009E3480" w:rsidRPr="0099686D" w:rsidRDefault="009E3480" w:rsidP="00130AA2">
      <w:pPr>
        <w:pStyle w:val="TableParagraph"/>
        <w:kinsoku w:val="0"/>
        <w:overflowPunct w:val="0"/>
        <w:ind w:firstLine="567"/>
        <w:contextualSpacing/>
        <w:jc w:val="both"/>
        <w:rPr>
          <w:sz w:val="28"/>
          <w:szCs w:val="28"/>
        </w:rPr>
      </w:pPr>
      <w:proofErr w:type="gramStart"/>
      <w:r w:rsidRPr="00A02401">
        <w:rPr>
          <w:spacing w:val="10"/>
          <w:position w:val="1"/>
          <w:sz w:val="26"/>
          <w:szCs w:val="26"/>
        </w:rPr>
        <w:t>N</w:t>
      </w:r>
      <w:proofErr w:type="gramEnd"/>
      <w:r w:rsidRPr="00A02401">
        <w:rPr>
          <w:position w:val="-6"/>
          <w:sz w:val="15"/>
          <w:szCs w:val="15"/>
        </w:rPr>
        <w:t>п</w:t>
      </w:r>
      <w:r w:rsidRPr="00A02401">
        <w:rPr>
          <w:spacing w:val="-1"/>
          <w:position w:val="-6"/>
          <w:sz w:val="15"/>
          <w:szCs w:val="15"/>
        </w:rPr>
        <w:t xml:space="preserve"> </w:t>
      </w:r>
      <w:r w:rsidRPr="00A02401">
        <w:rPr>
          <w:spacing w:val="-2"/>
          <w:position w:val="-6"/>
          <w:sz w:val="15"/>
          <w:szCs w:val="15"/>
        </w:rPr>
        <w:t>се</w:t>
      </w:r>
      <w:r w:rsidRPr="00A02401">
        <w:rPr>
          <w:position w:val="-6"/>
          <w:sz w:val="15"/>
          <w:szCs w:val="15"/>
        </w:rPr>
        <w:t>ти</w:t>
      </w:r>
      <w:r w:rsidRPr="00A02401">
        <w:rPr>
          <w:spacing w:val="-1"/>
          <w:position w:val="-6"/>
          <w:sz w:val="15"/>
          <w:szCs w:val="15"/>
        </w:rPr>
        <w:t xml:space="preserve"> </w:t>
      </w:r>
      <w:r w:rsidRPr="00A02401">
        <w:rPr>
          <w:position w:val="-6"/>
          <w:sz w:val="15"/>
          <w:szCs w:val="15"/>
        </w:rPr>
        <w:t>от</w:t>
      </w:r>
      <w:r w:rsidRPr="00A02401">
        <w:rPr>
          <w:spacing w:val="21"/>
          <w:position w:val="-6"/>
          <w:sz w:val="15"/>
          <w:szCs w:val="15"/>
        </w:rPr>
        <w:t xml:space="preserve"> </w:t>
      </w:r>
      <w:r w:rsidRPr="00A02401">
        <w:rPr>
          <w:position w:val="-6"/>
          <w:sz w:val="15"/>
          <w:szCs w:val="15"/>
        </w:rPr>
        <w:t xml:space="preserve">t </w:t>
      </w:r>
      <w:r w:rsidRPr="00A02401">
        <w:rPr>
          <w:spacing w:val="22"/>
          <w:position w:val="-6"/>
          <w:sz w:val="15"/>
          <w:szCs w:val="15"/>
        </w:rPr>
        <w:t xml:space="preserve"> </w:t>
      </w:r>
      <w:r w:rsidRPr="00A02401">
        <w:rPr>
          <w:position w:val="-6"/>
          <w:sz w:val="15"/>
          <w:szCs w:val="15"/>
        </w:rPr>
        <w:t>−</w:t>
      </w:r>
      <w:r w:rsidRPr="00A02401">
        <w:rPr>
          <w:spacing w:val="-17"/>
          <w:position w:val="-6"/>
          <w:sz w:val="15"/>
          <w:szCs w:val="15"/>
        </w:rPr>
        <w:t xml:space="preserve"> </w:t>
      </w:r>
      <w:r w:rsidRPr="00A02401">
        <w:rPr>
          <w:position w:val="-6"/>
          <w:sz w:val="15"/>
          <w:szCs w:val="15"/>
        </w:rPr>
        <w:t xml:space="preserve">1  </w:t>
      </w:r>
      <w:r w:rsidRPr="00A02401">
        <w:rPr>
          <w:spacing w:val="35"/>
          <w:position w:val="-6"/>
          <w:sz w:val="15"/>
          <w:szCs w:val="15"/>
        </w:rPr>
        <w:t xml:space="preserve"> </w:t>
      </w:r>
      <w:r w:rsidRPr="00A02401">
        <w:rPr>
          <w:sz w:val="28"/>
          <w:szCs w:val="28"/>
        </w:rPr>
        <w:t>-</w:t>
      </w:r>
      <w:r w:rsidRPr="00A02401">
        <w:rPr>
          <w:spacing w:val="40"/>
          <w:sz w:val="28"/>
          <w:szCs w:val="28"/>
        </w:rPr>
        <w:t xml:space="preserve"> </w:t>
      </w:r>
      <w:r w:rsidRPr="0099686D">
        <w:rPr>
          <w:sz w:val="28"/>
          <w:szCs w:val="28"/>
        </w:rPr>
        <w:t>фак</w:t>
      </w:r>
      <w:r w:rsidRPr="0099686D">
        <w:rPr>
          <w:spacing w:val="-1"/>
          <w:sz w:val="28"/>
          <w:szCs w:val="28"/>
        </w:rPr>
        <w:t>т</w:t>
      </w:r>
      <w:r w:rsidRPr="0099686D">
        <w:rPr>
          <w:spacing w:val="-2"/>
          <w:sz w:val="28"/>
          <w:szCs w:val="28"/>
        </w:rPr>
        <w:t>и</w:t>
      </w:r>
      <w:r w:rsidRPr="0099686D">
        <w:rPr>
          <w:sz w:val="28"/>
          <w:szCs w:val="28"/>
        </w:rPr>
        <w:t>чес</w:t>
      </w:r>
      <w:r w:rsidRPr="0099686D">
        <w:rPr>
          <w:spacing w:val="-3"/>
          <w:sz w:val="28"/>
          <w:szCs w:val="28"/>
        </w:rPr>
        <w:t>к</w:t>
      </w:r>
      <w:r w:rsidRPr="0099686D">
        <w:rPr>
          <w:spacing w:val="1"/>
          <w:sz w:val="28"/>
          <w:szCs w:val="28"/>
        </w:rPr>
        <w:t>о</w:t>
      </w:r>
      <w:r w:rsidRPr="0099686D">
        <w:rPr>
          <w:sz w:val="28"/>
          <w:szCs w:val="28"/>
        </w:rPr>
        <w:t>е</w:t>
      </w:r>
      <w:r w:rsidRPr="0099686D">
        <w:rPr>
          <w:spacing w:val="39"/>
          <w:sz w:val="28"/>
          <w:szCs w:val="28"/>
        </w:rPr>
        <w:t xml:space="preserve"> </w:t>
      </w:r>
      <w:r w:rsidRPr="0099686D">
        <w:rPr>
          <w:sz w:val="28"/>
          <w:szCs w:val="28"/>
        </w:rPr>
        <w:t>к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4"/>
          <w:sz w:val="28"/>
          <w:szCs w:val="28"/>
        </w:rPr>
        <w:t>л</w:t>
      </w:r>
      <w:r w:rsidRPr="0099686D">
        <w:rPr>
          <w:sz w:val="28"/>
          <w:szCs w:val="28"/>
        </w:rPr>
        <w:t>ичес</w:t>
      </w:r>
      <w:r w:rsidRPr="0099686D">
        <w:rPr>
          <w:spacing w:val="-1"/>
          <w:sz w:val="28"/>
          <w:szCs w:val="28"/>
        </w:rPr>
        <w:t>т</w:t>
      </w:r>
      <w:r w:rsidRPr="0099686D">
        <w:rPr>
          <w:spacing w:val="-3"/>
          <w:sz w:val="28"/>
          <w:szCs w:val="28"/>
        </w:rPr>
        <w:t>в</w:t>
      </w:r>
      <w:r w:rsidRPr="0099686D">
        <w:rPr>
          <w:sz w:val="28"/>
          <w:szCs w:val="28"/>
        </w:rPr>
        <w:t>о</w:t>
      </w:r>
      <w:r w:rsidRPr="0099686D">
        <w:rPr>
          <w:spacing w:val="41"/>
          <w:sz w:val="28"/>
          <w:szCs w:val="28"/>
        </w:rPr>
        <w:t xml:space="preserve"> </w:t>
      </w:r>
      <w:r w:rsidRPr="0099686D">
        <w:rPr>
          <w:spacing w:val="-2"/>
          <w:sz w:val="28"/>
          <w:szCs w:val="28"/>
        </w:rPr>
        <w:t>п</w:t>
      </w:r>
      <w:r w:rsidRPr="0099686D">
        <w:rPr>
          <w:spacing w:val="1"/>
          <w:sz w:val="28"/>
          <w:szCs w:val="28"/>
        </w:rPr>
        <w:t>р</w:t>
      </w:r>
      <w:r w:rsidRPr="0099686D">
        <w:rPr>
          <w:spacing w:val="-3"/>
          <w:sz w:val="28"/>
          <w:szCs w:val="28"/>
        </w:rPr>
        <w:t>е</w:t>
      </w:r>
      <w:r w:rsidRPr="0099686D">
        <w:rPr>
          <w:sz w:val="28"/>
          <w:szCs w:val="28"/>
        </w:rPr>
        <w:t>к</w:t>
      </w:r>
      <w:r w:rsidRPr="0099686D">
        <w:rPr>
          <w:spacing w:val="1"/>
          <w:sz w:val="28"/>
          <w:szCs w:val="28"/>
        </w:rPr>
        <w:t>р</w:t>
      </w:r>
      <w:r w:rsidRPr="0099686D">
        <w:rPr>
          <w:spacing w:val="-3"/>
          <w:sz w:val="28"/>
          <w:szCs w:val="28"/>
        </w:rPr>
        <w:t>а</w:t>
      </w:r>
      <w:r w:rsidRPr="0099686D">
        <w:rPr>
          <w:spacing w:val="-1"/>
          <w:sz w:val="28"/>
          <w:szCs w:val="28"/>
        </w:rPr>
        <w:t>щ</w:t>
      </w:r>
      <w:r w:rsidRPr="0099686D">
        <w:rPr>
          <w:sz w:val="28"/>
          <w:szCs w:val="28"/>
        </w:rPr>
        <w:t>е</w:t>
      </w:r>
      <w:r w:rsidRPr="0099686D">
        <w:rPr>
          <w:spacing w:val="-2"/>
          <w:sz w:val="28"/>
          <w:szCs w:val="28"/>
        </w:rPr>
        <w:t>н</w:t>
      </w:r>
      <w:r w:rsidRPr="0099686D">
        <w:rPr>
          <w:sz w:val="28"/>
          <w:szCs w:val="28"/>
        </w:rPr>
        <w:t>ий</w:t>
      </w:r>
      <w:r w:rsidRPr="0099686D">
        <w:rPr>
          <w:spacing w:val="39"/>
          <w:sz w:val="28"/>
          <w:szCs w:val="28"/>
        </w:rPr>
        <w:t xml:space="preserve"> </w:t>
      </w:r>
      <w:r w:rsidRPr="0099686D">
        <w:rPr>
          <w:sz w:val="28"/>
          <w:szCs w:val="28"/>
        </w:rPr>
        <w:t>п</w:t>
      </w:r>
      <w:r w:rsidRPr="0099686D">
        <w:rPr>
          <w:spacing w:val="-2"/>
          <w:sz w:val="28"/>
          <w:szCs w:val="28"/>
        </w:rPr>
        <w:t>о</w:t>
      </w:r>
      <w:r w:rsidRPr="0099686D">
        <w:rPr>
          <w:spacing w:val="1"/>
          <w:sz w:val="28"/>
          <w:szCs w:val="28"/>
        </w:rPr>
        <w:t>д</w:t>
      </w:r>
      <w:r w:rsidRPr="0099686D">
        <w:rPr>
          <w:sz w:val="28"/>
          <w:szCs w:val="28"/>
        </w:rPr>
        <w:t>а</w:t>
      </w:r>
      <w:r w:rsidRPr="0099686D">
        <w:rPr>
          <w:spacing w:val="-3"/>
          <w:sz w:val="28"/>
          <w:szCs w:val="28"/>
        </w:rPr>
        <w:t>ч</w:t>
      </w:r>
      <w:r w:rsidRPr="0099686D">
        <w:rPr>
          <w:sz w:val="28"/>
          <w:szCs w:val="28"/>
        </w:rPr>
        <w:t>и</w:t>
      </w:r>
      <w:r w:rsidRPr="0099686D">
        <w:rPr>
          <w:spacing w:val="41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т</w:t>
      </w:r>
      <w:r w:rsidRPr="0099686D">
        <w:rPr>
          <w:spacing w:val="-3"/>
          <w:sz w:val="28"/>
          <w:szCs w:val="28"/>
        </w:rPr>
        <w:t>е</w:t>
      </w:r>
      <w:r w:rsidRPr="0099686D">
        <w:rPr>
          <w:spacing w:val="1"/>
          <w:sz w:val="28"/>
          <w:szCs w:val="28"/>
        </w:rPr>
        <w:t>п</w:t>
      </w:r>
      <w:r w:rsidRPr="0099686D">
        <w:rPr>
          <w:spacing w:val="-1"/>
          <w:sz w:val="28"/>
          <w:szCs w:val="28"/>
        </w:rPr>
        <w:t>л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3"/>
          <w:sz w:val="28"/>
          <w:szCs w:val="28"/>
        </w:rPr>
        <w:t>в</w:t>
      </w:r>
      <w:r w:rsidRPr="0099686D">
        <w:rPr>
          <w:spacing w:val="-2"/>
          <w:sz w:val="28"/>
          <w:szCs w:val="28"/>
        </w:rPr>
        <w:t>о</w:t>
      </w:r>
      <w:r w:rsidRPr="0099686D">
        <w:rPr>
          <w:sz w:val="28"/>
          <w:szCs w:val="28"/>
        </w:rPr>
        <w:t>й</w:t>
      </w:r>
      <w:r w:rsidRPr="0099686D">
        <w:rPr>
          <w:spacing w:val="42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э</w:t>
      </w:r>
      <w:r w:rsidRPr="0099686D">
        <w:rPr>
          <w:sz w:val="28"/>
          <w:szCs w:val="28"/>
        </w:rPr>
        <w:t>н</w:t>
      </w:r>
      <w:r w:rsidRPr="0099686D">
        <w:rPr>
          <w:spacing w:val="-3"/>
          <w:sz w:val="28"/>
          <w:szCs w:val="28"/>
        </w:rPr>
        <w:t>е</w:t>
      </w:r>
      <w:r w:rsidR="0099686D" w:rsidRPr="0099686D">
        <w:rPr>
          <w:spacing w:val="1"/>
          <w:sz w:val="28"/>
          <w:szCs w:val="28"/>
        </w:rPr>
        <w:t>р</w:t>
      </w:r>
      <w:r w:rsidRPr="0099686D">
        <w:rPr>
          <w:sz w:val="28"/>
          <w:szCs w:val="28"/>
        </w:rPr>
        <w:t>гии,</w:t>
      </w:r>
      <w:r w:rsidRPr="0099686D">
        <w:rPr>
          <w:spacing w:val="11"/>
          <w:sz w:val="28"/>
          <w:szCs w:val="28"/>
        </w:rPr>
        <w:t xml:space="preserve"> </w:t>
      </w:r>
      <w:r w:rsidRPr="0099686D">
        <w:rPr>
          <w:sz w:val="28"/>
          <w:szCs w:val="28"/>
        </w:rPr>
        <w:t>п</w:t>
      </w:r>
      <w:r w:rsidRPr="0099686D">
        <w:rPr>
          <w:spacing w:val="-2"/>
          <w:sz w:val="28"/>
          <w:szCs w:val="28"/>
        </w:rPr>
        <w:t>р</w:t>
      </w:r>
      <w:r w:rsidRPr="0099686D">
        <w:rPr>
          <w:sz w:val="28"/>
          <w:szCs w:val="28"/>
        </w:rPr>
        <w:t>и</w:t>
      </w:r>
      <w:r w:rsidRPr="0099686D">
        <w:rPr>
          <w:spacing w:val="-3"/>
          <w:sz w:val="28"/>
          <w:szCs w:val="28"/>
        </w:rPr>
        <w:t>ч</w:t>
      </w:r>
      <w:r w:rsidRPr="0099686D">
        <w:rPr>
          <w:sz w:val="28"/>
          <w:szCs w:val="28"/>
        </w:rPr>
        <w:t>и</w:t>
      </w:r>
      <w:r w:rsidRPr="0099686D">
        <w:rPr>
          <w:spacing w:val="-2"/>
          <w:sz w:val="28"/>
          <w:szCs w:val="28"/>
        </w:rPr>
        <w:t>н</w:t>
      </w:r>
      <w:r w:rsidRPr="0099686D">
        <w:rPr>
          <w:spacing w:val="1"/>
          <w:sz w:val="28"/>
          <w:szCs w:val="28"/>
        </w:rPr>
        <w:t>о</w:t>
      </w:r>
      <w:r w:rsidRPr="0099686D">
        <w:rPr>
          <w:sz w:val="28"/>
          <w:szCs w:val="28"/>
        </w:rPr>
        <w:t>й</w:t>
      </w:r>
      <w:r w:rsidRPr="0099686D">
        <w:rPr>
          <w:spacing w:val="12"/>
          <w:sz w:val="28"/>
          <w:szCs w:val="28"/>
        </w:rPr>
        <w:t xml:space="preserve"> </w:t>
      </w:r>
      <w:r w:rsidRPr="0099686D">
        <w:rPr>
          <w:sz w:val="28"/>
          <w:szCs w:val="28"/>
        </w:rPr>
        <w:t>к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3"/>
          <w:sz w:val="28"/>
          <w:szCs w:val="28"/>
        </w:rPr>
        <w:t>т</w:t>
      </w:r>
      <w:r w:rsidRPr="0099686D">
        <w:rPr>
          <w:spacing w:val="-2"/>
          <w:sz w:val="28"/>
          <w:szCs w:val="28"/>
        </w:rPr>
        <w:t>о</w:t>
      </w:r>
      <w:r w:rsidRPr="0099686D">
        <w:rPr>
          <w:spacing w:val="1"/>
          <w:sz w:val="28"/>
          <w:szCs w:val="28"/>
        </w:rPr>
        <w:t>р</w:t>
      </w:r>
      <w:r w:rsidRPr="0099686D">
        <w:rPr>
          <w:spacing w:val="-2"/>
          <w:sz w:val="28"/>
          <w:szCs w:val="28"/>
        </w:rPr>
        <w:t>ы</w:t>
      </w:r>
      <w:r w:rsidRPr="0099686D">
        <w:rPr>
          <w:sz w:val="28"/>
          <w:szCs w:val="28"/>
        </w:rPr>
        <w:t>х</w:t>
      </w:r>
      <w:r w:rsidRPr="0099686D">
        <w:rPr>
          <w:spacing w:val="15"/>
          <w:sz w:val="28"/>
          <w:szCs w:val="28"/>
        </w:rPr>
        <w:t xml:space="preserve"> </w:t>
      </w:r>
      <w:r w:rsidRPr="0099686D">
        <w:rPr>
          <w:sz w:val="28"/>
          <w:szCs w:val="28"/>
        </w:rPr>
        <w:t>я</w:t>
      </w:r>
      <w:r w:rsidRPr="0099686D">
        <w:rPr>
          <w:spacing w:val="-3"/>
          <w:sz w:val="28"/>
          <w:szCs w:val="28"/>
        </w:rPr>
        <w:t>в</w:t>
      </w:r>
      <w:r w:rsidRPr="0099686D">
        <w:rPr>
          <w:sz w:val="28"/>
          <w:szCs w:val="28"/>
        </w:rPr>
        <w:t>и</w:t>
      </w:r>
      <w:r w:rsidRPr="0099686D">
        <w:rPr>
          <w:spacing w:val="-1"/>
          <w:sz w:val="28"/>
          <w:szCs w:val="28"/>
        </w:rPr>
        <w:t>л</w:t>
      </w:r>
      <w:r w:rsidRPr="0099686D">
        <w:rPr>
          <w:sz w:val="28"/>
          <w:szCs w:val="28"/>
        </w:rPr>
        <w:t>ись</w:t>
      </w:r>
      <w:r w:rsidRPr="0099686D">
        <w:rPr>
          <w:spacing w:val="14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т</w:t>
      </w:r>
      <w:r w:rsidRPr="0099686D">
        <w:rPr>
          <w:spacing w:val="-3"/>
          <w:sz w:val="28"/>
          <w:szCs w:val="28"/>
        </w:rPr>
        <w:t>е</w:t>
      </w:r>
      <w:r w:rsidRPr="0099686D">
        <w:rPr>
          <w:spacing w:val="1"/>
          <w:sz w:val="28"/>
          <w:szCs w:val="28"/>
        </w:rPr>
        <w:t>х</w:t>
      </w:r>
      <w:r w:rsidRPr="0099686D">
        <w:rPr>
          <w:spacing w:val="-2"/>
          <w:sz w:val="28"/>
          <w:szCs w:val="28"/>
        </w:rPr>
        <w:t>н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4"/>
          <w:sz w:val="28"/>
          <w:szCs w:val="28"/>
        </w:rPr>
        <w:t>л</w:t>
      </w:r>
      <w:r w:rsidRPr="0099686D">
        <w:rPr>
          <w:spacing w:val="1"/>
          <w:sz w:val="28"/>
          <w:szCs w:val="28"/>
        </w:rPr>
        <w:t>о</w:t>
      </w:r>
      <w:r w:rsidRPr="0099686D">
        <w:rPr>
          <w:sz w:val="28"/>
          <w:szCs w:val="28"/>
        </w:rPr>
        <w:t>г</w:t>
      </w:r>
      <w:r w:rsidRPr="0099686D">
        <w:rPr>
          <w:spacing w:val="-2"/>
          <w:sz w:val="28"/>
          <w:szCs w:val="28"/>
        </w:rPr>
        <w:t>и</w:t>
      </w:r>
      <w:r w:rsidRPr="0099686D">
        <w:rPr>
          <w:sz w:val="28"/>
          <w:szCs w:val="28"/>
        </w:rPr>
        <w:t>чес</w:t>
      </w:r>
      <w:r w:rsidRPr="0099686D">
        <w:rPr>
          <w:spacing w:val="-3"/>
          <w:sz w:val="28"/>
          <w:szCs w:val="28"/>
        </w:rPr>
        <w:t>к</w:t>
      </w:r>
      <w:r w:rsidRPr="0099686D">
        <w:rPr>
          <w:sz w:val="28"/>
          <w:szCs w:val="28"/>
        </w:rPr>
        <w:t>ие</w:t>
      </w:r>
      <w:r w:rsidRPr="0099686D">
        <w:rPr>
          <w:spacing w:val="11"/>
          <w:sz w:val="28"/>
          <w:szCs w:val="28"/>
        </w:rPr>
        <w:t xml:space="preserve"> </w:t>
      </w:r>
      <w:r w:rsidRPr="0099686D">
        <w:rPr>
          <w:sz w:val="28"/>
          <w:szCs w:val="28"/>
        </w:rPr>
        <w:t>н</w:t>
      </w:r>
      <w:r w:rsidRPr="0099686D">
        <w:rPr>
          <w:spacing w:val="-3"/>
          <w:sz w:val="28"/>
          <w:szCs w:val="28"/>
        </w:rPr>
        <w:t>а</w:t>
      </w:r>
      <w:r w:rsidRPr="0099686D">
        <w:rPr>
          <w:spacing w:val="1"/>
          <w:sz w:val="28"/>
          <w:szCs w:val="28"/>
        </w:rPr>
        <w:t>р</w:t>
      </w:r>
      <w:r w:rsidRPr="0099686D">
        <w:rPr>
          <w:spacing w:val="-4"/>
          <w:sz w:val="28"/>
          <w:szCs w:val="28"/>
        </w:rPr>
        <w:t>у</w:t>
      </w:r>
      <w:r w:rsidRPr="0099686D">
        <w:rPr>
          <w:spacing w:val="-1"/>
          <w:sz w:val="28"/>
          <w:szCs w:val="28"/>
        </w:rPr>
        <w:t>ш</w:t>
      </w:r>
      <w:r w:rsidRPr="0099686D">
        <w:rPr>
          <w:sz w:val="28"/>
          <w:szCs w:val="28"/>
        </w:rPr>
        <w:t>е</w:t>
      </w:r>
      <w:r w:rsidRPr="0099686D">
        <w:rPr>
          <w:spacing w:val="1"/>
          <w:sz w:val="28"/>
          <w:szCs w:val="28"/>
        </w:rPr>
        <w:t>н</w:t>
      </w:r>
      <w:r w:rsidRPr="0099686D">
        <w:rPr>
          <w:sz w:val="28"/>
          <w:szCs w:val="28"/>
        </w:rPr>
        <w:t>ия</w:t>
      </w:r>
      <w:r w:rsidRPr="0099686D">
        <w:rPr>
          <w:spacing w:val="14"/>
          <w:sz w:val="28"/>
          <w:szCs w:val="28"/>
        </w:rPr>
        <w:t xml:space="preserve"> </w:t>
      </w:r>
      <w:r w:rsidRPr="0099686D">
        <w:rPr>
          <w:spacing w:val="-2"/>
          <w:sz w:val="28"/>
          <w:szCs w:val="28"/>
        </w:rPr>
        <w:t>н</w:t>
      </w:r>
      <w:r w:rsidRPr="0099686D">
        <w:rPr>
          <w:sz w:val="28"/>
          <w:szCs w:val="28"/>
        </w:rPr>
        <w:t>а</w:t>
      </w:r>
      <w:r w:rsidRPr="0099686D">
        <w:rPr>
          <w:spacing w:val="14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т</w:t>
      </w:r>
      <w:r w:rsidRPr="0099686D">
        <w:rPr>
          <w:sz w:val="28"/>
          <w:szCs w:val="28"/>
        </w:rPr>
        <w:t>е</w:t>
      </w:r>
      <w:r w:rsidRPr="0099686D">
        <w:rPr>
          <w:spacing w:val="1"/>
          <w:sz w:val="28"/>
          <w:szCs w:val="28"/>
        </w:rPr>
        <w:t>п</w:t>
      </w:r>
      <w:r w:rsidRPr="0099686D">
        <w:rPr>
          <w:spacing w:val="-4"/>
          <w:sz w:val="28"/>
          <w:szCs w:val="28"/>
        </w:rPr>
        <w:t>л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1"/>
          <w:sz w:val="28"/>
          <w:szCs w:val="28"/>
        </w:rPr>
        <w:t>в</w:t>
      </w:r>
      <w:r w:rsidRPr="0099686D">
        <w:rPr>
          <w:spacing w:val="-2"/>
          <w:sz w:val="28"/>
          <w:szCs w:val="28"/>
        </w:rPr>
        <w:t>ы</w:t>
      </w:r>
      <w:r w:rsidRPr="0099686D">
        <w:rPr>
          <w:sz w:val="28"/>
          <w:szCs w:val="28"/>
        </w:rPr>
        <w:t>х</w:t>
      </w:r>
      <w:r w:rsidRPr="0099686D">
        <w:rPr>
          <w:spacing w:val="15"/>
          <w:sz w:val="28"/>
          <w:szCs w:val="28"/>
        </w:rPr>
        <w:t xml:space="preserve"> </w:t>
      </w:r>
      <w:r w:rsidRPr="0099686D">
        <w:rPr>
          <w:sz w:val="28"/>
          <w:szCs w:val="28"/>
        </w:rPr>
        <w:t>се</w:t>
      </w:r>
      <w:r w:rsidRPr="0099686D">
        <w:rPr>
          <w:spacing w:val="-1"/>
          <w:sz w:val="28"/>
          <w:szCs w:val="28"/>
        </w:rPr>
        <w:t>т</w:t>
      </w:r>
      <w:r w:rsidRPr="0099686D">
        <w:rPr>
          <w:spacing w:val="-2"/>
          <w:sz w:val="28"/>
          <w:szCs w:val="28"/>
        </w:rPr>
        <w:t>я</w:t>
      </w:r>
      <w:r w:rsidRPr="0099686D">
        <w:rPr>
          <w:spacing w:val="1"/>
          <w:sz w:val="28"/>
          <w:szCs w:val="28"/>
        </w:rPr>
        <w:t>х</w:t>
      </w:r>
      <w:r w:rsidRPr="0099686D">
        <w:rPr>
          <w:sz w:val="28"/>
          <w:szCs w:val="28"/>
        </w:rPr>
        <w:t xml:space="preserve">, </w:t>
      </w:r>
      <w:r w:rsidRPr="0099686D">
        <w:rPr>
          <w:spacing w:val="-1"/>
          <w:sz w:val="28"/>
          <w:szCs w:val="28"/>
        </w:rPr>
        <w:t>з</w:t>
      </w:r>
      <w:r w:rsidRPr="0099686D">
        <w:rPr>
          <w:sz w:val="28"/>
          <w:szCs w:val="28"/>
        </w:rPr>
        <w:t>а</w:t>
      </w:r>
      <w:r w:rsidRPr="0099686D">
        <w:rPr>
          <w:spacing w:val="-1"/>
          <w:sz w:val="28"/>
          <w:szCs w:val="28"/>
        </w:rPr>
        <w:t xml:space="preserve"> </w:t>
      </w:r>
      <w:r w:rsidRPr="0099686D">
        <w:rPr>
          <w:sz w:val="28"/>
          <w:szCs w:val="28"/>
        </w:rPr>
        <w:t>г</w:t>
      </w:r>
      <w:r w:rsidRPr="0099686D">
        <w:rPr>
          <w:spacing w:val="1"/>
          <w:sz w:val="28"/>
          <w:szCs w:val="28"/>
        </w:rPr>
        <w:t>од</w:t>
      </w:r>
      <w:r w:rsidRPr="0099686D">
        <w:rPr>
          <w:sz w:val="28"/>
          <w:szCs w:val="28"/>
        </w:rPr>
        <w:t>,</w:t>
      </w:r>
      <w:r w:rsidRPr="0099686D">
        <w:rPr>
          <w:spacing w:val="-4"/>
          <w:sz w:val="28"/>
          <w:szCs w:val="28"/>
        </w:rPr>
        <w:t xml:space="preserve"> </w:t>
      </w:r>
      <w:r w:rsidRPr="0099686D">
        <w:rPr>
          <w:spacing w:val="1"/>
          <w:sz w:val="28"/>
          <w:szCs w:val="28"/>
        </w:rPr>
        <w:t>пр</w:t>
      </w:r>
      <w:r w:rsidRPr="0099686D">
        <w:rPr>
          <w:spacing w:val="-3"/>
          <w:sz w:val="28"/>
          <w:szCs w:val="28"/>
        </w:rPr>
        <w:t>е</w:t>
      </w:r>
      <w:r w:rsidRPr="0099686D">
        <w:rPr>
          <w:spacing w:val="1"/>
          <w:sz w:val="28"/>
          <w:szCs w:val="28"/>
        </w:rPr>
        <w:t>д</w:t>
      </w:r>
      <w:r w:rsidRPr="0099686D">
        <w:rPr>
          <w:spacing w:val="-3"/>
          <w:sz w:val="28"/>
          <w:szCs w:val="28"/>
        </w:rPr>
        <w:t>ш</w:t>
      </w:r>
      <w:r w:rsidRPr="0099686D">
        <w:rPr>
          <w:sz w:val="28"/>
          <w:szCs w:val="28"/>
        </w:rPr>
        <w:t>ес</w:t>
      </w:r>
      <w:r w:rsidRPr="0099686D">
        <w:rPr>
          <w:spacing w:val="-1"/>
          <w:sz w:val="28"/>
          <w:szCs w:val="28"/>
        </w:rPr>
        <w:t>тв</w:t>
      </w:r>
      <w:r w:rsidRPr="0099686D">
        <w:rPr>
          <w:spacing w:val="-2"/>
          <w:sz w:val="28"/>
          <w:szCs w:val="28"/>
        </w:rPr>
        <w:t>у</w:t>
      </w:r>
      <w:r w:rsidRPr="0099686D">
        <w:rPr>
          <w:spacing w:val="-1"/>
          <w:sz w:val="28"/>
          <w:szCs w:val="28"/>
        </w:rPr>
        <w:t>ющ</w:t>
      </w:r>
      <w:r w:rsidRPr="0099686D">
        <w:rPr>
          <w:spacing w:val="1"/>
          <w:sz w:val="28"/>
          <w:szCs w:val="28"/>
        </w:rPr>
        <w:t>и</w:t>
      </w:r>
      <w:r w:rsidRPr="0099686D">
        <w:rPr>
          <w:sz w:val="28"/>
          <w:szCs w:val="28"/>
        </w:rPr>
        <w:t xml:space="preserve">й </w:t>
      </w:r>
      <w:r w:rsidRPr="0099686D">
        <w:rPr>
          <w:spacing w:val="-3"/>
          <w:sz w:val="28"/>
          <w:szCs w:val="28"/>
        </w:rPr>
        <w:t>г</w:t>
      </w:r>
      <w:r w:rsidRPr="0099686D">
        <w:rPr>
          <w:spacing w:val="1"/>
          <w:sz w:val="28"/>
          <w:szCs w:val="28"/>
        </w:rPr>
        <w:t>од</w:t>
      </w:r>
      <w:r w:rsidRPr="0099686D">
        <w:rPr>
          <w:sz w:val="28"/>
          <w:szCs w:val="28"/>
        </w:rPr>
        <w:t>у</w:t>
      </w:r>
      <w:r w:rsidRPr="0099686D">
        <w:rPr>
          <w:spacing w:val="-4"/>
          <w:sz w:val="28"/>
          <w:szCs w:val="28"/>
        </w:rPr>
        <w:t xml:space="preserve"> </w:t>
      </w:r>
      <w:r w:rsidRPr="0099686D">
        <w:rPr>
          <w:sz w:val="28"/>
          <w:szCs w:val="28"/>
        </w:rPr>
        <w:t>нача</w:t>
      </w:r>
      <w:r w:rsidRPr="0099686D">
        <w:rPr>
          <w:spacing w:val="-1"/>
          <w:sz w:val="28"/>
          <w:szCs w:val="28"/>
        </w:rPr>
        <w:t>л</w:t>
      </w:r>
      <w:r w:rsidRPr="0099686D">
        <w:rPr>
          <w:sz w:val="28"/>
          <w:szCs w:val="28"/>
        </w:rPr>
        <w:t>а</w:t>
      </w:r>
      <w:r w:rsidRPr="0099686D">
        <w:rPr>
          <w:spacing w:val="-3"/>
          <w:sz w:val="28"/>
          <w:szCs w:val="28"/>
        </w:rPr>
        <w:t xml:space="preserve"> </w:t>
      </w:r>
      <w:r w:rsidRPr="0099686D">
        <w:rPr>
          <w:spacing w:val="-2"/>
          <w:sz w:val="28"/>
          <w:szCs w:val="28"/>
        </w:rPr>
        <w:t>р</w:t>
      </w:r>
      <w:r w:rsidRPr="0099686D">
        <w:rPr>
          <w:sz w:val="28"/>
          <w:szCs w:val="28"/>
        </w:rPr>
        <w:t>еа</w:t>
      </w:r>
      <w:r w:rsidRPr="0099686D">
        <w:rPr>
          <w:spacing w:val="-1"/>
          <w:sz w:val="28"/>
          <w:szCs w:val="28"/>
        </w:rPr>
        <w:t>л</w:t>
      </w:r>
      <w:r w:rsidRPr="0099686D">
        <w:rPr>
          <w:sz w:val="28"/>
          <w:szCs w:val="28"/>
        </w:rPr>
        <w:t>и</w:t>
      </w:r>
      <w:r w:rsidRPr="0099686D">
        <w:rPr>
          <w:spacing w:val="-1"/>
          <w:sz w:val="28"/>
          <w:szCs w:val="28"/>
        </w:rPr>
        <w:t>з</w:t>
      </w:r>
      <w:r w:rsidRPr="0099686D">
        <w:rPr>
          <w:sz w:val="28"/>
          <w:szCs w:val="28"/>
        </w:rPr>
        <w:t>а</w:t>
      </w:r>
      <w:r w:rsidRPr="0099686D">
        <w:rPr>
          <w:spacing w:val="-2"/>
          <w:sz w:val="28"/>
          <w:szCs w:val="28"/>
        </w:rPr>
        <w:t>ци</w:t>
      </w:r>
      <w:r w:rsidRPr="0099686D">
        <w:rPr>
          <w:sz w:val="28"/>
          <w:szCs w:val="28"/>
        </w:rPr>
        <w:t xml:space="preserve">и </w:t>
      </w:r>
      <w:r w:rsidRPr="0099686D">
        <w:rPr>
          <w:spacing w:val="-2"/>
          <w:sz w:val="28"/>
          <w:szCs w:val="28"/>
        </w:rPr>
        <w:t>и</w:t>
      </w:r>
      <w:r w:rsidRPr="0099686D">
        <w:rPr>
          <w:spacing w:val="1"/>
          <w:sz w:val="28"/>
          <w:szCs w:val="28"/>
        </w:rPr>
        <w:t>н</w:t>
      </w:r>
      <w:r w:rsidRPr="0099686D">
        <w:rPr>
          <w:spacing w:val="-1"/>
          <w:sz w:val="28"/>
          <w:szCs w:val="28"/>
        </w:rPr>
        <w:t>в</w:t>
      </w:r>
      <w:r w:rsidRPr="0099686D">
        <w:rPr>
          <w:sz w:val="28"/>
          <w:szCs w:val="28"/>
        </w:rPr>
        <w:t>ес</w:t>
      </w:r>
      <w:r w:rsidRPr="0099686D">
        <w:rPr>
          <w:spacing w:val="-1"/>
          <w:sz w:val="28"/>
          <w:szCs w:val="28"/>
        </w:rPr>
        <w:t>т</w:t>
      </w:r>
      <w:r w:rsidRPr="0099686D">
        <w:rPr>
          <w:spacing w:val="-2"/>
          <w:sz w:val="28"/>
          <w:szCs w:val="28"/>
        </w:rPr>
        <w:t>иц</w:t>
      </w:r>
      <w:r w:rsidRPr="0099686D">
        <w:rPr>
          <w:sz w:val="28"/>
          <w:szCs w:val="28"/>
        </w:rPr>
        <w:t>и</w:t>
      </w:r>
      <w:r w:rsidRPr="0099686D">
        <w:rPr>
          <w:spacing w:val="-2"/>
          <w:sz w:val="28"/>
          <w:szCs w:val="28"/>
        </w:rPr>
        <w:t>о</w:t>
      </w:r>
      <w:r w:rsidRPr="0099686D">
        <w:rPr>
          <w:spacing w:val="1"/>
          <w:sz w:val="28"/>
          <w:szCs w:val="28"/>
        </w:rPr>
        <w:t>н</w:t>
      </w:r>
      <w:r w:rsidRPr="0099686D">
        <w:rPr>
          <w:spacing w:val="-2"/>
          <w:sz w:val="28"/>
          <w:szCs w:val="28"/>
        </w:rPr>
        <w:t>но</w:t>
      </w:r>
      <w:r w:rsidRPr="0099686D">
        <w:rPr>
          <w:sz w:val="28"/>
          <w:szCs w:val="28"/>
        </w:rPr>
        <w:t xml:space="preserve">й </w:t>
      </w:r>
      <w:r w:rsidRPr="0099686D">
        <w:rPr>
          <w:spacing w:val="-2"/>
          <w:sz w:val="28"/>
          <w:szCs w:val="28"/>
        </w:rPr>
        <w:t>п</w:t>
      </w:r>
      <w:r w:rsidRPr="0099686D">
        <w:rPr>
          <w:spacing w:val="1"/>
          <w:sz w:val="28"/>
          <w:szCs w:val="28"/>
        </w:rPr>
        <w:t>ро</w:t>
      </w:r>
      <w:r w:rsidRPr="0099686D">
        <w:rPr>
          <w:spacing w:val="-3"/>
          <w:sz w:val="28"/>
          <w:szCs w:val="28"/>
        </w:rPr>
        <w:t>г</w:t>
      </w:r>
      <w:r w:rsidRPr="0099686D">
        <w:rPr>
          <w:spacing w:val="1"/>
          <w:sz w:val="28"/>
          <w:szCs w:val="28"/>
        </w:rPr>
        <w:t>р</w:t>
      </w:r>
      <w:r w:rsidRPr="0099686D">
        <w:rPr>
          <w:sz w:val="28"/>
          <w:szCs w:val="28"/>
        </w:rPr>
        <w:t>а</w:t>
      </w:r>
      <w:r w:rsidRPr="0099686D">
        <w:rPr>
          <w:spacing w:val="-3"/>
          <w:sz w:val="28"/>
          <w:szCs w:val="28"/>
        </w:rPr>
        <w:t>м</w:t>
      </w:r>
      <w:r w:rsidRPr="0099686D">
        <w:rPr>
          <w:spacing w:val="-1"/>
          <w:sz w:val="28"/>
          <w:szCs w:val="28"/>
        </w:rPr>
        <w:t>м</w:t>
      </w:r>
      <w:r w:rsidRPr="0099686D">
        <w:rPr>
          <w:spacing w:val="-2"/>
          <w:sz w:val="28"/>
          <w:szCs w:val="28"/>
        </w:rPr>
        <w:t>ы</w:t>
      </w:r>
      <w:r w:rsidRPr="0099686D">
        <w:rPr>
          <w:sz w:val="28"/>
          <w:szCs w:val="28"/>
        </w:rPr>
        <w:t>;</w:t>
      </w:r>
    </w:p>
    <w:p w:rsidR="009E3480" w:rsidRPr="00A02401" w:rsidRDefault="009E3480" w:rsidP="00130AA2">
      <w:pPr>
        <w:pStyle w:val="TableParagraph"/>
        <w:kinsoku w:val="0"/>
        <w:overflowPunct w:val="0"/>
        <w:ind w:firstLine="567"/>
        <w:contextualSpacing/>
        <w:jc w:val="both"/>
        <w:rPr>
          <w:sz w:val="28"/>
          <w:szCs w:val="28"/>
        </w:rPr>
      </w:pPr>
      <w:r w:rsidRPr="00A02401">
        <w:rPr>
          <w:spacing w:val="13"/>
          <w:position w:val="1"/>
          <w:sz w:val="26"/>
          <w:szCs w:val="26"/>
        </w:rPr>
        <w:t>t</w:t>
      </w:r>
      <w:r w:rsidRPr="00A02401">
        <w:rPr>
          <w:position w:val="-6"/>
          <w:sz w:val="15"/>
          <w:szCs w:val="15"/>
        </w:rPr>
        <w:t xml:space="preserve">0  </w:t>
      </w:r>
      <w:r w:rsidRPr="00A02401">
        <w:rPr>
          <w:spacing w:val="16"/>
          <w:position w:val="-6"/>
          <w:sz w:val="15"/>
          <w:szCs w:val="15"/>
        </w:rPr>
        <w:t xml:space="preserve"> </w:t>
      </w:r>
      <w:r w:rsidRPr="00A02401">
        <w:rPr>
          <w:sz w:val="28"/>
          <w:szCs w:val="28"/>
        </w:rPr>
        <w:t xml:space="preserve">- </w:t>
      </w:r>
      <w:r w:rsidRPr="00A02401">
        <w:rPr>
          <w:spacing w:val="1"/>
          <w:sz w:val="28"/>
          <w:szCs w:val="28"/>
        </w:rPr>
        <w:t>1</w:t>
      </w:r>
      <w:r w:rsidRPr="00A02401">
        <w:rPr>
          <w:sz w:val="28"/>
          <w:szCs w:val="28"/>
        </w:rPr>
        <w:t xml:space="preserve">-й </w:t>
      </w:r>
      <w:r w:rsidRPr="00A02401">
        <w:rPr>
          <w:spacing w:val="-3"/>
          <w:sz w:val="28"/>
          <w:szCs w:val="28"/>
        </w:rPr>
        <w:t>г</w:t>
      </w:r>
      <w:r w:rsidRPr="00A02401">
        <w:rPr>
          <w:spacing w:val="1"/>
          <w:sz w:val="28"/>
          <w:szCs w:val="28"/>
        </w:rPr>
        <w:t>о</w:t>
      </w:r>
      <w:r w:rsidRPr="00A02401">
        <w:rPr>
          <w:sz w:val="28"/>
          <w:szCs w:val="28"/>
        </w:rPr>
        <w:t>д</w:t>
      </w:r>
      <w:r w:rsidRPr="00A02401">
        <w:rPr>
          <w:spacing w:val="-1"/>
          <w:sz w:val="28"/>
          <w:szCs w:val="28"/>
        </w:rPr>
        <w:t xml:space="preserve"> </w:t>
      </w:r>
      <w:r w:rsidRPr="00A02401">
        <w:rPr>
          <w:spacing w:val="1"/>
          <w:sz w:val="28"/>
          <w:szCs w:val="28"/>
        </w:rPr>
        <w:t>р</w:t>
      </w:r>
      <w:r w:rsidRPr="00A02401">
        <w:rPr>
          <w:sz w:val="28"/>
          <w:szCs w:val="28"/>
        </w:rPr>
        <w:t>еа</w:t>
      </w:r>
      <w:r w:rsidRPr="00A02401">
        <w:rPr>
          <w:spacing w:val="-4"/>
          <w:sz w:val="28"/>
          <w:szCs w:val="28"/>
        </w:rPr>
        <w:t>л</w:t>
      </w:r>
      <w:r w:rsidRPr="00A02401">
        <w:rPr>
          <w:sz w:val="28"/>
          <w:szCs w:val="28"/>
        </w:rPr>
        <w:t>и</w:t>
      </w:r>
      <w:r w:rsidRPr="00A02401">
        <w:rPr>
          <w:spacing w:val="-1"/>
          <w:sz w:val="28"/>
          <w:szCs w:val="28"/>
        </w:rPr>
        <w:t>з</w:t>
      </w:r>
      <w:r w:rsidRPr="00A02401">
        <w:rPr>
          <w:sz w:val="28"/>
          <w:szCs w:val="28"/>
        </w:rPr>
        <w:t>а</w:t>
      </w:r>
      <w:r w:rsidRPr="00A02401">
        <w:rPr>
          <w:spacing w:val="-2"/>
          <w:sz w:val="28"/>
          <w:szCs w:val="28"/>
        </w:rPr>
        <w:t>ци</w:t>
      </w:r>
      <w:r w:rsidRPr="00A02401">
        <w:rPr>
          <w:sz w:val="28"/>
          <w:szCs w:val="28"/>
        </w:rPr>
        <w:t xml:space="preserve">и </w:t>
      </w:r>
      <w:r w:rsidRPr="00A02401">
        <w:rPr>
          <w:spacing w:val="-2"/>
          <w:sz w:val="28"/>
          <w:szCs w:val="28"/>
        </w:rPr>
        <w:t>и</w:t>
      </w:r>
      <w:r w:rsidRPr="00A02401">
        <w:rPr>
          <w:spacing w:val="1"/>
          <w:sz w:val="28"/>
          <w:szCs w:val="28"/>
        </w:rPr>
        <w:t>н</w:t>
      </w:r>
      <w:r w:rsidRPr="00A02401">
        <w:rPr>
          <w:spacing w:val="-1"/>
          <w:sz w:val="28"/>
          <w:szCs w:val="28"/>
        </w:rPr>
        <w:t>в</w:t>
      </w:r>
      <w:r w:rsidRPr="00A02401">
        <w:rPr>
          <w:sz w:val="28"/>
          <w:szCs w:val="28"/>
        </w:rPr>
        <w:t>ес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-2"/>
          <w:sz w:val="28"/>
          <w:szCs w:val="28"/>
        </w:rPr>
        <w:t>иц</w:t>
      </w:r>
      <w:r w:rsidRPr="00A02401">
        <w:rPr>
          <w:spacing w:val="1"/>
          <w:sz w:val="28"/>
          <w:szCs w:val="28"/>
        </w:rPr>
        <w:t>и</w:t>
      </w:r>
      <w:r w:rsidRPr="00A02401">
        <w:rPr>
          <w:spacing w:val="-2"/>
          <w:sz w:val="28"/>
          <w:szCs w:val="28"/>
        </w:rPr>
        <w:t>о</w:t>
      </w:r>
      <w:r w:rsidRPr="00A02401">
        <w:rPr>
          <w:spacing w:val="1"/>
          <w:sz w:val="28"/>
          <w:szCs w:val="28"/>
        </w:rPr>
        <w:t>н</w:t>
      </w:r>
      <w:r w:rsidRPr="00A02401">
        <w:rPr>
          <w:spacing w:val="-2"/>
          <w:sz w:val="28"/>
          <w:szCs w:val="28"/>
        </w:rPr>
        <w:t>но</w:t>
      </w:r>
      <w:r w:rsidRPr="00A02401">
        <w:rPr>
          <w:sz w:val="28"/>
          <w:szCs w:val="28"/>
        </w:rPr>
        <w:t>й</w:t>
      </w:r>
      <w:r w:rsidRPr="00A02401">
        <w:rPr>
          <w:spacing w:val="1"/>
          <w:sz w:val="28"/>
          <w:szCs w:val="28"/>
        </w:rPr>
        <w:t xml:space="preserve"> </w:t>
      </w:r>
      <w:r w:rsidRPr="00A02401">
        <w:rPr>
          <w:spacing w:val="-2"/>
          <w:sz w:val="28"/>
          <w:szCs w:val="28"/>
        </w:rPr>
        <w:t>п</w:t>
      </w:r>
      <w:r w:rsidRPr="00A02401">
        <w:rPr>
          <w:spacing w:val="1"/>
          <w:sz w:val="28"/>
          <w:szCs w:val="28"/>
        </w:rPr>
        <w:t>ро</w:t>
      </w:r>
      <w:r w:rsidRPr="00A02401">
        <w:rPr>
          <w:spacing w:val="-3"/>
          <w:sz w:val="28"/>
          <w:szCs w:val="28"/>
        </w:rPr>
        <w:t>г</w:t>
      </w:r>
      <w:r w:rsidRPr="00A02401">
        <w:rPr>
          <w:spacing w:val="1"/>
          <w:sz w:val="28"/>
          <w:szCs w:val="28"/>
        </w:rPr>
        <w:t>р</w:t>
      </w:r>
      <w:r w:rsidRPr="00A02401">
        <w:rPr>
          <w:spacing w:val="-3"/>
          <w:sz w:val="28"/>
          <w:szCs w:val="28"/>
        </w:rPr>
        <w:t>а</w:t>
      </w:r>
      <w:r w:rsidRPr="00A02401">
        <w:rPr>
          <w:spacing w:val="-1"/>
          <w:sz w:val="28"/>
          <w:szCs w:val="28"/>
        </w:rPr>
        <w:t>мм</w:t>
      </w:r>
      <w:r w:rsidRPr="00A02401">
        <w:rPr>
          <w:spacing w:val="-2"/>
          <w:sz w:val="28"/>
          <w:szCs w:val="28"/>
        </w:rPr>
        <w:t>ы;</w:t>
      </w:r>
    </w:p>
    <w:p w:rsidR="009E3480" w:rsidRPr="00A02401" w:rsidRDefault="009E3480" w:rsidP="00130AA2">
      <w:pPr>
        <w:pStyle w:val="TableParagraph"/>
        <w:kinsoku w:val="0"/>
        <w:overflowPunct w:val="0"/>
        <w:ind w:firstLine="567"/>
        <w:contextualSpacing/>
        <w:jc w:val="both"/>
        <w:rPr>
          <w:sz w:val="19"/>
          <w:szCs w:val="19"/>
        </w:rPr>
      </w:pPr>
    </w:p>
    <w:p w:rsidR="009E3480" w:rsidRPr="00A02401" w:rsidRDefault="009E3480" w:rsidP="00130AA2">
      <w:pPr>
        <w:pStyle w:val="TableParagraph"/>
        <w:kinsoku w:val="0"/>
        <w:overflowPunct w:val="0"/>
        <w:ind w:firstLine="584"/>
        <w:contextualSpacing/>
        <w:jc w:val="both"/>
        <w:rPr>
          <w:sz w:val="28"/>
          <w:szCs w:val="28"/>
        </w:rPr>
      </w:pPr>
      <w:r w:rsidRPr="00A02401">
        <w:rPr>
          <w:spacing w:val="17"/>
          <w:position w:val="1"/>
          <w:sz w:val="26"/>
          <w:szCs w:val="26"/>
        </w:rPr>
        <w:t>t</w:t>
      </w:r>
      <w:r w:rsidRPr="00A02401">
        <w:rPr>
          <w:position w:val="-6"/>
          <w:sz w:val="15"/>
          <w:szCs w:val="15"/>
        </w:rPr>
        <w:t>n</w:t>
      </w:r>
      <w:r w:rsidRPr="00A02401">
        <w:rPr>
          <w:spacing w:val="21"/>
          <w:position w:val="-6"/>
          <w:sz w:val="15"/>
          <w:szCs w:val="15"/>
        </w:rPr>
        <w:t xml:space="preserve"> </w:t>
      </w:r>
      <w:r w:rsidRPr="00A02401">
        <w:rPr>
          <w:sz w:val="28"/>
          <w:szCs w:val="28"/>
        </w:rPr>
        <w:t>-</w:t>
      </w:r>
      <w:r w:rsidRPr="00A02401">
        <w:rPr>
          <w:spacing w:val="9"/>
          <w:sz w:val="28"/>
          <w:szCs w:val="28"/>
        </w:rPr>
        <w:t xml:space="preserve"> </w:t>
      </w:r>
      <w:r w:rsidRPr="00A02401">
        <w:rPr>
          <w:sz w:val="28"/>
          <w:szCs w:val="28"/>
        </w:rPr>
        <w:t>с</w:t>
      </w:r>
      <w:r w:rsidRPr="00A02401">
        <w:rPr>
          <w:spacing w:val="-2"/>
          <w:sz w:val="28"/>
          <w:szCs w:val="28"/>
        </w:rPr>
        <w:t>о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1"/>
          <w:sz w:val="28"/>
          <w:szCs w:val="28"/>
        </w:rPr>
        <w:t>тв</w:t>
      </w:r>
      <w:r w:rsidRPr="00A02401">
        <w:rPr>
          <w:sz w:val="28"/>
          <w:szCs w:val="28"/>
        </w:rPr>
        <w:t>е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с</w:t>
      </w:r>
      <w:r w:rsidRPr="00A02401">
        <w:rPr>
          <w:spacing w:val="-1"/>
          <w:sz w:val="28"/>
          <w:szCs w:val="28"/>
        </w:rPr>
        <w:t>тв</w:t>
      </w:r>
      <w:r w:rsidRPr="00A02401">
        <w:rPr>
          <w:spacing w:val="-4"/>
          <w:sz w:val="28"/>
          <w:szCs w:val="28"/>
        </w:rPr>
        <w:t>у</w:t>
      </w:r>
      <w:r w:rsidRPr="00A02401">
        <w:rPr>
          <w:spacing w:val="-1"/>
          <w:sz w:val="28"/>
          <w:szCs w:val="28"/>
        </w:rPr>
        <w:t>ющ</w:t>
      </w:r>
      <w:r w:rsidRPr="00A02401">
        <w:rPr>
          <w:sz w:val="28"/>
          <w:szCs w:val="28"/>
        </w:rPr>
        <w:t>ий</w:t>
      </w:r>
      <w:r w:rsidRPr="00A02401">
        <w:rPr>
          <w:spacing w:val="7"/>
          <w:sz w:val="28"/>
          <w:szCs w:val="28"/>
        </w:rPr>
        <w:t xml:space="preserve"> </w:t>
      </w:r>
      <w:r w:rsidRPr="00A02401">
        <w:rPr>
          <w:sz w:val="28"/>
          <w:szCs w:val="28"/>
        </w:rPr>
        <w:t>г</w:t>
      </w:r>
      <w:r w:rsidRPr="00A02401">
        <w:rPr>
          <w:spacing w:val="-2"/>
          <w:sz w:val="28"/>
          <w:szCs w:val="28"/>
        </w:rPr>
        <w:t>о</w:t>
      </w:r>
      <w:r w:rsidRPr="00A02401">
        <w:rPr>
          <w:sz w:val="28"/>
          <w:szCs w:val="28"/>
        </w:rPr>
        <w:t>д</w:t>
      </w:r>
      <w:r w:rsidRPr="00A02401">
        <w:rPr>
          <w:spacing w:val="11"/>
          <w:sz w:val="28"/>
          <w:szCs w:val="28"/>
        </w:rPr>
        <w:t xml:space="preserve"> </w:t>
      </w:r>
      <w:r w:rsidRPr="00A02401">
        <w:rPr>
          <w:spacing w:val="-2"/>
          <w:sz w:val="28"/>
          <w:szCs w:val="28"/>
        </w:rPr>
        <w:t>р</w:t>
      </w:r>
      <w:r w:rsidRPr="00A02401">
        <w:rPr>
          <w:sz w:val="28"/>
          <w:szCs w:val="28"/>
        </w:rPr>
        <w:t>еа</w:t>
      </w:r>
      <w:r w:rsidRPr="00A02401">
        <w:rPr>
          <w:spacing w:val="-1"/>
          <w:sz w:val="28"/>
          <w:szCs w:val="28"/>
        </w:rPr>
        <w:t>л</w:t>
      </w:r>
      <w:r w:rsidRPr="00A02401">
        <w:rPr>
          <w:sz w:val="28"/>
          <w:szCs w:val="28"/>
        </w:rPr>
        <w:t>и</w:t>
      </w:r>
      <w:r w:rsidRPr="00A02401">
        <w:rPr>
          <w:spacing w:val="-1"/>
          <w:sz w:val="28"/>
          <w:szCs w:val="28"/>
        </w:rPr>
        <w:t>з</w:t>
      </w:r>
      <w:r w:rsidRPr="00A02401">
        <w:rPr>
          <w:spacing w:val="-3"/>
          <w:sz w:val="28"/>
          <w:szCs w:val="28"/>
        </w:rPr>
        <w:t>а</w:t>
      </w:r>
      <w:r w:rsidRPr="00A02401">
        <w:rPr>
          <w:sz w:val="28"/>
          <w:szCs w:val="28"/>
        </w:rPr>
        <w:t>ц</w:t>
      </w:r>
      <w:r w:rsidRPr="00A02401">
        <w:rPr>
          <w:spacing w:val="-2"/>
          <w:sz w:val="28"/>
          <w:szCs w:val="28"/>
        </w:rPr>
        <w:t>и</w:t>
      </w:r>
      <w:r w:rsidRPr="00A02401">
        <w:rPr>
          <w:sz w:val="28"/>
          <w:szCs w:val="28"/>
        </w:rPr>
        <w:t>и</w:t>
      </w:r>
      <w:r w:rsidRPr="00A02401">
        <w:rPr>
          <w:spacing w:val="7"/>
          <w:sz w:val="28"/>
          <w:szCs w:val="28"/>
        </w:rPr>
        <w:t xml:space="preserve"> </w:t>
      </w:r>
      <w:r w:rsidRPr="00A02401">
        <w:rPr>
          <w:sz w:val="28"/>
          <w:szCs w:val="28"/>
        </w:rPr>
        <w:t>ин</w:t>
      </w:r>
      <w:r w:rsidRPr="00A02401">
        <w:rPr>
          <w:spacing w:val="-3"/>
          <w:sz w:val="28"/>
          <w:szCs w:val="28"/>
        </w:rPr>
        <w:t>в</w:t>
      </w:r>
      <w:r w:rsidRPr="00A02401">
        <w:rPr>
          <w:sz w:val="28"/>
          <w:szCs w:val="28"/>
        </w:rPr>
        <w:t>ес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-2"/>
          <w:sz w:val="28"/>
          <w:szCs w:val="28"/>
        </w:rPr>
        <w:t>и</w:t>
      </w:r>
      <w:r w:rsidRPr="00A02401">
        <w:rPr>
          <w:sz w:val="28"/>
          <w:szCs w:val="28"/>
        </w:rPr>
        <w:t>ц</w:t>
      </w:r>
      <w:r w:rsidRPr="00A02401">
        <w:rPr>
          <w:spacing w:val="-2"/>
          <w:sz w:val="28"/>
          <w:szCs w:val="28"/>
        </w:rPr>
        <w:t>и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2"/>
          <w:sz w:val="28"/>
          <w:szCs w:val="28"/>
        </w:rPr>
        <w:t>нн</w:t>
      </w:r>
      <w:r w:rsidRPr="00A02401">
        <w:rPr>
          <w:spacing w:val="1"/>
          <w:sz w:val="28"/>
          <w:szCs w:val="28"/>
        </w:rPr>
        <w:t>о</w:t>
      </w:r>
      <w:r w:rsidRPr="00A02401">
        <w:rPr>
          <w:sz w:val="28"/>
          <w:szCs w:val="28"/>
        </w:rPr>
        <w:t>й</w:t>
      </w:r>
      <w:r w:rsidRPr="00A02401">
        <w:rPr>
          <w:spacing w:val="7"/>
          <w:sz w:val="28"/>
          <w:szCs w:val="28"/>
        </w:rPr>
        <w:t xml:space="preserve"> </w:t>
      </w:r>
      <w:r w:rsidRPr="00A02401">
        <w:rPr>
          <w:spacing w:val="-2"/>
          <w:sz w:val="28"/>
          <w:szCs w:val="28"/>
        </w:rPr>
        <w:t>п</w:t>
      </w:r>
      <w:r w:rsidRPr="00A02401">
        <w:rPr>
          <w:spacing w:val="1"/>
          <w:sz w:val="28"/>
          <w:szCs w:val="28"/>
        </w:rPr>
        <w:t>ро</w:t>
      </w:r>
      <w:r w:rsidRPr="00A02401">
        <w:rPr>
          <w:spacing w:val="-3"/>
          <w:sz w:val="28"/>
          <w:szCs w:val="28"/>
        </w:rPr>
        <w:t>г</w:t>
      </w:r>
      <w:r w:rsidRPr="00A02401">
        <w:rPr>
          <w:spacing w:val="1"/>
          <w:sz w:val="28"/>
          <w:szCs w:val="28"/>
        </w:rPr>
        <w:t>р</w:t>
      </w:r>
      <w:r w:rsidRPr="00A02401">
        <w:rPr>
          <w:spacing w:val="-3"/>
          <w:sz w:val="28"/>
          <w:szCs w:val="28"/>
        </w:rPr>
        <w:t>а</w:t>
      </w:r>
      <w:r w:rsidRPr="00A02401">
        <w:rPr>
          <w:spacing w:val="-1"/>
          <w:sz w:val="28"/>
          <w:szCs w:val="28"/>
        </w:rPr>
        <w:t>мм</w:t>
      </w:r>
      <w:r w:rsidRPr="00A02401">
        <w:rPr>
          <w:sz w:val="28"/>
          <w:szCs w:val="28"/>
        </w:rPr>
        <w:t>ы,</w:t>
      </w:r>
      <w:r w:rsidRPr="00A02401">
        <w:rPr>
          <w:spacing w:val="7"/>
          <w:sz w:val="28"/>
          <w:szCs w:val="28"/>
        </w:rPr>
        <w:t xml:space="preserve"> </w:t>
      </w:r>
      <w:r w:rsidRPr="00A02401">
        <w:rPr>
          <w:sz w:val="28"/>
          <w:szCs w:val="28"/>
        </w:rPr>
        <w:t>на</w:t>
      </w:r>
      <w:r w:rsidRPr="00A02401">
        <w:rPr>
          <w:spacing w:val="9"/>
          <w:sz w:val="28"/>
          <w:szCs w:val="28"/>
        </w:rPr>
        <w:t xml:space="preserve"> </w:t>
      </w:r>
      <w:r w:rsidRPr="00A02401">
        <w:rPr>
          <w:spacing w:val="-3"/>
          <w:sz w:val="28"/>
          <w:szCs w:val="28"/>
        </w:rPr>
        <w:t>к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2"/>
          <w:sz w:val="28"/>
          <w:szCs w:val="28"/>
        </w:rPr>
        <w:t>т</w:t>
      </w:r>
      <w:proofErr w:type="gramStart"/>
      <w:r w:rsidRPr="00A02401">
        <w:rPr>
          <w:spacing w:val="1"/>
          <w:sz w:val="28"/>
          <w:szCs w:val="28"/>
        </w:rPr>
        <w:t>о-</w:t>
      </w:r>
      <w:proofErr w:type="gramEnd"/>
      <w:r w:rsidRPr="00A02401">
        <w:rPr>
          <w:spacing w:val="1"/>
          <w:sz w:val="28"/>
          <w:szCs w:val="28"/>
        </w:rPr>
        <w:t xml:space="preserve"> </w:t>
      </w:r>
      <w:proofErr w:type="spellStart"/>
      <w:r w:rsidRPr="00A02401">
        <w:rPr>
          <w:spacing w:val="1"/>
          <w:sz w:val="28"/>
          <w:szCs w:val="28"/>
        </w:rPr>
        <w:t>р</w:t>
      </w:r>
      <w:r w:rsidRPr="00A02401">
        <w:rPr>
          <w:spacing w:val="-2"/>
          <w:sz w:val="28"/>
          <w:szCs w:val="28"/>
        </w:rPr>
        <w:t>ы</w:t>
      </w:r>
      <w:r w:rsidRPr="00A02401">
        <w:rPr>
          <w:sz w:val="28"/>
          <w:szCs w:val="28"/>
        </w:rPr>
        <w:t>й</w:t>
      </w:r>
      <w:proofErr w:type="spellEnd"/>
      <w:r w:rsidRPr="00A02401">
        <w:rPr>
          <w:spacing w:val="36"/>
          <w:sz w:val="28"/>
          <w:szCs w:val="28"/>
        </w:rPr>
        <w:t xml:space="preserve"> </w:t>
      </w:r>
      <w:r w:rsidRPr="00A02401">
        <w:rPr>
          <w:spacing w:val="-4"/>
          <w:sz w:val="28"/>
          <w:szCs w:val="28"/>
        </w:rPr>
        <w:t>у</w:t>
      </w:r>
      <w:r w:rsidRPr="00A02401">
        <w:rPr>
          <w:sz w:val="28"/>
          <w:szCs w:val="28"/>
        </w:rPr>
        <w:t>с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ана</w:t>
      </w:r>
      <w:r w:rsidRPr="00A02401">
        <w:rPr>
          <w:spacing w:val="-1"/>
          <w:sz w:val="28"/>
          <w:szCs w:val="28"/>
        </w:rPr>
        <w:t>вл</w:t>
      </w:r>
      <w:r w:rsidRPr="00A02401">
        <w:rPr>
          <w:sz w:val="28"/>
          <w:szCs w:val="28"/>
        </w:rPr>
        <w:t>и</w:t>
      </w:r>
      <w:r w:rsidRPr="00A02401">
        <w:rPr>
          <w:spacing w:val="-1"/>
          <w:sz w:val="28"/>
          <w:szCs w:val="28"/>
        </w:rPr>
        <w:t>в</w:t>
      </w:r>
      <w:r w:rsidRPr="00A02401">
        <w:rPr>
          <w:sz w:val="28"/>
          <w:szCs w:val="28"/>
        </w:rPr>
        <w:t>а</w:t>
      </w:r>
      <w:r w:rsidRPr="00A02401">
        <w:rPr>
          <w:spacing w:val="-1"/>
          <w:sz w:val="28"/>
          <w:szCs w:val="28"/>
        </w:rPr>
        <w:t>ю</w:t>
      </w:r>
      <w:r w:rsidRPr="00A02401">
        <w:rPr>
          <w:spacing w:val="-3"/>
          <w:sz w:val="28"/>
          <w:szCs w:val="28"/>
        </w:rPr>
        <w:t>т</w:t>
      </w:r>
      <w:r w:rsidRPr="00A02401">
        <w:rPr>
          <w:sz w:val="28"/>
          <w:szCs w:val="28"/>
        </w:rPr>
        <w:t>ся</w:t>
      </w:r>
      <w:r w:rsidRPr="00A02401">
        <w:rPr>
          <w:spacing w:val="35"/>
          <w:sz w:val="28"/>
          <w:szCs w:val="28"/>
        </w:rPr>
        <w:t xml:space="preserve"> </w:t>
      </w:r>
      <w:r w:rsidRPr="00A02401">
        <w:rPr>
          <w:sz w:val="28"/>
          <w:szCs w:val="28"/>
        </w:rPr>
        <w:t>п</w:t>
      </w:r>
      <w:r w:rsidRPr="00A02401">
        <w:rPr>
          <w:spacing w:val="-2"/>
          <w:sz w:val="28"/>
          <w:szCs w:val="28"/>
        </w:rPr>
        <w:t>о</w:t>
      </w:r>
      <w:r w:rsidRPr="00A02401">
        <w:rPr>
          <w:sz w:val="28"/>
          <w:szCs w:val="28"/>
        </w:rPr>
        <w:t>ка</w:t>
      </w:r>
      <w:r w:rsidRPr="00A02401">
        <w:rPr>
          <w:spacing w:val="-1"/>
          <w:sz w:val="28"/>
          <w:szCs w:val="28"/>
        </w:rPr>
        <w:t>з</w:t>
      </w:r>
      <w:r w:rsidRPr="00A02401">
        <w:rPr>
          <w:sz w:val="28"/>
          <w:szCs w:val="28"/>
        </w:rPr>
        <w:t>а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е</w:t>
      </w:r>
      <w:r w:rsidRPr="00A02401">
        <w:rPr>
          <w:spacing w:val="-4"/>
          <w:sz w:val="28"/>
          <w:szCs w:val="28"/>
        </w:rPr>
        <w:t>л</w:t>
      </w:r>
      <w:r w:rsidRPr="00A02401">
        <w:rPr>
          <w:sz w:val="28"/>
          <w:szCs w:val="28"/>
        </w:rPr>
        <w:t>и</w:t>
      </w:r>
      <w:r w:rsidRPr="00A02401">
        <w:rPr>
          <w:spacing w:val="36"/>
          <w:sz w:val="28"/>
          <w:szCs w:val="28"/>
        </w:rPr>
        <w:t xml:space="preserve"> </w:t>
      </w:r>
      <w:r w:rsidRPr="00A02401">
        <w:rPr>
          <w:spacing w:val="1"/>
          <w:sz w:val="28"/>
          <w:szCs w:val="28"/>
        </w:rPr>
        <w:t>н</w:t>
      </w:r>
      <w:r w:rsidRPr="00A02401">
        <w:rPr>
          <w:spacing w:val="-3"/>
          <w:sz w:val="28"/>
          <w:szCs w:val="28"/>
        </w:rPr>
        <w:t>а</w:t>
      </w:r>
      <w:r w:rsidRPr="00A02401">
        <w:rPr>
          <w:spacing w:val="1"/>
          <w:sz w:val="28"/>
          <w:szCs w:val="28"/>
        </w:rPr>
        <w:t>д</w:t>
      </w:r>
      <w:r w:rsidRPr="00A02401">
        <w:rPr>
          <w:spacing w:val="-3"/>
          <w:sz w:val="28"/>
          <w:szCs w:val="28"/>
        </w:rPr>
        <w:t>е</w:t>
      </w:r>
      <w:r w:rsidRPr="00A02401">
        <w:rPr>
          <w:sz w:val="28"/>
          <w:szCs w:val="28"/>
        </w:rPr>
        <w:t>ж</w:t>
      </w:r>
      <w:r w:rsidRPr="00A02401">
        <w:rPr>
          <w:spacing w:val="-2"/>
          <w:sz w:val="28"/>
          <w:szCs w:val="28"/>
        </w:rPr>
        <w:t>н</w:t>
      </w:r>
      <w:r w:rsidRPr="00A02401">
        <w:rPr>
          <w:spacing w:val="1"/>
          <w:sz w:val="28"/>
          <w:szCs w:val="28"/>
        </w:rPr>
        <w:t>о</w:t>
      </w:r>
      <w:r w:rsidRPr="00A02401">
        <w:rPr>
          <w:sz w:val="28"/>
          <w:szCs w:val="28"/>
        </w:rPr>
        <w:t>с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и</w:t>
      </w:r>
      <w:r w:rsidRPr="00A02401">
        <w:rPr>
          <w:spacing w:val="34"/>
          <w:sz w:val="28"/>
          <w:szCs w:val="28"/>
        </w:rPr>
        <w:t xml:space="preserve"> </w:t>
      </w:r>
      <w:r w:rsidRPr="00A02401">
        <w:rPr>
          <w:sz w:val="28"/>
          <w:szCs w:val="28"/>
        </w:rPr>
        <w:t>и</w:t>
      </w:r>
      <w:r w:rsidRPr="00A02401">
        <w:rPr>
          <w:spacing w:val="36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э</w:t>
      </w:r>
      <w:r w:rsidRPr="00A02401">
        <w:rPr>
          <w:spacing w:val="1"/>
          <w:sz w:val="28"/>
          <w:szCs w:val="28"/>
        </w:rPr>
        <w:t>н</w:t>
      </w:r>
      <w:r w:rsidRPr="00A02401">
        <w:rPr>
          <w:spacing w:val="-3"/>
          <w:sz w:val="28"/>
          <w:szCs w:val="28"/>
        </w:rPr>
        <w:t>е</w:t>
      </w:r>
      <w:r w:rsidRPr="00A02401">
        <w:rPr>
          <w:spacing w:val="1"/>
          <w:sz w:val="28"/>
          <w:szCs w:val="28"/>
        </w:rPr>
        <w:t>р</w:t>
      </w:r>
      <w:r w:rsidRPr="00A02401">
        <w:rPr>
          <w:sz w:val="28"/>
          <w:szCs w:val="28"/>
        </w:rPr>
        <w:t>ге</w:t>
      </w:r>
      <w:r w:rsidRPr="00A02401">
        <w:rPr>
          <w:spacing w:val="-3"/>
          <w:sz w:val="28"/>
          <w:szCs w:val="28"/>
        </w:rPr>
        <w:t>т</w:t>
      </w:r>
      <w:r w:rsidRPr="00A02401">
        <w:rPr>
          <w:spacing w:val="1"/>
          <w:sz w:val="28"/>
          <w:szCs w:val="28"/>
        </w:rPr>
        <w:t>и</w:t>
      </w:r>
      <w:r w:rsidRPr="00A02401">
        <w:rPr>
          <w:spacing w:val="-3"/>
          <w:sz w:val="28"/>
          <w:szCs w:val="28"/>
        </w:rPr>
        <w:t>ч</w:t>
      </w:r>
      <w:r w:rsidRPr="00A02401">
        <w:rPr>
          <w:sz w:val="28"/>
          <w:szCs w:val="28"/>
        </w:rPr>
        <w:t>еск</w:t>
      </w:r>
      <w:r w:rsidRPr="00A02401">
        <w:rPr>
          <w:spacing w:val="-2"/>
          <w:sz w:val="28"/>
          <w:szCs w:val="28"/>
        </w:rPr>
        <w:t>о</w:t>
      </w:r>
      <w:r w:rsidRPr="00A02401">
        <w:rPr>
          <w:sz w:val="28"/>
          <w:szCs w:val="28"/>
        </w:rPr>
        <w:t>й</w:t>
      </w:r>
      <w:r w:rsidRPr="00A02401">
        <w:rPr>
          <w:spacing w:val="36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э</w:t>
      </w:r>
      <w:r w:rsidRPr="00A02401">
        <w:rPr>
          <w:sz w:val="28"/>
          <w:szCs w:val="28"/>
        </w:rPr>
        <w:t>ф</w:t>
      </w:r>
      <w:r w:rsidRPr="00A02401">
        <w:rPr>
          <w:spacing w:val="-2"/>
          <w:sz w:val="28"/>
          <w:szCs w:val="28"/>
        </w:rPr>
        <w:t>ф</w:t>
      </w:r>
      <w:r w:rsidRPr="00A02401">
        <w:rPr>
          <w:sz w:val="28"/>
          <w:szCs w:val="28"/>
        </w:rPr>
        <w:t>ек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1"/>
          <w:sz w:val="28"/>
          <w:szCs w:val="28"/>
        </w:rPr>
        <w:t>и</w:t>
      </w:r>
      <w:r w:rsidRPr="00A02401">
        <w:rPr>
          <w:spacing w:val="-3"/>
          <w:sz w:val="28"/>
          <w:szCs w:val="28"/>
        </w:rPr>
        <w:t>в</w:t>
      </w:r>
      <w:r w:rsidRPr="00A02401">
        <w:rPr>
          <w:spacing w:val="-2"/>
          <w:sz w:val="28"/>
          <w:szCs w:val="28"/>
        </w:rPr>
        <w:t>н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3"/>
          <w:sz w:val="28"/>
          <w:szCs w:val="28"/>
        </w:rPr>
        <w:t>с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 xml:space="preserve">и </w:t>
      </w:r>
      <w:r w:rsidRPr="00A02401">
        <w:rPr>
          <w:spacing w:val="1"/>
          <w:sz w:val="28"/>
          <w:szCs w:val="28"/>
        </w:rPr>
        <w:t>об</w:t>
      </w:r>
      <w:r w:rsidRPr="00A02401">
        <w:rPr>
          <w:spacing w:val="-2"/>
          <w:sz w:val="28"/>
          <w:szCs w:val="28"/>
        </w:rPr>
        <w:t>ъ</w:t>
      </w:r>
      <w:r w:rsidRPr="00A02401">
        <w:rPr>
          <w:sz w:val="28"/>
          <w:szCs w:val="28"/>
        </w:rPr>
        <w:t>е</w:t>
      </w:r>
      <w:r w:rsidRPr="00A02401">
        <w:rPr>
          <w:spacing w:val="-3"/>
          <w:sz w:val="28"/>
          <w:szCs w:val="28"/>
        </w:rPr>
        <w:t>к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1"/>
          <w:sz w:val="28"/>
          <w:szCs w:val="28"/>
        </w:rPr>
        <w:t>о</w:t>
      </w:r>
      <w:r w:rsidRPr="00A02401">
        <w:rPr>
          <w:sz w:val="28"/>
          <w:szCs w:val="28"/>
        </w:rPr>
        <w:t>в</w:t>
      </w:r>
      <w:r w:rsidRPr="00A02401">
        <w:rPr>
          <w:spacing w:val="-1"/>
          <w:sz w:val="28"/>
          <w:szCs w:val="28"/>
        </w:rPr>
        <w:t xml:space="preserve"> т</w:t>
      </w:r>
      <w:r w:rsidRPr="00A02401">
        <w:rPr>
          <w:spacing w:val="-3"/>
          <w:sz w:val="28"/>
          <w:szCs w:val="28"/>
        </w:rPr>
        <w:t>е</w:t>
      </w:r>
      <w:r w:rsidRPr="00A02401">
        <w:rPr>
          <w:spacing w:val="1"/>
          <w:sz w:val="28"/>
          <w:szCs w:val="28"/>
        </w:rPr>
        <w:t>п</w:t>
      </w:r>
      <w:r w:rsidRPr="00A02401">
        <w:rPr>
          <w:spacing w:val="-1"/>
          <w:sz w:val="28"/>
          <w:szCs w:val="28"/>
        </w:rPr>
        <w:t>л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3"/>
          <w:sz w:val="28"/>
          <w:szCs w:val="28"/>
        </w:rPr>
        <w:t>с</w:t>
      </w:r>
      <w:r w:rsidRPr="00A02401">
        <w:rPr>
          <w:spacing w:val="1"/>
          <w:sz w:val="28"/>
          <w:szCs w:val="28"/>
        </w:rPr>
        <w:t>н</w:t>
      </w:r>
      <w:r w:rsidRPr="00A02401">
        <w:rPr>
          <w:spacing w:val="-3"/>
          <w:sz w:val="28"/>
          <w:szCs w:val="28"/>
        </w:rPr>
        <w:t>а</w:t>
      </w:r>
      <w:r w:rsidRPr="00A02401">
        <w:rPr>
          <w:spacing w:val="-2"/>
          <w:sz w:val="28"/>
          <w:szCs w:val="28"/>
        </w:rPr>
        <w:t>б</w:t>
      </w:r>
      <w:r w:rsidRPr="00A02401">
        <w:rPr>
          <w:sz w:val="28"/>
          <w:szCs w:val="28"/>
        </w:rPr>
        <w:t>же</w:t>
      </w:r>
      <w:r w:rsidRPr="00A02401">
        <w:rPr>
          <w:spacing w:val="-2"/>
          <w:sz w:val="28"/>
          <w:szCs w:val="28"/>
        </w:rPr>
        <w:t>н</w:t>
      </w:r>
      <w:r w:rsidRPr="00A02401">
        <w:rPr>
          <w:spacing w:val="1"/>
          <w:sz w:val="28"/>
          <w:szCs w:val="28"/>
        </w:rPr>
        <w:t>и</w:t>
      </w:r>
      <w:r w:rsidRPr="00A02401">
        <w:rPr>
          <w:spacing w:val="-2"/>
          <w:sz w:val="28"/>
          <w:szCs w:val="28"/>
        </w:rPr>
        <w:t>я</w:t>
      </w:r>
      <w:r w:rsidRPr="00A02401">
        <w:rPr>
          <w:sz w:val="28"/>
          <w:szCs w:val="28"/>
        </w:rPr>
        <w:t>;</w:t>
      </w:r>
    </w:p>
    <w:p w:rsidR="009E3480" w:rsidRPr="00A02401" w:rsidRDefault="009E3480" w:rsidP="00130AA2">
      <w:pPr>
        <w:pStyle w:val="TableParagraph"/>
        <w:kinsoku w:val="0"/>
        <w:overflowPunct w:val="0"/>
        <w:ind w:firstLine="539"/>
        <w:contextualSpacing/>
        <w:jc w:val="both"/>
        <w:rPr>
          <w:sz w:val="28"/>
          <w:szCs w:val="28"/>
        </w:rPr>
      </w:pPr>
      <w:r w:rsidRPr="00A02401">
        <w:rPr>
          <w:sz w:val="28"/>
          <w:szCs w:val="28"/>
        </w:rPr>
        <w:t>L</w:t>
      </w:r>
      <w:r w:rsidRPr="00A02401">
        <w:rPr>
          <w:spacing w:val="3"/>
          <w:sz w:val="28"/>
          <w:szCs w:val="28"/>
        </w:rPr>
        <w:t xml:space="preserve"> </w:t>
      </w:r>
      <w:r w:rsidRPr="00A02401">
        <w:rPr>
          <w:sz w:val="28"/>
          <w:szCs w:val="28"/>
        </w:rPr>
        <w:t>-</w:t>
      </w:r>
      <w:r w:rsidRPr="00A02401">
        <w:rPr>
          <w:spacing w:val="4"/>
          <w:sz w:val="28"/>
          <w:szCs w:val="28"/>
        </w:rPr>
        <w:t xml:space="preserve"> </w:t>
      </w:r>
      <w:r w:rsidRPr="00A02401">
        <w:rPr>
          <w:spacing w:val="2"/>
          <w:sz w:val="28"/>
          <w:szCs w:val="28"/>
        </w:rPr>
        <w:t>с</w:t>
      </w:r>
      <w:r w:rsidRPr="00A02401">
        <w:rPr>
          <w:spacing w:val="-4"/>
          <w:sz w:val="28"/>
          <w:szCs w:val="28"/>
        </w:rPr>
        <w:t>у</w:t>
      </w:r>
      <w:r w:rsidRPr="00A02401">
        <w:rPr>
          <w:spacing w:val="-1"/>
          <w:sz w:val="28"/>
          <w:szCs w:val="28"/>
        </w:rPr>
        <w:t>мм</w:t>
      </w:r>
      <w:r w:rsidRPr="00A02401">
        <w:rPr>
          <w:sz w:val="28"/>
          <w:szCs w:val="28"/>
        </w:rPr>
        <w:t>а</w:t>
      </w:r>
      <w:r w:rsidRPr="00A02401">
        <w:rPr>
          <w:spacing w:val="1"/>
          <w:sz w:val="28"/>
          <w:szCs w:val="28"/>
        </w:rPr>
        <w:t>рн</w:t>
      </w:r>
      <w:r w:rsidRPr="00A02401">
        <w:rPr>
          <w:sz w:val="28"/>
          <w:szCs w:val="28"/>
        </w:rPr>
        <w:t>ая</w:t>
      </w:r>
      <w:r w:rsidRPr="00A02401">
        <w:rPr>
          <w:spacing w:val="4"/>
          <w:sz w:val="28"/>
          <w:szCs w:val="28"/>
        </w:rPr>
        <w:t xml:space="preserve"> </w:t>
      </w:r>
      <w:r w:rsidRPr="00A02401">
        <w:rPr>
          <w:spacing w:val="-2"/>
          <w:sz w:val="28"/>
          <w:szCs w:val="28"/>
        </w:rPr>
        <w:t>пр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3"/>
          <w:sz w:val="28"/>
          <w:szCs w:val="28"/>
        </w:rPr>
        <w:t>т</w:t>
      </w:r>
      <w:r w:rsidRPr="00A02401">
        <w:rPr>
          <w:sz w:val="28"/>
          <w:szCs w:val="28"/>
        </w:rPr>
        <w:t>яже</w:t>
      </w:r>
      <w:r w:rsidRPr="00A02401">
        <w:rPr>
          <w:spacing w:val="-2"/>
          <w:sz w:val="28"/>
          <w:szCs w:val="28"/>
        </w:rPr>
        <w:t>нн</w:t>
      </w:r>
      <w:r w:rsidRPr="00A02401">
        <w:rPr>
          <w:spacing w:val="1"/>
          <w:sz w:val="28"/>
          <w:szCs w:val="28"/>
        </w:rPr>
        <w:t>о</w:t>
      </w:r>
      <w:r w:rsidRPr="00A02401">
        <w:rPr>
          <w:sz w:val="28"/>
          <w:szCs w:val="28"/>
        </w:rPr>
        <w:t>с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ь</w:t>
      </w:r>
      <w:r w:rsidRPr="00A02401">
        <w:rPr>
          <w:spacing w:val="3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еп</w:t>
      </w:r>
      <w:r w:rsidRPr="00A02401">
        <w:rPr>
          <w:spacing w:val="-4"/>
          <w:sz w:val="28"/>
          <w:szCs w:val="28"/>
        </w:rPr>
        <w:t>л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1"/>
          <w:sz w:val="28"/>
          <w:szCs w:val="28"/>
        </w:rPr>
        <w:t>в</w:t>
      </w:r>
      <w:r w:rsidRPr="00A02401">
        <w:rPr>
          <w:spacing w:val="-2"/>
          <w:sz w:val="28"/>
          <w:szCs w:val="28"/>
        </w:rPr>
        <w:t>о</w:t>
      </w:r>
      <w:r w:rsidRPr="00A02401">
        <w:rPr>
          <w:sz w:val="28"/>
          <w:szCs w:val="28"/>
        </w:rPr>
        <w:t>й</w:t>
      </w:r>
      <w:r w:rsidRPr="00A02401">
        <w:rPr>
          <w:spacing w:val="2"/>
          <w:sz w:val="28"/>
          <w:szCs w:val="28"/>
        </w:rPr>
        <w:t xml:space="preserve"> </w:t>
      </w:r>
      <w:r w:rsidRPr="00A02401">
        <w:rPr>
          <w:sz w:val="28"/>
          <w:szCs w:val="28"/>
        </w:rPr>
        <w:t>се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и</w:t>
      </w:r>
      <w:r w:rsidRPr="00A02401">
        <w:rPr>
          <w:spacing w:val="5"/>
          <w:sz w:val="28"/>
          <w:szCs w:val="28"/>
        </w:rPr>
        <w:t xml:space="preserve"> </w:t>
      </w:r>
      <w:r w:rsidRPr="00A02401">
        <w:rPr>
          <w:sz w:val="28"/>
          <w:szCs w:val="28"/>
        </w:rPr>
        <w:t>в</w:t>
      </w:r>
      <w:r w:rsidRPr="00A02401">
        <w:rPr>
          <w:spacing w:val="3"/>
          <w:sz w:val="28"/>
          <w:szCs w:val="28"/>
        </w:rPr>
        <w:t xml:space="preserve"> </w:t>
      </w:r>
      <w:r w:rsidRPr="00A02401">
        <w:rPr>
          <w:spacing w:val="1"/>
          <w:sz w:val="28"/>
          <w:szCs w:val="28"/>
        </w:rPr>
        <w:t>д</w:t>
      </w:r>
      <w:r w:rsidRPr="00A02401">
        <w:rPr>
          <w:spacing w:val="-1"/>
          <w:sz w:val="28"/>
          <w:szCs w:val="28"/>
        </w:rPr>
        <w:t>в</w:t>
      </w:r>
      <w:r w:rsidRPr="00A02401">
        <w:rPr>
          <w:spacing w:val="-4"/>
          <w:sz w:val="28"/>
          <w:szCs w:val="28"/>
        </w:rPr>
        <w:t>у</w:t>
      </w:r>
      <w:r w:rsidRPr="00A02401">
        <w:rPr>
          <w:spacing w:val="1"/>
          <w:sz w:val="28"/>
          <w:szCs w:val="28"/>
        </w:rPr>
        <w:t>х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1"/>
          <w:sz w:val="28"/>
          <w:szCs w:val="28"/>
        </w:rPr>
        <w:t>р</w:t>
      </w:r>
      <w:r w:rsidRPr="00A02401">
        <w:rPr>
          <w:spacing w:val="-4"/>
          <w:sz w:val="28"/>
          <w:szCs w:val="28"/>
        </w:rPr>
        <w:t>у</w:t>
      </w:r>
      <w:r w:rsidRPr="00A02401">
        <w:rPr>
          <w:spacing w:val="1"/>
          <w:sz w:val="28"/>
          <w:szCs w:val="28"/>
        </w:rPr>
        <w:t>б</w:t>
      </w:r>
      <w:r w:rsidRPr="00A02401">
        <w:rPr>
          <w:sz w:val="28"/>
          <w:szCs w:val="28"/>
        </w:rPr>
        <w:t>н</w:t>
      </w:r>
      <w:r w:rsidRPr="00A02401">
        <w:rPr>
          <w:spacing w:val="1"/>
          <w:sz w:val="28"/>
          <w:szCs w:val="28"/>
        </w:rPr>
        <w:t>о</w:t>
      </w:r>
      <w:r w:rsidRPr="00A02401">
        <w:rPr>
          <w:sz w:val="28"/>
          <w:szCs w:val="28"/>
        </w:rPr>
        <w:t>м</w:t>
      </w:r>
      <w:r w:rsidRPr="00A02401">
        <w:rPr>
          <w:spacing w:val="1"/>
          <w:sz w:val="28"/>
          <w:szCs w:val="28"/>
        </w:rPr>
        <w:t xml:space="preserve"> </w:t>
      </w:r>
      <w:r w:rsidRPr="00A02401">
        <w:rPr>
          <w:sz w:val="28"/>
          <w:szCs w:val="28"/>
        </w:rPr>
        <w:t>исч</w:t>
      </w:r>
      <w:r w:rsidRPr="00A02401">
        <w:rPr>
          <w:spacing w:val="1"/>
          <w:sz w:val="28"/>
          <w:szCs w:val="28"/>
        </w:rPr>
        <w:t>и</w:t>
      </w:r>
      <w:r w:rsidRPr="00A02401">
        <w:rPr>
          <w:sz w:val="28"/>
          <w:szCs w:val="28"/>
        </w:rPr>
        <w:t>с</w:t>
      </w:r>
      <w:r w:rsidRPr="00A02401">
        <w:rPr>
          <w:spacing w:val="-1"/>
          <w:sz w:val="28"/>
          <w:szCs w:val="28"/>
        </w:rPr>
        <w:t>л</w:t>
      </w:r>
      <w:r w:rsidRPr="00A02401">
        <w:rPr>
          <w:spacing w:val="-3"/>
          <w:sz w:val="28"/>
          <w:szCs w:val="28"/>
        </w:rPr>
        <w:t>е</w:t>
      </w:r>
      <w:r w:rsidRPr="00A02401">
        <w:rPr>
          <w:spacing w:val="-2"/>
          <w:sz w:val="28"/>
          <w:szCs w:val="28"/>
        </w:rPr>
        <w:t>н</w:t>
      </w:r>
      <w:r w:rsidRPr="00A02401">
        <w:rPr>
          <w:spacing w:val="1"/>
          <w:sz w:val="28"/>
          <w:szCs w:val="28"/>
        </w:rPr>
        <w:t>и</w:t>
      </w:r>
      <w:r w:rsidRPr="00A02401">
        <w:rPr>
          <w:sz w:val="28"/>
          <w:szCs w:val="28"/>
        </w:rPr>
        <w:t>и,</w:t>
      </w:r>
      <w:r w:rsidRPr="00A02401">
        <w:rPr>
          <w:spacing w:val="3"/>
          <w:sz w:val="28"/>
          <w:szCs w:val="28"/>
        </w:rPr>
        <w:t xml:space="preserve"> </w:t>
      </w:r>
      <w:proofErr w:type="spellStart"/>
      <w:r w:rsidRPr="00A02401">
        <w:rPr>
          <w:sz w:val="28"/>
          <w:szCs w:val="28"/>
        </w:rPr>
        <w:t>к</w:t>
      </w:r>
      <w:proofErr w:type="gramStart"/>
      <w:r w:rsidRPr="00A02401">
        <w:rPr>
          <w:spacing w:val="-2"/>
          <w:sz w:val="28"/>
          <w:szCs w:val="28"/>
        </w:rPr>
        <w:t>и</w:t>
      </w:r>
      <w:proofErr w:type="spellEnd"/>
      <w:r w:rsidRPr="00A02401">
        <w:rPr>
          <w:spacing w:val="-2"/>
          <w:sz w:val="28"/>
          <w:szCs w:val="28"/>
        </w:rPr>
        <w:t>-</w:t>
      </w:r>
      <w:proofErr w:type="gramEnd"/>
      <w:r w:rsidRPr="00A02401">
        <w:rPr>
          <w:spacing w:val="-2"/>
          <w:sz w:val="28"/>
          <w:szCs w:val="28"/>
        </w:rPr>
        <w:t xml:space="preserve"> </w:t>
      </w:r>
      <w:proofErr w:type="spellStart"/>
      <w:r w:rsidRPr="00A02401">
        <w:rPr>
          <w:spacing w:val="-1"/>
          <w:sz w:val="28"/>
          <w:szCs w:val="28"/>
        </w:rPr>
        <w:t>л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1"/>
          <w:sz w:val="28"/>
          <w:szCs w:val="28"/>
        </w:rPr>
        <w:t>м</w:t>
      </w:r>
      <w:r w:rsidRPr="00A02401">
        <w:rPr>
          <w:sz w:val="28"/>
          <w:szCs w:val="28"/>
        </w:rPr>
        <w:t>е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-2"/>
          <w:sz w:val="28"/>
          <w:szCs w:val="28"/>
        </w:rPr>
        <w:t>р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3"/>
          <w:sz w:val="28"/>
          <w:szCs w:val="28"/>
        </w:rPr>
        <w:t>в</w:t>
      </w:r>
      <w:proofErr w:type="spellEnd"/>
      <w:r w:rsidRPr="00A02401">
        <w:rPr>
          <w:sz w:val="28"/>
          <w:szCs w:val="28"/>
        </w:rPr>
        <w:t>;</w:t>
      </w:r>
    </w:p>
    <w:p w:rsidR="009E3480" w:rsidRPr="00A02401" w:rsidRDefault="009E3480" w:rsidP="00130AA2">
      <w:pPr>
        <w:pStyle w:val="TableParagraph"/>
        <w:kinsoku w:val="0"/>
        <w:overflowPunct w:val="0"/>
        <w:ind w:firstLine="567"/>
        <w:contextualSpacing/>
        <w:jc w:val="both"/>
        <w:rPr>
          <w:sz w:val="28"/>
          <w:szCs w:val="28"/>
        </w:rPr>
      </w:pPr>
      <w:r w:rsidRPr="00A02401">
        <w:rPr>
          <w:position w:val="-5"/>
          <w:sz w:val="40"/>
          <w:szCs w:val="40"/>
        </w:rPr>
        <w:t>∑</w:t>
      </w:r>
      <w:r w:rsidRPr="00A02401">
        <w:rPr>
          <w:spacing w:val="-78"/>
          <w:position w:val="-5"/>
          <w:sz w:val="40"/>
          <w:szCs w:val="40"/>
        </w:rPr>
        <w:t xml:space="preserve"> </w:t>
      </w:r>
      <w:r w:rsidRPr="00A02401">
        <w:rPr>
          <w:spacing w:val="9"/>
          <w:position w:val="2"/>
          <w:sz w:val="27"/>
          <w:szCs w:val="27"/>
        </w:rPr>
        <w:t>L</w:t>
      </w:r>
      <w:r w:rsidRPr="00A02401">
        <w:rPr>
          <w:spacing w:val="-2"/>
          <w:position w:val="-5"/>
          <w:sz w:val="15"/>
          <w:szCs w:val="15"/>
        </w:rPr>
        <w:t>за</w:t>
      </w:r>
      <w:r w:rsidRPr="00A02401">
        <w:rPr>
          <w:position w:val="-5"/>
          <w:sz w:val="15"/>
          <w:szCs w:val="15"/>
        </w:rPr>
        <w:t>м</w:t>
      </w:r>
      <w:r w:rsidRPr="00A02401">
        <w:rPr>
          <w:spacing w:val="-18"/>
          <w:position w:val="-5"/>
          <w:sz w:val="15"/>
          <w:szCs w:val="15"/>
        </w:rPr>
        <w:t xml:space="preserve"> </w:t>
      </w:r>
      <w:r w:rsidRPr="00A02401">
        <w:rPr>
          <w:spacing w:val="19"/>
          <w:position w:val="2"/>
          <w:sz w:val="27"/>
          <w:szCs w:val="27"/>
        </w:rPr>
        <w:t>t</w:t>
      </w:r>
      <w:r w:rsidRPr="00A02401">
        <w:rPr>
          <w:position w:val="-5"/>
          <w:sz w:val="15"/>
          <w:szCs w:val="15"/>
        </w:rPr>
        <w:t xml:space="preserve">n   </w:t>
      </w:r>
      <w:r w:rsidRPr="00A02401">
        <w:rPr>
          <w:spacing w:val="9"/>
          <w:position w:val="-5"/>
          <w:sz w:val="15"/>
          <w:szCs w:val="15"/>
        </w:rPr>
        <w:t xml:space="preserve"> </w:t>
      </w:r>
      <w:r w:rsidRPr="00A02401">
        <w:rPr>
          <w:sz w:val="28"/>
          <w:szCs w:val="28"/>
        </w:rPr>
        <w:t>-</w:t>
      </w:r>
      <w:r w:rsidRPr="00A02401">
        <w:rPr>
          <w:spacing w:val="19"/>
          <w:sz w:val="28"/>
          <w:szCs w:val="28"/>
        </w:rPr>
        <w:t xml:space="preserve"> </w:t>
      </w:r>
      <w:r w:rsidRPr="00A02401">
        <w:rPr>
          <w:spacing w:val="2"/>
          <w:sz w:val="28"/>
          <w:szCs w:val="28"/>
        </w:rPr>
        <w:t>с</w:t>
      </w:r>
      <w:r w:rsidRPr="00A02401">
        <w:rPr>
          <w:spacing w:val="-4"/>
          <w:sz w:val="28"/>
          <w:szCs w:val="28"/>
        </w:rPr>
        <w:t>у</w:t>
      </w:r>
      <w:r w:rsidRPr="00A02401">
        <w:rPr>
          <w:spacing w:val="-1"/>
          <w:sz w:val="28"/>
          <w:szCs w:val="28"/>
        </w:rPr>
        <w:t>мм</w:t>
      </w:r>
      <w:r w:rsidRPr="00A02401">
        <w:rPr>
          <w:sz w:val="28"/>
          <w:szCs w:val="28"/>
        </w:rPr>
        <w:t>а</w:t>
      </w:r>
      <w:r w:rsidRPr="00A02401">
        <w:rPr>
          <w:spacing w:val="1"/>
          <w:sz w:val="28"/>
          <w:szCs w:val="28"/>
        </w:rPr>
        <w:t>рн</w:t>
      </w:r>
      <w:r w:rsidRPr="00A02401">
        <w:rPr>
          <w:sz w:val="28"/>
          <w:szCs w:val="28"/>
        </w:rPr>
        <w:t>ая</w:t>
      </w:r>
      <w:r w:rsidRPr="00A02401">
        <w:rPr>
          <w:spacing w:val="20"/>
          <w:sz w:val="28"/>
          <w:szCs w:val="28"/>
        </w:rPr>
        <w:t xml:space="preserve"> </w:t>
      </w:r>
      <w:r w:rsidRPr="00A02401">
        <w:rPr>
          <w:spacing w:val="-2"/>
          <w:sz w:val="28"/>
          <w:szCs w:val="28"/>
        </w:rPr>
        <w:t>п</w:t>
      </w:r>
      <w:r w:rsidRPr="00A02401">
        <w:rPr>
          <w:spacing w:val="1"/>
          <w:sz w:val="28"/>
          <w:szCs w:val="28"/>
        </w:rPr>
        <w:t>ро</w:t>
      </w:r>
      <w:r w:rsidRPr="00A02401">
        <w:rPr>
          <w:spacing w:val="-3"/>
          <w:sz w:val="28"/>
          <w:szCs w:val="28"/>
        </w:rPr>
        <w:t>т</w:t>
      </w:r>
      <w:r w:rsidRPr="00A02401">
        <w:rPr>
          <w:sz w:val="28"/>
          <w:szCs w:val="28"/>
        </w:rPr>
        <w:t>яж</w:t>
      </w:r>
      <w:r w:rsidRPr="00A02401">
        <w:rPr>
          <w:spacing w:val="-3"/>
          <w:sz w:val="28"/>
          <w:szCs w:val="28"/>
        </w:rPr>
        <w:t>е</w:t>
      </w:r>
      <w:r w:rsidRPr="00A02401">
        <w:rPr>
          <w:spacing w:val="1"/>
          <w:sz w:val="28"/>
          <w:szCs w:val="28"/>
        </w:rPr>
        <w:t>н</w:t>
      </w:r>
      <w:r w:rsidRPr="00A02401">
        <w:rPr>
          <w:spacing w:val="-2"/>
          <w:sz w:val="28"/>
          <w:szCs w:val="28"/>
        </w:rPr>
        <w:t>н</w:t>
      </w:r>
      <w:r w:rsidRPr="00A02401">
        <w:rPr>
          <w:spacing w:val="1"/>
          <w:sz w:val="28"/>
          <w:szCs w:val="28"/>
        </w:rPr>
        <w:t>о</w:t>
      </w:r>
      <w:r w:rsidRPr="00A02401">
        <w:rPr>
          <w:sz w:val="28"/>
          <w:szCs w:val="28"/>
        </w:rPr>
        <w:t>с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ь</w:t>
      </w:r>
      <w:r w:rsidRPr="00A02401">
        <w:rPr>
          <w:spacing w:val="18"/>
          <w:sz w:val="28"/>
          <w:szCs w:val="28"/>
        </w:rPr>
        <w:t xml:space="preserve"> </w:t>
      </w:r>
      <w:r w:rsidRPr="00A02401">
        <w:rPr>
          <w:sz w:val="28"/>
          <w:szCs w:val="28"/>
        </w:rPr>
        <w:t>с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-2"/>
          <w:sz w:val="28"/>
          <w:szCs w:val="28"/>
        </w:rPr>
        <w:t>р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2"/>
          <w:sz w:val="28"/>
          <w:szCs w:val="28"/>
        </w:rPr>
        <w:t>я</w:t>
      </w:r>
      <w:r w:rsidRPr="00A02401">
        <w:rPr>
          <w:spacing w:val="-1"/>
          <w:sz w:val="28"/>
          <w:szCs w:val="28"/>
        </w:rPr>
        <w:t>щ</w:t>
      </w:r>
      <w:r w:rsidRPr="00A02401">
        <w:rPr>
          <w:sz w:val="28"/>
          <w:szCs w:val="28"/>
        </w:rPr>
        <w:t>и</w:t>
      </w:r>
      <w:r w:rsidRPr="00A02401">
        <w:rPr>
          <w:spacing w:val="-2"/>
          <w:sz w:val="28"/>
          <w:szCs w:val="28"/>
        </w:rPr>
        <w:t>х</w:t>
      </w:r>
      <w:r w:rsidRPr="00A02401">
        <w:rPr>
          <w:sz w:val="28"/>
          <w:szCs w:val="28"/>
        </w:rPr>
        <w:t>ся,</w:t>
      </w:r>
      <w:r w:rsidRPr="00A02401">
        <w:rPr>
          <w:spacing w:val="18"/>
          <w:sz w:val="28"/>
          <w:szCs w:val="28"/>
        </w:rPr>
        <w:t xml:space="preserve"> </w:t>
      </w:r>
      <w:r w:rsidRPr="00A02401">
        <w:rPr>
          <w:spacing w:val="1"/>
          <w:sz w:val="28"/>
          <w:szCs w:val="28"/>
        </w:rPr>
        <w:t>р</w:t>
      </w:r>
      <w:r w:rsidRPr="00A02401">
        <w:rPr>
          <w:sz w:val="28"/>
          <w:szCs w:val="28"/>
        </w:rPr>
        <w:t>е</w:t>
      </w:r>
      <w:r w:rsidRPr="00A02401">
        <w:rPr>
          <w:spacing w:val="-3"/>
          <w:sz w:val="28"/>
          <w:szCs w:val="28"/>
        </w:rPr>
        <w:t>к</w:t>
      </w:r>
      <w:r w:rsidRPr="00A02401">
        <w:rPr>
          <w:spacing w:val="-2"/>
          <w:sz w:val="28"/>
          <w:szCs w:val="28"/>
        </w:rPr>
        <w:t>о</w:t>
      </w:r>
      <w:r w:rsidRPr="00A02401">
        <w:rPr>
          <w:sz w:val="28"/>
          <w:szCs w:val="28"/>
        </w:rPr>
        <w:t>нс</w:t>
      </w:r>
      <w:r w:rsidRPr="00A02401">
        <w:rPr>
          <w:spacing w:val="-3"/>
          <w:sz w:val="28"/>
          <w:szCs w:val="28"/>
        </w:rPr>
        <w:t>т</w:t>
      </w:r>
      <w:r w:rsidRPr="00A02401">
        <w:rPr>
          <w:spacing w:val="1"/>
          <w:sz w:val="28"/>
          <w:szCs w:val="28"/>
        </w:rPr>
        <w:t>р</w:t>
      </w:r>
      <w:r w:rsidRPr="00A02401">
        <w:rPr>
          <w:spacing w:val="-4"/>
          <w:sz w:val="28"/>
          <w:szCs w:val="28"/>
        </w:rPr>
        <w:t>у</w:t>
      </w:r>
      <w:r w:rsidRPr="00A02401">
        <w:rPr>
          <w:sz w:val="28"/>
          <w:szCs w:val="28"/>
        </w:rPr>
        <w:t>и</w:t>
      </w:r>
      <w:r w:rsidRPr="00A02401">
        <w:rPr>
          <w:spacing w:val="1"/>
          <w:sz w:val="28"/>
          <w:szCs w:val="28"/>
        </w:rPr>
        <w:t>р</w:t>
      </w:r>
      <w:r w:rsidRPr="00A02401">
        <w:rPr>
          <w:spacing w:val="-4"/>
          <w:sz w:val="28"/>
          <w:szCs w:val="28"/>
        </w:rPr>
        <w:t>у</w:t>
      </w:r>
      <w:r w:rsidRPr="00A02401">
        <w:rPr>
          <w:sz w:val="28"/>
          <w:szCs w:val="28"/>
        </w:rPr>
        <w:t>е</w:t>
      </w:r>
      <w:r w:rsidRPr="00A02401">
        <w:rPr>
          <w:spacing w:val="-1"/>
          <w:sz w:val="28"/>
          <w:szCs w:val="28"/>
        </w:rPr>
        <w:t>м</w:t>
      </w:r>
      <w:r w:rsidRPr="00A02401">
        <w:rPr>
          <w:sz w:val="28"/>
          <w:szCs w:val="28"/>
        </w:rPr>
        <w:t>ых</w:t>
      </w:r>
      <w:r w:rsidRPr="00A02401">
        <w:rPr>
          <w:spacing w:val="20"/>
          <w:sz w:val="28"/>
          <w:szCs w:val="28"/>
        </w:rPr>
        <w:t xml:space="preserve"> </w:t>
      </w:r>
      <w:r w:rsidRPr="00A02401">
        <w:rPr>
          <w:sz w:val="28"/>
          <w:szCs w:val="28"/>
        </w:rPr>
        <w:t>и</w:t>
      </w:r>
      <w:r w:rsidRPr="00A02401">
        <w:rPr>
          <w:spacing w:val="20"/>
          <w:sz w:val="28"/>
          <w:szCs w:val="28"/>
        </w:rPr>
        <w:t xml:space="preserve"> </w:t>
      </w:r>
      <w:proofErr w:type="spellStart"/>
      <w:r w:rsidRPr="00A02401">
        <w:rPr>
          <w:sz w:val="28"/>
          <w:szCs w:val="28"/>
        </w:rPr>
        <w:t>м</w:t>
      </w:r>
      <w:r w:rsidRPr="00A02401">
        <w:rPr>
          <w:spacing w:val="1"/>
          <w:sz w:val="28"/>
          <w:szCs w:val="28"/>
        </w:rPr>
        <w:t>о</w:t>
      </w:r>
      <w:proofErr w:type="spellEnd"/>
      <w:r w:rsidRPr="00A02401">
        <w:rPr>
          <w:spacing w:val="1"/>
        </w:rPr>
        <w:t xml:space="preserve"> </w:t>
      </w:r>
      <w:proofErr w:type="spellStart"/>
      <w:r w:rsidRPr="00A02401">
        <w:rPr>
          <w:spacing w:val="1"/>
          <w:sz w:val="28"/>
          <w:szCs w:val="28"/>
        </w:rPr>
        <w:t>д</w:t>
      </w:r>
      <w:r w:rsidRPr="00A02401">
        <w:rPr>
          <w:spacing w:val="-3"/>
          <w:sz w:val="28"/>
          <w:szCs w:val="28"/>
        </w:rPr>
        <w:t>е</w:t>
      </w:r>
      <w:r w:rsidRPr="00A02401">
        <w:rPr>
          <w:spacing w:val="1"/>
          <w:sz w:val="28"/>
          <w:szCs w:val="28"/>
        </w:rPr>
        <w:t>р</w:t>
      </w:r>
      <w:r w:rsidRPr="00A02401">
        <w:rPr>
          <w:spacing w:val="-2"/>
          <w:sz w:val="28"/>
          <w:szCs w:val="28"/>
        </w:rPr>
        <w:t>н</w:t>
      </w:r>
      <w:r w:rsidRPr="00A02401">
        <w:rPr>
          <w:spacing w:val="1"/>
          <w:sz w:val="28"/>
          <w:szCs w:val="28"/>
        </w:rPr>
        <w:t>и</w:t>
      </w:r>
      <w:r w:rsidRPr="00A02401">
        <w:rPr>
          <w:spacing w:val="-1"/>
          <w:sz w:val="28"/>
          <w:szCs w:val="28"/>
        </w:rPr>
        <w:t>з</w:t>
      </w:r>
      <w:r w:rsidRPr="00A02401">
        <w:rPr>
          <w:spacing w:val="-2"/>
          <w:sz w:val="28"/>
          <w:szCs w:val="28"/>
        </w:rPr>
        <w:t>и</w:t>
      </w:r>
      <w:r w:rsidRPr="00A02401">
        <w:rPr>
          <w:spacing w:val="1"/>
          <w:sz w:val="28"/>
          <w:szCs w:val="28"/>
        </w:rPr>
        <w:t>р</w:t>
      </w:r>
      <w:r w:rsidRPr="00A02401">
        <w:rPr>
          <w:spacing w:val="-4"/>
          <w:sz w:val="28"/>
          <w:szCs w:val="28"/>
        </w:rPr>
        <w:t>у</w:t>
      </w:r>
      <w:r w:rsidRPr="00A02401">
        <w:rPr>
          <w:sz w:val="28"/>
          <w:szCs w:val="28"/>
        </w:rPr>
        <w:t>е</w:t>
      </w:r>
      <w:r w:rsidRPr="00A02401">
        <w:rPr>
          <w:spacing w:val="-1"/>
          <w:sz w:val="28"/>
          <w:szCs w:val="28"/>
        </w:rPr>
        <w:t>м</w:t>
      </w:r>
      <w:r w:rsidRPr="00A02401">
        <w:rPr>
          <w:sz w:val="28"/>
          <w:szCs w:val="28"/>
        </w:rPr>
        <w:t>ых</w:t>
      </w:r>
      <w:proofErr w:type="spellEnd"/>
      <w:r w:rsidRPr="00A02401">
        <w:rPr>
          <w:spacing w:val="70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-3"/>
          <w:sz w:val="28"/>
          <w:szCs w:val="28"/>
        </w:rPr>
        <w:t>е</w:t>
      </w:r>
      <w:r w:rsidRPr="00A02401">
        <w:rPr>
          <w:spacing w:val="-2"/>
          <w:sz w:val="28"/>
          <w:szCs w:val="28"/>
        </w:rPr>
        <w:t>п</w:t>
      </w:r>
      <w:r w:rsidRPr="00A02401">
        <w:rPr>
          <w:spacing w:val="-1"/>
          <w:sz w:val="28"/>
          <w:szCs w:val="28"/>
        </w:rPr>
        <w:t>л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1"/>
          <w:sz w:val="28"/>
          <w:szCs w:val="28"/>
        </w:rPr>
        <w:t>в</w:t>
      </w:r>
      <w:r w:rsidRPr="00A02401">
        <w:rPr>
          <w:spacing w:val="-2"/>
          <w:sz w:val="28"/>
          <w:szCs w:val="28"/>
        </w:rPr>
        <w:t>ы</w:t>
      </w:r>
      <w:r w:rsidRPr="00A02401">
        <w:rPr>
          <w:sz w:val="28"/>
          <w:szCs w:val="28"/>
        </w:rPr>
        <w:t>х се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-3"/>
          <w:sz w:val="28"/>
          <w:szCs w:val="28"/>
        </w:rPr>
        <w:t>е</w:t>
      </w:r>
      <w:r w:rsidRPr="00A02401">
        <w:rPr>
          <w:sz w:val="28"/>
          <w:szCs w:val="28"/>
        </w:rPr>
        <w:t>й в</w:t>
      </w:r>
      <w:r w:rsidRPr="00A02401">
        <w:rPr>
          <w:spacing w:val="68"/>
          <w:sz w:val="28"/>
          <w:szCs w:val="28"/>
        </w:rPr>
        <w:t xml:space="preserve"> </w:t>
      </w:r>
      <w:r w:rsidRPr="00A02401">
        <w:rPr>
          <w:spacing w:val="1"/>
          <w:sz w:val="28"/>
          <w:szCs w:val="28"/>
        </w:rPr>
        <w:t>д</w:t>
      </w:r>
      <w:r w:rsidRPr="00A02401">
        <w:rPr>
          <w:spacing w:val="-1"/>
          <w:sz w:val="28"/>
          <w:szCs w:val="28"/>
        </w:rPr>
        <w:t>в</w:t>
      </w:r>
      <w:r w:rsidRPr="00A02401">
        <w:rPr>
          <w:spacing w:val="-4"/>
          <w:sz w:val="28"/>
          <w:szCs w:val="28"/>
        </w:rPr>
        <w:t>у</w:t>
      </w:r>
      <w:r w:rsidRPr="00A02401">
        <w:rPr>
          <w:spacing w:val="1"/>
          <w:sz w:val="28"/>
          <w:szCs w:val="28"/>
        </w:rPr>
        <w:t>х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1"/>
          <w:sz w:val="28"/>
          <w:szCs w:val="28"/>
        </w:rPr>
        <w:t>р</w:t>
      </w:r>
      <w:r w:rsidRPr="00A02401">
        <w:rPr>
          <w:spacing w:val="-4"/>
          <w:sz w:val="28"/>
          <w:szCs w:val="28"/>
        </w:rPr>
        <w:t>у</w:t>
      </w:r>
      <w:r w:rsidRPr="00A02401">
        <w:rPr>
          <w:spacing w:val="1"/>
          <w:sz w:val="28"/>
          <w:szCs w:val="28"/>
        </w:rPr>
        <w:t>б</w:t>
      </w:r>
      <w:r w:rsidRPr="00A02401">
        <w:rPr>
          <w:spacing w:val="-2"/>
          <w:sz w:val="28"/>
          <w:szCs w:val="28"/>
        </w:rPr>
        <w:t>н</w:t>
      </w:r>
      <w:r w:rsidRPr="00A02401">
        <w:rPr>
          <w:spacing w:val="1"/>
          <w:sz w:val="28"/>
          <w:szCs w:val="28"/>
        </w:rPr>
        <w:t>о</w:t>
      </w:r>
      <w:r w:rsidRPr="00A02401">
        <w:rPr>
          <w:sz w:val="28"/>
          <w:szCs w:val="28"/>
        </w:rPr>
        <w:t>м</w:t>
      </w:r>
      <w:r w:rsidRPr="00A02401">
        <w:rPr>
          <w:spacing w:val="66"/>
          <w:sz w:val="28"/>
          <w:szCs w:val="28"/>
        </w:rPr>
        <w:t xml:space="preserve"> </w:t>
      </w:r>
      <w:r w:rsidRPr="00A02401">
        <w:rPr>
          <w:sz w:val="28"/>
          <w:szCs w:val="28"/>
        </w:rPr>
        <w:t>ис</w:t>
      </w:r>
      <w:r w:rsidRPr="00A02401">
        <w:rPr>
          <w:spacing w:val="-3"/>
          <w:sz w:val="28"/>
          <w:szCs w:val="28"/>
        </w:rPr>
        <w:t>ч</w:t>
      </w:r>
      <w:r w:rsidRPr="00A02401">
        <w:rPr>
          <w:spacing w:val="1"/>
          <w:sz w:val="28"/>
          <w:szCs w:val="28"/>
        </w:rPr>
        <w:t>и</w:t>
      </w:r>
      <w:r w:rsidRPr="00A02401">
        <w:rPr>
          <w:sz w:val="28"/>
          <w:szCs w:val="28"/>
        </w:rPr>
        <w:t>с</w:t>
      </w:r>
      <w:r w:rsidRPr="00A02401">
        <w:rPr>
          <w:spacing w:val="-1"/>
          <w:sz w:val="28"/>
          <w:szCs w:val="28"/>
        </w:rPr>
        <w:t>л</w:t>
      </w:r>
      <w:r w:rsidRPr="00A02401">
        <w:rPr>
          <w:sz w:val="28"/>
          <w:szCs w:val="28"/>
        </w:rPr>
        <w:t>е</w:t>
      </w:r>
      <w:r w:rsidRPr="00A02401">
        <w:rPr>
          <w:spacing w:val="-2"/>
          <w:sz w:val="28"/>
          <w:szCs w:val="28"/>
        </w:rPr>
        <w:t>н</w:t>
      </w:r>
      <w:r w:rsidRPr="00A02401">
        <w:rPr>
          <w:sz w:val="28"/>
          <w:szCs w:val="28"/>
        </w:rPr>
        <w:t>и</w:t>
      </w:r>
      <w:r w:rsidRPr="00A02401">
        <w:rPr>
          <w:spacing w:val="1"/>
          <w:sz w:val="28"/>
          <w:szCs w:val="28"/>
        </w:rPr>
        <w:t>и</w:t>
      </w:r>
      <w:r w:rsidRPr="00A02401">
        <w:rPr>
          <w:sz w:val="28"/>
          <w:szCs w:val="28"/>
        </w:rPr>
        <w:t>,</w:t>
      </w:r>
      <w:r w:rsidRPr="00A02401">
        <w:rPr>
          <w:spacing w:val="68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вв</w:t>
      </w:r>
      <w:r w:rsidRPr="00A02401">
        <w:rPr>
          <w:spacing w:val="-2"/>
          <w:sz w:val="28"/>
          <w:szCs w:val="28"/>
        </w:rPr>
        <w:t>од</w:t>
      </w:r>
      <w:r w:rsidRPr="00A02401">
        <w:rPr>
          <w:sz w:val="28"/>
          <w:szCs w:val="28"/>
        </w:rPr>
        <w:t>и</w:t>
      </w:r>
      <w:r w:rsidRPr="00A02401">
        <w:rPr>
          <w:spacing w:val="-1"/>
          <w:sz w:val="28"/>
          <w:szCs w:val="28"/>
        </w:rPr>
        <w:t>м</w:t>
      </w:r>
      <w:r w:rsidRPr="00A02401">
        <w:rPr>
          <w:spacing w:val="-2"/>
          <w:sz w:val="28"/>
          <w:szCs w:val="28"/>
        </w:rPr>
        <w:t>ы</w:t>
      </w:r>
      <w:r w:rsidRPr="00A02401">
        <w:rPr>
          <w:sz w:val="28"/>
          <w:szCs w:val="28"/>
        </w:rPr>
        <w:t>х в</w:t>
      </w:r>
      <w:r w:rsidRPr="00A02401">
        <w:rPr>
          <w:spacing w:val="68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э</w:t>
      </w:r>
      <w:r w:rsidRPr="00A02401">
        <w:rPr>
          <w:spacing w:val="-2"/>
          <w:sz w:val="28"/>
          <w:szCs w:val="28"/>
        </w:rPr>
        <w:t>к</w:t>
      </w:r>
      <w:proofErr w:type="gramStart"/>
      <w:r w:rsidRPr="00A02401">
        <w:rPr>
          <w:sz w:val="28"/>
          <w:szCs w:val="28"/>
        </w:rPr>
        <w:t>с-</w:t>
      </w:r>
      <w:proofErr w:type="gramEnd"/>
      <w:r w:rsidRPr="00A02401">
        <w:rPr>
          <w:sz w:val="28"/>
          <w:szCs w:val="28"/>
        </w:rPr>
        <w:t xml:space="preserve"> </w:t>
      </w:r>
      <w:proofErr w:type="spellStart"/>
      <w:r w:rsidRPr="00A02401">
        <w:rPr>
          <w:spacing w:val="1"/>
          <w:sz w:val="28"/>
          <w:szCs w:val="28"/>
        </w:rPr>
        <w:t>п</w:t>
      </w:r>
      <w:r w:rsidRPr="00A02401">
        <w:rPr>
          <w:spacing w:val="-1"/>
          <w:sz w:val="28"/>
          <w:szCs w:val="28"/>
        </w:rPr>
        <w:t>л</w:t>
      </w:r>
      <w:r w:rsidRPr="00A02401">
        <w:rPr>
          <w:spacing w:val="-4"/>
          <w:sz w:val="28"/>
          <w:szCs w:val="28"/>
        </w:rPr>
        <w:t>у</w:t>
      </w:r>
      <w:r w:rsidRPr="00A02401">
        <w:rPr>
          <w:sz w:val="28"/>
          <w:szCs w:val="28"/>
        </w:rPr>
        <w:t>а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а</w:t>
      </w:r>
      <w:r w:rsidRPr="00A02401">
        <w:rPr>
          <w:spacing w:val="1"/>
          <w:sz w:val="28"/>
          <w:szCs w:val="28"/>
        </w:rPr>
        <w:t>ц</w:t>
      </w:r>
      <w:r w:rsidRPr="00A02401">
        <w:rPr>
          <w:sz w:val="28"/>
          <w:szCs w:val="28"/>
        </w:rPr>
        <w:t>ию</w:t>
      </w:r>
      <w:proofErr w:type="spellEnd"/>
      <w:r w:rsidRPr="00A02401">
        <w:rPr>
          <w:sz w:val="28"/>
          <w:szCs w:val="28"/>
        </w:rPr>
        <w:t xml:space="preserve"> в</w:t>
      </w:r>
      <w:r w:rsidRPr="00A02401">
        <w:rPr>
          <w:spacing w:val="1"/>
          <w:sz w:val="28"/>
          <w:szCs w:val="28"/>
        </w:rPr>
        <w:t xml:space="preserve"> </w:t>
      </w:r>
      <w:r w:rsidRPr="00A02401">
        <w:rPr>
          <w:sz w:val="28"/>
          <w:szCs w:val="28"/>
        </w:rPr>
        <w:t>с</w:t>
      </w:r>
      <w:r w:rsidRPr="00A02401">
        <w:rPr>
          <w:spacing w:val="1"/>
          <w:sz w:val="28"/>
          <w:szCs w:val="28"/>
        </w:rPr>
        <w:t>оо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-3"/>
          <w:sz w:val="28"/>
          <w:szCs w:val="28"/>
        </w:rPr>
        <w:t>в</w:t>
      </w:r>
      <w:r w:rsidRPr="00A02401">
        <w:rPr>
          <w:sz w:val="28"/>
          <w:szCs w:val="28"/>
        </w:rPr>
        <w:t>е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с</w:t>
      </w:r>
      <w:r w:rsidRPr="00A02401">
        <w:rPr>
          <w:spacing w:val="-1"/>
          <w:sz w:val="28"/>
          <w:szCs w:val="28"/>
        </w:rPr>
        <w:t>тв</w:t>
      </w:r>
      <w:r w:rsidRPr="00A02401">
        <w:rPr>
          <w:spacing w:val="-4"/>
          <w:sz w:val="28"/>
          <w:szCs w:val="28"/>
        </w:rPr>
        <w:t>у</w:t>
      </w:r>
      <w:r w:rsidRPr="00A02401">
        <w:rPr>
          <w:spacing w:val="-1"/>
          <w:sz w:val="28"/>
          <w:szCs w:val="28"/>
        </w:rPr>
        <w:t>ющ</w:t>
      </w:r>
      <w:r w:rsidRPr="00A02401">
        <w:rPr>
          <w:sz w:val="28"/>
          <w:szCs w:val="28"/>
        </w:rPr>
        <w:t>ем</w:t>
      </w:r>
      <w:r w:rsidRPr="00A02401">
        <w:rPr>
          <w:spacing w:val="1"/>
          <w:sz w:val="28"/>
          <w:szCs w:val="28"/>
        </w:rPr>
        <w:t xml:space="preserve"> </w:t>
      </w:r>
      <w:r w:rsidRPr="00A02401">
        <w:rPr>
          <w:sz w:val="28"/>
          <w:szCs w:val="28"/>
        </w:rPr>
        <w:t>г</w:t>
      </w:r>
      <w:r w:rsidRPr="00A02401">
        <w:rPr>
          <w:spacing w:val="1"/>
          <w:sz w:val="28"/>
          <w:szCs w:val="28"/>
        </w:rPr>
        <w:t>од</w:t>
      </w:r>
      <w:r w:rsidRPr="00A02401">
        <w:rPr>
          <w:sz w:val="28"/>
          <w:szCs w:val="28"/>
        </w:rPr>
        <w:t>у</w:t>
      </w:r>
      <w:r w:rsidRPr="00A02401">
        <w:rPr>
          <w:spacing w:val="68"/>
          <w:sz w:val="28"/>
          <w:szCs w:val="28"/>
        </w:rPr>
        <w:t xml:space="preserve"> </w:t>
      </w:r>
      <w:r w:rsidRPr="00A02401">
        <w:rPr>
          <w:spacing w:val="3"/>
          <w:sz w:val="28"/>
          <w:szCs w:val="28"/>
        </w:rPr>
        <w:t>р</w:t>
      </w:r>
      <w:r w:rsidRPr="00A02401">
        <w:rPr>
          <w:sz w:val="28"/>
          <w:szCs w:val="28"/>
        </w:rPr>
        <w:t>еа</w:t>
      </w:r>
      <w:r w:rsidRPr="00A02401">
        <w:rPr>
          <w:spacing w:val="-1"/>
          <w:sz w:val="28"/>
          <w:szCs w:val="28"/>
        </w:rPr>
        <w:t>л</w:t>
      </w:r>
      <w:r w:rsidRPr="00A02401">
        <w:rPr>
          <w:sz w:val="28"/>
          <w:szCs w:val="28"/>
        </w:rPr>
        <w:t>и</w:t>
      </w:r>
      <w:r w:rsidRPr="00A02401">
        <w:rPr>
          <w:spacing w:val="-1"/>
          <w:sz w:val="28"/>
          <w:szCs w:val="28"/>
        </w:rPr>
        <w:t>з</w:t>
      </w:r>
      <w:r w:rsidRPr="00A02401">
        <w:rPr>
          <w:sz w:val="28"/>
          <w:szCs w:val="28"/>
        </w:rPr>
        <w:t>а</w:t>
      </w:r>
      <w:r w:rsidRPr="00A02401">
        <w:rPr>
          <w:spacing w:val="-2"/>
          <w:sz w:val="28"/>
          <w:szCs w:val="28"/>
        </w:rPr>
        <w:t>ци</w:t>
      </w:r>
      <w:r w:rsidRPr="00A02401">
        <w:rPr>
          <w:sz w:val="28"/>
          <w:szCs w:val="28"/>
        </w:rPr>
        <w:t>и</w:t>
      </w:r>
      <w:r w:rsidRPr="00A02401">
        <w:rPr>
          <w:spacing w:val="2"/>
          <w:sz w:val="28"/>
          <w:szCs w:val="28"/>
        </w:rPr>
        <w:t xml:space="preserve"> </w:t>
      </w:r>
      <w:r w:rsidRPr="00A02401">
        <w:rPr>
          <w:sz w:val="28"/>
          <w:szCs w:val="28"/>
        </w:rPr>
        <w:t>и</w:t>
      </w:r>
      <w:r w:rsidRPr="00A02401">
        <w:rPr>
          <w:spacing w:val="1"/>
          <w:sz w:val="28"/>
          <w:szCs w:val="28"/>
        </w:rPr>
        <w:t>н</w:t>
      </w:r>
      <w:r w:rsidRPr="00A02401">
        <w:rPr>
          <w:spacing w:val="-1"/>
          <w:sz w:val="28"/>
          <w:szCs w:val="28"/>
        </w:rPr>
        <w:t>в</w:t>
      </w:r>
      <w:r w:rsidRPr="00A02401">
        <w:rPr>
          <w:spacing w:val="-3"/>
          <w:sz w:val="28"/>
          <w:szCs w:val="28"/>
        </w:rPr>
        <w:t>е</w:t>
      </w:r>
      <w:r w:rsidRPr="00A02401">
        <w:rPr>
          <w:sz w:val="28"/>
          <w:szCs w:val="28"/>
        </w:rPr>
        <w:t>с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-2"/>
          <w:sz w:val="28"/>
          <w:szCs w:val="28"/>
        </w:rPr>
        <w:t>и</w:t>
      </w:r>
      <w:r w:rsidRPr="00A02401">
        <w:rPr>
          <w:sz w:val="28"/>
          <w:szCs w:val="28"/>
        </w:rPr>
        <w:t>ц</w:t>
      </w:r>
      <w:r w:rsidRPr="00A02401">
        <w:rPr>
          <w:spacing w:val="-2"/>
          <w:sz w:val="28"/>
          <w:szCs w:val="28"/>
        </w:rPr>
        <w:t>и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2"/>
          <w:sz w:val="28"/>
          <w:szCs w:val="28"/>
        </w:rPr>
        <w:t>нн</w:t>
      </w:r>
      <w:r w:rsidRPr="00A02401">
        <w:rPr>
          <w:spacing w:val="1"/>
          <w:sz w:val="28"/>
          <w:szCs w:val="28"/>
        </w:rPr>
        <w:t>о</w:t>
      </w:r>
      <w:r w:rsidRPr="00A02401">
        <w:rPr>
          <w:sz w:val="28"/>
          <w:szCs w:val="28"/>
        </w:rPr>
        <w:t>й</w:t>
      </w:r>
      <w:r w:rsidRPr="00A02401">
        <w:rPr>
          <w:spacing w:val="2"/>
          <w:sz w:val="28"/>
          <w:szCs w:val="28"/>
        </w:rPr>
        <w:t xml:space="preserve"> </w:t>
      </w:r>
      <w:r w:rsidRPr="00A02401">
        <w:rPr>
          <w:spacing w:val="-2"/>
          <w:sz w:val="28"/>
          <w:szCs w:val="28"/>
        </w:rPr>
        <w:t>пр</w:t>
      </w:r>
      <w:r w:rsidRPr="00A02401">
        <w:rPr>
          <w:spacing w:val="1"/>
          <w:sz w:val="28"/>
          <w:szCs w:val="28"/>
        </w:rPr>
        <w:t>о</w:t>
      </w:r>
      <w:r w:rsidRPr="00A02401">
        <w:rPr>
          <w:sz w:val="28"/>
          <w:szCs w:val="28"/>
        </w:rPr>
        <w:t>г</w:t>
      </w:r>
      <w:r w:rsidRPr="00A02401">
        <w:rPr>
          <w:spacing w:val="-2"/>
          <w:sz w:val="28"/>
          <w:szCs w:val="28"/>
        </w:rPr>
        <w:t>р</w:t>
      </w:r>
      <w:r w:rsidRPr="00A02401">
        <w:rPr>
          <w:sz w:val="28"/>
          <w:szCs w:val="28"/>
        </w:rPr>
        <w:t>а</w:t>
      </w:r>
      <w:r w:rsidRPr="00A02401">
        <w:rPr>
          <w:spacing w:val="-1"/>
          <w:sz w:val="28"/>
          <w:szCs w:val="28"/>
        </w:rPr>
        <w:t>м</w:t>
      </w:r>
      <w:r w:rsidRPr="00A02401">
        <w:rPr>
          <w:spacing w:val="-3"/>
          <w:sz w:val="28"/>
          <w:szCs w:val="28"/>
        </w:rPr>
        <w:t>м</w:t>
      </w:r>
      <w:r w:rsidRPr="00A02401">
        <w:rPr>
          <w:sz w:val="28"/>
          <w:szCs w:val="28"/>
        </w:rPr>
        <w:t>ы, к</w:t>
      </w:r>
      <w:r w:rsidRPr="00A02401">
        <w:rPr>
          <w:sz w:val="28"/>
          <w:szCs w:val="28"/>
        </w:rPr>
        <w:t>и</w:t>
      </w:r>
      <w:r w:rsidRPr="00A02401">
        <w:rPr>
          <w:spacing w:val="-1"/>
          <w:sz w:val="28"/>
          <w:szCs w:val="28"/>
        </w:rPr>
        <w:t>л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3"/>
          <w:sz w:val="28"/>
          <w:szCs w:val="28"/>
        </w:rPr>
        <w:t>м</w:t>
      </w:r>
      <w:r w:rsidRPr="00A02401">
        <w:rPr>
          <w:sz w:val="28"/>
          <w:szCs w:val="28"/>
        </w:rPr>
        <w:t>е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-2"/>
          <w:sz w:val="28"/>
          <w:szCs w:val="28"/>
        </w:rPr>
        <w:t>р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3"/>
          <w:sz w:val="28"/>
          <w:szCs w:val="28"/>
        </w:rPr>
        <w:t>в</w:t>
      </w:r>
      <w:r w:rsidRPr="00A02401">
        <w:rPr>
          <w:sz w:val="28"/>
          <w:szCs w:val="28"/>
        </w:rPr>
        <w:t>;</w:t>
      </w:r>
    </w:p>
    <w:p w:rsidR="009E3480" w:rsidRPr="00A02401" w:rsidRDefault="009E3480" w:rsidP="00130AA2">
      <w:pPr>
        <w:pStyle w:val="TableParagraph"/>
        <w:tabs>
          <w:tab w:val="left" w:pos="1237"/>
        </w:tabs>
        <w:kinsoku w:val="0"/>
        <w:overflowPunct w:val="0"/>
        <w:ind w:firstLine="567"/>
        <w:contextualSpacing/>
        <w:jc w:val="both"/>
        <w:rPr>
          <w:sz w:val="28"/>
          <w:szCs w:val="28"/>
        </w:rPr>
      </w:pPr>
      <w:r w:rsidRPr="00A02401">
        <w:rPr>
          <w:spacing w:val="11"/>
          <w:position w:val="2"/>
          <w:sz w:val="27"/>
          <w:szCs w:val="27"/>
        </w:rPr>
        <w:t>L</w:t>
      </w:r>
      <w:r w:rsidRPr="00A02401">
        <w:rPr>
          <w:position w:val="-5"/>
          <w:sz w:val="15"/>
          <w:szCs w:val="15"/>
        </w:rPr>
        <w:t>t</w:t>
      </w:r>
      <w:r w:rsidRPr="00A02401">
        <w:rPr>
          <w:position w:val="-5"/>
          <w:sz w:val="15"/>
          <w:szCs w:val="15"/>
        </w:rPr>
        <w:tab/>
      </w:r>
      <w:r w:rsidRPr="00A02401">
        <w:rPr>
          <w:sz w:val="28"/>
          <w:szCs w:val="28"/>
        </w:rPr>
        <w:t>-</w:t>
      </w:r>
      <w:r w:rsidRPr="00A02401">
        <w:rPr>
          <w:spacing w:val="6"/>
          <w:sz w:val="28"/>
          <w:szCs w:val="28"/>
        </w:rPr>
        <w:t xml:space="preserve"> 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2"/>
          <w:sz w:val="28"/>
          <w:szCs w:val="28"/>
        </w:rPr>
        <w:t>б</w:t>
      </w:r>
      <w:r w:rsidRPr="00A02401">
        <w:rPr>
          <w:spacing w:val="-1"/>
          <w:sz w:val="28"/>
          <w:szCs w:val="28"/>
        </w:rPr>
        <w:t>щ</w:t>
      </w:r>
      <w:r w:rsidRPr="00A02401">
        <w:rPr>
          <w:sz w:val="28"/>
          <w:szCs w:val="28"/>
        </w:rPr>
        <w:t>ая</w:t>
      </w:r>
      <w:r w:rsidRPr="00A02401">
        <w:rPr>
          <w:spacing w:val="4"/>
          <w:sz w:val="28"/>
          <w:szCs w:val="28"/>
        </w:rPr>
        <w:t xml:space="preserve"> </w:t>
      </w:r>
      <w:r w:rsidRPr="00A02401">
        <w:rPr>
          <w:sz w:val="28"/>
          <w:szCs w:val="28"/>
        </w:rPr>
        <w:t>п</w:t>
      </w:r>
      <w:r w:rsidRPr="00A02401">
        <w:rPr>
          <w:spacing w:val="-2"/>
          <w:sz w:val="28"/>
          <w:szCs w:val="28"/>
        </w:rPr>
        <w:t>р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-2"/>
          <w:sz w:val="28"/>
          <w:szCs w:val="28"/>
        </w:rPr>
        <w:t>я</w:t>
      </w:r>
      <w:r w:rsidRPr="00A02401">
        <w:rPr>
          <w:sz w:val="28"/>
          <w:szCs w:val="28"/>
        </w:rPr>
        <w:t>же</w:t>
      </w:r>
      <w:r w:rsidRPr="00A02401">
        <w:rPr>
          <w:spacing w:val="-2"/>
          <w:sz w:val="28"/>
          <w:szCs w:val="28"/>
        </w:rPr>
        <w:t>нн</w:t>
      </w:r>
      <w:r w:rsidRPr="00A02401">
        <w:rPr>
          <w:spacing w:val="1"/>
          <w:sz w:val="28"/>
          <w:szCs w:val="28"/>
        </w:rPr>
        <w:t>о</w:t>
      </w:r>
      <w:r w:rsidRPr="00A02401">
        <w:rPr>
          <w:sz w:val="28"/>
          <w:szCs w:val="28"/>
        </w:rPr>
        <w:t>с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ь</w:t>
      </w:r>
      <w:r w:rsidRPr="00A02401">
        <w:rPr>
          <w:spacing w:val="5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е</w:t>
      </w:r>
      <w:r w:rsidRPr="00A02401">
        <w:rPr>
          <w:spacing w:val="1"/>
          <w:sz w:val="28"/>
          <w:szCs w:val="28"/>
        </w:rPr>
        <w:t>п</w:t>
      </w:r>
      <w:r w:rsidRPr="00A02401">
        <w:rPr>
          <w:spacing w:val="-4"/>
          <w:sz w:val="28"/>
          <w:szCs w:val="28"/>
        </w:rPr>
        <w:t>л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1"/>
          <w:sz w:val="28"/>
          <w:szCs w:val="28"/>
        </w:rPr>
        <w:t>в</w:t>
      </w:r>
      <w:r w:rsidRPr="00A02401">
        <w:rPr>
          <w:spacing w:val="-2"/>
          <w:sz w:val="28"/>
          <w:szCs w:val="28"/>
        </w:rPr>
        <w:t>ы</w:t>
      </w:r>
      <w:r w:rsidRPr="00A02401">
        <w:rPr>
          <w:sz w:val="28"/>
          <w:szCs w:val="28"/>
        </w:rPr>
        <w:t>х</w:t>
      </w:r>
      <w:r w:rsidRPr="00A02401">
        <w:rPr>
          <w:spacing w:val="7"/>
          <w:sz w:val="28"/>
          <w:szCs w:val="28"/>
        </w:rPr>
        <w:t xml:space="preserve"> </w:t>
      </w:r>
      <w:r w:rsidRPr="00A02401">
        <w:rPr>
          <w:sz w:val="28"/>
          <w:szCs w:val="28"/>
        </w:rPr>
        <w:t>се</w:t>
      </w:r>
      <w:r w:rsidRPr="00A02401">
        <w:rPr>
          <w:spacing w:val="-3"/>
          <w:sz w:val="28"/>
          <w:szCs w:val="28"/>
        </w:rPr>
        <w:t>т</w:t>
      </w:r>
      <w:r w:rsidRPr="00A02401">
        <w:rPr>
          <w:sz w:val="28"/>
          <w:szCs w:val="28"/>
        </w:rPr>
        <w:t>ей</w:t>
      </w:r>
      <w:r w:rsidRPr="00A02401">
        <w:rPr>
          <w:spacing w:val="5"/>
          <w:sz w:val="28"/>
          <w:szCs w:val="28"/>
        </w:rPr>
        <w:t xml:space="preserve"> </w:t>
      </w:r>
      <w:r w:rsidRPr="00A02401">
        <w:rPr>
          <w:sz w:val="28"/>
          <w:szCs w:val="28"/>
        </w:rPr>
        <w:t>в</w:t>
      </w:r>
      <w:r w:rsidRPr="00A02401">
        <w:rPr>
          <w:spacing w:val="6"/>
          <w:sz w:val="28"/>
          <w:szCs w:val="28"/>
        </w:rPr>
        <w:t xml:space="preserve"> </w:t>
      </w:r>
      <w:r w:rsidRPr="00A02401">
        <w:rPr>
          <w:spacing w:val="1"/>
          <w:sz w:val="28"/>
          <w:szCs w:val="28"/>
        </w:rPr>
        <w:t>д</w:t>
      </w:r>
      <w:r w:rsidRPr="00A02401">
        <w:rPr>
          <w:spacing w:val="-1"/>
          <w:sz w:val="28"/>
          <w:szCs w:val="28"/>
        </w:rPr>
        <w:t>в</w:t>
      </w:r>
      <w:r w:rsidRPr="00A02401">
        <w:rPr>
          <w:spacing w:val="-4"/>
          <w:sz w:val="28"/>
          <w:szCs w:val="28"/>
        </w:rPr>
        <w:t>у</w:t>
      </w:r>
      <w:r w:rsidRPr="00A02401">
        <w:rPr>
          <w:spacing w:val="1"/>
          <w:sz w:val="28"/>
          <w:szCs w:val="28"/>
        </w:rPr>
        <w:t>х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1"/>
          <w:sz w:val="28"/>
          <w:szCs w:val="28"/>
        </w:rPr>
        <w:t>р</w:t>
      </w:r>
      <w:r w:rsidRPr="00A02401">
        <w:rPr>
          <w:spacing w:val="-4"/>
          <w:sz w:val="28"/>
          <w:szCs w:val="28"/>
        </w:rPr>
        <w:t>у</w:t>
      </w:r>
      <w:r w:rsidRPr="00A02401">
        <w:rPr>
          <w:spacing w:val="1"/>
          <w:sz w:val="28"/>
          <w:szCs w:val="28"/>
        </w:rPr>
        <w:t>бно</w:t>
      </w:r>
      <w:r w:rsidRPr="00A02401">
        <w:rPr>
          <w:sz w:val="28"/>
          <w:szCs w:val="28"/>
        </w:rPr>
        <w:t>м</w:t>
      </w:r>
      <w:r w:rsidRPr="00A02401">
        <w:rPr>
          <w:spacing w:val="4"/>
          <w:sz w:val="28"/>
          <w:szCs w:val="28"/>
        </w:rPr>
        <w:t xml:space="preserve"> </w:t>
      </w:r>
      <w:r w:rsidRPr="00A02401">
        <w:rPr>
          <w:sz w:val="28"/>
          <w:szCs w:val="28"/>
        </w:rPr>
        <w:t>ис</w:t>
      </w:r>
      <w:r w:rsidRPr="00A02401">
        <w:rPr>
          <w:spacing w:val="-3"/>
          <w:sz w:val="28"/>
          <w:szCs w:val="28"/>
        </w:rPr>
        <w:t>ч</w:t>
      </w:r>
      <w:r w:rsidRPr="00A02401">
        <w:rPr>
          <w:sz w:val="28"/>
          <w:szCs w:val="28"/>
        </w:rPr>
        <w:t>ис</w:t>
      </w:r>
      <w:r w:rsidRPr="00A02401">
        <w:rPr>
          <w:spacing w:val="-1"/>
          <w:sz w:val="28"/>
          <w:szCs w:val="28"/>
        </w:rPr>
        <w:t>л</w:t>
      </w:r>
      <w:r w:rsidRPr="00A02401">
        <w:rPr>
          <w:sz w:val="28"/>
          <w:szCs w:val="28"/>
        </w:rPr>
        <w:t>е</w:t>
      </w:r>
      <w:r w:rsidRPr="00A02401">
        <w:rPr>
          <w:spacing w:val="-2"/>
          <w:sz w:val="28"/>
          <w:szCs w:val="28"/>
        </w:rPr>
        <w:t>н</w:t>
      </w:r>
      <w:r w:rsidRPr="00A02401">
        <w:rPr>
          <w:sz w:val="28"/>
          <w:szCs w:val="28"/>
        </w:rPr>
        <w:t>ии</w:t>
      </w:r>
      <w:r w:rsidRPr="00A02401">
        <w:rPr>
          <w:spacing w:val="7"/>
          <w:sz w:val="28"/>
          <w:szCs w:val="28"/>
        </w:rPr>
        <w:t xml:space="preserve"> </w:t>
      </w:r>
      <w:r w:rsidRPr="00A02401">
        <w:rPr>
          <w:sz w:val="28"/>
          <w:szCs w:val="28"/>
        </w:rPr>
        <w:t>в</w:t>
      </w:r>
      <w:r w:rsidRPr="00A02401">
        <w:rPr>
          <w:spacing w:val="6"/>
          <w:sz w:val="28"/>
          <w:szCs w:val="28"/>
        </w:rPr>
        <w:t xml:space="preserve"> </w:t>
      </w:r>
      <w:proofErr w:type="spellStart"/>
      <w:r w:rsidRPr="00A02401">
        <w:rPr>
          <w:spacing w:val="-3"/>
          <w:sz w:val="28"/>
          <w:szCs w:val="28"/>
        </w:rPr>
        <w:t>г</w:t>
      </w:r>
      <w:r w:rsidRPr="00A02401">
        <w:rPr>
          <w:spacing w:val="1"/>
          <w:sz w:val="28"/>
          <w:szCs w:val="28"/>
        </w:rPr>
        <w:t>о</w:t>
      </w:r>
      <w:proofErr w:type="spellEnd"/>
      <w:r w:rsidRPr="00A02401">
        <w:rPr>
          <w:spacing w:val="1"/>
          <w:sz w:val="28"/>
          <w:szCs w:val="28"/>
        </w:rPr>
        <w:t>-</w:t>
      </w:r>
    </w:p>
    <w:p w:rsidR="009E3480" w:rsidRPr="00A02401" w:rsidRDefault="009E3480" w:rsidP="00130AA2">
      <w:pPr>
        <w:pStyle w:val="TableParagraph"/>
        <w:kinsoku w:val="0"/>
        <w:overflowPunct w:val="0"/>
        <w:contextualSpacing/>
        <w:jc w:val="both"/>
        <w:rPr>
          <w:sz w:val="11"/>
          <w:szCs w:val="11"/>
        </w:rPr>
      </w:pPr>
      <w:proofErr w:type="spellStart"/>
      <w:proofErr w:type="gramStart"/>
      <w:r w:rsidRPr="00A02401">
        <w:rPr>
          <w:sz w:val="11"/>
          <w:szCs w:val="11"/>
        </w:rPr>
        <w:t>n</w:t>
      </w:r>
      <w:proofErr w:type="gramEnd"/>
      <w:r w:rsidRPr="00A02401">
        <w:rPr>
          <w:spacing w:val="1"/>
          <w:sz w:val="28"/>
          <w:szCs w:val="28"/>
        </w:rPr>
        <w:t>д</w:t>
      </w:r>
      <w:r w:rsidRPr="00A02401">
        <w:rPr>
          <w:spacing w:val="-4"/>
          <w:sz w:val="28"/>
          <w:szCs w:val="28"/>
        </w:rPr>
        <w:t>у</w:t>
      </w:r>
      <w:proofErr w:type="spellEnd"/>
      <w:r w:rsidRPr="00A02401">
        <w:rPr>
          <w:sz w:val="28"/>
          <w:szCs w:val="28"/>
        </w:rPr>
        <w:t>,</w:t>
      </w:r>
      <w:r w:rsidRPr="00A02401">
        <w:rPr>
          <w:spacing w:val="-1"/>
          <w:sz w:val="28"/>
          <w:szCs w:val="28"/>
        </w:rPr>
        <w:t xml:space="preserve"> </w:t>
      </w:r>
      <w:r w:rsidRPr="00A02401">
        <w:rPr>
          <w:sz w:val="28"/>
          <w:szCs w:val="28"/>
        </w:rPr>
        <w:t>с</w:t>
      </w:r>
      <w:r w:rsidRPr="00A02401">
        <w:rPr>
          <w:spacing w:val="1"/>
          <w:sz w:val="28"/>
          <w:szCs w:val="28"/>
        </w:rPr>
        <w:t>оо</w:t>
      </w:r>
      <w:r w:rsidRPr="00A02401">
        <w:rPr>
          <w:spacing w:val="-1"/>
          <w:sz w:val="28"/>
          <w:szCs w:val="28"/>
        </w:rPr>
        <w:t>тв</w:t>
      </w:r>
      <w:r w:rsidRPr="00A02401">
        <w:rPr>
          <w:sz w:val="28"/>
          <w:szCs w:val="28"/>
        </w:rPr>
        <w:t>е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с</w:t>
      </w:r>
      <w:r w:rsidRPr="00A02401">
        <w:rPr>
          <w:spacing w:val="-1"/>
          <w:sz w:val="28"/>
          <w:szCs w:val="28"/>
        </w:rPr>
        <w:t>тв</w:t>
      </w:r>
      <w:r w:rsidRPr="00A02401">
        <w:rPr>
          <w:spacing w:val="-4"/>
          <w:sz w:val="28"/>
          <w:szCs w:val="28"/>
        </w:rPr>
        <w:t>у</w:t>
      </w:r>
      <w:r w:rsidRPr="00A02401">
        <w:rPr>
          <w:spacing w:val="-1"/>
          <w:sz w:val="28"/>
          <w:szCs w:val="28"/>
        </w:rPr>
        <w:t>ющ</w:t>
      </w:r>
      <w:r w:rsidRPr="00A02401">
        <w:rPr>
          <w:sz w:val="28"/>
          <w:szCs w:val="28"/>
        </w:rPr>
        <w:t>ем</w:t>
      </w:r>
      <w:r w:rsidRPr="00A02401">
        <w:rPr>
          <w:spacing w:val="-1"/>
          <w:sz w:val="28"/>
          <w:szCs w:val="28"/>
        </w:rPr>
        <w:t xml:space="preserve"> </w:t>
      </w:r>
      <w:r w:rsidRPr="00A02401">
        <w:rPr>
          <w:sz w:val="28"/>
          <w:szCs w:val="28"/>
        </w:rPr>
        <w:t>г</w:t>
      </w:r>
      <w:r w:rsidRPr="00A02401">
        <w:rPr>
          <w:spacing w:val="1"/>
          <w:sz w:val="28"/>
          <w:szCs w:val="28"/>
        </w:rPr>
        <w:t>од</w:t>
      </w:r>
      <w:r w:rsidRPr="00A02401">
        <w:rPr>
          <w:sz w:val="28"/>
          <w:szCs w:val="28"/>
        </w:rPr>
        <w:t>у</w:t>
      </w:r>
      <w:r w:rsidRPr="00A02401">
        <w:rPr>
          <w:spacing w:val="-4"/>
          <w:sz w:val="28"/>
          <w:szCs w:val="28"/>
        </w:rPr>
        <w:t xml:space="preserve"> </w:t>
      </w:r>
      <w:r w:rsidRPr="00A02401">
        <w:rPr>
          <w:spacing w:val="1"/>
          <w:sz w:val="28"/>
          <w:szCs w:val="28"/>
        </w:rPr>
        <w:t>р</w:t>
      </w:r>
      <w:r w:rsidRPr="00A02401">
        <w:rPr>
          <w:sz w:val="28"/>
          <w:szCs w:val="28"/>
        </w:rPr>
        <w:t>еа</w:t>
      </w:r>
      <w:r w:rsidRPr="00A02401">
        <w:rPr>
          <w:spacing w:val="-1"/>
          <w:sz w:val="28"/>
          <w:szCs w:val="28"/>
        </w:rPr>
        <w:t>л</w:t>
      </w:r>
      <w:r w:rsidRPr="00A02401">
        <w:rPr>
          <w:spacing w:val="1"/>
          <w:sz w:val="28"/>
          <w:szCs w:val="28"/>
        </w:rPr>
        <w:t>и</w:t>
      </w:r>
      <w:r w:rsidRPr="00A02401">
        <w:rPr>
          <w:spacing w:val="-1"/>
          <w:sz w:val="28"/>
          <w:szCs w:val="28"/>
        </w:rPr>
        <w:t>з</w:t>
      </w:r>
      <w:r w:rsidRPr="00A02401">
        <w:rPr>
          <w:spacing w:val="-3"/>
          <w:sz w:val="28"/>
          <w:szCs w:val="28"/>
        </w:rPr>
        <w:t>а</w:t>
      </w:r>
      <w:r w:rsidRPr="00A02401">
        <w:rPr>
          <w:spacing w:val="-2"/>
          <w:sz w:val="28"/>
          <w:szCs w:val="28"/>
        </w:rPr>
        <w:t>ц</w:t>
      </w:r>
      <w:r w:rsidRPr="00A02401">
        <w:rPr>
          <w:spacing w:val="1"/>
          <w:sz w:val="28"/>
          <w:szCs w:val="28"/>
        </w:rPr>
        <w:t>и</w:t>
      </w:r>
      <w:r w:rsidRPr="00A02401">
        <w:rPr>
          <w:sz w:val="28"/>
          <w:szCs w:val="28"/>
        </w:rPr>
        <w:t>и</w:t>
      </w:r>
      <w:r w:rsidRPr="00A02401">
        <w:rPr>
          <w:spacing w:val="-2"/>
          <w:sz w:val="28"/>
          <w:szCs w:val="28"/>
        </w:rPr>
        <w:t xml:space="preserve"> и</w:t>
      </w:r>
      <w:r w:rsidRPr="00A02401">
        <w:rPr>
          <w:sz w:val="28"/>
          <w:szCs w:val="28"/>
        </w:rPr>
        <w:t>н</w:t>
      </w:r>
      <w:r w:rsidRPr="00A02401">
        <w:rPr>
          <w:spacing w:val="-1"/>
          <w:sz w:val="28"/>
          <w:szCs w:val="28"/>
        </w:rPr>
        <w:t>в</w:t>
      </w:r>
      <w:r w:rsidRPr="00A02401">
        <w:rPr>
          <w:sz w:val="28"/>
          <w:szCs w:val="28"/>
        </w:rPr>
        <w:t>ес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-2"/>
          <w:sz w:val="28"/>
          <w:szCs w:val="28"/>
        </w:rPr>
        <w:t>иц</w:t>
      </w:r>
      <w:r w:rsidRPr="00A02401">
        <w:rPr>
          <w:spacing w:val="1"/>
          <w:sz w:val="28"/>
          <w:szCs w:val="28"/>
        </w:rPr>
        <w:t>и</w:t>
      </w:r>
      <w:r w:rsidRPr="00A02401">
        <w:rPr>
          <w:spacing w:val="-2"/>
          <w:sz w:val="28"/>
          <w:szCs w:val="28"/>
        </w:rPr>
        <w:t>о</w:t>
      </w:r>
      <w:r w:rsidRPr="00A02401">
        <w:rPr>
          <w:spacing w:val="1"/>
          <w:sz w:val="28"/>
          <w:szCs w:val="28"/>
        </w:rPr>
        <w:t>н</w:t>
      </w:r>
      <w:r w:rsidRPr="00A02401">
        <w:rPr>
          <w:spacing w:val="-2"/>
          <w:sz w:val="28"/>
          <w:szCs w:val="28"/>
        </w:rPr>
        <w:t>но</w:t>
      </w:r>
      <w:r w:rsidRPr="00A02401">
        <w:rPr>
          <w:sz w:val="28"/>
          <w:szCs w:val="28"/>
        </w:rPr>
        <w:t xml:space="preserve">й </w:t>
      </w:r>
      <w:r w:rsidRPr="00A02401">
        <w:rPr>
          <w:spacing w:val="-2"/>
          <w:sz w:val="28"/>
          <w:szCs w:val="28"/>
        </w:rPr>
        <w:t>п</w:t>
      </w:r>
      <w:r w:rsidRPr="00A02401">
        <w:rPr>
          <w:spacing w:val="1"/>
          <w:sz w:val="28"/>
          <w:szCs w:val="28"/>
        </w:rPr>
        <w:t>ро</w:t>
      </w:r>
      <w:r w:rsidRPr="00A02401">
        <w:rPr>
          <w:spacing w:val="-3"/>
          <w:sz w:val="28"/>
          <w:szCs w:val="28"/>
        </w:rPr>
        <w:t>г</w:t>
      </w:r>
      <w:r w:rsidRPr="00A02401">
        <w:rPr>
          <w:spacing w:val="1"/>
          <w:sz w:val="28"/>
          <w:szCs w:val="28"/>
        </w:rPr>
        <w:t>р</w:t>
      </w:r>
      <w:r w:rsidRPr="00A02401">
        <w:rPr>
          <w:sz w:val="28"/>
          <w:szCs w:val="28"/>
        </w:rPr>
        <w:t>а</w:t>
      </w:r>
      <w:r w:rsidRPr="00A02401">
        <w:rPr>
          <w:spacing w:val="-1"/>
          <w:sz w:val="28"/>
          <w:szCs w:val="28"/>
        </w:rPr>
        <w:t>м</w:t>
      </w:r>
      <w:r w:rsidRPr="00A02401">
        <w:rPr>
          <w:spacing w:val="-3"/>
          <w:sz w:val="28"/>
          <w:szCs w:val="28"/>
        </w:rPr>
        <w:t>м</w:t>
      </w:r>
      <w:r w:rsidRPr="00A02401">
        <w:rPr>
          <w:sz w:val="28"/>
          <w:szCs w:val="28"/>
        </w:rPr>
        <w:t>ы,</w:t>
      </w:r>
      <w:r w:rsidRPr="00A02401">
        <w:rPr>
          <w:spacing w:val="-1"/>
          <w:sz w:val="28"/>
          <w:szCs w:val="28"/>
        </w:rPr>
        <w:t xml:space="preserve"> </w:t>
      </w:r>
      <w:r w:rsidRPr="00A02401">
        <w:rPr>
          <w:sz w:val="28"/>
          <w:szCs w:val="28"/>
        </w:rPr>
        <w:t>ки</w:t>
      </w:r>
      <w:r w:rsidRPr="00A02401">
        <w:rPr>
          <w:spacing w:val="-4"/>
          <w:sz w:val="28"/>
          <w:szCs w:val="28"/>
        </w:rPr>
        <w:t>л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1"/>
          <w:sz w:val="28"/>
          <w:szCs w:val="28"/>
        </w:rPr>
        <w:t>ме</w:t>
      </w:r>
      <w:r w:rsidRPr="00A02401">
        <w:rPr>
          <w:spacing w:val="-3"/>
          <w:sz w:val="28"/>
          <w:szCs w:val="28"/>
        </w:rPr>
        <w:t>т</w:t>
      </w:r>
      <w:r w:rsidRPr="00A02401">
        <w:rPr>
          <w:spacing w:val="-2"/>
          <w:sz w:val="28"/>
          <w:szCs w:val="28"/>
        </w:rPr>
        <w:t>р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1"/>
          <w:sz w:val="28"/>
          <w:szCs w:val="28"/>
        </w:rPr>
        <w:t>в</w:t>
      </w:r>
      <w:r w:rsidRPr="00A02401">
        <w:rPr>
          <w:sz w:val="28"/>
          <w:szCs w:val="28"/>
        </w:rPr>
        <w:t>;</w:t>
      </w:r>
    </w:p>
    <w:p w:rsidR="009E3480" w:rsidRPr="00A02401" w:rsidRDefault="009E3480" w:rsidP="00130AA2">
      <w:pPr>
        <w:pStyle w:val="TableParagraph"/>
        <w:kinsoku w:val="0"/>
        <w:overflowPunct w:val="0"/>
        <w:contextualSpacing/>
        <w:jc w:val="both"/>
        <w:rPr>
          <w:sz w:val="17"/>
          <w:szCs w:val="17"/>
        </w:rPr>
      </w:pPr>
    </w:p>
    <w:p w:rsidR="009E3480" w:rsidRPr="00A02401" w:rsidRDefault="009E3480" w:rsidP="00130AA2">
      <w:pPr>
        <w:pStyle w:val="TableParagraph"/>
        <w:kinsoku w:val="0"/>
        <w:overflowPunct w:val="0"/>
        <w:ind w:firstLine="613"/>
        <w:contextualSpacing/>
        <w:jc w:val="both"/>
        <w:rPr>
          <w:sz w:val="28"/>
          <w:szCs w:val="28"/>
        </w:rPr>
      </w:pPr>
      <w:r w:rsidRPr="00A02401">
        <w:rPr>
          <w:spacing w:val="16"/>
          <w:position w:val="1"/>
          <w:sz w:val="26"/>
          <w:szCs w:val="26"/>
        </w:rPr>
        <w:t>t</w:t>
      </w:r>
      <w:r w:rsidRPr="00A02401">
        <w:rPr>
          <w:position w:val="-6"/>
          <w:sz w:val="15"/>
          <w:szCs w:val="15"/>
        </w:rPr>
        <w:t>0</w:t>
      </w:r>
      <w:r w:rsidRPr="00A02401">
        <w:rPr>
          <w:spacing w:val="25"/>
          <w:position w:val="-6"/>
          <w:sz w:val="15"/>
          <w:szCs w:val="15"/>
        </w:rPr>
        <w:t xml:space="preserve"> </w:t>
      </w:r>
      <w:r w:rsidRPr="00A02401">
        <w:rPr>
          <w:spacing w:val="7"/>
          <w:position w:val="1"/>
          <w:sz w:val="26"/>
          <w:szCs w:val="26"/>
        </w:rPr>
        <w:t>−</w:t>
      </w:r>
      <w:r w:rsidRPr="00A02401">
        <w:rPr>
          <w:position w:val="1"/>
          <w:sz w:val="26"/>
          <w:szCs w:val="26"/>
        </w:rPr>
        <w:t>1</w:t>
      </w:r>
      <w:r w:rsidRPr="00A02401">
        <w:rPr>
          <w:spacing w:val="34"/>
          <w:position w:val="1"/>
          <w:sz w:val="26"/>
          <w:szCs w:val="26"/>
        </w:rPr>
        <w:t xml:space="preserve"> </w:t>
      </w:r>
      <w:r w:rsidRPr="00A02401">
        <w:rPr>
          <w:sz w:val="28"/>
          <w:szCs w:val="28"/>
        </w:rPr>
        <w:t>-</w:t>
      </w:r>
      <w:r w:rsidRPr="00A02401">
        <w:rPr>
          <w:spacing w:val="16"/>
          <w:sz w:val="28"/>
          <w:szCs w:val="28"/>
        </w:rPr>
        <w:t xml:space="preserve"> </w:t>
      </w:r>
      <w:r w:rsidRPr="00A02401">
        <w:rPr>
          <w:sz w:val="28"/>
          <w:szCs w:val="28"/>
        </w:rPr>
        <w:t>г</w:t>
      </w:r>
      <w:r w:rsidRPr="00A02401">
        <w:rPr>
          <w:spacing w:val="1"/>
          <w:sz w:val="28"/>
          <w:szCs w:val="28"/>
        </w:rPr>
        <w:t>од</w:t>
      </w:r>
      <w:r w:rsidRPr="00A02401">
        <w:rPr>
          <w:sz w:val="28"/>
          <w:szCs w:val="28"/>
        </w:rPr>
        <w:t>,</w:t>
      </w:r>
      <w:r w:rsidRPr="00A02401">
        <w:rPr>
          <w:spacing w:val="15"/>
          <w:sz w:val="28"/>
          <w:szCs w:val="28"/>
        </w:rPr>
        <w:t xml:space="preserve"> </w:t>
      </w:r>
      <w:r w:rsidRPr="00A02401">
        <w:rPr>
          <w:spacing w:val="-2"/>
          <w:sz w:val="28"/>
          <w:szCs w:val="28"/>
        </w:rPr>
        <w:t>п</w:t>
      </w:r>
      <w:r w:rsidRPr="00A02401">
        <w:rPr>
          <w:spacing w:val="1"/>
          <w:sz w:val="28"/>
          <w:szCs w:val="28"/>
        </w:rPr>
        <w:t>р</w:t>
      </w:r>
      <w:r w:rsidRPr="00A02401">
        <w:rPr>
          <w:spacing w:val="-3"/>
          <w:sz w:val="28"/>
          <w:szCs w:val="28"/>
        </w:rPr>
        <w:t>е</w:t>
      </w:r>
      <w:r w:rsidRPr="00A02401">
        <w:rPr>
          <w:spacing w:val="1"/>
          <w:sz w:val="28"/>
          <w:szCs w:val="28"/>
        </w:rPr>
        <w:t>д</w:t>
      </w:r>
      <w:r w:rsidRPr="00A02401">
        <w:rPr>
          <w:spacing w:val="-1"/>
          <w:sz w:val="28"/>
          <w:szCs w:val="28"/>
        </w:rPr>
        <w:t>ш</w:t>
      </w:r>
      <w:r w:rsidRPr="00A02401">
        <w:rPr>
          <w:sz w:val="28"/>
          <w:szCs w:val="28"/>
        </w:rPr>
        <w:t>ес</w:t>
      </w:r>
      <w:r w:rsidRPr="00A02401">
        <w:rPr>
          <w:spacing w:val="-1"/>
          <w:sz w:val="28"/>
          <w:szCs w:val="28"/>
        </w:rPr>
        <w:t>тв</w:t>
      </w:r>
      <w:r w:rsidRPr="00A02401">
        <w:rPr>
          <w:spacing w:val="-4"/>
          <w:sz w:val="28"/>
          <w:szCs w:val="28"/>
        </w:rPr>
        <w:t>у</w:t>
      </w:r>
      <w:r w:rsidRPr="00A02401">
        <w:rPr>
          <w:spacing w:val="-1"/>
          <w:sz w:val="28"/>
          <w:szCs w:val="28"/>
        </w:rPr>
        <w:t>ющ</w:t>
      </w:r>
      <w:r w:rsidRPr="00A02401">
        <w:rPr>
          <w:sz w:val="28"/>
          <w:szCs w:val="28"/>
        </w:rPr>
        <w:t>ий</w:t>
      </w:r>
      <w:r w:rsidRPr="00A02401">
        <w:rPr>
          <w:spacing w:val="17"/>
          <w:sz w:val="28"/>
          <w:szCs w:val="28"/>
        </w:rPr>
        <w:t xml:space="preserve"> </w:t>
      </w:r>
      <w:r w:rsidRPr="00A02401">
        <w:rPr>
          <w:spacing w:val="-3"/>
          <w:sz w:val="28"/>
          <w:szCs w:val="28"/>
        </w:rPr>
        <w:t>г</w:t>
      </w:r>
      <w:r w:rsidRPr="00A02401">
        <w:rPr>
          <w:spacing w:val="1"/>
          <w:sz w:val="28"/>
          <w:szCs w:val="28"/>
        </w:rPr>
        <w:t>од</w:t>
      </w:r>
      <w:r w:rsidRPr="00A02401">
        <w:rPr>
          <w:sz w:val="28"/>
          <w:szCs w:val="28"/>
        </w:rPr>
        <w:t>у</w:t>
      </w:r>
      <w:r w:rsidRPr="00A02401">
        <w:rPr>
          <w:spacing w:val="12"/>
          <w:sz w:val="28"/>
          <w:szCs w:val="28"/>
        </w:rPr>
        <w:t xml:space="preserve"> </w:t>
      </w:r>
      <w:r w:rsidRPr="00A02401">
        <w:rPr>
          <w:sz w:val="28"/>
          <w:szCs w:val="28"/>
        </w:rPr>
        <w:t>нача</w:t>
      </w:r>
      <w:r w:rsidRPr="00A02401">
        <w:rPr>
          <w:spacing w:val="-1"/>
          <w:sz w:val="28"/>
          <w:szCs w:val="28"/>
        </w:rPr>
        <w:t>л</w:t>
      </w:r>
      <w:r w:rsidRPr="00A02401">
        <w:rPr>
          <w:sz w:val="28"/>
          <w:szCs w:val="28"/>
        </w:rPr>
        <w:t>а</w:t>
      </w:r>
      <w:r w:rsidRPr="00A02401">
        <w:rPr>
          <w:spacing w:val="16"/>
          <w:sz w:val="28"/>
          <w:szCs w:val="28"/>
        </w:rPr>
        <w:t xml:space="preserve"> </w:t>
      </w:r>
      <w:r w:rsidRPr="00A02401">
        <w:rPr>
          <w:spacing w:val="-2"/>
          <w:sz w:val="28"/>
          <w:szCs w:val="28"/>
        </w:rPr>
        <w:t>р</w:t>
      </w:r>
      <w:r w:rsidRPr="00A02401">
        <w:rPr>
          <w:spacing w:val="-3"/>
          <w:sz w:val="28"/>
          <w:szCs w:val="28"/>
        </w:rPr>
        <w:t>е</w:t>
      </w:r>
      <w:r w:rsidRPr="00A02401">
        <w:rPr>
          <w:sz w:val="28"/>
          <w:szCs w:val="28"/>
        </w:rPr>
        <w:t>а</w:t>
      </w:r>
      <w:r w:rsidRPr="00A02401">
        <w:rPr>
          <w:spacing w:val="-1"/>
          <w:sz w:val="28"/>
          <w:szCs w:val="28"/>
        </w:rPr>
        <w:t>л</w:t>
      </w:r>
      <w:r w:rsidRPr="00A02401">
        <w:rPr>
          <w:sz w:val="28"/>
          <w:szCs w:val="28"/>
        </w:rPr>
        <w:t>и</w:t>
      </w:r>
      <w:r w:rsidRPr="00A02401">
        <w:rPr>
          <w:spacing w:val="-1"/>
          <w:sz w:val="28"/>
          <w:szCs w:val="28"/>
        </w:rPr>
        <w:t>з</w:t>
      </w:r>
      <w:r w:rsidRPr="00A02401">
        <w:rPr>
          <w:sz w:val="28"/>
          <w:szCs w:val="28"/>
        </w:rPr>
        <w:t>а</w:t>
      </w:r>
      <w:r w:rsidRPr="00A02401">
        <w:rPr>
          <w:spacing w:val="-2"/>
          <w:sz w:val="28"/>
          <w:szCs w:val="28"/>
        </w:rPr>
        <w:t>ц</w:t>
      </w:r>
      <w:r w:rsidRPr="00A02401">
        <w:rPr>
          <w:sz w:val="28"/>
          <w:szCs w:val="28"/>
        </w:rPr>
        <w:t>ии</w:t>
      </w:r>
      <w:r w:rsidRPr="00A02401">
        <w:rPr>
          <w:spacing w:val="14"/>
          <w:sz w:val="28"/>
          <w:szCs w:val="28"/>
        </w:rPr>
        <w:t xml:space="preserve"> </w:t>
      </w:r>
      <w:r w:rsidRPr="00A02401">
        <w:rPr>
          <w:sz w:val="28"/>
          <w:szCs w:val="28"/>
        </w:rPr>
        <w:t>ин</w:t>
      </w:r>
      <w:r w:rsidRPr="00A02401">
        <w:rPr>
          <w:spacing w:val="-1"/>
          <w:sz w:val="28"/>
          <w:szCs w:val="28"/>
        </w:rPr>
        <w:t>в</w:t>
      </w:r>
      <w:r w:rsidRPr="00A02401">
        <w:rPr>
          <w:spacing w:val="-3"/>
          <w:sz w:val="28"/>
          <w:szCs w:val="28"/>
        </w:rPr>
        <w:t>е</w:t>
      </w:r>
      <w:r w:rsidRPr="00A02401">
        <w:rPr>
          <w:sz w:val="28"/>
          <w:szCs w:val="28"/>
        </w:rPr>
        <w:t>с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-2"/>
          <w:sz w:val="28"/>
          <w:szCs w:val="28"/>
        </w:rPr>
        <w:t>и</w:t>
      </w:r>
      <w:r w:rsidRPr="00A02401">
        <w:rPr>
          <w:sz w:val="28"/>
          <w:szCs w:val="28"/>
        </w:rPr>
        <w:t>ц</w:t>
      </w:r>
      <w:r w:rsidRPr="00A02401">
        <w:rPr>
          <w:spacing w:val="-2"/>
          <w:sz w:val="28"/>
          <w:szCs w:val="28"/>
        </w:rPr>
        <w:t>и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2"/>
          <w:sz w:val="28"/>
          <w:szCs w:val="28"/>
        </w:rPr>
        <w:t>н</w:t>
      </w:r>
      <w:r w:rsidRPr="00A02401">
        <w:rPr>
          <w:sz w:val="28"/>
          <w:szCs w:val="28"/>
        </w:rPr>
        <w:t>н</w:t>
      </w:r>
      <w:r w:rsidRPr="00A02401">
        <w:rPr>
          <w:spacing w:val="-2"/>
          <w:sz w:val="28"/>
          <w:szCs w:val="28"/>
        </w:rPr>
        <w:t>о</w:t>
      </w:r>
      <w:r w:rsidRPr="00A02401">
        <w:rPr>
          <w:sz w:val="28"/>
          <w:szCs w:val="28"/>
        </w:rPr>
        <w:t>й</w:t>
      </w:r>
      <w:r w:rsidRPr="00A02401">
        <w:rPr>
          <w:spacing w:val="17"/>
          <w:sz w:val="28"/>
          <w:szCs w:val="28"/>
        </w:rPr>
        <w:t xml:space="preserve"> </w:t>
      </w:r>
      <w:r w:rsidRPr="00A02401">
        <w:rPr>
          <w:spacing w:val="-2"/>
          <w:sz w:val="28"/>
          <w:szCs w:val="28"/>
        </w:rPr>
        <w:t>п</w:t>
      </w:r>
      <w:r w:rsidRPr="00A02401">
        <w:rPr>
          <w:sz w:val="28"/>
          <w:szCs w:val="28"/>
        </w:rPr>
        <w:t>р</w:t>
      </w:r>
      <w:proofErr w:type="gramStart"/>
      <w:r w:rsidRPr="00A02401">
        <w:rPr>
          <w:spacing w:val="1"/>
          <w:sz w:val="28"/>
          <w:szCs w:val="28"/>
        </w:rPr>
        <w:t>о-</w:t>
      </w:r>
      <w:proofErr w:type="gramEnd"/>
      <w:r w:rsidRPr="00A02401">
        <w:rPr>
          <w:spacing w:val="1"/>
          <w:sz w:val="28"/>
          <w:szCs w:val="28"/>
        </w:rPr>
        <w:t xml:space="preserve"> </w:t>
      </w:r>
      <w:r w:rsidRPr="00A02401">
        <w:rPr>
          <w:sz w:val="28"/>
          <w:szCs w:val="28"/>
        </w:rPr>
        <w:t>г</w:t>
      </w:r>
      <w:r w:rsidRPr="00A02401">
        <w:rPr>
          <w:spacing w:val="1"/>
          <w:sz w:val="28"/>
          <w:szCs w:val="28"/>
        </w:rPr>
        <w:t>р</w:t>
      </w:r>
      <w:r w:rsidRPr="00A02401">
        <w:rPr>
          <w:sz w:val="28"/>
          <w:szCs w:val="28"/>
        </w:rPr>
        <w:t>а</w:t>
      </w:r>
      <w:r w:rsidRPr="00A02401">
        <w:rPr>
          <w:spacing w:val="-1"/>
          <w:sz w:val="28"/>
          <w:szCs w:val="28"/>
        </w:rPr>
        <w:t>м</w:t>
      </w:r>
      <w:r w:rsidRPr="00A02401">
        <w:rPr>
          <w:spacing w:val="-3"/>
          <w:sz w:val="28"/>
          <w:szCs w:val="28"/>
        </w:rPr>
        <w:t>м</w:t>
      </w:r>
      <w:r w:rsidRPr="00A02401">
        <w:rPr>
          <w:sz w:val="28"/>
          <w:szCs w:val="28"/>
        </w:rPr>
        <w:t>ы.</w:t>
      </w:r>
    </w:p>
    <w:p w:rsidR="009E3480" w:rsidRPr="00A02401" w:rsidRDefault="009E3480" w:rsidP="00130AA2">
      <w:pPr>
        <w:pStyle w:val="TableParagraph"/>
        <w:kinsoku w:val="0"/>
        <w:overflowPunct w:val="0"/>
        <w:ind w:firstLine="567"/>
        <w:contextualSpacing/>
        <w:jc w:val="both"/>
        <w:rPr>
          <w:color w:val="4F81BD"/>
          <w:sz w:val="28"/>
          <w:szCs w:val="28"/>
        </w:rPr>
      </w:pPr>
    </w:p>
    <w:p w:rsidR="009E3480" w:rsidRPr="00A02401" w:rsidRDefault="009E3480" w:rsidP="00130AA2">
      <w:pPr>
        <w:pStyle w:val="aff9"/>
        <w:ind w:left="0"/>
        <w:contextualSpacing/>
        <w:jc w:val="center"/>
        <w:rPr>
          <w:rFonts w:ascii="Times New Roman" w:hAnsi="Times New Roman"/>
          <w:b/>
          <w:sz w:val="28"/>
          <w:szCs w:val="28"/>
        </w:rPr>
      </w:pPr>
      <w:proofErr w:type="gramStart"/>
      <w:r w:rsidRPr="00A02401">
        <w:rPr>
          <w:rFonts w:ascii="Times New Roman" w:hAnsi="Times New Roman"/>
          <w:spacing w:val="11"/>
          <w:sz w:val="28"/>
          <w:szCs w:val="28"/>
        </w:rPr>
        <w:t>P</w:t>
      </w:r>
      <w:proofErr w:type="gramEnd"/>
      <w:r w:rsidRPr="00A02401">
        <w:rPr>
          <w:rFonts w:ascii="Times New Roman" w:hAnsi="Times New Roman"/>
          <w:position w:val="-4"/>
          <w:sz w:val="18"/>
          <w:szCs w:val="18"/>
        </w:rPr>
        <w:t xml:space="preserve">п </w:t>
      </w:r>
      <w:r w:rsidRPr="00A02401">
        <w:rPr>
          <w:rFonts w:ascii="Times New Roman" w:hAnsi="Times New Roman"/>
          <w:spacing w:val="-1"/>
          <w:position w:val="-4"/>
          <w:sz w:val="18"/>
          <w:szCs w:val="18"/>
        </w:rPr>
        <w:t>се</w:t>
      </w:r>
      <w:r w:rsidRPr="00A02401">
        <w:rPr>
          <w:rFonts w:ascii="Times New Roman" w:hAnsi="Times New Roman"/>
          <w:position w:val="-4"/>
          <w:sz w:val="18"/>
          <w:szCs w:val="18"/>
        </w:rPr>
        <w:t xml:space="preserve">ти </w:t>
      </w:r>
      <w:r w:rsidRPr="00A02401">
        <w:rPr>
          <w:rFonts w:ascii="Times New Roman" w:hAnsi="Times New Roman"/>
          <w:spacing w:val="1"/>
          <w:position w:val="-4"/>
          <w:sz w:val="18"/>
          <w:szCs w:val="18"/>
        </w:rPr>
        <w:t>о</w:t>
      </w:r>
      <w:r w:rsidRPr="00A02401">
        <w:rPr>
          <w:rFonts w:ascii="Times New Roman" w:hAnsi="Times New Roman"/>
          <w:position w:val="-4"/>
          <w:sz w:val="18"/>
          <w:szCs w:val="18"/>
        </w:rPr>
        <w:t>т</w:t>
      </w:r>
      <w:r w:rsidRPr="00A02401">
        <w:rPr>
          <w:rFonts w:ascii="Times New Roman" w:hAnsi="Times New Roman"/>
          <w:spacing w:val="1"/>
          <w:position w:val="-4"/>
          <w:sz w:val="18"/>
          <w:szCs w:val="18"/>
        </w:rPr>
        <w:t xml:space="preserve"> </w:t>
      </w:r>
      <w:proofErr w:type="spellStart"/>
      <w:r w:rsidRPr="00A02401">
        <w:rPr>
          <w:rFonts w:ascii="Times New Roman" w:hAnsi="Times New Roman"/>
          <w:spacing w:val="-2"/>
          <w:position w:val="-4"/>
          <w:sz w:val="18"/>
          <w:szCs w:val="18"/>
        </w:rPr>
        <w:t>t</w:t>
      </w:r>
      <w:r w:rsidRPr="00A02401">
        <w:rPr>
          <w:rFonts w:ascii="Times New Roman" w:hAnsi="Times New Roman"/>
          <w:position w:val="-4"/>
          <w:sz w:val="18"/>
          <w:szCs w:val="18"/>
        </w:rPr>
        <w:t>n</w:t>
      </w:r>
      <w:proofErr w:type="spellEnd"/>
      <w:r w:rsidRPr="00A02401">
        <w:rPr>
          <w:rFonts w:ascii="Times New Roman" w:hAnsi="Times New Roman"/>
          <w:spacing w:val="37"/>
          <w:position w:val="-4"/>
          <w:sz w:val="18"/>
          <w:szCs w:val="18"/>
        </w:rPr>
        <w:t xml:space="preserve"> </w:t>
      </w:r>
      <w:r w:rsidRPr="00A02401">
        <w:rPr>
          <w:rFonts w:ascii="Times New Roman" w:hAnsi="Times New Roman"/>
          <w:sz w:val="28"/>
          <w:szCs w:val="28"/>
        </w:rPr>
        <w:t>=</w:t>
      </w:r>
      <w:r w:rsidRPr="00A02401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A02401">
        <w:rPr>
          <w:rFonts w:ascii="Times New Roman" w:hAnsi="Times New Roman"/>
          <w:sz w:val="28"/>
          <w:szCs w:val="28"/>
        </w:rPr>
        <w:t>0</w:t>
      </w:r>
    </w:p>
    <w:p w:rsidR="009E3480" w:rsidRPr="00A02401" w:rsidRDefault="009E3480" w:rsidP="00130AA2">
      <w:pPr>
        <w:pStyle w:val="aff9"/>
        <w:ind w:left="0" w:firstLine="567"/>
        <w:contextualSpacing/>
        <w:jc w:val="both"/>
        <w:rPr>
          <w:rFonts w:ascii="Times New Roman" w:hAnsi="Times New Roman"/>
          <w:b/>
          <w:color w:val="4F81BD"/>
          <w:sz w:val="28"/>
          <w:szCs w:val="28"/>
        </w:rPr>
      </w:pPr>
    </w:p>
    <w:p w:rsidR="009E3480" w:rsidRPr="0099686D" w:rsidRDefault="009E3480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В период с 20</w:t>
      </w:r>
      <w:r w:rsidR="00752AA4" w:rsidRPr="0099686D">
        <w:rPr>
          <w:rFonts w:ascii="Times New Roman" w:hAnsi="Times New Roman"/>
          <w:sz w:val="28"/>
          <w:szCs w:val="28"/>
        </w:rPr>
        <w:t>2</w:t>
      </w:r>
      <w:r w:rsidR="00A33C5E" w:rsidRPr="0099686D">
        <w:rPr>
          <w:rFonts w:ascii="Times New Roman" w:hAnsi="Times New Roman"/>
          <w:sz w:val="28"/>
          <w:szCs w:val="28"/>
        </w:rPr>
        <w:t>2</w:t>
      </w:r>
      <w:r w:rsidRPr="0099686D">
        <w:rPr>
          <w:rFonts w:ascii="Times New Roman" w:hAnsi="Times New Roman"/>
          <w:sz w:val="28"/>
          <w:szCs w:val="28"/>
        </w:rPr>
        <w:t>-20</w:t>
      </w:r>
      <w:r w:rsidR="007830D3" w:rsidRPr="0099686D">
        <w:rPr>
          <w:rFonts w:ascii="Times New Roman" w:hAnsi="Times New Roman"/>
          <w:sz w:val="28"/>
          <w:szCs w:val="28"/>
        </w:rPr>
        <w:t>2</w:t>
      </w:r>
      <w:r w:rsidR="00A33C5E" w:rsidRPr="0099686D">
        <w:rPr>
          <w:rFonts w:ascii="Times New Roman" w:hAnsi="Times New Roman"/>
          <w:sz w:val="28"/>
          <w:szCs w:val="28"/>
        </w:rPr>
        <w:t>3</w:t>
      </w:r>
      <w:r w:rsidRPr="0099686D">
        <w:rPr>
          <w:rFonts w:ascii="Times New Roman" w:hAnsi="Times New Roman"/>
          <w:sz w:val="28"/>
          <w:szCs w:val="28"/>
        </w:rPr>
        <w:t xml:space="preserve"> года прекращений в подачи тепловой энергии теплон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сителя, в результате технологических нарушений на тепловых сетях, не зафикс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ровано.</w:t>
      </w:r>
    </w:p>
    <w:p w:rsidR="009E3480" w:rsidRPr="008F7855" w:rsidRDefault="009E3480" w:rsidP="00130AA2">
      <w:pPr>
        <w:spacing w:after="0"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203C08" w:rsidRPr="0099686D" w:rsidRDefault="00203C08" w:rsidP="00130AA2">
      <w:pPr>
        <w:pStyle w:val="2"/>
        <w:numPr>
          <w:ilvl w:val="1"/>
          <w:numId w:val="46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97" w:name="_Toc27492999"/>
      <w:r w:rsidRPr="0099686D">
        <w:rPr>
          <w:rFonts w:ascii="Times New Roman" w:hAnsi="Times New Roman"/>
          <w:color w:val="auto"/>
          <w:sz w:val="28"/>
          <w:szCs w:val="28"/>
        </w:rPr>
        <w:t>Количество прекращений подачи тепловой энергии, теплоносителя в результате технологических нарушений на источниках тепловой энергии</w:t>
      </w:r>
      <w:bookmarkEnd w:id="97"/>
    </w:p>
    <w:p w:rsidR="009E3480" w:rsidRPr="008F7855" w:rsidRDefault="009E3480" w:rsidP="00130AA2">
      <w:pPr>
        <w:spacing w:after="0"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right="-1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A41CE3" w:rsidRPr="0099686D" w:rsidRDefault="00A41CE3" w:rsidP="00130AA2">
      <w:pPr>
        <w:pStyle w:val="aff9"/>
        <w:kinsoku w:val="0"/>
        <w:overflowPunct w:val="0"/>
        <w:ind w:left="0" w:right="-1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9E3480" w:rsidRPr="0099686D" w:rsidRDefault="009E3480" w:rsidP="00130AA2">
      <w:pPr>
        <w:pStyle w:val="aff9"/>
        <w:kinsoku w:val="0"/>
        <w:overflowPunct w:val="0"/>
        <w:ind w:left="0" w:right="-1" w:firstLine="566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lastRenderedPageBreak/>
        <w:t>В период с 20</w:t>
      </w:r>
      <w:r w:rsidR="00752AA4" w:rsidRPr="0099686D">
        <w:rPr>
          <w:rFonts w:ascii="Times New Roman" w:hAnsi="Times New Roman"/>
          <w:sz w:val="28"/>
          <w:szCs w:val="28"/>
        </w:rPr>
        <w:t>2</w:t>
      </w:r>
      <w:r w:rsidR="00A33C5E" w:rsidRPr="0099686D">
        <w:rPr>
          <w:rFonts w:ascii="Times New Roman" w:hAnsi="Times New Roman"/>
          <w:sz w:val="28"/>
          <w:szCs w:val="28"/>
        </w:rPr>
        <w:t>2</w:t>
      </w:r>
      <w:r w:rsidRPr="0099686D">
        <w:rPr>
          <w:rFonts w:ascii="Times New Roman" w:hAnsi="Times New Roman"/>
          <w:sz w:val="28"/>
          <w:szCs w:val="28"/>
        </w:rPr>
        <w:t>-20</w:t>
      </w:r>
      <w:r w:rsidR="007830D3" w:rsidRPr="0099686D">
        <w:rPr>
          <w:rFonts w:ascii="Times New Roman" w:hAnsi="Times New Roman"/>
          <w:sz w:val="28"/>
          <w:szCs w:val="28"/>
        </w:rPr>
        <w:t>2</w:t>
      </w:r>
      <w:r w:rsidR="00A33C5E" w:rsidRPr="0099686D">
        <w:rPr>
          <w:rFonts w:ascii="Times New Roman" w:hAnsi="Times New Roman"/>
          <w:sz w:val="28"/>
          <w:szCs w:val="28"/>
        </w:rPr>
        <w:t>3</w:t>
      </w:r>
      <w:r w:rsidR="00576565" w:rsidRPr="0099686D">
        <w:rPr>
          <w:rFonts w:ascii="Times New Roman" w:hAnsi="Times New Roman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года п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щ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ние</w:t>
      </w:r>
      <w:r w:rsidRPr="0099686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чи</w:t>
      </w:r>
      <w:r w:rsidRPr="0099686D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гии,</w:t>
      </w:r>
      <w:r w:rsidRPr="0099686D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 xml:space="preserve">в 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зульт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те</w:t>
      </w:r>
      <w:r w:rsidRPr="0099686D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хн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ских</w:t>
      </w:r>
      <w:r w:rsidRPr="0099686D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ар</w:t>
      </w:r>
      <w:r w:rsidRPr="0099686D">
        <w:rPr>
          <w:rFonts w:ascii="Times New Roman" w:hAnsi="Times New Roman"/>
          <w:sz w:val="28"/>
          <w:szCs w:val="28"/>
        </w:rPr>
        <w:t>уш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ий</w:t>
      </w:r>
      <w:r w:rsidRPr="0099686D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</w:t>
      </w:r>
      <w:r w:rsidRPr="0099686D">
        <w:rPr>
          <w:rFonts w:ascii="Times New Roman" w:hAnsi="Times New Roman"/>
          <w:spacing w:val="-3"/>
          <w:sz w:val="28"/>
          <w:szCs w:val="28"/>
        </w:rPr>
        <w:t>н</w:t>
      </w:r>
      <w:r w:rsidRPr="0099686D">
        <w:rPr>
          <w:rFonts w:ascii="Times New Roman" w:hAnsi="Times New Roman"/>
          <w:sz w:val="28"/>
          <w:szCs w:val="28"/>
        </w:rPr>
        <w:t>ик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2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гии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не наблюдалось.</w:t>
      </w:r>
    </w:p>
    <w:p w:rsidR="009E3480" w:rsidRPr="008F7855" w:rsidRDefault="009E3480" w:rsidP="00130AA2">
      <w:pPr>
        <w:pStyle w:val="e"/>
        <w:spacing w:before="0"/>
        <w:ind w:firstLine="567"/>
        <w:contextualSpacing/>
        <w:rPr>
          <w:sz w:val="28"/>
          <w:szCs w:val="28"/>
        </w:rPr>
      </w:pPr>
    </w:p>
    <w:p w:rsidR="009E3480" w:rsidRPr="00A02401" w:rsidRDefault="009E3480" w:rsidP="00130AA2">
      <w:pPr>
        <w:pStyle w:val="TableParagraph"/>
        <w:kinsoku w:val="0"/>
        <w:overflowPunct w:val="0"/>
        <w:contextualSpacing/>
        <w:jc w:val="center"/>
        <w:rPr>
          <w:sz w:val="9"/>
          <w:szCs w:val="9"/>
        </w:rPr>
      </w:pPr>
      <w:r w:rsidRPr="00A02401">
        <w:rPr>
          <w:spacing w:val="7"/>
          <w:w w:val="95"/>
          <w:position w:val="6"/>
          <w:sz w:val="22"/>
          <w:szCs w:val="22"/>
        </w:rPr>
        <w:t>Р</w:t>
      </w:r>
      <w:r w:rsidRPr="00A02401">
        <w:rPr>
          <w:w w:val="95"/>
          <w:sz w:val="13"/>
          <w:szCs w:val="13"/>
        </w:rPr>
        <w:t>п</w:t>
      </w:r>
      <w:r w:rsidRPr="00A02401">
        <w:rPr>
          <w:spacing w:val="-1"/>
          <w:w w:val="95"/>
          <w:sz w:val="13"/>
          <w:szCs w:val="13"/>
        </w:rPr>
        <w:t xml:space="preserve"> </w:t>
      </w:r>
      <w:proofErr w:type="spellStart"/>
      <w:proofErr w:type="gramStart"/>
      <w:r w:rsidRPr="00A02401">
        <w:rPr>
          <w:spacing w:val="-2"/>
          <w:w w:val="95"/>
          <w:sz w:val="13"/>
          <w:szCs w:val="13"/>
        </w:rPr>
        <w:t>и</w:t>
      </w:r>
      <w:r w:rsidRPr="00A02401">
        <w:rPr>
          <w:spacing w:val="-1"/>
          <w:w w:val="95"/>
          <w:sz w:val="13"/>
          <w:szCs w:val="13"/>
        </w:rPr>
        <w:t>с</w:t>
      </w:r>
      <w:r w:rsidRPr="00A02401">
        <w:rPr>
          <w:w w:val="95"/>
          <w:sz w:val="13"/>
          <w:szCs w:val="13"/>
        </w:rPr>
        <w:t>т</w:t>
      </w:r>
      <w:proofErr w:type="spellEnd"/>
      <w:proofErr w:type="gramEnd"/>
      <w:r w:rsidRPr="00A02401">
        <w:rPr>
          <w:w w:val="95"/>
          <w:sz w:val="13"/>
          <w:szCs w:val="13"/>
        </w:rPr>
        <w:t xml:space="preserve"> от </w:t>
      </w:r>
      <w:r w:rsidRPr="00A02401">
        <w:rPr>
          <w:spacing w:val="7"/>
          <w:w w:val="95"/>
          <w:sz w:val="13"/>
          <w:szCs w:val="13"/>
        </w:rPr>
        <w:t>t</w:t>
      </w:r>
      <w:r w:rsidRPr="00A02401">
        <w:rPr>
          <w:w w:val="95"/>
          <w:position w:val="-3"/>
          <w:sz w:val="9"/>
          <w:szCs w:val="9"/>
        </w:rPr>
        <w:t xml:space="preserve">n   </w:t>
      </w:r>
      <w:r w:rsidRPr="00A02401">
        <w:rPr>
          <w:spacing w:val="5"/>
          <w:w w:val="95"/>
          <w:position w:val="-3"/>
          <w:sz w:val="9"/>
          <w:szCs w:val="9"/>
        </w:rPr>
        <w:t xml:space="preserve"> </w:t>
      </w:r>
      <w:r w:rsidRPr="00A02401">
        <w:rPr>
          <w:w w:val="95"/>
          <w:position w:val="6"/>
          <w:sz w:val="22"/>
          <w:szCs w:val="22"/>
        </w:rPr>
        <w:t>=</w:t>
      </w:r>
      <w:r w:rsidRPr="00A02401">
        <w:rPr>
          <w:spacing w:val="-15"/>
          <w:w w:val="95"/>
          <w:position w:val="6"/>
          <w:sz w:val="22"/>
          <w:szCs w:val="22"/>
        </w:rPr>
        <w:t xml:space="preserve"> </w:t>
      </w:r>
      <w:r w:rsidRPr="00A02401">
        <w:rPr>
          <w:spacing w:val="39"/>
          <w:w w:val="95"/>
          <w:position w:val="3"/>
          <w:sz w:val="36"/>
          <w:szCs w:val="36"/>
        </w:rPr>
        <w:t>(</w:t>
      </w:r>
      <w:r w:rsidRPr="00A02401">
        <w:rPr>
          <w:spacing w:val="8"/>
          <w:w w:val="95"/>
          <w:position w:val="6"/>
          <w:sz w:val="22"/>
          <w:szCs w:val="22"/>
        </w:rPr>
        <w:t>N</w:t>
      </w:r>
      <w:r w:rsidRPr="00A02401">
        <w:rPr>
          <w:w w:val="95"/>
          <w:sz w:val="13"/>
          <w:szCs w:val="13"/>
        </w:rPr>
        <w:t>п</w:t>
      </w:r>
      <w:r w:rsidRPr="00A02401">
        <w:rPr>
          <w:spacing w:val="-1"/>
          <w:w w:val="95"/>
          <w:sz w:val="13"/>
          <w:szCs w:val="13"/>
        </w:rPr>
        <w:t xml:space="preserve"> </w:t>
      </w:r>
      <w:proofErr w:type="spellStart"/>
      <w:r w:rsidRPr="00A02401">
        <w:rPr>
          <w:spacing w:val="-2"/>
          <w:w w:val="95"/>
          <w:sz w:val="13"/>
          <w:szCs w:val="13"/>
        </w:rPr>
        <w:t>и</w:t>
      </w:r>
      <w:r w:rsidRPr="00A02401">
        <w:rPr>
          <w:spacing w:val="-1"/>
          <w:w w:val="95"/>
          <w:sz w:val="13"/>
          <w:szCs w:val="13"/>
        </w:rPr>
        <w:t>с</w:t>
      </w:r>
      <w:r w:rsidRPr="00A02401">
        <w:rPr>
          <w:w w:val="95"/>
          <w:sz w:val="13"/>
          <w:szCs w:val="13"/>
        </w:rPr>
        <w:t>т</w:t>
      </w:r>
      <w:proofErr w:type="spellEnd"/>
      <w:r w:rsidRPr="00A02401">
        <w:rPr>
          <w:w w:val="95"/>
          <w:sz w:val="13"/>
          <w:szCs w:val="13"/>
        </w:rPr>
        <w:t xml:space="preserve"> от</w:t>
      </w:r>
      <w:r w:rsidRPr="00A02401">
        <w:rPr>
          <w:spacing w:val="29"/>
          <w:w w:val="95"/>
          <w:sz w:val="13"/>
          <w:szCs w:val="13"/>
        </w:rPr>
        <w:t xml:space="preserve"> </w:t>
      </w:r>
      <w:r w:rsidRPr="00A02401">
        <w:rPr>
          <w:spacing w:val="6"/>
          <w:w w:val="95"/>
          <w:sz w:val="13"/>
          <w:szCs w:val="13"/>
        </w:rPr>
        <w:t>t</w:t>
      </w:r>
      <w:r w:rsidRPr="00A02401">
        <w:rPr>
          <w:w w:val="95"/>
          <w:position w:val="-3"/>
          <w:sz w:val="9"/>
          <w:szCs w:val="9"/>
        </w:rPr>
        <w:t>0</w:t>
      </w:r>
      <w:r w:rsidRPr="00A02401">
        <w:rPr>
          <w:spacing w:val="6"/>
          <w:w w:val="95"/>
          <w:position w:val="-3"/>
          <w:sz w:val="9"/>
          <w:szCs w:val="9"/>
        </w:rPr>
        <w:t xml:space="preserve"> </w:t>
      </w:r>
      <w:r w:rsidRPr="00A02401">
        <w:rPr>
          <w:w w:val="95"/>
          <w:sz w:val="13"/>
          <w:szCs w:val="13"/>
        </w:rPr>
        <w:t>−</w:t>
      </w:r>
      <w:r w:rsidRPr="00A02401">
        <w:rPr>
          <w:spacing w:val="-14"/>
          <w:w w:val="95"/>
          <w:sz w:val="13"/>
          <w:szCs w:val="13"/>
        </w:rPr>
        <w:t xml:space="preserve"> </w:t>
      </w:r>
      <w:r w:rsidRPr="00A02401">
        <w:rPr>
          <w:w w:val="95"/>
          <w:sz w:val="13"/>
          <w:szCs w:val="13"/>
        </w:rPr>
        <w:t>1</w:t>
      </w:r>
      <w:r w:rsidRPr="00A02401">
        <w:rPr>
          <w:spacing w:val="28"/>
          <w:w w:val="95"/>
          <w:sz w:val="13"/>
          <w:szCs w:val="13"/>
        </w:rPr>
        <w:t xml:space="preserve"> </w:t>
      </w:r>
      <w:r w:rsidRPr="00A02401">
        <w:rPr>
          <w:w w:val="95"/>
          <w:position w:val="6"/>
          <w:sz w:val="22"/>
          <w:szCs w:val="22"/>
        </w:rPr>
        <w:t>/</w:t>
      </w:r>
      <w:r w:rsidRPr="00A02401">
        <w:rPr>
          <w:spacing w:val="3"/>
          <w:w w:val="95"/>
          <w:position w:val="6"/>
          <w:sz w:val="22"/>
          <w:szCs w:val="22"/>
        </w:rPr>
        <w:t xml:space="preserve"> </w:t>
      </w:r>
      <w:r w:rsidRPr="00A02401">
        <w:rPr>
          <w:spacing w:val="13"/>
          <w:w w:val="95"/>
          <w:position w:val="6"/>
          <w:sz w:val="22"/>
          <w:szCs w:val="22"/>
        </w:rPr>
        <w:t>M</w:t>
      </w:r>
      <w:r w:rsidRPr="00A02401">
        <w:rPr>
          <w:spacing w:val="6"/>
          <w:w w:val="95"/>
          <w:sz w:val="13"/>
          <w:szCs w:val="13"/>
        </w:rPr>
        <w:t>t</w:t>
      </w:r>
      <w:r w:rsidRPr="00A02401">
        <w:rPr>
          <w:w w:val="95"/>
          <w:position w:val="-3"/>
          <w:sz w:val="9"/>
          <w:szCs w:val="9"/>
        </w:rPr>
        <w:t>0</w:t>
      </w:r>
      <w:r w:rsidRPr="00A02401">
        <w:rPr>
          <w:spacing w:val="5"/>
          <w:w w:val="95"/>
          <w:position w:val="-3"/>
          <w:sz w:val="9"/>
          <w:szCs w:val="9"/>
        </w:rPr>
        <w:t xml:space="preserve"> </w:t>
      </w:r>
      <w:r w:rsidRPr="00A02401">
        <w:rPr>
          <w:w w:val="95"/>
          <w:sz w:val="13"/>
          <w:szCs w:val="13"/>
        </w:rPr>
        <w:t>−</w:t>
      </w:r>
      <w:r w:rsidRPr="00A02401">
        <w:rPr>
          <w:spacing w:val="-13"/>
          <w:w w:val="95"/>
          <w:sz w:val="13"/>
          <w:szCs w:val="13"/>
        </w:rPr>
        <w:t xml:space="preserve"> </w:t>
      </w:r>
      <w:r w:rsidRPr="00A02401">
        <w:rPr>
          <w:w w:val="95"/>
          <w:sz w:val="13"/>
          <w:szCs w:val="13"/>
        </w:rPr>
        <w:t>1</w:t>
      </w:r>
      <w:r w:rsidRPr="00A02401">
        <w:rPr>
          <w:spacing w:val="-5"/>
          <w:w w:val="95"/>
          <w:sz w:val="13"/>
          <w:szCs w:val="13"/>
        </w:rPr>
        <w:t xml:space="preserve"> </w:t>
      </w:r>
      <w:r w:rsidRPr="00A02401">
        <w:rPr>
          <w:w w:val="85"/>
          <w:position w:val="3"/>
          <w:sz w:val="36"/>
          <w:szCs w:val="36"/>
        </w:rPr>
        <w:t>)</w:t>
      </w:r>
      <w:r w:rsidRPr="00A02401">
        <w:rPr>
          <w:spacing w:val="31"/>
          <w:w w:val="85"/>
          <w:position w:val="3"/>
          <w:sz w:val="36"/>
          <w:szCs w:val="36"/>
        </w:rPr>
        <w:t xml:space="preserve"> </w:t>
      </w:r>
      <w:r w:rsidRPr="00A02401">
        <w:rPr>
          <w:w w:val="95"/>
          <w:position w:val="6"/>
          <w:sz w:val="22"/>
          <w:szCs w:val="22"/>
        </w:rPr>
        <w:t xml:space="preserve">× </w:t>
      </w:r>
      <w:r w:rsidRPr="00A02401">
        <w:rPr>
          <w:spacing w:val="1"/>
          <w:w w:val="95"/>
          <w:position w:val="6"/>
          <w:sz w:val="22"/>
          <w:szCs w:val="22"/>
        </w:rPr>
        <w:t xml:space="preserve"> </w:t>
      </w:r>
      <w:r w:rsidRPr="00A02401">
        <w:rPr>
          <w:spacing w:val="28"/>
          <w:w w:val="95"/>
          <w:position w:val="3"/>
          <w:sz w:val="36"/>
          <w:szCs w:val="36"/>
        </w:rPr>
        <w:t>(</w:t>
      </w:r>
      <w:r w:rsidRPr="00A02401">
        <w:rPr>
          <w:spacing w:val="13"/>
          <w:w w:val="95"/>
          <w:position w:val="6"/>
          <w:sz w:val="22"/>
          <w:szCs w:val="22"/>
        </w:rPr>
        <w:t>M</w:t>
      </w:r>
      <w:r w:rsidRPr="00A02401">
        <w:rPr>
          <w:spacing w:val="7"/>
          <w:w w:val="95"/>
          <w:sz w:val="13"/>
          <w:szCs w:val="13"/>
        </w:rPr>
        <w:t>t</w:t>
      </w:r>
      <w:r w:rsidRPr="00A02401">
        <w:rPr>
          <w:w w:val="95"/>
          <w:position w:val="-3"/>
          <w:sz w:val="9"/>
          <w:szCs w:val="9"/>
        </w:rPr>
        <w:t xml:space="preserve">n  </w:t>
      </w:r>
      <w:r w:rsidRPr="00A02401">
        <w:rPr>
          <w:spacing w:val="14"/>
          <w:w w:val="95"/>
          <w:position w:val="-3"/>
          <w:sz w:val="9"/>
          <w:szCs w:val="9"/>
        </w:rPr>
        <w:t xml:space="preserve"> </w:t>
      </w:r>
      <w:r w:rsidRPr="00A02401">
        <w:rPr>
          <w:w w:val="95"/>
          <w:position w:val="6"/>
          <w:sz w:val="22"/>
          <w:szCs w:val="22"/>
        </w:rPr>
        <w:t>−</w:t>
      </w:r>
      <w:r w:rsidRPr="00A02401">
        <w:rPr>
          <w:spacing w:val="-24"/>
          <w:w w:val="95"/>
          <w:position w:val="6"/>
          <w:sz w:val="22"/>
          <w:szCs w:val="22"/>
        </w:rPr>
        <w:t xml:space="preserve"> </w:t>
      </w:r>
      <w:r w:rsidRPr="00A02401">
        <w:rPr>
          <w:w w:val="95"/>
          <w:position w:val="1"/>
          <w:sz w:val="33"/>
          <w:szCs w:val="33"/>
        </w:rPr>
        <w:t>∑</w:t>
      </w:r>
      <w:r w:rsidRPr="00A02401">
        <w:rPr>
          <w:spacing w:val="-59"/>
          <w:w w:val="95"/>
          <w:position w:val="1"/>
          <w:sz w:val="33"/>
          <w:szCs w:val="33"/>
        </w:rPr>
        <w:t xml:space="preserve"> </w:t>
      </w:r>
      <w:r w:rsidRPr="00A02401">
        <w:rPr>
          <w:spacing w:val="11"/>
          <w:w w:val="95"/>
          <w:position w:val="6"/>
          <w:sz w:val="22"/>
          <w:szCs w:val="22"/>
        </w:rPr>
        <w:t>M</w:t>
      </w:r>
      <w:r w:rsidRPr="00A02401">
        <w:rPr>
          <w:spacing w:val="-2"/>
          <w:w w:val="95"/>
          <w:sz w:val="13"/>
          <w:szCs w:val="13"/>
        </w:rPr>
        <w:t>з</w:t>
      </w:r>
      <w:r w:rsidRPr="00A02401">
        <w:rPr>
          <w:spacing w:val="-1"/>
          <w:w w:val="95"/>
          <w:sz w:val="13"/>
          <w:szCs w:val="13"/>
        </w:rPr>
        <w:t>а</w:t>
      </w:r>
      <w:r w:rsidRPr="00A02401">
        <w:rPr>
          <w:w w:val="95"/>
          <w:sz w:val="13"/>
          <w:szCs w:val="13"/>
        </w:rPr>
        <w:t>м</w:t>
      </w:r>
      <w:r w:rsidRPr="00A02401">
        <w:rPr>
          <w:spacing w:val="-14"/>
          <w:w w:val="95"/>
          <w:sz w:val="13"/>
          <w:szCs w:val="13"/>
        </w:rPr>
        <w:t xml:space="preserve"> </w:t>
      </w:r>
      <w:r w:rsidRPr="00A02401">
        <w:rPr>
          <w:spacing w:val="15"/>
          <w:w w:val="95"/>
          <w:position w:val="6"/>
          <w:sz w:val="22"/>
          <w:szCs w:val="22"/>
        </w:rPr>
        <w:t>t</w:t>
      </w:r>
      <w:r w:rsidRPr="00A02401">
        <w:rPr>
          <w:w w:val="95"/>
          <w:sz w:val="13"/>
          <w:szCs w:val="13"/>
        </w:rPr>
        <w:t>n</w:t>
      </w:r>
      <w:r w:rsidRPr="00A02401">
        <w:rPr>
          <w:spacing w:val="11"/>
          <w:w w:val="95"/>
          <w:sz w:val="13"/>
          <w:szCs w:val="13"/>
        </w:rPr>
        <w:t xml:space="preserve"> </w:t>
      </w:r>
      <w:r w:rsidRPr="00A02401">
        <w:rPr>
          <w:spacing w:val="43"/>
          <w:w w:val="85"/>
          <w:position w:val="3"/>
          <w:sz w:val="36"/>
          <w:szCs w:val="36"/>
        </w:rPr>
        <w:t>)</w:t>
      </w:r>
      <w:r w:rsidRPr="00A02401">
        <w:rPr>
          <w:w w:val="85"/>
          <w:position w:val="6"/>
          <w:sz w:val="22"/>
          <w:szCs w:val="22"/>
        </w:rPr>
        <w:t>/</w:t>
      </w:r>
      <w:r w:rsidRPr="00A02401">
        <w:rPr>
          <w:spacing w:val="-9"/>
          <w:w w:val="85"/>
          <w:position w:val="6"/>
          <w:sz w:val="22"/>
          <w:szCs w:val="22"/>
        </w:rPr>
        <w:t xml:space="preserve"> </w:t>
      </w:r>
      <w:r w:rsidRPr="00A02401">
        <w:rPr>
          <w:spacing w:val="13"/>
          <w:w w:val="95"/>
          <w:position w:val="6"/>
          <w:sz w:val="22"/>
          <w:szCs w:val="22"/>
        </w:rPr>
        <w:t>M</w:t>
      </w:r>
      <w:r w:rsidRPr="00A02401">
        <w:rPr>
          <w:spacing w:val="7"/>
          <w:w w:val="95"/>
          <w:sz w:val="13"/>
          <w:szCs w:val="13"/>
        </w:rPr>
        <w:t>t</w:t>
      </w:r>
      <w:r w:rsidRPr="00A02401">
        <w:rPr>
          <w:w w:val="95"/>
          <w:position w:val="-3"/>
          <w:sz w:val="9"/>
          <w:szCs w:val="9"/>
        </w:rPr>
        <w:t>n</w:t>
      </w:r>
    </w:p>
    <w:p w:rsidR="009E3480" w:rsidRPr="008F7855" w:rsidRDefault="009E3480" w:rsidP="00130AA2">
      <w:pPr>
        <w:pStyle w:val="TableParagraph"/>
        <w:kinsoku w:val="0"/>
        <w:overflowPunct w:val="0"/>
        <w:ind w:firstLine="567"/>
        <w:contextualSpacing/>
        <w:jc w:val="both"/>
        <w:rPr>
          <w:sz w:val="28"/>
          <w:szCs w:val="28"/>
        </w:rPr>
      </w:pPr>
    </w:p>
    <w:p w:rsidR="009E3480" w:rsidRPr="00A02401" w:rsidRDefault="009E3480" w:rsidP="00130AA2">
      <w:pPr>
        <w:pStyle w:val="TableParagraph"/>
        <w:kinsoku w:val="0"/>
        <w:overflowPunct w:val="0"/>
        <w:contextualSpacing/>
        <w:jc w:val="both"/>
        <w:rPr>
          <w:sz w:val="28"/>
          <w:szCs w:val="28"/>
        </w:rPr>
      </w:pPr>
      <w:r w:rsidRPr="00A02401">
        <w:rPr>
          <w:sz w:val="28"/>
          <w:szCs w:val="28"/>
        </w:rPr>
        <w:t>г</w:t>
      </w:r>
      <w:r w:rsidRPr="00A02401">
        <w:rPr>
          <w:spacing w:val="1"/>
          <w:sz w:val="28"/>
          <w:szCs w:val="28"/>
        </w:rPr>
        <w:t>д</w:t>
      </w:r>
      <w:r w:rsidRPr="00A02401">
        <w:rPr>
          <w:spacing w:val="-3"/>
          <w:sz w:val="28"/>
          <w:szCs w:val="28"/>
        </w:rPr>
        <w:t>е:</w:t>
      </w:r>
    </w:p>
    <w:p w:rsidR="009E3480" w:rsidRPr="008F7855" w:rsidRDefault="009E3480" w:rsidP="00130AA2">
      <w:pPr>
        <w:pStyle w:val="TableParagraph"/>
        <w:kinsoku w:val="0"/>
        <w:overflowPunct w:val="0"/>
        <w:ind w:firstLine="567"/>
        <w:contextualSpacing/>
        <w:jc w:val="both"/>
        <w:rPr>
          <w:sz w:val="28"/>
          <w:szCs w:val="28"/>
        </w:rPr>
      </w:pPr>
    </w:p>
    <w:p w:rsidR="009E3480" w:rsidRPr="00A02401" w:rsidRDefault="009E3480" w:rsidP="00130AA2">
      <w:pPr>
        <w:pStyle w:val="TableParagraph"/>
        <w:kinsoku w:val="0"/>
        <w:overflowPunct w:val="0"/>
        <w:ind w:firstLine="567"/>
        <w:contextualSpacing/>
        <w:jc w:val="both"/>
        <w:rPr>
          <w:sz w:val="28"/>
          <w:szCs w:val="28"/>
        </w:rPr>
      </w:pPr>
      <w:r w:rsidRPr="00A02401">
        <w:rPr>
          <w:spacing w:val="11"/>
          <w:position w:val="3"/>
          <w:sz w:val="28"/>
          <w:szCs w:val="28"/>
        </w:rPr>
        <w:t>N</w:t>
      </w:r>
      <w:r w:rsidRPr="00A02401">
        <w:rPr>
          <w:position w:val="-5"/>
          <w:sz w:val="16"/>
          <w:szCs w:val="16"/>
        </w:rPr>
        <w:t>п</w:t>
      </w:r>
      <w:r w:rsidRPr="00A02401">
        <w:rPr>
          <w:spacing w:val="-6"/>
          <w:position w:val="-5"/>
          <w:sz w:val="16"/>
          <w:szCs w:val="16"/>
        </w:rPr>
        <w:t xml:space="preserve"> </w:t>
      </w:r>
      <w:proofErr w:type="spellStart"/>
      <w:proofErr w:type="gramStart"/>
      <w:r w:rsidRPr="00A02401">
        <w:rPr>
          <w:spacing w:val="-3"/>
          <w:position w:val="-5"/>
          <w:sz w:val="16"/>
          <w:szCs w:val="16"/>
        </w:rPr>
        <w:t>ис</w:t>
      </w:r>
      <w:r w:rsidRPr="00A02401">
        <w:rPr>
          <w:position w:val="-5"/>
          <w:sz w:val="16"/>
          <w:szCs w:val="16"/>
        </w:rPr>
        <w:t>т</w:t>
      </w:r>
      <w:proofErr w:type="spellEnd"/>
      <w:proofErr w:type="gramEnd"/>
      <w:r w:rsidRPr="00A02401">
        <w:rPr>
          <w:spacing w:val="-3"/>
          <w:position w:val="-5"/>
          <w:sz w:val="16"/>
          <w:szCs w:val="16"/>
        </w:rPr>
        <w:t xml:space="preserve"> </w:t>
      </w:r>
      <w:r w:rsidRPr="00A02401">
        <w:rPr>
          <w:position w:val="-5"/>
          <w:sz w:val="16"/>
          <w:szCs w:val="16"/>
        </w:rPr>
        <w:t xml:space="preserve">от </w:t>
      </w:r>
      <w:r w:rsidRPr="00A02401">
        <w:rPr>
          <w:spacing w:val="9"/>
          <w:position w:val="-5"/>
          <w:sz w:val="16"/>
          <w:szCs w:val="16"/>
        </w:rPr>
        <w:t xml:space="preserve"> </w:t>
      </w:r>
      <w:r w:rsidRPr="00A02401">
        <w:rPr>
          <w:position w:val="-5"/>
          <w:sz w:val="16"/>
          <w:szCs w:val="16"/>
        </w:rPr>
        <w:t xml:space="preserve">t </w:t>
      </w:r>
      <w:r w:rsidRPr="00A02401">
        <w:rPr>
          <w:spacing w:val="14"/>
          <w:position w:val="-5"/>
          <w:sz w:val="16"/>
          <w:szCs w:val="16"/>
        </w:rPr>
        <w:t xml:space="preserve"> </w:t>
      </w:r>
      <w:r w:rsidRPr="00A02401">
        <w:rPr>
          <w:position w:val="-5"/>
          <w:sz w:val="16"/>
          <w:szCs w:val="16"/>
        </w:rPr>
        <w:t>−</w:t>
      </w:r>
      <w:r w:rsidRPr="00A02401">
        <w:rPr>
          <w:spacing w:val="-20"/>
          <w:position w:val="-5"/>
          <w:sz w:val="16"/>
          <w:szCs w:val="16"/>
        </w:rPr>
        <w:t xml:space="preserve"> </w:t>
      </w:r>
      <w:r w:rsidRPr="00A02401">
        <w:rPr>
          <w:position w:val="-5"/>
          <w:sz w:val="16"/>
          <w:szCs w:val="16"/>
        </w:rPr>
        <w:t xml:space="preserve">1  </w:t>
      </w:r>
      <w:r w:rsidRPr="00A02401">
        <w:rPr>
          <w:spacing w:val="32"/>
          <w:position w:val="-5"/>
          <w:sz w:val="16"/>
          <w:szCs w:val="16"/>
        </w:rPr>
        <w:t xml:space="preserve"> </w:t>
      </w:r>
      <w:r w:rsidRPr="00A02401">
        <w:rPr>
          <w:position w:val="-5"/>
          <w:sz w:val="28"/>
          <w:szCs w:val="28"/>
        </w:rPr>
        <w:t xml:space="preserve">  </w:t>
      </w:r>
      <w:r w:rsidRPr="00A02401">
        <w:rPr>
          <w:spacing w:val="32"/>
          <w:position w:val="-5"/>
          <w:sz w:val="28"/>
          <w:szCs w:val="28"/>
        </w:rPr>
        <w:t xml:space="preserve"> </w:t>
      </w:r>
      <w:r w:rsidRPr="00A02401">
        <w:rPr>
          <w:sz w:val="28"/>
          <w:szCs w:val="28"/>
        </w:rPr>
        <w:t>-</w:t>
      </w:r>
      <w:r w:rsidRPr="00A02401">
        <w:rPr>
          <w:spacing w:val="43"/>
          <w:sz w:val="28"/>
          <w:szCs w:val="28"/>
        </w:rPr>
        <w:t xml:space="preserve"> </w:t>
      </w:r>
      <w:r w:rsidRPr="00A02401">
        <w:rPr>
          <w:sz w:val="28"/>
          <w:szCs w:val="28"/>
        </w:rPr>
        <w:t>фак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и</w:t>
      </w:r>
      <w:r w:rsidRPr="00A02401">
        <w:rPr>
          <w:spacing w:val="-3"/>
          <w:sz w:val="28"/>
          <w:szCs w:val="28"/>
        </w:rPr>
        <w:t>ч</w:t>
      </w:r>
      <w:r w:rsidRPr="00A02401">
        <w:rPr>
          <w:sz w:val="28"/>
          <w:szCs w:val="28"/>
        </w:rPr>
        <w:t>ес</w:t>
      </w:r>
      <w:r w:rsidRPr="00A02401">
        <w:rPr>
          <w:spacing w:val="-3"/>
          <w:sz w:val="28"/>
          <w:szCs w:val="28"/>
        </w:rPr>
        <w:t>к</w:t>
      </w:r>
      <w:r w:rsidRPr="00A02401">
        <w:rPr>
          <w:spacing w:val="1"/>
          <w:sz w:val="28"/>
          <w:szCs w:val="28"/>
        </w:rPr>
        <w:t>о</w:t>
      </w:r>
      <w:r w:rsidRPr="00A02401">
        <w:rPr>
          <w:sz w:val="28"/>
          <w:szCs w:val="28"/>
        </w:rPr>
        <w:t>е</w:t>
      </w:r>
      <w:r w:rsidRPr="00A02401">
        <w:rPr>
          <w:spacing w:val="42"/>
          <w:sz w:val="28"/>
          <w:szCs w:val="28"/>
        </w:rPr>
        <w:t xml:space="preserve"> </w:t>
      </w:r>
      <w:r w:rsidRPr="00A02401">
        <w:rPr>
          <w:spacing w:val="-3"/>
          <w:sz w:val="28"/>
          <w:szCs w:val="28"/>
        </w:rPr>
        <w:t>к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4"/>
          <w:sz w:val="28"/>
          <w:szCs w:val="28"/>
        </w:rPr>
        <w:t>л</w:t>
      </w:r>
      <w:r w:rsidRPr="00A02401">
        <w:rPr>
          <w:spacing w:val="1"/>
          <w:sz w:val="28"/>
          <w:szCs w:val="28"/>
        </w:rPr>
        <w:t>и</w:t>
      </w:r>
      <w:r w:rsidRPr="00A02401">
        <w:rPr>
          <w:sz w:val="28"/>
          <w:szCs w:val="28"/>
        </w:rPr>
        <w:t>чес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-3"/>
          <w:sz w:val="28"/>
          <w:szCs w:val="28"/>
        </w:rPr>
        <w:t>в</w:t>
      </w:r>
      <w:r w:rsidRPr="00A02401">
        <w:rPr>
          <w:sz w:val="28"/>
          <w:szCs w:val="28"/>
        </w:rPr>
        <w:t>о</w:t>
      </w:r>
      <w:r w:rsidRPr="00A02401">
        <w:rPr>
          <w:spacing w:val="44"/>
          <w:sz w:val="28"/>
          <w:szCs w:val="28"/>
        </w:rPr>
        <w:t xml:space="preserve"> </w:t>
      </w:r>
      <w:r w:rsidRPr="00A02401">
        <w:rPr>
          <w:spacing w:val="-2"/>
          <w:sz w:val="28"/>
          <w:szCs w:val="28"/>
        </w:rPr>
        <w:t>п</w:t>
      </w:r>
      <w:r w:rsidRPr="00A02401">
        <w:rPr>
          <w:spacing w:val="1"/>
          <w:sz w:val="28"/>
          <w:szCs w:val="28"/>
        </w:rPr>
        <w:t>р</w:t>
      </w:r>
      <w:r w:rsidRPr="00A02401">
        <w:rPr>
          <w:sz w:val="28"/>
          <w:szCs w:val="28"/>
        </w:rPr>
        <w:t>е</w:t>
      </w:r>
      <w:r w:rsidRPr="00A02401">
        <w:rPr>
          <w:spacing w:val="-3"/>
          <w:sz w:val="28"/>
          <w:szCs w:val="28"/>
        </w:rPr>
        <w:t>к</w:t>
      </w:r>
      <w:r w:rsidRPr="00A02401">
        <w:rPr>
          <w:spacing w:val="1"/>
          <w:sz w:val="28"/>
          <w:szCs w:val="28"/>
        </w:rPr>
        <w:t>р</w:t>
      </w:r>
      <w:r w:rsidRPr="00A02401">
        <w:rPr>
          <w:sz w:val="28"/>
          <w:szCs w:val="28"/>
        </w:rPr>
        <w:t>а</w:t>
      </w:r>
      <w:r w:rsidRPr="00A02401">
        <w:rPr>
          <w:spacing w:val="-3"/>
          <w:sz w:val="28"/>
          <w:szCs w:val="28"/>
        </w:rPr>
        <w:t>щ</w:t>
      </w:r>
      <w:r w:rsidRPr="00A02401">
        <w:rPr>
          <w:sz w:val="28"/>
          <w:szCs w:val="28"/>
        </w:rPr>
        <w:t>е</w:t>
      </w:r>
      <w:r w:rsidRPr="00A02401">
        <w:rPr>
          <w:spacing w:val="-2"/>
          <w:sz w:val="28"/>
          <w:szCs w:val="28"/>
        </w:rPr>
        <w:t>н</w:t>
      </w:r>
      <w:r w:rsidRPr="00A02401">
        <w:rPr>
          <w:spacing w:val="1"/>
          <w:sz w:val="28"/>
          <w:szCs w:val="28"/>
        </w:rPr>
        <w:t>и</w:t>
      </w:r>
      <w:r w:rsidRPr="00A02401">
        <w:rPr>
          <w:sz w:val="28"/>
          <w:szCs w:val="28"/>
        </w:rPr>
        <w:t>й</w:t>
      </w:r>
      <w:r w:rsidRPr="00A02401">
        <w:rPr>
          <w:spacing w:val="44"/>
          <w:sz w:val="28"/>
          <w:szCs w:val="28"/>
        </w:rPr>
        <w:t xml:space="preserve"> </w:t>
      </w:r>
      <w:r w:rsidRPr="00A02401">
        <w:rPr>
          <w:spacing w:val="-2"/>
          <w:sz w:val="28"/>
          <w:szCs w:val="28"/>
        </w:rPr>
        <w:t>по</w:t>
      </w:r>
      <w:r w:rsidRPr="00A02401">
        <w:rPr>
          <w:spacing w:val="1"/>
          <w:sz w:val="28"/>
          <w:szCs w:val="28"/>
        </w:rPr>
        <w:t>д</w:t>
      </w:r>
      <w:r w:rsidRPr="00A02401">
        <w:rPr>
          <w:sz w:val="28"/>
          <w:szCs w:val="28"/>
        </w:rPr>
        <w:t>а</w:t>
      </w:r>
      <w:r w:rsidRPr="00A02401">
        <w:rPr>
          <w:spacing w:val="-3"/>
          <w:sz w:val="28"/>
          <w:szCs w:val="28"/>
        </w:rPr>
        <w:t>ч</w:t>
      </w:r>
      <w:r w:rsidRPr="00A02401">
        <w:rPr>
          <w:sz w:val="28"/>
          <w:szCs w:val="28"/>
        </w:rPr>
        <w:t>и</w:t>
      </w:r>
      <w:r w:rsidRPr="00A02401">
        <w:rPr>
          <w:spacing w:val="44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е</w:t>
      </w:r>
      <w:r w:rsidRPr="00A02401">
        <w:rPr>
          <w:spacing w:val="1"/>
          <w:sz w:val="28"/>
          <w:szCs w:val="28"/>
        </w:rPr>
        <w:t>п</w:t>
      </w:r>
      <w:r w:rsidRPr="00A02401">
        <w:rPr>
          <w:spacing w:val="-4"/>
          <w:sz w:val="28"/>
          <w:szCs w:val="28"/>
        </w:rPr>
        <w:t>л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1"/>
          <w:sz w:val="28"/>
          <w:szCs w:val="28"/>
        </w:rPr>
        <w:t>в</w:t>
      </w:r>
      <w:r w:rsidRPr="00A02401">
        <w:rPr>
          <w:spacing w:val="-2"/>
          <w:sz w:val="28"/>
          <w:szCs w:val="28"/>
        </w:rPr>
        <w:t>о</w:t>
      </w:r>
      <w:r w:rsidRPr="00A02401">
        <w:rPr>
          <w:sz w:val="28"/>
          <w:szCs w:val="28"/>
        </w:rPr>
        <w:t>й</w:t>
      </w:r>
      <w:r w:rsidRPr="00A02401">
        <w:rPr>
          <w:spacing w:val="44"/>
          <w:sz w:val="28"/>
          <w:szCs w:val="28"/>
        </w:rPr>
        <w:t xml:space="preserve"> </w:t>
      </w:r>
      <w:proofErr w:type="spellStart"/>
      <w:r w:rsidRPr="00A02401">
        <w:rPr>
          <w:spacing w:val="-1"/>
          <w:sz w:val="28"/>
          <w:szCs w:val="28"/>
        </w:rPr>
        <w:t>э</w:t>
      </w:r>
      <w:r w:rsidRPr="00A02401">
        <w:rPr>
          <w:spacing w:val="1"/>
          <w:sz w:val="28"/>
          <w:szCs w:val="28"/>
        </w:rPr>
        <w:t>н</w:t>
      </w:r>
      <w:r w:rsidRPr="00A02401">
        <w:rPr>
          <w:spacing w:val="-3"/>
          <w:sz w:val="28"/>
          <w:szCs w:val="28"/>
        </w:rPr>
        <w:t>е</w:t>
      </w:r>
      <w:r w:rsidRPr="00A02401">
        <w:rPr>
          <w:spacing w:val="1"/>
          <w:sz w:val="28"/>
          <w:szCs w:val="28"/>
        </w:rPr>
        <w:t>р</w:t>
      </w:r>
      <w:proofErr w:type="spellEnd"/>
      <w:r w:rsidRPr="00A02401">
        <w:rPr>
          <w:spacing w:val="1"/>
          <w:sz w:val="28"/>
          <w:szCs w:val="28"/>
        </w:rPr>
        <w:t>-</w:t>
      </w:r>
    </w:p>
    <w:p w:rsidR="009E3480" w:rsidRPr="00A02401" w:rsidRDefault="009E3480" w:rsidP="00130AA2">
      <w:pPr>
        <w:pStyle w:val="TableParagraph"/>
        <w:kinsoku w:val="0"/>
        <w:overflowPunct w:val="0"/>
        <w:contextualSpacing/>
        <w:jc w:val="both"/>
        <w:rPr>
          <w:sz w:val="28"/>
          <w:szCs w:val="28"/>
        </w:rPr>
      </w:pPr>
      <w:proofErr w:type="spellStart"/>
      <w:r w:rsidRPr="00A02401">
        <w:rPr>
          <w:sz w:val="28"/>
          <w:szCs w:val="28"/>
        </w:rPr>
        <w:t>гии</w:t>
      </w:r>
      <w:proofErr w:type="spellEnd"/>
      <w:r w:rsidRPr="00A02401">
        <w:rPr>
          <w:sz w:val="28"/>
          <w:szCs w:val="28"/>
        </w:rPr>
        <w:t>,</w:t>
      </w:r>
      <w:r w:rsidRPr="00A02401">
        <w:rPr>
          <w:spacing w:val="8"/>
          <w:sz w:val="28"/>
          <w:szCs w:val="28"/>
        </w:rPr>
        <w:t xml:space="preserve"> </w:t>
      </w:r>
      <w:r w:rsidRPr="00A02401">
        <w:rPr>
          <w:sz w:val="28"/>
          <w:szCs w:val="28"/>
        </w:rPr>
        <w:t>п</w:t>
      </w:r>
      <w:r w:rsidRPr="00A02401">
        <w:rPr>
          <w:spacing w:val="-2"/>
          <w:sz w:val="28"/>
          <w:szCs w:val="28"/>
        </w:rPr>
        <w:t>р</w:t>
      </w:r>
      <w:r w:rsidRPr="00A02401">
        <w:rPr>
          <w:sz w:val="28"/>
          <w:szCs w:val="28"/>
        </w:rPr>
        <w:t>и</w:t>
      </w:r>
      <w:r w:rsidRPr="00A02401">
        <w:rPr>
          <w:spacing w:val="-3"/>
          <w:sz w:val="28"/>
          <w:szCs w:val="28"/>
        </w:rPr>
        <w:t>ч</w:t>
      </w:r>
      <w:r w:rsidRPr="00A02401">
        <w:rPr>
          <w:sz w:val="28"/>
          <w:szCs w:val="28"/>
        </w:rPr>
        <w:t>и</w:t>
      </w:r>
      <w:r w:rsidRPr="00A02401">
        <w:rPr>
          <w:spacing w:val="-2"/>
          <w:sz w:val="28"/>
          <w:szCs w:val="28"/>
        </w:rPr>
        <w:t>но</w:t>
      </w:r>
      <w:r w:rsidRPr="00A02401">
        <w:rPr>
          <w:sz w:val="28"/>
          <w:szCs w:val="28"/>
        </w:rPr>
        <w:t>й</w:t>
      </w:r>
      <w:r w:rsidRPr="00A02401">
        <w:rPr>
          <w:spacing w:val="12"/>
          <w:sz w:val="28"/>
          <w:szCs w:val="28"/>
        </w:rPr>
        <w:t xml:space="preserve"> </w:t>
      </w:r>
      <w:r w:rsidRPr="00A02401">
        <w:rPr>
          <w:sz w:val="28"/>
          <w:szCs w:val="28"/>
        </w:rPr>
        <w:t>к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3"/>
          <w:sz w:val="28"/>
          <w:szCs w:val="28"/>
        </w:rPr>
        <w:t>т</w:t>
      </w:r>
      <w:r w:rsidRPr="00A02401">
        <w:rPr>
          <w:spacing w:val="-2"/>
          <w:sz w:val="28"/>
          <w:szCs w:val="28"/>
        </w:rPr>
        <w:t>о</w:t>
      </w:r>
      <w:r w:rsidRPr="00A02401">
        <w:rPr>
          <w:spacing w:val="1"/>
          <w:sz w:val="28"/>
          <w:szCs w:val="28"/>
        </w:rPr>
        <w:t>р</w:t>
      </w:r>
      <w:r w:rsidRPr="00A02401">
        <w:rPr>
          <w:spacing w:val="-2"/>
          <w:sz w:val="28"/>
          <w:szCs w:val="28"/>
        </w:rPr>
        <w:t>ы</w:t>
      </w:r>
      <w:r w:rsidRPr="00A02401">
        <w:rPr>
          <w:sz w:val="28"/>
          <w:szCs w:val="28"/>
        </w:rPr>
        <w:t>х</w:t>
      </w:r>
      <w:r w:rsidRPr="00A02401">
        <w:rPr>
          <w:spacing w:val="12"/>
          <w:sz w:val="28"/>
          <w:szCs w:val="28"/>
        </w:rPr>
        <w:t xml:space="preserve"> </w:t>
      </w:r>
      <w:r w:rsidRPr="00A02401">
        <w:rPr>
          <w:sz w:val="28"/>
          <w:szCs w:val="28"/>
        </w:rPr>
        <w:t>я</w:t>
      </w:r>
      <w:r w:rsidRPr="00A02401">
        <w:rPr>
          <w:spacing w:val="-3"/>
          <w:sz w:val="28"/>
          <w:szCs w:val="28"/>
        </w:rPr>
        <w:t>в</w:t>
      </w:r>
      <w:r w:rsidRPr="00A02401">
        <w:rPr>
          <w:sz w:val="28"/>
          <w:szCs w:val="28"/>
        </w:rPr>
        <w:t>и</w:t>
      </w:r>
      <w:r w:rsidRPr="00A02401">
        <w:rPr>
          <w:spacing w:val="-1"/>
          <w:sz w:val="28"/>
          <w:szCs w:val="28"/>
        </w:rPr>
        <w:t>л</w:t>
      </w:r>
      <w:r w:rsidRPr="00A02401">
        <w:rPr>
          <w:sz w:val="28"/>
          <w:szCs w:val="28"/>
        </w:rPr>
        <w:t>ись</w:t>
      </w:r>
      <w:r w:rsidRPr="00A02401">
        <w:rPr>
          <w:spacing w:val="10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-3"/>
          <w:sz w:val="28"/>
          <w:szCs w:val="28"/>
        </w:rPr>
        <w:t>е</w:t>
      </w:r>
      <w:r w:rsidRPr="00A02401">
        <w:rPr>
          <w:spacing w:val="1"/>
          <w:sz w:val="28"/>
          <w:szCs w:val="28"/>
        </w:rPr>
        <w:t>х</w:t>
      </w:r>
      <w:r w:rsidRPr="00A02401">
        <w:rPr>
          <w:spacing w:val="-2"/>
          <w:sz w:val="28"/>
          <w:szCs w:val="28"/>
        </w:rPr>
        <w:t>н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4"/>
          <w:sz w:val="28"/>
          <w:szCs w:val="28"/>
        </w:rPr>
        <w:t>л</w:t>
      </w:r>
      <w:r w:rsidRPr="00A02401">
        <w:rPr>
          <w:spacing w:val="1"/>
          <w:sz w:val="28"/>
          <w:szCs w:val="28"/>
        </w:rPr>
        <w:t>о</w:t>
      </w:r>
      <w:r w:rsidRPr="00A02401">
        <w:rPr>
          <w:sz w:val="28"/>
          <w:szCs w:val="28"/>
        </w:rPr>
        <w:t>г</w:t>
      </w:r>
      <w:r w:rsidRPr="00A02401">
        <w:rPr>
          <w:spacing w:val="-2"/>
          <w:sz w:val="28"/>
          <w:szCs w:val="28"/>
        </w:rPr>
        <w:t>и</w:t>
      </w:r>
      <w:r w:rsidRPr="00A02401">
        <w:rPr>
          <w:sz w:val="28"/>
          <w:szCs w:val="28"/>
        </w:rPr>
        <w:t>чес</w:t>
      </w:r>
      <w:r w:rsidRPr="00A02401">
        <w:rPr>
          <w:spacing w:val="-3"/>
          <w:sz w:val="28"/>
          <w:szCs w:val="28"/>
        </w:rPr>
        <w:t>к</w:t>
      </w:r>
      <w:r w:rsidRPr="00A02401">
        <w:rPr>
          <w:sz w:val="28"/>
          <w:szCs w:val="28"/>
        </w:rPr>
        <w:t>ие</w:t>
      </w:r>
      <w:r w:rsidRPr="00A02401">
        <w:rPr>
          <w:spacing w:val="9"/>
          <w:sz w:val="28"/>
          <w:szCs w:val="28"/>
        </w:rPr>
        <w:t xml:space="preserve"> </w:t>
      </w:r>
      <w:r w:rsidRPr="00A02401">
        <w:rPr>
          <w:sz w:val="28"/>
          <w:szCs w:val="28"/>
        </w:rPr>
        <w:t>н</w:t>
      </w:r>
      <w:r w:rsidRPr="00A02401">
        <w:rPr>
          <w:spacing w:val="-3"/>
          <w:sz w:val="28"/>
          <w:szCs w:val="28"/>
        </w:rPr>
        <w:t>а</w:t>
      </w:r>
      <w:r w:rsidRPr="00A02401">
        <w:rPr>
          <w:spacing w:val="1"/>
          <w:sz w:val="28"/>
          <w:szCs w:val="28"/>
        </w:rPr>
        <w:t>р</w:t>
      </w:r>
      <w:r w:rsidRPr="00A02401">
        <w:rPr>
          <w:spacing w:val="-4"/>
          <w:sz w:val="28"/>
          <w:szCs w:val="28"/>
        </w:rPr>
        <w:t>у</w:t>
      </w:r>
      <w:r w:rsidRPr="00A02401">
        <w:rPr>
          <w:spacing w:val="-1"/>
          <w:sz w:val="28"/>
          <w:szCs w:val="28"/>
        </w:rPr>
        <w:t>ш</w:t>
      </w:r>
      <w:r w:rsidRPr="00A02401">
        <w:rPr>
          <w:sz w:val="28"/>
          <w:szCs w:val="28"/>
        </w:rPr>
        <w:t>ения</w:t>
      </w:r>
      <w:r w:rsidRPr="00A02401">
        <w:rPr>
          <w:spacing w:val="12"/>
          <w:sz w:val="28"/>
          <w:szCs w:val="28"/>
        </w:rPr>
        <w:t xml:space="preserve"> </w:t>
      </w:r>
      <w:r w:rsidRPr="00A02401">
        <w:rPr>
          <w:spacing w:val="-2"/>
          <w:sz w:val="28"/>
          <w:szCs w:val="28"/>
        </w:rPr>
        <w:t>н</w:t>
      </w:r>
      <w:r w:rsidRPr="00A02401">
        <w:rPr>
          <w:sz w:val="28"/>
          <w:szCs w:val="28"/>
        </w:rPr>
        <w:t>а</w:t>
      </w:r>
      <w:r w:rsidRPr="00A02401">
        <w:rPr>
          <w:spacing w:val="11"/>
          <w:sz w:val="28"/>
          <w:szCs w:val="28"/>
        </w:rPr>
        <w:t xml:space="preserve"> </w:t>
      </w:r>
      <w:r w:rsidRPr="00A02401">
        <w:rPr>
          <w:sz w:val="28"/>
          <w:szCs w:val="28"/>
        </w:rPr>
        <w:t>ис</w:t>
      </w:r>
      <w:r w:rsidRPr="00A02401">
        <w:rPr>
          <w:spacing w:val="-3"/>
          <w:sz w:val="28"/>
          <w:szCs w:val="28"/>
        </w:rPr>
        <w:t>т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3"/>
          <w:sz w:val="28"/>
          <w:szCs w:val="28"/>
        </w:rPr>
        <w:t>ч</w:t>
      </w:r>
      <w:r w:rsidRPr="00A02401">
        <w:rPr>
          <w:sz w:val="28"/>
          <w:szCs w:val="28"/>
        </w:rPr>
        <w:t>н</w:t>
      </w:r>
      <w:r w:rsidRPr="00A02401">
        <w:rPr>
          <w:spacing w:val="-2"/>
          <w:sz w:val="28"/>
          <w:szCs w:val="28"/>
        </w:rPr>
        <w:t>и</w:t>
      </w:r>
      <w:r w:rsidRPr="00A02401">
        <w:rPr>
          <w:sz w:val="28"/>
          <w:szCs w:val="28"/>
        </w:rPr>
        <w:t>к</w:t>
      </w:r>
      <w:r w:rsidRPr="00A02401">
        <w:rPr>
          <w:spacing w:val="-3"/>
          <w:sz w:val="28"/>
          <w:szCs w:val="28"/>
        </w:rPr>
        <w:t>а</w:t>
      </w:r>
      <w:r w:rsidRPr="00A02401">
        <w:rPr>
          <w:sz w:val="28"/>
          <w:szCs w:val="28"/>
        </w:rPr>
        <w:t>х</w:t>
      </w:r>
      <w:r w:rsidRPr="00A02401">
        <w:rPr>
          <w:spacing w:val="12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те</w:t>
      </w:r>
      <w:proofErr w:type="gramStart"/>
      <w:r w:rsidRPr="00A02401">
        <w:rPr>
          <w:sz w:val="28"/>
          <w:szCs w:val="28"/>
        </w:rPr>
        <w:t>п-</w:t>
      </w:r>
      <w:proofErr w:type="gramEnd"/>
      <w:r w:rsidRPr="00A02401">
        <w:rPr>
          <w:sz w:val="28"/>
          <w:szCs w:val="28"/>
        </w:rPr>
        <w:t xml:space="preserve"> </w:t>
      </w:r>
      <w:proofErr w:type="spellStart"/>
      <w:r w:rsidRPr="00A02401">
        <w:rPr>
          <w:spacing w:val="-1"/>
          <w:sz w:val="28"/>
          <w:szCs w:val="28"/>
        </w:rPr>
        <w:t>л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1"/>
          <w:sz w:val="28"/>
          <w:szCs w:val="28"/>
        </w:rPr>
        <w:t>в</w:t>
      </w:r>
      <w:r w:rsidRPr="00A02401">
        <w:rPr>
          <w:spacing w:val="-2"/>
          <w:sz w:val="28"/>
          <w:szCs w:val="28"/>
        </w:rPr>
        <w:t>о</w:t>
      </w:r>
      <w:r w:rsidRPr="00A02401">
        <w:rPr>
          <w:sz w:val="28"/>
          <w:szCs w:val="28"/>
        </w:rPr>
        <w:t>й</w:t>
      </w:r>
      <w:proofErr w:type="spellEnd"/>
      <w:r w:rsidRPr="00A02401">
        <w:rPr>
          <w:spacing w:val="36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э</w:t>
      </w:r>
      <w:r w:rsidRPr="00A02401">
        <w:rPr>
          <w:sz w:val="28"/>
          <w:szCs w:val="28"/>
        </w:rPr>
        <w:t>н</w:t>
      </w:r>
      <w:r w:rsidRPr="00A02401">
        <w:rPr>
          <w:spacing w:val="-3"/>
          <w:sz w:val="28"/>
          <w:szCs w:val="28"/>
        </w:rPr>
        <w:t>е</w:t>
      </w:r>
      <w:r w:rsidRPr="00A02401">
        <w:rPr>
          <w:spacing w:val="1"/>
          <w:sz w:val="28"/>
          <w:szCs w:val="28"/>
        </w:rPr>
        <w:t>р</w:t>
      </w:r>
      <w:r w:rsidRPr="00A02401">
        <w:rPr>
          <w:sz w:val="28"/>
          <w:szCs w:val="28"/>
        </w:rPr>
        <w:t>г</w:t>
      </w:r>
      <w:r w:rsidRPr="00A02401">
        <w:rPr>
          <w:spacing w:val="-2"/>
          <w:sz w:val="28"/>
          <w:szCs w:val="28"/>
        </w:rPr>
        <w:t>и</w:t>
      </w:r>
      <w:r w:rsidRPr="00A02401">
        <w:rPr>
          <w:sz w:val="28"/>
          <w:szCs w:val="28"/>
        </w:rPr>
        <w:t>и,</w:t>
      </w:r>
      <w:r w:rsidRPr="00A02401">
        <w:rPr>
          <w:spacing w:val="35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з</w:t>
      </w:r>
      <w:r w:rsidRPr="00A02401">
        <w:rPr>
          <w:sz w:val="28"/>
          <w:szCs w:val="28"/>
        </w:rPr>
        <w:t>а</w:t>
      </w:r>
      <w:r w:rsidRPr="00A02401">
        <w:rPr>
          <w:spacing w:val="35"/>
          <w:sz w:val="28"/>
          <w:szCs w:val="28"/>
        </w:rPr>
        <w:t xml:space="preserve"> </w:t>
      </w:r>
      <w:r w:rsidRPr="00A02401">
        <w:rPr>
          <w:sz w:val="28"/>
          <w:szCs w:val="28"/>
        </w:rPr>
        <w:t>г</w:t>
      </w:r>
      <w:r w:rsidRPr="00A02401">
        <w:rPr>
          <w:spacing w:val="1"/>
          <w:sz w:val="28"/>
          <w:szCs w:val="28"/>
        </w:rPr>
        <w:t>од</w:t>
      </w:r>
      <w:r w:rsidRPr="00A02401">
        <w:rPr>
          <w:sz w:val="28"/>
          <w:szCs w:val="28"/>
        </w:rPr>
        <w:t>,</w:t>
      </w:r>
      <w:r w:rsidRPr="00A02401">
        <w:rPr>
          <w:spacing w:val="35"/>
          <w:sz w:val="28"/>
          <w:szCs w:val="28"/>
        </w:rPr>
        <w:t xml:space="preserve"> </w:t>
      </w:r>
      <w:r w:rsidRPr="00A02401">
        <w:rPr>
          <w:spacing w:val="-2"/>
          <w:sz w:val="28"/>
          <w:szCs w:val="28"/>
        </w:rPr>
        <w:t>п</w:t>
      </w:r>
      <w:r w:rsidRPr="00A02401">
        <w:rPr>
          <w:spacing w:val="1"/>
          <w:sz w:val="28"/>
          <w:szCs w:val="28"/>
        </w:rPr>
        <w:t>р</w:t>
      </w:r>
      <w:r w:rsidRPr="00A02401">
        <w:rPr>
          <w:spacing w:val="-3"/>
          <w:sz w:val="28"/>
          <w:szCs w:val="28"/>
        </w:rPr>
        <w:t>е</w:t>
      </w:r>
      <w:r w:rsidRPr="00A02401">
        <w:rPr>
          <w:spacing w:val="1"/>
          <w:sz w:val="28"/>
          <w:szCs w:val="28"/>
        </w:rPr>
        <w:t>д</w:t>
      </w:r>
      <w:r w:rsidRPr="00A02401">
        <w:rPr>
          <w:spacing w:val="-1"/>
          <w:sz w:val="28"/>
          <w:szCs w:val="28"/>
        </w:rPr>
        <w:t>ш</w:t>
      </w:r>
      <w:r w:rsidRPr="00A02401">
        <w:rPr>
          <w:spacing w:val="-3"/>
          <w:sz w:val="28"/>
          <w:szCs w:val="28"/>
        </w:rPr>
        <w:t>е</w:t>
      </w:r>
      <w:r w:rsidRPr="00A02401">
        <w:rPr>
          <w:sz w:val="28"/>
          <w:szCs w:val="28"/>
        </w:rPr>
        <w:t>с</w:t>
      </w:r>
      <w:r w:rsidRPr="00A02401">
        <w:rPr>
          <w:spacing w:val="-1"/>
          <w:sz w:val="28"/>
          <w:szCs w:val="28"/>
        </w:rPr>
        <w:t>тв</w:t>
      </w:r>
      <w:r w:rsidRPr="00A02401">
        <w:rPr>
          <w:spacing w:val="-4"/>
          <w:sz w:val="28"/>
          <w:szCs w:val="28"/>
        </w:rPr>
        <w:t>у</w:t>
      </w:r>
      <w:r w:rsidRPr="00A02401">
        <w:rPr>
          <w:spacing w:val="-1"/>
          <w:sz w:val="28"/>
          <w:szCs w:val="28"/>
        </w:rPr>
        <w:t>ющ</w:t>
      </w:r>
      <w:r w:rsidRPr="00A02401">
        <w:rPr>
          <w:sz w:val="28"/>
          <w:szCs w:val="28"/>
        </w:rPr>
        <w:t>ий</w:t>
      </w:r>
      <w:r w:rsidRPr="00A02401">
        <w:rPr>
          <w:spacing w:val="36"/>
          <w:sz w:val="28"/>
          <w:szCs w:val="28"/>
        </w:rPr>
        <w:t xml:space="preserve"> </w:t>
      </w:r>
      <w:r w:rsidRPr="00A02401">
        <w:rPr>
          <w:sz w:val="28"/>
          <w:szCs w:val="28"/>
        </w:rPr>
        <w:t>г</w:t>
      </w:r>
      <w:r w:rsidRPr="00A02401">
        <w:rPr>
          <w:spacing w:val="-2"/>
          <w:sz w:val="28"/>
          <w:szCs w:val="28"/>
        </w:rPr>
        <w:t>о</w:t>
      </w:r>
      <w:r w:rsidRPr="00A02401">
        <w:rPr>
          <w:spacing w:val="1"/>
          <w:sz w:val="28"/>
          <w:szCs w:val="28"/>
        </w:rPr>
        <w:t>д</w:t>
      </w:r>
      <w:r w:rsidRPr="00A02401">
        <w:rPr>
          <w:sz w:val="28"/>
          <w:szCs w:val="28"/>
        </w:rPr>
        <w:t>у</w:t>
      </w:r>
      <w:r w:rsidRPr="00A02401">
        <w:rPr>
          <w:spacing w:val="32"/>
          <w:sz w:val="28"/>
          <w:szCs w:val="28"/>
        </w:rPr>
        <w:t xml:space="preserve"> </w:t>
      </w:r>
      <w:r w:rsidRPr="00A02401">
        <w:rPr>
          <w:sz w:val="28"/>
          <w:szCs w:val="28"/>
        </w:rPr>
        <w:t>нача</w:t>
      </w:r>
      <w:r w:rsidRPr="00A02401">
        <w:rPr>
          <w:spacing w:val="-1"/>
          <w:sz w:val="28"/>
          <w:szCs w:val="28"/>
        </w:rPr>
        <w:t>л</w:t>
      </w:r>
      <w:r w:rsidRPr="00A02401">
        <w:rPr>
          <w:sz w:val="28"/>
          <w:szCs w:val="28"/>
        </w:rPr>
        <w:t>а</w:t>
      </w:r>
      <w:r w:rsidRPr="00A02401">
        <w:rPr>
          <w:spacing w:val="35"/>
          <w:sz w:val="28"/>
          <w:szCs w:val="28"/>
        </w:rPr>
        <w:t xml:space="preserve"> </w:t>
      </w:r>
      <w:r w:rsidRPr="00A02401">
        <w:rPr>
          <w:spacing w:val="1"/>
          <w:sz w:val="28"/>
          <w:szCs w:val="28"/>
        </w:rPr>
        <w:t>р</w:t>
      </w:r>
      <w:r w:rsidRPr="00A02401">
        <w:rPr>
          <w:sz w:val="28"/>
          <w:szCs w:val="28"/>
        </w:rPr>
        <w:t>еа</w:t>
      </w:r>
      <w:r w:rsidRPr="00A02401">
        <w:rPr>
          <w:spacing w:val="-4"/>
          <w:sz w:val="28"/>
          <w:szCs w:val="28"/>
        </w:rPr>
        <w:t>л</w:t>
      </w:r>
      <w:r w:rsidRPr="00A02401">
        <w:rPr>
          <w:sz w:val="28"/>
          <w:szCs w:val="28"/>
        </w:rPr>
        <w:t>и</w:t>
      </w:r>
      <w:r w:rsidRPr="00A02401">
        <w:rPr>
          <w:spacing w:val="-1"/>
          <w:sz w:val="28"/>
          <w:szCs w:val="28"/>
        </w:rPr>
        <w:t>з</w:t>
      </w:r>
      <w:r w:rsidRPr="00A02401">
        <w:rPr>
          <w:sz w:val="28"/>
          <w:szCs w:val="28"/>
        </w:rPr>
        <w:t>а</w:t>
      </w:r>
      <w:r w:rsidRPr="00A02401">
        <w:rPr>
          <w:spacing w:val="-2"/>
          <w:sz w:val="28"/>
          <w:szCs w:val="28"/>
        </w:rPr>
        <w:t>ц</w:t>
      </w:r>
      <w:r w:rsidRPr="00A02401">
        <w:rPr>
          <w:sz w:val="28"/>
          <w:szCs w:val="28"/>
        </w:rPr>
        <w:t>ии</w:t>
      </w:r>
      <w:r w:rsidRPr="00A02401">
        <w:rPr>
          <w:spacing w:val="34"/>
          <w:sz w:val="28"/>
          <w:szCs w:val="28"/>
        </w:rPr>
        <w:t xml:space="preserve"> </w:t>
      </w:r>
      <w:proofErr w:type="spellStart"/>
      <w:r w:rsidRPr="00A02401">
        <w:rPr>
          <w:sz w:val="28"/>
          <w:szCs w:val="28"/>
        </w:rPr>
        <w:t>ин</w:t>
      </w:r>
      <w:r w:rsidRPr="00A02401">
        <w:rPr>
          <w:spacing w:val="-1"/>
          <w:sz w:val="28"/>
          <w:szCs w:val="28"/>
        </w:rPr>
        <w:t>в</w:t>
      </w:r>
      <w:r w:rsidRPr="00A02401">
        <w:rPr>
          <w:spacing w:val="-3"/>
          <w:sz w:val="28"/>
          <w:szCs w:val="28"/>
        </w:rPr>
        <w:t>е</w:t>
      </w:r>
      <w:r w:rsidRPr="00A02401">
        <w:rPr>
          <w:sz w:val="28"/>
          <w:szCs w:val="28"/>
        </w:rPr>
        <w:t>с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-2"/>
          <w:sz w:val="28"/>
          <w:szCs w:val="28"/>
        </w:rPr>
        <w:t>и</w:t>
      </w:r>
      <w:r w:rsidRPr="00A02401">
        <w:rPr>
          <w:sz w:val="28"/>
          <w:szCs w:val="28"/>
        </w:rPr>
        <w:t>ц</w:t>
      </w:r>
      <w:r w:rsidRPr="00A02401">
        <w:rPr>
          <w:spacing w:val="-2"/>
          <w:sz w:val="28"/>
          <w:szCs w:val="28"/>
        </w:rPr>
        <w:t>и</w:t>
      </w:r>
      <w:r w:rsidRPr="00A02401">
        <w:rPr>
          <w:sz w:val="28"/>
          <w:szCs w:val="28"/>
        </w:rPr>
        <w:t>он</w:t>
      </w:r>
      <w:proofErr w:type="spellEnd"/>
      <w:r w:rsidRPr="00A02401">
        <w:rPr>
          <w:sz w:val="28"/>
          <w:szCs w:val="28"/>
        </w:rPr>
        <w:t xml:space="preserve">- </w:t>
      </w:r>
      <w:r w:rsidRPr="00A02401">
        <w:rPr>
          <w:spacing w:val="1"/>
          <w:sz w:val="28"/>
          <w:szCs w:val="28"/>
        </w:rPr>
        <w:t>н</w:t>
      </w:r>
      <w:r w:rsidRPr="00A02401">
        <w:rPr>
          <w:spacing w:val="-2"/>
          <w:sz w:val="28"/>
          <w:szCs w:val="28"/>
        </w:rPr>
        <w:t>о</w:t>
      </w:r>
      <w:r w:rsidRPr="00A02401">
        <w:rPr>
          <w:sz w:val="28"/>
          <w:szCs w:val="28"/>
        </w:rPr>
        <w:t xml:space="preserve">й </w:t>
      </w:r>
      <w:r w:rsidRPr="00A02401">
        <w:rPr>
          <w:spacing w:val="-2"/>
          <w:sz w:val="28"/>
          <w:szCs w:val="28"/>
        </w:rPr>
        <w:t>п</w:t>
      </w:r>
      <w:r w:rsidRPr="00A02401">
        <w:rPr>
          <w:spacing w:val="1"/>
          <w:sz w:val="28"/>
          <w:szCs w:val="28"/>
        </w:rPr>
        <w:t>р</w:t>
      </w:r>
      <w:r w:rsidRPr="00A02401">
        <w:rPr>
          <w:spacing w:val="-2"/>
          <w:sz w:val="28"/>
          <w:szCs w:val="28"/>
        </w:rPr>
        <w:t>о</w:t>
      </w:r>
      <w:r w:rsidRPr="00A02401">
        <w:rPr>
          <w:sz w:val="28"/>
          <w:szCs w:val="28"/>
        </w:rPr>
        <w:t>г</w:t>
      </w:r>
      <w:r w:rsidRPr="00A02401">
        <w:rPr>
          <w:spacing w:val="-2"/>
          <w:sz w:val="28"/>
          <w:szCs w:val="28"/>
        </w:rPr>
        <w:t>р</w:t>
      </w:r>
      <w:r w:rsidRPr="00A02401">
        <w:rPr>
          <w:sz w:val="28"/>
          <w:szCs w:val="28"/>
        </w:rPr>
        <w:t>а</w:t>
      </w:r>
      <w:r w:rsidRPr="00A02401">
        <w:rPr>
          <w:spacing w:val="-1"/>
          <w:sz w:val="28"/>
          <w:szCs w:val="28"/>
        </w:rPr>
        <w:t>мм</w:t>
      </w:r>
      <w:r w:rsidRPr="00A02401">
        <w:rPr>
          <w:spacing w:val="-2"/>
          <w:sz w:val="28"/>
          <w:szCs w:val="28"/>
        </w:rPr>
        <w:t>ы</w:t>
      </w:r>
      <w:r w:rsidRPr="00A02401">
        <w:rPr>
          <w:sz w:val="28"/>
          <w:szCs w:val="28"/>
        </w:rPr>
        <w:t>;</w:t>
      </w:r>
    </w:p>
    <w:p w:rsidR="009E3480" w:rsidRPr="00A02401" w:rsidRDefault="009E3480" w:rsidP="00130AA2">
      <w:pPr>
        <w:pStyle w:val="TableParagraph"/>
        <w:kinsoku w:val="0"/>
        <w:overflowPunct w:val="0"/>
        <w:ind w:firstLine="567"/>
        <w:contextualSpacing/>
        <w:jc w:val="both"/>
        <w:rPr>
          <w:sz w:val="28"/>
          <w:szCs w:val="28"/>
        </w:rPr>
      </w:pPr>
      <w:r w:rsidRPr="00A02401">
        <w:rPr>
          <w:spacing w:val="13"/>
          <w:position w:val="1"/>
          <w:sz w:val="26"/>
          <w:szCs w:val="26"/>
        </w:rPr>
        <w:t>t</w:t>
      </w:r>
      <w:r w:rsidRPr="00A02401">
        <w:rPr>
          <w:position w:val="-6"/>
          <w:sz w:val="15"/>
          <w:szCs w:val="15"/>
        </w:rPr>
        <w:t>0</w:t>
      </w:r>
      <w:r w:rsidRPr="00A02401">
        <w:rPr>
          <w:position w:val="-6"/>
          <w:sz w:val="28"/>
          <w:szCs w:val="28"/>
        </w:rPr>
        <w:t xml:space="preserve">  </w:t>
      </w:r>
      <w:r w:rsidRPr="00A02401">
        <w:rPr>
          <w:spacing w:val="17"/>
          <w:position w:val="-6"/>
          <w:sz w:val="28"/>
          <w:szCs w:val="28"/>
        </w:rPr>
        <w:t xml:space="preserve"> </w:t>
      </w:r>
      <w:r w:rsidRPr="00A02401">
        <w:rPr>
          <w:sz w:val="28"/>
          <w:szCs w:val="28"/>
        </w:rPr>
        <w:t>- пе</w:t>
      </w:r>
      <w:r w:rsidRPr="00A02401">
        <w:rPr>
          <w:spacing w:val="1"/>
          <w:sz w:val="28"/>
          <w:szCs w:val="28"/>
        </w:rPr>
        <w:t>р</w:t>
      </w:r>
      <w:r w:rsidRPr="00A02401">
        <w:rPr>
          <w:spacing w:val="-3"/>
          <w:sz w:val="28"/>
          <w:szCs w:val="28"/>
        </w:rPr>
        <w:t>в</w:t>
      </w:r>
      <w:r w:rsidRPr="00A02401">
        <w:rPr>
          <w:sz w:val="28"/>
          <w:szCs w:val="28"/>
        </w:rPr>
        <w:t xml:space="preserve">ый </w:t>
      </w:r>
      <w:r w:rsidRPr="00A02401">
        <w:rPr>
          <w:spacing w:val="-3"/>
          <w:sz w:val="28"/>
          <w:szCs w:val="28"/>
        </w:rPr>
        <w:t>г</w:t>
      </w:r>
      <w:r w:rsidRPr="00A02401">
        <w:rPr>
          <w:spacing w:val="1"/>
          <w:sz w:val="28"/>
          <w:szCs w:val="28"/>
        </w:rPr>
        <w:t>о</w:t>
      </w:r>
      <w:r w:rsidRPr="00A02401">
        <w:rPr>
          <w:sz w:val="28"/>
          <w:szCs w:val="28"/>
        </w:rPr>
        <w:t>д</w:t>
      </w:r>
      <w:r w:rsidRPr="00A02401">
        <w:rPr>
          <w:spacing w:val="-1"/>
          <w:sz w:val="28"/>
          <w:szCs w:val="28"/>
        </w:rPr>
        <w:t xml:space="preserve"> </w:t>
      </w:r>
      <w:r w:rsidRPr="00A02401">
        <w:rPr>
          <w:spacing w:val="1"/>
          <w:sz w:val="28"/>
          <w:szCs w:val="28"/>
        </w:rPr>
        <w:t>р</w:t>
      </w:r>
      <w:r w:rsidRPr="00A02401">
        <w:rPr>
          <w:sz w:val="28"/>
          <w:szCs w:val="28"/>
        </w:rPr>
        <w:t>еа</w:t>
      </w:r>
      <w:r w:rsidRPr="00A02401">
        <w:rPr>
          <w:spacing w:val="-4"/>
          <w:sz w:val="28"/>
          <w:szCs w:val="28"/>
        </w:rPr>
        <w:t>л</w:t>
      </w:r>
      <w:r w:rsidRPr="00A02401">
        <w:rPr>
          <w:spacing w:val="-2"/>
          <w:sz w:val="28"/>
          <w:szCs w:val="28"/>
        </w:rPr>
        <w:t>и</w:t>
      </w:r>
      <w:r w:rsidRPr="00A02401">
        <w:rPr>
          <w:spacing w:val="-1"/>
          <w:sz w:val="28"/>
          <w:szCs w:val="28"/>
        </w:rPr>
        <w:t>з</w:t>
      </w:r>
      <w:r w:rsidRPr="00A02401">
        <w:rPr>
          <w:sz w:val="28"/>
          <w:szCs w:val="28"/>
        </w:rPr>
        <w:t>ац</w:t>
      </w:r>
      <w:r w:rsidRPr="00A02401">
        <w:rPr>
          <w:spacing w:val="-2"/>
          <w:sz w:val="28"/>
          <w:szCs w:val="28"/>
        </w:rPr>
        <w:t>и</w:t>
      </w:r>
      <w:r w:rsidRPr="00A02401">
        <w:rPr>
          <w:sz w:val="28"/>
          <w:szCs w:val="28"/>
        </w:rPr>
        <w:t xml:space="preserve">и </w:t>
      </w:r>
      <w:r w:rsidRPr="00A02401">
        <w:rPr>
          <w:spacing w:val="-2"/>
          <w:sz w:val="28"/>
          <w:szCs w:val="28"/>
        </w:rPr>
        <w:t>и</w:t>
      </w:r>
      <w:r w:rsidRPr="00A02401">
        <w:rPr>
          <w:sz w:val="28"/>
          <w:szCs w:val="28"/>
        </w:rPr>
        <w:t>н</w:t>
      </w:r>
      <w:r w:rsidRPr="00A02401">
        <w:rPr>
          <w:spacing w:val="-1"/>
          <w:sz w:val="28"/>
          <w:szCs w:val="28"/>
        </w:rPr>
        <w:t>в</w:t>
      </w:r>
      <w:r w:rsidRPr="00A02401">
        <w:rPr>
          <w:sz w:val="28"/>
          <w:szCs w:val="28"/>
        </w:rPr>
        <w:t>ес</w:t>
      </w:r>
      <w:r w:rsidRPr="00A02401">
        <w:rPr>
          <w:spacing w:val="-3"/>
          <w:sz w:val="28"/>
          <w:szCs w:val="28"/>
        </w:rPr>
        <w:t>т</w:t>
      </w:r>
      <w:r w:rsidRPr="00A02401">
        <w:rPr>
          <w:sz w:val="28"/>
          <w:szCs w:val="28"/>
        </w:rPr>
        <w:t>и</w:t>
      </w:r>
      <w:r w:rsidRPr="00A02401">
        <w:rPr>
          <w:spacing w:val="-2"/>
          <w:sz w:val="28"/>
          <w:szCs w:val="28"/>
        </w:rPr>
        <w:t>ц</w:t>
      </w:r>
      <w:r w:rsidRPr="00A02401">
        <w:rPr>
          <w:sz w:val="28"/>
          <w:szCs w:val="28"/>
        </w:rPr>
        <w:t>и</w:t>
      </w:r>
      <w:r w:rsidRPr="00A02401">
        <w:rPr>
          <w:spacing w:val="-2"/>
          <w:sz w:val="28"/>
          <w:szCs w:val="28"/>
        </w:rPr>
        <w:t>онн</w:t>
      </w:r>
      <w:r w:rsidRPr="00A02401">
        <w:rPr>
          <w:spacing w:val="1"/>
          <w:sz w:val="28"/>
          <w:szCs w:val="28"/>
        </w:rPr>
        <w:t>о</w:t>
      </w:r>
      <w:r w:rsidRPr="00A02401">
        <w:rPr>
          <w:sz w:val="28"/>
          <w:szCs w:val="28"/>
        </w:rPr>
        <w:t>й</w:t>
      </w:r>
      <w:r w:rsidRPr="00A02401">
        <w:rPr>
          <w:spacing w:val="-1"/>
          <w:sz w:val="28"/>
          <w:szCs w:val="28"/>
        </w:rPr>
        <w:t xml:space="preserve"> </w:t>
      </w:r>
      <w:r w:rsidRPr="00A02401">
        <w:rPr>
          <w:sz w:val="28"/>
          <w:szCs w:val="28"/>
        </w:rPr>
        <w:t>п</w:t>
      </w:r>
      <w:r w:rsidRPr="00A02401">
        <w:rPr>
          <w:spacing w:val="-2"/>
          <w:sz w:val="28"/>
          <w:szCs w:val="28"/>
        </w:rPr>
        <w:t>р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3"/>
          <w:sz w:val="28"/>
          <w:szCs w:val="28"/>
        </w:rPr>
        <w:t>г</w:t>
      </w:r>
      <w:r w:rsidRPr="00A02401">
        <w:rPr>
          <w:spacing w:val="1"/>
          <w:sz w:val="28"/>
          <w:szCs w:val="28"/>
        </w:rPr>
        <w:t>р</w:t>
      </w:r>
      <w:r w:rsidRPr="00A02401">
        <w:rPr>
          <w:sz w:val="28"/>
          <w:szCs w:val="28"/>
        </w:rPr>
        <w:t>а</w:t>
      </w:r>
      <w:r w:rsidRPr="00A02401">
        <w:rPr>
          <w:spacing w:val="-1"/>
          <w:sz w:val="28"/>
          <w:szCs w:val="28"/>
        </w:rPr>
        <w:t>м</w:t>
      </w:r>
      <w:r w:rsidRPr="00A02401">
        <w:rPr>
          <w:spacing w:val="-3"/>
          <w:sz w:val="28"/>
          <w:szCs w:val="28"/>
        </w:rPr>
        <w:t>м</w:t>
      </w:r>
      <w:r w:rsidRPr="00A02401">
        <w:rPr>
          <w:sz w:val="28"/>
          <w:szCs w:val="28"/>
        </w:rPr>
        <w:t>ы;</w:t>
      </w:r>
    </w:p>
    <w:p w:rsidR="009E3480" w:rsidRPr="00A02401" w:rsidRDefault="009E3480" w:rsidP="00130AA2">
      <w:pPr>
        <w:pStyle w:val="TableParagraph"/>
        <w:kinsoku w:val="0"/>
        <w:overflowPunct w:val="0"/>
        <w:ind w:firstLine="607"/>
        <w:contextualSpacing/>
        <w:jc w:val="both"/>
        <w:rPr>
          <w:sz w:val="28"/>
          <w:szCs w:val="28"/>
        </w:rPr>
      </w:pPr>
      <w:r w:rsidRPr="00A02401">
        <w:rPr>
          <w:position w:val="-4"/>
          <w:sz w:val="40"/>
          <w:szCs w:val="40"/>
        </w:rPr>
        <w:t>∑</w:t>
      </w:r>
      <w:r w:rsidRPr="00A02401">
        <w:rPr>
          <w:spacing w:val="-77"/>
          <w:position w:val="-4"/>
          <w:sz w:val="40"/>
          <w:szCs w:val="40"/>
        </w:rPr>
        <w:t xml:space="preserve"> </w:t>
      </w:r>
      <w:r w:rsidRPr="00A02401">
        <w:rPr>
          <w:spacing w:val="14"/>
          <w:position w:val="2"/>
          <w:sz w:val="27"/>
          <w:szCs w:val="27"/>
        </w:rPr>
        <w:t>M</w:t>
      </w:r>
      <w:r w:rsidRPr="00A02401">
        <w:rPr>
          <w:spacing w:val="-2"/>
          <w:position w:val="-5"/>
          <w:sz w:val="15"/>
          <w:szCs w:val="15"/>
        </w:rPr>
        <w:t>за</w:t>
      </w:r>
      <w:r w:rsidRPr="00A02401">
        <w:rPr>
          <w:position w:val="-5"/>
          <w:sz w:val="15"/>
          <w:szCs w:val="15"/>
        </w:rPr>
        <w:t>м</w:t>
      </w:r>
      <w:r w:rsidRPr="00A02401">
        <w:rPr>
          <w:spacing w:val="-17"/>
          <w:position w:val="-5"/>
          <w:sz w:val="15"/>
          <w:szCs w:val="15"/>
        </w:rPr>
        <w:t xml:space="preserve"> </w:t>
      </w:r>
      <w:r w:rsidRPr="00A02401">
        <w:rPr>
          <w:spacing w:val="19"/>
          <w:position w:val="2"/>
          <w:sz w:val="27"/>
          <w:szCs w:val="27"/>
        </w:rPr>
        <w:t>t</w:t>
      </w:r>
      <w:r w:rsidRPr="00A02401">
        <w:rPr>
          <w:position w:val="-5"/>
          <w:sz w:val="15"/>
          <w:szCs w:val="15"/>
        </w:rPr>
        <w:t>n</w:t>
      </w:r>
      <w:r w:rsidRPr="00A02401">
        <w:rPr>
          <w:spacing w:val="5"/>
          <w:position w:val="-5"/>
          <w:sz w:val="15"/>
          <w:szCs w:val="15"/>
        </w:rPr>
        <w:t xml:space="preserve"> </w:t>
      </w:r>
      <w:r w:rsidRPr="00A02401">
        <w:rPr>
          <w:sz w:val="28"/>
          <w:szCs w:val="28"/>
        </w:rPr>
        <w:t>-</w:t>
      </w:r>
      <w:r w:rsidRPr="00A02401">
        <w:rPr>
          <w:spacing w:val="39"/>
          <w:sz w:val="28"/>
          <w:szCs w:val="28"/>
        </w:rPr>
        <w:t xml:space="preserve"> </w:t>
      </w:r>
      <w:r w:rsidRPr="00A02401">
        <w:rPr>
          <w:sz w:val="28"/>
          <w:szCs w:val="28"/>
        </w:rPr>
        <w:t>с</w:t>
      </w:r>
      <w:r w:rsidRPr="00A02401">
        <w:rPr>
          <w:spacing w:val="-4"/>
          <w:sz w:val="28"/>
          <w:szCs w:val="28"/>
        </w:rPr>
        <w:t>у</w:t>
      </w:r>
      <w:r w:rsidRPr="00A02401">
        <w:rPr>
          <w:spacing w:val="-1"/>
          <w:sz w:val="28"/>
          <w:szCs w:val="28"/>
        </w:rPr>
        <w:t>мм</w:t>
      </w:r>
      <w:r w:rsidRPr="00A02401">
        <w:rPr>
          <w:sz w:val="28"/>
          <w:szCs w:val="28"/>
        </w:rPr>
        <w:t>а</w:t>
      </w:r>
      <w:r w:rsidRPr="00A02401">
        <w:rPr>
          <w:spacing w:val="1"/>
          <w:sz w:val="28"/>
          <w:szCs w:val="28"/>
        </w:rPr>
        <w:t>р</w:t>
      </w:r>
      <w:r w:rsidRPr="00A02401">
        <w:rPr>
          <w:sz w:val="28"/>
          <w:szCs w:val="28"/>
        </w:rPr>
        <w:t>ная</w:t>
      </w:r>
      <w:r w:rsidRPr="00A02401">
        <w:rPr>
          <w:spacing w:val="38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м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3"/>
          <w:sz w:val="28"/>
          <w:szCs w:val="28"/>
        </w:rPr>
        <w:t>щ</w:t>
      </w:r>
      <w:r w:rsidRPr="00A02401">
        <w:rPr>
          <w:spacing w:val="-2"/>
          <w:sz w:val="28"/>
          <w:szCs w:val="28"/>
        </w:rPr>
        <w:t>н</w:t>
      </w:r>
      <w:r w:rsidRPr="00A02401">
        <w:rPr>
          <w:spacing w:val="1"/>
          <w:sz w:val="28"/>
          <w:szCs w:val="28"/>
        </w:rPr>
        <w:t>о</w:t>
      </w:r>
      <w:r w:rsidRPr="00A02401">
        <w:rPr>
          <w:sz w:val="28"/>
          <w:szCs w:val="28"/>
        </w:rPr>
        <w:t>с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ь</w:t>
      </w:r>
      <w:r w:rsidRPr="00A02401">
        <w:rPr>
          <w:spacing w:val="39"/>
          <w:sz w:val="28"/>
          <w:szCs w:val="28"/>
        </w:rPr>
        <w:t xml:space="preserve"> </w:t>
      </w:r>
      <w:r w:rsidRPr="00A02401">
        <w:rPr>
          <w:sz w:val="28"/>
          <w:szCs w:val="28"/>
        </w:rPr>
        <w:t>с</w:t>
      </w:r>
      <w:r w:rsidRPr="00A02401">
        <w:rPr>
          <w:spacing w:val="-3"/>
          <w:sz w:val="28"/>
          <w:szCs w:val="28"/>
        </w:rPr>
        <w:t>т</w:t>
      </w:r>
      <w:r w:rsidRPr="00A02401">
        <w:rPr>
          <w:spacing w:val="1"/>
          <w:sz w:val="28"/>
          <w:szCs w:val="28"/>
        </w:rPr>
        <w:t>р</w:t>
      </w:r>
      <w:r w:rsidRPr="00A02401">
        <w:rPr>
          <w:spacing w:val="-2"/>
          <w:sz w:val="28"/>
          <w:szCs w:val="28"/>
        </w:rPr>
        <w:t>о</w:t>
      </w:r>
      <w:r w:rsidRPr="00A02401">
        <w:rPr>
          <w:sz w:val="28"/>
          <w:szCs w:val="28"/>
        </w:rPr>
        <w:t>я</w:t>
      </w:r>
      <w:r w:rsidRPr="00A02401">
        <w:rPr>
          <w:spacing w:val="-1"/>
          <w:sz w:val="28"/>
          <w:szCs w:val="28"/>
        </w:rPr>
        <w:t>щ</w:t>
      </w:r>
      <w:r w:rsidRPr="00A02401">
        <w:rPr>
          <w:spacing w:val="-2"/>
          <w:sz w:val="28"/>
          <w:szCs w:val="28"/>
        </w:rPr>
        <w:t>и</w:t>
      </w:r>
      <w:r w:rsidRPr="00A02401">
        <w:rPr>
          <w:spacing w:val="1"/>
          <w:sz w:val="28"/>
          <w:szCs w:val="28"/>
        </w:rPr>
        <w:t>х</w:t>
      </w:r>
      <w:r w:rsidRPr="00A02401">
        <w:rPr>
          <w:spacing w:val="-3"/>
          <w:sz w:val="28"/>
          <w:szCs w:val="28"/>
        </w:rPr>
        <w:t>с</w:t>
      </w:r>
      <w:r w:rsidRPr="00A02401">
        <w:rPr>
          <w:sz w:val="28"/>
          <w:szCs w:val="28"/>
        </w:rPr>
        <w:t>я,</w:t>
      </w:r>
      <w:r w:rsidRPr="00A02401">
        <w:rPr>
          <w:spacing w:val="38"/>
          <w:sz w:val="28"/>
          <w:szCs w:val="28"/>
        </w:rPr>
        <w:t xml:space="preserve"> </w:t>
      </w:r>
      <w:r w:rsidRPr="00A02401">
        <w:rPr>
          <w:spacing w:val="-2"/>
          <w:sz w:val="28"/>
          <w:szCs w:val="28"/>
        </w:rPr>
        <w:t>р</w:t>
      </w:r>
      <w:r w:rsidRPr="00A02401">
        <w:rPr>
          <w:sz w:val="28"/>
          <w:szCs w:val="28"/>
        </w:rPr>
        <w:t>ек</w:t>
      </w:r>
      <w:r w:rsidRPr="00A02401">
        <w:rPr>
          <w:spacing w:val="-2"/>
          <w:sz w:val="28"/>
          <w:szCs w:val="28"/>
        </w:rPr>
        <w:t>о</w:t>
      </w:r>
      <w:r w:rsidRPr="00A02401">
        <w:rPr>
          <w:spacing w:val="1"/>
          <w:sz w:val="28"/>
          <w:szCs w:val="28"/>
        </w:rPr>
        <w:t>н</w:t>
      </w:r>
      <w:r w:rsidRPr="00A02401">
        <w:rPr>
          <w:sz w:val="28"/>
          <w:szCs w:val="28"/>
        </w:rPr>
        <w:t>с</w:t>
      </w:r>
      <w:r w:rsidRPr="00A02401">
        <w:rPr>
          <w:spacing w:val="-3"/>
          <w:sz w:val="28"/>
          <w:szCs w:val="28"/>
        </w:rPr>
        <w:t>т</w:t>
      </w:r>
      <w:r w:rsidRPr="00A02401">
        <w:rPr>
          <w:spacing w:val="1"/>
          <w:sz w:val="28"/>
          <w:szCs w:val="28"/>
        </w:rPr>
        <w:t>р</w:t>
      </w:r>
      <w:r w:rsidRPr="00A02401">
        <w:rPr>
          <w:spacing w:val="-4"/>
          <w:sz w:val="28"/>
          <w:szCs w:val="28"/>
        </w:rPr>
        <w:t>у</w:t>
      </w:r>
      <w:r w:rsidRPr="00A02401">
        <w:rPr>
          <w:spacing w:val="1"/>
          <w:sz w:val="28"/>
          <w:szCs w:val="28"/>
        </w:rPr>
        <w:t>ир</w:t>
      </w:r>
      <w:r w:rsidRPr="00A02401">
        <w:rPr>
          <w:spacing w:val="-4"/>
          <w:sz w:val="28"/>
          <w:szCs w:val="28"/>
        </w:rPr>
        <w:t>у</w:t>
      </w:r>
      <w:r w:rsidRPr="00A02401">
        <w:rPr>
          <w:sz w:val="28"/>
          <w:szCs w:val="28"/>
        </w:rPr>
        <w:t>е</w:t>
      </w:r>
      <w:r w:rsidRPr="00A02401">
        <w:rPr>
          <w:spacing w:val="-1"/>
          <w:sz w:val="28"/>
          <w:szCs w:val="28"/>
        </w:rPr>
        <w:t>м</w:t>
      </w:r>
      <w:r w:rsidRPr="00A02401">
        <w:rPr>
          <w:sz w:val="28"/>
          <w:szCs w:val="28"/>
        </w:rPr>
        <w:t>ых</w:t>
      </w:r>
      <w:r w:rsidRPr="00A02401">
        <w:rPr>
          <w:spacing w:val="41"/>
          <w:sz w:val="28"/>
          <w:szCs w:val="28"/>
        </w:rPr>
        <w:t xml:space="preserve"> </w:t>
      </w:r>
      <w:r w:rsidRPr="00A02401">
        <w:rPr>
          <w:sz w:val="28"/>
          <w:szCs w:val="28"/>
        </w:rPr>
        <w:t>и</w:t>
      </w:r>
      <w:r w:rsidRPr="00A02401">
        <w:rPr>
          <w:spacing w:val="37"/>
          <w:sz w:val="28"/>
          <w:szCs w:val="28"/>
        </w:rPr>
        <w:t xml:space="preserve"> </w:t>
      </w:r>
      <w:proofErr w:type="spellStart"/>
      <w:r w:rsidRPr="00A02401">
        <w:rPr>
          <w:spacing w:val="-1"/>
          <w:sz w:val="28"/>
          <w:szCs w:val="28"/>
        </w:rPr>
        <w:t>м</w:t>
      </w:r>
      <w:r w:rsidRPr="00A02401">
        <w:rPr>
          <w:spacing w:val="-2"/>
          <w:sz w:val="28"/>
          <w:szCs w:val="28"/>
        </w:rPr>
        <w:t>о</w:t>
      </w:r>
      <w:r w:rsidRPr="00A02401">
        <w:rPr>
          <w:spacing w:val="1"/>
          <w:sz w:val="28"/>
          <w:szCs w:val="28"/>
        </w:rPr>
        <w:t>д</w:t>
      </w:r>
      <w:r w:rsidRPr="00A02401">
        <w:rPr>
          <w:sz w:val="28"/>
          <w:szCs w:val="28"/>
        </w:rPr>
        <w:t>е</w:t>
      </w:r>
      <w:proofErr w:type="gramStart"/>
      <w:r w:rsidRPr="00A02401">
        <w:rPr>
          <w:spacing w:val="-2"/>
          <w:sz w:val="28"/>
          <w:szCs w:val="28"/>
        </w:rPr>
        <w:t>р</w:t>
      </w:r>
      <w:proofErr w:type="spellEnd"/>
      <w:r w:rsidRPr="00A02401">
        <w:rPr>
          <w:spacing w:val="-2"/>
          <w:sz w:val="28"/>
          <w:szCs w:val="28"/>
        </w:rPr>
        <w:t>-</w:t>
      </w:r>
      <w:proofErr w:type="gramEnd"/>
      <w:r w:rsidRPr="00A02401">
        <w:rPr>
          <w:spacing w:val="-2"/>
          <w:sz w:val="28"/>
          <w:szCs w:val="28"/>
        </w:rPr>
        <w:t xml:space="preserve"> </w:t>
      </w:r>
      <w:proofErr w:type="spellStart"/>
      <w:r w:rsidRPr="00A02401">
        <w:rPr>
          <w:sz w:val="28"/>
          <w:szCs w:val="28"/>
        </w:rPr>
        <w:t>ни</w:t>
      </w:r>
      <w:r w:rsidRPr="00A02401">
        <w:rPr>
          <w:spacing w:val="-3"/>
          <w:sz w:val="28"/>
          <w:szCs w:val="28"/>
        </w:rPr>
        <w:t>з</w:t>
      </w:r>
      <w:r w:rsidRPr="00A02401">
        <w:rPr>
          <w:sz w:val="28"/>
          <w:szCs w:val="28"/>
        </w:rPr>
        <w:t>и</w:t>
      </w:r>
      <w:r w:rsidRPr="00A02401">
        <w:rPr>
          <w:spacing w:val="1"/>
          <w:sz w:val="28"/>
          <w:szCs w:val="28"/>
        </w:rPr>
        <w:t>р</w:t>
      </w:r>
      <w:r w:rsidRPr="00A02401">
        <w:rPr>
          <w:spacing w:val="-4"/>
          <w:sz w:val="28"/>
          <w:szCs w:val="28"/>
        </w:rPr>
        <w:t>у</w:t>
      </w:r>
      <w:r w:rsidRPr="00A02401">
        <w:rPr>
          <w:sz w:val="28"/>
          <w:szCs w:val="28"/>
        </w:rPr>
        <w:t>е</w:t>
      </w:r>
      <w:r w:rsidRPr="00A02401">
        <w:rPr>
          <w:spacing w:val="-1"/>
          <w:sz w:val="28"/>
          <w:szCs w:val="28"/>
        </w:rPr>
        <w:t>м</w:t>
      </w:r>
      <w:r w:rsidRPr="00A02401">
        <w:rPr>
          <w:spacing w:val="-2"/>
          <w:sz w:val="28"/>
          <w:szCs w:val="28"/>
        </w:rPr>
        <w:t>ы</w:t>
      </w:r>
      <w:r w:rsidRPr="00A02401">
        <w:rPr>
          <w:sz w:val="28"/>
          <w:szCs w:val="28"/>
        </w:rPr>
        <w:t>х</w:t>
      </w:r>
      <w:proofErr w:type="spellEnd"/>
      <w:r w:rsidRPr="00A02401">
        <w:rPr>
          <w:spacing w:val="65"/>
          <w:sz w:val="28"/>
          <w:szCs w:val="28"/>
        </w:rPr>
        <w:t xml:space="preserve"> </w:t>
      </w:r>
      <w:r w:rsidRPr="00A02401">
        <w:rPr>
          <w:sz w:val="28"/>
          <w:szCs w:val="28"/>
        </w:rPr>
        <w:t>ис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-2"/>
          <w:sz w:val="28"/>
          <w:szCs w:val="28"/>
        </w:rPr>
        <w:t>о</w:t>
      </w:r>
      <w:r w:rsidRPr="00A02401">
        <w:rPr>
          <w:sz w:val="28"/>
          <w:szCs w:val="28"/>
        </w:rPr>
        <w:t>ч</w:t>
      </w:r>
      <w:r w:rsidRPr="00A02401">
        <w:rPr>
          <w:spacing w:val="-2"/>
          <w:sz w:val="28"/>
          <w:szCs w:val="28"/>
        </w:rPr>
        <w:t>н</w:t>
      </w:r>
      <w:r w:rsidRPr="00A02401">
        <w:rPr>
          <w:sz w:val="28"/>
          <w:szCs w:val="28"/>
        </w:rPr>
        <w:t>и</w:t>
      </w:r>
      <w:r w:rsidRPr="00A02401">
        <w:rPr>
          <w:spacing w:val="-3"/>
          <w:sz w:val="28"/>
          <w:szCs w:val="28"/>
        </w:rPr>
        <w:t>к</w:t>
      </w:r>
      <w:r w:rsidRPr="00A02401">
        <w:rPr>
          <w:spacing w:val="1"/>
          <w:sz w:val="28"/>
          <w:szCs w:val="28"/>
        </w:rPr>
        <w:t>о</w:t>
      </w:r>
      <w:r w:rsidRPr="00A02401">
        <w:rPr>
          <w:sz w:val="28"/>
          <w:szCs w:val="28"/>
        </w:rPr>
        <w:t>в</w:t>
      </w:r>
      <w:r w:rsidRPr="00A02401">
        <w:rPr>
          <w:spacing w:val="66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-3"/>
          <w:sz w:val="28"/>
          <w:szCs w:val="28"/>
        </w:rPr>
        <w:t>е</w:t>
      </w:r>
      <w:r w:rsidRPr="00A02401">
        <w:rPr>
          <w:sz w:val="28"/>
          <w:szCs w:val="28"/>
        </w:rPr>
        <w:t>п</w:t>
      </w:r>
      <w:r w:rsidRPr="00A02401">
        <w:rPr>
          <w:spacing w:val="-1"/>
          <w:sz w:val="28"/>
          <w:szCs w:val="28"/>
        </w:rPr>
        <w:t>л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3"/>
          <w:sz w:val="28"/>
          <w:szCs w:val="28"/>
        </w:rPr>
        <w:t>в</w:t>
      </w:r>
      <w:r w:rsidRPr="00A02401">
        <w:rPr>
          <w:spacing w:val="1"/>
          <w:sz w:val="28"/>
          <w:szCs w:val="28"/>
        </w:rPr>
        <w:t>о</w:t>
      </w:r>
      <w:r w:rsidRPr="00A02401">
        <w:rPr>
          <w:sz w:val="28"/>
          <w:szCs w:val="28"/>
        </w:rPr>
        <w:t>й</w:t>
      </w:r>
      <w:r w:rsidRPr="00A02401">
        <w:rPr>
          <w:spacing w:val="65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э</w:t>
      </w:r>
      <w:r w:rsidRPr="00A02401">
        <w:rPr>
          <w:sz w:val="28"/>
          <w:szCs w:val="28"/>
        </w:rPr>
        <w:t>н</w:t>
      </w:r>
      <w:r w:rsidRPr="00A02401">
        <w:rPr>
          <w:spacing w:val="-3"/>
          <w:sz w:val="28"/>
          <w:szCs w:val="28"/>
        </w:rPr>
        <w:t>е</w:t>
      </w:r>
      <w:r w:rsidRPr="00A02401">
        <w:rPr>
          <w:spacing w:val="1"/>
          <w:sz w:val="28"/>
          <w:szCs w:val="28"/>
        </w:rPr>
        <w:t>р</w:t>
      </w:r>
      <w:r w:rsidRPr="00A02401">
        <w:rPr>
          <w:sz w:val="28"/>
          <w:szCs w:val="28"/>
        </w:rPr>
        <w:t>г</w:t>
      </w:r>
      <w:r w:rsidRPr="00A02401">
        <w:rPr>
          <w:spacing w:val="-2"/>
          <w:sz w:val="28"/>
          <w:szCs w:val="28"/>
        </w:rPr>
        <w:t>и</w:t>
      </w:r>
      <w:r w:rsidRPr="00A02401">
        <w:rPr>
          <w:sz w:val="28"/>
          <w:szCs w:val="28"/>
        </w:rPr>
        <w:t>и,</w:t>
      </w:r>
      <w:r w:rsidRPr="00A02401">
        <w:rPr>
          <w:spacing w:val="66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в</w:t>
      </w:r>
      <w:r w:rsidRPr="00A02401">
        <w:rPr>
          <w:spacing w:val="-3"/>
          <w:sz w:val="28"/>
          <w:szCs w:val="28"/>
        </w:rPr>
        <w:t>в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2"/>
          <w:sz w:val="28"/>
          <w:szCs w:val="28"/>
        </w:rPr>
        <w:t>д</w:t>
      </w:r>
      <w:r w:rsidRPr="00A02401">
        <w:rPr>
          <w:sz w:val="28"/>
          <w:szCs w:val="28"/>
        </w:rPr>
        <w:t>и</w:t>
      </w:r>
      <w:r w:rsidRPr="00A02401">
        <w:rPr>
          <w:spacing w:val="-3"/>
          <w:sz w:val="28"/>
          <w:szCs w:val="28"/>
        </w:rPr>
        <w:t>м</w:t>
      </w:r>
      <w:r w:rsidRPr="00A02401">
        <w:rPr>
          <w:sz w:val="28"/>
          <w:szCs w:val="28"/>
        </w:rPr>
        <w:t>ых</w:t>
      </w:r>
      <w:r w:rsidRPr="00A02401">
        <w:rPr>
          <w:spacing w:val="65"/>
          <w:sz w:val="28"/>
          <w:szCs w:val="28"/>
        </w:rPr>
        <w:t xml:space="preserve"> </w:t>
      </w:r>
      <w:r w:rsidRPr="00A02401">
        <w:rPr>
          <w:sz w:val="28"/>
          <w:szCs w:val="28"/>
        </w:rPr>
        <w:t>в</w:t>
      </w:r>
      <w:r w:rsidRPr="00A02401">
        <w:rPr>
          <w:spacing w:val="63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э</w:t>
      </w:r>
      <w:r w:rsidRPr="00A02401">
        <w:rPr>
          <w:sz w:val="28"/>
          <w:szCs w:val="28"/>
        </w:rPr>
        <w:t>ксп</w:t>
      </w:r>
      <w:r w:rsidRPr="00A02401">
        <w:rPr>
          <w:spacing w:val="-1"/>
          <w:sz w:val="28"/>
          <w:szCs w:val="28"/>
        </w:rPr>
        <w:t>л</w:t>
      </w:r>
      <w:r w:rsidRPr="00A02401">
        <w:rPr>
          <w:spacing w:val="-4"/>
          <w:sz w:val="28"/>
          <w:szCs w:val="28"/>
        </w:rPr>
        <w:t>у</w:t>
      </w:r>
      <w:r w:rsidRPr="00A02401">
        <w:rPr>
          <w:sz w:val="28"/>
          <w:szCs w:val="28"/>
        </w:rPr>
        <w:t>а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ацию</w:t>
      </w:r>
      <w:r w:rsidRPr="00A02401">
        <w:rPr>
          <w:spacing w:val="65"/>
          <w:sz w:val="28"/>
          <w:szCs w:val="28"/>
        </w:rPr>
        <w:t xml:space="preserve"> </w:t>
      </w:r>
      <w:r w:rsidRPr="00A02401">
        <w:rPr>
          <w:sz w:val="28"/>
          <w:szCs w:val="28"/>
        </w:rPr>
        <w:t>в</w:t>
      </w:r>
      <w:r w:rsidRPr="00A02401">
        <w:rPr>
          <w:spacing w:val="63"/>
          <w:sz w:val="28"/>
          <w:szCs w:val="28"/>
        </w:rPr>
        <w:t xml:space="preserve"> </w:t>
      </w:r>
      <w:r w:rsidRPr="00A02401">
        <w:rPr>
          <w:sz w:val="28"/>
          <w:szCs w:val="28"/>
        </w:rPr>
        <w:t>г</w:t>
      </w:r>
      <w:r w:rsidRPr="00A02401">
        <w:rPr>
          <w:spacing w:val="-2"/>
          <w:sz w:val="28"/>
          <w:szCs w:val="28"/>
        </w:rPr>
        <w:t>о</w:t>
      </w:r>
      <w:r w:rsidRPr="00A02401">
        <w:rPr>
          <w:spacing w:val="1"/>
          <w:sz w:val="28"/>
          <w:szCs w:val="28"/>
        </w:rPr>
        <w:t>д</w:t>
      </w:r>
      <w:r w:rsidRPr="00A02401">
        <w:rPr>
          <w:sz w:val="28"/>
          <w:szCs w:val="28"/>
        </w:rPr>
        <w:t xml:space="preserve">у </w:t>
      </w:r>
      <w:r w:rsidRPr="00A02401">
        <w:rPr>
          <w:spacing w:val="1"/>
          <w:sz w:val="28"/>
          <w:szCs w:val="28"/>
        </w:rPr>
        <w:t>р</w:t>
      </w:r>
      <w:r w:rsidRPr="00A02401">
        <w:rPr>
          <w:sz w:val="28"/>
          <w:szCs w:val="28"/>
        </w:rPr>
        <w:t>еа</w:t>
      </w:r>
      <w:r w:rsidRPr="00A02401">
        <w:rPr>
          <w:spacing w:val="-1"/>
          <w:sz w:val="28"/>
          <w:szCs w:val="28"/>
        </w:rPr>
        <w:t>л</w:t>
      </w:r>
      <w:r w:rsidRPr="00A02401">
        <w:rPr>
          <w:sz w:val="28"/>
          <w:szCs w:val="28"/>
        </w:rPr>
        <w:t>и</w:t>
      </w:r>
      <w:r w:rsidRPr="00A02401">
        <w:rPr>
          <w:spacing w:val="-3"/>
          <w:sz w:val="28"/>
          <w:szCs w:val="28"/>
        </w:rPr>
        <w:t>з</w:t>
      </w:r>
      <w:r w:rsidRPr="00A02401">
        <w:rPr>
          <w:sz w:val="28"/>
          <w:szCs w:val="28"/>
        </w:rPr>
        <w:t>а</w:t>
      </w:r>
      <w:r w:rsidRPr="00A02401">
        <w:rPr>
          <w:spacing w:val="-2"/>
          <w:sz w:val="28"/>
          <w:szCs w:val="28"/>
        </w:rPr>
        <w:t>ц</w:t>
      </w:r>
      <w:r w:rsidRPr="00A02401">
        <w:rPr>
          <w:sz w:val="28"/>
          <w:szCs w:val="28"/>
        </w:rPr>
        <w:t>ии</w:t>
      </w:r>
      <w:r w:rsidRPr="00A02401">
        <w:rPr>
          <w:spacing w:val="-2"/>
          <w:sz w:val="28"/>
          <w:szCs w:val="28"/>
        </w:rPr>
        <w:t xml:space="preserve"> </w:t>
      </w:r>
      <w:r w:rsidRPr="00A02401">
        <w:rPr>
          <w:sz w:val="28"/>
          <w:szCs w:val="28"/>
        </w:rPr>
        <w:t>ин</w:t>
      </w:r>
      <w:r w:rsidRPr="00A02401">
        <w:rPr>
          <w:spacing w:val="-1"/>
          <w:sz w:val="28"/>
          <w:szCs w:val="28"/>
        </w:rPr>
        <w:t>в</w:t>
      </w:r>
      <w:r w:rsidRPr="00A02401">
        <w:rPr>
          <w:spacing w:val="-3"/>
          <w:sz w:val="28"/>
          <w:szCs w:val="28"/>
        </w:rPr>
        <w:t>е</w:t>
      </w:r>
      <w:r w:rsidRPr="00A02401">
        <w:rPr>
          <w:sz w:val="28"/>
          <w:szCs w:val="28"/>
        </w:rPr>
        <w:t>с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-2"/>
          <w:sz w:val="28"/>
          <w:szCs w:val="28"/>
        </w:rPr>
        <w:t>и</w:t>
      </w:r>
      <w:r w:rsidRPr="00A02401">
        <w:rPr>
          <w:sz w:val="28"/>
          <w:szCs w:val="28"/>
        </w:rPr>
        <w:t>ц</w:t>
      </w:r>
      <w:r w:rsidRPr="00A02401">
        <w:rPr>
          <w:spacing w:val="-2"/>
          <w:sz w:val="28"/>
          <w:szCs w:val="28"/>
        </w:rPr>
        <w:t>и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2"/>
          <w:sz w:val="28"/>
          <w:szCs w:val="28"/>
        </w:rPr>
        <w:t>нн</w:t>
      </w:r>
      <w:r w:rsidRPr="00A02401">
        <w:rPr>
          <w:spacing w:val="1"/>
          <w:sz w:val="28"/>
          <w:szCs w:val="28"/>
        </w:rPr>
        <w:t>о</w:t>
      </w:r>
      <w:r w:rsidRPr="00A02401">
        <w:rPr>
          <w:sz w:val="28"/>
          <w:szCs w:val="28"/>
        </w:rPr>
        <w:t>й</w:t>
      </w:r>
      <w:r w:rsidRPr="00A02401">
        <w:rPr>
          <w:spacing w:val="-2"/>
          <w:sz w:val="28"/>
          <w:szCs w:val="28"/>
        </w:rPr>
        <w:t xml:space="preserve"> </w:t>
      </w:r>
      <w:r w:rsidRPr="00A02401">
        <w:rPr>
          <w:sz w:val="28"/>
          <w:szCs w:val="28"/>
        </w:rPr>
        <w:t>п</w:t>
      </w:r>
      <w:r w:rsidRPr="00A02401">
        <w:rPr>
          <w:spacing w:val="-2"/>
          <w:sz w:val="28"/>
          <w:szCs w:val="28"/>
        </w:rPr>
        <w:t>р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3"/>
          <w:sz w:val="28"/>
          <w:szCs w:val="28"/>
        </w:rPr>
        <w:t>г</w:t>
      </w:r>
      <w:r w:rsidRPr="00A02401">
        <w:rPr>
          <w:spacing w:val="1"/>
          <w:sz w:val="28"/>
          <w:szCs w:val="28"/>
        </w:rPr>
        <w:t>р</w:t>
      </w:r>
      <w:r w:rsidRPr="00A02401">
        <w:rPr>
          <w:sz w:val="28"/>
          <w:szCs w:val="28"/>
        </w:rPr>
        <w:t>а</w:t>
      </w:r>
      <w:r w:rsidRPr="00A02401">
        <w:rPr>
          <w:spacing w:val="-1"/>
          <w:sz w:val="28"/>
          <w:szCs w:val="28"/>
        </w:rPr>
        <w:t>м</w:t>
      </w:r>
      <w:r w:rsidRPr="00A02401">
        <w:rPr>
          <w:spacing w:val="-3"/>
          <w:sz w:val="28"/>
          <w:szCs w:val="28"/>
        </w:rPr>
        <w:t>м</w:t>
      </w:r>
      <w:r w:rsidRPr="00A02401">
        <w:rPr>
          <w:spacing w:val="-2"/>
          <w:sz w:val="28"/>
          <w:szCs w:val="28"/>
        </w:rPr>
        <w:t>ы</w:t>
      </w:r>
      <w:r w:rsidRPr="00A02401">
        <w:rPr>
          <w:sz w:val="28"/>
          <w:szCs w:val="28"/>
        </w:rPr>
        <w:t>;</w:t>
      </w:r>
    </w:p>
    <w:p w:rsidR="009E3480" w:rsidRPr="00A02401" w:rsidRDefault="009E3480" w:rsidP="00130AA2">
      <w:pPr>
        <w:pStyle w:val="TableParagraph"/>
        <w:kinsoku w:val="0"/>
        <w:overflowPunct w:val="0"/>
        <w:ind w:firstLine="567"/>
        <w:contextualSpacing/>
        <w:jc w:val="both"/>
        <w:rPr>
          <w:sz w:val="28"/>
          <w:szCs w:val="28"/>
        </w:rPr>
      </w:pPr>
      <w:r w:rsidRPr="00A02401">
        <w:rPr>
          <w:sz w:val="28"/>
          <w:szCs w:val="28"/>
        </w:rPr>
        <w:t>M</w:t>
      </w:r>
      <w:r w:rsidRPr="00A02401">
        <w:rPr>
          <w:spacing w:val="-1"/>
          <w:sz w:val="28"/>
          <w:szCs w:val="28"/>
        </w:rPr>
        <w:t xml:space="preserve"> </w:t>
      </w:r>
      <w:r w:rsidRPr="00A02401">
        <w:rPr>
          <w:sz w:val="28"/>
          <w:szCs w:val="28"/>
        </w:rPr>
        <w:t>-</w:t>
      </w:r>
      <w:r w:rsidRPr="00A02401">
        <w:rPr>
          <w:spacing w:val="-1"/>
          <w:sz w:val="28"/>
          <w:szCs w:val="28"/>
        </w:rPr>
        <w:t xml:space="preserve"> м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1"/>
          <w:sz w:val="28"/>
          <w:szCs w:val="28"/>
        </w:rPr>
        <w:t>щ</w:t>
      </w:r>
      <w:r w:rsidRPr="00A02401">
        <w:rPr>
          <w:spacing w:val="-2"/>
          <w:sz w:val="28"/>
          <w:szCs w:val="28"/>
        </w:rPr>
        <w:t>н</w:t>
      </w:r>
      <w:r w:rsidRPr="00A02401">
        <w:rPr>
          <w:spacing w:val="1"/>
          <w:sz w:val="28"/>
          <w:szCs w:val="28"/>
        </w:rPr>
        <w:t>о</w:t>
      </w:r>
      <w:r w:rsidRPr="00A02401">
        <w:rPr>
          <w:sz w:val="28"/>
          <w:szCs w:val="28"/>
        </w:rPr>
        <w:t>с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ь</w:t>
      </w:r>
      <w:r w:rsidRPr="00A02401">
        <w:rPr>
          <w:spacing w:val="-4"/>
          <w:sz w:val="28"/>
          <w:szCs w:val="28"/>
        </w:rPr>
        <w:t xml:space="preserve"> </w:t>
      </w:r>
      <w:r w:rsidRPr="00A02401">
        <w:rPr>
          <w:sz w:val="28"/>
          <w:szCs w:val="28"/>
        </w:rPr>
        <w:t>ис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-2"/>
          <w:sz w:val="28"/>
          <w:szCs w:val="28"/>
        </w:rPr>
        <w:t>о</w:t>
      </w:r>
      <w:r w:rsidRPr="00A02401">
        <w:rPr>
          <w:sz w:val="28"/>
          <w:szCs w:val="28"/>
        </w:rPr>
        <w:t>ч</w:t>
      </w:r>
      <w:r w:rsidRPr="00A02401">
        <w:rPr>
          <w:spacing w:val="1"/>
          <w:sz w:val="28"/>
          <w:szCs w:val="28"/>
        </w:rPr>
        <w:t>н</w:t>
      </w:r>
      <w:r w:rsidRPr="00A02401">
        <w:rPr>
          <w:spacing w:val="-2"/>
          <w:sz w:val="28"/>
          <w:szCs w:val="28"/>
        </w:rPr>
        <w:t>и</w:t>
      </w:r>
      <w:r w:rsidRPr="00A02401">
        <w:rPr>
          <w:sz w:val="28"/>
          <w:szCs w:val="28"/>
        </w:rPr>
        <w:t>ка</w:t>
      </w:r>
      <w:r w:rsidRPr="00A02401">
        <w:rPr>
          <w:spacing w:val="-1"/>
          <w:sz w:val="28"/>
          <w:szCs w:val="28"/>
        </w:rPr>
        <w:t xml:space="preserve"> т</w:t>
      </w:r>
      <w:r w:rsidRPr="00A02401">
        <w:rPr>
          <w:spacing w:val="-3"/>
          <w:sz w:val="28"/>
          <w:szCs w:val="28"/>
        </w:rPr>
        <w:t>е</w:t>
      </w:r>
      <w:r w:rsidRPr="00A02401">
        <w:rPr>
          <w:spacing w:val="1"/>
          <w:sz w:val="28"/>
          <w:szCs w:val="28"/>
        </w:rPr>
        <w:t>п</w:t>
      </w:r>
      <w:r w:rsidRPr="00A02401">
        <w:rPr>
          <w:spacing w:val="-1"/>
          <w:sz w:val="28"/>
          <w:szCs w:val="28"/>
        </w:rPr>
        <w:t>л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3"/>
          <w:sz w:val="28"/>
          <w:szCs w:val="28"/>
        </w:rPr>
        <w:t>в</w:t>
      </w:r>
      <w:r w:rsidRPr="00A02401">
        <w:rPr>
          <w:spacing w:val="1"/>
          <w:sz w:val="28"/>
          <w:szCs w:val="28"/>
        </w:rPr>
        <w:t>о</w:t>
      </w:r>
      <w:r w:rsidRPr="00A02401">
        <w:rPr>
          <w:sz w:val="28"/>
          <w:szCs w:val="28"/>
        </w:rPr>
        <w:t xml:space="preserve">й </w:t>
      </w:r>
      <w:r w:rsidRPr="00A02401">
        <w:rPr>
          <w:spacing w:val="-1"/>
          <w:sz w:val="28"/>
          <w:szCs w:val="28"/>
        </w:rPr>
        <w:t>э</w:t>
      </w:r>
      <w:r w:rsidRPr="00A02401">
        <w:rPr>
          <w:spacing w:val="-2"/>
          <w:sz w:val="28"/>
          <w:szCs w:val="28"/>
        </w:rPr>
        <w:t>н</w:t>
      </w:r>
      <w:r w:rsidRPr="00A02401">
        <w:rPr>
          <w:spacing w:val="-3"/>
          <w:sz w:val="28"/>
          <w:szCs w:val="28"/>
        </w:rPr>
        <w:t>е</w:t>
      </w:r>
      <w:r w:rsidRPr="00A02401">
        <w:rPr>
          <w:spacing w:val="1"/>
          <w:sz w:val="28"/>
          <w:szCs w:val="28"/>
        </w:rPr>
        <w:t>р</w:t>
      </w:r>
      <w:r w:rsidRPr="00A02401">
        <w:rPr>
          <w:sz w:val="28"/>
          <w:szCs w:val="28"/>
        </w:rPr>
        <w:t>г</w:t>
      </w:r>
      <w:r w:rsidRPr="00A02401">
        <w:rPr>
          <w:spacing w:val="-2"/>
          <w:sz w:val="28"/>
          <w:szCs w:val="28"/>
        </w:rPr>
        <w:t>и</w:t>
      </w:r>
      <w:r w:rsidRPr="00A02401">
        <w:rPr>
          <w:spacing w:val="1"/>
          <w:sz w:val="28"/>
          <w:szCs w:val="28"/>
        </w:rPr>
        <w:t>и</w:t>
      </w:r>
      <w:r w:rsidRPr="00A02401">
        <w:rPr>
          <w:sz w:val="28"/>
          <w:szCs w:val="28"/>
        </w:rPr>
        <w:t>,</w:t>
      </w:r>
      <w:r w:rsidRPr="00A02401">
        <w:rPr>
          <w:spacing w:val="-1"/>
          <w:sz w:val="28"/>
          <w:szCs w:val="28"/>
        </w:rPr>
        <w:t xml:space="preserve"> </w:t>
      </w:r>
      <w:r w:rsidRPr="00A02401">
        <w:rPr>
          <w:sz w:val="28"/>
          <w:szCs w:val="28"/>
        </w:rPr>
        <w:t>Г</w:t>
      </w:r>
      <w:r w:rsidRPr="00A02401">
        <w:rPr>
          <w:spacing w:val="-3"/>
          <w:sz w:val="28"/>
          <w:szCs w:val="28"/>
        </w:rPr>
        <w:t>к</w:t>
      </w:r>
      <w:r w:rsidRPr="00A02401">
        <w:rPr>
          <w:sz w:val="28"/>
          <w:szCs w:val="28"/>
        </w:rPr>
        <w:t>а</w:t>
      </w:r>
      <w:r w:rsidRPr="00A02401">
        <w:rPr>
          <w:spacing w:val="-1"/>
          <w:sz w:val="28"/>
          <w:szCs w:val="28"/>
        </w:rPr>
        <w:t>л</w:t>
      </w:r>
      <w:r w:rsidRPr="00A02401">
        <w:rPr>
          <w:spacing w:val="1"/>
          <w:sz w:val="28"/>
          <w:szCs w:val="28"/>
        </w:rPr>
        <w:t>/</w:t>
      </w:r>
      <w:r w:rsidRPr="00A02401">
        <w:rPr>
          <w:spacing w:val="-3"/>
          <w:sz w:val="28"/>
          <w:szCs w:val="28"/>
        </w:rPr>
        <w:t>ч</w:t>
      </w:r>
      <w:r w:rsidRPr="00A02401">
        <w:rPr>
          <w:sz w:val="28"/>
          <w:szCs w:val="28"/>
        </w:rPr>
        <w:t>ас;</w:t>
      </w:r>
    </w:p>
    <w:p w:rsidR="009E3480" w:rsidRPr="00A02401" w:rsidRDefault="009E3480" w:rsidP="00130AA2">
      <w:pPr>
        <w:pStyle w:val="TableParagraph"/>
        <w:tabs>
          <w:tab w:val="left" w:pos="1343"/>
        </w:tabs>
        <w:kinsoku w:val="0"/>
        <w:overflowPunct w:val="0"/>
        <w:ind w:firstLine="567"/>
        <w:contextualSpacing/>
        <w:jc w:val="both"/>
        <w:rPr>
          <w:sz w:val="28"/>
          <w:szCs w:val="28"/>
        </w:rPr>
      </w:pPr>
      <w:r w:rsidRPr="00A02401">
        <w:rPr>
          <w:spacing w:val="13"/>
          <w:w w:val="95"/>
          <w:position w:val="6"/>
          <w:sz w:val="22"/>
          <w:szCs w:val="22"/>
        </w:rPr>
        <w:t>M</w:t>
      </w:r>
      <w:r w:rsidRPr="00A02401">
        <w:rPr>
          <w:spacing w:val="6"/>
          <w:w w:val="95"/>
          <w:sz w:val="13"/>
          <w:szCs w:val="13"/>
        </w:rPr>
        <w:t>t</w:t>
      </w:r>
      <w:r w:rsidRPr="00A02401">
        <w:rPr>
          <w:w w:val="95"/>
          <w:position w:val="-3"/>
          <w:sz w:val="9"/>
          <w:szCs w:val="9"/>
        </w:rPr>
        <w:t>0</w:t>
      </w:r>
      <w:r w:rsidRPr="00A02401">
        <w:rPr>
          <w:sz w:val="28"/>
          <w:szCs w:val="28"/>
        </w:rPr>
        <w:t>-</w:t>
      </w:r>
      <w:r w:rsidRPr="00A02401">
        <w:rPr>
          <w:spacing w:val="9"/>
          <w:sz w:val="28"/>
          <w:szCs w:val="28"/>
        </w:rPr>
        <w:t xml:space="preserve"> </w:t>
      </w:r>
      <w:r w:rsidRPr="00A02401">
        <w:rPr>
          <w:spacing w:val="-2"/>
          <w:sz w:val="28"/>
          <w:szCs w:val="28"/>
        </w:rPr>
        <w:t>о</w:t>
      </w:r>
      <w:r w:rsidRPr="00A02401">
        <w:rPr>
          <w:spacing w:val="1"/>
          <w:sz w:val="28"/>
          <w:szCs w:val="28"/>
        </w:rPr>
        <w:t>б</w:t>
      </w:r>
      <w:r w:rsidRPr="00A02401">
        <w:rPr>
          <w:spacing w:val="-1"/>
          <w:sz w:val="28"/>
          <w:szCs w:val="28"/>
        </w:rPr>
        <w:t>щ</w:t>
      </w:r>
      <w:r w:rsidRPr="00A02401">
        <w:rPr>
          <w:spacing w:val="-3"/>
          <w:sz w:val="28"/>
          <w:szCs w:val="28"/>
        </w:rPr>
        <w:t>а</w:t>
      </w:r>
      <w:r w:rsidRPr="00A02401">
        <w:rPr>
          <w:sz w:val="28"/>
          <w:szCs w:val="28"/>
        </w:rPr>
        <w:t>я</w:t>
      </w:r>
      <w:r w:rsidRPr="00A02401">
        <w:rPr>
          <w:spacing w:val="9"/>
          <w:sz w:val="28"/>
          <w:szCs w:val="28"/>
        </w:rPr>
        <w:t xml:space="preserve"> </w:t>
      </w:r>
      <w:r w:rsidRPr="00A02401">
        <w:rPr>
          <w:spacing w:val="-3"/>
          <w:sz w:val="28"/>
          <w:szCs w:val="28"/>
        </w:rPr>
        <w:t>м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1"/>
          <w:sz w:val="28"/>
          <w:szCs w:val="28"/>
        </w:rPr>
        <w:t>щ</w:t>
      </w:r>
      <w:r w:rsidRPr="00A02401">
        <w:rPr>
          <w:spacing w:val="-2"/>
          <w:sz w:val="28"/>
          <w:szCs w:val="28"/>
        </w:rPr>
        <w:t>н</w:t>
      </w:r>
      <w:r w:rsidRPr="00A02401">
        <w:rPr>
          <w:spacing w:val="1"/>
          <w:sz w:val="28"/>
          <w:szCs w:val="28"/>
        </w:rPr>
        <w:t>о</w:t>
      </w:r>
      <w:r w:rsidRPr="00A02401">
        <w:rPr>
          <w:sz w:val="28"/>
          <w:szCs w:val="28"/>
        </w:rPr>
        <w:t>с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ь</w:t>
      </w:r>
      <w:r w:rsidRPr="00A02401">
        <w:rPr>
          <w:spacing w:val="5"/>
          <w:sz w:val="28"/>
          <w:szCs w:val="28"/>
        </w:rPr>
        <w:t xml:space="preserve"> </w:t>
      </w:r>
      <w:r w:rsidRPr="00A02401">
        <w:rPr>
          <w:sz w:val="28"/>
          <w:szCs w:val="28"/>
        </w:rPr>
        <w:t>ис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-2"/>
          <w:sz w:val="28"/>
          <w:szCs w:val="28"/>
        </w:rPr>
        <w:t>о</w:t>
      </w:r>
      <w:r w:rsidRPr="00A02401">
        <w:rPr>
          <w:sz w:val="28"/>
          <w:szCs w:val="28"/>
        </w:rPr>
        <w:t>ч</w:t>
      </w:r>
      <w:r w:rsidRPr="00A02401">
        <w:rPr>
          <w:spacing w:val="-2"/>
          <w:sz w:val="28"/>
          <w:szCs w:val="28"/>
        </w:rPr>
        <w:t>н</w:t>
      </w:r>
      <w:r w:rsidRPr="00A02401">
        <w:rPr>
          <w:sz w:val="28"/>
          <w:szCs w:val="28"/>
        </w:rPr>
        <w:t>и</w:t>
      </w:r>
      <w:r w:rsidRPr="00A02401">
        <w:rPr>
          <w:spacing w:val="-3"/>
          <w:sz w:val="28"/>
          <w:szCs w:val="28"/>
        </w:rPr>
        <w:t>к</w:t>
      </w:r>
      <w:r w:rsidRPr="00A02401">
        <w:rPr>
          <w:spacing w:val="1"/>
          <w:sz w:val="28"/>
          <w:szCs w:val="28"/>
        </w:rPr>
        <w:t>о</w:t>
      </w:r>
      <w:r w:rsidRPr="00A02401">
        <w:rPr>
          <w:sz w:val="28"/>
          <w:szCs w:val="28"/>
        </w:rPr>
        <w:t>в</w:t>
      </w:r>
      <w:r w:rsidRPr="00A02401">
        <w:rPr>
          <w:spacing w:val="8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-3"/>
          <w:sz w:val="28"/>
          <w:szCs w:val="28"/>
        </w:rPr>
        <w:t>е</w:t>
      </w:r>
      <w:r w:rsidRPr="00A02401">
        <w:rPr>
          <w:sz w:val="28"/>
          <w:szCs w:val="28"/>
        </w:rPr>
        <w:t>п</w:t>
      </w:r>
      <w:r w:rsidRPr="00A02401">
        <w:rPr>
          <w:spacing w:val="-1"/>
          <w:sz w:val="28"/>
          <w:szCs w:val="28"/>
        </w:rPr>
        <w:t>л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3"/>
          <w:sz w:val="28"/>
          <w:szCs w:val="28"/>
        </w:rPr>
        <w:t>в</w:t>
      </w:r>
      <w:r w:rsidRPr="00A02401">
        <w:rPr>
          <w:spacing w:val="-2"/>
          <w:sz w:val="28"/>
          <w:szCs w:val="28"/>
        </w:rPr>
        <w:t>о</w:t>
      </w:r>
      <w:r w:rsidRPr="00A02401">
        <w:rPr>
          <w:sz w:val="28"/>
          <w:szCs w:val="28"/>
        </w:rPr>
        <w:t>й</w:t>
      </w:r>
      <w:r w:rsidRPr="00A02401">
        <w:rPr>
          <w:spacing w:val="10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э</w:t>
      </w:r>
      <w:r w:rsidRPr="00A02401">
        <w:rPr>
          <w:sz w:val="28"/>
          <w:szCs w:val="28"/>
        </w:rPr>
        <w:t>н</w:t>
      </w:r>
      <w:r w:rsidRPr="00A02401">
        <w:rPr>
          <w:spacing w:val="-3"/>
          <w:sz w:val="28"/>
          <w:szCs w:val="28"/>
        </w:rPr>
        <w:t>е</w:t>
      </w:r>
      <w:r w:rsidRPr="00A02401">
        <w:rPr>
          <w:spacing w:val="1"/>
          <w:sz w:val="28"/>
          <w:szCs w:val="28"/>
        </w:rPr>
        <w:t>р</w:t>
      </w:r>
      <w:r w:rsidRPr="00A02401">
        <w:rPr>
          <w:spacing w:val="-3"/>
          <w:sz w:val="28"/>
          <w:szCs w:val="28"/>
        </w:rPr>
        <w:t>г</w:t>
      </w:r>
      <w:r w:rsidRPr="00A02401">
        <w:rPr>
          <w:sz w:val="28"/>
          <w:szCs w:val="28"/>
        </w:rPr>
        <w:t>ии</w:t>
      </w:r>
      <w:r w:rsidRPr="00A02401">
        <w:rPr>
          <w:spacing w:val="7"/>
          <w:sz w:val="28"/>
          <w:szCs w:val="28"/>
        </w:rPr>
        <w:t xml:space="preserve"> </w:t>
      </w:r>
      <w:r w:rsidRPr="00A02401">
        <w:rPr>
          <w:sz w:val="28"/>
          <w:szCs w:val="28"/>
        </w:rPr>
        <w:t>в</w:t>
      </w:r>
      <w:r w:rsidRPr="00A02401">
        <w:rPr>
          <w:spacing w:val="8"/>
          <w:sz w:val="28"/>
          <w:szCs w:val="28"/>
        </w:rPr>
        <w:t xml:space="preserve"> </w:t>
      </w:r>
      <w:r w:rsidRPr="00A02401">
        <w:rPr>
          <w:sz w:val="28"/>
          <w:szCs w:val="28"/>
        </w:rPr>
        <w:t>г</w:t>
      </w:r>
      <w:r w:rsidRPr="00A02401">
        <w:rPr>
          <w:spacing w:val="-2"/>
          <w:sz w:val="28"/>
          <w:szCs w:val="28"/>
        </w:rPr>
        <w:t>о</w:t>
      </w:r>
      <w:r w:rsidRPr="00A02401">
        <w:rPr>
          <w:spacing w:val="1"/>
          <w:sz w:val="28"/>
          <w:szCs w:val="28"/>
        </w:rPr>
        <w:t>д</w:t>
      </w:r>
      <w:r w:rsidRPr="00A02401">
        <w:rPr>
          <w:sz w:val="28"/>
          <w:szCs w:val="28"/>
        </w:rPr>
        <w:t>у</w:t>
      </w:r>
      <w:r w:rsidRPr="00A02401">
        <w:rPr>
          <w:spacing w:val="5"/>
          <w:sz w:val="28"/>
          <w:szCs w:val="28"/>
        </w:rPr>
        <w:t xml:space="preserve"> </w:t>
      </w:r>
      <w:r w:rsidRPr="00A02401">
        <w:rPr>
          <w:spacing w:val="1"/>
          <w:sz w:val="28"/>
          <w:szCs w:val="28"/>
        </w:rPr>
        <w:t>р</w:t>
      </w:r>
      <w:r w:rsidRPr="00A02401">
        <w:rPr>
          <w:spacing w:val="-3"/>
          <w:sz w:val="28"/>
          <w:szCs w:val="28"/>
        </w:rPr>
        <w:t>е</w:t>
      </w:r>
      <w:r w:rsidRPr="00A02401">
        <w:rPr>
          <w:sz w:val="28"/>
          <w:szCs w:val="28"/>
        </w:rPr>
        <w:t>а</w:t>
      </w:r>
      <w:r w:rsidRPr="00A02401">
        <w:rPr>
          <w:spacing w:val="-1"/>
          <w:sz w:val="28"/>
          <w:szCs w:val="28"/>
        </w:rPr>
        <w:t>л</w:t>
      </w:r>
      <w:r w:rsidRPr="00A02401">
        <w:rPr>
          <w:sz w:val="28"/>
          <w:szCs w:val="28"/>
        </w:rPr>
        <w:t>и</w:t>
      </w:r>
      <w:r w:rsidRPr="00A02401">
        <w:rPr>
          <w:spacing w:val="-1"/>
          <w:sz w:val="28"/>
          <w:szCs w:val="28"/>
        </w:rPr>
        <w:t>з</w:t>
      </w:r>
      <w:r w:rsidRPr="00A02401">
        <w:rPr>
          <w:sz w:val="28"/>
          <w:szCs w:val="28"/>
        </w:rPr>
        <w:t>а</w:t>
      </w:r>
      <w:r w:rsidRPr="00A02401">
        <w:rPr>
          <w:spacing w:val="-2"/>
          <w:sz w:val="28"/>
          <w:szCs w:val="28"/>
        </w:rPr>
        <w:t>ц</w:t>
      </w:r>
      <w:r w:rsidRPr="00A02401">
        <w:rPr>
          <w:sz w:val="28"/>
          <w:szCs w:val="28"/>
        </w:rPr>
        <w:t>ии</w:t>
      </w:r>
      <w:r w:rsidRPr="00A02401">
        <w:rPr>
          <w:spacing w:val="7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и</w:t>
      </w:r>
      <w:r w:rsidRPr="00A02401">
        <w:rPr>
          <w:sz w:val="28"/>
          <w:szCs w:val="28"/>
        </w:rPr>
        <w:t>н</w:t>
      </w:r>
      <w:r w:rsidRPr="00A02401">
        <w:rPr>
          <w:spacing w:val="-1"/>
          <w:sz w:val="28"/>
          <w:szCs w:val="28"/>
        </w:rPr>
        <w:t>в</w:t>
      </w:r>
      <w:r w:rsidRPr="00A02401">
        <w:rPr>
          <w:sz w:val="28"/>
          <w:szCs w:val="28"/>
        </w:rPr>
        <w:t>е</w:t>
      </w:r>
      <w:r w:rsidRPr="00A02401">
        <w:rPr>
          <w:sz w:val="28"/>
          <w:szCs w:val="28"/>
        </w:rPr>
        <w:t>с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1"/>
          <w:sz w:val="28"/>
          <w:szCs w:val="28"/>
        </w:rPr>
        <w:t>и</w:t>
      </w:r>
      <w:r w:rsidRPr="00A02401">
        <w:rPr>
          <w:spacing w:val="-2"/>
          <w:sz w:val="28"/>
          <w:szCs w:val="28"/>
        </w:rPr>
        <w:t>ци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2"/>
          <w:sz w:val="28"/>
          <w:szCs w:val="28"/>
        </w:rPr>
        <w:t>н</w:t>
      </w:r>
      <w:r w:rsidRPr="00A02401">
        <w:rPr>
          <w:spacing w:val="1"/>
          <w:sz w:val="28"/>
          <w:szCs w:val="28"/>
        </w:rPr>
        <w:t>н</w:t>
      </w:r>
      <w:r w:rsidRPr="00A02401">
        <w:rPr>
          <w:spacing w:val="-2"/>
          <w:sz w:val="28"/>
          <w:szCs w:val="28"/>
        </w:rPr>
        <w:t>о</w:t>
      </w:r>
      <w:r w:rsidRPr="00A02401">
        <w:rPr>
          <w:sz w:val="28"/>
          <w:szCs w:val="28"/>
        </w:rPr>
        <w:t xml:space="preserve">й </w:t>
      </w:r>
      <w:r w:rsidRPr="00A02401">
        <w:rPr>
          <w:spacing w:val="-2"/>
          <w:sz w:val="28"/>
          <w:szCs w:val="28"/>
        </w:rPr>
        <w:t>пр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3"/>
          <w:sz w:val="28"/>
          <w:szCs w:val="28"/>
        </w:rPr>
        <w:t>г</w:t>
      </w:r>
      <w:r w:rsidRPr="00A02401">
        <w:rPr>
          <w:spacing w:val="-2"/>
          <w:sz w:val="28"/>
          <w:szCs w:val="28"/>
        </w:rPr>
        <w:t>р</w:t>
      </w:r>
      <w:r w:rsidRPr="00A02401">
        <w:rPr>
          <w:sz w:val="28"/>
          <w:szCs w:val="28"/>
        </w:rPr>
        <w:t>а</w:t>
      </w:r>
      <w:r w:rsidRPr="00A02401">
        <w:rPr>
          <w:spacing w:val="-1"/>
          <w:sz w:val="28"/>
          <w:szCs w:val="28"/>
        </w:rPr>
        <w:t>мм</w:t>
      </w:r>
      <w:r w:rsidRPr="00A02401">
        <w:rPr>
          <w:spacing w:val="-2"/>
          <w:sz w:val="28"/>
          <w:szCs w:val="28"/>
        </w:rPr>
        <w:t>ы;</w:t>
      </w:r>
    </w:p>
    <w:p w:rsidR="009E3480" w:rsidRPr="00A02401" w:rsidRDefault="009E3480" w:rsidP="00130AA2">
      <w:pPr>
        <w:pStyle w:val="TableParagraph"/>
        <w:kinsoku w:val="0"/>
        <w:overflowPunct w:val="0"/>
        <w:ind w:firstLine="567"/>
        <w:contextualSpacing/>
        <w:jc w:val="both"/>
        <w:rPr>
          <w:sz w:val="28"/>
          <w:szCs w:val="28"/>
        </w:rPr>
      </w:pPr>
      <w:r w:rsidRPr="00A02401">
        <w:rPr>
          <w:spacing w:val="17"/>
          <w:position w:val="1"/>
          <w:sz w:val="26"/>
          <w:szCs w:val="26"/>
        </w:rPr>
        <w:t>t</w:t>
      </w:r>
      <w:r w:rsidRPr="00A02401">
        <w:rPr>
          <w:position w:val="-6"/>
          <w:sz w:val="15"/>
          <w:szCs w:val="15"/>
        </w:rPr>
        <w:t xml:space="preserve">n  </w:t>
      </w:r>
      <w:r w:rsidRPr="00A02401">
        <w:rPr>
          <w:spacing w:val="23"/>
          <w:position w:val="-6"/>
          <w:sz w:val="15"/>
          <w:szCs w:val="15"/>
        </w:rPr>
        <w:t xml:space="preserve"> </w:t>
      </w:r>
      <w:r w:rsidRPr="00A02401">
        <w:rPr>
          <w:position w:val="-6"/>
          <w:sz w:val="28"/>
          <w:szCs w:val="28"/>
        </w:rPr>
        <w:t xml:space="preserve">  </w:t>
      </w:r>
      <w:r w:rsidRPr="00A02401">
        <w:rPr>
          <w:spacing w:val="23"/>
          <w:position w:val="-6"/>
          <w:sz w:val="28"/>
          <w:szCs w:val="28"/>
        </w:rPr>
        <w:t xml:space="preserve"> </w:t>
      </w:r>
      <w:r w:rsidRPr="00A02401">
        <w:rPr>
          <w:sz w:val="28"/>
          <w:szCs w:val="28"/>
        </w:rPr>
        <w:t>-</w:t>
      </w:r>
      <w:r w:rsidRPr="00A02401">
        <w:rPr>
          <w:spacing w:val="9"/>
          <w:sz w:val="28"/>
          <w:szCs w:val="28"/>
        </w:rPr>
        <w:t xml:space="preserve"> </w:t>
      </w:r>
      <w:r w:rsidRPr="00A02401">
        <w:rPr>
          <w:sz w:val="28"/>
          <w:szCs w:val="28"/>
        </w:rPr>
        <w:t>с</w:t>
      </w:r>
      <w:r w:rsidRPr="00A02401">
        <w:rPr>
          <w:spacing w:val="-2"/>
          <w:sz w:val="28"/>
          <w:szCs w:val="28"/>
        </w:rPr>
        <w:t>о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1"/>
          <w:sz w:val="28"/>
          <w:szCs w:val="28"/>
        </w:rPr>
        <w:t>тв</w:t>
      </w:r>
      <w:r w:rsidRPr="00A02401">
        <w:rPr>
          <w:sz w:val="28"/>
          <w:szCs w:val="28"/>
        </w:rPr>
        <w:t>е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с</w:t>
      </w:r>
      <w:r w:rsidRPr="00A02401">
        <w:rPr>
          <w:spacing w:val="-1"/>
          <w:sz w:val="28"/>
          <w:szCs w:val="28"/>
        </w:rPr>
        <w:t>тв</w:t>
      </w:r>
      <w:r w:rsidRPr="00A02401">
        <w:rPr>
          <w:spacing w:val="-4"/>
          <w:sz w:val="28"/>
          <w:szCs w:val="28"/>
        </w:rPr>
        <w:t>у</w:t>
      </w:r>
      <w:r w:rsidRPr="00A02401">
        <w:rPr>
          <w:spacing w:val="-1"/>
          <w:sz w:val="28"/>
          <w:szCs w:val="28"/>
        </w:rPr>
        <w:t>ющ</w:t>
      </w:r>
      <w:r w:rsidRPr="00A02401">
        <w:rPr>
          <w:sz w:val="28"/>
          <w:szCs w:val="28"/>
        </w:rPr>
        <w:t>ий</w:t>
      </w:r>
      <w:r w:rsidRPr="00A02401">
        <w:rPr>
          <w:spacing w:val="7"/>
          <w:sz w:val="28"/>
          <w:szCs w:val="28"/>
        </w:rPr>
        <w:t xml:space="preserve"> </w:t>
      </w:r>
      <w:r w:rsidRPr="00A02401">
        <w:rPr>
          <w:sz w:val="28"/>
          <w:szCs w:val="28"/>
        </w:rPr>
        <w:t>г</w:t>
      </w:r>
      <w:r w:rsidRPr="00A02401">
        <w:rPr>
          <w:spacing w:val="-2"/>
          <w:sz w:val="28"/>
          <w:szCs w:val="28"/>
        </w:rPr>
        <w:t>о</w:t>
      </w:r>
      <w:r w:rsidRPr="00A02401">
        <w:rPr>
          <w:sz w:val="28"/>
          <w:szCs w:val="28"/>
        </w:rPr>
        <w:t>д</w:t>
      </w:r>
      <w:r w:rsidRPr="00A02401">
        <w:rPr>
          <w:spacing w:val="11"/>
          <w:sz w:val="28"/>
          <w:szCs w:val="28"/>
        </w:rPr>
        <w:t xml:space="preserve"> </w:t>
      </w:r>
      <w:r w:rsidRPr="00A02401">
        <w:rPr>
          <w:spacing w:val="-2"/>
          <w:sz w:val="28"/>
          <w:szCs w:val="28"/>
        </w:rPr>
        <w:t>р</w:t>
      </w:r>
      <w:r w:rsidRPr="00A02401">
        <w:rPr>
          <w:sz w:val="28"/>
          <w:szCs w:val="28"/>
        </w:rPr>
        <w:t>еа</w:t>
      </w:r>
      <w:r w:rsidRPr="00A02401">
        <w:rPr>
          <w:spacing w:val="-1"/>
          <w:sz w:val="28"/>
          <w:szCs w:val="28"/>
        </w:rPr>
        <w:t>л</w:t>
      </w:r>
      <w:r w:rsidRPr="00A02401">
        <w:rPr>
          <w:sz w:val="28"/>
          <w:szCs w:val="28"/>
        </w:rPr>
        <w:t>и</w:t>
      </w:r>
      <w:r w:rsidRPr="00A02401">
        <w:rPr>
          <w:spacing w:val="-1"/>
          <w:sz w:val="28"/>
          <w:szCs w:val="28"/>
        </w:rPr>
        <w:t>з</w:t>
      </w:r>
      <w:r w:rsidRPr="00A02401">
        <w:rPr>
          <w:spacing w:val="-3"/>
          <w:sz w:val="28"/>
          <w:szCs w:val="28"/>
        </w:rPr>
        <w:t>а</w:t>
      </w:r>
      <w:r w:rsidRPr="00A02401">
        <w:rPr>
          <w:sz w:val="28"/>
          <w:szCs w:val="28"/>
        </w:rPr>
        <w:t>ц</w:t>
      </w:r>
      <w:r w:rsidRPr="00A02401">
        <w:rPr>
          <w:spacing w:val="-2"/>
          <w:sz w:val="28"/>
          <w:szCs w:val="28"/>
        </w:rPr>
        <w:t>и</w:t>
      </w:r>
      <w:r w:rsidRPr="00A02401">
        <w:rPr>
          <w:sz w:val="28"/>
          <w:szCs w:val="28"/>
        </w:rPr>
        <w:t>и</w:t>
      </w:r>
      <w:r w:rsidRPr="00A02401">
        <w:rPr>
          <w:spacing w:val="7"/>
          <w:sz w:val="28"/>
          <w:szCs w:val="28"/>
        </w:rPr>
        <w:t xml:space="preserve"> </w:t>
      </w:r>
      <w:r w:rsidRPr="00A02401">
        <w:rPr>
          <w:sz w:val="28"/>
          <w:szCs w:val="28"/>
        </w:rPr>
        <w:t>ин</w:t>
      </w:r>
      <w:r w:rsidRPr="00A02401">
        <w:rPr>
          <w:spacing w:val="-3"/>
          <w:sz w:val="28"/>
          <w:szCs w:val="28"/>
        </w:rPr>
        <w:t>в</w:t>
      </w:r>
      <w:r w:rsidRPr="00A02401">
        <w:rPr>
          <w:sz w:val="28"/>
          <w:szCs w:val="28"/>
        </w:rPr>
        <w:t>ес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-2"/>
          <w:sz w:val="28"/>
          <w:szCs w:val="28"/>
        </w:rPr>
        <w:t>и</w:t>
      </w:r>
      <w:r w:rsidRPr="00A02401">
        <w:rPr>
          <w:sz w:val="28"/>
          <w:szCs w:val="28"/>
        </w:rPr>
        <w:t>ц</w:t>
      </w:r>
      <w:r w:rsidRPr="00A02401">
        <w:rPr>
          <w:spacing w:val="-2"/>
          <w:sz w:val="28"/>
          <w:szCs w:val="28"/>
        </w:rPr>
        <w:t>и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2"/>
          <w:sz w:val="28"/>
          <w:szCs w:val="28"/>
        </w:rPr>
        <w:t>нн</w:t>
      </w:r>
      <w:r w:rsidRPr="00A02401">
        <w:rPr>
          <w:spacing w:val="1"/>
          <w:sz w:val="28"/>
          <w:szCs w:val="28"/>
        </w:rPr>
        <w:t>о</w:t>
      </w:r>
      <w:r w:rsidRPr="00A02401">
        <w:rPr>
          <w:sz w:val="28"/>
          <w:szCs w:val="28"/>
        </w:rPr>
        <w:t>й</w:t>
      </w:r>
      <w:r w:rsidRPr="00A02401">
        <w:rPr>
          <w:spacing w:val="8"/>
          <w:sz w:val="28"/>
          <w:szCs w:val="28"/>
        </w:rPr>
        <w:t xml:space="preserve"> </w:t>
      </w:r>
      <w:r w:rsidRPr="00A02401">
        <w:rPr>
          <w:spacing w:val="-2"/>
          <w:sz w:val="28"/>
          <w:szCs w:val="28"/>
        </w:rPr>
        <w:t>п</w:t>
      </w:r>
      <w:r w:rsidRPr="00A02401">
        <w:rPr>
          <w:spacing w:val="1"/>
          <w:sz w:val="28"/>
          <w:szCs w:val="28"/>
        </w:rPr>
        <w:t>ро</w:t>
      </w:r>
      <w:r w:rsidRPr="00A02401">
        <w:rPr>
          <w:spacing w:val="-3"/>
          <w:sz w:val="28"/>
          <w:szCs w:val="28"/>
        </w:rPr>
        <w:t>г</w:t>
      </w:r>
      <w:r w:rsidRPr="00A02401">
        <w:rPr>
          <w:spacing w:val="1"/>
          <w:sz w:val="28"/>
          <w:szCs w:val="28"/>
        </w:rPr>
        <w:t>р</w:t>
      </w:r>
      <w:r w:rsidRPr="00A02401">
        <w:rPr>
          <w:spacing w:val="-3"/>
          <w:sz w:val="28"/>
          <w:szCs w:val="28"/>
        </w:rPr>
        <w:t>а</w:t>
      </w:r>
      <w:r w:rsidRPr="00A02401">
        <w:rPr>
          <w:spacing w:val="-1"/>
          <w:sz w:val="28"/>
          <w:szCs w:val="28"/>
        </w:rPr>
        <w:t>мм</w:t>
      </w:r>
      <w:r w:rsidRPr="00A02401">
        <w:rPr>
          <w:sz w:val="28"/>
          <w:szCs w:val="28"/>
        </w:rPr>
        <w:t>ы,</w:t>
      </w:r>
      <w:r w:rsidRPr="00A02401">
        <w:rPr>
          <w:spacing w:val="6"/>
          <w:sz w:val="28"/>
          <w:szCs w:val="28"/>
        </w:rPr>
        <w:t xml:space="preserve"> </w:t>
      </w:r>
      <w:r w:rsidRPr="00A02401">
        <w:rPr>
          <w:sz w:val="28"/>
          <w:szCs w:val="28"/>
        </w:rPr>
        <w:t>на</w:t>
      </w:r>
      <w:r w:rsidRPr="00A02401">
        <w:rPr>
          <w:spacing w:val="9"/>
          <w:sz w:val="28"/>
          <w:szCs w:val="28"/>
        </w:rPr>
        <w:t xml:space="preserve"> </w:t>
      </w:r>
      <w:proofErr w:type="gramStart"/>
      <w:r w:rsidRPr="00A02401">
        <w:rPr>
          <w:spacing w:val="-3"/>
          <w:sz w:val="28"/>
          <w:szCs w:val="28"/>
        </w:rPr>
        <w:t>к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2"/>
          <w:sz w:val="28"/>
          <w:szCs w:val="28"/>
        </w:rPr>
        <w:t>т</w:t>
      </w:r>
      <w:r w:rsidRPr="00A02401">
        <w:rPr>
          <w:spacing w:val="1"/>
          <w:sz w:val="28"/>
          <w:szCs w:val="28"/>
        </w:rPr>
        <w:t xml:space="preserve">о </w:t>
      </w:r>
      <w:proofErr w:type="spellStart"/>
      <w:r w:rsidRPr="00A02401">
        <w:rPr>
          <w:spacing w:val="1"/>
          <w:sz w:val="28"/>
          <w:szCs w:val="28"/>
        </w:rPr>
        <w:t>р</w:t>
      </w:r>
      <w:r w:rsidRPr="00A02401">
        <w:rPr>
          <w:spacing w:val="-2"/>
          <w:sz w:val="28"/>
          <w:szCs w:val="28"/>
        </w:rPr>
        <w:t>ы</w:t>
      </w:r>
      <w:r w:rsidRPr="00A02401">
        <w:rPr>
          <w:sz w:val="28"/>
          <w:szCs w:val="28"/>
        </w:rPr>
        <w:t>й</w:t>
      </w:r>
      <w:proofErr w:type="spellEnd"/>
      <w:proofErr w:type="gramEnd"/>
      <w:r w:rsidRPr="00A02401">
        <w:rPr>
          <w:spacing w:val="36"/>
          <w:sz w:val="28"/>
          <w:szCs w:val="28"/>
        </w:rPr>
        <w:t xml:space="preserve"> </w:t>
      </w:r>
      <w:r w:rsidRPr="00A02401">
        <w:rPr>
          <w:spacing w:val="-4"/>
          <w:sz w:val="28"/>
          <w:szCs w:val="28"/>
        </w:rPr>
        <w:t>у</w:t>
      </w:r>
      <w:r w:rsidRPr="00A02401">
        <w:rPr>
          <w:sz w:val="28"/>
          <w:szCs w:val="28"/>
        </w:rPr>
        <w:t>с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ана</w:t>
      </w:r>
      <w:r w:rsidRPr="00A02401">
        <w:rPr>
          <w:spacing w:val="-1"/>
          <w:sz w:val="28"/>
          <w:szCs w:val="28"/>
        </w:rPr>
        <w:t>вл</w:t>
      </w:r>
      <w:r w:rsidRPr="00A02401">
        <w:rPr>
          <w:sz w:val="28"/>
          <w:szCs w:val="28"/>
        </w:rPr>
        <w:t>и</w:t>
      </w:r>
      <w:r w:rsidRPr="00A02401">
        <w:rPr>
          <w:spacing w:val="-1"/>
          <w:sz w:val="28"/>
          <w:szCs w:val="28"/>
        </w:rPr>
        <w:t>в</w:t>
      </w:r>
      <w:r w:rsidRPr="00A02401">
        <w:rPr>
          <w:sz w:val="28"/>
          <w:szCs w:val="28"/>
        </w:rPr>
        <w:t>а</w:t>
      </w:r>
      <w:r w:rsidRPr="00A02401">
        <w:rPr>
          <w:spacing w:val="-1"/>
          <w:sz w:val="28"/>
          <w:szCs w:val="28"/>
        </w:rPr>
        <w:t>ю</w:t>
      </w:r>
      <w:r w:rsidRPr="00A02401">
        <w:rPr>
          <w:spacing w:val="-3"/>
          <w:sz w:val="28"/>
          <w:szCs w:val="28"/>
        </w:rPr>
        <w:t>т</w:t>
      </w:r>
      <w:r w:rsidRPr="00A02401">
        <w:rPr>
          <w:sz w:val="28"/>
          <w:szCs w:val="28"/>
        </w:rPr>
        <w:t>ся</w:t>
      </w:r>
      <w:r w:rsidRPr="00A02401">
        <w:rPr>
          <w:spacing w:val="35"/>
          <w:sz w:val="28"/>
          <w:szCs w:val="28"/>
        </w:rPr>
        <w:t xml:space="preserve"> </w:t>
      </w:r>
      <w:r w:rsidRPr="00A02401">
        <w:rPr>
          <w:sz w:val="28"/>
          <w:szCs w:val="28"/>
        </w:rPr>
        <w:t>п</w:t>
      </w:r>
      <w:r w:rsidRPr="00A02401">
        <w:rPr>
          <w:spacing w:val="-2"/>
          <w:sz w:val="28"/>
          <w:szCs w:val="28"/>
        </w:rPr>
        <w:t>о</w:t>
      </w:r>
      <w:r w:rsidRPr="00A02401">
        <w:rPr>
          <w:sz w:val="28"/>
          <w:szCs w:val="28"/>
        </w:rPr>
        <w:t>ка</w:t>
      </w:r>
      <w:r w:rsidRPr="00A02401">
        <w:rPr>
          <w:spacing w:val="-1"/>
          <w:sz w:val="28"/>
          <w:szCs w:val="28"/>
        </w:rPr>
        <w:t>з</w:t>
      </w:r>
      <w:r w:rsidRPr="00A02401">
        <w:rPr>
          <w:sz w:val="28"/>
          <w:szCs w:val="28"/>
        </w:rPr>
        <w:t>а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е</w:t>
      </w:r>
      <w:r w:rsidRPr="00A02401">
        <w:rPr>
          <w:spacing w:val="-4"/>
          <w:sz w:val="28"/>
          <w:szCs w:val="28"/>
        </w:rPr>
        <w:t>л</w:t>
      </w:r>
      <w:r w:rsidRPr="00A02401">
        <w:rPr>
          <w:sz w:val="28"/>
          <w:szCs w:val="28"/>
        </w:rPr>
        <w:t>и</w:t>
      </w:r>
      <w:r w:rsidRPr="00A02401">
        <w:rPr>
          <w:spacing w:val="36"/>
          <w:sz w:val="28"/>
          <w:szCs w:val="28"/>
        </w:rPr>
        <w:t xml:space="preserve"> </w:t>
      </w:r>
      <w:r w:rsidRPr="00A02401">
        <w:rPr>
          <w:sz w:val="28"/>
          <w:szCs w:val="28"/>
        </w:rPr>
        <w:t>н</w:t>
      </w:r>
      <w:r w:rsidRPr="00A02401">
        <w:rPr>
          <w:spacing w:val="-3"/>
          <w:sz w:val="28"/>
          <w:szCs w:val="28"/>
        </w:rPr>
        <w:t>а</w:t>
      </w:r>
      <w:r w:rsidRPr="00A02401">
        <w:rPr>
          <w:spacing w:val="1"/>
          <w:sz w:val="28"/>
          <w:szCs w:val="28"/>
        </w:rPr>
        <w:t>д</w:t>
      </w:r>
      <w:r w:rsidRPr="00A02401">
        <w:rPr>
          <w:spacing w:val="-3"/>
          <w:sz w:val="28"/>
          <w:szCs w:val="28"/>
        </w:rPr>
        <w:t>е</w:t>
      </w:r>
      <w:r w:rsidRPr="00A02401">
        <w:rPr>
          <w:sz w:val="28"/>
          <w:szCs w:val="28"/>
        </w:rPr>
        <w:t>ж</w:t>
      </w:r>
      <w:r w:rsidRPr="00A02401">
        <w:rPr>
          <w:spacing w:val="-2"/>
          <w:sz w:val="28"/>
          <w:szCs w:val="28"/>
        </w:rPr>
        <w:t>н</w:t>
      </w:r>
      <w:r w:rsidRPr="00A02401">
        <w:rPr>
          <w:spacing w:val="1"/>
          <w:sz w:val="28"/>
          <w:szCs w:val="28"/>
        </w:rPr>
        <w:t>о</w:t>
      </w:r>
      <w:r w:rsidRPr="00A02401">
        <w:rPr>
          <w:sz w:val="28"/>
          <w:szCs w:val="28"/>
        </w:rPr>
        <w:t>с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и</w:t>
      </w:r>
      <w:r w:rsidRPr="00A02401">
        <w:rPr>
          <w:spacing w:val="34"/>
          <w:sz w:val="28"/>
          <w:szCs w:val="28"/>
        </w:rPr>
        <w:t xml:space="preserve"> </w:t>
      </w:r>
      <w:r w:rsidRPr="00A02401">
        <w:rPr>
          <w:sz w:val="28"/>
          <w:szCs w:val="28"/>
        </w:rPr>
        <w:t>и</w:t>
      </w:r>
      <w:r w:rsidRPr="00A02401">
        <w:rPr>
          <w:spacing w:val="36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э</w:t>
      </w:r>
      <w:r w:rsidRPr="00A02401">
        <w:rPr>
          <w:sz w:val="28"/>
          <w:szCs w:val="28"/>
        </w:rPr>
        <w:t>н</w:t>
      </w:r>
      <w:r w:rsidRPr="00A02401">
        <w:rPr>
          <w:spacing w:val="-3"/>
          <w:sz w:val="28"/>
          <w:szCs w:val="28"/>
        </w:rPr>
        <w:t>е</w:t>
      </w:r>
      <w:r w:rsidRPr="00A02401">
        <w:rPr>
          <w:spacing w:val="1"/>
          <w:sz w:val="28"/>
          <w:szCs w:val="28"/>
        </w:rPr>
        <w:t>р</w:t>
      </w:r>
      <w:r w:rsidRPr="00A02401">
        <w:rPr>
          <w:sz w:val="28"/>
          <w:szCs w:val="28"/>
        </w:rPr>
        <w:t>ге</w:t>
      </w:r>
      <w:r w:rsidRPr="00A02401">
        <w:rPr>
          <w:spacing w:val="-3"/>
          <w:sz w:val="28"/>
          <w:szCs w:val="28"/>
        </w:rPr>
        <w:t>т</w:t>
      </w:r>
      <w:r w:rsidRPr="00A02401">
        <w:rPr>
          <w:spacing w:val="1"/>
          <w:sz w:val="28"/>
          <w:szCs w:val="28"/>
        </w:rPr>
        <w:t>и</w:t>
      </w:r>
      <w:r w:rsidRPr="00A02401">
        <w:rPr>
          <w:spacing w:val="-3"/>
          <w:sz w:val="28"/>
          <w:szCs w:val="28"/>
        </w:rPr>
        <w:t>ч</w:t>
      </w:r>
      <w:r w:rsidRPr="00A02401">
        <w:rPr>
          <w:sz w:val="28"/>
          <w:szCs w:val="28"/>
        </w:rPr>
        <w:t>еск</w:t>
      </w:r>
      <w:r w:rsidRPr="00A02401">
        <w:rPr>
          <w:spacing w:val="-2"/>
          <w:sz w:val="28"/>
          <w:szCs w:val="28"/>
        </w:rPr>
        <w:t>о</w:t>
      </w:r>
      <w:r w:rsidRPr="00A02401">
        <w:rPr>
          <w:sz w:val="28"/>
          <w:szCs w:val="28"/>
        </w:rPr>
        <w:t>й</w:t>
      </w:r>
      <w:r w:rsidRPr="00A02401">
        <w:rPr>
          <w:spacing w:val="36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э</w:t>
      </w:r>
      <w:r w:rsidRPr="00A02401">
        <w:rPr>
          <w:sz w:val="28"/>
          <w:szCs w:val="28"/>
        </w:rPr>
        <w:t>ф</w:t>
      </w:r>
      <w:r w:rsidRPr="00A02401">
        <w:rPr>
          <w:spacing w:val="-2"/>
          <w:sz w:val="28"/>
          <w:szCs w:val="28"/>
        </w:rPr>
        <w:t>ф</w:t>
      </w:r>
      <w:r w:rsidRPr="00A02401">
        <w:rPr>
          <w:sz w:val="28"/>
          <w:szCs w:val="28"/>
        </w:rPr>
        <w:t>ек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и</w:t>
      </w:r>
      <w:r w:rsidRPr="00A02401">
        <w:rPr>
          <w:spacing w:val="-3"/>
          <w:sz w:val="28"/>
          <w:szCs w:val="28"/>
        </w:rPr>
        <w:t>в</w:t>
      </w:r>
      <w:r w:rsidRPr="00A02401">
        <w:rPr>
          <w:spacing w:val="-2"/>
          <w:sz w:val="28"/>
          <w:szCs w:val="28"/>
        </w:rPr>
        <w:t>н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3"/>
          <w:sz w:val="28"/>
          <w:szCs w:val="28"/>
        </w:rPr>
        <w:t>с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 xml:space="preserve">и </w:t>
      </w:r>
      <w:r w:rsidRPr="00A02401">
        <w:rPr>
          <w:spacing w:val="1"/>
          <w:sz w:val="28"/>
          <w:szCs w:val="28"/>
        </w:rPr>
        <w:t>об</w:t>
      </w:r>
      <w:r w:rsidRPr="00A02401">
        <w:rPr>
          <w:spacing w:val="-2"/>
          <w:sz w:val="28"/>
          <w:szCs w:val="28"/>
        </w:rPr>
        <w:t>ъ</w:t>
      </w:r>
      <w:r w:rsidRPr="00A02401">
        <w:rPr>
          <w:sz w:val="28"/>
          <w:szCs w:val="28"/>
        </w:rPr>
        <w:t>е</w:t>
      </w:r>
      <w:r w:rsidRPr="00A02401">
        <w:rPr>
          <w:spacing w:val="-3"/>
          <w:sz w:val="28"/>
          <w:szCs w:val="28"/>
        </w:rPr>
        <w:t>к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1"/>
          <w:sz w:val="28"/>
          <w:szCs w:val="28"/>
        </w:rPr>
        <w:t>о</w:t>
      </w:r>
      <w:r w:rsidRPr="00A02401">
        <w:rPr>
          <w:sz w:val="28"/>
          <w:szCs w:val="28"/>
        </w:rPr>
        <w:t>в</w:t>
      </w:r>
      <w:r w:rsidRPr="00A02401">
        <w:rPr>
          <w:spacing w:val="-1"/>
          <w:sz w:val="28"/>
          <w:szCs w:val="28"/>
        </w:rPr>
        <w:t xml:space="preserve"> т</w:t>
      </w:r>
      <w:r w:rsidRPr="00A02401">
        <w:rPr>
          <w:spacing w:val="-3"/>
          <w:sz w:val="28"/>
          <w:szCs w:val="28"/>
        </w:rPr>
        <w:t>е</w:t>
      </w:r>
      <w:r w:rsidRPr="00A02401">
        <w:rPr>
          <w:sz w:val="28"/>
          <w:szCs w:val="28"/>
        </w:rPr>
        <w:t>п</w:t>
      </w:r>
      <w:r w:rsidRPr="00A02401">
        <w:rPr>
          <w:spacing w:val="-1"/>
          <w:sz w:val="28"/>
          <w:szCs w:val="28"/>
        </w:rPr>
        <w:t>л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3"/>
          <w:sz w:val="28"/>
          <w:szCs w:val="28"/>
        </w:rPr>
        <w:t>с</w:t>
      </w:r>
      <w:r w:rsidRPr="00A02401">
        <w:rPr>
          <w:spacing w:val="1"/>
          <w:sz w:val="28"/>
          <w:szCs w:val="28"/>
        </w:rPr>
        <w:t>н</w:t>
      </w:r>
      <w:r w:rsidRPr="00A02401">
        <w:rPr>
          <w:spacing w:val="-3"/>
          <w:sz w:val="28"/>
          <w:szCs w:val="28"/>
        </w:rPr>
        <w:t>а</w:t>
      </w:r>
      <w:r w:rsidRPr="00A02401">
        <w:rPr>
          <w:spacing w:val="-2"/>
          <w:sz w:val="28"/>
          <w:szCs w:val="28"/>
        </w:rPr>
        <w:t>б</w:t>
      </w:r>
      <w:r w:rsidRPr="00A02401">
        <w:rPr>
          <w:sz w:val="28"/>
          <w:szCs w:val="28"/>
        </w:rPr>
        <w:t>же</w:t>
      </w:r>
      <w:r w:rsidRPr="00A02401">
        <w:rPr>
          <w:spacing w:val="-2"/>
          <w:sz w:val="28"/>
          <w:szCs w:val="28"/>
        </w:rPr>
        <w:t>н</w:t>
      </w:r>
      <w:r w:rsidRPr="00A02401">
        <w:rPr>
          <w:spacing w:val="1"/>
          <w:sz w:val="28"/>
          <w:szCs w:val="28"/>
        </w:rPr>
        <w:t>и</w:t>
      </w:r>
      <w:r w:rsidRPr="00A02401">
        <w:rPr>
          <w:spacing w:val="-2"/>
          <w:sz w:val="28"/>
          <w:szCs w:val="28"/>
        </w:rPr>
        <w:t>я</w:t>
      </w:r>
      <w:r w:rsidRPr="00A02401">
        <w:rPr>
          <w:sz w:val="28"/>
          <w:szCs w:val="28"/>
        </w:rPr>
        <w:t>;</w:t>
      </w:r>
    </w:p>
    <w:p w:rsidR="009E3480" w:rsidRPr="00A02401" w:rsidRDefault="009E3480" w:rsidP="00130AA2">
      <w:pPr>
        <w:pStyle w:val="TableParagraph"/>
        <w:kinsoku w:val="0"/>
        <w:overflowPunct w:val="0"/>
        <w:ind w:firstLine="773"/>
        <w:contextualSpacing/>
        <w:jc w:val="both"/>
        <w:rPr>
          <w:sz w:val="28"/>
          <w:szCs w:val="28"/>
        </w:rPr>
      </w:pPr>
      <w:r w:rsidRPr="00A02401">
        <w:rPr>
          <w:spacing w:val="16"/>
          <w:position w:val="1"/>
          <w:sz w:val="26"/>
          <w:szCs w:val="26"/>
        </w:rPr>
        <w:t>t</w:t>
      </w:r>
      <w:r w:rsidRPr="00A02401">
        <w:rPr>
          <w:position w:val="-6"/>
          <w:sz w:val="15"/>
          <w:szCs w:val="15"/>
        </w:rPr>
        <w:t>0</w:t>
      </w:r>
      <w:r w:rsidRPr="00A02401">
        <w:rPr>
          <w:spacing w:val="25"/>
          <w:position w:val="-6"/>
          <w:sz w:val="15"/>
          <w:szCs w:val="15"/>
        </w:rPr>
        <w:t xml:space="preserve"> </w:t>
      </w:r>
      <w:r w:rsidRPr="00A02401">
        <w:rPr>
          <w:spacing w:val="7"/>
          <w:position w:val="1"/>
          <w:sz w:val="26"/>
          <w:szCs w:val="26"/>
        </w:rPr>
        <w:t>−</w:t>
      </w:r>
      <w:r w:rsidRPr="00A02401">
        <w:rPr>
          <w:position w:val="1"/>
          <w:sz w:val="26"/>
          <w:szCs w:val="26"/>
        </w:rPr>
        <w:t>1</w:t>
      </w:r>
      <w:r w:rsidRPr="00A02401">
        <w:rPr>
          <w:spacing w:val="18"/>
          <w:position w:val="1"/>
          <w:sz w:val="26"/>
          <w:szCs w:val="26"/>
        </w:rPr>
        <w:t xml:space="preserve"> </w:t>
      </w:r>
      <w:r w:rsidRPr="00A02401">
        <w:rPr>
          <w:sz w:val="28"/>
          <w:szCs w:val="28"/>
        </w:rPr>
        <w:t>-</w:t>
      </w:r>
      <w:r w:rsidRPr="00A02401">
        <w:rPr>
          <w:spacing w:val="-1"/>
          <w:sz w:val="28"/>
          <w:szCs w:val="28"/>
        </w:rPr>
        <w:t xml:space="preserve"> </w:t>
      </w:r>
      <w:r w:rsidRPr="00A02401">
        <w:rPr>
          <w:sz w:val="28"/>
          <w:szCs w:val="28"/>
        </w:rPr>
        <w:t>г</w:t>
      </w:r>
      <w:r w:rsidRPr="00A02401">
        <w:rPr>
          <w:spacing w:val="-2"/>
          <w:sz w:val="28"/>
          <w:szCs w:val="28"/>
        </w:rPr>
        <w:t>о</w:t>
      </w:r>
      <w:r w:rsidRPr="00A02401">
        <w:rPr>
          <w:spacing w:val="1"/>
          <w:sz w:val="28"/>
          <w:szCs w:val="28"/>
        </w:rPr>
        <w:t>д</w:t>
      </w:r>
      <w:r w:rsidRPr="00A02401">
        <w:rPr>
          <w:sz w:val="28"/>
          <w:szCs w:val="28"/>
        </w:rPr>
        <w:t>,</w:t>
      </w:r>
      <w:r w:rsidRPr="00A02401">
        <w:rPr>
          <w:spacing w:val="-1"/>
          <w:sz w:val="28"/>
          <w:szCs w:val="28"/>
        </w:rPr>
        <w:t xml:space="preserve"> </w:t>
      </w:r>
      <w:r w:rsidRPr="00A02401">
        <w:rPr>
          <w:sz w:val="28"/>
          <w:szCs w:val="28"/>
        </w:rPr>
        <w:t>п</w:t>
      </w:r>
      <w:r w:rsidRPr="00A02401">
        <w:rPr>
          <w:spacing w:val="-2"/>
          <w:sz w:val="28"/>
          <w:szCs w:val="28"/>
        </w:rPr>
        <w:t>р</w:t>
      </w:r>
      <w:r w:rsidRPr="00A02401">
        <w:rPr>
          <w:sz w:val="28"/>
          <w:szCs w:val="28"/>
        </w:rPr>
        <w:t>е</w:t>
      </w:r>
      <w:r w:rsidRPr="00A02401">
        <w:rPr>
          <w:spacing w:val="1"/>
          <w:sz w:val="28"/>
          <w:szCs w:val="28"/>
        </w:rPr>
        <w:t>д</w:t>
      </w:r>
      <w:r w:rsidRPr="00A02401">
        <w:rPr>
          <w:spacing w:val="-3"/>
          <w:sz w:val="28"/>
          <w:szCs w:val="28"/>
        </w:rPr>
        <w:t>ше</w:t>
      </w:r>
      <w:r w:rsidRPr="00A02401">
        <w:rPr>
          <w:sz w:val="28"/>
          <w:szCs w:val="28"/>
        </w:rPr>
        <w:t>с</w:t>
      </w:r>
      <w:r w:rsidRPr="00A02401">
        <w:rPr>
          <w:spacing w:val="-1"/>
          <w:sz w:val="28"/>
          <w:szCs w:val="28"/>
        </w:rPr>
        <w:t>тв</w:t>
      </w:r>
      <w:r w:rsidRPr="00A02401">
        <w:rPr>
          <w:spacing w:val="-4"/>
          <w:sz w:val="28"/>
          <w:szCs w:val="28"/>
        </w:rPr>
        <w:t>у</w:t>
      </w:r>
      <w:r w:rsidRPr="00A02401">
        <w:rPr>
          <w:spacing w:val="-1"/>
          <w:sz w:val="28"/>
          <w:szCs w:val="28"/>
        </w:rPr>
        <w:t>ющ</w:t>
      </w:r>
      <w:r w:rsidRPr="00A02401">
        <w:rPr>
          <w:sz w:val="28"/>
          <w:szCs w:val="28"/>
        </w:rPr>
        <w:t>ий г</w:t>
      </w:r>
      <w:r w:rsidRPr="00A02401">
        <w:rPr>
          <w:spacing w:val="1"/>
          <w:sz w:val="28"/>
          <w:szCs w:val="28"/>
        </w:rPr>
        <w:t>од</w:t>
      </w:r>
      <w:r w:rsidRPr="00A02401">
        <w:rPr>
          <w:sz w:val="28"/>
          <w:szCs w:val="28"/>
        </w:rPr>
        <w:t>у</w:t>
      </w:r>
      <w:r w:rsidRPr="00A02401">
        <w:rPr>
          <w:spacing w:val="-4"/>
          <w:sz w:val="28"/>
          <w:szCs w:val="28"/>
        </w:rPr>
        <w:t xml:space="preserve"> </w:t>
      </w:r>
      <w:r w:rsidRPr="00A02401">
        <w:rPr>
          <w:sz w:val="28"/>
          <w:szCs w:val="28"/>
        </w:rPr>
        <w:t>на</w:t>
      </w:r>
      <w:r w:rsidRPr="00A02401">
        <w:rPr>
          <w:spacing w:val="-3"/>
          <w:sz w:val="28"/>
          <w:szCs w:val="28"/>
        </w:rPr>
        <w:t>ч</w:t>
      </w:r>
      <w:r w:rsidRPr="00A02401">
        <w:rPr>
          <w:sz w:val="28"/>
          <w:szCs w:val="28"/>
        </w:rPr>
        <w:t>а</w:t>
      </w:r>
      <w:r w:rsidRPr="00A02401">
        <w:rPr>
          <w:spacing w:val="-1"/>
          <w:sz w:val="28"/>
          <w:szCs w:val="28"/>
        </w:rPr>
        <w:t>л</w:t>
      </w:r>
      <w:r w:rsidRPr="00A02401">
        <w:rPr>
          <w:sz w:val="28"/>
          <w:szCs w:val="28"/>
        </w:rPr>
        <w:t>а</w:t>
      </w:r>
      <w:r w:rsidRPr="00A02401">
        <w:rPr>
          <w:spacing w:val="-1"/>
          <w:sz w:val="28"/>
          <w:szCs w:val="28"/>
        </w:rPr>
        <w:t xml:space="preserve"> </w:t>
      </w:r>
      <w:r w:rsidRPr="00A02401">
        <w:rPr>
          <w:spacing w:val="1"/>
          <w:sz w:val="28"/>
          <w:szCs w:val="28"/>
        </w:rPr>
        <w:t>р</w:t>
      </w:r>
      <w:r w:rsidRPr="00A02401">
        <w:rPr>
          <w:sz w:val="28"/>
          <w:szCs w:val="28"/>
        </w:rPr>
        <w:t>еа</w:t>
      </w:r>
      <w:r w:rsidRPr="00A02401">
        <w:rPr>
          <w:spacing w:val="-1"/>
          <w:sz w:val="28"/>
          <w:szCs w:val="28"/>
        </w:rPr>
        <w:t>л</w:t>
      </w:r>
      <w:r w:rsidRPr="00A02401">
        <w:rPr>
          <w:sz w:val="28"/>
          <w:szCs w:val="28"/>
        </w:rPr>
        <w:t>и</w:t>
      </w:r>
      <w:r w:rsidRPr="00A02401">
        <w:rPr>
          <w:spacing w:val="-3"/>
          <w:sz w:val="28"/>
          <w:szCs w:val="28"/>
        </w:rPr>
        <w:t>з</w:t>
      </w:r>
      <w:r w:rsidRPr="00A02401">
        <w:rPr>
          <w:sz w:val="28"/>
          <w:szCs w:val="28"/>
        </w:rPr>
        <w:t>а</w:t>
      </w:r>
      <w:r w:rsidRPr="00A02401">
        <w:rPr>
          <w:spacing w:val="-2"/>
          <w:sz w:val="28"/>
          <w:szCs w:val="28"/>
        </w:rPr>
        <w:t>ц</w:t>
      </w:r>
      <w:r w:rsidRPr="00A02401">
        <w:rPr>
          <w:sz w:val="28"/>
          <w:szCs w:val="28"/>
        </w:rPr>
        <w:t>ии</w:t>
      </w:r>
      <w:r w:rsidRPr="00A02401">
        <w:rPr>
          <w:spacing w:val="-2"/>
          <w:sz w:val="28"/>
          <w:szCs w:val="28"/>
        </w:rPr>
        <w:t xml:space="preserve"> </w:t>
      </w:r>
      <w:r w:rsidRPr="00A02401">
        <w:rPr>
          <w:sz w:val="28"/>
          <w:szCs w:val="28"/>
        </w:rPr>
        <w:t>ин</w:t>
      </w:r>
      <w:r w:rsidRPr="00A02401">
        <w:rPr>
          <w:spacing w:val="-1"/>
          <w:sz w:val="28"/>
          <w:szCs w:val="28"/>
        </w:rPr>
        <w:t>в</w:t>
      </w:r>
      <w:r w:rsidRPr="00A02401">
        <w:rPr>
          <w:spacing w:val="-3"/>
          <w:sz w:val="28"/>
          <w:szCs w:val="28"/>
        </w:rPr>
        <w:t>е</w:t>
      </w:r>
      <w:r w:rsidRPr="00A02401">
        <w:rPr>
          <w:sz w:val="28"/>
          <w:szCs w:val="28"/>
        </w:rPr>
        <w:t>с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и</w:t>
      </w:r>
      <w:r w:rsidRPr="00A02401">
        <w:rPr>
          <w:spacing w:val="-2"/>
          <w:sz w:val="28"/>
          <w:szCs w:val="28"/>
        </w:rPr>
        <w:t>ци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2"/>
          <w:sz w:val="28"/>
          <w:szCs w:val="28"/>
        </w:rPr>
        <w:t>н</w:t>
      </w:r>
      <w:r w:rsidRPr="00A02401">
        <w:rPr>
          <w:sz w:val="28"/>
          <w:szCs w:val="28"/>
        </w:rPr>
        <w:t>н</w:t>
      </w:r>
      <w:r w:rsidRPr="00A02401">
        <w:rPr>
          <w:spacing w:val="-2"/>
          <w:sz w:val="28"/>
          <w:szCs w:val="28"/>
        </w:rPr>
        <w:t>о</w:t>
      </w:r>
      <w:r w:rsidRPr="00A02401">
        <w:rPr>
          <w:sz w:val="28"/>
          <w:szCs w:val="28"/>
        </w:rPr>
        <w:t xml:space="preserve">й </w:t>
      </w:r>
      <w:r w:rsidRPr="00A02401">
        <w:rPr>
          <w:spacing w:val="1"/>
          <w:sz w:val="28"/>
          <w:szCs w:val="28"/>
        </w:rPr>
        <w:t>п</w:t>
      </w:r>
      <w:r w:rsidRPr="00A02401">
        <w:rPr>
          <w:spacing w:val="-2"/>
          <w:sz w:val="28"/>
          <w:szCs w:val="28"/>
        </w:rPr>
        <w:t>р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3"/>
          <w:sz w:val="28"/>
          <w:szCs w:val="28"/>
        </w:rPr>
        <w:t>г</w:t>
      </w:r>
      <w:r w:rsidRPr="00A02401">
        <w:rPr>
          <w:spacing w:val="1"/>
          <w:sz w:val="28"/>
          <w:szCs w:val="28"/>
        </w:rPr>
        <w:t>р</w:t>
      </w:r>
      <w:r w:rsidRPr="00A02401">
        <w:rPr>
          <w:sz w:val="28"/>
          <w:szCs w:val="28"/>
        </w:rPr>
        <w:t>а</w:t>
      </w:r>
      <w:r w:rsidRPr="00A02401">
        <w:rPr>
          <w:spacing w:val="-1"/>
          <w:sz w:val="28"/>
          <w:szCs w:val="28"/>
        </w:rPr>
        <w:t>м</w:t>
      </w:r>
      <w:r w:rsidRPr="00A02401">
        <w:rPr>
          <w:spacing w:val="-3"/>
          <w:sz w:val="28"/>
          <w:szCs w:val="28"/>
        </w:rPr>
        <w:t>м</w:t>
      </w:r>
      <w:r w:rsidRPr="00A02401">
        <w:rPr>
          <w:spacing w:val="1"/>
          <w:sz w:val="28"/>
          <w:szCs w:val="28"/>
        </w:rPr>
        <w:t>ы</w:t>
      </w:r>
      <w:r w:rsidRPr="00A02401">
        <w:rPr>
          <w:sz w:val="28"/>
          <w:szCs w:val="28"/>
        </w:rPr>
        <w:t>.</w:t>
      </w:r>
    </w:p>
    <w:p w:rsidR="009E3480" w:rsidRPr="00A02401" w:rsidRDefault="009E3480" w:rsidP="00130AA2">
      <w:pPr>
        <w:pStyle w:val="e"/>
        <w:spacing w:before="0"/>
        <w:contextualSpacing/>
        <w:jc w:val="center"/>
      </w:pPr>
      <w:r w:rsidRPr="00A02401">
        <w:rPr>
          <w:spacing w:val="11"/>
          <w:position w:val="4"/>
          <w:sz w:val="28"/>
          <w:szCs w:val="28"/>
        </w:rPr>
        <w:t>P</w:t>
      </w:r>
      <w:r w:rsidRPr="00A02401">
        <w:rPr>
          <w:sz w:val="18"/>
          <w:szCs w:val="18"/>
        </w:rPr>
        <w:t xml:space="preserve">п </w:t>
      </w:r>
      <w:proofErr w:type="spellStart"/>
      <w:proofErr w:type="gramStart"/>
      <w:r w:rsidRPr="00A02401">
        <w:rPr>
          <w:spacing w:val="-1"/>
          <w:sz w:val="18"/>
          <w:szCs w:val="18"/>
        </w:rPr>
        <w:t>ис</w:t>
      </w:r>
      <w:r w:rsidRPr="00A02401">
        <w:rPr>
          <w:sz w:val="18"/>
          <w:szCs w:val="18"/>
        </w:rPr>
        <w:t>т</w:t>
      </w:r>
      <w:proofErr w:type="spellEnd"/>
      <w:proofErr w:type="gramEnd"/>
      <w:r w:rsidRPr="00A02401">
        <w:rPr>
          <w:spacing w:val="1"/>
          <w:sz w:val="18"/>
          <w:szCs w:val="18"/>
        </w:rPr>
        <w:t xml:space="preserve"> о</w:t>
      </w:r>
      <w:r w:rsidRPr="00A02401">
        <w:rPr>
          <w:sz w:val="18"/>
          <w:szCs w:val="18"/>
        </w:rPr>
        <w:t>т</w:t>
      </w:r>
      <w:r w:rsidRPr="00A02401">
        <w:rPr>
          <w:spacing w:val="1"/>
          <w:sz w:val="18"/>
          <w:szCs w:val="18"/>
        </w:rPr>
        <w:t xml:space="preserve"> </w:t>
      </w:r>
      <w:proofErr w:type="spellStart"/>
      <w:r w:rsidRPr="00A02401">
        <w:rPr>
          <w:spacing w:val="-2"/>
          <w:sz w:val="18"/>
          <w:szCs w:val="18"/>
        </w:rPr>
        <w:t>t</w:t>
      </w:r>
      <w:r w:rsidRPr="00A02401">
        <w:rPr>
          <w:sz w:val="18"/>
          <w:szCs w:val="18"/>
        </w:rPr>
        <w:t>n</w:t>
      </w:r>
      <w:proofErr w:type="spellEnd"/>
      <w:r w:rsidRPr="00A02401">
        <w:rPr>
          <w:spacing w:val="37"/>
          <w:sz w:val="18"/>
          <w:szCs w:val="18"/>
        </w:rPr>
        <w:t xml:space="preserve"> </w:t>
      </w:r>
      <w:r w:rsidRPr="00A02401">
        <w:rPr>
          <w:position w:val="4"/>
          <w:sz w:val="28"/>
          <w:szCs w:val="28"/>
        </w:rPr>
        <w:t>=</w:t>
      </w:r>
      <w:r w:rsidRPr="00A02401">
        <w:rPr>
          <w:spacing w:val="-3"/>
          <w:position w:val="4"/>
          <w:sz w:val="28"/>
          <w:szCs w:val="28"/>
        </w:rPr>
        <w:t xml:space="preserve"> </w:t>
      </w:r>
      <w:r w:rsidRPr="00A02401">
        <w:rPr>
          <w:position w:val="4"/>
          <w:sz w:val="28"/>
          <w:szCs w:val="28"/>
        </w:rPr>
        <w:t>0</w:t>
      </w:r>
    </w:p>
    <w:p w:rsidR="009E3480" w:rsidRPr="008F7855" w:rsidRDefault="009E3480" w:rsidP="00130AA2">
      <w:pPr>
        <w:spacing w:after="0"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9E3480" w:rsidRPr="00A02401" w:rsidRDefault="009E3480" w:rsidP="00130AA2">
      <w:pPr>
        <w:spacing w:after="0"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  <w:r w:rsidRPr="00A02401">
        <w:rPr>
          <w:rFonts w:ascii="Times New Roman" w:hAnsi="Times New Roman"/>
          <w:sz w:val="28"/>
          <w:szCs w:val="28"/>
        </w:rPr>
        <w:t>В период с 20</w:t>
      </w:r>
      <w:r w:rsidR="00752AA4">
        <w:rPr>
          <w:rFonts w:ascii="Times New Roman" w:hAnsi="Times New Roman"/>
          <w:sz w:val="28"/>
          <w:szCs w:val="28"/>
        </w:rPr>
        <w:t>2</w:t>
      </w:r>
      <w:r w:rsidR="00A33C5E">
        <w:rPr>
          <w:rFonts w:ascii="Times New Roman" w:hAnsi="Times New Roman"/>
          <w:sz w:val="28"/>
          <w:szCs w:val="28"/>
        </w:rPr>
        <w:t>2</w:t>
      </w:r>
      <w:r w:rsidRPr="00A02401">
        <w:rPr>
          <w:rFonts w:ascii="Times New Roman" w:hAnsi="Times New Roman"/>
          <w:sz w:val="28"/>
          <w:szCs w:val="28"/>
        </w:rPr>
        <w:t>-20</w:t>
      </w:r>
      <w:r w:rsidR="007830D3">
        <w:rPr>
          <w:rFonts w:ascii="Times New Roman" w:hAnsi="Times New Roman"/>
          <w:sz w:val="28"/>
          <w:szCs w:val="28"/>
        </w:rPr>
        <w:t>2</w:t>
      </w:r>
      <w:r w:rsidR="00A33C5E">
        <w:rPr>
          <w:rFonts w:ascii="Times New Roman" w:hAnsi="Times New Roman"/>
          <w:sz w:val="28"/>
          <w:szCs w:val="28"/>
        </w:rPr>
        <w:t xml:space="preserve">3 </w:t>
      </w:r>
      <w:r w:rsidRPr="00A02401">
        <w:rPr>
          <w:rFonts w:ascii="Times New Roman" w:hAnsi="Times New Roman"/>
          <w:sz w:val="28"/>
          <w:szCs w:val="28"/>
        </w:rPr>
        <w:t>года прекращений в подачи тепловой энергии теплон</w:t>
      </w:r>
      <w:r w:rsidRPr="00A02401">
        <w:rPr>
          <w:rFonts w:ascii="Times New Roman" w:hAnsi="Times New Roman"/>
          <w:sz w:val="28"/>
          <w:szCs w:val="28"/>
        </w:rPr>
        <w:t>о</w:t>
      </w:r>
      <w:r w:rsidRPr="00A02401">
        <w:rPr>
          <w:rFonts w:ascii="Times New Roman" w:hAnsi="Times New Roman"/>
          <w:sz w:val="28"/>
          <w:szCs w:val="28"/>
        </w:rPr>
        <w:t>сителя, в результате технологических нарушений на тепловых сетях, не зафикс</w:t>
      </w:r>
      <w:r w:rsidRPr="00A02401">
        <w:rPr>
          <w:rFonts w:ascii="Times New Roman" w:hAnsi="Times New Roman"/>
          <w:sz w:val="28"/>
          <w:szCs w:val="28"/>
        </w:rPr>
        <w:t>и</w:t>
      </w:r>
      <w:r w:rsidRPr="00A02401">
        <w:rPr>
          <w:rFonts w:ascii="Times New Roman" w:hAnsi="Times New Roman"/>
          <w:sz w:val="28"/>
          <w:szCs w:val="28"/>
        </w:rPr>
        <w:t>ровано.</w:t>
      </w:r>
    </w:p>
    <w:p w:rsidR="009E3480" w:rsidRPr="008F7855" w:rsidRDefault="009E3480" w:rsidP="00130AA2">
      <w:pPr>
        <w:spacing w:after="0"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203C08" w:rsidRPr="00A02401" w:rsidRDefault="00203C08" w:rsidP="00130AA2">
      <w:pPr>
        <w:pStyle w:val="2"/>
        <w:numPr>
          <w:ilvl w:val="1"/>
          <w:numId w:val="46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98" w:name="_Toc27493000"/>
      <w:r w:rsidRPr="00A02401">
        <w:rPr>
          <w:rFonts w:ascii="Times New Roman" w:hAnsi="Times New Roman"/>
          <w:color w:val="auto"/>
          <w:sz w:val="28"/>
          <w:szCs w:val="28"/>
        </w:rPr>
        <w:t>Удельный расход условного топлива на единицу тепловой энергии, о</w:t>
      </w:r>
      <w:r w:rsidRPr="00A02401">
        <w:rPr>
          <w:rFonts w:ascii="Times New Roman" w:hAnsi="Times New Roman"/>
          <w:color w:val="auto"/>
          <w:sz w:val="28"/>
          <w:szCs w:val="28"/>
        </w:rPr>
        <w:t>т</w:t>
      </w:r>
      <w:r w:rsidRPr="00A02401">
        <w:rPr>
          <w:rFonts w:ascii="Times New Roman" w:hAnsi="Times New Roman"/>
          <w:color w:val="auto"/>
          <w:sz w:val="28"/>
          <w:szCs w:val="28"/>
        </w:rPr>
        <w:t>пускаемой с коллекторов источников тепловой энергии</w:t>
      </w:r>
      <w:bookmarkEnd w:id="98"/>
    </w:p>
    <w:p w:rsidR="009E3480" w:rsidRPr="008F7855" w:rsidRDefault="009E3480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070BF1" w:rsidRPr="00A02401" w:rsidRDefault="00070BF1" w:rsidP="00130AA2">
      <w:pPr>
        <w:pStyle w:val="TableParagraph"/>
        <w:kinsoku w:val="0"/>
        <w:overflowPunct w:val="0"/>
        <w:ind w:left="2483" w:right="1914"/>
        <w:contextualSpacing/>
        <w:jc w:val="center"/>
        <w:rPr>
          <w:sz w:val="28"/>
          <w:szCs w:val="28"/>
        </w:rPr>
      </w:pPr>
      <w:r w:rsidRPr="00A02401">
        <w:rPr>
          <w:spacing w:val="11"/>
          <w:sz w:val="28"/>
          <w:szCs w:val="28"/>
        </w:rPr>
        <w:t>в</w:t>
      </w:r>
      <w:r w:rsidRPr="00A02401">
        <w:rPr>
          <w:spacing w:val="1"/>
          <w:position w:val="-4"/>
          <w:sz w:val="18"/>
          <w:szCs w:val="18"/>
        </w:rPr>
        <w:t>тут</w:t>
      </w:r>
      <w:r w:rsidRPr="00A02401">
        <w:rPr>
          <w:position w:val="-4"/>
          <w:sz w:val="18"/>
          <w:szCs w:val="18"/>
        </w:rPr>
        <w:t xml:space="preserve"> </w:t>
      </w:r>
      <w:r w:rsidRPr="00A02401">
        <w:rPr>
          <w:spacing w:val="36"/>
          <w:position w:val="-4"/>
          <w:sz w:val="18"/>
          <w:szCs w:val="18"/>
        </w:rPr>
        <w:t xml:space="preserve"> </w:t>
      </w:r>
      <w:r w:rsidRPr="00A02401">
        <w:rPr>
          <w:sz w:val="28"/>
          <w:szCs w:val="28"/>
        </w:rPr>
        <w:t>=</w:t>
      </w:r>
      <w:r w:rsidRPr="00A02401">
        <w:rPr>
          <w:spacing w:val="-1"/>
          <w:sz w:val="28"/>
          <w:szCs w:val="28"/>
        </w:rPr>
        <w:t xml:space="preserve"> </w:t>
      </w:r>
      <w:r w:rsidRPr="00A02401">
        <w:rPr>
          <w:sz w:val="28"/>
          <w:szCs w:val="28"/>
        </w:rPr>
        <w:t>(</w:t>
      </w:r>
      <w:proofErr w:type="gramStart"/>
      <w:r w:rsidRPr="00A02401">
        <w:rPr>
          <w:spacing w:val="9"/>
          <w:sz w:val="28"/>
          <w:szCs w:val="28"/>
        </w:rPr>
        <w:t>B</w:t>
      </w:r>
      <w:proofErr w:type="spellStart"/>
      <w:proofErr w:type="gramEnd"/>
      <w:r w:rsidRPr="00A02401">
        <w:rPr>
          <w:spacing w:val="1"/>
          <w:position w:val="-4"/>
          <w:sz w:val="18"/>
          <w:szCs w:val="18"/>
        </w:rPr>
        <w:t>о</w:t>
      </w:r>
      <w:r w:rsidRPr="00A02401">
        <w:rPr>
          <w:position w:val="-4"/>
          <w:sz w:val="18"/>
          <w:szCs w:val="18"/>
        </w:rPr>
        <w:t>т</w:t>
      </w:r>
      <w:r w:rsidRPr="00A02401">
        <w:rPr>
          <w:spacing w:val="11"/>
          <w:position w:val="-4"/>
          <w:sz w:val="18"/>
          <w:szCs w:val="18"/>
        </w:rPr>
        <w:t>п</w:t>
      </w:r>
      <w:proofErr w:type="spellEnd"/>
      <w:r w:rsidRPr="00A02401">
        <w:rPr>
          <w:sz w:val="28"/>
          <w:szCs w:val="28"/>
        </w:rPr>
        <w:t xml:space="preserve">/ </w:t>
      </w:r>
      <w:r w:rsidRPr="00A02401">
        <w:rPr>
          <w:spacing w:val="10"/>
          <w:sz w:val="28"/>
          <w:szCs w:val="28"/>
        </w:rPr>
        <w:t>Q</w:t>
      </w:r>
      <w:proofErr w:type="spellStart"/>
      <w:r w:rsidRPr="00A02401">
        <w:rPr>
          <w:spacing w:val="-2"/>
          <w:position w:val="-4"/>
          <w:sz w:val="18"/>
          <w:szCs w:val="18"/>
        </w:rPr>
        <w:t>о</w:t>
      </w:r>
      <w:r w:rsidRPr="00A02401">
        <w:rPr>
          <w:position w:val="-4"/>
          <w:sz w:val="18"/>
          <w:szCs w:val="18"/>
        </w:rPr>
        <w:t>т</w:t>
      </w:r>
      <w:r w:rsidRPr="00A02401">
        <w:rPr>
          <w:spacing w:val="11"/>
          <w:position w:val="-4"/>
          <w:sz w:val="18"/>
          <w:szCs w:val="18"/>
        </w:rPr>
        <w:t>п</w:t>
      </w:r>
      <w:proofErr w:type="spellEnd"/>
      <w:r w:rsidRPr="00A02401">
        <w:rPr>
          <w:sz w:val="28"/>
          <w:szCs w:val="28"/>
        </w:rPr>
        <w:t>)</w:t>
      </w:r>
      <w:r w:rsidRPr="00A02401">
        <w:rPr>
          <w:spacing w:val="-1"/>
          <w:sz w:val="28"/>
          <w:szCs w:val="28"/>
        </w:rPr>
        <w:t xml:space="preserve"> </w:t>
      </w:r>
      <w:r w:rsidRPr="00A02401">
        <w:rPr>
          <w:sz w:val="28"/>
          <w:szCs w:val="28"/>
        </w:rPr>
        <w:t>/</w:t>
      </w:r>
      <w:r w:rsidRPr="00A02401">
        <w:rPr>
          <w:spacing w:val="-2"/>
          <w:sz w:val="28"/>
          <w:szCs w:val="28"/>
        </w:rPr>
        <w:t xml:space="preserve"> 0</w:t>
      </w:r>
      <w:r w:rsidRPr="00A02401">
        <w:rPr>
          <w:spacing w:val="-1"/>
          <w:sz w:val="28"/>
          <w:szCs w:val="28"/>
        </w:rPr>
        <w:t>,</w:t>
      </w:r>
      <w:r w:rsidRPr="00A02401">
        <w:rPr>
          <w:spacing w:val="1"/>
          <w:sz w:val="28"/>
          <w:szCs w:val="28"/>
        </w:rPr>
        <w:t>0</w:t>
      </w:r>
      <w:r w:rsidRPr="00A02401">
        <w:rPr>
          <w:spacing w:val="-2"/>
          <w:sz w:val="28"/>
          <w:szCs w:val="28"/>
        </w:rPr>
        <w:t>01</w:t>
      </w:r>
    </w:p>
    <w:p w:rsidR="00960EBA" w:rsidRPr="008F7855" w:rsidRDefault="00960EBA" w:rsidP="00130AA2">
      <w:pPr>
        <w:pStyle w:val="TableParagraph"/>
        <w:kinsoku w:val="0"/>
        <w:overflowPunct w:val="0"/>
        <w:ind w:firstLine="567"/>
        <w:contextualSpacing/>
        <w:jc w:val="both"/>
        <w:rPr>
          <w:sz w:val="28"/>
          <w:szCs w:val="28"/>
        </w:rPr>
      </w:pPr>
    </w:p>
    <w:p w:rsidR="009E3480" w:rsidRPr="00A02401" w:rsidRDefault="00070BF1" w:rsidP="00130AA2">
      <w:pPr>
        <w:pStyle w:val="TableParagraph"/>
        <w:kinsoku w:val="0"/>
        <w:overflowPunct w:val="0"/>
        <w:ind w:right="-59" w:firstLine="566"/>
        <w:contextualSpacing/>
        <w:jc w:val="both"/>
        <w:rPr>
          <w:sz w:val="28"/>
          <w:szCs w:val="28"/>
        </w:rPr>
      </w:pPr>
      <w:r w:rsidRPr="00A02401">
        <w:rPr>
          <w:spacing w:val="9"/>
          <w:sz w:val="28"/>
          <w:szCs w:val="28"/>
        </w:rPr>
        <w:t>B</w:t>
      </w:r>
      <w:proofErr w:type="spellStart"/>
      <w:r w:rsidRPr="00A02401">
        <w:rPr>
          <w:spacing w:val="1"/>
          <w:position w:val="-4"/>
          <w:sz w:val="18"/>
          <w:szCs w:val="18"/>
        </w:rPr>
        <w:t>о</w:t>
      </w:r>
      <w:r w:rsidRPr="00A02401">
        <w:rPr>
          <w:position w:val="-4"/>
          <w:sz w:val="18"/>
          <w:szCs w:val="18"/>
        </w:rPr>
        <w:t>т</w:t>
      </w:r>
      <w:r w:rsidRPr="00A02401">
        <w:rPr>
          <w:spacing w:val="11"/>
          <w:position w:val="-4"/>
          <w:sz w:val="18"/>
          <w:szCs w:val="18"/>
        </w:rPr>
        <w:t>п</w:t>
      </w:r>
      <w:proofErr w:type="spellEnd"/>
      <w:r w:rsidRPr="00A02401">
        <w:rPr>
          <w:sz w:val="28"/>
          <w:szCs w:val="28"/>
        </w:rPr>
        <w:t xml:space="preserve"> </w:t>
      </w:r>
      <w:r w:rsidR="009E3480" w:rsidRPr="00A02401">
        <w:rPr>
          <w:sz w:val="28"/>
          <w:szCs w:val="28"/>
        </w:rPr>
        <w:t>–</w:t>
      </w:r>
      <w:r w:rsidR="009E3480" w:rsidRPr="00A02401">
        <w:rPr>
          <w:spacing w:val="15"/>
          <w:sz w:val="28"/>
          <w:szCs w:val="28"/>
        </w:rPr>
        <w:t xml:space="preserve"> </w:t>
      </w:r>
      <w:r w:rsidR="009E3480" w:rsidRPr="00A02401">
        <w:rPr>
          <w:spacing w:val="-2"/>
          <w:sz w:val="28"/>
          <w:szCs w:val="28"/>
        </w:rPr>
        <w:t>п</w:t>
      </w:r>
      <w:r w:rsidR="009E3480" w:rsidRPr="00A02401">
        <w:rPr>
          <w:spacing w:val="1"/>
          <w:sz w:val="28"/>
          <w:szCs w:val="28"/>
        </w:rPr>
        <w:t>о</w:t>
      </w:r>
      <w:r w:rsidR="009E3480" w:rsidRPr="00A02401">
        <w:rPr>
          <w:spacing w:val="-3"/>
          <w:sz w:val="28"/>
          <w:szCs w:val="28"/>
        </w:rPr>
        <w:t>т</w:t>
      </w:r>
      <w:r w:rsidR="009E3480" w:rsidRPr="00A02401">
        <w:rPr>
          <w:spacing w:val="1"/>
          <w:sz w:val="28"/>
          <w:szCs w:val="28"/>
        </w:rPr>
        <w:t>р</w:t>
      </w:r>
      <w:r w:rsidR="009E3480" w:rsidRPr="00A02401">
        <w:rPr>
          <w:spacing w:val="-3"/>
          <w:sz w:val="28"/>
          <w:szCs w:val="28"/>
        </w:rPr>
        <w:t>е</w:t>
      </w:r>
      <w:r w:rsidR="009E3480" w:rsidRPr="00A02401">
        <w:rPr>
          <w:spacing w:val="1"/>
          <w:sz w:val="28"/>
          <w:szCs w:val="28"/>
        </w:rPr>
        <w:t>б</w:t>
      </w:r>
      <w:r w:rsidR="009E3480" w:rsidRPr="00A02401">
        <w:rPr>
          <w:spacing w:val="-2"/>
          <w:sz w:val="28"/>
          <w:szCs w:val="28"/>
        </w:rPr>
        <w:t>н</w:t>
      </w:r>
      <w:r w:rsidR="009E3480" w:rsidRPr="00A02401">
        <w:rPr>
          <w:spacing w:val="1"/>
          <w:sz w:val="28"/>
          <w:szCs w:val="28"/>
        </w:rPr>
        <w:t>о</w:t>
      </w:r>
      <w:r w:rsidR="009E3480" w:rsidRPr="00A02401">
        <w:rPr>
          <w:sz w:val="28"/>
          <w:szCs w:val="28"/>
        </w:rPr>
        <w:t>с</w:t>
      </w:r>
      <w:r w:rsidR="009E3480" w:rsidRPr="00A02401">
        <w:rPr>
          <w:spacing w:val="-1"/>
          <w:sz w:val="28"/>
          <w:szCs w:val="28"/>
        </w:rPr>
        <w:t>т</w:t>
      </w:r>
      <w:r w:rsidR="009E3480" w:rsidRPr="00A02401">
        <w:rPr>
          <w:sz w:val="28"/>
          <w:szCs w:val="28"/>
        </w:rPr>
        <w:t>ь</w:t>
      </w:r>
      <w:r w:rsidR="009E3480" w:rsidRPr="00A02401">
        <w:rPr>
          <w:spacing w:val="10"/>
          <w:sz w:val="28"/>
          <w:szCs w:val="28"/>
        </w:rPr>
        <w:t xml:space="preserve"> </w:t>
      </w:r>
      <w:r w:rsidR="009E3480" w:rsidRPr="00A02401">
        <w:rPr>
          <w:sz w:val="28"/>
          <w:szCs w:val="28"/>
        </w:rPr>
        <w:t>в</w:t>
      </w:r>
      <w:r w:rsidR="009E3480" w:rsidRPr="00A02401">
        <w:rPr>
          <w:spacing w:val="13"/>
          <w:sz w:val="28"/>
          <w:szCs w:val="28"/>
        </w:rPr>
        <w:t xml:space="preserve"> </w:t>
      </w:r>
      <w:r w:rsidR="009E3480" w:rsidRPr="00A02401">
        <w:rPr>
          <w:spacing w:val="-4"/>
          <w:sz w:val="28"/>
          <w:szCs w:val="28"/>
        </w:rPr>
        <w:t>у</w:t>
      </w:r>
      <w:r w:rsidR="009E3480" w:rsidRPr="00A02401">
        <w:rPr>
          <w:sz w:val="28"/>
          <w:szCs w:val="28"/>
        </w:rPr>
        <w:t>с</w:t>
      </w:r>
      <w:r w:rsidR="009E3480" w:rsidRPr="00A02401">
        <w:rPr>
          <w:spacing w:val="-1"/>
          <w:sz w:val="28"/>
          <w:szCs w:val="28"/>
        </w:rPr>
        <w:t>л</w:t>
      </w:r>
      <w:r w:rsidR="009E3480" w:rsidRPr="00A02401">
        <w:rPr>
          <w:spacing w:val="1"/>
          <w:sz w:val="28"/>
          <w:szCs w:val="28"/>
        </w:rPr>
        <w:t>о</w:t>
      </w:r>
      <w:r w:rsidR="009E3480" w:rsidRPr="00A02401">
        <w:rPr>
          <w:spacing w:val="-1"/>
          <w:sz w:val="28"/>
          <w:szCs w:val="28"/>
        </w:rPr>
        <w:t>в</w:t>
      </w:r>
      <w:r w:rsidR="009E3480" w:rsidRPr="00A02401">
        <w:rPr>
          <w:spacing w:val="1"/>
          <w:sz w:val="28"/>
          <w:szCs w:val="28"/>
        </w:rPr>
        <w:t>но</w:t>
      </w:r>
      <w:r w:rsidR="009E3480" w:rsidRPr="00A02401">
        <w:rPr>
          <w:sz w:val="28"/>
          <w:szCs w:val="28"/>
        </w:rPr>
        <w:t>м</w:t>
      </w:r>
      <w:r w:rsidR="009E3480" w:rsidRPr="00A02401">
        <w:rPr>
          <w:spacing w:val="13"/>
          <w:sz w:val="28"/>
          <w:szCs w:val="28"/>
        </w:rPr>
        <w:t xml:space="preserve"> </w:t>
      </w:r>
      <w:r w:rsidR="009E3480" w:rsidRPr="00A02401">
        <w:rPr>
          <w:spacing w:val="-3"/>
          <w:sz w:val="28"/>
          <w:szCs w:val="28"/>
        </w:rPr>
        <w:t>т</w:t>
      </w:r>
      <w:r w:rsidR="009E3480" w:rsidRPr="00A02401">
        <w:rPr>
          <w:spacing w:val="1"/>
          <w:sz w:val="28"/>
          <w:szCs w:val="28"/>
        </w:rPr>
        <w:t>оп</w:t>
      </w:r>
      <w:r w:rsidR="009E3480" w:rsidRPr="00A02401">
        <w:rPr>
          <w:spacing w:val="-1"/>
          <w:sz w:val="28"/>
          <w:szCs w:val="28"/>
        </w:rPr>
        <w:t>л</w:t>
      </w:r>
      <w:r w:rsidR="009E3480" w:rsidRPr="00A02401">
        <w:rPr>
          <w:spacing w:val="1"/>
          <w:sz w:val="28"/>
          <w:szCs w:val="28"/>
        </w:rPr>
        <w:t>и</w:t>
      </w:r>
      <w:r w:rsidR="009E3480" w:rsidRPr="00A02401">
        <w:rPr>
          <w:spacing w:val="-3"/>
          <w:sz w:val="28"/>
          <w:szCs w:val="28"/>
        </w:rPr>
        <w:t>в</w:t>
      </w:r>
      <w:r w:rsidR="009E3480" w:rsidRPr="00A02401">
        <w:rPr>
          <w:sz w:val="28"/>
          <w:szCs w:val="28"/>
        </w:rPr>
        <w:t>е</w:t>
      </w:r>
      <w:r w:rsidR="009E3480" w:rsidRPr="00A02401">
        <w:rPr>
          <w:spacing w:val="11"/>
          <w:sz w:val="28"/>
          <w:szCs w:val="28"/>
        </w:rPr>
        <w:t xml:space="preserve"> </w:t>
      </w:r>
      <w:r w:rsidR="009E3480" w:rsidRPr="00A02401">
        <w:rPr>
          <w:sz w:val="28"/>
          <w:szCs w:val="28"/>
        </w:rPr>
        <w:t>на</w:t>
      </w:r>
      <w:r w:rsidR="009E3480" w:rsidRPr="00A02401">
        <w:rPr>
          <w:spacing w:val="11"/>
          <w:sz w:val="28"/>
          <w:szCs w:val="28"/>
        </w:rPr>
        <w:t xml:space="preserve"> </w:t>
      </w:r>
      <w:r w:rsidR="009E3480" w:rsidRPr="00A02401">
        <w:rPr>
          <w:sz w:val="28"/>
          <w:szCs w:val="28"/>
        </w:rPr>
        <w:t>п</w:t>
      </w:r>
      <w:r w:rsidR="009E3480" w:rsidRPr="00A02401">
        <w:rPr>
          <w:spacing w:val="-2"/>
          <w:sz w:val="28"/>
          <w:szCs w:val="28"/>
        </w:rPr>
        <w:t>ро</w:t>
      </w:r>
      <w:r w:rsidR="009E3480" w:rsidRPr="00A02401">
        <w:rPr>
          <w:spacing w:val="1"/>
          <w:sz w:val="28"/>
          <w:szCs w:val="28"/>
        </w:rPr>
        <w:t>и</w:t>
      </w:r>
      <w:r w:rsidR="009E3480" w:rsidRPr="00A02401">
        <w:rPr>
          <w:spacing w:val="-1"/>
          <w:sz w:val="28"/>
          <w:szCs w:val="28"/>
        </w:rPr>
        <w:t>зв</w:t>
      </w:r>
      <w:r w:rsidR="009E3480" w:rsidRPr="00A02401">
        <w:rPr>
          <w:spacing w:val="-2"/>
          <w:sz w:val="28"/>
          <w:szCs w:val="28"/>
        </w:rPr>
        <w:t>о</w:t>
      </w:r>
      <w:r w:rsidR="009E3480" w:rsidRPr="00A02401">
        <w:rPr>
          <w:spacing w:val="1"/>
          <w:sz w:val="28"/>
          <w:szCs w:val="28"/>
        </w:rPr>
        <w:t>д</w:t>
      </w:r>
      <w:r w:rsidR="009E3480" w:rsidRPr="00A02401">
        <w:rPr>
          <w:sz w:val="28"/>
          <w:szCs w:val="28"/>
        </w:rPr>
        <w:t>с</w:t>
      </w:r>
      <w:r w:rsidR="009E3480" w:rsidRPr="00A02401">
        <w:rPr>
          <w:spacing w:val="-1"/>
          <w:sz w:val="28"/>
          <w:szCs w:val="28"/>
        </w:rPr>
        <w:t>т</w:t>
      </w:r>
      <w:r w:rsidR="009E3480" w:rsidRPr="00A02401">
        <w:rPr>
          <w:spacing w:val="-3"/>
          <w:sz w:val="28"/>
          <w:szCs w:val="28"/>
        </w:rPr>
        <w:t>в</w:t>
      </w:r>
      <w:r w:rsidR="009E3480" w:rsidRPr="00A02401">
        <w:rPr>
          <w:sz w:val="28"/>
          <w:szCs w:val="28"/>
        </w:rPr>
        <w:t>о</w:t>
      </w:r>
      <w:r w:rsidR="009E3480" w:rsidRPr="00A02401">
        <w:rPr>
          <w:spacing w:val="15"/>
          <w:sz w:val="28"/>
          <w:szCs w:val="28"/>
        </w:rPr>
        <w:t xml:space="preserve"> </w:t>
      </w:r>
      <w:r w:rsidR="009E3480" w:rsidRPr="00A02401">
        <w:rPr>
          <w:spacing w:val="-1"/>
          <w:sz w:val="28"/>
          <w:szCs w:val="28"/>
        </w:rPr>
        <w:t>т</w:t>
      </w:r>
      <w:r w:rsidR="009E3480" w:rsidRPr="00A02401">
        <w:rPr>
          <w:spacing w:val="-3"/>
          <w:sz w:val="28"/>
          <w:szCs w:val="28"/>
        </w:rPr>
        <w:t>е</w:t>
      </w:r>
      <w:r w:rsidR="009E3480" w:rsidRPr="00A02401">
        <w:rPr>
          <w:sz w:val="28"/>
          <w:szCs w:val="28"/>
        </w:rPr>
        <w:t>п</w:t>
      </w:r>
      <w:r w:rsidR="009E3480" w:rsidRPr="00A02401">
        <w:rPr>
          <w:spacing w:val="-1"/>
          <w:sz w:val="28"/>
          <w:szCs w:val="28"/>
        </w:rPr>
        <w:t>л</w:t>
      </w:r>
      <w:r w:rsidR="009E3480" w:rsidRPr="00A02401">
        <w:rPr>
          <w:sz w:val="28"/>
          <w:szCs w:val="28"/>
        </w:rPr>
        <w:t>а,</w:t>
      </w:r>
      <w:r w:rsidR="009E3480" w:rsidRPr="00A02401">
        <w:rPr>
          <w:spacing w:val="13"/>
          <w:sz w:val="28"/>
          <w:szCs w:val="28"/>
        </w:rPr>
        <w:t xml:space="preserve"> </w:t>
      </w:r>
      <w:r w:rsidR="009E3480" w:rsidRPr="00A02401">
        <w:rPr>
          <w:spacing w:val="1"/>
          <w:sz w:val="28"/>
          <w:szCs w:val="28"/>
        </w:rPr>
        <w:t>о</w:t>
      </w:r>
      <w:r w:rsidR="009E3480" w:rsidRPr="00A02401">
        <w:rPr>
          <w:spacing w:val="-3"/>
          <w:sz w:val="28"/>
          <w:szCs w:val="28"/>
        </w:rPr>
        <w:t>т</w:t>
      </w:r>
      <w:r w:rsidR="009E3480" w:rsidRPr="00A02401">
        <w:rPr>
          <w:sz w:val="28"/>
          <w:szCs w:val="28"/>
        </w:rPr>
        <w:t>п</w:t>
      </w:r>
      <w:r w:rsidR="009E3480" w:rsidRPr="00A02401">
        <w:rPr>
          <w:spacing w:val="-4"/>
          <w:sz w:val="28"/>
          <w:szCs w:val="28"/>
        </w:rPr>
        <w:t>у</w:t>
      </w:r>
      <w:r w:rsidR="009E3480" w:rsidRPr="00A02401">
        <w:rPr>
          <w:sz w:val="28"/>
          <w:szCs w:val="28"/>
        </w:rPr>
        <w:t>скаем</w:t>
      </w:r>
      <w:proofErr w:type="gramStart"/>
      <w:r w:rsidR="009E3480" w:rsidRPr="00A02401">
        <w:rPr>
          <w:spacing w:val="1"/>
          <w:sz w:val="28"/>
          <w:szCs w:val="28"/>
        </w:rPr>
        <w:t>о-</w:t>
      </w:r>
      <w:proofErr w:type="gramEnd"/>
      <w:r w:rsidR="009E3480" w:rsidRPr="00A02401">
        <w:rPr>
          <w:spacing w:val="1"/>
          <w:sz w:val="28"/>
          <w:szCs w:val="28"/>
        </w:rPr>
        <w:t xml:space="preserve"> </w:t>
      </w:r>
      <w:proofErr w:type="spellStart"/>
      <w:r w:rsidR="009E3480" w:rsidRPr="00A02401">
        <w:rPr>
          <w:sz w:val="28"/>
          <w:szCs w:val="28"/>
        </w:rPr>
        <w:t>го</w:t>
      </w:r>
      <w:proofErr w:type="spellEnd"/>
      <w:r w:rsidR="009E3480" w:rsidRPr="00A02401">
        <w:rPr>
          <w:sz w:val="28"/>
          <w:szCs w:val="28"/>
        </w:rPr>
        <w:t xml:space="preserve"> с</w:t>
      </w:r>
      <w:r w:rsidR="009E3480" w:rsidRPr="00A02401">
        <w:rPr>
          <w:spacing w:val="-1"/>
          <w:sz w:val="28"/>
          <w:szCs w:val="28"/>
        </w:rPr>
        <w:t xml:space="preserve"> </w:t>
      </w:r>
      <w:r w:rsidR="009E3480" w:rsidRPr="00A02401">
        <w:rPr>
          <w:spacing w:val="-3"/>
          <w:sz w:val="28"/>
          <w:szCs w:val="28"/>
        </w:rPr>
        <w:t>к</w:t>
      </w:r>
      <w:r w:rsidR="009E3480" w:rsidRPr="00A02401">
        <w:rPr>
          <w:spacing w:val="1"/>
          <w:sz w:val="28"/>
          <w:szCs w:val="28"/>
        </w:rPr>
        <w:t>о</w:t>
      </w:r>
      <w:r w:rsidR="009E3480" w:rsidRPr="00A02401">
        <w:rPr>
          <w:spacing w:val="-1"/>
          <w:sz w:val="28"/>
          <w:szCs w:val="28"/>
        </w:rPr>
        <w:t>лл</w:t>
      </w:r>
      <w:r w:rsidR="009E3480" w:rsidRPr="00A02401">
        <w:rPr>
          <w:sz w:val="28"/>
          <w:szCs w:val="28"/>
        </w:rPr>
        <w:t>ек</w:t>
      </w:r>
      <w:r w:rsidR="009E3480" w:rsidRPr="00A02401">
        <w:rPr>
          <w:spacing w:val="-1"/>
          <w:sz w:val="28"/>
          <w:szCs w:val="28"/>
        </w:rPr>
        <w:t>т</w:t>
      </w:r>
      <w:r w:rsidR="009E3480" w:rsidRPr="00A02401">
        <w:rPr>
          <w:spacing w:val="-2"/>
          <w:sz w:val="28"/>
          <w:szCs w:val="28"/>
        </w:rPr>
        <w:t>ор</w:t>
      </w:r>
      <w:r w:rsidR="009E3480" w:rsidRPr="00A02401">
        <w:rPr>
          <w:spacing w:val="1"/>
          <w:sz w:val="28"/>
          <w:szCs w:val="28"/>
        </w:rPr>
        <w:t>о</w:t>
      </w:r>
      <w:r w:rsidR="009E3480" w:rsidRPr="00A02401">
        <w:rPr>
          <w:sz w:val="28"/>
          <w:szCs w:val="28"/>
        </w:rPr>
        <w:t>в</w:t>
      </w:r>
      <w:r w:rsidR="009E3480" w:rsidRPr="00A02401">
        <w:rPr>
          <w:spacing w:val="-1"/>
          <w:sz w:val="28"/>
          <w:szCs w:val="28"/>
        </w:rPr>
        <w:t xml:space="preserve"> </w:t>
      </w:r>
      <w:r w:rsidR="009E3480" w:rsidRPr="00A02401">
        <w:rPr>
          <w:spacing w:val="-3"/>
          <w:sz w:val="28"/>
          <w:szCs w:val="28"/>
        </w:rPr>
        <w:t>к</w:t>
      </w:r>
      <w:r w:rsidR="009E3480" w:rsidRPr="00A02401">
        <w:rPr>
          <w:spacing w:val="-2"/>
          <w:sz w:val="28"/>
          <w:szCs w:val="28"/>
        </w:rPr>
        <w:t>о</w:t>
      </w:r>
      <w:r w:rsidR="009E3480" w:rsidRPr="00A02401">
        <w:rPr>
          <w:spacing w:val="-1"/>
          <w:sz w:val="28"/>
          <w:szCs w:val="28"/>
        </w:rPr>
        <w:t>т</w:t>
      </w:r>
      <w:r w:rsidR="009E3480" w:rsidRPr="00A02401">
        <w:rPr>
          <w:sz w:val="28"/>
          <w:szCs w:val="28"/>
        </w:rPr>
        <w:t>е</w:t>
      </w:r>
      <w:r w:rsidR="009E3480" w:rsidRPr="00A02401">
        <w:rPr>
          <w:spacing w:val="-1"/>
          <w:sz w:val="28"/>
          <w:szCs w:val="28"/>
        </w:rPr>
        <w:t>ль</w:t>
      </w:r>
      <w:r w:rsidR="009E3480" w:rsidRPr="00A02401">
        <w:rPr>
          <w:spacing w:val="1"/>
          <w:sz w:val="28"/>
          <w:szCs w:val="28"/>
        </w:rPr>
        <w:t>н</w:t>
      </w:r>
      <w:r w:rsidR="009E3480" w:rsidRPr="00A02401">
        <w:rPr>
          <w:spacing w:val="-2"/>
          <w:sz w:val="28"/>
          <w:szCs w:val="28"/>
        </w:rPr>
        <w:t>о</w:t>
      </w:r>
      <w:r w:rsidR="009E3480" w:rsidRPr="00A02401">
        <w:rPr>
          <w:sz w:val="28"/>
          <w:szCs w:val="28"/>
        </w:rPr>
        <w:t>й (</w:t>
      </w:r>
      <w:r w:rsidR="009E3480" w:rsidRPr="00A02401">
        <w:rPr>
          <w:spacing w:val="-1"/>
          <w:sz w:val="28"/>
          <w:szCs w:val="28"/>
        </w:rPr>
        <w:t>т</w:t>
      </w:r>
      <w:r w:rsidR="009E3480" w:rsidRPr="00A02401">
        <w:rPr>
          <w:spacing w:val="-4"/>
          <w:sz w:val="28"/>
          <w:szCs w:val="28"/>
        </w:rPr>
        <w:t>у</w:t>
      </w:r>
      <w:r w:rsidR="009E3480" w:rsidRPr="00A02401">
        <w:rPr>
          <w:spacing w:val="-1"/>
          <w:sz w:val="28"/>
          <w:szCs w:val="28"/>
        </w:rPr>
        <w:t>т</w:t>
      </w:r>
      <w:r w:rsidR="009E3480" w:rsidRPr="00A02401">
        <w:rPr>
          <w:sz w:val="28"/>
          <w:szCs w:val="28"/>
        </w:rPr>
        <w:t>);</w:t>
      </w:r>
    </w:p>
    <w:p w:rsidR="009E3480" w:rsidRPr="00A02401" w:rsidRDefault="00070BF1" w:rsidP="00130AA2">
      <w:pPr>
        <w:pStyle w:val="TableParagraph"/>
        <w:kinsoku w:val="0"/>
        <w:overflowPunct w:val="0"/>
        <w:ind w:right="-59" w:firstLine="629"/>
        <w:contextualSpacing/>
        <w:jc w:val="both"/>
        <w:rPr>
          <w:sz w:val="28"/>
          <w:szCs w:val="28"/>
        </w:rPr>
      </w:pPr>
      <w:proofErr w:type="gramStart"/>
      <w:r w:rsidRPr="00A02401">
        <w:rPr>
          <w:spacing w:val="10"/>
          <w:sz w:val="28"/>
          <w:szCs w:val="28"/>
        </w:rPr>
        <w:t>Q</w:t>
      </w:r>
      <w:proofErr w:type="spellStart"/>
      <w:proofErr w:type="gramEnd"/>
      <w:r w:rsidRPr="00A02401">
        <w:rPr>
          <w:spacing w:val="-2"/>
          <w:position w:val="-4"/>
          <w:sz w:val="18"/>
          <w:szCs w:val="18"/>
        </w:rPr>
        <w:t>о</w:t>
      </w:r>
      <w:r w:rsidRPr="00A02401">
        <w:rPr>
          <w:position w:val="-4"/>
          <w:sz w:val="18"/>
          <w:szCs w:val="18"/>
        </w:rPr>
        <w:t>т</w:t>
      </w:r>
      <w:r w:rsidRPr="00A02401">
        <w:rPr>
          <w:spacing w:val="11"/>
          <w:position w:val="-4"/>
          <w:sz w:val="18"/>
          <w:szCs w:val="18"/>
        </w:rPr>
        <w:t>п</w:t>
      </w:r>
      <w:proofErr w:type="spellEnd"/>
      <w:r w:rsidR="009E3480" w:rsidRPr="00A02401">
        <w:rPr>
          <w:sz w:val="28"/>
          <w:szCs w:val="28"/>
        </w:rPr>
        <w:t xml:space="preserve"> – </w:t>
      </w:r>
      <w:r w:rsidR="009E3480" w:rsidRPr="00A02401">
        <w:rPr>
          <w:spacing w:val="-3"/>
          <w:sz w:val="28"/>
          <w:szCs w:val="28"/>
        </w:rPr>
        <w:t>к</w:t>
      </w:r>
      <w:r w:rsidR="009E3480" w:rsidRPr="00A02401">
        <w:rPr>
          <w:spacing w:val="1"/>
          <w:sz w:val="28"/>
          <w:szCs w:val="28"/>
        </w:rPr>
        <w:t>о</w:t>
      </w:r>
      <w:r w:rsidR="009E3480" w:rsidRPr="00A02401">
        <w:rPr>
          <w:spacing w:val="-1"/>
          <w:sz w:val="28"/>
          <w:szCs w:val="28"/>
        </w:rPr>
        <w:t>л</w:t>
      </w:r>
      <w:r w:rsidR="009E3480" w:rsidRPr="00A02401">
        <w:rPr>
          <w:spacing w:val="1"/>
          <w:sz w:val="28"/>
          <w:szCs w:val="28"/>
        </w:rPr>
        <w:t>и</w:t>
      </w:r>
      <w:r w:rsidR="009E3480" w:rsidRPr="00A02401">
        <w:rPr>
          <w:spacing w:val="-3"/>
          <w:sz w:val="28"/>
          <w:szCs w:val="28"/>
        </w:rPr>
        <w:t>че</w:t>
      </w:r>
      <w:r w:rsidR="009E3480" w:rsidRPr="00A02401">
        <w:rPr>
          <w:sz w:val="28"/>
          <w:szCs w:val="28"/>
        </w:rPr>
        <w:t>с</w:t>
      </w:r>
      <w:r w:rsidR="009E3480" w:rsidRPr="00A02401">
        <w:rPr>
          <w:spacing w:val="-1"/>
          <w:sz w:val="28"/>
          <w:szCs w:val="28"/>
        </w:rPr>
        <w:t>тв</w:t>
      </w:r>
      <w:r w:rsidR="009E3480" w:rsidRPr="00A02401">
        <w:rPr>
          <w:sz w:val="28"/>
          <w:szCs w:val="28"/>
        </w:rPr>
        <w:t xml:space="preserve">о </w:t>
      </w:r>
      <w:r w:rsidR="009E3480" w:rsidRPr="00A02401">
        <w:rPr>
          <w:spacing w:val="-1"/>
          <w:sz w:val="28"/>
          <w:szCs w:val="28"/>
        </w:rPr>
        <w:t>т</w:t>
      </w:r>
      <w:r w:rsidR="009E3480" w:rsidRPr="00A02401">
        <w:rPr>
          <w:sz w:val="28"/>
          <w:szCs w:val="28"/>
        </w:rPr>
        <w:t>е</w:t>
      </w:r>
      <w:r w:rsidR="009E3480" w:rsidRPr="00A02401">
        <w:rPr>
          <w:spacing w:val="1"/>
          <w:sz w:val="28"/>
          <w:szCs w:val="28"/>
        </w:rPr>
        <w:t>п</w:t>
      </w:r>
      <w:r w:rsidR="009E3480" w:rsidRPr="00A02401">
        <w:rPr>
          <w:spacing w:val="-4"/>
          <w:sz w:val="28"/>
          <w:szCs w:val="28"/>
        </w:rPr>
        <w:t>л</w:t>
      </w:r>
      <w:r w:rsidR="009E3480" w:rsidRPr="00A02401">
        <w:rPr>
          <w:spacing w:val="1"/>
          <w:sz w:val="28"/>
          <w:szCs w:val="28"/>
        </w:rPr>
        <w:t>о</w:t>
      </w:r>
      <w:r w:rsidR="009E3480" w:rsidRPr="00A02401">
        <w:rPr>
          <w:spacing w:val="-1"/>
          <w:sz w:val="28"/>
          <w:szCs w:val="28"/>
        </w:rPr>
        <w:t>т</w:t>
      </w:r>
      <w:r w:rsidR="009E3480" w:rsidRPr="00A02401">
        <w:rPr>
          <w:sz w:val="28"/>
          <w:szCs w:val="28"/>
        </w:rPr>
        <w:t>ы,</w:t>
      </w:r>
      <w:r w:rsidR="009E3480" w:rsidRPr="00A02401">
        <w:rPr>
          <w:spacing w:val="-4"/>
          <w:sz w:val="28"/>
          <w:szCs w:val="28"/>
        </w:rPr>
        <w:t xml:space="preserve"> </w:t>
      </w:r>
      <w:r w:rsidR="009E3480" w:rsidRPr="00A02401">
        <w:rPr>
          <w:spacing w:val="1"/>
          <w:sz w:val="28"/>
          <w:szCs w:val="28"/>
        </w:rPr>
        <w:t>о</w:t>
      </w:r>
      <w:r w:rsidR="009E3480" w:rsidRPr="00A02401">
        <w:rPr>
          <w:spacing w:val="-1"/>
          <w:sz w:val="28"/>
          <w:szCs w:val="28"/>
        </w:rPr>
        <w:t>т</w:t>
      </w:r>
      <w:r w:rsidR="009E3480" w:rsidRPr="00A02401">
        <w:rPr>
          <w:sz w:val="28"/>
          <w:szCs w:val="28"/>
        </w:rPr>
        <w:t>п</w:t>
      </w:r>
      <w:r w:rsidR="009E3480" w:rsidRPr="00A02401">
        <w:rPr>
          <w:spacing w:val="-4"/>
          <w:sz w:val="28"/>
          <w:szCs w:val="28"/>
        </w:rPr>
        <w:t>у</w:t>
      </w:r>
      <w:r w:rsidR="009E3480" w:rsidRPr="00A02401">
        <w:rPr>
          <w:sz w:val="28"/>
          <w:szCs w:val="28"/>
        </w:rPr>
        <w:t>скае</w:t>
      </w:r>
      <w:r w:rsidR="009E3480" w:rsidRPr="00A02401">
        <w:rPr>
          <w:spacing w:val="-3"/>
          <w:sz w:val="28"/>
          <w:szCs w:val="28"/>
        </w:rPr>
        <w:t>м</w:t>
      </w:r>
      <w:r w:rsidR="009E3480" w:rsidRPr="00A02401">
        <w:rPr>
          <w:spacing w:val="1"/>
          <w:sz w:val="28"/>
          <w:szCs w:val="28"/>
        </w:rPr>
        <w:t>о</w:t>
      </w:r>
      <w:r w:rsidR="009E3480" w:rsidRPr="00A02401">
        <w:rPr>
          <w:sz w:val="28"/>
          <w:szCs w:val="28"/>
        </w:rPr>
        <w:t>е</w:t>
      </w:r>
      <w:r w:rsidR="009E3480" w:rsidRPr="00A02401">
        <w:rPr>
          <w:spacing w:val="-1"/>
          <w:sz w:val="28"/>
          <w:szCs w:val="28"/>
        </w:rPr>
        <w:t xml:space="preserve"> </w:t>
      </w:r>
      <w:r w:rsidR="009E3480" w:rsidRPr="00A02401">
        <w:rPr>
          <w:spacing w:val="1"/>
          <w:sz w:val="28"/>
          <w:szCs w:val="28"/>
        </w:rPr>
        <w:t>и</w:t>
      </w:r>
      <w:r w:rsidR="009E3480" w:rsidRPr="00A02401">
        <w:rPr>
          <w:sz w:val="28"/>
          <w:szCs w:val="28"/>
        </w:rPr>
        <w:t>з</w:t>
      </w:r>
      <w:r w:rsidR="009E3480" w:rsidRPr="00A02401">
        <w:rPr>
          <w:spacing w:val="-1"/>
          <w:sz w:val="28"/>
          <w:szCs w:val="28"/>
        </w:rPr>
        <w:t xml:space="preserve"> </w:t>
      </w:r>
      <w:r w:rsidR="009E3480" w:rsidRPr="00A02401">
        <w:rPr>
          <w:spacing w:val="-3"/>
          <w:sz w:val="28"/>
          <w:szCs w:val="28"/>
        </w:rPr>
        <w:t>к</w:t>
      </w:r>
      <w:r w:rsidR="009E3480" w:rsidRPr="00A02401">
        <w:rPr>
          <w:spacing w:val="1"/>
          <w:sz w:val="28"/>
          <w:szCs w:val="28"/>
        </w:rPr>
        <w:t>о</w:t>
      </w:r>
      <w:r w:rsidR="009E3480" w:rsidRPr="00A02401">
        <w:rPr>
          <w:spacing w:val="-1"/>
          <w:sz w:val="28"/>
          <w:szCs w:val="28"/>
        </w:rPr>
        <w:t>т</w:t>
      </w:r>
      <w:r w:rsidR="009E3480" w:rsidRPr="00A02401">
        <w:rPr>
          <w:sz w:val="28"/>
          <w:szCs w:val="28"/>
        </w:rPr>
        <w:t>е</w:t>
      </w:r>
      <w:r w:rsidR="009E3480" w:rsidRPr="00A02401">
        <w:rPr>
          <w:spacing w:val="-1"/>
          <w:sz w:val="28"/>
          <w:szCs w:val="28"/>
        </w:rPr>
        <w:t>ль</w:t>
      </w:r>
      <w:r w:rsidR="009E3480" w:rsidRPr="00A02401">
        <w:rPr>
          <w:spacing w:val="-2"/>
          <w:sz w:val="28"/>
          <w:szCs w:val="28"/>
        </w:rPr>
        <w:t>но</w:t>
      </w:r>
      <w:r w:rsidR="009E3480" w:rsidRPr="00A02401">
        <w:rPr>
          <w:sz w:val="28"/>
          <w:szCs w:val="28"/>
        </w:rPr>
        <w:t>й в</w:t>
      </w:r>
      <w:r w:rsidR="009E3480" w:rsidRPr="00A02401">
        <w:rPr>
          <w:spacing w:val="-1"/>
          <w:sz w:val="28"/>
          <w:szCs w:val="28"/>
        </w:rPr>
        <w:t xml:space="preserve"> т</w:t>
      </w:r>
      <w:r w:rsidR="009E3480" w:rsidRPr="00A02401">
        <w:rPr>
          <w:sz w:val="28"/>
          <w:szCs w:val="28"/>
        </w:rPr>
        <w:t>е</w:t>
      </w:r>
      <w:r w:rsidR="009E3480" w:rsidRPr="00A02401">
        <w:rPr>
          <w:spacing w:val="1"/>
          <w:sz w:val="28"/>
          <w:szCs w:val="28"/>
        </w:rPr>
        <w:t>п</w:t>
      </w:r>
      <w:r w:rsidR="009E3480" w:rsidRPr="00A02401">
        <w:rPr>
          <w:spacing w:val="-1"/>
          <w:sz w:val="28"/>
          <w:szCs w:val="28"/>
        </w:rPr>
        <w:t>л</w:t>
      </w:r>
      <w:r w:rsidR="009E3480" w:rsidRPr="00A02401">
        <w:rPr>
          <w:spacing w:val="1"/>
          <w:sz w:val="28"/>
          <w:szCs w:val="28"/>
        </w:rPr>
        <w:t>о</w:t>
      </w:r>
      <w:r w:rsidR="009E3480" w:rsidRPr="00A02401">
        <w:rPr>
          <w:spacing w:val="-1"/>
          <w:sz w:val="28"/>
          <w:szCs w:val="28"/>
        </w:rPr>
        <w:t>в</w:t>
      </w:r>
      <w:r w:rsidR="009E3480" w:rsidRPr="00A02401">
        <w:rPr>
          <w:spacing w:val="-4"/>
          <w:sz w:val="28"/>
          <w:szCs w:val="28"/>
        </w:rPr>
        <w:t>у</w:t>
      </w:r>
      <w:r w:rsidR="009E3480" w:rsidRPr="00A02401">
        <w:rPr>
          <w:sz w:val="28"/>
          <w:szCs w:val="28"/>
        </w:rPr>
        <w:t>ю</w:t>
      </w:r>
      <w:r w:rsidR="009E3480" w:rsidRPr="00A02401">
        <w:rPr>
          <w:spacing w:val="-2"/>
          <w:sz w:val="28"/>
          <w:szCs w:val="28"/>
        </w:rPr>
        <w:t xml:space="preserve"> </w:t>
      </w:r>
      <w:r w:rsidR="009E3480" w:rsidRPr="00A02401">
        <w:rPr>
          <w:sz w:val="28"/>
          <w:szCs w:val="28"/>
        </w:rPr>
        <w:t>се</w:t>
      </w:r>
      <w:r w:rsidR="009E3480" w:rsidRPr="00A02401">
        <w:rPr>
          <w:spacing w:val="-1"/>
          <w:sz w:val="28"/>
          <w:szCs w:val="28"/>
        </w:rPr>
        <w:t>ть</w:t>
      </w:r>
      <w:r w:rsidR="009E3480" w:rsidRPr="00A02401">
        <w:rPr>
          <w:sz w:val="28"/>
          <w:szCs w:val="28"/>
        </w:rPr>
        <w:t>, Гка</w:t>
      </w:r>
      <w:r w:rsidR="009E3480" w:rsidRPr="00A02401">
        <w:rPr>
          <w:spacing w:val="-1"/>
          <w:sz w:val="28"/>
          <w:szCs w:val="28"/>
        </w:rPr>
        <w:t>л</w:t>
      </w:r>
      <w:r w:rsidR="009E3480" w:rsidRPr="00A02401">
        <w:rPr>
          <w:sz w:val="28"/>
          <w:szCs w:val="28"/>
        </w:rPr>
        <w:t>.</w:t>
      </w:r>
    </w:p>
    <w:p w:rsidR="009E3480" w:rsidRPr="008F7855" w:rsidRDefault="009E3480" w:rsidP="00130AA2">
      <w:pPr>
        <w:pStyle w:val="TableParagraph"/>
        <w:kinsoku w:val="0"/>
        <w:overflowPunct w:val="0"/>
        <w:ind w:right="-59" w:firstLine="567"/>
        <w:contextualSpacing/>
        <w:jc w:val="both"/>
        <w:rPr>
          <w:sz w:val="28"/>
          <w:szCs w:val="28"/>
        </w:rPr>
      </w:pPr>
    </w:p>
    <w:p w:rsidR="009E3480" w:rsidRPr="00A02401" w:rsidRDefault="00070BF1" w:rsidP="00130AA2">
      <w:pPr>
        <w:pStyle w:val="TableParagraph"/>
        <w:kinsoku w:val="0"/>
        <w:overflowPunct w:val="0"/>
        <w:ind w:right="-59"/>
        <w:contextualSpacing/>
        <w:jc w:val="center"/>
        <w:rPr>
          <w:spacing w:val="-2"/>
          <w:sz w:val="28"/>
          <w:szCs w:val="28"/>
        </w:rPr>
      </w:pPr>
      <w:proofErr w:type="gramStart"/>
      <w:r w:rsidRPr="00A02401">
        <w:rPr>
          <w:spacing w:val="9"/>
          <w:sz w:val="28"/>
          <w:szCs w:val="28"/>
        </w:rPr>
        <w:t>B</w:t>
      </w:r>
      <w:proofErr w:type="spellStart"/>
      <w:proofErr w:type="gramEnd"/>
      <w:r w:rsidRPr="00A02401">
        <w:rPr>
          <w:spacing w:val="1"/>
          <w:position w:val="-4"/>
          <w:sz w:val="18"/>
          <w:szCs w:val="18"/>
        </w:rPr>
        <w:t>о</w:t>
      </w:r>
      <w:r w:rsidRPr="00A02401">
        <w:rPr>
          <w:position w:val="-4"/>
          <w:sz w:val="18"/>
          <w:szCs w:val="18"/>
        </w:rPr>
        <w:t>т</w:t>
      </w:r>
      <w:r w:rsidRPr="00A02401">
        <w:rPr>
          <w:spacing w:val="11"/>
          <w:position w:val="-4"/>
          <w:sz w:val="18"/>
          <w:szCs w:val="18"/>
        </w:rPr>
        <w:t>п</w:t>
      </w:r>
      <w:proofErr w:type="spellEnd"/>
      <w:r w:rsidR="009E3480" w:rsidRPr="00A02401">
        <w:rPr>
          <w:sz w:val="28"/>
          <w:szCs w:val="28"/>
        </w:rPr>
        <w:t xml:space="preserve"> =</w:t>
      </w:r>
      <w:r w:rsidR="009E3480" w:rsidRPr="00A02401">
        <w:rPr>
          <w:spacing w:val="-1"/>
          <w:sz w:val="28"/>
          <w:szCs w:val="28"/>
        </w:rPr>
        <w:t xml:space="preserve"> </w:t>
      </w:r>
      <w:r w:rsidR="009E3480" w:rsidRPr="00A02401">
        <w:rPr>
          <w:spacing w:val="-3"/>
          <w:sz w:val="28"/>
          <w:szCs w:val="28"/>
        </w:rPr>
        <w:t>(</w:t>
      </w:r>
      <w:r w:rsidR="00A33C5E">
        <w:rPr>
          <w:spacing w:val="-2"/>
          <w:sz w:val="28"/>
          <w:szCs w:val="28"/>
        </w:rPr>
        <w:t>752,86</w:t>
      </w:r>
      <w:r w:rsidR="009E3480" w:rsidRPr="00A02401">
        <w:rPr>
          <w:spacing w:val="1"/>
          <w:sz w:val="28"/>
          <w:szCs w:val="28"/>
        </w:rPr>
        <w:t>/</w:t>
      </w:r>
      <w:r w:rsidR="00A33C5E">
        <w:rPr>
          <w:spacing w:val="-2"/>
          <w:sz w:val="28"/>
          <w:szCs w:val="28"/>
        </w:rPr>
        <w:t>3893,02</w:t>
      </w:r>
      <w:r w:rsidR="009E3480" w:rsidRPr="00A02401">
        <w:rPr>
          <w:spacing w:val="-3"/>
          <w:sz w:val="28"/>
          <w:szCs w:val="28"/>
        </w:rPr>
        <w:t>)</w:t>
      </w:r>
      <w:r w:rsidR="009E3480" w:rsidRPr="00A02401">
        <w:rPr>
          <w:spacing w:val="-2"/>
          <w:sz w:val="28"/>
          <w:szCs w:val="28"/>
        </w:rPr>
        <w:t>/</w:t>
      </w:r>
      <w:r w:rsidR="009E3480" w:rsidRPr="00A02401">
        <w:rPr>
          <w:spacing w:val="1"/>
          <w:sz w:val="28"/>
          <w:szCs w:val="28"/>
        </w:rPr>
        <w:t>0</w:t>
      </w:r>
      <w:r w:rsidR="009E3480" w:rsidRPr="00A02401">
        <w:rPr>
          <w:spacing w:val="-1"/>
          <w:sz w:val="28"/>
          <w:szCs w:val="28"/>
        </w:rPr>
        <w:t>,</w:t>
      </w:r>
      <w:r w:rsidR="009E3480" w:rsidRPr="00A02401">
        <w:rPr>
          <w:spacing w:val="-2"/>
          <w:sz w:val="28"/>
          <w:szCs w:val="28"/>
        </w:rPr>
        <w:t>0</w:t>
      </w:r>
      <w:r w:rsidR="009E3480" w:rsidRPr="00A02401">
        <w:rPr>
          <w:spacing w:val="1"/>
          <w:sz w:val="28"/>
          <w:szCs w:val="28"/>
        </w:rPr>
        <w:t>0</w:t>
      </w:r>
      <w:r w:rsidR="009E3480" w:rsidRPr="00A02401">
        <w:rPr>
          <w:sz w:val="28"/>
          <w:szCs w:val="28"/>
        </w:rPr>
        <w:t>1</w:t>
      </w:r>
      <w:r w:rsidR="009E3480" w:rsidRPr="00A02401">
        <w:rPr>
          <w:spacing w:val="-2"/>
          <w:sz w:val="28"/>
          <w:szCs w:val="28"/>
        </w:rPr>
        <w:t xml:space="preserve"> </w:t>
      </w:r>
      <w:r w:rsidR="009E3480" w:rsidRPr="00A02401">
        <w:rPr>
          <w:sz w:val="28"/>
          <w:szCs w:val="28"/>
        </w:rPr>
        <w:t>=</w:t>
      </w:r>
      <w:r w:rsidR="00A33C5E">
        <w:rPr>
          <w:sz w:val="28"/>
          <w:szCs w:val="28"/>
        </w:rPr>
        <w:t>193,4</w:t>
      </w:r>
    </w:p>
    <w:p w:rsidR="009E3480" w:rsidRPr="008F7855" w:rsidRDefault="009E3480" w:rsidP="00130AA2">
      <w:pPr>
        <w:pStyle w:val="TableParagraph"/>
        <w:kinsoku w:val="0"/>
        <w:overflowPunct w:val="0"/>
        <w:ind w:right="-59" w:firstLine="567"/>
        <w:contextualSpacing/>
        <w:jc w:val="both"/>
        <w:rPr>
          <w:sz w:val="28"/>
          <w:szCs w:val="28"/>
        </w:rPr>
      </w:pPr>
    </w:p>
    <w:p w:rsidR="00A41CE3" w:rsidRPr="00A02401" w:rsidRDefault="009E3480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A02401">
        <w:rPr>
          <w:rFonts w:ascii="Times New Roman" w:hAnsi="Times New Roman"/>
          <w:sz w:val="28"/>
          <w:szCs w:val="28"/>
        </w:rPr>
        <w:t>Удельный расход условного топлива на единицу тепловой энергии, отпуск</w:t>
      </w:r>
      <w:r w:rsidRPr="00A02401">
        <w:rPr>
          <w:rFonts w:ascii="Times New Roman" w:hAnsi="Times New Roman"/>
          <w:sz w:val="28"/>
          <w:szCs w:val="28"/>
        </w:rPr>
        <w:t>а</w:t>
      </w:r>
      <w:r w:rsidRPr="00A02401">
        <w:rPr>
          <w:rFonts w:ascii="Times New Roman" w:hAnsi="Times New Roman"/>
          <w:sz w:val="28"/>
          <w:szCs w:val="28"/>
        </w:rPr>
        <w:t xml:space="preserve">емой с коллекторов источников тепловой энергии </w:t>
      </w:r>
      <w:r w:rsidR="00591A3F" w:rsidRPr="00A02401">
        <w:rPr>
          <w:rFonts w:ascii="Times New Roman" w:hAnsi="Times New Roman"/>
          <w:sz w:val="28"/>
          <w:szCs w:val="28"/>
        </w:rPr>
        <w:t xml:space="preserve">п. </w:t>
      </w:r>
      <w:proofErr w:type="gramStart"/>
      <w:r w:rsidR="00591A3F" w:rsidRPr="00A02401">
        <w:rPr>
          <w:rFonts w:ascii="Times New Roman" w:hAnsi="Times New Roman"/>
          <w:sz w:val="28"/>
          <w:szCs w:val="28"/>
        </w:rPr>
        <w:t>Новая</w:t>
      </w:r>
      <w:proofErr w:type="gramEnd"/>
      <w:r w:rsidR="00591A3F" w:rsidRPr="00A02401">
        <w:rPr>
          <w:rFonts w:ascii="Times New Roman" w:hAnsi="Times New Roman"/>
          <w:sz w:val="28"/>
          <w:szCs w:val="28"/>
        </w:rPr>
        <w:t xml:space="preserve"> Калами</w:t>
      </w:r>
      <w:r w:rsidRPr="00A02401">
        <w:rPr>
          <w:rFonts w:ascii="Times New Roman" w:hAnsi="Times New Roman"/>
          <w:sz w:val="28"/>
          <w:szCs w:val="28"/>
        </w:rPr>
        <w:t xml:space="preserve"> в период </w:t>
      </w:r>
    </w:p>
    <w:p w:rsidR="00A41CE3" w:rsidRPr="008F7855" w:rsidRDefault="00A41CE3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1404BC" w:rsidRPr="008F7855" w:rsidRDefault="001404BC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9E3480" w:rsidRPr="00A02401" w:rsidRDefault="00EB6616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A02401">
        <w:rPr>
          <w:rFonts w:ascii="Times New Roman" w:hAnsi="Times New Roman"/>
          <w:sz w:val="28"/>
          <w:szCs w:val="28"/>
        </w:rPr>
        <w:lastRenderedPageBreak/>
        <w:t>202</w:t>
      </w:r>
      <w:r w:rsidR="00CC7F84">
        <w:rPr>
          <w:rFonts w:ascii="Times New Roman" w:hAnsi="Times New Roman"/>
          <w:sz w:val="28"/>
          <w:szCs w:val="28"/>
        </w:rPr>
        <w:t>1</w:t>
      </w:r>
      <w:r w:rsidRPr="00A02401">
        <w:rPr>
          <w:rFonts w:ascii="Times New Roman" w:hAnsi="Times New Roman"/>
          <w:sz w:val="28"/>
          <w:szCs w:val="28"/>
        </w:rPr>
        <w:t xml:space="preserve"> – 2030</w:t>
      </w:r>
      <w:r w:rsidR="009E3480" w:rsidRPr="00A02401">
        <w:rPr>
          <w:rFonts w:ascii="Times New Roman" w:hAnsi="Times New Roman"/>
          <w:sz w:val="28"/>
          <w:szCs w:val="28"/>
        </w:rPr>
        <w:t xml:space="preserve"> гг. приведен в табл. 14.3.</w:t>
      </w:r>
    </w:p>
    <w:p w:rsidR="009E3480" w:rsidRPr="008F7855" w:rsidRDefault="009E3480" w:rsidP="00130AA2">
      <w:pPr>
        <w:spacing w:after="0" w:line="240" w:lineRule="auto"/>
        <w:contextualSpacing/>
        <w:jc w:val="right"/>
        <w:rPr>
          <w:rFonts w:ascii="Times New Roman" w:hAnsi="Times New Roman"/>
          <w:sz w:val="27"/>
          <w:szCs w:val="27"/>
        </w:rPr>
      </w:pPr>
      <w:r w:rsidRPr="008F7855">
        <w:rPr>
          <w:rFonts w:ascii="Times New Roman" w:hAnsi="Times New Roman"/>
          <w:color w:val="000000"/>
          <w:sz w:val="27"/>
          <w:szCs w:val="27"/>
        </w:rPr>
        <w:t>Таблица 14.3.</w:t>
      </w:r>
      <w:r w:rsidRPr="008F7855">
        <w:rPr>
          <w:rFonts w:ascii="Times New Roman" w:hAnsi="Times New Roman"/>
          <w:sz w:val="27"/>
          <w:szCs w:val="27"/>
        </w:rPr>
        <w:t xml:space="preserve"> Удельный расход условного топлива на единицу тепловой энергии, о</w:t>
      </w:r>
      <w:r w:rsidRPr="008F7855">
        <w:rPr>
          <w:rFonts w:ascii="Times New Roman" w:hAnsi="Times New Roman"/>
          <w:sz w:val="27"/>
          <w:szCs w:val="27"/>
        </w:rPr>
        <w:t>т</w:t>
      </w:r>
      <w:r w:rsidRPr="008F7855">
        <w:rPr>
          <w:rFonts w:ascii="Times New Roman" w:hAnsi="Times New Roman"/>
          <w:sz w:val="27"/>
          <w:szCs w:val="27"/>
        </w:rPr>
        <w:t xml:space="preserve">пускаемой с коллекторов источников тепловой энергии </w:t>
      </w:r>
      <w:r w:rsidR="00591A3F" w:rsidRPr="008F7855">
        <w:rPr>
          <w:rFonts w:ascii="Times New Roman" w:hAnsi="Times New Roman"/>
          <w:sz w:val="27"/>
          <w:szCs w:val="27"/>
        </w:rPr>
        <w:t xml:space="preserve">п. </w:t>
      </w:r>
      <w:proofErr w:type="gramStart"/>
      <w:r w:rsidR="00591A3F" w:rsidRPr="008F7855">
        <w:rPr>
          <w:rFonts w:ascii="Times New Roman" w:hAnsi="Times New Roman"/>
          <w:sz w:val="27"/>
          <w:szCs w:val="27"/>
        </w:rPr>
        <w:t>Новая</w:t>
      </w:r>
      <w:proofErr w:type="gramEnd"/>
      <w:r w:rsidR="00591A3F" w:rsidRPr="008F7855">
        <w:rPr>
          <w:rFonts w:ascii="Times New Roman" w:hAnsi="Times New Roman"/>
          <w:sz w:val="27"/>
          <w:szCs w:val="27"/>
        </w:rPr>
        <w:t xml:space="preserve"> Калами</w:t>
      </w:r>
    </w:p>
    <w:tbl>
      <w:tblPr>
        <w:tblW w:w="4849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93"/>
        <w:gridCol w:w="2141"/>
        <w:gridCol w:w="995"/>
        <w:gridCol w:w="993"/>
        <w:gridCol w:w="993"/>
        <w:gridCol w:w="993"/>
        <w:gridCol w:w="993"/>
        <w:gridCol w:w="1030"/>
      </w:tblGrid>
      <w:tr w:rsidR="009E3480" w:rsidRPr="00D1520D" w:rsidTr="00DE33D6">
        <w:trPr>
          <w:cantSplit/>
          <w:trHeight w:val="907"/>
          <w:jc w:val="center"/>
        </w:trPr>
        <w:tc>
          <w:tcPr>
            <w:tcW w:w="86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3480" w:rsidRPr="00D1520D" w:rsidRDefault="009E3480" w:rsidP="00130AA2">
            <w:pPr>
              <w:spacing w:after="0" w:line="240" w:lineRule="auto"/>
              <w:ind w:left="-57" w:right="-57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520D">
              <w:rPr>
                <w:rFonts w:ascii="Times New Roman" w:hAnsi="Times New Roman"/>
                <w:sz w:val="24"/>
                <w:szCs w:val="24"/>
              </w:rPr>
              <w:t>Централиз</w:t>
            </w:r>
            <w:r w:rsidRPr="00D1520D">
              <w:rPr>
                <w:rFonts w:ascii="Times New Roman" w:hAnsi="Times New Roman"/>
                <w:sz w:val="24"/>
                <w:szCs w:val="24"/>
              </w:rPr>
              <w:t>о</w:t>
            </w:r>
            <w:r w:rsidRPr="00D1520D">
              <w:rPr>
                <w:rFonts w:ascii="Times New Roman" w:hAnsi="Times New Roman"/>
                <w:sz w:val="24"/>
                <w:szCs w:val="24"/>
              </w:rPr>
              <w:t>ванный исто</w:t>
            </w:r>
            <w:r w:rsidRPr="00D1520D">
              <w:rPr>
                <w:rFonts w:ascii="Times New Roman" w:hAnsi="Times New Roman"/>
                <w:sz w:val="24"/>
                <w:szCs w:val="24"/>
              </w:rPr>
              <w:t>ч</w:t>
            </w:r>
            <w:r w:rsidRPr="00D1520D">
              <w:rPr>
                <w:rFonts w:ascii="Times New Roman" w:hAnsi="Times New Roman"/>
                <w:sz w:val="24"/>
                <w:szCs w:val="24"/>
              </w:rPr>
              <w:t>ник тепловой энергии</w:t>
            </w:r>
          </w:p>
        </w:tc>
        <w:tc>
          <w:tcPr>
            <w:tcW w:w="108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3480" w:rsidRPr="00D1520D" w:rsidRDefault="009E3480" w:rsidP="00130AA2">
            <w:pPr>
              <w:spacing w:after="0" w:line="240" w:lineRule="auto"/>
              <w:ind w:left="-57" w:right="-57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520D">
              <w:rPr>
                <w:rFonts w:ascii="Times New Roman" w:hAnsi="Times New Roman"/>
                <w:sz w:val="24"/>
                <w:szCs w:val="24"/>
              </w:rPr>
              <w:t>Отпуск тепловой энергии от центр</w:t>
            </w:r>
            <w:r w:rsidRPr="00D1520D">
              <w:rPr>
                <w:rFonts w:ascii="Times New Roman" w:hAnsi="Times New Roman"/>
                <w:sz w:val="24"/>
                <w:szCs w:val="24"/>
              </w:rPr>
              <w:t>а</w:t>
            </w:r>
            <w:r w:rsidRPr="00D1520D">
              <w:rPr>
                <w:rFonts w:ascii="Times New Roman" w:hAnsi="Times New Roman"/>
                <w:sz w:val="24"/>
                <w:szCs w:val="24"/>
              </w:rPr>
              <w:t>лизованного и</w:t>
            </w:r>
            <w:r w:rsidRPr="00D1520D">
              <w:rPr>
                <w:rFonts w:ascii="Times New Roman" w:hAnsi="Times New Roman"/>
                <w:sz w:val="24"/>
                <w:szCs w:val="24"/>
              </w:rPr>
              <w:t>с</w:t>
            </w:r>
            <w:r w:rsidRPr="00D1520D">
              <w:rPr>
                <w:rFonts w:ascii="Times New Roman" w:hAnsi="Times New Roman"/>
                <w:sz w:val="24"/>
                <w:szCs w:val="24"/>
              </w:rPr>
              <w:t>точника (с учетом потерь в тепловых сетях), Гкал</w:t>
            </w:r>
          </w:p>
        </w:tc>
        <w:tc>
          <w:tcPr>
            <w:tcW w:w="305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3480" w:rsidRPr="00D1520D" w:rsidRDefault="009E3480" w:rsidP="00130AA2">
            <w:pPr>
              <w:spacing w:after="0" w:line="240" w:lineRule="auto"/>
              <w:ind w:left="-57" w:right="-57"/>
              <w:contextualSpacing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1520D">
              <w:rPr>
                <w:rFonts w:ascii="Times New Roman" w:hAnsi="Times New Roman"/>
                <w:bCs/>
                <w:sz w:val="24"/>
                <w:szCs w:val="24"/>
              </w:rPr>
              <w:t>Расчетный годовой расход</w:t>
            </w:r>
          </w:p>
          <w:p w:rsidR="009E3480" w:rsidRPr="00D1520D" w:rsidRDefault="009E3480" w:rsidP="00130AA2">
            <w:pPr>
              <w:spacing w:after="0" w:line="240" w:lineRule="auto"/>
              <w:ind w:left="-57" w:right="-57"/>
              <w:contextualSpacing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1520D">
              <w:rPr>
                <w:rFonts w:ascii="Times New Roman" w:hAnsi="Times New Roman"/>
                <w:bCs/>
                <w:sz w:val="24"/>
                <w:szCs w:val="24"/>
              </w:rPr>
              <w:t>основного топлива</w:t>
            </w:r>
            <w:r w:rsidRPr="00D1520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D1520D">
              <w:rPr>
                <w:rFonts w:ascii="Times New Roman" w:hAnsi="Times New Roman"/>
                <w:bCs/>
                <w:sz w:val="24"/>
                <w:szCs w:val="24"/>
              </w:rPr>
              <w:t>т.у.т</w:t>
            </w:r>
            <w:proofErr w:type="spellEnd"/>
            <w:r w:rsidRPr="00D1520D">
              <w:rPr>
                <w:rFonts w:ascii="Times New Roman" w:hAnsi="Times New Roman"/>
                <w:bCs/>
                <w:sz w:val="24"/>
                <w:szCs w:val="24"/>
              </w:rPr>
              <w:t>./Гкал</w:t>
            </w:r>
          </w:p>
        </w:tc>
      </w:tr>
      <w:tr w:rsidR="009E3480" w:rsidRPr="00D1520D" w:rsidTr="00DE33D6">
        <w:trPr>
          <w:cantSplit/>
          <w:trHeight w:val="907"/>
          <w:jc w:val="center"/>
        </w:trPr>
        <w:tc>
          <w:tcPr>
            <w:tcW w:w="86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3480" w:rsidRPr="00D1520D" w:rsidRDefault="009E3480" w:rsidP="00130AA2">
            <w:pPr>
              <w:spacing w:after="0" w:line="240" w:lineRule="auto"/>
              <w:ind w:left="-57" w:right="-57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3480" w:rsidRPr="00D1520D" w:rsidRDefault="009E3480" w:rsidP="00130AA2">
            <w:pPr>
              <w:spacing w:after="0" w:line="240" w:lineRule="auto"/>
              <w:ind w:left="-57" w:right="-57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3480" w:rsidRPr="00D1520D" w:rsidRDefault="00EB6616" w:rsidP="00130AA2">
            <w:pPr>
              <w:spacing w:after="0" w:line="240" w:lineRule="auto"/>
              <w:ind w:left="-57" w:right="-57"/>
              <w:contextualSpacing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1520D">
              <w:rPr>
                <w:rFonts w:ascii="Times New Roman" w:hAnsi="Times New Roman"/>
                <w:bCs/>
                <w:sz w:val="24"/>
                <w:szCs w:val="24"/>
              </w:rPr>
              <w:t>202</w:t>
            </w:r>
            <w:r w:rsidR="00CC7F84" w:rsidRPr="00D1520D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  <w:r w:rsidR="009E3480" w:rsidRPr="00D1520D">
              <w:rPr>
                <w:rFonts w:ascii="Times New Roman" w:hAnsi="Times New Roman"/>
                <w:bCs/>
                <w:sz w:val="24"/>
                <w:szCs w:val="24"/>
              </w:rPr>
              <w:t xml:space="preserve"> г.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3480" w:rsidRPr="00D1520D" w:rsidRDefault="00EB6616" w:rsidP="00130AA2">
            <w:pPr>
              <w:spacing w:after="0" w:line="240" w:lineRule="auto"/>
              <w:ind w:left="-57" w:right="-57"/>
              <w:contextualSpacing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1520D">
              <w:rPr>
                <w:rFonts w:ascii="Times New Roman" w:hAnsi="Times New Roman"/>
                <w:bCs/>
                <w:sz w:val="24"/>
                <w:szCs w:val="24"/>
              </w:rPr>
              <w:t>202</w:t>
            </w:r>
            <w:r w:rsidR="00CC7F84" w:rsidRPr="00D1520D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  <w:r w:rsidR="009E3480" w:rsidRPr="00D1520D">
              <w:rPr>
                <w:rFonts w:ascii="Times New Roman" w:hAnsi="Times New Roman"/>
                <w:bCs/>
                <w:sz w:val="24"/>
                <w:szCs w:val="24"/>
              </w:rPr>
              <w:t xml:space="preserve"> г.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3480" w:rsidRPr="00D1520D" w:rsidRDefault="00EB6616" w:rsidP="00130AA2">
            <w:pPr>
              <w:spacing w:after="0" w:line="240" w:lineRule="auto"/>
              <w:ind w:left="-57" w:right="-57"/>
              <w:contextualSpacing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1520D">
              <w:rPr>
                <w:rFonts w:ascii="Times New Roman" w:hAnsi="Times New Roman"/>
                <w:bCs/>
                <w:sz w:val="24"/>
                <w:szCs w:val="24"/>
              </w:rPr>
              <w:t>202</w:t>
            </w:r>
            <w:r w:rsidR="00CC7F84" w:rsidRPr="00D1520D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  <w:r w:rsidR="009E3480" w:rsidRPr="00D1520D">
              <w:rPr>
                <w:rFonts w:ascii="Times New Roman" w:hAnsi="Times New Roman"/>
                <w:bCs/>
                <w:sz w:val="24"/>
                <w:szCs w:val="24"/>
              </w:rPr>
              <w:t xml:space="preserve"> г.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3480" w:rsidRPr="00D1520D" w:rsidRDefault="00EB6616" w:rsidP="00130AA2">
            <w:pPr>
              <w:spacing w:after="0" w:line="240" w:lineRule="auto"/>
              <w:ind w:left="-57" w:right="-57"/>
              <w:contextualSpacing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1520D">
              <w:rPr>
                <w:rFonts w:ascii="Times New Roman" w:hAnsi="Times New Roman"/>
                <w:bCs/>
                <w:sz w:val="24"/>
                <w:szCs w:val="24"/>
              </w:rPr>
              <w:t>202</w:t>
            </w:r>
            <w:r w:rsidR="00CC7F84" w:rsidRPr="00D1520D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  <w:r w:rsidR="009E3480" w:rsidRPr="00D1520D">
              <w:rPr>
                <w:rFonts w:ascii="Times New Roman" w:hAnsi="Times New Roman"/>
                <w:bCs/>
                <w:sz w:val="24"/>
                <w:szCs w:val="24"/>
              </w:rPr>
              <w:t xml:space="preserve"> г.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3480" w:rsidRPr="00D1520D" w:rsidRDefault="00EB6616" w:rsidP="00130AA2">
            <w:pPr>
              <w:spacing w:after="0" w:line="240" w:lineRule="auto"/>
              <w:ind w:left="-57" w:right="-57"/>
              <w:contextualSpacing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1520D">
              <w:rPr>
                <w:rFonts w:ascii="Times New Roman" w:hAnsi="Times New Roman"/>
                <w:bCs/>
                <w:sz w:val="24"/>
                <w:szCs w:val="24"/>
              </w:rPr>
              <w:t>202</w:t>
            </w:r>
            <w:r w:rsidR="00CC7F84" w:rsidRPr="00D1520D">
              <w:rPr>
                <w:rFonts w:ascii="Times New Roman" w:hAnsi="Times New Roman"/>
                <w:bCs/>
                <w:sz w:val="24"/>
                <w:szCs w:val="24"/>
              </w:rPr>
              <w:t xml:space="preserve">5  </w:t>
            </w:r>
            <w:r w:rsidR="009E3480" w:rsidRPr="00D1520D">
              <w:rPr>
                <w:rFonts w:ascii="Times New Roman" w:hAnsi="Times New Roman"/>
                <w:bCs/>
                <w:sz w:val="24"/>
                <w:szCs w:val="24"/>
              </w:rPr>
              <w:t>г.</w:t>
            </w:r>
          </w:p>
        </w:tc>
        <w:tc>
          <w:tcPr>
            <w:tcW w:w="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3480" w:rsidRPr="00D1520D" w:rsidRDefault="00EB6616" w:rsidP="00130AA2">
            <w:pPr>
              <w:spacing w:after="0" w:line="240" w:lineRule="auto"/>
              <w:ind w:left="-57" w:right="-57"/>
              <w:contextualSpacing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1520D">
              <w:rPr>
                <w:rFonts w:ascii="Times New Roman" w:hAnsi="Times New Roman"/>
                <w:bCs/>
                <w:sz w:val="24"/>
                <w:szCs w:val="24"/>
              </w:rPr>
              <w:t>202</w:t>
            </w:r>
            <w:r w:rsidR="00CC7F84" w:rsidRPr="00D1520D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  <w:r w:rsidR="009E3480" w:rsidRPr="00D1520D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r w:rsidRPr="00D1520D">
              <w:rPr>
                <w:rFonts w:ascii="Times New Roman" w:hAnsi="Times New Roman"/>
                <w:bCs/>
                <w:sz w:val="24"/>
                <w:szCs w:val="24"/>
              </w:rPr>
              <w:t>- 2030</w:t>
            </w:r>
            <w:r w:rsidR="009E3480" w:rsidRPr="00D1520D">
              <w:rPr>
                <w:rFonts w:ascii="Times New Roman" w:hAnsi="Times New Roman"/>
                <w:bCs/>
                <w:sz w:val="24"/>
                <w:szCs w:val="24"/>
              </w:rPr>
              <w:t xml:space="preserve"> гг.</w:t>
            </w:r>
          </w:p>
        </w:tc>
      </w:tr>
      <w:tr w:rsidR="00576565" w:rsidRPr="00D1520D" w:rsidTr="00576565">
        <w:trPr>
          <w:cantSplit/>
          <w:trHeight w:val="907"/>
          <w:jc w:val="center"/>
        </w:trPr>
        <w:tc>
          <w:tcPr>
            <w:tcW w:w="8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6565" w:rsidRPr="00D1520D" w:rsidRDefault="00576565" w:rsidP="00130AA2">
            <w:pPr>
              <w:autoSpaceDE w:val="0"/>
              <w:autoSpaceDN w:val="0"/>
              <w:adjustRightInd w:val="0"/>
              <w:spacing w:after="0" w:line="240" w:lineRule="auto"/>
              <w:ind w:left="-57" w:right="-57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1520D">
              <w:rPr>
                <w:rFonts w:ascii="Times New Roman" w:hAnsi="Times New Roman"/>
                <w:sz w:val="24"/>
                <w:szCs w:val="24"/>
              </w:rPr>
              <w:t>Котельная по ул. Механич</w:t>
            </w:r>
            <w:r w:rsidRPr="00D1520D">
              <w:rPr>
                <w:rFonts w:ascii="Times New Roman" w:hAnsi="Times New Roman"/>
                <w:sz w:val="24"/>
                <w:szCs w:val="24"/>
              </w:rPr>
              <w:t>е</w:t>
            </w:r>
            <w:r w:rsidRPr="00D1520D">
              <w:rPr>
                <w:rFonts w:ascii="Times New Roman" w:hAnsi="Times New Roman"/>
                <w:sz w:val="24"/>
                <w:szCs w:val="24"/>
              </w:rPr>
              <w:t>ская, 1</w:t>
            </w:r>
            <w:r w:rsidR="00056F3B" w:rsidRPr="00D1520D">
              <w:rPr>
                <w:rFonts w:ascii="Times New Roman" w:hAnsi="Times New Roman"/>
                <w:sz w:val="24"/>
                <w:szCs w:val="24"/>
              </w:rPr>
              <w:t>А</w:t>
            </w:r>
            <w:r w:rsidRPr="00D1520D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0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6565" w:rsidRPr="00D1520D" w:rsidRDefault="00A33C5E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520D">
              <w:rPr>
                <w:rFonts w:ascii="Times New Roman" w:hAnsi="Times New Roman"/>
                <w:sz w:val="24"/>
                <w:szCs w:val="24"/>
              </w:rPr>
              <w:t>3893,02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6565" w:rsidRPr="00D1520D" w:rsidRDefault="00576565" w:rsidP="00130AA2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1520D">
              <w:rPr>
                <w:rFonts w:ascii="Times New Roman" w:hAnsi="Times New Roman"/>
                <w:sz w:val="24"/>
                <w:szCs w:val="24"/>
              </w:rPr>
              <w:t>165,76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6565" w:rsidRPr="00D1520D" w:rsidRDefault="00576565" w:rsidP="00130AA2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520D">
              <w:rPr>
                <w:rFonts w:ascii="Times New Roman" w:hAnsi="Times New Roman"/>
                <w:sz w:val="24"/>
                <w:szCs w:val="24"/>
              </w:rPr>
              <w:t>165,76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6565" w:rsidRPr="00D1520D" w:rsidRDefault="00576565" w:rsidP="00130AA2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520D">
              <w:rPr>
                <w:rFonts w:ascii="Times New Roman" w:hAnsi="Times New Roman"/>
                <w:sz w:val="24"/>
                <w:szCs w:val="24"/>
              </w:rPr>
              <w:t>211,8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6565" w:rsidRPr="00D1520D" w:rsidRDefault="00A33C5E" w:rsidP="00130AA2">
            <w:pPr>
              <w:spacing w:line="240" w:lineRule="auto"/>
              <w:contextualSpacing/>
              <w:jc w:val="center"/>
            </w:pPr>
            <w:r w:rsidRPr="00D1520D">
              <w:rPr>
                <w:rFonts w:ascii="Times New Roman" w:hAnsi="Times New Roman"/>
                <w:sz w:val="24"/>
                <w:szCs w:val="24"/>
              </w:rPr>
              <w:t>193,4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6565" w:rsidRPr="00D1520D" w:rsidRDefault="00A33C5E" w:rsidP="00130AA2">
            <w:pPr>
              <w:spacing w:line="240" w:lineRule="auto"/>
              <w:contextualSpacing/>
              <w:jc w:val="center"/>
            </w:pPr>
            <w:r w:rsidRPr="00D1520D">
              <w:rPr>
                <w:rFonts w:ascii="Times New Roman" w:hAnsi="Times New Roman"/>
                <w:sz w:val="24"/>
                <w:szCs w:val="24"/>
              </w:rPr>
              <w:t>193,4</w:t>
            </w:r>
          </w:p>
        </w:tc>
        <w:tc>
          <w:tcPr>
            <w:tcW w:w="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6565" w:rsidRPr="00D1520D" w:rsidRDefault="00A33C5E" w:rsidP="00130AA2">
            <w:pPr>
              <w:spacing w:line="240" w:lineRule="auto"/>
              <w:contextualSpacing/>
              <w:jc w:val="center"/>
            </w:pPr>
            <w:r w:rsidRPr="00D1520D">
              <w:t>193,4</w:t>
            </w:r>
          </w:p>
        </w:tc>
      </w:tr>
    </w:tbl>
    <w:p w:rsidR="009E3480" w:rsidRPr="008F7855" w:rsidRDefault="009E3480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203C08" w:rsidRPr="00A02401" w:rsidRDefault="00203C08" w:rsidP="00130AA2">
      <w:pPr>
        <w:pStyle w:val="2"/>
        <w:numPr>
          <w:ilvl w:val="1"/>
          <w:numId w:val="46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99" w:name="_Toc27493001"/>
      <w:r w:rsidRPr="00A02401">
        <w:rPr>
          <w:rFonts w:ascii="Times New Roman" w:hAnsi="Times New Roman"/>
          <w:color w:val="auto"/>
          <w:sz w:val="28"/>
          <w:szCs w:val="28"/>
        </w:rPr>
        <w:t>Отношение величины технологических потерь тепловой энергии, те</w:t>
      </w:r>
      <w:r w:rsidRPr="00A02401">
        <w:rPr>
          <w:rFonts w:ascii="Times New Roman" w:hAnsi="Times New Roman"/>
          <w:color w:val="auto"/>
          <w:sz w:val="28"/>
          <w:szCs w:val="28"/>
        </w:rPr>
        <w:t>п</w:t>
      </w:r>
      <w:r w:rsidRPr="00A02401">
        <w:rPr>
          <w:rFonts w:ascii="Times New Roman" w:hAnsi="Times New Roman"/>
          <w:color w:val="auto"/>
          <w:sz w:val="28"/>
          <w:szCs w:val="28"/>
        </w:rPr>
        <w:t>лоносителя к материальной характеристике тепловой сети</w:t>
      </w:r>
      <w:bookmarkEnd w:id="99"/>
    </w:p>
    <w:p w:rsidR="00070BF1" w:rsidRPr="008F7855" w:rsidRDefault="00070BF1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070BF1" w:rsidRPr="00A02401" w:rsidRDefault="00070BF1" w:rsidP="00130AA2">
      <w:pPr>
        <w:pStyle w:val="TableParagraph"/>
        <w:kinsoku w:val="0"/>
        <w:overflowPunct w:val="0"/>
        <w:ind w:left="577"/>
        <w:contextualSpacing/>
        <w:jc w:val="center"/>
        <w:rPr>
          <w:sz w:val="15"/>
          <w:szCs w:val="15"/>
        </w:rPr>
      </w:pPr>
      <w:r w:rsidRPr="00A02401">
        <w:rPr>
          <w:spacing w:val="20"/>
          <w:position w:val="7"/>
          <w:sz w:val="26"/>
          <w:szCs w:val="26"/>
        </w:rPr>
        <w:t>П</w:t>
      </w:r>
      <w:proofErr w:type="spellStart"/>
      <w:r w:rsidRPr="00A02401">
        <w:rPr>
          <w:sz w:val="15"/>
          <w:szCs w:val="15"/>
        </w:rPr>
        <w:t>тп</w:t>
      </w:r>
      <w:proofErr w:type="spellEnd"/>
      <w:r w:rsidRPr="00A02401">
        <w:rPr>
          <w:sz w:val="15"/>
          <w:szCs w:val="15"/>
        </w:rPr>
        <w:t xml:space="preserve"> </w:t>
      </w:r>
      <w:r w:rsidRPr="00A02401">
        <w:rPr>
          <w:spacing w:val="16"/>
          <w:sz w:val="15"/>
          <w:szCs w:val="15"/>
        </w:rPr>
        <w:t xml:space="preserve"> </w:t>
      </w:r>
      <w:r w:rsidRPr="00A02401">
        <w:rPr>
          <w:position w:val="7"/>
          <w:sz w:val="26"/>
          <w:szCs w:val="26"/>
        </w:rPr>
        <w:t>=</w:t>
      </w:r>
      <w:r w:rsidRPr="00A02401">
        <w:rPr>
          <w:spacing w:val="-10"/>
          <w:position w:val="7"/>
          <w:sz w:val="26"/>
          <w:szCs w:val="26"/>
        </w:rPr>
        <w:t xml:space="preserve"> </w:t>
      </w:r>
      <w:r w:rsidRPr="00A02401">
        <w:rPr>
          <w:spacing w:val="10"/>
          <w:position w:val="7"/>
          <w:sz w:val="26"/>
          <w:szCs w:val="26"/>
        </w:rPr>
        <w:t>Q</w:t>
      </w:r>
      <w:proofErr w:type="spellStart"/>
      <w:r w:rsidRPr="00A02401">
        <w:rPr>
          <w:sz w:val="15"/>
          <w:szCs w:val="15"/>
        </w:rPr>
        <w:t>т</w:t>
      </w:r>
      <w:r w:rsidRPr="00A02401">
        <w:rPr>
          <w:spacing w:val="1"/>
          <w:sz w:val="15"/>
          <w:szCs w:val="15"/>
        </w:rPr>
        <w:t>е</w:t>
      </w:r>
      <w:r w:rsidRPr="00A02401">
        <w:rPr>
          <w:sz w:val="15"/>
          <w:szCs w:val="15"/>
        </w:rPr>
        <w:t>хн</w:t>
      </w:r>
      <w:proofErr w:type="gramStart"/>
      <w:r w:rsidRPr="00A02401">
        <w:rPr>
          <w:spacing w:val="-1"/>
          <w:sz w:val="15"/>
          <w:szCs w:val="15"/>
        </w:rPr>
        <w:t>.</w:t>
      </w:r>
      <w:r w:rsidRPr="00A02401">
        <w:rPr>
          <w:sz w:val="15"/>
          <w:szCs w:val="15"/>
        </w:rPr>
        <w:t>п</w:t>
      </w:r>
      <w:proofErr w:type="gramEnd"/>
      <w:r w:rsidRPr="00A02401">
        <w:rPr>
          <w:spacing w:val="-3"/>
          <w:sz w:val="15"/>
          <w:szCs w:val="15"/>
        </w:rPr>
        <w:t>о</w:t>
      </w:r>
      <w:r w:rsidRPr="00A02401">
        <w:rPr>
          <w:sz w:val="15"/>
          <w:szCs w:val="15"/>
        </w:rPr>
        <w:t>т</w:t>
      </w:r>
      <w:proofErr w:type="spellEnd"/>
      <w:r w:rsidRPr="00A02401">
        <w:rPr>
          <w:spacing w:val="33"/>
          <w:sz w:val="15"/>
          <w:szCs w:val="15"/>
        </w:rPr>
        <w:t xml:space="preserve"> </w:t>
      </w:r>
      <w:r w:rsidRPr="00A02401">
        <w:rPr>
          <w:position w:val="7"/>
          <w:sz w:val="26"/>
          <w:szCs w:val="26"/>
        </w:rPr>
        <w:t>/</w:t>
      </w:r>
      <w:r w:rsidRPr="00A02401">
        <w:rPr>
          <w:spacing w:val="-16"/>
          <w:position w:val="7"/>
          <w:sz w:val="26"/>
          <w:szCs w:val="26"/>
        </w:rPr>
        <w:t xml:space="preserve"> </w:t>
      </w:r>
      <w:r w:rsidRPr="00A02401">
        <w:rPr>
          <w:spacing w:val="15"/>
          <w:position w:val="7"/>
          <w:sz w:val="26"/>
          <w:szCs w:val="26"/>
        </w:rPr>
        <w:t>M</w:t>
      </w:r>
      <w:proofErr w:type="spellStart"/>
      <w:r w:rsidRPr="00A02401">
        <w:rPr>
          <w:sz w:val="15"/>
          <w:szCs w:val="15"/>
        </w:rPr>
        <w:t>пкв</w:t>
      </w:r>
      <w:proofErr w:type="spellEnd"/>
    </w:p>
    <w:p w:rsidR="00070BF1" w:rsidRPr="00A02401" w:rsidRDefault="00070BF1" w:rsidP="00130AA2">
      <w:pPr>
        <w:pStyle w:val="TableParagraph"/>
        <w:kinsoku w:val="0"/>
        <w:overflowPunct w:val="0"/>
        <w:ind w:firstLine="567"/>
        <w:contextualSpacing/>
        <w:jc w:val="both"/>
        <w:rPr>
          <w:sz w:val="28"/>
          <w:szCs w:val="28"/>
        </w:rPr>
      </w:pPr>
      <w:r w:rsidRPr="00A02401">
        <w:rPr>
          <w:sz w:val="28"/>
          <w:szCs w:val="28"/>
        </w:rPr>
        <w:t>г</w:t>
      </w:r>
      <w:r w:rsidRPr="00A02401">
        <w:rPr>
          <w:spacing w:val="1"/>
          <w:sz w:val="28"/>
          <w:szCs w:val="28"/>
        </w:rPr>
        <w:t>д</w:t>
      </w:r>
      <w:r w:rsidRPr="00A02401">
        <w:rPr>
          <w:spacing w:val="-3"/>
          <w:sz w:val="28"/>
          <w:szCs w:val="28"/>
        </w:rPr>
        <w:t>е:</w:t>
      </w:r>
    </w:p>
    <w:p w:rsidR="00070BF1" w:rsidRPr="008F7855" w:rsidRDefault="00070BF1" w:rsidP="00130AA2">
      <w:pPr>
        <w:pStyle w:val="TableParagraph"/>
        <w:kinsoku w:val="0"/>
        <w:overflowPunct w:val="0"/>
        <w:ind w:firstLine="567"/>
        <w:contextualSpacing/>
        <w:jc w:val="both"/>
        <w:rPr>
          <w:sz w:val="28"/>
          <w:szCs w:val="28"/>
        </w:rPr>
      </w:pPr>
    </w:p>
    <w:p w:rsidR="00070BF1" w:rsidRPr="00A02401" w:rsidRDefault="00070BF1" w:rsidP="00130AA2">
      <w:pPr>
        <w:pStyle w:val="TableParagraph"/>
        <w:kinsoku w:val="0"/>
        <w:overflowPunct w:val="0"/>
        <w:ind w:firstLine="567"/>
        <w:contextualSpacing/>
        <w:jc w:val="both"/>
        <w:rPr>
          <w:sz w:val="28"/>
          <w:szCs w:val="28"/>
        </w:rPr>
      </w:pPr>
      <w:r w:rsidRPr="00A02401">
        <w:rPr>
          <w:spacing w:val="10"/>
          <w:position w:val="1"/>
          <w:sz w:val="26"/>
          <w:szCs w:val="26"/>
        </w:rPr>
        <w:t>Q</w:t>
      </w:r>
      <w:proofErr w:type="spellStart"/>
      <w:r w:rsidRPr="00A02401">
        <w:rPr>
          <w:position w:val="-6"/>
          <w:sz w:val="15"/>
          <w:szCs w:val="15"/>
        </w:rPr>
        <w:t>техн</w:t>
      </w:r>
      <w:proofErr w:type="gramStart"/>
      <w:r w:rsidRPr="00A02401">
        <w:rPr>
          <w:spacing w:val="-1"/>
          <w:position w:val="-6"/>
          <w:sz w:val="15"/>
          <w:szCs w:val="15"/>
        </w:rPr>
        <w:t>.</w:t>
      </w:r>
      <w:r w:rsidRPr="00A02401">
        <w:rPr>
          <w:position w:val="-6"/>
          <w:sz w:val="15"/>
          <w:szCs w:val="15"/>
        </w:rPr>
        <w:t>п</w:t>
      </w:r>
      <w:proofErr w:type="gramEnd"/>
      <w:r w:rsidRPr="00A02401">
        <w:rPr>
          <w:spacing w:val="-3"/>
          <w:position w:val="-6"/>
          <w:sz w:val="15"/>
          <w:szCs w:val="15"/>
        </w:rPr>
        <w:t>о</w:t>
      </w:r>
      <w:r w:rsidRPr="00A02401">
        <w:rPr>
          <w:position w:val="-6"/>
          <w:sz w:val="15"/>
          <w:szCs w:val="15"/>
        </w:rPr>
        <w:t>т</w:t>
      </w:r>
      <w:proofErr w:type="spellEnd"/>
      <w:r w:rsidRPr="00A02401">
        <w:rPr>
          <w:position w:val="-6"/>
          <w:sz w:val="15"/>
          <w:szCs w:val="15"/>
        </w:rPr>
        <w:t xml:space="preserve">  </w:t>
      </w:r>
      <w:r w:rsidRPr="00A02401">
        <w:rPr>
          <w:spacing w:val="22"/>
          <w:position w:val="-6"/>
          <w:sz w:val="15"/>
          <w:szCs w:val="15"/>
        </w:rPr>
        <w:t xml:space="preserve"> </w:t>
      </w:r>
      <w:r w:rsidRPr="00A02401">
        <w:rPr>
          <w:sz w:val="28"/>
          <w:szCs w:val="28"/>
        </w:rPr>
        <w:t>-</w:t>
      </w:r>
      <w:r w:rsidRPr="00A02401">
        <w:rPr>
          <w:spacing w:val="19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в</w:t>
      </w:r>
      <w:r w:rsidRPr="00A02401">
        <w:rPr>
          <w:sz w:val="28"/>
          <w:szCs w:val="28"/>
        </w:rPr>
        <w:t>е</w:t>
      </w:r>
      <w:r w:rsidRPr="00A02401">
        <w:rPr>
          <w:spacing w:val="-1"/>
          <w:sz w:val="28"/>
          <w:szCs w:val="28"/>
        </w:rPr>
        <w:t>л</w:t>
      </w:r>
      <w:r w:rsidRPr="00A02401">
        <w:rPr>
          <w:sz w:val="28"/>
          <w:szCs w:val="28"/>
        </w:rPr>
        <w:t>и</w:t>
      </w:r>
      <w:r w:rsidRPr="00A02401">
        <w:rPr>
          <w:spacing w:val="-3"/>
          <w:sz w:val="28"/>
          <w:szCs w:val="28"/>
        </w:rPr>
        <w:t>ч</w:t>
      </w:r>
      <w:r w:rsidRPr="00A02401">
        <w:rPr>
          <w:sz w:val="28"/>
          <w:szCs w:val="28"/>
        </w:rPr>
        <w:t>ина</w:t>
      </w:r>
      <w:r w:rsidRPr="00A02401">
        <w:rPr>
          <w:spacing w:val="18"/>
          <w:sz w:val="28"/>
          <w:szCs w:val="28"/>
        </w:rPr>
        <w:t xml:space="preserve"> </w:t>
      </w:r>
      <w:r w:rsidRPr="00A02401">
        <w:rPr>
          <w:spacing w:val="-3"/>
          <w:sz w:val="28"/>
          <w:szCs w:val="28"/>
        </w:rPr>
        <w:t>т</w:t>
      </w:r>
      <w:r w:rsidRPr="00A02401">
        <w:rPr>
          <w:sz w:val="28"/>
          <w:szCs w:val="28"/>
        </w:rPr>
        <w:t>е</w:t>
      </w:r>
      <w:r w:rsidRPr="00A02401">
        <w:rPr>
          <w:spacing w:val="-2"/>
          <w:sz w:val="28"/>
          <w:szCs w:val="28"/>
        </w:rPr>
        <w:t>х</w:t>
      </w:r>
      <w:r w:rsidRPr="00A02401">
        <w:rPr>
          <w:sz w:val="28"/>
          <w:szCs w:val="28"/>
        </w:rPr>
        <w:t>н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4"/>
          <w:sz w:val="28"/>
          <w:szCs w:val="28"/>
        </w:rPr>
        <w:t>л</w:t>
      </w:r>
      <w:r w:rsidRPr="00A02401">
        <w:rPr>
          <w:spacing w:val="-2"/>
          <w:sz w:val="28"/>
          <w:szCs w:val="28"/>
        </w:rPr>
        <w:t>о</w:t>
      </w:r>
      <w:r w:rsidRPr="00A02401">
        <w:rPr>
          <w:sz w:val="28"/>
          <w:szCs w:val="28"/>
        </w:rPr>
        <w:t>гиче</w:t>
      </w:r>
      <w:r w:rsidRPr="00A02401">
        <w:rPr>
          <w:spacing w:val="-3"/>
          <w:sz w:val="28"/>
          <w:szCs w:val="28"/>
        </w:rPr>
        <w:t>с</w:t>
      </w:r>
      <w:r w:rsidRPr="00A02401">
        <w:rPr>
          <w:sz w:val="28"/>
          <w:szCs w:val="28"/>
        </w:rPr>
        <w:t>к</w:t>
      </w:r>
      <w:r w:rsidRPr="00A02401">
        <w:rPr>
          <w:spacing w:val="-2"/>
          <w:sz w:val="28"/>
          <w:szCs w:val="28"/>
        </w:rPr>
        <w:t>и</w:t>
      </w:r>
      <w:r w:rsidRPr="00A02401">
        <w:rPr>
          <w:sz w:val="28"/>
          <w:szCs w:val="28"/>
        </w:rPr>
        <w:t>х</w:t>
      </w:r>
      <w:r w:rsidRPr="00A02401">
        <w:rPr>
          <w:spacing w:val="18"/>
          <w:sz w:val="28"/>
          <w:szCs w:val="28"/>
        </w:rPr>
        <w:t xml:space="preserve"> </w:t>
      </w:r>
      <w:r w:rsidRPr="00A02401">
        <w:rPr>
          <w:sz w:val="28"/>
          <w:szCs w:val="28"/>
        </w:rPr>
        <w:t>п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-3"/>
          <w:sz w:val="28"/>
          <w:szCs w:val="28"/>
        </w:rPr>
        <w:t>е</w:t>
      </w:r>
      <w:r w:rsidRPr="00A02401">
        <w:rPr>
          <w:spacing w:val="1"/>
          <w:sz w:val="28"/>
          <w:szCs w:val="28"/>
        </w:rPr>
        <w:t>р</w:t>
      </w:r>
      <w:r w:rsidRPr="00A02401">
        <w:rPr>
          <w:sz w:val="28"/>
          <w:szCs w:val="28"/>
        </w:rPr>
        <w:t>ь</w:t>
      </w:r>
      <w:r w:rsidRPr="00A02401">
        <w:rPr>
          <w:spacing w:val="16"/>
          <w:sz w:val="28"/>
          <w:szCs w:val="28"/>
        </w:rPr>
        <w:t xml:space="preserve"> </w:t>
      </w:r>
      <w:r w:rsidRPr="00A02401">
        <w:rPr>
          <w:sz w:val="28"/>
          <w:szCs w:val="28"/>
        </w:rPr>
        <w:t>п</w:t>
      </w:r>
      <w:r w:rsidRPr="00A02401">
        <w:rPr>
          <w:spacing w:val="-2"/>
          <w:sz w:val="28"/>
          <w:szCs w:val="28"/>
        </w:rPr>
        <w:t>р</w:t>
      </w:r>
      <w:r w:rsidRPr="00A02401">
        <w:rPr>
          <w:sz w:val="28"/>
          <w:szCs w:val="28"/>
        </w:rPr>
        <w:t>и</w:t>
      </w:r>
      <w:r w:rsidRPr="00A02401">
        <w:rPr>
          <w:spacing w:val="20"/>
          <w:sz w:val="28"/>
          <w:szCs w:val="28"/>
        </w:rPr>
        <w:t xml:space="preserve"> </w:t>
      </w:r>
      <w:r w:rsidRPr="00A02401">
        <w:rPr>
          <w:sz w:val="28"/>
          <w:szCs w:val="28"/>
        </w:rPr>
        <w:t>п</w:t>
      </w:r>
      <w:r w:rsidRPr="00A02401">
        <w:rPr>
          <w:spacing w:val="-3"/>
          <w:sz w:val="28"/>
          <w:szCs w:val="28"/>
        </w:rPr>
        <w:t>е</w:t>
      </w:r>
      <w:r w:rsidRPr="00A02401">
        <w:rPr>
          <w:spacing w:val="1"/>
          <w:sz w:val="28"/>
          <w:szCs w:val="28"/>
        </w:rPr>
        <w:t>р</w:t>
      </w:r>
      <w:r w:rsidRPr="00A02401">
        <w:rPr>
          <w:spacing w:val="-3"/>
          <w:sz w:val="28"/>
          <w:szCs w:val="28"/>
        </w:rPr>
        <w:t>е</w:t>
      </w:r>
      <w:r w:rsidRPr="00A02401">
        <w:rPr>
          <w:spacing w:val="1"/>
          <w:sz w:val="28"/>
          <w:szCs w:val="28"/>
        </w:rPr>
        <w:t>д</w:t>
      </w:r>
      <w:r w:rsidRPr="00A02401">
        <w:rPr>
          <w:sz w:val="28"/>
          <w:szCs w:val="28"/>
        </w:rPr>
        <w:t>а</w:t>
      </w:r>
      <w:r w:rsidRPr="00A02401">
        <w:rPr>
          <w:spacing w:val="-3"/>
          <w:sz w:val="28"/>
          <w:szCs w:val="28"/>
        </w:rPr>
        <w:t>ч</w:t>
      </w:r>
      <w:r w:rsidRPr="00A02401">
        <w:rPr>
          <w:sz w:val="28"/>
          <w:szCs w:val="28"/>
        </w:rPr>
        <w:t>е</w:t>
      </w:r>
      <w:r w:rsidRPr="00A02401">
        <w:rPr>
          <w:spacing w:val="19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еп</w:t>
      </w:r>
      <w:r w:rsidRPr="00A02401">
        <w:rPr>
          <w:spacing w:val="-4"/>
          <w:sz w:val="28"/>
          <w:szCs w:val="28"/>
        </w:rPr>
        <w:t>л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1"/>
          <w:sz w:val="28"/>
          <w:szCs w:val="28"/>
        </w:rPr>
        <w:t>в</w:t>
      </w:r>
      <w:r w:rsidRPr="00A02401">
        <w:rPr>
          <w:spacing w:val="-2"/>
          <w:sz w:val="28"/>
          <w:szCs w:val="28"/>
        </w:rPr>
        <w:t>о</w:t>
      </w:r>
      <w:r w:rsidRPr="00A02401">
        <w:rPr>
          <w:sz w:val="28"/>
          <w:szCs w:val="28"/>
        </w:rPr>
        <w:t>й</w:t>
      </w:r>
      <w:r w:rsidRPr="00A02401">
        <w:rPr>
          <w:spacing w:val="20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э</w:t>
      </w:r>
      <w:r w:rsidRPr="00A02401">
        <w:rPr>
          <w:sz w:val="28"/>
          <w:szCs w:val="28"/>
        </w:rPr>
        <w:t>н</w:t>
      </w:r>
      <w:r w:rsidRPr="00A02401">
        <w:rPr>
          <w:spacing w:val="-3"/>
          <w:sz w:val="28"/>
          <w:szCs w:val="28"/>
        </w:rPr>
        <w:t>е</w:t>
      </w:r>
      <w:r w:rsidRPr="00A02401">
        <w:rPr>
          <w:spacing w:val="1"/>
          <w:sz w:val="28"/>
          <w:szCs w:val="28"/>
        </w:rPr>
        <w:t>р</w:t>
      </w:r>
      <w:r w:rsidRPr="00A02401">
        <w:rPr>
          <w:spacing w:val="-3"/>
          <w:sz w:val="28"/>
          <w:szCs w:val="28"/>
        </w:rPr>
        <w:t>г</w:t>
      </w:r>
      <w:r w:rsidRPr="00A02401">
        <w:rPr>
          <w:sz w:val="28"/>
          <w:szCs w:val="28"/>
        </w:rPr>
        <w:t xml:space="preserve">ии, 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е</w:t>
      </w:r>
      <w:r w:rsidRPr="00A02401">
        <w:rPr>
          <w:spacing w:val="1"/>
          <w:sz w:val="28"/>
          <w:szCs w:val="28"/>
        </w:rPr>
        <w:t>п</w:t>
      </w:r>
      <w:r w:rsidRPr="00A02401">
        <w:rPr>
          <w:spacing w:val="-1"/>
          <w:sz w:val="28"/>
          <w:szCs w:val="28"/>
        </w:rPr>
        <w:t>л</w:t>
      </w:r>
      <w:r w:rsidRPr="00A02401">
        <w:rPr>
          <w:spacing w:val="-2"/>
          <w:sz w:val="28"/>
          <w:szCs w:val="28"/>
        </w:rPr>
        <w:t>о</w:t>
      </w:r>
      <w:r w:rsidRPr="00A02401">
        <w:rPr>
          <w:spacing w:val="1"/>
          <w:sz w:val="28"/>
          <w:szCs w:val="28"/>
        </w:rPr>
        <w:t>н</w:t>
      </w:r>
      <w:r w:rsidRPr="00A02401">
        <w:rPr>
          <w:spacing w:val="-2"/>
          <w:sz w:val="28"/>
          <w:szCs w:val="28"/>
        </w:rPr>
        <w:t>о</w:t>
      </w:r>
      <w:r w:rsidRPr="00A02401">
        <w:rPr>
          <w:sz w:val="28"/>
          <w:szCs w:val="28"/>
        </w:rPr>
        <w:t>с</w:t>
      </w:r>
      <w:r w:rsidRPr="00A02401">
        <w:rPr>
          <w:spacing w:val="1"/>
          <w:sz w:val="28"/>
          <w:szCs w:val="28"/>
        </w:rPr>
        <w:t>и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е</w:t>
      </w:r>
      <w:r w:rsidRPr="00A02401">
        <w:rPr>
          <w:spacing w:val="-4"/>
          <w:sz w:val="28"/>
          <w:szCs w:val="28"/>
        </w:rPr>
        <w:t>л</w:t>
      </w:r>
      <w:r w:rsidRPr="00A02401">
        <w:rPr>
          <w:sz w:val="28"/>
          <w:szCs w:val="28"/>
        </w:rPr>
        <w:t>я</w:t>
      </w:r>
      <w:r w:rsidRPr="00A02401">
        <w:rPr>
          <w:spacing w:val="-1"/>
          <w:sz w:val="28"/>
          <w:szCs w:val="28"/>
        </w:rPr>
        <w:t xml:space="preserve"> </w:t>
      </w:r>
      <w:r w:rsidRPr="00A02401">
        <w:rPr>
          <w:spacing w:val="-2"/>
          <w:sz w:val="28"/>
          <w:szCs w:val="28"/>
        </w:rPr>
        <w:t>п</w:t>
      </w:r>
      <w:r w:rsidRPr="00A02401">
        <w:rPr>
          <w:sz w:val="28"/>
          <w:szCs w:val="28"/>
        </w:rPr>
        <w:t xml:space="preserve">о 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-3"/>
          <w:sz w:val="28"/>
          <w:szCs w:val="28"/>
        </w:rPr>
        <w:t>е</w:t>
      </w:r>
      <w:r w:rsidRPr="00A02401">
        <w:rPr>
          <w:sz w:val="28"/>
          <w:szCs w:val="28"/>
        </w:rPr>
        <w:t>п</w:t>
      </w:r>
      <w:r w:rsidRPr="00A02401">
        <w:rPr>
          <w:spacing w:val="-1"/>
          <w:sz w:val="28"/>
          <w:szCs w:val="28"/>
        </w:rPr>
        <w:t>л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3"/>
          <w:sz w:val="28"/>
          <w:szCs w:val="28"/>
        </w:rPr>
        <w:t>в</w:t>
      </w:r>
      <w:r w:rsidRPr="00A02401">
        <w:rPr>
          <w:sz w:val="28"/>
          <w:szCs w:val="28"/>
        </w:rPr>
        <w:t>ым</w:t>
      </w:r>
      <w:r w:rsidRPr="00A02401">
        <w:rPr>
          <w:spacing w:val="-1"/>
          <w:sz w:val="28"/>
          <w:szCs w:val="28"/>
        </w:rPr>
        <w:t xml:space="preserve"> </w:t>
      </w:r>
      <w:r w:rsidRPr="00A02401">
        <w:rPr>
          <w:sz w:val="28"/>
          <w:szCs w:val="28"/>
        </w:rPr>
        <w:t>се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я</w:t>
      </w:r>
      <w:r w:rsidRPr="00A02401">
        <w:rPr>
          <w:spacing w:val="-1"/>
          <w:sz w:val="28"/>
          <w:szCs w:val="28"/>
        </w:rPr>
        <w:t>м</w:t>
      </w:r>
      <w:r w:rsidRPr="00A02401">
        <w:rPr>
          <w:sz w:val="28"/>
          <w:szCs w:val="28"/>
        </w:rPr>
        <w:t>,</w:t>
      </w:r>
      <w:r w:rsidRPr="00A02401">
        <w:rPr>
          <w:spacing w:val="-4"/>
          <w:sz w:val="28"/>
          <w:szCs w:val="28"/>
        </w:rPr>
        <w:t xml:space="preserve"> </w:t>
      </w:r>
      <w:r w:rsidRPr="00A02401">
        <w:rPr>
          <w:sz w:val="28"/>
          <w:szCs w:val="28"/>
        </w:rPr>
        <w:t>Гка</w:t>
      </w:r>
      <w:r w:rsidRPr="00A02401">
        <w:rPr>
          <w:spacing w:val="-1"/>
          <w:sz w:val="28"/>
          <w:szCs w:val="28"/>
        </w:rPr>
        <w:t>л</w:t>
      </w:r>
      <w:r w:rsidRPr="00A02401">
        <w:rPr>
          <w:sz w:val="28"/>
          <w:szCs w:val="28"/>
        </w:rPr>
        <w:t>;</w:t>
      </w:r>
    </w:p>
    <w:p w:rsidR="00070BF1" w:rsidRPr="00A02401" w:rsidRDefault="00070BF1" w:rsidP="00130AA2">
      <w:pPr>
        <w:pStyle w:val="TableParagraph"/>
        <w:kinsoku w:val="0"/>
        <w:overflowPunct w:val="0"/>
        <w:ind w:firstLine="567"/>
        <w:contextualSpacing/>
        <w:jc w:val="both"/>
        <w:rPr>
          <w:sz w:val="28"/>
          <w:szCs w:val="28"/>
        </w:rPr>
      </w:pPr>
      <w:proofErr w:type="gramStart"/>
      <w:r w:rsidRPr="00A02401">
        <w:rPr>
          <w:spacing w:val="16"/>
          <w:position w:val="1"/>
          <w:sz w:val="26"/>
          <w:szCs w:val="26"/>
        </w:rPr>
        <w:t>M</w:t>
      </w:r>
      <w:proofErr w:type="spellStart"/>
      <w:proofErr w:type="gramEnd"/>
      <w:r w:rsidRPr="00A02401">
        <w:rPr>
          <w:position w:val="-6"/>
          <w:sz w:val="15"/>
          <w:szCs w:val="15"/>
        </w:rPr>
        <w:t>пкв</w:t>
      </w:r>
      <w:proofErr w:type="spellEnd"/>
      <w:r w:rsidRPr="00A02401">
        <w:rPr>
          <w:position w:val="-6"/>
          <w:sz w:val="15"/>
          <w:szCs w:val="15"/>
        </w:rPr>
        <w:t xml:space="preserve">  </w:t>
      </w:r>
      <w:r w:rsidRPr="00A02401">
        <w:rPr>
          <w:spacing w:val="24"/>
          <w:position w:val="-6"/>
          <w:sz w:val="15"/>
          <w:szCs w:val="15"/>
        </w:rPr>
        <w:t xml:space="preserve"> </w:t>
      </w:r>
      <w:r w:rsidRPr="00A02401">
        <w:rPr>
          <w:sz w:val="28"/>
          <w:szCs w:val="28"/>
        </w:rPr>
        <w:t>-</w:t>
      </w:r>
      <w:r w:rsidRPr="00A02401">
        <w:rPr>
          <w:spacing w:val="9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м</w:t>
      </w:r>
      <w:r w:rsidRPr="00A02401">
        <w:rPr>
          <w:sz w:val="28"/>
          <w:szCs w:val="28"/>
        </w:rPr>
        <w:t>а</w:t>
      </w:r>
      <w:r w:rsidRPr="00A02401">
        <w:rPr>
          <w:spacing w:val="-3"/>
          <w:sz w:val="28"/>
          <w:szCs w:val="28"/>
        </w:rPr>
        <w:t>т</w:t>
      </w:r>
      <w:r w:rsidRPr="00A02401">
        <w:rPr>
          <w:sz w:val="28"/>
          <w:szCs w:val="28"/>
        </w:rPr>
        <w:t>е</w:t>
      </w:r>
      <w:r w:rsidRPr="00A02401">
        <w:rPr>
          <w:spacing w:val="-2"/>
          <w:sz w:val="28"/>
          <w:szCs w:val="28"/>
        </w:rPr>
        <w:t>р</w:t>
      </w:r>
      <w:r w:rsidRPr="00A02401">
        <w:rPr>
          <w:spacing w:val="1"/>
          <w:sz w:val="28"/>
          <w:szCs w:val="28"/>
        </w:rPr>
        <w:t>и</w:t>
      </w:r>
      <w:r w:rsidRPr="00A02401">
        <w:rPr>
          <w:sz w:val="28"/>
          <w:szCs w:val="28"/>
        </w:rPr>
        <w:t>а</w:t>
      </w:r>
      <w:r w:rsidRPr="00A02401">
        <w:rPr>
          <w:spacing w:val="-1"/>
          <w:sz w:val="28"/>
          <w:szCs w:val="28"/>
        </w:rPr>
        <w:t>ль</w:t>
      </w:r>
      <w:r w:rsidRPr="00A02401">
        <w:rPr>
          <w:spacing w:val="1"/>
          <w:sz w:val="28"/>
          <w:szCs w:val="28"/>
        </w:rPr>
        <w:t>н</w:t>
      </w:r>
      <w:r w:rsidRPr="00A02401">
        <w:rPr>
          <w:spacing w:val="-3"/>
          <w:sz w:val="28"/>
          <w:szCs w:val="28"/>
        </w:rPr>
        <w:t>а</w:t>
      </w:r>
      <w:r w:rsidRPr="00A02401">
        <w:rPr>
          <w:sz w:val="28"/>
          <w:szCs w:val="28"/>
        </w:rPr>
        <w:t>я</w:t>
      </w:r>
      <w:r w:rsidRPr="00A02401">
        <w:rPr>
          <w:spacing w:val="8"/>
          <w:sz w:val="28"/>
          <w:szCs w:val="28"/>
        </w:rPr>
        <w:t xml:space="preserve"> </w:t>
      </w:r>
      <w:r w:rsidRPr="00A02401">
        <w:rPr>
          <w:spacing w:val="1"/>
          <w:sz w:val="28"/>
          <w:szCs w:val="28"/>
        </w:rPr>
        <w:t>х</w:t>
      </w:r>
      <w:r w:rsidRPr="00A02401">
        <w:rPr>
          <w:spacing w:val="-3"/>
          <w:sz w:val="28"/>
          <w:szCs w:val="28"/>
        </w:rPr>
        <w:t>а</w:t>
      </w:r>
      <w:r w:rsidRPr="00A02401">
        <w:rPr>
          <w:spacing w:val="1"/>
          <w:sz w:val="28"/>
          <w:szCs w:val="28"/>
        </w:rPr>
        <w:t>р</w:t>
      </w:r>
      <w:r w:rsidRPr="00A02401">
        <w:rPr>
          <w:spacing w:val="-3"/>
          <w:sz w:val="28"/>
          <w:szCs w:val="28"/>
        </w:rPr>
        <w:t>а</w:t>
      </w:r>
      <w:r w:rsidRPr="00A02401">
        <w:rPr>
          <w:sz w:val="28"/>
          <w:szCs w:val="28"/>
        </w:rPr>
        <w:t>к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-3"/>
          <w:sz w:val="28"/>
          <w:szCs w:val="28"/>
        </w:rPr>
        <w:t>е</w:t>
      </w:r>
      <w:r w:rsidRPr="00A02401">
        <w:rPr>
          <w:spacing w:val="1"/>
          <w:sz w:val="28"/>
          <w:szCs w:val="28"/>
        </w:rPr>
        <w:t>р</w:t>
      </w:r>
      <w:r w:rsidRPr="00A02401">
        <w:rPr>
          <w:sz w:val="28"/>
          <w:szCs w:val="28"/>
        </w:rPr>
        <w:t>ис</w:t>
      </w:r>
      <w:r w:rsidRPr="00A02401">
        <w:rPr>
          <w:spacing w:val="-3"/>
          <w:sz w:val="28"/>
          <w:szCs w:val="28"/>
        </w:rPr>
        <w:t>т</w:t>
      </w:r>
      <w:r w:rsidRPr="00A02401">
        <w:rPr>
          <w:sz w:val="28"/>
          <w:szCs w:val="28"/>
        </w:rPr>
        <w:t>ика</w:t>
      </w:r>
      <w:r w:rsidRPr="00A02401">
        <w:rPr>
          <w:spacing w:val="6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-3"/>
          <w:sz w:val="28"/>
          <w:szCs w:val="28"/>
        </w:rPr>
        <w:t>е</w:t>
      </w:r>
      <w:r w:rsidRPr="00A02401">
        <w:rPr>
          <w:spacing w:val="1"/>
          <w:sz w:val="28"/>
          <w:szCs w:val="28"/>
        </w:rPr>
        <w:t>п</w:t>
      </w:r>
      <w:r w:rsidRPr="00A02401">
        <w:rPr>
          <w:spacing w:val="-1"/>
          <w:sz w:val="28"/>
          <w:szCs w:val="28"/>
        </w:rPr>
        <w:t>л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3"/>
          <w:sz w:val="28"/>
          <w:szCs w:val="28"/>
        </w:rPr>
        <w:t>в</w:t>
      </w:r>
      <w:r w:rsidRPr="00A02401">
        <w:rPr>
          <w:spacing w:val="1"/>
          <w:sz w:val="28"/>
          <w:szCs w:val="28"/>
        </w:rPr>
        <w:t>о</w:t>
      </w:r>
      <w:r w:rsidRPr="00A02401">
        <w:rPr>
          <w:sz w:val="28"/>
          <w:szCs w:val="28"/>
        </w:rPr>
        <w:t>й</w:t>
      </w:r>
      <w:r w:rsidRPr="00A02401">
        <w:rPr>
          <w:spacing w:val="6"/>
          <w:sz w:val="28"/>
          <w:szCs w:val="28"/>
        </w:rPr>
        <w:t xml:space="preserve"> </w:t>
      </w:r>
      <w:r w:rsidRPr="00A02401">
        <w:rPr>
          <w:sz w:val="28"/>
          <w:szCs w:val="28"/>
        </w:rPr>
        <w:t>се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и</w:t>
      </w:r>
      <w:r w:rsidRPr="00A02401">
        <w:rPr>
          <w:spacing w:val="7"/>
          <w:sz w:val="28"/>
          <w:szCs w:val="28"/>
        </w:rPr>
        <w:t xml:space="preserve"> </w:t>
      </w:r>
      <w:r w:rsidRPr="00A02401">
        <w:rPr>
          <w:sz w:val="28"/>
          <w:szCs w:val="28"/>
        </w:rPr>
        <w:t>(</w:t>
      </w:r>
      <w:r w:rsidRPr="00A02401">
        <w:rPr>
          <w:spacing w:val="-2"/>
          <w:sz w:val="28"/>
          <w:szCs w:val="28"/>
        </w:rPr>
        <w:t>п</w:t>
      </w:r>
      <w:r w:rsidRPr="00A02401">
        <w:rPr>
          <w:sz w:val="28"/>
          <w:szCs w:val="28"/>
        </w:rPr>
        <w:t>о</w:t>
      </w:r>
      <w:r w:rsidRPr="00A02401">
        <w:rPr>
          <w:spacing w:val="9"/>
          <w:sz w:val="28"/>
          <w:szCs w:val="28"/>
        </w:rPr>
        <w:t xml:space="preserve"> </w:t>
      </w:r>
      <w:r w:rsidRPr="00A02401">
        <w:rPr>
          <w:spacing w:val="-3"/>
          <w:sz w:val="28"/>
          <w:szCs w:val="28"/>
        </w:rPr>
        <w:t>в</w:t>
      </w:r>
      <w:r w:rsidRPr="00A02401">
        <w:rPr>
          <w:spacing w:val="1"/>
          <w:sz w:val="28"/>
          <w:szCs w:val="28"/>
        </w:rPr>
        <w:t>и</w:t>
      </w:r>
      <w:r w:rsidRPr="00A02401">
        <w:rPr>
          <w:spacing w:val="-2"/>
          <w:sz w:val="28"/>
          <w:szCs w:val="28"/>
        </w:rPr>
        <w:t>д</w:t>
      </w:r>
      <w:r w:rsidRPr="00A02401">
        <w:rPr>
          <w:sz w:val="28"/>
          <w:szCs w:val="28"/>
        </w:rPr>
        <w:t>ам</w:t>
      </w:r>
      <w:r w:rsidRPr="00A02401">
        <w:rPr>
          <w:spacing w:val="8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е</w:t>
      </w:r>
      <w:r w:rsidRPr="00A02401">
        <w:rPr>
          <w:spacing w:val="1"/>
          <w:sz w:val="28"/>
          <w:szCs w:val="28"/>
        </w:rPr>
        <w:t>п</w:t>
      </w:r>
      <w:r w:rsidRPr="00A02401">
        <w:rPr>
          <w:spacing w:val="-4"/>
          <w:sz w:val="28"/>
          <w:szCs w:val="28"/>
        </w:rPr>
        <w:t>л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2"/>
          <w:sz w:val="28"/>
          <w:szCs w:val="28"/>
        </w:rPr>
        <w:t>н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3"/>
          <w:sz w:val="28"/>
          <w:szCs w:val="28"/>
        </w:rPr>
        <w:t>с</w:t>
      </w:r>
      <w:r w:rsidRPr="00A02401">
        <w:rPr>
          <w:sz w:val="28"/>
          <w:szCs w:val="28"/>
        </w:rPr>
        <w:t>ите</w:t>
      </w:r>
      <w:r w:rsidRPr="00A02401">
        <w:rPr>
          <w:spacing w:val="-1"/>
          <w:sz w:val="28"/>
          <w:szCs w:val="28"/>
        </w:rPr>
        <w:t>л</w:t>
      </w:r>
      <w:r w:rsidRPr="00A02401">
        <w:rPr>
          <w:sz w:val="28"/>
          <w:szCs w:val="28"/>
        </w:rPr>
        <w:t>я</w:t>
      </w:r>
      <w:r w:rsidRPr="00A02401">
        <w:rPr>
          <w:spacing w:val="21"/>
          <w:sz w:val="28"/>
          <w:szCs w:val="28"/>
        </w:rPr>
        <w:t xml:space="preserve"> </w:t>
      </w:r>
      <w:r w:rsidRPr="00A02401">
        <w:rPr>
          <w:sz w:val="28"/>
          <w:szCs w:val="28"/>
        </w:rPr>
        <w:t>-</w:t>
      </w:r>
      <w:r w:rsidRPr="00A02401">
        <w:rPr>
          <w:spacing w:val="21"/>
          <w:sz w:val="28"/>
          <w:szCs w:val="28"/>
        </w:rPr>
        <w:t xml:space="preserve"> </w:t>
      </w:r>
      <w:r w:rsidRPr="00A02401">
        <w:rPr>
          <w:spacing w:val="1"/>
          <w:sz w:val="28"/>
          <w:szCs w:val="28"/>
        </w:rPr>
        <w:t>п</w:t>
      </w:r>
      <w:r w:rsidRPr="00A02401">
        <w:rPr>
          <w:spacing w:val="-3"/>
          <w:sz w:val="28"/>
          <w:szCs w:val="28"/>
        </w:rPr>
        <w:t>а</w:t>
      </w:r>
      <w:r w:rsidRPr="00A02401">
        <w:rPr>
          <w:spacing w:val="1"/>
          <w:sz w:val="28"/>
          <w:szCs w:val="28"/>
        </w:rPr>
        <w:t>р</w:t>
      </w:r>
      <w:r w:rsidRPr="00A02401">
        <w:rPr>
          <w:sz w:val="28"/>
          <w:szCs w:val="28"/>
        </w:rPr>
        <w:t>,</w:t>
      </w:r>
      <w:r w:rsidRPr="00A02401">
        <w:rPr>
          <w:spacing w:val="20"/>
          <w:sz w:val="28"/>
          <w:szCs w:val="28"/>
        </w:rPr>
        <w:t xml:space="preserve"> </w:t>
      </w:r>
      <w:r w:rsidRPr="00A02401">
        <w:rPr>
          <w:spacing w:val="-3"/>
          <w:sz w:val="28"/>
          <w:szCs w:val="28"/>
        </w:rPr>
        <w:t>к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2"/>
          <w:sz w:val="28"/>
          <w:szCs w:val="28"/>
        </w:rPr>
        <w:t>н</w:t>
      </w:r>
      <w:r w:rsidRPr="00A02401">
        <w:rPr>
          <w:spacing w:val="1"/>
          <w:sz w:val="28"/>
          <w:szCs w:val="28"/>
        </w:rPr>
        <w:t>д</w:t>
      </w:r>
      <w:r w:rsidRPr="00A02401">
        <w:rPr>
          <w:spacing w:val="-3"/>
          <w:sz w:val="28"/>
          <w:szCs w:val="28"/>
        </w:rPr>
        <w:t>е</w:t>
      </w:r>
      <w:r w:rsidRPr="00A02401">
        <w:rPr>
          <w:sz w:val="28"/>
          <w:szCs w:val="28"/>
        </w:rPr>
        <w:t>нса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,</w:t>
      </w:r>
      <w:r w:rsidRPr="00A02401">
        <w:rPr>
          <w:spacing w:val="18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в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2"/>
          <w:sz w:val="28"/>
          <w:szCs w:val="28"/>
        </w:rPr>
        <w:t>д</w:t>
      </w:r>
      <w:r w:rsidRPr="00A02401">
        <w:rPr>
          <w:sz w:val="28"/>
          <w:szCs w:val="28"/>
        </w:rPr>
        <w:t>а),</w:t>
      </w:r>
      <w:r w:rsidRPr="00A02401">
        <w:rPr>
          <w:spacing w:val="20"/>
          <w:sz w:val="28"/>
          <w:szCs w:val="28"/>
        </w:rPr>
        <w:t xml:space="preserve"> </w:t>
      </w:r>
      <w:r w:rsidRPr="00A02401">
        <w:rPr>
          <w:spacing w:val="-2"/>
          <w:sz w:val="28"/>
          <w:szCs w:val="28"/>
        </w:rPr>
        <w:t>оп</w:t>
      </w:r>
      <w:r w:rsidRPr="00A02401">
        <w:rPr>
          <w:spacing w:val="1"/>
          <w:sz w:val="28"/>
          <w:szCs w:val="28"/>
        </w:rPr>
        <w:t>р</w:t>
      </w:r>
      <w:r w:rsidRPr="00A02401">
        <w:rPr>
          <w:sz w:val="28"/>
          <w:szCs w:val="28"/>
        </w:rPr>
        <w:t>е</w:t>
      </w:r>
      <w:r w:rsidRPr="00A02401">
        <w:rPr>
          <w:spacing w:val="-2"/>
          <w:sz w:val="28"/>
          <w:szCs w:val="28"/>
        </w:rPr>
        <w:t>д</w:t>
      </w:r>
      <w:r w:rsidRPr="00A02401">
        <w:rPr>
          <w:sz w:val="28"/>
          <w:szCs w:val="28"/>
        </w:rPr>
        <w:t>е</w:t>
      </w:r>
      <w:r w:rsidRPr="00A02401">
        <w:rPr>
          <w:spacing w:val="-1"/>
          <w:sz w:val="28"/>
          <w:szCs w:val="28"/>
        </w:rPr>
        <w:t>л</w:t>
      </w:r>
      <w:r w:rsidRPr="00A02401">
        <w:rPr>
          <w:sz w:val="28"/>
          <w:szCs w:val="28"/>
        </w:rPr>
        <w:t>е</w:t>
      </w:r>
      <w:r w:rsidRPr="00A02401">
        <w:rPr>
          <w:spacing w:val="-2"/>
          <w:sz w:val="28"/>
          <w:szCs w:val="28"/>
        </w:rPr>
        <w:t>н</w:t>
      </w:r>
      <w:r w:rsidRPr="00A02401">
        <w:rPr>
          <w:sz w:val="28"/>
          <w:szCs w:val="28"/>
        </w:rPr>
        <w:t>н</w:t>
      </w:r>
      <w:r w:rsidRPr="00A02401">
        <w:rPr>
          <w:spacing w:val="-3"/>
          <w:sz w:val="28"/>
          <w:szCs w:val="28"/>
        </w:rPr>
        <w:t>а</w:t>
      </w:r>
      <w:r w:rsidRPr="00A02401">
        <w:rPr>
          <w:sz w:val="28"/>
          <w:szCs w:val="28"/>
        </w:rPr>
        <w:t>я</w:t>
      </w:r>
      <w:r w:rsidRPr="00A02401">
        <w:rPr>
          <w:spacing w:val="21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з</w:t>
      </w:r>
      <w:r w:rsidRPr="00A02401">
        <w:rPr>
          <w:sz w:val="28"/>
          <w:szCs w:val="28"/>
        </w:rPr>
        <w:t>на</w:t>
      </w:r>
      <w:r w:rsidRPr="00A02401">
        <w:rPr>
          <w:spacing w:val="-3"/>
          <w:sz w:val="28"/>
          <w:szCs w:val="28"/>
        </w:rPr>
        <w:t>ч</w:t>
      </w:r>
      <w:r w:rsidRPr="00A02401">
        <w:rPr>
          <w:sz w:val="28"/>
          <w:szCs w:val="28"/>
        </w:rPr>
        <w:t>е</w:t>
      </w:r>
      <w:r w:rsidRPr="00A02401">
        <w:rPr>
          <w:spacing w:val="-2"/>
          <w:sz w:val="28"/>
          <w:szCs w:val="28"/>
        </w:rPr>
        <w:t>н</w:t>
      </w:r>
      <w:r w:rsidRPr="00A02401">
        <w:rPr>
          <w:spacing w:val="1"/>
          <w:sz w:val="28"/>
          <w:szCs w:val="28"/>
        </w:rPr>
        <w:t>и</w:t>
      </w:r>
      <w:r w:rsidRPr="00A02401">
        <w:rPr>
          <w:sz w:val="28"/>
          <w:szCs w:val="28"/>
        </w:rPr>
        <w:t>ем</w:t>
      </w:r>
      <w:r w:rsidRPr="00A02401">
        <w:rPr>
          <w:spacing w:val="18"/>
          <w:sz w:val="28"/>
          <w:szCs w:val="28"/>
        </w:rPr>
        <w:t xml:space="preserve"> </w:t>
      </w:r>
      <w:r w:rsidRPr="00A02401">
        <w:rPr>
          <w:sz w:val="28"/>
          <w:szCs w:val="28"/>
        </w:rPr>
        <w:t>с</w:t>
      </w:r>
      <w:r w:rsidRPr="00A02401">
        <w:rPr>
          <w:spacing w:val="-4"/>
          <w:sz w:val="28"/>
          <w:szCs w:val="28"/>
        </w:rPr>
        <w:t>у</w:t>
      </w:r>
      <w:r w:rsidRPr="00A02401">
        <w:rPr>
          <w:spacing w:val="-1"/>
          <w:sz w:val="28"/>
          <w:szCs w:val="28"/>
        </w:rPr>
        <w:t>мм</w:t>
      </w:r>
      <w:r w:rsidRPr="00A02401">
        <w:rPr>
          <w:sz w:val="28"/>
          <w:szCs w:val="28"/>
        </w:rPr>
        <w:t>ы</w:t>
      </w:r>
      <w:r w:rsidRPr="00A02401">
        <w:rPr>
          <w:spacing w:val="22"/>
          <w:sz w:val="28"/>
          <w:szCs w:val="28"/>
        </w:rPr>
        <w:t xml:space="preserve"> </w:t>
      </w:r>
      <w:r w:rsidRPr="00A02401">
        <w:rPr>
          <w:sz w:val="28"/>
          <w:szCs w:val="28"/>
        </w:rPr>
        <w:t>п</w:t>
      </w:r>
      <w:r w:rsidRPr="00A02401">
        <w:rPr>
          <w:spacing w:val="-2"/>
          <w:sz w:val="28"/>
          <w:szCs w:val="28"/>
        </w:rPr>
        <w:t>ро</w:t>
      </w:r>
      <w:r w:rsidRPr="00A02401">
        <w:rPr>
          <w:sz w:val="28"/>
          <w:szCs w:val="28"/>
        </w:rPr>
        <w:t>и</w:t>
      </w:r>
      <w:r w:rsidRPr="00A02401">
        <w:rPr>
          <w:spacing w:val="-1"/>
          <w:sz w:val="28"/>
          <w:szCs w:val="28"/>
        </w:rPr>
        <w:t>зв</w:t>
      </w:r>
      <w:r w:rsidRPr="00A02401">
        <w:rPr>
          <w:sz w:val="28"/>
          <w:szCs w:val="28"/>
        </w:rPr>
        <w:t>е</w:t>
      </w:r>
      <w:r w:rsidRPr="00A02401">
        <w:rPr>
          <w:spacing w:val="1"/>
          <w:sz w:val="28"/>
          <w:szCs w:val="28"/>
        </w:rPr>
        <w:t>д</w:t>
      </w:r>
      <w:r w:rsidRPr="00A02401">
        <w:rPr>
          <w:spacing w:val="-3"/>
          <w:sz w:val="28"/>
          <w:szCs w:val="28"/>
        </w:rPr>
        <w:t>е</w:t>
      </w:r>
      <w:r w:rsidRPr="00A02401">
        <w:rPr>
          <w:spacing w:val="-2"/>
          <w:sz w:val="28"/>
          <w:szCs w:val="28"/>
        </w:rPr>
        <w:t>н</w:t>
      </w:r>
      <w:r w:rsidRPr="00A02401">
        <w:rPr>
          <w:sz w:val="28"/>
          <w:szCs w:val="28"/>
        </w:rPr>
        <w:t>ий</w:t>
      </w:r>
      <w:r w:rsidRPr="00A02401">
        <w:rPr>
          <w:spacing w:val="22"/>
          <w:sz w:val="28"/>
          <w:szCs w:val="28"/>
        </w:rPr>
        <w:t xml:space="preserve"> </w:t>
      </w:r>
      <w:r w:rsidRPr="00A02401">
        <w:rPr>
          <w:spacing w:val="-3"/>
          <w:sz w:val="28"/>
          <w:szCs w:val="28"/>
        </w:rPr>
        <w:t>з</w:t>
      </w:r>
      <w:r w:rsidRPr="00A02401">
        <w:rPr>
          <w:spacing w:val="1"/>
          <w:sz w:val="28"/>
          <w:szCs w:val="28"/>
        </w:rPr>
        <w:t>н</w:t>
      </w:r>
      <w:r w:rsidRPr="00A02401">
        <w:rPr>
          <w:sz w:val="28"/>
          <w:szCs w:val="28"/>
        </w:rPr>
        <w:t>а</w:t>
      </w:r>
      <w:r w:rsidRPr="00A02401">
        <w:rPr>
          <w:spacing w:val="-3"/>
          <w:sz w:val="28"/>
          <w:szCs w:val="28"/>
        </w:rPr>
        <w:t>ч</w:t>
      </w:r>
      <w:r w:rsidRPr="00A02401">
        <w:rPr>
          <w:sz w:val="28"/>
          <w:szCs w:val="28"/>
        </w:rPr>
        <w:t>е</w:t>
      </w:r>
      <w:r w:rsidRPr="00A02401">
        <w:rPr>
          <w:spacing w:val="1"/>
          <w:sz w:val="28"/>
          <w:szCs w:val="28"/>
        </w:rPr>
        <w:t>н</w:t>
      </w:r>
      <w:r w:rsidRPr="00A02401">
        <w:rPr>
          <w:spacing w:val="-2"/>
          <w:sz w:val="28"/>
          <w:szCs w:val="28"/>
        </w:rPr>
        <w:t>и</w:t>
      </w:r>
      <w:r w:rsidRPr="00A02401">
        <w:rPr>
          <w:sz w:val="28"/>
          <w:szCs w:val="28"/>
        </w:rPr>
        <w:t>й</w:t>
      </w:r>
      <w:r w:rsidRPr="00A02401">
        <w:rPr>
          <w:spacing w:val="12"/>
          <w:sz w:val="28"/>
          <w:szCs w:val="28"/>
        </w:rPr>
        <w:t xml:space="preserve"> </w:t>
      </w:r>
      <w:r w:rsidRPr="00A02401">
        <w:rPr>
          <w:spacing w:val="1"/>
          <w:sz w:val="28"/>
          <w:szCs w:val="28"/>
        </w:rPr>
        <w:t>н</w:t>
      </w:r>
      <w:r w:rsidRPr="00A02401">
        <w:rPr>
          <w:spacing w:val="-3"/>
          <w:sz w:val="28"/>
          <w:szCs w:val="28"/>
        </w:rPr>
        <w:t>а</w:t>
      </w:r>
      <w:r w:rsidRPr="00A02401">
        <w:rPr>
          <w:spacing w:val="1"/>
          <w:sz w:val="28"/>
          <w:szCs w:val="28"/>
        </w:rPr>
        <w:t>р</w:t>
      </w:r>
      <w:r w:rsidRPr="00A02401">
        <w:rPr>
          <w:spacing w:val="-4"/>
          <w:sz w:val="28"/>
          <w:szCs w:val="28"/>
        </w:rPr>
        <w:t>у</w:t>
      </w:r>
      <w:r w:rsidRPr="00A02401">
        <w:rPr>
          <w:sz w:val="28"/>
          <w:szCs w:val="28"/>
        </w:rPr>
        <w:t>ж</w:t>
      </w:r>
      <w:r w:rsidRPr="00A02401">
        <w:rPr>
          <w:spacing w:val="1"/>
          <w:sz w:val="28"/>
          <w:szCs w:val="28"/>
        </w:rPr>
        <w:t>н</w:t>
      </w:r>
      <w:r w:rsidRPr="00A02401">
        <w:rPr>
          <w:sz w:val="28"/>
          <w:szCs w:val="28"/>
        </w:rPr>
        <w:t>ых</w:t>
      </w:r>
      <w:r w:rsidRPr="00A02401">
        <w:rPr>
          <w:spacing w:val="12"/>
          <w:sz w:val="28"/>
          <w:szCs w:val="28"/>
        </w:rPr>
        <w:t xml:space="preserve"> </w:t>
      </w:r>
      <w:r w:rsidRPr="00A02401">
        <w:rPr>
          <w:spacing w:val="-2"/>
          <w:sz w:val="28"/>
          <w:szCs w:val="28"/>
        </w:rPr>
        <w:t>д</w:t>
      </w:r>
      <w:r w:rsidRPr="00A02401">
        <w:rPr>
          <w:spacing w:val="1"/>
          <w:sz w:val="28"/>
          <w:szCs w:val="28"/>
        </w:rPr>
        <w:t>и</w:t>
      </w:r>
      <w:r w:rsidRPr="00A02401">
        <w:rPr>
          <w:spacing w:val="-3"/>
          <w:sz w:val="28"/>
          <w:szCs w:val="28"/>
        </w:rPr>
        <w:t>а</w:t>
      </w:r>
      <w:r w:rsidRPr="00A02401">
        <w:rPr>
          <w:spacing w:val="-1"/>
          <w:sz w:val="28"/>
          <w:szCs w:val="28"/>
        </w:rPr>
        <w:t>м</w:t>
      </w:r>
      <w:r w:rsidRPr="00A02401">
        <w:rPr>
          <w:sz w:val="28"/>
          <w:szCs w:val="28"/>
        </w:rPr>
        <w:t>е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-2"/>
          <w:sz w:val="28"/>
          <w:szCs w:val="28"/>
        </w:rPr>
        <w:t>р</w:t>
      </w:r>
      <w:r w:rsidRPr="00A02401">
        <w:rPr>
          <w:spacing w:val="1"/>
          <w:sz w:val="28"/>
          <w:szCs w:val="28"/>
        </w:rPr>
        <w:t>о</w:t>
      </w:r>
      <w:r w:rsidRPr="00A02401">
        <w:rPr>
          <w:sz w:val="28"/>
          <w:szCs w:val="28"/>
        </w:rPr>
        <w:t>в</w:t>
      </w:r>
      <w:r w:rsidRPr="00A02401">
        <w:rPr>
          <w:spacing w:val="13"/>
          <w:sz w:val="28"/>
          <w:szCs w:val="28"/>
        </w:rPr>
        <w:t xml:space="preserve"> </w:t>
      </w:r>
      <w:r w:rsidRPr="00A02401">
        <w:rPr>
          <w:spacing w:val="-3"/>
          <w:sz w:val="28"/>
          <w:szCs w:val="28"/>
        </w:rPr>
        <w:t>т</w:t>
      </w:r>
      <w:r w:rsidRPr="00A02401">
        <w:rPr>
          <w:spacing w:val="1"/>
          <w:sz w:val="28"/>
          <w:szCs w:val="28"/>
        </w:rPr>
        <w:t>р</w:t>
      </w:r>
      <w:r w:rsidRPr="00A02401">
        <w:rPr>
          <w:spacing w:val="-4"/>
          <w:sz w:val="28"/>
          <w:szCs w:val="28"/>
        </w:rPr>
        <w:t>у</w:t>
      </w:r>
      <w:r w:rsidRPr="00A02401">
        <w:rPr>
          <w:spacing w:val="1"/>
          <w:sz w:val="28"/>
          <w:szCs w:val="28"/>
        </w:rPr>
        <w:t>бо</w:t>
      </w:r>
      <w:r w:rsidRPr="00A02401">
        <w:rPr>
          <w:spacing w:val="-2"/>
          <w:sz w:val="28"/>
          <w:szCs w:val="28"/>
        </w:rPr>
        <w:t>пр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1"/>
          <w:sz w:val="28"/>
          <w:szCs w:val="28"/>
        </w:rPr>
        <w:t>в</w:t>
      </w:r>
      <w:r w:rsidRPr="00A02401">
        <w:rPr>
          <w:spacing w:val="-2"/>
          <w:sz w:val="28"/>
          <w:szCs w:val="28"/>
        </w:rPr>
        <w:t>о</w:t>
      </w:r>
      <w:r w:rsidRPr="00A02401">
        <w:rPr>
          <w:spacing w:val="1"/>
          <w:sz w:val="28"/>
          <w:szCs w:val="28"/>
        </w:rPr>
        <w:t>до</w:t>
      </w:r>
      <w:r w:rsidRPr="00A02401">
        <w:rPr>
          <w:sz w:val="28"/>
          <w:szCs w:val="28"/>
        </w:rPr>
        <w:t>в</w:t>
      </w:r>
      <w:r w:rsidRPr="00A02401">
        <w:rPr>
          <w:spacing w:val="10"/>
          <w:sz w:val="28"/>
          <w:szCs w:val="28"/>
        </w:rPr>
        <w:t xml:space="preserve"> 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3"/>
          <w:sz w:val="28"/>
          <w:szCs w:val="28"/>
        </w:rPr>
        <w:t>т</w:t>
      </w:r>
      <w:r w:rsidRPr="00A02401">
        <w:rPr>
          <w:spacing w:val="1"/>
          <w:sz w:val="28"/>
          <w:szCs w:val="28"/>
        </w:rPr>
        <w:t>д</w:t>
      </w:r>
      <w:r w:rsidRPr="00A02401">
        <w:rPr>
          <w:sz w:val="28"/>
          <w:szCs w:val="28"/>
        </w:rPr>
        <w:t>е</w:t>
      </w:r>
      <w:r w:rsidRPr="00A02401">
        <w:rPr>
          <w:spacing w:val="-1"/>
          <w:sz w:val="28"/>
          <w:szCs w:val="28"/>
        </w:rPr>
        <w:t>ль</w:t>
      </w:r>
      <w:r w:rsidRPr="00A02401">
        <w:rPr>
          <w:spacing w:val="-2"/>
          <w:sz w:val="28"/>
          <w:szCs w:val="28"/>
        </w:rPr>
        <w:t>ны</w:t>
      </w:r>
      <w:r w:rsidRPr="00A02401">
        <w:rPr>
          <w:sz w:val="28"/>
          <w:szCs w:val="28"/>
        </w:rPr>
        <w:t>х</w:t>
      </w:r>
      <w:r w:rsidRPr="00A02401">
        <w:rPr>
          <w:spacing w:val="14"/>
          <w:sz w:val="28"/>
          <w:szCs w:val="28"/>
        </w:rPr>
        <w:t xml:space="preserve"> </w:t>
      </w:r>
      <w:r w:rsidRPr="00A02401">
        <w:rPr>
          <w:spacing w:val="-4"/>
          <w:sz w:val="28"/>
          <w:szCs w:val="28"/>
        </w:rPr>
        <w:t>у</w:t>
      </w:r>
      <w:r w:rsidRPr="00A02401">
        <w:rPr>
          <w:sz w:val="28"/>
          <w:szCs w:val="28"/>
        </w:rPr>
        <w:t>час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к</w:t>
      </w:r>
      <w:r w:rsidRPr="00A02401">
        <w:rPr>
          <w:spacing w:val="1"/>
          <w:sz w:val="28"/>
          <w:szCs w:val="28"/>
        </w:rPr>
        <w:t>о</w:t>
      </w:r>
      <w:r w:rsidRPr="00A02401">
        <w:rPr>
          <w:sz w:val="28"/>
          <w:szCs w:val="28"/>
        </w:rPr>
        <w:t>в</w:t>
      </w:r>
      <w:r w:rsidRPr="00A02401">
        <w:rPr>
          <w:spacing w:val="10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е</w:t>
      </w:r>
      <w:r w:rsidRPr="00A02401">
        <w:rPr>
          <w:spacing w:val="1"/>
          <w:sz w:val="28"/>
          <w:szCs w:val="28"/>
        </w:rPr>
        <w:t>п</w:t>
      </w:r>
      <w:r w:rsidRPr="00A02401">
        <w:rPr>
          <w:spacing w:val="-4"/>
          <w:sz w:val="28"/>
          <w:szCs w:val="28"/>
        </w:rPr>
        <w:t>л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1"/>
          <w:sz w:val="28"/>
          <w:szCs w:val="28"/>
        </w:rPr>
        <w:t>в</w:t>
      </w:r>
      <w:r w:rsidRPr="00A02401">
        <w:rPr>
          <w:spacing w:val="-2"/>
          <w:sz w:val="28"/>
          <w:szCs w:val="28"/>
        </w:rPr>
        <w:t>о</w:t>
      </w:r>
      <w:r w:rsidRPr="00A02401">
        <w:rPr>
          <w:sz w:val="28"/>
          <w:szCs w:val="28"/>
        </w:rPr>
        <w:t>й</w:t>
      </w:r>
      <w:r w:rsidRPr="00A02401">
        <w:rPr>
          <w:spacing w:val="14"/>
          <w:sz w:val="28"/>
          <w:szCs w:val="28"/>
        </w:rPr>
        <w:t xml:space="preserve"> </w:t>
      </w:r>
      <w:r w:rsidRPr="00A02401">
        <w:rPr>
          <w:spacing w:val="-3"/>
          <w:sz w:val="28"/>
          <w:szCs w:val="28"/>
        </w:rPr>
        <w:t>с</w:t>
      </w:r>
      <w:r w:rsidRPr="00A02401">
        <w:rPr>
          <w:sz w:val="28"/>
          <w:szCs w:val="28"/>
        </w:rPr>
        <w:t>е</w:t>
      </w:r>
      <w:r w:rsidRPr="00A02401">
        <w:rPr>
          <w:spacing w:val="-3"/>
          <w:sz w:val="28"/>
          <w:szCs w:val="28"/>
        </w:rPr>
        <w:t>т</w:t>
      </w:r>
      <w:r w:rsidRPr="00A02401">
        <w:rPr>
          <w:sz w:val="28"/>
          <w:szCs w:val="28"/>
        </w:rPr>
        <w:t>и (</w:t>
      </w:r>
      <w:r w:rsidRPr="00A02401">
        <w:rPr>
          <w:spacing w:val="-1"/>
          <w:sz w:val="28"/>
          <w:szCs w:val="28"/>
        </w:rPr>
        <w:t>м</w:t>
      </w:r>
      <w:r w:rsidRPr="00A02401">
        <w:rPr>
          <w:sz w:val="28"/>
          <w:szCs w:val="28"/>
        </w:rPr>
        <w:t>е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-2"/>
          <w:sz w:val="28"/>
          <w:szCs w:val="28"/>
        </w:rPr>
        <w:t>р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1"/>
          <w:sz w:val="28"/>
          <w:szCs w:val="28"/>
        </w:rPr>
        <w:t>в</w:t>
      </w:r>
      <w:r w:rsidRPr="00A02401">
        <w:rPr>
          <w:sz w:val="28"/>
          <w:szCs w:val="28"/>
        </w:rPr>
        <w:t>)</w:t>
      </w:r>
      <w:r w:rsidRPr="00A02401">
        <w:rPr>
          <w:spacing w:val="18"/>
          <w:sz w:val="28"/>
          <w:szCs w:val="28"/>
        </w:rPr>
        <w:t xml:space="preserve"> </w:t>
      </w:r>
      <w:r w:rsidRPr="00A02401">
        <w:rPr>
          <w:spacing w:val="1"/>
          <w:sz w:val="28"/>
          <w:szCs w:val="28"/>
        </w:rPr>
        <w:t>н</w:t>
      </w:r>
      <w:r w:rsidRPr="00A02401">
        <w:rPr>
          <w:sz w:val="28"/>
          <w:szCs w:val="28"/>
        </w:rPr>
        <w:t>а</w:t>
      </w:r>
      <w:r w:rsidRPr="00A02401">
        <w:rPr>
          <w:spacing w:val="16"/>
          <w:sz w:val="28"/>
          <w:szCs w:val="28"/>
        </w:rPr>
        <w:t xml:space="preserve"> </w:t>
      </w:r>
      <w:r w:rsidRPr="00A02401">
        <w:rPr>
          <w:spacing w:val="1"/>
          <w:sz w:val="28"/>
          <w:szCs w:val="28"/>
        </w:rPr>
        <w:t>д</w:t>
      </w:r>
      <w:r w:rsidRPr="00A02401">
        <w:rPr>
          <w:spacing w:val="-1"/>
          <w:sz w:val="28"/>
          <w:szCs w:val="28"/>
        </w:rPr>
        <w:t>л</w:t>
      </w:r>
      <w:r w:rsidRPr="00A02401">
        <w:rPr>
          <w:spacing w:val="-2"/>
          <w:sz w:val="28"/>
          <w:szCs w:val="28"/>
        </w:rPr>
        <w:t>и</w:t>
      </w:r>
      <w:r w:rsidRPr="00A02401">
        <w:rPr>
          <w:sz w:val="28"/>
          <w:szCs w:val="28"/>
        </w:rPr>
        <w:t>ну</w:t>
      </w:r>
      <w:r w:rsidRPr="00A02401">
        <w:rPr>
          <w:spacing w:val="15"/>
          <w:sz w:val="28"/>
          <w:szCs w:val="28"/>
        </w:rPr>
        <w:t xml:space="preserve"> </w:t>
      </w:r>
      <w:r w:rsidRPr="00A02401">
        <w:rPr>
          <w:spacing w:val="1"/>
          <w:sz w:val="28"/>
          <w:szCs w:val="28"/>
        </w:rPr>
        <w:t>э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1"/>
          <w:sz w:val="28"/>
          <w:szCs w:val="28"/>
        </w:rPr>
        <w:t>и</w:t>
      </w:r>
      <w:r w:rsidRPr="00A02401">
        <w:rPr>
          <w:sz w:val="28"/>
          <w:szCs w:val="28"/>
        </w:rPr>
        <w:t>х</w:t>
      </w:r>
      <w:r w:rsidRPr="00A02401">
        <w:rPr>
          <w:spacing w:val="20"/>
          <w:sz w:val="28"/>
          <w:szCs w:val="28"/>
        </w:rPr>
        <w:t xml:space="preserve"> </w:t>
      </w:r>
      <w:r w:rsidRPr="00A02401">
        <w:rPr>
          <w:spacing w:val="-4"/>
          <w:sz w:val="28"/>
          <w:szCs w:val="28"/>
        </w:rPr>
        <w:t>у</w:t>
      </w:r>
      <w:r w:rsidRPr="00A02401">
        <w:rPr>
          <w:sz w:val="28"/>
          <w:szCs w:val="28"/>
        </w:rPr>
        <w:t>час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к</w:t>
      </w:r>
      <w:r w:rsidRPr="00A02401">
        <w:rPr>
          <w:spacing w:val="1"/>
          <w:sz w:val="28"/>
          <w:szCs w:val="28"/>
        </w:rPr>
        <w:t>о</w:t>
      </w:r>
      <w:r w:rsidRPr="00A02401">
        <w:rPr>
          <w:sz w:val="28"/>
          <w:szCs w:val="28"/>
        </w:rPr>
        <w:t>в</w:t>
      </w:r>
      <w:r w:rsidRPr="00A02401">
        <w:rPr>
          <w:spacing w:val="18"/>
          <w:sz w:val="28"/>
          <w:szCs w:val="28"/>
        </w:rPr>
        <w:t xml:space="preserve"> </w:t>
      </w:r>
      <w:r w:rsidRPr="00A02401">
        <w:rPr>
          <w:sz w:val="28"/>
          <w:szCs w:val="28"/>
        </w:rPr>
        <w:t>(</w:t>
      </w:r>
      <w:r w:rsidRPr="00A02401">
        <w:rPr>
          <w:spacing w:val="-1"/>
          <w:sz w:val="28"/>
          <w:szCs w:val="28"/>
        </w:rPr>
        <w:t>м</w:t>
      </w:r>
      <w:r w:rsidRPr="00A02401">
        <w:rPr>
          <w:sz w:val="28"/>
          <w:szCs w:val="28"/>
        </w:rPr>
        <w:t>е</w:t>
      </w:r>
      <w:r w:rsidRPr="00A02401">
        <w:rPr>
          <w:spacing w:val="-3"/>
          <w:sz w:val="28"/>
          <w:szCs w:val="28"/>
        </w:rPr>
        <w:t>т</w:t>
      </w:r>
      <w:r w:rsidRPr="00A02401">
        <w:rPr>
          <w:spacing w:val="-2"/>
          <w:sz w:val="28"/>
          <w:szCs w:val="28"/>
        </w:rPr>
        <w:t>ро</w:t>
      </w:r>
      <w:r w:rsidRPr="00A02401">
        <w:rPr>
          <w:spacing w:val="-1"/>
          <w:sz w:val="28"/>
          <w:szCs w:val="28"/>
        </w:rPr>
        <w:t>в</w:t>
      </w:r>
      <w:r w:rsidRPr="00A02401">
        <w:rPr>
          <w:sz w:val="28"/>
          <w:szCs w:val="28"/>
        </w:rPr>
        <w:t>).</w:t>
      </w:r>
      <w:r w:rsidRPr="00A02401">
        <w:rPr>
          <w:spacing w:val="18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М</w:t>
      </w:r>
      <w:r w:rsidRPr="00A02401">
        <w:rPr>
          <w:sz w:val="28"/>
          <w:szCs w:val="28"/>
        </w:rPr>
        <w:t>а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е</w:t>
      </w:r>
      <w:r w:rsidRPr="00A02401">
        <w:rPr>
          <w:spacing w:val="-2"/>
          <w:sz w:val="28"/>
          <w:szCs w:val="28"/>
        </w:rPr>
        <w:t>р</w:t>
      </w:r>
      <w:r w:rsidRPr="00A02401">
        <w:rPr>
          <w:sz w:val="28"/>
          <w:szCs w:val="28"/>
        </w:rPr>
        <w:t>иа</w:t>
      </w:r>
      <w:r w:rsidRPr="00A02401">
        <w:rPr>
          <w:spacing w:val="-1"/>
          <w:sz w:val="28"/>
          <w:szCs w:val="28"/>
        </w:rPr>
        <w:t>ль</w:t>
      </w:r>
      <w:r w:rsidRPr="00A02401">
        <w:rPr>
          <w:sz w:val="28"/>
          <w:szCs w:val="28"/>
        </w:rPr>
        <w:t>ная</w:t>
      </w:r>
      <w:r w:rsidRPr="00A02401">
        <w:rPr>
          <w:spacing w:val="16"/>
          <w:sz w:val="28"/>
          <w:szCs w:val="28"/>
        </w:rPr>
        <w:t xml:space="preserve"> </w:t>
      </w:r>
      <w:r w:rsidRPr="00A02401">
        <w:rPr>
          <w:spacing w:val="1"/>
          <w:sz w:val="28"/>
          <w:szCs w:val="28"/>
        </w:rPr>
        <w:t>х</w:t>
      </w:r>
      <w:r w:rsidRPr="00A02401">
        <w:rPr>
          <w:spacing w:val="-3"/>
          <w:sz w:val="28"/>
          <w:szCs w:val="28"/>
        </w:rPr>
        <w:t>а</w:t>
      </w:r>
      <w:r w:rsidRPr="00A02401">
        <w:rPr>
          <w:spacing w:val="1"/>
          <w:sz w:val="28"/>
          <w:szCs w:val="28"/>
        </w:rPr>
        <w:t>р</w:t>
      </w:r>
      <w:r w:rsidRPr="00A02401">
        <w:rPr>
          <w:sz w:val="28"/>
          <w:szCs w:val="28"/>
        </w:rPr>
        <w:t>ак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-3"/>
          <w:sz w:val="28"/>
          <w:szCs w:val="28"/>
        </w:rPr>
        <w:t>е</w:t>
      </w:r>
      <w:r w:rsidRPr="00A02401">
        <w:rPr>
          <w:spacing w:val="-2"/>
          <w:sz w:val="28"/>
          <w:szCs w:val="28"/>
        </w:rPr>
        <w:t>р</w:t>
      </w:r>
      <w:r w:rsidRPr="00A02401">
        <w:rPr>
          <w:spacing w:val="1"/>
          <w:sz w:val="28"/>
          <w:szCs w:val="28"/>
        </w:rPr>
        <w:t>и</w:t>
      </w:r>
      <w:r w:rsidRPr="00A02401">
        <w:rPr>
          <w:sz w:val="28"/>
          <w:szCs w:val="28"/>
        </w:rPr>
        <w:t>с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-2"/>
          <w:sz w:val="28"/>
          <w:szCs w:val="28"/>
        </w:rPr>
        <w:t>и</w:t>
      </w:r>
      <w:r w:rsidRPr="00A02401">
        <w:rPr>
          <w:sz w:val="28"/>
          <w:szCs w:val="28"/>
        </w:rPr>
        <w:t>ка</w:t>
      </w:r>
      <w:r w:rsidRPr="00A02401">
        <w:rPr>
          <w:spacing w:val="18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еп</w:t>
      </w:r>
      <w:r w:rsidRPr="00A02401">
        <w:rPr>
          <w:spacing w:val="-3"/>
          <w:sz w:val="28"/>
          <w:szCs w:val="28"/>
        </w:rPr>
        <w:t>л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1"/>
          <w:sz w:val="28"/>
          <w:szCs w:val="28"/>
        </w:rPr>
        <w:t>в</w:t>
      </w:r>
      <w:r w:rsidRPr="00A02401">
        <w:rPr>
          <w:spacing w:val="1"/>
          <w:sz w:val="28"/>
          <w:szCs w:val="28"/>
        </w:rPr>
        <w:t>о</w:t>
      </w:r>
      <w:r w:rsidRPr="00A02401">
        <w:rPr>
          <w:sz w:val="28"/>
          <w:szCs w:val="28"/>
        </w:rPr>
        <w:t>й</w:t>
      </w:r>
      <w:r w:rsidRPr="00A02401">
        <w:rPr>
          <w:spacing w:val="10"/>
          <w:sz w:val="28"/>
          <w:szCs w:val="28"/>
        </w:rPr>
        <w:t xml:space="preserve"> </w:t>
      </w:r>
      <w:r w:rsidRPr="00A02401">
        <w:rPr>
          <w:sz w:val="28"/>
          <w:szCs w:val="28"/>
        </w:rPr>
        <w:t>се</w:t>
      </w:r>
      <w:r w:rsidRPr="00A02401">
        <w:rPr>
          <w:spacing w:val="-3"/>
          <w:sz w:val="28"/>
          <w:szCs w:val="28"/>
        </w:rPr>
        <w:t>т</w:t>
      </w:r>
      <w:r w:rsidRPr="00A02401">
        <w:rPr>
          <w:sz w:val="28"/>
          <w:szCs w:val="28"/>
        </w:rPr>
        <w:t>и</w:t>
      </w:r>
      <w:r w:rsidRPr="00A02401">
        <w:rPr>
          <w:spacing w:val="10"/>
          <w:sz w:val="28"/>
          <w:szCs w:val="28"/>
        </w:rPr>
        <w:t xml:space="preserve"> </w:t>
      </w:r>
      <w:r w:rsidRPr="00A02401">
        <w:rPr>
          <w:sz w:val="28"/>
          <w:szCs w:val="28"/>
        </w:rPr>
        <w:t>(к</w:t>
      </w:r>
      <w:r w:rsidRPr="00A02401">
        <w:rPr>
          <w:spacing w:val="-1"/>
          <w:sz w:val="28"/>
          <w:szCs w:val="28"/>
        </w:rPr>
        <w:t>в</w:t>
      </w:r>
      <w:r w:rsidRPr="00A02401">
        <w:rPr>
          <w:spacing w:val="-3"/>
          <w:sz w:val="28"/>
          <w:szCs w:val="28"/>
        </w:rPr>
        <w:t>а</w:t>
      </w:r>
      <w:r w:rsidRPr="00A02401">
        <w:rPr>
          <w:spacing w:val="-2"/>
          <w:sz w:val="28"/>
          <w:szCs w:val="28"/>
        </w:rPr>
        <w:t>д</w:t>
      </w:r>
      <w:r w:rsidRPr="00A02401">
        <w:rPr>
          <w:spacing w:val="1"/>
          <w:sz w:val="28"/>
          <w:szCs w:val="28"/>
        </w:rPr>
        <w:t>р</w:t>
      </w:r>
      <w:r w:rsidRPr="00A02401">
        <w:rPr>
          <w:sz w:val="28"/>
          <w:szCs w:val="28"/>
        </w:rPr>
        <w:t>а</w:t>
      </w:r>
      <w:r w:rsidRPr="00A02401">
        <w:rPr>
          <w:spacing w:val="-3"/>
          <w:sz w:val="28"/>
          <w:szCs w:val="28"/>
        </w:rPr>
        <w:t>т</w:t>
      </w:r>
      <w:r w:rsidRPr="00A02401">
        <w:rPr>
          <w:spacing w:val="1"/>
          <w:sz w:val="28"/>
          <w:szCs w:val="28"/>
        </w:rPr>
        <w:t>н</w:t>
      </w:r>
      <w:r w:rsidRPr="00A02401">
        <w:rPr>
          <w:spacing w:val="-2"/>
          <w:sz w:val="28"/>
          <w:szCs w:val="28"/>
        </w:rPr>
        <w:t>ы</w:t>
      </w:r>
      <w:r w:rsidRPr="00A02401">
        <w:rPr>
          <w:sz w:val="28"/>
          <w:szCs w:val="28"/>
        </w:rPr>
        <w:t>х</w:t>
      </w:r>
      <w:r w:rsidRPr="00A02401">
        <w:rPr>
          <w:spacing w:val="10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м</w:t>
      </w:r>
      <w:r w:rsidRPr="00A02401">
        <w:rPr>
          <w:sz w:val="28"/>
          <w:szCs w:val="28"/>
        </w:rPr>
        <w:t>е</w:t>
      </w:r>
      <w:r w:rsidRPr="00A02401">
        <w:rPr>
          <w:spacing w:val="-3"/>
          <w:sz w:val="28"/>
          <w:szCs w:val="28"/>
        </w:rPr>
        <w:t>т</w:t>
      </w:r>
      <w:r w:rsidRPr="00A02401">
        <w:rPr>
          <w:spacing w:val="1"/>
          <w:sz w:val="28"/>
          <w:szCs w:val="28"/>
        </w:rPr>
        <w:t>ро</w:t>
      </w:r>
      <w:r w:rsidRPr="00A02401">
        <w:rPr>
          <w:spacing w:val="-1"/>
          <w:sz w:val="28"/>
          <w:szCs w:val="28"/>
        </w:rPr>
        <w:t>в</w:t>
      </w:r>
      <w:r w:rsidRPr="00A02401">
        <w:rPr>
          <w:sz w:val="28"/>
          <w:szCs w:val="28"/>
        </w:rPr>
        <w:t>)</w:t>
      </w:r>
      <w:r w:rsidRPr="00A02401">
        <w:rPr>
          <w:spacing w:val="9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в</w:t>
      </w:r>
      <w:r w:rsidRPr="00A02401">
        <w:rPr>
          <w:sz w:val="28"/>
          <w:szCs w:val="28"/>
        </w:rPr>
        <w:t>к</w:t>
      </w:r>
      <w:r w:rsidRPr="00A02401">
        <w:rPr>
          <w:spacing w:val="-1"/>
          <w:sz w:val="28"/>
          <w:szCs w:val="28"/>
        </w:rPr>
        <w:t>лю</w:t>
      </w:r>
      <w:r w:rsidRPr="00A02401">
        <w:rPr>
          <w:spacing w:val="-3"/>
          <w:sz w:val="28"/>
          <w:szCs w:val="28"/>
        </w:rPr>
        <w:t>ч</w:t>
      </w:r>
      <w:r w:rsidRPr="00A02401">
        <w:rPr>
          <w:sz w:val="28"/>
          <w:szCs w:val="28"/>
        </w:rPr>
        <w:t>ает</w:t>
      </w:r>
      <w:r w:rsidRPr="00A02401">
        <w:rPr>
          <w:spacing w:val="6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м</w:t>
      </w:r>
      <w:r w:rsidRPr="00A02401">
        <w:rPr>
          <w:sz w:val="28"/>
          <w:szCs w:val="28"/>
        </w:rPr>
        <w:t>а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е</w:t>
      </w:r>
      <w:r w:rsidRPr="00A02401">
        <w:rPr>
          <w:spacing w:val="-2"/>
          <w:sz w:val="28"/>
          <w:szCs w:val="28"/>
        </w:rPr>
        <w:t>р</w:t>
      </w:r>
      <w:r w:rsidRPr="00A02401">
        <w:rPr>
          <w:sz w:val="28"/>
          <w:szCs w:val="28"/>
        </w:rPr>
        <w:t>иа</w:t>
      </w:r>
      <w:r w:rsidRPr="00A02401">
        <w:rPr>
          <w:spacing w:val="-1"/>
          <w:sz w:val="28"/>
          <w:szCs w:val="28"/>
        </w:rPr>
        <w:t>ль</w:t>
      </w:r>
      <w:r w:rsidRPr="00A02401">
        <w:rPr>
          <w:sz w:val="28"/>
          <w:szCs w:val="28"/>
        </w:rPr>
        <w:t>н</w:t>
      </w:r>
      <w:r w:rsidRPr="00A02401">
        <w:rPr>
          <w:spacing w:val="-4"/>
          <w:sz w:val="28"/>
          <w:szCs w:val="28"/>
        </w:rPr>
        <w:t>у</w:t>
      </w:r>
      <w:r w:rsidRPr="00A02401">
        <w:rPr>
          <w:sz w:val="28"/>
          <w:szCs w:val="28"/>
        </w:rPr>
        <w:t>ю</w:t>
      </w:r>
      <w:r w:rsidRPr="00A02401">
        <w:rPr>
          <w:spacing w:val="8"/>
          <w:sz w:val="28"/>
          <w:szCs w:val="28"/>
        </w:rPr>
        <w:t xml:space="preserve"> </w:t>
      </w:r>
      <w:r w:rsidRPr="00A02401">
        <w:rPr>
          <w:spacing w:val="1"/>
          <w:sz w:val="28"/>
          <w:szCs w:val="28"/>
        </w:rPr>
        <w:t>х</w:t>
      </w:r>
      <w:r w:rsidRPr="00A02401">
        <w:rPr>
          <w:sz w:val="28"/>
          <w:szCs w:val="28"/>
        </w:rPr>
        <w:t>а</w:t>
      </w:r>
      <w:r w:rsidRPr="00A02401">
        <w:rPr>
          <w:spacing w:val="1"/>
          <w:sz w:val="28"/>
          <w:szCs w:val="28"/>
        </w:rPr>
        <w:t>р</w:t>
      </w:r>
      <w:r w:rsidRPr="00A02401">
        <w:rPr>
          <w:spacing w:val="-3"/>
          <w:sz w:val="28"/>
          <w:szCs w:val="28"/>
        </w:rPr>
        <w:t>а</w:t>
      </w:r>
      <w:r w:rsidRPr="00A02401">
        <w:rPr>
          <w:sz w:val="28"/>
          <w:szCs w:val="28"/>
        </w:rPr>
        <w:t>к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е</w:t>
      </w:r>
      <w:r w:rsidRPr="00A02401">
        <w:rPr>
          <w:spacing w:val="-2"/>
          <w:sz w:val="28"/>
          <w:szCs w:val="28"/>
        </w:rPr>
        <w:t>р</w:t>
      </w:r>
      <w:r w:rsidRPr="00A02401">
        <w:rPr>
          <w:spacing w:val="1"/>
          <w:sz w:val="28"/>
          <w:szCs w:val="28"/>
        </w:rPr>
        <w:t>и</w:t>
      </w:r>
      <w:r w:rsidRPr="00A02401">
        <w:rPr>
          <w:sz w:val="28"/>
          <w:szCs w:val="28"/>
        </w:rPr>
        <w:t>с</w:t>
      </w:r>
      <w:r w:rsidRPr="00A02401">
        <w:rPr>
          <w:spacing w:val="-3"/>
          <w:sz w:val="28"/>
          <w:szCs w:val="28"/>
        </w:rPr>
        <w:t>т</w:t>
      </w:r>
      <w:r w:rsidRPr="00A02401">
        <w:rPr>
          <w:spacing w:val="1"/>
          <w:sz w:val="28"/>
          <w:szCs w:val="28"/>
        </w:rPr>
        <w:t>и</w:t>
      </w:r>
      <w:r w:rsidRPr="00A02401">
        <w:rPr>
          <w:sz w:val="28"/>
          <w:szCs w:val="28"/>
        </w:rPr>
        <w:t>ку</w:t>
      </w:r>
      <w:r w:rsidRPr="00A02401">
        <w:rPr>
          <w:spacing w:val="5"/>
          <w:sz w:val="28"/>
          <w:szCs w:val="28"/>
        </w:rPr>
        <w:t xml:space="preserve"> </w:t>
      </w:r>
      <w:r w:rsidRPr="00A02401">
        <w:rPr>
          <w:spacing w:val="-1"/>
          <w:sz w:val="28"/>
          <w:szCs w:val="28"/>
        </w:rPr>
        <w:t>в</w:t>
      </w:r>
      <w:r w:rsidRPr="00A02401">
        <w:rPr>
          <w:sz w:val="28"/>
          <w:szCs w:val="28"/>
        </w:rPr>
        <w:t>сех</w:t>
      </w:r>
      <w:r w:rsidRPr="00A02401">
        <w:rPr>
          <w:spacing w:val="10"/>
          <w:sz w:val="28"/>
          <w:szCs w:val="28"/>
        </w:rPr>
        <w:t xml:space="preserve"> </w:t>
      </w:r>
      <w:r w:rsidRPr="00A02401">
        <w:rPr>
          <w:spacing w:val="-4"/>
          <w:sz w:val="28"/>
          <w:szCs w:val="28"/>
        </w:rPr>
        <w:t>у</w:t>
      </w:r>
      <w:r w:rsidRPr="00A02401">
        <w:rPr>
          <w:sz w:val="28"/>
          <w:szCs w:val="28"/>
        </w:rPr>
        <w:t>ч</w:t>
      </w:r>
      <w:r w:rsidRPr="00A02401">
        <w:rPr>
          <w:spacing w:val="2"/>
          <w:sz w:val="28"/>
          <w:szCs w:val="28"/>
        </w:rPr>
        <w:t>а</w:t>
      </w:r>
      <w:r w:rsidRPr="00A02401">
        <w:rPr>
          <w:sz w:val="28"/>
          <w:szCs w:val="28"/>
        </w:rPr>
        <w:t>с</w:t>
      </w:r>
      <w:r w:rsidRPr="00A02401">
        <w:rPr>
          <w:spacing w:val="-1"/>
          <w:sz w:val="28"/>
          <w:szCs w:val="28"/>
        </w:rPr>
        <w:t>т</w:t>
      </w:r>
      <w:r w:rsidRPr="00A02401">
        <w:rPr>
          <w:sz w:val="28"/>
          <w:szCs w:val="28"/>
        </w:rPr>
        <w:t>к</w:t>
      </w:r>
      <w:r w:rsidRPr="00A02401">
        <w:rPr>
          <w:spacing w:val="1"/>
          <w:sz w:val="28"/>
          <w:szCs w:val="28"/>
        </w:rPr>
        <w:t>о</w:t>
      </w:r>
      <w:r w:rsidRPr="00A02401">
        <w:rPr>
          <w:sz w:val="28"/>
          <w:szCs w:val="28"/>
        </w:rPr>
        <w:t>в</w:t>
      </w:r>
      <w:r w:rsidRPr="00A02401">
        <w:rPr>
          <w:spacing w:val="-1"/>
          <w:sz w:val="28"/>
          <w:szCs w:val="28"/>
        </w:rPr>
        <w:t xml:space="preserve"> т</w:t>
      </w:r>
      <w:r w:rsidRPr="00A02401">
        <w:rPr>
          <w:spacing w:val="-3"/>
          <w:sz w:val="28"/>
          <w:szCs w:val="28"/>
        </w:rPr>
        <w:t>е</w:t>
      </w:r>
      <w:r w:rsidRPr="00A02401">
        <w:rPr>
          <w:spacing w:val="1"/>
          <w:sz w:val="28"/>
          <w:szCs w:val="28"/>
        </w:rPr>
        <w:t>п</w:t>
      </w:r>
      <w:r w:rsidRPr="00A02401">
        <w:rPr>
          <w:spacing w:val="-1"/>
          <w:sz w:val="28"/>
          <w:szCs w:val="28"/>
        </w:rPr>
        <w:t>л</w:t>
      </w:r>
      <w:r w:rsidRPr="00A02401">
        <w:rPr>
          <w:spacing w:val="1"/>
          <w:sz w:val="28"/>
          <w:szCs w:val="28"/>
        </w:rPr>
        <w:t>о</w:t>
      </w:r>
      <w:r w:rsidRPr="00A02401">
        <w:rPr>
          <w:spacing w:val="-3"/>
          <w:sz w:val="28"/>
          <w:szCs w:val="28"/>
        </w:rPr>
        <w:t>в</w:t>
      </w:r>
      <w:r w:rsidRPr="00A02401">
        <w:rPr>
          <w:spacing w:val="1"/>
          <w:sz w:val="28"/>
          <w:szCs w:val="28"/>
        </w:rPr>
        <w:t>о</w:t>
      </w:r>
      <w:r w:rsidRPr="00A02401">
        <w:rPr>
          <w:sz w:val="28"/>
          <w:szCs w:val="28"/>
        </w:rPr>
        <w:t xml:space="preserve">й </w:t>
      </w:r>
      <w:r w:rsidRPr="00A02401">
        <w:rPr>
          <w:spacing w:val="-3"/>
          <w:sz w:val="28"/>
          <w:szCs w:val="28"/>
        </w:rPr>
        <w:t>с</w:t>
      </w:r>
      <w:r w:rsidRPr="00A02401">
        <w:rPr>
          <w:sz w:val="28"/>
          <w:szCs w:val="28"/>
        </w:rPr>
        <w:t>е</w:t>
      </w:r>
      <w:r w:rsidRPr="00A02401">
        <w:rPr>
          <w:spacing w:val="-1"/>
          <w:sz w:val="28"/>
          <w:szCs w:val="28"/>
        </w:rPr>
        <w:t>т</w:t>
      </w:r>
      <w:r w:rsidRPr="00A02401">
        <w:rPr>
          <w:spacing w:val="-2"/>
          <w:sz w:val="28"/>
          <w:szCs w:val="28"/>
        </w:rPr>
        <w:t>и</w:t>
      </w:r>
      <w:r w:rsidRPr="00A02401">
        <w:rPr>
          <w:sz w:val="28"/>
          <w:szCs w:val="28"/>
        </w:rPr>
        <w:t>.</w:t>
      </w:r>
    </w:p>
    <w:p w:rsidR="00070BF1" w:rsidRPr="00A02401" w:rsidRDefault="00070BF1" w:rsidP="00130AA2">
      <w:pPr>
        <w:pStyle w:val="e"/>
        <w:spacing w:before="0"/>
        <w:ind w:firstLine="567"/>
        <w:contextualSpacing/>
        <w:jc w:val="center"/>
        <w:rPr>
          <w:spacing w:val="-2"/>
          <w:sz w:val="28"/>
          <w:szCs w:val="28"/>
        </w:rPr>
      </w:pPr>
      <w:r w:rsidRPr="00A02401">
        <w:rPr>
          <w:spacing w:val="20"/>
          <w:position w:val="1"/>
          <w:sz w:val="26"/>
          <w:szCs w:val="26"/>
        </w:rPr>
        <w:t>П</w:t>
      </w:r>
      <w:proofErr w:type="spellStart"/>
      <w:r w:rsidRPr="00A02401">
        <w:rPr>
          <w:position w:val="-6"/>
          <w:sz w:val="15"/>
          <w:szCs w:val="15"/>
        </w:rPr>
        <w:t>тп</w:t>
      </w:r>
      <w:proofErr w:type="spellEnd"/>
      <w:r w:rsidRPr="00A02401">
        <w:rPr>
          <w:spacing w:val="21"/>
          <w:position w:val="-6"/>
          <w:sz w:val="15"/>
          <w:szCs w:val="15"/>
        </w:rPr>
        <w:t xml:space="preserve"> </w:t>
      </w:r>
      <w:r w:rsidRPr="00A02401">
        <w:rPr>
          <w:sz w:val="28"/>
          <w:szCs w:val="28"/>
        </w:rPr>
        <w:t>=</w:t>
      </w:r>
      <w:r w:rsidRPr="00A02401">
        <w:rPr>
          <w:spacing w:val="2"/>
          <w:sz w:val="28"/>
          <w:szCs w:val="28"/>
        </w:rPr>
        <w:t xml:space="preserve"> </w:t>
      </w:r>
      <w:r w:rsidRPr="00A02401">
        <w:rPr>
          <w:spacing w:val="1"/>
          <w:sz w:val="28"/>
          <w:szCs w:val="28"/>
        </w:rPr>
        <w:t>0</w:t>
      </w:r>
      <w:r w:rsidRPr="00A02401">
        <w:rPr>
          <w:spacing w:val="-1"/>
          <w:sz w:val="28"/>
          <w:szCs w:val="28"/>
        </w:rPr>
        <w:t>,</w:t>
      </w:r>
      <w:r w:rsidR="006765F4" w:rsidRPr="00A02401">
        <w:rPr>
          <w:spacing w:val="-2"/>
          <w:sz w:val="28"/>
          <w:szCs w:val="28"/>
        </w:rPr>
        <w:t>1</w:t>
      </w:r>
      <w:r w:rsidR="00F61A54">
        <w:rPr>
          <w:spacing w:val="-2"/>
          <w:sz w:val="28"/>
          <w:szCs w:val="28"/>
        </w:rPr>
        <w:t>1</w:t>
      </w:r>
      <w:r w:rsidRPr="00A02401">
        <w:rPr>
          <w:spacing w:val="-2"/>
          <w:sz w:val="28"/>
          <w:szCs w:val="28"/>
        </w:rPr>
        <w:t>/</w:t>
      </w:r>
      <w:r w:rsidR="007902AA" w:rsidRPr="00A02401">
        <w:rPr>
          <w:spacing w:val="1"/>
          <w:sz w:val="28"/>
          <w:szCs w:val="28"/>
        </w:rPr>
        <w:t>780,34</w:t>
      </w:r>
      <w:r w:rsidRPr="00A02401">
        <w:rPr>
          <w:sz w:val="28"/>
          <w:szCs w:val="28"/>
        </w:rPr>
        <w:t xml:space="preserve">= </w:t>
      </w:r>
      <w:r w:rsidRPr="00A02401">
        <w:rPr>
          <w:spacing w:val="1"/>
          <w:sz w:val="28"/>
          <w:szCs w:val="28"/>
        </w:rPr>
        <w:t>0</w:t>
      </w:r>
      <w:r w:rsidRPr="00A02401">
        <w:rPr>
          <w:spacing w:val="-1"/>
          <w:sz w:val="28"/>
          <w:szCs w:val="28"/>
        </w:rPr>
        <w:t>,</w:t>
      </w:r>
      <w:r w:rsidRPr="00A02401">
        <w:rPr>
          <w:spacing w:val="-2"/>
          <w:sz w:val="28"/>
          <w:szCs w:val="28"/>
        </w:rPr>
        <w:t>0</w:t>
      </w:r>
      <w:r w:rsidRPr="00A02401">
        <w:rPr>
          <w:spacing w:val="1"/>
          <w:sz w:val="28"/>
          <w:szCs w:val="28"/>
        </w:rPr>
        <w:t>0</w:t>
      </w:r>
      <w:r w:rsidRPr="00A02401">
        <w:rPr>
          <w:spacing w:val="-1"/>
          <w:sz w:val="28"/>
          <w:szCs w:val="28"/>
        </w:rPr>
        <w:t>0</w:t>
      </w:r>
      <w:r w:rsidR="00F61A54">
        <w:rPr>
          <w:spacing w:val="-2"/>
          <w:sz w:val="28"/>
          <w:szCs w:val="28"/>
        </w:rPr>
        <w:t>2</w:t>
      </w:r>
    </w:p>
    <w:p w:rsidR="00070BF1" w:rsidRPr="008F7855" w:rsidRDefault="00070BF1" w:rsidP="00130AA2">
      <w:pPr>
        <w:pStyle w:val="e"/>
        <w:spacing w:before="0"/>
        <w:ind w:firstLine="567"/>
        <w:contextualSpacing/>
        <w:rPr>
          <w:sz w:val="28"/>
          <w:szCs w:val="28"/>
        </w:rPr>
      </w:pPr>
    </w:p>
    <w:p w:rsidR="00070BF1" w:rsidRPr="00A02401" w:rsidRDefault="00070BF1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A02401">
        <w:rPr>
          <w:rFonts w:ascii="Times New Roman" w:hAnsi="Times New Roman"/>
          <w:sz w:val="28"/>
          <w:szCs w:val="28"/>
        </w:rPr>
        <w:t>Отношение величин технологических потерь тепловой энергии, теплонос</w:t>
      </w:r>
      <w:r w:rsidRPr="00A02401">
        <w:rPr>
          <w:rFonts w:ascii="Times New Roman" w:hAnsi="Times New Roman"/>
          <w:sz w:val="28"/>
          <w:szCs w:val="28"/>
        </w:rPr>
        <w:t>и</w:t>
      </w:r>
      <w:r w:rsidRPr="00A02401">
        <w:rPr>
          <w:rFonts w:ascii="Times New Roman" w:hAnsi="Times New Roman"/>
          <w:sz w:val="28"/>
          <w:szCs w:val="28"/>
        </w:rPr>
        <w:t>теля к материальной характеристике тепловой сети представлено в таблице 14.4.</w:t>
      </w:r>
    </w:p>
    <w:p w:rsidR="00960EBA" w:rsidRPr="008F7855" w:rsidRDefault="00960EBA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FF205D" w:rsidRPr="008F7855" w:rsidRDefault="00070BF1" w:rsidP="00130AA2">
      <w:pPr>
        <w:spacing w:after="0" w:line="240" w:lineRule="auto"/>
        <w:contextualSpacing/>
        <w:jc w:val="right"/>
        <w:rPr>
          <w:rFonts w:ascii="Times New Roman" w:hAnsi="Times New Roman"/>
          <w:sz w:val="27"/>
          <w:szCs w:val="27"/>
        </w:rPr>
      </w:pPr>
      <w:r w:rsidRPr="008F7855">
        <w:rPr>
          <w:rFonts w:ascii="Times New Roman" w:hAnsi="Times New Roman"/>
          <w:sz w:val="27"/>
          <w:szCs w:val="27"/>
        </w:rPr>
        <w:t>Таблица 14.4. Отношение величин технологических потерь тепловой энергии, тепл</w:t>
      </w:r>
      <w:r w:rsidRPr="008F7855">
        <w:rPr>
          <w:rFonts w:ascii="Times New Roman" w:hAnsi="Times New Roman"/>
          <w:sz w:val="27"/>
          <w:szCs w:val="27"/>
        </w:rPr>
        <w:t>о</w:t>
      </w:r>
      <w:r w:rsidRPr="008F7855">
        <w:rPr>
          <w:rFonts w:ascii="Times New Roman" w:hAnsi="Times New Roman"/>
          <w:sz w:val="27"/>
          <w:szCs w:val="27"/>
        </w:rPr>
        <w:t>носителя к материальной характеристике тепловой сети</w:t>
      </w:r>
      <w:r w:rsidR="00193D3B" w:rsidRPr="008F7855">
        <w:rPr>
          <w:rFonts w:ascii="Times New Roman" w:hAnsi="Times New Roman"/>
          <w:sz w:val="27"/>
          <w:szCs w:val="27"/>
        </w:rPr>
        <w:t>, Гкал/м</w:t>
      </w:r>
      <w:proofErr w:type="gramStart"/>
      <w:r w:rsidR="00193D3B" w:rsidRPr="008F7855">
        <w:rPr>
          <w:rFonts w:ascii="Times New Roman" w:hAnsi="Times New Roman"/>
          <w:sz w:val="27"/>
          <w:szCs w:val="27"/>
        </w:rPr>
        <w:t>2</w:t>
      </w:r>
      <w:proofErr w:type="gramEnd"/>
    </w:p>
    <w:tbl>
      <w:tblPr>
        <w:tblW w:w="4976" w:type="pct"/>
        <w:tblLook w:val="04A0" w:firstRow="1" w:lastRow="0" w:firstColumn="1" w:lastColumn="0" w:noHBand="0" w:noVBand="1"/>
      </w:tblPr>
      <w:tblGrid>
        <w:gridCol w:w="3958"/>
        <w:gridCol w:w="996"/>
        <w:gridCol w:w="997"/>
        <w:gridCol w:w="999"/>
        <w:gridCol w:w="999"/>
        <w:gridCol w:w="997"/>
        <w:gridCol w:w="1142"/>
      </w:tblGrid>
      <w:tr w:rsidR="00EB6616" w:rsidRPr="00D1520D" w:rsidTr="0038595F">
        <w:trPr>
          <w:trHeight w:val="227"/>
        </w:trPr>
        <w:tc>
          <w:tcPr>
            <w:tcW w:w="19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6616" w:rsidRPr="00D1520D" w:rsidRDefault="00EB661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520D">
              <w:rPr>
                <w:rFonts w:ascii="Times New Roman" w:hAnsi="Times New Roman"/>
                <w:color w:val="000000"/>
                <w:sz w:val="24"/>
                <w:szCs w:val="24"/>
              </w:rPr>
              <w:t>Наименование</w:t>
            </w:r>
          </w:p>
        </w:tc>
        <w:tc>
          <w:tcPr>
            <w:tcW w:w="4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6616" w:rsidRPr="00D1520D" w:rsidRDefault="00EB6616" w:rsidP="00130AA2">
            <w:pPr>
              <w:spacing w:after="0" w:line="240" w:lineRule="auto"/>
              <w:ind w:left="-57" w:right="-57"/>
              <w:contextualSpacing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1520D">
              <w:rPr>
                <w:rFonts w:ascii="Times New Roman" w:hAnsi="Times New Roman"/>
                <w:bCs/>
                <w:sz w:val="24"/>
                <w:szCs w:val="24"/>
              </w:rPr>
              <w:t>202</w:t>
            </w:r>
            <w:r w:rsidR="00E60CB1" w:rsidRPr="00D1520D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  <w:r w:rsidRPr="00D1520D">
              <w:rPr>
                <w:rFonts w:ascii="Times New Roman" w:hAnsi="Times New Roman"/>
                <w:bCs/>
                <w:sz w:val="24"/>
                <w:szCs w:val="24"/>
              </w:rPr>
              <w:t xml:space="preserve"> г.</w:t>
            </w:r>
          </w:p>
        </w:tc>
        <w:tc>
          <w:tcPr>
            <w:tcW w:w="4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6616" w:rsidRPr="00D1520D" w:rsidRDefault="00EB6616" w:rsidP="00130AA2">
            <w:pPr>
              <w:spacing w:after="0" w:line="240" w:lineRule="auto"/>
              <w:ind w:left="-57" w:right="-57"/>
              <w:contextualSpacing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1520D">
              <w:rPr>
                <w:rFonts w:ascii="Times New Roman" w:hAnsi="Times New Roman"/>
                <w:bCs/>
                <w:sz w:val="24"/>
                <w:szCs w:val="24"/>
              </w:rPr>
              <w:t>202</w:t>
            </w:r>
            <w:r w:rsidR="00E60CB1" w:rsidRPr="00D1520D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  <w:r w:rsidRPr="00D1520D">
              <w:rPr>
                <w:rFonts w:ascii="Times New Roman" w:hAnsi="Times New Roman"/>
                <w:bCs/>
                <w:sz w:val="24"/>
                <w:szCs w:val="24"/>
              </w:rPr>
              <w:t xml:space="preserve"> г.</w:t>
            </w:r>
          </w:p>
        </w:tc>
        <w:tc>
          <w:tcPr>
            <w:tcW w:w="4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6616" w:rsidRPr="00D1520D" w:rsidRDefault="00EB6616" w:rsidP="00130AA2">
            <w:pPr>
              <w:spacing w:after="0" w:line="240" w:lineRule="auto"/>
              <w:ind w:left="-57" w:right="-57"/>
              <w:contextualSpacing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1520D">
              <w:rPr>
                <w:rFonts w:ascii="Times New Roman" w:hAnsi="Times New Roman"/>
                <w:bCs/>
                <w:sz w:val="24"/>
                <w:szCs w:val="24"/>
              </w:rPr>
              <w:t>202</w:t>
            </w:r>
            <w:r w:rsidR="00E60CB1" w:rsidRPr="00D1520D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  <w:r w:rsidRPr="00D1520D">
              <w:rPr>
                <w:rFonts w:ascii="Times New Roman" w:hAnsi="Times New Roman"/>
                <w:bCs/>
                <w:sz w:val="24"/>
                <w:szCs w:val="24"/>
              </w:rPr>
              <w:t xml:space="preserve"> г.</w:t>
            </w:r>
          </w:p>
        </w:tc>
        <w:tc>
          <w:tcPr>
            <w:tcW w:w="4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6616" w:rsidRPr="00D1520D" w:rsidRDefault="00EB6616" w:rsidP="00130AA2">
            <w:pPr>
              <w:spacing w:after="0" w:line="240" w:lineRule="auto"/>
              <w:ind w:left="-57" w:right="-57"/>
              <w:contextualSpacing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1520D">
              <w:rPr>
                <w:rFonts w:ascii="Times New Roman" w:hAnsi="Times New Roman"/>
                <w:bCs/>
                <w:sz w:val="24"/>
                <w:szCs w:val="24"/>
              </w:rPr>
              <w:t>20</w:t>
            </w:r>
            <w:r w:rsidR="00E60CB1" w:rsidRPr="00D1520D">
              <w:rPr>
                <w:rFonts w:ascii="Times New Roman" w:hAnsi="Times New Roman"/>
                <w:bCs/>
                <w:sz w:val="24"/>
                <w:szCs w:val="24"/>
              </w:rPr>
              <w:t>24</w:t>
            </w:r>
            <w:r w:rsidRPr="00D1520D">
              <w:rPr>
                <w:rFonts w:ascii="Times New Roman" w:hAnsi="Times New Roman"/>
                <w:bCs/>
                <w:sz w:val="24"/>
                <w:szCs w:val="24"/>
              </w:rPr>
              <w:t xml:space="preserve"> г.</w:t>
            </w:r>
          </w:p>
        </w:tc>
        <w:tc>
          <w:tcPr>
            <w:tcW w:w="4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6616" w:rsidRPr="00D1520D" w:rsidRDefault="00EB6616" w:rsidP="00130AA2">
            <w:pPr>
              <w:spacing w:after="0" w:line="240" w:lineRule="auto"/>
              <w:ind w:left="-57" w:right="-57"/>
              <w:contextualSpacing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1520D">
              <w:rPr>
                <w:rFonts w:ascii="Times New Roman" w:hAnsi="Times New Roman"/>
                <w:bCs/>
                <w:sz w:val="24"/>
                <w:szCs w:val="24"/>
              </w:rPr>
              <w:t>202</w:t>
            </w:r>
            <w:r w:rsidR="00E60CB1" w:rsidRPr="00D1520D">
              <w:rPr>
                <w:rFonts w:ascii="Times New Roman" w:hAnsi="Times New Roman"/>
                <w:bCs/>
                <w:sz w:val="24"/>
                <w:szCs w:val="24"/>
              </w:rPr>
              <w:t>5</w:t>
            </w:r>
            <w:r w:rsidRPr="00D1520D">
              <w:rPr>
                <w:rFonts w:ascii="Times New Roman" w:hAnsi="Times New Roman"/>
                <w:bCs/>
                <w:sz w:val="24"/>
                <w:szCs w:val="24"/>
              </w:rPr>
              <w:t xml:space="preserve"> г.</w:t>
            </w:r>
          </w:p>
        </w:tc>
        <w:tc>
          <w:tcPr>
            <w:tcW w:w="5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6616" w:rsidRPr="00D1520D" w:rsidRDefault="00EB6616" w:rsidP="00130AA2">
            <w:pPr>
              <w:spacing w:after="0" w:line="240" w:lineRule="auto"/>
              <w:ind w:left="-57" w:right="-57"/>
              <w:contextualSpacing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1520D">
              <w:rPr>
                <w:rFonts w:ascii="Times New Roman" w:hAnsi="Times New Roman"/>
                <w:bCs/>
                <w:sz w:val="24"/>
                <w:szCs w:val="24"/>
              </w:rPr>
              <w:t>202</w:t>
            </w:r>
            <w:r w:rsidR="00E60CB1" w:rsidRPr="00D1520D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  <w:r w:rsidRPr="00D1520D">
              <w:rPr>
                <w:rFonts w:ascii="Times New Roman" w:hAnsi="Times New Roman"/>
                <w:bCs/>
                <w:sz w:val="24"/>
                <w:szCs w:val="24"/>
              </w:rPr>
              <w:t xml:space="preserve"> - 2030 гг.</w:t>
            </w:r>
          </w:p>
        </w:tc>
      </w:tr>
      <w:tr w:rsidR="00070BF1" w:rsidRPr="00D1520D" w:rsidTr="0038595F">
        <w:trPr>
          <w:trHeight w:val="227"/>
        </w:trPr>
        <w:tc>
          <w:tcPr>
            <w:tcW w:w="19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70BF1" w:rsidRPr="00D1520D" w:rsidRDefault="00070BF1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520D">
              <w:rPr>
                <w:rFonts w:ascii="Times New Roman" w:hAnsi="Times New Roman"/>
                <w:sz w:val="24"/>
                <w:szCs w:val="24"/>
              </w:rPr>
              <w:t xml:space="preserve">Котельная по ул. </w:t>
            </w:r>
            <w:r w:rsidR="007902AA" w:rsidRPr="00D1520D">
              <w:rPr>
                <w:rFonts w:ascii="Times New Roman" w:hAnsi="Times New Roman"/>
                <w:sz w:val="24"/>
                <w:szCs w:val="24"/>
              </w:rPr>
              <w:t>Механическая, 1</w:t>
            </w:r>
            <w:r w:rsidR="00056F3B" w:rsidRPr="00D1520D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0BF1" w:rsidRPr="00D1520D" w:rsidRDefault="00070BF1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520D">
              <w:rPr>
                <w:rFonts w:ascii="Times New Roman" w:hAnsi="Times New Roman"/>
                <w:spacing w:val="1"/>
                <w:sz w:val="24"/>
                <w:szCs w:val="24"/>
              </w:rPr>
              <w:t>0</w:t>
            </w:r>
            <w:r w:rsidRPr="00D1520D">
              <w:rPr>
                <w:rFonts w:ascii="Times New Roman" w:hAnsi="Times New Roman"/>
                <w:spacing w:val="-1"/>
                <w:sz w:val="24"/>
                <w:szCs w:val="24"/>
              </w:rPr>
              <w:t>,</w:t>
            </w:r>
            <w:r w:rsidRPr="00D1520D">
              <w:rPr>
                <w:rFonts w:ascii="Times New Roman" w:hAnsi="Times New Roman"/>
                <w:spacing w:val="-2"/>
                <w:sz w:val="24"/>
                <w:szCs w:val="24"/>
              </w:rPr>
              <w:t>0</w:t>
            </w:r>
            <w:r w:rsidRPr="00D1520D">
              <w:rPr>
                <w:rFonts w:ascii="Times New Roman" w:hAnsi="Times New Roman"/>
                <w:spacing w:val="1"/>
                <w:sz w:val="24"/>
                <w:szCs w:val="24"/>
              </w:rPr>
              <w:t>0</w:t>
            </w:r>
            <w:r w:rsidRPr="00D1520D">
              <w:rPr>
                <w:rFonts w:ascii="Times New Roman" w:hAnsi="Times New Roman"/>
                <w:spacing w:val="-1"/>
                <w:sz w:val="24"/>
                <w:szCs w:val="24"/>
              </w:rPr>
              <w:t>0</w:t>
            </w:r>
            <w:r w:rsidR="00F61A54" w:rsidRPr="00D1520D">
              <w:rPr>
                <w:rFonts w:ascii="Times New Roman" w:hAnsi="Times New Roman"/>
                <w:spacing w:val="-2"/>
                <w:sz w:val="24"/>
                <w:szCs w:val="24"/>
              </w:rPr>
              <w:t>2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0BF1" w:rsidRPr="00D1520D" w:rsidRDefault="006765F4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520D">
              <w:rPr>
                <w:rFonts w:ascii="Times New Roman" w:hAnsi="Times New Roman"/>
                <w:spacing w:val="1"/>
                <w:sz w:val="24"/>
                <w:szCs w:val="24"/>
              </w:rPr>
              <w:t>0</w:t>
            </w:r>
            <w:r w:rsidRPr="00D1520D">
              <w:rPr>
                <w:rFonts w:ascii="Times New Roman" w:hAnsi="Times New Roman"/>
                <w:spacing w:val="-1"/>
                <w:sz w:val="24"/>
                <w:szCs w:val="24"/>
              </w:rPr>
              <w:t>,</w:t>
            </w:r>
            <w:r w:rsidRPr="00D1520D">
              <w:rPr>
                <w:rFonts w:ascii="Times New Roman" w:hAnsi="Times New Roman"/>
                <w:spacing w:val="-2"/>
                <w:sz w:val="24"/>
                <w:szCs w:val="24"/>
              </w:rPr>
              <w:t>0</w:t>
            </w:r>
            <w:r w:rsidRPr="00D1520D">
              <w:rPr>
                <w:rFonts w:ascii="Times New Roman" w:hAnsi="Times New Roman"/>
                <w:spacing w:val="1"/>
                <w:sz w:val="24"/>
                <w:szCs w:val="24"/>
              </w:rPr>
              <w:t>0</w:t>
            </w:r>
            <w:r w:rsidRPr="00D1520D">
              <w:rPr>
                <w:rFonts w:ascii="Times New Roman" w:hAnsi="Times New Roman"/>
                <w:spacing w:val="-1"/>
                <w:sz w:val="24"/>
                <w:szCs w:val="24"/>
              </w:rPr>
              <w:t>0</w:t>
            </w:r>
            <w:r w:rsidR="00F61A54" w:rsidRPr="00D1520D">
              <w:rPr>
                <w:rFonts w:ascii="Times New Roman" w:hAnsi="Times New Roman"/>
                <w:spacing w:val="-2"/>
                <w:sz w:val="24"/>
                <w:szCs w:val="24"/>
              </w:rPr>
              <w:t>2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0BF1" w:rsidRPr="00D1520D" w:rsidRDefault="006765F4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520D">
              <w:rPr>
                <w:rFonts w:ascii="Times New Roman" w:hAnsi="Times New Roman"/>
                <w:spacing w:val="1"/>
                <w:sz w:val="24"/>
                <w:szCs w:val="24"/>
              </w:rPr>
              <w:t>0</w:t>
            </w:r>
            <w:r w:rsidRPr="00D1520D">
              <w:rPr>
                <w:rFonts w:ascii="Times New Roman" w:hAnsi="Times New Roman"/>
                <w:spacing w:val="-1"/>
                <w:sz w:val="24"/>
                <w:szCs w:val="24"/>
              </w:rPr>
              <w:t>,</w:t>
            </w:r>
            <w:r w:rsidRPr="00D1520D">
              <w:rPr>
                <w:rFonts w:ascii="Times New Roman" w:hAnsi="Times New Roman"/>
                <w:spacing w:val="-2"/>
                <w:sz w:val="24"/>
                <w:szCs w:val="24"/>
              </w:rPr>
              <w:t>0</w:t>
            </w:r>
            <w:r w:rsidRPr="00D1520D">
              <w:rPr>
                <w:rFonts w:ascii="Times New Roman" w:hAnsi="Times New Roman"/>
                <w:spacing w:val="1"/>
                <w:sz w:val="24"/>
                <w:szCs w:val="24"/>
              </w:rPr>
              <w:t>0</w:t>
            </w:r>
            <w:r w:rsidRPr="00D1520D">
              <w:rPr>
                <w:rFonts w:ascii="Times New Roman" w:hAnsi="Times New Roman"/>
                <w:spacing w:val="-1"/>
                <w:sz w:val="24"/>
                <w:szCs w:val="24"/>
              </w:rPr>
              <w:t>0</w:t>
            </w:r>
            <w:r w:rsidR="00F61A54" w:rsidRPr="00D1520D">
              <w:rPr>
                <w:rFonts w:ascii="Times New Roman" w:hAnsi="Times New Roman"/>
                <w:spacing w:val="-2"/>
                <w:sz w:val="24"/>
                <w:szCs w:val="24"/>
              </w:rPr>
              <w:t>2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0BF1" w:rsidRPr="00D1520D" w:rsidRDefault="006765F4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520D">
              <w:rPr>
                <w:rFonts w:ascii="Times New Roman" w:hAnsi="Times New Roman"/>
                <w:spacing w:val="1"/>
                <w:sz w:val="24"/>
                <w:szCs w:val="24"/>
              </w:rPr>
              <w:t>0</w:t>
            </w:r>
            <w:r w:rsidRPr="00D1520D">
              <w:rPr>
                <w:rFonts w:ascii="Times New Roman" w:hAnsi="Times New Roman"/>
                <w:spacing w:val="-1"/>
                <w:sz w:val="24"/>
                <w:szCs w:val="24"/>
              </w:rPr>
              <w:t>,</w:t>
            </w:r>
            <w:r w:rsidRPr="00D1520D">
              <w:rPr>
                <w:rFonts w:ascii="Times New Roman" w:hAnsi="Times New Roman"/>
                <w:spacing w:val="-2"/>
                <w:sz w:val="24"/>
                <w:szCs w:val="24"/>
              </w:rPr>
              <w:t>0</w:t>
            </w:r>
            <w:r w:rsidRPr="00D1520D">
              <w:rPr>
                <w:rFonts w:ascii="Times New Roman" w:hAnsi="Times New Roman"/>
                <w:spacing w:val="1"/>
                <w:sz w:val="24"/>
                <w:szCs w:val="24"/>
              </w:rPr>
              <w:t>0</w:t>
            </w:r>
            <w:r w:rsidRPr="00D1520D">
              <w:rPr>
                <w:rFonts w:ascii="Times New Roman" w:hAnsi="Times New Roman"/>
                <w:spacing w:val="-1"/>
                <w:sz w:val="24"/>
                <w:szCs w:val="24"/>
              </w:rPr>
              <w:t>0</w:t>
            </w:r>
            <w:r w:rsidR="00F61A54" w:rsidRPr="00D1520D">
              <w:rPr>
                <w:rFonts w:ascii="Times New Roman" w:hAnsi="Times New Roman"/>
                <w:spacing w:val="-2"/>
                <w:sz w:val="24"/>
                <w:szCs w:val="24"/>
              </w:rPr>
              <w:t>2</w:t>
            </w:r>
          </w:p>
        </w:tc>
        <w:tc>
          <w:tcPr>
            <w:tcW w:w="4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0BF1" w:rsidRPr="00D1520D" w:rsidRDefault="006765F4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520D">
              <w:rPr>
                <w:rFonts w:ascii="Times New Roman" w:hAnsi="Times New Roman"/>
                <w:spacing w:val="1"/>
                <w:sz w:val="24"/>
                <w:szCs w:val="24"/>
              </w:rPr>
              <w:t>0</w:t>
            </w:r>
            <w:r w:rsidRPr="00D1520D">
              <w:rPr>
                <w:rFonts w:ascii="Times New Roman" w:hAnsi="Times New Roman"/>
                <w:spacing w:val="-1"/>
                <w:sz w:val="24"/>
                <w:szCs w:val="24"/>
              </w:rPr>
              <w:t>,</w:t>
            </w:r>
            <w:r w:rsidRPr="00D1520D">
              <w:rPr>
                <w:rFonts w:ascii="Times New Roman" w:hAnsi="Times New Roman"/>
                <w:spacing w:val="-2"/>
                <w:sz w:val="24"/>
                <w:szCs w:val="24"/>
              </w:rPr>
              <w:t>0</w:t>
            </w:r>
            <w:r w:rsidRPr="00D1520D">
              <w:rPr>
                <w:rFonts w:ascii="Times New Roman" w:hAnsi="Times New Roman"/>
                <w:spacing w:val="1"/>
                <w:sz w:val="24"/>
                <w:szCs w:val="24"/>
              </w:rPr>
              <w:t>0</w:t>
            </w:r>
            <w:r w:rsidRPr="00D1520D">
              <w:rPr>
                <w:rFonts w:ascii="Times New Roman" w:hAnsi="Times New Roman"/>
                <w:spacing w:val="-1"/>
                <w:sz w:val="24"/>
                <w:szCs w:val="24"/>
              </w:rPr>
              <w:t>0</w:t>
            </w:r>
            <w:r w:rsidR="00F61A54" w:rsidRPr="00D1520D">
              <w:rPr>
                <w:rFonts w:ascii="Times New Roman" w:hAnsi="Times New Roman"/>
                <w:spacing w:val="-2"/>
                <w:sz w:val="24"/>
                <w:szCs w:val="24"/>
              </w:rPr>
              <w:t>2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0BF1" w:rsidRPr="00D1520D" w:rsidRDefault="006765F4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520D">
              <w:rPr>
                <w:rFonts w:ascii="Times New Roman" w:hAnsi="Times New Roman"/>
                <w:spacing w:val="1"/>
                <w:sz w:val="24"/>
                <w:szCs w:val="24"/>
              </w:rPr>
              <w:t>0</w:t>
            </w:r>
            <w:r w:rsidRPr="00D1520D">
              <w:rPr>
                <w:rFonts w:ascii="Times New Roman" w:hAnsi="Times New Roman"/>
                <w:spacing w:val="-1"/>
                <w:sz w:val="24"/>
                <w:szCs w:val="24"/>
              </w:rPr>
              <w:t>,</w:t>
            </w:r>
            <w:r w:rsidRPr="00D1520D">
              <w:rPr>
                <w:rFonts w:ascii="Times New Roman" w:hAnsi="Times New Roman"/>
                <w:spacing w:val="-2"/>
                <w:sz w:val="24"/>
                <w:szCs w:val="24"/>
              </w:rPr>
              <w:t>0</w:t>
            </w:r>
            <w:r w:rsidRPr="00D1520D">
              <w:rPr>
                <w:rFonts w:ascii="Times New Roman" w:hAnsi="Times New Roman"/>
                <w:spacing w:val="1"/>
                <w:sz w:val="24"/>
                <w:szCs w:val="24"/>
              </w:rPr>
              <w:t>0</w:t>
            </w:r>
            <w:r w:rsidRPr="00D1520D">
              <w:rPr>
                <w:rFonts w:ascii="Times New Roman" w:hAnsi="Times New Roman"/>
                <w:spacing w:val="-1"/>
                <w:sz w:val="24"/>
                <w:szCs w:val="24"/>
              </w:rPr>
              <w:t>0</w:t>
            </w:r>
            <w:r w:rsidR="00F61A54" w:rsidRPr="00D1520D">
              <w:rPr>
                <w:rFonts w:ascii="Times New Roman" w:hAnsi="Times New Roman"/>
                <w:spacing w:val="-2"/>
                <w:sz w:val="24"/>
                <w:szCs w:val="24"/>
              </w:rPr>
              <w:t>2</w:t>
            </w:r>
          </w:p>
        </w:tc>
      </w:tr>
    </w:tbl>
    <w:p w:rsidR="00070BF1" w:rsidRPr="008F7855" w:rsidRDefault="00070BF1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203C08" w:rsidRPr="0099686D" w:rsidRDefault="00203C08" w:rsidP="00130AA2">
      <w:pPr>
        <w:pStyle w:val="2"/>
        <w:numPr>
          <w:ilvl w:val="1"/>
          <w:numId w:val="46"/>
        </w:numPr>
        <w:spacing w:before="0" w:line="240" w:lineRule="auto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100" w:name="_Toc27493002"/>
      <w:r w:rsidRPr="0099686D">
        <w:rPr>
          <w:rFonts w:ascii="Times New Roman" w:hAnsi="Times New Roman"/>
          <w:color w:val="auto"/>
          <w:sz w:val="28"/>
          <w:szCs w:val="28"/>
        </w:rPr>
        <w:t>Коэффициент использования установленной тепловой мощности</w:t>
      </w:r>
      <w:bookmarkEnd w:id="100"/>
    </w:p>
    <w:p w:rsidR="0055374B" w:rsidRPr="008F7855" w:rsidRDefault="0055374B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55374B" w:rsidRPr="0099686D" w:rsidRDefault="0055374B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 xml:space="preserve">КИУТМ - коэффициент использования установленной тепловой мощности. Численно равняется отношению фактической выработки тепловой энергии </w:t>
      </w:r>
      <w:proofErr w:type="gramStart"/>
      <w:r w:rsidRPr="0099686D">
        <w:rPr>
          <w:rFonts w:ascii="Times New Roman" w:hAnsi="Times New Roman"/>
          <w:sz w:val="28"/>
          <w:szCs w:val="28"/>
        </w:rPr>
        <w:t>за определённый период к теоретической выработке при работе без остановок на установленной тепловой мощности</w:t>
      </w:r>
      <w:proofErr w:type="gramEnd"/>
      <w:r w:rsidRPr="0099686D">
        <w:rPr>
          <w:rFonts w:ascii="Times New Roman" w:hAnsi="Times New Roman"/>
          <w:sz w:val="28"/>
          <w:szCs w:val="28"/>
        </w:rPr>
        <w:t>.</w:t>
      </w:r>
    </w:p>
    <w:p w:rsidR="0055374B" w:rsidRPr="0099686D" w:rsidRDefault="0055374B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В таблице 14.5. представлены перспективные значения коэффициента и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пользования установленной тепловой мощности.</w:t>
      </w:r>
    </w:p>
    <w:p w:rsidR="0055374B" w:rsidRPr="008F7855" w:rsidRDefault="0055374B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55374B" w:rsidRPr="008F7855" w:rsidRDefault="0055374B" w:rsidP="00130AA2">
      <w:pPr>
        <w:spacing w:after="0" w:line="240" w:lineRule="auto"/>
        <w:contextualSpacing/>
        <w:jc w:val="right"/>
        <w:rPr>
          <w:rFonts w:ascii="Times New Roman" w:hAnsi="Times New Roman"/>
          <w:b/>
          <w:sz w:val="27"/>
          <w:szCs w:val="27"/>
        </w:rPr>
      </w:pPr>
      <w:r w:rsidRPr="008F7855">
        <w:rPr>
          <w:rFonts w:ascii="Times New Roman" w:hAnsi="Times New Roman"/>
          <w:color w:val="000000"/>
          <w:sz w:val="27"/>
          <w:szCs w:val="27"/>
        </w:rPr>
        <w:lastRenderedPageBreak/>
        <w:t xml:space="preserve">Таблица 14.5. </w:t>
      </w:r>
      <w:r w:rsidRPr="008F7855">
        <w:rPr>
          <w:rFonts w:ascii="Times New Roman" w:hAnsi="Times New Roman"/>
          <w:sz w:val="27"/>
          <w:szCs w:val="27"/>
        </w:rPr>
        <w:t>Перспективные значения коэффициента использования установленной тепловой мощности, %</w:t>
      </w:r>
    </w:p>
    <w:tbl>
      <w:tblPr>
        <w:tblW w:w="4765" w:type="pct"/>
        <w:jc w:val="center"/>
        <w:tblLayout w:type="fixed"/>
        <w:tblLook w:val="04A0" w:firstRow="1" w:lastRow="0" w:firstColumn="1" w:lastColumn="0" w:noHBand="0" w:noVBand="1"/>
      </w:tblPr>
      <w:tblGrid>
        <w:gridCol w:w="2390"/>
        <w:gridCol w:w="1142"/>
        <w:gridCol w:w="1142"/>
        <w:gridCol w:w="1142"/>
        <w:gridCol w:w="999"/>
        <w:gridCol w:w="1140"/>
        <w:gridCol w:w="1706"/>
      </w:tblGrid>
      <w:tr w:rsidR="00E60CB1" w:rsidRPr="00D1520D" w:rsidTr="001B39AE">
        <w:trPr>
          <w:trHeight w:val="227"/>
          <w:jc w:val="center"/>
        </w:trPr>
        <w:tc>
          <w:tcPr>
            <w:tcW w:w="1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0CB1" w:rsidRPr="00D1520D" w:rsidRDefault="00E60CB1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520D">
              <w:rPr>
                <w:rFonts w:ascii="Times New Roman" w:hAnsi="Times New Roman"/>
                <w:color w:val="000000"/>
                <w:sz w:val="24"/>
                <w:szCs w:val="24"/>
              </w:rPr>
              <w:t>Централизованный источник тепловой энергии</w:t>
            </w:r>
          </w:p>
        </w:tc>
        <w:tc>
          <w:tcPr>
            <w:tcW w:w="5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0CB1" w:rsidRPr="00D1520D" w:rsidRDefault="00E60CB1" w:rsidP="00130AA2">
            <w:pPr>
              <w:spacing w:after="0" w:line="240" w:lineRule="auto"/>
              <w:ind w:left="-57" w:right="-57"/>
              <w:contextualSpacing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1520D">
              <w:rPr>
                <w:rFonts w:ascii="Times New Roman" w:hAnsi="Times New Roman"/>
                <w:bCs/>
                <w:sz w:val="24"/>
                <w:szCs w:val="24"/>
              </w:rPr>
              <w:t>2021 г.</w:t>
            </w:r>
          </w:p>
        </w:tc>
        <w:tc>
          <w:tcPr>
            <w:tcW w:w="5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0CB1" w:rsidRPr="00D1520D" w:rsidRDefault="00E60CB1" w:rsidP="00130AA2">
            <w:pPr>
              <w:spacing w:after="0" w:line="240" w:lineRule="auto"/>
              <w:ind w:left="-57" w:right="-57"/>
              <w:contextualSpacing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1520D">
              <w:rPr>
                <w:rFonts w:ascii="Times New Roman" w:hAnsi="Times New Roman"/>
                <w:bCs/>
                <w:sz w:val="24"/>
                <w:szCs w:val="24"/>
              </w:rPr>
              <w:t>2022 г.</w:t>
            </w:r>
          </w:p>
        </w:tc>
        <w:tc>
          <w:tcPr>
            <w:tcW w:w="5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0CB1" w:rsidRPr="00D1520D" w:rsidRDefault="00E60CB1" w:rsidP="00130AA2">
            <w:pPr>
              <w:spacing w:after="0" w:line="240" w:lineRule="auto"/>
              <w:ind w:left="-57" w:right="-57"/>
              <w:contextualSpacing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1520D">
              <w:rPr>
                <w:rFonts w:ascii="Times New Roman" w:hAnsi="Times New Roman"/>
                <w:bCs/>
                <w:sz w:val="24"/>
                <w:szCs w:val="24"/>
              </w:rPr>
              <w:t>2023 г.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0CB1" w:rsidRPr="00D1520D" w:rsidRDefault="00E60CB1" w:rsidP="00130AA2">
            <w:pPr>
              <w:spacing w:after="0" w:line="240" w:lineRule="auto"/>
              <w:ind w:left="-57" w:right="-57"/>
              <w:contextualSpacing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1520D">
              <w:rPr>
                <w:rFonts w:ascii="Times New Roman" w:hAnsi="Times New Roman"/>
                <w:bCs/>
                <w:sz w:val="24"/>
                <w:szCs w:val="24"/>
              </w:rPr>
              <w:t>2024 г.</w:t>
            </w:r>
          </w:p>
        </w:tc>
        <w:tc>
          <w:tcPr>
            <w:tcW w:w="5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0CB1" w:rsidRPr="00D1520D" w:rsidRDefault="00E60CB1" w:rsidP="00130AA2">
            <w:pPr>
              <w:spacing w:after="0" w:line="240" w:lineRule="auto"/>
              <w:ind w:left="-57" w:right="-57"/>
              <w:contextualSpacing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1520D">
              <w:rPr>
                <w:rFonts w:ascii="Times New Roman" w:hAnsi="Times New Roman"/>
                <w:bCs/>
                <w:sz w:val="24"/>
                <w:szCs w:val="24"/>
              </w:rPr>
              <w:t>2025 г.</w:t>
            </w:r>
          </w:p>
        </w:tc>
        <w:tc>
          <w:tcPr>
            <w:tcW w:w="8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0CB1" w:rsidRPr="00D1520D" w:rsidRDefault="00E60CB1" w:rsidP="00130AA2">
            <w:pPr>
              <w:spacing w:after="0" w:line="240" w:lineRule="auto"/>
              <w:ind w:left="-57" w:right="-57"/>
              <w:contextualSpacing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1520D">
              <w:rPr>
                <w:rFonts w:ascii="Times New Roman" w:hAnsi="Times New Roman"/>
                <w:bCs/>
                <w:sz w:val="24"/>
                <w:szCs w:val="24"/>
              </w:rPr>
              <w:t>2026 - 2030 гг.</w:t>
            </w:r>
          </w:p>
        </w:tc>
      </w:tr>
      <w:tr w:rsidR="001B39AE" w:rsidRPr="00D1520D" w:rsidTr="001B39AE">
        <w:trPr>
          <w:trHeight w:val="343"/>
          <w:jc w:val="center"/>
        </w:trPr>
        <w:tc>
          <w:tcPr>
            <w:tcW w:w="12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39AE" w:rsidRPr="00D1520D" w:rsidRDefault="001B39AE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520D">
              <w:rPr>
                <w:rFonts w:ascii="Times New Roman" w:hAnsi="Times New Roman"/>
                <w:sz w:val="24"/>
                <w:szCs w:val="24"/>
              </w:rPr>
              <w:t>Котельная по ул. Механическая, 1</w:t>
            </w:r>
            <w:r w:rsidR="00056F3B" w:rsidRPr="00D1520D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5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39AE" w:rsidRPr="00D1520D" w:rsidRDefault="001B39AE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520D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5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39AE" w:rsidRPr="00D1520D" w:rsidRDefault="001B39AE" w:rsidP="00130AA2">
            <w:pPr>
              <w:spacing w:line="240" w:lineRule="auto"/>
              <w:contextualSpacing/>
              <w:jc w:val="center"/>
            </w:pPr>
            <w:r w:rsidRPr="00D1520D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5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39AE" w:rsidRPr="00D1520D" w:rsidRDefault="001B39AE" w:rsidP="00130AA2">
            <w:pPr>
              <w:spacing w:line="240" w:lineRule="auto"/>
              <w:contextualSpacing/>
              <w:jc w:val="center"/>
            </w:pPr>
            <w:r w:rsidRPr="00D1520D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39AE" w:rsidRPr="00D1520D" w:rsidRDefault="001B39AE" w:rsidP="00130AA2">
            <w:pPr>
              <w:spacing w:line="240" w:lineRule="auto"/>
              <w:contextualSpacing/>
              <w:jc w:val="center"/>
            </w:pPr>
            <w:r w:rsidRPr="00D1520D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39AE" w:rsidRPr="00D1520D" w:rsidRDefault="001B39AE" w:rsidP="00130AA2">
            <w:pPr>
              <w:spacing w:line="240" w:lineRule="auto"/>
              <w:contextualSpacing/>
              <w:jc w:val="center"/>
            </w:pPr>
            <w:r w:rsidRPr="00D1520D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8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39AE" w:rsidRPr="00D1520D" w:rsidRDefault="001B39AE" w:rsidP="00130AA2">
            <w:pPr>
              <w:spacing w:line="240" w:lineRule="auto"/>
              <w:contextualSpacing/>
              <w:jc w:val="center"/>
            </w:pPr>
            <w:r w:rsidRPr="00D1520D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</w:tr>
    </w:tbl>
    <w:p w:rsidR="0055374B" w:rsidRPr="008F7855" w:rsidRDefault="0055374B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203C08" w:rsidRPr="0099686D" w:rsidRDefault="00203C08" w:rsidP="00130AA2">
      <w:pPr>
        <w:pStyle w:val="2"/>
        <w:numPr>
          <w:ilvl w:val="1"/>
          <w:numId w:val="46"/>
        </w:numPr>
        <w:spacing w:before="0"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101" w:name="_Toc27493003"/>
      <w:r w:rsidRPr="0099686D">
        <w:rPr>
          <w:rFonts w:ascii="Times New Roman" w:hAnsi="Times New Roman"/>
          <w:color w:val="auto"/>
          <w:sz w:val="28"/>
          <w:szCs w:val="28"/>
        </w:rPr>
        <w:t>Удельная материальная характеристика тепловых сетей, приведенная к расчетной тепловой нагрузке</w:t>
      </w:r>
      <w:bookmarkEnd w:id="101"/>
    </w:p>
    <w:p w:rsidR="0055374B" w:rsidRPr="008F7855" w:rsidRDefault="0055374B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55374B" w:rsidRPr="0099686D" w:rsidRDefault="0055374B" w:rsidP="00130AA2">
      <w:pPr>
        <w:pStyle w:val="22"/>
        <w:spacing w:line="240" w:lineRule="auto"/>
        <w:contextualSpacing/>
        <w:rPr>
          <w:szCs w:val="28"/>
        </w:rPr>
      </w:pPr>
      <w:r w:rsidRPr="0099686D">
        <w:rPr>
          <w:szCs w:val="28"/>
        </w:rPr>
        <w:t>В таблице ниже приведена удельная материальная характеристика тепловых сетей, приведенная к расчетной тепловой нагрузке.</w:t>
      </w:r>
    </w:p>
    <w:p w:rsidR="0055374B" w:rsidRPr="008F7855" w:rsidRDefault="0055374B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55374B" w:rsidRPr="008F7855" w:rsidRDefault="0055374B" w:rsidP="00130AA2">
      <w:pPr>
        <w:spacing w:after="0" w:line="240" w:lineRule="auto"/>
        <w:contextualSpacing/>
        <w:jc w:val="right"/>
        <w:rPr>
          <w:rFonts w:ascii="Times New Roman" w:hAnsi="Times New Roman"/>
          <w:sz w:val="27"/>
          <w:szCs w:val="27"/>
        </w:rPr>
      </w:pPr>
      <w:r w:rsidRPr="008F7855">
        <w:rPr>
          <w:rFonts w:ascii="Times New Roman" w:hAnsi="Times New Roman"/>
          <w:color w:val="000000"/>
          <w:sz w:val="27"/>
          <w:szCs w:val="27"/>
        </w:rPr>
        <w:t xml:space="preserve">Таблица 14.6. </w:t>
      </w:r>
      <w:r w:rsidRPr="008F7855">
        <w:rPr>
          <w:rFonts w:ascii="Times New Roman" w:hAnsi="Times New Roman"/>
          <w:sz w:val="27"/>
          <w:szCs w:val="27"/>
        </w:rPr>
        <w:t>Удельная материальная характеристика тепловых сетей, приведенная к расчетной тепловой нагрузке, м</w:t>
      </w:r>
      <w:proofErr w:type="gramStart"/>
      <w:r w:rsidRPr="008F7855">
        <w:rPr>
          <w:rFonts w:ascii="Times New Roman" w:hAnsi="Times New Roman"/>
          <w:sz w:val="27"/>
          <w:szCs w:val="27"/>
          <w:vertAlign w:val="superscript"/>
        </w:rPr>
        <w:t>2</w:t>
      </w:r>
      <w:proofErr w:type="gramEnd"/>
      <w:r w:rsidRPr="008F7855">
        <w:rPr>
          <w:rFonts w:ascii="Times New Roman" w:hAnsi="Times New Roman"/>
          <w:sz w:val="27"/>
          <w:szCs w:val="27"/>
          <w:vertAlign w:val="superscript"/>
        </w:rPr>
        <w:t xml:space="preserve"> </w:t>
      </w:r>
      <w:r w:rsidRPr="008F7855">
        <w:rPr>
          <w:rFonts w:ascii="Times New Roman" w:hAnsi="Times New Roman"/>
          <w:sz w:val="27"/>
          <w:szCs w:val="27"/>
        </w:rPr>
        <w:t>/ Гкал/час</w:t>
      </w:r>
    </w:p>
    <w:tbl>
      <w:tblPr>
        <w:tblW w:w="4922" w:type="pct"/>
        <w:jc w:val="center"/>
        <w:tblLook w:val="04A0" w:firstRow="1" w:lastRow="0" w:firstColumn="1" w:lastColumn="0" w:noHBand="0" w:noVBand="1"/>
      </w:tblPr>
      <w:tblGrid>
        <w:gridCol w:w="2534"/>
        <w:gridCol w:w="994"/>
        <w:gridCol w:w="1142"/>
        <w:gridCol w:w="1142"/>
        <w:gridCol w:w="1144"/>
        <w:gridCol w:w="1285"/>
        <w:gridCol w:w="1738"/>
      </w:tblGrid>
      <w:tr w:rsidR="00E60CB1" w:rsidRPr="00D1520D" w:rsidTr="0038595F">
        <w:trPr>
          <w:trHeight w:val="227"/>
          <w:jc w:val="center"/>
        </w:trPr>
        <w:tc>
          <w:tcPr>
            <w:tcW w:w="1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0CB1" w:rsidRPr="00D1520D" w:rsidRDefault="00E60CB1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520D">
              <w:rPr>
                <w:rFonts w:ascii="Times New Roman" w:hAnsi="Times New Roman"/>
                <w:color w:val="000000"/>
                <w:sz w:val="24"/>
                <w:szCs w:val="24"/>
              </w:rPr>
              <w:t>Централизованный источник тепловой энергии</w:t>
            </w:r>
          </w:p>
        </w:tc>
        <w:tc>
          <w:tcPr>
            <w:tcW w:w="4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0CB1" w:rsidRPr="00D1520D" w:rsidRDefault="00E60CB1" w:rsidP="00130AA2">
            <w:pPr>
              <w:spacing w:after="0" w:line="240" w:lineRule="auto"/>
              <w:ind w:left="-57" w:right="-57"/>
              <w:contextualSpacing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1520D">
              <w:rPr>
                <w:rFonts w:ascii="Times New Roman" w:hAnsi="Times New Roman"/>
                <w:bCs/>
                <w:sz w:val="24"/>
                <w:szCs w:val="24"/>
              </w:rPr>
              <w:t>2021 г.</w:t>
            </w:r>
          </w:p>
        </w:tc>
        <w:tc>
          <w:tcPr>
            <w:tcW w:w="5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0CB1" w:rsidRPr="00D1520D" w:rsidRDefault="00E60CB1" w:rsidP="00130AA2">
            <w:pPr>
              <w:spacing w:after="0" w:line="240" w:lineRule="auto"/>
              <w:ind w:left="-57" w:right="-57"/>
              <w:contextualSpacing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1520D">
              <w:rPr>
                <w:rFonts w:ascii="Times New Roman" w:hAnsi="Times New Roman"/>
                <w:bCs/>
                <w:sz w:val="24"/>
                <w:szCs w:val="24"/>
              </w:rPr>
              <w:t>2022 г.</w:t>
            </w:r>
          </w:p>
        </w:tc>
        <w:tc>
          <w:tcPr>
            <w:tcW w:w="5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0CB1" w:rsidRPr="00D1520D" w:rsidRDefault="00E60CB1" w:rsidP="00130AA2">
            <w:pPr>
              <w:spacing w:after="0" w:line="240" w:lineRule="auto"/>
              <w:ind w:left="-57" w:right="-57"/>
              <w:contextualSpacing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1520D">
              <w:rPr>
                <w:rFonts w:ascii="Times New Roman" w:hAnsi="Times New Roman"/>
                <w:bCs/>
                <w:sz w:val="24"/>
                <w:szCs w:val="24"/>
              </w:rPr>
              <w:t>2023 г.</w:t>
            </w:r>
          </w:p>
        </w:tc>
        <w:tc>
          <w:tcPr>
            <w:tcW w:w="5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0CB1" w:rsidRPr="00D1520D" w:rsidRDefault="00E60CB1" w:rsidP="00130AA2">
            <w:pPr>
              <w:spacing w:after="0" w:line="240" w:lineRule="auto"/>
              <w:ind w:left="-57" w:right="-57"/>
              <w:contextualSpacing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1520D">
              <w:rPr>
                <w:rFonts w:ascii="Times New Roman" w:hAnsi="Times New Roman"/>
                <w:bCs/>
                <w:sz w:val="24"/>
                <w:szCs w:val="24"/>
              </w:rPr>
              <w:t>2024 г.</w:t>
            </w:r>
          </w:p>
        </w:tc>
        <w:tc>
          <w:tcPr>
            <w:tcW w:w="6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0CB1" w:rsidRPr="00D1520D" w:rsidRDefault="00E60CB1" w:rsidP="00130AA2">
            <w:pPr>
              <w:spacing w:after="0" w:line="240" w:lineRule="auto"/>
              <w:ind w:left="-57" w:right="-57"/>
              <w:contextualSpacing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1520D">
              <w:rPr>
                <w:rFonts w:ascii="Times New Roman" w:hAnsi="Times New Roman"/>
                <w:bCs/>
                <w:sz w:val="24"/>
                <w:szCs w:val="24"/>
              </w:rPr>
              <w:t>2025 г.</w:t>
            </w:r>
          </w:p>
        </w:tc>
        <w:tc>
          <w:tcPr>
            <w:tcW w:w="8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0CB1" w:rsidRPr="00D1520D" w:rsidRDefault="00E60CB1" w:rsidP="00130AA2">
            <w:pPr>
              <w:spacing w:after="0" w:line="240" w:lineRule="auto"/>
              <w:ind w:left="-57" w:right="-57"/>
              <w:contextualSpacing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1520D">
              <w:rPr>
                <w:rFonts w:ascii="Times New Roman" w:hAnsi="Times New Roman"/>
                <w:bCs/>
                <w:sz w:val="24"/>
                <w:szCs w:val="24"/>
              </w:rPr>
              <w:t>2026 - 2030 гг.</w:t>
            </w:r>
          </w:p>
        </w:tc>
      </w:tr>
      <w:tr w:rsidR="00F61A54" w:rsidRPr="00D1520D" w:rsidTr="00F61A54">
        <w:trPr>
          <w:trHeight w:val="227"/>
          <w:jc w:val="center"/>
        </w:trPr>
        <w:tc>
          <w:tcPr>
            <w:tcW w:w="12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1A54" w:rsidRPr="00D1520D" w:rsidRDefault="00F61A54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520D">
              <w:rPr>
                <w:rFonts w:ascii="Times New Roman" w:hAnsi="Times New Roman"/>
                <w:sz w:val="24"/>
                <w:szCs w:val="24"/>
              </w:rPr>
              <w:t>Котельная по ул. М</w:t>
            </w:r>
            <w:r w:rsidRPr="00D1520D">
              <w:rPr>
                <w:rFonts w:ascii="Times New Roman" w:hAnsi="Times New Roman"/>
                <w:sz w:val="24"/>
                <w:szCs w:val="24"/>
              </w:rPr>
              <w:t>е</w:t>
            </w:r>
            <w:r w:rsidRPr="00D1520D">
              <w:rPr>
                <w:rFonts w:ascii="Times New Roman" w:hAnsi="Times New Roman"/>
                <w:sz w:val="24"/>
                <w:szCs w:val="24"/>
              </w:rPr>
              <w:t>ханическая, 1</w:t>
            </w:r>
            <w:r w:rsidR="00056F3B" w:rsidRPr="00D1520D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1A54" w:rsidRPr="00D1520D" w:rsidRDefault="00F61A54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520D">
              <w:rPr>
                <w:rFonts w:ascii="Times New Roman" w:hAnsi="Times New Roman"/>
                <w:color w:val="000000"/>
                <w:sz w:val="24"/>
                <w:szCs w:val="24"/>
              </w:rPr>
              <w:t>848,2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1A54" w:rsidRPr="00D1520D" w:rsidRDefault="00F61A54" w:rsidP="00130AA2">
            <w:pPr>
              <w:spacing w:line="240" w:lineRule="auto"/>
              <w:contextualSpacing/>
              <w:jc w:val="center"/>
            </w:pPr>
            <w:r w:rsidRPr="00D1520D">
              <w:rPr>
                <w:rFonts w:ascii="Times New Roman" w:hAnsi="Times New Roman"/>
                <w:color w:val="000000"/>
                <w:sz w:val="24"/>
                <w:szCs w:val="24"/>
              </w:rPr>
              <w:t>848,2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1A54" w:rsidRPr="00D1520D" w:rsidRDefault="00F61A54" w:rsidP="00130AA2">
            <w:pPr>
              <w:spacing w:line="240" w:lineRule="auto"/>
              <w:contextualSpacing/>
              <w:jc w:val="center"/>
            </w:pPr>
            <w:r w:rsidRPr="00D1520D">
              <w:rPr>
                <w:rFonts w:ascii="Times New Roman" w:hAnsi="Times New Roman"/>
                <w:color w:val="000000"/>
                <w:sz w:val="24"/>
                <w:szCs w:val="24"/>
              </w:rPr>
              <w:t>848,2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1A54" w:rsidRPr="00D1520D" w:rsidRDefault="00F61A54" w:rsidP="00130AA2">
            <w:pPr>
              <w:spacing w:line="240" w:lineRule="auto"/>
              <w:contextualSpacing/>
              <w:jc w:val="center"/>
            </w:pPr>
            <w:r w:rsidRPr="00D1520D">
              <w:rPr>
                <w:rFonts w:ascii="Times New Roman" w:hAnsi="Times New Roman"/>
                <w:color w:val="000000"/>
                <w:sz w:val="24"/>
                <w:szCs w:val="24"/>
              </w:rPr>
              <w:t>848,2</w:t>
            </w:r>
          </w:p>
        </w:tc>
        <w:tc>
          <w:tcPr>
            <w:tcW w:w="6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1A54" w:rsidRPr="00D1520D" w:rsidRDefault="00F61A54" w:rsidP="00130AA2">
            <w:pPr>
              <w:spacing w:line="240" w:lineRule="auto"/>
              <w:contextualSpacing/>
              <w:jc w:val="center"/>
            </w:pPr>
            <w:r w:rsidRPr="00D1520D">
              <w:rPr>
                <w:rFonts w:ascii="Times New Roman" w:hAnsi="Times New Roman"/>
                <w:color w:val="000000"/>
                <w:sz w:val="24"/>
                <w:szCs w:val="24"/>
              </w:rPr>
              <w:t>848,2</w:t>
            </w:r>
          </w:p>
        </w:tc>
        <w:tc>
          <w:tcPr>
            <w:tcW w:w="8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1A54" w:rsidRPr="00D1520D" w:rsidRDefault="00F61A54" w:rsidP="00130AA2">
            <w:pPr>
              <w:spacing w:line="240" w:lineRule="auto"/>
              <w:contextualSpacing/>
              <w:jc w:val="center"/>
            </w:pPr>
            <w:r w:rsidRPr="00D1520D">
              <w:rPr>
                <w:rFonts w:ascii="Times New Roman" w:hAnsi="Times New Roman"/>
                <w:color w:val="000000"/>
                <w:sz w:val="24"/>
                <w:szCs w:val="24"/>
              </w:rPr>
              <w:t>848,2</w:t>
            </w:r>
          </w:p>
        </w:tc>
      </w:tr>
    </w:tbl>
    <w:p w:rsidR="0055374B" w:rsidRPr="008F7855" w:rsidRDefault="0055374B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785F54" w:rsidRPr="008F7855" w:rsidRDefault="00785F54" w:rsidP="00130AA2">
      <w:pPr>
        <w:spacing w:after="0"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785F54" w:rsidRPr="008F7855" w:rsidRDefault="00785F54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785F54" w:rsidRPr="008F7855" w:rsidRDefault="00785F54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785F54" w:rsidRPr="008F7855" w:rsidRDefault="00785F54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785F54" w:rsidRPr="008F7855" w:rsidRDefault="00785F54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785F54" w:rsidRPr="008F7855" w:rsidRDefault="00785F54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785F54" w:rsidRPr="008F7855" w:rsidRDefault="00785F54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4114B6" w:rsidRPr="008F7855" w:rsidRDefault="004114B6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4114B6" w:rsidRPr="008F7855" w:rsidRDefault="004114B6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4114B6" w:rsidRPr="008F7855" w:rsidRDefault="004114B6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4114B6" w:rsidRPr="008F7855" w:rsidRDefault="004114B6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4114B6" w:rsidRPr="008F7855" w:rsidRDefault="004114B6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4114B6" w:rsidRPr="008F7855" w:rsidRDefault="004114B6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4114B6" w:rsidRPr="008F7855" w:rsidRDefault="004114B6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4114B6" w:rsidRDefault="004114B6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ED5E44" w:rsidRDefault="00ED5E44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ED5E44" w:rsidRDefault="00ED5E44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ED5E44" w:rsidRDefault="00ED5E44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ED5E44" w:rsidRDefault="00ED5E44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ED5E44" w:rsidRDefault="00ED5E44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ED5E44" w:rsidRDefault="00ED5E44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ED5E44" w:rsidRDefault="00ED5E44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ED5E44" w:rsidRPr="008F7855" w:rsidRDefault="00ED5E44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4114B6" w:rsidRPr="008F7855" w:rsidRDefault="004114B6" w:rsidP="00130AA2">
      <w:pPr>
        <w:spacing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</w:p>
    <w:p w:rsidR="00785F54" w:rsidRPr="0099686D" w:rsidRDefault="00785F54" w:rsidP="00130AA2">
      <w:pPr>
        <w:pStyle w:val="10"/>
        <w:spacing w:line="240" w:lineRule="auto"/>
        <w:contextualSpacing/>
        <w:jc w:val="both"/>
        <w:rPr>
          <w:rFonts w:ascii="Times New Roman" w:hAnsi="Times New Roman"/>
          <w:color w:val="auto"/>
        </w:rPr>
      </w:pPr>
      <w:bookmarkStart w:id="102" w:name="_Toc27493004"/>
      <w:r w:rsidRPr="0099686D">
        <w:rPr>
          <w:rFonts w:ascii="Times New Roman" w:hAnsi="Times New Roman"/>
          <w:color w:val="auto"/>
        </w:rPr>
        <w:lastRenderedPageBreak/>
        <w:t>РАЗДЕЛ 15. ЦЕНОВЫЕ (ТАРИФНЫЕ) ПОСЛЕДСТВИЯ</w:t>
      </w:r>
      <w:bookmarkEnd w:id="102"/>
    </w:p>
    <w:p w:rsidR="00F64D78" w:rsidRPr="0099686D" w:rsidRDefault="00F64D78" w:rsidP="00130AA2">
      <w:pPr>
        <w:pStyle w:val="aff9"/>
        <w:kinsoku w:val="0"/>
        <w:overflowPunct w:val="0"/>
        <w:ind w:left="0" w:right="-1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28493D" w:rsidRPr="0099686D" w:rsidRDefault="00E42E5B" w:rsidP="00130AA2">
      <w:pPr>
        <w:pStyle w:val="2"/>
        <w:numPr>
          <w:ilvl w:val="1"/>
          <w:numId w:val="47"/>
        </w:numPr>
        <w:spacing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r w:rsidRPr="0099686D">
        <w:rPr>
          <w:rFonts w:ascii="Times New Roman" w:hAnsi="Times New Roman"/>
          <w:color w:val="auto"/>
          <w:sz w:val="28"/>
          <w:szCs w:val="28"/>
        </w:rPr>
        <w:t>Т</w:t>
      </w:r>
      <w:r w:rsidR="0028493D" w:rsidRPr="0099686D">
        <w:rPr>
          <w:rFonts w:ascii="Times New Roman" w:hAnsi="Times New Roman"/>
          <w:color w:val="auto"/>
          <w:sz w:val="28"/>
          <w:szCs w:val="28"/>
        </w:rPr>
        <w:t>арифно-балансовые расчетные модели теплоснабжения потребителей по каждой системе теплоснабжения</w:t>
      </w:r>
    </w:p>
    <w:p w:rsidR="0028493D" w:rsidRPr="008F7855" w:rsidRDefault="0028493D" w:rsidP="00130AA2">
      <w:pPr>
        <w:spacing w:after="0" w:line="240" w:lineRule="auto"/>
        <w:ind w:firstLine="566"/>
        <w:contextualSpacing/>
        <w:rPr>
          <w:rFonts w:ascii="Times New Roman" w:hAnsi="Times New Roman"/>
          <w:sz w:val="28"/>
          <w:szCs w:val="28"/>
        </w:rPr>
      </w:pPr>
    </w:p>
    <w:p w:rsidR="0028493D" w:rsidRPr="0099686D" w:rsidRDefault="0028493D" w:rsidP="00130AA2">
      <w:pPr>
        <w:pStyle w:val="aff9"/>
        <w:kinsoku w:val="0"/>
        <w:overflowPunct w:val="0"/>
        <w:ind w:left="0" w:right="-1" w:firstLine="566"/>
        <w:contextualSpacing/>
        <w:jc w:val="both"/>
        <w:rPr>
          <w:rFonts w:ascii="Times New Roman" w:hAnsi="Times New Roman"/>
          <w:spacing w:val="-1"/>
          <w:sz w:val="28"/>
          <w:szCs w:val="28"/>
        </w:rPr>
      </w:pPr>
      <w:r w:rsidRPr="0099686D">
        <w:rPr>
          <w:rFonts w:ascii="Times New Roman" w:hAnsi="Times New Roman"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ар</w:t>
      </w:r>
      <w:r w:rsidRPr="0099686D">
        <w:rPr>
          <w:rFonts w:ascii="Times New Roman" w:hAnsi="Times New Roman"/>
          <w:sz w:val="28"/>
          <w:szCs w:val="28"/>
        </w:rPr>
        <w:t>ифн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-б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сч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ли</w:t>
      </w:r>
      <w:r w:rsidRPr="0099686D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3"/>
          <w:sz w:val="28"/>
          <w:szCs w:val="28"/>
        </w:rPr>
        <w:t>л</w:t>
      </w:r>
      <w:r w:rsidRPr="0099686D">
        <w:rPr>
          <w:rFonts w:ascii="Times New Roman" w:hAnsi="Times New Roman"/>
          <w:sz w:val="28"/>
          <w:szCs w:val="28"/>
        </w:rPr>
        <w:t>я</w:t>
      </w:r>
      <w:r w:rsidRPr="0099686D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гии</w:t>
      </w:r>
      <w:r w:rsidRPr="0099686D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зв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ия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ст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мы</w:t>
      </w:r>
      <w:r w:rsidRPr="0099686D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1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4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ны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 xml:space="preserve">в </w:t>
      </w:r>
      <w:r w:rsidRPr="0099686D">
        <w:rPr>
          <w:rFonts w:ascii="Times New Roman" w:hAnsi="Times New Roman"/>
          <w:spacing w:val="-1"/>
          <w:sz w:val="28"/>
          <w:szCs w:val="28"/>
        </w:rPr>
        <w:t>15.1</w:t>
      </w:r>
    </w:p>
    <w:p w:rsidR="0028493D" w:rsidRPr="008F7855" w:rsidRDefault="0028493D" w:rsidP="00130AA2">
      <w:pPr>
        <w:pStyle w:val="aff9"/>
        <w:kinsoku w:val="0"/>
        <w:overflowPunct w:val="0"/>
        <w:ind w:left="0" w:right="-1" w:firstLine="566"/>
        <w:contextualSpacing/>
        <w:rPr>
          <w:rFonts w:ascii="Times New Roman" w:hAnsi="Times New Roman"/>
          <w:sz w:val="28"/>
          <w:szCs w:val="28"/>
        </w:rPr>
      </w:pPr>
    </w:p>
    <w:p w:rsidR="0028493D" w:rsidRPr="008F7855" w:rsidRDefault="0028493D" w:rsidP="00130AA2">
      <w:pPr>
        <w:keepLines/>
        <w:spacing w:before="120" w:line="240" w:lineRule="auto"/>
        <w:ind w:firstLine="566"/>
        <w:contextualSpacing/>
        <w:rPr>
          <w:rFonts w:ascii="Times New Roman" w:hAnsi="Times New Roman"/>
          <w:sz w:val="28"/>
          <w:szCs w:val="28"/>
        </w:rPr>
      </w:pPr>
    </w:p>
    <w:p w:rsidR="0028493D" w:rsidRPr="008F7855" w:rsidRDefault="0028493D" w:rsidP="00130AA2">
      <w:pPr>
        <w:keepLines/>
        <w:spacing w:before="120" w:line="240" w:lineRule="auto"/>
        <w:ind w:firstLine="566"/>
        <w:contextualSpacing/>
        <w:rPr>
          <w:rFonts w:ascii="Times New Roman" w:hAnsi="Times New Roman"/>
          <w:sz w:val="28"/>
          <w:szCs w:val="28"/>
        </w:rPr>
      </w:pPr>
    </w:p>
    <w:p w:rsidR="0028493D" w:rsidRPr="008F7855" w:rsidRDefault="0028493D" w:rsidP="00130AA2">
      <w:pPr>
        <w:keepLines/>
        <w:spacing w:before="120" w:line="240" w:lineRule="auto"/>
        <w:ind w:firstLine="566"/>
        <w:contextualSpacing/>
        <w:rPr>
          <w:rFonts w:ascii="Times New Roman" w:hAnsi="Times New Roman"/>
          <w:sz w:val="28"/>
          <w:szCs w:val="28"/>
        </w:rPr>
      </w:pPr>
    </w:p>
    <w:p w:rsidR="0028493D" w:rsidRPr="008F7855" w:rsidRDefault="0028493D" w:rsidP="00130AA2">
      <w:pPr>
        <w:pStyle w:val="aff9"/>
        <w:kinsoku w:val="0"/>
        <w:overflowPunct w:val="0"/>
        <w:spacing w:before="66"/>
        <w:ind w:left="142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28493D" w:rsidRPr="0099686D" w:rsidRDefault="0028493D" w:rsidP="00130AA2">
      <w:pPr>
        <w:pStyle w:val="aff9"/>
        <w:kinsoku w:val="0"/>
        <w:overflowPunct w:val="0"/>
        <w:spacing w:before="66"/>
        <w:ind w:left="142"/>
        <w:contextualSpacing/>
        <w:jc w:val="both"/>
        <w:rPr>
          <w:rFonts w:ascii="Times New Roman" w:hAnsi="Times New Roman"/>
          <w:sz w:val="28"/>
          <w:szCs w:val="28"/>
        </w:rPr>
        <w:sectPr w:rsidR="0028493D" w:rsidRPr="0099686D" w:rsidSect="0091715A">
          <w:pgSz w:w="11906" w:h="16838"/>
          <w:pgMar w:top="567" w:right="567" w:bottom="567" w:left="1418" w:header="708" w:footer="794" w:gutter="0"/>
          <w:cols w:space="708"/>
          <w:titlePg/>
          <w:docGrid w:linePitch="360"/>
        </w:sectPr>
      </w:pPr>
    </w:p>
    <w:p w:rsidR="0091715A" w:rsidRPr="008F7855" w:rsidRDefault="0028493D" w:rsidP="00130AA2">
      <w:pPr>
        <w:pStyle w:val="aff9"/>
        <w:kinsoku w:val="0"/>
        <w:overflowPunct w:val="0"/>
        <w:spacing w:before="66"/>
        <w:ind w:left="142"/>
        <w:contextualSpacing/>
        <w:jc w:val="center"/>
        <w:rPr>
          <w:rFonts w:ascii="Times New Roman" w:hAnsi="Times New Roman"/>
          <w:spacing w:val="-3"/>
          <w:sz w:val="27"/>
          <w:szCs w:val="27"/>
        </w:rPr>
      </w:pPr>
      <w:r w:rsidRPr="008F7855">
        <w:rPr>
          <w:rFonts w:ascii="Times New Roman" w:hAnsi="Times New Roman"/>
          <w:sz w:val="27"/>
          <w:szCs w:val="27"/>
        </w:rPr>
        <w:lastRenderedPageBreak/>
        <w:t>Т</w:t>
      </w:r>
      <w:r w:rsidRPr="008F7855">
        <w:rPr>
          <w:rFonts w:ascii="Times New Roman" w:hAnsi="Times New Roman"/>
          <w:spacing w:val="-1"/>
          <w:sz w:val="27"/>
          <w:szCs w:val="27"/>
        </w:rPr>
        <w:t>а</w:t>
      </w:r>
      <w:r w:rsidRPr="008F7855">
        <w:rPr>
          <w:rFonts w:ascii="Times New Roman" w:hAnsi="Times New Roman"/>
          <w:sz w:val="27"/>
          <w:szCs w:val="27"/>
        </w:rPr>
        <w:t>блица</w:t>
      </w:r>
      <w:r w:rsidRPr="008F7855">
        <w:rPr>
          <w:rFonts w:ascii="Times New Roman" w:hAnsi="Times New Roman"/>
          <w:spacing w:val="-1"/>
          <w:sz w:val="27"/>
          <w:szCs w:val="27"/>
        </w:rPr>
        <w:t xml:space="preserve"> 15</w:t>
      </w:r>
      <w:r w:rsidRPr="008F7855">
        <w:rPr>
          <w:rFonts w:ascii="Times New Roman" w:hAnsi="Times New Roman"/>
          <w:sz w:val="27"/>
          <w:szCs w:val="27"/>
        </w:rPr>
        <w:t>.</w:t>
      </w:r>
      <w:r w:rsidRPr="008F7855">
        <w:rPr>
          <w:rFonts w:ascii="Times New Roman" w:hAnsi="Times New Roman"/>
          <w:spacing w:val="-1"/>
          <w:sz w:val="27"/>
          <w:szCs w:val="27"/>
        </w:rPr>
        <w:t>1</w:t>
      </w:r>
      <w:r w:rsidRPr="008F7855">
        <w:rPr>
          <w:rFonts w:ascii="Times New Roman" w:hAnsi="Times New Roman"/>
          <w:sz w:val="27"/>
          <w:szCs w:val="27"/>
        </w:rPr>
        <w:t>.</w:t>
      </w:r>
      <w:r w:rsidRPr="008F7855">
        <w:rPr>
          <w:rFonts w:ascii="Times New Roman" w:hAnsi="Times New Roman"/>
          <w:spacing w:val="36"/>
          <w:sz w:val="27"/>
          <w:szCs w:val="27"/>
        </w:rPr>
        <w:t xml:space="preserve"> </w:t>
      </w:r>
      <w:r w:rsidRPr="008F7855">
        <w:rPr>
          <w:rFonts w:ascii="Times New Roman" w:hAnsi="Times New Roman"/>
          <w:sz w:val="27"/>
          <w:szCs w:val="27"/>
        </w:rPr>
        <w:t>Т</w:t>
      </w:r>
      <w:r w:rsidRPr="008F7855">
        <w:rPr>
          <w:rFonts w:ascii="Times New Roman" w:hAnsi="Times New Roman"/>
          <w:spacing w:val="-1"/>
          <w:sz w:val="27"/>
          <w:szCs w:val="27"/>
        </w:rPr>
        <w:t>ар</w:t>
      </w:r>
      <w:r w:rsidRPr="008F7855">
        <w:rPr>
          <w:rFonts w:ascii="Times New Roman" w:hAnsi="Times New Roman"/>
          <w:sz w:val="27"/>
          <w:szCs w:val="27"/>
        </w:rPr>
        <w:t>ифн</w:t>
      </w:r>
      <w:r w:rsidRPr="008F7855">
        <w:rPr>
          <w:rFonts w:ascii="Times New Roman" w:hAnsi="Times New Roman"/>
          <w:spacing w:val="-1"/>
          <w:sz w:val="27"/>
          <w:szCs w:val="27"/>
        </w:rPr>
        <w:t>о</w:t>
      </w:r>
      <w:r w:rsidRPr="008F7855">
        <w:rPr>
          <w:rFonts w:ascii="Times New Roman" w:hAnsi="Times New Roman"/>
          <w:sz w:val="27"/>
          <w:szCs w:val="27"/>
        </w:rPr>
        <w:t>-б</w:t>
      </w:r>
      <w:r w:rsidRPr="008F7855">
        <w:rPr>
          <w:rFonts w:ascii="Times New Roman" w:hAnsi="Times New Roman"/>
          <w:spacing w:val="-1"/>
          <w:sz w:val="27"/>
          <w:szCs w:val="27"/>
        </w:rPr>
        <w:t>а</w:t>
      </w:r>
      <w:r w:rsidRPr="008F7855">
        <w:rPr>
          <w:rFonts w:ascii="Times New Roman" w:hAnsi="Times New Roman"/>
          <w:sz w:val="27"/>
          <w:szCs w:val="27"/>
        </w:rPr>
        <w:t>л</w:t>
      </w:r>
      <w:r w:rsidRPr="008F7855">
        <w:rPr>
          <w:rFonts w:ascii="Times New Roman" w:hAnsi="Times New Roman"/>
          <w:spacing w:val="-1"/>
          <w:sz w:val="27"/>
          <w:szCs w:val="27"/>
        </w:rPr>
        <w:t>а</w:t>
      </w:r>
      <w:r w:rsidRPr="008F7855">
        <w:rPr>
          <w:rFonts w:ascii="Times New Roman" w:hAnsi="Times New Roman"/>
          <w:sz w:val="27"/>
          <w:szCs w:val="27"/>
        </w:rPr>
        <w:t>н</w:t>
      </w:r>
      <w:r w:rsidRPr="008F7855">
        <w:rPr>
          <w:rFonts w:ascii="Times New Roman" w:hAnsi="Times New Roman"/>
          <w:spacing w:val="-1"/>
          <w:sz w:val="27"/>
          <w:szCs w:val="27"/>
        </w:rPr>
        <w:t>со</w:t>
      </w:r>
      <w:r w:rsidRPr="008F7855">
        <w:rPr>
          <w:rFonts w:ascii="Times New Roman" w:hAnsi="Times New Roman"/>
          <w:sz w:val="27"/>
          <w:szCs w:val="27"/>
        </w:rPr>
        <w:t>в</w:t>
      </w:r>
      <w:r w:rsidRPr="008F7855">
        <w:rPr>
          <w:rFonts w:ascii="Times New Roman" w:hAnsi="Times New Roman"/>
          <w:spacing w:val="-1"/>
          <w:sz w:val="27"/>
          <w:szCs w:val="27"/>
        </w:rPr>
        <w:t>а</w:t>
      </w:r>
      <w:r w:rsidRPr="008F7855">
        <w:rPr>
          <w:rFonts w:ascii="Times New Roman" w:hAnsi="Times New Roman"/>
          <w:sz w:val="27"/>
          <w:szCs w:val="27"/>
        </w:rPr>
        <w:t>я</w:t>
      </w:r>
      <w:r w:rsidRPr="008F7855">
        <w:rPr>
          <w:rFonts w:ascii="Times New Roman" w:hAnsi="Times New Roman"/>
          <w:spacing w:val="-4"/>
          <w:sz w:val="27"/>
          <w:szCs w:val="27"/>
        </w:rPr>
        <w:t xml:space="preserve"> </w:t>
      </w:r>
      <w:r w:rsidRPr="008F7855">
        <w:rPr>
          <w:rFonts w:ascii="Times New Roman" w:hAnsi="Times New Roman"/>
          <w:spacing w:val="-1"/>
          <w:sz w:val="27"/>
          <w:szCs w:val="27"/>
        </w:rPr>
        <w:t>расчет</w:t>
      </w:r>
      <w:r w:rsidRPr="008F7855">
        <w:rPr>
          <w:rFonts w:ascii="Times New Roman" w:hAnsi="Times New Roman"/>
          <w:sz w:val="27"/>
          <w:szCs w:val="27"/>
        </w:rPr>
        <w:t>н</w:t>
      </w:r>
      <w:r w:rsidRPr="008F7855">
        <w:rPr>
          <w:rFonts w:ascii="Times New Roman" w:hAnsi="Times New Roman"/>
          <w:spacing w:val="-1"/>
          <w:sz w:val="27"/>
          <w:szCs w:val="27"/>
        </w:rPr>
        <w:t>а</w:t>
      </w:r>
      <w:r w:rsidRPr="008F7855">
        <w:rPr>
          <w:rFonts w:ascii="Times New Roman" w:hAnsi="Times New Roman"/>
          <w:sz w:val="27"/>
          <w:szCs w:val="27"/>
        </w:rPr>
        <w:t xml:space="preserve">я </w:t>
      </w:r>
      <w:r w:rsidRPr="008F7855">
        <w:rPr>
          <w:rFonts w:ascii="Times New Roman" w:hAnsi="Times New Roman"/>
          <w:spacing w:val="-1"/>
          <w:sz w:val="27"/>
          <w:szCs w:val="27"/>
        </w:rPr>
        <w:t>мо</w:t>
      </w:r>
      <w:r w:rsidRPr="008F7855">
        <w:rPr>
          <w:rFonts w:ascii="Times New Roman" w:hAnsi="Times New Roman"/>
          <w:sz w:val="27"/>
          <w:szCs w:val="27"/>
        </w:rPr>
        <w:t>д</w:t>
      </w:r>
      <w:r w:rsidRPr="008F7855">
        <w:rPr>
          <w:rFonts w:ascii="Times New Roman" w:hAnsi="Times New Roman"/>
          <w:spacing w:val="-1"/>
          <w:sz w:val="27"/>
          <w:szCs w:val="27"/>
        </w:rPr>
        <w:t>е</w:t>
      </w:r>
      <w:r w:rsidRPr="008F7855">
        <w:rPr>
          <w:rFonts w:ascii="Times New Roman" w:hAnsi="Times New Roman"/>
          <w:sz w:val="27"/>
          <w:szCs w:val="27"/>
        </w:rPr>
        <w:t xml:space="preserve">ль </w:t>
      </w:r>
      <w:r w:rsidRPr="008F7855">
        <w:rPr>
          <w:rFonts w:ascii="Times New Roman" w:hAnsi="Times New Roman"/>
          <w:spacing w:val="-1"/>
          <w:sz w:val="27"/>
          <w:szCs w:val="27"/>
        </w:rPr>
        <w:t>те</w:t>
      </w:r>
      <w:r w:rsidRPr="008F7855">
        <w:rPr>
          <w:rFonts w:ascii="Times New Roman" w:hAnsi="Times New Roman"/>
          <w:spacing w:val="-3"/>
          <w:sz w:val="27"/>
          <w:szCs w:val="27"/>
        </w:rPr>
        <w:t>п</w:t>
      </w:r>
      <w:r w:rsidRPr="008F7855">
        <w:rPr>
          <w:rFonts w:ascii="Times New Roman" w:hAnsi="Times New Roman"/>
          <w:sz w:val="27"/>
          <w:szCs w:val="27"/>
        </w:rPr>
        <w:t>л</w:t>
      </w:r>
      <w:r w:rsidRPr="008F7855">
        <w:rPr>
          <w:rFonts w:ascii="Times New Roman" w:hAnsi="Times New Roman"/>
          <w:spacing w:val="-1"/>
          <w:sz w:val="27"/>
          <w:szCs w:val="27"/>
        </w:rPr>
        <w:t>ос</w:t>
      </w:r>
      <w:r w:rsidRPr="008F7855">
        <w:rPr>
          <w:rFonts w:ascii="Times New Roman" w:hAnsi="Times New Roman"/>
          <w:sz w:val="27"/>
          <w:szCs w:val="27"/>
        </w:rPr>
        <w:t>н</w:t>
      </w:r>
      <w:r w:rsidRPr="008F7855">
        <w:rPr>
          <w:rFonts w:ascii="Times New Roman" w:hAnsi="Times New Roman"/>
          <w:spacing w:val="-1"/>
          <w:sz w:val="27"/>
          <w:szCs w:val="27"/>
        </w:rPr>
        <w:t>абже</w:t>
      </w:r>
      <w:r w:rsidRPr="008F7855">
        <w:rPr>
          <w:rFonts w:ascii="Times New Roman" w:hAnsi="Times New Roman"/>
          <w:sz w:val="27"/>
          <w:szCs w:val="27"/>
        </w:rPr>
        <w:t>ния</w:t>
      </w:r>
      <w:r w:rsidRPr="008F7855">
        <w:rPr>
          <w:rFonts w:ascii="Times New Roman" w:hAnsi="Times New Roman"/>
          <w:spacing w:val="-1"/>
          <w:sz w:val="27"/>
          <w:szCs w:val="27"/>
        </w:rPr>
        <w:t xml:space="preserve"> потре</w:t>
      </w:r>
      <w:r w:rsidRPr="008F7855">
        <w:rPr>
          <w:rFonts w:ascii="Times New Roman" w:hAnsi="Times New Roman"/>
          <w:sz w:val="27"/>
          <w:szCs w:val="27"/>
        </w:rPr>
        <w:t>б</w:t>
      </w:r>
      <w:r w:rsidRPr="008F7855">
        <w:rPr>
          <w:rFonts w:ascii="Times New Roman" w:hAnsi="Times New Roman"/>
          <w:spacing w:val="-2"/>
          <w:sz w:val="27"/>
          <w:szCs w:val="27"/>
        </w:rPr>
        <w:t>и</w:t>
      </w:r>
      <w:r w:rsidRPr="008F7855">
        <w:rPr>
          <w:rFonts w:ascii="Times New Roman" w:hAnsi="Times New Roman"/>
          <w:spacing w:val="-1"/>
          <w:sz w:val="27"/>
          <w:szCs w:val="27"/>
        </w:rPr>
        <w:t>те</w:t>
      </w:r>
      <w:r w:rsidRPr="008F7855">
        <w:rPr>
          <w:rFonts w:ascii="Times New Roman" w:hAnsi="Times New Roman"/>
          <w:sz w:val="27"/>
          <w:szCs w:val="27"/>
        </w:rPr>
        <w:t>л</w:t>
      </w:r>
      <w:r w:rsidRPr="008F7855">
        <w:rPr>
          <w:rFonts w:ascii="Times New Roman" w:hAnsi="Times New Roman"/>
          <w:spacing w:val="-1"/>
          <w:sz w:val="27"/>
          <w:szCs w:val="27"/>
        </w:rPr>
        <w:t>е</w:t>
      </w:r>
      <w:r w:rsidRPr="008F7855">
        <w:rPr>
          <w:rFonts w:ascii="Times New Roman" w:hAnsi="Times New Roman"/>
          <w:sz w:val="27"/>
          <w:szCs w:val="27"/>
        </w:rPr>
        <w:t>й</w:t>
      </w:r>
      <w:r w:rsidRPr="008F7855">
        <w:rPr>
          <w:rFonts w:ascii="Times New Roman" w:hAnsi="Times New Roman"/>
          <w:spacing w:val="-1"/>
          <w:sz w:val="27"/>
          <w:szCs w:val="27"/>
        </w:rPr>
        <w:t xml:space="preserve"> </w:t>
      </w:r>
      <w:r w:rsidRPr="008F7855">
        <w:rPr>
          <w:rFonts w:ascii="Times New Roman" w:hAnsi="Times New Roman"/>
          <w:sz w:val="27"/>
          <w:szCs w:val="27"/>
        </w:rPr>
        <w:t xml:space="preserve">для </w:t>
      </w:r>
      <w:r w:rsidRPr="008F7855">
        <w:rPr>
          <w:rFonts w:ascii="Times New Roman" w:hAnsi="Times New Roman"/>
          <w:spacing w:val="-3"/>
          <w:sz w:val="27"/>
          <w:szCs w:val="27"/>
        </w:rPr>
        <w:t>МУП «УККР»</w:t>
      </w:r>
    </w:p>
    <w:tbl>
      <w:tblPr>
        <w:tblW w:w="15097" w:type="dxa"/>
        <w:tblInd w:w="113" w:type="dxa"/>
        <w:tblLook w:val="04A0" w:firstRow="1" w:lastRow="0" w:firstColumn="1" w:lastColumn="0" w:noHBand="0" w:noVBand="1"/>
      </w:tblPr>
      <w:tblGrid>
        <w:gridCol w:w="562"/>
        <w:gridCol w:w="1870"/>
        <w:gridCol w:w="783"/>
        <w:gridCol w:w="891"/>
        <w:gridCol w:w="815"/>
        <w:gridCol w:w="886"/>
        <w:gridCol w:w="826"/>
        <w:gridCol w:w="875"/>
        <w:gridCol w:w="835"/>
        <w:gridCol w:w="13"/>
        <w:gridCol w:w="853"/>
        <w:gridCol w:w="859"/>
        <w:gridCol w:w="13"/>
        <w:gridCol w:w="846"/>
        <w:gridCol w:w="824"/>
        <w:gridCol w:w="860"/>
        <w:gridCol w:w="850"/>
        <w:gridCol w:w="825"/>
        <w:gridCol w:w="811"/>
      </w:tblGrid>
      <w:tr w:rsidR="00691686" w:rsidRPr="00D1520D" w:rsidTr="00C673B2">
        <w:trPr>
          <w:trHeight w:val="300"/>
        </w:trPr>
        <w:tc>
          <w:tcPr>
            <w:tcW w:w="5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 xml:space="preserve">№ </w:t>
            </w:r>
            <w:proofErr w:type="gramStart"/>
            <w:r w:rsidRPr="00691686">
              <w:rPr>
                <w:rFonts w:ascii="Times New Roman" w:hAnsi="Times New Roman"/>
                <w:sz w:val="14"/>
                <w:szCs w:val="14"/>
              </w:rPr>
              <w:t>п</w:t>
            </w:r>
            <w:proofErr w:type="gramEnd"/>
            <w:r w:rsidRPr="00691686">
              <w:rPr>
                <w:rFonts w:ascii="Times New Roman" w:hAnsi="Times New Roman"/>
                <w:sz w:val="14"/>
                <w:szCs w:val="14"/>
              </w:rPr>
              <w:t>/п</w:t>
            </w:r>
          </w:p>
        </w:tc>
        <w:tc>
          <w:tcPr>
            <w:tcW w:w="187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Наименование показателя</w:t>
            </w:r>
          </w:p>
        </w:tc>
        <w:tc>
          <w:tcPr>
            <w:tcW w:w="7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Ед. изм.</w:t>
            </w:r>
          </w:p>
        </w:tc>
        <w:tc>
          <w:tcPr>
            <w:tcW w:w="170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2020</w:t>
            </w:r>
          </w:p>
        </w:tc>
        <w:tc>
          <w:tcPr>
            <w:tcW w:w="17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2021</w:t>
            </w:r>
          </w:p>
        </w:tc>
        <w:tc>
          <w:tcPr>
            <w:tcW w:w="1723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2022</w:t>
            </w:r>
          </w:p>
        </w:tc>
        <w:tc>
          <w:tcPr>
            <w:tcW w:w="1725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2023</w:t>
            </w: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2024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2025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2026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2027</w:t>
            </w:r>
          </w:p>
        </w:tc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2028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2029</w:t>
            </w:r>
          </w:p>
        </w:tc>
      </w:tr>
      <w:tr w:rsidR="00691686" w:rsidRPr="00D1520D" w:rsidTr="00C673B2">
        <w:trPr>
          <w:trHeight w:val="300"/>
        </w:trPr>
        <w:tc>
          <w:tcPr>
            <w:tcW w:w="5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18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7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Факт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План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Факт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План</w:t>
            </w:r>
          </w:p>
        </w:tc>
        <w:tc>
          <w:tcPr>
            <w:tcW w:w="8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Факт</w:t>
            </w:r>
          </w:p>
        </w:tc>
        <w:tc>
          <w:tcPr>
            <w:tcW w:w="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План</w:t>
            </w:r>
          </w:p>
        </w:tc>
        <w:tc>
          <w:tcPr>
            <w:tcW w:w="86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Факт</w:t>
            </w:r>
          </w:p>
        </w:tc>
        <w:tc>
          <w:tcPr>
            <w:tcW w:w="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План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691686" w:rsidRPr="00D1520D" w:rsidTr="00C673B2">
        <w:trPr>
          <w:trHeight w:val="300"/>
        </w:trPr>
        <w:tc>
          <w:tcPr>
            <w:tcW w:w="15097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bCs/>
                <w:sz w:val="14"/>
                <w:szCs w:val="14"/>
              </w:rPr>
            </w:pPr>
            <w:r w:rsidRPr="00691686">
              <w:rPr>
                <w:rFonts w:ascii="Times New Roman" w:hAnsi="Times New Roman"/>
                <w:b/>
                <w:bCs/>
                <w:sz w:val="14"/>
                <w:szCs w:val="14"/>
              </w:rPr>
              <w:t>Баланс тепловой энергии</w:t>
            </w:r>
          </w:p>
        </w:tc>
      </w:tr>
      <w:tr w:rsidR="00691686" w:rsidRPr="00D1520D" w:rsidTr="00C673B2">
        <w:trPr>
          <w:trHeight w:val="57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Выработано тепловой энергии в виде горячей воды: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тыс. 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120,11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120,11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120,665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119,764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122,131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119,764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127,747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119,764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119,764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119,764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119,764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119,764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119,764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119,764</w:t>
            </w:r>
          </w:p>
        </w:tc>
      </w:tr>
      <w:tr w:rsidR="00691686" w:rsidRPr="00D1520D" w:rsidTr="00C673B2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Собственные нужды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тыс. 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2,92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2,92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2,836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2,84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3,80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2,84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4,00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2,836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2,836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2,836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2,836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2,836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2,836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2,836</w:t>
            </w:r>
          </w:p>
        </w:tc>
      </w:tr>
      <w:tr w:rsidR="00691686" w:rsidRPr="00D1520D" w:rsidTr="00C673B2">
        <w:trPr>
          <w:trHeight w:val="42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Отпущено в тепловые сети с коллекторов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тыс. 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117,19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117,19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117,829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116,928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118,331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116,928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123,747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116,928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116,928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116,928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116,928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116,928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116,928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116,928</w:t>
            </w:r>
          </w:p>
        </w:tc>
      </w:tr>
      <w:tr w:rsidR="00691686" w:rsidRPr="00D1520D" w:rsidTr="00C673B2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Потери в тепловых сетях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тыс. 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16,8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16,8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17,439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16,538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18,431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16,538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18,847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16,538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16,538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16,538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16,538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16,538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16,538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16,538</w:t>
            </w:r>
          </w:p>
        </w:tc>
      </w:tr>
      <w:tr w:rsidR="00691686" w:rsidRPr="00D1520D" w:rsidTr="00C673B2">
        <w:trPr>
          <w:trHeight w:val="285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Реализация тепловой энергии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тыс. 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100,39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100,39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100,39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100,39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99,9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100,39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104,9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100,39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100,39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100,39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100,39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100,39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100,39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100,39</w:t>
            </w:r>
          </w:p>
        </w:tc>
      </w:tr>
      <w:tr w:rsidR="00691686" w:rsidRPr="00D1520D" w:rsidTr="00C673B2">
        <w:trPr>
          <w:trHeight w:val="45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5.1.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 xml:space="preserve">в </w:t>
            </w:r>
            <w:proofErr w:type="spellStart"/>
            <w:r w:rsidRPr="00691686">
              <w:rPr>
                <w:rFonts w:ascii="Times New Roman" w:hAnsi="Times New Roman"/>
                <w:sz w:val="14"/>
                <w:szCs w:val="14"/>
              </w:rPr>
              <w:t>т.ч</w:t>
            </w:r>
            <w:proofErr w:type="spellEnd"/>
            <w:r w:rsidRPr="00691686">
              <w:rPr>
                <w:rFonts w:ascii="Times New Roman" w:hAnsi="Times New Roman"/>
                <w:sz w:val="14"/>
                <w:szCs w:val="14"/>
              </w:rPr>
              <w:t>. на собственное пр</w:t>
            </w:r>
            <w:r w:rsidRPr="00691686">
              <w:rPr>
                <w:rFonts w:ascii="Times New Roman" w:hAnsi="Times New Roman"/>
                <w:sz w:val="14"/>
                <w:szCs w:val="14"/>
              </w:rPr>
              <w:t>о</w:t>
            </w:r>
            <w:r w:rsidRPr="00691686">
              <w:rPr>
                <w:rFonts w:ascii="Times New Roman" w:hAnsi="Times New Roman"/>
                <w:sz w:val="14"/>
                <w:szCs w:val="14"/>
              </w:rPr>
              <w:t>изводственное потребл</w:t>
            </w:r>
            <w:r w:rsidRPr="00691686">
              <w:rPr>
                <w:rFonts w:ascii="Times New Roman" w:hAnsi="Times New Roman"/>
                <w:sz w:val="14"/>
                <w:szCs w:val="14"/>
              </w:rPr>
              <w:t>е</w:t>
            </w:r>
            <w:r w:rsidRPr="00691686">
              <w:rPr>
                <w:rFonts w:ascii="Times New Roman" w:hAnsi="Times New Roman"/>
                <w:sz w:val="14"/>
                <w:szCs w:val="14"/>
              </w:rPr>
              <w:t>ние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тыс. 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4,9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4,9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4,9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4,9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4,9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4,9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4,9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4,9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4,9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4,9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4,9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4,9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4,9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4,9</w:t>
            </w:r>
          </w:p>
        </w:tc>
      </w:tr>
      <w:tr w:rsidR="00691686" w:rsidRPr="00D1520D" w:rsidTr="00C673B2">
        <w:trPr>
          <w:trHeight w:val="42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5.2.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proofErr w:type="gramStart"/>
            <w:r w:rsidRPr="00691686">
              <w:rPr>
                <w:rFonts w:ascii="Times New Roman" w:hAnsi="Times New Roman"/>
                <w:sz w:val="14"/>
                <w:szCs w:val="14"/>
              </w:rPr>
              <w:t>бюджетным</w:t>
            </w:r>
            <w:proofErr w:type="gramEnd"/>
            <w:r w:rsidRPr="00691686">
              <w:rPr>
                <w:rFonts w:ascii="Times New Roman" w:hAnsi="Times New Roman"/>
                <w:sz w:val="14"/>
                <w:szCs w:val="14"/>
              </w:rPr>
              <w:t xml:space="preserve"> потребител</w:t>
            </w:r>
            <w:r w:rsidRPr="00691686">
              <w:rPr>
                <w:rFonts w:ascii="Times New Roman" w:hAnsi="Times New Roman"/>
                <w:sz w:val="14"/>
                <w:szCs w:val="14"/>
              </w:rPr>
              <w:t>я</w:t>
            </w:r>
            <w:r w:rsidRPr="00691686">
              <w:rPr>
                <w:rFonts w:ascii="Times New Roman" w:hAnsi="Times New Roman"/>
                <w:sz w:val="14"/>
                <w:szCs w:val="14"/>
              </w:rPr>
              <w:t>ми прочие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тыс. 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35,97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35,97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35,97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35,97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34,77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35,97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39,7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35,97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35,97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35,97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35,97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35,97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35,97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35,97</w:t>
            </w:r>
          </w:p>
        </w:tc>
      </w:tr>
      <w:tr w:rsidR="00691686" w:rsidRPr="00D1520D" w:rsidTr="00C673B2">
        <w:trPr>
          <w:trHeight w:val="285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5.3.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население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тыс. 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59,52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59,52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59,52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59,52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60,23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59,52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60,3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59,52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59,52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59,52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59,52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59,52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59,52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59,52</w:t>
            </w:r>
          </w:p>
        </w:tc>
      </w:tr>
      <w:tr w:rsidR="00691686" w:rsidRPr="00D1520D" w:rsidTr="00C673B2">
        <w:trPr>
          <w:trHeight w:val="300"/>
        </w:trPr>
        <w:tc>
          <w:tcPr>
            <w:tcW w:w="15097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bCs/>
                <w:sz w:val="14"/>
                <w:szCs w:val="14"/>
              </w:rPr>
            </w:pPr>
            <w:r w:rsidRPr="00691686">
              <w:rPr>
                <w:rFonts w:ascii="Times New Roman" w:hAnsi="Times New Roman"/>
                <w:b/>
                <w:bCs/>
                <w:sz w:val="14"/>
                <w:szCs w:val="14"/>
              </w:rPr>
              <w:t>Топливный баланс</w:t>
            </w:r>
          </w:p>
        </w:tc>
      </w:tr>
      <w:tr w:rsidR="00691686" w:rsidRPr="00D1520D" w:rsidTr="00C673B2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6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Нефть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proofErr w:type="spellStart"/>
            <w:r w:rsidRPr="00691686">
              <w:rPr>
                <w:rFonts w:ascii="Times New Roman" w:hAnsi="Times New Roman"/>
                <w:sz w:val="14"/>
                <w:szCs w:val="14"/>
              </w:rPr>
              <w:t>т.н.</w:t>
            </w:r>
            <w:proofErr w:type="gramStart"/>
            <w:r w:rsidRPr="00691686">
              <w:rPr>
                <w:rFonts w:ascii="Times New Roman" w:hAnsi="Times New Roman"/>
                <w:sz w:val="14"/>
                <w:szCs w:val="14"/>
              </w:rPr>
              <w:t>т</w:t>
            </w:r>
            <w:proofErr w:type="spellEnd"/>
            <w:proofErr w:type="gramEnd"/>
            <w:r w:rsidRPr="00691686">
              <w:rPr>
                <w:rFonts w:ascii="Times New Roman" w:hAnsi="Times New Roman"/>
                <w:sz w:val="14"/>
                <w:szCs w:val="14"/>
              </w:rPr>
              <w:t>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13901,79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14100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15159,71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14100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15127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14100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14513,8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14100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14100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14100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14100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14100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14100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14100</w:t>
            </w:r>
          </w:p>
        </w:tc>
      </w:tr>
      <w:tr w:rsidR="00691686" w:rsidRPr="00D1520D" w:rsidTr="00C673B2">
        <w:trPr>
          <w:trHeight w:val="300"/>
        </w:trPr>
        <w:tc>
          <w:tcPr>
            <w:tcW w:w="15097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bCs/>
                <w:sz w:val="14"/>
                <w:szCs w:val="14"/>
              </w:rPr>
            </w:pPr>
            <w:r w:rsidRPr="00691686">
              <w:rPr>
                <w:rFonts w:ascii="Times New Roman" w:hAnsi="Times New Roman"/>
                <w:b/>
                <w:bCs/>
                <w:sz w:val="14"/>
                <w:szCs w:val="14"/>
              </w:rPr>
              <w:t>Баланс электроэнергии</w:t>
            </w:r>
          </w:p>
        </w:tc>
      </w:tr>
      <w:tr w:rsidR="00691686" w:rsidRPr="00D1520D" w:rsidTr="00C673B2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7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Потребление электроэне</w:t>
            </w:r>
            <w:r w:rsidRPr="00691686">
              <w:rPr>
                <w:rFonts w:ascii="Times New Roman" w:hAnsi="Times New Roman"/>
                <w:sz w:val="14"/>
                <w:szCs w:val="14"/>
              </w:rPr>
              <w:t>р</w:t>
            </w:r>
            <w:r w:rsidRPr="00691686">
              <w:rPr>
                <w:rFonts w:ascii="Times New Roman" w:hAnsi="Times New Roman"/>
                <w:sz w:val="14"/>
                <w:szCs w:val="14"/>
              </w:rPr>
              <w:t>гии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 xml:space="preserve">тыс. </w:t>
            </w:r>
            <w:proofErr w:type="gramStart"/>
            <w:r w:rsidRPr="00691686">
              <w:rPr>
                <w:rFonts w:ascii="Times New Roman" w:hAnsi="Times New Roman"/>
                <w:sz w:val="14"/>
                <w:szCs w:val="14"/>
              </w:rPr>
              <w:t>кВт-ч</w:t>
            </w:r>
            <w:proofErr w:type="gramEnd"/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7586,5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7586,5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7586,5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7586,5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7586,5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7586,5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7586,5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7586,5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7586,5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7586,5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7586,5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7586,5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7586,5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7586,5</w:t>
            </w:r>
          </w:p>
        </w:tc>
      </w:tr>
      <w:tr w:rsidR="00691686" w:rsidRPr="00D1520D" w:rsidTr="00C673B2">
        <w:trPr>
          <w:trHeight w:val="300"/>
        </w:trPr>
        <w:tc>
          <w:tcPr>
            <w:tcW w:w="15097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bCs/>
                <w:sz w:val="14"/>
                <w:szCs w:val="14"/>
              </w:rPr>
            </w:pPr>
            <w:r w:rsidRPr="00691686">
              <w:rPr>
                <w:rFonts w:ascii="Times New Roman" w:hAnsi="Times New Roman"/>
                <w:b/>
                <w:bCs/>
                <w:sz w:val="14"/>
                <w:szCs w:val="14"/>
              </w:rPr>
              <w:t>Баланс водоснабжения</w:t>
            </w:r>
          </w:p>
        </w:tc>
      </w:tr>
      <w:tr w:rsidR="00691686" w:rsidRPr="00D1520D" w:rsidTr="00C673B2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8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Потребление воды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м3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234670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234670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234670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209330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209330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209330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209330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209330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209330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209330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209330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209330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209330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209330</w:t>
            </w:r>
          </w:p>
        </w:tc>
      </w:tr>
      <w:tr w:rsidR="00691686" w:rsidRPr="00D1520D" w:rsidTr="00C673B2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 </w:t>
            </w:r>
          </w:p>
        </w:tc>
        <w:tc>
          <w:tcPr>
            <w:tcW w:w="14535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bCs/>
                <w:sz w:val="14"/>
                <w:szCs w:val="14"/>
              </w:rPr>
            </w:pPr>
            <w:r w:rsidRPr="00691686">
              <w:rPr>
                <w:rFonts w:ascii="Times New Roman" w:hAnsi="Times New Roman"/>
                <w:b/>
                <w:bCs/>
                <w:sz w:val="14"/>
                <w:szCs w:val="14"/>
              </w:rPr>
              <w:t>Расходы (формирование валовой выручки)</w:t>
            </w:r>
          </w:p>
        </w:tc>
      </w:tr>
      <w:tr w:rsidR="00691686" w:rsidRPr="00D1520D" w:rsidTr="00C673B2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9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Индекс потребительских цен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bCs/>
                <w:sz w:val="14"/>
                <w:szCs w:val="14"/>
              </w:rPr>
            </w:pPr>
            <w:r w:rsidRPr="00691686">
              <w:rPr>
                <w:rFonts w:ascii="Times New Roman" w:hAnsi="Times New Roman"/>
                <w:b/>
                <w:bCs/>
                <w:sz w:val="14"/>
                <w:szCs w:val="14"/>
              </w:rPr>
              <w:t>%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bCs/>
                <w:sz w:val="14"/>
                <w:szCs w:val="14"/>
              </w:rPr>
            </w:pPr>
            <w:r w:rsidRPr="00691686">
              <w:rPr>
                <w:rFonts w:ascii="Times New Roman" w:hAnsi="Times New Roman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 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 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 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 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104,1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104,1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104,1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104,1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104,1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104,1</w:t>
            </w:r>
          </w:p>
        </w:tc>
      </w:tr>
      <w:tr w:rsidR="00691686" w:rsidRPr="00D1520D" w:rsidTr="00C673B2">
        <w:trPr>
          <w:trHeight w:val="42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10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Операционные (подко</w:t>
            </w:r>
            <w:r w:rsidRPr="00691686">
              <w:rPr>
                <w:rFonts w:ascii="Times New Roman" w:hAnsi="Times New Roman"/>
                <w:sz w:val="14"/>
                <w:szCs w:val="14"/>
              </w:rPr>
              <w:t>н</w:t>
            </w:r>
            <w:r w:rsidRPr="00691686">
              <w:rPr>
                <w:rFonts w:ascii="Times New Roman" w:hAnsi="Times New Roman"/>
                <w:sz w:val="14"/>
                <w:szCs w:val="14"/>
              </w:rPr>
              <w:t>трольные) расходы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101 893,07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52 230,80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118 422,44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53 549,97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124 435,08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55 268,67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136 045,77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57 960,40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61 329,42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84 081,34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86 587,63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89 196,68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91 912,70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94 740,07</w:t>
            </w:r>
          </w:p>
        </w:tc>
      </w:tr>
      <w:tr w:rsidR="00691686" w:rsidRPr="00D1520D" w:rsidTr="00C673B2">
        <w:trPr>
          <w:trHeight w:val="281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10.1.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Работы и услуги произво</w:t>
            </w:r>
            <w:r w:rsidRPr="00691686">
              <w:rPr>
                <w:rFonts w:ascii="Times New Roman" w:hAnsi="Times New Roman"/>
                <w:sz w:val="14"/>
                <w:szCs w:val="14"/>
              </w:rPr>
              <w:t>д</w:t>
            </w:r>
            <w:r w:rsidRPr="00691686">
              <w:rPr>
                <w:rFonts w:ascii="Times New Roman" w:hAnsi="Times New Roman"/>
                <w:sz w:val="14"/>
                <w:szCs w:val="14"/>
              </w:rPr>
              <w:t>ственного характера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60384,47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2161,8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72727,61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2217,21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77248,46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2289,42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76383,08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2402,52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2575,5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22171,9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22171,9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22171,9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22171,9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22171,9</w:t>
            </w:r>
          </w:p>
        </w:tc>
      </w:tr>
      <w:tr w:rsidR="00691686" w:rsidRPr="00D1520D" w:rsidTr="00C673B2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10.2.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Сырье, основные матери</w:t>
            </w:r>
            <w:r w:rsidRPr="00691686">
              <w:rPr>
                <w:rFonts w:ascii="Times New Roman" w:hAnsi="Times New Roman"/>
                <w:sz w:val="14"/>
                <w:szCs w:val="14"/>
              </w:rPr>
              <w:t>а</w:t>
            </w:r>
            <w:r w:rsidRPr="00691686">
              <w:rPr>
                <w:rFonts w:ascii="Times New Roman" w:hAnsi="Times New Roman"/>
                <w:sz w:val="14"/>
                <w:szCs w:val="14"/>
              </w:rPr>
              <w:t>лы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1206,2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1264,8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 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</w:tr>
      <w:tr w:rsidR="00691686" w:rsidRPr="00D1520D" w:rsidTr="00C673B2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10.3.</w:t>
            </w:r>
          </w:p>
        </w:tc>
        <w:tc>
          <w:tcPr>
            <w:tcW w:w="187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Расходы на оплату труда основного производстве</w:t>
            </w:r>
            <w:r w:rsidRPr="00691686">
              <w:rPr>
                <w:rFonts w:ascii="Times New Roman" w:hAnsi="Times New Roman"/>
                <w:sz w:val="14"/>
                <w:szCs w:val="14"/>
              </w:rPr>
              <w:t>н</w:t>
            </w:r>
            <w:r w:rsidRPr="00691686">
              <w:rPr>
                <w:rFonts w:ascii="Times New Roman" w:hAnsi="Times New Roman"/>
                <w:sz w:val="14"/>
                <w:szCs w:val="14"/>
              </w:rPr>
              <w:t>ного персонала</w:t>
            </w:r>
          </w:p>
        </w:tc>
        <w:tc>
          <w:tcPr>
            <w:tcW w:w="78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тыс. руб.</w:t>
            </w:r>
          </w:p>
        </w:tc>
        <w:tc>
          <w:tcPr>
            <w:tcW w:w="89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38232,2</w:t>
            </w:r>
          </w:p>
        </w:tc>
        <w:tc>
          <w:tcPr>
            <w:tcW w:w="81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49288,6</w:t>
            </w:r>
          </w:p>
        </w:tc>
        <w:tc>
          <w:tcPr>
            <w:tcW w:w="88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42450,4</w:t>
            </w:r>
          </w:p>
        </w:tc>
        <w:tc>
          <w:tcPr>
            <w:tcW w:w="82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50552,4</w:t>
            </w:r>
          </w:p>
        </w:tc>
        <w:tc>
          <w:tcPr>
            <w:tcW w:w="8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46507,4</w:t>
            </w:r>
          </w:p>
        </w:tc>
        <w:tc>
          <w:tcPr>
            <w:tcW w:w="8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52198,85</w:t>
            </w:r>
          </w:p>
        </w:tc>
        <w:tc>
          <w:tcPr>
            <w:tcW w:w="866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54945,00</w:t>
            </w:r>
          </w:p>
        </w:tc>
        <w:tc>
          <w:tcPr>
            <w:tcW w:w="8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54777,48</w:t>
            </w:r>
          </w:p>
        </w:tc>
        <w:tc>
          <w:tcPr>
            <w:tcW w:w="859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58721,46</w:t>
            </w:r>
          </w:p>
        </w:tc>
        <w:tc>
          <w:tcPr>
            <w:tcW w:w="82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61129,04</w:t>
            </w:r>
          </w:p>
        </w:tc>
        <w:tc>
          <w:tcPr>
            <w:tcW w:w="8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63635,33</w:t>
            </w:r>
          </w:p>
        </w:tc>
        <w:tc>
          <w:tcPr>
            <w:tcW w:w="8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66244,38</w:t>
            </w:r>
          </w:p>
        </w:tc>
        <w:tc>
          <w:tcPr>
            <w:tcW w:w="8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68960,40</w:t>
            </w:r>
          </w:p>
        </w:tc>
        <w:tc>
          <w:tcPr>
            <w:tcW w:w="81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71787,77</w:t>
            </w:r>
          </w:p>
        </w:tc>
      </w:tr>
      <w:tr w:rsidR="00691686" w:rsidRPr="00D1520D" w:rsidTr="00C673B2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187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7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9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8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2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6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5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1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691686" w:rsidRPr="00D1520D" w:rsidTr="00C673B2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187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7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9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8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2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6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5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  <w:tc>
          <w:tcPr>
            <w:tcW w:w="81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</w:p>
        </w:tc>
      </w:tr>
    </w:tbl>
    <w:p w:rsidR="00691686" w:rsidRDefault="00691686" w:rsidP="00130AA2">
      <w:pPr>
        <w:spacing w:after="0" w:line="240" w:lineRule="auto"/>
        <w:contextualSpacing/>
        <w:jc w:val="center"/>
        <w:rPr>
          <w:rFonts w:ascii="Times New Roman" w:hAnsi="Times New Roman"/>
          <w:sz w:val="14"/>
          <w:szCs w:val="14"/>
        </w:rPr>
        <w:sectPr w:rsidR="00691686" w:rsidSect="0091715A">
          <w:headerReference w:type="default" r:id="rId21"/>
          <w:headerReference w:type="first" r:id="rId22"/>
          <w:pgSz w:w="16838" w:h="11906" w:orient="landscape"/>
          <w:pgMar w:top="567" w:right="567" w:bottom="567" w:left="709" w:header="907" w:footer="737" w:gutter="0"/>
          <w:cols w:space="708"/>
          <w:titlePg/>
          <w:docGrid w:linePitch="360"/>
        </w:sectPr>
      </w:pPr>
    </w:p>
    <w:tbl>
      <w:tblPr>
        <w:tblW w:w="15097" w:type="dxa"/>
        <w:tblInd w:w="113" w:type="dxa"/>
        <w:tblLook w:val="04A0" w:firstRow="1" w:lastRow="0" w:firstColumn="1" w:lastColumn="0" w:noHBand="0" w:noVBand="1"/>
      </w:tblPr>
      <w:tblGrid>
        <w:gridCol w:w="562"/>
        <w:gridCol w:w="1870"/>
        <w:gridCol w:w="783"/>
        <w:gridCol w:w="891"/>
        <w:gridCol w:w="815"/>
        <w:gridCol w:w="886"/>
        <w:gridCol w:w="826"/>
        <w:gridCol w:w="875"/>
        <w:gridCol w:w="835"/>
        <w:gridCol w:w="866"/>
        <w:gridCol w:w="859"/>
        <w:gridCol w:w="859"/>
        <w:gridCol w:w="824"/>
        <w:gridCol w:w="860"/>
        <w:gridCol w:w="850"/>
        <w:gridCol w:w="825"/>
        <w:gridCol w:w="811"/>
      </w:tblGrid>
      <w:tr w:rsidR="00691686" w:rsidRPr="00D1520D" w:rsidTr="00C673B2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lastRenderedPageBreak/>
              <w:t>10.4.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Прочие операционные расходы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2070,2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780,40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1 979,63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780,40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679,20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780,40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4 717,69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780,40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32,46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780,40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780,40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780,40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780,40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780,40</w:t>
            </w:r>
          </w:p>
        </w:tc>
      </w:tr>
      <w:tr w:rsidR="00691686" w:rsidRPr="00D1520D" w:rsidTr="00C673B2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11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Неподконтрольные расх</w:t>
            </w:r>
            <w:r w:rsidRPr="00691686">
              <w:rPr>
                <w:rFonts w:ascii="Times New Roman" w:hAnsi="Times New Roman"/>
                <w:sz w:val="14"/>
                <w:szCs w:val="14"/>
              </w:rPr>
              <w:t>о</w:t>
            </w:r>
            <w:r w:rsidRPr="00691686">
              <w:rPr>
                <w:rFonts w:ascii="Times New Roman" w:hAnsi="Times New Roman"/>
                <w:sz w:val="14"/>
                <w:szCs w:val="14"/>
              </w:rPr>
              <w:t>ды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11 360,30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14 801,73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12 822,70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15 181,24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14 045,24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15 675,70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16 593,39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16 450,08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17 634,48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18 357,49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19 110,15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19 893,67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20 709,31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21 558,39</w:t>
            </w:r>
          </w:p>
        </w:tc>
      </w:tr>
      <w:tr w:rsidR="00691686" w:rsidRPr="00D1520D" w:rsidTr="00C673B2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11.1.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Отчисления на социальные нужды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11360,3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14 801,73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12 822,70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15 181,24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14 045,24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15 675,70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16 593,39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16 450,08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17 124,53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17 826,64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18 557,53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19 318,39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20 110,44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20 934,97</w:t>
            </w:r>
          </w:p>
        </w:tc>
      </w:tr>
      <w:tr w:rsidR="00691686" w:rsidRPr="00D1520D" w:rsidTr="00C673B2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11.2.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Налог на прибыль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 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</w:tr>
      <w:tr w:rsidR="00691686" w:rsidRPr="00D1520D" w:rsidTr="00C673B2">
        <w:trPr>
          <w:trHeight w:val="345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12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Вспомогательные матери</w:t>
            </w:r>
            <w:r w:rsidRPr="00691686">
              <w:rPr>
                <w:rFonts w:ascii="Times New Roman" w:hAnsi="Times New Roman"/>
                <w:sz w:val="14"/>
                <w:szCs w:val="14"/>
              </w:rPr>
              <w:t>а</w:t>
            </w:r>
            <w:r w:rsidRPr="00691686">
              <w:rPr>
                <w:rFonts w:ascii="Times New Roman" w:hAnsi="Times New Roman"/>
                <w:sz w:val="14"/>
                <w:szCs w:val="14"/>
              </w:rPr>
              <w:t>лы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7023,99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3813,86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3075,10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3911,65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10427,25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4039,05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10007,96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4238,58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2016,70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2099,38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2185,46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2275,06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2368,34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2465,44</w:t>
            </w:r>
          </w:p>
        </w:tc>
      </w:tr>
      <w:tr w:rsidR="00691686" w:rsidRPr="00D1520D" w:rsidTr="00C673B2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13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Расходы на топливо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276252,57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248875,30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375652,11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287158,11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550675,50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309341,75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452125,47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318442,13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341909,98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355928,29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370521,35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385712,72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401526,95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417989,55</w:t>
            </w:r>
          </w:p>
        </w:tc>
      </w:tr>
      <w:tr w:rsidR="00691686" w:rsidRPr="00D1520D" w:rsidTr="00C673B2">
        <w:trPr>
          <w:trHeight w:val="84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14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Расходы на покупаемую электрическую энергию (мощность), используемую в технологическом проце</w:t>
            </w:r>
            <w:r w:rsidRPr="00691686">
              <w:rPr>
                <w:rFonts w:ascii="Times New Roman" w:hAnsi="Times New Roman"/>
                <w:sz w:val="14"/>
                <w:szCs w:val="14"/>
              </w:rPr>
              <w:t>с</w:t>
            </w:r>
            <w:r w:rsidRPr="00691686">
              <w:rPr>
                <w:rFonts w:ascii="Times New Roman" w:hAnsi="Times New Roman"/>
                <w:sz w:val="14"/>
                <w:szCs w:val="14"/>
              </w:rPr>
              <w:t>се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25074,76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24910,40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26663,89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24734,53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28379,60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24914,23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33970,06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26105,79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21991,42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22893,07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23831,68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24808,78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25825,94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26884,81</w:t>
            </w:r>
          </w:p>
        </w:tc>
      </w:tr>
      <w:tr w:rsidR="00691686" w:rsidRPr="00D1520D" w:rsidTr="00C673B2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15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Амортизация основных средств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5135,6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2840,7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5497,7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2840,7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5733,4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2840,7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5834,7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2840,7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2840,7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2840,7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2840,7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2840,7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2840,7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2840,7</w:t>
            </w:r>
          </w:p>
        </w:tc>
      </w:tr>
      <w:tr w:rsidR="00691686" w:rsidRPr="00D1520D" w:rsidTr="00C673B2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16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Итого расходы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426740,29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347472,79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542133,94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387376,20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733696,07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412080,10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654577,34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426037,68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447722,70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486200,28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505076,97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524727,62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545183,94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566478,96</w:t>
            </w:r>
          </w:p>
        </w:tc>
      </w:tr>
      <w:tr w:rsidR="00691686" w:rsidRPr="00D1520D" w:rsidTr="00C673B2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17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Налог на прибыль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 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0</w:t>
            </w:r>
          </w:p>
        </w:tc>
      </w:tr>
      <w:tr w:rsidR="00691686" w:rsidRPr="00D1520D" w:rsidTr="00C673B2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18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Необходимая валовая выручка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426740,29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347472,79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542133,94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387376,20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733696,07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412080,10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654577,34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426037,68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447722,70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486200,28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505076,97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524727,62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545183,94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566478,96</w:t>
            </w:r>
          </w:p>
        </w:tc>
      </w:tr>
      <w:tr w:rsidR="00691686" w:rsidRPr="00D1520D" w:rsidTr="00C673B2">
        <w:trPr>
          <w:trHeight w:val="376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19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Тариф на тепловую эне</w:t>
            </w:r>
            <w:r w:rsidRPr="00691686">
              <w:rPr>
                <w:rFonts w:ascii="Times New Roman" w:hAnsi="Times New Roman"/>
                <w:sz w:val="14"/>
                <w:szCs w:val="14"/>
              </w:rPr>
              <w:t>р</w:t>
            </w:r>
            <w:r w:rsidRPr="00691686">
              <w:rPr>
                <w:rFonts w:ascii="Times New Roman" w:hAnsi="Times New Roman"/>
                <w:sz w:val="14"/>
                <w:szCs w:val="14"/>
              </w:rPr>
              <w:t>гию с учетом затрат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руб./Гкал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4250,82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3461,23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5400,28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3858,71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7344,31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4104,79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6240,01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4243,83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4459,83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4843,11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5031,15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5226,89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5430,66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5642,78</w:t>
            </w:r>
          </w:p>
        </w:tc>
      </w:tr>
      <w:tr w:rsidR="00691686" w:rsidRPr="00D1520D" w:rsidTr="00C673B2">
        <w:trPr>
          <w:trHeight w:val="411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20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Тариф на тепловую эне</w:t>
            </w:r>
            <w:r w:rsidRPr="00691686">
              <w:rPr>
                <w:rFonts w:ascii="Times New Roman" w:hAnsi="Times New Roman"/>
                <w:sz w:val="14"/>
                <w:szCs w:val="14"/>
              </w:rPr>
              <w:t>р</w:t>
            </w:r>
            <w:r w:rsidRPr="00691686">
              <w:rPr>
                <w:rFonts w:ascii="Times New Roman" w:hAnsi="Times New Roman"/>
                <w:sz w:val="14"/>
                <w:szCs w:val="14"/>
              </w:rPr>
              <w:t>гию по предельному росту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руб./Гкал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3 461,23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3 461,23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3 858,71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3 858,71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4 036,21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4 036,21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4 036,21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4 036,21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4 221,88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4 221,88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4 416,09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4 416,09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4 619,23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4 619,23</w:t>
            </w:r>
          </w:p>
        </w:tc>
      </w:tr>
      <w:tr w:rsidR="00691686" w:rsidRPr="00D1520D" w:rsidTr="00C673B2">
        <w:trPr>
          <w:trHeight w:val="435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21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Дефляторы, к предыдущ</w:t>
            </w:r>
            <w:r w:rsidRPr="00691686">
              <w:rPr>
                <w:rFonts w:ascii="Times New Roman" w:hAnsi="Times New Roman"/>
                <w:sz w:val="14"/>
                <w:szCs w:val="14"/>
              </w:rPr>
              <w:t>е</w:t>
            </w:r>
            <w:r w:rsidRPr="00691686">
              <w:rPr>
                <w:rFonts w:ascii="Times New Roman" w:hAnsi="Times New Roman"/>
                <w:sz w:val="14"/>
                <w:szCs w:val="14"/>
              </w:rPr>
              <w:t>му периоду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 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1,046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1,046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1,046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1,046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1,046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1,046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1,046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1,046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1,046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1,046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1,046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1,046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1686" w:rsidRPr="00691686" w:rsidRDefault="00691686" w:rsidP="00130AA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4"/>
                <w:szCs w:val="14"/>
              </w:rPr>
            </w:pPr>
            <w:r w:rsidRPr="00691686">
              <w:rPr>
                <w:rFonts w:ascii="Times New Roman" w:hAnsi="Times New Roman"/>
                <w:sz w:val="14"/>
                <w:szCs w:val="14"/>
              </w:rPr>
              <w:t>1,046</w:t>
            </w:r>
          </w:p>
        </w:tc>
      </w:tr>
    </w:tbl>
    <w:p w:rsidR="0091715A" w:rsidRPr="0091715A" w:rsidRDefault="0091715A" w:rsidP="00130AA2">
      <w:pPr>
        <w:pStyle w:val="aff9"/>
        <w:kinsoku w:val="0"/>
        <w:overflowPunct w:val="0"/>
        <w:spacing w:before="66"/>
        <w:ind w:left="0"/>
        <w:contextualSpacing/>
        <w:jc w:val="both"/>
        <w:rPr>
          <w:rFonts w:ascii="Times New Roman" w:hAnsi="Times New Roman"/>
          <w:spacing w:val="-3"/>
          <w:sz w:val="28"/>
          <w:szCs w:val="28"/>
        </w:rPr>
      </w:pPr>
    </w:p>
    <w:p w:rsidR="0028493D" w:rsidRPr="007C6D1E" w:rsidRDefault="0028493D" w:rsidP="00130AA2">
      <w:pPr>
        <w:tabs>
          <w:tab w:val="left" w:pos="1335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</w:p>
    <w:p w:rsidR="0028493D" w:rsidRPr="00A02401" w:rsidRDefault="0028493D" w:rsidP="00130AA2">
      <w:pPr>
        <w:spacing w:after="0" w:line="240" w:lineRule="auto"/>
        <w:contextualSpacing/>
        <w:rPr>
          <w:rFonts w:ascii="Times New Roman" w:hAnsi="Times New Roman"/>
          <w:sz w:val="16"/>
          <w:szCs w:val="16"/>
        </w:rPr>
        <w:sectPr w:rsidR="0028493D" w:rsidRPr="00A02401" w:rsidSect="0091715A">
          <w:pgSz w:w="16838" w:h="11906" w:orient="landscape"/>
          <w:pgMar w:top="567" w:right="567" w:bottom="567" w:left="709" w:header="907" w:footer="737" w:gutter="0"/>
          <w:cols w:space="708"/>
          <w:titlePg/>
          <w:docGrid w:linePitch="360"/>
        </w:sectPr>
      </w:pPr>
    </w:p>
    <w:p w:rsidR="0028493D" w:rsidRPr="0099686D" w:rsidRDefault="0028493D" w:rsidP="00130AA2">
      <w:pPr>
        <w:pStyle w:val="2"/>
        <w:numPr>
          <w:ilvl w:val="1"/>
          <w:numId w:val="47"/>
        </w:numPr>
        <w:spacing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103" w:name="_Toc27493006"/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lastRenderedPageBreak/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ф</w:t>
      </w:r>
      <w:r w:rsidRPr="0099686D">
        <w:rPr>
          <w:rFonts w:ascii="Times New Roman" w:hAnsi="Times New Roman"/>
          <w:color w:val="auto"/>
          <w:sz w:val="28"/>
          <w:szCs w:val="28"/>
        </w:rPr>
        <w:t>н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-б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анс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51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ас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ч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н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51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мо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53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еп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сна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99686D">
        <w:rPr>
          <w:rFonts w:ascii="Times New Roman" w:hAnsi="Times New Roman"/>
          <w:color w:val="auto"/>
          <w:sz w:val="28"/>
          <w:szCs w:val="28"/>
        </w:rPr>
        <w:t>ен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п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ей</w:t>
      </w:r>
      <w:r w:rsidRPr="0099686D">
        <w:rPr>
          <w:rFonts w:ascii="Times New Roman" w:hAnsi="Times New Roman"/>
          <w:color w:val="auto"/>
          <w:spacing w:val="-16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по</w:t>
      </w:r>
      <w:r w:rsidRPr="0099686D">
        <w:rPr>
          <w:rFonts w:ascii="Times New Roman" w:hAnsi="Times New Roman"/>
          <w:color w:val="auto"/>
          <w:spacing w:val="-16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к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жд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й</w:t>
      </w:r>
      <w:r w:rsidRPr="0099686D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z w:val="28"/>
          <w:szCs w:val="28"/>
        </w:rPr>
        <w:t>ин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й</w:t>
      </w:r>
      <w:r w:rsidRPr="0099686D">
        <w:rPr>
          <w:rFonts w:ascii="Times New Roman" w:hAnsi="Times New Roman"/>
          <w:color w:val="auto"/>
          <w:spacing w:val="-15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п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сна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ю</w:t>
      </w:r>
      <w:r w:rsidRPr="0099686D">
        <w:rPr>
          <w:rFonts w:ascii="Times New Roman" w:hAnsi="Times New Roman"/>
          <w:color w:val="auto"/>
          <w:sz w:val="28"/>
          <w:szCs w:val="28"/>
        </w:rPr>
        <w:t>щей</w:t>
      </w:r>
      <w:r w:rsidRPr="0099686D">
        <w:rPr>
          <w:rFonts w:ascii="Times New Roman" w:hAnsi="Times New Roman"/>
          <w:color w:val="auto"/>
          <w:spacing w:val="-16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г</w:t>
      </w:r>
      <w:r w:rsidRPr="0099686D">
        <w:rPr>
          <w:rFonts w:ascii="Times New Roman" w:hAnsi="Times New Roman"/>
          <w:color w:val="auto"/>
          <w:sz w:val="28"/>
          <w:szCs w:val="28"/>
        </w:rPr>
        <w:t>ани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99686D">
        <w:rPr>
          <w:rFonts w:ascii="Times New Roman" w:hAnsi="Times New Roman"/>
          <w:color w:val="auto"/>
          <w:sz w:val="28"/>
          <w:szCs w:val="28"/>
        </w:rPr>
        <w:t>ации</w:t>
      </w:r>
      <w:bookmarkEnd w:id="103"/>
    </w:p>
    <w:p w:rsidR="0028493D" w:rsidRPr="008F7855" w:rsidRDefault="0028493D" w:rsidP="00130AA2">
      <w:pPr>
        <w:pStyle w:val="aff9"/>
        <w:tabs>
          <w:tab w:val="left" w:pos="0"/>
        </w:tabs>
        <w:kinsoku w:val="0"/>
        <w:overflowPunct w:val="0"/>
        <w:ind w:left="0" w:right="-1" w:firstLine="566"/>
        <w:contextualSpacing/>
        <w:jc w:val="both"/>
        <w:rPr>
          <w:rFonts w:ascii="Times New Roman" w:hAnsi="Times New Roman"/>
          <w:spacing w:val="1"/>
          <w:sz w:val="28"/>
          <w:szCs w:val="28"/>
        </w:rPr>
      </w:pPr>
    </w:p>
    <w:p w:rsidR="0028493D" w:rsidRPr="0099686D" w:rsidRDefault="0028493D" w:rsidP="00130AA2">
      <w:pPr>
        <w:pStyle w:val="aff9"/>
        <w:tabs>
          <w:tab w:val="left" w:pos="0"/>
        </w:tabs>
        <w:kinsoku w:val="0"/>
        <w:overflowPunct w:val="0"/>
        <w:ind w:left="0" w:right="-1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ар</w:t>
      </w:r>
      <w:r w:rsidRPr="0099686D">
        <w:rPr>
          <w:rFonts w:ascii="Times New Roman" w:hAnsi="Times New Roman"/>
          <w:sz w:val="28"/>
          <w:szCs w:val="28"/>
        </w:rPr>
        <w:t>ифн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-б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сч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ли</w:t>
      </w:r>
      <w:r w:rsidRPr="0099686D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ния</w:t>
      </w:r>
      <w:r w:rsidRPr="0099686D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й</w:t>
      </w:r>
      <w:r w:rsidRPr="0099686D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по</w:t>
      </w:r>
      <w:r w:rsidRPr="0099686D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О будут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в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ть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лями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по</w:t>
      </w:r>
      <w:r w:rsidRPr="0099686D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ре</w:t>
      </w:r>
      <w:r w:rsidRPr="0099686D">
        <w:rPr>
          <w:rFonts w:ascii="Times New Roman" w:hAnsi="Times New Roman"/>
          <w:sz w:val="28"/>
          <w:szCs w:val="28"/>
        </w:rPr>
        <w:t>бит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3"/>
          <w:sz w:val="28"/>
          <w:szCs w:val="28"/>
        </w:rPr>
        <w:t>я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си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2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pacing w:val="-4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ния.</w:t>
      </w:r>
    </w:p>
    <w:p w:rsidR="0028493D" w:rsidRPr="008F7855" w:rsidRDefault="0028493D" w:rsidP="00130AA2">
      <w:pPr>
        <w:spacing w:line="240" w:lineRule="auto"/>
        <w:ind w:firstLine="566"/>
        <w:contextualSpacing/>
        <w:rPr>
          <w:rFonts w:ascii="Times New Roman" w:hAnsi="Times New Roman"/>
          <w:sz w:val="28"/>
          <w:szCs w:val="28"/>
        </w:rPr>
      </w:pPr>
    </w:p>
    <w:p w:rsidR="0028493D" w:rsidRPr="0099686D" w:rsidRDefault="0028493D" w:rsidP="00130AA2">
      <w:pPr>
        <w:pStyle w:val="2"/>
        <w:numPr>
          <w:ilvl w:val="1"/>
          <w:numId w:val="47"/>
        </w:numPr>
        <w:spacing w:line="240" w:lineRule="auto"/>
        <w:ind w:left="0" w:firstLine="0"/>
        <w:contextualSpacing/>
        <w:jc w:val="both"/>
        <w:rPr>
          <w:rFonts w:ascii="Times New Roman" w:hAnsi="Times New Roman"/>
          <w:color w:val="auto"/>
          <w:sz w:val="28"/>
          <w:szCs w:val="28"/>
        </w:rPr>
      </w:pPr>
      <w:bookmarkStart w:id="104" w:name="_Toc27493007"/>
      <w:r w:rsidRPr="0099686D">
        <w:rPr>
          <w:rFonts w:ascii="Times New Roman" w:hAnsi="Times New Roman"/>
          <w:color w:val="auto"/>
          <w:sz w:val="28"/>
          <w:szCs w:val="28"/>
        </w:rPr>
        <w:t>Ре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99686D">
        <w:rPr>
          <w:rFonts w:ascii="Times New Roman" w:hAnsi="Times New Roman"/>
          <w:color w:val="auto"/>
          <w:sz w:val="28"/>
          <w:szCs w:val="28"/>
        </w:rPr>
        <w:t>у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ь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 xml:space="preserve">ы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це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н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7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цен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z w:val="28"/>
          <w:szCs w:val="28"/>
        </w:rPr>
        <w:t>х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(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ф</w:t>
      </w:r>
      <w:r w:rsidRPr="0099686D">
        <w:rPr>
          <w:rFonts w:ascii="Times New Roman" w:hAnsi="Times New Roman"/>
          <w:color w:val="auto"/>
          <w:sz w:val="28"/>
          <w:szCs w:val="28"/>
        </w:rPr>
        <w:t>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х</w:t>
      </w:r>
      <w:r w:rsidRPr="0099686D">
        <w:rPr>
          <w:rFonts w:ascii="Times New Roman" w:hAnsi="Times New Roman"/>
          <w:color w:val="auto"/>
          <w:sz w:val="28"/>
          <w:szCs w:val="28"/>
        </w:rPr>
        <w:t>)</w:t>
      </w:r>
      <w:r w:rsidRPr="0099686D">
        <w:rPr>
          <w:rFonts w:ascii="Times New Roman" w:hAnsi="Times New Roman"/>
          <w:color w:val="auto"/>
          <w:spacing w:val="7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п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с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z w:val="28"/>
          <w:szCs w:val="28"/>
        </w:rPr>
        <w:t>с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вий</w:t>
      </w:r>
      <w:r w:rsidRPr="0099686D">
        <w:rPr>
          <w:rFonts w:ascii="Times New Roman" w:hAnsi="Times New Roman"/>
          <w:color w:val="auto"/>
          <w:spacing w:val="7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еа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2"/>
          <w:sz w:val="28"/>
          <w:szCs w:val="28"/>
        </w:rPr>
        <w:t>ц</w:t>
      </w:r>
      <w:r w:rsidRPr="0099686D">
        <w:rPr>
          <w:rFonts w:ascii="Times New Roman" w:hAnsi="Times New Roman"/>
          <w:color w:val="auto"/>
          <w:sz w:val="28"/>
          <w:szCs w:val="28"/>
        </w:rPr>
        <w:t>ии</w:t>
      </w:r>
      <w:r w:rsidRPr="0099686D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п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ро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к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71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схемы</w:t>
      </w:r>
      <w:r w:rsidRPr="0099686D">
        <w:rPr>
          <w:rFonts w:ascii="Times New Roman" w:hAnsi="Times New Roman"/>
          <w:color w:val="auto"/>
          <w:spacing w:val="71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еп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сна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бж</w:t>
      </w:r>
      <w:r w:rsidRPr="0099686D">
        <w:rPr>
          <w:rFonts w:ascii="Times New Roman" w:hAnsi="Times New Roman"/>
          <w:color w:val="auto"/>
          <w:sz w:val="28"/>
          <w:szCs w:val="28"/>
        </w:rPr>
        <w:t>ен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я</w:t>
      </w:r>
      <w:r w:rsidRPr="0099686D">
        <w:rPr>
          <w:rFonts w:ascii="Times New Roman" w:hAnsi="Times New Roman"/>
          <w:color w:val="auto"/>
          <w:sz w:val="28"/>
          <w:szCs w:val="28"/>
        </w:rPr>
        <w:t>,</w:t>
      </w:r>
      <w:r w:rsidRPr="0099686D">
        <w:rPr>
          <w:rFonts w:ascii="Times New Roman" w:hAnsi="Times New Roman"/>
          <w:color w:val="auto"/>
          <w:spacing w:val="71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на</w:t>
      </w:r>
      <w:r w:rsidRPr="0099686D">
        <w:rPr>
          <w:rFonts w:ascii="Times New Roman" w:hAnsi="Times New Roman"/>
          <w:color w:val="auto"/>
          <w:spacing w:val="7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сн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вании</w:t>
      </w:r>
      <w:r w:rsidRPr="0099686D">
        <w:rPr>
          <w:rFonts w:ascii="Times New Roman" w:hAnsi="Times New Roman"/>
          <w:color w:val="auto"/>
          <w:spacing w:val="72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з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анн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z w:val="28"/>
          <w:szCs w:val="28"/>
        </w:rPr>
        <w:t>х</w:t>
      </w:r>
      <w:r w:rsidRPr="0099686D">
        <w:rPr>
          <w:rFonts w:ascii="Times New Roman" w:hAnsi="Times New Roman"/>
          <w:color w:val="auto"/>
          <w:w w:val="99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т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р</w:t>
      </w:r>
      <w:r w:rsidRPr="0099686D">
        <w:rPr>
          <w:rFonts w:ascii="Times New Roman" w:hAnsi="Times New Roman"/>
          <w:color w:val="auto"/>
          <w:sz w:val="28"/>
          <w:szCs w:val="28"/>
        </w:rPr>
        <w:t>и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ф</w:t>
      </w:r>
      <w:r w:rsidRPr="0099686D">
        <w:rPr>
          <w:rFonts w:ascii="Times New Roman" w:hAnsi="Times New Roman"/>
          <w:color w:val="auto"/>
          <w:sz w:val="28"/>
          <w:szCs w:val="28"/>
        </w:rPr>
        <w:t>н</w:t>
      </w:r>
      <w:r w:rsidRPr="0099686D">
        <w:rPr>
          <w:rFonts w:ascii="Times New Roman" w:hAnsi="Times New Roman"/>
          <w:color w:val="auto"/>
          <w:spacing w:val="1"/>
          <w:sz w:val="28"/>
          <w:szCs w:val="28"/>
        </w:rPr>
        <w:t>о-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б</w:t>
      </w:r>
      <w:r w:rsidRPr="0099686D">
        <w:rPr>
          <w:rFonts w:ascii="Times New Roman" w:hAnsi="Times New Roman"/>
          <w:color w:val="auto"/>
          <w:sz w:val="28"/>
          <w:szCs w:val="28"/>
        </w:rPr>
        <w:t>а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анс</w:t>
      </w:r>
      <w:r w:rsidRPr="0099686D">
        <w:rPr>
          <w:rFonts w:ascii="Times New Roman" w:hAnsi="Times New Roman"/>
          <w:color w:val="auto"/>
          <w:spacing w:val="3"/>
          <w:sz w:val="28"/>
          <w:szCs w:val="28"/>
        </w:rPr>
        <w:t>о</w:t>
      </w:r>
      <w:r w:rsidRPr="0099686D">
        <w:rPr>
          <w:rFonts w:ascii="Times New Roman" w:hAnsi="Times New Roman"/>
          <w:color w:val="auto"/>
          <w:sz w:val="28"/>
          <w:szCs w:val="28"/>
        </w:rPr>
        <w:t>в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color w:val="auto"/>
          <w:sz w:val="28"/>
          <w:szCs w:val="28"/>
        </w:rPr>
        <w:t>х</w:t>
      </w:r>
      <w:r w:rsidRPr="0099686D">
        <w:rPr>
          <w:rFonts w:ascii="Times New Roman" w:hAnsi="Times New Roman"/>
          <w:color w:val="auto"/>
          <w:spacing w:val="-40"/>
          <w:sz w:val="28"/>
          <w:szCs w:val="28"/>
        </w:rPr>
        <w:t xml:space="preserve"> </w:t>
      </w:r>
      <w:r w:rsidRPr="0099686D">
        <w:rPr>
          <w:rFonts w:ascii="Times New Roman" w:hAnsi="Times New Roman"/>
          <w:color w:val="auto"/>
          <w:sz w:val="28"/>
          <w:szCs w:val="28"/>
        </w:rPr>
        <w:t>мо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д</w:t>
      </w:r>
      <w:r w:rsidRPr="0099686D">
        <w:rPr>
          <w:rFonts w:ascii="Times New Roman" w:hAnsi="Times New Roman"/>
          <w:color w:val="auto"/>
          <w:sz w:val="28"/>
          <w:szCs w:val="28"/>
        </w:rPr>
        <w:t>е</w:t>
      </w:r>
      <w:r w:rsidRPr="0099686D">
        <w:rPr>
          <w:rFonts w:ascii="Times New Roman" w:hAnsi="Times New Roman"/>
          <w:color w:val="auto"/>
          <w:spacing w:val="-1"/>
          <w:sz w:val="28"/>
          <w:szCs w:val="28"/>
        </w:rPr>
        <w:t>л</w:t>
      </w:r>
      <w:r w:rsidRPr="0099686D">
        <w:rPr>
          <w:rFonts w:ascii="Times New Roman" w:hAnsi="Times New Roman"/>
          <w:color w:val="auto"/>
          <w:sz w:val="28"/>
          <w:szCs w:val="28"/>
        </w:rPr>
        <w:t>ей</w:t>
      </w:r>
      <w:bookmarkEnd w:id="104"/>
    </w:p>
    <w:p w:rsidR="0028493D" w:rsidRPr="008F7855" w:rsidRDefault="0028493D" w:rsidP="00130AA2">
      <w:pPr>
        <w:pStyle w:val="aff9"/>
        <w:kinsoku w:val="0"/>
        <w:overflowPunct w:val="0"/>
        <w:ind w:left="0" w:right="-1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28493D" w:rsidRPr="0099686D" w:rsidRDefault="0028493D" w:rsidP="00130AA2">
      <w:pPr>
        <w:pStyle w:val="aff9"/>
        <w:tabs>
          <w:tab w:val="left" w:pos="0"/>
        </w:tabs>
        <w:kinsoku w:val="0"/>
        <w:overflowPunct w:val="0"/>
        <w:ind w:left="0" w:right="-1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Дин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ка</w:t>
      </w:r>
      <w:r w:rsidRPr="0099686D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изменения</w:t>
      </w:r>
      <w:r w:rsidRPr="0099686D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ар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фа</w:t>
      </w:r>
      <w:r w:rsidRPr="0099686D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на</w:t>
      </w:r>
      <w:r w:rsidRPr="0099686D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3"/>
          <w:sz w:val="28"/>
          <w:szCs w:val="28"/>
        </w:rPr>
        <w:t>у</w:t>
      </w:r>
      <w:r w:rsidRPr="0099686D">
        <w:rPr>
          <w:rFonts w:ascii="Times New Roman" w:hAnsi="Times New Roman"/>
          <w:sz w:val="28"/>
          <w:szCs w:val="28"/>
        </w:rPr>
        <w:t>ю</w:t>
      </w:r>
      <w:r w:rsidRPr="0099686D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э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гию,</w:t>
      </w:r>
      <w:r w:rsidRPr="0099686D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22"/>
          <w:sz w:val="28"/>
          <w:szCs w:val="28"/>
        </w:rPr>
        <w:t xml:space="preserve"> </w:t>
      </w:r>
      <w:proofErr w:type="gramStart"/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ор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ое</w:t>
      </w:r>
      <w:proofErr w:type="gramEnd"/>
      <w:r w:rsidRPr="0099686D">
        <w:rPr>
          <w:rFonts w:ascii="Times New Roman" w:hAnsi="Times New Roman"/>
          <w:sz w:val="28"/>
          <w:szCs w:val="28"/>
        </w:rPr>
        <w:t>,</w:t>
      </w:r>
      <w:r w:rsidRPr="0099686D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т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pacing w:val="-4"/>
          <w:sz w:val="28"/>
          <w:szCs w:val="28"/>
        </w:rPr>
        <w:t>р</w:t>
      </w:r>
      <w:r w:rsidRPr="0099686D">
        <w:rPr>
          <w:rFonts w:ascii="Times New Roman" w:hAnsi="Times New Roman"/>
          <w:spacing w:val="-1"/>
          <w:sz w:val="28"/>
          <w:szCs w:val="28"/>
        </w:rPr>
        <w:t>аже</w:t>
      </w:r>
      <w:r w:rsidRPr="0099686D">
        <w:rPr>
          <w:rFonts w:ascii="Times New Roman" w:hAnsi="Times New Roman"/>
          <w:sz w:val="28"/>
          <w:szCs w:val="28"/>
        </w:rPr>
        <w:t>на на рисунке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1"/>
          <w:sz w:val="28"/>
          <w:szCs w:val="28"/>
        </w:rPr>
        <w:t>15</w:t>
      </w:r>
      <w:r w:rsidRPr="0099686D">
        <w:rPr>
          <w:rFonts w:ascii="Times New Roman" w:hAnsi="Times New Roman"/>
          <w:sz w:val="28"/>
          <w:szCs w:val="28"/>
        </w:rPr>
        <w:t>.</w:t>
      </w:r>
      <w:r w:rsidRPr="0099686D">
        <w:rPr>
          <w:rFonts w:ascii="Times New Roman" w:hAnsi="Times New Roman"/>
          <w:spacing w:val="-1"/>
          <w:sz w:val="28"/>
          <w:szCs w:val="28"/>
        </w:rPr>
        <w:t>3</w:t>
      </w:r>
      <w:r w:rsidRPr="0099686D">
        <w:rPr>
          <w:rFonts w:ascii="Times New Roman" w:hAnsi="Times New Roman"/>
          <w:sz w:val="28"/>
          <w:szCs w:val="28"/>
        </w:rPr>
        <w:t>.</w:t>
      </w:r>
    </w:p>
    <w:p w:rsidR="0028493D" w:rsidRPr="008F7855" w:rsidRDefault="0028493D" w:rsidP="00130AA2">
      <w:pPr>
        <w:pStyle w:val="aff9"/>
        <w:kinsoku w:val="0"/>
        <w:overflowPunct w:val="0"/>
        <w:ind w:left="0" w:right="-1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28493D" w:rsidRPr="00A02401" w:rsidRDefault="00B227D3" w:rsidP="00130AA2">
      <w:pPr>
        <w:pStyle w:val="aff9"/>
        <w:kinsoku w:val="0"/>
        <w:overflowPunct w:val="0"/>
        <w:ind w:left="0" w:right="-1"/>
        <w:contextualSpacing/>
        <w:jc w:val="center"/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6268085" cy="3187700"/>
            <wp:effectExtent l="0" t="0" r="18415" b="12700"/>
            <wp:docPr id="680" name="Диаграмма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28493D" w:rsidRPr="00295D71" w:rsidRDefault="0028493D" w:rsidP="00130AA2">
      <w:pPr>
        <w:pStyle w:val="aff9"/>
        <w:kinsoku w:val="0"/>
        <w:overflowPunct w:val="0"/>
        <w:ind w:left="0" w:right="-1" w:firstLine="566"/>
        <w:contextualSpacing/>
        <w:jc w:val="both"/>
        <w:rPr>
          <w:rFonts w:ascii="Times New Roman" w:hAnsi="Times New Roman"/>
          <w:sz w:val="28"/>
          <w:szCs w:val="28"/>
        </w:rPr>
      </w:pPr>
    </w:p>
    <w:p w:rsidR="0028493D" w:rsidRDefault="0028493D" w:rsidP="00130AA2">
      <w:pPr>
        <w:pStyle w:val="aff9"/>
        <w:tabs>
          <w:tab w:val="left" w:pos="2855"/>
          <w:tab w:val="left" w:pos="3731"/>
          <w:tab w:val="left" w:pos="4811"/>
          <w:tab w:val="left" w:pos="5339"/>
          <w:tab w:val="left" w:pos="6639"/>
          <w:tab w:val="left" w:pos="7798"/>
          <w:tab w:val="left" w:pos="8305"/>
          <w:tab w:val="left" w:pos="9705"/>
        </w:tabs>
        <w:kinsoku w:val="0"/>
        <w:overflowPunct w:val="0"/>
        <w:ind w:left="396"/>
        <w:contextualSpacing/>
        <w:jc w:val="center"/>
        <w:rPr>
          <w:rFonts w:ascii="Times New Roman" w:hAnsi="Times New Roman"/>
          <w:i/>
          <w:sz w:val="28"/>
          <w:szCs w:val="28"/>
        </w:rPr>
      </w:pPr>
      <w:r w:rsidRPr="00A02401">
        <w:rPr>
          <w:rFonts w:ascii="Times New Roman" w:hAnsi="Times New Roman"/>
          <w:i/>
          <w:sz w:val="28"/>
          <w:szCs w:val="28"/>
        </w:rPr>
        <w:t>Рисунок 15.3. Дин</w:t>
      </w:r>
      <w:r w:rsidRPr="00A02401">
        <w:rPr>
          <w:rFonts w:ascii="Times New Roman" w:hAnsi="Times New Roman"/>
          <w:i/>
          <w:spacing w:val="-1"/>
          <w:sz w:val="28"/>
          <w:szCs w:val="28"/>
        </w:rPr>
        <w:t>а</w:t>
      </w:r>
      <w:r w:rsidRPr="00A02401">
        <w:rPr>
          <w:rFonts w:ascii="Times New Roman" w:hAnsi="Times New Roman"/>
          <w:i/>
          <w:sz w:val="28"/>
          <w:szCs w:val="28"/>
        </w:rPr>
        <w:t>м</w:t>
      </w:r>
      <w:r w:rsidRPr="00A02401">
        <w:rPr>
          <w:rFonts w:ascii="Times New Roman" w:hAnsi="Times New Roman"/>
          <w:i/>
          <w:spacing w:val="-2"/>
          <w:sz w:val="28"/>
          <w:szCs w:val="28"/>
        </w:rPr>
        <w:t>и</w:t>
      </w:r>
      <w:r w:rsidRPr="00A02401">
        <w:rPr>
          <w:rFonts w:ascii="Times New Roman" w:hAnsi="Times New Roman"/>
          <w:i/>
          <w:sz w:val="28"/>
          <w:szCs w:val="28"/>
        </w:rPr>
        <w:t xml:space="preserve">ка </w:t>
      </w:r>
      <w:r w:rsidRPr="00A02401">
        <w:rPr>
          <w:rFonts w:ascii="Times New Roman" w:hAnsi="Times New Roman"/>
          <w:i/>
          <w:spacing w:val="-1"/>
          <w:sz w:val="28"/>
          <w:szCs w:val="28"/>
        </w:rPr>
        <w:t>ро</w:t>
      </w:r>
      <w:r w:rsidRPr="00A02401">
        <w:rPr>
          <w:rFonts w:ascii="Times New Roman" w:hAnsi="Times New Roman"/>
          <w:i/>
          <w:sz w:val="28"/>
          <w:szCs w:val="28"/>
        </w:rPr>
        <w:t>ста т</w:t>
      </w:r>
      <w:r w:rsidRPr="00A02401">
        <w:rPr>
          <w:rFonts w:ascii="Times New Roman" w:hAnsi="Times New Roman"/>
          <w:i/>
          <w:spacing w:val="-1"/>
          <w:sz w:val="28"/>
          <w:szCs w:val="28"/>
        </w:rPr>
        <w:t>ар</w:t>
      </w:r>
      <w:r w:rsidRPr="00A02401">
        <w:rPr>
          <w:rFonts w:ascii="Times New Roman" w:hAnsi="Times New Roman"/>
          <w:i/>
          <w:sz w:val="28"/>
          <w:szCs w:val="28"/>
        </w:rPr>
        <w:t>ифа на т</w:t>
      </w:r>
      <w:r w:rsidRPr="00A02401">
        <w:rPr>
          <w:rFonts w:ascii="Times New Roman" w:hAnsi="Times New Roman"/>
          <w:i/>
          <w:spacing w:val="-1"/>
          <w:sz w:val="28"/>
          <w:szCs w:val="28"/>
        </w:rPr>
        <w:t>е</w:t>
      </w:r>
      <w:r w:rsidRPr="00A02401">
        <w:rPr>
          <w:rFonts w:ascii="Times New Roman" w:hAnsi="Times New Roman"/>
          <w:i/>
          <w:sz w:val="28"/>
          <w:szCs w:val="28"/>
        </w:rPr>
        <w:t>пл</w:t>
      </w:r>
      <w:r w:rsidRPr="00A02401">
        <w:rPr>
          <w:rFonts w:ascii="Times New Roman" w:hAnsi="Times New Roman"/>
          <w:i/>
          <w:spacing w:val="-1"/>
          <w:sz w:val="28"/>
          <w:szCs w:val="28"/>
        </w:rPr>
        <w:t>о</w:t>
      </w:r>
      <w:r w:rsidRPr="00A02401">
        <w:rPr>
          <w:rFonts w:ascii="Times New Roman" w:hAnsi="Times New Roman"/>
          <w:i/>
          <w:sz w:val="28"/>
          <w:szCs w:val="28"/>
        </w:rPr>
        <w:t>вую эн</w:t>
      </w:r>
      <w:r w:rsidRPr="00A02401">
        <w:rPr>
          <w:rFonts w:ascii="Times New Roman" w:hAnsi="Times New Roman"/>
          <w:i/>
          <w:spacing w:val="-1"/>
          <w:sz w:val="28"/>
          <w:szCs w:val="28"/>
        </w:rPr>
        <w:t>ер</w:t>
      </w:r>
      <w:r w:rsidRPr="00A02401">
        <w:rPr>
          <w:rFonts w:ascii="Times New Roman" w:hAnsi="Times New Roman"/>
          <w:i/>
          <w:sz w:val="28"/>
          <w:szCs w:val="28"/>
        </w:rPr>
        <w:t xml:space="preserve">гию </w:t>
      </w:r>
      <w:r w:rsidRPr="00A02401">
        <w:rPr>
          <w:rFonts w:ascii="Times New Roman" w:hAnsi="Times New Roman"/>
          <w:i/>
          <w:spacing w:val="-1"/>
          <w:sz w:val="28"/>
          <w:szCs w:val="28"/>
        </w:rPr>
        <w:t>о</w:t>
      </w:r>
      <w:r w:rsidRPr="00A02401">
        <w:rPr>
          <w:rFonts w:ascii="Times New Roman" w:hAnsi="Times New Roman"/>
          <w:i/>
          <w:sz w:val="28"/>
          <w:szCs w:val="28"/>
        </w:rPr>
        <w:t>т к</w:t>
      </w:r>
      <w:r w:rsidRPr="00A02401">
        <w:rPr>
          <w:rFonts w:ascii="Times New Roman" w:hAnsi="Times New Roman"/>
          <w:i/>
          <w:spacing w:val="-1"/>
          <w:sz w:val="28"/>
          <w:szCs w:val="28"/>
        </w:rPr>
        <w:t>о</w:t>
      </w:r>
      <w:r w:rsidRPr="00A02401">
        <w:rPr>
          <w:rFonts w:ascii="Times New Roman" w:hAnsi="Times New Roman"/>
          <w:i/>
          <w:sz w:val="28"/>
          <w:szCs w:val="28"/>
        </w:rPr>
        <w:t>т</w:t>
      </w:r>
      <w:r w:rsidRPr="00A02401">
        <w:rPr>
          <w:rFonts w:ascii="Times New Roman" w:hAnsi="Times New Roman"/>
          <w:i/>
          <w:spacing w:val="-4"/>
          <w:sz w:val="28"/>
          <w:szCs w:val="28"/>
        </w:rPr>
        <w:t>е</w:t>
      </w:r>
      <w:r w:rsidRPr="00A02401">
        <w:rPr>
          <w:rFonts w:ascii="Times New Roman" w:hAnsi="Times New Roman"/>
          <w:i/>
          <w:sz w:val="28"/>
          <w:szCs w:val="28"/>
        </w:rPr>
        <w:t>ль</w:t>
      </w:r>
      <w:r w:rsidRPr="00A02401">
        <w:rPr>
          <w:rFonts w:ascii="Times New Roman" w:hAnsi="Times New Roman"/>
          <w:i/>
          <w:spacing w:val="1"/>
          <w:sz w:val="28"/>
          <w:szCs w:val="28"/>
        </w:rPr>
        <w:t>н</w:t>
      </w:r>
      <w:r w:rsidRPr="00A02401">
        <w:rPr>
          <w:rFonts w:ascii="Times New Roman" w:hAnsi="Times New Roman"/>
          <w:i/>
          <w:spacing w:val="-1"/>
          <w:sz w:val="28"/>
          <w:szCs w:val="28"/>
        </w:rPr>
        <w:t>ой</w:t>
      </w:r>
      <w:r w:rsidRPr="00A02401">
        <w:rPr>
          <w:rFonts w:ascii="Times New Roman" w:hAnsi="Times New Roman"/>
          <w:i/>
          <w:sz w:val="28"/>
          <w:szCs w:val="28"/>
        </w:rPr>
        <w:t xml:space="preserve"> </w:t>
      </w:r>
      <w:r w:rsidRPr="00A02401">
        <w:rPr>
          <w:rFonts w:ascii="Times New Roman" w:hAnsi="Times New Roman"/>
          <w:i/>
          <w:spacing w:val="-3"/>
          <w:sz w:val="28"/>
          <w:szCs w:val="28"/>
        </w:rPr>
        <w:t>МУП «УККР» в п. Новая Калами</w:t>
      </w:r>
    </w:p>
    <w:p w:rsidR="0091715A" w:rsidRDefault="00B227D3" w:rsidP="00130AA2">
      <w:pPr>
        <w:pStyle w:val="aff9"/>
        <w:tabs>
          <w:tab w:val="left" w:pos="2855"/>
          <w:tab w:val="left" w:pos="3731"/>
          <w:tab w:val="left" w:pos="4811"/>
          <w:tab w:val="left" w:pos="5339"/>
          <w:tab w:val="left" w:pos="6639"/>
          <w:tab w:val="left" w:pos="7798"/>
          <w:tab w:val="left" w:pos="8305"/>
          <w:tab w:val="left" w:pos="9705"/>
        </w:tabs>
        <w:kinsoku w:val="0"/>
        <w:overflowPunct w:val="0"/>
        <w:ind w:left="0"/>
        <w:contextualSpacing/>
        <w:jc w:val="center"/>
        <w:rPr>
          <w:rFonts w:ascii="Times New Roman" w:hAnsi="Times New Roman"/>
          <w:i/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265545" cy="3433445"/>
            <wp:effectExtent l="0" t="0" r="20955" b="14605"/>
            <wp:docPr id="679" name="Диаграмма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:rsidR="0091715A" w:rsidRDefault="0091715A" w:rsidP="00130AA2">
      <w:pPr>
        <w:pStyle w:val="aff9"/>
        <w:tabs>
          <w:tab w:val="left" w:pos="2855"/>
          <w:tab w:val="left" w:pos="3731"/>
          <w:tab w:val="left" w:pos="4811"/>
          <w:tab w:val="left" w:pos="5339"/>
          <w:tab w:val="left" w:pos="6639"/>
          <w:tab w:val="left" w:pos="7798"/>
          <w:tab w:val="left" w:pos="8305"/>
          <w:tab w:val="left" w:pos="9705"/>
        </w:tabs>
        <w:kinsoku w:val="0"/>
        <w:overflowPunct w:val="0"/>
        <w:ind w:left="0" w:firstLine="567"/>
        <w:contextualSpacing/>
        <w:rPr>
          <w:rFonts w:ascii="Times New Roman" w:hAnsi="Times New Roman"/>
          <w:i/>
          <w:sz w:val="28"/>
          <w:szCs w:val="28"/>
        </w:rPr>
      </w:pPr>
    </w:p>
    <w:p w:rsidR="0091715A" w:rsidRPr="0091715A" w:rsidRDefault="0091715A" w:rsidP="00130AA2">
      <w:pPr>
        <w:widowControl w:val="0"/>
        <w:tabs>
          <w:tab w:val="left" w:pos="2855"/>
          <w:tab w:val="left" w:pos="3731"/>
          <w:tab w:val="left" w:pos="4811"/>
          <w:tab w:val="left" w:pos="5339"/>
          <w:tab w:val="left" w:pos="6639"/>
          <w:tab w:val="left" w:pos="7798"/>
          <w:tab w:val="left" w:pos="8305"/>
          <w:tab w:val="left" w:pos="9705"/>
        </w:tabs>
        <w:kinsoku w:val="0"/>
        <w:overflowPunct w:val="0"/>
        <w:autoSpaceDE w:val="0"/>
        <w:autoSpaceDN w:val="0"/>
        <w:adjustRightInd w:val="0"/>
        <w:spacing w:line="240" w:lineRule="auto"/>
        <w:contextualSpacing/>
        <w:jc w:val="center"/>
        <w:rPr>
          <w:rFonts w:ascii="Times New Roman" w:hAnsi="Times New Roman"/>
          <w:i/>
          <w:sz w:val="28"/>
          <w:szCs w:val="28"/>
          <w:lang w:val="x-none"/>
        </w:rPr>
      </w:pPr>
      <w:r w:rsidRPr="0091715A">
        <w:rPr>
          <w:rFonts w:ascii="Times New Roman" w:hAnsi="Times New Roman"/>
          <w:i/>
          <w:sz w:val="28"/>
          <w:szCs w:val="28"/>
        </w:rPr>
        <w:t xml:space="preserve">Рисунок 15.4. </w:t>
      </w:r>
      <w:r w:rsidRPr="0091715A">
        <w:rPr>
          <w:rFonts w:ascii="Times New Roman" w:hAnsi="Times New Roman"/>
          <w:i/>
          <w:sz w:val="28"/>
          <w:szCs w:val="28"/>
          <w:lang w:val="x-none"/>
        </w:rPr>
        <w:t>Дин</w:t>
      </w:r>
      <w:r w:rsidRPr="0091715A">
        <w:rPr>
          <w:rFonts w:ascii="Times New Roman" w:hAnsi="Times New Roman"/>
          <w:i/>
          <w:spacing w:val="-1"/>
          <w:sz w:val="28"/>
          <w:szCs w:val="28"/>
          <w:lang w:val="x-none"/>
        </w:rPr>
        <w:t>а</w:t>
      </w:r>
      <w:r w:rsidRPr="0091715A">
        <w:rPr>
          <w:rFonts w:ascii="Times New Roman" w:hAnsi="Times New Roman"/>
          <w:i/>
          <w:sz w:val="28"/>
          <w:szCs w:val="28"/>
          <w:lang w:val="x-none"/>
        </w:rPr>
        <w:t>м</w:t>
      </w:r>
      <w:r w:rsidRPr="0091715A">
        <w:rPr>
          <w:rFonts w:ascii="Times New Roman" w:hAnsi="Times New Roman"/>
          <w:i/>
          <w:spacing w:val="-2"/>
          <w:sz w:val="28"/>
          <w:szCs w:val="28"/>
          <w:lang w:val="x-none"/>
        </w:rPr>
        <w:t>и</w:t>
      </w:r>
      <w:r w:rsidRPr="0091715A">
        <w:rPr>
          <w:rFonts w:ascii="Times New Roman" w:hAnsi="Times New Roman"/>
          <w:i/>
          <w:sz w:val="28"/>
          <w:szCs w:val="28"/>
          <w:lang w:val="x-none"/>
        </w:rPr>
        <w:t>ка,</w:t>
      </w:r>
      <w:r w:rsidRPr="0091715A">
        <w:rPr>
          <w:rFonts w:ascii="Times New Roman" w:hAnsi="Times New Roman"/>
          <w:i/>
          <w:sz w:val="28"/>
          <w:szCs w:val="28"/>
        </w:rPr>
        <w:t xml:space="preserve"> отражающая фактические затраты к утвержденному </w:t>
      </w:r>
      <w:r w:rsidRPr="0091715A">
        <w:rPr>
          <w:rFonts w:ascii="Times New Roman" w:hAnsi="Times New Roman"/>
          <w:i/>
          <w:sz w:val="28"/>
          <w:szCs w:val="28"/>
          <w:lang w:val="x-none"/>
        </w:rPr>
        <w:t>т</w:t>
      </w:r>
      <w:r w:rsidRPr="0091715A">
        <w:rPr>
          <w:rFonts w:ascii="Times New Roman" w:hAnsi="Times New Roman"/>
          <w:i/>
          <w:spacing w:val="-1"/>
          <w:sz w:val="28"/>
          <w:szCs w:val="28"/>
          <w:lang w:val="x-none"/>
        </w:rPr>
        <w:t>ар</w:t>
      </w:r>
      <w:r w:rsidRPr="0091715A">
        <w:rPr>
          <w:rFonts w:ascii="Times New Roman" w:hAnsi="Times New Roman"/>
          <w:i/>
          <w:sz w:val="28"/>
          <w:szCs w:val="28"/>
          <w:lang w:val="x-none"/>
        </w:rPr>
        <w:t>иф</w:t>
      </w:r>
      <w:r w:rsidRPr="0091715A">
        <w:rPr>
          <w:rFonts w:ascii="Times New Roman" w:hAnsi="Times New Roman"/>
          <w:i/>
          <w:sz w:val="28"/>
          <w:szCs w:val="28"/>
        </w:rPr>
        <w:t xml:space="preserve">у </w:t>
      </w:r>
      <w:r w:rsidRPr="0091715A">
        <w:rPr>
          <w:rFonts w:ascii="Times New Roman" w:hAnsi="Times New Roman"/>
          <w:i/>
          <w:sz w:val="28"/>
          <w:szCs w:val="28"/>
          <w:lang w:val="x-none"/>
        </w:rPr>
        <w:t>на</w:t>
      </w:r>
      <w:r w:rsidRPr="0091715A">
        <w:rPr>
          <w:rFonts w:ascii="Times New Roman" w:hAnsi="Times New Roman"/>
          <w:i/>
          <w:sz w:val="28"/>
          <w:szCs w:val="28"/>
        </w:rPr>
        <w:t xml:space="preserve"> </w:t>
      </w:r>
      <w:r w:rsidRPr="0091715A">
        <w:rPr>
          <w:rFonts w:ascii="Times New Roman" w:hAnsi="Times New Roman"/>
          <w:i/>
          <w:sz w:val="28"/>
          <w:szCs w:val="28"/>
          <w:lang w:val="x-none"/>
        </w:rPr>
        <w:t>т</w:t>
      </w:r>
      <w:r w:rsidRPr="0091715A">
        <w:rPr>
          <w:rFonts w:ascii="Times New Roman" w:hAnsi="Times New Roman"/>
          <w:i/>
          <w:spacing w:val="-1"/>
          <w:sz w:val="28"/>
          <w:szCs w:val="28"/>
          <w:lang w:val="x-none"/>
        </w:rPr>
        <w:t>е</w:t>
      </w:r>
      <w:r w:rsidRPr="0091715A">
        <w:rPr>
          <w:rFonts w:ascii="Times New Roman" w:hAnsi="Times New Roman"/>
          <w:i/>
          <w:sz w:val="28"/>
          <w:szCs w:val="28"/>
          <w:lang w:val="x-none"/>
        </w:rPr>
        <w:t>пл</w:t>
      </w:r>
      <w:r w:rsidRPr="0091715A">
        <w:rPr>
          <w:rFonts w:ascii="Times New Roman" w:hAnsi="Times New Roman"/>
          <w:i/>
          <w:spacing w:val="-1"/>
          <w:sz w:val="28"/>
          <w:szCs w:val="28"/>
          <w:lang w:val="x-none"/>
        </w:rPr>
        <w:t>о</w:t>
      </w:r>
      <w:r w:rsidRPr="0091715A">
        <w:rPr>
          <w:rFonts w:ascii="Times New Roman" w:hAnsi="Times New Roman"/>
          <w:i/>
          <w:sz w:val="28"/>
          <w:szCs w:val="28"/>
          <w:lang w:val="x-none"/>
        </w:rPr>
        <w:t>вую</w:t>
      </w:r>
      <w:r w:rsidRPr="0091715A">
        <w:rPr>
          <w:rFonts w:ascii="Times New Roman" w:hAnsi="Times New Roman"/>
          <w:i/>
          <w:sz w:val="28"/>
          <w:szCs w:val="28"/>
        </w:rPr>
        <w:t xml:space="preserve"> </w:t>
      </w:r>
      <w:r w:rsidRPr="0091715A">
        <w:rPr>
          <w:rFonts w:ascii="Times New Roman" w:hAnsi="Times New Roman"/>
          <w:i/>
          <w:sz w:val="28"/>
          <w:szCs w:val="28"/>
          <w:lang w:val="x-none"/>
        </w:rPr>
        <w:t>эн</w:t>
      </w:r>
      <w:r w:rsidRPr="0091715A">
        <w:rPr>
          <w:rFonts w:ascii="Times New Roman" w:hAnsi="Times New Roman"/>
          <w:i/>
          <w:spacing w:val="-1"/>
          <w:sz w:val="28"/>
          <w:szCs w:val="28"/>
          <w:lang w:val="x-none"/>
        </w:rPr>
        <w:t>ер</w:t>
      </w:r>
      <w:r w:rsidRPr="0091715A">
        <w:rPr>
          <w:rFonts w:ascii="Times New Roman" w:hAnsi="Times New Roman"/>
          <w:i/>
          <w:sz w:val="28"/>
          <w:szCs w:val="28"/>
          <w:lang w:val="x-none"/>
        </w:rPr>
        <w:t>гию</w:t>
      </w:r>
      <w:r w:rsidRPr="0091715A">
        <w:rPr>
          <w:rFonts w:ascii="Times New Roman" w:hAnsi="Times New Roman"/>
          <w:i/>
          <w:sz w:val="28"/>
          <w:szCs w:val="28"/>
        </w:rPr>
        <w:t xml:space="preserve"> </w:t>
      </w:r>
      <w:r w:rsidRPr="0091715A">
        <w:rPr>
          <w:rFonts w:ascii="Times New Roman" w:hAnsi="Times New Roman"/>
          <w:i/>
          <w:spacing w:val="-1"/>
          <w:sz w:val="28"/>
          <w:szCs w:val="28"/>
          <w:lang w:val="x-none"/>
        </w:rPr>
        <w:t>о</w:t>
      </w:r>
      <w:r w:rsidRPr="0091715A">
        <w:rPr>
          <w:rFonts w:ascii="Times New Roman" w:hAnsi="Times New Roman"/>
          <w:i/>
          <w:sz w:val="28"/>
          <w:szCs w:val="28"/>
          <w:lang w:val="x-none"/>
        </w:rPr>
        <w:t>т</w:t>
      </w:r>
      <w:r w:rsidRPr="0091715A">
        <w:rPr>
          <w:rFonts w:ascii="Times New Roman" w:hAnsi="Times New Roman"/>
          <w:i/>
          <w:sz w:val="28"/>
          <w:szCs w:val="28"/>
        </w:rPr>
        <w:t xml:space="preserve"> </w:t>
      </w:r>
      <w:r w:rsidRPr="0091715A">
        <w:rPr>
          <w:rFonts w:ascii="Times New Roman" w:hAnsi="Times New Roman"/>
          <w:i/>
          <w:sz w:val="28"/>
          <w:szCs w:val="28"/>
          <w:lang w:val="x-none"/>
        </w:rPr>
        <w:t>к</w:t>
      </w:r>
      <w:r w:rsidRPr="0091715A">
        <w:rPr>
          <w:rFonts w:ascii="Times New Roman" w:hAnsi="Times New Roman"/>
          <w:i/>
          <w:spacing w:val="-1"/>
          <w:sz w:val="28"/>
          <w:szCs w:val="28"/>
          <w:lang w:val="x-none"/>
        </w:rPr>
        <w:t>о</w:t>
      </w:r>
      <w:r w:rsidRPr="0091715A">
        <w:rPr>
          <w:rFonts w:ascii="Times New Roman" w:hAnsi="Times New Roman"/>
          <w:i/>
          <w:sz w:val="28"/>
          <w:szCs w:val="28"/>
          <w:lang w:val="x-none"/>
        </w:rPr>
        <w:t>т</w:t>
      </w:r>
      <w:r w:rsidRPr="0091715A">
        <w:rPr>
          <w:rFonts w:ascii="Times New Roman" w:hAnsi="Times New Roman"/>
          <w:i/>
          <w:spacing w:val="-4"/>
          <w:sz w:val="28"/>
          <w:szCs w:val="28"/>
          <w:lang w:val="x-none"/>
        </w:rPr>
        <w:t>е</w:t>
      </w:r>
      <w:r w:rsidRPr="0091715A">
        <w:rPr>
          <w:rFonts w:ascii="Times New Roman" w:hAnsi="Times New Roman"/>
          <w:i/>
          <w:sz w:val="28"/>
          <w:szCs w:val="28"/>
          <w:lang w:val="x-none"/>
        </w:rPr>
        <w:t>ль</w:t>
      </w:r>
      <w:r w:rsidRPr="0091715A">
        <w:rPr>
          <w:rFonts w:ascii="Times New Roman" w:hAnsi="Times New Roman"/>
          <w:i/>
          <w:spacing w:val="1"/>
          <w:sz w:val="28"/>
          <w:szCs w:val="28"/>
          <w:lang w:val="x-none"/>
        </w:rPr>
        <w:t>н</w:t>
      </w:r>
      <w:r w:rsidRPr="0091715A">
        <w:rPr>
          <w:rFonts w:ascii="Times New Roman" w:hAnsi="Times New Roman"/>
          <w:i/>
          <w:spacing w:val="-1"/>
          <w:sz w:val="28"/>
          <w:szCs w:val="28"/>
          <w:lang w:val="x-none"/>
        </w:rPr>
        <w:t>ы</w:t>
      </w:r>
      <w:r w:rsidRPr="0091715A">
        <w:rPr>
          <w:rFonts w:ascii="Times New Roman" w:hAnsi="Times New Roman"/>
          <w:i/>
          <w:sz w:val="28"/>
          <w:szCs w:val="28"/>
          <w:lang w:val="x-none"/>
        </w:rPr>
        <w:t>х</w:t>
      </w:r>
      <w:r w:rsidRPr="0091715A">
        <w:rPr>
          <w:rFonts w:ascii="Times New Roman" w:hAnsi="Times New Roman"/>
          <w:i/>
          <w:sz w:val="28"/>
          <w:szCs w:val="28"/>
        </w:rPr>
        <w:t xml:space="preserve"> </w:t>
      </w:r>
      <w:r w:rsidRPr="0091715A">
        <w:rPr>
          <w:rFonts w:ascii="Times New Roman" w:hAnsi="Times New Roman"/>
          <w:i/>
          <w:spacing w:val="-3"/>
          <w:sz w:val="28"/>
          <w:szCs w:val="28"/>
        </w:rPr>
        <w:t>МУП «УККР»</w:t>
      </w:r>
    </w:p>
    <w:p w:rsidR="0028493D" w:rsidRPr="0099686D" w:rsidRDefault="0028493D" w:rsidP="00130AA2">
      <w:pPr>
        <w:pStyle w:val="aff9"/>
        <w:tabs>
          <w:tab w:val="left" w:pos="2855"/>
          <w:tab w:val="left" w:pos="3731"/>
          <w:tab w:val="left" w:pos="4811"/>
          <w:tab w:val="left" w:pos="5339"/>
          <w:tab w:val="left" w:pos="6639"/>
          <w:tab w:val="left" w:pos="7798"/>
          <w:tab w:val="left" w:pos="8305"/>
          <w:tab w:val="left" w:pos="9705"/>
        </w:tabs>
        <w:kinsoku w:val="0"/>
        <w:overflowPunct w:val="0"/>
        <w:ind w:left="0" w:firstLine="567"/>
        <w:contextualSpacing/>
        <w:rPr>
          <w:rFonts w:ascii="Times New Roman" w:hAnsi="Times New Roman"/>
          <w:i/>
          <w:sz w:val="28"/>
          <w:szCs w:val="28"/>
        </w:rPr>
      </w:pPr>
    </w:p>
    <w:p w:rsidR="0028493D" w:rsidRPr="0099686D" w:rsidRDefault="0028493D" w:rsidP="00130AA2">
      <w:pPr>
        <w:spacing w:after="0" w:line="240" w:lineRule="auto"/>
        <w:ind w:right="-2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Как видно из рисунка</w:t>
      </w:r>
      <w:r w:rsidR="0091715A" w:rsidRPr="0099686D">
        <w:rPr>
          <w:rFonts w:ascii="Times New Roman" w:hAnsi="Times New Roman"/>
          <w:sz w:val="28"/>
          <w:szCs w:val="28"/>
        </w:rPr>
        <w:t xml:space="preserve"> 15.3 и 15.4</w:t>
      </w:r>
      <w:r w:rsidRPr="0099686D">
        <w:rPr>
          <w:rFonts w:ascii="Times New Roman" w:hAnsi="Times New Roman"/>
          <w:sz w:val="28"/>
          <w:szCs w:val="28"/>
        </w:rPr>
        <w:t>, среднегодовой тариф МУП «УККР» исходя из фактических затрат и направленных инвестиций за весь рассматриваемый п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риод 202</w:t>
      </w:r>
      <w:r w:rsidR="0091715A" w:rsidRPr="0099686D">
        <w:rPr>
          <w:rFonts w:ascii="Times New Roman" w:hAnsi="Times New Roman"/>
          <w:sz w:val="28"/>
          <w:szCs w:val="28"/>
        </w:rPr>
        <w:t>0</w:t>
      </w:r>
      <w:r w:rsidRPr="0099686D">
        <w:rPr>
          <w:rFonts w:ascii="Times New Roman" w:hAnsi="Times New Roman"/>
          <w:sz w:val="28"/>
          <w:szCs w:val="28"/>
        </w:rPr>
        <w:t>-2030 гг. превышает тариф, определенный с учетом прогнозных инде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z w:val="28"/>
          <w:szCs w:val="28"/>
        </w:rPr>
        <w:t>сов Минэкономразвития РФ.</w:t>
      </w:r>
    </w:p>
    <w:p w:rsidR="0028493D" w:rsidRPr="0099686D" w:rsidRDefault="0028493D" w:rsidP="00130AA2">
      <w:pPr>
        <w:pStyle w:val="aff9"/>
        <w:tabs>
          <w:tab w:val="left" w:pos="1396"/>
          <w:tab w:val="left" w:pos="2807"/>
          <w:tab w:val="left" w:pos="4160"/>
          <w:tab w:val="left" w:pos="5379"/>
          <w:tab w:val="left" w:pos="5936"/>
          <w:tab w:val="left" w:pos="7207"/>
          <w:tab w:val="left" w:pos="8817"/>
        </w:tabs>
        <w:kinsoku w:val="0"/>
        <w:overflowPunct w:val="0"/>
        <w:ind w:left="0" w:right="-1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Для смяг</w:t>
      </w:r>
      <w:r w:rsidRPr="0099686D">
        <w:rPr>
          <w:rFonts w:ascii="Times New Roman" w:hAnsi="Times New Roman"/>
          <w:spacing w:val="-1"/>
          <w:sz w:val="28"/>
          <w:szCs w:val="28"/>
        </w:rPr>
        <w:t>че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я д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еж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 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 xml:space="preserve">узки на </w:t>
      </w:r>
      <w:r w:rsidRPr="0099686D">
        <w:rPr>
          <w:rFonts w:ascii="Times New Roman" w:hAnsi="Times New Roman"/>
          <w:spacing w:val="-1"/>
          <w:sz w:val="28"/>
          <w:szCs w:val="28"/>
        </w:rPr>
        <w:t>ж</w:t>
      </w:r>
      <w:r w:rsidRPr="0099686D">
        <w:rPr>
          <w:rFonts w:ascii="Times New Roman" w:hAnsi="Times New Roman"/>
          <w:sz w:val="28"/>
          <w:szCs w:val="28"/>
        </w:rPr>
        <w:t>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2"/>
          <w:sz w:val="28"/>
          <w:szCs w:val="28"/>
        </w:rPr>
        <w:t>й</w:t>
      </w:r>
      <w:r w:rsidRPr="0099686D">
        <w:rPr>
          <w:rFonts w:ascii="Times New Roman" w:hAnsi="Times New Roman"/>
          <w:sz w:val="28"/>
          <w:szCs w:val="28"/>
        </w:rPr>
        <w:t>, н</w:t>
      </w:r>
      <w:r w:rsidRPr="0099686D">
        <w:rPr>
          <w:rFonts w:ascii="Times New Roman" w:hAnsi="Times New Roman"/>
          <w:spacing w:val="-1"/>
          <w:sz w:val="28"/>
          <w:szCs w:val="28"/>
        </w:rPr>
        <w:t>ео</w:t>
      </w:r>
      <w:r w:rsidRPr="0099686D">
        <w:rPr>
          <w:rFonts w:ascii="Times New Roman" w:hAnsi="Times New Roman"/>
          <w:sz w:val="28"/>
          <w:szCs w:val="28"/>
        </w:rPr>
        <w:t>бх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ди</w:t>
      </w:r>
      <w:r w:rsidRPr="0099686D">
        <w:rPr>
          <w:rFonts w:ascii="Times New Roman" w:hAnsi="Times New Roman"/>
          <w:spacing w:val="1"/>
          <w:sz w:val="28"/>
          <w:szCs w:val="28"/>
        </w:rPr>
        <w:t>м</w:t>
      </w:r>
      <w:r w:rsidRPr="0099686D">
        <w:rPr>
          <w:rFonts w:ascii="Times New Roman" w:hAnsi="Times New Roman"/>
          <w:sz w:val="28"/>
          <w:szCs w:val="28"/>
        </w:rPr>
        <w:t>о п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ивл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ть д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п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лнит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ист</w:t>
      </w:r>
      <w:r w:rsidRPr="0099686D">
        <w:rPr>
          <w:rFonts w:ascii="Times New Roman" w:hAnsi="Times New Roman"/>
          <w:spacing w:val="-4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чник</w:t>
      </w:r>
      <w:r w:rsidRPr="0099686D">
        <w:rPr>
          <w:rFonts w:ascii="Times New Roman" w:hAnsi="Times New Roman"/>
          <w:spacing w:val="-1"/>
          <w:sz w:val="28"/>
          <w:szCs w:val="28"/>
        </w:rPr>
        <w:t>и</w:t>
      </w:r>
      <w:r w:rsidRPr="0099686D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99686D">
        <w:rPr>
          <w:rFonts w:ascii="Times New Roman" w:hAnsi="Times New Roman"/>
          <w:spacing w:val="-3"/>
          <w:sz w:val="28"/>
          <w:szCs w:val="28"/>
        </w:rPr>
        <w:t>ф</w:t>
      </w:r>
      <w:r w:rsidRPr="0099686D">
        <w:rPr>
          <w:rFonts w:ascii="Times New Roman" w:hAnsi="Times New Roman"/>
          <w:sz w:val="28"/>
          <w:szCs w:val="28"/>
        </w:rPr>
        <w:t>ин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3"/>
          <w:sz w:val="28"/>
          <w:szCs w:val="28"/>
        </w:rPr>
        <w:t>с</w:t>
      </w:r>
      <w:r w:rsidRPr="0099686D">
        <w:rPr>
          <w:rFonts w:ascii="Times New Roman" w:hAnsi="Times New Roman"/>
          <w:sz w:val="28"/>
          <w:szCs w:val="28"/>
        </w:rPr>
        <w:t>и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ния:</w:t>
      </w:r>
    </w:p>
    <w:p w:rsidR="0028493D" w:rsidRPr="0099686D" w:rsidRDefault="0028493D" w:rsidP="00130AA2">
      <w:pPr>
        <w:pStyle w:val="aff9"/>
        <w:tabs>
          <w:tab w:val="left" w:pos="1396"/>
          <w:tab w:val="left" w:pos="2807"/>
          <w:tab w:val="left" w:pos="4160"/>
          <w:tab w:val="left" w:pos="5379"/>
          <w:tab w:val="left" w:pos="5936"/>
          <w:tab w:val="left" w:pos="7207"/>
          <w:tab w:val="left" w:pos="8817"/>
        </w:tabs>
        <w:kinsoku w:val="0"/>
        <w:overflowPunct w:val="0"/>
        <w:ind w:left="0" w:right="-1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- местный бюджет, в рамках программы развития ЖКХ</w:t>
      </w:r>
    </w:p>
    <w:p w:rsidR="0028493D" w:rsidRPr="0099686D" w:rsidRDefault="0028493D" w:rsidP="00130AA2">
      <w:pPr>
        <w:pStyle w:val="aff9"/>
        <w:tabs>
          <w:tab w:val="left" w:pos="914"/>
        </w:tabs>
        <w:kinsoku w:val="0"/>
        <w:overflowPunct w:val="0"/>
        <w:ind w:left="0" w:right="-1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pacing w:val="-1"/>
          <w:sz w:val="28"/>
          <w:szCs w:val="28"/>
        </w:rPr>
        <w:t>- о</w:t>
      </w:r>
      <w:r w:rsidRPr="0099686D">
        <w:rPr>
          <w:rFonts w:ascii="Times New Roman" w:hAnsi="Times New Roman"/>
          <w:sz w:val="28"/>
          <w:szCs w:val="28"/>
        </w:rPr>
        <w:t>бл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стн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й (краевой) бюд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>т,</w:t>
      </w:r>
      <w:r w:rsidRPr="0099686D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 xml:space="preserve">в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мк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 xml:space="preserve">х 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бл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стн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 (краевых) п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мм по</w:t>
      </w:r>
      <w:r w:rsidRPr="0099686D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м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1"/>
          <w:sz w:val="28"/>
          <w:szCs w:val="28"/>
        </w:rPr>
        <w:t>е</w:t>
      </w:r>
      <w:r w:rsidRPr="0099686D">
        <w:rPr>
          <w:rFonts w:ascii="Times New Roman" w:hAnsi="Times New Roman"/>
          <w:spacing w:val="-1"/>
          <w:sz w:val="28"/>
          <w:szCs w:val="28"/>
        </w:rPr>
        <w:t>р</w:t>
      </w:r>
      <w:r w:rsidRPr="0099686D">
        <w:rPr>
          <w:rFonts w:ascii="Times New Roman" w:hAnsi="Times New Roman"/>
          <w:sz w:val="28"/>
          <w:szCs w:val="28"/>
        </w:rPr>
        <w:t>низ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ц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и в сф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е 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тик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;</w:t>
      </w:r>
    </w:p>
    <w:p w:rsidR="0028493D" w:rsidRPr="0099686D" w:rsidRDefault="0028493D" w:rsidP="00130AA2">
      <w:pPr>
        <w:pStyle w:val="aff9"/>
        <w:tabs>
          <w:tab w:val="left" w:pos="820"/>
        </w:tabs>
        <w:kinsoku w:val="0"/>
        <w:overflowPunct w:val="0"/>
        <w:ind w:left="0" w:right="-1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- г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суд</w:t>
      </w:r>
      <w:r w:rsidRPr="0099686D">
        <w:rPr>
          <w:rFonts w:ascii="Times New Roman" w:hAnsi="Times New Roman"/>
          <w:spacing w:val="-1"/>
          <w:sz w:val="28"/>
          <w:szCs w:val="28"/>
        </w:rPr>
        <w:t>ар</w:t>
      </w:r>
      <w:r w:rsidRPr="0099686D">
        <w:rPr>
          <w:rFonts w:ascii="Times New Roman" w:hAnsi="Times New Roman"/>
          <w:sz w:val="28"/>
          <w:szCs w:val="28"/>
        </w:rPr>
        <w:t>ств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нн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-ч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с</w:t>
      </w:r>
      <w:r w:rsidRPr="0099686D">
        <w:rPr>
          <w:rFonts w:ascii="Times New Roman" w:hAnsi="Times New Roman"/>
          <w:spacing w:val="-3"/>
          <w:sz w:val="28"/>
          <w:szCs w:val="28"/>
        </w:rPr>
        <w:t>т</w:t>
      </w:r>
      <w:r w:rsidRPr="0099686D">
        <w:rPr>
          <w:rFonts w:ascii="Times New Roman" w:hAnsi="Times New Roman"/>
          <w:sz w:val="28"/>
          <w:szCs w:val="28"/>
        </w:rPr>
        <w:t>н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е п</w:t>
      </w:r>
      <w:r w:rsidRPr="0099686D">
        <w:rPr>
          <w:rFonts w:ascii="Times New Roman" w:hAnsi="Times New Roman"/>
          <w:spacing w:val="-1"/>
          <w:sz w:val="28"/>
          <w:szCs w:val="28"/>
        </w:rPr>
        <w:t>ар</w:t>
      </w:r>
      <w:r w:rsidRPr="0099686D">
        <w:rPr>
          <w:rFonts w:ascii="Times New Roman" w:hAnsi="Times New Roman"/>
          <w:sz w:val="28"/>
          <w:szCs w:val="28"/>
        </w:rPr>
        <w:t>тн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ств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;</w:t>
      </w:r>
    </w:p>
    <w:p w:rsidR="0028493D" w:rsidRPr="0099686D" w:rsidRDefault="0028493D" w:rsidP="00130AA2">
      <w:pPr>
        <w:pStyle w:val="aff9"/>
        <w:tabs>
          <w:tab w:val="left" w:pos="948"/>
        </w:tabs>
        <w:kinsoku w:val="0"/>
        <w:overflowPunct w:val="0"/>
        <w:ind w:left="0" w:right="-1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- ф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ера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й бю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же</w:t>
      </w:r>
      <w:r w:rsidRPr="0099686D">
        <w:rPr>
          <w:rFonts w:ascii="Times New Roman" w:hAnsi="Times New Roman"/>
          <w:sz w:val="28"/>
          <w:szCs w:val="28"/>
        </w:rPr>
        <w:t xml:space="preserve">т, в 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мк</w:t>
      </w:r>
      <w:r w:rsidRPr="0099686D">
        <w:rPr>
          <w:rFonts w:ascii="Times New Roman" w:hAnsi="Times New Roman"/>
          <w:spacing w:val="-1"/>
          <w:sz w:val="28"/>
          <w:szCs w:val="28"/>
        </w:rPr>
        <w:t>а</w:t>
      </w:r>
      <w:r w:rsidRPr="0099686D">
        <w:rPr>
          <w:rFonts w:ascii="Times New Roman" w:hAnsi="Times New Roman"/>
          <w:sz w:val="28"/>
          <w:szCs w:val="28"/>
        </w:rPr>
        <w:t>х ф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pacing w:val="-3"/>
          <w:sz w:val="28"/>
          <w:szCs w:val="28"/>
        </w:rPr>
        <w:t>д</w:t>
      </w:r>
      <w:r w:rsidRPr="0099686D">
        <w:rPr>
          <w:rFonts w:ascii="Times New Roman" w:hAnsi="Times New Roman"/>
          <w:spacing w:val="-1"/>
          <w:sz w:val="28"/>
          <w:szCs w:val="28"/>
        </w:rPr>
        <w:t>ера</w:t>
      </w:r>
      <w:r w:rsidRPr="0099686D">
        <w:rPr>
          <w:rFonts w:ascii="Times New Roman" w:hAnsi="Times New Roman"/>
          <w:sz w:val="28"/>
          <w:szCs w:val="28"/>
        </w:rPr>
        <w:t>льн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 ц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л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в</w:t>
      </w:r>
      <w:r w:rsidRPr="0099686D">
        <w:rPr>
          <w:rFonts w:ascii="Times New Roman" w:hAnsi="Times New Roman"/>
          <w:spacing w:val="-1"/>
          <w:sz w:val="28"/>
          <w:szCs w:val="28"/>
        </w:rPr>
        <w:t>ы</w:t>
      </w:r>
      <w:r w:rsidRPr="0099686D">
        <w:rPr>
          <w:rFonts w:ascii="Times New Roman" w:hAnsi="Times New Roman"/>
          <w:sz w:val="28"/>
          <w:szCs w:val="28"/>
        </w:rPr>
        <w:t>х п</w:t>
      </w:r>
      <w:r w:rsidRPr="0099686D">
        <w:rPr>
          <w:rFonts w:ascii="Times New Roman" w:hAnsi="Times New Roman"/>
          <w:spacing w:val="-1"/>
          <w:sz w:val="28"/>
          <w:szCs w:val="28"/>
        </w:rPr>
        <w:t>ро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ра</w:t>
      </w:r>
      <w:r w:rsidRPr="0099686D">
        <w:rPr>
          <w:rFonts w:ascii="Times New Roman" w:hAnsi="Times New Roman"/>
          <w:sz w:val="28"/>
          <w:szCs w:val="28"/>
        </w:rPr>
        <w:t>мм в сф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е т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пл</w:t>
      </w:r>
      <w:r w:rsidRPr="0099686D">
        <w:rPr>
          <w:rFonts w:ascii="Times New Roman" w:hAnsi="Times New Roman"/>
          <w:spacing w:val="-1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эн</w:t>
      </w:r>
      <w:r w:rsidRPr="0099686D">
        <w:rPr>
          <w:rFonts w:ascii="Times New Roman" w:hAnsi="Times New Roman"/>
          <w:spacing w:val="-1"/>
          <w:sz w:val="28"/>
          <w:szCs w:val="28"/>
        </w:rPr>
        <w:t>ер</w:t>
      </w:r>
      <w:r w:rsidRPr="0099686D">
        <w:rPr>
          <w:rFonts w:ascii="Times New Roman" w:hAnsi="Times New Roman"/>
          <w:sz w:val="28"/>
          <w:szCs w:val="28"/>
        </w:rPr>
        <w:t>г</w:t>
      </w:r>
      <w:r w:rsidRPr="0099686D">
        <w:rPr>
          <w:rFonts w:ascii="Times New Roman" w:hAnsi="Times New Roman"/>
          <w:spacing w:val="-1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тик</w:t>
      </w:r>
      <w:r w:rsidRPr="0099686D">
        <w:rPr>
          <w:rFonts w:ascii="Times New Roman" w:hAnsi="Times New Roman"/>
          <w:spacing w:val="-2"/>
          <w:sz w:val="28"/>
          <w:szCs w:val="28"/>
        </w:rPr>
        <w:t>и</w:t>
      </w:r>
      <w:r w:rsidRPr="0099686D">
        <w:rPr>
          <w:rFonts w:ascii="Times New Roman" w:hAnsi="Times New Roman"/>
          <w:sz w:val="28"/>
          <w:szCs w:val="28"/>
        </w:rPr>
        <w:t>.</w:t>
      </w:r>
    </w:p>
    <w:p w:rsidR="004E2E02" w:rsidRDefault="0028493D" w:rsidP="00130AA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bookmarkStart w:id="105" w:name="_Hlk67911451"/>
      <w:r w:rsidRPr="0099686D">
        <w:rPr>
          <w:rFonts w:ascii="Times New Roman" w:hAnsi="Times New Roman"/>
          <w:sz w:val="28"/>
          <w:szCs w:val="28"/>
        </w:rPr>
        <w:t xml:space="preserve">Анализ </w:t>
      </w:r>
      <w:proofErr w:type="gramStart"/>
      <w:r w:rsidRPr="0099686D">
        <w:rPr>
          <w:rFonts w:ascii="Times New Roman" w:hAnsi="Times New Roman"/>
          <w:sz w:val="28"/>
          <w:szCs w:val="28"/>
        </w:rPr>
        <w:t>влияния реализации проекта Схемы теплоснабжения</w:t>
      </w:r>
      <w:proofErr w:type="gramEnd"/>
      <w:r w:rsidRPr="0099686D">
        <w:rPr>
          <w:rFonts w:ascii="Times New Roman" w:hAnsi="Times New Roman"/>
          <w:sz w:val="28"/>
          <w:szCs w:val="28"/>
        </w:rPr>
        <w:t xml:space="preserve"> для потребит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 xml:space="preserve">лей теплоснабжающей организации </w:t>
      </w:r>
      <w:r w:rsidRPr="0099686D">
        <w:rPr>
          <w:rFonts w:ascii="Times New Roman" w:hAnsi="Times New Roman"/>
          <w:spacing w:val="1"/>
          <w:sz w:val="28"/>
          <w:szCs w:val="28"/>
        </w:rPr>
        <w:t>п</w:t>
      </w:r>
      <w:r w:rsidRPr="0099686D">
        <w:rPr>
          <w:rFonts w:ascii="Times New Roman" w:hAnsi="Times New Roman"/>
          <w:sz w:val="28"/>
          <w:szCs w:val="28"/>
        </w:rPr>
        <w:t xml:space="preserve">. </w:t>
      </w:r>
      <w:r w:rsidRPr="0099686D">
        <w:rPr>
          <w:rFonts w:ascii="Times New Roman" w:hAnsi="Times New Roman"/>
          <w:spacing w:val="-2"/>
          <w:sz w:val="28"/>
          <w:szCs w:val="28"/>
        </w:rPr>
        <w:t>Новая Калами</w:t>
      </w:r>
      <w:r w:rsidRPr="0099686D">
        <w:rPr>
          <w:spacing w:val="41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 xml:space="preserve">выполнен по результатам прогнозного расчета необходимой валовой выручки (далее – НВВ). </w:t>
      </w:r>
      <w:proofErr w:type="gramStart"/>
      <w:r w:rsidRPr="0099686D">
        <w:rPr>
          <w:rFonts w:ascii="Times New Roman" w:hAnsi="Times New Roman"/>
          <w:sz w:val="28"/>
          <w:szCs w:val="28"/>
        </w:rPr>
        <w:t>Прогнозные значения НВВ определены с учетом установленных производственных расходов товарного отпуска тепловой энергии за 2019 и 2020 гг. принятые по материалам тарифных дел, индексов инфляции, а также изменения технико-экономических показателей работы источника теплоснабжения при реализации мероприятий Схемы.</w:t>
      </w:r>
      <w:proofErr w:type="gramEnd"/>
      <w:r w:rsidRPr="0099686D">
        <w:rPr>
          <w:rFonts w:ascii="Times New Roman" w:hAnsi="Times New Roman"/>
          <w:sz w:val="28"/>
          <w:szCs w:val="28"/>
        </w:rPr>
        <w:t xml:space="preserve"> Тарифные последствия для организации определены по методу, использ</w:t>
      </w:r>
      <w:r w:rsidRPr="0099686D">
        <w:rPr>
          <w:rFonts w:ascii="Times New Roman" w:hAnsi="Times New Roman"/>
          <w:sz w:val="28"/>
          <w:szCs w:val="28"/>
        </w:rPr>
        <w:t>у</w:t>
      </w:r>
      <w:r w:rsidRPr="0099686D">
        <w:rPr>
          <w:rFonts w:ascii="Times New Roman" w:hAnsi="Times New Roman"/>
          <w:sz w:val="28"/>
          <w:szCs w:val="28"/>
        </w:rPr>
        <w:t>емому для установления долгосрочных тарифов в 2019-2023 гг. Тарифные (цен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>вые) последствия для потребителей теплоснабжающей организации</w:t>
      </w:r>
      <w:r w:rsidR="0014270F" w:rsidRPr="0099686D">
        <w:rPr>
          <w:rFonts w:ascii="Times New Roman" w:hAnsi="Times New Roman"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 xml:space="preserve">п. </w:t>
      </w:r>
      <w:proofErr w:type="gramStart"/>
      <w:r w:rsidRPr="0099686D">
        <w:rPr>
          <w:rFonts w:ascii="Times New Roman" w:hAnsi="Times New Roman"/>
          <w:sz w:val="28"/>
          <w:szCs w:val="28"/>
        </w:rPr>
        <w:t>Новая</w:t>
      </w:r>
      <w:proofErr w:type="gramEnd"/>
      <w:r w:rsidRPr="0099686D">
        <w:rPr>
          <w:rFonts w:ascii="Times New Roman" w:hAnsi="Times New Roman"/>
          <w:sz w:val="28"/>
          <w:szCs w:val="28"/>
        </w:rPr>
        <w:t xml:space="preserve"> </w:t>
      </w:r>
    </w:p>
    <w:p w:rsidR="0028493D" w:rsidRPr="0099686D" w:rsidRDefault="0028493D" w:rsidP="004E2E02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99686D">
        <w:rPr>
          <w:rFonts w:ascii="Times New Roman" w:hAnsi="Times New Roman"/>
          <w:sz w:val="28"/>
          <w:szCs w:val="28"/>
        </w:rPr>
        <w:t>Калами определяются в сопоставлении с изменением тарифа с учетом темпов р</w:t>
      </w:r>
      <w:r w:rsidRPr="0099686D">
        <w:rPr>
          <w:rFonts w:ascii="Times New Roman" w:hAnsi="Times New Roman"/>
          <w:sz w:val="28"/>
          <w:szCs w:val="28"/>
        </w:rPr>
        <w:t>о</w:t>
      </w:r>
      <w:r w:rsidRPr="0099686D">
        <w:rPr>
          <w:rFonts w:ascii="Times New Roman" w:hAnsi="Times New Roman"/>
          <w:sz w:val="28"/>
          <w:szCs w:val="28"/>
        </w:rPr>
        <w:t xml:space="preserve">ста по </w:t>
      </w:r>
      <w:r w:rsidR="00295D71">
        <w:rPr>
          <w:rFonts w:ascii="Times New Roman" w:hAnsi="Times New Roman"/>
          <w:sz w:val="28"/>
          <w:szCs w:val="28"/>
        </w:rPr>
        <w:t>прогнозам Минэкономразвития РФ.</w:t>
      </w:r>
    </w:p>
    <w:p w:rsidR="0014270F" w:rsidRPr="001715A6" w:rsidRDefault="0014270F" w:rsidP="00130AA2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28493D" w:rsidRPr="0099686D" w:rsidRDefault="0028493D" w:rsidP="00130AA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proofErr w:type="gramStart"/>
      <w:r w:rsidRPr="0099686D">
        <w:rPr>
          <w:rFonts w:ascii="Times New Roman" w:hAnsi="Times New Roman"/>
          <w:sz w:val="28"/>
          <w:szCs w:val="28"/>
        </w:rPr>
        <w:lastRenderedPageBreak/>
        <w:t xml:space="preserve">Необходимые инвестиции для эффективного функционирования системы теплоснабжения составляют: </w:t>
      </w:r>
      <w:r w:rsidRPr="0099686D">
        <w:rPr>
          <w:rFonts w:ascii="Times New Roman" w:hAnsi="Times New Roman"/>
          <w:spacing w:val="-2"/>
          <w:sz w:val="28"/>
          <w:szCs w:val="28"/>
        </w:rPr>
        <w:t xml:space="preserve"> </w:t>
      </w:r>
      <w:r w:rsidR="00537277" w:rsidRPr="0099686D">
        <w:rPr>
          <w:rFonts w:ascii="Times New Roman" w:hAnsi="Times New Roman"/>
          <w:b/>
          <w:bCs/>
          <w:spacing w:val="1"/>
          <w:sz w:val="28"/>
          <w:szCs w:val="28"/>
        </w:rPr>
        <w:t>40 477,9</w:t>
      </w:r>
      <w:r w:rsidRPr="0099686D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99686D">
        <w:rPr>
          <w:rFonts w:ascii="Times New Roman" w:hAnsi="Times New Roman"/>
          <w:sz w:val="28"/>
          <w:szCs w:val="28"/>
        </w:rPr>
        <w:t>тыс. руб. Данные денежные средства нео</w:t>
      </w:r>
      <w:r w:rsidRPr="0099686D">
        <w:rPr>
          <w:rFonts w:ascii="Times New Roman" w:hAnsi="Times New Roman"/>
          <w:sz w:val="28"/>
          <w:szCs w:val="28"/>
        </w:rPr>
        <w:t>б</w:t>
      </w:r>
      <w:r w:rsidRPr="0099686D">
        <w:rPr>
          <w:rFonts w:ascii="Times New Roman" w:hAnsi="Times New Roman"/>
          <w:sz w:val="28"/>
          <w:szCs w:val="28"/>
        </w:rPr>
        <w:t>ходимо изыскать в местном, краевом, федеральном бюджетах, так как включение данных затрат в тарифную составляющую (инвестиционную надбавку) повлечет за собой рост тарифа, который значительно будет превышать тариф рассчитанный по предельному (максимальному) индексу, даже с учетом равномерного распр</w:t>
      </w:r>
      <w:r w:rsidRPr="0099686D">
        <w:rPr>
          <w:rFonts w:ascii="Times New Roman" w:hAnsi="Times New Roman"/>
          <w:sz w:val="28"/>
          <w:szCs w:val="28"/>
        </w:rPr>
        <w:t>е</w:t>
      </w:r>
      <w:r w:rsidRPr="0099686D">
        <w:rPr>
          <w:rFonts w:ascii="Times New Roman" w:hAnsi="Times New Roman"/>
          <w:sz w:val="28"/>
          <w:szCs w:val="28"/>
        </w:rPr>
        <w:t>деления по годам на весь расчетный срок.</w:t>
      </w:r>
      <w:proofErr w:type="gramEnd"/>
    </w:p>
    <w:p w:rsidR="0028493D" w:rsidRPr="0099686D" w:rsidRDefault="0028493D" w:rsidP="00130AA2">
      <w:pPr>
        <w:pStyle w:val="TableParagraph"/>
        <w:kinsoku w:val="0"/>
        <w:overflowPunct w:val="0"/>
        <w:ind w:right="-57" w:firstLine="567"/>
        <w:contextualSpacing/>
        <w:jc w:val="both"/>
        <w:rPr>
          <w:sz w:val="28"/>
          <w:szCs w:val="28"/>
        </w:rPr>
      </w:pPr>
      <w:r w:rsidRPr="0099686D">
        <w:rPr>
          <w:sz w:val="28"/>
          <w:szCs w:val="28"/>
        </w:rPr>
        <w:t>В</w:t>
      </w:r>
      <w:r w:rsidRPr="0099686D">
        <w:rPr>
          <w:spacing w:val="9"/>
          <w:sz w:val="28"/>
          <w:szCs w:val="28"/>
        </w:rPr>
        <w:t xml:space="preserve"> </w:t>
      </w:r>
      <w:r w:rsidRPr="0099686D">
        <w:rPr>
          <w:sz w:val="28"/>
          <w:szCs w:val="28"/>
        </w:rPr>
        <w:t>с</w:t>
      </w:r>
      <w:r w:rsidRPr="0099686D">
        <w:rPr>
          <w:spacing w:val="-2"/>
          <w:sz w:val="28"/>
          <w:szCs w:val="28"/>
        </w:rPr>
        <w:t>о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1"/>
          <w:sz w:val="28"/>
          <w:szCs w:val="28"/>
        </w:rPr>
        <w:t>тв</w:t>
      </w:r>
      <w:r w:rsidRPr="0099686D">
        <w:rPr>
          <w:sz w:val="28"/>
          <w:szCs w:val="28"/>
        </w:rPr>
        <w:t>е</w:t>
      </w:r>
      <w:r w:rsidRPr="0099686D">
        <w:rPr>
          <w:spacing w:val="-1"/>
          <w:sz w:val="28"/>
          <w:szCs w:val="28"/>
        </w:rPr>
        <w:t>т</w:t>
      </w:r>
      <w:r w:rsidRPr="0099686D">
        <w:rPr>
          <w:sz w:val="28"/>
          <w:szCs w:val="28"/>
        </w:rPr>
        <w:t>с</w:t>
      </w:r>
      <w:r w:rsidRPr="0099686D">
        <w:rPr>
          <w:spacing w:val="-1"/>
          <w:sz w:val="28"/>
          <w:szCs w:val="28"/>
        </w:rPr>
        <w:t>т</w:t>
      </w:r>
      <w:r w:rsidRPr="0099686D">
        <w:rPr>
          <w:spacing w:val="-3"/>
          <w:sz w:val="28"/>
          <w:szCs w:val="28"/>
        </w:rPr>
        <w:t>в</w:t>
      </w:r>
      <w:r w:rsidRPr="0099686D">
        <w:rPr>
          <w:spacing w:val="1"/>
          <w:sz w:val="28"/>
          <w:szCs w:val="28"/>
        </w:rPr>
        <w:t>и</w:t>
      </w:r>
      <w:r w:rsidRPr="0099686D">
        <w:rPr>
          <w:sz w:val="28"/>
          <w:szCs w:val="28"/>
        </w:rPr>
        <w:t>и</w:t>
      </w:r>
      <w:r w:rsidRPr="0099686D">
        <w:rPr>
          <w:spacing w:val="7"/>
          <w:sz w:val="28"/>
          <w:szCs w:val="28"/>
        </w:rPr>
        <w:t xml:space="preserve"> </w:t>
      </w:r>
      <w:r w:rsidRPr="0099686D">
        <w:rPr>
          <w:sz w:val="28"/>
          <w:szCs w:val="28"/>
        </w:rPr>
        <w:t>с</w:t>
      </w:r>
      <w:r w:rsidRPr="0099686D">
        <w:rPr>
          <w:spacing w:val="9"/>
          <w:sz w:val="28"/>
          <w:szCs w:val="28"/>
        </w:rPr>
        <w:t xml:space="preserve"> </w:t>
      </w:r>
      <w:r w:rsidRPr="0099686D">
        <w:rPr>
          <w:spacing w:val="1"/>
          <w:sz w:val="28"/>
          <w:szCs w:val="28"/>
        </w:rPr>
        <w:t>п</w:t>
      </w:r>
      <w:r w:rsidRPr="0099686D">
        <w:rPr>
          <w:spacing w:val="-1"/>
          <w:sz w:val="28"/>
          <w:szCs w:val="28"/>
        </w:rPr>
        <w:t>л</w:t>
      </w:r>
      <w:r w:rsidRPr="0099686D">
        <w:rPr>
          <w:spacing w:val="-3"/>
          <w:sz w:val="28"/>
          <w:szCs w:val="28"/>
        </w:rPr>
        <w:t>а</w:t>
      </w:r>
      <w:r w:rsidRPr="0099686D">
        <w:rPr>
          <w:spacing w:val="-2"/>
          <w:sz w:val="28"/>
          <w:szCs w:val="28"/>
        </w:rPr>
        <w:t>н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1"/>
          <w:sz w:val="28"/>
          <w:szCs w:val="28"/>
        </w:rPr>
        <w:t>м</w:t>
      </w:r>
      <w:r w:rsidRPr="0099686D">
        <w:rPr>
          <w:sz w:val="28"/>
          <w:szCs w:val="28"/>
        </w:rPr>
        <w:t>,</w:t>
      </w:r>
      <w:r w:rsidRPr="0099686D">
        <w:rPr>
          <w:spacing w:val="8"/>
          <w:sz w:val="28"/>
          <w:szCs w:val="28"/>
        </w:rPr>
        <w:t xml:space="preserve"> </w:t>
      </w:r>
      <w:r w:rsidRPr="0099686D">
        <w:rPr>
          <w:sz w:val="28"/>
          <w:szCs w:val="28"/>
        </w:rPr>
        <w:t>в</w:t>
      </w:r>
      <w:r w:rsidRPr="0099686D">
        <w:rPr>
          <w:spacing w:val="8"/>
          <w:sz w:val="28"/>
          <w:szCs w:val="28"/>
        </w:rPr>
        <w:t xml:space="preserve"> </w:t>
      </w:r>
      <w:r w:rsidRPr="0099686D">
        <w:rPr>
          <w:spacing w:val="-2"/>
          <w:sz w:val="28"/>
          <w:szCs w:val="28"/>
        </w:rPr>
        <w:t>п</w:t>
      </w:r>
      <w:r w:rsidRPr="0099686D">
        <w:rPr>
          <w:sz w:val="28"/>
          <w:szCs w:val="28"/>
        </w:rPr>
        <w:t>е</w:t>
      </w:r>
      <w:r w:rsidRPr="0099686D">
        <w:rPr>
          <w:spacing w:val="-2"/>
          <w:sz w:val="28"/>
          <w:szCs w:val="28"/>
        </w:rPr>
        <w:t>р</w:t>
      </w:r>
      <w:r w:rsidRPr="0099686D">
        <w:rPr>
          <w:spacing w:val="1"/>
          <w:sz w:val="28"/>
          <w:szCs w:val="28"/>
        </w:rPr>
        <w:t>и</w:t>
      </w:r>
      <w:r w:rsidRPr="0099686D">
        <w:rPr>
          <w:spacing w:val="-2"/>
          <w:sz w:val="28"/>
          <w:szCs w:val="28"/>
        </w:rPr>
        <w:t>о</w:t>
      </w:r>
      <w:r w:rsidRPr="0099686D">
        <w:rPr>
          <w:sz w:val="28"/>
          <w:szCs w:val="28"/>
        </w:rPr>
        <w:t>д</w:t>
      </w:r>
      <w:r w:rsidRPr="0099686D">
        <w:rPr>
          <w:spacing w:val="10"/>
          <w:sz w:val="28"/>
          <w:szCs w:val="28"/>
        </w:rPr>
        <w:t xml:space="preserve"> </w:t>
      </w:r>
      <w:r w:rsidRPr="0099686D">
        <w:rPr>
          <w:sz w:val="28"/>
          <w:szCs w:val="28"/>
        </w:rPr>
        <w:t>с</w:t>
      </w:r>
      <w:r w:rsidRPr="0099686D">
        <w:rPr>
          <w:spacing w:val="6"/>
          <w:sz w:val="28"/>
          <w:szCs w:val="28"/>
        </w:rPr>
        <w:t xml:space="preserve"> </w:t>
      </w:r>
      <w:r w:rsidRPr="0099686D">
        <w:rPr>
          <w:spacing w:val="-2"/>
          <w:sz w:val="28"/>
          <w:szCs w:val="28"/>
        </w:rPr>
        <w:t>20</w:t>
      </w:r>
      <w:r w:rsidRPr="0099686D">
        <w:rPr>
          <w:spacing w:val="1"/>
          <w:sz w:val="28"/>
          <w:szCs w:val="28"/>
        </w:rPr>
        <w:t>2</w:t>
      </w:r>
      <w:r w:rsidR="0091715A" w:rsidRPr="0099686D">
        <w:rPr>
          <w:spacing w:val="1"/>
          <w:sz w:val="28"/>
          <w:szCs w:val="28"/>
        </w:rPr>
        <w:t>3</w:t>
      </w:r>
      <w:r w:rsidRPr="0099686D">
        <w:rPr>
          <w:spacing w:val="7"/>
          <w:sz w:val="28"/>
          <w:szCs w:val="28"/>
        </w:rPr>
        <w:t xml:space="preserve"> </w:t>
      </w:r>
      <w:r w:rsidRPr="0099686D">
        <w:rPr>
          <w:spacing w:val="1"/>
          <w:sz w:val="28"/>
          <w:szCs w:val="28"/>
        </w:rPr>
        <w:t>д</w:t>
      </w:r>
      <w:r w:rsidRPr="0099686D">
        <w:rPr>
          <w:sz w:val="28"/>
          <w:szCs w:val="28"/>
        </w:rPr>
        <w:t>о</w:t>
      </w:r>
      <w:r w:rsidRPr="0099686D">
        <w:rPr>
          <w:spacing w:val="7"/>
          <w:sz w:val="28"/>
          <w:szCs w:val="28"/>
        </w:rPr>
        <w:t xml:space="preserve"> </w:t>
      </w:r>
      <w:r w:rsidRPr="0099686D">
        <w:rPr>
          <w:spacing w:val="-2"/>
          <w:sz w:val="28"/>
          <w:szCs w:val="28"/>
        </w:rPr>
        <w:t>2</w:t>
      </w:r>
      <w:r w:rsidRPr="0099686D">
        <w:rPr>
          <w:spacing w:val="1"/>
          <w:sz w:val="28"/>
          <w:szCs w:val="28"/>
        </w:rPr>
        <w:t>0</w:t>
      </w:r>
      <w:r w:rsidRPr="0099686D">
        <w:rPr>
          <w:spacing w:val="-1"/>
          <w:sz w:val="28"/>
          <w:szCs w:val="28"/>
        </w:rPr>
        <w:t>30</w:t>
      </w:r>
      <w:r w:rsidRPr="0099686D">
        <w:rPr>
          <w:spacing w:val="10"/>
          <w:sz w:val="28"/>
          <w:szCs w:val="28"/>
        </w:rPr>
        <w:t xml:space="preserve"> </w:t>
      </w:r>
      <w:r w:rsidRPr="0099686D">
        <w:rPr>
          <w:spacing w:val="-3"/>
          <w:sz w:val="28"/>
          <w:szCs w:val="28"/>
        </w:rPr>
        <w:t>г</w:t>
      </w:r>
      <w:r w:rsidRPr="0099686D">
        <w:rPr>
          <w:spacing w:val="-2"/>
          <w:sz w:val="28"/>
          <w:szCs w:val="28"/>
        </w:rPr>
        <w:t>о</w:t>
      </w:r>
      <w:r w:rsidRPr="0099686D">
        <w:rPr>
          <w:sz w:val="28"/>
          <w:szCs w:val="28"/>
        </w:rPr>
        <w:t>д</w:t>
      </w:r>
      <w:r w:rsidRPr="0099686D">
        <w:rPr>
          <w:spacing w:val="10"/>
          <w:sz w:val="28"/>
          <w:szCs w:val="28"/>
        </w:rPr>
        <w:t xml:space="preserve"> </w:t>
      </w:r>
      <w:r w:rsidRPr="0099686D">
        <w:rPr>
          <w:sz w:val="28"/>
          <w:szCs w:val="28"/>
        </w:rPr>
        <w:t>в</w:t>
      </w:r>
      <w:r w:rsidRPr="0099686D">
        <w:rPr>
          <w:spacing w:val="8"/>
          <w:sz w:val="28"/>
          <w:szCs w:val="28"/>
        </w:rPr>
        <w:t xml:space="preserve"> </w:t>
      </w:r>
      <w:r w:rsidRPr="0099686D">
        <w:rPr>
          <w:spacing w:val="1"/>
          <w:sz w:val="28"/>
          <w:szCs w:val="28"/>
        </w:rPr>
        <w:t>п</w:t>
      </w:r>
      <w:r w:rsidRPr="0099686D">
        <w:rPr>
          <w:sz w:val="28"/>
          <w:szCs w:val="28"/>
        </w:rPr>
        <w:t xml:space="preserve">. </w:t>
      </w:r>
      <w:proofErr w:type="gramStart"/>
      <w:r w:rsidRPr="0099686D">
        <w:rPr>
          <w:spacing w:val="-2"/>
          <w:sz w:val="28"/>
          <w:szCs w:val="28"/>
        </w:rPr>
        <w:t>Новая</w:t>
      </w:r>
      <w:proofErr w:type="gramEnd"/>
      <w:r w:rsidRPr="0099686D">
        <w:rPr>
          <w:spacing w:val="-2"/>
          <w:sz w:val="28"/>
          <w:szCs w:val="28"/>
        </w:rPr>
        <w:t xml:space="preserve"> Калами</w:t>
      </w:r>
      <w:r w:rsidRPr="0099686D">
        <w:rPr>
          <w:spacing w:val="41"/>
          <w:sz w:val="28"/>
          <w:szCs w:val="28"/>
        </w:rPr>
        <w:t xml:space="preserve"> </w:t>
      </w:r>
      <w:r w:rsidRPr="0099686D">
        <w:rPr>
          <w:spacing w:val="-2"/>
          <w:sz w:val="28"/>
          <w:szCs w:val="28"/>
        </w:rPr>
        <w:t>до</w:t>
      </w:r>
      <w:r w:rsidRPr="0099686D">
        <w:rPr>
          <w:spacing w:val="-1"/>
          <w:sz w:val="28"/>
          <w:szCs w:val="28"/>
        </w:rPr>
        <w:t>л</w:t>
      </w:r>
      <w:r w:rsidRPr="0099686D">
        <w:rPr>
          <w:sz w:val="28"/>
          <w:szCs w:val="28"/>
        </w:rPr>
        <w:t>жны</w:t>
      </w:r>
      <w:r w:rsidRPr="0099686D">
        <w:rPr>
          <w:spacing w:val="40"/>
          <w:sz w:val="28"/>
          <w:szCs w:val="28"/>
        </w:rPr>
        <w:t xml:space="preserve"> </w:t>
      </w:r>
      <w:r w:rsidRPr="0099686D">
        <w:rPr>
          <w:spacing w:val="-2"/>
          <w:sz w:val="28"/>
          <w:szCs w:val="28"/>
        </w:rPr>
        <w:t>б</w:t>
      </w:r>
      <w:r w:rsidRPr="0099686D">
        <w:rPr>
          <w:sz w:val="28"/>
          <w:szCs w:val="28"/>
        </w:rPr>
        <w:t>ы</w:t>
      </w:r>
      <w:r w:rsidRPr="0099686D">
        <w:rPr>
          <w:spacing w:val="-1"/>
          <w:sz w:val="28"/>
          <w:szCs w:val="28"/>
        </w:rPr>
        <w:t>т</w:t>
      </w:r>
      <w:r w:rsidRPr="0099686D">
        <w:rPr>
          <w:sz w:val="28"/>
          <w:szCs w:val="28"/>
        </w:rPr>
        <w:t>ь</w:t>
      </w:r>
      <w:r w:rsidRPr="0099686D">
        <w:rPr>
          <w:spacing w:val="39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в</w:t>
      </w:r>
      <w:r w:rsidRPr="0099686D">
        <w:rPr>
          <w:spacing w:val="-2"/>
          <w:sz w:val="28"/>
          <w:szCs w:val="28"/>
        </w:rPr>
        <w:t>ы</w:t>
      </w:r>
      <w:r w:rsidRPr="0099686D">
        <w:rPr>
          <w:sz w:val="28"/>
          <w:szCs w:val="28"/>
        </w:rPr>
        <w:t>п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4"/>
          <w:sz w:val="28"/>
          <w:szCs w:val="28"/>
        </w:rPr>
        <w:t>л</w:t>
      </w:r>
      <w:r w:rsidRPr="0099686D">
        <w:rPr>
          <w:sz w:val="28"/>
          <w:szCs w:val="28"/>
        </w:rPr>
        <w:t>н</w:t>
      </w:r>
      <w:r w:rsidRPr="0099686D">
        <w:rPr>
          <w:spacing w:val="-3"/>
          <w:sz w:val="28"/>
          <w:szCs w:val="28"/>
        </w:rPr>
        <w:t>е</w:t>
      </w:r>
      <w:r w:rsidRPr="0099686D">
        <w:rPr>
          <w:sz w:val="28"/>
          <w:szCs w:val="28"/>
        </w:rPr>
        <w:t>ны следующие мероприятия:</w:t>
      </w:r>
    </w:p>
    <w:p w:rsidR="0028493D" w:rsidRPr="0099686D" w:rsidRDefault="0028493D" w:rsidP="00130AA2">
      <w:pPr>
        <w:pStyle w:val="TableParagraph"/>
        <w:kinsoku w:val="0"/>
        <w:overflowPunct w:val="0"/>
        <w:ind w:right="-57" w:firstLine="567"/>
        <w:contextualSpacing/>
        <w:jc w:val="both"/>
        <w:rPr>
          <w:sz w:val="28"/>
          <w:szCs w:val="28"/>
        </w:rPr>
      </w:pPr>
      <w:r w:rsidRPr="0099686D">
        <w:rPr>
          <w:sz w:val="28"/>
          <w:szCs w:val="28"/>
        </w:rPr>
        <w:t xml:space="preserve">1. Перевод с </w:t>
      </w:r>
      <w:proofErr w:type="gramStart"/>
      <w:r w:rsidRPr="0099686D">
        <w:rPr>
          <w:sz w:val="28"/>
          <w:szCs w:val="28"/>
        </w:rPr>
        <w:t>открытой</w:t>
      </w:r>
      <w:proofErr w:type="gramEnd"/>
      <w:r w:rsidRPr="0099686D">
        <w:rPr>
          <w:sz w:val="28"/>
          <w:szCs w:val="28"/>
        </w:rPr>
        <w:t xml:space="preserve"> на закрытую схему ГВС в </w:t>
      </w:r>
      <w:r w:rsidRPr="0099686D">
        <w:rPr>
          <w:spacing w:val="1"/>
          <w:sz w:val="28"/>
          <w:szCs w:val="28"/>
        </w:rPr>
        <w:t>п</w:t>
      </w:r>
      <w:r w:rsidRPr="0099686D">
        <w:rPr>
          <w:sz w:val="28"/>
          <w:szCs w:val="28"/>
        </w:rPr>
        <w:t xml:space="preserve">. </w:t>
      </w:r>
      <w:r w:rsidRPr="0099686D">
        <w:rPr>
          <w:spacing w:val="-2"/>
          <w:sz w:val="28"/>
          <w:szCs w:val="28"/>
        </w:rPr>
        <w:t>Новая Калами</w:t>
      </w:r>
      <w:r w:rsidR="00250141" w:rsidRPr="0099686D">
        <w:rPr>
          <w:spacing w:val="-2"/>
          <w:sz w:val="28"/>
          <w:szCs w:val="28"/>
        </w:rPr>
        <w:t>:</w:t>
      </w:r>
    </w:p>
    <w:p w:rsidR="0028493D" w:rsidRPr="0099686D" w:rsidRDefault="0028493D" w:rsidP="00130AA2">
      <w:pPr>
        <w:pStyle w:val="TableParagraph"/>
        <w:kinsoku w:val="0"/>
        <w:overflowPunct w:val="0"/>
        <w:ind w:right="-57" w:firstLine="567"/>
        <w:contextualSpacing/>
        <w:jc w:val="both"/>
        <w:rPr>
          <w:sz w:val="28"/>
          <w:szCs w:val="28"/>
        </w:rPr>
      </w:pPr>
      <w:r w:rsidRPr="0099686D">
        <w:rPr>
          <w:sz w:val="28"/>
          <w:szCs w:val="28"/>
        </w:rPr>
        <w:t>- строительство сетей ГВС - 58 369,22 тыс. руб.;</w:t>
      </w:r>
    </w:p>
    <w:p w:rsidR="0028493D" w:rsidRPr="0099686D" w:rsidRDefault="0028493D" w:rsidP="00130AA2">
      <w:pPr>
        <w:pStyle w:val="TableParagraph"/>
        <w:kinsoku w:val="0"/>
        <w:overflowPunct w:val="0"/>
        <w:ind w:right="-57" w:firstLine="567"/>
        <w:contextualSpacing/>
        <w:jc w:val="both"/>
        <w:rPr>
          <w:sz w:val="28"/>
          <w:szCs w:val="28"/>
        </w:rPr>
      </w:pPr>
      <w:r w:rsidRPr="0099686D">
        <w:rPr>
          <w:sz w:val="28"/>
          <w:szCs w:val="28"/>
        </w:rPr>
        <w:t xml:space="preserve">- строительство ИТП (50шт.) – 37 500,0 </w:t>
      </w:r>
      <w:proofErr w:type="spellStart"/>
      <w:r w:rsidRPr="0099686D">
        <w:rPr>
          <w:sz w:val="28"/>
          <w:szCs w:val="28"/>
        </w:rPr>
        <w:t>тыс</w:t>
      </w:r>
      <w:proofErr w:type="gramStart"/>
      <w:r w:rsidRPr="0099686D">
        <w:rPr>
          <w:sz w:val="28"/>
          <w:szCs w:val="28"/>
        </w:rPr>
        <w:t>.р</w:t>
      </w:r>
      <w:proofErr w:type="gramEnd"/>
      <w:r w:rsidRPr="0099686D">
        <w:rPr>
          <w:sz w:val="28"/>
          <w:szCs w:val="28"/>
        </w:rPr>
        <w:t>уб</w:t>
      </w:r>
      <w:proofErr w:type="spellEnd"/>
      <w:r w:rsidRPr="0099686D">
        <w:rPr>
          <w:sz w:val="28"/>
          <w:szCs w:val="28"/>
        </w:rPr>
        <w:t>;</w:t>
      </w:r>
    </w:p>
    <w:p w:rsidR="0028493D" w:rsidRPr="0099686D" w:rsidRDefault="0028493D" w:rsidP="00130AA2">
      <w:pPr>
        <w:pStyle w:val="TableParagraph"/>
        <w:kinsoku w:val="0"/>
        <w:overflowPunct w:val="0"/>
        <w:ind w:right="-57" w:firstLine="567"/>
        <w:contextualSpacing/>
        <w:jc w:val="both"/>
        <w:rPr>
          <w:sz w:val="28"/>
          <w:szCs w:val="28"/>
        </w:rPr>
      </w:pPr>
      <w:r w:rsidRPr="0099686D">
        <w:rPr>
          <w:sz w:val="28"/>
          <w:szCs w:val="28"/>
        </w:rPr>
        <w:t xml:space="preserve">С учетом значительных финансовых затрат при строительстве сетей ГВС (58369,22 </w:t>
      </w:r>
      <w:proofErr w:type="spellStart"/>
      <w:r w:rsidRPr="0099686D">
        <w:rPr>
          <w:sz w:val="28"/>
          <w:szCs w:val="28"/>
        </w:rPr>
        <w:t>тыс</w:t>
      </w:r>
      <w:proofErr w:type="gramStart"/>
      <w:r w:rsidRPr="0099686D">
        <w:rPr>
          <w:sz w:val="28"/>
          <w:szCs w:val="28"/>
        </w:rPr>
        <w:t>.р</w:t>
      </w:r>
      <w:proofErr w:type="gramEnd"/>
      <w:r w:rsidRPr="0099686D">
        <w:rPr>
          <w:sz w:val="28"/>
          <w:szCs w:val="28"/>
        </w:rPr>
        <w:t>уб</w:t>
      </w:r>
      <w:proofErr w:type="spellEnd"/>
      <w:r w:rsidRPr="0099686D">
        <w:rPr>
          <w:sz w:val="28"/>
          <w:szCs w:val="28"/>
        </w:rPr>
        <w:t>.) предлагаем выполнить работы менее затратные по строител</w:t>
      </w:r>
      <w:r w:rsidRPr="0099686D">
        <w:rPr>
          <w:sz w:val="28"/>
          <w:szCs w:val="28"/>
        </w:rPr>
        <w:t>ь</w:t>
      </w:r>
      <w:r w:rsidRPr="0099686D">
        <w:rPr>
          <w:sz w:val="28"/>
          <w:szCs w:val="28"/>
        </w:rPr>
        <w:t xml:space="preserve">ству ИТП (37 500 </w:t>
      </w:r>
      <w:proofErr w:type="spellStart"/>
      <w:r w:rsidRPr="0099686D">
        <w:rPr>
          <w:sz w:val="28"/>
          <w:szCs w:val="28"/>
        </w:rPr>
        <w:t>тыс.руб</w:t>
      </w:r>
      <w:proofErr w:type="spellEnd"/>
      <w:r w:rsidRPr="0099686D">
        <w:rPr>
          <w:sz w:val="28"/>
          <w:szCs w:val="28"/>
        </w:rPr>
        <w:t>.).</w:t>
      </w:r>
    </w:p>
    <w:p w:rsidR="00537277" w:rsidRPr="0099686D" w:rsidRDefault="00537277" w:rsidP="00130AA2">
      <w:pPr>
        <w:pStyle w:val="TableParagraph"/>
        <w:kinsoku w:val="0"/>
        <w:overflowPunct w:val="0"/>
        <w:ind w:right="-57" w:firstLine="567"/>
        <w:contextualSpacing/>
        <w:jc w:val="both"/>
        <w:rPr>
          <w:sz w:val="28"/>
          <w:szCs w:val="28"/>
        </w:rPr>
      </w:pPr>
      <w:r w:rsidRPr="0099686D">
        <w:rPr>
          <w:sz w:val="28"/>
          <w:szCs w:val="28"/>
        </w:rPr>
        <w:t xml:space="preserve">- капитальный ремонт тепловых сетей – 2 977,9 </w:t>
      </w:r>
      <w:proofErr w:type="spellStart"/>
      <w:r w:rsidRPr="0099686D">
        <w:rPr>
          <w:sz w:val="28"/>
          <w:szCs w:val="28"/>
        </w:rPr>
        <w:t>тыс</w:t>
      </w:r>
      <w:proofErr w:type="gramStart"/>
      <w:r w:rsidRPr="0099686D">
        <w:rPr>
          <w:sz w:val="28"/>
          <w:szCs w:val="28"/>
        </w:rPr>
        <w:t>.р</w:t>
      </w:r>
      <w:proofErr w:type="gramEnd"/>
      <w:r w:rsidRPr="0099686D">
        <w:rPr>
          <w:sz w:val="28"/>
          <w:szCs w:val="28"/>
        </w:rPr>
        <w:t>уб</w:t>
      </w:r>
      <w:proofErr w:type="spellEnd"/>
      <w:r w:rsidRPr="0099686D">
        <w:rPr>
          <w:sz w:val="28"/>
          <w:szCs w:val="28"/>
        </w:rPr>
        <w:t>.</w:t>
      </w:r>
    </w:p>
    <w:p w:rsidR="0028493D" w:rsidRPr="0099686D" w:rsidRDefault="0028493D" w:rsidP="00130AA2">
      <w:pPr>
        <w:pStyle w:val="TableParagraph"/>
        <w:kinsoku w:val="0"/>
        <w:overflowPunct w:val="0"/>
        <w:ind w:right="-57" w:firstLine="567"/>
        <w:contextualSpacing/>
        <w:jc w:val="both"/>
        <w:rPr>
          <w:sz w:val="28"/>
          <w:szCs w:val="28"/>
        </w:rPr>
      </w:pPr>
      <w:r w:rsidRPr="0099686D">
        <w:rPr>
          <w:spacing w:val="-1"/>
          <w:sz w:val="28"/>
          <w:szCs w:val="28"/>
        </w:rPr>
        <w:t>С учетом предложений с</w:t>
      </w:r>
      <w:r w:rsidRPr="0099686D">
        <w:rPr>
          <w:spacing w:val="-4"/>
          <w:sz w:val="28"/>
          <w:szCs w:val="28"/>
        </w:rPr>
        <w:t>у</w:t>
      </w:r>
      <w:r w:rsidRPr="0099686D">
        <w:rPr>
          <w:spacing w:val="-1"/>
          <w:sz w:val="28"/>
          <w:szCs w:val="28"/>
        </w:rPr>
        <w:t>мм</w:t>
      </w:r>
      <w:r w:rsidRPr="0099686D">
        <w:rPr>
          <w:sz w:val="28"/>
          <w:szCs w:val="28"/>
        </w:rPr>
        <w:t>а</w:t>
      </w:r>
      <w:r w:rsidRPr="0099686D">
        <w:rPr>
          <w:spacing w:val="1"/>
          <w:sz w:val="28"/>
          <w:szCs w:val="28"/>
        </w:rPr>
        <w:t>р</w:t>
      </w:r>
      <w:r w:rsidRPr="0099686D">
        <w:rPr>
          <w:sz w:val="28"/>
          <w:szCs w:val="28"/>
        </w:rPr>
        <w:t>ные</w:t>
      </w:r>
      <w:r w:rsidRPr="0099686D">
        <w:rPr>
          <w:spacing w:val="23"/>
          <w:sz w:val="28"/>
          <w:szCs w:val="28"/>
        </w:rPr>
        <w:t xml:space="preserve"> </w:t>
      </w:r>
      <w:r w:rsidRPr="0099686D">
        <w:rPr>
          <w:sz w:val="28"/>
          <w:szCs w:val="28"/>
        </w:rPr>
        <w:t>к</w:t>
      </w:r>
      <w:r w:rsidRPr="0099686D">
        <w:rPr>
          <w:spacing w:val="-3"/>
          <w:sz w:val="28"/>
          <w:szCs w:val="28"/>
        </w:rPr>
        <w:t>а</w:t>
      </w:r>
      <w:r w:rsidRPr="0099686D">
        <w:rPr>
          <w:spacing w:val="-2"/>
          <w:sz w:val="28"/>
          <w:szCs w:val="28"/>
        </w:rPr>
        <w:t>п</w:t>
      </w:r>
      <w:r w:rsidRPr="0099686D">
        <w:rPr>
          <w:sz w:val="28"/>
          <w:szCs w:val="28"/>
        </w:rPr>
        <w:t>и</w:t>
      </w:r>
      <w:r w:rsidRPr="0099686D">
        <w:rPr>
          <w:spacing w:val="-1"/>
          <w:sz w:val="28"/>
          <w:szCs w:val="28"/>
        </w:rPr>
        <w:t>т</w:t>
      </w:r>
      <w:r w:rsidRPr="0099686D">
        <w:rPr>
          <w:sz w:val="28"/>
          <w:szCs w:val="28"/>
        </w:rPr>
        <w:t>а</w:t>
      </w:r>
      <w:r w:rsidRPr="0099686D">
        <w:rPr>
          <w:spacing w:val="-4"/>
          <w:sz w:val="28"/>
          <w:szCs w:val="28"/>
        </w:rPr>
        <w:t>л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1"/>
          <w:sz w:val="28"/>
          <w:szCs w:val="28"/>
        </w:rPr>
        <w:t>вл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3"/>
          <w:sz w:val="28"/>
          <w:szCs w:val="28"/>
        </w:rPr>
        <w:t>ж</w:t>
      </w:r>
      <w:r w:rsidRPr="0099686D">
        <w:rPr>
          <w:sz w:val="28"/>
          <w:szCs w:val="28"/>
        </w:rPr>
        <w:t>е</w:t>
      </w:r>
      <w:r w:rsidRPr="0099686D">
        <w:rPr>
          <w:spacing w:val="-2"/>
          <w:sz w:val="28"/>
          <w:szCs w:val="28"/>
        </w:rPr>
        <w:t>н</w:t>
      </w:r>
      <w:r w:rsidRPr="0099686D">
        <w:rPr>
          <w:sz w:val="28"/>
          <w:szCs w:val="28"/>
        </w:rPr>
        <w:t>ия</w:t>
      </w:r>
      <w:r w:rsidRPr="0099686D">
        <w:rPr>
          <w:spacing w:val="24"/>
          <w:sz w:val="28"/>
          <w:szCs w:val="28"/>
        </w:rPr>
        <w:t xml:space="preserve"> </w:t>
      </w:r>
      <w:r w:rsidRPr="0099686D">
        <w:rPr>
          <w:sz w:val="28"/>
          <w:szCs w:val="28"/>
        </w:rPr>
        <w:t>в</w:t>
      </w:r>
      <w:r w:rsidRPr="0099686D">
        <w:rPr>
          <w:spacing w:val="23"/>
          <w:sz w:val="28"/>
          <w:szCs w:val="28"/>
        </w:rPr>
        <w:t xml:space="preserve"> </w:t>
      </w:r>
      <w:r w:rsidRPr="0099686D">
        <w:rPr>
          <w:spacing w:val="1"/>
          <w:sz w:val="28"/>
          <w:szCs w:val="28"/>
        </w:rPr>
        <w:t>п</w:t>
      </w:r>
      <w:r w:rsidRPr="0099686D">
        <w:rPr>
          <w:sz w:val="28"/>
          <w:szCs w:val="28"/>
        </w:rPr>
        <w:t>е</w:t>
      </w:r>
      <w:r w:rsidRPr="0099686D">
        <w:rPr>
          <w:spacing w:val="-2"/>
          <w:sz w:val="28"/>
          <w:szCs w:val="28"/>
        </w:rPr>
        <w:t>рио</w:t>
      </w:r>
      <w:r w:rsidRPr="0099686D">
        <w:rPr>
          <w:sz w:val="28"/>
          <w:szCs w:val="28"/>
        </w:rPr>
        <w:t>д</w:t>
      </w:r>
      <w:r w:rsidRPr="0099686D">
        <w:rPr>
          <w:spacing w:val="27"/>
          <w:sz w:val="28"/>
          <w:szCs w:val="28"/>
        </w:rPr>
        <w:t xml:space="preserve"> </w:t>
      </w:r>
      <w:r w:rsidRPr="0099686D">
        <w:rPr>
          <w:sz w:val="28"/>
          <w:szCs w:val="28"/>
        </w:rPr>
        <w:t>с</w:t>
      </w:r>
      <w:r w:rsidRPr="0099686D">
        <w:rPr>
          <w:spacing w:val="23"/>
          <w:sz w:val="28"/>
          <w:szCs w:val="28"/>
        </w:rPr>
        <w:t xml:space="preserve"> </w:t>
      </w:r>
      <w:r w:rsidRPr="0099686D">
        <w:rPr>
          <w:spacing w:val="-2"/>
          <w:sz w:val="28"/>
          <w:szCs w:val="28"/>
        </w:rPr>
        <w:t>20</w:t>
      </w:r>
      <w:r w:rsidRPr="0099686D">
        <w:rPr>
          <w:spacing w:val="1"/>
          <w:sz w:val="28"/>
          <w:szCs w:val="28"/>
        </w:rPr>
        <w:t>2</w:t>
      </w:r>
      <w:r w:rsidR="0091715A" w:rsidRPr="0099686D">
        <w:rPr>
          <w:spacing w:val="1"/>
          <w:sz w:val="28"/>
          <w:szCs w:val="28"/>
        </w:rPr>
        <w:t>3</w:t>
      </w:r>
      <w:r w:rsidRPr="0099686D">
        <w:rPr>
          <w:spacing w:val="24"/>
          <w:sz w:val="28"/>
          <w:szCs w:val="28"/>
        </w:rPr>
        <w:t xml:space="preserve"> </w:t>
      </w:r>
      <w:r w:rsidRPr="0099686D">
        <w:rPr>
          <w:sz w:val="28"/>
          <w:szCs w:val="28"/>
        </w:rPr>
        <w:t>-</w:t>
      </w:r>
      <w:r w:rsidRPr="0099686D">
        <w:rPr>
          <w:spacing w:val="23"/>
          <w:sz w:val="28"/>
          <w:szCs w:val="28"/>
        </w:rPr>
        <w:t xml:space="preserve"> </w:t>
      </w:r>
      <w:r w:rsidRPr="0099686D">
        <w:rPr>
          <w:spacing w:val="-2"/>
          <w:sz w:val="28"/>
          <w:szCs w:val="28"/>
        </w:rPr>
        <w:t>20</w:t>
      </w:r>
      <w:r w:rsidRPr="0099686D">
        <w:rPr>
          <w:spacing w:val="1"/>
          <w:sz w:val="28"/>
          <w:szCs w:val="28"/>
        </w:rPr>
        <w:t>30</w:t>
      </w:r>
      <w:r w:rsidRPr="0099686D">
        <w:rPr>
          <w:spacing w:val="24"/>
          <w:sz w:val="28"/>
          <w:szCs w:val="28"/>
        </w:rPr>
        <w:t xml:space="preserve"> </w:t>
      </w:r>
      <w:r w:rsidRPr="0099686D">
        <w:rPr>
          <w:spacing w:val="-3"/>
          <w:sz w:val="28"/>
          <w:szCs w:val="28"/>
        </w:rPr>
        <w:t>г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2"/>
          <w:sz w:val="28"/>
          <w:szCs w:val="28"/>
        </w:rPr>
        <w:t>д</w:t>
      </w:r>
      <w:r w:rsidRPr="0099686D">
        <w:rPr>
          <w:sz w:val="28"/>
          <w:szCs w:val="28"/>
        </w:rPr>
        <w:t>ы</w:t>
      </w:r>
      <w:r w:rsidRPr="0099686D">
        <w:rPr>
          <w:spacing w:val="24"/>
          <w:sz w:val="28"/>
          <w:szCs w:val="28"/>
        </w:rPr>
        <w:t xml:space="preserve"> </w:t>
      </w:r>
      <w:r w:rsidRPr="0099686D">
        <w:rPr>
          <w:spacing w:val="1"/>
          <w:sz w:val="28"/>
          <w:szCs w:val="28"/>
        </w:rPr>
        <w:t>до</w:t>
      </w:r>
      <w:r w:rsidRPr="0099686D">
        <w:rPr>
          <w:spacing w:val="-4"/>
          <w:sz w:val="28"/>
          <w:szCs w:val="28"/>
        </w:rPr>
        <w:t>л</w:t>
      </w:r>
      <w:r w:rsidRPr="0099686D">
        <w:rPr>
          <w:sz w:val="28"/>
          <w:szCs w:val="28"/>
        </w:rPr>
        <w:t>ж</w:t>
      </w:r>
      <w:r w:rsidRPr="0099686D">
        <w:rPr>
          <w:spacing w:val="-2"/>
          <w:sz w:val="28"/>
          <w:szCs w:val="28"/>
        </w:rPr>
        <w:t>н</w:t>
      </w:r>
      <w:r w:rsidRPr="0099686D">
        <w:rPr>
          <w:sz w:val="28"/>
          <w:szCs w:val="28"/>
        </w:rPr>
        <w:t>ы</w:t>
      </w:r>
      <w:r w:rsidRPr="0099686D">
        <w:rPr>
          <w:spacing w:val="27"/>
          <w:sz w:val="28"/>
          <w:szCs w:val="28"/>
        </w:rPr>
        <w:t xml:space="preserve"> </w:t>
      </w:r>
      <w:r w:rsidRPr="0099686D">
        <w:rPr>
          <w:spacing w:val="-3"/>
          <w:sz w:val="28"/>
          <w:szCs w:val="28"/>
        </w:rPr>
        <w:t>с</w:t>
      </w:r>
      <w:r w:rsidRPr="0099686D">
        <w:rPr>
          <w:spacing w:val="1"/>
          <w:sz w:val="28"/>
          <w:szCs w:val="28"/>
        </w:rPr>
        <w:t>о</w:t>
      </w:r>
      <w:r w:rsidRPr="0099686D">
        <w:rPr>
          <w:sz w:val="28"/>
          <w:szCs w:val="28"/>
        </w:rPr>
        <w:t>с</w:t>
      </w:r>
      <w:r w:rsidRPr="0099686D">
        <w:rPr>
          <w:spacing w:val="-3"/>
          <w:sz w:val="28"/>
          <w:szCs w:val="28"/>
        </w:rPr>
        <w:t>т</w:t>
      </w:r>
      <w:r w:rsidRPr="0099686D">
        <w:rPr>
          <w:sz w:val="28"/>
          <w:szCs w:val="28"/>
        </w:rPr>
        <w:t>а</w:t>
      </w:r>
      <w:r w:rsidRPr="0099686D">
        <w:rPr>
          <w:spacing w:val="-1"/>
          <w:sz w:val="28"/>
          <w:szCs w:val="28"/>
        </w:rPr>
        <w:t>в</w:t>
      </w:r>
      <w:r w:rsidRPr="0099686D">
        <w:rPr>
          <w:spacing w:val="1"/>
          <w:sz w:val="28"/>
          <w:szCs w:val="28"/>
        </w:rPr>
        <w:t>и</w:t>
      </w:r>
      <w:r w:rsidRPr="0099686D">
        <w:rPr>
          <w:spacing w:val="-1"/>
          <w:sz w:val="28"/>
          <w:szCs w:val="28"/>
        </w:rPr>
        <w:t>т</w:t>
      </w:r>
      <w:r w:rsidRPr="0099686D">
        <w:rPr>
          <w:sz w:val="28"/>
          <w:szCs w:val="28"/>
        </w:rPr>
        <w:t xml:space="preserve">ь: </w:t>
      </w:r>
      <w:r w:rsidRPr="0099686D">
        <w:rPr>
          <w:spacing w:val="-2"/>
          <w:sz w:val="28"/>
          <w:szCs w:val="28"/>
        </w:rPr>
        <w:t xml:space="preserve"> </w:t>
      </w:r>
      <w:r w:rsidR="00537277" w:rsidRPr="0099686D">
        <w:rPr>
          <w:b/>
          <w:spacing w:val="-2"/>
          <w:sz w:val="28"/>
          <w:szCs w:val="28"/>
        </w:rPr>
        <w:t>40 477,9</w:t>
      </w:r>
      <w:r w:rsidRPr="0099686D">
        <w:rPr>
          <w:b/>
          <w:bCs/>
          <w:sz w:val="28"/>
          <w:szCs w:val="28"/>
        </w:rPr>
        <w:t xml:space="preserve"> </w:t>
      </w:r>
      <w:proofErr w:type="spellStart"/>
      <w:r w:rsidRPr="0099686D">
        <w:rPr>
          <w:spacing w:val="-1"/>
          <w:sz w:val="28"/>
          <w:szCs w:val="28"/>
        </w:rPr>
        <w:t>т</w:t>
      </w:r>
      <w:r w:rsidRPr="0099686D">
        <w:rPr>
          <w:sz w:val="28"/>
          <w:szCs w:val="28"/>
        </w:rPr>
        <w:t>ыс</w:t>
      </w:r>
      <w:proofErr w:type="gramStart"/>
      <w:r w:rsidRPr="0099686D">
        <w:rPr>
          <w:spacing w:val="-3"/>
          <w:sz w:val="28"/>
          <w:szCs w:val="28"/>
        </w:rPr>
        <w:t>.</w:t>
      </w:r>
      <w:r w:rsidRPr="0099686D">
        <w:rPr>
          <w:spacing w:val="-2"/>
          <w:sz w:val="28"/>
          <w:szCs w:val="28"/>
        </w:rPr>
        <w:t>р</w:t>
      </w:r>
      <w:proofErr w:type="gramEnd"/>
      <w:r w:rsidRPr="0099686D">
        <w:rPr>
          <w:spacing w:val="-4"/>
          <w:sz w:val="28"/>
          <w:szCs w:val="28"/>
        </w:rPr>
        <w:t>у</w:t>
      </w:r>
      <w:r w:rsidRPr="0099686D">
        <w:rPr>
          <w:spacing w:val="1"/>
          <w:sz w:val="28"/>
          <w:szCs w:val="28"/>
        </w:rPr>
        <w:t>б</w:t>
      </w:r>
      <w:proofErr w:type="spellEnd"/>
      <w:r w:rsidRPr="0099686D">
        <w:rPr>
          <w:sz w:val="28"/>
          <w:szCs w:val="28"/>
        </w:rPr>
        <w:t>.</w:t>
      </w:r>
      <w:r w:rsidRPr="0099686D">
        <w:rPr>
          <w:spacing w:val="-2"/>
          <w:sz w:val="28"/>
          <w:szCs w:val="28"/>
        </w:rPr>
        <w:t xml:space="preserve"> </w:t>
      </w:r>
      <w:r w:rsidRPr="0099686D">
        <w:rPr>
          <w:sz w:val="28"/>
          <w:szCs w:val="28"/>
        </w:rPr>
        <w:t>без</w:t>
      </w:r>
      <w:r w:rsidRPr="0099686D">
        <w:rPr>
          <w:spacing w:val="-1"/>
          <w:sz w:val="28"/>
          <w:szCs w:val="28"/>
        </w:rPr>
        <w:t xml:space="preserve"> </w:t>
      </w:r>
      <w:r w:rsidRPr="0099686D">
        <w:rPr>
          <w:spacing w:val="-2"/>
          <w:sz w:val="28"/>
          <w:szCs w:val="28"/>
        </w:rPr>
        <w:t>Н</w:t>
      </w:r>
      <w:r w:rsidRPr="0099686D">
        <w:rPr>
          <w:sz w:val="28"/>
          <w:szCs w:val="28"/>
        </w:rPr>
        <w:t>ДС</w:t>
      </w:r>
      <w:r w:rsidRPr="0099686D">
        <w:rPr>
          <w:spacing w:val="-1"/>
          <w:sz w:val="28"/>
          <w:szCs w:val="28"/>
        </w:rPr>
        <w:t xml:space="preserve"> </w:t>
      </w:r>
      <w:r w:rsidRPr="0099686D">
        <w:rPr>
          <w:sz w:val="28"/>
          <w:szCs w:val="28"/>
        </w:rPr>
        <w:t>в</w:t>
      </w:r>
      <w:r w:rsidRPr="0099686D">
        <w:rPr>
          <w:spacing w:val="-1"/>
          <w:sz w:val="28"/>
          <w:szCs w:val="28"/>
        </w:rPr>
        <w:t xml:space="preserve"> </w:t>
      </w:r>
      <w:r w:rsidRPr="0099686D">
        <w:rPr>
          <w:sz w:val="28"/>
          <w:szCs w:val="28"/>
        </w:rPr>
        <w:t>це</w:t>
      </w:r>
      <w:r w:rsidRPr="0099686D">
        <w:rPr>
          <w:spacing w:val="1"/>
          <w:sz w:val="28"/>
          <w:szCs w:val="28"/>
        </w:rPr>
        <w:t>н</w:t>
      </w:r>
      <w:r w:rsidRPr="0099686D">
        <w:rPr>
          <w:sz w:val="28"/>
          <w:szCs w:val="28"/>
        </w:rPr>
        <w:t>ах</w:t>
      </w:r>
      <w:r w:rsidRPr="0099686D">
        <w:rPr>
          <w:spacing w:val="-1"/>
          <w:sz w:val="28"/>
          <w:szCs w:val="28"/>
        </w:rPr>
        <w:t xml:space="preserve"> </w:t>
      </w:r>
      <w:r w:rsidRPr="0099686D">
        <w:rPr>
          <w:sz w:val="28"/>
          <w:szCs w:val="28"/>
        </w:rPr>
        <w:t>с</w:t>
      </w:r>
      <w:r w:rsidRPr="0099686D">
        <w:rPr>
          <w:spacing w:val="-2"/>
          <w:sz w:val="28"/>
          <w:szCs w:val="28"/>
        </w:rPr>
        <w:t>о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1"/>
          <w:sz w:val="28"/>
          <w:szCs w:val="28"/>
        </w:rPr>
        <w:t>тв</w:t>
      </w:r>
      <w:r w:rsidRPr="0099686D">
        <w:rPr>
          <w:sz w:val="28"/>
          <w:szCs w:val="28"/>
        </w:rPr>
        <w:t>е</w:t>
      </w:r>
      <w:r w:rsidRPr="0099686D">
        <w:rPr>
          <w:spacing w:val="-1"/>
          <w:sz w:val="28"/>
          <w:szCs w:val="28"/>
        </w:rPr>
        <w:t>т</w:t>
      </w:r>
      <w:r w:rsidRPr="0099686D">
        <w:rPr>
          <w:sz w:val="28"/>
          <w:szCs w:val="28"/>
        </w:rPr>
        <w:t>с</w:t>
      </w:r>
      <w:r w:rsidRPr="0099686D">
        <w:rPr>
          <w:spacing w:val="-1"/>
          <w:sz w:val="28"/>
          <w:szCs w:val="28"/>
        </w:rPr>
        <w:t>тв</w:t>
      </w:r>
      <w:r w:rsidRPr="0099686D">
        <w:rPr>
          <w:spacing w:val="-4"/>
          <w:sz w:val="28"/>
          <w:szCs w:val="28"/>
        </w:rPr>
        <w:t>у</w:t>
      </w:r>
      <w:r w:rsidRPr="0099686D">
        <w:rPr>
          <w:spacing w:val="-1"/>
          <w:sz w:val="28"/>
          <w:szCs w:val="28"/>
        </w:rPr>
        <w:t>ющ</w:t>
      </w:r>
      <w:r w:rsidRPr="0099686D">
        <w:rPr>
          <w:spacing w:val="1"/>
          <w:sz w:val="28"/>
          <w:szCs w:val="28"/>
        </w:rPr>
        <w:t>и</w:t>
      </w:r>
      <w:r w:rsidRPr="0099686D">
        <w:rPr>
          <w:sz w:val="28"/>
          <w:szCs w:val="28"/>
        </w:rPr>
        <w:t xml:space="preserve">х </w:t>
      </w:r>
      <w:r w:rsidRPr="0099686D">
        <w:rPr>
          <w:spacing w:val="-1"/>
          <w:sz w:val="28"/>
          <w:szCs w:val="28"/>
        </w:rPr>
        <w:t>л</w:t>
      </w:r>
      <w:r w:rsidRPr="0099686D">
        <w:rPr>
          <w:sz w:val="28"/>
          <w:szCs w:val="28"/>
        </w:rPr>
        <w:t>ет</w:t>
      </w:r>
      <w:r w:rsidRPr="0099686D">
        <w:rPr>
          <w:spacing w:val="-1"/>
          <w:sz w:val="28"/>
          <w:szCs w:val="28"/>
        </w:rPr>
        <w:t xml:space="preserve"> реализации</w:t>
      </w:r>
      <w:r w:rsidRPr="0099686D">
        <w:rPr>
          <w:sz w:val="28"/>
          <w:szCs w:val="28"/>
        </w:rPr>
        <w:t>.</w:t>
      </w:r>
    </w:p>
    <w:p w:rsidR="0028493D" w:rsidRPr="0099686D" w:rsidRDefault="0028493D" w:rsidP="00130AA2">
      <w:pPr>
        <w:pStyle w:val="TableParagraph"/>
        <w:kinsoku w:val="0"/>
        <w:overflowPunct w:val="0"/>
        <w:ind w:right="-57" w:firstLine="567"/>
        <w:contextualSpacing/>
        <w:jc w:val="both"/>
        <w:rPr>
          <w:sz w:val="28"/>
          <w:szCs w:val="28"/>
        </w:rPr>
      </w:pPr>
      <w:r w:rsidRPr="0099686D">
        <w:rPr>
          <w:sz w:val="28"/>
          <w:szCs w:val="28"/>
        </w:rPr>
        <w:t>Стоимость реализации каждого мероприятия ориентировочная, размер д</w:t>
      </w:r>
      <w:r w:rsidRPr="0099686D">
        <w:rPr>
          <w:sz w:val="28"/>
          <w:szCs w:val="28"/>
        </w:rPr>
        <w:t>е</w:t>
      </w:r>
      <w:r w:rsidRPr="0099686D">
        <w:rPr>
          <w:sz w:val="28"/>
          <w:szCs w:val="28"/>
        </w:rPr>
        <w:t>нежных средств необходимый для выполнения плана определяется на основании разработанной проектно-сметной документации.</w:t>
      </w:r>
    </w:p>
    <w:p w:rsidR="0028493D" w:rsidRPr="0099686D" w:rsidRDefault="0028493D" w:rsidP="00130AA2">
      <w:pPr>
        <w:pStyle w:val="TableParagraph"/>
        <w:ind w:firstLine="567"/>
        <w:contextualSpacing/>
        <w:jc w:val="both"/>
        <w:rPr>
          <w:sz w:val="28"/>
          <w:szCs w:val="28"/>
        </w:rPr>
      </w:pPr>
      <w:r w:rsidRPr="0099686D">
        <w:rPr>
          <w:spacing w:val="-2"/>
          <w:sz w:val="28"/>
          <w:szCs w:val="28"/>
        </w:rPr>
        <w:t>Н</w:t>
      </w:r>
      <w:r w:rsidRPr="0099686D">
        <w:rPr>
          <w:sz w:val="28"/>
          <w:szCs w:val="28"/>
        </w:rPr>
        <w:t>а</w:t>
      </w:r>
      <w:r w:rsidRPr="0099686D">
        <w:rPr>
          <w:spacing w:val="14"/>
          <w:sz w:val="28"/>
          <w:szCs w:val="28"/>
        </w:rPr>
        <w:t xml:space="preserve"> </w:t>
      </w:r>
      <w:r w:rsidRPr="0099686D">
        <w:rPr>
          <w:spacing w:val="1"/>
          <w:sz w:val="28"/>
          <w:szCs w:val="28"/>
        </w:rPr>
        <w:t>р</w:t>
      </w:r>
      <w:r w:rsidRPr="0099686D">
        <w:rPr>
          <w:sz w:val="28"/>
          <w:szCs w:val="28"/>
        </w:rPr>
        <w:t>а</w:t>
      </w:r>
      <w:r w:rsidRPr="0099686D">
        <w:rPr>
          <w:spacing w:val="-3"/>
          <w:sz w:val="28"/>
          <w:szCs w:val="28"/>
        </w:rPr>
        <w:t>с</w:t>
      </w:r>
      <w:r w:rsidRPr="0099686D">
        <w:rPr>
          <w:spacing w:val="-2"/>
          <w:sz w:val="28"/>
          <w:szCs w:val="28"/>
        </w:rPr>
        <w:t>п</w:t>
      </w:r>
      <w:r w:rsidRPr="0099686D">
        <w:rPr>
          <w:spacing w:val="1"/>
          <w:sz w:val="28"/>
          <w:szCs w:val="28"/>
        </w:rPr>
        <w:t>р</w:t>
      </w:r>
      <w:r w:rsidRPr="0099686D">
        <w:rPr>
          <w:sz w:val="28"/>
          <w:szCs w:val="28"/>
        </w:rPr>
        <w:t>е</w:t>
      </w:r>
      <w:r w:rsidRPr="0099686D">
        <w:rPr>
          <w:spacing w:val="-2"/>
          <w:sz w:val="28"/>
          <w:szCs w:val="28"/>
        </w:rPr>
        <w:t>д</w:t>
      </w:r>
      <w:r w:rsidRPr="0099686D">
        <w:rPr>
          <w:sz w:val="28"/>
          <w:szCs w:val="28"/>
        </w:rPr>
        <w:t>е</w:t>
      </w:r>
      <w:r w:rsidRPr="0099686D">
        <w:rPr>
          <w:spacing w:val="-1"/>
          <w:sz w:val="28"/>
          <w:szCs w:val="28"/>
        </w:rPr>
        <w:t>л</w:t>
      </w:r>
      <w:r w:rsidRPr="0099686D">
        <w:rPr>
          <w:sz w:val="28"/>
          <w:szCs w:val="28"/>
        </w:rPr>
        <w:t>е</w:t>
      </w:r>
      <w:r w:rsidRPr="0099686D">
        <w:rPr>
          <w:spacing w:val="-2"/>
          <w:sz w:val="28"/>
          <w:szCs w:val="28"/>
        </w:rPr>
        <w:t>н</w:t>
      </w:r>
      <w:r w:rsidRPr="0099686D">
        <w:rPr>
          <w:sz w:val="28"/>
          <w:szCs w:val="28"/>
        </w:rPr>
        <w:t>ие</w:t>
      </w:r>
      <w:r w:rsidRPr="0099686D">
        <w:rPr>
          <w:spacing w:val="14"/>
          <w:sz w:val="28"/>
          <w:szCs w:val="28"/>
        </w:rPr>
        <w:t xml:space="preserve"> </w:t>
      </w:r>
      <w:r w:rsidRPr="0099686D">
        <w:rPr>
          <w:spacing w:val="-3"/>
          <w:sz w:val="28"/>
          <w:szCs w:val="28"/>
        </w:rPr>
        <w:t>э</w:t>
      </w:r>
      <w:r w:rsidRPr="0099686D">
        <w:rPr>
          <w:sz w:val="28"/>
          <w:szCs w:val="28"/>
        </w:rPr>
        <w:t>к</w:t>
      </w:r>
      <w:r w:rsidRPr="0099686D">
        <w:rPr>
          <w:spacing w:val="-2"/>
          <w:sz w:val="28"/>
          <w:szCs w:val="28"/>
        </w:rPr>
        <w:t>о</w:t>
      </w:r>
      <w:r w:rsidRPr="0099686D">
        <w:rPr>
          <w:spacing w:val="1"/>
          <w:sz w:val="28"/>
          <w:szCs w:val="28"/>
        </w:rPr>
        <w:t>но</w:t>
      </w:r>
      <w:r w:rsidRPr="0099686D">
        <w:rPr>
          <w:spacing w:val="-3"/>
          <w:sz w:val="28"/>
          <w:szCs w:val="28"/>
        </w:rPr>
        <w:t>м</w:t>
      </w:r>
      <w:r w:rsidRPr="0099686D">
        <w:rPr>
          <w:sz w:val="28"/>
          <w:szCs w:val="28"/>
        </w:rPr>
        <w:t>ич</w:t>
      </w:r>
      <w:r w:rsidRPr="0099686D">
        <w:rPr>
          <w:spacing w:val="-3"/>
          <w:sz w:val="28"/>
          <w:szCs w:val="28"/>
        </w:rPr>
        <w:t>е</w:t>
      </w:r>
      <w:r w:rsidRPr="0099686D">
        <w:rPr>
          <w:sz w:val="28"/>
          <w:szCs w:val="28"/>
        </w:rPr>
        <w:t>с</w:t>
      </w:r>
      <w:r w:rsidRPr="0099686D">
        <w:rPr>
          <w:spacing w:val="-3"/>
          <w:sz w:val="28"/>
          <w:szCs w:val="28"/>
        </w:rPr>
        <w:t>к</w:t>
      </w:r>
      <w:r w:rsidRPr="0099686D">
        <w:rPr>
          <w:spacing w:val="1"/>
          <w:sz w:val="28"/>
          <w:szCs w:val="28"/>
        </w:rPr>
        <w:t>о</w:t>
      </w:r>
      <w:r w:rsidRPr="0099686D">
        <w:rPr>
          <w:sz w:val="28"/>
          <w:szCs w:val="28"/>
        </w:rPr>
        <w:t>го</w:t>
      </w:r>
      <w:r w:rsidRPr="0099686D">
        <w:rPr>
          <w:spacing w:val="12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э</w:t>
      </w:r>
      <w:r w:rsidRPr="0099686D">
        <w:rPr>
          <w:sz w:val="28"/>
          <w:szCs w:val="28"/>
        </w:rPr>
        <w:t>ф</w:t>
      </w:r>
      <w:r w:rsidRPr="0099686D">
        <w:rPr>
          <w:spacing w:val="-2"/>
          <w:sz w:val="28"/>
          <w:szCs w:val="28"/>
        </w:rPr>
        <w:t>ф</w:t>
      </w:r>
      <w:r w:rsidRPr="0099686D">
        <w:rPr>
          <w:sz w:val="28"/>
          <w:szCs w:val="28"/>
        </w:rPr>
        <w:t>ек</w:t>
      </w:r>
      <w:r w:rsidRPr="0099686D">
        <w:rPr>
          <w:spacing w:val="-1"/>
          <w:sz w:val="28"/>
          <w:szCs w:val="28"/>
        </w:rPr>
        <w:t>т</w:t>
      </w:r>
      <w:r w:rsidRPr="0099686D">
        <w:rPr>
          <w:sz w:val="28"/>
          <w:szCs w:val="28"/>
        </w:rPr>
        <w:t>а</w:t>
      </w:r>
      <w:r w:rsidRPr="0099686D">
        <w:rPr>
          <w:spacing w:val="14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м</w:t>
      </w:r>
      <w:r w:rsidRPr="0099686D">
        <w:rPr>
          <w:spacing w:val="-3"/>
          <w:sz w:val="28"/>
          <w:szCs w:val="28"/>
        </w:rPr>
        <w:t>е</w:t>
      </w:r>
      <w:r w:rsidRPr="0099686D">
        <w:rPr>
          <w:sz w:val="28"/>
          <w:szCs w:val="28"/>
        </w:rPr>
        <w:t>ж</w:t>
      </w:r>
      <w:r w:rsidRPr="0099686D">
        <w:rPr>
          <w:spacing w:val="1"/>
          <w:sz w:val="28"/>
          <w:szCs w:val="28"/>
        </w:rPr>
        <w:t>д</w:t>
      </w:r>
      <w:r w:rsidRPr="0099686D">
        <w:rPr>
          <w:sz w:val="28"/>
          <w:szCs w:val="28"/>
        </w:rPr>
        <w:t>у</w:t>
      </w:r>
      <w:r w:rsidRPr="0099686D">
        <w:rPr>
          <w:spacing w:val="10"/>
          <w:sz w:val="28"/>
          <w:szCs w:val="28"/>
        </w:rPr>
        <w:t xml:space="preserve"> </w:t>
      </w:r>
      <w:r w:rsidRPr="0099686D">
        <w:rPr>
          <w:spacing w:val="-2"/>
          <w:sz w:val="28"/>
          <w:szCs w:val="28"/>
        </w:rPr>
        <w:t>п</w:t>
      </w:r>
      <w:r w:rsidRPr="0099686D">
        <w:rPr>
          <w:spacing w:val="1"/>
          <w:sz w:val="28"/>
          <w:szCs w:val="28"/>
        </w:rPr>
        <w:t>р</w:t>
      </w:r>
      <w:r w:rsidRPr="0099686D">
        <w:rPr>
          <w:spacing w:val="-2"/>
          <w:sz w:val="28"/>
          <w:szCs w:val="28"/>
        </w:rPr>
        <w:t>о</w:t>
      </w:r>
      <w:r w:rsidRPr="0099686D">
        <w:rPr>
          <w:sz w:val="28"/>
          <w:szCs w:val="28"/>
        </w:rPr>
        <w:t>и</w:t>
      </w:r>
      <w:r w:rsidRPr="0099686D">
        <w:rPr>
          <w:spacing w:val="-1"/>
          <w:sz w:val="28"/>
          <w:szCs w:val="28"/>
        </w:rPr>
        <w:t>зв</w:t>
      </w:r>
      <w:r w:rsidRPr="0099686D">
        <w:rPr>
          <w:spacing w:val="-2"/>
          <w:sz w:val="28"/>
          <w:szCs w:val="28"/>
        </w:rPr>
        <w:t>о</w:t>
      </w:r>
      <w:r w:rsidRPr="0099686D">
        <w:rPr>
          <w:spacing w:val="1"/>
          <w:sz w:val="28"/>
          <w:szCs w:val="28"/>
        </w:rPr>
        <w:t>д</w:t>
      </w:r>
      <w:r w:rsidRPr="0099686D">
        <w:rPr>
          <w:sz w:val="28"/>
          <w:szCs w:val="28"/>
        </w:rPr>
        <w:t>с</w:t>
      </w:r>
      <w:r w:rsidRPr="0099686D">
        <w:rPr>
          <w:spacing w:val="-1"/>
          <w:sz w:val="28"/>
          <w:szCs w:val="28"/>
        </w:rPr>
        <w:t>тв</w:t>
      </w:r>
      <w:r w:rsidRPr="0099686D">
        <w:rPr>
          <w:spacing w:val="-2"/>
          <w:sz w:val="28"/>
          <w:szCs w:val="28"/>
        </w:rPr>
        <w:t>о</w:t>
      </w:r>
      <w:r w:rsidRPr="0099686D">
        <w:rPr>
          <w:sz w:val="28"/>
          <w:szCs w:val="28"/>
        </w:rPr>
        <w:t>м</w:t>
      </w:r>
      <w:r w:rsidRPr="0099686D">
        <w:rPr>
          <w:spacing w:val="13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т</w:t>
      </w:r>
      <w:r w:rsidRPr="0099686D">
        <w:rPr>
          <w:spacing w:val="-3"/>
          <w:sz w:val="28"/>
          <w:szCs w:val="28"/>
        </w:rPr>
        <w:t>е</w:t>
      </w:r>
      <w:r w:rsidRPr="0099686D">
        <w:rPr>
          <w:spacing w:val="1"/>
          <w:sz w:val="28"/>
          <w:szCs w:val="28"/>
        </w:rPr>
        <w:t>п</w:t>
      </w:r>
      <w:r w:rsidRPr="0099686D">
        <w:rPr>
          <w:spacing w:val="-1"/>
          <w:sz w:val="28"/>
          <w:szCs w:val="28"/>
        </w:rPr>
        <w:t>л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3"/>
          <w:sz w:val="28"/>
          <w:szCs w:val="28"/>
        </w:rPr>
        <w:t>в</w:t>
      </w:r>
      <w:r w:rsidRPr="0099686D">
        <w:rPr>
          <w:spacing w:val="-2"/>
          <w:sz w:val="28"/>
          <w:szCs w:val="28"/>
        </w:rPr>
        <w:t>о</w:t>
      </w:r>
      <w:r w:rsidRPr="0099686D">
        <w:rPr>
          <w:sz w:val="28"/>
          <w:szCs w:val="28"/>
        </w:rPr>
        <w:t xml:space="preserve">й </w:t>
      </w:r>
      <w:r w:rsidRPr="0099686D">
        <w:rPr>
          <w:spacing w:val="-1"/>
          <w:sz w:val="28"/>
          <w:szCs w:val="28"/>
        </w:rPr>
        <w:t>э</w:t>
      </w:r>
      <w:r w:rsidRPr="0099686D">
        <w:rPr>
          <w:spacing w:val="1"/>
          <w:sz w:val="28"/>
          <w:szCs w:val="28"/>
        </w:rPr>
        <w:t>н</w:t>
      </w:r>
      <w:r w:rsidRPr="0099686D">
        <w:rPr>
          <w:sz w:val="28"/>
          <w:szCs w:val="28"/>
        </w:rPr>
        <w:t>е</w:t>
      </w:r>
      <w:r w:rsidRPr="0099686D">
        <w:rPr>
          <w:spacing w:val="-2"/>
          <w:sz w:val="28"/>
          <w:szCs w:val="28"/>
        </w:rPr>
        <w:t>р</w:t>
      </w:r>
      <w:r w:rsidRPr="0099686D">
        <w:rPr>
          <w:sz w:val="28"/>
          <w:szCs w:val="28"/>
        </w:rPr>
        <w:t>г</w:t>
      </w:r>
      <w:r w:rsidRPr="0099686D">
        <w:rPr>
          <w:spacing w:val="-2"/>
          <w:sz w:val="28"/>
          <w:szCs w:val="28"/>
        </w:rPr>
        <w:t>и</w:t>
      </w:r>
      <w:r w:rsidRPr="0099686D">
        <w:rPr>
          <w:sz w:val="28"/>
          <w:szCs w:val="28"/>
        </w:rPr>
        <w:t>и</w:t>
      </w:r>
      <w:r w:rsidRPr="0099686D">
        <w:rPr>
          <w:spacing w:val="43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т</w:t>
      </w:r>
      <w:r w:rsidRPr="0099686D">
        <w:rPr>
          <w:sz w:val="28"/>
          <w:szCs w:val="28"/>
        </w:rPr>
        <w:t>акже</w:t>
      </w:r>
      <w:r w:rsidRPr="0099686D">
        <w:rPr>
          <w:spacing w:val="42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вл</w:t>
      </w:r>
      <w:r w:rsidRPr="0099686D">
        <w:rPr>
          <w:spacing w:val="-2"/>
          <w:sz w:val="28"/>
          <w:szCs w:val="28"/>
        </w:rPr>
        <w:t>ия</w:t>
      </w:r>
      <w:r w:rsidRPr="0099686D">
        <w:rPr>
          <w:spacing w:val="-1"/>
          <w:sz w:val="28"/>
          <w:szCs w:val="28"/>
        </w:rPr>
        <w:t>ю</w:t>
      </w:r>
      <w:r w:rsidRPr="0099686D">
        <w:rPr>
          <w:sz w:val="28"/>
          <w:szCs w:val="28"/>
        </w:rPr>
        <w:t>т</w:t>
      </w:r>
      <w:r w:rsidRPr="0099686D">
        <w:rPr>
          <w:spacing w:val="42"/>
          <w:sz w:val="28"/>
          <w:szCs w:val="28"/>
        </w:rPr>
        <w:t xml:space="preserve"> 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1"/>
          <w:sz w:val="28"/>
          <w:szCs w:val="28"/>
        </w:rPr>
        <w:t>т</w:t>
      </w:r>
      <w:r w:rsidRPr="0099686D">
        <w:rPr>
          <w:spacing w:val="1"/>
          <w:sz w:val="28"/>
          <w:szCs w:val="28"/>
        </w:rPr>
        <w:t>п</w:t>
      </w:r>
      <w:r w:rsidRPr="0099686D">
        <w:rPr>
          <w:spacing w:val="-4"/>
          <w:sz w:val="28"/>
          <w:szCs w:val="28"/>
        </w:rPr>
        <w:t>у</w:t>
      </w:r>
      <w:r w:rsidRPr="0099686D">
        <w:rPr>
          <w:sz w:val="28"/>
          <w:szCs w:val="28"/>
        </w:rPr>
        <w:t>скные</w:t>
      </w:r>
      <w:r w:rsidRPr="0099686D">
        <w:rPr>
          <w:spacing w:val="42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т</w:t>
      </w:r>
      <w:r w:rsidRPr="0099686D">
        <w:rPr>
          <w:spacing w:val="-3"/>
          <w:sz w:val="28"/>
          <w:szCs w:val="28"/>
        </w:rPr>
        <w:t>а</w:t>
      </w:r>
      <w:r w:rsidRPr="0099686D">
        <w:rPr>
          <w:spacing w:val="1"/>
          <w:sz w:val="28"/>
          <w:szCs w:val="28"/>
        </w:rPr>
        <w:t>р</w:t>
      </w:r>
      <w:r w:rsidRPr="0099686D">
        <w:rPr>
          <w:spacing w:val="-2"/>
          <w:sz w:val="28"/>
          <w:szCs w:val="28"/>
        </w:rPr>
        <w:t>и</w:t>
      </w:r>
      <w:r w:rsidRPr="0099686D">
        <w:rPr>
          <w:sz w:val="28"/>
          <w:szCs w:val="28"/>
        </w:rPr>
        <w:t>фы</w:t>
      </w:r>
      <w:r w:rsidRPr="0099686D">
        <w:rPr>
          <w:spacing w:val="43"/>
          <w:sz w:val="28"/>
          <w:szCs w:val="28"/>
        </w:rPr>
        <w:t xml:space="preserve"> </w:t>
      </w:r>
      <w:r w:rsidRPr="0099686D">
        <w:rPr>
          <w:sz w:val="28"/>
          <w:szCs w:val="28"/>
        </w:rPr>
        <w:t>на</w:t>
      </w:r>
      <w:r w:rsidRPr="0099686D">
        <w:rPr>
          <w:spacing w:val="42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т</w:t>
      </w:r>
      <w:r w:rsidRPr="0099686D">
        <w:rPr>
          <w:spacing w:val="-3"/>
          <w:sz w:val="28"/>
          <w:szCs w:val="28"/>
        </w:rPr>
        <w:t>е</w:t>
      </w:r>
      <w:r w:rsidRPr="0099686D">
        <w:rPr>
          <w:sz w:val="28"/>
          <w:szCs w:val="28"/>
        </w:rPr>
        <w:t>п</w:t>
      </w:r>
      <w:r w:rsidRPr="0099686D">
        <w:rPr>
          <w:spacing w:val="-1"/>
          <w:sz w:val="28"/>
          <w:szCs w:val="28"/>
        </w:rPr>
        <w:t>л</w:t>
      </w:r>
      <w:r w:rsidRPr="0099686D">
        <w:rPr>
          <w:spacing w:val="1"/>
          <w:sz w:val="28"/>
          <w:szCs w:val="28"/>
        </w:rPr>
        <w:t>о</w:t>
      </w:r>
      <w:r w:rsidRPr="0099686D">
        <w:rPr>
          <w:spacing w:val="-1"/>
          <w:sz w:val="28"/>
          <w:szCs w:val="28"/>
        </w:rPr>
        <w:t>в</w:t>
      </w:r>
      <w:r w:rsidRPr="0099686D">
        <w:rPr>
          <w:spacing w:val="-4"/>
          <w:sz w:val="28"/>
          <w:szCs w:val="28"/>
        </w:rPr>
        <w:t>у</w:t>
      </w:r>
      <w:r w:rsidRPr="0099686D">
        <w:rPr>
          <w:sz w:val="28"/>
          <w:szCs w:val="28"/>
        </w:rPr>
        <w:t>ю</w:t>
      </w:r>
      <w:r w:rsidRPr="0099686D">
        <w:rPr>
          <w:spacing w:val="41"/>
          <w:sz w:val="28"/>
          <w:szCs w:val="28"/>
        </w:rPr>
        <w:t xml:space="preserve"> </w:t>
      </w:r>
      <w:r w:rsidRPr="0099686D">
        <w:rPr>
          <w:spacing w:val="-1"/>
          <w:sz w:val="28"/>
          <w:szCs w:val="28"/>
        </w:rPr>
        <w:t>э</w:t>
      </w:r>
      <w:r w:rsidRPr="0099686D">
        <w:rPr>
          <w:sz w:val="28"/>
          <w:szCs w:val="28"/>
        </w:rPr>
        <w:t>не</w:t>
      </w:r>
      <w:r w:rsidRPr="0099686D">
        <w:rPr>
          <w:spacing w:val="1"/>
          <w:sz w:val="28"/>
          <w:szCs w:val="28"/>
        </w:rPr>
        <w:t>р</w:t>
      </w:r>
      <w:r w:rsidRPr="0099686D">
        <w:rPr>
          <w:spacing w:val="-3"/>
          <w:sz w:val="28"/>
          <w:szCs w:val="28"/>
        </w:rPr>
        <w:t>г</w:t>
      </w:r>
      <w:r w:rsidRPr="0099686D">
        <w:rPr>
          <w:spacing w:val="1"/>
          <w:sz w:val="28"/>
          <w:szCs w:val="28"/>
        </w:rPr>
        <w:t>и</w:t>
      </w:r>
      <w:r w:rsidRPr="0099686D">
        <w:rPr>
          <w:sz w:val="28"/>
          <w:szCs w:val="28"/>
        </w:rPr>
        <w:t>ю</w:t>
      </w:r>
      <w:r w:rsidRPr="0099686D">
        <w:rPr>
          <w:spacing w:val="41"/>
          <w:sz w:val="28"/>
          <w:szCs w:val="28"/>
        </w:rPr>
        <w:t xml:space="preserve"> </w:t>
      </w:r>
      <w:r w:rsidRPr="0099686D">
        <w:rPr>
          <w:sz w:val="28"/>
          <w:szCs w:val="28"/>
        </w:rPr>
        <w:t>в</w:t>
      </w:r>
      <w:r w:rsidRPr="0099686D">
        <w:rPr>
          <w:spacing w:val="42"/>
          <w:sz w:val="28"/>
          <w:szCs w:val="28"/>
        </w:rPr>
        <w:t xml:space="preserve"> </w:t>
      </w:r>
      <w:r w:rsidRPr="0099686D">
        <w:rPr>
          <w:sz w:val="28"/>
          <w:szCs w:val="28"/>
        </w:rPr>
        <w:t>каж</w:t>
      </w:r>
      <w:r w:rsidRPr="0099686D">
        <w:rPr>
          <w:spacing w:val="-2"/>
          <w:sz w:val="28"/>
          <w:szCs w:val="28"/>
        </w:rPr>
        <w:t>д</w:t>
      </w:r>
      <w:r w:rsidRPr="0099686D">
        <w:rPr>
          <w:sz w:val="28"/>
          <w:szCs w:val="28"/>
        </w:rPr>
        <w:t>ый</w:t>
      </w:r>
      <w:r w:rsidRPr="0099686D">
        <w:rPr>
          <w:spacing w:val="43"/>
          <w:sz w:val="28"/>
          <w:szCs w:val="28"/>
        </w:rPr>
        <w:t xml:space="preserve"> </w:t>
      </w:r>
      <w:r w:rsidRPr="0099686D">
        <w:rPr>
          <w:spacing w:val="-3"/>
          <w:sz w:val="28"/>
          <w:szCs w:val="28"/>
        </w:rPr>
        <w:t>г</w:t>
      </w:r>
      <w:r w:rsidRPr="0099686D">
        <w:rPr>
          <w:spacing w:val="-2"/>
          <w:sz w:val="28"/>
          <w:szCs w:val="28"/>
        </w:rPr>
        <w:t>о</w:t>
      </w:r>
      <w:r w:rsidRPr="0099686D">
        <w:rPr>
          <w:sz w:val="28"/>
          <w:szCs w:val="28"/>
        </w:rPr>
        <w:t xml:space="preserve">д </w:t>
      </w:r>
      <w:r w:rsidRPr="0099686D">
        <w:rPr>
          <w:spacing w:val="1"/>
          <w:sz w:val="28"/>
          <w:szCs w:val="28"/>
        </w:rPr>
        <w:t>р</w:t>
      </w:r>
      <w:r w:rsidRPr="0099686D">
        <w:rPr>
          <w:sz w:val="28"/>
          <w:szCs w:val="28"/>
        </w:rPr>
        <w:t>еа</w:t>
      </w:r>
      <w:r w:rsidRPr="0099686D">
        <w:rPr>
          <w:spacing w:val="-1"/>
          <w:sz w:val="28"/>
          <w:szCs w:val="28"/>
        </w:rPr>
        <w:t>л</w:t>
      </w:r>
      <w:r w:rsidRPr="0099686D">
        <w:rPr>
          <w:sz w:val="28"/>
          <w:szCs w:val="28"/>
        </w:rPr>
        <w:t>и</w:t>
      </w:r>
      <w:r w:rsidRPr="0099686D">
        <w:rPr>
          <w:spacing w:val="-3"/>
          <w:sz w:val="28"/>
          <w:szCs w:val="28"/>
        </w:rPr>
        <w:t>з</w:t>
      </w:r>
      <w:r w:rsidRPr="0099686D">
        <w:rPr>
          <w:sz w:val="28"/>
          <w:szCs w:val="28"/>
        </w:rPr>
        <w:t>а</w:t>
      </w:r>
      <w:r w:rsidRPr="0099686D">
        <w:rPr>
          <w:spacing w:val="-2"/>
          <w:sz w:val="28"/>
          <w:szCs w:val="28"/>
        </w:rPr>
        <w:t>ц</w:t>
      </w:r>
      <w:r w:rsidRPr="0099686D">
        <w:rPr>
          <w:sz w:val="28"/>
          <w:szCs w:val="28"/>
        </w:rPr>
        <w:t>ии п</w:t>
      </w:r>
      <w:r w:rsidRPr="0099686D">
        <w:rPr>
          <w:spacing w:val="-2"/>
          <w:sz w:val="28"/>
          <w:szCs w:val="28"/>
        </w:rPr>
        <w:t>р</w:t>
      </w:r>
      <w:r w:rsidRPr="0099686D">
        <w:rPr>
          <w:spacing w:val="1"/>
          <w:sz w:val="28"/>
          <w:szCs w:val="28"/>
        </w:rPr>
        <w:t>о</w:t>
      </w:r>
      <w:r w:rsidRPr="0099686D">
        <w:rPr>
          <w:sz w:val="28"/>
          <w:szCs w:val="28"/>
        </w:rPr>
        <w:t>ек</w:t>
      </w:r>
      <w:r w:rsidRPr="0099686D">
        <w:rPr>
          <w:spacing w:val="-3"/>
          <w:sz w:val="28"/>
          <w:szCs w:val="28"/>
        </w:rPr>
        <w:t>т</w:t>
      </w:r>
      <w:r w:rsidRPr="0099686D">
        <w:rPr>
          <w:sz w:val="28"/>
          <w:szCs w:val="28"/>
        </w:rPr>
        <w:t>а.</w:t>
      </w:r>
    </w:p>
    <w:bookmarkEnd w:id="105"/>
    <w:p w:rsidR="0025272B" w:rsidRPr="00A02401" w:rsidRDefault="0025272B" w:rsidP="00130AA2">
      <w:pPr>
        <w:pStyle w:val="aff9"/>
        <w:kinsoku w:val="0"/>
        <w:overflowPunct w:val="0"/>
        <w:spacing w:before="66"/>
        <w:ind w:left="142"/>
        <w:contextualSpacing/>
        <w:jc w:val="both"/>
        <w:rPr>
          <w:rFonts w:ascii="Times New Roman" w:hAnsi="Times New Roman"/>
          <w:sz w:val="28"/>
          <w:szCs w:val="28"/>
        </w:rPr>
        <w:sectPr w:rsidR="0025272B" w:rsidRPr="00A02401" w:rsidSect="00F95639">
          <w:headerReference w:type="default" r:id="rId25"/>
          <w:headerReference w:type="first" r:id="rId26"/>
          <w:pgSz w:w="11906" w:h="16838"/>
          <w:pgMar w:top="567" w:right="567" w:bottom="567" w:left="1418" w:header="708" w:footer="708" w:gutter="0"/>
          <w:cols w:space="708"/>
          <w:titlePg/>
          <w:docGrid w:linePitch="360"/>
        </w:sectPr>
      </w:pPr>
    </w:p>
    <w:p w:rsidR="00203C08" w:rsidRPr="0099686D" w:rsidRDefault="00203C08" w:rsidP="00130AA2">
      <w:pPr>
        <w:pStyle w:val="10"/>
        <w:spacing w:line="240" w:lineRule="auto"/>
        <w:contextualSpacing/>
        <w:jc w:val="center"/>
        <w:rPr>
          <w:rFonts w:ascii="Times New Roman" w:hAnsi="Times New Roman"/>
          <w:color w:val="auto"/>
        </w:rPr>
      </w:pPr>
      <w:bookmarkStart w:id="106" w:name="_Toc27493008"/>
      <w:r w:rsidRPr="0099686D">
        <w:rPr>
          <w:rFonts w:ascii="Times New Roman" w:hAnsi="Times New Roman"/>
          <w:color w:val="auto"/>
        </w:rPr>
        <w:lastRenderedPageBreak/>
        <w:t>НОРМАТИВНО-ТЕХНИЧЕСКАЯ (ССЫЛОЧНАЯ) ЛИТЕРАТУРА</w:t>
      </w:r>
      <w:bookmarkEnd w:id="106"/>
    </w:p>
    <w:p w:rsidR="00F078D4" w:rsidRPr="00F078D4" w:rsidRDefault="00F078D4" w:rsidP="00F078D4">
      <w:pPr>
        <w:pStyle w:val="TableParagraph"/>
        <w:spacing w:line="360" w:lineRule="auto"/>
        <w:ind w:right="-59" w:firstLine="567"/>
        <w:jc w:val="both"/>
        <w:rPr>
          <w:color w:val="FF0000"/>
          <w:sz w:val="28"/>
          <w:szCs w:val="28"/>
        </w:rPr>
      </w:pPr>
    </w:p>
    <w:p w:rsidR="00DF02B9" w:rsidRPr="00DF02B9" w:rsidRDefault="00DF02B9" w:rsidP="00DF02B9">
      <w:pPr>
        <w:pStyle w:val="TableParagraph"/>
        <w:spacing w:line="360" w:lineRule="auto"/>
        <w:ind w:right="-59" w:firstLine="567"/>
        <w:jc w:val="both"/>
        <w:rPr>
          <w:color w:val="FF0000"/>
          <w:sz w:val="28"/>
          <w:szCs w:val="28"/>
        </w:rPr>
      </w:pPr>
      <w:r w:rsidRPr="00DF02B9">
        <w:rPr>
          <w:color w:val="FF0000"/>
          <w:sz w:val="28"/>
          <w:szCs w:val="28"/>
        </w:rPr>
        <w:t>1. Постановление Правительства Российской Федерации от 22.02.2012 г. № 154 «О требованиях к схемам теплоснабжения, порядку их разработки и утве</w:t>
      </w:r>
      <w:r w:rsidRPr="00DF02B9">
        <w:rPr>
          <w:color w:val="FF0000"/>
          <w:sz w:val="28"/>
          <w:szCs w:val="28"/>
        </w:rPr>
        <w:t>р</w:t>
      </w:r>
      <w:r w:rsidRPr="00DF02B9">
        <w:rPr>
          <w:color w:val="FF0000"/>
          <w:sz w:val="28"/>
          <w:szCs w:val="28"/>
        </w:rPr>
        <w:t>ждения»;</w:t>
      </w:r>
    </w:p>
    <w:p w:rsidR="00DF02B9" w:rsidRPr="00DF02B9" w:rsidRDefault="00DF02B9" w:rsidP="00DF02B9">
      <w:pPr>
        <w:pStyle w:val="TableParagraph"/>
        <w:spacing w:line="360" w:lineRule="auto"/>
        <w:ind w:right="-59" w:firstLine="567"/>
        <w:jc w:val="both"/>
        <w:rPr>
          <w:color w:val="FF0000"/>
          <w:sz w:val="28"/>
          <w:szCs w:val="28"/>
        </w:rPr>
      </w:pPr>
      <w:r w:rsidRPr="00DF02B9">
        <w:rPr>
          <w:color w:val="FF0000"/>
          <w:sz w:val="28"/>
          <w:szCs w:val="28"/>
        </w:rPr>
        <w:t>2. Приказ Министерства энергетики РФ от 5 марта 2019 г. № 212 «Об утве</w:t>
      </w:r>
      <w:r w:rsidRPr="00DF02B9">
        <w:rPr>
          <w:color w:val="FF0000"/>
          <w:sz w:val="28"/>
          <w:szCs w:val="28"/>
        </w:rPr>
        <w:t>р</w:t>
      </w:r>
      <w:r w:rsidRPr="00DF02B9">
        <w:rPr>
          <w:color w:val="FF0000"/>
          <w:sz w:val="28"/>
          <w:szCs w:val="28"/>
        </w:rPr>
        <w:t>ждении Методических указаний по разработке схем теплоснабжения»;</w:t>
      </w:r>
    </w:p>
    <w:p w:rsidR="00DF02B9" w:rsidRPr="00DF02B9" w:rsidRDefault="00DF02B9" w:rsidP="00DF02B9">
      <w:pPr>
        <w:pStyle w:val="TableParagraph"/>
        <w:spacing w:line="360" w:lineRule="auto"/>
        <w:ind w:right="-59" w:firstLine="567"/>
        <w:jc w:val="both"/>
        <w:rPr>
          <w:color w:val="FF0000"/>
          <w:sz w:val="28"/>
          <w:szCs w:val="28"/>
        </w:rPr>
      </w:pPr>
      <w:r w:rsidRPr="00DF02B9">
        <w:rPr>
          <w:color w:val="FF0000"/>
          <w:sz w:val="28"/>
          <w:szCs w:val="28"/>
        </w:rPr>
        <w:t>3. СП 50.13330.2012. «СНиП 23-02-2003. Тепловая защита зданий». Утве</w:t>
      </w:r>
      <w:r w:rsidRPr="00DF02B9">
        <w:rPr>
          <w:color w:val="FF0000"/>
          <w:sz w:val="28"/>
          <w:szCs w:val="28"/>
        </w:rPr>
        <w:t>р</w:t>
      </w:r>
      <w:r w:rsidRPr="00DF02B9">
        <w:rPr>
          <w:color w:val="FF0000"/>
          <w:sz w:val="28"/>
          <w:szCs w:val="28"/>
        </w:rPr>
        <w:t>жден Приказом Минстроя России от 13.06.2012 г. № 265;</w:t>
      </w:r>
    </w:p>
    <w:p w:rsidR="00DF02B9" w:rsidRPr="00DF02B9" w:rsidRDefault="00DF02B9" w:rsidP="00DF02B9">
      <w:pPr>
        <w:pStyle w:val="TableParagraph"/>
        <w:spacing w:line="360" w:lineRule="auto"/>
        <w:ind w:right="-59" w:firstLine="567"/>
        <w:jc w:val="both"/>
        <w:rPr>
          <w:color w:val="FF0000"/>
          <w:sz w:val="28"/>
          <w:szCs w:val="28"/>
        </w:rPr>
      </w:pPr>
      <w:r w:rsidRPr="00DF02B9">
        <w:rPr>
          <w:color w:val="FF0000"/>
          <w:sz w:val="28"/>
          <w:szCs w:val="28"/>
        </w:rPr>
        <w:t>4. СП 61.13330.2012 «СНиП 41-03-2003 Тепловая изоляция оборудования и трубопроводов». Утвержден Приказом Минстроя России от 27.12.2011 г. № 608;</w:t>
      </w:r>
    </w:p>
    <w:p w:rsidR="00DF02B9" w:rsidRPr="00DF02B9" w:rsidRDefault="00DF02B9" w:rsidP="00DF02B9">
      <w:pPr>
        <w:pStyle w:val="TableParagraph"/>
        <w:spacing w:line="360" w:lineRule="auto"/>
        <w:ind w:right="-59" w:firstLine="567"/>
        <w:jc w:val="both"/>
        <w:rPr>
          <w:color w:val="FF0000"/>
          <w:sz w:val="28"/>
          <w:szCs w:val="28"/>
        </w:rPr>
      </w:pPr>
      <w:r w:rsidRPr="00DF02B9">
        <w:rPr>
          <w:color w:val="FF0000"/>
          <w:sz w:val="28"/>
          <w:szCs w:val="28"/>
        </w:rPr>
        <w:t>5. СП 131.13330.2020 «СНиП 23-01-99* Строительная климатология». Утве</w:t>
      </w:r>
      <w:r w:rsidRPr="00DF02B9">
        <w:rPr>
          <w:color w:val="FF0000"/>
          <w:sz w:val="28"/>
          <w:szCs w:val="28"/>
        </w:rPr>
        <w:t>р</w:t>
      </w:r>
      <w:r w:rsidRPr="00DF02B9">
        <w:rPr>
          <w:color w:val="FF0000"/>
          <w:sz w:val="28"/>
          <w:szCs w:val="28"/>
        </w:rPr>
        <w:t>жден Приказом Минстроя России от 24.12.2020 г. № 859/пр.;</w:t>
      </w:r>
    </w:p>
    <w:p w:rsidR="00DF02B9" w:rsidRPr="00DF02B9" w:rsidRDefault="00DF02B9" w:rsidP="00DF02B9">
      <w:pPr>
        <w:pStyle w:val="TableParagraph"/>
        <w:spacing w:line="360" w:lineRule="auto"/>
        <w:ind w:right="-59" w:firstLine="567"/>
        <w:jc w:val="both"/>
        <w:rPr>
          <w:color w:val="FF0000"/>
          <w:sz w:val="28"/>
          <w:szCs w:val="28"/>
        </w:rPr>
      </w:pPr>
      <w:r w:rsidRPr="00DF02B9">
        <w:rPr>
          <w:color w:val="FF0000"/>
          <w:sz w:val="28"/>
          <w:szCs w:val="28"/>
        </w:rPr>
        <w:t>6. СП 89.13330.2016 «СНиП II-35-76 Котельные установки». Утвержден Пр</w:t>
      </w:r>
      <w:r w:rsidRPr="00DF02B9">
        <w:rPr>
          <w:color w:val="FF0000"/>
          <w:sz w:val="28"/>
          <w:szCs w:val="28"/>
        </w:rPr>
        <w:t>и</w:t>
      </w:r>
      <w:r w:rsidRPr="00DF02B9">
        <w:rPr>
          <w:color w:val="FF0000"/>
          <w:sz w:val="28"/>
          <w:szCs w:val="28"/>
        </w:rPr>
        <w:t>казом Минстроя России от 16.12.2016 г. № 944/пр.;</w:t>
      </w:r>
    </w:p>
    <w:p w:rsidR="00DF02B9" w:rsidRPr="00DF02B9" w:rsidRDefault="00DF02B9" w:rsidP="00DF02B9">
      <w:pPr>
        <w:pStyle w:val="TableParagraph"/>
        <w:spacing w:line="360" w:lineRule="auto"/>
        <w:ind w:right="-59" w:firstLine="567"/>
        <w:jc w:val="both"/>
        <w:rPr>
          <w:color w:val="FF0000"/>
          <w:sz w:val="28"/>
          <w:szCs w:val="28"/>
        </w:rPr>
      </w:pPr>
      <w:r w:rsidRPr="00DF02B9">
        <w:rPr>
          <w:color w:val="FF0000"/>
          <w:sz w:val="28"/>
          <w:szCs w:val="28"/>
        </w:rPr>
        <w:t xml:space="preserve">7. Приказ Федеральной службы государственной регистрации, кадастра и картографии от 15 марта 2023 г. № </w:t>
      </w:r>
      <w:proofErr w:type="gramStart"/>
      <w:r w:rsidRPr="00DF02B9">
        <w:rPr>
          <w:color w:val="FF0000"/>
          <w:sz w:val="28"/>
          <w:szCs w:val="28"/>
        </w:rPr>
        <w:t>П</w:t>
      </w:r>
      <w:proofErr w:type="gramEnd"/>
      <w:r w:rsidRPr="00DF02B9">
        <w:rPr>
          <w:color w:val="FF0000"/>
          <w:sz w:val="28"/>
          <w:szCs w:val="28"/>
        </w:rPr>
        <w:t>/0086 «Об установлении порядка принятия на учет бесхозяйственных недвижимых вещей»;</w:t>
      </w:r>
    </w:p>
    <w:p w:rsidR="00DF02B9" w:rsidRPr="00DF02B9" w:rsidRDefault="00DF02B9" w:rsidP="00DF02B9">
      <w:pPr>
        <w:pStyle w:val="TableParagraph"/>
        <w:spacing w:line="360" w:lineRule="auto"/>
        <w:ind w:right="-59" w:firstLine="567"/>
        <w:jc w:val="both"/>
        <w:rPr>
          <w:color w:val="FF0000"/>
          <w:sz w:val="28"/>
          <w:szCs w:val="28"/>
        </w:rPr>
      </w:pPr>
      <w:r w:rsidRPr="00DF02B9">
        <w:rPr>
          <w:color w:val="FF0000"/>
          <w:sz w:val="28"/>
          <w:szCs w:val="28"/>
        </w:rPr>
        <w:t xml:space="preserve">8. СП 74.13330.2023 «СНиП 3.05.03-85 Тепловые сети». Утвержден Приказом </w:t>
      </w:r>
      <w:proofErr w:type="spellStart"/>
      <w:r w:rsidRPr="00DF02B9">
        <w:rPr>
          <w:color w:val="FF0000"/>
          <w:sz w:val="28"/>
          <w:szCs w:val="28"/>
        </w:rPr>
        <w:t>Минрегиона</w:t>
      </w:r>
      <w:proofErr w:type="spellEnd"/>
      <w:r w:rsidRPr="00DF02B9">
        <w:rPr>
          <w:color w:val="FF0000"/>
          <w:sz w:val="28"/>
          <w:szCs w:val="28"/>
        </w:rPr>
        <w:t xml:space="preserve"> России от 19.12.2023 г №947/пр.;</w:t>
      </w:r>
    </w:p>
    <w:p w:rsidR="00DF02B9" w:rsidRPr="00DF02B9" w:rsidRDefault="00DF02B9" w:rsidP="00DF02B9">
      <w:pPr>
        <w:pStyle w:val="TableParagraph"/>
        <w:spacing w:line="360" w:lineRule="auto"/>
        <w:ind w:right="-59" w:firstLine="567"/>
        <w:jc w:val="both"/>
        <w:rPr>
          <w:color w:val="FF0000"/>
          <w:sz w:val="28"/>
          <w:szCs w:val="28"/>
        </w:rPr>
      </w:pPr>
      <w:r w:rsidRPr="00DF02B9">
        <w:rPr>
          <w:color w:val="FF0000"/>
          <w:sz w:val="28"/>
          <w:szCs w:val="28"/>
        </w:rPr>
        <w:t>9. Приказ Министерства энергетики РФ от 4 октября 2022 г. № 1070 «Об утверждении Правил технической эксплуатации электрических станций и сетей Российской Федерации и о внесении изменений в приказы Минэнерго России от 13 сентября 2018 г. № 757, от 12 июля 2018 г. № 548»;</w:t>
      </w:r>
    </w:p>
    <w:p w:rsidR="00DF02B9" w:rsidRPr="00DF02B9" w:rsidRDefault="00DF02B9" w:rsidP="00DF02B9">
      <w:pPr>
        <w:pStyle w:val="TableParagraph"/>
        <w:spacing w:line="360" w:lineRule="auto"/>
        <w:ind w:right="-59" w:firstLine="567"/>
        <w:jc w:val="both"/>
        <w:rPr>
          <w:color w:val="FF0000"/>
          <w:sz w:val="28"/>
          <w:szCs w:val="28"/>
        </w:rPr>
      </w:pPr>
      <w:r w:rsidRPr="00DF02B9">
        <w:rPr>
          <w:color w:val="FF0000"/>
          <w:sz w:val="28"/>
          <w:szCs w:val="28"/>
        </w:rPr>
        <w:t xml:space="preserve">10. </w:t>
      </w:r>
      <w:proofErr w:type="gramStart"/>
      <w:r w:rsidRPr="00DF02B9">
        <w:rPr>
          <w:color w:val="FF0000"/>
          <w:sz w:val="28"/>
          <w:szCs w:val="28"/>
        </w:rPr>
        <w:t>Приказ Министерства промышленности, энергетики и жилищно-коммунального хозяйства Красноярского края от 04.12.2020 г. № 14-37н «Об утверждении нормативов потребления коммунальных услуг по холодному и гор</w:t>
      </w:r>
      <w:r w:rsidRPr="00DF02B9">
        <w:rPr>
          <w:color w:val="FF0000"/>
          <w:sz w:val="28"/>
          <w:szCs w:val="28"/>
        </w:rPr>
        <w:t>я</w:t>
      </w:r>
      <w:r w:rsidRPr="00DF02B9">
        <w:rPr>
          <w:color w:val="FF0000"/>
          <w:sz w:val="28"/>
          <w:szCs w:val="28"/>
        </w:rPr>
        <w:t>чему водоснабжению в жилых помещениях (нормативов потребления горячей в</w:t>
      </w:r>
      <w:r w:rsidRPr="00DF02B9">
        <w:rPr>
          <w:color w:val="FF0000"/>
          <w:sz w:val="28"/>
          <w:szCs w:val="28"/>
        </w:rPr>
        <w:t>о</w:t>
      </w:r>
      <w:r w:rsidRPr="00DF02B9">
        <w:rPr>
          <w:color w:val="FF0000"/>
          <w:sz w:val="28"/>
          <w:szCs w:val="28"/>
        </w:rPr>
        <w:t>ды в жилом помещении), нормативов потребления коммунальной услуги по х</w:t>
      </w:r>
      <w:r w:rsidRPr="00DF02B9">
        <w:rPr>
          <w:color w:val="FF0000"/>
          <w:sz w:val="28"/>
          <w:szCs w:val="28"/>
        </w:rPr>
        <w:t>о</w:t>
      </w:r>
      <w:r w:rsidRPr="00DF02B9">
        <w:rPr>
          <w:color w:val="FF0000"/>
          <w:sz w:val="28"/>
          <w:szCs w:val="28"/>
        </w:rPr>
        <w:t>лодному водоснабжению при использовании земельного участка и надворных п</w:t>
      </w:r>
      <w:r w:rsidRPr="00DF02B9">
        <w:rPr>
          <w:color w:val="FF0000"/>
          <w:sz w:val="28"/>
          <w:szCs w:val="28"/>
        </w:rPr>
        <w:t>о</w:t>
      </w:r>
      <w:r w:rsidRPr="00DF02B9">
        <w:rPr>
          <w:color w:val="FF0000"/>
          <w:sz w:val="28"/>
          <w:szCs w:val="28"/>
        </w:rPr>
        <w:lastRenderedPageBreak/>
        <w:t>строек на территории Красноярского края;</w:t>
      </w:r>
      <w:proofErr w:type="gramEnd"/>
    </w:p>
    <w:p w:rsidR="00DF02B9" w:rsidRPr="00DF02B9" w:rsidRDefault="00DF02B9" w:rsidP="00DF02B9">
      <w:pPr>
        <w:pStyle w:val="TableParagraph"/>
        <w:spacing w:line="360" w:lineRule="auto"/>
        <w:ind w:right="-59" w:firstLine="567"/>
        <w:jc w:val="both"/>
        <w:rPr>
          <w:color w:val="FF0000"/>
          <w:sz w:val="28"/>
          <w:szCs w:val="28"/>
        </w:rPr>
      </w:pPr>
      <w:r w:rsidRPr="00DF02B9">
        <w:rPr>
          <w:color w:val="FF0000"/>
          <w:sz w:val="28"/>
          <w:szCs w:val="28"/>
        </w:rPr>
        <w:t>11. Постановление Правительства РФ от 02.06.2022 г. № 1014 «О расследов</w:t>
      </w:r>
      <w:r w:rsidRPr="00DF02B9">
        <w:rPr>
          <w:color w:val="FF0000"/>
          <w:sz w:val="28"/>
          <w:szCs w:val="28"/>
        </w:rPr>
        <w:t>а</w:t>
      </w:r>
      <w:r w:rsidRPr="00DF02B9">
        <w:rPr>
          <w:color w:val="FF0000"/>
          <w:sz w:val="28"/>
          <w:szCs w:val="28"/>
        </w:rPr>
        <w:t>нии причин аварийных ситуаций при теплоснабжении»;</w:t>
      </w:r>
    </w:p>
    <w:p w:rsidR="00DF02B9" w:rsidRPr="00DF02B9" w:rsidRDefault="00DF02B9" w:rsidP="00DF02B9">
      <w:pPr>
        <w:pStyle w:val="TableParagraph"/>
        <w:spacing w:line="360" w:lineRule="auto"/>
        <w:ind w:right="-59" w:firstLine="567"/>
        <w:jc w:val="both"/>
        <w:rPr>
          <w:color w:val="FF0000"/>
          <w:sz w:val="28"/>
          <w:szCs w:val="28"/>
        </w:rPr>
      </w:pPr>
      <w:r w:rsidRPr="00DF02B9">
        <w:rPr>
          <w:color w:val="FF0000"/>
          <w:sz w:val="28"/>
          <w:szCs w:val="28"/>
        </w:rPr>
        <w:t>12. СП 30.13330.2020 «СНиП 2.04.01-85* Внутренний водопровод и канал</w:t>
      </w:r>
      <w:r w:rsidRPr="00DF02B9">
        <w:rPr>
          <w:color w:val="FF0000"/>
          <w:sz w:val="28"/>
          <w:szCs w:val="28"/>
        </w:rPr>
        <w:t>и</w:t>
      </w:r>
      <w:r w:rsidRPr="00DF02B9">
        <w:rPr>
          <w:color w:val="FF0000"/>
          <w:sz w:val="28"/>
          <w:szCs w:val="28"/>
        </w:rPr>
        <w:t>зация зданий». Утвержден Приказом Минстроя России от 30.12.2020 г. № 920/пр.;</w:t>
      </w:r>
    </w:p>
    <w:p w:rsidR="00DF02B9" w:rsidRPr="00DF02B9" w:rsidRDefault="00DF02B9" w:rsidP="00DF02B9">
      <w:pPr>
        <w:pStyle w:val="TableParagraph"/>
        <w:spacing w:line="360" w:lineRule="auto"/>
        <w:ind w:right="-59" w:firstLine="567"/>
        <w:jc w:val="both"/>
        <w:rPr>
          <w:color w:val="FF0000"/>
          <w:sz w:val="28"/>
          <w:szCs w:val="28"/>
        </w:rPr>
      </w:pPr>
      <w:r w:rsidRPr="00DF02B9">
        <w:rPr>
          <w:color w:val="FF0000"/>
          <w:sz w:val="28"/>
          <w:szCs w:val="28"/>
        </w:rPr>
        <w:t>13. СП 42.13330.2016 «СНиП 2.07.01-89* Градостроительство. Планировка и застройка городских и сельских поселений». Утвержден Приказом Минстроя Ро</w:t>
      </w:r>
      <w:r w:rsidRPr="00DF02B9">
        <w:rPr>
          <w:color w:val="FF0000"/>
          <w:sz w:val="28"/>
          <w:szCs w:val="28"/>
        </w:rPr>
        <w:t>с</w:t>
      </w:r>
      <w:r w:rsidRPr="00DF02B9">
        <w:rPr>
          <w:color w:val="FF0000"/>
          <w:sz w:val="28"/>
          <w:szCs w:val="28"/>
        </w:rPr>
        <w:t>сии от 30.12.2016 г. № 1034/пр.;</w:t>
      </w:r>
    </w:p>
    <w:p w:rsidR="00DF02B9" w:rsidRPr="00DF02B9" w:rsidRDefault="00DF02B9" w:rsidP="00DF02B9">
      <w:pPr>
        <w:pStyle w:val="TableParagraph"/>
        <w:spacing w:line="360" w:lineRule="auto"/>
        <w:ind w:right="-59" w:firstLine="567"/>
        <w:jc w:val="both"/>
        <w:rPr>
          <w:color w:val="FF0000"/>
          <w:sz w:val="28"/>
          <w:szCs w:val="28"/>
        </w:rPr>
      </w:pPr>
      <w:r w:rsidRPr="00DF02B9">
        <w:rPr>
          <w:color w:val="FF0000"/>
          <w:sz w:val="28"/>
          <w:szCs w:val="28"/>
        </w:rPr>
        <w:t xml:space="preserve">14. СП 54.13330.2022 «СНиП 31-01-2003 Здания жилые многоквартирные». </w:t>
      </w:r>
      <w:proofErr w:type="gramStart"/>
      <w:r w:rsidRPr="00DF02B9">
        <w:rPr>
          <w:color w:val="FF0000"/>
          <w:sz w:val="28"/>
          <w:szCs w:val="28"/>
        </w:rPr>
        <w:t>Утвержден</w:t>
      </w:r>
      <w:proofErr w:type="gramEnd"/>
      <w:r w:rsidRPr="00DF02B9">
        <w:rPr>
          <w:color w:val="FF0000"/>
          <w:sz w:val="28"/>
          <w:szCs w:val="28"/>
        </w:rPr>
        <w:t xml:space="preserve"> Приказом Минстроя России от 13.05.2022 № 361/пр.;</w:t>
      </w:r>
    </w:p>
    <w:p w:rsidR="00DF02B9" w:rsidRPr="00DF02B9" w:rsidRDefault="00DF02B9" w:rsidP="00DF02B9">
      <w:pPr>
        <w:pStyle w:val="TableParagraph"/>
        <w:spacing w:line="360" w:lineRule="auto"/>
        <w:ind w:right="-59" w:firstLine="567"/>
        <w:jc w:val="both"/>
        <w:rPr>
          <w:color w:val="FF0000"/>
          <w:sz w:val="28"/>
          <w:szCs w:val="28"/>
        </w:rPr>
      </w:pPr>
      <w:r w:rsidRPr="00DF02B9">
        <w:rPr>
          <w:color w:val="FF0000"/>
          <w:sz w:val="28"/>
          <w:szCs w:val="28"/>
        </w:rPr>
        <w:t>15. СП 60.13330.2020 «СНиП 41-01-2003 Отопление, вентиляция и кондици</w:t>
      </w:r>
      <w:r w:rsidRPr="00DF02B9">
        <w:rPr>
          <w:color w:val="FF0000"/>
          <w:sz w:val="28"/>
          <w:szCs w:val="28"/>
        </w:rPr>
        <w:t>о</w:t>
      </w:r>
      <w:r w:rsidRPr="00DF02B9">
        <w:rPr>
          <w:color w:val="FF0000"/>
          <w:sz w:val="28"/>
          <w:szCs w:val="28"/>
        </w:rPr>
        <w:t>нирование воздуха». Утвержден Приказом Минстроя России от 30.12.2020 г. № 921/пр.;</w:t>
      </w:r>
    </w:p>
    <w:p w:rsidR="00DF02B9" w:rsidRPr="00DF02B9" w:rsidRDefault="00DF02B9" w:rsidP="00DF02B9">
      <w:pPr>
        <w:pStyle w:val="TableParagraph"/>
        <w:spacing w:line="360" w:lineRule="auto"/>
        <w:ind w:right="-59" w:firstLine="567"/>
        <w:jc w:val="both"/>
        <w:rPr>
          <w:color w:val="FF0000"/>
          <w:sz w:val="28"/>
          <w:szCs w:val="28"/>
        </w:rPr>
      </w:pPr>
      <w:r w:rsidRPr="00DF02B9">
        <w:rPr>
          <w:color w:val="FF0000"/>
          <w:sz w:val="28"/>
          <w:szCs w:val="28"/>
        </w:rPr>
        <w:t>16. РД-7-ВЭП «Расчет систем централизованного теплоснабжения с учетом требований надежности»;</w:t>
      </w:r>
    </w:p>
    <w:p w:rsidR="00DF02B9" w:rsidRPr="00DF02B9" w:rsidRDefault="00DF02B9" w:rsidP="00DF02B9">
      <w:pPr>
        <w:pStyle w:val="TableParagraph"/>
        <w:spacing w:line="360" w:lineRule="auto"/>
        <w:ind w:right="-59" w:firstLine="567"/>
        <w:jc w:val="both"/>
        <w:rPr>
          <w:color w:val="FF0000"/>
          <w:sz w:val="28"/>
          <w:szCs w:val="28"/>
        </w:rPr>
      </w:pPr>
      <w:r w:rsidRPr="00DF02B9">
        <w:rPr>
          <w:color w:val="FF0000"/>
          <w:sz w:val="28"/>
          <w:szCs w:val="28"/>
        </w:rPr>
        <w:t>17. Сценарные условия функционирования экономики Российской Федер</w:t>
      </w:r>
      <w:r w:rsidRPr="00DF02B9">
        <w:rPr>
          <w:color w:val="FF0000"/>
          <w:sz w:val="28"/>
          <w:szCs w:val="28"/>
        </w:rPr>
        <w:t>а</w:t>
      </w:r>
      <w:r w:rsidRPr="00DF02B9">
        <w:rPr>
          <w:color w:val="FF0000"/>
          <w:sz w:val="28"/>
          <w:szCs w:val="28"/>
        </w:rPr>
        <w:t>ции, основные параметры прогноза социально-экономического развития Росси</w:t>
      </w:r>
      <w:r w:rsidRPr="00DF02B9">
        <w:rPr>
          <w:color w:val="FF0000"/>
          <w:sz w:val="28"/>
          <w:szCs w:val="28"/>
        </w:rPr>
        <w:t>й</w:t>
      </w:r>
      <w:r w:rsidRPr="00DF02B9">
        <w:rPr>
          <w:color w:val="FF0000"/>
          <w:sz w:val="28"/>
          <w:szCs w:val="28"/>
        </w:rPr>
        <w:t>ской Федерации и прогнозируемые изменения цен (тарифов) на товары, услуги х</w:t>
      </w:r>
      <w:r w:rsidRPr="00DF02B9">
        <w:rPr>
          <w:color w:val="FF0000"/>
          <w:sz w:val="28"/>
          <w:szCs w:val="28"/>
        </w:rPr>
        <w:t>о</w:t>
      </w:r>
      <w:r w:rsidRPr="00DF02B9">
        <w:rPr>
          <w:color w:val="FF0000"/>
          <w:sz w:val="28"/>
          <w:szCs w:val="28"/>
        </w:rPr>
        <w:t>зяйствующих субъектов, осуществляющих регулируемые виды деятельности в инфраструктурном секторе, на 2025 год и на плановый период 2026 и 2027 годов. http://www.economy.gov.ru;</w:t>
      </w:r>
    </w:p>
    <w:p w:rsidR="00DF02B9" w:rsidRPr="00DF02B9" w:rsidRDefault="00DF02B9" w:rsidP="00DF02B9">
      <w:pPr>
        <w:pStyle w:val="TableParagraph"/>
        <w:spacing w:line="360" w:lineRule="auto"/>
        <w:ind w:right="-59" w:firstLine="567"/>
        <w:jc w:val="both"/>
        <w:rPr>
          <w:color w:val="FF0000"/>
          <w:sz w:val="28"/>
          <w:szCs w:val="28"/>
        </w:rPr>
      </w:pPr>
      <w:r w:rsidRPr="00DF02B9">
        <w:rPr>
          <w:color w:val="FF0000"/>
          <w:sz w:val="28"/>
          <w:szCs w:val="28"/>
        </w:rPr>
        <w:t>18. Сборник базовых цен на проектные работы для строительства. Объекты энергетики. – М.: РАО «ЕЭС России», 2003;</w:t>
      </w:r>
    </w:p>
    <w:p w:rsidR="00F078D4" w:rsidRPr="00F078D4" w:rsidRDefault="00DF02B9" w:rsidP="00DF02B9">
      <w:pPr>
        <w:pStyle w:val="TableParagraph"/>
        <w:spacing w:line="360" w:lineRule="auto"/>
        <w:ind w:right="-59" w:firstLine="567"/>
        <w:jc w:val="both"/>
        <w:rPr>
          <w:color w:val="FF0000"/>
          <w:sz w:val="28"/>
          <w:szCs w:val="28"/>
        </w:rPr>
      </w:pPr>
      <w:r w:rsidRPr="00DF02B9">
        <w:rPr>
          <w:color w:val="FF0000"/>
          <w:sz w:val="28"/>
          <w:szCs w:val="28"/>
        </w:rPr>
        <w:t>19. Индексы изменения сметной стоимости строительно-монтажных работ видам строительства и пусконаладочных работ, определяемых с применением ф</w:t>
      </w:r>
      <w:r w:rsidRPr="00DF02B9">
        <w:rPr>
          <w:color w:val="FF0000"/>
          <w:sz w:val="28"/>
          <w:szCs w:val="28"/>
        </w:rPr>
        <w:t>е</w:t>
      </w:r>
      <w:r w:rsidRPr="00DF02B9">
        <w:rPr>
          <w:color w:val="FF0000"/>
          <w:sz w:val="28"/>
          <w:szCs w:val="28"/>
        </w:rPr>
        <w:t>деральных и территориальных единичных расценок на 2-ой квартал 2020 г.</w:t>
      </w:r>
    </w:p>
    <w:p w:rsidR="009C090F" w:rsidRPr="004D044E" w:rsidRDefault="00F078D4" w:rsidP="00F078D4">
      <w:pPr>
        <w:pStyle w:val="TableParagraph"/>
        <w:spacing w:line="360" w:lineRule="auto"/>
        <w:ind w:right="-59" w:firstLine="567"/>
        <w:jc w:val="both"/>
        <w:rPr>
          <w:i/>
          <w:color w:val="FF0000"/>
          <w:sz w:val="22"/>
          <w:szCs w:val="22"/>
        </w:rPr>
      </w:pPr>
      <w:r w:rsidRPr="004D044E">
        <w:rPr>
          <w:i/>
          <w:color w:val="FF0000"/>
          <w:sz w:val="22"/>
          <w:szCs w:val="22"/>
        </w:rPr>
        <w:t xml:space="preserve">(Раздел в редакции постановления Главы Северо-Енисейского района </w:t>
      </w:r>
      <w:r w:rsidR="00407624" w:rsidRPr="00407624">
        <w:rPr>
          <w:i/>
          <w:color w:val="FF0000"/>
          <w:sz w:val="22"/>
          <w:szCs w:val="22"/>
        </w:rPr>
        <w:t>от 31.01.2025 № 3-пг</w:t>
      </w:r>
      <w:bookmarkStart w:id="107" w:name="_GoBack"/>
      <w:bookmarkEnd w:id="107"/>
      <w:r w:rsidRPr="004D044E">
        <w:rPr>
          <w:i/>
          <w:color w:val="FF0000"/>
          <w:sz w:val="22"/>
          <w:szCs w:val="22"/>
        </w:rPr>
        <w:t>)</w:t>
      </w:r>
      <w:r w:rsidR="004D044E">
        <w:rPr>
          <w:i/>
          <w:color w:val="FF0000"/>
          <w:sz w:val="22"/>
          <w:szCs w:val="22"/>
        </w:rPr>
        <w:t>.</w:t>
      </w:r>
    </w:p>
    <w:p w:rsidR="00E90B83" w:rsidRPr="0099686D" w:rsidRDefault="00E90B83" w:rsidP="009C090F">
      <w:pPr>
        <w:pStyle w:val="e"/>
        <w:spacing w:before="0"/>
        <w:contextualSpacing/>
        <w:rPr>
          <w:sz w:val="28"/>
          <w:szCs w:val="28"/>
        </w:rPr>
      </w:pPr>
    </w:p>
    <w:sectPr w:rsidR="00E90B83" w:rsidRPr="0099686D" w:rsidSect="00F078D4">
      <w:headerReference w:type="first" r:id="rId27"/>
      <w:pgSz w:w="11906" w:h="16838"/>
      <w:pgMar w:top="567" w:right="567" w:bottom="1134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32E5F" w:rsidRDefault="00332E5F" w:rsidP="00385970">
      <w:pPr>
        <w:spacing w:after="0" w:line="240" w:lineRule="auto"/>
      </w:pPr>
      <w:r>
        <w:separator/>
      </w:r>
    </w:p>
  </w:endnote>
  <w:endnote w:type="continuationSeparator" w:id="0">
    <w:p w:rsidR="00332E5F" w:rsidRDefault="00332E5F" w:rsidP="003859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001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Journal">
    <w:altName w:val="Times New Roman"/>
    <w:charset w:val="00"/>
    <w:family w:val="auto"/>
    <w:pitch w:val="variable"/>
    <w:sig w:usb0="00000001" w:usb1="00000000" w:usb2="00000000" w:usb3="00000000" w:csb0="0000009F" w:csb1="00000000"/>
  </w:font>
  <w:font w:name="TimesNewRoman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9686D" w:rsidRPr="00D1520D" w:rsidRDefault="0099686D" w:rsidP="007A0DB7">
    <w:pPr>
      <w:jc w:val="center"/>
      <w:rPr>
        <w:rFonts w:ascii="Times New Roman" w:hAnsi="Times New Roman"/>
        <w:color w:val="000000"/>
        <w:sz w:val="24"/>
        <w:szCs w:val="24"/>
      </w:rPr>
    </w:pPr>
    <w:r w:rsidRPr="00D1520D">
      <w:rPr>
        <w:rFonts w:ascii="Times New Roman" w:hAnsi="Times New Roman"/>
        <w:color w:val="000000"/>
        <w:sz w:val="24"/>
        <w:szCs w:val="24"/>
      </w:rPr>
      <w:t>Красноярск, 2024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9686D" w:rsidRPr="008D1AED" w:rsidRDefault="0099686D" w:rsidP="008D1AED">
    <w:pPr>
      <w:pStyle w:val="a7"/>
      <w:tabs>
        <w:tab w:val="clear" w:pos="4677"/>
        <w:tab w:val="clear" w:pos="9355"/>
        <w:tab w:val="left" w:pos="3481"/>
      </w:tabs>
      <w:rPr>
        <w:sz w:val="16"/>
        <w:szCs w:val="16"/>
      </w:rPr>
    </w:pPr>
    <w:r>
      <w:t xml:space="preserve">                                                                  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32E5F" w:rsidRDefault="00332E5F" w:rsidP="00385970">
      <w:pPr>
        <w:spacing w:after="0" w:line="240" w:lineRule="auto"/>
      </w:pPr>
      <w:r>
        <w:separator/>
      </w:r>
    </w:p>
  </w:footnote>
  <w:footnote w:type="continuationSeparator" w:id="0">
    <w:p w:rsidR="00332E5F" w:rsidRDefault="00332E5F" w:rsidP="003859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9686D" w:rsidRDefault="00B227D3">
    <w:pPr>
      <w:pStyle w:val="a5"/>
    </w:pPr>
    <w:r>
      <w:rPr>
        <w:noProof/>
      </w:rPr>
      <mc:AlternateContent>
        <mc:Choice Requires="wpg">
          <w:drawing>
            <wp:anchor distT="0" distB="0" distL="114300" distR="114300" simplePos="0" relativeHeight="251653632" behindDoc="0" locked="0" layoutInCell="1" allowOverlap="1" wp14:anchorId="0E141ED4" wp14:editId="34EF5A72">
              <wp:simplePos x="0" y="0"/>
              <wp:positionH relativeFrom="page">
                <wp:posOffset>771525</wp:posOffset>
              </wp:positionH>
              <wp:positionV relativeFrom="page">
                <wp:posOffset>438150</wp:posOffset>
              </wp:positionV>
              <wp:extent cx="6587490" cy="10015220"/>
              <wp:effectExtent l="19050" t="19050" r="13335" b="14605"/>
              <wp:wrapNone/>
              <wp:docPr id="1271" name="Группа 6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587490" cy="10015220"/>
                        <a:chOff x="0" y="0"/>
                        <a:chExt cx="20000" cy="20000"/>
                      </a:xfrm>
                    </wpg:grpSpPr>
                    <wps:wsp>
                      <wps:cNvPr id="1272" name="Rectangle 357"/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000" cy="2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273" name="Line 358"/>
                      <wps:cNvCnPr/>
                      <wps:spPr bwMode="auto">
                        <a:xfrm>
                          <a:off x="993" y="17183"/>
                          <a:ext cx="2" cy="1038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74" name="Line 359"/>
                      <wps:cNvCnPr/>
                      <wps:spPr bwMode="auto">
                        <a:xfrm>
                          <a:off x="10" y="17173"/>
                          <a:ext cx="19967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75" name="Line 360"/>
                      <wps:cNvCnPr/>
                      <wps:spPr bwMode="auto">
                        <a:xfrm>
                          <a:off x="2186" y="17192"/>
                          <a:ext cx="2" cy="2797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76" name="Line 361"/>
                      <wps:cNvCnPr/>
                      <wps:spPr bwMode="auto">
                        <a:xfrm>
                          <a:off x="4919" y="17192"/>
                          <a:ext cx="2" cy="2797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77" name="Line 362"/>
                      <wps:cNvCnPr/>
                      <wps:spPr bwMode="auto">
                        <a:xfrm>
                          <a:off x="6557" y="17192"/>
                          <a:ext cx="2" cy="2797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78" name="Line 363"/>
                      <wps:cNvCnPr/>
                      <wps:spPr bwMode="auto">
                        <a:xfrm>
                          <a:off x="7650" y="17183"/>
                          <a:ext cx="2" cy="2796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79" name="Line 364"/>
                      <wps:cNvCnPr/>
                      <wps:spPr bwMode="auto">
                        <a:xfrm>
                          <a:off x="15848" y="18239"/>
                          <a:ext cx="4" cy="693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40" name="Line 365"/>
                      <wps:cNvCnPr/>
                      <wps:spPr bwMode="auto">
                        <a:xfrm>
                          <a:off x="10" y="19293"/>
                          <a:ext cx="7621" cy="2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41" name="Line 366"/>
                      <wps:cNvCnPr/>
                      <wps:spPr bwMode="auto">
                        <a:xfrm>
                          <a:off x="10" y="19646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42" name="Rectangle 367"/>
                      <wps:cNvSpPr>
                        <a:spLocks noChangeArrowheads="1"/>
                      </wps:cNvSpPr>
                      <wps:spPr bwMode="auto">
                        <a:xfrm>
                          <a:off x="54" y="17912"/>
                          <a:ext cx="883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Default="0099686D" w:rsidP="00F95639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Изм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643" name="Rectangle 368"/>
                      <wps:cNvSpPr>
                        <a:spLocks noChangeArrowheads="1"/>
                      </wps:cNvSpPr>
                      <wps:spPr bwMode="auto">
                        <a:xfrm>
                          <a:off x="937" y="17912"/>
                          <a:ext cx="133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Pr="00607EBC" w:rsidRDefault="0099686D" w:rsidP="00F95639">
                            <w:pPr>
                              <w:pStyle w:val="af0"/>
                              <w:jc w:val="center"/>
                              <w:rPr>
                                <w:sz w:val="18"/>
                                <w:lang w:val="ru-RU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  <w:lang w:val="ru-RU"/>
                              </w:rPr>
                              <w:t>Кол</w:t>
                            </w:r>
                            <w:proofErr w:type="gramStart"/>
                            <w:r>
                              <w:rPr>
                                <w:sz w:val="18"/>
                                <w:lang w:val="ru-RU"/>
                              </w:rPr>
                              <w:t>.у</w:t>
                            </w:r>
                            <w:proofErr w:type="gramEnd"/>
                            <w:r>
                              <w:rPr>
                                <w:sz w:val="18"/>
                                <w:lang w:val="ru-RU"/>
                              </w:rPr>
                              <w:t>ч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644" name="Rectangle 369"/>
                      <wps:cNvSpPr>
                        <a:spLocks noChangeArrowheads="1"/>
                      </wps:cNvSpPr>
                      <wps:spPr bwMode="auto">
                        <a:xfrm>
                          <a:off x="2267" y="17912"/>
                          <a:ext cx="2573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Default="0099686D" w:rsidP="00F95639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№ </w:t>
                            </w:r>
                            <w:proofErr w:type="spellStart"/>
                            <w:r>
                              <w:rPr>
                                <w:sz w:val="18"/>
                              </w:rPr>
                              <w:t>докум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645" name="Rectangle 370"/>
                      <wps:cNvSpPr>
                        <a:spLocks noChangeArrowheads="1"/>
                      </wps:cNvSpPr>
                      <wps:spPr bwMode="auto">
                        <a:xfrm>
                          <a:off x="4983" y="17912"/>
                          <a:ext cx="1534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Default="0099686D" w:rsidP="00F95639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Подпись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646" name="Rectangle 371"/>
                      <wps:cNvSpPr>
                        <a:spLocks noChangeArrowheads="1"/>
                      </wps:cNvSpPr>
                      <wps:spPr bwMode="auto">
                        <a:xfrm>
                          <a:off x="6604" y="17912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Default="0099686D" w:rsidP="00F95639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Дата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647" name="Rectangle 372"/>
                      <wps:cNvSpPr>
                        <a:spLocks noChangeArrowheads="1"/>
                      </wps:cNvSpPr>
                      <wps:spPr bwMode="auto">
                        <a:xfrm>
                          <a:off x="15929" y="18258"/>
                          <a:ext cx="1475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Default="0099686D" w:rsidP="00F95639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648" name="Rectangle 373"/>
                      <wps:cNvSpPr>
                        <a:spLocks noChangeArrowheads="1"/>
                      </wps:cNvSpPr>
                      <wps:spPr bwMode="auto">
                        <a:xfrm>
                          <a:off x="15929" y="18623"/>
                          <a:ext cx="1475" cy="3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Pr="003616F2" w:rsidRDefault="0099686D" w:rsidP="00F95639">
                            <w:pPr>
                              <w:pStyle w:val="af0"/>
                              <w:jc w:val="center"/>
                              <w:rPr>
                                <w:sz w:val="18"/>
                                <w:lang w:val="ru-RU"/>
                              </w:rPr>
                            </w:pPr>
                            <w:r>
                              <w:rPr>
                                <w:sz w:val="18"/>
                                <w:lang w:val="ru-RU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649" name="Rectangle 374"/>
                      <wps:cNvSpPr>
                        <a:spLocks noChangeArrowheads="1"/>
                      </wps:cNvSpPr>
                      <wps:spPr bwMode="auto">
                        <a:xfrm>
                          <a:off x="7759" y="17481"/>
                          <a:ext cx="12159" cy="58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Pr="00D1520D" w:rsidRDefault="0099686D" w:rsidP="00F95639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b/>
                                <w:color w:val="000000"/>
                                <w:sz w:val="16"/>
                                <w:szCs w:val="16"/>
                              </w:rPr>
                            </w:pPr>
                            <w:r w:rsidRPr="00D1520D">
                              <w:rPr>
                                <w:rFonts w:ascii="Times New Roman" w:hAnsi="Times New Roman"/>
                                <w:b/>
                                <w:color w:val="000000"/>
                                <w:sz w:val="16"/>
                                <w:szCs w:val="16"/>
                              </w:rPr>
                              <w:t>АКТУАЛИЗАЦИЯ СХЕМЫ ТЕПЛОСНАБЖЕНИЯ ПОСЕЛКА</w:t>
                            </w:r>
                            <w:r w:rsidRPr="00D1520D">
                              <w:rPr>
                                <w:rFonts w:ascii="Times New Roman" w:hAnsi="Times New Roman"/>
                                <w:b/>
                                <w:color w:val="000000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D1520D">
                              <w:rPr>
                                <w:rFonts w:ascii="Times New Roman" w:hAnsi="Times New Roman"/>
                                <w:b/>
                                <w:color w:val="000000"/>
                                <w:sz w:val="16"/>
                                <w:szCs w:val="16"/>
                              </w:rPr>
                              <w:t>ВАНГАШ СЕВЕРО-ЕНИСЕЙСКОГО РАЙОНА НА 2020 ГОД И НА ПЕРСПЕКТИВУ ДО 2028</w:t>
                            </w:r>
                            <w:r w:rsidRPr="00D1520D">
                              <w:rPr>
                                <w:rFonts w:ascii="Times New Roman" w:hAnsi="Times New Roman"/>
                                <w:b/>
                                <w:color w:val="000000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D1520D">
                              <w:rPr>
                                <w:rFonts w:ascii="Times New Roman" w:hAnsi="Times New Roman"/>
                                <w:b/>
                                <w:color w:val="000000"/>
                                <w:sz w:val="16"/>
                                <w:szCs w:val="16"/>
                              </w:rPr>
                              <w:t>ГОДА</w:t>
                            </w:r>
                          </w:p>
                          <w:p w:rsidR="0099686D" w:rsidRPr="00F95639" w:rsidRDefault="0099686D" w:rsidP="00F95639"/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650" name="Line 375"/>
                      <wps:cNvCnPr/>
                      <wps:spPr bwMode="auto">
                        <a:xfrm>
                          <a:off x="12" y="18233"/>
                          <a:ext cx="19967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51" name="Line 376"/>
                      <wps:cNvCnPr/>
                      <wps:spPr bwMode="auto">
                        <a:xfrm>
                          <a:off x="25" y="17881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52" name="Line 377"/>
                      <wps:cNvCnPr/>
                      <wps:spPr bwMode="auto">
                        <a:xfrm>
                          <a:off x="10" y="17526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53" name="Line 378"/>
                      <wps:cNvCnPr/>
                      <wps:spPr bwMode="auto">
                        <a:xfrm>
                          <a:off x="10" y="18938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54" name="Line 379"/>
                      <wps:cNvCnPr/>
                      <wps:spPr bwMode="auto">
                        <a:xfrm>
                          <a:off x="10" y="18583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g:grpSp>
                      <wpg:cNvPr id="655" name="Group 380"/>
                      <wpg:cNvGrpSpPr>
                        <a:grpSpLocks/>
                      </wpg:cNvGrpSpPr>
                      <wpg:grpSpPr bwMode="auto">
                        <a:xfrm>
                          <a:off x="39" y="18267"/>
                          <a:ext cx="4801" cy="310"/>
                          <a:chOff x="0" y="0"/>
                          <a:chExt cx="19999" cy="20000"/>
                        </a:xfrm>
                      </wpg:grpSpPr>
                      <wps:wsp>
                        <wps:cNvPr id="656" name="Rectangle 3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856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9686D" w:rsidRPr="003616F2" w:rsidRDefault="0099686D" w:rsidP="00F95639">
                              <w:pPr>
                                <w:pStyle w:val="af0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>Разработал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57" name="Rectangle 382"/>
                        <wps:cNvSpPr>
                          <a:spLocks noChangeArrowheads="1"/>
                        </wps:cNvSpPr>
                        <wps:spPr bwMode="auto">
                          <a:xfrm>
                            <a:off x="9281" y="0"/>
                            <a:ext cx="10718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9686D" w:rsidRPr="00607EBC" w:rsidRDefault="0099686D" w:rsidP="00F95639">
                              <w:pPr>
                                <w:pStyle w:val="af0"/>
                                <w:rPr>
                                  <w:sz w:val="18"/>
                                  <w:lang w:val="ru-RU"/>
                                </w:rPr>
                              </w:pPr>
                              <w:proofErr w:type="spellStart"/>
                              <w:r>
                                <w:rPr>
                                  <w:sz w:val="18"/>
                                  <w:lang w:val="ru-RU"/>
                                </w:rPr>
                                <w:t>Пахотников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grpSp>
                    <wpg:grpSp>
                      <wpg:cNvPr id="658" name="Group 383"/>
                      <wpg:cNvGrpSpPr>
                        <a:grpSpLocks/>
                      </wpg:cNvGrpSpPr>
                      <wpg:grpSpPr bwMode="auto">
                        <a:xfrm>
                          <a:off x="39" y="18614"/>
                          <a:ext cx="4801" cy="309"/>
                          <a:chOff x="0" y="0"/>
                          <a:chExt cx="19999" cy="20000"/>
                        </a:xfrm>
                      </wpg:grpSpPr>
                      <wps:wsp>
                        <wps:cNvPr id="659" name="Rectangle 38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856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9686D" w:rsidRPr="003616F2" w:rsidRDefault="0099686D" w:rsidP="00F95639">
                              <w:pPr>
                                <w:pStyle w:val="af0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</w:p>
                            <w:p w:rsidR="0099686D" w:rsidRPr="003616F2" w:rsidRDefault="0099686D" w:rsidP="00F95639">
                              <w:pPr>
                                <w:pStyle w:val="af0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>Разработал</w:t>
                              </w:r>
                            </w:p>
                            <w:p w:rsidR="0099686D" w:rsidRPr="003616F2" w:rsidRDefault="0099686D" w:rsidP="00F95639">
                              <w:pPr>
                                <w:pStyle w:val="af0"/>
                                <w:rPr>
                                  <w:sz w:val="18"/>
                                  <w:lang w:val="ru-RU"/>
                                </w:rPr>
                              </w:pPr>
                              <w:proofErr w:type="spellStart"/>
                              <w:r>
                                <w:rPr>
                                  <w:sz w:val="18"/>
                                  <w:lang w:val="ru-RU"/>
                                </w:rPr>
                                <w:t>РрррРазработалРазработалРазработал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60" name="Rectangle 385"/>
                        <wps:cNvSpPr>
                          <a:spLocks noChangeArrowheads="1"/>
                        </wps:cNvSpPr>
                        <wps:spPr bwMode="auto">
                          <a:xfrm>
                            <a:off x="9281" y="0"/>
                            <a:ext cx="10718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9686D" w:rsidRDefault="0099686D" w:rsidP="00F95639">
                              <w:pPr>
                                <w:pStyle w:val="af0"/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grpSp>
                    <wpg:grpSp>
                      <wpg:cNvPr id="661" name="Group 386"/>
                      <wpg:cNvGrpSpPr>
                        <a:grpSpLocks/>
                      </wpg:cNvGrpSpPr>
                      <wpg:grpSpPr bwMode="auto">
                        <a:xfrm>
                          <a:off x="39" y="18969"/>
                          <a:ext cx="4801" cy="309"/>
                          <a:chOff x="0" y="0"/>
                          <a:chExt cx="19999" cy="20000"/>
                        </a:xfrm>
                      </wpg:grpSpPr>
                      <wps:wsp>
                        <wps:cNvPr id="662" name="Rectangle 38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856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9686D" w:rsidRPr="003616F2" w:rsidRDefault="0099686D" w:rsidP="00F95639">
                              <w:pPr>
                                <w:pStyle w:val="af0"/>
                                <w:rPr>
                                  <w:sz w:val="18"/>
                                  <w:lang w:val="ru-RU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63" name="Rectangle 388"/>
                        <wps:cNvSpPr>
                          <a:spLocks noChangeArrowheads="1"/>
                        </wps:cNvSpPr>
                        <wps:spPr bwMode="auto">
                          <a:xfrm>
                            <a:off x="9281" y="0"/>
                            <a:ext cx="10718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9686D" w:rsidRDefault="0099686D" w:rsidP="00F95639">
                              <w:pPr>
                                <w:pStyle w:val="af0"/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grpSp>
                    <wpg:grpSp>
                      <wpg:cNvPr id="664" name="Group 389"/>
                      <wpg:cNvGrpSpPr>
                        <a:grpSpLocks/>
                      </wpg:cNvGrpSpPr>
                      <wpg:grpSpPr bwMode="auto">
                        <a:xfrm>
                          <a:off x="39" y="19314"/>
                          <a:ext cx="4801" cy="310"/>
                          <a:chOff x="0" y="0"/>
                          <a:chExt cx="19999" cy="20000"/>
                        </a:xfrm>
                      </wpg:grpSpPr>
                      <wps:wsp>
                        <wps:cNvPr id="665" name="Rectangle 390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856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9686D" w:rsidRDefault="0099686D" w:rsidP="00F95639">
                              <w:pPr>
                                <w:pStyle w:val="af0"/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66" name="Rectangle 391"/>
                        <wps:cNvSpPr>
                          <a:spLocks noChangeArrowheads="1"/>
                        </wps:cNvSpPr>
                        <wps:spPr bwMode="auto">
                          <a:xfrm>
                            <a:off x="9281" y="0"/>
                            <a:ext cx="10718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9686D" w:rsidRDefault="0099686D" w:rsidP="00F95639">
                              <w:pPr>
                                <w:pStyle w:val="af0"/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grpSp>
                    <wpg:grpSp>
                      <wpg:cNvPr id="667" name="Group 392"/>
                      <wpg:cNvGrpSpPr>
                        <a:grpSpLocks/>
                      </wpg:cNvGrpSpPr>
                      <wpg:grpSpPr bwMode="auto">
                        <a:xfrm>
                          <a:off x="39" y="19660"/>
                          <a:ext cx="4801" cy="309"/>
                          <a:chOff x="0" y="0"/>
                          <a:chExt cx="19999" cy="20000"/>
                        </a:xfrm>
                      </wpg:grpSpPr>
                      <wps:wsp>
                        <wps:cNvPr id="668" name="Rectangle 39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856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9686D" w:rsidRPr="003616F2" w:rsidRDefault="0099686D" w:rsidP="00F95639">
                              <w:pPr>
                                <w:pStyle w:val="af0"/>
                                <w:rPr>
                                  <w:sz w:val="18"/>
                                  <w:lang w:val="ru-RU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69" name="Rectangle 394"/>
                        <wps:cNvSpPr>
                          <a:spLocks noChangeArrowheads="1"/>
                        </wps:cNvSpPr>
                        <wps:spPr bwMode="auto">
                          <a:xfrm>
                            <a:off x="9281" y="0"/>
                            <a:ext cx="10718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9686D" w:rsidRPr="003616F2" w:rsidRDefault="0099686D" w:rsidP="00F95639">
                              <w:pPr>
                                <w:pStyle w:val="af0"/>
                                <w:rPr>
                                  <w:sz w:val="18"/>
                                  <w:lang w:val="ru-RU"/>
                                </w:rPr>
                              </w:pPr>
                              <w:proofErr w:type="spellStart"/>
                              <w:r>
                                <w:rPr>
                                  <w:sz w:val="18"/>
                                  <w:lang w:val="ru-RU"/>
                                </w:rPr>
                                <w:t>Пахотников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grpSp>
                    <wps:wsp>
                      <wps:cNvPr id="670" name="Line 395"/>
                      <wps:cNvCnPr/>
                      <wps:spPr bwMode="auto">
                        <a:xfrm>
                          <a:off x="14208" y="18239"/>
                          <a:ext cx="2" cy="17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71" name="Rectangle 396"/>
                      <wps:cNvSpPr>
                        <a:spLocks noChangeArrowheads="1"/>
                      </wps:cNvSpPr>
                      <wps:spPr bwMode="auto">
                        <a:xfrm>
                          <a:off x="7787" y="18314"/>
                          <a:ext cx="6292" cy="16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Default="0099686D" w:rsidP="00F95639">
                            <w:pPr>
                              <w:pStyle w:val="af0"/>
                              <w:jc w:val="center"/>
                              <w:rPr>
                                <w:sz w:val="18"/>
                                <w:lang w:val="ru-RU"/>
                              </w:rPr>
                            </w:pPr>
                          </w:p>
                          <w:p w:rsidR="0099686D" w:rsidRDefault="0099686D" w:rsidP="00F95639">
                            <w:pPr>
                              <w:pStyle w:val="af0"/>
                              <w:jc w:val="center"/>
                              <w:rPr>
                                <w:sz w:val="18"/>
                                <w:lang w:val="ru-RU"/>
                              </w:rPr>
                            </w:pPr>
                          </w:p>
                          <w:p w:rsidR="0099686D" w:rsidRPr="00607EBC" w:rsidRDefault="0099686D" w:rsidP="00F95639">
                            <w:pPr>
                              <w:pStyle w:val="af0"/>
                              <w:jc w:val="center"/>
                              <w:rPr>
                                <w:sz w:val="18"/>
                                <w:lang w:val="ru-RU"/>
                              </w:rPr>
                            </w:pPr>
                            <w:r>
                              <w:rPr>
                                <w:sz w:val="18"/>
                                <w:lang w:val="ru-RU"/>
                              </w:rPr>
                              <w:t>Содержание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672" name="Line 397"/>
                      <wps:cNvCnPr/>
                      <wps:spPr bwMode="auto">
                        <a:xfrm>
                          <a:off x="14221" y="18587"/>
                          <a:ext cx="5769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73" name="Line 398"/>
                      <wps:cNvCnPr/>
                      <wps:spPr bwMode="auto">
                        <a:xfrm>
                          <a:off x="14219" y="18939"/>
                          <a:ext cx="5769" cy="2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74" name="Line 399"/>
                      <wps:cNvCnPr/>
                      <wps:spPr bwMode="auto">
                        <a:xfrm>
                          <a:off x="17487" y="18239"/>
                          <a:ext cx="3" cy="693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75" name="Rectangle 400"/>
                      <wps:cNvSpPr>
                        <a:spLocks noChangeArrowheads="1"/>
                      </wps:cNvSpPr>
                      <wps:spPr bwMode="auto">
                        <a:xfrm>
                          <a:off x="14295" y="18258"/>
                          <a:ext cx="1474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Default="0099686D" w:rsidP="00F95639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  <w:lang w:val="ru-RU"/>
                              </w:rPr>
                              <w:t>Стадия</w:t>
                            </w:r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676" name="Rectangle 401"/>
                      <wps:cNvSpPr>
                        <a:spLocks noChangeArrowheads="1"/>
                      </wps:cNvSpPr>
                      <wps:spPr bwMode="auto">
                        <a:xfrm>
                          <a:off x="17577" y="18258"/>
                          <a:ext cx="2327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Default="0099686D" w:rsidP="00F95639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Листов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677" name="Rectangle 402"/>
                      <wps:cNvSpPr>
                        <a:spLocks noChangeArrowheads="1"/>
                      </wps:cNvSpPr>
                      <wps:spPr bwMode="auto">
                        <a:xfrm>
                          <a:off x="17591" y="18613"/>
                          <a:ext cx="2326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Pr="006A6D93" w:rsidRDefault="0099686D" w:rsidP="00F95639">
                            <w:pPr>
                              <w:pStyle w:val="af0"/>
                              <w:jc w:val="center"/>
                              <w:rPr>
                                <w:sz w:val="18"/>
                                <w:lang w:val="ru-RU"/>
                              </w:rPr>
                            </w:pP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678" name="Rectangle 405"/>
                      <wps:cNvSpPr>
                        <a:spLocks noChangeArrowheads="1"/>
                      </wps:cNvSpPr>
                      <wps:spPr bwMode="auto">
                        <a:xfrm>
                          <a:off x="14295" y="19221"/>
                          <a:ext cx="5609" cy="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Pr="00607EBC" w:rsidRDefault="0099686D" w:rsidP="00F95639">
                            <w:pPr>
                              <w:pStyle w:val="af0"/>
                              <w:jc w:val="center"/>
                              <w:rPr>
                                <w:rFonts w:ascii="Journal" w:hAnsi="Journal"/>
                                <w:sz w:val="24"/>
                                <w:lang w:val="ru-RU"/>
                              </w:rPr>
                            </w:pPr>
                            <w:r>
                              <w:rPr>
                                <w:sz w:val="24"/>
                                <w:lang w:val="ru-RU"/>
                              </w:rPr>
                              <w:t xml:space="preserve">ИП </w:t>
                            </w:r>
                            <w:proofErr w:type="spellStart"/>
                            <w:r>
                              <w:rPr>
                                <w:sz w:val="24"/>
                                <w:lang w:val="ru-RU"/>
                              </w:rPr>
                              <w:t>Пахотников</w:t>
                            </w:r>
                            <w:proofErr w:type="spellEnd"/>
                            <w:r>
                              <w:rPr>
                                <w:sz w:val="24"/>
                                <w:lang w:val="ru-RU"/>
                              </w:rPr>
                              <w:t xml:space="preserve"> С.В.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Группа 693" o:spid="_x0000_s1026" style="position:absolute;margin-left:60.75pt;margin-top:34.5pt;width:518.7pt;height:788.6pt;z-index:251653632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">
              <v:rect id="Rectangle 357" o:spid="_x0000_s1027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ewEMIA&#10;AADdAAAADwAAAGRycy9kb3ducmV2LnhtbERPzYrCMBC+C75DGGFvmtrDql2j1AVhT6JdH2BoxrbY&#10;TLpNbLs+vREEb/Px/c56O5hadNS6yrKC+SwCQZxbXXGh4Py7ny5BOI+ssbZMCv7JwXYzHq0x0bbn&#10;E3WZL0QIYZeggtL7JpHS5SUZdDPbEAfuYluDPsC2kLrFPoSbWsZR9CkNVhwaSmzou6T8mt2Mgqsf&#10;ukNaZPf96rxb5cdd2t/+UqU+JkP6BcLT4N/il/tHh/nxIobnN+EEuX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d7AQwgAAAN0AAAAPAAAAAAAAAAAAAAAAAJgCAABkcnMvZG93&#10;bnJldi54bWxQSwUGAAAAAAQABAD1AAAAhwMAAAAA&#10;" filled="f" strokeweight="2pt"/>
              <v:line id="Line 358" o:spid="_x0000_s1028" style="position:absolute;visibility:visible;mso-wrap-style:square" from="993,17183" to="995,182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mzI8IAAADdAAAADwAAAGRycy9kb3ducmV2LnhtbERPS4vCMBC+C/sfwix403SVVek2iggV&#10;b7KtF29jM31gMylN1PrvzcKCt/n4npNsBtOKO/WusazgaxqBIC6sbrhScMrTyQqE88gaW8uk4EkO&#10;NuuPUYKxtg/+pXvmKxFC2MWooPa+i6V0RU0G3dR2xIErbW/QB9hXUvf4COGmlbMoWkiDDYeGGjva&#10;1VRcs5tRcD2fvtP9cafzNtvqS5X686XUSo0/h+0PCE+Df4v/3Qcd5s+Wc/j7Jpwg1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AmzI8IAAADdAAAADwAAAAAAAAAAAAAA&#10;AAChAgAAZHJzL2Rvd25yZXYueG1sUEsFBgAAAAAEAAQA+QAAAJADAAAAAA==&#10;" strokeweight="2pt"/>
              <v:line id="Line 359" o:spid="_x0000_s1029" style="position:absolute;visibility:visible;mso-wrap-style:square" from="10,17173" to="19977,171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+ArV8IAAADdAAAADwAAAGRycy9kb3ducmV2LnhtbERPS4vCMBC+C/sfwix403TFVek2iggV&#10;b7KtF29jM31gMylN1PrvzcKCt/n4npNsBtOKO/WusazgaxqBIC6sbrhScMrTyQqE88gaW8uk4EkO&#10;NuuPUYKxtg/+pXvmKxFC2MWooPa+i6V0RU0G3dR2xIErbW/QB9hXUvf4COGmlbMoWkiDDYeGGjva&#10;1VRcs5tRcD2fvtP9cafzNtvqS5X686XUSo0/h+0PCE+Df4v/3Qcd5s+Wc/j7Jpwg1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+ArV8IAAADdAAAADwAAAAAAAAAAAAAA&#10;AAChAgAAZHJzL2Rvd25yZXYueG1sUEsFBgAAAAAEAAQA+QAAAJADAAAAAA==&#10;" strokeweight="2pt"/>
              <v:line id="Line 360" o:spid="_x0000_s1030" style="position:absolute;visibility:visible;mso-wrap-style:square" from="2186,17192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KyOzL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B/PJvD9JpwgV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ZKyOzL8AAADdAAAADwAAAAAAAAAAAAAAAACh&#10;AgAAZHJzL2Rvd25yZXYueG1sUEsFBgAAAAAEAAQA+QAAAI0DAAAAAA==&#10;" strokeweight="2pt"/>
              <v:line id="Line 361" o:spid="_x0000_s1031" style="position:absolute;visibility:visible;mso-wrap-style:square" from="4919,17192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H4Qu7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B/PpvD9JpwgV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lH4Qu78AAADdAAAADwAAAAAAAAAAAAAAAACh&#10;AgAAZHJzL2Rvd25yZXYueG1sUEsFBgAAAAAEAAQA+QAAAI0DAAAAAA==&#10;" strokeweight="2pt"/>
              <v:line id="Line 362" o:spid="_x0000_s1032" style="position:absolute;visibility:visible;mso-wrap-style:square" from="6557,17192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zK1IL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B/PZvD9JpwgV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+zK1IL8AAADdAAAADwAAAAAAAAAAAAAAAACh&#10;AgAAZHJzL2Rvd25yZXYueG1sUEsFBgAAAAAEAAQA+QAAAI0DAAAAAA==&#10;" strokeweight="2pt"/>
              <v:line id="Line 363" o:spid="_x0000_s1033" style="position:absolute;visibility:visible;mso-wrap-style:square" from="7650,17183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0hUsQAAADdAAAADwAAAGRycy9kb3ducmV2LnhtbESPQYvCQAyF74L/YYiwN50qrLt0HUWE&#10;irfF2ou32IltsZMpnVHrvzeHhb0lvJf3vqw2g2vVg/rQeDYwnyWgiEtvG64MFKds+g0qRGSLrWcy&#10;8KIAm/V4tMLU+icf6ZHHSkkIhxQN1DF2qdahrMlhmPmOWLSr7x1GWftK2x6fEu5avUiSpXbYsDTU&#10;2NGupvKW352B27n4zPa/O3tq8629VFk8X67WmI/JsP0BFWmI/+a/64MV/MWX4Mo3MoJev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rSFSxAAAAN0AAAAPAAAAAAAAAAAA&#10;AAAAAKECAABkcnMvZG93bnJldi54bWxQSwUGAAAAAAQABAD5AAAAkgMAAAAA&#10;" strokeweight="2pt"/>
              <v:line id="Line 364" o:spid="_x0000_s1034" style="position:absolute;visibility:visible;mso-wrap-style:square" from="15848,18239" to="15852,189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eGEycIAAADdAAAADwAAAGRycy9kb3ducmV2LnhtbERPS4vCMBC+C/sfwix403QFV+02iggV&#10;b7KtF29jM31gMylN1PrvzcKCt/n4npNsBtOKO/WusazgaxqBIC6sbrhScMrTyRKE88gaW8uk4EkO&#10;NuuPUYKxtg/+pXvmKxFC2MWooPa+i6V0RU0G3dR2xIErbW/QB9hXUvf4COGmlbMo+pYGGw4NNXa0&#10;q6m4Zjej4Ho+zdP9cafzNtvqS5X686XUSo0/h+0PCE+Df4v/3Qcd5s8WK/j7Jpwg1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eGEycIAAADdAAAADwAAAAAAAAAAAAAA&#10;AAChAgAAZHJzL2Rvd25yZXYueG1sUEsFBgAAAAAEAAQA+QAAAJADAAAAAA==&#10;" strokeweight="2pt"/>
              <v:line id="Line 365" o:spid="_x0000_s1035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gDSwsEAAADcAAAADwAAAGRycy9kb3ducmV2LnhtbERPzWoCMRC+F3yHMIK3mrUUqatRxLag&#10;9CCuPsC4GTerm8mSpLr69M1B6PHj+58tOtuIK/lQO1YwGmYgiEuna64UHPbfrx8gQkTW2DgmBXcK&#10;sJj3XmaYa3fjHV2LWIkUwiFHBSbGNpcylIYshqFriRN3ct5iTNBXUnu8pXDbyLcsG0uLNacGgy2t&#10;DJWX4tcq2Pjjz2X0qIw88sZ/NdvPSbBnpQb9bjkFEamL/+Kne60VjN/T/HQmHQE5/w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2ANLCwQAAANwAAAAPAAAAAAAAAAAAAAAA&#10;AKECAABkcnMvZG93bnJldi54bWxQSwUGAAAAAAQABAD5AAAAjwMAAAAA&#10;" strokeweight="1pt"/>
              <v:line id="Line 366" o:spid="_x0000_s1036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Ux3WcUAAADcAAAADwAAAGRycy9kb3ducmV2LnhtbESP0WoCMRRE3wX/IVyhb5rdUqTdGqVo&#10;hYoPpasfcN3cbrZubpYk6rZf3wiCj8PMnGFmi9624kw+NI4V5JMMBHHldMO1gv1uPX4GESKyxtYx&#10;KfilAIv5cDDDQrsLf9G5jLVIEA4FKjAxdoWUoTJkMUxcR5y8b+ctxiR9LbXHS4LbVj5m2VRabDgt&#10;GOxoaag6lierYOMP22P+Vxt54I1/bz9XL8H+KPUw6t9eQUTq4z18a39oBdOnHK5n0hGQ8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Ux3WcUAAADcAAAADwAAAAAAAAAA&#10;AAAAAAChAgAAZHJzL2Rvd25yZXYueG1sUEsFBgAAAAAEAAQA+QAAAJMDAAAAAA==&#10;" strokeweight="1pt"/>
              <v:rect id="Rectangle 367" o:spid="_x0000_s1037" style="position:absolute;left:54;top:17912;width:88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RpmosMA&#10;AADcAAAADwAAAGRycy9kb3ducmV2LnhtbESPwWrDMBBE74X8g9hAbo3cEEziWA4mYOg1bgs5LtbG&#10;dmqtHEl13L+vCoUeh5l5w+TH2QxiIud7ywpe1gkI4sbqnlsF72/V8w6ED8gaB8uk4Js8HIvFU46Z&#10;tg8+01SHVkQI+wwVdCGMmZS+6cigX9uROHpX6wyGKF0rtcNHhJtBbpIklQZ7jgsdjnTqqPmsv4yC&#10;srzNH/d6j5WXu8Sleqvb8qLUajmXBxCB5vAf/mu/agXpdgO/Z+IRkM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RpmosMAAADcAAAADwAAAAAAAAAAAAAAAACYAgAAZHJzL2Rv&#10;d25yZXYueG1sUEsFBgAAAAAEAAQA9QAAAIgDAAAAAA==&#10;" filled="f" stroked="f" strokeweight=".25pt">
                <v:textbox inset="1pt,1pt,1pt,1pt">
                  <w:txbxContent>
                    <w:p w:rsidR="0099686D" w:rsidRDefault="0099686D" w:rsidP="00F95639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Изм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368" o:spid="_x0000_s1038" style="position:absolute;left:937;top:17912;width:133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bDOcMA&#10;AADcAAAADwAAAGRycy9kb3ducmV2LnhtbESPwWrDMBBE74X8g9hAb7WcNhjXiRJMIdBr3AZ6XKyN&#10;7cRaOZJqO39fFQo9DjPzhtnuZ9OLkZzvLCtYJSkI4trqjhsFnx+HpxyED8gae8uk4E4e9rvFwxYL&#10;bSc+0liFRkQI+wIVtCEMhZS+bsmgT+xAHL2zdQZDlK6R2uEU4aaXz2maSYMdx4UWB3prqb5W30ZB&#10;WV7m0616xYOXeeoyvdZN+aXU43IuNyACzeE//Nd+1wqy9Qv8nolHQO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lbDOcMAAADcAAAADwAAAAAAAAAAAAAAAACYAgAAZHJzL2Rv&#10;d25yZXYueG1sUEsFBgAAAAAEAAQA9QAAAIgDAAAAAA==&#10;" filled="f" stroked="f" strokeweight=".25pt">
                <v:textbox inset="1pt,1pt,1pt,1pt">
                  <w:txbxContent>
                    <w:p w:rsidR="0099686D" w:rsidRPr="00607EBC" w:rsidRDefault="0099686D" w:rsidP="00F95639">
                      <w:pPr>
                        <w:pStyle w:val="af0"/>
                        <w:jc w:val="center"/>
                        <w:rPr>
                          <w:sz w:val="18"/>
                          <w:lang w:val="ru-RU"/>
                        </w:rPr>
                      </w:pPr>
                      <w:proofErr w:type="spellStart"/>
                      <w:r>
                        <w:rPr>
                          <w:sz w:val="18"/>
                          <w:lang w:val="ru-RU"/>
                        </w:rPr>
                        <w:t>Кол</w:t>
                      </w:r>
                      <w:proofErr w:type="gramStart"/>
                      <w:r>
                        <w:rPr>
                          <w:sz w:val="18"/>
                          <w:lang w:val="ru-RU"/>
                        </w:rPr>
                        <w:t>.у</w:t>
                      </w:r>
                      <w:proofErr w:type="gramEnd"/>
                      <w:r>
                        <w:rPr>
                          <w:sz w:val="18"/>
                          <w:lang w:val="ru-RU"/>
                        </w:rPr>
                        <w:t>ч</w:t>
                      </w:r>
                      <w:proofErr w:type="spellEnd"/>
                    </w:p>
                  </w:txbxContent>
                </v:textbox>
              </v:rect>
              <v:rect id="Rectangle 369" o:spid="_x0000_s1039" style="position:absolute;left:2267;top:17912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9bTcIA&#10;AADcAAAADwAAAGRycy9kb3ducmV2LnhtbESPwWrDMBBE74H+g9hCb4ncYIzrRgkmYOi1TgI9LtbW&#10;dmKtXEm13b+vAoUeh5l5w+wOixnERM73lhU8bxIQxI3VPbcKzqdqnYPwAVnjYJkU/JCHw/5htcNC&#10;25nfaapDKyKEfYEKuhDGQkrfdGTQb+xIHL1P6wyGKF0rtcM5ws0gt0mSSYM9x4UORzp21Nzqb6Og&#10;LK/L5at+wcrLPHGZTnVbfij19LiUryACLeE//Nd+0wqyNIX7mXgE5P4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v1tNwgAAANwAAAAPAAAAAAAAAAAAAAAAAJgCAABkcnMvZG93&#10;bnJldi54bWxQSwUGAAAAAAQABAD1AAAAhwMAAAAA&#10;" filled="f" stroked="f" strokeweight=".25pt">
                <v:textbox inset="1pt,1pt,1pt,1pt">
                  <w:txbxContent>
                    <w:p w:rsidR="0099686D" w:rsidRDefault="0099686D" w:rsidP="00F95639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№ </w:t>
                      </w:r>
                      <w:proofErr w:type="spellStart"/>
                      <w:r>
                        <w:rPr>
                          <w:sz w:val="18"/>
                        </w:rPr>
                        <w:t>докум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370" o:spid="_x0000_s1040" style="position:absolute;left:4983;top:17912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P+1sEA&#10;AADcAAAADwAAAGRycy9kb3ducmV2LnhtbESPQYvCMBSE78L+h/AWvGm6okW7RimC4HWrgsdH87at&#10;Ni/dJGr99xtB8DjMzDfMct2bVtzI+caygq9xAoK4tLrhSsFhvx3NQfiArLG1TAoe5GG9+hgsMdP2&#10;zj90K0IlIoR9hgrqELpMSl/WZNCPbUccvV/rDIYoXSW1w3uEm1ZOkiSVBhuOCzV2tKmpvBRXoyDP&#10;z/3xr1jg1st54lI91VV+Umr42effIAL14R1+tXdaQTqdwfNMPAJy9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Lz/tbBAAAA3AAAAA8AAAAAAAAAAAAAAAAAmAIAAGRycy9kb3du&#10;cmV2LnhtbFBLBQYAAAAABAAEAPUAAACGAwAAAAA=&#10;" filled="f" stroked="f" strokeweight=".25pt">
                <v:textbox inset="1pt,1pt,1pt,1pt">
                  <w:txbxContent>
                    <w:p w:rsidR="0099686D" w:rsidRDefault="0099686D" w:rsidP="00F95639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Подпись</w:t>
                      </w:r>
                      <w:proofErr w:type="spellEnd"/>
                    </w:p>
                  </w:txbxContent>
                </v:textbox>
              </v:rect>
              <v:rect id="Rectangle 371" o:spid="_x0000_s1041" style="position:absolute;left:6604;top:17912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FgocAA&#10;AADcAAAADwAAAGRycy9kb3ducmV2LnhtbESPQYvCMBSE74L/ITzBm6YuUrRrlLIgeLUqeHw0b9vu&#10;Ni81iVr/vREEj8PMfMOsNr1pxY2cbywrmE0TEMSl1Q1XCo6H7WQBwgdkja1lUvAgD5v1cLDCTNs7&#10;7+lWhEpECPsMFdQhdJmUvqzJoJ/ajjh6v9YZDFG6SmqH9wg3rfxKklQabDgu1NjRT03lf3E1CvL8&#10;rz9diiVuvVwkLtVzXeVnpcajPv8GEagPn/C7vdMK0nkKrzPxCMj1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iFgocAAAADcAAAADwAAAAAAAAAAAAAAAACYAgAAZHJzL2Rvd25y&#10;ZXYueG1sUEsFBgAAAAAEAAQA9QAAAIUDAAAAAA==&#10;" filled="f" stroked="f" strokeweight=".25pt">
                <v:textbox inset="1pt,1pt,1pt,1pt">
                  <w:txbxContent>
                    <w:p w:rsidR="0099686D" w:rsidRDefault="0099686D" w:rsidP="00F95639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Дата</w:t>
                      </w:r>
                    </w:p>
                  </w:txbxContent>
                </v:textbox>
              </v:rect>
              <v:rect id="Rectangle 372" o:spid="_x0000_s1042" style="position:absolute;left:15929;top:18258;width:1475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3FOsMA&#10;AADcAAAADwAAAGRycy9kb3ducmV2LnhtbESPwWrDMBBE74X8g9hAb7WcElzXiRJMIdBr3AZ6XKyN&#10;7cRaOZJqu38fFQo9DjPzhtnuZ9OLkZzvLCtYJSkI4trqjhsFnx+HpxyED8gae8uk4Ic87HeLhy0W&#10;2k58pLEKjYgQ9gUqaEMYCil93ZJBn9iBOHpn6wyGKF0jtcMpwk0vn9M0kwY7jgstDvTWUn2tvo2C&#10;srzMp1v1igcv89Rleq2b8kupx+VcbkAEmsN/+K/9rhVk6xf4PROPgNz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W3FOsMAAADcAAAADwAAAAAAAAAAAAAAAACYAgAAZHJzL2Rv&#10;d25yZXYueG1sUEsFBgAAAAAEAAQA9QAAAIgDAAAAAA==&#10;" filled="f" stroked="f" strokeweight=".25pt">
                <v:textbox inset="1pt,1pt,1pt,1pt">
                  <w:txbxContent>
                    <w:p w:rsidR="0099686D" w:rsidRDefault="0099686D" w:rsidP="00F95639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Лист</w:t>
                      </w:r>
                    </w:p>
                  </w:txbxContent>
                </v:textbox>
              </v:rect>
              <v:rect id="Rectangle 373" o:spid="_x0000_s1043" style="position:absolute;left:15929;top:18623;width:1475;height:3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JRSL0A&#10;AADcAAAADwAAAGRycy9kb3ducmV2LnhtbERPTYvCMBC9C/6HMII3TVekaNcoRRC8WhU8Ds3YdreZ&#10;1CRq/ffmIHh8vO/VpjeteJDzjWUFP9MEBHFpdcOVgtNxN1mA8AFZY2uZFLzIw2Y9HKww0/bJB3oU&#10;oRIxhH2GCuoQukxKX9Zk0E9tRxy5q3UGQ4SuktrhM4abVs6SJJUGG44NNXa0ran8L+5GQZ7/9edb&#10;scSdl4vEpXquq/yi1HjU578gAvXhK/6491pBOo9r45l4BOT6D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jPJRSL0AAADcAAAADwAAAAAAAAAAAAAAAACYAgAAZHJzL2Rvd25yZXYu&#10;eG1sUEsFBgAAAAAEAAQA9QAAAIIDAAAAAA==&#10;" filled="f" stroked="f" strokeweight=".25pt">
                <v:textbox inset="1pt,1pt,1pt,1pt">
                  <w:txbxContent>
                    <w:p w:rsidR="0099686D" w:rsidRPr="003616F2" w:rsidRDefault="0099686D" w:rsidP="00F95639">
                      <w:pPr>
                        <w:pStyle w:val="af0"/>
                        <w:jc w:val="center"/>
                        <w:rPr>
                          <w:sz w:val="18"/>
                          <w:lang w:val="ru-RU"/>
                        </w:rPr>
                      </w:pPr>
                      <w:r>
                        <w:rPr>
                          <w:sz w:val="18"/>
                          <w:lang w:val="ru-RU"/>
                        </w:rPr>
                        <w:t>3</w:t>
                      </w:r>
                    </w:p>
                  </w:txbxContent>
                </v:textbox>
              </v:rect>
              <v:rect id="Rectangle 374" o:spid="_x0000_s1044" style="position:absolute;left:7759;top:17481;width:12159;height:5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77008EA&#10;AADcAAAADwAAAGRycy9kb3ducmV2LnhtbESPQYvCMBSE7wv+h/AEb2vqIkWrUcqC4NWugsdH82yr&#10;zUtNotZ/bxYEj8PMfMMs171pxZ2cbywrmIwTEMSl1Q1XCvZ/m+8ZCB+QNbaWScGTPKxXg68lZto+&#10;eEf3IlQiQthnqKAOocuk9GVNBv3YdsTRO1lnMETpKqkdPiLctPInSVJpsOG4UGNHvzWVl+JmFOT5&#10;uT9cizluvJwlLtVTXeVHpUbDPl+ACNSHT/jd3moF6XQO/2fiEZ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O+9NPBAAAA3AAAAA8AAAAAAAAAAAAAAAAAmAIAAGRycy9kb3du&#10;cmV2LnhtbFBLBQYAAAAABAAEAPUAAACGAwAAAAA=&#10;" filled="f" stroked="f" strokeweight=".25pt">
                <v:textbox inset="1pt,1pt,1pt,1pt">
                  <w:txbxContent>
                    <w:p w:rsidR="0099686D" w:rsidRPr="00D1520D" w:rsidRDefault="0099686D" w:rsidP="00F95639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b/>
                          <w:color w:val="000000"/>
                          <w:sz w:val="16"/>
                          <w:szCs w:val="16"/>
                        </w:rPr>
                      </w:pPr>
                      <w:r w:rsidRPr="00D1520D">
                        <w:rPr>
                          <w:rFonts w:ascii="Times New Roman" w:hAnsi="Times New Roman"/>
                          <w:b/>
                          <w:color w:val="000000"/>
                          <w:sz w:val="16"/>
                          <w:szCs w:val="16"/>
                        </w:rPr>
                        <w:t>АКТУАЛИЗАЦИЯ СХЕМЫ ТЕПЛОСНАБЖЕНИЯ ПОСЕЛКА</w:t>
                      </w:r>
                      <w:r w:rsidRPr="00D1520D">
                        <w:rPr>
                          <w:rFonts w:ascii="Times New Roman" w:hAnsi="Times New Roman"/>
                          <w:b/>
                          <w:color w:val="000000"/>
                          <w:sz w:val="32"/>
                          <w:szCs w:val="32"/>
                        </w:rPr>
                        <w:t xml:space="preserve"> </w:t>
                      </w:r>
                      <w:r w:rsidRPr="00D1520D">
                        <w:rPr>
                          <w:rFonts w:ascii="Times New Roman" w:hAnsi="Times New Roman"/>
                          <w:b/>
                          <w:color w:val="000000"/>
                          <w:sz w:val="16"/>
                          <w:szCs w:val="16"/>
                        </w:rPr>
                        <w:t>ВАНГАШ СЕВЕРО-ЕНИСЕЙСКОГО РАЙОНА НА 2020 ГОД И НА ПЕРСПЕКТИВУ ДО 2028</w:t>
                      </w:r>
                      <w:r w:rsidRPr="00D1520D">
                        <w:rPr>
                          <w:rFonts w:ascii="Times New Roman" w:hAnsi="Times New Roman"/>
                          <w:b/>
                          <w:color w:val="000000"/>
                          <w:sz w:val="32"/>
                          <w:szCs w:val="32"/>
                        </w:rPr>
                        <w:t xml:space="preserve"> </w:t>
                      </w:r>
                      <w:r w:rsidRPr="00D1520D">
                        <w:rPr>
                          <w:rFonts w:ascii="Times New Roman" w:hAnsi="Times New Roman"/>
                          <w:b/>
                          <w:color w:val="000000"/>
                          <w:sz w:val="16"/>
                          <w:szCs w:val="16"/>
                        </w:rPr>
                        <w:t>ГОДА</w:t>
                      </w:r>
                    </w:p>
                    <w:p w:rsidR="0099686D" w:rsidRPr="00F95639" w:rsidRDefault="0099686D" w:rsidP="00F95639"/>
                  </w:txbxContent>
                </v:textbox>
              </v:rect>
              <v:line id="Line 375" o:spid="_x0000_s1045" style="position:absolute;visibility:visible;mso-wrap-style:square" from="12,18233" to="19979,182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2rGrL0AAADcAAAADwAAAGRycy9kb3ducmV2LnhtbERPuwrCMBTdBf8hXMFNUwVFqqmIUHET&#10;q4vbtbl9YHNTmqj1780gOB7Oe7PtTSNe1LnasoLZNAJBnFtdc6ngekknKxDOI2tsLJOCDznYJsPB&#10;BmNt33ymV+ZLEULYxaig8r6NpXR5RQbd1LbEgStsZ9AH2JVSd/gO4aaR8yhaSoM1h4YKW9pXlD+y&#10;p1HwuF0X6eG015cm2+l7mfrbvdBKjUf9bg3CU+//4p/7qBUsF2F+OBOOgEy+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Ldqxqy9AAAA3AAAAA8AAAAAAAAAAAAAAAAAoQIA&#10;AGRycy9kb3ducmV2LnhtbFBLBQYAAAAABAAEAPkAAACLAwAAAAA=&#10;" strokeweight="2pt"/>
              <v:line id="Line 376" o:spid="_x0000_s1046" style="position:absolute;visibility:visible;mso-wrap-style:square" from="25,17881" to="7646,178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CZjN8AAAADcAAAADwAAAGRycy9kb3ducmV2LnhtbESPwQrCMBBE74L/EFbwpqmCItUoIlS8&#10;idVLb2uztsVmU5qo9e+NIHgcZuYNs9p0phZPal1lWcFkHIEgzq2uuFBwOSejBQjnkTXWlknBmxxs&#10;1v3eCmNtX3yiZ+oLESDsYlRQet/EUrq8JINubBvi4N1sa9AH2RZSt/gKcFPLaRTNpcGKw0KJDe1K&#10;yu/pwyi4Z5dZsj/u9LlOt/paJD673rRSw0G3XYLw1Pl/+Nc+aAXz2QS+Z8IRkOsP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gmYzfAAAAA3AAAAA8AAAAAAAAAAAAAAAAA&#10;oQIAAGRycy9kb3ducmV2LnhtbFBLBQYAAAAABAAEAPkAAACOAwAAAAA=&#10;" strokeweight="2pt"/>
              <v:line id="Line 377" o:spid="_x0000_s1047" style="position:absolute;visibility:visible;mso-wrap-style:square" from="10,17526" to="7631,175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d/88UAAADcAAAADwAAAGRycy9kb3ducmV2LnhtbESP0WoCMRRE3wv9h3ALvtWsgtKuZpfS&#10;Vqj4ULR+wHVz3axubpYk6tavN0Khj8PMnGHmZW9bcSYfGscKRsMMBHHldMO1gu3P4vkFRIjIGlvH&#10;pOCXApTF48Mcc+0uvKbzJtYiQTjkqMDE2OVShsqQxTB0HXHy9s5bjEn6WmqPlwS3rRxn2VRabDgt&#10;GOzo3VB13JysgqXfrY6ja23kjpf+s/3+eA32oNTgqX+bgYjUx//wX/tLK5hOxnA/k46ALG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Ed/88UAAADcAAAADwAAAAAAAAAA&#10;AAAAAAChAgAAZHJzL2Rvd25yZXYueG1sUEsFBgAAAAAEAAQA+QAAAJMDAAAAAA==&#10;" strokeweight="1pt"/>
              <v:line id="Line 378" o:spid="_x0000_s1048" style="position:absolute;visibility:visible;mso-wrap-style:square" from="10,18938" to="7631,189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vaaMUAAADcAAAADwAAAGRycy9kb3ducmV2LnhtbESP0WoCMRRE3wv+Q7hC32rWlkpdjSK2&#10;hYoP0tUPuG6um9XNzZKkuvXrjVDo4zAzZ5jpvLONOJMPtWMFw0EGgrh0uuZKwW77+fQGIkRkjY1j&#10;UvBLAeaz3sMUc+0u/E3nIlYiQTjkqMDE2OZShtKQxTBwLXHyDs5bjEn6SmqPlwS3jXzOspG0WHNa&#10;MNjS0lB5Kn6sgpXfr0/Da2Xknlf+o9m8j4M9KvXY7xYTEJG6+B/+a39pBaPXF7ifSUdAzm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wvaaMUAAADcAAAADwAAAAAAAAAA&#10;AAAAAAChAgAAZHJzL2Rvd25yZXYueG1sUEsFBgAAAAAEAAQA+QAAAJMDAAAAAA==&#10;" strokeweight="1pt"/>
              <v:line id="Line 379" o:spid="_x0000_s1049" style="position:absolute;visibility:visible;mso-wrap-style:square" from="10,18583" to="7631,185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OJCHMUAAADcAAAADwAAAGRycy9kb3ducmV2LnhtbESP0WoCMRRE3wv+Q7hC32rW0kpdjSK2&#10;hYoP0tUPuG6um9XNzZKkuvXrjVDo4zAzZ5jpvLONOJMPtWMFw0EGgrh0uuZKwW77+fQGIkRkjY1j&#10;UvBLAeaz3sMUc+0u/E3nIlYiQTjkqMDE2OZShtKQxTBwLXHyDs5bjEn6SmqPlwS3jXzOspG0WHNa&#10;MNjS0lB5Kn6sgpXfr0/Da2Xknlf+o9m8j4M9KvXY7xYTEJG6+B/+a39pBaPXF7ifSUdAzm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OJCHMUAAADcAAAADwAAAAAAAAAA&#10;AAAAAAChAgAAZHJzL2Rvd25yZXYueG1sUEsFBgAAAAAEAAQA+QAAAJMDAAAAAA==&#10;" strokeweight="1pt"/>
              <v:group id="Group 380" o:spid="_x0000_s1050" style="position:absolute;left:39;top:18267;width:4801;height:310" coordsize="19999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iq27zFAAAA3AAA&#10;AA8AAAAAAAAAAAAAAAAAqgIAAGRycy9kb3ducmV2LnhtbFBLBQYAAAAABAAEAPoAAACcAwAAAAA=&#10;">
                <v:rect id="Rectangle 381" o:spid="_x0000_s1051" style="position:absolute;width:8856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j2fMEA&#10;AADcAAAADwAAAGRycy9kb3ducmV2LnhtbESPQYvCMBSE74L/ITzBm6aKW9yuUYogeLWr4PHRvG27&#10;Ni81iVr/vVlY8DjMzDfMatObVtzJ+caygtk0AUFcWt1wpeD4vZssQfiArLG1TAqe5GGzHg5WmGn7&#10;4APdi1CJCGGfoYI6hC6T0pc1GfRT2xFH78c6gyFKV0nt8BHhppXzJEmlwYbjQo0dbWsqL8XNKMjz&#10;3/50LT5x5+Uycale6Co/KzUe9fkXiEB9eIf/23utIP1I4e9MPAJy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f49nzBAAAA3AAAAA8AAAAAAAAAAAAAAAAAmAIAAGRycy9kb3du&#10;cmV2LnhtbFBLBQYAAAAABAAEAPUAAACGAwAAAAA=&#10;" filled="f" stroked="f" strokeweight=".25pt">
                  <v:textbox inset="1pt,1pt,1pt,1pt">
                    <w:txbxContent>
                      <w:p w:rsidR="0099686D" w:rsidRPr="003616F2" w:rsidRDefault="0099686D" w:rsidP="00F95639">
                        <w:pPr>
                          <w:pStyle w:val="af0"/>
                          <w:rPr>
                            <w:sz w:val="18"/>
                            <w:lang w:val="ru-RU"/>
                          </w:rPr>
                        </w:pPr>
                        <w:r>
                          <w:rPr>
                            <w:sz w:val="18"/>
                            <w:lang w:val="ru-RU"/>
                          </w:rPr>
                          <w:t>Разработал</w:t>
                        </w:r>
                      </w:p>
                    </w:txbxContent>
                  </v:textbox>
                </v:rect>
                <v:rect id="Rectangle 382" o:spid="_x0000_s1052" style="position:absolute;left:9281;width:10718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RT58IA&#10;AADcAAAADwAAAGRycy9kb3ducmV2LnhtbESPQWvCQBSE7wX/w/IKvdVNi0aNrhIKQq+mCh4f2WcS&#10;zb6Nu6vGf+8KQo/DzHzDLFa9acWVnG8sK/gaJiCIS6sbrhRs/9afUxA+IGtsLZOCO3lYLQdvC8y0&#10;vfGGrkWoRISwz1BBHUKXSenLmgz6oe2Io3ewzmCI0lVSO7xFuGnld5Kk0mDDcaHGjn5qKk/FxSjI&#10;82O/OxczXHs5TVyqR7rK90p9vPf5HESgPvyHX+1frSAdT+B5Jh4BuX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tFPnwgAAANwAAAAPAAAAAAAAAAAAAAAAAJgCAABkcnMvZG93&#10;bnJldi54bWxQSwUGAAAAAAQABAD1AAAAhwMAAAAA&#10;" filled="f" stroked="f" strokeweight=".25pt">
                  <v:textbox inset="1pt,1pt,1pt,1pt">
                    <w:txbxContent>
                      <w:p w:rsidR="0099686D" w:rsidRPr="00607EBC" w:rsidRDefault="0099686D" w:rsidP="00F95639">
                        <w:pPr>
                          <w:pStyle w:val="af0"/>
                          <w:rPr>
                            <w:sz w:val="18"/>
                            <w:lang w:val="ru-RU"/>
                          </w:rPr>
                        </w:pPr>
                        <w:proofErr w:type="spellStart"/>
                        <w:r>
                          <w:rPr>
                            <w:sz w:val="18"/>
                            <w:lang w:val="ru-RU"/>
                          </w:rPr>
                          <w:t>Пахотников</w:t>
                        </w:r>
                        <w:proofErr w:type="spellEnd"/>
                      </w:p>
                    </w:txbxContent>
                  </v:textbox>
                </v:rect>
              </v:group>
              <v:group id="Group 383" o:spid="_x0000_s1053" style="position:absolute;left:39;top:18614;width:4801;height:309" coordsize="19999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ardCLCAAAA3AAAAA8A&#10;AAAAAAAAAAAAAAAAqgIAAGRycy9kb3ducmV2LnhtbFBLBQYAAAAABAAEAPoAAACZAwAAAAA=&#10;">
                <v:rect id="Rectangle 384" o:spid="_x0000_s1054" style="position:absolute;width:8856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diDsMA&#10;AADcAAAADwAAAGRycy9kb3ducmV2LnhtbESPwWrDMBBE74H+g9hCbrHc0BrHiRJMwdBr3QR6XKyt&#10;7dRauZLiOH9fFQo5DjPzhtkdZjOIiZzvLSt4SlIQxI3VPbcKjh/VKgfhA7LGwTIpuJGHw/5hscNC&#10;2yu/01SHVkQI+wIVdCGMhZS+6cigT+xIHL0v6wyGKF0rtcNrhJtBrtM0kwZ7jgsdjvTaUfNdX4yC&#10;sjzPp596g5WXeeoy/azb8lOp5eNcbkEEmsM9/N9+0wqylw38nYlHQO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mdiDsMAAADcAAAADwAAAAAAAAAAAAAAAACYAgAAZHJzL2Rv&#10;d25yZXYueG1sUEsFBgAAAAAEAAQA9QAAAIgDAAAAAA==&#10;" filled="f" stroked="f" strokeweight=".25pt">
                  <v:textbox inset="1pt,1pt,1pt,1pt">
                    <w:txbxContent>
                      <w:p w:rsidR="0099686D" w:rsidRPr="003616F2" w:rsidRDefault="0099686D" w:rsidP="00F95639">
                        <w:pPr>
                          <w:pStyle w:val="af0"/>
                          <w:rPr>
                            <w:sz w:val="18"/>
                            <w:lang w:val="ru-RU"/>
                          </w:rPr>
                        </w:pPr>
                        <w:r>
                          <w:rPr>
                            <w:sz w:val="18"/>
                          </w:rPr>
                          <w:t xml:space="preserve"> </w:t>
                        </w:r>
                      </w:p>
                      <w:p w:rsidR="0099686D" w:rsidRPr="003616F2" w:rsidRDefault="0099686D" w:rsidP="00F95639">
                        <w:pPr>
                          <w:pStyle w:val="af0"/>
                          <w:rPr>
                            <w:sz w:val="18"/>
                            <w:lang w:val="ru-RU"/>
                          </w:rPr>
                        </w:pPr>
                        <w:r>
                          <w:rPr>
                            <w:sz w:val="18"/>
                            <w:lang w:val="ru-RU"/>
                          </w:rPr>
                          <w:t>Разработал</w:t>
                        </w:r>
                      </w:p>
                      <w:p w:rsidR="0099686D" w:rsidRPr="003616F2" w:rsidRDefault="0099686D" w:rsidP="00F95639">
                        <w:pPr>
                          <w:pStyle w:val="af0"/>
                          <w:rPr>
                            <w:sz w:val="18"/>
                            <w:lang w:val="ru-RU"/>
                          </w:rPr>
                        </w:pPr>
                        <w:proofErr w:type="spellStart"/>
                        <w:r>
                          <w:rPr>
                            <w:sz w:val="18"/>
                            <w:lang w:val="ru-RU"/>
                          </w:rPr>
                          <w:t>РрррРазр</w:t>
                        </w:r>
                        <w:r>
                          <w:rPr>
                            <w:sz w:val="18"/>
                            <w:lang w:val="ru-RU"/>
                          </w:rPr>
                          <w:t>а</w:t>
                        </w:r>
                        <w:r>
                          <w:rPr>
                            <w:sz w:val="18"/>
                            <w:lang w:val="ru-RU"/>
                          </w:rPr>
                          <w:t>боталРазр</w:t>
                        </w:r>
                        <w:r>
                          <w:rPr>
                            <w:sz w:val="18"/>
                            <w:lang w:val="ru-RU"/>
                          </w:rPr>
                          <w:t>а</w:t>
                        </w:r>
                        <w:r>
                          <w:rPr>
                            <w:sz w:val="18"/>
                            <w:lang w:val="ru-RU"/>
                          </w:rPr>
                          <w:t>боталРазр</w:t>
                        </w:r>
                        <w:r>
                          <w:rPr>
                            <w:sz w:val="18"/>
                            <w:lang w:val="ru-RU"/>
                          </w:rPr>
                          <w:t>а</w:t>
                        </w:r>
                        <w:r>
                          <w:rPr>
                            <w:sz w:val="18"/>
                            <w:lang w:val="ru-RU"/>
                          </w:rPr>
                          <w:t>ботал</w:t>
                        </w:r>
                        <w:proofErr w:type="spellEnd"/>
                      </w:p>
                    </w:txbxContent>
                  </v:textbox>
                </v:rect>
                <v:rect id="Rectangle 385" o:spid="_x0000_s1055" style="position:absolute;left:9281;width:10718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EBLr4A&#10;AADcAAAADwAAAGRycy9kb3ducmV2LnhtbERPTYvCMBC9C/6HMMLeNFWkaDUtRRD2ancXPA7N2Fab&#10;SU2y2v335iDs8fG+98VoevEg5zvLCpaLBARxbXXHjYLvr+N8A8IHZI29ZVLwRx6KfDrZY6btk0/0&#10;qEIjYgj7DBW0IQyZlL5uyaBf2IE4chfrDIYIXSO1w2cMN71cJUkqDXYcG1oc6NBSfat+jYKyvI4/&#10;92qLRy83iUv1WjflWamP2VjuQAQaw7/47f7UCtI0zo9n4hGQ+Q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kxAS6+AAAA3AAAAA8AAAAAAAAAAAAAAAAAmAIAAGRycy9kb3ducmV2&#10;LnhtbFBLBQYAAAAABAAEAPUAAACDAwAAAAA=&#10;" filled="f" stroked="f" strokeweight=".25pt">
                  <v:textbox inset="1pt,1pt,1pt,1pt">
                    <w:txbxContent>
                      <w:p w:rsidR="0099686D" w:rsidRDefault="0099686D" w:rsidP="00F95639">
                        <w:pPr>
                          <w:pStyle w:val="af0"/>
                          <w:rPr>
                            <w:sz w:val="18"/>
                          </w:rPr>
                        </w:pPr>
                      </w:p>
                    </w:txbxContent>
                  </v:textbox>
                </v:rect>
              </v:group>
              <v:group id="Group 386" o:spid="_x0000_s1056" style="position:absolute;left:39;top:18969;width:4801;height:309" coordsize="19999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0XAsYAAADc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SQy3&#10;M+EIyPU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5/RcCxgAAANwA&#10;AAAPAAAAAAAAAAAAAAAAAKoCAABkcnMvZG93bnJldi54bWxQSwUGAAAAAAQABAD6AAAAnQMAAAAA&#10;">
                <v:rect id="Rectangle 387" o:spid="_x0000_s1057" style="position:absolute;width:8856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86wsAA&#10;AADcAAAADwAAAGRycy9kb3ducmV2LnhtbESPQYvCMBSE7wv+h/AEb2uqSNFqlLIgeLWr4PHRPNtq&#10;81KTrNZ/bxYEj8PMfMOsNr1pxZ2cbywrmIwTEMSl1Q1XCg6/2+85CB+QNbaWScGTPGzWg68VZto+&#10;eE/3IlQiQthnqKAOocuk9GVNBv3YdsTRO1tnMETpKqkdPiLctHKaJKk02HBcqLGjn5rKa/FnFOT5&#10;pT/eigVuvZwnLtUzXeUnpUbDPl+CCNSHT/jd3mkFaTqF/zPxCMj1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q86wsAAAADcAAAADwAAAAAAAAAAAAAAAACYAgAAZHJzL2Rvd25y&#10;ZXYueG1sUEsFBgAAAAAEAAQA9QAAAIUDAAAAAA==&#10;" filled="f" stroked="f" strokeweight=".25pt">
                  <v:textbox inset="1pt,1pt,1pt,1pt">
                    <w:txbxContent>
                      <w:p w:rsidR="0099686D" w:rsidRPr="003616F2" w:rsidRDefault="0099686D" w:rsidP="00F95639">
                        <w:pPr>
                          <w:pStyle w:val="af0"/>
                          <w:rPr>
                            <w:sz w:val="18"/>
                            <w:lang w:val="ru-RU"/>
                          </w:rPr>
                        </w:pPr>
                      </w:p>
                    </w:txbxContent>
                  </v:textbox>
                </v:rect>
                <v:rect id="Rectangle 388" o:spid="_x0000_s1058" style="position:absolute;left:9281;width:10718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OfWcEA&#10;AADcAAAADwAAAGRycy9kb3ducmV2LnhtbESPQYvCMBSE74L/ITzBm6bqUtyuUYogeLWr4PHRvG27&#10;Ni81iVr/vVlY8DjMzDfMatObVtzJ+caygtk0AUFcWt1wpeD4vZssQfiArLG1TAqe5GGzHg5WmGn7&#10;4APdi1CJCGGfoYI6hC6T0pc1GfRT2xFH78c6gyFKV0nt8BHhppXzJEmlwYbjQo0dbWsqL8XNKMjz&#10;3/50LT5x5+Uycan+0FV+Vmo86vMvEIH68A7/t/daQZou4O9MPAJy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njn1nBAAAA3AAAAA8AAAAAAAAAAAAAAAAAmAIAAGRycy9kb3du&#10;cmV2LnhtbFBLBQYAAAAABAAEAPUAAACGAwAAAAA=&#10;" filled="f" stroked="f" strokeweight=".25pt">
                  <v:textbox inset="1pt,1pt,1pt,1pt">
                    <w:txbxContent>
                      <w:p w:rsidR="0099686D" w:rsidRDefault="0099686D" w:rsidP="00F95639">
                        <w:pPr>
                          <w:pStyle w:val="af0"/>
                          <w:rPr>
                            <w:sz w:val="18"/>
                          </w:rPr>
                        </w:pPr>
                      </w:p>
                    </w:txbxContent>
                  </v:textbox>
                </v:rect>
              </v:group>
              <v:group id="Group 389" o:spid="_x0000_s1059" style="position:absolute;left:39;top:19314;width:4801;height:310" coordsize="19999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q0msUAAADc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kGSfMHf&#10;mXAE5Pw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mKtJrFAAAA3AAA&#10;AA8AAAAAAAAAAAAAAAAAqgIAAGRycy9kb3ducmV2LnhtbFBLBQYAAAAABAAEAPoAAACcAwAAAAA=&#10;">
                <v:rect id="Rectangle 390" o:spid="_x0000_s1060" style="position:absolute;width:8856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aitsEA&#10;AADcAAAADwAAAGRycy9kb3ducmV2LnhtbESPQYvCMBSE74L/ITzBm6aKW9yuUYogeLWr4PHRvG27&#10;Ni81iVr/vVlY8DjMzDfMatObVtzJ+caygtk0AUFcWt1wpeD4vZssQfiArLG1TAqe5GGzHg5WmGn7&#10;4APdi1CJCGGfoYI6hC6T0pc1GfRT2xFH78c6gyFKV0nt8BHhppXzJEmlwYbjQo0dbWsqL8XNKMjz&#10;3/50LT5x5+Uycale6Co/KzUe9fkXiEB9eIf/23utIE0/4O9MPAJy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lGorbBAAAA3AAAAA8AAAAAAAAAAAAAAAAAmAIAAGRycy9kb3du&#10;cmV2LnhtbFBLBQYAAAAABAAEAPUAAACGAwAAAAA=&#10;" filled="f" stroked="f" strokeweight=".25pt">
                  <v:textbox inset="1pt,1pt,1pt,1pt">
                    <w:txbxContent>
                      <w:p w:rsidR="0099686D" w:rsidRDefault="0099686D" w:rsidP="00F95639">
                        <w:pPr>
                          <w:pStyle w:val="af0"/>
                          <w:rPr>
                            <w:sz w:val="18"/>
                          </w:rPr>
                        </w:pPr>
                      </w:p>
                    </w:txbxContent>
                  </v:textbox>
                </v:rect>
                <v:rect id="Rectangle 391" o:spid="_x0000_s1061" style="position:absolute;left:9281;width:10718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ZQ8wcIA&#10;AADcAAAADwAAAGRycy9kb3ducmV2LnhtbESPwWrDMBBE74X+g9hCbrXcEkTiRjEmYOi1Tgs5LtbG&#10;dmutHElN3L+vAoEch5l5w2zK2Y7iTD4MjjW8ZDkI4taZgTsNn/v6eQUiRGSDo2PS8EcByu3jwwYL&#10;4y78QecmdiJBOBSooY9xKqQMbU8WQ+Ym4uQdnbcYk/SdNB4vCW5H+ZrnSlocOC30ONGup/an+bUa&#10;qup7/jo1a6yDXOVemaXpqoPWi6e5egMRaY738K39bjQopeB6Jh0Buf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lDzBwgAAANwAAAAPAAAAAAAAAAAAAAAAAJgCAABkcnMvZG93&#10;bnJldi54bWxQSwUGAAAAAAQABAD1AAAAhwMAAAAA&#10;" filled="f" stroked="f" strokeweight=".25pt">
                  <v:textbox inset="1pt,1pt,1pt,1pt">
                    <w:txbxContent>
                      <w:p w:rsidR="0099686D" w:rsidRDefault="0099686D" w:rsidP="00F95639">
                        <w:pPr>
                          <w:pStyle w:val="af0"/>
                          <w:rPr>
                            <w:sz w:val="18"/>
                          </w:rPr>
                        </w:pPr>
                      </w:p>
                    </w:txbxContent>
                  </v:textbox>
                </v:rect>
              </v:group>
              <v:group id="Group 392" o:spid="_x0000_s1062" style="position:absolute;left:39;top:19660;width:4801;height:309" coordsize="19999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Vgq7cUAAADc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Ikmc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lYKu3FAAAA3AAA&#10;AA8AAAAAAAAAAAAAAAAAqgIAAGRycy9kb3ducmV2LnhtbFBLBQYAAAAABAAEAPoAAACcAwAAAAA=&#10;">
                <v:rect id="Rectangle 393" o:spid="_x0000_s1063" style="position:absolute;width:8856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cNKL4A&#10;AADcAAAADwAAAGRycy9kb3ducmV2LnhtbERPTYvCMBC9C/6HMMLeNFWkaDUtRRD2ancXPA7N2Fab&#10;SU2y2v335iDs8fG+98VoevEg5zvLCpaLBARxbXXHjYLvr+N8A8IHZI29ZVLwRx6KfDrZY6btk0/0&#10;qEIjYgj7DBW0IQyZlL5uyaBf2IE4chfrDIYIXSO1w2cMN71cJUkqDXYcG1oc6NBSfat+jYKyvI4/&#10;92qLRy83iUv1WjflWamP2VjuQAQaw7/47f7UCtI0ro1n4hGQ+Q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dHDSi+AAAA3AAAAA8AAAAAAAAAAAAAAAAAmAIAAGRycy9kb3ducmV2&#10;LnhtbFBLBQYAAAAABAAEAPUAAACDAwAAAAA=&#10;" filled="f" stroked="f" strokeweight=".25pt">
                  <v:textbox inset="1pt,1pt,1pt,1pt">
                    <w:txbxContent>
                      <w:p w:rsidR="0099686D" w:rsidRPr="003616F2" w:rsidRDefault="0099686D" w:rsidP="00F95639">
                        <w:pPr>
                          <w:pStyle w:val="af0"/>
                          <w:rPr>
                            <w:sz w:val="18"/>
                            <w:lang w:val="ru-RU"/>
                          </w:rPr>
                        </w:pPr>
                      </w:p>
                    </w:txbxContent>
                  </v:textbox>
                </v:rect>
                <v:rect id="Rectangle 394" o:spid="_x0000_s1064" style="position:absolute;left:9281;width:10718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uos8IA&#10;AADcAAAADwAAAGRycy9kb3ducmV2LnhtbESPwWrDMBBE74H8g9hAboncEIzjRgmmYOi1bgI9LtbW&#10;dmutXEmxnb+PCoUeh5l5wxzPs+nFSM53lhU8bRMQxLXVHTcKLu/lJgPhA7LG3jIpuJOH82m5OGKu&#10;7cRvNFahERHCPkcFbQhDLqWvWzLot3Ygjt6ndQZDlK6R2uEU4aaXuyRJpcGO40KLA720VH9XN6Og&#10;KL7m6091wNLLLHGp3uum+FBqvZqLZxCB5vAf/mu/agVpeoDfM/EIyNM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C6izwgAAANwAAAAPAAAAAAAAAAAAAAAAAJgCAABkcnMvZG93&#10;bnJldi54bWxQSwUGAAAAAAQABAD1AAAAhwMAAAAA&#10;" filled="f" stroked="f" strokeweight=".25pt">
                  <v:textbox inset="1pt,1pt,1pt,1pt">
                    <w:txbxContent>
                      <w:p w:rsidR="0099686D" w:rsidRPr="003616F2" w:rsidRDefault="0099686D" w:rsidP="00F95639">
                        <w:pPr>
                          <w:pStyle w:val="af0"/>
                          <w:rPr>
                            <w:sz w:val="18"/>
                            <w:lang w:val="ru-RU"/>
                          </w:rPr>
                        </w:pPr>
                        <w:proofErr w:type="spellStart"/>
                        <w:r>
                          <w:rPr>
                            <w:sz w:val="18"/>
                            <w:lang w:val="ru-RU"/>
                          </w:rPr>
                          <w:t>Пахотников</w:t>
                        </w:r>
                        <w:proofErr w:type="spellEnd"/>
                      </w:p>
                    </w:txbxContent>
                  </v:textbox>
                </v:rect>
              </v:group>
              <v:line id="Line 395" o:spid="_x0000_s1065" style="position:absolute;visibility:visible;mso-wrap-style:square" from="14208,18239" to="14210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N+azL0AAADcAAAADwAAAGRycy9kb3ducmV2LnhtbERPuwrCMBTdBf8hXMFNUwUfVKOIUHET&#10;axe3a3Nti81NaaLWvzeD4Hg47/W2M7V4Uesqywom4wgEcW51xYWC7JKMliCcR9ZYWyYFH3Kw3fR7&#10;a4y1ffOZXqkvRAhhF6OC0vsmltLlJRl0Y9sQB+5uW4M+wLaQusV3CDe1nEbRXBqsODSU2NC+pPyR&#10;Po2CxzWbJYfTXl/qdKdvReKvt7tWajjodisQnjr/F//cR61gvgjzw5lwBOTmC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Pzfmsy9AAAA3AAAAA8AAAAAAAAAAAAAAAAAoQIA&#10;AGRycy9kb3ducmV2LnhtbFBLBQYAAAAABAAEAPkAAACLAwAAAAA=&#10;" strokeweight="2pt"/>
              <v:rect id="Rectangle 396" o:spid="_x0000_s1066" style="position:absolute;left:7787;top:18314;width:6292;height:16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6QyaMEA&#10;AADcAAAADwAAAGRycy9kb3ducmV2LnhtbESPQYvCMBSE78L+h/AWvGmqSHW7RikLglerwh4fzdu2&#10;2rx0k6j13xtB8DjMzDfMct2bVlzJ+caygsk4AUFcWt1wpeCw34wWIHxA1thaJgV38rBefQyWmGl7&#10;4x1di1CJCGGfoYI6hC6T0pc1GfRj2xFH7886gyFKV0nt8BbhppXTJEmlwYbjQo0d/dRUnouLUZDn&#10;p/74X3zhxstF4lI901X+q9Tws8+/QQTqwzv8am+1gnQ+geeZeATk6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OkMmjBAAAA3AAAAA8AAAAAAAAAAAAAAAAAmAIAAGRycy9kb3du&#10;cmV2LnhtbFBLBQYAAAAABAAEAPUAAACGAwAAAAA=&#10;" filled="f" stroked="f" strokeweight=".25pt">
                <v:textbox inset="1pt,1pt,1pt,1pt">
                  <w:txbxContent>
                    <w:p w:rsidR="0099686D" w:rsidRDefault="0099686D" w:rsidP="00F95639">
                      <w:pPr>
                        <w:pStyle w:val="af0"/>
                        <w:jc w:val="center"/>
                        <w:rPr>
                          <w:sz w:val="18"/>
                          <w:lang w:val="ru-RU"/>
                        </w:rPr>
                      </w:pPr>
                    </w:p>
                    <w:p w:rsidR="0099686D" w:rsidRDefault="0099686D" w:rsidP="00F95639">
                      <w:pPr>
                        <w:pStyle w:val="af0"/>
                        <w:jc w:val="center"/>
                        <w:rPr>
                          <w:sz w:val="18"/>
                          <w:lang w:val="ru-RU"/>
                        </w:rPr>
                      </w:pPr>
                    </w:p>
                    <w:p w:rsidR="0099686D" w:rsidRPr="00607EBC" w:rsidRDefault="0099686D" w:rsidP="00F95639">
                      <w:pPr>
                        <w:pStyle w:val="af0"/>
                        <w:jc w:val="center"/>
                        <w:rPr>
                          <w:sz w:val="18"/>
                          <w:lang w:val="ru-RU"/>
                        </w:rPr>
                      </w:pPr>
                      <w:r>
                        <w:rPr>
                          <w:sz w:val="18"/>
                          <w:lang w:val="ru-RU"/>
                        </w:rPr>
                        <w:t>Содержание</w:t>
                      </w:r>
                    </w:p>
                  </w:txbxContent>
                </v:textbox>
              </v:rect>
              <v:line id="Line 397" o:spid="_x0000_s1067" style="position:absolute;visibility:visible;mso-wrap-style:square" from="14221,18587" to="19990,185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0GhIMAAAADc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Y3heyYcAbn6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NBoSDAAAAA3AAAAA8AAAAAAAAAAAAAAAAA&#10;oQIAAGRycy9kb3ducmV2LnhtbFBLBQYAAAAABAAEAPkAAACOAwAAAAA=&#10;" strokeweight="2pt"/>
              <v:line id="Line 398" o:spid="_x0000_s1068" style="position:absolute;visibility:visible;mso-wrap-style:square" from="14219,18939" to="19988,189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A0Eu8IAAADcAAAADwAAAGRycy9kb3ducmV2LnhtbESPQYvCMBSE74L/ITzBm6a66C7VKCJ0&#10;8Sa2Xrw9m2dbbF5KE7X+eyMIHoeZ+YZZrjtTizu1rrKsYDKOQBDnVldcKDhmyegPhPPIGmvLpOBJ&#10;Dtarfm+JsbYPPtA99YUIEHYxKii9b2IpXV6SQTe2DXHwLrY16INsC6lbfAS4qeU0iubSYMVhocSG&#10;tiXl1/RmFFxPx1nyv9/qrE43+lwk/nS+aKWGg26zAOGp89/wp73TCua/P/A+E46AXL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A0Eu8IAAADcAAAADwAAAAAAAAAAAAAA&#10;AAChAgAAZHJzL2Rvd25yZXYueG1sUEsFBgAAAAAEAAQA+QAAAJADAAAAAA==&#10;" strokeweight="2pt"/>
              <v:line id="Line 399" o:spid="_x0000_s1069" style="position:absolute;visibility:visible;mso-wrap-style:square" from="17487,18239" to="17490,189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+Scz8IAAADcAAAADwAAAGRycy9kb3ducmV2LnhtbESPQYvCMBSE74L/ITzBm6bK6i7VKCJ0&#10;8Sa2Xrw9m2dbbF5KE7X+eyMIHoeZ+YZZrjtTizu1rrKsYDKOQBDnVldcKDhmyegPhPPIGmvLpOBJ&#10;Dtarfm+JsbYPPtA99YUIEHYxKii9b2IpXV6SQTe2DXHwLrY16INsC6lbfAS4qeU0iubSYMVhocSG&#10;tiXl1/RmFFxPx1nyv9/qrE43+lwk/nS+aKWGg26zAOGp89/wp73TCua/P/A+E46AXL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+Scz8IAAADcAAAADwAAAAAAAAAAAAAA&#10;AAChAgAAZHJzL2Rvd25yZXYueG1sUEsFBgAAAAAEAAQA+QAAAJADAAAAAA==&#10;" strokeweight="2pt"/>
              <v:rect id="Rectangle 400" o:spid="_x0000_s1070" style="position:absolute;left:14295;top:18258;width:147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80a8IA&#10;AADcAAAADwAAAGRycy9kb3ducmV2LnhtbESPQWvCQBSE7wX/w/IKvdVNi0aNrhIKQq+mCh4f2WcS&#10;zb6Nu6vGf+8KQo/DzHzDLFa9acWVnG8sK/gaJiCIS6sbrhRs/9afUxA+IGtsLZOCO3lYLQdvC8y0&#10;vfGGrkWoRISwz1BBHUKXSenLmgz6oe2Io3ewzmCI0lVSO7xFuGnld5Kk0mDDcaHGjn5qKk/FxSjI&#10;82O/OxczXHs5TVyqR7rK90p9vPf5HESgPvyHX+1frSCdjOF5Jh4BuX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nzRrwgAAANwAAAAPAAAAAAAAAAAAAAAAAJgCAABkcnMvZG93&#10;bnJldi54bWxQSwUGAAAAAAQABAD1AAAAhwMAAAAA&#10;" filled="f" stroked="f" strokeweight=".25pt">
                <v:textbox inset="1pt,1pt,1pt,1pt">
                  <w:txbxContent>
                    <w:p w:rsidR="0099686D" w:rsidRDefault="0099686D" w:rsidP="00F95639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  <w:lang w:val="ru-RU"/>
                        </w:rPr>
                        <w:t>Стадия</w:t>
                      </w:r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401" o:spid="_x0000_s1071" style="position:absolute;left:17577;top:18258;width:2327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2qHMEA&#10;AADcAAAADwAAAGRycy9kb3ducmV2LnhtbESPQYvCMBSE74L/ITzBm6aKVLdrlCIIXu0qeHw0b9uu&#10;zUtNotZ/bxYW9jjMzDfMetubVjzI+caygtk0AUFcWt1wpeD0tZ+sQPiArLG1TApe5GG7GQ7WmGn7&#10;5CM9ilCJCGGfoYI6hC6T0pc1GfRT2xFH79s6gyFKV0nt8BnhppXzJEmlwYbjQo0d7Woqr8XdKMjz&#10;n/58Kz5w7+Uqcale6Cq/KDUe9fkniEB9+A//tQ9aQbpM4fdMPAJy8w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xNqhzBAAAA3AAAAA8AAAAAAAAAAAAAAAAAmAIAAGRycy9kb3du&#10;cmV2LnhtbFBLBQYAAAAABAAEAPUAAACGAwAAAAA=&#10;" filled="f" stroked="f" strokeweight=".25pt">
                <v:textbox inset="1pt,1pt,1pt,1pt">
                  <w:txbxContent>
                    <w:p w:rsidR="0099686D" w:rsidRDefault="0099686D" w:rsidP="00F95639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Листов</w:t>
                      </w:r>
                      <w:proofErr w:type="spellEnd"/>
                    </w:p>
                  </w:txbxContent>
                </v:textbox>
              </v:rect>
              <v:rect id="Rectangle 402" o:spid="_x0000_s1072" style="position:absolute;left:17591;top:18613;width:2326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EPh8MA&#10;AADcAAAADwAAAGRycy9kb3ducmV2LnhtbESPwWrDMBBE74X+g9hCb7XcUBzXjRJMIJBrnQZ6XKyt&#10;7cRauZJiu38fBQI9DjPzhlltZtOLkZzvLCt4TVIQxLXVHTcKvg67lxyED8gae8uk4I88bNaPDyss&#10;tJ34k8YqNCJC2BeooA1hKKT0dUsGfWIH4uj9WGcwROkaqR1OEW56uUjTTBrsOC60ONC2pfpcXYyC&#10;sjzNx9/qHXde5qnL9Jtuym+lnp/m8gNEoDn8h+/tvVaQLZdwOxOPgFx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wEPh8MAAADcAAAADwAAAAAAAAAAAAAAAACYAgAAZHJzL2Rv&#10;d25yZXYueG1sUEsFBgAAAAAEAAQA9QAAAIgDAAAAAA==&#10;" filled="f" stroked="f" strokeweight=".25pt">
                <v:textbox inset="1pt,1pt,1pt,1pt">
                  <w:txbxContent>
                    <w:p w:rsidR="0099686D" w:rsidRPr="006A6D93" w:rsidRDefault="0099686D" w:rsidP="00F95639">
                      <w:pPr>
                        <w:pStyle w:val="af0"/>
                        <w:jc w:val="center"/>
                        <w:rPr>
                          <w:sz w:val="18"/>
                          <w:lang w:val="ru-RU"/>
                        </w:rPr>
                      </w:pPr>
                    </w:p>
                  </w:txbxContent>
                </v:textbox>
              </v:rect>
              <v:rect id="Rectangle 405" o:spid="_x0000_s1073" style="position:absolute;left:14295;top:19221;width:5609;height: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6b9b4A&#10;AADcAAAADwAAAGRycy9kb3ducmV2LnhtbERPTYvCMBC9C/6HMII3TRWp2jVKEQSvVgWPQzPbdreZ&#10;1CRq/febw4LHx/ve7HrTiic531hWMJsmIIhLqxuuFFzOh8kKhA/IGlvLpOBNHnbb4WCDmbYvPtGz&#10;CJWIIewzVFCH0GVS+rImg35qO+LIfVtnMEToKqkdvmK4aeU8SVJpsOHYUGNH+5rK3+JhFOT5T3+9&#10;F2s8eLlKXKoXuspvSo1Hff4FIlAfPuJ/91ErSJdxbTwTj4Dc/g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Kem/W+AAAA3AAAAA8AAAAAAAAAAAAAAAAAmAIAAGRycy9kb3ducmV2&#10;LnhtbFBLBQYAAAAABAAEAPUAAACDAwAAAAA=&#10;" filled="f" stroked="f" strokeweight=".25pt">
                <v:textbox inset="1pt,1pt,1pt,1pt">
                  <w:txbxContent>
                    <w:p w:rsidR="0099686D" w:rsidRPr="00607EBC" w:rsidRDefault="0099686D" w:rsidP="00F95639">
                      <w:pPr>
                        <w:pStyle w:val="af0"/>
                        <w:jc w:val="center"/>
                        <w:rPr>
                          <w:rFonts w:ascii="Journal" w:hAnsi="Journal"/>
                          <w:sz w:val="24"/>
                          <w:lang w:val="ru-RU"/>
                        </w:rPr>
                      </w:pPr>
                      <w:r>
                        <w:rPr>
                          <w:sz w:val="24"/>
                          <w:lang w:val="ru-RU"/>
                        </w:rPr>
                        <w:t xml:space="preserve">ИП </w:t>
                      </w:r>
                      <w:proofErr w:type="spellStart"/>
                      <w:r>
                        <w:rPr>
                          <w:sz w:val="24"/>
                          <w:lang w:val="ru-RU"/>
                        </w:rPr>
                        <w:t>Пахотников</w:t>
                      </w:r>
                      <w:proofErr w:type="spellEnd"/>
                      <w:r>
                        <w:rPr>
                          <w:sz w:val="24"/>
                          <w:lang w:val="ru-RU"/>
                        </w:rPr>
                        <w:t xml:space="preserve"> С.В.</w:t>
                      </w:r>
                    </w:p>
                  </w:txbxContent>
                </v:textbox>
              </v:rect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78D4" w:rsidRPr="00F078D4" w:rsidRDefault="00F078D4" w:rsidP="00F078D4">
    <w:pPr>
      <w:widowControl w:val="0"/>
      <w:autoSpaceDE w:val="0"/>
      <w:autoSpaceDN w:val="0"/>
      <w:adjustRightInd w:val="0"/>
      <w:ind w:left="5103"/>
      <w:contextualSpacing/>
      <w:rPr>
        <w:rFonts w:ascii="Times New Roman" w:hAnsi="Times New Roman"/>
        <w:sz w:val="18"/>
        <w:szCs w:val="18"/>
        <w:u w:val="single"/>
      </w:rPr>
    </w:pPr>
    <w:r w:rsidRPr="00F078D4">
      <w:rPr>
        <w:rFonts w:ascii="Times New Roman" w:hAnsi="Times New Roman"/>
        <w:sz w:val="18"/>
        <w:szCs w:val="18"/>
      </w:rPr>
      <w:t>Приложение к постановлению Главы Северо-Енисейского ра</w:t>
    </w:r>
    <w:r w:rsidRPr="00F078D4">
      <w:rPr>
        <w:rFonts w:ascii="Times New Roman" w:hAnsi="Times New Roman"/>
        <w:sz w:val="18"/>
        <w:szCs w:val="18"/>
      </w:rPr>
      <w:t>й</w:t>
    </w:r>
    <w:r w:rsidRPr="00F078D4">
      <w:rPr>
        <w:rFonts w:ascii="Times New Roman" w:hAnsi="Times New Roman"/>
        <w:sz w:val="18"/>
        <w:szCs w:val="18"/>
      </w:rPr>
      <w:t>она от 28.06.2024 № 15-пг</w:t>
    </w:r>
  </w:p>
  <w:p w:rsidR="00F078D4" w:rsidRPr="00F078D4" w:rsidRDefault="00F078D4" w:rsidP="00F078D4">
    <w:pPr>
      <w:widowControl w:val="0"/>
      <w:autoSpaceDE w:val="0"/>
      <w:autoSpaceDN w:val="0"/>
      <w:adjustRightInd w:val="0"/>
      <w:ind w:left="5103"/>
      <w:contextualSpacing/>
      <w:rPr>
        <w:rFonts w:ascii="Times New Roman" w:hAnsi="Times New Roman"/>
        <w:i/>
        <w:color w:val="FF0000"/>
        <w:sz w:val="18"/>
        <w:szCs w:val="18"/>
      </w:rPr>
    </w:pPr>
    <w:r w:rsidRPr="00F078D4">
      <w:rPr>
        <w:rFonts w:ascii="Times New Roman" w:hAnsi="Times New Roman"/>
        <w:i/>
        <w:color w:val="FF0000"/>
        <w:sz w:val="18"/>
        <w:szCs w:val="18"/>
      </w:rPr>
      <w:t xml:space="preserve">(в редакции постановления Главы Северо-Енисейского района </w:t>
    </w:r>
    <w:r w:rsidR="00407624" w:rsidRPr="00407624">
      <w:rPr>
        <w:rFonts w:ascii="Times New Roman" w:hAnsi="Times New Roman"/>
        <w:i/>
        <w:color w:val="FF0000"/>
        <w:sz w:val="18"/>
        <w:szCs w:val="18"/>
      </w:rPr>
      <w:t>от 31.01.2025 № 3-пг</w:t>
    </w:r>
    <w:r w:rsidRPr="00F078D4">
      <w:rPr>
        <w:rFonts w:ascii="Times New Roman" w:hAnsi="Times New Roman"/>
        <w:i/>
        <w:color w:val="FF0000"/>
        <w:sz w:val="18"/>
        <w:szCs w:val="18"/>
      </w:rPr>
      <w:t xml:space="preserve">) </w:t>
    </w:r>
  </w:p>
  <w:p w:rsidR="00F078D4" w:rsidRDefault="00F078D4" w:rsidP="00F078D4">
    <w:pPr>
      <w:jc w:val="center"/>
      <w:rPr>
        <w:b/>
        <w:color w:val="000000"/>
        <w:spacing w:val="-1"/>
        <w:sz w:val="38"/>
        <w:szCs w:val="20"/>
      </w:rPr>
    </w:pPr>
    <w:r>
      <w:rPr>
        <w:b/>
        <w:noProof/>
        <w:color w:val="000000"/>
        <w:spacing w:val="-1"/>
        <w:sz w:val="38"/>
        <w:szCs w:val="20"/>
      </w:rPr>
      <mc:AlternateContent>
        <mc:Choice Requires="wps">
          <w:drawing>
            <wp:anchor distT="0" distB="0" distL="114300" distR="114300" simplePos="0" relativeHeight="251665920" behindDoc="1" locked="0" layoutInCell="1" allowOverlap="1" wp14:anchorId="5D6DA06D" wp14:editId="51B06DB5">
              <wp:simplePos x="0" y="0"/>
              <wp:positionH relativeFrom="page">
                <wp:posOffset>719138</wp:posOffset>
              </wp:positionH>
              <wp:positionV relativeFrom="page">
                <wp:posOffset>862013</wp:posOffset>
              </wp:positionV>
              <wp:extent cx="6659880" cy="9651365"/>
              <wp:effectExtent l="0" t="0" r="26670" b="26035"/>
              <wp:wrapNone/>
              <wp:docPr id="684" name="Rectang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59880" cy="9651365"/>
                      </a:xfrm>
                      <a:prstGeom prst="rect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Rectangle 2" o:spid="_x0000_s1026" style="position:absolute;margin-left:56.65pt;margin-top:67.9pt;width:524.4pt;height:759.95pt;z-index:-25165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" filled="f" strokeweight="2pt">
              <w10:wrap anchorx="page" anchory="page"/>
            </v:rect>
          </w:pict>
        </mc:Fallback>
      </mc:AlternateContent>
    </w:r>
  </w:p>
  <w:p w:rsidR="00F078D4" w:rsidRPr="00C7592C" w:rsidRDefault="00F078D4" w:rsidP="00F078D4">
    <w:pPr>
      <w:jc w:val="center"/>
      <w:rPr>
        <w:rFonts w:ascii="Times New Roman" w:hAnsi="Times New Roman"/>
        <w:b/>
        <w:color w:val="000000"/>
        <w:spacing w:val="-1"/>
        <w:sz w:val="38"/>
        <w:szCs w:val="20"/>
      </w:rPr>
    </w:pPr>
    <w:r w:rsidRPr="00C7592C">
      <w:rPr>
        <w:rFonts w:ascii="Times New Roman" w:hAnsi="Times New Roman"/>
        <w:b/>
        <w:color w:val="000000"/>
        <w:spacing w:val="-1"/>
        <w:sz w:val="38"/>
        <w:szCs w:val="20"/>
      </w:rPr>
      <w:t>ИНДИВИДУАЛЬНЫЙ ПРЕДПРИНИМАТЕЛЬ</w:t>
    </w:r>
  </w:p>
  <w:p w:rsidR="00F078D4" w:rsidRPr="00C7592C" w:rsidRDefault="00F078D4" w:rsidP="00F078D4">
    <w:pPr>
      <w:pBdr>
        <w:bottom w:val="single" w:sz="4" w:space="1" w:color="auto"/>
      </w:pBdr>
      <w:jc w:val="center"/>
      <w:rPr>
        <w:rFonts w:ascii="Times New Roman" w:hAnsi="Times New Roman"/>
        <w:b/>
        <w:color w:val="1F497D"/>
        <w:sz w:val="32"/>
        <w:szCs w:val="32"/>
      </w:rPr>
    </w:pPr>
    <w:r w:rsidRPr="00C7592C">
      <w:rPr>
        <w:rFonts w:ascii="Times New Roman" w:hAnsi="Times New Roman"/>
        <w:b/>
        <w:color w:val="000000"/>
        <w:spacing w:val="-1"/>
        <w:sz w:val="32"/>
        <w:szCs w:val="32"/>
      </w:rPr>
      <w:t>ПАХОТНИКОВ СЕРГЕЙ ВИКТОРОВИЧ</w:t>
    </w:r>
  </w:p>
  <w:p w:rsidR="00F078D4" w:rsidRPr="001C424B" w:rsidRDefault="00F078D4" w:rsidP="00F078D4">
    <w:pPr>
      <w:pStyle w:val="a5"/>
      <w:jc w:val="right"/>
      <w:rPr>
        <w:szCs w:val="24"/>
      </w:rPr>
    </w:pPr>
    <w:r>
      <w:rPr>
        <w:szCs w:val="24"/>
      </w:rPr>
      <w:t xml:space="preserve"> </w:t>
    </w:r>
  </w:p>
  <w:p w:rsidR="0099686D" w:rsidRPr="00F078D4" w:rsidRDefault="0099686D" w:rsidP="00F078D4">
    <w:pPr>
      <w:pStyle w:val="a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9686D" w:rsidRDefault="00B227D3">
    <w:pPr>
      <w:pStyle w:val="a5"/>
    </w:pPr>
    <w:r>
      <w:rPr>
        <w:noProof/>
      </w:rPr>
      <mc:AlternateContent>
        <mc:Choice Requires="wpg">
          <w:drawing>
            <wp:anchor distT="0" distB="0" distL="114300" distR="114300" simplePos="0" relativeHeight="251657728" behindDoc="0" locked="1" layoutInCell="0" allowOverlap="1" wp14:anchorId="3601EA45" wp14:editId="028529C5">
              <wp:simplePos x="0" y="0"/>
              <wp:positionH relativeFrom="page">
                <wp:posOffset>739775</wp:posOffset>
              </wp:positionH>
              <wp:positionV relativeFrom="page">
                <wp:posOffset>460375</wp:posOffset>
              </wp:positionV>
              <wp:extent cx="6623050" cy="10015855"/>
              <wp:effectExtent l="15875" t="12700" r="19050" b="20320"/>
              <wp:wrapNone/>
              <wp:docPr id="1229" name="Group 14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623050" cy="10015855"/>
                        <a:chOff x="0" y="0"/>
                        <a:chExt cx="20000" cy="20000"/>
                      </a:xfrm>
                    </wpg:grpSpPr>
                    <wps:wsp>
                      <wps:cNvPr id="1230" name="Rectangle 3"/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000" cy="2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231" name="Line 4"/>
                      <wps:cNvCnPr/>
                      <wps:spPr bwMode="auto">
                        <a:xfrm>
                          <a:off x="1093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32" name="Line 5"/>
                      <wps:cNvCnPr/>
                      <wps:spPr bwMode="auto">
                        <a:xfrm>
                          <a:off x="10" y="18941"/>
                          <a:ext cx="19967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33" name="Line 6"/>
                      <wps:cNvCnPr/>
                      <wps:spPr bwMode="auto">
                        <a:xfrm>
                          <a:off x="2186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34" name="Line 7"/>
                      <wps:cNvCnPr/>
                      <wps:spPr bwMode="auto">
                        <a:xfrm>
                          <a:off x="4919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35" name="Line 8"/>
                      <wps:cNvCnPr/>
                      <wps:spPr bwMode="auto">
                        <a:xfrm>
                          <a:off x="6557" y="1895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36" name="Line 9"/>
                      <wps:cNvCnPr/>
                      <wps:spPr bwMode="auto">
                        <a:xfrm>
                          <a:off x="7650" y="1894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37" name="Line 10"/>
                      <wps:cNvCnPr/>
                      <wps:spPr bwMode="auto">
                        <a:xfrm>
                          <a:off x="18905" y="18949"/>
                          <a:ext cx="4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38" name="Line 11"/>
                      <wps:cNvCnPr/>
                      <wps:spPr bwMode="auto">
                        <a:xfrm>
                          <a:off x="10" y="19293"/>
                          <a:ext cx="7621" cy="2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39" name="Line 12"/>
                      <wps:cNvCnPr/>
                      <wps:spPr bwMode="auto">
                        <a:xfrm>
                          <a:off x="10" y="19646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60" name="Line 13"/>
                      <wps:cNvCnPr/>
                      <wps:spPr bwMode="auto">
                        <a:xfrm>
                          <a:off x="18919" y="19296"/>
                          <a:ext cx="107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61" name="Rectangle 14"/>
                      <wps:cNvSpPr>
                        <a:spLocks noChangeArrowheads="1"/>
                      </wps:cNvSpPr>
                      <wps:spPr bwMode="auto">
                        <a:xfrm>
                          <a:off x="5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Default="0099686D" w:rsidP="00FC67E3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Изм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62" name="Rectangle 15"/>
                      <wps:cNvSpPr>
                        <a:spLocks noChangeArrowheads="1"/>
                      </wps:cNvSpPr>
                      <wps:spPr bwMode="auto">
                        <a:xfrm>
                          <a:off x="1139" y="19660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Default="0099686D" w:rsidP="00FC67E3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63" name="Rectangle 16"/>
                      <wps:cNvSpPr>
                        <a:spLocks noChangeArrowheads="1"/>
                      </wps:cNvSpPr>
                      <wps:spPr bwMode="auto">
                        <a:xfrm>
                          <a:off x="2267" y="19660"/>
                          <a:ext cx="2573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Default="0099686D" w:rsidP="00FC67E3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№ </w:t>
                            </w:r>
                            <w:proofErr w:type="spellStart"/>
                            <w:r>
                              <w:rPr>
                                <w:sz w:val="18"/>
                              </w:rPr>
                              <w:t>докум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64" name="Rectangle 17"/>
                      <wps:cNvSpPr>
                        <a:spLocks noChangeArrowheads="1"/>
                      </wps:cNvSpPr>
                      <wps:spPr bwMode="auto">
                        <a:xfrm>
                          <a:off x="4983" y="19660"/>
                          <a:ext cx="1534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Default="0099686D" w:rsidP="00FC67E3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Подпись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65" name="Rectangle 18"/>
                      <wps:cNvSpPr>
                        <a:spLocks noChangeArrowheads="1"/>
                      </wps:cNvSpPr>
                      <wps:spPr bwMode="auto">
                        <a:xfrm>
                          <a:off x="660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Default="0099686D" w:rsidP="00FC67E3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Дата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66" name="Rectangle 19"/>
                      <wps:cNvSpPr>
                        <a:spLocks noChangeArrowheads="1"/>
                      </wps:cNvSpPr>
                      <wps:spPr bwMode="auto">
                        <a:xfrm>
                          <a:off x="18949" y="18977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Default="0099686D" w:rsidP="00FC67E3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67" name="Rectangle 20"/>
                      <wps:cNvSpPr>
                        <a:spLocks noChangeArrowheads="1"/>
                      </wps:cNvSpPr>
                      <wps:spPr bwMode="auto">
                        <a:xfrm>
                          <a:off x="18949" y="19435"/>
                          <a:ext cx="1028" cy="4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Pr="005D315B" w:rsidRDefault="0099686D" w:rsidP="00FC67E3">
                            <w:pPr>
                              <w:jc w:val="center"/>
                              <w:rPr>
                                <w:rFonts w:ascii="Times New Roman" w:hAnsi="Times New Roman"/>
                              </w:rPr>
                            </w:pPr>
                            <w:r w:rsidRPr="005D315B">
                              <w:rPr>
                                <w:rFonts w:ascii="Times New Roman" w:hAnsi="Times New Roman"/>
                              </w:rPr>
                              <w:fldChar w:fldCharType="begin"/>
                            </w:r>
                            <w:r w:rsidRPr="005D315B">
                              <w:rPr>
                                <w:rFonts w:ascii="Times New Roman" w:hAnsi="Times New Roman"/>
                              </w:rPr>
                              <w:instrText xml:space="preserve"> </w:instrText>
                            </w:r>
                            <w:r w:rsidRPr="005D315B">
                              <w:rPr>
                                <w:rFonts w:ascii="Times New Roman" w:hAnsi="Times New Roman"/>
                                <w:lang w:val="en-US"/>
                              </w:rPr>
                              <w:instrText>page</w:instrText>
                            </w:r>
                            <w:r w:rsidRPr="005D315B">
                              <w:rPr>
                                <w:rFonts w:ascii="Times New Roman" w:hAnsi="Times New Roman"/>
                              </w:rPr>
                              <w:instrText xml:space="preserve"> </w:instrText>
                            </w:r>
                            <w:r w:rsidRPr="005D315B">
                              <w:rPr>
                                <w:rFonts w:ascii="Times New Roman" w:hAnsi="Times New Roman"/>
                              </w:rPr>
                              <w:fldChar w:fldCharType="separate"/>
                            </w:r>
                            <w:r w:rsidR="00407624">
                              <w:rPr>
                                <w:rFonts w:ascii="Times New Roman" w:hAnsi="Times New Roman"/>
                                <w:noProof/>
                                <w:lang w:val="en-US"/>
                              </w:rPr>
                              <w:t>47</w:t>
                            </w:r>
                            <w:r w:rsidRPr="005D315B">
                              <w:rPr>
                                <w:rFonts w:ascii="Times New Roman" w:hAnsi="Times New Roman"/>
                              </w:rPr>
                              <w:fldChar w:fldCharType="end"/>
                            </w:r>
                          </w:p>
                          <w:p w:rsidR="0099686D" w:rsidRDefault="0099686D"/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68" name="Rectangle 21"/>
                      <wps:cNvSpPr>
                        <a:spLocks noChangeArrowheads="1"/>
                      </wps:cNvSpPr>
                      <wps:spPr bwMode="auto">
                        <a:xfrm>
                          <a:off x="7745" y="19221"/>
                          <a:ext cx="11075" cy="63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Pr="00D1520D" w:rsidRDefault="0099686D" w:rsidP="009A30C1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color w:val="000000"/>
                                <w:sz w:val="14"/>
                                <w:szCs w:val="14"/>
                              </w:rPr>
                            </w:pPr>
                            <w:r w:rsidRPr="00D1520D">
                              <w:rPr>
                                <w:rFonts w:ascii="Times New Roman" w:hAnsi="Times New Roman"/>
                                <w:color w:val="000000"/>
                                <w:sz w:val="14"/>
                                <w:szCs w:val="14"/>
                              </w:rPr>
                              <w:t xml:space="preserve">ПРОЕКТ АКТУАЛИЗИРОВАННОЙ СХЕМЫ ТЕПЛОСНАБЖЕНИЯ ПОСЕЛКА </w:t>
                            </w:r>
                            <w:proofErr w:type="gramStart"/>
                            <w:r w:rsidRPr="00D1520D">
                              <w:rPr>
                                <w:rFonts w:ascii="Times New Roman" w:hAnsi="Times New Roman"/>
                                <w:color w:val="000000"/>
                                <w:sz w:val="14"/>
                                <w:szCs w:val="14"/>
                              </w:rPr>
                              <w:t>НОВАЯ</w:t>
                            </w:r>
                            <w:proofErr w:type="gramEnd"/>
                            <w:r w:rsidRPr="00D1520D">
                              <w:rPr>
                                <w:rFonts w:ascii="Times New Roman" w:hAnsi="Times New Roman"/>
                                <w:color w:val="000000"/>
                                <w:sz w:val="14"/>
                                <w:szCs w:val="14"/>
                              </w:rPr>
                              <w:t xml:space="preserve"> КАЛАМИ СЕВЕРО-ЕНИСЕЙСКОГО РАЙОНА НА 2025 ГОД 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435" o:spid="_x0000_s1074" style="position:absolute;margin-left:58.25pt;margin-top:36.25pt;width:521.5pt;height:788.65pt;z-index:251657728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" o:allowincell="f">
              <v:rect id="Rectangle 3" o:spid="_x0000_s1075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MyPMUA&#10;AADdAAAADwAAAGRycy9kb3ducmV2LnhtbESPQWvCQBCF74X+h2WE3upGC6Kpq0RB8FQ0+gOG7DQJ&#10;ZmfT7Jqk/fWdg+BthvfmvW/W29E1qqcu1J4NzKYJKOLC25pLA9fL4X0JKkRki41nMvBLAbab15c1&#10;ptYPfKY+j6WSEA4pGqhibFOtQ1GRwzD1LbFo375zGGXtSm07HCTcNXqeJAvtsGZpqLClfUXFLb87&#10;A7c49l9Zmf8dVtfdqjjtsuH+kxnzNhmzT1CRxvg0P66PVvDnH8Iv38gIevM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gzI8xQAAAN0AAAAPAAAAAAAAAAAAAAAAAJgCAABkcnMv&#10;ZG93bnJldi54bWxQSwUGAAAAAAQABAD1AAAAigMAAAAA&#10;" filled="f" strokeweight="2pt"/>
              <v:line id="Line 4" o:spid="_x0000_s1076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f0xD7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8eTE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N/TEPvgAAAN0AAAAPAAAAAAAAAAAAAAAAAKEC&#10;AABkcnMvZG93bnJldi54bWxQSwUGAAAAAAQABAD5AAAAjAMAAAAA&#10;" strokeweight="2pt"/>
              <v:line id="Line 5" o:spid="_x0000_s1077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S+veMIAAADdAAAADwAAAGRycy9kb3ducmV2LnhtbERPTWvCQBC9F/wPywjemo2RFomuEgIR&#10;b6XRS25jdkyC2dmQXTX++26h0Ns83uds95PpxYNG11lWsIxiEMS11R03Cs6n4n0Nwnlkjb1lUvAi&#10;B/vd7G2LqbZP/qZH6RsRQtilqKD1fkildHVLBl1kB+LAXe1o0Ac4NlKP+AzhppdJHH9Kgx2HhhYH&#10;yluqb+XdKLhV54/i8JXrU19m+tIUvrpctVKL+ZRtQHia/L/4z33UYX6ySuD3m3CC3P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S+veMIAAADdAAAADwAAAAAAAAAAAAAA&#10;AAChAgAAZHJzL2Rvd25yZXYueG1sUEsFBgAAAAAEAAQA+QAAAJADAAAAAA==&#10;" strokeweight="2pt"/>
              <v:line id="Line 6" o:spid="_x0000_s1078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mMK47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8eTC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SYwrjvgAAAN0AAAAPAAAAAAAAAAAAAAAAAKEC&#10;AABkcnMvZG93bnJldi54bWxQSwUGAAAAAAQABAD5AAAAjAMAAAAA&#10;" strokeweight="2pt"/>
              <v:line id="Line 7" o:spid="_x0000_s1079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YqSl8IAAADdAAAADwAAAGRycy9kb3ducmV2LnhtbERPS4vCMBC+C/sfwix403R1Fek2iggV&#10;b7KtF29jM31gMylN1PrvzcKCt/n4npNsBtOKO/WusazgaxqBIC6sbrhScMrTyQqE88gaW8uk4EkO&#10;NuuPUYKxtg/+pXvmKxFC2MWooPa+i6V0RU0G3dR2xIErbW/QB9hXUvf4COGmlbMoWkqDDYeGGjva&#10;1VRcs5tRcD2fFun+uNN5m231pUr9+VJqpcafw/YHhKfBv8X/7oMO82fzb/j7Jpwg1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YqSl8IAAADdAAAADwAAAAAAAAAAAAAA&#10;AAChAgAAZHJzL2Rvd25yZXYueG1sUEsFBgAAAAAEAAQA+QAAAJADAAAAAA==&#10;" strokeweight="2pt"/>
              <v:line id="Line 8" o:spid="_x0000_s1080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sY3DL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8eTK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yxjcMvgAAAN0AAAAPAAAAAAAAAAAAAAAAAKEC&#10;AABkcnMvZG93bnJldi54bWxQSwUGAAAAAAQABAD5AAAAjAMAAAAA&#10;" strokeweight="2pt"/>
              <v:line id="Line 9" o:spid="_x0000_s1081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hSpe7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8eTG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CFKl7vgAAAN0AAAAPAAAAAAAAAAAAAAAAAKEC&#10;AABkcnMvZG93bnJldi54bWxQSwUGAAAAAAQABAD5AAAAjAMAAAAA&#10;" strokeweight="2pt"/>
              <v:line id="Line 10" o:spid="_x0000_s1082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VgM4MIAAADdAAAADwAAAGRycy9kb3ducmV2LnhtbERPS4vCMBC+C/sfwix403SVVek2iggV&#10;b7KtF29jM31gMylN1PrvzcKCt/n4npNsBtOKO/WusazgaxqBIC6sbrhScMrTyQqE88gaW8uk4EkO&#10;NuuPUYKxtg/+pXvmKxFC2MWooPa+i6V0RU0G3dR2xIErbW/QB9hXUvf4COGmlbMoWkiDDYeGGjva&#10;1VRcs5tRcD2fvtP9cafzNtvqS5X686XUSo0/h+0PCE+Df4v/3Qcd5s/mS/j7Jpwg1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VgM4MIAAADdAAAADwAAAAAAAAAAAAAA&#10;AAChAgAAZHJzL2Rvd25yZXYueG1sUEsFBgAAAAAEAAQA+QAAAJADAAAAAA==&#10;" strokeweight="2pt"/>
              <v:line id="Line 11" o:spid="_x0000_s1083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gL+eMYAAADdAAAADwAAAGRycy9kb3ducmV2LnhtbESPQWsCMRCF74X+hzAFbzWrQmm3RilV&#10;oeKhaPsDxs24Wd1MliTqtr/eORR6m+G9ee+b6bz3rbpQTE1gA6NhAYq4Crbh2sD31+rxGVTKyBbb&#10;wGTghxLMZ/d3UyxtuPKWLrtcKwnhVKIBl3NXap0qRx7TMHTEoh1C9JhljbW2Ea8S7ls9Loon7bFh&#10;aXDY0buj6rQ7ewPruN+cRr+103tex2X7uXhJ/mjM4KF/ewWVqc//5r/rDyv444ngyjcygp7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YC/njGAAAA3QAAAA8AAAAAAAAA&#10;AAAAAAAAoQIAAGRycy9kb3ducmV2LnhtbFBLBQYAAAAABAAEAPkAAACUAwAAAAA=&#10;" strokeweight="1pt"/>
              <v:line id="Line 12" o:spid="_x0000_s1084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4s9CcIAAADdAAAADwAAAGRycy9kb3ducmV2LnhtbERPS4vCMBC+C/sfwix403SVFe02iggV&#10;b7KtF29jM31gMylN1PrvzcKCt/n4npNsBtOKO/WusazgaxqBIC6sbrhScMrTyRKE88gaW8uk4EkO&#10;NuuPUYKxtg/+pXvmKxFC2MWooPa+i6V0RU0G3dR2xIErbW/QB9hXUvf4COGmlbMoWkiDDYeGGjva&#10;1VRcs5tRcD2fvtP9cafzNtvqS5X686XUSo0/h+0PCE+Df4v/3Qcd5s/mK/j7Jpwg1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4s9CcIAAADdAAAADwAAAAAAAAAAAAAA&#10;AAChAgAAZHJzL2Rvd25yZXYueG1sUEsFBgAAAAAEAAQA+QAAAJADAAAAAA==&#10;" strokeweight="2pt"/>
              <v:line id="Line 13" o:spid="_x0000_s1085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8fdY8UAAADdAAAADwAAAGRycy9kb3ducmV2LnhtbESPzW4CMQyE75X6DpErcStZOCC6JaCq&#10;PxKIAyr0AczGbBY2zipJYdunxwckbrZmPPN5tuh9q84UUxPYwGhYgCKugm24NvCz+3qegkoZ2WIb&#10;mAz8UYLF/PFhhqUNF/6m8zbXSkI4lWjA5dyVWqfKkcc0DB2xaIcQPWZZY61txIuE+1aPi2KiPTYs&#10;DQ47endUnba/3sAq7ten0X/t9J5X8bPdfLwkfzRm8NS/vYLK1Oe7+Xa9tII/ngi/fCMj6Pk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8fdY8UAAADdAAAADwAAAAAAAAAA&#10;AAAAAAChAgAAZHJzL2Rvd25yZXYueG1sUEsFBgAAAAAEAAQA+QAAAJMDAAAAAA==&#10;" strokeweight="1pt"/>
              <v:rect id="Rectangle 14" o:spid="_x0000_s1086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L9ZL8A&#10;AADdAAAADwAAAGRycy9kb3ducmV2LnhtbERPTYvCMBC9L/gfwgje1lSRotUoZUHwalfB49CMbbWZ&#10;1CSr9d+bBcHbPN7nrDa9acWdnG8sK5iMExDEpdUNVwoOv9vvOQgfkDW2lknBkzxs1oOvFWbaPnhP&#10;9yJUIoawz1BBHUKXSenLmgz6se2II3e2zmCI0FVSO3zEcNPKaZKk0mDDsaHGjn5qKq/Fn1GQ55f+&#10;eCsWuPVynrhUz3SVn5QaDft8CSJQHz7it3un4/xpOoH/b+IJcv0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5Av1kvwAAAN0AAAAPAAAAAAAAAAAAAAAAAJgCAABkcnMvZG93bnJl&#10;di54bWxQSwUGAAAAAAQABAD1AAAAhAMAAAAA&#10;" filled="f" stroked="f" strokeweight=".25pt">
                <v:textbox inset="1pt,1pt,1pt,1pt">
                  <w:txbxContent>
                    <w:p w:rsidR="0099686D" w:rsidRDefault="0099686D" w:rsidP="00FC67E3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Изм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15" o:spid="_x0000_s1087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BjE8AA&#10;AADdAAAADwAAAGRycy9kb3ducmV2LnhtbERPTYvCMBC9C/sfwix403SLFO0apQjCXrcqeBya2bba&#10;TLpJ1PrvjSB4m8f7nOV6MJ24kvOtZQVf0wQEcWV1y7WC/W47mYPwAVljZ5kU3MnDevUxWmKu7Y1/&#10;6VqGWsQQ9jkqaELocyl91ZBBP7U9ceT+rDMYInS11A5vMdx0Mk2STBpsOTY02NOmoepcXoyCojgN&#10;h/9ygVsv54nL9EzXxVGp8edQfIMINIS3+OX+0XF+mqXw/CaeIFc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dBjE8AAAADdAAAADwAAAAAAAAAAAAAAAACYAgAAZHJzL2Rvd25y&#10;ZXYueG1sUEsFBgAAAAAEAAQA9QAAAIUDAAAAAA==&#10;" filled="f" stroked="f" strokeweight=".25pt">
                <v:textbox inset="1pt,1pt,1pt,1pt">
                  <w:txbxContent>
                    <w:p w:rsidR="0099686D" w:rsidRDefault="0099686D" w:rsidP="00FC67E3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Лист</w:t>
                      </w:r>
                    </w:p>
                  </w:txbxContent>
                </v:textbox>
              </v:rect>
              <v:rect id="Rectangle 16" o:spid="_x0000_s1088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zGiMIA&#10;AADdAAAADwAAAGRycy9kb3ducmV2LnhtbERPTWvDMAy9D/ofjAq9LU67EbK0bgmDwK7LVthRxGqS&#10;NpZT20vTfz8PBrvp8T61O8xmEBM531tWsE5SEMSN1T23Cj4/qscchA/IGgfLpOBOHg77xcMOC21v&#10;/E5THVoRQ9gXqKALYSyk9E1HBn1iR+LInawzGCJ0rdQObzHcDHKTppk02HNs6HCk146aS/1tFJTl&#10;eT5e6xesvMxTl+ln3ZZfSq2Wc7kFEWgO/+I/95uO8zfZE/x+E0+Q+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nMaIwgAAAN0AAAAPAAAAAAAAAAAAAAAAAJgCAABkcnMvZG93&#10;bnJldi54bWxQSwUGAAAAAAQABAD1AAAAhwMAAAAA&#10;" filled="f" stroked="f" strokeweight=".25pt">
                <v:textbox inset="1pt,1pt,1pt,1pt">
                  <w:txbxContent>
                    <w:p w:rsidR="0099686D" w:rsidRDefault="0099686D" w:rsidP="00FC67E3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№ </w:t>
                      </w:r>
                      <w:proofErr w:type="spellStart"/>
                      <w:r>
                        <w:rPr>
                          <w:sz w:val="18"/>
                        </w:rPr>
                        <w:t>докум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17" o:spid="_x0000_s1089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Ve/MAA&#10;AADdAAAADwAAAGRycy9kb3ducmV2LnhtbERPTYvCMBC9C/sfwizszaaKFLcapSwIXrcqeBya2bba&#10;TLpJ1PrvjSB4m8f7nOV6MJ24kvOtZQWTJAVBXFndcq1gv9uM5yB8QNbYWSYFd/KwXn2Mlphre+Nf&#10;upahFjGEfY4KmhD6XEpfNWTQJ7YnjtyfdQZDhK6W2uEthptOTtM0kwZbjg0N9vTTUHUuL0ZBUZyG&#10;w3/5jRsv56nL9EzXxVGpr8+hWIAINIS3+OXe6jh/ms3g+U08Qa4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XVe/MAAAADdAAAADwAAAAAAAAAAAAAAAACYAgAAZHJzL2Rvd25y&#10;ZXYueG1sUEsFBgAAAAAEAAQA9QAAAIUDAAAAAA==&#10;" filled="f" stroked="f" strokeweight=".25pt">
                <v:textbox inset="1pt,1pt,1pt,1pt">
                  <w:txbxContent>
                    <w:p w:rsidR="0099686D" w:rsidRDefault="0099686D" w:rsidP="00FC67E3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Подпись</w:t>
                      </w:r>
                      <w:proofErr w:type="spellEnd"/>
                    </w:p>
                  </w:txbxContent>
                </v:textbox>
              </v:rect>
              <v:rect id="Rectangle 18" o:spid="_x0000_s1090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n7Z8IA&#10;AADdAAAADwAAAGRycy9kb3ducmV2LnhtbERPTWvDMAy9D/ofjAq9LU7LFrK0bgmDwK7LVthRxGqS&#10;NpZT20vTfz8PBrvp8T61O8xmEBM531tWsE5SEMSN1T23Cj4/qscchA/IGgfLpOBOHg77xcMOC21v&#10;/E5THVoRQ9gXqKALYSyk9E1HBn1iR+LInawzGCJ0rdQObzHcDHKTppk02HNs6HCk146aS/1tFJTl&#10;eT5e6xesvMxTl+kn3ZZfSq2Wc7kFEWgO/+I/95uO8zfZM/x+E0+Q+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OftnwgAAAN0AAAAPAAAAAAAAAAAAAAAAAJgCAABkcnMvZG93&#10;bnJldi54bWxQSwUGAAAAAAQABAD1AAAAhwMAAAAA&#10;" filled="f" stroked="f" strokeweight=".25pt">
                <v:textbox inset="1pt,1pt,1pt,1pt">
                  <w:txbxContent>
                    <w:p w:rsidR="0099686D" w:rsidRDefault="0099686D" w:rsidP="00FC67E3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Дата</w:t>
                      </w:r>
                    </w:p>
                  </w:txbxContent>
                </v:textbox>
              </v:rect>
              <v:rect id="Rectangle 19" o:spid="_x0000_s1091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tlEL8A&#10;AADdAAAADwAAAGRycy9kb3ducmV2LnhtbERPTYvCMBC9L/gfwgje1lSRotUoZUHwalfB49CMbbWZ&#10;1CSr9d+bBcHbPN7nrDa9acWdnG8sK5iMExDEpdUNVwoOv9vvOQgfkDW2lknBkzxs1oOvFWbaPnhP&#10;9yJUIoawz1BBHUKXSenLmgz6se2II3e2zmCI0FVSO3zEcNPKaZKk0mDDsaHGjn5qKq/Fn1GQ55f+&#10;eCsWuPVynrhUz3SVn5QaDft8CSJQHz7it3un4/xpmsL/N/EEuX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262UQvwAAAN0AAAAPAAAAAAAAAAAAAAAAAJgCAABkcnMvZG93bnJl&#10;di54bWxQSwUGAAAAAAQABAD1AAAAhAMAAAAA&#10;" filled="f" stroked="f" strokeweight=".25pt">
                <v:textbox inset="1pt,1pt,1pt,1pt">
                  <w:txbxContent>
                    <w:p w:rsidR="0099686D" w:rsidRDefault="0099686D" w:rsidP="00FC67E3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Лист</w:t>
                      </w:r>
                    </w:p>
                  </w:txbxContent>
                </v:textbox>
              </v:rect>
              <v:rect id="Rectangle 20" o:spid="_x0000_s1092" style="position:absolute;left:18949;top:19435;width:1028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fAi8AA&#10;AADdAAAADwAAAGRycy9kb3ducmV2LnhtbERPTYvCMBC9C/sfwizsTdMVqdo1ShEEr1YFj0Mz21ab&#10;STeJ2v33RhC8zeN9zmLVm1bcyPnGsoLvUQKCuLS64UrBYb8ZzkD4gKyxtUwK/snDavkxWGCm7Z13&#10;dCtCJWII+wwV1CF0mZS+rMmgH9mOOHK/1hkMEbpKaof3GG5aOU6SVBpsODbU2NG6pvJSXI2CPD/3&#10;x79ijhsvZ4lL9URX+Umpr88+/wERqA9v8cu91XH+OJ3C85t4glw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afAi8AAAADdAAAADwAAAAAAAAAAAAAAAACYAgAAZHJzL2Rvd25y&#10;ZXYueG1sUEsFBgAAAAAEAAQA9QAAAIUDAAAAAA==&#10;" filled="f" stroked="f" strokeweight=".25pt">
                <v:textbox inset="1pt,1pt,1pt,1pt">
                  <w:txbxContent>
                    <w:p w:rsidR="0099686D" w:rsidRPr="005D315B" w:rsidRDefault="0099686D" w:rsidP="00FC67E3">
                      <w:pPr>
                        <w:jc w:val="center"/>
                        <w:rPr>
                          <w:rFonts w:ascii="Times New Roman" w:hAnsi="Times New Roman"/>
                        </w:rPr>
                      </w:pPr>
                      <w:r w:rsidRPr="005D315B">
                        <w:rPr>
                          <w:rFonts w:ascii="Times New Roman" w:hAnsi="Times New Roman"/>
                        </w:rPr>
                        <w:fldChar w:fldCharType="begin"/>
                      </w:r>
                      <w:r w:rsidRPr="005D315B">
                        <w:rPr>
                          <w:rFonts w:ascii="Times New Roman" w:hAnsi="Times New Roman"/>
                        </w:rPr>
                        <w:instrText xml:space="preserve"> </w:instrText>
                      </w:r>
                      <w:r w:rsidRPr="005D315B">
                        <w:rPr>
                          <w:rFonts w:ascii="Times New Roman" w:hAnsi="Times New Roman"/>
                          <w:lang w:val="en-US"/>
                        </w:rPr>
                        <w:instrText>page</w:instrText>
                      </w:r>
                      <w:r w:rsidRPr="005D315B">
                        <w:rPr>
                          <w:rFonts w:ascii="Times New Roman" w:hAnsi="Times New Roman"/>
                        </w:rPr>
                        <w:instrText xml:space="preserve"> </w:instrText>
                      </w:r>
                      <w:r w:rsidRPr="005D315B">
                        <w:rPr>
                          <w:rFonts w:ascii="Times New Roman" w:hAnsi="Times New Roman"/>
                        </w:rPr>
                        <w:fldChar w:fldCharType="separate"/>
                      </w:r>
                      <w:r w:rsidR="00407624">
                        <w:rPr>
                          <w:rFonts w:ascii="Times New Roman" w:hAnsi="Times New Roman"/>
                          <w:noProof/>
                          <w:lang w:val="en-US"/>
                        </w:rPr>
                        <w:t>47</w:t>
                      </w:r>
                      <w:r w:rsidRPr="005D315B">
                        <w:rPr>
                          <w:rFonts w:ascii="Times New Roman" w:hAnsi="Times New Roman"/>
                        </w:rPr>
                        <w:fldChar w:fldCharType="end"/>
                      </w:r>
                    </w:p>
                    <w:p w:rsidR="0099686D" w:rsidRDefault="0099686D"/>
                  </w:txbxContent>
                </v:textbox>
              </v:rect>
              <v:rect id="Rectangle 21" o:spid="_x0000_s1093" style="position:absolute;left:7745;top:19221;width:11075;height:6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hU+cMA&#10;AADdAAAADwAAAGRycy9kb3ducmV2LnhtbESPQWvCQBCF7wX/wzJCb3VTKUFTVwmC4LVRweOQHZO0&#10;2dm4u2r67zuHgrcZ3pv3vlltRterO4XYeTbwPstAEdfedtwYOB52bwtQMSFb7D2TgV+KsFlPXlZY&#10;WP/gL7pXqVESwrFAA21KQ6F1rFtyGGd+IBbt4oPDJGtotA34kHDX63mW5dphx9LQ4kDbluqf6uYM&#10;lOX3eLpWS9xFvchCbj9sU56NeZ2O5SeoRGN6mv+v91bw57ngyjcygl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DhU+cMAAADdAAAADwAAAAAAAAAAAAAAAACYAgAAZHJzL2Rv&#10;d25yZXYueG1sUEsFBgAAAAAEAAQA9QAAAIgDAAAAAA==&#10;" filled="f" stroked="f" strokeweight=".25pt">
                <v:textbox inset="1pt,1pt,1pt,1pt">
                  <w:txbxContent>
                    <w:p w:rsidR="0099686D" w:rsidRPr="00D1520D" w:rsidRDefault="0099686D" w:rsidP="009A30C1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color w:val="000000"/>
                          <w:sz w:val="14"/>
                          <w:szCs w:val="14"/>
                        </w:rPr>
                      </w:pPr>
                      <w:r w:rsidRPr="00D1520D">
                        <w:rPr>
                          <w:rFonts w:ascii="Times New Roman" w:hAnsi="Times New Roman"/>
                          <w:color w:val="000000"/>
                          <w:sz w:val="14"/>
                          <w:szCs w:val="14"/>
                        </w:rPr>
                        <w:t xml:space="preserve">ПРОЕКТ АКТУАЛИЗИРОВАННОЙ СХЕМЫ ТЕПЛОСНАБЖЕНИЯ ПОСЕЛКА </w:t>
                      </w:r>
                      <w:proofErr w:type="gramStart"/>
                      <w:r w:rsidRPr="00D1520D">
                        <w:rPr>
                          <w:rFonts w:ascii="Times New Roman" w:hAnsi="Times New Roman"/>
                          <w:color w:val="000000"/>
                          <w:sz w:val="14"/>
                          <w:szCs w:val="14"/>
                        </w:rPr>
                        <w:t>НОВАЯ</w:t>
                      </w:r>
                      <w:proofErr w:type="gramEnd"/>
                      <w:r w:rsidRPr="00D1520D">
                        <w:rPr>
                          <w:rFonts w:ascii="Times New Roman" w:hAnsi="Times New Roman"/>
                          <w:color w:val="000000"/>
                          <w:sz w:val="14"/>
                          <w:szCs w:val="14"/>
                        </w:rPr>
                        <w:t xml:space="preserve"> КАЛАМИ СЕВЕРО-ЕНИСЕЙСКОГО РАЙОНА НА 2025 ГОД </w:t>
                      </w:r>
                    </w:p>
                  </w:txbxContent>
                </v:textbox>
              </v:rect>
              <w10:wrap anchorx="page" anchory="page"/>
              <w10:anchorlock/>
            </v:group>
          </w:pict>
        </mc:Fallback>
      </mc:AlternateConten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9686D" w:rsidRDefault="00B227D3">
    <w:pPr>
      <w:pStyle w:val="a5"/>
    </w:pPr>
    <w:r>
      <w:rPr>
        <w:noProof/>
      </w:rPr>
      <mc:AlternateContent>
        <mc:Choice Requires="wpg">
          <w:drawing>
            <wp:anchor distT="0" distB="0" distL="114300" distR="114300" simplePos="0" relativeHeight="251655680" behindDoc="0" locked="0" layoutInCell="1" allowOverlap="1" wp14:anchorId="49A00FBB" wp14:editId="1C885660">
              <wp:simplePos x="0" y="0"/>
              <wp:positionH relativeFrom="page">
                <wp:posOffset>707390</wp:posOffset>
              </wp:positionH>
              <wp:positionV relativeFrom="page">
                <wp:posOffset>590550</wp:posOffset>
              </wp:positionV>
              <wp:extent cx="6639560" cy="9845675"/>
              <wp:effectExtent l="0" t="0" r="27940" b="22225"/>
              <wp:wrapNone/>
              <wp:docPr id="693" name="Группа 6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639560" cy="9845675"/>
                        <a:chOff x="0" y="0"/>
                        <a:chExt cx="20000" cy="20000"/>
                      </a:xfrm>
                    </wpg:grpSpPr>
                    <wps:wsp>
                      <wps:cNvPr id="694" name="Rectangle 357"/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000" cy="2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95" name="Line 358"/>
                      <wps:cNvCnPr/>
                      <wps:spPr bwMode="auto">
                        <a:xfrm>
                          <a:off x="993" y="17183"/>
                          <a:ext cx="2" cy="1038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696" name="Line 359"/>
                      <wps:cNvCnPr/>
                      <wps:spPr bwMode="auto">
                        <a:xfrm>
                          <a:off x="10" y="17173"/>
                          <a:ext cx="19967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697" name="Line 360"/>
                      <wps:cNvCnPr/>
                      <wps:spPr bwMode="auto">
                        <a:xfrm>
                          <a:off x="2186" y="17192"/>
                          <a:ext cx="2" cy="2797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698" name="Line 361"/>
                      <wps:cNvCnPr/>
                      <wps:spPr bwMode="auto">
                        <a:xfrm>
                          <a:off x="4919" y="17192"/>
                          <a:ext cx="2" cy="2797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699" name="Line 362"/>
                      <wps:cNvCnPr/>
                      <wps:spPr bwMode="auto">
                        <a:xfrm>
                          <a:off x="6557" y="17192"/>
                          <a:ext cx="2" cy="2797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180" name="Line 363"/>
                      <wps:cNvCnPr/>
                      <wps:spPr bwMode="auto">
                        <a:xfrm>
                          <a:off x="7650" y="17183"/>
                          <a:ext cx="2" cy="2796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181" name="Line 364"/>
                      <wps:cNvCnPr/>
                      <wps:spPr bwMode="auto">
                        <a:xfrm>
                          <a:off x="15848" y="18239"/>
                          <a:ext cx="4" cy="693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182" name="Line 365"/>
                      <wps:cNvCnPr/>
                      <wps:spPr bwMode="auto">
                        <a:xfrm>
                          <a:off x="10" y="19293"/>
                          <a:ext cx="7621" cy="2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183" name="Line 366"/>
                      <wps:cNvCnPr/>
                      <wps:spPr bwMode="auto">
                        <a:xfrm>
                          <a:off x="10" y="19646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737" name="Rectangle 367"/>
                      <wps:cNvSpPr>
                        <a:spLocks noChangeArrowheads="1"/>
                      </wps:cNvSpPr>
                      <wps:spPr bwMode="auto">
                        <a:xfrm>
                          <a:off x="54" y="17912"/>
                          <a:ext cx="883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3B3587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Изм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738" name="Rectangle 368"/>
                      <wps:cNvSpPr>
                        <a:spLocks noChangeArrowheads="1"/>
                      </wps:cNvSpPr>
                      <wps:spPr bwMode="auto">
                        <a:xfrm>
                          <a:off x="937" y="17912"/>
                          <a:ext cx="133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Pr="00607EBC" w:rsidRDefault="0099686D" w:rsidP="003B3587">
                            <w:pPr>
                              <w:pStyle w:val="af0"/>
                              <w:jc w:val="center"/>
                              <w:rPr>
                                <w:sz w:val="18"/>
                                <w:lang w:val="ru-RU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  <w:lang w:val="ru-RU"/>
                              </w:rPr>
                              <w:t>Кол</w:t>
                            </w:r>
                            <w:proofErr w:type="gramStart"/>
                            <w:r>
                              <w:rPr>
                                <w:sz w:val="18"/>
                                <w:lang w:val="ru-RU"/>
                              </w:rPr>
                              <w:t>.у</w:t>
                            </w:r>
                            <w:proofErr w:type="gramEnd"/>
                            <w:r>
                              <w:rPr>
                                <w:sz w:val="18"/>
                                <w:lang w:val="ru-RU"/>
                              </w:rPr>
                              <w:t>ч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739" name="Rectangle 369"/>
                      <wps:cNvSpPr>
                        <a:spLocks noChangeArrowheads="1"/>
                      </wps:cNvSpPr>
                      <wps:spPr bwMode="auto">
                        <a:xfrm>
                          <a:off x="2267" y="17912"/>
                          <a:ext cx="2573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3B3587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№ </w:t>
                            </w:r>
                            <w:proofErr w:type="spellStart"/>
                            <w:r>
                              <w:rPr>
                                <w:sz w:val="18"/>
                              </w:rPr>
                              <w:t>докум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740" name="Rectangle 370"/>
                      <wps:cNvSpPr>
                        <a:spLocks noChangeArrowheads="1"/>
                      </wps:cNvSpPr>
                      <wps:spPr bwMode="auto">
                        <a:xfrm>
                          <a:off x="4983" y="17912"/>
                          <a:ext cx="1534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3B3587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Подпись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741" name="Rectangle 371"/>
                      <wps:cNvSpPr>
                        <a:spLocks noChangeArrowheads="1"/>
                      </wps:cNvSpPr>
                      <wps:spPr bwMode="auto">
                        <a:xfrm>
                          <a:off x="6604" y="17912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3B3587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Дата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742" name="Rectangle 372"/>
                      <wps:cNvSpPr>
                        <a:spLocks noChangeArrowheads="1"/>
                      </wps:cNvSpPr>
                      <wps:spPr bwMode="auto">
                        <a:xfrm>
                          <a:off x="15929" y="18258"/>
                          <a:ext cx="1475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3B3587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743" name="Rectangle 373"/>
                      <wps:cNvSpPr>
                        <a:spLocks noChangeArrowheads="1"/>
                      </wps:cNvSpPr>
                      <wps:spPr bwMode="auto">
                        <a:xfrm>
                          <a:off x="15929" y="18623"/>
                          <a:ext cx="1475" cy="3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Pr="003C155F" w:rsidRDefault="0099686D" w:rsidP="003B3587">
                            <w:pPr>
                              <w:pStyle w:val="af0"/>
                              <w:jc w:val="center"/>
                              <w:rPr>
                                <w:rFonts w:ascii="Times New Roman" w:hAnsi="Times New Roman"/>
                                <w:i w:val="0"/>
                                <w:sz w:val="18"/>
                                <w:lang w:val="ru-RU"/>
                              </w:rPr>
                            </w:pPr>
                            <w:r w:rsidRPr="003C155F">
                              <w:rPr>
                                <w:rFonts w:ascii="Times New Roman" w:hAnsi="Times New Roman"/>
                                <w:i w:val="0"/>
                                <w:sz w:val="18"/>
                                <w:lang w:val="ru-RU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744" name="Rectangle 374"/>
                      <wps:cNvSpPr>
                        <a:spLocks noChangeArrowheads="1"/>
                      </wps:cNvSpPr>
                      <wps:spPr bwMode="auto">
                        <a:xfrm>
                          <a:off x="7759" y="17481"/>
                          <a:ext cx="12159" cy="58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Pr="00D1520D" w:rsidRDefault="0099686D" w:rsidP="003B3587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color w:val="000000"/>
                                <w:sz w:val="14"/>
                                <w:szCs w:val="14"/>
                              </w:rPr>
                            </w:pPr>
                            <w:r w:rsidRPr="00D1520D">
                              <w:rPr>
                                <w:rFonts w:ascii="Times New Roman" w:hAnsi="Times New Roman"/>
                                <w:color w:val="000000"/>
                                <w:sz w:val="14"/>
                                <w:szCs w:val="14"/>
                              </w:rPr>
                              <w:t xml:space="preserve">ПРОЕКТ АКТУАЛИЗИРОВАННОЙ СХЕМЫ ТЕПЛОСНАБЖЕНИЯ ПОСЕЛКА </w:t>
                            </w:r>
                            <w:proofErr w:type="gramStart"/>
                            <w:r w:rsidRPr="00D1520D">
                              <w:rPr>
                                <w:rFonts w:ascii="Times New Roman" w:hAnsi="Times New Roman"/>
                                <w:color w:val="000000"/>
                                <w:sz w:val="14"/>
                                <w:szCs w:val="14"/>
                              </w:rPr>
                              <w:t>НОВАЯ</w:t>
                            </w:r>
                            <w:proofErr w:type="gramEnd"/>
                            <w:r w:rsidRPr="00D1520D">
                              <w:rPr>
                                <w:rFonts w:ascii="Times New Roman" w:hAnsi="Times New Roman"/>
                                <w:color w:val="000000"/>
                                <w:sz w:val="14"/>
                                <w:szCs w:val="14"/>
                              </w:rPr>
                              <w:t xml:space="preserve"> КАЛАМИ СЕВЕРО-ЕНИСЕЙСКОГО РАЙОНА НА 2025 ГОД </w:t>
                            </w:r>
                          </w:p>
                          <w:p w:rsidR="0099686D" w:rsidRPr="00F95639" w:rsidRDefault="0099686D" w:rsidP="003B3587"/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745" name="Line 375"/>
                      <wps:cNvCnPr/>
                      <wps:spPr bwMode="auto">
                        <a:xfrm>
                          <a:off x="12" y="18233"/>
                          <a:ext cx="19967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746" name="Line 376"/>
                      <wps:cNvCnPr/>
                      <wps:spPr bwMode="auto">
                        <a:xfrm>
                          <a:off x="25" y="17881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747" name="Line 377"/>
                      <wps:cNvCnPr/>
                      <wps:spPr bwMode="auto">
                        <a:xfrm>
                          <a:off x="10" y="17526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748" name="Line 378"/>
                      <wps:cNvCnPr/>
                      <wps:spPr bwMode="auto">
                        <a:xfrm>
                          <a:off x="10" y="18938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749" name="Line 379"/>
                      <wps:cNvCnPr/>
                      <wps:spPr bwMode="auto">
                        <a:xfrm>
                          <a:off x="10" y="18583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g:grpSp>
                      <wpg:cNvPr id="750" name="Group 380"/>
                      <wpg:cNvGrpSpPr>
                        <a:grpSpLocks/>
                      </wpg:cNvGrpSpPr>
                      <wpg:grpSpPr bwMode="auto">
                        <a:xfrm>
                          <a:off x="39" y="18267"/>
                          <a:ext cx="4801" cy="310"/>
                          <a:chOff x="0" y="0"/>
                          <a:chExt cx="19999" cy="20000"/>
                        </a:xfrm>
                      </wpg:grpSpPr>
                      <wps:wsp>
                        <wps:cNvPr id="751" name="Rectangle 38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856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9686D" w:rsidRPr="003616F2" w:rsidRDefault="0099686D" w:rsidP="003B3587">
                              <w:pPr>
                                <w:pStyle w:val="af0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>Разработал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752" name="Rectangle 382"/>
                        <wps:cNvSpPr>
                          <a:spLocks noChangeArrowheads="1"/>
                        </wps:cNvSpPr>
                        <wps:spPr bwMode="auto">
                          <a:xfrm>
                            <a:off x="9281" y="0"/>
                            <a:ext cx="10718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9686D" w:rsidRPr="007A0DB7" w:rsidRDefault="0099686D" w:rsidP="003B3587">
                              <w:pPr>
                                <w:pStyle w:val="af0"/>
                                <w:rPr>
                                  <w:rFonts w:ascii="Times New Roman" w:hAnsi="Times New Roman"/>
                                  <w:i w:val="0"/>
                                  <w:sz w:val="18"/>
                                  <w:lang w:val="ru-RU"/>
                                </w:rPr>
                              </w:pPr>
                              <w:proofErr w:type="spellStart"/>
                              <w:r w:rsidRPr="007A0DB7">
                                <w:rPr>
                                  <w:rFonts w:ascii="Times New Roman" w:hAnsi="Times New Roman"/>
                                  <w:i w:val="0"/>
                                  <w:sz w:val="18"/>
                                  <w:lang w:val="ru-RU"/>
                                </w:rPr>
                                <w:t>Пахотников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grpSp>
                    <wpg:grpSp>
                      <wpg:cNvPr id="753" name="Group 383"/>
                      <wpg:cNvGrpSpPr>
                        <a:grpSpLocks/>
                      </wpg:cNvGrpSpPr>
                      <wpg:grpSpPr bwMode="auto">
                        <a:xfrm>
                          <a:off x="39" y="18614"/>
                          <a:ext cx="4801" cy="309"/>
                          <a:chOff x="0" y="0"/>
                          <a:chExt cx="19999" cy="20000"/>
                        </a:xfrm>
                      </wpg:grpSpPr>
                      <wps:wsp>
                        <wps:cNvPr id="754" name="Rectangle 38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856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9686D" w:rsidRPr="003616F2" w:rsidRDefault="0099686D" w:rsidP="003B3587">
                              <w:pPr>
                                <w:pStyle w:val="af0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</w:p>
                            <w:p w:rsidR="0099686D" w:rsidRPr="003616F2" w:rsidRDefault="0099686D" w:rsidP="003B3587">
                              <w:pPr>
                                <w:pStyle w:val="af0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>Разработал</w:t>
                              </w:r>
                            </w:p>
                            <w:p w:rsidR="0099686D" w:rsidRPr="003616F2" w:rsidRDefault="0099686D" w:rsidP="003B3587">
                              <w:pPr>
                                <w:pStyle w:val="af0"/>
                                <w:rPr>
                                  <w:sz w:val="18"/>
                                  <w:lang w:val="ru-RU"/>
                                </w:rPr>
                              </w:pPr>
                              <w:proofErr w:type="spellStart"/>
                              <w:r>
                                <w:rPr>
                                  <w:sz w:val="18"/>
                                  <w:lang w:val="ru-RU"/>
                                </w:rPr>
                                <w:t>РрррРазр</w:t>
                              </w:r>
                              <w:r>
                                <w:rPr>
                                  <w:sz w:val="18"/>
                                  <w:lang w:val="ru-RU"/>
                                </w:rPr>
                                <w:t>а</w:t>
                              </w:r>
                              <w:r>
                                <w:rPr>
                                  <w:sz w:val="18"/>
                                  <w:lang w:val="ru-RU"/>
                                </w:rPr>
                                <w:t>боталРа</w:t>
                              </w:r>
                              <w:r>
                                <w:rPr>
                                  <w:sz w:val="18"/>
                                  <w:lang w:val="ru-RU"/>
                                </w:rPr>
                                <w:t>з</w:t>
                              </w:r>
                              <w:r>
                                <w:rPr>
                                  <w:sz w:val="18"/>
                                  <w:lang w:val="ru-RU"/>
                                </w:rPr>
                                <w:t>раб</w:t>
                              </w:r>
                              <w:r>
                                <w:rPr>
                                  <w:sz w:val="18"/>
                                  <w:lang w:val="ru-RU"/>
                                </w:rPr>
                                <w:t>о</w:t>
                              </w:r>
                              <w:r>
                                <w:rPr>
                                  <w:sz w:val="18"/>
                                  <w:lang w:val="ru-RU"/>
                                </w:rPr>
                                <w:t>талРазр</w:t>
                              </w:r>
                              <w:r>
                                <w:rPr>
                                  <w:sz w:val="18"/>
                                  <w:lang w:val="ru-RU"/>
                                </w:rPr>
                                <w:t>а</w:t>
                              </w:r>
                              <w:r>
                                <w:rPr>
                                  <w:sz w:val="18"/>
                                  <w:lang w:val="ru-RU"/>
                                </w:rPr>
                                <w:t>ботал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755" name="Rectangle 385"/>
                        <wps:cNvSpPr>
                          <a:spLocks noChangeArrowheads="1"/>
                        </wps:cNvSpPr>
                        <wps:spPr bwMode="auto">
                          <a:xfrm>
                            <a:off x="9281" y="0"/>
                            <a:ext cx="10718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9686D" w:rsidRDefault="0099686D" w:rsidP="003B3587">
                              <w:pPr>
                                <w:pStyle w:val="af0"/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grpSp>
                    <wpg:grpSp>
                      <wpg:cNvPr id="756" name="Group 386"/>
                      <wpg:cNvGrpSpPr>
                        <a:grpSpLocks/>
                      </wpg:cNvGrpSpPr>
                      <wpg:grpSpPr bwMode="auto">
                        <a:xfrm>
                          <a:off x="39" y="18969"/>
                          <a:ext cx="4801" cy="309"/>
                          <a:chOff x="0" y="0"/>
                          <a:chExt cx="19999" cy="20000"/>
                        </a:xfrm>
                      </wpg:grpSpPr>
                      <wps:wsp>
                        <wps:cNvPr id="757" name="Rectangle 38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856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9686D" w:rsidRPr="003616F2" w:rsidRDefault="0099686D" w:rsidP="003B3587">
                              <w:pPr>
                                <w:pStyle w:val="af0"/>
                                <w:rPr>
                                  <w:sz w:val="18"/>
                                  <w:lang w:val="ru-RU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758" name="Rectangle 388"/>
                        <wps:cNvSpPr>
                          <a:spLocks noChangeArrowheads="1"/>
                        </wps:cNvSpPr>
                        <wps:spPr bwMode="auto">
                          <a:xfrm>
                            <a:off x="9281" y="0"/>
                            <a:ext cx="10718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9686D" w:rsidRDefault="0099686D" w:rsidP="003B3587">
                              <w:pPr>
                                <w:pStyle w:val="af0"/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grpSp>
                    <wpg:grpSp>
                      <wpg:cNvPr id="759" name="Group 389"/>
                      <wpg:cNvGrpSpPr>
                        <a:grpSpLocks/>
                      </wpg:cNvGrpSpPr>
                      <wpg:grpSpPr bwMode="auto">
                        <a:xfrm>
                          <a:off x="39" y="19314"/>
                          <a:ext cx="4801" cy="310"/>
                          <a:chOff x="0" y="0"/>
                          <a:chExt cx="19999" cy="20000"/>
                        </a:xfrm>
                      </wpg:grpSpPr>
                      <wps:wsp>
                        <wps:cNvPr id="760" name="Rectangle 390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856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9686D" w:rsidRDefault="0099686D" w:rsidP="003B3587">
                              <w:pPr>
                                <w:pStyle w:val="af0"/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761" name="Rectangle 391"/>
                        <wps:cNvSpPr>
                          <a:spLocks noChangeArrowheads="1"/>
                        </wps:cNvSpPr>
                        <wps:spPr bwMode="auto">
                          <a:xfrm>
                            <a:off x="9281" y="0"/>
                            <a:ext cx="10718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9686D" w:rsidRDefault="0099686D" w:rsidP="003B3587">
                              <w:pPr>
                                <w:pStyle w:val="af0"/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grpSp>
                    <wpg:grpSp>
                      <wpg:cNvPr id="762" name="Group 392"/>
                      <wpg:cNvGrpSpPr>
                        <a:grpSpLocks/>
                      </wpg:cNvGrpSpPr>
                      <wpg:grpSpPr bwMode="auto">
                        <a:xfrm>
                          <a:off x="39" y="19660"/>
                          <a:ext cx="4801" cy="309"/>
                          <a:chOff x="0" y="0"/>
                          <a:chExt cx="19999" cy="20000"/>
                        </a:xfrm>
                      </wpg:grpSpPr>
                      <wps:wsp>
                        <wps:cNvPr id="763" name="Rectangle 39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856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9686D" w:rsidRPr="003616F2" w:rsidRDefault="0099686D" w:rsidP="003B3587">
                              <w:pPr>
                                <w:pStyle w:val="af0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>Разработал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764" name="Rectangle 394"/>
                        <wps:cNvSpPr>
                          <a:spLocks noChangeArrowheads="1"/>
                        </wps:cNvSpPr>
                        <wps:spPr bwMode="auto">
                          <a:xfrm>
                            <a:off x="9281" y="0"/>
                            <a:ext cx="10718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9686D" w:rsidRPr="007A0DB7" w:rsidRDefault="0099686D" w:rsidP="003B3587">
                              <w:pPr>
                                <w:pStyle w:val="af0"/>
                                <w:rPr>
                                  <w:rFonts w:ascii="Times New Roman" w:hAnsi="Times New Roman"/>
                                  <w:i w:val="0"/>
                                  <w:sz w:val="18"/>
                                  <w:lang w:val="ru-RU"/>
                                </w:rPr>
                              </w:pPr>
                              <w:proofErr w:type="spellStart"/>
                              <w:r w:rsidRPr="007A0DB7">
                                <w:rPr>
                                  <w:rFonts w:ascii="Times New Roman" w:hAnsi="Times New Roman"/>
                                  <w:i w:val="0"/>
                                  <w:sz w:val="18"/>
                                  <w:lang w:val="ru-RU"/>
                                </w:rPr>
                                <w:t>Пахотников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grpSp>
                    <wps:wsp>
                      <wps:cNvPr id="765" name="Line 395"/>
                      <wps:cNvCnPr/>
                      <wps:spPr bwMode="auto">
                        <a:xfrm>
                          <a:off x="14208" y="18239"/>
                          <a:ext cx="2" cy="17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766" name="Rectangle 396"/>
                      <wps:cNvSpPr>
                        <a:spLocks noChangeArrowheads="1"/>
                      </wps:cNvSpPr>
                      <wps:spPr bwMode="auto">
                        <a:xfrm>
                          <a:off x="7787" y="18314"/>
                          <a:ext cx="6292" cy="16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3B3587">
                            <w:pPr>
                              <w:pStyle w:val="af0"/>
                              <w:jc w:val="center"/>
                              <w:rPr>
                                <w:sz w:val="18"/>
                                <w:lang w:val="ru-RU"/>
                              </w:rPr>
                            </w:pPr>
                          </w:p>
                          <w:p w:rsidR="0099686D" w:rsidRDefault="0099686D" w:rsidP="003B3587">
                            <w:pPr>
                              <w:pStyle w:val="af0"/>
                              <w:jc w:val="center"/>
                              <w:rPr>
                                <w:sz w:val="18"/>
                                <w:lang w:val="ru-RU"/>
                              </w:rPr>
                            </w:pPr>
                          </w:p>
                          <w:p w:rsidR="0099686D" w:rsidRPr="007A0DB7" w:rsidRDefault="0099686D" w:rsidP="003B3587">
                            <w:pPr>
                              <w:pStyle w:val="af0"/>
                              <w:jc w:val="center"/>
                              <w:rPr>
                                <w:rFonts w:ascii="Times New Roman" w:hAnsi="Times New Roman"/>
                                <w:i w:val="0"/>
                                <w:sz w:val="18"/>
                                <w:lang w:val="ru-RU"/>
                              </w:rPr>
                            </w:pPr>
                            <w:r w:rsidRPr="007A0DB7">
                              <w:rPr>
                                <w:rFonts w:ascii="Times New Roman" w:hAnsi="Times New Roman"/>
                                <w:i w:val="0"/>
                                <w:sz w:val="18"/>
                                <w:lang w:val="ru-RU"/>
                              </w:rPr>
                              <w:t>Содержание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767" name="Line 397"/>
                      <wps:cNvCnPr/>
                      <wps:spPr bwMode="auto">
                        <a:xfrm>
                          <a:off x="14221" y="18587"/>
                          <a:ext cx="5769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203" name="Line 398"/>
                      <wps:cNvCnPr/>
                      <wps:spPr bwMode="auto">
                        <a:xfrm>
                          <a:off x="14219" y="18939"/>
                          <a:ext cx="5769" cy="2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204" name="Line 399"/>
                      <wps:cNvCnPr/>
                      <wps:spPr bwMode="auto">
                        <a:xfrm>
                          <a:off x="17487" y="18239"/>
                          <a:ext cx="3" cy="693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205" name="Rectangle 400"/>
                      <wps:cNvSpPr>
                        <a:spLocks noChangeArrowheads="1"/>
                      </wps:cNvSpPr>
                      <wps:spPr bwMode="auto">
                        <a:xfrm>
                          <a:off x="14295" y="18258"/>
                          <a:ext cx="1474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3B3587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  <w:lang w:val="ru-RU"/>
                              </w:rPr>
                              <w:t>Стадия</w:t>
                            </w:r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06" name="Rectangle 401"/>
                      <wps:cNvSpPr>
                        <a:spLocks noChangeArrowheads="1"/>
                      </wps:cNvSpPr>
                      <wps:spPr bwMode="auto">
                        <a:xfrm>
                          <a:off x="17577" y="18258"/>
                          <a:ext cx="2327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3B3587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Листов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07" name="Rectangle 402"/>
                      <wps:cNvSpPr>
                        <a:spLocks noChangeArrowheads="1"/>
                      </wps:cNvSpPr>
                      <wps:spPr bwMode="auto">
                        <a:xfrm>
                          <a:off x="17591" y="18613"/>
                          <a:ext cx="2326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Pr="003C155F" w:rsidRDefault="0099686D" w:rsidP="003B3587">
                            <w:pPr>
                              <w:pStyle w:val="af0"/>
                              <w:jc w:val="center"/>
                              <w:rPr>
                                <w:rFonts w:ascii="Times New Roman" w:hAnsi="Times New Roman"/>
                                <w:i w:val="0"/>
                                <w:sz w:val="18"/>
                                <w:lang w:val="ru-RU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i w:val="0"/>
                                <w:sz w:val="18"/>
                                <w:lang w:val="ru-RU"/>
                              </w:rPr>
                              <w:t>5</w:t>
                            </w:r>
                            <w:r w:rsidR="009C090F">
                              <w:rPr>
                                <w:rFonts w:ascii="Times New Roman" w:hAnsi="Times New Roman"/>
                                <w:i w:val="0"/>
                                <w:sz w:val="18"/>
                                <w:lang w:val="ru-RU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08" name="Rectangle 405"/>
                      <wps:cNvSpPr>
                        <a:spLocks noChangeArrowheads="1"/>
                      </wps:cNvSpPr>
                      <wps:spPr bwMode="auto">
                        <a:xfrm>
                          <a:off x="14295" y="19221"/>
                          <a:ext cx="5609" cy="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Pr="007A0DB7" w:rsidRDefault="0099686D" w:rsidP="003B3587">
                            <w:pPr>
                              <w:pStyle w:val="af0"/>
                              <w:jc w:val="center"/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ru-RU"/>
                              </w:rPr>
                            </w:pPr>
                            <w:r w:rsidRPr="007A0DB7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ru-RU"/>
                              </w:rPr>
                              <w:t xml:space="preserve">ИП </w:t>
                            </w:r>
                            <w:proofErr w:type="spellStart"/>
                            <w:r w:rsidRPr="007A0DB7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ru-RU"/>
                              </w:rPr>
                              <w:t>Пахотников</w:t>
                            </w:r>
                            <w:proofErr w:type="spellEnd"/>
                            <w:r w:rsidRPr="007A0DB7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ru-RU"/>
                              </w:rPr>
                              <w:t xml:space="preserve"> С.В.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_x0000_s1094" style="position:absolute;margin-left:55.7pt;margin-top:46.5pt;width:522.8pt;height:775.25pt;z-index:251655680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">
              <v:rect id="Rectangle 357" o:spid="_x0000_s1095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KX9MMA&#10;AADcAAAADwAAAGRycy9kb3ducmV2LnhtbESP0YrCMBRE3wX/IVxh3zR1WcRWo1RB2KdlrX7Apbm2&#10;xeamNrGtfv1mQfBxmJkzzHo7mFp01LrKsoL5LAJBnFtdcaHgfDpMlyCcR9ZYWyYFD3Kw3YxHa0y0&#10;7flIXeYLESDsElRQet8kUrq8JINuZhvi4F1sa9AH2RZSt9gHuKnlZxQtpMGKw0KJDe1Lyq/Z3Si4&#10;+qH7SYvseYjPuzj/3aX9/ZYq9TEZ0hUIT4N/h1/tb61gEX/B/5lwBO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tKX9MMAAADcAAAADwAAAAAAAAAAAAAAAACYAgAAZHJzL2Rv&#10;d25yZXYueG1sUEsFBgAAAAAEAAQA9QAAAIgDAAAAAA==&#10;" filled="f" strokeweight="2pt"/>
              <v:line id="Line 358" o:spid="_x0000_s1096" style="position:absolute;visibility:visible;mso-wrap-style:square" from="993,17183" to="995,182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KTfrsAAAADcAAAADwAAAGRycy9kb3ducmV2LnhtbESPwQrCMBBE74L/EFbwpqmCotUoIlS8&#10;idWLt7VZ22KzKU3U+vdGEDwOM/OGWa5bU4knNa60rGA0jEAQZ1aXnCs4n5LBDITzyBory6TgTQ7W&#10;q25nibG2Lz7SM/W5CBB2MSoovK9jKV1WkEE3tDVx8G62MeiDbHKpG3wFuKnkOIqm0mDJYaHAmrYF&#10;Zff0YRTcL+dJsjts9alKN/qaJ/5yvWml+r12swDhqfX/8K+91wqm8w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yk367AAAAA3AAAAA8AAAAAAAAAAAAAAAAA&#10;oQIAAGRycy9kb3ducmV2LnhtbFBLBQYAAAAABAAEAPkAAACOAwAAAAA=&#10;" strokeweight="2pt"/>
              <v:line id="Line 359" o:spid="_x0000_s1097" style="position:absolute;visibility:visible;mso-wrap-style:square" from="10,17173" to="19977,171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HZB2cMAAADcAAAADwAAAGRycy9kb3ducmV2LnhtbESPQYvCMBSE74L/ITzBm6a7YNFuo4jQ&#10;ZW9i7cXbs3m2pc1LabLa/fcbQfA4zMw3TLobTSfuNLjGsoKPZQSCuLS64UpBcc4WaxDOI2vsLJOC&#10;P3Kw204nKSbaPvhE99xXIkDYJaig9r5PpHRlTQbd0vbEwbvZwaAPcqikHvAR4KaTn1EUS4MNh4Ua&#10;ezrUVLb5r1HQXopV9n086HOX7/W1yvzletNKzWfj/guEp9G/w6/2j1YQb2J4nglHQG7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x2QdnDAAAA3AAAAA8AAAAAAAAAAAAA&#10;AAAAoQIAAGRycy9kb3ducmV2LnhtbFBLBQYAAAAABAAEAPkAAACRAwAAAAA=&#10;" strokeweight="2pt"/>
              <v:line id="Line 360" o:spid="_x0000_s1098" style="position:absolute;visibility:visible;mso-wrap-style:square" from="2186,17192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zrkQsQAAADcAAAADwAAAGRycy9kb3ducmV2LnhtbESPQWvCQBSE70L/w/IK3nRTodqmriEI&#10;Kd5Kk1xye2afSTD7NmRXjf/eLRQ8DjPzDbNNJtOLK42us6zgbRmBIK6t7rhRUBbZ4gOE88gae8uk&#10;4E4Okt3LbIuxtjf+pWvuGxEg7GJU0Ho/xFK6uiWDbmkH4uCd7GjQBzk2Uo94C3DTy1UUraXBjsNC&#10;iwPtW6rP+cUoOFfle/b9s9dFn6f62GS+Op60UvPXKf0C4Wnyz/B/+6AVrD838HcmHAG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OuRCxAAAANwAAAAPAAAAAAAAAAAA&#10;AAAAAKECAABkcnMvZG93bnJldi54bWxQSwUGAAAAAAQABAD5AAAAkgMAAAAA&#10;" strokeweight="2pt"/>
              <v:line id="Line 361" o:spid="_x0000_s1099" style="position:absolute;visibility:visible;mso-wrap-style:square" from="4919,17192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VwML0AAADcAAAADwAAAGRycy9kb3ducmV2LnhtbERPvQrCMBDeBd8hnOCmqYKi1SgiVNzE&#10;2sXtbM622FxKE7W+vRkEx4/vf73tTC1e1LrKsoLJOAJBnFtdcaEguySjBQjnkTXWlknBhxxsN/3e&#10;GmNt33ymV+oLEULYxaig9L6JpXR5SQbd2DbEgbvb1qAPsC2kbvEdwk0tp1E0lwYrDg0lNrQvKX+k&#10;T6Pgcc1myeG015c63elbkfjr7a6VGg663QqEp87/xT/3USuYL8PacCYcAbn5Ag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LKlcDC9AAAA3AAAAA8AAAAAAAAAAAAAAAAAoQIA&#10;AGRycy9kb3ducmV2LnhtbFBLBQYAAAAABAAEAPkAAACLAwAAAAA=&#10;" strokeweight="2pt"/>
              <v:line id="Line 362" o:spid="_x0000_s1100" style="position:absolute;visibility:visible;mso-wrap-style:square" from="6557,17192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enVq8AAAADcAAAADwAAAGRycy9kb3ducmV2LnhtbESPwQrCMBBE74L/EFbwpqmCotUoIlS8&#10;idWLt7VZ22KzKU3U+vdGEDwOM/OGWa5bU4knNa60rGA0jEAQZ1aXnCs4n5LBDITzyBory6TgTQ7W&#10;q25nibG2Lz7SM/W5CBB2MSoovK9jKV1WkEE3tDVx8G62MeiDbHKpG3wFuKnkOIqm0mDJYaHAmrYF&#10;Zff0YRTcL+dJsjts9alKN/qaJ/5yvWml+r12swDhqfX/8K+91wqm8z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3p1avAAAAA3AAAAA8AAAAAAAAAAAAAAAAA&#10;oQIAAGRycy9kb3ducmV2LnhtbFBLBQYAAAAABAAEAPkAAACOAwAAAAA=&#10;" strokeweight="2pt"/>
              <v:line id="Line 363" o:spid="_x0000_s1101" style="position:absolute;visibility:visible;mso-wrap-style:square" from="7650,17183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is8D8MAAADdAAAADwAAAGRycy9kb3ducmV2LnhtbESPQYvCQAyF74L/YciCN526oEjXUUTo&#10;4k2sXrzFTmyLnUzpjFr/vTkI3hLey3tfluveNepBXag9G5hOElDEhbc1lwZOx2y8ABUissXGMxl4&#10;UYD1ajhYYmr9kw/0yGOpJIRDigaqGNtU61BU5DBMfEss2tV3DqOsXalth08Jd43+TZK5dlizNFTY&#10;0rai4pbfnYHb+TTL/vdbe2zyjb2UWTxfrtaY0U+/+QMVqY9f8+d6ZwV/uhB++UZG0Ks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orPA/DAAAA3QAAAA8AAAAAAAAAAAAA&#10;AAAAoQIAAGRycy9kb3ducmV2LnhtbFBLBQYAAAAABAAEAPkAAACRAwAAAAA=&#10;" strokeweight="2pt"/>
              <v:line id="Line 364" o:spid="_x0000_s1102" style="position:absolute;visibility:visible;mso-wrap-style:square" from="15848,18239" to="15852,189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WeZlL4AAADdAAAADwAAAGRycy9kb3ducmV2LnhtbERPvQrCMBDeBd8hnOCmaQVFqlFEqLiJ&#10;1cXtbM622FxKE7W+vREEt/v4fm+57kwtntS6yrKCeByBIM6trrhQcD6lozkI55E11pZJwZscrFf9&#10;3hITbV98pGfmCxFC2CWooPS+SaR0eUkG3dg2xIG72dagD7AtpG7xFcJNLSdRNJMGKw4NJTa0LSm/&#10;Zw+j4H45T9PdYatPdbbR1yL1l+tNKzUcdJsFCE+d/4t/7r0O8+N5DN9vwgly9Q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1Z5mUvgAAAN0AAAAPAAAAAAAAAAAAAAAAAKEC&#10;AABkcnMvZG93bnJldi54bWxQSwUGAAAAAAQABAD5AAAAjAMAAAAA&#10;" strokeweight="2pt"/>
              <v:line id="Line 365" o:spid="_x0000_s1103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3BhCcMAAADdAAAADwAAAGRycy9kb3ducmV2LnhtbERPzWoCMRC+C32HMIXeNLseim6NS6kW&#10;Kh5E7QOMm+lmu5vJkqS69elNoeBtPr7fWZSD7cSZfGgcK8gnGQjiyumGawWfx/fxDESIyBo7x6Tg&#10;lwKUy4fRAgvtLryn8yHWIoVwKFCBibEvpAyVIYth4nrixH05bzEm6GupPV5SuO3kNMuepcWGU4PB&#10;nt4MVe3hxyrY+NO2za+1kSfe+HW3W82D/Vbq6XF4fQERaYh38b/7Q6f5+WwKf9+kE+Ty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9wYQnDAAAA3QAAAA8AAAAAAAAAAAAA&#10;AAAAoQIAAGRycy9kb3ducmV2LnhtbFBLBQYAAAAABAAEAPkAAACRAwAAAAA=&#10;" strokeweight="1pt"/>
              <v:line id="Line 366" o:spid="_x0000_s1104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DzEksMAAADdAAAADwAAAGRycy9kb3ducmV2LnhtbERPzWoCMRC+F/oOYQreanYViq5GkVZB&#10;8VC0fYBxM25WN5Mlibr26U2h0Nt8fL8znXe2EVfyoXasIO9nIIhLp2uuFHx/rV5HIEJE1tg4JgV3&#10;CjCfPT9NsdDuxju67mMlUgiHAhWYGNtCylAashj6riVO3NF5izFBX0nt8ZbCbSMHWfYmLdacGgy2&#10;9G6oPO8vVsHGH7bn/Kcy8sAbv2w+P8bBnpTqvXSLCYhIXfwX/7nXOs3PR0P4/SadIG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A8xJLDAAAA3QAAAA8AAAAAAAAAAAAA&#10;AAAAoQIAAGRycy9kb3ducmV2LnhtbFBLBQYAAAAABAAEAPkAAACRAwAAAAA=&#10;" strokeweight="1pt"/>
              <v:rect id="Rectangle 367" o:spid="_x0000_s1105" style="position:absolute;left:54;top:17912;width:88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4q52sIA&#10;AADcAAAADwAAAGRycy9kb3ducmV2LnhtbESPT4vCMBTE74LfITxhb5rqin+qUYog7NWq4PHRPNvu&#10;Ni81yWr3228EweMwM79h1tvONOJOzteWFYxHCQjiwuqaSwWn4364AOEDssbGMin4Iw/bTb+3xlTb&#10;Bx/onodSRAj7FBVUIbSplL6oyKAf2ZY4elfrDIYoXSm1w0eEm0ZOkmQmDdYcFypsaVdR8ZP/GgVZ&#10;9t2db/kS914uEjfTU11mF6U+Bl22AhGoC+/wq/2lFcw/5/A8E4+A3P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irnawgAAANwAAAAPAAAAAAAAAAAAAAAAAJgCAABkcnMvZG93&#10;bnJldi54bWxQSwUGAAAAAAQABAD1AAAAhwMAAAAA&#10;" filled="f" stroked="f" strokeweight=".25pt">
                <v:textbox inset="1pt,1pt,1pt,1pt">
                  <w:txbxContent>
                    <w:p w:rsidR="0099686D" w:rsidRDefault="0099686D" w:rsidP="003B3587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Изм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368" o:spid="_x0000_s1106" style="position:absolute;left:937;top:17912;width:133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UtqMAA&#10;AADcAAAADwAAAGRycy9kb3ducmV2LnhtbERPz2vCMBS+C/4P4Qm7aTo3OleNUoSCV7sNdnw0b21d&#10;81KT2Nb/3hwGO358v3eHyXRiIOdbywqeVwkI4srqlmsFnx/FcgPCB2SNnWVScCcPh/18tsNM25HP&#10;NJShFjGEfYYKmhD6TEpfNWTQr2xPHLkf6wyGCF0ttcMxhptOrpMklQZbjg0N9nRsqPotb0ZBnl+m&#10;r2v5joWXm8Sl+lXX+bdST4sp34IINIV/8Z/7pBW8vcS18Uw8AnL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hUtqMAAAADcAAAADwAAAAAAAAAAAAAAAACYAgAAZHJzL2Rvd25y&#10;ZXYueG1sUEsFBgAAAAAEAAQA9QAAAIUDAAAAAA==&#10;" filled="f" stroked="f" strokeweight=".25pt">
                <v:textbox inset="1pt,1pt,1pt,1pt">
                  <w:txbxContent>
                    <w:p w:rsidR="0099686D" w:rsidRPr="00607EBC" w:rsidRDefault="0099686D" w:rsidP="003B3587">
                      <w:pPr>
                        <w:pStyle w:val="af0"/>
                        <w:jc w:val="center"/>
                        <w:rPr>
                          <w:sz w:val="18"/>
                          <w:lang w:val="ru-RU"/>
                        </w:rPr>
                      </w:pPr>
                      <w:proofErr w:type="spellStart"/>
                      <w:r>
                        <w:rPr>
                          <w:sz w:val="18"/>
                          <w:lang w:val="ru-RU"/>
                        </w:rPr>
                        <w:t>Кол</w:t>
                      </w:r>
                      <w:proofErr w:type="gramStart"/>
                      <w:r>
                        <w:rPr>
                          <w:sz w:val="18"/>
                          <w:lang w:val="ru-RU"/>
                        </w:rPr>
                        <w:t>.у</w:t>
                      </w:r>
                      <w:proofErr w:type="gramEnd"/>
                      <w:r>
                        <w:rPr>
                          <w:sz w:val="18"/>
                          <w:lang w:val="ru-RU"/>
                        </w:rPr>
                        <w:t>ч</w:t>
                      </w:r>
                      <w:proofErr w:type="spellEnd"/>
                    </w:p>
                  </w:txbxContent>
                </v:textbox>
              </v:rect>
              <v:rect id="Rectangle 369" o:spid="_x0000_s1107" style="position:absolute;left:2267;top:17912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mIM8IA&#10;AADcAAAADwAAAGRycy9kb3ducmV2LnhtbESPQYvCMBSE74L/ITxhb5rqiqvVKEUQ9mpV2OOjebbV&#10;5qUmWe3++40geBxm5htmtelMI+7kfG1ZwXiUgCAurK65VHA87IZzED4ga2wsk4I/8rBZ93srTLV9&#10;8J7ueShFhLBPUUEVQptK6YuKDPqRbYmjd7bOYIjSlVI7fES4aeQkSWbSYM1xocKWthUV1/zXKMiy&#10;S3e65QvceTlP3ExPdZn9KPUx6LIliEBdeIdf7W+t4OtzAc8z8QjI9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WYgzwgAAANwAAAAPAAAAAAAAAAAAAAAAAJgCAABkcnMvZG93&#10;bnJldi54bWxQSwUGAAAAAAQABAD1AAAAhwMAAAAA&#10;" filled="f" stroked="f" strokeweight=".25pt">
                <v:textbox inset="1pt,1pt,1pt,1pt">
                  <w:txbxContent>
                    <w:p w:rsidR="0099686D" w:rsidRDefault="0099686D" w:rsidP="003B3587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№ </w:t>
                      </w:r>
                      <w:proofErr w:type="spellStart"/>
                      <w:r>
                        <w:rPr>
                          <w:sz w:val="18"/>
                        </w:rPr>
                        <w:t>докум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370" o:spid="_x0000_s1108" style="position:absolute;left:4983;top:17912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VS08AA&#10;AADcAAAADwAAAGRycy9kb3ducmV2LnhtbERPz2uDMBS+D/o/hFfYrcaV0jprLFIo7Dq3wY4P86Z2&#10;5sUmqbr/fjkMdvz4fhenxQxiIud7ywqekhQEcWN1z62C97fLJgPhA7LGwTIp+CEPp3L1UGCu7cyv&#10;NNWhFTGEfY4KuhDGXErfdGTQJ3YkjtyXdQZDhK6V2uEcw80gt2m6lwZ7jg0djnTuqPmu70ZBVV2X&#10;j1v9jBcvs9Tt9U631adSj+ulOoIItIR/8Z/7RSs47OL8eCYeAVn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GVS08AAAADcAAAADwAAAAAAAAAAAAAAAACYAgAAZHJzL2Rvd25y&#10;ZXYueG1sUEsFBgAAAAAEAAQA9QAAAIUDAAAAAA==&#10;" filled="f" stroked="f" strokeweight=".25pt">
                <v:textbox inset="1pt,1pt,1pt,1pt">
                  <w:txbxContent>
                    <w:p w:rsidR="0099686D" w:rsidRDefault="0099686D" w:rsidP="003B3587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Подпись</w:t>
                      </w:r>
                      <w:proofErr w:type="spellEnd"/>
                    </w:p>
                  </w:txbxContent>
                </v:textbox>
              </v:rect>
              <v:rect id="Rectangle 371" o:spid="_x0000_s1109" style="position:absolute;left:6604;top:17912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n3SMMA&#10;AADcAAAADwAAAGRycy9kb3ducmV2LnhtbESPwWrDMBBE74X+g9hCbo3sYFzHiRJMwNBr3BZ6XKyN&#10;7dRauZKaOH8fFQo9DjPzhtnuZzOKCzk/WFaQLhMQxK3VA3cK3t/q5wKED8gaR8uk4EYe9rvHhy2W&#10;2l75SJcmdCJC2JeooA9hKqX0bU8G/dJOxNE7WWcwROk6qR1eI9yMcpUkuTQ4cFzocaJDT+1X82MU&#10;VNV5/vhu1lh7WSQu15nuqk+lFk9ztQERaA7/4b/2q1bwkqXweyYeAbm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yn3SMMAAADcAAAADwAAAAAAAAAAAAAAAACYAgAAZHJzL2Rv&#10;d25yZXYueG1sUEsFBgAAAAAEAAQA9QAAAIgDAAAAAA==&#10;" filled="f" stroked="f" strokeweight=".25pt">
                <v:textbox inset="1pt,1pt,1pt,1pt">
                  <w:txbxContent>
                    <w:p w:rsidR="0099686D" w:rsidRDefault="0099686D" w:rsidP="003B3587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Дата</w:t>
                      </w:r>
                    </w:p>
                  </w:txbxContent>
                </v:textbox>
              </v:rect>
              <v:rect id="Rectangle 372" o:spid="_x0000_s1110" style="position:absolute;left:15929;top:18258;width:1475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tpP8EA&#10;AADcAAAADwAAAGRycy9kb3ducmV2LnhtbESPT4vCMBTE7wt+h/AEb2uqiH+qUYogeLXrwh4fzbOt&#10;Ni81iVq/vRGEPQ4z8xtmtelMI+7kfG1ZwWiYgCAurK65VHD82X3PQfiArLGxTAqe5GGz7n2tMNX2&#10;wQe656EUEcI+RQVVCG0qpS8qMuiHtiWO3sk6gyFKV0rt8BHhppHjJJlKgzXHhQpb2lZUXPKbUZBl&#10;5+73mi9w5+U8cVM90WX2p9Sg32VLEIG68B/+tPdawWwyhveZeATk+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v7aT/BAAAA3AAAAA8AAAAAAAAAAAAAAAAAmAIAAGRycy9kb3du&#10;cmV2LnhtbFBLBQYAAAAABAAEAPUAAACGAwAAAAA=&#10;" filled="f" stroked="f" strokeweight=".25pt">
                <v:textbox inset="1pt,1pt,1pt,1pt">
                  <w:txbxContent>
                    <w:p w:rsidR="0099686D" w:rsidRDefault="0099686D" w:rsidP="003B3587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Лист</w:t>
                      </w:r>
                    </w:p>
                  </w:txbxContent>
                </v:textbox>
              </v:rect>
              <v:rect id="Rectangle 373" o:spid="_x0000_s1111" style="position:absolute;left:15929;top:18623;width:1475;height:3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fMpMIA&#10;AADcAAAADwAAAGRycy9kb3ducmV2LnhtbESPQYvCMBSE78L+h/AW9qaprrhajVIEYa9WhT0+mmdb&#10;bV5qErX7740geBxm5htmsepMI27kfG1ZwXCQgCAurK65VLDfbfpTED4ga2wsk4J/8rBafvQWmGp7&#10;5y3d8lCKCGGfooIqhDaV0hcVGfQD2xJH72idwRClK6V2eI9w08hRkkykwZrjQoUtrSsqzvnVKMiy&#10;U3e45DPceDlN3ESPdZn9KfX12WVzEIG68A6/2r9awc/4G55n4hGQy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0t8ykwgAAANwAAAAPAAAAAAAAAAAAAAAAAJgCAABkcnMvZG93&#10;bnJldi54bWxQSwUGAAAAAAQABAD1AAAAhwMAAAAA&#10;" filled="f" stroked="f" strokeweight=".25pt">
                <v:textbox inset="1pt,1pt,1pt,1pt">
                  <w:txbxContent>
                    <w:p w:rsidR="0099686D" w:rsidRPr="003C155F" w:rsidRDefault="0099686D" w:rsidP="003B3587">
                      <w:pPr>
                        <w:pStyle w:val="af0"/>
                        <w:jc w:val="center"/>
                        <w:rPr>
                          <w:rFonts w:ascii="Times New Roman" w:hAnsi="Times New Roman"/>
                          <w:i w:val="0"/>
                          <w:sz w:val="18"/>
                          <w:lang w:val="ru-RU"/>
                        </w:rPr>
                      </w:pPr>
                      <w:r w:rsidRPr="003C155F">
                        <w:rPr>
                          <w:rFonts w:ascii="Times New Roman" w:hAnsi="Times New Roman"/>
                          <w:i w:val="0"/>
                          <w:sz w:val="18"/>
                          <w:lang w:val="ru-RU"/>
                        </w:rPr>
                        <w:t>2</w:t>
                      </w:r>
                    </w:p>
                  </w:txbxContent>
                </v:textbox>
              </v:rect>
              <v:rect id="Rectangle 374" o:spid="_x0000_s1112" style="position:absolute;left:7759;top:17481;width:12159;height:5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5U0MMA&#10;AADcAAAADwAAAGRycy9kb3ducmV2LnhtbESPwWrDMBBE74X8g9hAb7WcYlLXiRJMIdBr3AZ6XKyN&#10;7cRaOZJqu38fFQo9DjPzhtnuZ9OLkZzvLCtYJSkI4trqjhsFnx+HpxyED8gae8uk4Ic87HeLhy0W&#10;2k58pLEKjYgQ9gUqaEMYCil93ZJBn9iBOHpn6wyGKF0jtcMpwk0vn9N0LQ12HBdaHOitpfpafRsF&#10;ZXmZT7fqFQ9e5qlb60w35ZdSj8u53IAINIf/8F/7XSt4yTL4PROPgNz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15U0MMAAADcAAAADwAAAAAAAAAAAAAAAACYAgAAZHJzL2Rv&#10;d25yZXYueG1sUEsFBgAAAAAEAAQA9QAAAIgDAAAAAA==&#10;" filled="f" stroked="f" strokeweight=".25pt">
                <v:textbox inset="1pt,1pt,1pt,1pt">
                  <w:txbxContent>
                    <w:p w:rsidR="0099686D" w:rsidRPr="00D1520D" w:rsidRDefault="0099686D" w:rsidP="003B3587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color w:val="000000"/>
                          <w:sz w:val="14"/>
                          <w:szCs w:val="14"/>
                        </w:rPr>
                      </w:pPr>
                      <w:r w:rsidRPr="00D1520D">
                        <w:rPr>
                          <w:rFonts w:ascii="Times New Roman" w:hAnsi="Times New Roman"/>
                          <w:color w:val="000000"/>
                          <w:sz w:val="14"/>
                          <w:szCs w:val="14"/>
                        </w:rPr>
                        <w:t xml:space="preserve">ПРОЕКТ АКТУАЛИЗИРОВАННОЙ СХЕМЫ ТЕПЛОСНАБЖЕНИЯ ПОСЕЛКА </w:t>
                      </w:r>
                      <w:proofErr w:type="gramStart"/>
                      <w:r w:rsidRPr="00D1520D">
                        <w:rPr>
                          <w:rFonts w:ascii="Times New Roman" w:hAnsi="Times New Roman"/>
                          <w:color w:val="000000"/>
                          <w:sz w:val="14"/>
                          <w:szCs w:val="14"/>
                        </w:rPr>
                        <w:t>НОВАЯ</w:t>
                      </w:r>
                      <w:proofErr w:type="gramEnd"/>
                      <w:r w:rsidRPr="00D1520D">
                        <w:rPr>
                          <w:rFonts w:ascii="Times New Roman" w:hAnsi="Times New Roman"/>
                          <w:color w:val="000000"/>
                          <w:sz w:val="14"/>
                          <w:szCs w:val="14"/>
                        </w:rPr>
                        <w:t xml:space="preserve"> КАЛАМИ СЕВЕРО-ЕНИСЕЙСКОГО РАЙОНА НА 2025 ГОД </w:t>
                      </w:r>
                    </w:p>
                    <w:p w:rsidR="0099686D" w:rsidRPr="00F95639" w:rsidRDefault="0099686D" w:rsidP="003B3587"/>
                  </w:txbxContent>
                </v:textbox>
              </v:rect>
              <v:line id="Line 375" o:spid="_x0000_s1113" style="position:absolute;visibility:visible;mso-wrap-style:square" from="12,18233" to="19979,182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CX8dMQAAADcAAAADwAAAGRycy9kb3ducmV2LnhtbESPQWvCQBSE70L/w/IK3nRTqbakriEI&#10;Kd5Kk1xye2afSTD7NmRXjf/eLRQ8DjPzDbNNJtOLK42us6zgbRmBIK6t7rhRUBbZ4hOE88gae8uk&#10;4E4Okt3LbIuxtjf+pWvuGxEg7GJU0Ho/xFK6uiWDbmkH4uCd7GjQBzk2Uo94C3DTy1UUbaTBjsNC&#10;iwPtW6rP+cUoOFflOvv+2euiz1N9bDJfHU9aqfnrlH6B8DT5Z/i/fdAKPt7X8HcmHAG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Jfx0xAAAANwAAAAPAAAAAAAAAAAA&#10;AAAAAKECAABkcnMvZG93bnJldi54bWxQSwUGAAAAAAQABAD5AAAAkgMAAAAA&#10;" strokeweight="2pt"/>
              <v:line id="Line 376" o:spid="_x0000_s1114" style="position:absolute;visibility:visible;mso-wrap-style:square" from="25,17881" to="7646,178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PdiA8IAAADcAAAADwAAAGRycy9kb3ducmV2LnhtbESPQYvCMBSE74L/ITzBm6bK6i7VKCJ0&#10;8Sa2Xrw9m2dbbF5KE7X+eyMIHoeZ+YZZrjtTizu1rrKsYDKOQBDnVldcKDhmyegPhPPIGmvLpOBJ&#10;Dtarfm+JsbYPPtA99YUIEHYxKii9b2IpXV6SQTe2DXHwLrY16INsC6lbfAS4qeU0iubSYMVhocSG&#10;tiXl1/RmFFxPx1nyv9/qrE43+lwk/nS+aKWGg26zAOGp89/wp73TCn5/5vA+E46AXL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PdiA8IAAADcAAAADwAAAAAAAAAAAAAA&#10;AAChAgAAZHJzL2Rvd25yZXYueG1sUEsFBgAAAAAEAAQA+QAAAJADAAAAAA==&#10;" strokeweight="2pt"/>
              <v:line id="Line 377" o:spid="_x0000_s1115" style="position:absolute;visibility:visible;mso-wrap-style:square" from="10,17526" to="7631,175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whFK8UAAADcAAAADwAAAGRycy9kb3ducmV2LnhtbESP0WoCMRRE3wv+Q7hC32rWUmpdjSK2&#10;hYoP0tUPuG6um9XNzZKkuvXrjVDo4zAzZ5jpvLONOJMPtWMFw0EGgrh0uuZKwW77+fQGIkRkjY1j&#10;UvBLAeaz3sMUc+0u/E3nIlYiQTjkqMDE2OZShtKQxTBwLXHyDs5bjEn6SmqPlwS3jXzOsldpsea0&#10;YLClpaHyVPxYBSu/X5+G18rIPa/8R7N5Hwd7VOqx3y0mICJ18T/81/7SCkYvI7ifSUdAzm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whFK8UAAADcAAAADwAAAAAAAAAA&#10;AAAAAAChAgAAZHJzL2Rvd25yZXYueG1sUEsFBgAAAAAEAAQA+QAAAJMDAAAAAA==&#10;" strokeweight="1pt"/>
              <v:line id="Line 378" o:spid="_x0000_s1116" style="position:absolute;visibility:visible;mso-wrap-style:square" from="10,18938" to="7631,189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pfRWcEAAADcAAAADwAAAGRycy9kb3ducmV2LnhtbERPzWoCMRC+F3yHMIK3mrUUratRxFZQ&#10;PEjVBxg342Z1M1mSqGufvjkUevz4/qfz1tbiTj5UjhUM+hkI4sLpiksFx8Pq9QNEiMgaa8ek4EkB&#10;5rPOyxRz7R78Tfd9LEUK4ZCjAhNjk0sZCkMWQ981xIk7O28xJuhLqT0+Urit5VuWDaXFilODwYaW&#10;horr/mYVbPxpex38lEaeeOO/6t3nONiLUr1uu5iAiNTGf/Gfe60VjN7T2nQmHQE5+w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+l9FZwQAAANwAAAAPAAAAAAAAAAAAAAAA&#10;AKECAABkcnMvZG93bnJldi54bWxQSwUGAAAAAAQABAD5AAAAjwMAAAAA&#10;" strokeweight="1pt"/>
              <v:line id="Line 379" o:spid="_x0000_s1117" style="position:absolute;visibility:visible;mso-wrap-style:square" from="10,18583" to="7631,185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t0wsQAAADcAAAADwAAAGRycy9kb3ducmV2LnhtbESP0WoCMRRE34X+Q7iFvmnWUmpdjVKq&#10;QqUPUvUDrpvrZuvmZkmirn59Iwg+DjNzhhlPW1uLE/lQOVbQ72UgiAunKy4VbDeL7geIEJE11o5J&#10;wYUCTCdPnTHm2p35l07rWIoE4ZCjAhNjk0sZCkMWQ881xMnbO28xJulLqT2eE9zW8jXL3qXFitOC&#10;wYa+DBWH9dEqWPrdz6F/LY3c8dLP69VsGOyfUi/P7ecIRKQ2PsL39rdWMHgbwu1MOgJy8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23TCxAAAANwAAAAPAAAAAAAAAAAA&#10;AAAAAKECAABkcnMvZG93bnJldi54bWxQSwUGAAAAAAQABAD5AAAAkgMAAAAA&#10;" strokeweight="1pt"/>
              <v:group id="Group 380" o:spid="_x0000_s1118" style="position:absolute;left:39;top:18267;width:4801;height:310" coordsize="19999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jx3ucMAAADcAAAADwAAAGRycy9kb3ducmV2LnhtbERPTWvCQBC9F/wPywi9&#10;1U0UW4luQpBaepBCVRBvQ3ZMQrKzIbtN4r/vHgo9Pt73LptMKwbqXW1ZQbyIQBAXVtdcKricDy8b&#10;EM4ja2wtk4IHOcjS2dMOE21H/qbh5EsRQtglqKDyvkukdEVFBt3CdsSBu9veoA+wL6XucQzhppXL&#10;KHqVBmsODRV2tK+oaE4/RsHHiGO+it+HY3PfP27n9df1GJNSz/Mp34LwNPl/8Z/7Uyt4W4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PHe5wwAAANwAAAAP&#10;AAAAAAAAAAAAAAAAAKoCAABkcnMvZG93bnJldi54bWxQSwUGAAAAAAQABAD6AAAAmgMAAAAA&#10;">
                <v:rect id="Rectangle 381" o:spid="_x0000_s1119" style="position:absolute;width:8856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BhlcMA&#10;AADcAAAADwAAAGRycy9kb3ducmV2LnhtbESPQWvCQBSE7wX/w/IEb83GYjVNXSUUBK9NW/D4yL5m&#10;U7Nv4+6q8d+7hUKPw8x8w6y3o+3FhXzoHCuYZzkI4sbpjlsFnx+7xwJEiMgae8ek4EYBtpvJwxpL&#10;7a78Tpc6tiJBOJSowMQ4lFKGxpDFkLmBOHnfzluMSfpWao/XBLe9fMrzpbTYcVowONCboeZYn62C&#10;qvoZv071C+6CLHK/1AvdVgelZtOxegURaYz/4b/2XitYPc/h90w6AnJ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vBhlcMAAADcAAAADwAAAAAAAAAAAAAAAACYAgAAZHJzL2Rv&#10;d25yZXYueG1sUEsFBgAAAAAEAAQA9QAAAIgDAAAAAA==&#10;" filled="f" stroked="f" strokeweight=".25pt">
                  <v:textbox inset="1pt,1pt,1pt,1pt">
                    <w:txbxContent>
                      <w:p w:rsidR="0099686D" w:rsidRPr="003616F2" w:rsidRDefault="0099686D" w:rsidP="003B3587">
                        <w:pPr>
                          <w:pStyle w:val="af0"/>
                          <w:rPr>
                            <w:sz w:val="18"/>
                            <w:lang w:val="ru-RU"/>
                          </w:rPr>
                        </w:pPr>
                        <w:r>
                          <w:rPr>
                            <w:sz w:val="18"/>
                            <w:lang w:val="ru-RU"/>
                          </w:rPr>
                          <w:t>Разработал</w:t>
                        </w:r>
                      </w:p>
                    </w:txbxContent>
                  </v:textbox>
                </v:rect>
                <v:rect id="Rectangle 382" o:spid="_x0000_s1120" style="position:absolute;left:9281;width:10718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L/4sIA&#10;AADcAAAADwAAAGRycy9kb3ducmV2LnhtbESPT4vCMBTE74LfITzBm6aK/7ZrlCIIXu3ugsdH87bt&#10;2rzUJGr99kYQ9jjMzG+Y9bYzjbiR87VlBZNxAoK4sLrmUsH31360AuEDssbGMil4kIftpt9bY6rt&#10;nY90y0MpIoR9igqqENpUSl9UZNCPbUscvV/rDIYoXSm1w3uEm0ZOk2QhDdYcFypsaVdRcc6vRkGW&#10;/XU/l/wD916uErfQM11mJ6WGgy77BBGoC//hd/ugFSznU3idiUdAb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Iv/iwgAAANwAAAAPAAAAAAAAAAAAAAAAAJgCAABkcnMvZG93&#10;bnJldi54bWxQSwUGAAAAAAQABAD1AAAAhwMAAAAA&#10;" filled="f" stroked="f" strokeweight=".25pt">
                  <v:textbox inset="1pt,1pt,1pt,1pt">
                    <w:txbxContent>
                      <w:p w:rsidR="0099686D" w:rsidRPr="007A0DB7" w:rsidRDefault="0099686D" w:rsidP="003B3587">
                        <w:pPr>
                          <w:pStyle w:val="af0"/>
                          <w:rPr>
                            <w:rFonts w:ascii="Times New Roman" w:hAnsi="Times New Roman"/>
                            <w:i w:val="0"/>
                            <w:sz w:val="18"/>
                            <w:lang w:val="ru-RU"/>
                          </w:rPr>
                        </w:pPr>
                        <w:proofErr w:type="spellStart"/>
                        <w:r w:rsidRPr="007A0DB7">
                          <w:rPr>
                            <w:rFonts w:ascii="Times New Roman" w:hAnsi="Times New Roman"/>
                            <w:i w:val="0"/>
                            <w:sz w:val="18"/>
                            <w:lang w:val="ru-RU"/>
                          </w:rPr>
                          <w:t>Пахотников</w:t>
                        </w:r>
                        <w:proofErr w:type="spellEnd"/>
                      </w:p>
                    </w:txbxContent>
                  </v:textbox>
                </v:rect>
              </v:group>
              <v:group id="Group 383" o:spid="_x0000_s1121" style="position:absolute;left:39;top:18614;width:4801;height:309" coordsize="19999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u7pzsYAAADc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SZ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7unOxgAAANwA&#10;AAAPAAAAAAAAAAAAAAAAAKoCAABkcnMvZG93bnJldi54bWxQSwUGAAAAAAQABAD6AAAAnQMAAAAA&#10;">
                <v:rect id="Rectangle 384" o:spid="_x0000_s1122" style="position:absolute;width:8856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fCDcIA&#10;AADcAAAADwAAAGRycy9kb3ducmV2LnhtbESPQYvCMBSE78L+h/AW9qbpirpajVIEYa9WhT0+mmdb&#10;t3mpSdT6740geBxm5htmsepMI67kfG1ZwfcgAUFcWF1zqWC/2/SnIHxA1thYJgV38rBafvQWmGp7&#10;4y1d81CKCGGfooIqhDaV0hcVGfQD2xJH72idwRClK6V2eItw08hhkkykwZrjQoUtrSsq/vOLUZBl&#10;p+5wzme48XKauIke6TL7U+rrs8vmIAJ14R1+tX+1gp/xCJ5n4hGQy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+h8INwgAAANwAAAAPAAAAAAAAAAAAAAAAAJgCAABkcnMvZG93&#10;bnJldi54bWxQSwUGAAAAAAQABAD1AAAAhwMAAAAA&#10;" filled="f" stroked="f" strokeweight=".25pt">
                  <v:textbox inset="1pt,1pt,1pt,1pt">
                    <w:txbxContent>
                      <w:p w:rsidR="0099686D" w:rsidRPr="003616F2" w:rsidRDefault="0099686D" w:rsidP="003B3587">
                        <w:pPr>
                          <w:pStyle w:val="af0"/>
                          <w:rPr>
                            <w:sz w:val="18"/>
                            <w:lang w:val="ru-RU"/>
                          </w:rPr>
                        </w:pPr>
                        <w:r>
                          <w:rPr>
                            <w:sz w:val="18"/>
                          </w:rPr>
                          <w:t xml:space="preserve"> </w:t>
                        </w:r>
                      </w:p>
                      <w:p w:rsidR="0099686D" w:rsidRPr="003616F2" w:rsidRDefault="0099686D" w:rsidP="003B3587">
                        <w:pPr>
                          <w:pStyle w:val="af0"/>
                          <w:rPr>
                            <w:sz w:val="18"/>
                            <w:lang w:val="ru-RU"/>
                          </w:rPr>
                        </w:pPr>
                        <w:r>
                          <w:rPr>
                            <w:sz w:val="18"/>
                            <w:lang w:val="ru-RU"/>
                          </w:rPr>
                          <w:t>Разработал</w:t>
                        </w:r>
                      </w:p>
                      <w:p w:rsidR="0099686D" w:rsidRPr="003616F2" w:rsidRDefault="0099686D" w:rsidP="003B3587">
                        <w:pPr>
                          <w:pStyle w:val="af0"/>
                          <w:rPr>
                            <w:sz w:val="18"/>
                            <w:lang w:val="ru-RU"/>
                          </w:rPr>
                        </w:pPr>
                        <w:proofErr w:type="spellStart"/>
                        <w:r>
                          <w:rPr>
                            <w:sz w:val="18"/>
                            <w:lang w:val="ru-RU"/>
                          </w:rPr>
                          <w:t>РрррРазр</w:t>
                        </w:r>
                        <w:r>
                          <w:rPr>
                            <w:sz w:val="18"/>
                            <w:lang w:val="ru-RU"/>
                          </w:rPr>
                          <w:t>а</w:t>
                        </w:r>
                        <w:r>
                          <w:rPr>
                            <w:sz w:val="18"/>
                            <w:lang w:val="ru-RU"/>
                          </w:rPr>
                          <w:t>боталРазр</w:t>
                        </w:r>
                        <w:r>
                          <w:rPr>
                            <w:sz w:val="18"/>
                            <w:lang w:val="ru-RU"/>
                          </w:rPr>
                          <w:t>а</w:t>
                        </w:r>
                        <w:r>
                          <w:rPr>
                            <w:sz w:val="18"/>
                            <w:lang w:val="ru-RU"/>
                          </w:rPr>
                          <w:t>боталРазр</w:t>
                        </w:r>
                        <w:r>
                          <w:rPr>
                            <w:sz w:val="18"/>
                            <w:lang w:val="ru-RU"/>
                          </w:rPr>
                          <w:t>а</w:t>
                        </w:r>
                        <w:r>
                          <w:rPr>
                            <w:sz w:val="18"/>
                            <w:lang w:val="ru-RU"/>
                          </w:rPr>
                          <w:t>ботал</w:t>
                        </w:r>
                        <w:proofErr w:type="spellEnd"/>
                      </w:p>
                    </w:txbxContent>
                  </v:textbox>
                </v:rect>
                <v:rect id="Rectangle 385" o:spid="_x0000_s1123" style="position:absolute;left:9281;width:10718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tnlsIA&#10;AADcAAAADwAAAGRycy9kb3ducmV2LnhtbESPQYvCMBSE78L+h/AW9qapsrpajVIEYa9WhT0+mmdb&#10;bV5qErX7740geBxm5htmsepMI27kfG1ZwXCQgCAurK65VLDfbfpTED4ga2wsk4J/8rBafvQWmGp7&#10;5y3d8lCKCGGfooIqhDaV0hcVGfQD2xJH72idwRClK6V2eI9w08hRkkykwZrjQoUtrSsqzvnVKMiy&#10;U3e45DPceDlN3ER/6zL7U+rrs8vmIAJ14R1+tX+1gp/xGJ5n4hGQy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y2eWwgAAANwAAAAPAAAAAAAAAAAAAAAAAJgCAABkcnMvZG93&#10;bnJldi54bWxQSwUGAAAAAAQABAD1AAAAhwMAAAAA&#10;" filled="f" stroked="f" strokeweight=".25pt">
                  <v:textbox inset="1pt,1pt,1pt,1pt">
                    <w:txbxContent>
                      <w:p w:rsidR="0099686D" w:rsidRDefault="0099686D" w:rsidP="003B3587">
                        <w:pPr>
                          <w:pStyle w:val="af0"/>
                          <w:rPr>
                            <w:sz w:val="18"/>
                          </w:rPr>
                        </w:pPr>
                      </w:p>
                    </w:txbxContent>
                  </v:textbox>
                </v:rect>
              </v:group>
              <v:group id="Group 386" o:spid="_x0000_s1124" style="position:absolute;left:39;top:18969;width:4801;height:309" coordsize="19999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plKVsUAAADc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ZPRG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6ZSlbFAAAA3AAA&#10;AA8AAAAAAAAAAAAAAAAAqgIAAGRycy9kb3ducmV2LnhtbFBLBQYAAAAABAAEAPoAAACcAwAAAAA=&#10;">
                <v:rect id="Rectangle 387" o:spid="_x0000_s1125" style="position:absolute;width:8856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VcesIA&#10;AADcAAAADwAAAGRycy9kb3ducmV2LnhtbESPT4vCMBTE74LfITxhb5oq679qlCIIe7UqeHw0z7a7&#10;zUtNstr99htB8DjMzG+Y9bYzjbiT87VlBeNRAoK4sLrmUsHpuB8uQPiArLGxTAr+yMN20++tMdX2&#10;wQe656EUEcI+RQVVCG0qpS8qMuhHtiWO3tU6gyFKV0rt8BHhppGTJJlJgzXHhQpb2lVU/OS/RkGW&#10;fXfnW77EvZeLxM30py6zi1Ifgy5bgQjUhXf41f7SCubTOTzPxCMgN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VVx6wgAAANwAAAAPAAAAAAAAAAAAAAAAAJgCAABkcnMvZG93&#10;bnJldi54bWxQSwUGAAAAAAQABAD1AAAAhwMAAAAA&#10;" filled="f" stroked="f" strokeweight=".25pt">
                  <v:textbox inset="1pt,1pt,1pt,1pt">
                    <w:txbxContent>
                      <w:p w:rsidR="0099686D" w:rsidRPr="003616F2" w:rsidRDefault="0099686D" w:rsidP="003B3587">
                        <w:pPr>
                          <w:pStyle w:val="af0"/>
                          <w:rPr>
                            <w:sz w:val="18"/>
                            <w:lang w:val="ru-RU"/>
                          </w:rPr>
                        </w:pPr>
                      </w:p>
                    </w:txbxContent>
                  </v:textbox>
                </v:rect>
                <v:rect id="Rectangle 388" o:spid="_x0000_s1126" style="position:absolute;left:9281;width:10718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rICMAA&#10;AADcAAAADwAAAGRycy9kb3ducmV2LnhtbERPz2vCMBS+C/4P4Qm7aTrZOleNUoSCV7sNdnw0b21d&#10;81KT2Nb/3hwGO358v3eHyXRiIOdbywqeVwkI4srqlmsFnx/FcgPCB2SNnWVScCcPh/18tsNM25HP&#10;NJShFjGEfYYKmhD6TEpfNWTQr2xPHLkf6wyGCF0ttcMxhptOrpMklQZbjg0N9nRsqPotb0ZBnl+m&#10;r2v5joWXm8Sl+kXX+bdST4sp34IINIV/8Z/7pBW8vca18Uw8AnL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8rICMAAAADcAAAADwAAAAAAAAAAAAAAAACYAgAAZHJzL2Rvd25y&#10;ZXYueG1sUEsFBgAAAAAEAAQA9QAAAIUDAAAAAA==&#10;" filled="f" stroked="f" strokeweight=".25pt">
                  <v:textbox inset="1pt,1pt,1pt,1pt">
                    <w:txbxContent>
                      <w:p w:rsidR="0099686D" w:rsidRDefault="0099686D" w:rsidP="003B3587">
                        <w:pPr>
                          <w:pStyle w:val="af0"/>
                          <w:rPr>
                            <w:sz w:val="18"/>
                          </w:rPr>
                        </w:pPr>
                      </w:p>
                    </w:txbxContent>
                  </v:textbox>
                </v:rect>
              </v:group>
              <v:group id="Group 389" o:spid="_x0000_s1127" style="position:absolute;left:39;top:19314;width:4801;height:310" coordsize="19999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wbeJMYAAADcAAAADwAAAGRycy9kb3ducmV2LnhtbESPT2vCQBTE74LfYXmC&#10;t7qJxWqjq4i0pYcgqIXS2yP7TILZtyG75s+37xYKHoeZ+Q2z2fWmEi01rrSsIJ5FIIgzq0vOFXxd&#10;3p9WIJxH1lhZJgUDOdhtx6MNJtp2fKL27HMRIOwSVFB4XydSuqwgg25ma+LgXW1j0AfZ5FI32AW4&#10;qeQ8il6kwZLDQoE1HQrKbue7UfDRYbd/jt/a9HY9DD+XxfE7jUmp6aTfr0F46v0j/N/+1AqWi1f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/Bt4kxgAAANwA&#10;AAAPAAAAAAAAAAAAAAAAAKoCAABkcnMvZG93bnJldi54bWxQSwUGAAAAAAQABAD6AAAAnQMAAAAA&#10;">
                <v:rect id="Rectangle 390" o:spid="_x0000_s1128" style="position:absolute;width:8856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AOs74A&#10;AADcAAAADwAAAGRycy9kb3ducmV2LnhtbERPTYvCMBC9C/6HMII3TRWp2jVKEQSvVgWPQzPbdreZ&#10;1CRq/febw4LHx/ve7HrTiic531hWMJsmIIhLqxuuFFzOh8kKhA/IGlvLpOBNHnbb4WCDmbYvPtGz&#10;CJWIIewzVFCH0GVS+rImg35qO+LIfVtnMEToKqkdvmK4aeU8SVJpsOHYUGNH+5rK3+JhFOT5T3+9&#10;F2s8eLlKXKoXuspvSo1Hff4FIlAfPuJ/91ErWKZxfjwTj4Dc/g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/QDrO+AAAA3AAAAA8AAAAAAAAAAAAAAAAAmAIAAGRycy9kb3ducmV2&#10;LnhtbFBLBQYAAAAABAAEAPUAAACDAwAAAAA=&#10;" filled="f" stroked="f" strokeweight=".25pt">
                  <v:textbox inset="1pt,1pt,1pt,1pt">
                    <w:txbxContent>
                      <w:p w:rsidR="0099686D" w:rsidRDefault="0099686D" w:rsidP="003B3587">
                        <w:pPr>
                          <w:pStyle w:val="af0"/>
                          <w:rPr>
                            <w:sz w:val="18"/>
                          </w:rPr>
                        </w:pPr>
                      </w:p>
                    </w:txbxContent>
                  </v:textbox>
                </v:rect>
                <v:rect id="Rectangle 391" o:spid="_x0000_s1129" style="position:absolute;left:9281;width:10718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yrKMEA&#10;AADcAAAADwAAAGRycy9kb3ducmV2LnhtbESPQYvCMBSE78L+h/AWvGmqSHW7RikLglerwh4fzdu2&#10;2rx0k6j13xtB8DjMzDfMct2bVlzJ+caygsk4AUFcWt1wpeCw34wWIHxA1thaJgV38rBefQyWmGl7&#10;4x1di1CJCGGfoYI6hC6T0pc1GfRj2xFH7886gyFKV0nt8BbhppXTJEmlwYbjQo0d/dRUnouLUZDn&#10;p/74X3zhxstF4lI901X+q9Tws8+/QQTqwzv8am+1gnk6geeZeATk6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CcqyjBAAAA3AAAAA8AAAAAAAAAAAAAAAAAmAIAAGRycy9kb3du&#10;cmV2LnhtbFBLBQYAAAAABAAEAPUAAACGAwAAAAA=&#10;" filled="f" stroked="f" strokeweight=".25pt">
                  <v:textbox inset="1pt,1pt,1pt,1pt">
                    <w:txbxContent>
                      <w:p w:rsidR="0099686D" w:rsidRDefault="0099686D" w:rsidP="003B3587">
                        <w:pPr>
                          <w:pStyle w:val="af0"/>
                          <w:rPr>
                            <w:sz w:val="18"/>
                          </w:rPr>
                        </w:pPr>
                      </w:p>
                    </w:txbxContent>
                  </v:textbox>
                </v:rect>
              </v:group>
              <v:group id="Group 392" o:spid="_x0000_s1130" style="position:absolute;left:39;top:19660;width:4801;height:309" coordsize="19999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86G6M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4TR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/zoboxgAAANwA&#10;AAAPAAAAAAAAAAAAAAAAAKoCAABkcnMvZG93bnJldi54bWxQSwUGAAAAAAQABAD6AAAAnQMAAAAA&#10;">
                <v:rect id="Rectangle 393" o:spid="_x0000_s1131" style="position:absolute;width:8856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KQxMIA&#10;AADcAAAADwAAAGRycy9kb3ducmV2LnhtbESPQWvCQBSE7wX/w/IKvdVNq0SNrhIKQq+mCh4f2WcS&#10;zb6Nu6vGf+8KQo/DzHzDLFa9acWVnG8sK/gaJiCIS6sbrhRs/9afUxA+IGtsLZOCO3lYLQdvC8y0&#10;vfGGrkWoRISwz1BBHUKXSenLmgz6oe2Io3ewzmCI0lVSO7xFuGnld5Kk0mDDcaHGjn5qKk/FxSjI&#10;82O/OxczXHs5TVyqx7rK90p9vPf5HESgPvyHX+1frWCSjuB5Jh4BuX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ApDEwgAAANwAAAAPAAAAAAAAAAAAAAAAAJgCAABkcnMvZG93&#10;bnJldi54bWxQSwUGAAAAAAQABAD1AAAAhwMAAAAA&#10;" filled="f" stroked="f" strokeweight=".25pt">
                  <v:textbox inset="1pt,1pt,1pt,1pt">
                    <w:txbxContent>
                      <w:p w:rsidR="0099686D" w:rsidRPr="003616F2" w:rsidRDefault="0099686D" w:rsidP="003B3587">
                        <w:pPr>
                          <w:pStyle w:val="af0"/>
                          <w:rPr>
                            <w:sz w:val="18"/>
                            <w:lang w:val="ru-RU"/>
                          </w:rPr>
                        </w:pPr>
                        <w:r>
                          <w:rPr>
                            <w:sz w:val="18"/>
                            <w:lang w:val="ru-RU"/>
                          </w:rPr>
                          <w:t>Разработал</w:t>
                        </w:r>
                      </w:p>
                    </w:txbxContent>
                  </v:textbox>
                </v:rect>
                <v:rect id="Rectangle 394" o:spid="_x0000_s1132" style="position:absolute;left:9281;width:10718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sIsMMA&#10;AADcAAAADwAAAGRycy9kb3ducmV2LnhtbESPwWrDMBBE74X8g9hAb7WcElzXiRJMIdBr3AZ6XKyN&#10;7cRaOZJqu38fFQo9DjPzhtnuZ9OLkZzvLCtYJSkI4trqjhsFnx+HpxyED8gae8uk4Ic87HeLhy0W&#10;2k58pLEKjYgQ9gUqaEMYCil93ZJBn9iBOHpn6wyGKF0jtcMpwk0vn9M0kwY7jgstDvTWUn2tvo2C&#10;srzMp1v1igcv89Rleq2b8kupx+VcbkAEmsN/+K/9rhW8ZGv4PROPgNz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OsIsMMAAADcAAAADwAAAAAAAAAAAAAAAACYAgAAZHJzL2Rv&#10;d25yZXYueG1sUEsFBgAAAAAEAAQA9QAAAIgDAAAAAA==&#10;" filled="f" stroked="f" strokeweight=".25pt">
                  <v:textbox inset="1pt,1pt,1pt,1pt">
                    <w:txbxContent>
                      <w:p w:rsidR="0099686D" w:rsidRPr="007A0DB7" w:rsidRDefault="0099686D" w:rsidP="003B3587">
                        <w:pPr>
                          <w:pStyle w:val="af0"/>
                          <w:rPr>
                            <w:rFonts w:ascii="Times New Roman" w:hAnsi="Times New Roman"/>
                            <w:i w:val="0"/>
                            <w:sz w:val="18"/>
                            <w:lang w:val="ru-RU"/>
                          </w:rPr>
                        </w:pPr>
                        <w:proofErr w:type="spellStart"/>
                        <w:r w:rsidRPr="007A0DB7">
                          <w:rPr>
                            <w:rFonts w:ascii="Times New Roman" w:hAnsi="Times New Roman"/>
                            <w:i w:val="0"/>
                            <w:sz w:val="18"/>
                            <w:lang w:val="ru-RU"/>
                          </w:rPr>
                          <w:t>Пахотников</w:t>
                        </w:r>
                        <w:proofErr w:type="spellEnd"/>
                      </w:p>
                    </w:txbxContent>
                  </v:textbox>
                </v:rect>
              </v:group>
              <v:line id="Line 395" o:spid="_x0000_s1133" style="position:absolute;visibility:visible;mso-wrap-style:square" from="14208,18239" to="14210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5CgFMAAAADcAAAADwAAAGRycy9kb3ducmV2LnhtbESPzQrCMBCE74LvEFbwpqmCP1SjiFDx&#10;JlYv3tZmbYvNpjRR69sbQfA4zMw3zHLdmko8qXGlZQWjYQSCOLO65FzB+ZQM5iCcR9ZYWSYFb3Kw&#10;XnU7S4y1ffGRnqnPRYCwi1FB4X0dS+myggy6oa2Jg3ezjUEfZJNL3eArwE0lx1E0lQZLDgsF1rQt&#10;KLunD6PgfjlPkt1hq09VutHXPPGX600r1e+1mwUIT63/h3/tvVYwm07geyYcAbn6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B+QoBTAAAAA3AAAAA8AAAAAAAAAAAAAAAAA&#10;oQIAAGRycy9kb3ducmV2LnhtbFBLBQYAAAAABAAEAPkAAACOAwAAAAA=&#10;" strokeweight="2pt"/>
              <v:rect id="Rectangle 396" o:spid="_x0000_s1134" style="position:absolute;left:7787;top:18314;width:6292;height:16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UzXMEA&#10;AADcAAAADwAAAGRycy9kb3ducmV2LnhtbESPQYvCMBSE74L/ITzBm6aKVLdrlCIIXu0qeHw0b9uu&#10;zUtNotZ/bxYW9jjMzDfMetubVjzI+caygtk0AUFcWt1wpeD0tZ+sQPiArLG1TApe5GG7GQ7WmGn7&#10;5CM9ilCJCGGfoYI6hC6T0pc1GfRT2xFH79s6gyFKV0nt8BnhppXzJEmlwYbjQo0d7Woqr8XdKMjz&#10;n/58Kz5w7+Uqcale6Cq/KDUe9fkniEB9+A//tQ9awTJN4fdMPAJy8w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91M1zBAAAA3AAAAA8AAAAAAAAAAAAAAAAAmAIAAGRycy9kb3du&#10;cmV2LnhtbFBLBQYAAAAABAAEAPUAAACGAwAAAAA=&#10;" filled="f" stroked="f" strokeweight=".25pt">
                <v:textbox inset="1pt,1pt,1pt,1pt">
                  <w:txbxContent>
                    <w:p w:rsidR="0099686D" w:rsidRDefault="0099686D" w:rsidP="003B3587">
                      <w:pPr>
                        <w:pStyle w:val="af0"/>
                        <w:jc w:val="center"/>
                        <w:rPr>
                          <w:sz w:val="18"/>
                          <w:lang w:val="ru-RU"/>
                        </w:rPr>
                      </w:pPr>
                    </w:p>
                    <w:p w:rsidR="0099686D" w:rsidRDefault="0099686D" w:rsidP="003B3587">
                      <w:pPr>
                        <w:pStyle w:val="af0"/>
                        <w:jc w:val="center"/>
                        <w:rPr>
                          <w:sz w:val="18"/>
                          <w:lang w:val="ru-RU"/>
                        </w:rPr>
                      </w:pPr>
                    </w:p>
                    <w:p w:rsidR="0099686D" w:rsidRPr="007A0DB7" w:rsidRDefault="0099686D" w:rsidP="003B3587">
                      <w:pPr>
                        <w:pStyle w:val="af0"/>
                        <w:jc w:val="center"/>
                        <w:rPr>
                          <w:rFonts w:ascii="Times New Roman" w:hAnsi="Times New Roman"/>
                          <w:i w:val="0"/>
                          <w:sz w:val="18"/>
                          <w:lang w:val="ru-RU"/>
                        </w:rPr>
                      </w:pPr>
                      <w:r w:rsidRPr="007A0DB7">
                        <w:rPr>
                          <w:rFonts w:ascii="Times New Roman" w:hAnsi="Times New Roman"/>
                          <w:i w:val="0"/>
                          <w:sz w:val="18"/>
                          <w:lang w:val="ru-RU"/>
                        </w:rPr>
                        <w:t>Содержание</w:t>
                      </w:r>
                    </w:p>
                  </w:txbxContent>
                </v:textbox>
              </v:rect>
              <v:line id="Line 397" o:spid="_x0000_s1135" style="position:absolute;visibility:visible;mso-wrap-style:square" from="14221,18587" to="19990,185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6b+MAAAADcAAAADwAAAGRycy9kb3ducmV2LnhtbESPzQrCMBCE74LvEFbwpqmCP1SjiFDx&#10;JlYv3tZmbYvNpjRR69sbQfA4zMw3zHLdmko8qXGlZQWjYQSCOLO65FzB+ZQM5iCcR9ZYWSYFb3Kw&#10;XnU7S4y1ffGRnqnPRYCwi1FB4X0dS+myggy6oa2Jg3ezjUEfZJNL3eArwE0lx1E0lQZLDgsF1rQt&#10;KLunD6PgfjlPkt1hq09VutHXPPGX600r1e+1mwUIT63/h3/tvVYwm87geyYcAbn6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IAOm/jAAAAA3AAAAA8AAAAAAAAAAAAAAAAA&#10;oQIAAGRycy9kb3ducmV2LnhtbFBLBQYAAAAABAAEAPkAAACOAwAAAAA=&#10;" strokeweight="2pt"/>
              <v:line id="Line 398" o:spid="_x0000_s1136" style="position:absolute;visibility:visible;mso-wrap-style:square" from="14219,18939" to="19988,189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A/AXr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8fRBL7fhBPk6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cD8BevgAAAN0AAAAPAAAAAAAAAAAAAAAAAKEC&#10;AABkcnMvZG93bnJldi54bWxQSwUGAAAAAAQABAD5AAAAjAMAAAAA&#10;" strokeweight="2pt"/>
              <v:line id="Line 399" o:spid="_x0000_s1137" style="position:absolute;visibility:visible;mso-wrap-style:square" from="17487,18239" to="17490,189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+ZYKr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8fRBL7fhBPk6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T5lgqvgAAAN0AAAAPAAAAAAAAAAAAAAAAAKEC&#10;AABkcnMvZG93bnJldi54bWxQSwUGAAAAAAQABAD5AAAAjAMAAAAA&#10;" strokeweight="2pt"/>
              <v:rect id="Rectangle 400" o:spid="_x0000_s1138" style="position:absolute;left:14295;top:18258;width:147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Yex8AA&#10;AADdAAAADwAAAGRycy9kb3ducmV2LnhtbERPTYvCMBC9L/gfwgje1kRR0a5RyoLg1bqCx6GZbbvb&#10;TGqS1frvjSDsbR7vc9bb3rbiSj40jjVMxgoEcelMw5WGr+PufQkiRGSDrWPScKcA283gbY2ZcTc+&#10;0LWIlUghHDLUUMfYZVKGsiaLYew64sR9O28xJugraTzeUrht5VSphbTYcGqosaPPmsrf4s9qyPOf&#10;/nQpVrgLcqn8wsxMlZ+1Hg37/ANEpD7+i1/uvUnzp2oOz2/SCXLz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+Yex8AAAADdAAAADwAAAAAAAAAAAAAAAACYAgAAZHJzL2Rvd25y&#10;ZXYueG1sUEsFBgAAAAAEAAQA9QAAAIUDAAAAAA==&#10;" filled="f" stroked="f" strokeweight=".25pt">
                <v:textbox inset="1pt,1pt,1pt,1pt">
                  <w:txbxContent>
                    <w:p w:rsidR="0099686D" w:rsidRDefault="0099686D" w:rsidP="003B3587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  <w:lang w:val="ru-RU"/>
                        </w:rPr>
                        <w:t>Стадия</w:t>
                      </w:r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401" o:spid="_x0000_s1139" style="position:absolute;left:17577;top:18258;width:2327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SAsMEA&#10;AADdAAAADwAAAGRycy9kb3ducmV2LnhtbERP32vCMBB+F/Y/hBvsTZOVUVxnLGUg+GpV2OPR3Npu&#10;zaVLMq3/vREE3+7j+3mrcrKDOJEPvWMNrwsFgrhxpudWw2G/mS9BhIhscHBMGi4UoFw/zVZYGHfm&#10;HZ3q2IoUwqFADV2MYyFlaDqyGBZuJE7ct/MWY4K+lcbjOYXbQWZK5dJiz6mhw5E+O2p+63+roap+&#10;puNf/Y6bIJfK5+bNtNWX1i/PU/UBItIUH+K7e2vS/EzlcPsmnSD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s0gLDBAAAA3QAAAA8AAAAAAAAAAAAAAAAAmAIAAGRycy9kb3du&#10;cmV2LnhtbFBLBQYAAAAABAAEAPUAAACGAwAAAAA=&#10;" filled="f" stroked="f" strokeweight=".25pt">
                <v:textbox inset="1pt,1pt,1pt,1pt">
                  <w:txbxContent>
                    <w:p w:rsidR="0099686D" w:rsidRDefault="0099686D" w:rsidP="003B3587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Листов</w:t>
                      </w:r>
                      <w:proofErr w:type="spellEnd"/>
                    </w:p>
                  </w:txbxContent>
                </v:textbox>
              </v:rect>
              <v:rect id="Rectangle 402" o:spid="_x0000_s1140" style="position:absolute;left:17591;top:18613;width:2326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glK8AA&#10;AADdAAAADwAAAGRycy9kb3ducmV2LnhtbERPTYvCMBC9L/gfwgje1kQRV7tGKQuCV+sKHodmtu1u&#10;M6lJVuu/N4LgbR7vc1ab3rbiQj40jjVMxgoEcelMw5WG78P2fQEiRGSDrWPScKMAm/XgbYWZcVfe&#10;06WIlUghHDLUUMfYZVKGsiaLYew64sT9OG8xJugraTxeU7ht5VSpubTYcGqosaOvmsq/4t9qyPPf&#10;/ngulrgNcqH83MxMlZ+0Hg37/BNEpD6+xE/3zqT5U/UBj2/SCXJ9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HglK8AAAADdAAAADwAAAAAAAAAAAAAAAACYAgAAZHJzL2Rvd25y&#10;ZXYueG1sUEsFBgAAAAAEAAQA9QAAAIUDAAAAAA==&#10;" filled="f" stroked="f" strokeweight=".25pt">
                <v:textbox inset="1pt,1pt,1pt,1pt">
                  <w:txbxContent>
                    <w:p w:rsidR="0099686D" w:rsidRPr="003C155F" w:rsidRDefault="0099686D" w:rsidP="003B3587">
                      <w:pPr>
                        <w:pStyle w:val="af0"/>
                        <w:jc w:val="center"/>
                        <w:rPr>
                          <w:rFonts w:ascii="Times New Roman" w:hAnsi="Times New Roman"/>
                          <w:i w:val="0"/>
                          <w:sz w:val="18"/>
                          <w:lang w:val="ru-RU"/>
                        </w:rPr>
                      </w:pPr>
                      <w:r>
                        <w:rPr>
                          <w:rFonts w:ascii="Times New Roman" w:hAnsi="Times New Roman"/>
                          <w:i w:val="0"/>
                          <w:sz w:val="18"/>
                          <w:lang w:val="ru-RU"/>
                        </w:rPr>
                        <w:t>5</w:t>
                      </w:r>
                      <w:r w:rsidR="009C090F">
                        <w:rPr>
                          <w:rFonts w:ascii="Times New Roman" w:hAnsi="Times New Roman"/>
                          <w:i w:val="0"/>
                          <w:sz w:val="18"/>
                          <w:lang w:val="ru-RU"/>
                        </w:rPr>
                        <w:t>5</w:t>
                      </w:r>
                    </w:p>
                  </w:txbxContent>
                </v:textbox>
              </v:rect>
              <v:rect id="Rectangle 405" o:spid="_x0000_s1141" style="position:absolute;left:14295;top:19221;width:5609;height: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exWcMA&#10;AADdAAAADwAAAGRycy9kb3ducmV2LnhtbESPQWsCMRCF74X+hzCF3mpSKWJXoywFwWtXBY/DZrq7&#10;djPZJlG3/945CN5meG/e+2a5Hn2vLhRTF9jC+8SAIq6D67ixsN9t3uagUkZ22AcmC/+UYL16flpi&#10;4cKVv+lS5UZJCKcCLbQ5D4XWqW7JY5qEgVi0nxA9Zlljo13Eq4T7Xk+NmWmPHUtDiwN9tVT/Vmdv&#10;oSxP4+Gv+sRN0nMTZ+7DNeXR2teXsVyAyjTmh/l+vXWCPzWCK9/ICHp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eexWcMAAADdAAAADwAAAAAAAAAAAAAAAACYAgAAZHJzL2Rv&#10;d25yZXYueG1sUEsFBgAAAAAEAAQA9QAAAIgDAAAAAA==&#10;" filled="f" stroked="f" strokeweight=".25pt">
                <v:textbox inset="1pt,1pt,1pt,1pt">
                  <w:txbxContent>
                    <w:p w:rsidR="0099686D" w:rsidRPr="007A0DB7" w:rsidRDefault="0099686D" w:rsidP="003B3587">
                      <w:pPr>
                        <w:pStyle w:val="af0"/>
                        <w:jc w:val="center"/>
                        <w:rPr>
                          <w:rFonts w:ascii="Times New Roman" w:hAnsi="Times New Roman"/>
                          <w:i w:val="0"/>
                          <w:sz w:val="24"/>
                          <w:lang w:val="ru-RU"/>
                        </w:rPr>
                      </w:pPr>
                      <w:r w:rsidRPr="007A0DB7">
                        <w:rPr>
                          <w:rFonts w:ascii="Times New Roman" w:hAnsi="Times New Roman"/>
                          <w:i w:val="0"/>
                          <w:sz w:val="24"/>
                          <w:lang w:val="ru-RU"/>
                        </w:rPr>
                        <w:t xml:space="preserve">ИП </w:t>
                      </w:r>
                      <w:proofErr w:type="spellStart"/>
                      <w:r w:rsidRPr="007A0DB7">
                        <w:rPr>
                          <w:rFonts w:ascii="Times New Roman" w:hAnsi="Times New Roman"/>
                          <w:i w:val="0"/>
                          <w:sz w:val="24"/>
                          <w:lang w:val="ru-RU"/>
                        </w:rPr>
                        <w:t>Пахотников</w:t>
                      </w:r>
                      <w:proofErr w:type="spellEnd"/>
                      <w:r w:rsidRPr="007A0DB7">
                        <w:rPr>
                          <w:rFonts w:ascii="Times New Roman" w:hAnsi="Times New Roman"/>
                          <w:i w:val="0"/>
                          <w:sz w:val="24"/>
                          <w:lang w:val="ru-RU"/>
                        </w:rPr>
                        <w:t xml:space="preserve"> С.В.</w:t>
                      </w:r>
                    </w:p>
                  </w:txbxContent>
                </v:textbox>
              </v:rect>
              <w10:wrap anchorx="page" anchory="page"/>
            </v:group>
          </w:pict>
        </mc:Fallback>
      </mc:AlternateConten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9686D" w:rsidRDefault="00B227D3">
    <w:pPr>
      <w:pStyle w:val="a5"/>
    </w:pPr>
    <w:r>
      <w:rPr>
        <w:noProof/>
      </w:rPr>
      <mc:AlternateContent>
        <mc:Choice Requires="wpg">
          <w:drawing>
            <wp:anchor distT="0" distB="0" distL="114300" distR="114300" simplePos="0" relativeHeight="251658752" behindDoc="0" locked="1" layoutInCell="0" allowOverlap="1">
              <wp:simplePos x="0" y="0"/>
              <wp:positionH relativeFrom="page">
                <wp:posOffset>712470</wp:posOffset>
              </wp:positionH>
              <wp:positionV relativeFrom="page">
                <wp:posOffset>427355</wp:posOffset>
              </wp:positionV>
              <wp:extent cx="6623050" cy="10000615"/>
              <wp:effectExtent l="0" t="0" r="25400" b="19685"/>
              <wp:wrapNone/>
              <wp:docPr id="1529" name="Group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623050" cy="10000615"/>
                        <a:chOff x="0" y="0"/>
                        <a:chExt cx="20000" cy="20000"/>
                      </a:xfrm>
                    </wpg:grpSpPr>
                    <wps:wsp>
                      <wps:cNvPr id="1530" name="Rectangle 3"/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000" cy="2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531" name="Line 4"/>
                      <wps:cNvCnPr/>
                      <wps:spPr bwMode="auto">
                        <a:xfrm>
                          <a:off x="1093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532" name="Line 5"/>
                      <wps:cNvCnPr/>
                      <wps:spPr bwMode="auto">
                        <a:xfrm>
                          <a:off x="10" y="18941"/>
                          <a:ext cx="19967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533" name="Line 6"/>
                      <wps:cNvCnPr/>
                      <wps:spPr bwMode="auto">
                        <a:xfrm>
                          <a:off x="2186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534" name="Line 7"/>
                      <wps:cNvCnPr/>
                      <wps:spPr bwMode="auto">
                        <a:xfrm>
                          <a:off x="4919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535" name="Line 8"/>
                      <wps:cNvCnPr/>
                      <wps:spPr bwMode="auto">
                        <a:xfrm>
                          <a:off x="6557" y="1895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216" name="Line 9"/>
                      <wps:cNvCnPr/>
                      <wps:spPr bwMode="auto">
                        <a:xfrm>
                          <a:off x="7650" y="1894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217" name="Line 10"/>
                      <wps:cNvCnPr/>
                      <wps:spPr bwMode="auto">
                        <a:xfrm>
                          <a:off x="18905" y="18949"/>
                          <a:ext cx="4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218" name="Line 11"/>
                      <wps:cNvCnPr/>
                      <wps:spPr bwMode="auto">
                        <a:xfrm>
                          <a:off x="10" y="19293"/>
                          <a:ext cx="7621" cy="2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219" name="Line 12"/>
                      <wps:cNvCnPr/>
                      <wps:spPr bwMode="auto">
                        <a:xfrm>
                          <a:off x="10" y="19646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220" name="Line 13"/>
                      <wps:cNvCnPr/>
                      <wps:spPr bwMode="auto">
                        <a:xfrm>
                          <a:off x="18919" y="19296"/>
                          <a:ext cx="107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221" name="Rectangle 14"/>
                      <wps:cNvSpPr>
                        <a:spLocks noChangeArrowheads="1"/>
                      </wps:cNvSpPr>
                      <wps:spPr bwMode="auto">
                        <a:xfrm>
                          <a:off x="5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8B3440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Изм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22" name="Rectangle 15"/>
                      <wps:cNvSpPr>
                        <a:spLocks noChangeArrowheads="1"/>
                      </wps:cNvSpPr>
                      <wps:spPr bwMode="auto">
                        <a:xfrm>
                          <a:off x="1139" y="19660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8B3440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23" name="Rectangle 16"/>
                      <wps:cNvSpPr>
                        <a:spLocks noChangeArrowheads="1"/>
                      </wps:cNvSpPr>
                      <wps:spPr bwMode="auto">
                        <a:xfrm>
                          <a:off x="2267" y="19660"/>
                          <a:ext cx="2573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8B3440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№ </w:t>
                            </w:r>
                            <w:proofErr w:type="spellStart"/>
                            <w:r>
                              <w:rPr>
                                <w:sz w:val="18"/>
                              </w:rPr>
                              <w:t>докум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24" name="Rectangle 17"/>
                      <wps:cNvSpPr>
                        <a:spLocks noChangeArrowheads="1"/>
                      </wps:cNvSpPr>
                      <wps:spPr bwMode="auto">
                        <a:xfrm>
                          <a:off x="4983" y="19660"/>
                          <a:ext cx="1534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8B3440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Подпись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25" name="Rectangle 18"/>
                      <wps:cNvSpPr>
                        <a:spLocks noChangeArrowheads="1"/>
                      </wps:cNvSpPr>
                      <wps:spPr bwMode="auto">
                        <a:xfrm>
                          <a:off x="660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8B3440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Дата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26" name="Rectangle 19"/>
                      <wps:cNvSpPr>
                        <a:spLocks noChangeArrowheads="1"/>
                      </wps:cNvSpPr>
                      <wps:spPr bwMode="auto">
                        <a:xfrm>
                          <a:off x="18949" y="18977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8B3440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27" name="Rectangle 20"/>
                      <wps:cNvSpPr>
                        <a:spLocks noChangeArrowheads="1"/>
                      </wps:cNvSpPr>
                      <wps:spPr bwMode="auto">
                        <a:xfrm>
                          <a:off x="18949" y="19435"/>
                          <a:ext cx="1028" cy="4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Pr="005D315B" w:rsidRDefault="0099686D" w:rsidP="008B3440">
                            <w:pPr>
                              <w:jc w:val="center"/>
                              <w:rPr>
                                <w:rFonts w:ascii="Times New Roman" w:hAnsi="Times New Roman"/>
                              </w:rPr>
                            </w:pPr>
                            <w:r>
                              <w:rPr>
                                <w:rFonts w:ascii="Times New Roman" w:hAnsi="Times New Roman"/>
                              </w:rPr>
                              <w:fldChar w:fldCharType="begin"/>
                            </w:r>
                            <w:r>
                              <w:rPr>
                                <w:rFonts w:ascii="Times New Roman" w:hAnsi="Times New Roman"/>
                              </w:rPr>
                              <w:instrText xml:space="preserve"> PAGE  </w:instrText>
                            </w:r>
                            <w:r>
                              <w:rPr>
                                <w:rFonts w:ascii="Times New Roman" w:hAnsi="Times New Roman"/>
                              </w:rPr>
                              <w:fldChar w:fldCharType="separate"/>
                            </w:r>
                            <w:r w:rsidR="00407624">
                              <w:rPr>
                                <w:rFonts w:ascii="Times New Roman" w:hAnsi="Times New Roman"/>
                                <w:noProof/>
                              </w:rPr>
                              <w:t>3</w:t>
                            </w:r>
                            <w:r>
                              <w:rPr>
                                <w:rFonts w:ascii="Times New Roman" w:hAnsi="Times New Roman"/>
                              </w:rPr>
                              <w:fldChar w:fldCharType="end"/>
                            </w:r>
                          </w:p>
                          <w:p w:rsidR="0099686D" w:rsidRDefault="0099686D"/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28" name="Rectangle 21"/>
                      <wps:cNvSpPr>
                        <a:spLocks noChangeArrowheads="1"/>
                      </wps:cNvSpPr>
                      <wps:spPr bwMode="auto">
                        <a:xfrm>
                          <a:off x="7745" y="19221"/>
                          <a:ext cx="11075" cy="63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Pr="00D1520D" w:rsidRDefault="0099686D" w:rsidP="00D266F2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color w:val="000000"/>
                                <w:sz w:val="14"/>
                                <w:szCs w:val="14"/>
                              </w:rPr>
                            </w:pPr>
                            <w:r w:rsidRPr="00D1520D">
                              <w:rPr>
                                <w:rFonts w:ascii="Times New Roman" w:hAnsi="Times New Roman"/>
                                <w:color w:val="000000"/>
                                <w:sz w:val="14"/>
                                <w:szCs w:val="14"/>
                              </w:rPr>
                              <w:t xml:space="preserve">ПРОЕКТ АКТУАЛИЗИРОВАННОЙ СХЕМЫ ТЕПЛОСНАБЖЕНИЯ ПОСЕЛКА </w:t>
                            </w:r>
                            <w:proofErr w:type="gramStart"/>
                            <w:r w:rsidRPr="00D1520D">
                              <w:rPr>
                                <w:rFonts w:ascii="Times New Roman" w:hAnsi="Times New Roman"/>
                                <w:color w:val="000000"/>
                                <w:sz w:val="14"/>
                                <w:szCs w:val="14"/>
                              </w:rPr>
                              <w:t>НОВАЯ</w:t>
                            </w:r>
                            <w:proofErr w:type="gramEnd"/>
                            <w:r w:rsidRPr="00D1520D">
                              <w:rPr>
                                <w:rFonts w:ascii="Times New Roman" w:hAnsi="Times New Roman"/>
                                <w:color w:val="000000"/>
                                <w:sz w:val="14"/>
                                <w:szCs w:val="14"/>
                              </w:rPr>
                              <w:t xml:space="preserve"> КАЛАМИ СЕВЕРО-ЕНИСЕЙСКОГО РАЙОНА НА 2025 ГОД </w:t>
                            </w:r>
                          </w:p>
                          <w:p w:rsidR="0099686D" w:rsidRPr="00C23B6A" w:rsidRDefault="0099686D" w:rsidP="008B3440">
                            <w:pPr>
                              <w:rPr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" o:spid="_x0000_s1142" style="position:absolute;margin-left:56.1pt;margin-top:33.65pt;width:521.5pt;height:787.45pt;z-index:251658752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" o:allowincell="f">
              <v:rect id="Rectangle 3" o:spid="_x0000_s1143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n/WcYA&#10;AADdAAAADwAAAGRycy9kb3ducmV2LnhtbESPQWvCQBCF7wX/wzKCt7rR0qLRVWJB6Km00R8wZMck&#10;mJ2N2TWJ/fWdQ6G3Gd6b977Z7kfXqJ66UHs2sJgnoIgLb2suDZxPx+cVqBCRLTaeycCDAux3k6ct&#10;ptYP/E19HkslIRxSNFDF2KZah6Iih2HuW2LRLr5zGGXtSm07HCTcNXqZJG/aYc3SUGFL7xUV1/zu&#10;DFzj2H9mZf5zXJ8P6+LrkA33W2bMbDpmG1CRxvhv/rv+sIL/+iL88o2MoH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Sn/WcYAAADdAAAADwAAAAAAAAAAAAAAAACYAgAAZHJz&#10;L2Rvd25yZXYueG1sUEsFBgAAAAAEAAQA9QAAAIsDAAAAAA==&#10;" filled="f" strokeweight="2pt"/>
              <v:line id="Line 4" o:spid="_x0000_s1144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f8ar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6eTE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NV/xqvgAAAN0AAAAPAAAAAAAAAAAAAAAAAKEC&#10;AABkcnMvZG93bnJldi54bWxQSwUGAAAAAAQABAD5AAAAjAMAAAAA&#10;" strokeweight="2pt"/>
              <v:line id="Line 5" o:spid="_x0000_s1145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ViHb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6eTM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9hWIdvgAAAN0AAAAPAAAAAAAAAAAAAAAAAKEC&#10;AABkcnMvZG93bnJldi54bWxQSwUGAAAAAAQABAD5AAAAjAMAAAAA&#10;" strokeweight="2pt"/>
              <v:line id="Line 6" o:spid="_x0000_s1146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snHhr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6eTC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SyceGvgAAAN0AAAAPAAAAAAAAAAAAAAAAAKEC&#10;AABkcnMvZG93bnJldi54bWxQSwUGAAAAAAQABAD5AAAAjAMAAAAA&#10;" strokeweight="2pt"/>
              <v:line id="Line 7" o:spid="_x0000_s1147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Bf8sEAAADdAAAADwAAAGRycy9kb3ducmV2LnhtbERPTYvCMBC9C/6HMII3TXV1WapRROji&#10;TWy9eBubsS02k9JErf/eCIK3ebzPWa47U4s7ta6yrGAyjkAQ51ZXXCg4ZsnoD4TzyBpry6TgSQ7W&#10;q35vibG2Dz7QPfWFCCHsYlRQet/EUrq8JINubBviwF1sa9AH2BZSt/gI4aaW0yj6lQYrDg0lNrQt&#10;Kb+mN6PgejrOk//9Vmd1utHnIvGn80UrNRx0mwUIT53/ij/unQ7z5z8zeH8TTpCr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dIF/ywQAAAN0AAAAPAAAAAAAAAAAAAAAA&#10;AKECAABkcnMvZG93bnJldi54bWxQSwUGAAAAAAQABAD5AAAAjwMAAAAA&#10;" strokeweight="2pt"/>
              <v:line id="Line 8" o:spid="_x0000_s1148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z6acIAAADdAAAADwAAAGRycy9kb3ducmV2LnhtbERPTWvCQBC9F/wPywi9NRstKRJdJQQi&#10;3kqjl9zG7JgEs7Mhu2r8926h0Ns83udsdpPpxZ1G11lWsIhiEMS11R03Ck7H4mMFwnlkjb1lUvAk&#10;B7vt7G2DqbYP/qF76RsRQtilqKD1fkildHVLBl1kB+LAXexo0Ac4NlKP+AjhppfLOP6SBjsODS0O&#10;lLdUX8ubUXCtTkmx/871sS8zfW4KX50vWqn3+ZStQXia/L/4z33QYX7ymcDvN+EEuX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mz6acIAAADdAAAADwAAAAAAAAAAAAAA&#10;AAChAgAAZHJzL2Rvd25yZXYueG1sUEsFBgAAAAAEAAQA+QAAAJADAAAAAA==&#10;" strokeweight="2pt"/>
              <v:line id="Line 9" o:spid="_x0000_s1149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aH1G74AAADdAAAADwAAAGRycy9kb3ducmV2LnhtbERPvQrCMBDeBd8hnOCmqYIi1SgiVNzE&#10;6tLtbM622FxKE7W+vREEt/v4fm+16UwtntS6yrKCyTgCQZxbXXGh4HJORgsQziNrrC2Tgjc52Kz7&#10;vRXG2r74RM/UFyKEsItRQel9E0vp8pIMurFtiAN3s61BH2BbSN3iK4SbWk6jaC4NVhwaSmxoV1J+&#10;Tx9GwT27zJL9cafPdbrV1yLx2fWmlRoOuu0ShKfO/8U/90GH+dPJHL7fhBPk+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JofUbvgAAAN0AAAAPAAAAAAAAAAAAAAAAAKEC&#10;AABkcnMvZG93bnJldi54bWxQSwUGAAAAAAQABAD5AAAAjAMAAAAA&#10;" strokeweight="2pt"/>
              <v:line id="Line 10" o:spid="_x0000_s1150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u1QgL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B+PZvD9JpwgV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Ju1QgL8AAADdAAAADwAAAAAAAAAAAAAAAACh&#10;AgAAZHJzL2Rvd25yZXYueG1sUEsFBgAAAAAEAAQA+QAAAI0DAAAAAA==&#10;" strokeweight="2pt"/>
              <v:line id="Line 11" o:spid="_x0000_s1151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beiGMYAAADdAAAADwAAAGRycy9kb3ducmV2LnhtbESPzW4CMQyE70h9h8iVuEF2OaCyJSDU&#10;HwnUQwXtA5iNu1nYOKskwLZPXx8q9WZrxjOfl+vBd+pKMbWBDZTTAhRxHWzLjYHPj9fJA6iUkS12&#10;gcnANyVYr+5GS6xsuPGerofcKAnhVKEBl3NfaZ1qRx7TNPTEon2F6DHLGhttI94k3Hd6VhRz7bFl&#10;aXDY05Oj+ny4eAO7eHw7lz+N00fexZfu/XmR/MmY8f2weQSVacj/5r/rrRX8WSm48o2MoF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23ohjGAAAA3QAAAA8AAAAAAAAA&#10;AAAAAAAAoQIAAGRycy9kb3ducmV2LnhtbFBLBQYAAAAABAAEAPkAAACUAwAAAAA=&#10;" strokeweight="1pt"/>
              <v:line id="Line 12" o:spid="_x0000_s1152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D5hab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8ejO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4PmFpvgAAAN0AAAAPAAAAAAAAAAAAAAAAAKEC&#10;AABkcnMvZG93bnJldi54bWxQSwUGAAAAAAQABAD5AAAAjAMAAAAA&#10;" strokeweight="2pt"/>
              <v:line id="Line 13" o:spid="_x0000_s1153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a1ko8YAAADdAAAADwAAAGRycy9kb3ducmV2LnhtbESPzW4CMQyE75X6DpErcStZ9oDoloBQ&#10;fyQQh6q0D2A27mZh46ySAAtPXx8q9WZrxjOf58vBd+pMMbWBDUzGBSjiOtiWGwPfX++PM1ApI1vs&#10;ApOBKyVYLu7v5ljZcOFPOu9yoySEU4UGXM59pXWqHXlM49ATi/YToscsa2y0jXiRcN/psiim2mPL&#10;0uCwpxdH9XF38gY2cb89Tm6N03vexLfu4/Up+YMxo4dh9Qwq05D/zX/Xayv4ZSn88o2Mo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2tZKPGAAAA3QAAAA8AAAAAAAAA&#10;AAAAAAAAoQIAAGRycy9kb3ducmV2LnhtbFBLBQYAAAAABAAEAPkAAACUAwAAAAA=&#10;" strokeweight="1pt"/>
              <v:rect id="Rectangle 14" o:spid="_x0000_s1154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hEpMEA&#10;AADdAAAADwAAAGRycy9kb3ducmV2LnhtbERPTWuDQBC9B/oflin0FtdIkdRkEyQg9FrTQo6DO1VT&#10;d9bubtT++26g0Ns83ufsj4sZxETO95YVbJIUBHFjdc+tgvdztd6C8AFZ42CZFPyQh+PhYbXHQtuZ&#10;32iqQytiCPsCFXQhjIWUvunIoE/sSBy5T+sMhghdK7XDOYabQWZpmkuDPceGDkc6ddR81TejoCyv&#10;y8d3/YKVl9vU5fpZt+VFqafHpdyBCLSEf/Gf+1XH+Vm2gfs38QR5+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9oRKTBAAAA3QAAAA8AAAAAAAAAAAAAAAAAmAIAAGRycy9kb3du&#10;cmV2LnhtbFBLBQYAAAAABAAEAPUAAACGAwAAAAA=&#10;" filled="f" stroked="f" strokeweight=".25pt">
                <v:textbox inset="1pt,1pt,1pt,1pt">
                  <w:txbxContent>
                    <w:p w:rsidR="0099686D" w:rsidRDefault="0099686D" w:rsidP="008B3440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Изм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15" o:spid="_x0000_s1155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ra08AA&#10;AADdAAAADwAAAGRycy9kb3ducmV2LnhtbERPTYvCMBC9C/6HMMLebGpZRKtRyoLg1boLHodmbKvN&#10;pCZZrf/eCAt7m8f7nPV2MJ24k/OtZQWzJAVBXFndcq3g+7ibLkD4gKyxs0wKnuRhuxmP1phr++AD&#10;3ctQixjCPkcFTQh9LqWvGjLoE9sTR+5sncEQoauldviI4aaTWZrOpcGWY0ODPX01VF3LX6OgKC7D&#10;z61c4s7LRerm+lPXxUmpj8lQrEAEGsK/+M+913F+lmXw/iaeID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7ra08AAAADdAAAADwAAAAAAAAAAAAAAAACYAgAAZHJzL2Rvd25y&#10;ZXYueG1sUEsFBgAAAAAEAAQA9QAAAIUDAAAAAA==&#10;" filled="f" stroked="f" strokeweight=".25pt">
                <v:textbox inset="1pt,1pt,1pt,1pt">
                  <w:txbxContent>
                    <w:p w:rsidR="0099686D" w:rsidRDefault="0099686D" w:rsidP="008B3440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Лист</w:t>
                      </w:r>
                    </w:p>
                  </w:txbxContent>
                </v:textbox>
              </v:rect>
              <v:rect id="Rectangle 16" o:spid="_x0000_s1156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Z/SMIA&#10;AADdAAAADwAAAGRycy9kb3ducmV2LnhtbERPTWvDMAy9D/ofjAq9LU6zUbK0bgmDwq7LVthRxGqS&#10;NpZT20vSfz8PBrvp8T61O8ymFyM531lWsE5SEMS11R03Cj4/jo85CB+QNfaWScGdPBz2i4cdFtpO&#10;/E5jFRoRQ9gXqKANYSik9HVLBn1iB+LIna0zGCJ0jdQOpxhuepml6UYa7Dg2tDjQa0v1tfo2Csry&#10;Mp9u1QsevcxTt9HPuim/lFot53ILItAc/sV/7jcd52fZE/x+E0+Q+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9n9IwgAAAN0AAAAPAAAAAAAAAAAAAAAAAJgCAABkcnMvZG93&#10;bnJldi54bWxQSwUGAAAAAAQABAD1AAAAhwMAAAAA&#10;" filled="f" stroked="f" strokeweight=".25pt">
                <v:textbox inset="1pt,1pt,1pt,1pt">
                  <w:txbxContent>
                    <w:p w:rsidR="0099686D" w:rsidRDefault="0099686D" w:rsidP="008B3440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№ </w:t>
                      </w:r>
                      <w:proofErr w:type="spellStart"/>
                      <w:r>
                        <w:rPr>
                          <w:sz w:val="18"/>
                        </w:rPr>
                        <w:t>докум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17" o:spid="_x0000_s1157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/nPL8A&#10;AADdAAAADwAAAGRycy9kb3ducmV2LnhtbERPTYvCMBC9C/6HMII3TS0iWo1SBGGvdhU8Ds3YVptJ&#10;TbJa/71ZWNjbPN7nbHa9acWTnG8sK5hNExDEpdUNVwpO34fJEoQPyBpby6TgTR522+Fgg5m2Lz7S&#10;swiViCHsM1RQh9BlUvqyJoN+ajviyF2tMxgidJXUDl8x3LQyTZKFNNhwbKixo31N5b34MQry/Naf&#10;H8UKD14uE7fQc13lF6XGoz5fgwjUh3/xn/tLx/lpOoffb+IJcvs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/H+c8vwAAAN0AAAAPAAAAAAAAAAAAAAAAAJgCAABkcnMvZG93bnJl&#10;di54bWxQSwUGAAAAAAQABAD1AAAAhAMAAAAA&#10;" filled="f" stroked="f" strokeweight=".25pt">
                <v:textbox inset="1pt,1pt,1pt,1pt">
                  <w:txbxContent>
                    <w:p w:rsidR="0099686D" w:rsidRDefault="0099686D" w:rsidP="008B3440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Подпись</w:t>
                      </w:r>
                      <w:proofErr w:type="spellEnd"/>
                    </w:p>
                  </w:txbxContent>
                </v:textbox>
              </v:rect>
              <v:rect id="Rectangle 18" o:spid="_x0000_s1158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NCp8IA&#10;AADdAAAADwAAAGRycy9kb3ducmV2LnhtbERPTWvDMAy9D/ofjAq9LU7DVrK0bgmDwq7LVthRxGqS&#10;NpZT20vSfz8PBrvp8T61O8ymFyM531lWsE5SEMS11R03Cj4/jo85CB+QNfaWScGdPBz2i4cdFtpO&#10;/E5jFRoRQ9gXqKANYSik9HVLBn1iB+LIna0zGCJ0jdQOpxhuepml6UYa7Dg2tDjQa0v1tfo2Csry&#10;Mp9u1QsevcxTt9FPuim/lFot53ILItAc/sV/7jcd52fZM/x+E0+Q+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U0KnwgAAAN0AAAAPAAAAAAAAAAAAAAAAAJgCAABkcnMvZG93&#10;bnJldi54bWxQSwUGAAAAAAQABAD1AAAAhwMAAAAA&#10;" filled="f" stroked="f" strokeweight=".25pt">
                <v:textbox inset="1pt,1pt,1pt,1pt">
                  <w:txbxContent>
                    <w:p w:rsidR="0099686D" w:rsidRDefault="0099686D" w:rsidP="008B3440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Дата</w:t>
                      </w:r>
                    </w:p>
                  </w:txbxContent>
                </v:textbox>
              </v:rect>
              <v:rect id="Rectangle 19" o:spid="_x0000_s1159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Hc0MAA&#10;AADdAAAADwAAAGRycy9kb3ducmV2LnhtbERPTYvCMBC9C/sfwix403SLFO0apQjCXrcqeBya2bba&#10;TLpJ1PrvjSB4m8f7nOV6MJ24kvOtZQVf0wQEcWV1y7WC/W47mYPwAVljZ5kU3MnDevUxWmKu7Y1/&#10;6VqGWsQQ9jkqaELocyl91ZBBP7U9ceT+rDMYInS11A5vMdx0Mk2STBpsOTY02NOmoepcXoyCojgN&#10;h/9ygVsv54nL9EzXxVGp8edQfIMINIS3+OX+0XF+mmbw/CaeIFc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IHc0MAAAADdAAAADwAAAAAAAAAAAAAAAACYAgAAZHJzL2Rvd25y&#10;ZXYueG1sUEsFBgAAAAAEAAQA9QAAAIUDAAAAAA==&#10;" filled="f" stroked="f" strokeweight=".25pt">
                <v:textbox inset="1pt,1pt,1pt,1pt">
                  <w:txbxContent>
                    <w:p w:rsidR="0099686D" w:rsidRDefault="0099686D" w:rsidP="008B3440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Лист</w:t>
                      </w:r>
                    </w:p>
                  </w:txbxContent>
                </v:textbox>
              </v:rect>
              <v:rect id="Rectangle 20" o:spid="_x0000_s1160" style="position:absolute;left:18949;top:19435;width:1028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15S8IA&#10;AADdAAAADwAAAGRycy9kb3ducmV2LnhtbERPTWvDMAy9D/ofjAq9LU7D6LK0bgmDwq7LVthRxGqS&#10;NpZT20vSfz8PBrvp8T61O8ymFyM531lWsE5SEMS11R03Cj4/jo85CB+QNfaWScGdPBz2i4cdFtpO&#10;/E5jFRoRQ9gXqKANYSik9HVLBn1iB+LIna0zGCJ0jdQOpxhuepml6UYa7Dg2tDjQa0v1tfo2Csry&#10;Mp9u1QsevcxTt9FPuim/lFot53ILItAc/sV/7jcd52fZM/x+E0+Q+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zXlLwgAAAN0AAAAPAAAAAAAAAAAAAAAAAJgCAABkcnMvZG93&#10;bnJldi54bWxQSwUGAAAAAAQABAD1AAAAhwMAAAAA&#10;" filled="f" stroked="f" strokeweight=".25pt">
                <v:textbox inset="1pt,1pt,1pt,1pt">
                  <w:txbxContent>
                    <w:p w:rsidR="0099686D" w:rsidRPr="005D315B" w:rsidRDefault="0099686D" w:rsidP="008B3440">
                      <w:pPr>
                        <w:jc w:val="center"/>
                        <w:rPr>
                          <w:rFonts w:ascii="Times New Roman" w:hAnsi="Times New Roman"/>
                        </w:rPr>
                      </w:pPr>
                      <w:r>
                        <w:rPr>
                          <w:rFonts w:ascii="Times New Roman" w:hAnsi="Times New Roman"/>
                        </w:rPr>
                        <w:fldChar w:fldCharType="begin"/>
                      </w:r>
                      <w:r>
                        <w:rPr>
                          <w:rFonts w:ascii="Times New Roman" w:hAnsi="Times New Roman"/>
                        </w:rPr>
                        <w:instrText xml:space="preserve"> PAGE  </w:instrText>
                      </w:r>
                      <w:r>
                        <w:rPr>
                          <w:rFonts w:ascii="Times New Roman" w:hAnsi="Times New Roman"/>
                        </w:rPr>
                        <w:fldChar w:fldCharType="separate"/>
                      </w:r>
                      <w:r w:rsidR="00407624">
                        <w:rPr>
                          <w:rFonts w:ascii="Times New Roman" w:hAnsi="Times New Roman"/>
                          <w:noProof/>
                        </w:rPr>
                        <w:t>3</w:t>
                      </w:r>
                      <w:r>
                        <w:rPr>
                          <w:rFonts w:ascii="Times New Roman" w:hAnsi="Times New Roman"/>
                        </w:rPr>
                        <w:fldChar w:fldCharType="end"/>
                      </w:r>
                    </w:p>
                    <w:p w:rsidR="0099686D" w:rsidRDefault="0099686D"/>
                  </w:txbxContent>
                </v:textbox>
              </v:rect>
              <v:rect id="Rectangle 21" o:spid="_x0000_s1161" style="position:absolute;left:7745;top:19221;width:11075;height:6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LtOcMA&#10;AADdAAAADwAAAGRycy9kb3ducmV2LnhtbESPQWvCQBCF7wX/wzJCb3XTIKKpqwRB6NWo4HHIjkna&#10;7Gzc3Wr67zuHgrcZ3pv3vllvR9erO4XYeTbwPstAEdfedtwYOB33b0tQMSFb7D2TgV+KsN1MXtZY&#10;WP/gA92r1CgJ4ViggTalodA61i05jDM/EIt29cFhkjU02gZ8SLjrdZ5lC+2wY2locaBdS/V39eMM&#10;lOXXeL5VK9xHvczCws5tU16MeZ2O5QeoRGN6mv+vP63g57ngyjcygt7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lLtOcMAAADdAAAADwAAAAAAAAAAAAAAAACYAgAAZHJzL2Rv&#10;d25yZXYueG1sUEsFBgAAAAAEAAQA9QAAAIgDAAAAAA==&#10;" filled="f" stroked="f" strokeweight=".25pt">
                <v:textbox inset="1pt,1pt,1pt,1pt">
                  <w:txbxContent>
                    <w:p w:rsidR="0099686D" w:rsidRPr="00D1520D" w:rsidRDefault="0099686D" w:rsidP="00D266F2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color w:val="000000"/>
                          <w:sz w:val="14"/>
                          <w:szCs w:val="14"/>
                        </w:rPr>
                      </w:pPr>
                      <w:r w:rsidRPr="00D1520D">
                        <w:rPr>
                          <w:rFonts w:ascii="Times New Roman" w:hAnsi="Times New Roman"/>
                          <w:color w:val="000000"/>
                          <w:sz w:val="14"/>
                          <w:szCs w:val="14"/>
                        </w:rPr>
                        <w:t xml:space="preserve">ПРОЕКТ АКТУАЛИЗИРОВАННОЙ СХЕМЫ ТЕПЛОСНАБЖЕНИЯ ПОСЕЛКА </w:t>
                      </w:r>
                      <w:proofErr w:type="gramStart"/>
                      <w:r w:rsidRPr="00D1520D">
                        <w:rPr>
                          <w:rFonts w:ascii="Times New Roman" w:hAnsi="Times New Roman"/>
                          <w:color w:val="000000"/>
                          <w:sz w:val="14"/>
                          <w:szCs w:val="14"/>
                        </w:rPr>
                        <w:t>НОВАЯ</w:t>
                      </w:r>
                      <w:proofErr w:type="gramEnd"/>
                      <w:r w:rsidRPr="00D1520D">
                        <w:rPr>
                          <w:rFonts w:ascii="Times New Roman" w:hAnsi="Times New Roman"/>
                          <w:color w:val="000000"/>
                          <w:sz w:val="14"/>
                          <w:szCs w:val="14"/>
                        </w:rPr>
                        <w:t xml:space="preserve"> КАЛАМИ СЕВЕРО-ЕНИСЕЙСКОГО РАЙОНА НА 2025 ГОД </w:t>
                      </w:r>
                    </w:p>
                    <w:p w:rsidR="0099686D" w:rsidRPr="00C23B6A" w:rsidRDefault="0099686D" w:rsidP="008B3440">
                      <w:pPr>
                        <w:rPr>
                          <w:szCs w:val="18"/>
                        </w:rPr>
                      </w:pPr>
                    </w:p>
                  </w:txbxContent>
                </v:textbox>
              </v:rect>
              <w10:wrap anchorx="page" anchory="page"/>
              <w10:anchorlock/>
            </v:group>
          </w:pict>
        </mc:Fallback>
      </mc:AlternateConten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9686D" w:rsidRDefault="00B227D3">
    <w:pPr>
      <w:pStyle w:val="a5"/>
    </w:pPr>
    <w:r>
      <w:rPr>
        <w:noProof/>
      </w:rPr>
      <mc:AlternateContent>
        <mc:Choice Requires="wpg">
          <w:drawing>
            <wp:anchor distT="0" distB="0" distL="114300" distR="114300" simplePos="0" relativeHeight="251656704" behindDoc="0" locked="1" layoutInCell="0" allowOverlap="1" wp14:anchorId="55A45D33" wp14:editId="1D984D83">
              <wp:simplePos x="0" y="0"/>
              <wp:positionH relativeFrom="page">
                <wp:posOffset>736600</wp:posOffset>
              </wp:positionH>
              <wp:positionV relativeFrom="page">
                <wp:posOffset>278130</wp:posOffset>
              </wp:positionV>
              <wp:extent cx="6618605" cy="10208895"/>
              <wp:effectExtent l="0" t="0" r="29845" b="20955"/>
              <wp:wrapNone/>
              <wp:docPr id="1509" name="Group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618605" cy="10208895"/>
                        <a:chOff x="0" y="0"/>
                        <a:chExt cx="20000" cy="20000"/>
                      </a:xfrm>
                    </wpg:grpSpPr>
                    <wps:wsp>
                      <wps:cNvPr id="1510" name="Rectangle 3"/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000" cy="2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511" name="Line 4"/>
                      <wps:cNvCnPr/>
                      <wps:spPr bwMode="auto">
                        <a:xfrm>
                          <a:off x="1093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512" name="Line 5"/>
                      <wps:cNvCnPr/>
                      <wps:spPr bwMode="auto">
                        <a:xfrm>
                          <a:off x="10" y="18941"/>
                          <a:ext cx="19967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513" name="Line 6"/>
                      <wps:cNvCnPr/>
                      <wps:spPr bwMode="auto">
                        <a:xfrm>
                          <a:off x="2186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514" name="Line 7"/>
                      <wps:cNvCnPr/>
                      <wps:spPr bwMode="auto">
                        <a:xfrm>
                          <a:off x="4919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515" name="Line 8"/>
                      <wps:cNvCnPr/>
                      <wps:spPr bwMode="auto">
                        <a:xfrm>
                          <a:off x="6557" y="1895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516" name="Line 9"/>
                      <wps:cNvCnPr/>
                      <wps:spPr bwMode="auto">
                        <a:xfrm>
                          <a:off x="7650" y="1894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517" name="Line 10"/>
                      <wps:cNvCnPr/>
                      <wps:spPr bwMode="auto">
                        <a:xfrm>
                          <a:off x="18905" y="18949"/>
                          <a:ext cx="4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518" name="Line 11"/>
                      <wps:cNvCnPr/>
                      <wps:spPr bwMode="auto">
                        <a:xfrm>
                          <a:off x="10" y="19293"/>
                          <a:ext cx="7621" cy="2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519" name="Line 12"/>
                      <wps:cNvCnPr/>
                      <wps:spPr bwMode="auto">
                        <a:xfrm>
                          <a:off x="10" y="19646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520" name="Line 13"/>
                      <wps:cNvCnPr/>
                      <wps:spPr bwMode="auto">
                        <a:xfrm>
                          <a:off x="18919" y="19296"/>
                          <a:ext cx="107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521" name="Rectangle 14"/>
                      <wps:cNvSpPr>
                        <a:spLocks noChangeArrowheads="1"/>
                      </wps:cNvSpPr>
                      <wps:spPr bwMode="auto">
                        <a:xfrm>
                          <a:off x="5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690B9B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Изм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522" name="Rectangle 15"/>
                      <wps:cNvSpPr>
                        <a:spLocks noChangeArrowheads="1"/>
                      </wps:cNvSpPr>
                      <wps:spPr bwMode="auto">
                        <a:xfrm>
                          <a:off x="1139" y="19660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690B9B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523" name="Rectangle 16"/>
                      <wps:cNvSpPr>
                        <a:spLocks noChangeArrowheads="1"/>
                      </wps:cNvSpPr>
                      <wps:spPr bwMode="auto">
                        <a:xfrm>
                          <a:off x="2267" y="19660"/>
                          <a:ext cx="2573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690B9B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№ </w:t>
                            </w:r>
                            <w:proofErr w:type="spellStart"/>
                            <w:r>
                              <w:rPr>
                                <w:sz w:val="18"/>
                              </w:rPr>
                              <w:t>докум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524" name="Rectangle 17"/>
                      <wps:cNvSpPr>
                        <a:spLocks noChangeArrowheads="1"/>
                      </wps:cNvSpPr>
                      <wps:spPr bwMode="auto">
                        <a:xfrm>
                          <a:off x="4983" y="19660"/>
                          <a:ext cx="1534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690B9B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Подпись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525" name="Rectangle 18"/>
                      <wps:cNvSpPr>
                        <a:spLocks noChangeArrowheads="1"/>
                      </wps:cNvSpPr>
                      <wps:spPr bwMode="auto">
                        <a:xfrm>
                          <a:off x="660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690B9B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Дата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526" name="Rectangle 19"/>
                      <wps:cNvSpPr>
                        <a:spLocks noChangeArrowheads="1"/>
                      </wps:cNvSpPr>
                      <wps:spPr bwMode="auto">
                        <a:xfrm>
                          <a:off x="18949" y="18977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690B9B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527" name="Rectangle 20"/>
                      <wps:cNvSpPr>
                        <a:spLocks noChangeArrowheads="1"/>
                      </wps:cNvSpPr>
                      <wps:spPr bwMode="auto">
                        <a:xfrm>
                          <a:off x="18949" y="19435"/>
                          <a:ext cx="1028" cy="4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Pr="007A0DB7" w:rsidRDefault="0099686D" w:rsidP="00690B9B">
                            <w:pPr>
                              <w:jc w:val="center"/>
                              <w:rPr>
                                <w:rFonts w:ascii="Times New Roman" w:hAnsi="Times New Roman"/>
                              </w:rPr>
                            </w:pPr>
                            <w:r w:rsidRPr="007A0DB7">
                              <w:rPr>
                                <w:rFonts w:ascii="Times New Roman" w:hAnsi="Times New Roman"/>
                              </w:rPr>
                              <w:fldChar w:fldCharType="begin"/>
                            </w:r>
                            <w:r w:rsidRPr="007A0DB7">
                              <w:rPr>
                                <w:rFonts w:ascii="Times New Roman" w:hAnsi="Times New Roman"/>
                              </w:rPr>
                              <w:instrText xml:space="preserve"> </w:instrText>
                            </w:r>
                            <w:r w:rsidRPr="007A0DB7">
                              <w:rPr>
                                <w:rFonts w:ascii="Times New Roman" w:hAnsi="Times New Roman"/>
                                <w:lang w:val="en-US"/>
                              </w:rPr>
                              <w:instrText>page</w:instrText>
                            </w:r>
                            <w:r w:rsidRPr="007A0DB7">
                              <w:rPr>
                                <w:rFonts w:ascii="Times New Roman" w:hAnsi="Times New Roman"/>
                              </w:rPr>
                              <w:instrText xml:space="preserve"> </w:instrText>
                            </w:r>
                            <w:r w:rsidRPr="007A0DB7">
                              <w:rPr>
                                <w:rFonts w:ascii="Times New Roman" w:hAnsi="Times New Roman"/>
                              </w:rPr>
                              <w:fldChar w:fldCharType="separate"/>
                            </w:r>
                            <w:r w:rsidR="00407624">
                              <w:rPr>
                                <w:rFonts w:ascii="Times New Roman" w:hAnsi="Times New Roman"/>
                                <w:noProof/>
                                <w:lang w:val="en-US"/>
                              </w:rPr>
                              <w:t>18</w:t>
                            </w:r>
                            <w:r w:rsidRPr="007A0DB7">
                              <w:rPr>
                                <w:rFonts w:ascii="Times New Roman" w:hAnsi="Times New Roman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528" name="Rectangle 21"/>
                      <wps:cNvSpPr>
                        <a:spLocks noChangeArrowheads="1"/>
                      </wps:cNvSpPr>
                      <wps:spPr bwMode="auto">
                        <a:xfrm>
                          <a:off x="7745" y="19221"/>
                          <a:ext cx="11075" cy="63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Pr="00D1520D" w:rsidRDefault="0099686D" w:rsidP="009A30C1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color w:val="000000"/>
                                <w:sz w:val="14"/>
                                <w:szCs w:val="14"/>
                              </w:rPr>
                            </w:pPr>
                            <w:r w:rsidRPr="00D1520D">
                              <w:rPr>
                                <w:rFonts w:ascii="Times New Roman" w:hAnsi="Times New Roman"/>
                                <w:color w:val="000000"/>
                                <w:sz w:val="14"/>
                                <w:szCs w:val="14"/>
                              </w:rPr>
                              <w:t xml:space="preserve">ПРОЕКТ АКТУАЛИЗИРОВАННОЙ СХЕМЫ ТЕПЛОСНАБЖЕНИЯ ПОСЕЛКА </w:t>
                            </w:r>
                            <w:proofErr w:type="gramStart"/>
                            <w:r w:rsidRPr="00D1520D">
                              <w:rPr>
                                <w:rFonts w:ascii="Times New Roman" w:hAnsi="Times New Roman"/>
                                <w:color w:val="000000"/>
                                <w:sz w:val="14"/>
                                <w:szCs w:val="14"/>
                              </w:rPr>
                              <w:t>НОВАЯ</w:t>
                            </w:r>
                            <w:proofErr w:type="gramEnd"/>
                            <w:r w:rsidRPr="00D1520D">
                              <w:rPr>
                                <w:rFonts w:ascii="Times New Roman" w:hAnsi="Times New Roman"/>
                                <w:color w:val="000000"/>
                                <w:sz w:val="14"/>
                                <w:szCs w:val="14"/>
                              </w:rPr>
                              <w:t xml:space="preserve"> КАЛАМИ СЕВЕРО-ЕНИСЕЙСКОГО РАЙОНА НА 2025 ГОД 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_x0000_s1162" style="position:absolute;margin-left:58pt;margin-top:21.9pt;width:521.15pt;height:803.85pt;z-index:251656704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" o:allowincell="f">
              <v:rect id="Rectangle 3" o:spid="_x0000_s1163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yjOcUA&#10;AADdAAAADwAAAGRycy9kb3ducmV2LnhtbESPQWvCQBCF7wX/wzJCb3WjUNHUVWJB8FQ0+gOG7DQJ&#10;ZmfT7Jqk/fWdg+BthvfmvW82u9E1qqcu1J4NzGcJKOLC25pLA9fL4W0FKkRki41nMvBLAXbbycsG&#10;U+sHPlOfx1JJCIcUDVQxtqnWoajIYZj5lli0b985jLJ2pbYdDhLuGr1IkqV2WLM0VNjSZ0XFLb87&#10;A7c49l9Zmf8d1tf9ujjts+H+kxnzOh2zD1CRxvg0P66PVvDf58Iv38gIevs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nKM5xQAAAN0AAAAPAAAAAAAAAAAAAAAAAJgCAABkcnMv&#10;ZG93bnJldi54bWxQSwUGAAAAAAQABAD1AAAAigMAAAAA&#10;" filled="f" strokeweight="2pt"/>
              <v:line id="Line 4" o:spid="_x0000_s1164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uKgCr4AAADdAAAADwAAAGRycy9kb3ducmV2LnhtbERPvQrCMBDeBd8hnOCmaQVFqlFEqLiJ&#10;1cXtbM622FxKE7W+vREEt/v4fm+57kwtntS6yrKCeByBIM6trrhQcD6lozkI55E11pZJwZscrFf9&#10;3hITbV98pGfmCxFC2CWooPS+SaR0eUkG3dg2xIG72dagD7AtpG7xFcJNLSdRNJMGKw4NJTa0LSm/&#10;Zw+j4H45T9PdYatPdbbR1yL1l+tNKzUcdJsFCE+d/4t/7r0O86dxDN9vwgly9Q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G4qAKvgAAAN0AAAAPAAAAAAAAAAAAAAAAAKEC&#10;AABkcnMvZG93bnJldi54bWxQSwUGAAAAAAQABAD5AAAAjAMAAAAA&#10;" strokeweight="2pt"/>
              <v:line id="Line 5" o:spid="_x0000_s1165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jA+fb4AAADdAAAADwAAAGRycy9kb3ducmV2LnhtbERPvQrCMBDeBd8hnOCmqYIi1SgiVNzE&#10;6tLtbM622FxKE7W+vREEt/v4fm+16UwtntS6yrKCyTgCQZxbXXGh4HJORgsQziNrrC2Tgjc52Kz7&#10;vRXG2r74RM/UFyKEsItRQel9E0vp8pIMurFtiAN3s61BH2BbSN3iK4SbWk6jaC4NVhwaSmxoV1J+&#10;Tx9GwT27zJL9cafPdbrV1yLx2fWmlRoOuu0ShKfO/8U/90GH+bPJFL7fhBPk+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2MD59vgAAAN0AAAAPAAAAAAAAAAAAAAAAAKEC&#10;AABkcnMvZG93bnJldi54bWxQSwUGAAAAAAQABAD5AAAAjAMAAAAA&#10;" strokeweight="2pt"/>
              <v:line id="Line 6" o:spid="_x0000_s1166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Xyb5r4AAADdAAAADwAAAGRycy9kb3ducmV2LnhtbERPvQrCMBDeBd8hnOCmqYoi1SgiVNzE&#10;6uJ2NmdbbC6liVrf3giC2318v7dct6YST2pcaVnBaBiBIM6sLjlXcD4lgzkI55E1VpZJwZscrFfd&#10;zhJjbV98pGfqcxFC2MWooPC+jqV0WUEG3dDWxIG72cagD7DJpW7wFcJNJcdRNJMGSw4NBda0LSi7&#10;pw+j4H45T5PdYatPVbrR1zzxl+tNK9XvtZsFCE+t/4t/7r0O86ejC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ZfJvmvgAAAN0AAAAPAAAAAAAAAAAAAAAAAKEC&#10;AABkcnMvZG93bnJldi54bWxQSwUGAAAAAAQABAD5AAAAjAMAAAAA&#10;" strokeweight="2pt"/>
              <v:line id="Line 7" o:spid="_x0000_s1167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UDkr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6ejC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WlQOSvgAAAN0AAAAPAAAAAAAAAAAAAAAAAKEC&#10;AABkcnMvZG93bnJldi54bWxQSwUGAAAAAAQABAD5AAAAjAMAAAAA&#10;" strokeweight="2pt"/>
              <v:line id="Line 8" o:spid="_x0000_s1168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dmmCb4AAADdAAAADwAAAGRycy9kb3ducmV2LnhtbERPvQrCMBDeBd8hnOCmqUJFqlFEqLiJ&#10;1cXtbM622FxKE7W+vREEt/v4fm+57kwtntS6yrKCyTgCQZxbXXGh4HxKR3MQziNrrC2Tgjc5WK/6&#10;vSUm2r74SM/MFyKEsEtQQel9k0jp8pIMurFtiAN3s61BH2BbSN3iK4SbWk6jaCYNVhwaSmxoW1J+&#10;zx5Gwf1yjtPdYatPdbbR1yL1l+tNKzUcdJsFCE+d/4t/7r0O8+NJDN9vwgly9Q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52aYJvgAAAN0AAAAPAAAAAAAAAAAAAAAAAKEC&#10;AABkcnMvZG93bnJldi54bWxQSwUGAAAAAAQABAD5AAAAjAMAAAAA&#10;" strokeweight="2pt"/>
              <v:line id="Line 9" o:spid="_x0000_s1169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s4fr4AAADdAAAADwAAAGRycy9kb3ducmV2LnhtbERPvQrCMBDeBd8hnOCmqYIi1SgiVNzE&#10;6tLtbM622FxKE7W+vREEt/v4fm+16UwtntS6yrKCyTgCQZxbXXGh4HJORgsQziNrrC2Tgjc52Kz7&#10;vRXG2r74RM/UFyKEsItRQel9E0vp8pIMurFtiAN3s61BH2BbSN3iK4SbWk6jaC4NVhwaSmxoV1J+&#10;Tx9GwT27zJL9cafPdbrV1yLx2fWmlRoOuu0ShKfO/8U/90GH+bPJHL7fhBPk+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JCzh+vgAAAN0AAAAPAAAAAAAAAAAAAAAAAKEC&#10;AABkcnMvZG93bnJldi54bWxQSwUGAAAAAAQABAD5AAAAjAMAAAAA&#10;" strokeweight="2pt"/>
              <v:line id="Line 10" o:spid="_x0000_s1170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ked5b8AAADdAAAADwAAAGRycy9kb3ducmV2LnhtbERPSwrCMBDdC94hjOBOUwU/VKOIUHEn&#10;VjfuxmZsi82kNFHr7Y0guJvH+85y3ZpKPKlxpWUFo2EEgjizuuRcwfmUDOYgnEfWWFkmBW9ysF51&#10;O0uMtX3xkZ6pz0UIYRejgsL7OpbSZQUZdENbEwfuZhuDPsAml7rBVwg3lRxH0VQaLDk0FFjTtqDs&#10;nj6MgvvlPEl2h60+VelGX/PEX643rVS/124WIDy1/i/+ufc6zJ+MZvD9JpwgV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5ked5b8AAADdAAAADwAAAAAAAAAAAAAAAACh&#10;AgAAZHJzL2Rvd25yZXYueG1sUEsFBgAAAAAEAAQA+QAAAI0DAAAAAA==&#10;" strokeweight="2pt"/>
              <v:line id="Line 11" o:spid="_x0000_s1171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R1vfcYAAADdAAAADwAAAGRycy9kb3ducmV2LnhtbESPQU8CMRCF7yb+h2ZMuEl3STC6UAhR&#10;TCQejMAPGLbDdmE73bQVVn+9czDxNpP35r1v5svBd+pCMbWBDZTjAhRxHWzLjYH97vX+EVTKyBa7&#10;wGTgmxIsF7c3c6xsuPInXba5URLCqUIDLue+0jrVjjymceiJRTuG6DHLGhttI14l3Hd6UhQP2mPL&#10;0uCwp2dH9Xn75Q1s4uH9XP40Th94E9fdx8tT8idjRnfDagYq05D/zX/Xb1bwp6Xgyjcygl7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0db33GAAAA3QAAAA8AAAAAAAAA&#10;AAAAAAAAoQIAAGRycy9kb3ducmV2LnhtbFBLBQYAAAAABAAEAPkAAACUAwAAAAA=&#10;" strokeweight="1pt"/>
              <v:line id="Line 12" o:spid="_x0000_s1172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JSsDL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yejO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4lKwMvgAAAN0AAAAPAAAAAAAAAAAAAAAAAKEC&#10;AABkcnMvZG93bnJldi54bWxQSwUGAAAAAAQABAD5AAAAjAMAAAAA&#10;" strokeweight="2pt"/>
              <v:line id="Line 13" o:spid="_x0000_s1173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QepxsYAAADdAAAADwAAAGRycy9kb3ducmV2LnhtbESPQWsCMRCF74X+hzAFbzWrYGm3RilV&#10;oeKhaPsDxs24Wd1MliTqtr/eORR6m+G9ee+b6bz3rbpQTE1gA6NhAYq4Crbh2sD31+rxGVTKyBbb&#10;wGTghxLMZ/d3UyxtuPKWLrtcKwnhVKIBl3NXap0qRx7TMHTEoh1C9JhljbW2Ea8S7ls9Loon7bFh&#10;aXDY0buj6rQ7ewPruN+cRr+103tex2X7uXhJ/mjM4KF/ewWVqc//5r/rDyv4k7Hwyzcygp7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0HqcbGAAAA3QAAAA8AAAAAAAAA&#10;AAAAAAAAoQIAAGRycy9kb3ducmV2LnhtbFBLBQYAAAAABAAEAPkAAACUAwAAAAA=&#10;" strokeweight="1pt"/>
              <v:rect id="Rectangle 14" o:spid="_x0000_s1174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KJwcAA&#10;AADdAAAADwAAAGRycy9kb3ducmV2LnhtbERPTYvCMBC9C/sfwix401RxpVajFEHwalfB49CMbd1m&#10;0k2i1n9vFha8zeN9zmrTm1bcyfnGsoLJOAFBXFrdcKXg+L0bpSB8QNbYWiYFT/KwWX8MVphp++AD&#10;3YtQiRjCPkMFdQhdJqUvazLox7YjjtzFOoMhQldJ7fARw00rp0kylwYbjg01drStqfwpbkZBnl/7&#10;02+xwJ2XaeLmeqar/KzU8LPPlyAC9eEt/nfvdZz/NZ3A3zfxBLl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8KJwcAAAADdAAAADwAAAAAAAAAAAAAAAACYAgAAZHJzL2Rvd25y&#10;ZXYueG1sUEsFBgAAAAAEAAQA9QAAAIUDAAAAAA==&#10;" filled="f" stroked="f" strokeweight=".25pt">
                <v:textbox inset="1pt,1pt,1pt,1pt">
                  <w:txbxContent>
                    <w:p w:rsidR="0099686D" w:rsidRDefault="0099686D" w:rsidP="00690B9B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Изм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15" o:spid="_x0000_s1175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AXtsIA&#10;AADdAAAADwAAAGRycy9kb3ducmV2LnhtbERPTWvDMAy9D/ofjAq9LU7DVrK0bgmDwq7LVthRxGqS&#10;NpZT20vSfz8PBrvp8T61O8ymFyM531lWsE5SEMS11R03Cj4/jo85CB+QNfaWScGdPBz2i4cdFtpO&#10;/E5jFRoRQ9gXqKANYSik9HVLBn1iB+LIna0zGCJ0jdQOpxhuepml6UYa7Dg2tDjQa0v1tfo2Csry&#10;Mp9u1QsevcxTt9FPuim/lFot53ILItAc/sV/7jcd5z9nGfx+E0+Q+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EBe2wgAAAN0AAAAPAAAAAAAAAAAAAAAAAJgCAABkcnMvZG93&#10;bnJldi54bWxQSwUGAAAAAAQABAD1AAAAhwMAAAAA&#10;" filled="f" stroked="f" strokeweight=".25pt">
                <v:textbox inset="1pt,1pt,1pt,1pt">
                  <w:txbxContent>
                    <w:p w:rsidR="0099686D" w:rsidRDefault="0099686D" w:rsidP="00690B9B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Лист</w:t>
                      </w:r>
                    </w:p>
                  </w:txbxContent>
                </v:textbox>
              </v:rect>
              <v:rect id="Rectangle 16" o:spid="_x0000_s1176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yyLcIA&#10;AADdAAAADwAAAGRycy9kb3ducmV2LnhtbERPTWvCQBC9C/6HZQredFNtQ5q6SigIXk0Vehyy0yRt&#10;djbubpP4791Cobd5vM/Z7ifTiYGcby0reFwlIIgrq1uuFZzfD8sMhA/IGjvLpOBGHva7+WyLubYj&#10;n2goQy1iCPscFTQh9LmUvmrIoF/Znjhyn9YZDBG6WmqHYww3nVwnSSoNthwbGuzpraHqu/wxCori&#10;a7pcyxc8eJklLtVPui4+lFo8TMUriEBT+Bf/uY86zn9eb+D3m3iC3N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XLItwgAAAN0AAAAPAAAAAAAAAAAAAAAAAJgCAABkcnMvZG93&#10;bnJldi54bWxQSwUGAAAAAAQABAD1AAAAhwMAAAAA&#10;" filled="f" stroked="f" strokeweight=".25pt">
                <v:textbox inset="1pt,1pt,1pt,1pt">
                  <w:txbxContent>
                    <w:p w:rsidR="0099686D" w:rsidRDefault="0099686D" w:rsidP="00690B9B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№ </w:t>
                      </w:r>
                      <w:proofErr w:type="spellStart"/>
                      <w:r>
                        <w:rPr>
                          <w:sz w:val="18"/>
                        </w:rPr>
                        <w:t>докум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17" o:spid="_x0000_s1177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UqWcIA&#10;AADdAAAADwAAAGRycy9kb3ducmV2LnhtbERPTWvDMAy9D/YfjAa7rc5CV7KsbgmDQK9NW+hRxFqS&#10;LZYz202yf18PCr3p8T613s6mFyM531lW8LpIQBDXVnfcKDgeypcMhA/IGnvLpOCPPGw3jw9rzLWd&#10;eE9jFRoRQ9jnqKANYcil9HVLBv3CDsSR+7LOYIjQNVI7nGK46WWaJCtpsOPY0OJAny3VP9XFKCiK&#10;7/n0W71j6WWWuJVe6qY4K/X8NBcfIALN4S6+uXc6zn9Ll/D/TTxBbq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/tSpZwgAAAN0AAAAPAAAAAAAAAAAAAAAAAJgCAABkcnMvZG93&#10;bnJldi54bWxQSwUGAAAAAAQABAD1AAAAhwMAAAAA&#10;" filled="f" stroked="f" strokeweight=".25pt">
                <v:textbox inset="1pt,1pt,1pt,1pt">
                  <w:txbxContent>
                    <w:p w:rsidR="0099686D" w:rsidRDefault="0099686D" w:rsidP="00690B9B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Подпись</w:t>
                      </w:r>
                      <w:proofErr w:type="spellEnd"/>
                    </w:p>
                  </w:txbxContent>
                </v:textbox>
              </v:rect>
              <v:rect id="Rectangle 18" o:spid="_x0000_s1178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mPwsIA&#10;AADdAAAADwAAAGRycy9kb3ducmV2LnhtbERPTWvDMAy9D/YfjAa7rc7KErKsbgmFwq7NWuhRxFqS&#10;LZZT20vSf18XBr3p8T612symFyM531lW8LpIQBDXVnfcKDh87V5yED4ga+wtk4ILedisHx9WWGg7&#10;8Z7GKjQihrAvUEEbwlBI6euWDPqFHYgj922dwRCha6R2OMVw08tlkmTSYMexocWBti3Vv9WfUVCW&#10;P/PxXL3jzss8cZl+0015Uur5aS4/QASaw1387/7UcX66TOH2TTxBr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+Y/CwgAAAN0AAAAPAAAAAAAAAAAAAAAAAJgCAABkcnMvZG93&#10;bnJldi54bWxQSwUGAAAAAAQABAD1AAAAhwMAAAAA&#10;" filled="f" stroked="f" strokeweight=".25pt">
                <v:textbox inset="1pt,1pt,1pt,1pt">
                  <w:txbxContent>
                    <w:p w:rsidR="0099686D" w:rsidRDefault="0099686D" w:rsidP="00690B9B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Дата</w:t>
                      </w:r>
                    </w:p>
                  </w:txbxContent>
                </v:textbox>
              </v:rect>
              <v:rect id="Rectangle 19" o:spid="_x0000_s1179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sRtcIA&#10;AADdAAAADwAAAGRycy9kb3ducmV2LnhtbERPTWvDMAy9D/ofjAq9LU7LFrK0bgmDwK7LVthRxGqS&#10;NpZT20vTfz8PBrvp8T61O8xmEBM531tWsE5SEMSN1T23Cj4/qscchA/IGgfLpOBOHg77xcMOC21v&#10;/E5THVoRQ9gXqKALYSyk9E1HBn1iR+LInawzGCJ0rdQObzHcDHKTppk02HNs6HCk146aS/1tFJTl&#10;eT5e6xesvMxTl+kn3ZZfSq2Wc7kFEWgO/+I/95uO8583Gfx+E0+Q+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KxG1wgAAAN0AAAAPAAAAAAAAAAAAAAAAAJgCAABkcnMvZG93&#10;bnJldi54bWxQSwUGAAAAAAQABAD1AAAAhwMAAAAA&#10;" filled="f" stroked="f" strokeweight=".25pt">
                <v:textbox inset="1pt,1pt,1pt,1pt">
                  <w:txbxContent>
                    <w:p w:rsidR="0099686D" w:rsidRDefault="0099686D" w:rsidP="00690B9B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Лист</w:t>
                      </w:r>
                    </w:p>
                  </w:txbxContent>
                </v:textbox>
              </v:rect>
              <v:rect id="Rectangle 20" o:spid="_x0000_s1180" style="position:absolute;left:18949;top:19435;width:1028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e0LsIA&#10;AADdAAAADwAAAGRycy9kb3ducmV2LnhtbERPTWvCQBC9F/oflil4q5uG1mrMJgRB8Nqo0OOQHZPY&#10;7Gzc3Wr677uFgrd5vM/Jy8kM4krO95YVvMwTEMSN1T23Cg777fMShA/IGgfLpOCHPJTF40OOmbY3&#10;/qBrHVoRQ9hnqKALYcyk9E1HBv3cjsSRO1lnMEToWqkd3mK4GWSaJAtpsOfY0OFIm46ar/rbKKiq&#10;83S81CvcerlM3EK/6rb6VGr2NFVrEIGmcBf/u3c6zn9L3+Hvm3iCLH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Z7QuwgAAAN0AAAAPAAAAAAAAAAAAAAAAAJgCAABkcnMvZG93&#10;bnJldi54bWxQSwUGAAAAAAQABAD1AAAAhwMAAAAA&#10;" filled="f" stroked="f" strokeweight=".25pt">
                <v:textbox inset="1pt,1pt,1pt,1pt">
                  <w:txbxContent>
                    <w:p w:rsidR="0099686D" w:rsidRPr="007A0DB7" w:rsidRDefault="0099686D" w:rsidP="00690B9B">
                      <w:pPr>
                        <w:jc w:val="center"/>
                        <w:rPr>
                          <w:rFonts w:ascii="Times New Roman" w:hAnsi="Times New Roman"/>
                        </w:rPr>
                      </w:pPr>
                      <w:r w:rsidRPr="007A0DB7">
                        <w:rPr>
                          <w:rFonts w:ascii="Times New Roman" w:hAnsi="Times New Roman"/>
                        </w:rPr>
                        <w:fldChar w:fldCharType="begin"/>
                      </w:r>
                      <w:r w:rsidRPr="007A0DB7">
                        <w:rPr>
                          <w:rFonts w:ascii="Times New Roman" w:hAnsi="Times New Roman"/>
                        </w:rPr>
                        <w:instrText xml:space="preserve"> </w:instrText>
                      </w:r>
                      <w:r w:rsidRPr="007A0DB7">
                        <w:rPr>
                          <w:rFonts w:ascii="Times New Roman" w:hAnsi="Times New Roman"/>
                          <w:lang w:val="en-US"/>
                        </w:rPr>
                        <w:instrText>page</w:instrText>
                      </w:r>
                      <w:r w:rsidRPr="007A0DB7">
                        <w:rPr>
                          <w:rFonts w:ascii="Times New Roman" w:hAnsi="Times New Roman"/>
                        </w:rPr>
                        <w:instrText xml:space="preserve"> </w:instrText>
                      </w:r>
                      <w:r w:rsidRPr="007A0DB7">
                        <w:rPr>
                          <w:rFonts w:ascii="Times New Roman" w:hAnsi="Times New Roman"/>
                        </w:rPr>
                        <w:fldChar w:fldCharType="separate"/>
                      </w:r>
                      <w:r w:rsidR="00407624">
                        <w:rPr>
                          <w:rFonts w:ascii="Times New Roman" w:hAnsi="Times New Roman"/>
                          <w:noProof/>
                          <w:lang w:val="en-US"/>
                        </w:rPr>
                        <w:t>18</w:t>
                      </w:r>
                      <w:r w:rsidRPr="007A0DB7">
                        <w:rPr>
                          <w:rFonts w:ascii="Times New Roman" w:hAnsi="Times New Roman"/>
                        </w:rPr>
                        <w:fldChar w:fldCharType="end"/>
                      </w:r>
                    </w:p>
                  </w:txbxContent>
                </v:textbox>
              </v:rect>
              <v:rect id="Rectangle 21" o:spid="_x0000_s1181" style="position:absolute;left:7745;top:19221;width:11075;height:6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ggXMMA&#10;AADdAAAADwAAAGRycy9kb3ducmV2LnhtbESPQWvCQBCF7wX/wzKCt7pRrGh0lSAIvZq20OOQHZNo&#10;djbubjX++86h0NsM781732z3g+vUnUJsPRuYTTNQxJW3LdcGPj+OrytQMSFb7DyTgSdF2O9GL1vM&#10;rX/wie5lqpWEcMzRQJNSn2sdq4YcxqnviUU7++AwyRpqbQM+JNx1ep5lS+2wZWlosKdDQ9W1/HEG&#10;iuIyfN3KNR6jXmVhaRe2Lr6NmYyHYgMq0ZD+zX/X71bw3+aCK9/ICHr3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vggXMMAAADdAAAADwAAAAAAAAAAAAAAAACYAgAAZHJzL2Rv&#10;d25yZXYueG1sUEsFBgAAAAAEAAQA9QAAAIgDAAAAAA==&#10;" filled="f" stroked="f" strokeweight=".25pt">
                <v:textbox inset="1pt,1pt,1pt,1pt">
                  <w:txbxContent>
                    <w:p w:rsidR="0099686D" w:rsidRPr="00D1520D" w:rsidRDefault="0099686D" w:rsidP="009A30C1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color w:val="000000"/>
                          <w:sz w:val="14"/>
                          <w:szCs w:val="14"/>
                        </w:rPr>
                      </w:pPr>
                      <w:r w:rsidRPr="00D1520D">
                        <w:rPr>
                          <w:rFonts w:ascii="Times New Roman" w:hAnsi="Times New Roman"/>
                          <w:color w:val="000000"/>
                          <w:sz w:val="14"/>
                          <w:szCs w:val="14"/>
                        </w:rPr>
                        <w:t xml:space="preserve">ПРОЕКТ АКТУАЛИЗИРОВАННОЙ СХЕМЫ ТЕПЛОСНАБЖЕНИЯ ПОСЕЛКА </w:t>
                      </w:r>
                      <w:proofErr w:type="gramStart"/>
                      <w:r w:rsidRPr="00D1520D">
                        <w:rPr>
                          <w:rFonts w:ascii="Times New Roman" w:hAnsi="Times New Roman"/>
                          <w:color w:val="000000"/>
                          <w:sz w:val="14"/>
                          <w:szCs w:val="14"/>
                        </w:rPr>
                        <w:t>НОВАЯ</w:t>
                      </w:r>
                      <w:proofErr w:type="gramEnd"/>
                      <w:r w:rsidRPr="00D1520D">
                        <w:rPr>
                          <w:rFonts w:ascii="Times New Roman" w:hAnsi="Times New Roman"/>
                          <w:color w:val="000000"/>
                          <w:sz w:val="14"/>
                          <w:szCs w:val="14"/>
                        </w:rPr>
                        <w:t xml:space="preserve"> КАЛАМИ СЕВЕРО-ЕНИСЕЙСКОГО РАЙОНА НА 2025 ГОД </w:t>
                      </w:r>
                    </w:p>
                  </w:txbxContent>
                </v:textbox>
              </v:rect>
              <w10:wrap anchorx="page" anchory="page"/>
              <w10:anchorlock/>
            </v:group>
          </w:pict>
        </mc:Fallback>
      </mc:AlternateConten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9686D" w:rsidRPr="00E372B4" w:rsidRDefault="00B227D3" w:rsidP="00E372B4">
    <w:pPr>
      <w:pStyle w:val="a5"/>
    </w:pPr>
    <w:r>
      <w:rPr>
        <w:noProof/>
      </w:rPr>
      <mc:AlternateContent>
        <mc:Choice Requires="wpg">
          <w:drawing>
            <wp:anchor distT="0" distB="0" distL="114300" distR="114300" simplePos="0" relativeHeight="251661824" behindDoc="0" locked="1" layoutInCell="0" allowOverlap="1">
              <wp:simplePos x="0" y="0"/>
              <wp:positionH relativeFrom="page">
                <wp:posOffset>716280</wp:posOffset>
              </wp:positionH>
              <wp:positionV relativeFrom="page">
                <wp:posOffset>398780</wp:posOffset>
              </wp:positionV>
              <wp:extent cx="6588760" cy="10015855"/>
              <wp:effectExtent l="0" t="0" r="21590" b="23495"/>
              <wp:wrapNone/>
              <wp:docPr id="61" name="Group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588760" cy="10015855"/>
                        <a:chOff x="0" y="0"/>
                        <a:chExt cx="20000" cy="20000"/>
                      </a:xfrm>
                    </wpg:grpSpPr>
                    <wps:wsp>
                      <wps:cNvPr id="62" name="Rectangle 3"/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000" cy="2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3" name="Line 4"/>
                      <wps:cNvCnPr/>
                      <wps:spPr bwMode="auto">
                        <a:xfrm>
                          <a:off x="1093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72" name="Line 5"/>
                      <wps:cNvCnPr/>
                      <wps:spPr bwMode="auto">
                        <a:xfrm>
                          <a:off x="10" y="18941"/>
                          <a:ext cx="19967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73" name="Line 6"/>
                      <wps:cNvCnPr/>
                      <wps:spPr bwMode="auto">
                        <a:xfrm>
                          <a:off x="2186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74" name="Line 7"/>
                      <wps:cNvCnPr/>
                      <wps:spPr bwMode="auto">
                        <a:xfrm>
                          <a:off x="4919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75" name="Line 8"/>
                      <wps:cNvCnPr/>
                      <wps:spPr bwMode="auto">
                        <a:xfrm>
                          <a:off x="6557" y="1895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96" name="Line 9"/>
                      <wps:cNvCnPr/>
                      <wps:spPr bwMode="auto">
                        <a:xfrm>
                          <a:off x="7650" y="1894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97" name="Line 10"/>
                      <wps:cNvCnPr/>
                      <wps:spPr bwMode="auto">
                        <a:xfrm>
                          <a:off x="18905" y="18949"/>
                          <a:ext cx="4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98" name="Line 11"/>
                      <wps:cNvCnPr/>
                      <wps:spPr bwMode="auto">
                        <a:xfrm>
                          <a:off x="10" y="19293"/>
                          <a:ext cx="7621" cy="2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99" name="Line 12"/>
                      <wps:cNvCnPr/>
                      <wps:spPr bwMode="auto">
                        <a:xfrm>
                          <a:off x="10" y="19646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500" name="Line 13"/>
                      <wps:cNvCnPr/>
                      <wps:spPr bwMode="auto">
                        <a:xfrm>
                          <a:off x="18919" y="19296"/>
                          <a:ext cx="107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501" name="Rectangle 14"/>
                      <wps:cNvSpPr>
                        <a:spLocks noChangeArrowheads="1"/>
                      </wps:cNvSpPr>
                      <wps:spPr bwMode="auto">
                        <a:xfrm>
                          <a:off x="5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Изм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502" name="Rectangle 15"/>
                      <wps:cNvSpPr>
                        <a:spLocks noChangeArrowheads="1"/>
                      </wps:cNvSpPr>
                      <wps:spPr bwMode="auto">
                        <a:xfrm>
                          <a:off x="1139" y="19660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503" name="Rectangle 16"/>
                      <wps:cNvSpPr>
                        <a:spLocks noChangeArrowheads="1"/>
                      </wps:cNvSpPr>
                      <wps:spPr bwMode="auto">
                        <a:xfrm>
                          <a:off x="2267" y="19660"/>
                          <a:ext cx="2573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№ </w:t>
                            </w:r>
                            <w:proofErr w:type="spellStart"/>
                            <w:r>
                              <w:rPr>
                                <w:sz w:val="18"/>
                              </w:rPr>
                              <w:t>докум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504" name="Rectangle 17"/>
                      <wps:cNvSpPr>
                        <a:spLocks noChangeArrowheads="1"/>
                      </wps:cNvSpPr>
                      <wps:spPr bwMode="auto">
                        <a:xfrm>
                          <a:off x="4983" y="19660"/>
                          <a:ext cx="1534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Подпись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505" name="Rectangle 18"/>
                      <wps:cNvSpPr>
                        <a:spLocks noChangeArrowheads="1"/>
                      </wps:cNvSpPr>
                      <wps:spPr bwMode="auto">
                        <a:xfrm>
                          <a:off x="660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Дата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506" name="Rectangle 19"/>
                      <wps:cNvSpPr>
                        <a:spLocks noChangeArrowheads="1"/>
                      </wps:cNvSpPr>
                      <wps:spPr bwMode="auto">
                        <a:xfrm>
                          <a:off x="18949" y="18977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507" name="Rectangle 20"/>
                      <wps:cNvSpPr>
                        <a:spLocks noChangeArrowheads="1"/>
                      </wps:cNvSpPr>
                      <wps:spPr bwMode="auto">
                        <a:xfrm>
                          <a:off x="18949" y="19435"/>
                          <a:ext cx="1028" cy="4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Pr="00690B9B" w:rsidRDefault="0099686D" w:rsidP="00BE6916">
                            <w:pPr>
                              <w:pStyle w:val="af0"/>
                              <w:jc w:val="center"/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</w:pPr>
                            <w:r w:rsidRPr="00690B9B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  <w:fldChar w:fldCharType="begin"/>
                            </w:r>
                            <w:r w:rsidRPr="00690B9B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  <w:instrText xml:space="preserve"> page </w:instrText>
                            </w:r>
                            <w:r w:rsidRPr="00690B9B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  <w:fldChar w:fldCharType="separate"/>
                            </w:r>
                            <w:r w:rsidR="00407624">
                              <w:rPr>
                                <w:rFonts w:ascii="Times New Roman" w:hAnsi="Times New Roman"/>
                                <w:i w:val="0"/>
                                <w:noProof/>
                                <w:sz w:val="24"/>
                                <w:lang w:val="en-US"/>
                              </w:rPr>
                              <w:t>25</w:t>
                            </w:r>
                            <w:r w:rsidRPr="00690B9B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508" name="Rectangle 21"/>
                      <wps:cNvSpPr>
                        <a:spLocks noChangeArrowheads="1"/>
                      </wps:cNvSpPr>
                      <wps:spPr bwMode="auto">
                        <a:xfrm>
                          <a:off x="7745" y="19221"/>
                          <a:ext cx="11075" cy="63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Pr="0028764F" w:rsidRDefault="0099686D" w:rsidP="004021C6">
                            <w:pPr>
                              <w:jc w:val="center"/>
                              <w:rPr>
                                <w:szCs w:val="18"/>
                              </w:rPr>
                            </w:pPr>
                            <w:r w:rsidRPr="00D1520D">
                              <w:rPr>
                                <w:rFonts w:ascii="Times New Roman" w:hAnsi="Times New Roman"/>
                                <w:color w:val="000000"/>
                                <w:sz w:val="14"/>
                                <w:szCs w:val="14"/>
                              </w:rPr>
                              <w:t xml:space="preserve">ПРОЕКТ АКТУАЛИЗИРОВАННОЙ СХЕМЫ ТЕПЛОСНАБЖЕНИЯ ПОСЕЛКА </w:t>
                            </w:r>
                            <w:proofErr w:type="gramStart"/>
                            <w:r w:rsidRPr="00D1520D">
                              <w:rPr>
                                <w:rFonts w:ascii="Times New Roman" w:hAnsi="Times New Roman"/>
                                <w:color w:val="000000"/>
                                <w:sz w:val="14"/>
                                <w:szCs w:val="14"/>
                              </w:rPr>
                              <w:t>НОВАЯ</w:t>
                            </w:r>
                            <w:proofErr w:type="gramEnd"/>
                            <w:r w:rsidRPr="00D1520D">
                              <w:rPr>
                                <w:rFonts w:ascii="Times New Roman" w:hAnsi="Times New Roman"/>
                                <w:color w:val="000000"/>
                                <w:sz w:val="14"/>
                                <w:szCs w:val="14"/>
                              </w:rPr>
                              <w:t xml:space="preserve"> КАЛАМИ СЕВЕРО-ЕНИСЕЙСКОГО РАЙОНА НА 2025 ГОД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_x0000_s1182" style="position:absolute;margin-left:56.4pt;margin-top:31.4pt;width:518.8pt;height:788.65pt;z-index:251661824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" o:allowincell="f">
              <v:rect id="Rectangle 3" o:spid="_x0000_s1183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pAscQA&#10;AADbAAAADwAAAGRycy9kb3ducmV2LnhtbESPwWrDMBBE74X+g9hCbo2cHELjWjZOIdBTaN18wCJt&#10;bWNr5ViK7eTrq0Khx2Fm3jBZsdheTDT61rGCzToBQaydablWcP46Pr+A8AHZYO+YFNzIQ5E/PmSY&#10;GjfzJ01VqEWEsE9RQRPCkErpdUMW/doNxNH7dqPFEOVYSzPiHOG2l9sk2UmLLceFBgd6a0h31dUq&#10;6MIyncq6uh/358NefxzK+XoplVo9LeUriEBL+A//td+Ngt0Wfr/EHy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qQLHEAAAA2wAAAA8AAAAAAAAAAAAAAAAAmAIAAGRycy9k&#10;b3ducmV2LnhtbFBLBQYAAAAABAAEAPUAAACJAwAAAAA=&#10;" filled="f" strokeweight="2pt"/>
              <v:line id="Line 4" o:spid="_x0000_s1184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DCpr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SDCpr8AAADbAAAADwAAAAAAAAAAAAAAAACh&#10;AgAAZHJzL2Rvd25yZXYueG1sUEsFBgAAAAAEAAQA+QAAAI0DAAAAAA==&#10;" strokeweight="2pt"/>
              <v:line id="Line 5" o:spid="_x0000_s1185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7UQMIAAADdAAAADwAAAGRycy9kb3ducmV2LnhtbERPS4vCMBC+C/sfwix403TFVek2iggV&#10;b7KtF29jM31gMylN1PrvzcKCt/n4npNsBtOKO/WusazgaxqBIC6sbrhScMrTyQqE88gaW8uk4EkO&#10;NuuPUYKxtg/+pXvmKxFC2MWooPa+i6V0RU0G3dR2xIErbW/QB9hXUvf4COGmlbMoWkiDDYeGGjva&#10;1VRcs5tRcD2fvtP9cafzNtvqS5X686XUSo0/h+0PCE+Df4v/3Qcd5s+XM/j7Jpwg1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Q7UQMIAAADdAAAADwAAAAAAAAAAAAAA&#10;AAChAgAAZHJzL2Rvd25yZXYueG1sUEsFBgAAAAAEAAQA+QAAAJADAAAAAA==&#10;" strokeweight="2pt"/>
              <v:line id="Line 6" o:spid="_x0000_s1186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kJx28IAAADdAAAADwAAAGRycy9kb3ducmV2LnhtbERPS4vCMBC+C/6HMII3TX2sSjWKCBVv&#10;y1Yv3qbN9IHNpDRRu/9+s7Cwt/n4nrM79KYRL+pcbVnBbBqBIM6trrlUcLsmkw0I55E1NpZJwTc5&#10;OOyHgx3G2r75i16pL0UIYRejgsr7NpbS5RUZdFPbEgeusJ1BH2BXSt3hO4SbRs6jaCUN1hwaKmzp&#10;VFH+SJ9GweN++0jOnyd9bdKjzsrE37NCKzUe9cctCE+9/xf/uS86zF+uF/D7TThB7n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kJx28IAAADdAAAADwAAAAAAAAAAAAAA&#10;AAChAgAAZHJzL2Rvd25yZXYueG1sUEsFBgAAAAAEAAQA+QAAAJADAAAAAA==&#10;" strokeweight="2pt"/>
              <v:line id="Line 7" o:spid="_x0000_s1187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avpr8MAAADdAAAADwAAAGRycy9kb3ducmV2LnhtbERPTWvCQBC9C/0PyxS86aZibUldQxAi&#10;vUmTXHIbs2MSzM6G7Krpv3cLBW/zeJ+zTSbTixuNrrOs4G0ZgSCure64UVAW2eIThPPIGnvLpOCX&#10;HCS7l9kWY23v/EO33DcihLCLUUHr/RBL6eqWDLqlHYgDd7ajQR/g2Eg94j2Em16uomgjDXYcGloc&#10;aN9SfcmvRsGlKt+zw3Gviz5P9anJfHU6a6Xmr1P6BcLT5J/if/e3DvPXH2v4+yacIH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2r6a/DAAAA3QAAAA8AAAAAAAAAAAAA&#10;AAAAoQIAAGRycy9kb3ducmV2LnhtbFBLBQYAAAAABAAEAPkAAACRAwAAAAA=&#10;" strokeweight="2pt"/>
              <v:line id="Line 8" o:spid="_x0000_s1188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udMNMMAAADdAAAADwAAAGRycy9kb3ducmV2LnhtbERPTWvCQBC9C/0PyxS86aZSbUldQxBS&#10;vJUmueQ2ZsckmJ0N2VXjv3cLBW/zeJ+zTSbTiyuNrrOs4G0ZgSCure64UVAW2eIThPPIGnvLpOBO&#10;DpLdy2yLsbY3/qVr7hsRQtjFqKD1foildHVLBt3SDsSBO9nRoA9wbKQe8RbCTS9XUbSRBjsODS0O&#10;tG+pPucXo+Bclevs+2eviz5P9bHJfHU8aaXmr1P6BcLT5J/if/dBh/nvH2v4+yacIH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LnTDTDAAAA3QAAAA8AAAAAAAAAAAAA&#10;AAAAoQIAAGRycy9kb3ducmV2LnhtbFBLBQYAAAAABAAEAPkAAACRAwAAAAA=&#10;" strokeweight="2pt"/>
              <v:line id="Line 9" o:spid="_x0000_s1189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jk0ucEAAADdAAAADwAAAGRycy9kb3ducmV2LnhtbERPTYvCMBC9C/6HMII3TZVVdqtRROji&#10;TWy9eBubsS02k9JErf/eCIK3ebzPWa47U4s7ta6yrGAyjkAQ51ZXXCg4ZsnoF4TzyBpry6TgSQ7W&#10;q35vibG2Dz7QPfWFCCHsYlRQet/EUrq8JINubBviwF1sa9AH2BZSt/gI4aaW0yiaS4MVh4YSG9qW&#10;lF/Tm1FwPR1nyf9+q7M63ehzkfjT+aKVGg66zQKEp85/xR/3Tof5P39zeH8TTpCr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SOTS5wQAAAN0AAAAPAAAAAAAAAAAAAAAA&#10;AKECAABkcnMvZG93bnJldi54bWxQSwUGAAAAAAQABAD5AAAAjwMAAAAA&#10;" strokeweight="2pt"/>
              <v:line id="Line 10" o:spid="_x0000_s1190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XWRIsIAAADdAAAADwAAAGRycy9kb3ducmV2LnhtbERPS4vCMBC+C/6HMII3TRVdtRpFhIq3&#10;ZasXb9Nm+sBmUpqo3X+/WVjY23x8z9kdetOIF3WutqxgNo1AEOdW11wquF2TyRqE88gaG8uk4Jsc&#10;HPbDwQ5jbd/8Ra/UlyKEsItRQeV9G0vp8ooMuqltiQNX2M6gD7Arpe7wHcJNI+dR9CEN1hwaKmzp&#10;VFH+SJ9GweN+Wybnz5O+NulRZ2Xi71mhlRqP+uMWhKfe/4v/3Bcd5i82K/j9Jpwg9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/XWRIsIAAADdAAAADwAAAAAAAAAAAAAA&#10;AAChAgAAZHJzL2Rvd25yZXYueG1sUEsFBgAAAAAEAAQA+QAAAJADAAAAAA==&#10;" strokeweight="2pt"/>
              <v:line id="Line 11" o:spid="_x0000_s1191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i9jusYAAADdAAAADwAAAGRycy9kb3ducmV2LnhtbESPzU7DMBCE70i8g7VI3KhThFAb4lSI&#10;H4mKQ0XgAbbxNk4bryPbtIGnZw9Ive1qZme+rVaTH9SRYuoDG5jPClDEbbA9dwa+Pl9vFqBSRrY4&#10;BCYDP5RgVV9eVFjacOIPOja5UxLCqUQDLuex1Dq1jjymWRiJRduF6DHLGjttI54k3A/6tijutcee&#10;pcHhSE+O2kPz7Q2s4/b9MP/tnN7yOr4Mm+dl8ntjrq+mxwdQmaZ8Nv9fv1nBv1sKrnwjI+j6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YvY7rGAAAA3QAAAA8AAAAAAAAA&#10;AAAAAAAAoQIAAGRycy9kb3ducmV2LnhtbFBLBQYAAAAABAAEAPkAAACUAwAAAAA=&#10;" strokeweight="1pt"/>
              <v:line id="Line 12" o:spid="_x0000_s1192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6agy8EAAADdAAAADwAAAGRycy9kb3ducmV2LnhtbERPS4vCMBC+C/6HMII3TRUVrUYRocve&#10;FqsXb9Nm+sBmUpqsdv/9RhC8zcf3nN2hN414UOdqywpm0wgEcW51zaWC6yWZrEE4j6yxsUwK/sjB&#10;YT8c7DDW9slneqS+FCGEXYwKKu/bWEqXV2TQTW1LHLjCdgZ9gF0pdYfPEG4aOY+ilTRYc2iosKVT&#10;Rfk9/TUK7rfrMvn6OelLkx51Vib+lhVaqfGoP25BeOr9R/x2f+swf7HZwOubcILc/w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jpqDLwQAAAN0AAAAPAAAAAAAAAAAAAAAA&#10;AKECAABkcnMvZG93bnJldi54bWxQSwUGAAAAAAQABAD5AAAAjwMAAAAA&#10;" strokeweight="2pt"/>
              <v:line id="Line 13" o:spid="_x0000_s1193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rL1psYAAADdAAAADwAAAGRycy9kb3ducmV2LnhtbESPzWoDMQyE74W8g1Ggt8abQEuzjRNK&#10;fqChh5KfB1DW6nqbtbzYTrLt01eHQm8SM5r5NFv0vlVXiqkJbGA8KkARV8E2XBs4HjYPz6BSRrbY&#10;BiYD35RgMR/czbC04cY7uu5zrSSEU4kGXM5dqXWqHHlMo9ARi/YZoscsa6y1jXiTcN/qSVE8aY8N&#10;S4PDjpaOqvP+4g1s4+n9PP6pnT7xNq7bj9U0+S9j7of96wuoTH3+N/9dv1nBfyyEX76REfT8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ay9abGAAAA3QAAAA8AAAAAAAAA&#10;AAAAAAAAoQIAAGRycy9kb3ducmV2LnhtbFBLBQYAAAAABAAEAPkAAACUAwAAAAA=&#10;" strokeweight="1pt"/>
              <v:rect id="Rectangle 14" o:spid="_x0000_s1194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fVocEA&#10;AADdAAAADwAAAGRycy9kb3ducmV2LnhtbERP32vCMBB+H/g/hBP2NhPFiXampQiCr3YTfDyaW9ut&#10;udQkavffm8Fgb/fx/bxtMdpe3MiHzrGG+UyBIK6d6bjR8PG+f1mDCBHZYO+YNPxQgCKfPG0xM+7O&#10;R7pVsREphEOGGtoYh0zKULdkMczcQJy4T+ctxgR9I43Hewq3vVwotZIWO04NLQ60a6n+rq5WQ1l+&#10;jadLtcF9kGvlV2ZpmvKs9fN0LN9ARBrjv/jPfTBp/quaw+836QSZ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R31aHBAAAA3QAAAA8AAAAAAAAAAAAAAAAAmAIAAGRycy9kb3du&#10;cmV2LnhtbFBLBQYAAAAABAAEAPUAAACGAwAAAAA=&#10;" filled="f" stroked="f" strokeweight=".25pt">
                <v:textbox inset="1pt,1pt,1pt,1pt">
                  <w:txbxContent>
                    <w:p w:rsidR="0099686D" w:rsidRDefault="0099686D" w:rsidP="00BE6916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Изм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15" o:spid="_x0000_s1195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VL1sAA&#10;AADdAAAADwAAAGRycy9kb3ducmV2LnhtbERPTYvCMBC9L/gfwgje1kRR0a5RyoLg1bqCx6GZbbvb&#10;TGqS1frvjSDsbR7vc9bb3rbiSj40jjVMxgoEcelMw5WGr+PufQkiRGSDrWPScKcA283gbY2ZcTc+&#10;0LWIlUghHDLUUMfYZVKGsiaLYew64sR9O28xJugraTzeUrht5VSphbTYcGqosaPPmsrf4s9qyPOf&#10;/nQpVrgLcqn8wsxMlZ+1Hg37/ANEpD7+i1/uvUnz52oKz2/SCXLz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KVL1sAAAADdAAAADwAAAAAAAAAAAAAAAACYAgAAZHJzL2Rvd25y&#10;ZXYueG1sUEsFBgAAAAAEAAQA9QAAAIUDAAAAAA==&#10;" filled="f" stroked="f" strokeweight=".25pt">
                <v:textbox inset="1pt,1pt,1pt,1pt">
                  <w:txbxContent>
                    <w:p w:rsidR="0099686D" w:rsidRDefault="0099686D" w:rsidP="00BE6916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Лист</w:t>
                      </w:r>
                    </w:p>
                  </w:txbxContent>
                </v:textbox>
              </v:rect>
              <v:rect id="Rectangle 16" o:spid="_x0000_s1196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nuTcEA&#10;AADdAAAADwAAAGRycy9kb3ducmV2LnhtbERPS2sCMRC+F/wPYQRvNfFRsVujLILgtVsFj8Nmurt1&#10;M1mTqOu/b4RCb/PxPWe16W0rbuRD41jDZKxAEJfONFxpOHztXpcgQkQ22DomDQ8KsFkPXlaYGXfn&#10;T7oVsRIphEOGGuoYu0zKUNZkMYxdR5y4b+ctxgR9JY3Hewq3rZwqtZAWG04NNXa0rak8F1erIc9/&#10;+uOleMddkEvlF2Zuqvyk9WjY5x8gIvXxX/zn3ps0/03N4PlNOkGu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vp7k3BAAAA3QAAAA8AAAAAAAAAAAAAAAAAmAIAAGRycy9kb3du&#10;cmV2LnhtbFBLBQYAAAAABAAEAPUAAACGAwAAAAA=&#10;" filled="f" stroked="f" strokeweight=".25pt">
                <v:textbox inset="1pt,1pt,1pt,1pt">
                  <w:txbxContent>
                    <w:p w:rsidR="0099686D" w:rsidRDefault="0099686D" w:rsidP="00BE6916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№ </w:t>
                      </w:r>
                      <w:proofErr w:type="spellStart"/>
                      <w:r>
                        <w:rPr>
                          <w:sz w:val="18"/>
                        </w:rPr>
                        <w:t>докум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17" o:spid="_x0000_s1197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B2OcEA&#10;AADdAAAADwAAAGRycy9kb3ducmV2LnhtbERP32vCMBB+F/Y/hBP2pomiUjujFEHY66qCj0dza7s1&#10;ly7JtPvvF0Hw7T6+n7fZDbYTV/KhdaxhNlUgiCtnWq41nI6HSQYiRGSDnWPS8EcBdtuX0QZz4278&#10;Qdcy1iKFcMhRQxNjn0sZqoYshqnriRP36bzFmKCvpfF4S+G2k3OlVtJiy6mhwZ72DVXf5a/VUBRf&#10;w/mnXOMhyEz5lVmYurho/ToeijcQkYb4FD/c7ybNX6oF3L9JJ8jt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QAdjnBAAAA3QAAAA8AAAAAAAAAAAAAAAAAmAIAAGRycy9kb3du&#10;cmV2LnhtbFBLBQYAAAAABAAEAPUAAACGAwAAAAA=&#10;" filled="f" stroked="f" strokeweight=".25pt">
                <v:textbox inset="1pt,1pt,1pt,1pt">
                  <w:txbxContent>
                    <w:p w:rsidR="0099686D" w:rsidRDefault="0099686D" w:rsidP="00BE6916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Подпись</w:t>
                      </w:r>
                      <w:proofErr w:type="spellEnd"/>
                    </w:p>
                  </w:txbxContent>
                </v:textbox>
              </v:rect>
              <v:rect id="Rectangle 18" o:spid="_x0000_s1198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0zTosEA&#10;AADdAAAADwAAAGRycy9kb3ducmV2LnhtbERP32vCMBB+F/Y/hBP2pokypXZGKYKw11UFH4/m1nZr&#10;Ll2SafffG0Hw7T6+n7feDrYTF/KhdaxhNlUgiCtnWq41HA/7SQYiRGSDnWPS8E8BtpuX0Rpz4678&#10;SZcy1iKFcMhRQxNjn0sZqoYshqnriRP35bzFmKCvpfF4TeG2k3OlltJiy6mhwZ52DVU/5Z/VUBTf&#10;w+m3XOE+yEz5pXkzdXHW+nU8FO8gIg3xKX64P0yav1ALuH+TTpCbG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tM06LBAAAA3QAAAA8AAAAAAAAAAAAAAAAAmAIAAGRycy9kb3du&#10;cmV2LnhtbFBLBQYAAAAABAAEAPUAAACGAwAAAAA=&#10;" filled="f" stroked="f" strokeweight=".25pt">
                <v:textbox inset="1pt,1pt,1pt,1pt">
                  <w:txbxContent>
                    <w:p w:rsidR="0099686D" w:rsidRDefault="0099686D" w:rsidP="00BE6916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Дата</w:t>
                      </w:r>
                    </w:p>
                  </w:txbxContent>
                </v:textbox>
              </v:rect>
              <v:rect id="Rectangle 19" o:spid="_x0000_s1199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5N1cEA&#10;AADdAAAADwAAAGRycy9kb3ducmV2LnhtbERP32vCMBB+F/Y/hBv4psnGVrQ2lTIQ9mrnYI9Hc7Z1&#10;zaVLMq3/vRkMfLuP7+cV28kO4kw+9I41PC0VCOLGmZ5bDYeP3WIFIkRkg4Nj0nClANvyYVZgbtyF&#10;93SuYytSCIccNXQxjrmUoenIYli6kThxR+ctxgR9K43HSwq3g3xWKpMWe04NHY701lHzXf9aDVV1&#10;mj5/6jXuglwpn5kX01ZfWs8fp2oDItIU7+J/97tJ819VBn/fpBNke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ueTdXBAAAA3QAAAA8AAAAAAAAAAAAAAAAAmAIAAGRycy9kb3du&#10;cmV2LnhtbFBLBQYAAAAABAAEAPUAAACGAwAAAAA=&#10;" filled="f" stroked="f" strokeweight=".25pt">
                <v:textbox inset="1pt,1pt,1pt,1pt">
                  <w:txbxContent>
                    <w:p w:rsidR="0099686D" w:rsidRDefault="0099686D" w:rsidP="00BE6916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Лист</w:t>
                      </w:r>
                    </w:p>
                  </w:txbxContent>
                </v:textbox>
              </v:rect>
              <v:rect id="Rectangle 20" o:spid="_x0000_s1200" style="position:absolute;left:18949;top:19435;width:1028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LoTsIA&#10;AADdAAAADwAAAGRycy9kb3ducmV2LnhtbERPyWrDMBC9F/oPYgK5NVJKs9S1HEwhkGvcBHocrKnt&#10;xBq5kpo4fx8VCr3N462Tb0bbiwv50DnWMJ8pEMS1Mx03Gg4f26c1iBCRDfaOScONAmyKx4ccM+Ou&#10;vKdLFRuRQjhkqKGNccikDHVLFsPMDcSJ+3LeYkzQN9J4vKZw28tnpZbSYsepocWB3luqz9WP1VCW&#10;p/H4Xb3iNsi18kvzYpryU+vpZCzfQEQa47/4z70zaf5CreD3m3SCLO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0uhOwgAAAN0AAAAPAAAAAAAAAAAAAAAAAJgCAABkcnMvZG93&#10;bnJldi54bWxQSwUGAAAAAAQABAD1AAAAhwMAAAAA&#10;" filled="f" stroked="f" strokeweight=".25pt">
                <v:textbox inset="1pt,1pt,1pt,1pt">
                  <w:txbxContent>
                    <w:p w:rsidR="0099686D" w:rsidRPr="00690B9B" w:rsidRDefault="0099686D" w:rsidP="00BE6916">
                      <w:pPr>
                        <w:pStyle w:val="af0"/>
                        <w:jc w:val="center"/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</w:pPr>
                      <w:r w:rsidRPr="00690B9B"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  <w:fldChar w:fldCharType="begin"/>
                      </w:r>
                      <w:r w:rsidRPr="00690B9B"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  <w:instrText xml:space="preserve"> page </w:instrText>
                      </w:r>
                      <w:r w:rsidRPr="00690B9B"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  <w:fldChar w:fldCharType="separate"/>
                      </w:r>
                      <w:r w:rsidR="00407624">
                        <w:rPr>
                          <w:rFonts w:ascii="Times New Roman" w:hAnsi="Times New Roman"/>
                          <w:i w:val="0"/>
                          <w:noProof/>
                          <w:sz w:val="24"/>
                          <w:lang w:val="en-US"/>
                        </w:rPr>
                        <w:t>25</w:t>
                      </w:r>
                      <w:r w:rsidRPr="00690B9B"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  <w:fldChar w:fldCharType="end"/>
                      </w:r>
                    </w:p>
                  </w:txbxContent>
                </v:textbox>
              </v:rect>
              <v:rect id="Rectangle 21" o:spid="_x0000_s1201" style="position:absolute;left:7745;top:19221;width:11075;height:6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18PMQA&#10;AADdAAAADwAAAGRycy9kb3ducmV2LnhtbESPQW/CMAyF70j8h8iTdoNk04ZYIaBqEtKuKyDtaDWm&#10;LTROSTLo/v18mLSbrff83uf1dvS9ulFMXWALT3MDirgOruPGwmG/my1BpYzssA9MFn4owXYznayx&#10;cOHOn3SrcqMkhFOBFtqch0LrVLfkMc3DQCzaKUSPWdbYaBfxLuG+18/GLLTHjqWhxYHeW6ov1be3&#10;UJbn8Xit3nCX9NLEhXtxTfll7ePDWK5AZRrzv/nv+sMJ/qsRXPlGRtC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VNfDzEAAAA3QAAAA8AAAAAAAAAAAAAAAAAmAIAAGRycy9k&#10;b3ducmV2LnhtbFBLBQYAAAAABAAEAPUAAACJAwAAAAA=&#10;" filled="f" stroked="f" strokeweight=".25pt">
                <v:textbox inset="1pt,1pt,1pt,1pt">
                  <w:txbxContent>
                    <w:p w:rsidR="0099686D" w:rsidRPr="0028764F" w:rsidRDefault="0099686D" w:rsidP="004021C6">
                      <w:pPr>
                        <w:jc w:val="center"/>
                        <w:rPr>
                          <w:szCs w:val="18"/>
                        </w:rPr>
                      </w:pPr>
                      <w:r w:rsidRPr="00D1520D">
                        <w:rPr>
                          <w:rFonts w:ascii="Times New Roman" w:hAnsi="Times New Roman"/>
                          <w:color w:val="000000"/>
                          <w:sz w:val="14"/>
                          <w:szCs w:val="14"/>
                        </w:rPr>
                        <w:t xml:space="preserve">ПРОЕКТ АКТУАЛИЗИРОВАННОЙ СХЕМЫ ТЕПЛОСНАБЖЕНИЯ ПОСЕЛКА </w:t>
                      </w:r>
                      <w:proofErr w:type="gramStart"/>
                      <w:r w:rsidRPr="00D1520D">
                        <w:rPr>
                          <w:rFonts w:ascii="Times New Roman" w:hAnsi="Times New Roman"/>
                          <w:color w:val="000000"/>
                          <w:sz w:val="14"/>
                          <w:szCs w:val="14"/>
                        </w:rPr>
                        <w:t>НОВАЯ</w:t>
                      </w:r>
                      <w:proofErr w:type="gramEnd"/>
                      <w:r w:rsidRPr="00D1520D">
                        <w:rPr>
                          <w:rFonts w:ascii="Times New Roman" w:hAnsi="Times New Roman"/>
                          <w:color w:val="000000"/>
                          <w:sz w:val="14"/>
                          <w:szCs w:val="14"/>
                        </w:rPr>
                        <w:t xml:space="preserve"> КАЛАМИ СЕВЕРО-ЕНИСЕЙСКОГО РАЙОНА НА 2025 ГОД</w:t>
                      </w:r>
                    </w:p>
                  </w:txbxContent>
                </v:textbox>
              </v:rect>
              <w10:wrap anchorx="page" anchory="page"/>
              <w10:anchorlock/>
            </v:group>
          </w:pict>
        </mc:Fallback>
      </mc:AlternateConten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9686D" w:rsidRDefault="00B227D3">
    <w:pPr>
      <w:pStyle w:val="a5"/>
    </w:pPr>
    <w:r>
      <w:rPr>
        <w:noProof/>
      </w:rPr>
      <mc:AlternateContent>
        <mc:Choice Requires="wpg">
          <w:drawing>
            <wp:anchor distT="0" distB="0" distL="114300" distR="114300" simplePos="0" relativeHeight="251660800" behindDoc="0" locked="1" layoutInCell="0" allowOverlap="1">
              <wp:simplePos x="0" y="0"/>
              <wp:positionH relativeFrom="page">
                <wp:posOffset>276225</wp:posOffset>
              </wp:positionH>
              <wp:positionV relativeFrom="page">
                <wp:posOffset>657225</wp:posOffset>
              </wp:positionV>
              <wp:extent cx="10189210" cy="6686550"/>
              <wp:effectExtent l="19050" t="19050" r="21590" b="19050"/>
              <wp:wrapNone/>
              <wp:docPr id="41" name="Группа 12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189210" cy="6686550"/>
                        <a:chOff x="0" y="0"/>
                        <a:chExt cx="20000" cy="20000"/>
                      </a:xfrm>
                    </wpg:grpSpPr>
                    <wps:wsp>
                      <wps:cNvPr id="42" name="Rectangle 53"/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000" cy="2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3" name="Line 54"/>
                      <wps:cNvCnPr/>
                      <wps:spPr bwMode="auto">
                        <a:xfrm>
                          <a:off x="1093" y="18760"/>
                          <a:ext cx="2" cy="122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4" name="Line 55"/>
                      <wps:cNvCnPr/>
                      <wps:spPr bwMode="auto">
                        <a:xfrm>
                          <a:off x="23" y="18759"/>
                          <a:ext cx="19967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5" name="Line 56"/>
                      <wps:cNvCnPr/>
                      <wps:spPr bwMode="auto">
                        <a:xfrm>
                          <a:off x="2188" y="18759"/>
                          <a:ext cx="0" cy="12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6" name="Line 57"/>
                      <wps:cNvCnPr/>
                      <wps:spPr bwMode="auto">
                        <a:xfrm>
                          <a:off x="4921" y="18759"/>
                          <a:ext cx="0" cy="12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7" name="Line 58"/>
                      <wps:cNvCnPr/>
                      <wps:spPr bwMode="auto">
                        <a:xfrm>
                          <a:off x="6559" y="18760"/>
                          <a:ext cx="0" cy="122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8" name="Line 59"/>
                      <wps:cNvCnPr/>
                      <wps:spPr bwMode="auto">
                        <a:xfrm>
                          <a:off x="7652" y="18760"/>
                          <a:ext cx="0" cy="121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9" name="Line 60"/>
                      <wps:cNvCnPr/>
                      <wps:spPr bwMode="auto">
                        <a:xfrm>
                          <a:off x="18905" y="18760"/>
                          <a:ext cx="4" cy="122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0" name="Line 61"/>
                      <wps:cNvCnPr/>
                      <wps:spPr bwMode="auto">
                        <a:xfrm>
                          <a:off x="29" y="19117"/>
                          <a:ext cx="7623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1" name="Line 62"/>
                      <wps:cNvCnPr/>
                      <wps:spPr bwMode="auto">
                        <a:xfrm>
                          <a:off x="10" y="19453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2" name="Line 63"/>
                      <wps:cNvCnPr/>
                      <wps:spPr bwMode="auto">
                        <a:xfrm>
                          <a:off x="18919" y="19296"/>
                          <a:ext cx="107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3" name="Rectangle 64"/>
                      <wps:cNvSpPr>
                        <a:spLocks noChangeArrowheads="1"/>
                      </wps:cNvSpPr>
                      <wps:spPr bwMode="auto">
                        <a:xfrm>
                          <a:off x="54" y="19454"/>
                          <a:ext cx="1000" cy="5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Pr="00BC054D" w:rsidRDefault="0099686D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  <w:lang w:val="ru-RU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  <w:lang w:val="ru-RU"/>
                              </w:rPr>
                              <w:t>Изм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54" name="Rectangle 65"/>
                      <wps:cNvSpPr>
                        <a:spLocks noChangeArrowheads="1"/>
                      </wps:cNvSpPr>
                      <wps:spPr bwMode="auto">
                        <a:xfrm>
                          <a:off x="1139" y="19454"/>
                          <a:ext cx="1001" cy="5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Default="0099686D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  <w:lang w:val="ru-RU"/>
                              </w:rPr>
                              <w:t>Лист</w:t>
                            </w:r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55" name="Rectangle 66"/>
                      <wps:cNvSpPr>
                        <a:spLocks noChangeArrowheads="1"/>
                      </wps:cNvSpPr>
                      <wps:spPr bwMode="auto">
                        <a:xfrm>
                          <a:off x="2267" y="19454"/>
                          <a:ext cx="2573" cy="5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Default="0099686D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№ </w:t>
                            </w:r>
                            <w:proofErr w:type="spellStart"/>
                            <w:r>
                              <w:rPr>
                                <w:sz w:val="18"/>
                              </w:rPr>
                              <w:t>докум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56" name="Rectangle 67"/>
                      <wps:cNvSpPr>
                        <a:spLocks noChangeArrowheads="1"/>
                      </wps:cNvSpPr>
                      <wps:spPr bwMode="auto">
                        <a:xfrm>
                          <a:off x="4983" y="19454"/>
                          <a:ext cx="1534" cy="5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Pr="00BC054D" w:rsidRDefault="0099686D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  <w:lang w:val="ru-RU"/>
                              </w:rPr>
                            </w:pPr>
                            <w:r>
                              <w:rPr>
                                <w:sz w:val="18"/>
                                <w:lang w:val="ru-RU"/>
                              </w:rPr>
                              <w:t>Подпись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57" name="Rectangle 68"/>
                      <wps:cNvSpPr>
                        <a:spLocks noChangeArrowheads="1"/>
                      </wps:cNvSpPr>
                      <wps:spPr bwMode="auto">
                        <a:xfrm>
                          <a:off x="6604" y="19454"/>
                          <a:ext cx="1000" cy="54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Default="0099686D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Дата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58" name="Rectangle 69"/>
                      <wps:cNvSpPr>
                        <a:spLocks noChangeArrowheads="1"/>
                      </wps:cNvSpPr>
                      <wps:spPr bwMode="auto">
                        <a:xfrm>
                          <a:off x="18949" y="18760"/>
                          <a:ext cx="1001" cy="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Pr="00BC054D" w:rsidRDefault="0099686D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  <w:lang w:val="ru-RU"/>
                              </w:rPr>
                            </w:pPr>
                            <w:r>
                              <w:rPr>
                                <w:sz w:val="18"/>
                                <w:lang w:val="ru-RU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59" name="Rectangle 70"/>
                      <wps:cNvSpPr>
                        <a:spLocks noChangeArrowheads="1"/>
                      </wps:cNvSpPr>
                      <wps:spPr bwMode="auto">
                        <a:xfrm>
                          <a:off x="18949" y="19435"/>
                          <a:ext cx="1001" cy="53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Pr="0091715A" w:rsidRDefault="0099686D" w:rsidP="00BE6916">
                            <w:pPr>
                              <w:pStyle w:val="af0"/>
                              <w:jc w:val="center"/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ru-RU"/>
                              </w:rPr>
                            </w:pPr>
                            <w:r w:rsidRPr="0091715A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  <w:fldChar w:fldCharType="begin"/>
                            </w:r>
                            <w:r w:rsidRPr="0091715A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  <w:instrText xml:space="preserve"> PAGE </w:instrText>
                            </w:r>
                            <w:r w:rsidRPr="0091715A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  <w:fldChar w:fldCharType="separate"/>
                            </w:r>
                            <w:r>
                              <w:rPr>
                                <w:rFonts w:ascii="Times New Roman" w:hAnsi="Times New Roman"/>
                                <w:i w:val="0"/>
                                <w:noProof/>
                                <w:sz w:val="24"/>
                                <w:lang w:val="en-US"/>
                              </w:rPr>
                              <w:t>49</w:t>
                            </w:r>
                            <w:r w:rsidRPr="0091715A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60" name="Rectangle 71"/>
                      <wps:cNvSpPr>
                        <a:spLocks noChangeArrowheads="1"/>
                      </wps:cNvSpPr>
                      <wps:spPr bwMode="auto">
                        <a:xfrm>
                          <a:off x="7830" y="19064"/>
                          <a:ext cx="11075" cy="79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Pr="004021C6" w:rsidRDefault="0099686D" w:rsidP="004021C6">
                            <w:pPr>
                              <w:jc w:val="center"/>
                            </w:pPr>
                            <w:r w:rsidRPr="00D1520D">
                              <w:rPr>
                                <w:rFonts w:ascii="Times New Roman" w:hAnsi="Times New Roman"/>
                                <w:color w:val="000000"/>
                                <w:sz w:val="14"/>
                                <w:szCs w:val="14"/>
                              </w:rPr>
                              <w:t xml:space="preserve">ПРОЕКТ АКТУАЛИЗИРОВАННОЙ СХЕМЫ ТЕПЛОСНАБЖЕНИЯ ПОСЕЛКА </w:t>
                            </w:r>
                            <w:proofErr w:type="gramStart"/>
                            <w:r w:rsidRPr="00D1520D">
                              <w:rPr>
                                <w:rFonts w:ascii="Times New Roman" w:hAnsi="Times New Roman"/>
                                <w:color w:val="000000"/>
                                <w:sz w:val="14"/>
                                <w:szCs w:val="14"/>
                              </w:rPr>
                              <w:t>НОВАЯ</w:t>
                            </w:r>
                            <w:proofErr w:type="gramEnd"/>
                            <w:r w:rsidRPr="00D1520D">
                              <w:rPr>
                                <w:rFonts w:ascii="Times New Roman" w:hAnsi="Times New Roman"/>
                                <w:color w:val="000000"/>
                                <w:sz w:val="14"/>
                                <w:szCs w:val="14"/>
                              </w:rPr>
                              <w:t xml:space="preserve"> КАЛАМИ СЕВЕРО-ЕНИСЕЙСКОГО РАЙОНА НА 2025 ГОД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Группа 1240" o:spid="_x0000_s1202" style="position:absolute;margin-left:21.75pt;margin-top:51.75pt;width:802.3pt;height:526.5pt;z-index:251660800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" o:allowincell="f">
              <v:rect id="Rectangle 53" o:spid="_x0000_s1203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8c0cQA&#10;AADbAAAADwAAAGRycy9kb3ducmV2LnhtbESPzWrDMBCE74G8g9hAb4lcU0rsRgl2wdBTSd08wGJt&#10;bRNr5VryT/v0UaGQ4zAz3zCH02I6MdHgWssKHncRCOLK6pZrBZfPYrsH4Tyyxs4yKfghB6fjenXA&#10;VNuZP2gqfS0ChF2KChrv+1RKVzVk0O1sTxy8LzsY9EEOtdQDzgFuOhlH0bM02HJYaLCn14aqazka&#10;BVe/TO9ZXf4WySVPqnOezeN3ptTDZsleQHha/D38337TCp5i+PsSfoA8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ffHNHEAAAA2wAAAA8AAAAAAAAAAAAAAAAAmAIAAGRycy9k&#10;b3ducmV2LnhtbFBLBQYAAAAABAAEAPUAAACJAwAAAAA=&#10;" filled="f" strokeweight="2pt"/>
              <v:line id="Line 54" o:spid="_x0000_s1204" style="position:absolute;visibility:visible;mso-wrap-style:square" from="1093,18760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pWexsIAAADbAAAADwAAAGRycy9kb3ducmV2LnhtbESPS4vCQBCE7wv+h6EFb+vEx4rEjCJC&#10;xNti9OKtzXQemOkJmVHjv98RhD0WVfUVlWx604gHda62rGAyjkAQ51bXXCo4n9LvJQjnkTU2lknB&#10;ixxs1oOvBGNtn3ykR+ZLESDsYlRQed/GUrq8IoNubFvi4BW2M+iD7EqpO3wGuGnkNIoW0mDNYaHC&#10;lnYV5bfsbhTcLuefdP+706cm2+prmfrLtdBKjYb9dgXCU+//w5/2QSuYz+D9JfwAuf4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pWexsIAAADbAAAADwAAAAAAAAAAAAAA&#10;AAChAgAAZHJzL2Rvd25yZXYueG1sUEsFBgAAAAAEAAQA+QAAAJADAAAAAA==&#10;" strokeweight="2pt"/>
              <v:line id="Line 55" o:spid="_x0000_s1205" style="position:absolute;visibility:visible;mso-wrap-style:square" from="23,18759" to="19990,187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wGsr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o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WXwGsr8AAADbAAAADwAAAAAAAAAAAAAAAACh&#10;AgAAZHJzL2Rvd25yZXYueG1sUEsFBgAAAAAEAAQA+QAAAI0DAAAAAA==&#10;" strokeweight="2pt"/>
              <v:line id="Line 56" o:spid="_x0000_s1206" style="position:absolute;visibility:visible;mso-wrap-style:square" from="2188,1875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jCjKb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omU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jCjKb8AAADbAAAADwAAAAAAAAAAAAAAAACh&#10;AgAAZHJzL2Rvd25yZXYueG1sUEsFBgAAAAAEAAQA+QAAAI0DAAAAAA==&#10;" strokeweight="2pt"/>
              <v:line id="Line 57" o:spid="_x0000_s1207" style="position:absolute;visibility:visible;mso-wrap-style:square" from="4921,1875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I9Xr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omM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xuI9Xr8AAADbAAAADwAAAAAAAAAAAAAAAACh&#10;AgAAZHJzL2Rvd25yZXYueG1sUEsFBgAAAAAEAAQA+QAAAI0DAAAAAA==&#10;" strokeweight="2pt"/>
              <v:line id="Line 58" o:spid="_x0000_s1208" style="position:absolute;visibility:visible;mso-wrap-style:square" from="6559,18760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6YxcIAAADbAAAADwAAAGRycy9kb3ducmV2LnhtbESPT4vCMBTE7wt+h/AEb2uq6Cq1UUSo&#10;eFusXrw9m9c/2LyUJmr99htB2OMwM79hkk1vGvGgztWWFUzGEQji3OqaSwXnU/q9BOE8ssbGMil4&#10;kYPNevCVYKztk4/0yHwpAoRdjAoq79tYSpdXZNCNbUscvMJ2Bn2QXSl1h88AN42cRtGPNFhzWKiw&#10;pV1F+S27GwW3y3me7n93+tRkW30tU3+5Flqp0bDfrkB46v1/+NM+aAWzBby/hB8g1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a6YxcIAAADbAAAADwAAAAAAAAAAAAAA&#10;AAChAgAAZHJzL2Rvd25yZXYueG1sUEsFBgAAAAAEAAQA+QAAAJADAAAAAA==&#10;" strokeweight="2pt"/>
              <v:line id="Line 59" o:spid="_x0000_s1209" style="position:absolute;visibility:visible;mso-wrap-style:square" from="7652,18760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DEMt7wAAADbAAAADwAAAGRycy9kb3ducmV2LnhtbERPvQrCMBDeBd8hnOCmqaIi1SgiVNzE&#10;2sXtbM622FxKE7W+vRkEx4/vf73tTC1e1LrKsoLJOAJBnFtdcaEguySjJQjnkTXWlknBhxxsN/3e&#10;GmNt33ymV+oLEULYxaig9L6JpXR5SQbd2DbEgbvb1qAPsC2kbvEdwk0tp1G0kAYrDg0lNrQvKX+k&#10;T6Pgcc3myeG015c63elbkfjr7a6VGg663QqEp87/xT/3USuYhbHhS/gBcvMF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2DEMt7wAAADbAAAADwAAAAAAAAAAAAAAAAChAgAA&#10;ZHJzL2Rvd25yZXYueG1sUEsFBgAAAAAEAAQA+QAAAIoDAAAAAA==&#10;" strokeweight="2pt"/>
              <v:line id="Line 60" o:spid="_x0000_s1210" style="position:absolute;visibility:visible;mso-wrap-style:square" from="18905,18760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32pLMIAAADbAAAADwAAAGRycy9kb3ducmV2LnhtbESPT4vCMBTE7wt+h/AEb2uq6KK1UUSo&#10;eFusXrw9m9c/2LyUJmr99htB2OMwM79hkk1vGvGgztWWFUzGEQji3OqaSwXnU/q9AOE8ssbGMil4&#10;kYPNevCVYKztk4/0yHwpAoRdjAoq79tYSpdXZNCNbUscvMJ2Bn2QXSl1h88AN42cRtGPNFhzWKiw&#10;pV1F+S27GwW3y3me7n93+tRkW30tU3+5Flqp0bDfrkB46v1/+NM+aAWzJby/hB8g1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32pLMIAAADbAAAADwAAAAAAAAAAAAAA&#10;AAChAgAAZHJzL2Rvd25yZXYueG1sUEsFBgAAAAAEAAQA+QAAAJADAAAAAA==&#10;" strokeweight="2pt"/>
              <v:line id="Line 61" o:spid="_x0000_s1211" style="position:absolute;visibility:visible;mso-wrap-style:square" from="29,19117" to="7652,191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zRfiMEAAADbAAAADwAAAGRycy9kb3ducmV2LnhtbERPy2oCMRTdF/yHcIXuakahUqdGKT6g&#10;4kIc/YDr5HYydXIzJFGnfr1ZCF0ezns672wjruRD7VjBcJCBIC6drrlScDys3z5AhIissXFMCv4o&#10;wHzWe5lirt2N93QtYiVSCIccFZgY21zKUBqyGAauJU7cj/MWY4K+ktrjLYXbRo6ybCwt1pwaDLa0&#10;MFSei4tVsPGn7Xl4r4w88cavmt1yEuyvUq/97usTRKQu/ouf7m+t4D2tT1/SD5Cz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bNF+IwQAAANsAAAAPAAAAAAAAAAAAAAAA&#10;AKECAABkcnMvZG93bnJldi54bWxQSwUGAAAAAAQABAD5AAAAjwMAAAAA&#10;" strokeweight="1pt"/>
              <v:line id="Line 62" o:spid="_x0000_s1212" style="position:absolute;visibility:visible;mso-wrap-style:square" from="10,19453" to="7631,194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NIz97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WzC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zNIz978AAADbAAAADwAAAAAAAAAAAAAAAACh&#10;AgAAZHJzL2Rvd25yZXYueG1sUEsFBgAAAAAEAAQA+QAAAI0DAAAAAA==&#10;" strokeweight="2pt"/>
              <v:line id="Line 63" o:spid="_x0000_s1213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KpkZMQAAADbAAAADwAAAGRycy9kb3ducmV2LnhtbESP3WoCMRSE74W+QziF3tWsQsWuZhfp&#10;D1S8kKoPcNwcN6ubkyVJde3TN0LBy2FmvmHmZW9bcSYfGscKRsMMBHHldMO1gt3283kKIkRkja1j&#10;UnClAGXxMJhjrt2Fv+m8ibVIEA45KjAxdrmUoTJkMQxdR5y8g/MWY5K+ltrjJcFtK8dZNpEWG04L&#10;Bjt6M1SdNj9WwdLvV6fRb23knpf+o12/vwZ7VOrpsV/MQETq4z383/7SCl7GcPuSfoAs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qmRkxAAAANsAAAAPAAAAAAAAAAAA&#10;AAAAAKECAABkcnMvZG93bnJldi54bWxQSwUGAAAAAAQABAD5AAAAkgMAAAAA&#10;" strokeweight="1pt"/>
              <v:rect id="Rectangle 64" o:spid="_x0000_s1214" style="position:absolute;left:54;top:19454;width:1000;height:5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E5o8MA&#10;AADbAAAADwAAAGRycy9kb3ducmV2LnhtbESPzWrDMBCE74G8g9hAb4ncnxjXjRJMwdBrnARyXKyt&#10;7dZauZLquG8fFQI5DjPzDbPZTaYXIznfWVbwuEpAENdWd9woOB7KZQbCB2SNvWVS8Ecedtv5bIO5&#10;thfe01iFRkQI+xwVtCEMuZS+bsmgX9mBOHqf1hkMUbpGaoeXCDe9fEqSVBrsOC60ONB7S/V39WsU&#10;FMXXdPqpXrH0Mktcql90U5yVelhMxRuIQFO4h2/tD61g/Qz/X+IPkN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dE5o8MAAADbAAAADwAAAAAAAAAAAAAAAACYAgAAZHJzL2Rv&#10;d25yZXYueG1sUEsFBgAAAAAEAAQA9QAAAIgDAAAAAA==&#10;" filled="f" stroked="f" strokeweight=".25pt">
                <v:textbox inset="1pt,1pt,1pt,1pt">
                  <w:txbxContent>
                    <w:p w:rsidR="0099686D" w:rsidRPr="00BC054D" w:rsidRDefault="0099686D" w:rsidP="00BE6916">
                      <w:pPr>
                        <w:pStyle w:val="af0"/>
                        <w:jc w:val="center"/>
                        <w:rPr>
                          <w:sz w:val="18"/>
                          <w:lang w:val="ru-RU"/>
                        </w:rPr>
                      </w:pPr>
                      <w:proofErr w:type="spellStart"/>
                      <w:r>
                        <w:rPr>
                          <w:sz w:val="18"/>
                          <w:lang w:val="ru-RU"/>
                        </w:rPr>
                        <w:t>Изм</w:t>
                      </w:r>
                      <w:proofErr w:type="spellEnd"/>
                    </w:p>
                  </w:txbxContent>
                </v:textbox>
              </v:rect>
              <v:rect id="Rectangle 65" o:spid="_x0000_s1215" style="position:absolute;left:1139;top:19454;width:1001;height:5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ih18IA&#10;AADbAAAADwAAAGRycy9kb3ducmV2LnhtbESPQWvCQBSE74L/YXmF3nTTkoqNrhIKgV5NFXp8ZJ9J&#10;NPs27m6T9N+7hYLHYWa+Ybb7yXRiIOdbywpelgkI4srqlmsFx69isQbhA7LGzjIp+CUP+918tsVM&#10;25EPNJShFhHCPkMFTQh9JqWvGjLol7Ynjt7ZOoMhSldL7XCMcNPJ1yRZSYMtx4UGe/poqLqWP0ZB&#10;nl+m0618x8LLdeJWOtV1/q3U89OUb0AEmsIj/N/+1AreUvj7En+A3N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OKHXwgAAANsAAAAPAAAAAAAAAAAAAAAAAJgCAABkcnMvZG93&#10;bnJldi54bWxQSwUGAAAAAAQABAD1AAAAhwMAAAAA&#10;" filled="f" stroked="f" strokeweight=".25pt">
                <v:textbox inset="1pt,1pt,1pt,1pt">
                  <w:txbxContent>
                    <w:p w:rsidR="0099686D" w:rsidRDefault="0099686D" w:rsidP="00BE6916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  <w:lang w:val="ru-RU"/>
                        </w:rPr>
                        <w:t>Лист</w:t>
                      </w:r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66" o:spid="_x0000_s1216" style="position:absolute;left:2267;top:19454;width:2573;height:5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QETMIA&#10;AADbAAAADwAAAGRycy9kb3ducmV2LnhtbESPQWvCQBSE74L/YXmF3nTT0oiNrhIKgV5NFXp8ZJ9J&#10;NPs27m6T+O+7hYLHYWa+Ybb7yXRiIOdbywpelgkI4srqlmsFx69isQbhA7LGzjIpuJOH/W4+22Km&#10;7cgHGspQiwhhn6GCJoQ+k9JXDRn0S9sTR+9sncEQpauldjhGuOnka5KspMGW40KDPX00VF3LH6Mg&#10;zy/T6Va+Y+HlOnEr/abr/Fup56cp34AINIVH+L/9qRWkKfx9iT9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dARMwgAAANsAAAAPAAAAAAAAAAAAAAAAAJgCAABkcnMvZG93&#10;bnJldi54bWxQSwUGAAAAAAQABAD1AAAAhwMAAAAA&#10;" filled="f" stroked="f" strokeweight=".25pt">
                <v:textbox inset="1pt,1pt,1pt,1pt">
                  <w:txbxContent>
                    <w:p w:rsidR="0099686D" w:rsidRDefault="0099686D" w:rsidP="00BE6916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№ </w:t>
                      </w:r>
                      <w:proofErr w:type="spellStart"/>
                      <w:r>
                        <w:rPr>
                          <w:sz w:val="18"/>
                        </w:rPr>
                        <w:t>докум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67" o:spid="_x0000_s1217" style="position:absolute;left:4983;top:19454;width:1534;height:5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aaO8AA&#10;AADbAAAADwAAAGRycy9kb3ducmV2LnhtbESPQYvCMBSE74L/ITxhb5oqbtFqlCIIXrer4PHRPNtq&#10;81KTqN1/v1lY8DjMzDfMetubVjzJ+caygukkAUFcWt1wpeD4vR8vQPiArLG1TAp+yMN2MxysMdP2&#10;xV/0LEIlIoR9hgrqELpMSl/WZNBPbEccvYt1BkOUrpLa4SvCTStnSZJKgw3HhRo72tVU3oqHUZDn&#10;1/50L5a493KRuFTPdZWflfoY9fkKRKA+vMP/7YNW8JnC35f4A+Tm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aaaO8AAAADbAAAADwAAAAAAAAAAAAAAAACYAgAAZHJzL2Rvd25y&#10;ZXYueG1sUEsFBgAAAAAEAAQA9QAAAIUDAAAAAA==&#10;" filled="f" stroked="f" strokeweight=".25pt">
                <v:textbox inset="1pt,1pt,1pt,1pt">
                  <w:txbxContent>
                    <w:p w:rsidR="0099686D" w:rsidRPr="00BC054D" w:rsidRDefault="0099686D" w:rsidP="00BE6916">
                      <w:pPr>
                        <w:pStyle w:val="af0"/>
                        <w:jc w:val="center"/>
                        <w:rPr>
                          <w:sz w:val="18"/>
                          <w:lang w:val="ru-RU"/>
                        </w:rPr>
                      </w:pPr>
                      <w:r>
                        <w:rPr>
                          <w:sz w:val="18"/>
                          <w:lang w:val="ru-RU"/>
                        </w:rPr>
                        <w:t>Подпись</w:t>
                      </w:r>
                    </w:p>
                  </w:txbxContent>
                </v:textbox>
              </v:rect>
              <v:rect id="Rectangle 68" o:spid="_x0000_s1218" style="position:absolute;left:6604;top:19454;width:1000;height:5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o/oMEA&#10;AADbAAAADwAAAGRycy9kb3ducmV2LnhtbESPT4vCMBTE7wt+h/AEb2uquP6pRimC4HW7Ch4fzbOt&#10;Ni81idr99htB2OMwM79hVpvONOJBzteWFYyGCQjiwuqaSwWHn93nHIQPyBoby6Tglzxs1r2PFaba&#10;PvmbHnkoRYSwT1FBFUKbSumLigz6oW2Jo3e2zmCI0pVSO3xGuGnkOEmm0mDNcaHClrYVFdf8bhRk&#10;2aU73vIF7rycJ26qJ7rMTkoN+l22BBGoC//hd3uvFXzN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rqP6DBAAAA2wAAAA8AAAAAAAAAAAAAAAAAmAIAAGRycy9kb3du&#10;cmV2LnhtbFBLBQYAAAAABAAEAPUAAACGAwAAAAA=&#10;" filled="f" stroked="f" strokeweight=".25pt">
                <v:textbox inset="1pt,1pt,1pt,1pt">
                  <w:txbxContent>
                    <w:p w:rsidR="0099686D" w:rsidRDefault="0099686D" w:rsidP="00BE6916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Дата</w:t>
                      </w:r>
                    </w:p>
                  </w:txbxContent>
                </v:textbox>
              </v:rect>
              <v:rect id="Rectangle 69" o:spid="_x0000_s1219" style="position:absolute;left:18949;top:18760;width:1001;height:6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3Wr0r0A&#10;AADbAAAADwAAAGRycy9kb3ducmV2LnhtbERPTYvCMBC9C/6HMII3TRUVrUYpgrBXq4LHoRnbajOp&#10;SVbrvzeHhT0+3vdm15lGvMj52rKCyTgBQVxYXXOp4Hw6jJYgfEDW2FgmBR/ysNv2extMtX3zkV55&#10;KEUMYZ+igiqENpXSFxUZ9GPbEkfuZp3BEKErpXb4juGmkdMkWUiDNceGClvaV1Q88l+jIMvu3eWZ&#10;r/Dg5TJxCz3TZXZVajjosjWIQF34F/+5f7SCeRwbv8QfIL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+3Wr0r0AAADbAAAADwAAAAAAAAAAAAAAAACYAgAAZHJzL2Rvd25yZXYu&#10;eG1sUEsFBgAAAAAEAAQA9QAAAIIDAAAAAA==&#10;" filled="f" stroked="f" strokeweight=".25pt">
                <v:textbox inset="1pt,1pt,1pt,1pt">
                  <w:txbxContent>
                    <w:p w:rsidR="0099686D" w:rsidRPr="00BC054D" w:rsidRDefault="0099686D" w:rsidP="00BE6916">
                      <w:pPr>
                        <w:pStyle w:val="af0"/>
                        <w:jc w:val="center"/>
                        <w:rPr>
                          <w:sz w:val="18"/>
                          <w:lang w:val="ru-RU"/>
                        </w:rPr>
                      </w:pPr>
                      <w:r>
                        <w:rPr>
                          <w:sz w:val="18"/>
                          <w:lang w:val="ru-RU"/>
                        </w:rPr>
                        <w:t>Лист</w:t>
                      </w:r>
                    </w:p>
                  </w:txbxContent>
                </v:textbox>
              </v:rect>
              <v:rect id="Rectangle 70" o:spid="_x0000_s1220" style="position:absolute;left:18949;top:19435;width:1001;height:5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kOScAA&#10;AADbAAAADwAAAGRycy9kb3ducmV2LnhtbESPQYvCMBSE74L/ITxhb5quqGjXKEUQvFoVPD6aZ9vd&#10;5qUmUbv/3giCx2FmvmGW68404k7O15YVfI8SEMSF1TWXCo6H7XAOwgdkjY1lUvBPHtarfm+JqbYP&#10;3tM9D6WIEPYpKqhCaFMpfVGRQT+yLXH0LtYZDFG6UmqHjwg3jRwnyUwarDkuVNjSpqLiL78ZBVn2&#10;252u+QK3Xs4TN9MTXWZnpb4GXfYDIlAXPuF3e6cVTBfw+hJ/gFw9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DkOScAAAADbAAAADwAAAAAAAAAAAAAAAACYAgAAZHJzL2Rvd25y&#10;ZXYueG1sUEsFBgAAAAAEAAQA9QAAAIUDAAAAAA==&#10;" filled="f" stroked="f" strokeweight=".25pt">
                <v:textbox inset="1pt,1pt,1pt,1pt">
                  <w:txbxContent>
                    <w:p w:rsidR="0099686D" w:rsidRPr="0091715A" w:rsidRDefault="0099686D" w:rsidP="00BE6916">
                      <w:pPr>
                        <w:pStyle w:val="af0"/>
                        <w:jc w:val="center"/>
                        <w:rPr>
                          <w:rFonts w:ascii="Times New Roman" w:hAnsi="Times New Roman"/>
                          <w:i w:val="0"/>
                          <w:sz w:val="24"/>
                          <w:lang w:val="ru-RU"/>
                        </w:rPr>
                      </w:pPr>
                      <w:r w:rsidRPr="0091715A"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  <w:fldChar w:fldCharType="begin"/>
                      </w:r>
                      <w:r w:rsidRPr="0091715A"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  <w:instrText xml:space="preserve"> PAGE </w:instrText>
                      </w:r>
                      <w:r w:rsidRPr="0091715A"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  <w:fldChar w:fldCharType="separate"/>
                      </w:r>
                      <w:r>
                        <w:rPr>
                          <w:rFonts w:ascii="Times New Roman" w:hAnsi="Times New Roman"/>
                          <w:i w:val="0"/>
                          <w:noProof/>
                          <w:sz w:val="24"/>
                          <w:lang w:val="en-US"/>
                        </w:rPr>
                        <w:t>49</w:t>
                      </w:r>
                      <w:r w:rsidRPr="0091715A"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  <w:fldChar w:fldCharType="end"/>
                      </w:r>
                    </w:p>
                  </w:txbxContent>
                </v:textbox>
              </v:rect>
              <v:rect id="Rectangle 71" o:spid="_x0000_s1221" style="position:absolute;left:7830;top:19064;width:11075;height:7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9tab8A&#10;AADbAAAADwAAAGRycy9kb3ducmV2LnhtbERPz2vCMBS+D/Y/hCd4m6lDStcZpQwKXq0KOz6at7ba&#10;vHRJbOt/vxwGHj++39v9bHoxkvOdZQXrVQKCuLa640bB+VS+ZSB8QNbYWyYFD/Kw372+bDHXduIj&#10;jVVoRAxhn6OCNoQhl9LXLRn0KzsQR+7HOoMhQtdI7XCK4aaX70mSSoMdx4YWB/pqqb5Vd6OgKK7z&#10;5bf6wNLLLHGp3uim+FZquZiLTxCB5vAU/7sPWkEa18cv8QfI3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Lb21pvwAAANsAAAAPAAAAAAAAAAAAAAAAAJgCAABkcnMvZG93bnJl&#10;di54bWxQSwUGAAAAAAQABAD1AAAAhAMAAAAA&#10;" filled="f" stroked="f" strokeweight=".25pt">
                <v:textbox inset="1pt,1pt,1pt,1pt">
                  <w:txbxContent>
                    <w:p w:rsidR="0099686D" w:rsidRPr="004021C6" w:rsidRDefault="0099686D" w:rsidP="004021C6">
                      <w:pPr>
                        <w:jc w:val="center"/>
                      </w:pPr>
                      <w:r w:rsidRPr="00D1520D">
                        <w:rPr>
                          <w:rFonts w:ascii="Times New Roman" w:hAnsi="Times New Roman"/>
                          <w:color w:val="000000"/>
                          <w:sz w:val="14"/>
                          <w:szCs w:val="14"/>
                        </w:rPr>
                        <w:t xml:space="preserve">ПРОЕКТ АКТУАЛИЗИРОВАННОЙ СХЕМЫ ТЕПЛОСНАБЖЕНИЯ ПОСЕЛКА </w:t>
                      </w:r>
                      <w:proofErr w:type="gramStart"/>
                      <w:r w:rsidRPr="00D1520D">
                        <w:rPr>
                          <w:rFonts w:ascii="Times New Roman" w:hAnsi="Times New Roman"/>
                          <w:color w:val="000000"/>
                          <w:sz w:val="14"/>
                          <w:szCs w:val="14"/>
                        </w:rPr>
                        <w:t>НОВАЯ</w:t>
                      </w:r>
                      <w:proofErr w:type="gramEnd"/>
                      <w:r w:rsidRPr="00D1520D">
                        <w:rPr>
                          <w:rFonts w:ascii="Times New Roman" w:hAnsi="Times New Roman"/>
                          <w:color w:val="000000"/>
                          <w:sz w:val="14"/>
                          <w:szCs w:val="14"/>
                        </w:rPr>
                        <w:t xml:space="preserve"> КАЛАМИ СЕВЕРО-ЕНИСЕЙСКОГО РАЙОНА НА 2025 ГОД</w:t>
                      </w:r>
                    </w:p>
                  </w:txbxContent>
                </v:textbox>
              </v:rect>
              <w10:wrap anchorx="page" anchory="page"/>
              <w10:anchorlock/>
            </v:group>
          </w:pict>
        </mc:Fallback>
      </mc:AlternateContent>
    </w: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9686D" w:rsidRPr="00E372B4" w:rsidRDefault="00B227D3" w:rsidP="00E372B4">
    <w:pPr>
      <w:pStyle w:val="a5"/>
    </w:pPr>
    <w:r>
      <w:rPr>
        <w:noProof/>
      </w:rPr>
      <mc:AlternateContent>
        <mc:Choice Requires="wpg">
          <w:drawing>
            <wp:anchor distT="0" distB="0" distL="114300" distR="114300" simplePos="0" relativeHeight="251662848" behindDoc="0" locked="1" layoutInCell="0" allowOverlap="1">
              <wp:simplePos x="0" y="0"/>
              <wp:positionH relativeFrom="page">
                <wp:posOffset>295275</wp:posOffset>
              </wp:positionH>
              <wp:positionV relativeFrom="page">
                <wp:posOffset>666750</wp:posOffset>
              </wp:positionV>
              <wp:extent cx="10158730" cy="6589395"/>
              <wp:effectExtent l="0" t="0" r="13970" b="20955"/>
              <wp:wrapNone/>
              <wp:docPr id="1240" name="Группа 12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158730" cy="6589395"/>
                        <a:chOff x="0" y="0"/>
                        <a:chExt cx="20000" cy="20000"/>
                      </a:xfrm>
                    </wpg:grpSpPr>
                    <wps:wsp>
                      <wps:cNvPr id="1241" name="Rectangle 53"/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000" cy="2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242" name="Line 54"/>
                      <wps:cNvCnPr/>
                      <wps:spPr bwMode="auto">
                        <a:xfrm>
                          <a:off x="1093" y="18760"/>
                          <a:ext cx="2" cy="122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243" name="Line 55"/>
                      <wps:cNvCnPr/>
                      <wps:spPr bwMode="auto">
                        <a:xfrm>
                          <a:off x="23" y="18759"/>
                          <a:ext cx="19967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244" name="Line 56"/>
                      <wps:cNvCnPr/>
                      <wps:spPr bwMode="auto">
                        <a:xfrm>
                          <a:off x="2188" y="18759"/>
                          <a:ext cx="0" cy="12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245" name="Line 57"/>
                      <wps:cNvCnPr/>
                      <wps:spPr bwMode="auto">
                        <a:xfrm>
                          <a:off x="4921" y="18759"/>
                          <a:ext cx="0" cy="12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246" name="Line 58"/>
                      <wps:cNvCnPr/>
                      <wps:spPr bwMode="auto">
                        <a:xfrm>
                          <a:off x="6559" y="18760"/>
                          <a:ext cx="0" cy="122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247" name="Line 59"/>
                      <wps:cNvCnPr/>
                      <wps:spPr bwMode="auto">
                        <a:xfrm>
                          <a:off x="7652" y="18760"/>
                          <a:ext cx="0" cy="121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248" name="Line 60"/>
                      <wps:cNvCnPr/>
                      <wps:spPr bwMode="auto">
                        <a:xfrm>
                          <a:off x="18905" y="18760"/>
                          <a:ext cx="4" cy="122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249" name="Line 61"/>
                      <wps:cNvCnPr/>
                      <wps:spPr bwMode="auto">
                        <a:xfrm>
                          <a:off x="29" y="19117"/>
                          <a:ext cx="7623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250" name="Line 62"/>
                      <wps:cNvCnPr/>
                      <wps:spPr bwMode="auto">
                        <a:xfrm>
                          <a:off x="10" y="19453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251" name="Line 63"/>
                      <wps:cNvCnPr/>
                      <wps:spPr bwMode="auto">
                        <a:xfrm>
                          <a:off x="18919" y="19296"/>
                          <a:ext cx="107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252" name="Rectangle 64"/>
                      <wps:cNvSpPr>
                        <a:spLocks noChangeArrowheads="1"/>
                      </wps:cNvSpPr>
                      <wps:spPr bwMode="auto">
                        <a:xfrm>
                          <a:off x="54" y="19454"/>
                          <a:ext cx="1000" cy="5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Pr="00BC054D" w:rsidRDefault="0099686D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  <w:lang w:val="ru-RU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  <w:lang w:val="ru-RU"/>
                              </w:rPr>
                              <w:t>Изм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53" name="Rectangle 65"/>
                      <wps:cNvSpPr>
                        <a:spLocks noChangeArrowheads="1"/>
                      </wps:cNvSpPr>
                      <wps:spPr bwMode="auto">
                        <a:xfrm>
                          <a:off x="1139" y="19454"/>
                          <a:ext cx="1001" cy="5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  <w:lang w:val="ru-RU"/>
                              </w:rPr>
                              <w:t>Лист</w:t>
                            </w:r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54" name="Rectangle 66"/>
                      <wps:cNvSpPr>
                        <a:spLocks noChangeArrowheads="1"/>
                      </wps:cNvSpPr>
                      <wps:spPr bwMode="auto">
                        <a:xfrm>
                          <a:off x="2267" y="19454"/>
                          <a:ext cx="2573" cy="5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№ </w:t>
                            </w:r>
                            <w:proofErr w:type="spellStart"/>
                            <w:r>
                              <w:rPr>
                                <w:sz w:val="18"/>
                              </w:rPr>
                              <w:t>докум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55" name="Rectangle 67"/>
                      <wps:cNvSpPr>
                        <a:spLocks noChangeArrowheads="1"/>
                      </wps:cNvSpPr>
                      <wps:spPr bwMode="auto">
                        <a:xfrm>
                          <a:off x="4983" y="19454"/>
                          <a:ext cx="1534" cy="5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Pr="00BC054D" w:rsidRDefault="0099686D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  <w:lang w:val="ru-RU"/>
                              </w:rPr>
                            </w:pPr>
                            <w:r>
                              <w:rPr>
                                <w:sz w:val="18"/>
                                <w:lang w:val="ru-RU"/>
                              </w:rPr>
                              <w:t>Подпись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56" name="Rectangle 68"/>
                      <wps:cNvSpPr>
                        <a:spLocks noChangeArrowheads="1"/>
                      </wps:cNvSpPr>
                      <wps:spPr bwMode="auto">
                        <a:xfrm>
                          <a:off x="6604" y="19454"/>
                          <a:ext cx="1000" cy="54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Дата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57" name="Rectangle 69"/>
                      <wps:cNvSpPr>
                        <a:spLocks noChangeArrowheads="1"/>
                      </wps:cNvSpPr>
                      <wps:spPr bwMode="auto">
                        <a:xfrm>
                          <a:off x="18949" y="18760"/>
                          <a:ext cx="1001" cy="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Pr="00BC054D" w:rsidRDefault="0099686D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  <w:lang w:val="ru-RU"/>
                              </w:rPr>
                            </w:pPr>
                            <w:r>
                              <w:rPr>
                                <w:sz w:val="18"/>
                                <w:lang w:val="ru-RU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58" name="Rectangle 70"/>
                      <wps:cNvSpPr>
                        <a:spLocks noChangeArrowheads="1"/>
                      </wps:cNvSpPr>
                      <wps:spPr bwMode="auto">
                        <a:xfrm>
                          <a:off x="18949" y="19435"/>
                          <a:ext cx="1001" cy="53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Pr="00690B9B" w:rsidRDefault="0099686D" w:rsidP="00BE6916">
                            <w:pPr>
                              <w:pStyle w:val="af0"/>
                              <w:jc w:val="center"/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ru-RU"/>
                              </w:rPr>
                            </w:pPr>
                            <w:r w:rsidRPr="00690B9B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  <w:fldChar w:fldCharType="begin"/>
                            </w:r>
                            <w:r w:rsidRPr="00690B9B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  <w:instrText xml:space="preserve"> PAGE </w:instrText>
                            </w:r>
                            <w:r w:rsidRPr="00690B9B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  <w:fldChar w:fldCharType="separate"/>
                            </w:r>
                            <w:r w:rsidR="00407624">
                              <w:rPr>
                                <w:rFonts w:ascii="Times New Roman" w:hAnsi="Times New Roman"/>
                                <w:i w:val="0"/>
                                <w:noProof/>
                                <w:sz w:val="24"/>
                                <w:lang w:val="en-US"/>
                              </w:rPr>
                              <w:t>49</w:t>
                            </w:r>
                            <w:r w:rsidRPr="00690B9B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59" name="Rectangle 71"/>
                      <wps:cNvSpPr>
                        <a:spLocks noChangeArrowheads="1"/>
                      </wps:cNvSpPr>
                      <wps:spPr bwMode="auto">
                        <a:xfrm>
                          <a:off x="7830" y="19064"/>
                          <a:ext cx="11075" cy="79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Pr="00413BD6" w:rsidRDefault="0099686D" w:rsidP="00413BD6">
                            <w:pPr>
                              <w:jc w:val="center"/>
                            </w:pPr>
                            <w:r w:rsidRPr="00D1520D">
                              <w:rPr>
                                <w:rFonts w:ascii="Times New Roman" w:hAnsi="Times New Roman"/>
                                <w:color w:val="000000"/>
                                <w:sz w:val="14"/>
                                <w:szCs w:val="14"/>
                              </w:rPr>
                              <w:t xml:space="preserve">ПРОЕКТ АКТУАЛИЗИРОВАННОЙ СХЕМЫ ТЕПЛОСНАБЖЕНИЯ ПОСЕЛКА </w:t>
                            </w:r>
                            <w:proofErr w:type="gramStart"/>
                            <w:r w:rsidRPr="00D1520D">
                              <w:rPr>
                                <w:rFonts w:ascii="Times New Roman" w:hAnsi="Times New Roman"/>
                                <w:color w:val="000000"/>
                                <w:sz w:val="14"/>
                                <w:szCs w:val="14"/>
                              </w:rPr>
                              <w:t>НОВАЯ</w:t>
                            </w:r>
                            <w:proofErr w:type="gramEnd"/>
                            <w:r w:rsidRPr="00D1520D">
                              <w:rPr>
                                <w:rFonts w:ascii="Times New Roman" w:hAnsi="Times New Roman"/>
                                <w:color w:val="000000"/>
                                <w:sz w:val="14"/>
                                <w:szCs w:val="14"/>
                              </w:rPr>
                              <w:t xml:space="preserve"> КАЛАМИ СЕВЕРО-ЕНИСЕЙСКОГО РАЙОНА НА 2025 ГОД</w:t>
                            </w:r>
                          </w:p>
                          <w:p w:rsidR="0099686D" w:rsidRDefault="0099686D"/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_x0000_s1222" style="position:absolute;margin-left:23.25pt;margin-top:52.5pt;width:799.9pt;height:518.85pt;z-index:251662848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" o:allowincell="f">
              <v:rect id="Rectangle 53" o:spid="_x0000_s1223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nk2sIA&#10;AADdAAAADwAAAGRycy9kb3ducmV2LnhtbERPzYrCMBC+C75DGGFvmiqy2K5RqiB4Erf6AEMz2xab&#10;SW1i2/XpzcKCt/n4fme9HUwtOmpdZVnBfBaBIM6trrhQcL0cpisQziNrrC2Tgl9ysN2MR2tMtO35&#10;m7rMFyKEsEtQQel9k0jp8pIMupltiAP3Y1uDPsC2kLrFPoSbWi6i6FMarDg0lNjQvqT8lj2Mgpsf&#10;ulNaZM9DfN3F+XmX9o97qtTHZEi/QHga/Fv87z7qMH+xnMPfN+EE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yeTawgAAAN0AAAAPAAAAAAAAAAAAAAAAAJgCAABkcnMvZG93&#10;bnJldi54bWxQSwUGAAAAAAQABAD1AAAAhwMAAAAA&#10;" filled="f" strokeweight="2pt"/>
              <v:line id="Line 54" o:spid="_x0000_s1224" style="position:absolute;visibility:visible;mso-wrap-style:square" from="1093,18760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SncBcIAAADdAAAADwAAAGRycy9kb3ducmV2LnhtbERPTWvCQBC9F/wPywjemo3BFomuEgIR&#10;b6XRS25jdkyC2dmQXTX++26h0Ns83uds95PpxYNG11lWsIxiEMS11R03Cs6n4n0Nwnlkjb1lUvAi&#10;B/vd7G2LqbZP/qZH6RsRQtilqKD1fkildHVLBl1kB+LAXe1o0Ac4NlKP+AzhppdJHH9Kgx2HhhYH&#10;yluqb+XdKLhV54/i8JXrU19m+tIUvrpctVKL+ZRtQHia/L/4z33UYX6ySuD3m3CC3P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SncBcIAAADdAAAADwAAAAAAAAAAAAAA&#10;AAChAgAAZHJzL2Rvd25yZXYueG1sUEsFBgAAAAAEAAQA+QAAAJADAAAAAA==&#10;" strokeweight="2pt"/>
              <v:line id="Line 55" o:spid="_x0000_s1225" style="position:absolute;visibility:visible;mso-wrap-style:square" from="23,18759" to="19990,187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V5nsIAAADdAAAADwAAAGRycy9kb3ducmV2LnhtbERPS4vCMBC+C/sfwix403R1Fek2iggV&#10;b7KtF29jM31gMylN1PrvzcKCt/n4npNsBtOKO/WusazgaxqBIC6sbrhScMrTyQqE88gaW8uk4EkO&#10;NuuPUYKxtg/+pXvmKxFC2MWooPa+i6V0RU0G3dR2xIErbW/QB9hXUvf4COGmlbMoWkqDDYeGGjva&#10;1VRcs5tRcD2fFun+uNN5m231pUr9+VJqpcafw/YHhKfBv8X/7oMO82ffc/j7Jpwg1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mV5nsIAAADdAAAADwAAAAAAAAAAAAAA&#10;AAChAgAAZHJzL2Rvd25yZXYueG1sUEsFBgAAAAAEAAQA+QAAAJADAAAAAA==&#10;" strokeweight="2pt"/>
              <v:line id="Line 56" o:spid="_x0000_s1226" style="position:absolute;visibility:visible;mso-wrap-style:square" from="2188,1875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Yzh6r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8eTC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FjOHqvgAAAN0AAAAPAAAAAAAAAAAAAAAAAKEC&#10;AABkcnMvZG93bnJldi54bWxQSwUGAAAAAAQABAD5AAAAjAMAAAAA&#10;" strokeweight="2pt"/>
              <v:line id="Line 57" o:spid="_x0000_s1227" style="position:absolute;visibility:visible;mso-wrap-style:square" from="4921,1875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sBEcb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8eTK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qwERxvgAAAN0AAAAPAAAAAAAAAAAAAAAAAKEC&#10;AABkcnMvZG93bnJldi54bWxQSwUGAAAAAAQABAD5AAAAjAMAAAAA&#10;" strokeweight="2pt"/>
              <v:line id="Line 58" o:spid="_x0000_s1228" style="position:absolute;visibility:visible;mso-wrap-style:square" from="6559,18760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LaBr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8eTG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aEtoGvgAAAN0AAAAPAAAAAAAAAAAAAAAAAKEC&#10;AABkcnMvZG93bnJldi54bWxQSwUGAAAAAAQABAD5AAAAjAMAAAAA&#10;" strokeweight="2pt"/>
              <v:line id="Line 59" o:spid="_x0000_s1229" style="position:absolute;visibility:visible;mso-wrap-style:square" from="7652,18760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V5/ncIAAADdAAAADwAAAGRycy9kb3ducmV2LnhtbERPS4vCMBC+C/sfwix403TFVek2iggV&#10;b7KtF29jM31gMylN1PrvzcKCt/n4npNsBtOKO/WusazgaxqBIC6sbrhScMrTyQqE88gaW8uk4EkO&#10;NuuPUYKxtg/+pXvmKxFC2MWooPa+i6V0RU0G3dR2xIErbW/QB9hXUvf4COGmlbMoWkiDDYeGGjva&#10;1VRcs5tRcD2fvtP9cafzNtvqS5X686XUSo0/h+0PCE+Df4v/3Qcd5s/mS/j7Jpwg1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V5/ncIAAADdAAAADwAAAAAAAAAAAAAA&#10;AAChAgAAZHJzL2Rvd25yZXYueG1sUEsFBgAAAAAEAAQA+QAAAJADAAAAAA==&#10;" strokeweight="2pt"/>
              <v:line id="Line 60" o:spid="_x0000_s1230" style="position:absolute;visibility:visible;mso-wrap-style:square" from="18905,18760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MHr78QAAADdAAAADwAAAGRycy9kb3ducmV2LnhtbESPQYvCQAyF74L/YYiwN50q67J0HUWE&#10;irfF2ou32IltsZMpnVHrvzeHhb0lvJf3vqw2g2vVg/rQeDYwnyWgiEtvG64MFKds+g0qRGSLrWcy&#10;8KIAm/V4tMLU+icf6ZHHSkkIhxQN1DF2qdahrMlhmPmOWLSr7x1GWftK2x6fEu5avUiSL+2wYWmo&#10;saNdTeUtvzsDt3OxzPa/O3tq8629VFk8X67WmI/JsP0BFWmI/+a/64MV/MWn4Mo3MoJev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wevvxAAAAN0AAAAPAAAAAAAAAAAA&#10;AAAAAKECAABkcnMvZG93bnJldi54bWxQSwUGAAAAAAQABAD5AAAAkgMAAAAA&#10;" strokeweight="2pt"/>
              <v:line id="Line 61" o:spid="_x0000_s1231" style="position:absolute;visibility:visible;mso-wrap-style:square" from="29,19117" to="7652,191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UgonsQAAADdAAAADwAAAGRycy9kb3ducmV2LnhtbERP22oCMRB9L/gPYYS+1axSiq5mF7Et&#10;VPpQvHzAuBk3q5vJkqS67dc3BcG3OZzrLMretuJCPjSOFYxHGQjiyumGawX73fvTFESIyBpbx6Tg&#10;hwKUxeBhgbl2V97QZRtrkUI45KjAxNjlUobKkMUwch1x4o7OW4wJ+lpqj9cUbls5ybIXabHh1GCw&#10;o5Wh6rz9tgrW/vB5Hv/WRh547d/ar9dZsCelHof9cg4iUh/v4pv7Q6f5k+cZ/H+TTpDF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SCiexAAAAN0AAAAPAAAAAAAAAAAA&#10;AAAAAKECAABkcnMvZG93bnJldi54bWxQSwUGAAAAAAQABAD5AAAAkgMAAAAA&#10;" strokeweight="1pt"/>
              <v:line id="Line 62" o:spid="_x0000_s1232" style="position:absolute;visibility:visible;mso-wrap-style:square" from="10,19453" to="7631,194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25xNMMAAADdAAAADwAAAGRycy9kb3ducmV2LnhtbESPQYvCQAyF74L/YYjgTacrKNJ1FBEq&#10;3mSrF2+xE9tiJ1M6o9Z/vzkI3hLey3tfVpveNepJXag9G/iZJqCIC29rLg2cT9lkCSpEZIuNZzLw&#10;pgCb9XCwwtT6F//RM4+lkhAOKRqoYmxTrUNRkcMw9S2xaDffOYyydqW2Hb4k3DV6liQL7bBmaaiw&#10;pV1FxT1/OAP3y3me7Y87e2ryrb2WWbxcb9aY8ajf/oKK1Mev+XN9sII/mwu/fCMj6PU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9ucTTDAAAA3QAAAA8AAAAAAAAAAAAA&#10;AAAAoQIAAGRycy9kb3ducmV2LnhtbFBLBQYAAAAABAAEAPkAAACRAwAAAAA=&#10;" strokeweight="2pt"/>
              <v:line id="Line 63" o:spid="_x0000_s1233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ueyRcMAAADdAAAADwAAAGRycy9kb3ducmV2LnhtbERP22oCMRB9F/yHMELfNLuCpd0apXiB&#10;Sh9KVz9g3Ew3WzeTJYm67dc3BcG3OZzrzJe9bcWFfGgcK8gnGQjiyumGawWH/Xb8BCJEZI2tY1Lw&#10;QwGWi+FgjoV2V/6kSxlrkUI4FKjAxNgVUobKkMUwcR1x4r6ctxgT9LXUHq8p3LZymmWP0mLDqcFg&#10;RytD1ak8WwU7f3w/5b+1kUfe+U37sX4O9luph1H/+gIiUh/v4pv7Taf501kO/9+kE+Ti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rnskXDAAAA3QAAAA8AAAAAAAAAAAAA&#10;AAAAoQIAAGRycy9kb3ducmV2LnhtbFBLBQYAAAAABAAEAPkAAACRAwAAAAA=&#10;" strokeweight="1pt"/>
              <v:rect id="Rectangle 64" o:spid="_x0000_s1234" style="position:absolute;left:54;top:19454;width:1000;height:5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yprsIA&#10;AADdAAAADwAAAGRycy9kb3ducmV2LnhtbERPTWvDMAy9D/ofjAq9LU7DVrK0bgmDwq7LVthRxGqS&#10;NpZT20vSfz8PBrvp8T61O8ymFyM531lWsE5SEMS11R03Cj4/jo85CB+QNfaWScGdPBz2i4cdFtpO&#10;/E5jFRoRQ9gXqKANYSik9HVLBn1iB+LIna0zGCJ0jdQOpxhuepml6UYa7Dg2tDjQa0v1tfo2Csry&#10;Mp9u1QsevcxTt9FPuim/lFot53ILItAc/sV/7jcd52fPGfx+E0+Q+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vKmuwgAAAN0AAAAPAAAAAAAAAAAAAAAAAJgCAABkcnMvZG93&#10;bnJldi54bWxQSwUGAAAAAAQABAD1AAAAhwMAAAAA&#10;" filled="f" stroked="f" strokeweight=".25pt">
                <v:textbox inset="1pt,1pt,1pt,1pt">
                  <w:txbxContent>
                    <w:p w:rsidR="0099686D" w:rsidRPr="00BC054D" w:rsidRDefault="0099686D" w:rsidP="00BE6916">
                      <w:pPr>
                        <w:pStyle w:val="af0"/>
                        <w:jc w:val="center"/>
                        <w:rPr>
                          <w:sz w:val="18"/>
                          <w:lang w:val="ru-RU"/>
                        </w:rPr>
                      </w:pPr>
                      <w:proofErr w:type="spellStart"/>
                      <w:r>
                        <w:rPr>
                          <w:sz w:val="18"/>
                          <w:lang w:val="ru-RU"/>
                        </w:rPr>
                        <w:t>Изм</w:t>
                      </w:r>
                      <w:proofErr w:type="spellEnd"/>
                    </w:p>
                  </w:txbxContent>
                </v:textbox>
              </v:rect>
              <v:rect id="Rectangle 65" o:spid="_x0000_s1235" style="position:absolute;left:1139;top:19454;width:1001;height:5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AMNcIA&#10;AADdAAAADwAAAGRycy9kb3ducmV2LnhtbERPTWvCQBC9C/6HZQredFNtQ5q6SigIXk0Vehyy0yRt&#10;djbubpP4791Cobd5vM/Z7ifTiYGcby0reFwlIIgrq1uuFZzfD8sMhA/IGjvLpOBGHva7+WyLubYj&#10;n2goQy1iCPscFTQh9LmUvmrIoF/Znjhyn9YZDBG6WmqHYww3nVwnSSoNthwbGuzpraHqu/wxCori&#10;a7pcyxc8eJklLtVPui4+lFo8TMUriEBT+Bf/uY86zl8/b+D3m3iC3N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8Aw1wgAAAN0AAAAPAAAAAAAAAAAAAAAAAJgCAABkcnMvZG93&#10;bnJldi54bWxQSwUGAAAAAAQABAD1AAAAhwMAAAAA&#10;" filled="f" stroked="f" strokeweight=".25pt">
                <v:textbox inset="1pt,1pt,1pt,1pt">
                  <w:txbxContent>
                    <w:p w:rsidR="0099686D" w:rsidRDefault="0099686D" w:rsidP="00BE6916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  <w:lang w:val="ru-RU"/>
                        </w:rPr>
                        <w:t>Лист</w:t>
                      </w:r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66" o:spid="_x0000_s1236" style="position:absolute;left:2267;top:19454;width:2573;height:5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mUQcIA&#10;AADdAAAADwAAAGRycy9kb3ducmV2LnhtbERPTWvDMAy9D/YfjAa7rc5CV7KsbgmDQK9NW+hRxFqS&#10;LZYz202yf18PCr3p8T613s6mFyM531lW8LpIQBDXVnfcKDgeypcMhA/IGnvLpOCPPGw3jw9rzLWd&#10;eE9jFRoRQ9jnqKANYcil9HVLBv3CDsSR+7LOYIjQNVI7nGK46WWaJCtpsOPY0OJAny3VP9XFKCiK&#10;7/n0W71j6WWWuJVe6qY4K/X8NBcfIALN4S6+uXc6zk/flvD/TTxBbq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GZRBwgAAAN0AAAAPAAAAAAAAAAAAAAAAAJgCAABkcnMvZG93&#10;bnJldi54bWxQSwUGAAAAAAQABAD1AAAAhwMAAAAA&#10;" filled="f" stroked="f" strokeweight=".25pt">
                <v:textbox inset="1pt,1pt,1pt,1pt">
                  <w:txbxContent>
                    <w:p w:rsidR="0099686D" w:rsidRDefault="0099686D" w:rsidP="00BE6916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№ </w:t>
                      </w:r>
                      <w:proofErr w:type="spellStart"/>
                      <w:r>
                        <w:rPr>
                          <w:sz w:val="18"/>
                        </w:rPr>
                        <w:t>докум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67" o:spid="_x0000_s1237" style="position:absolute;left:4983;top:19454;width:1534;height:5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Ux2sIA&#10;AADdAAAADwAAAGRycy9kb3ducmV2LnhtbERPTWvDMAy9D/YfjAa7rc7KErKsbgmFwq7NWuhRxFqS&#10;LZZT20vSf18XBr3p8T612symFyM531lW8LpIQBDXVnfcKDh87V5yED4ga+wtk4ILedisHx9WWGg7&#10;8Z7GKjQihrAvUEEbwlBI6euWDPqFHYgj922dwRCha6R2OMVw08tlkmTSYMexocWBti3Vv9WfUVCW&#10;P/PxXL3jzss8cZl+0015Uur5aS4/QASaw1387/7Ucf4yTeH2TTxBr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VTHawgAAAN0AAAAPAAAAAAAAAAAAAAAAAJgCAABkcnMvZG93&#10;bnJldi54bWxQSwUGAAAAAAQABAD1AAAAhwMAAAAA&#10;" filled="f" stroked="f" strokeweight=".25pt">
                <v:textbox inset="1pt,1pt,1pt,1pt">
                  <w:txbxContent>
                    <w:p w:rsidR="0099686D" w:rsidRPr="00BC054D" w:rsidRDefault="0099686D" w:rsidP="00BE6916">
                      <w:pPr>
                        <w:pStyle w:val="af0"/>
                        <w:jc w:val="center"/>
                        <w:rPr>
                          <w:sz w:val="18"/>
                          <w:lang w:val="ru-RU"/>
                        </w:rPr>
                      </w:pPr>
                      <w:r>
                        <w:rPr>
                          <w:sz w:val="18"/>
                          <w:lang w:val="ru-RU"/>
                        </w:rPr>
                        <w:t>Подпись</w:t>
                      </w:r>
                    </w:p>
                  </w:txbxContent>
                </v:textbox>
              </v:rect>
              <v:rect id="Rectangle 68" o:spid="_x0000_s1238" style="position:absolute;left:6604;top:19454;width:1000;height:5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evrcIA&#10;AADdAAAADwAAAGRycy9kb3ducmV2LnhtbERPTWvDMAy9D/ofjAq9LU7LFrK0bgmDwK7LVthRxGqS&#10;NpZT20vTfz8PBrvp8T61O8xmEBM531tWsE5SEMSN1T23Cj4/qscchA/IGgfLpOBOHg77xcMOC21v&#10;/E5THVoRQ9gXqKALYSyk9E1HBn1iR+LInawzGCJ0rdQObzHcDHKTppk02HNs6HCk146aS/1tFJTl&#10;eT5e6xesvMxTl+kn3ZZfSq2Wc7kFEWgO/+I/95uO8zfPGfx+E0+Q+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h6+twgAAAN0AAAAPAAAAAAAAAAAAAAAAAJgCAABkcnMvZG93&#10;bnJldi54bWxQSwUGAAAAAAQABAD1AAAAhwMAAAAA&#10;" filled="f" stroked="f" strokeweight=".25pt">
                <v:textbox inset="1pt,1pt,1pt,1pt">
                  <w:txbxContent>
                    <w:p w:rsidR="0099686D" w:rsidRDefault="0099686D" w:rsidP="00BE6916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Дата</w:t>
                      </w:r>
                    </w:p>
                  </w:txbxContent>
                </v:textbox>
              </v:rect>
              <v:rect id="Rectangle 69" o:spid="_x0000_s1239" style="position:absolute;left:18949;top:18760;width:1001;height:6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sKNsIA&#10;AADdAAAADwAAAGRycy9kb3ducmV2LnhtbERPTWvCQBC9F/oflil4q5uG1mrMJgRB8Nqo0OOQHZPY&#10;7Gzc3Wr677uFgrd5vM/Jy8kM4krO95YVvMwTEMSN1T23Cg777fMShA/IGgfLpOCHPJTF40OOmbY3&#10;/qBrHVoRQ9hnqKALYcyk9E1HBv3cjsSRO1lnMEToWqkd3mK4GWSaJAtpsOfY0OFIm46ar/rbKKiq&#10;83S81CvcerlM3EK/6rb6VGr2NFVrEIGmcBf/u3c6zk/f3uHvm3iCLH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ywo2wgAAAN0AAAAPAAAAAAAAAAAAAAAAAJgCAABkcnMvZG93&#10;bnJldi54bWxQSwUGAAAAAAQABAD1AAAAhwMAAAAA&#10;" filled="f" stroked="f" strokeweight=".25pt">
                <v:textbox inset="1pt,1pt,1pt,1pt">
                  <w:txbxContent>
                    <w:p w:rsidR="0099686D" w:rsidRPr="00BC054D" w:rsidRDefault="0099686D" w:rsidP="00BE6916">
                      <w:pPr>
                        <w:pStyle w:val="af0"/>
                        <w:jc w:val="center"/>
                        <w:rPr>
                          <w:sz w:val="18"/>
                          <w:lang w:val="ru-RU"/>
                        </w:rPr>
                      </w:pPr>
                      <w:r>
                        <w:rPr>
                          <w:sz w:val="18"/>
                          <w:lang w:val="ru-RU"/>
                        </w:rPr>
                        <w:t>Лист</w:t>
                      </w:r>
                    </w:p>
                  </w:txbxContent>
                </v:textbox>
              </v:rect>
              <v:rect id="Rectangle 70" o:spid="_x0000_s1240" style="position:absolute;left:18949;top:19435;width:1001;height:5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SeRMMA&#10;AADdAAAADwAAAGRycy9kb3ducmV2LnhtbESPQWvCQBCF7wX/wzKCt7pRrGh0lSAIvZq20OOQHZNo&#10;djbubjX++86h0NsM781732z3g+vUnUJsPRuYTTNQxJW3LdcGPj+OrytQMSFb7DyTgSdF2O9GL1vM&#10;rX/wie5lqpWEcMzRQJNSn2sdq4YcxqnviUU7++AwyRpqbQM+JNx1ep5lS+2wZWlosKdDQ9W1/HEG&#10;iuIyfN3KNR6jXmVhaRe2Lr6NmYyHYgMq0ZD+zX/X71bw52+CK9/ICHr3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lSeRMMAAADdAAAADwAAAAAAAAAAAAAAAACYAgAAZHJzL2Rv&#10;d25yZXYueG1sUEsFBgAAAAAEAAQA9QAAAIgDAAAAAA==&#10;" filled="f" stroked="f" strokeweight=".25pt">
                <v:textbox inset="1pt,1pt,1pt,1pt">
                  <w:txbxContent>
                    <w:p w:rsidR="0099686D" w:rsidRPr="00690B9B" w:rsidRDefault="0099686D" w:rsidP="00BE6916">
                      <w:pPr>
                        <w:pStyle w:val="af0"/>
                        <w:jc w:val="center"/>
                        <w:rPr>
                          <w:rFonts w:ascii="Times New Roman" w:hAnsi="Times New Roman"/>
                          <w:i w:val="0"/>
                          <w:sz w:val="24"/>
                          <w:lang w:val="ru-RU"/>
                        </w:rPr>
                      </w:pPr>
                      <w:r w:rsidRPr="00690B9B"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  <w:fldChar w:fldCharType="begin"/>
                      </w:r>
                      <w:r w:rsidRPr="00690B9B"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  <w:instrText xml:space="preserve"> PAGE </w:instrText>
                      </w:r>
                      <w:r w:rsidRPr="00690B9B"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  <w:fldChar w:fldCharType="separate"/>
                      </w:r>
                      <w:r w:rsidR="00407624">
                        <w:rPr>
                          <w:rFonts w:ascii="Times New Roman" w:hAnsi="Times New Roman"/>
                          <w:i w:val="0"/>
                          <w:noProof/>
                          <w:sz w:val="24"/>
                          <w:lang w:val="en-US"/>
                        </w:rPr>
                        <w:t>49</w:t>
                      </w:r>
                      <w:r w:rsidRPr="00690B9B"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  <w:fldChar w:fldCharType="end"/>
                      </w:r>
                    </w:p>
                  </w:txbxContent>
                </v:textbox>
              </v:rect>
              <v:rect id="Rectangle 71" o:spid="_x0000_s1241" style="position:absolute;left:7830;top:19064;width:11075;height:7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g7378A&#10;AADdAAAADwAAAGRycy9kb3ducmV2LnhtbERPTYvCMBC9C/6HMII3TRUV7RqlLAherQoeh2a27W4z&#10;qUlW6783guBtHu9z1tvONOJGzteWFUzGCQjiwuqaSwWn4260BOEDssbGMil4kIftpt9bY6rtnQ90&#10;y0MpYgj7FBVUIbSplL6oyKAf25Y4cj/WGQwRulJqh/cYbho5TZKFNFhzbKiwpe+Kir/83yjIst/u&#10;fM1XuPNymbiFnukyuyg1HHTZF4hAXfiI3+69jvOn8xW8voknyM0T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JGDvfvwAAAN0AAAAPAAAAAAAAAAAAAAAAAJgCAABkcnMvZG93bnJl&#10;di54bWxQSwUGAAAAAAQABAD1AAAAhAMAAAAA&#10;" filled="f" stroked="f" strokeweight=".25pt">
                <v:textbox inset="1pt,1pt,1pt,1pt">
                  <w:txbxContent>
                    <w:p w:rsidR="0099686D" w:rsidRPr="00413BD6" w:rsidRDefault="0099686D" w:rsidP="00413BD6">
                      <w:pPr>
                        <w:jc w:val="center"/>
                      </w:pPr>
                      <w:r w:rsidRPr="00D1520D">
                        <w:rPr>
                          <w:rFonts w:ascii="Times New Roman" w:hAnsi="Times New Roman"/>
                          <w:color w:val="000000"/>
                          <w:sz w:val="14"/>
                          <w:szCs w:val="14"/>
                        </w:rPr>
                        <w:t xml:space="preserve">ПРОЕКТ АКТУАЛИЗИРОВАННОЙ СХЕМЫ ТЕПЛОСНАБЖЕНИЯ ПОСЕЛКА </w:t>
                      </w:r>
                      <w:proofErr w:type="gramStart"/>
                      <w:r w:rsidRPr="00D1520D">
                        <w:rPr>
                          <w:rFonts w:ascii="Times New Roman" w:hAnsi="Times New Roman"/>
                          <w:color w:val="000000"/>
                          <w:sz w:val="14"/>
                          <w:szCs w:val="14"/>
                        </w:rPr>
                        <w:t>НОВАЯ</w:t>
                      </w:r>
                      <w:proofErr w:type="gramEnd"/>
                      <w:r w:rsidRPr="00D1520D">
                        <w:rPr>
                          <w:rFonts w:ascii="Times New Roman" w:hAnsi="Times New Roman"/>
                          <w:color w:val="000000"/>
                          <w:sz w:val="14"/>
                          <w:szCs w:val="14"/>
                        </w:rPr>
                        <w:t xml:space="preserve"> КАЛАМИ СЕВЕРО-ЕНИСЕЙСКОГО РАЙОНА НА 2025 ГОД</w:t>
                      </w:r>
                    </w:p>
                    <w:p w:rsidR="0099686D" w:rsidRDefault="0099686D"/>
                  </w:txbxContent>
                </v:textbox>
              </v:rect>
              <w10:wrap anchorx="page" anchory="page"/>
              <w10:anchorlock/>
            </v:group>
          </w:pict>
        </mc:Fallback>
      </mc:AlternateContent>
    </w: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9686D" w:rsidRDefault="00B227D3">
    <w:pPr>
      <w:pStyle w:val="a5"/>
    </w:pPr>
    <w:r>
      <w:rPr>
        <w:noProof/>
      </w:rPr>
      <mc:AlternateContent>
        <mc:Choice Requires="wpg">
          <w:drawing>
            <wp:anchor distT="0" distB="0" distL="114300" distR="114300" simplePos="0" relativeHeight="251663872" behindDoc="0" locked="1" layoutInCell="0" allowOverlap="1">
              <wp:simplePos x="0" y="0"/>
              <wp:positionH relativeFrom="page">
                <wp:posOffset>757555</wp:posOffset>
              </wp:positionH>
              <wp:positionV relativeFrom="page">
                <wp:posOffset>551180</wp:posOffset>
              </wp:positionV>
              <wp:extent cx="6588760" cy="10015855"/>
              <wp:effectExtent l="0" t="0" r="21590" b="23495"/>
              <wp:wrapNone/>
              <wp:docPr id="21" name="Group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588760" cy="10015855"/>
                        <a:chOff x="0" y="0"/>
                        <a:chExt cx="20000" cy="20000"/>
                      </a:xfrm>
                    </wpg:grpSpPr>
                    <wps:wsp>
                      <wps:cNvPr id="22" name="Rectangle 3"/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000" cy="2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3" name="Line 4"/>
                      <wps:cNvCnPr/>
                      <wps:spPr bwMode="auto">
                        <a:xfrm>
                          <a:off x="1093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4" name="Line 5"/>
                      <wps:cNvCnPr/>
                      <wps:spPr bwMode="auto">
                        <a:xfrm>
                          <a:off x="10" y="18941"/>
                          <a:ext cx="19967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5" name="Line 6"/>
                      <wps:cNvCnPr/>
                      <wps:spPr bwMode="auto">
                        <a:xfrm>
                          <a:off x="2186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6" name="Line 7"/>
                      <wps:cNvCnPr/>
                      <wps:spPr bwMode="auto">
                        <a:xfrm>
                          <a:off x="4919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7" name="Line 8"/>
                      <wps:cNvCnPr/>
                      <wps:spPr bwMode="auto">
                        <a:xfrm>
                          <a:off x="6557" y="1895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8" name="Line 9"/>
                      <wps:cNvCnPr/>
                      <wps:spPr bwMode="auto">
                        <a:xfrm>
                          <a:off x="7650" y="1894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9" name="Line 10"/>
                      <wps:cNvCnPr/>
                      <wps:spPr bwMode="auto">
                        <a:xfrm>
                          <a:off x="18905" y="18949"/>
                          <a:ext cx="4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30" name="Line 11"/>
                      <wps:cNvCnPr/>
                      <wps:spPr bwMode="auto">
                        <a:xfrm>
                          <a:off x="10" y="19293"/>
                          <a:ext cx="7621" cy="2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31" name="Line 12"/>
                      <wps:cNvCnPr/>
                      <wps:spPr bwMode="auto">
                        <a:xfrm>
                          <a:off x="10" y="19646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32" name="Line 13"/>
                      <wps:cNvCnPr/>
                      <wps:spPr bwMode="auto">
                        <a:xfrm>
                          <a:off x="18919" y="19296"/>
                          <a:ext cx="107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33" name="Rectangle 14"/>
                      <wps:cNvSpPr>
                        <a:spLocks noChangeArrowheads="1"/>
                      </wps:cNvSpPr>
                      <wps:spPr bwMode="auto">
                        <a:xfrm>
                          <a:off x="5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28493D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Изм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34" name="Rectangle 15"/>
                      <wps:cNvSpPr>
                        <a:spLocks noChangeArrowheads="1"/>
                      </wps:cNvSpPr>
                      <wps:spPr bwMode="auto">
                        <a:xfrm>
                          <a:off x="1139" y="19660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28493D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35" name="Rectangle 16"/>
                      <wps:cNvSpPr>
                        <a:spLocks noChangeArrowheads="1"/>
                      </wps:cNvSpPr>
                      <wps:spPr bwMode="auto">
                        <a:xfrm>
                          <a:off x="2267" y="19660"/>
                          <a:ext cx="2573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28493D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№ </w:t>
                            </w:r>
                            <w:proofErr w:type="spellStart"/>
                            <w:r>
                              <w:rPr>
                                <w:sz w:val="18"/>
                              </w:rPr>
                              <w:t>докум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36" name="Rectangle 17"/>
                      <wps:cNvSpPr>
                        <a:spLocks noChangeArrowheads="1"/>
                      </wps:cNvSpPr>
                      <wps:spPr bwMode="auto">
                        <a:xfrm>
                          <a:off x="4983" y="19660"/>
                          <a:ext cx="1534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28493D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Подпись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37" name="Rectangle 18"/>
                      <wps:cNvSpPr>
                        <a:spLocks noChangeArrowheads="1"/>
                      </wps:cNvSpPr>
                      <wps:spPr bwMode="auto">
                        <a:xfrm>
                          <a:off x="660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28493D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Дата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38" name="Rectangle 19"/>
                      <wps:cNvSpPr>
                        <a:spLocks noChangeArrowheads="1"/>
                      </wps:cNvSpPr>
                      <wps:spPr bwMode="auto">
                        <a:xfrm>
                          <a:off x="18949" y="18977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28493D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39" name="Rectangle 20"/>
                      <wps:cNvSpPr>
                        <a:spLocks noChangeArrowheads="1"/>
                      </wps:cNvSpPr>
                      <wps:spPr bwMode="auto">
                        <a:xfrm>
                          <a:off x="18949" y="19435"/>
                          <a:ext cx="1028" cy="4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Pr="00690B9B" w:rsidRDefault="0099686D" w:rsidP="0028493D">
                            <w:pPr>
                              <w:pStyle w:val="af0"/>
                              <w:jc w:val="center"/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</w:pPr>
                            <w:r w:rsidRPr="00690B9B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  <w:fldChar w:fldCharType="begin"/>
                            </w:r>
                            <w:r w:rsidRPr="00690B9B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  <w:instrText xml:space="preserve"> page </w:instrText>
                            </w:r>
                            <w:r w:rsidRPr="00690B9B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  <w:fldChar w:fldCharType="separate"/>
                            </w:r>
                            <w:r w:rsidR="00407624">
                              <w:rPr>
                                <w:rFonts w:ascii="Times New Roman" w:hAnsi="Times New Roman"/>
                                <w:i w:val="0"/>
                                <w:noProof/>
                                <w:sz w:val="24"/>
                                <w:lang w:val="en-US"/>
                              </w:rPr>
                              <w:t>54</w:t>
                            </w:r>
                            <w:r w:rsidRPr="00690B9B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40" name="Rectangle 21"/>
                      <wps:cNvSpPr>
                        <a:spLocks noChangeArrowheads="1"/>
                      </wps:cNvSpPr>
                      <wps:spPr bwMode="auto">
                        <a:xfrm>
                          <a:off x="7745" y="19221"/>
                          <a:ext cx="11075" cy="63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Pr="0028764F" w:rsidRDefault="0099686D" w:rsidP="0028493D">
                            <w:pPr>
                              <w:jc w:val="center"/>
                              <w:rPr>
                                <w:szCs w:val="18"/>
                              </w:rPr>
                            </w:pPr>
                            <w:r w:rsidRPr="00D1520D">
                              <w:rPr>
                                <w:rFonts w:ascii="Times New Roman" w:hAnsi="Times New Roman"/>
                                <w:color w:val="000000"/>
                                <w:sz w:val="14"/>
                                <w:szCs w:val="14"/>
                              </w:rPr>
                              <w:t xml:space="preserve">ПРОЕКТ АКТУАЛИЗИРОВАННОЙ СХЕМЫ ТЕПЛОСНАБЖЕНИЯ ПОСЕЛКА </w:t>
                            </w:r>
                            <w:proofErr w:type="gramStart"/>
                            <w:r w:rsidRPr="00D1520D">
                              <w:rPr>
                                <w:rFonts w:ascii="Times New Roman" w:hAnsi="Times New Roman"/>
                                <w:color w:val="000000"/>
                                <w:sz w:val="14"/>
                                <w:szCs w:val="14"/>
                              </w:rPr>
                              <w:t>НОВАЯ</w:t>
                            </w:r>
                            <w:proofErr w:type="gramEnd"/>
                            <w:r w:rsidRPr="00D1520D">
                              <w:rPr>
                                <w:rFonts w:ascii="Times New Roman" w:hAnsi="Times New Roman"/>
                                <w:color w:val="000000"/>
                                <w:sz w:val="14"/>
                                <w:szCs w:val="14"/>
                              </w:rPr>
                              <w:t xml:space="preserve"> КАЛАМИ СЕВЕРО-ЕНИСЕЙСКОГО РАЙОНА НА 2025 ГОД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_x0000_s1242" style="position:absolute;margin-left:59.65pt;margin-top:43.4pt;width:518.8pt;height:788.65pt;z-index:251663872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" o:allowincell="f">
              <v:rect id="Rectangle 3" o:spid="_x0000_s1243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D5ccMA&#10;AADbAAAADwAAAGRycy9kb3ducmV2LnhtbESPQYvCMBSE78L+h/AEb5raw7JWo9QFwdOi3f6AR/Ns&#10;i81LbWJb/fVGWNjjMDPfMJvdaBrRU+dqywqWiwgEcWF1zaWC/Pcw/wLhPLLGxjIpeJCD3fZjssFE&#10;24HP1Ge+FAHCLkEFlfdtIqUrKjLoFrYlDt7FdgZ9kF0pdYdDgJtGxlH0KQ3WHBYqbOm7ouKa3Y2C&#10;qx/7n7TMnodVvl8Vp3063G+pUrPpmK5BeBr9f/ivfdQK4hjeX8IPkN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gD5ccMAAADbAAAADwAAAAAAAAAAAAAAAACYAgAAZHJzL2Rv&#10;d25yZXYueG1sUEsFBgAAAAAEAAQA9QAAAIgDAAAAAA==&#10;" filled="f" strokeweight="2pt"/>
              <v:line id="Line 4" o:spid="_x0000_s1244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0p7Zr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rG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C0p7Zr8AAADbAAAADwAAAAAAAAAAAAAAAACh&#10;AgAAZHJzL2Rvd25yZXYueG1sUEsFBgAAAAAEAAQA+QAAAI0DAAAAAA==&#10;" strokeweight="2pt"/>
              <v:line id="Line 5" o:spid="_x0000_s1245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PjEr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rG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KPjEr8AAADbAAAADwAAAAAAAAAAAAAAAACh&#10;AgAAZHJzL2Rvd25yZXYueG1sUEsFBgAAAAAEAAQA+QAAAI0DAAAAAA==&#10;" strokeweight="2pt"/>
              <v:line id="Line 6" o:spid="_x0000_s1246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+9Gib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XTG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6+9Gib8AAADbAAAADwAAAAAAAAAAAAAAAACh&#10;AgAAZHJzL2Rvd25yZXYueG1sUEsFBgAAAAAEAAQA+QAAAI0DAAAAAA==&#10;" strokeweight="2pt"/>
              <v:line id="Line 7" o:spid="_x0000_s1247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3Y/r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XTO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Gz3Y/r8AAADbAAAADwAAAAAAAAAAAAAAAACh&#10;AgAAZHJzL2Rvd25yZXYueG1sUEsFBgAAAAAEAAQA+QAAAI0DAAAAAA==&#10;" strokeweight="2pt"/>
              <v:line id="Line 8" o:spid="_x0000_s1248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F9Zb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s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dHF9Zb8AAADbAAAADwAAAAAAAAAAAAAAAACh&#10;AgAAZHJzL2Rvd25yZXYueG1sUEsFBgAAAAAEAAQA+QAAAI0DAAAAAA==&#10;" strokeweight="2pt"/>
              <v:line id="Line 9" o:spid="_x0000_s1249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7pF7wAAADbAAAADwAAAGRycy9kb3ducmV2LnhtbERPuwrCMBTdBf8hXMFNUwVFqqmIUHET&#10;q4vbtbl9YHNTmqj1780gOB7Oe7PtTSNe1LnasoLZNAJBnFtdc6ngekknKxDOI2tsLJOCDznYJsPB&#10;BmNt33ymV+ZLEULYxaig8r6NpXR5RQbd1LbEgStsZ9AH2JVSd/gO4aaR8yhaSoM1h4YKW9pXlD+y&#10;p1HwuF0X6eG015cm2+l7mfrbvdBKjUf9bg3CU+//4p/7qBXMw9jwJfwAmXw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Be7pF7wAAADbAAAADwAAAAAAAAAAAAAAAAChAgAA&#10;ZHJzL2Rvd25yZXYueG1sUEsFBgAAAAAEAAQA+QAAAIoDAAAAAA==&#10;" strokeweight="2pt"/>
              <v:line id="Line 10" o:spid="_x0000_s1250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qJMjL8AAADbAAAADwAAAGRycy9kb3ducmV2LnhtbESPwQrCMBBE74L/EFbwpqmCotUoIlS8&#10;idWLt7VZ22KzKU3U+vdGEDwOM/OGWa5bU4knNa60rGA0jEAQZ1aXnCs4n5LBDITzyBory6TgTQ7W&#10;q25nibG2Lz7SM/W5CBB2MSoovK9jKV1WkEE3tDVx8G62MeiDbHKpG3wFuKnkOIqm0mDJYaHAmrYF&#10;Zff0YRTcL+dJsjts9alKN/qaJ/5yvWml+r12swDhqfX/8K+91wrGc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aqJMjL8AAADbAAAADwAAAAAAAAAAAAAAAACh&#10;AgAAZHJzL2Rvd25yZXYueG1sUEsFBgAAAAAEAAQA+QAAAI0DAAAAAA==&#10;" strokeweight="2pt"/>
              <v:line id="Line 11" o:spid="_x0000_s1251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uu6KMEAAADbAAAADwAAAGRycy9kb3ducmV2LnhtbERPy2oCMRTdF/yHcIXuakYLUqdGKT6g&#10;4kIc/YDr5HYydXIzJFGnfr1ZCF0ezns672wjruRD7VjBcJCBIC6drrlScDys3z5AhIissXFMCv4o&#10;wHzWe5lirt2N93QtYiVSCIccFZgY21zKUBqyGAauJU7cj/MWY4K+ktrjLYXbRo6ybCwt1pwaDLa0&#10;MFSei4tVsPGn7Xl4r4w88cavmt1yEuyvUq/97usTRKQu/ouf7m+t4D2tT1/SD5Cz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G67oowQAAANsAAAAPAAAAAAAAAAAAAAAA&#10;AKECAABkcnMvZG93bnJldi54bWxQSwUGAAAAAAQABAD5AAAAjwMAAAAA&#10;" strokeweight="1pt"/>
              <v:line id="Line 12" o:spid="_x0000_s1252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3WV7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omI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EQ3WV78AAADbAAAADwAAAAAAAAAAAAAAAACh&#10;AgAAZHJzL2Rvd25yZXYueG1sUEsFBgAAAAAEAAQA+QAAAI0DAAAAAA==&#10;" strokeweight="2pt"/>
              <v:line id="Line 13" o:spid="_x0000_s1253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WBxMQAAADbAAAADwAAAGRycy9kb3ducmV2LnhtbESP3WoCMRSE74W+QziF3tWsFsSuZhfp&#10;D1S8kKoPcNwcN6ubkyVJde3TN0LBy2FmvmHmZW9bcSYfGscKRsMMBHHldMO1gt3283kKIkRkja1j&#10;UnClAGXxMJhjrt2Fv+m8ibVIEA45KjAxdrmUoTJkMQxdR5y8g/MWY5K+ltrjJcFtK8dZNpEWG04L&#10;Bjt6M1SdNj9WwdLvV6fRb23knpf+o12/vwZ7VOrpsV/MQETq4z383/7SCl7GcPuSfoAs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dYHExAAAANsAAAAPAAAAAAAAAAAA&#10;AAAAAKECAABkcnMvZG93bnJldi54bWxQSwUGAAAAAAQABAD5AAAAkgMAAAAA&#10;" strokeweight="1pt"/>
              <v:rect id="Rectangle 14" o:spid="_x0000_s1254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7cA8IA&#10;AADbAAAADwAAAGRycy9kb3ducmV2LnhtbESPQWvCQBSE74L/YXmF3nTTpoiNrhIKgV5NFXp8ZJ9J&#10;NPs27m6T9N+7hYLHYWa+Ybb7yXRiIOdbywpelgkI4srqlmsFx69isQbhA7LGzjIp+CUP+918tsVM&#10;25EPNJShFhHCPkMFTQh9JqWvGjLol7Ynjt7ZOoMhSldL7XCMcNPJ1yRZSYMtx4UGe/poqLqWP0ZB&#10;nl+m0618x8LLdeJW+k3X+bdSz09TvgERaAqP8H/7UytIU/j7En+A3N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DtwDwgAAANsAAAAPAAAAAAAAAAAAAAAAAJgCAABkcnMvZG93&#10;bnJldi54bWxQSwUGAAAAAAQABAD1AAAAhwMAAAAA&#10;" filled="f" stroked="f" strokeweight=".25pt">
                <v:textbox inset="1pt,1pt,1pt,1pt">
                  <w:txbxContent>
                    <w:p w:rsidR="0099686D" w:rsidRDefault="0099686D" w:rsidP="0028493D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Изм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15" o:spid="_x0000_s1255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dEd8IA&#10;AADbAAAADwAAAGRycy9kb3ducmV2LnhtbESPQWvCQBSE74L/YXmF3nTTNoiNrhIKgV5NFXp8ZJ9J&#10;NPs27m6T+O+7hYLHYWa+Ybb7yXRiIOdbywpelgkI4srqlmsFx69isQbhA7LGzjIpuJOH/W4+22Km&#10;7cgHGspQiwhhn6GCJoQ+k9JXDRn0S9sTR+9sncEQpauldjhGuOnka5KspMGW40KDPX00VF3LH6Mg&#10;zy/T6Va+Y+HlOnErneo6/1bq+WnKNyACTeER/m9/agVvKfx9iT9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50R3wgAAANsAAAAPAAAAAAAAAAAAAAAAAJgCAABkcnMvZG93&#10;bnJldi54bWxQSwUGAAAAAAQABAD1AAAAhwMAAAAA&#10;" filled="f" stroked="f" strokeweight=".25pt">
                <v:textbox inset="1pt,1pt,1pt,1pt">
                  <w:txbxContent>
                    <w:p w:rsidR="0099686D" w:rsidRDefault="0099686D" w:rsidP="0028493D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Лист</w:t>
                      </w:r>
                    </w:p>
                  </w:txbxContent>
                </v:textbox>
              </v:rect>
              <v:rect id="Rectangle 16" o:spid="_x0000_s1256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vh7MMA&#10;AADbAAAADwAAAGRycy9kb3ducmV2LnhtbESPzWrDMBCE74G8g9hAb4ncnxjXjRJMwdBrnARyXKyt&#10;7dZauZLquG8fFQI5DjPzDbPZTaYXIznfWVbwuEpAENdWd9woOB7KZQbCB2SNvWVS8Ecedtv5bIO5&#10;thfe01iFRkQI+xwVtCEMuZS+bsmgX9mBOHqf1hkMUbpGaoeXCDe9fEqSVBrsOC60ONB7S/V39WsU&#10;FMXXdPqpXrH0Mktcql90U5yVelhMxRuIQFO4h2/tD63geQ3/X+IPkN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Kvh7MMAAADbAAAADwAAAAAAAAAAAAAAAACYAgAAZHJzL2Rv&#10;d25yZXYueG1sUEsFBgAAAAAEAAQA9QAAAIgDAAAAAA==&#10;" filled="f" stroked="f" strokeweight=".25pt">
                <v:textbox inset="1pt,1pt,1pt,1pt">
                  <w:txbxContent>
                    <w:p w:rsidR="0099686D" w:rsidRDefault="0099686D" w:rsidP="0028493D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№ </w:t>
                      </w:r>
                      <w:proofErr w:type="spellStart"/>
                      <w:r>
                        <w:rPr>
                          <w:sz w:val="18"/>
                        </w:rPr>
                        <w:t>докум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17" o:spid="_x0000_s1257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l/m8AA&#10;AADbAAAADwAAAGRycy9kb3ducmV2LnhtbESPQYvCMBSE74L/ITxhb5qqS9FqlCIIXrer4PHRPNtq&#10;81KTqN1/v1lY8DjMzDfMetubVjzJ+caygukkAUFcWt1wpeD4vR8vQPiArLG1TAp+yMN2MxysMdP2&#10;xV/0LEIlIoR9hgrqELpMSl/WZNBPbEccvYt1BkOUrpLa4SvCTStnSZJKgw3HhRo72tVU3oqHUZDn&#10;1/50L5a493KRuFR/6io/K/Ux6vMViEB9eIf/2wetYJ7C35f4A+Tm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Hl/m8AAAADbAAAADwAAAAAAAAAAAAAAAACYAgAAZHJzL2Rvd25y&#10;ZXYueG1sUEsFBgAAAAAEAAQA9QAAAIUDAAAAAA==&#10;" filled="f" stroked="f" strokeweight=".25pt">
                <v:textbox inset="1pt,1pt,1pt,1pt">
                  <w:txbxContent>
                    <w:p w:rsidR="0099686D" w:rsidRDefault="0099686D" w:rsidP="0028493D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Подпись</w:t>
                      </w:r>
                      <w:proofErr w:type="spellEnd"/>
                    </w:p>
                  </w:txbxContent>
                </v:textbox>
              </v:rect>
              <v:rect id="Rectangle 18" o:spid="_x0000_s1258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XaAMEA&#10;AADbAAAADwAAAGRycy9kb3ducmV2LnhtbESPT4vCMBTE7wt+h/AEb2uqLv6pRimC4HW7Ch4fzbOt&#10;Ni81idr99htB2OMwM79hVpvONOJBzteWFYyGCQjiwuqaSwWHn93nHIQPyBoby6Tglzxs1r2PFaba&#10;PvmbHnkoRYSwT1FBFUKbSumLigz6oW2Jo3e2zmCI0pVSO3xGuGnkOEmm0mDNcaHClrYVFdf8bhRk&#10;2aU73vIF7rycJ26qv3SZnZQa9LtsCSJQF/7D7/ZeK5jM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c12gDBAAAA2wAAAA8AAAAAAAAAAAAAAAAAmAIAAGRycy9kb3du&#10;cmV2LnhtbFBLBQYAAAAABAAEAPUAAACGAwAAAAA=&#10;" filled="f" stroked="f" strokeweight=".25pt">
                <v:textbox inset="1pt,1pt,1pt,1pt">
                  <w:txbxContent>
                    <w:p w:rsidR="0099686D" w:rsidRDefault="0099686D" w:rsidP="0028493D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Дата</w:t>
                      </w:r>
                    </w:p>
                  </w:txbxContent>
                </v:textbox>
              </v:rect>
              <v:rect id="Rectangle 19" o:spid="_x0000_s1259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pOcr0A&#10;AADbAAAADwAAAGRycy9kb3ducmV2LnhtbERPy4rCMBTdC/5DuII7TX0gWo1SBGG2VgWXl+baVpub&#10;mmS0/r1ZDMzycN6bXWca8SLna8sKJuMEBHFhdc2lgvPpMFqC8AFZY2OZFHzIw27b720w1fbNR3rl&#10;oRQxhH2KCqoQ2lRKX1Rk0I9tSxy5m3UGQ4SulNrhO4abRk6TZCEN1hwbKmxpX1HxyH+Ngiy7d5dn&#10;vsKDl8vELfRcl9lVqeGgy9YgAnXhX/zn/tEKZnFs/BJ/gNx+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JqpOcr0AAADbAAAADwAAAAAAAAAAAAAAAACYAgAAZHJzL2Rvd25yZXYu&#10;eG1sUEsFBgAAAAAEAAQA9QAAAIIDAAAAAA==&#10;" filled="f" stroked="f" strokeweight=".25pt">
                <v:textbox inset="1pt,1pt,1pt,1pt">
                  <w:txbxContent>
                    <w:p w:rsidR="0099686D" w:rsidRDefault="0099686D" w:rsidP="0028493D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Лист</w:t>
                      </w:r>
                    </w:p>
                  </w:txbxContent>
                </v:textbox>
              </v:rect>
              <v:rect id="Rectangle 20" o:spid="_x0000_s1260" style="position:absolute;left:18949;top:19435;width:1028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br6cAA&#10;AADbAAAADwAAAGRycy9kb3ducmV2LnhtbESPQYvCMBSE74L/ITxhb5quimjXKEUQvFoVPD6aZ9vd&#10;5qUmUbv/3giCx2FmvmGW68404k7O15YVfI8SEMSF1TWXCo6H7XAOwgdkjY1lUvBPHtarfm+JqbYP&#10;3tM9D6WIEPYpKqhCaFMpfVGRQT+yLXH0LtYZDFG6UmqHjwg3jRwnyUwarDkuVNjSpqLiL78ZBVn2&#10;252u+QK3Xs4TN9NTXWZnpb4GXfYDIlAXPuF3e6cVTBbw+hJ/gFw9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ebr6cAAAADbAAAADwAAAAAAAAAAAAAAAACYAgAAZHJzL2Rvd25y&#10;ZXYueG1sUEsFBgAAAAAEAAQA9QAAAIUDAAAAAA==&#10;" filled="f" stroked="f" strokeweight=".25pt">
                <v:textbox inset="1pt,1pt,1pt,1pt">
                  <w:txbxContent>
                    <w:p w:rsidR="0099686D" w:rsidRPr="00690B9B" w:rsidRDefault="0099686D" w:rsidP="0028493D">
                      <w:pPr>
                        <w:pStyle w:val="af0"/>
                        <w:jc w:val="center"/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</w:pPr>
                      <w:r w:rsidRPr="00690B9B"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  <w:fldChar w:fldCharType="begin"/>
                      </w:r>
                      <w:r w:rsidRPr="00690B9B"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  <w:instrText xml:space="preserve"> page </w:instrText>
                      </w:r>
                      <w:r w:rsidRPr="00690B9B"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  <w:fldChar w:fldCharType="separate"/>
                      </w:r>
                      <w:r w:rsidR="00407624">
                        <w:rPr>
                          <w:rFonts w:ascii="Times New Roman" w:hAnsi="Times New Roman"/>
                          <w:i w:val="0"/>
                          <w:noProof/>
                          <w:sz w:val="24"/>
                          <w:lang w:val="en-US"/>
                        </w:rPr>
                        <w:t>54</w:t>
                      </w:r>
                      <w:r w:rsidRPr="00690B9B"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  <w:fldChar w:fldCharType="end"/>
                      </w:r>
                    </w:p>
                  </w:txbxContent>
                </v:textbox>
              </v:rect>
              <v:rect id="Rectangle 21" o:spid="_x0000_s1261" style="position:absolute;left:7745;top:19221;width:11075;height:6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oxCb4A&#10;AADbAAAADwAAAGRycy9kb3ducmV2LnhtbERPTYvCMBC9C/6HMMLebOoiotVYilDwancXPA7N2Fab&#10;SU2y2v335iDs8fG+d/loevEg5zvLChZJCoK4trrjRsH3Vzlfg/ABWWNvmRT8kYd8P53sMNP2ySd6&#10;VKERMYR9hgraEIZMSl+3ZNAndiCO3MU6gyFC10jt8BnDTS8/03QlDXYcG1oc6NBSfat+jYKiuI4/&#10;92qDpZfr1K30UjfFWamP2VhsQQQaw7/47T5qBcu4Pn6JP0DuX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DaMQm+AAAA2wAAAA8AAAAAAAAAAAAAAAAAmAIAAGRycy9kb3ducmV2&#10;LnhtbFBLBQYAAAAABAAEAPUAAACDAwAAAAA=&#10;" filled="f" stroked="f" strokeweight=".25pt">
                <v:textbox inset="1pt,1pt,1pt,1pt">
                  <w:txbxContent>
                    <w:p w:rsidR="0099686D" w:rsidRPr="0028764F" w:rsidRDefault="0099686D" w:rsidP="0028493D">
                      <w:pPr>
                        <w:jc w:val="center"/>
                        <w:rPr>
                          <w:szCs w:val="18"/>
                        </w:rPr>
                      </w:pPr>
                      <w:r w:rsidRPr="00D1520D">
                        <w:rPr>
                          <w:rFonts w:ascii="Times New Roman" w:hAnsi="Times New Roman"/>
                          <w:color w:val="000000"/>
                          <w:sz w:val="14"/>
                          <w:szCs w:val="14"/>
                        </w:rPr>
                        <w:t xml:space="preserve">ПРОЕКТ АКТУАЛИЗИРОВАННОЙ СХЕМЫ ТЕПЛОСНАБЖЕНИЯ ПОСЕЛКА </w:t>
                      </w:r>
                      <w:proofErr w:type="gramStart"/>
                      <w:r w:rsidRPr="00D1520D">
                        <w:rPr>
                          <w:rFonts w:ascii="Times New Roman" w:hAnsi="Times New Roman"/>
                          <w:color w:val="000000"/>
                          <w:sz w:val="14"/>
                          <w:szCs w:val="14"/>
                        </w:rPr>
                        <w:t>НОВАЯ</w:t>
                      </w:r>
                      <w:proofErr w:type="gramEnd"/>
                      <w:r w:rsidRPr="00D1520D">
                        <w:rPr>
                          <w:rFonts w:ascii="Times New Roman" w:hAnsi="Times New Roman"/>
                          <w:color w:val="000000"/>
                          <w:sz w:val="14"/>
                          <w:szCs w:val="14"/>
                        </w:rPr>
                        <w:t xml:space="preserve"> КАЛАМИ СЕВЕРО-ЕНИСЕЙСКОГО РАЙОНА НА 2025 ГОД</w:t>
                      </w:r>
                    </w:p>
                  </w:txbxContent>
                </v:textbox>
              </v:rect>
              <w10:wrap anchorx="page" anchory="page"/>
              <w10:anchorlock/>
            </v:group>
          </w:pict>
        </mc:Fallback>
      </mc:AlternateContent>
    </w: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9686D" w:rsidRPr="00E372B4" w:rsidRDefault="00B227D3" w:rsidP="00E372B4">
    <w:pPr>
      <w:pStyle w:val="a5"/>
    </w:pPr>
    <w:r>
      <w:rPr>
        <w:noProof/>
      </w:rPr>
      <mc:AlternateContent>
        <mc:Choice Requires="wpg">
          <w:drawing>
            <wp:anchor distT="0" distB="0" distL="114300" distR="114300" simplePos="0" relativeHeight="251652608" behindDoc="0" locked="1" layoutInCell="0" allowOverlap="1">
              <wp:simplePos x="0" y="0"/>
              <wp:positionH relativeFrom="page">
                <wp:posOffset>716280</wp:posOffset>
              </wp:positionH>
              <wp:positionV relativeFrom="page">
                <wp:posOffset>398780</wp:posOffset>
              </wp:positionV>
              <wp:extent cx="6588760" cy="10015855"/>
              <wp:effectExtent l="0" t="0" r="21590" b="23495"/>
              <wp:wrapNone/>
              <wp:docPr id="1476" name="Group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588760" cy="10015855"/>
                        <a:chOff x="0" y="0"/>
                        <a:chExt cx="20000" cy="20000"/>
                      </a:xfrm>
                    </wpg:grpSpPr>
                    <wps:wsp>
                      <wps:cNvPr id="1477" name="Rectangle 3"/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000" cy="2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478" name="Line 4"/>
                      <wps:cNvCnPr/>
                      <wps:spPr bwMode="auto">
                        <a:xfrm>
                          <a:off x="1093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79" name="Line 5"/>
                      <wps:cNvCnPr/>
                      <wps:spPr bwMode="auto">
                        <a:xfrm>
                          <a:off x="10" y="18941"/>
                          <a:ext cx="19967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80" name="Line 6"/>
                      <wps:cNvCnPr/>
                      <wps:spPr bwMode="auto">
                        <a:xfrm>
                          <a:off x="2186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81" name="Line 7"/>
                      <wps:cNvCnPr/>
                      <wps:spPr bwMode="auto">
                        <a:xfrm>
                          <a:off x="4919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82" name="Line 8"/>
                      <wps:cNvCnPr/>
                      <wps:spPr bwMode="auto">
                        <a:xfrm>
                          <a:off x="6557" y="1895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83" name="Line 9"/>
                      <wps:cNvCnPr/>
                      <wps:spPr bwMode="auto">
                        <a:xfrm>
                          <a:off x="7650" y="1894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84" name="Line 10"/>
                      <wps:cNvCnPr/>
                      <wps:spPr bwMode="auto">
                        <a:xfrm>
                          <a:off x="18905" y="18949"/>
                          <a:ext cx="4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85" name="Line 11"/>
                      <wps:cNvCnPr/>
                      <wps:spPr bwMode="auto">
                        <a:xfrm>
                          <a:off x="10" y="19293"/>
                          <a:ext cx="7621" cy="2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86" name="Line 12"/>
                      <wps:cNvCnPr/>
                      <wps:spPr bwMode="auto">
                        <a:xfrm>
                          <a:off x="10" y="19646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87" name="Line 13"/>
                      <wps:cNvCnPr/>
                      <wps:spPr bwMode="auto">
                        <a:xfrm>
                          <a:off x="18919" y="19296"/>
                          <a:ext cx="107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488" name="Rectangle 14"/>
                      <wps:cNvSpPr>
                        <a:spLocks noChangeArrowheads="1"/>
                      </wps:cNvSpPr>
                      <wps:spPr bwMode="auto">
                        <a:xfrm>
                          <a:off x="5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Изм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489" name="Rectangle 15"/>
                      <wps:cNvSpPr>
                        <a:spLocks noChangeArrowheads="1"/>
                      </wps:cNvSpPr>
                      <wps:spPr bwMode="auto">
                        <a:xfrm>
                          <a:off x="1139" y="19660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490" name="Rectangle 16"/>
                      <wps:cNvSpPr>
                        <a:spLocks noChangeArrowheads="1"/>
                      </wps:cNvSpPr>
                      <wps:spPr bwMode="auto">
                        <a:xfrm>
                          <a:off x="2267" y="19660"/>
                          <a:ext cx="2573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№ </w:t>
                            </w:r>
                            <w:proofErr w:type="spellStart"/>
                            <w:r>
                              <w:rPr>
                                <w:sz w:val="18"/>
                              </w:rPr>
                              <w:t>докум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491" name="Rectangle 17"/>
                      <wps:cNvSpPr>
                        <a:spLocks noChangeArrowheads="1"/>
                      </wps:cNvSpPr>
                      <wps:spPr bwMode="auto">
                        <a:xfrm>
                          <a:off x="4983" y="19660"/>
                          <a:ext cx="1534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Подпись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492" name="Rectangle 18"/>
                      <wps:cNvSpPr>
                        <a:spLocks noChangeArrowheads="1"/>
                      </wps:cNvSpPr>
                      <wps:spPr bwMode="auto">
                        <a:xfrm>
                          <a:off x="660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Дата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493" name="Rectangle 19"/>
                      <wps:cNvSpPr>
                        <a:spLocks noChangeArrowheads="1"/>
                      </wps:cNvSpPr>
                      <wps:spPr bwMode="auto">
                        <a:xfrm>
                          <a:off x="18949" y="18977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Default="0099686D" w:rsidP="00BE6916">
                            <w:pPr>
                              <w:pStyle w:val="af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494" name="Rectangle 20"/>
                      <wps:cNvSpPr>
                        <a:spLocks noChangeArrowheads="1"/>
                      </wps:cNvSpPr>
                      <wps:spPr bwMode="auto">
                        <a:xfrm>
                          <a:off x="18949" y="19435"/>
                          <a:ext cx="1028" cy="4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Pr="00690B9B" w:rsidRDefault="0099686D" w:rsidP="00BE6916">
                            <w:pPr>
                              <w:pStyle w:val="af0"/>
                              <w:jc w:val="center"/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</w:pPr>
                            <w:r w:rsidRPr="00690B9B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  <w:fldChar w:fldCharType="begin"/>
                            </w:r>
                            <w:r w:rsidRPr="00690B9B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  <w:instrText xml:space="preserve"> page </w:instrText>
                            </w:r>
                            <w:r w:rsidRPr="00690B9B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  <w:fldChar w:fldCharType="separate"/>
                            </w:r>
                            <w:r w:rsidR="00407624">
                              <w:rPr>
                                <w:rFonts w:ascii="Times New Roman" w:hAnsi="Times New Roman"/>
                                <w:i w:val="0"/>
                                <w:noProof/>
                                <w:sz w:val="24"/>
                                <w:lang w:val="en-US"/>
                              </w:rPr>
                              <w:t>50</w:t>
                            </w:r>
                            <w:r w:rsidRPr="00690B9B">
                              <w:rPr>
                                <w:rFonts w:ascii="Times New Roman" w:hAnsi="Times New Roman"/>
                                <w:i w:val="0"/>
                                <w:sz w:val="24"/>
                                <w:lang w:val="en-US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495" name="Rectangle 21"/>
                      <wps:cNvSpPr>
                        <a:spLocks noChangeArrowheads="1"/>
                      </wps:cNvSpPr>
                      <wps:spPr bwMode="auto">
                        <a:xfrm>
                          <a:off x="7745" y="19221"/>
                          <a:ext cx="11075" cy="63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9686D" w:rsidRPr="0028764F" w:rsidRDefault="0099686D" w:rsidP="004021C6">
                            <w:pPr>
                              <w:jc w:val="center"/>
                              <w:rPr>
                                <w:szCs w:val="18"/>
                              </w:rPr>
                            </w:pPr>
                            <w:r w:rsidRPr="00D1520D">
                              <w:rPr>
                                <w:rFonts w:ascii="Times New Roman" w:hAnsi="Times New Roman"/>
                                <w:color w:val="000000"/>
                                <w:sz w:val="14"/>
                                <w:szCs w:val="14"/>
                              </w:rPr>
                              <w:t xml:space="preserve">ПРОЕКТ АКТУАЛИЗИРОВАННОЙ СХЕМЫ ТЕПЛОСНАБЖЕНИЯ ПОСЕЛКА </w:t>
                            </w:r>
                            <w:proofErr w:type="gramStart"/>
                            <w:r w:rsidRPr="00D1520D">
                              <w:rPr>
                                <w:rFonts w:ascii="Times New Roman" w:hAnsi="Times New Roman"/>
                                <w:color w:val="000000"/>
                                <w:sz w:val="14"/>
                                <w:szCs w:val="14"/>
                              </w:rPr>
                              <w:t>НОВАЯ</w:t>
                            </w:r>
                            <w:proofErr w:type="gramEnd"/>
                            <w:r w:rsidRPr="00D1520D">
                              <w:rPr>
                                <w:rFonts w:ascii="Times New Roman" w:hAnsi="Times New Roman"/>
                                <w:color w:val="000000"/>
                                <w:sz w:val="14"/>
                                <w:szCs w:val="14"/>
                              </w:rPr>
                              <w:t xml:space="preserve"> КАЛАМИ СЕВЕРО-ЕНИСЕЙСКОГО РАЙОНА НА 2025 ГОД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_x0000_s1262" style="position:absolute;margin-left:56.4pt;margin-top:31.4pt;width:518.8pt;height:788.65pt;z-index:251652608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" o:allowincell="f">
              <v:rect id="Rectangle 3" o:spid="_x0000_s1263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vRcMQA&#10;AADdAAAADwAAAGRycy9kb3ducmV2LnhtbERP22rCQBB9L/gPywi+1U2lVE1dJRYCfSpt9AOG7JgN&#10;ZmdjdnOxX98tFPo2h3Od3WGyjRio87VjBU/LBARx6XTNlYLzKX/cgPABWWPjmBTcycNhP3vYYard&#10;yF80FKESMYR9igpMCG0qpS8NWfRL1xJH7uI6iyHCrpK6wzGG20aukuRFWqw5Nhhs6c1QeS16q+Aa&#10;puEjq4rvfHs+bsvPYzb2t0ypxXzKXkEEmsK/+M/9ruP85/Uafr+JJ8j9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L0XDEAAAA3QAAAA8AAAAAAAAAAAAAAAAAmAIAAGRycy9k&#10;b3ducmV2LnhtbFBLBQYAAAAABAAEAPUAAACJAwAAAAA=&#10;" filled="f" strokeweight="2pt"/>
              <v:line id="Line 4" o:spid="_x0000_s1264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ObjqsQAAADdAAAADwAAAGRycy9kb3ducmV2LnhtbESPQYvCQAyF7wv+hyHC3tapsqtSHUWE&#10;Lt4WqxdvsRPbYidTOqN2/705CN4S3st7X5br3jXqTl2oPRsYjxJQxIW3NZcGjofsaw4qRGSLjWcy&#10;8E8B1qvBxxJT6x+8p3seSyUhHFI0UMXYplqHoiKHYeRbYtEuvnMYZe1KbTt8SLhr9CRJptphzdJQ&#10;YUvbioprfnMGrqfjT/b7t7WHJt/Yc5nF0/lijfkc9psFqEh9fJtf1zsr+N8zwZVvZAS9e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85uOqxAAAAN0AAAAPAAAAAAAAAAAA&#10;AAAAAKECAABkcnMvZG93bnJldi54bWxQSwUGAAAAAAQABAD5AAAAkgMAAAAA&#10;" strokeweight="2pt"/>
              <v:line id="Line 5" o:spid="_x0000_s1265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6pGMcIAAADdAAAADwAAAGRycy9kb3ducmV2LnhtbERPS4vCMBC+C/6HMII3TRVdtRpFhIq3&#10;ZasXb9Nm+sBmUpqo3X+/WVjY23x8z9kdetOIF3WutqxgNo1AEOdW11wquF2TyRqE88gaG8uk4Jsc&#10;HPbDwQ5jbd/8Ra/UlyKEsItRQeV9G0vp8ooMuqltiQNX2M6gD7Arpe7wHcJNI+dR9CEN1hwaKmzp&#10;VFH+SJ9GweN+Wybnz5O+NulRZ2Xi71mhlRqP+uMWhKfe/4v/3Bcd5i9WG/j9Jpwg9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6pGMcIAAADdAAAADwAAAAAAAAAAAAAA&#10;AAChAgAAZHJzL2Rvd25yZXYueG1sUEsFBgAAAAAEAAQA+QAAAJADAAAAAA==&#10;" strokeweight="2pt"/>
              <v:line id="Line 6" o:spid="_x0000_s1266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0Wfi8MAAADdAAAADwAAAGRycy9kb3ducmV2LnhtbESPQYvCQAyF7wv+hyGCt3Wq6CLVUUSo&#10;eFusXrzFTmyLnUzpjFr/vTks7C3hvbz3ZbXpXaOe1IXas4HJOAFFXHhbc2ngfMq+F6BCRLbYeCYD&#10;bwqwWQ++Vpha/+IjPfNYKgnhkKKBKsY21ToUFTkMY98Si3bzncMoa1dq2+FLwl2jp0nyox3WLA0V&#10;trSrqLjnD2fgfjnPs/3vzp6afGuvZRYv15s1ZjTst0tQkfr4b/67PljBny2EX76REfT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dFn4vDAAAA3QAAAA8AAAAAAAAAAAAA&#10;AAAAoQIAAGRycy9kb3ducmV2LnhtbFBLBQYAAAAABAAEAPkAAACRAwAAAAA=&#10;" strokeweight="2pt"/>
              <v:line id="Line 7" o:spid="_x0000_s1267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Ak6EL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yfzE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YCToQvgAAAN0AAAAPAAAAAAAAAAAAAAAAAKEC&#10;AABkcnMvZG93bnJldi54bWxQSwUGAAAAAAQABAD5AAAAjAMAAAAA&#10;" strokeweight="2pt"/>
              <v:line id="Line 8" o:spid="_x0000_s1268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NukZ7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yfzM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o26RnvgAAAN0AAAAPAAAAAAAAAAAAAAAAAKEC&#10;AABkcnMvZG93bnJldi54bWxQSwUGAAAAAAQABAD5AAAAjAMAAAAA&#10;" strokeweight="2pt"/>
              <v:line id="Line 9" o:spid="_x0000_s1269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5cB/MEAAADdAAAADwAAAGRycy9kb3ducmV2LnhtbERPS4vCMBC+C/6HMII3TX0i1SgidNnb&#10;YvXibdpMH9hMSpPV7r/fCIK3+fieszv0phEP6lxtWcFsGoEgzq2uuVRwvSSTDQjnkTU2lknBHzk4&#10;7IeDHcbaPvlMj9SXIoSwi1FB5X0bS+nyigy6qW2JA1fYzqAPsCul7vAZwk0j51G0lgZrDg0VtnSq&#10;KL+nv0bB/XZdJV8/J31p0qPOysTfskIrNR71xy0IT73/iN/ubx3mLzcLeH0TTpD7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HlwH8wQAAAN0AAAAPAAAAAAAAAAAAAAAA&#10;AKECAABkcnMvZG93bnJldi54bWxQSwUGAAAAAAQABAD5AAAAjwMAAAAA&#10;" strokeweight="2pt"/>
              <v:line id="Line 10" o:spid="_x0000_s1270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H6ZiL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yfzC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IfpmIvgAAAN0AAAAPAAAAAAAAAAAAAAAAAKEC&#10;AABkcnMvZG93bnJldi54bWxQSwUGAAAAAAQABAD5AAAAjAMAAAAA&#10;" strokeweight="2pt"/>
              <v:line id="Line 11" o:spid="_x0000_s1271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da+cMAAADdAAAADwAAAGRycy9kb3ducmV2LnhtbERPzWoCMRC+F3yHMEJvNWtpi65GEdtC&#10;xYN09QHGzbhZ3UyWJNWtT2+EQm/z8f3OdN7ZRpzJh9qxguEgA0FcOl1zpWC3/XwagQgRWWPjmBT8&#10;UoD5rPcwxVy7C3/TuYiVSCEcclRgYmxzKUNpyGIYuJY4cQfnLcYEfSW1x0sKt418zrI3abHm1GCw&#10;paWh8lT8WAUrv1+fhtfKyD2v/EezeR8He1Tqsd8tJiAidfFf/Of+0mn+y+gV7t+kE+Ts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33WvnDAAAA3QAAAA8AAAAAAAAAAAAA&#10;AAAAoQIAAGRycy9kb3ducmV2LnhtbFBLBQYAAAAABAAEAPkAAACRAwAAAAA=&#10;" strokeweight="1pt"/>
              <v:line id="Line 12" o:spid="_x0000_s1272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+CiZL4AAADdAAAADwAAAGRycy9kb3ducmV2LnhtbERPvQrCMBDeBd8hnOCmqaIi1SgiVNzE&#10;6uJ2NmdbbC6liVrf3giC2318v7dct6YST2pcaVnBaBiBIM6sLjlXcD4lgzkI55E1VpZJwZscrFfd&#10;zhJjbV98pGfqcxFC2MWooPC+jqV0WUEG3dDWxIG72cagD7DJpW7wFcJNJcdRNJMGSw4NBda0LSi7&#10;pw+j4H45T5PdYatPVbrR1zzxl+tNK9XvtZsFCE+t/4t/7r0O8yfzGXy/CSfI1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X4KJkvgAAAN0AAAAPAAAAAAAAAAAAAAAAAKEC&#10;AABkcnMvZG93bnJldi54bWxQSwUGAAAAAAQABAD5AAAAjAMAAAAA&#10;" strokeweight="2pt"/>
              <v:line id="Line 13" o:spid="_x0000_s1273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mlhFcMAAADdAAAADwAAAGRycy9kb3ducmV2LnhtbERPzWoCMRC+F3yHMEJvNWspra5GEdtC&#10;xYN09QHGzbhZ3UyWJNWtT2+EQm/z8f3OdN7ZRpzJh9qxguEgA0FcOl1zpWC3/XwagQgRWWPjmBT8&#10;UoD5rPcwxVy7C3/TuYiVSCEcclRgYmxzKUNpyGIYuJY4cQfnLcYEfSW1x0sKt418zrJXabHm1GCw&#10;paWh8lT8WAUrv1+fhtfKyD2v/EezeR8He1Tqsd8tJiAidfFf/Of+0mn+y+gN7t+kE+Ts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JpYRXDAAAA3QAAAA8AAAAAAAAAAAAA&#10;AAAAoQIAAGRycy9kb3ducmV2LnhtbFBLBQYAAAAABAAEAPkAAACRAwAAAAA=&#10;" strokeweight="1pt"/>
              <v:rect id="Rectangle 14" o:spid="_x0000_s1274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9w+8MA&#10;AADdAAAADwAAAGRycy9kb3ducmV2LnhtbESPQWvCQBCF7wX/wzKCt7ppEYmpqwRB8GragschOyZp&#10;s7Nxd6vx3zsHobcZ3pv3vllvR9erK4XYeTbwNs9AEdfedtwY+Prcv+agYkK22HsmA3eKsN1MXtZY&#10;WH/jI12r1CgJ4ViggTalodA61i05jHM/EIt29sFhkjU02ga8Sbjr9XuWLbXDjqWhxYF2LdW/1Z8z&#10;UJY/4/elWuE+6jwLS7uwTXkyZjYdyw9Qicb0b35eH6zgL3LBlW9kBL1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n9w+8MAAADdAAAADwAAAAAAAAAAAAAAAACYAgAAZHJzL2Rv&#10;d25yZXYueG1sUEsFBgAAAAAEAAQA9QAAAIgDAAAAAA==&#10;" filled="f" stroked="f" strokeweight=".25pt">
                <v:textbox inset="1pt,1pt,1pt,1pt">
                  <w:txbxContent>
                    <w:p w:rsidR="0099686D" w:rsidRDefault="0099686D" w:rsidP="00BE6916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Изм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15" o:spid="_x0000_s1275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PVYMAA&#10;AADdAAAADwAAAGRycy9kb3ducmV2LnhtbERPTYvCMBC9C/sfwgh701QRabtGKYKw160KHodmtq02&#10;k26S1frvjSB4m8f7nNVmMJ24kvOtZQWzaQKCuLK65VrBYb+bpCB8QNbYWSYFd/KwWX+MVphre+Mf&#10;upahFjGEfY4KmhD6XEpfNWTQT21PHLlf6wyGCF0ttcNbDDednCfJUhpsOTY02NO2oepS/hsFRXEe&#10;jn9lhjsv08Qt9ULXxUmpz/FQfIEINIS3+OX+1nH+Is3g+U08Qa4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TPVYMAAAADdAAAADwAAAAAAAAAAAAAAAACYAgAAZHJzL2Rvd25y&#10;ZXYueG1sUEsFBgAAAAAEAAQA9QAAAIUDAAAAAA==&#10;" filled="f" stroked="f" strokeweight=".25pt">
                <v:textbox inset="1pt,1pt,1pt,1pt">
                  <w:txbxContent>
                    <w:p w:rsidR="0099686D" w:rsidRDefault="0099686D" w:rsidP="00BE6916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Лист</w:t>
                      </w:r>
                    </w:p>
                  </w:txbxContent>
                </v:textbox>
              </v:rect>
              <v:rect id="Rectangle 16" o:spid="_x0000_s1276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DqIMMA&#10;AADdAAAADwAAAGRycy9kb3ducmV2LnhtbESPQWvCQBCF74L/YRmhN90oIpq6ShCEXhsVehyy0yQ1&#10;Oxt3V03/fedQ8DbDe/PeN9v94Dr1oBBbzwbmswwUceVty7WB8+k4XYOKCdli55kM/FKE/W482mJu&#10;/ZM/6VGmWkkIxxwNNCn1udaxashhnPmeWLRvHxwmWUOtbcCnhLtOL7JspR22LA0N9nRoqLqWd2eg&#10;KH6Gy63c4DHqdRZWdmnr4suYt8lQvINKNKSX+f/6wwr+ciP88o2MoH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dDqIMMAAADdAAAADwAAAAAAAAAAAAAAAACYAgAAZHJzL2Rv&#10;d25yZXYueG1sUEsFBgAAAAAEAAQA9QAAAIgDAAAAAA==&#10;" filled="f" stroked="f" strokeweight=".25pt">
                <v:textbox inset="1pt,1pt,1pt,1pt">
                  <w:txbxContent>
                    <w:p w:rsidR="0099686D" w:rsidRDefault="0099686D" w:rsidP="00BE6916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№ </w:t>
                      </w:r>
                      <w:proofErr w:type="spellStart"/>
                      <w:r>
                        <w:rPr>
                          <w:sz w:val="18"/>
                        </w:rPr>
                        <w:t>докум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17" o:spid="_x0000_s1277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xPu8EA&#10;AADdAAAADwAAAGRycy9kb3ducmV2LnhtbERPTWvCQBC9C/6HZQq96UYJoqmrBCHQa1OFHofsNEmb&#10;nY272yT+e7cgeJvH+5z9cTKdGMj51rKC1TIBQVxZ3XKt4PxZLLYgfEDW2FkmBTfycDzMZ3vMtB35&#10;g4Yy1CKGsM9QQRNCn0npq4YM+qXtiSP3bZ3BEKGrpXY4xnDTyXWSbKTBlmNDgz2dGqp+yz+jIM9/&#10;psu13GHh5TZxG53qOv9S6vVlyt9ABJrCU/xwv+s4P92t4P+beII83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qcT7vBAAAA3QAAAA8AAAAAAAAAAAAAAAAAmAIAAGRycy9kb3du&#10;cmV2LnhtbFBLBQYAAAAABAAEAPUAAACGAwAAAAA=&#10;" filled="f" stroked="f" strokeweight=".25pt">
                <v:textbox inset="1pt,1pt,1pt,1pt">
                  <w:txbxContent>
                    <w:p w:rsidR="0099686D" w:rsidRDefault="0099686D" w:rsidP="00BE6916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Подпись</w:t>
                      </w:r>
                      <w:proofErr w:type="spellEnd"/>
                    </w:p>
                  </w:txbxContent>
                </v:textbox>
              </v:rect>
              <v:rect id="Rectangle 18" o:spid="_x0000_s1278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7RzMAA&#10;AADdAAAADwAAAGRycy9kb3ducmV2LnhtbERPTYvCMBC9L/gfwgje1tQiotVYiiB4tbsLexya2bba&#10;TGoStf57syB4m8f7nE0+mE7cyPnWsoLZNAFBXFndcq3g+2v/uQThA7LGzjIpeJCHfDv62GCm7Z2P&#10;dCtDLWII+wwVNCH0mZS+asign9qeOHJ/1hkMEbpaaof3GG46mSbJQhpsOTY02NOuoepcXo2CojgN&#10;P5dyhXsvl4lb6Lmui1+lJuOhWIMINIS3+OU+6Dh/vkrh/5t4gtw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k7RzMAAAADdAAAADwAAAAAAAAAAAAAAAACYAgAAZHJzL2Rvd25y&#10;ZXYueG1sUEsFBgAAAAAEAAQA9QAAAIUDAAAAAA==&#10;" filled="f" stroked="f" strokeweight=".25pt">
                <v:textbox inset="1pt,1pt,1pt,1pt">
                  <w:txbxContent>
                    <w:p w:rsidR="0099686D" w:rsidRDefault="0099686D" w:rsidP="00BE6916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Дата</w:t>
                      </w:r>
                    </w:p>
                  </w:txbxContent>
                </v:textbox>
              </v:rect>
              <v:rect id="Rectangle 19" o:spid="_x0000_s1279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J0V8AA&#10;AADdAAAADwAAAGRycy9kb3ducmV2LnhtbERPS4vCMBC+C/6HMII3m/pAtGuUIgherSt4HJrZtrvN&#10;pCZR67/fLAh7m4/vOZtdb1rxIOcbywqmSQqCuLS64UrB5/kwWYHwAVlja5kUvMjDbjscbDDT9skn&#10;ehShEjGEfYYK6hC6TEpf1mTQJ7YjjtyXdQZDhK6S2uEzhptWztJ0KQ02HBtq7GhfU/lT3I2CPP/u&#10;L7dijQcvV6lb6oWu8qtS41Gff4AI1Id/8dt91HH+Yj2Hv2/iCXL7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QJ0V8AAAADdAAAADwAAAAAAAAAAAAAAAACYAgAAZHJzL2Rvd25y&#10;ZXYueG1sUEsFBgAAAAAEAAQA9QAAAIUDAAAAAA==&#10;" filled="f" stroked="f" strokeweight=".25pt">
                <v:textbox inset="1pt,1pt,1pt,1pt">
                  <w:txbxContent>
                    <w:p w:rsidR="0099686D" w:rsidRDefault="0099686D" w:rsidP="00BE6916">
                      <w:pPr>
                        <w:pStyle w:val="af0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Лист</w:t>
                      </w:r>
                    </w:p>
                  </w:txbxContent>
                </v:textbox>
              </v:rect>
              <v:rect id="Rectangle 20" o:spid="_x0000_s1280" style="position:absolute;left:18949;top:19435;width:1028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vsI8AA&#10;AADdAAAADwAAAGRycy9kb3ducmV2LnhtbERPTYvCMBC9C/sfwizsTdOVIrZrlCIIXrcqeBya2bba&#10;TLpJ1PrvjSB4m8f7nMVqMJ24kvOtZQXfkwQEcWV1y7WC/W4znoPwAVljZ5kU3MnDavkxWmCu7Y1/&#10;6VqGWsQQ9jkqaELocyl91ZBBP7E9ceT+rDMYInS11A5vMdx0cpokM2mw5djQYE/rhqpzeTEKiuI0&#10;HP7LDDdezhM306mui6NSX59D8QMi0BDe4pd7q+P8NEvh+U08QS4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uvsI8AAAADdAAAADwAAAAAAAAAAAAAAAACYAgAAZHJzL2Rvd25y&#10;ZXYueG1sUEsFBgAAAAAEAAQA9QAAAIUDAAAAAA==&#10;" filled="f" stroked="f" strokeweight=".25pt">
                <v:textbox inset="1pt,1pt,1pt,1pt">
                  <w:txbxContent>
                    <w:p w:rsidR="0099686D" w:rsidRPr="00690B9B" w:rsidRDefault="0099686D" w:rsidP="00BE6916">
                      <w:pPr>
                        <w:pStyle w:val="af0"/>
                        <w:jc w:val="center"/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</w:pPr>
                      <w:r w:rsidRPr="00690B9B"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  <w:fldChar w:fldCharType="begin"/>
                      </w:r>
                      <w:r w:rsidRPr="00690B9B"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  <w:instrText xml:space="preserve"> page </w:instrText>
                      </w:r>
                      <w:r w:rsidRPr="00690B9B"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  <w:fldChar w:fldCharType="separate"/>
                      </w:r>
                      <w:r w:rsidR="00407624">
                        <w:rPr>
                          <w:rFonts w:ascii="Times New Roman" w:hAnsi="Times New Roman"/>
                          <w:i w:val="0"/>
                          <w:noProof/>
                          <w:sz w:val="24"/>
                          <w:lang w:val="en-US"/>
                        </w:rPr>
                        <w:t>50</w:t>
                      </w:r>
                      <w:r w:rsidRPr="00690B9B">
                        <w:rPr>
                          <w:rFonts w:ascii="Times New Roman" w:hAnsi="Times New Roman"/>
                          <w:i w:val="0"/>
                          <w:sz w:val="24"/>
                          <w:lang w:val="en-US"/>
                        </w:rPr>
                        <w:fldChar w:fldCharType="end"/>
                      </w:r>
                    </w:p>
                  </w:txbxContent>
                </v:textbox>
              </v:rect>
              <v:rect id="Rectangle 21" o:spid="_x0000_s1281" style="position:absolute;left:7745;top:19221;width:11075;height:6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dJuMAA&#10;AADdAAAADwAAAGRycy9kb3ducmV2LnhtbERPTYvCMBC9C/6HMAt7s+mKK1qNUgTBq10Fj0MzttVm&#10;UpOo3X9vFha8zeN9znLdm1Y8yPnGsoKvJAVBXFrdcKXg8LMdzUD4gKyxtUwKfsnDejUcLDHT9sl7&#10;ehShEjGEfYYK6hC6TEpf1mTQJ7YjjtzZOoMhQldJ7fAZw00rx2k6lQYbjg01drSpqbwWd6Mgzy/9&#10;8VbMcevlLHVTPdFVflLq86PPFyAC9eEt/nfvdJw/mX/D3zfxBLl6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adJuMAAAADdAAAADwAAAAAAAAAAAAAAAACYAgAAZHJzL2Rvd25y&#10;ZXYueG1sUEsFBgAAAAAEAAQA9QAAAIUDAAAAAA==&#10;" filled="f" stroked="f" strokeweight=".25pt">
                <v:textbox inset="1pt,1pt,1pt,1pt">
                  <w:txbxContent>
                    <w:p w:rsidR="0099686D" w:rsidRPr="0028764F" w:rsidRDefault="0099686D" w:rsidP="004021C6">
                      <w:pPr>
                        <w:jc w:val="center"/>
                        <w:rPr>
                          <w:szCs w:val="18"/>
                        </w:rPr>
                      </w:pPr>
                      <w:r w:rsidRPr="00D1520D">
                        <w:rPr>
                          <w:rFonts w:ascii="Times New Roman" w:hAnsi="Times New Roman"/>
                          <w:color w:val="000000"/>
                          <w:sz w:val="14"/>
                          <w:szCs w:val="14"/>
                        </w:rPr>
                        <w:t xml:space="preserve">ПРОЕКТ АКТУАЛИЗИРОВАННОЙ СХЕМЫ ТЕПЛОСНАБЖЕНИЯ ПОСЕЛКА </w:t>
                      </w:r>
                      <w:proofErr w:type="gramStart"/>
                      <w:r w:rsidRPr="00D1520D">
                        <w:rPr>
                          <w:rFonts w:ascii="Times New Roman" w:hAnsi="Times New Roman"/>
                          <w:color w:val="000000"/>
                          <w:sz w:val="14"/>
                          <w:szCs w:val="14"/>
                        </w:rPr>
                        <w:t>НОВАЯ</w:t>
                      </w:r>
                      <w:proofErr w:type="gramEnd"/>
                      <w:r w:rsidRPr="00D1520D">
                        <w:rPr>
                          <w:rFonts w:ascii="Times New Roman" w:hAnsi="Times New Roman"/>
                          <w:color w:val="000000"/>
                          <w:sz w:val="14"/>
                          <w:szCs w:val="14"/>
                        </w:rPr>
                        <w:t xml:space="preserve"> КАЛАМИ СЕВЕРО-ЕНИСЕЙСКОГО РАЙОНА НА 2025 ГОД</w:t>
                      </w:r>
                    </w:p>
                  </w:txbxContent>
                </v:textbox>
              </v:rect>
              <w10:wrap anchorx="page" anchory="page"/>
              <w10:anchorlock/>
            </v:group>
          </w:pict>
        </mc:Fallback>
      </mc:AlternateContent>
    </w: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9686D" w:rsidRPr="00E372B4" w:rsidRDefault="00B227D3" w:rsidP="00E372B4">
    <w:pPr>
      <w:pStyle w:val="a5"/>
    </w:pPr>
    <w:r>
      <w:rPr>
        <w:noProof/>
      </w:rPr>
      <mc:AlternateContent>
        <mc:Choice Requires="wpg">
          <w:drawing>
            <wp:anchor distT="0" distB="0" distL="114300" distR="114300" simplePos="0" relativeHeight="251651584" behindDoc="0" locked="1" layoutInCell="1" allowOverlap="1" wp14:anchorId="39740FA9" wp14:editId="34899F09">
              <wp:simplePos x="0" y="0"/>
              <wp:positionH relativeFrom="page">
                <wp:posOffset>704850</wp:posOffset>
              </wp:positionH>
              <wp:positionV relativeFrom="page">
                <wp:posOffset>333375</wp:posOffset>
              </wp:positionV>
              <wp:extent cx="6610350" cy="10201275"/>
              <wp:effectExtent l="19050" t="19050" r="19050" b="19050"/>
              <wp:wrapNone/>
              <wp:docPr id="1" name="Group 2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610350" cy="10201275"/>
                        <a:chOff x="0" y="0"/>
                        <a:chExt cx="20000" cy="20000"/>
                      </a:xfrm>
                    </wpg:grpSpPr>
                    <wps:wsp>
                      <wps:cNvPr id="2" name="Rectangle 288"/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000" cy="2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" name="Line 289"/>
                      <wps:cNvCnPr/>
                      <wps:spPr bwMode="auto">
                        <a:xfrm>
                          <a:off x="1093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" name="Line 290"/>
                      <wps:cNvCnPr/>
                      <wps:spPr bwMode="auto">
                        <a:xfrm>
                          <a:off x="10" y="18941"/>
                          <a:ext cx="19967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" name="Line 291"/>
                      <wps:cNvCnPr/>
                      <wps:spPr bwMode="auto">
                        <a:xfrm>
                          <a:off x="2186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" name="Line 292"/>
                      <wps:cNvCnPr/>
                      <wps:spPr bwMode="auto">
                        <a:xfrm>
                          <a:off x="4919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" name="Line 293"/>
                      <wps:cNvCnPr/>
                      <wps:spPr bwMode="auto">
                        <a:xfrm>
                          <a:off x="6557" y="1895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" name="Line 294"/>
                      <wps:cNvCnPr/>
                      <wps:spPr bwMode="auto">
                        <a:xfrm>
                          <a:off x="7650" y="1894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" name="Line 295"/>
                      <wps:cNvCnPr/>
                      <wps:spPr bwMode="auto">
                        <a:xfrm>
                          <a:off x="18905" y="18949"/>
                          <a:ext cx="4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" name="Line 296"/>
                      <wps:cNvCnPr/>
                      <wps:spPr bwMode="auto">
                        <a:xfrm>
                          <a:off x="10" y="19293"/>
                          <a:ext cx="7621" cy="2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" name="Line 297"/>
                      <wps:cNvCnPr/>
                      <wps:spPr bwMode="auto">
                        <a:xfrm>
                          <a:off x="10" y="19646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" name="Line 298"/>
                      <wps:cNvCnPr/>
                      <wps:spPr bwMode="auto">
                        <a:xfrm>
                          <a:off x="18919" y="19296"/>
                          <a:ext cx="107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" name="Rectangle 299"/>
                      <wps:cNvSpPr>
                        <a:spLocks noChangeArrowheads="1"/>
                      </wps:cNvSpPr>
                      <wps:spPr bwMode="auto">
                        <a:xfrm>
                          <a:off x="5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Default="0099686D" w:rsidP="00955E64">
                            <w:pPr>
                              <w:jc w:val="center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Изм.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4" name="Rectangle 300"/>
                      <wps:cNvSpPr>
                        <a:spLocks noChangeArrowheads="1"/>
                      </wps:cNvSpPr>
                      <wps:spPr bwMode="auto">
                        <a:xfrm>
                          <a:off x="1139" y="19660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Default="0099686D" w:rsidP="00955E64">
                            <w:pPr>
                              <w:jc w:val="center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5" name="Rectangle 301"/>
                      <wps:cNvSpPr>
                        <a:spLocks noChangeArrowheads="1"/>
                      </wps:cNvSpPr>
                      <wps:spPr bwMode="auto">
                        <a:xfrm>
                          <a:off x="2267" y="19660"/>
                          <a:ext cx="2573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Default="0099686D" w:rsidP="00955E64">
                            <w:pPr>
                              <w:jc w:val="center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№ докум.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6" name="Rectangle 302"/>
                      <wps:cNvSpPr>
                        <a:spLocks noChangeArrowheads="1"/>
                      </wps:cNvSpPr>
                      <wps:spPr bwMode="auto">
                        <a:xfrm>
                          <a:off x="4983" y="19660"/>
                          <a:ext cx="1534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Default="0099686D" w:rsidP="00955E64">
                            <w:pPr>
                              <w:jc w:val="center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Подпись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7" name="Rectangle 303"/>
                      <wps:cNvSpPr>
                        <a:spLocks noChangeArrowheads="1"/>
                      </wps:cNvSpPr>
                      <wps:spPr bwMode="auto">
                        <a:xfrm>
                          <a:off x="660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Default="0099686D" w:rsidP="00955E64">
                            <w:pPr>
                              <w:jc w:val="center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Дата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8" name="Rectangle 304"/>
                      <wps:cNvSpPr>
                        <a:spLocks noChangeArrowheads="1"/>
                      </wps:cNvSpPr>
                      <wps:spPr bwMode="auto">
                        <a:xfrm>
                          <a:off x="18949" y="18977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Default="0099686D" w:rsidP="00955E64">
                            <w:pPr>
                              <w:jc w:val="center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9" name="Rectangle 305"/>
                      <wps:cNvSpPr>
                        <a:spLocks noChangeArrowheads="1"/>
                      </wps:cNvSpPr>
                      <wps:spPr bwMode="auto">
                        <a:xfrm>
                          <a:off x="18949" y="19435"/>
                          <a:ext cx="1001" cy="4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Pr="00690B9B" w:rsidRDefault="0099686D" w:rsidP="00955E64">
                            <w:pPr>
                              <w:jc w:val="center"/>
                              <w:rPr>
                                <w:rFonts w:ascii="Times New Roman" w:hAnsi="Times New Roman"/>
                              </w:rPr>
                            </w:pPr>
                            <w:r w:rsidRPr="00690B9B">
                              <w:rPr>
                                <w:rFonts w:ascii="Times New Roman" w:hAnsi="Times New Roman"/>
                              </w:rPr>
                              <w:fldChar w:fldCharType="begin"/>
                            </w:r>
                            <w:r w:rsidRPr="00690B9B">
                              <w:rPr>
                                <w:rFonts w:ascii="Times New Roman" w:hAnsi="Times New Roman"/>
                              </w:rPr>
                              <w:instrText xml:space="preserve"> </w:instrText>
                            </w:r>
                            <w:r w:rsidRPr="00690B9B">
                              <w:rPr>
                                <w:rFonts w:ascii="Times New Roman" w:hAnsi="Times New Roman"/>
                                <w:lang w:val="en-US"/>
                              </w:rPr>
                              <w:instrText>page</w:instrText>
                            </w:r>
                            <w:r w:rsidRPr="00690B9B">
                              <w:rPr>
                                <w:rFonts w:ascii="Times New Roman" w:hAnsi="Times New Roman"/>
                              </w:rPr>
                              <w:instrText xml:space="preserve"> </w:instrText>
                            </w:r>
                            <w:r w:rsidRPr="00690B9B">
                              <w:rPr>
                                <w:rFonts w:ascii="Times New Roman" w:hAnsi="Times New Roman"/>
                              </w:rPr>
                              <w:fldChar w:fldCharType="separate"/>
                            </w:r>
                            <w:r w:rsidR="00407624">
                              <w:rPr>
                                <w:rFonts w:ascii="Times New Roman" w:hAnsi="Times New Roman"/>
                                <w:noProof/>
                                <w:lang w:val="en-US"/>
                              </w:rPr>
                              <w:t>53</w:t>
                            </w:r>
                            <w:r w:rsidRPr="00690B9B">
                              <w:rPr>
                                <w:rFonts w:ascii="Times New Roman" w:hAnsi="Times New Roman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20" name="Rectangle 306"/>
                      <wps:cNvSpPr>
                        <a:spLocks noChangeArrowheads="1"/>
                      </wps:cNvSpPr>
                      <wps:spPr bwMode="auto">
                        <a:xfrm>
                          <a:off x="7745" y="19221"/>
                          <a:ext cx="11075" cy="47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686D" w:rsidRDefault="0099686D" w:rsidP="00955E64">
                            <w:pPr>
                              <w:jc w:val="center"/>
                              <w:rPr>
                                <w:i/>
                                <w:sz w:val="36"/>
                                <w:szCs w:val="36"/>
                              </w:rPr>
                            </w:pPr>
                            <w:r w:rsidRPr="00D1520D">
                              <w:rPr>
                                <w:rFonts w:ascii="Times New Roman" w:hAnsi="Times New Roman"/>
                                <w:color w:val="000000"/>
                                <w:sz w:val="14"/>
                                <w:szCs w:val="14"/>
                              </w:rPr>
                              <w:t xml:space="preserve">ПРОЕКТ АКТУАЛИЗИРОВАННОЙ СХЕМЫ ТЕПЛОСНАБЖЕНИЯ ПОСЕЛКА </w:t>
                            </w:r>
                            <w:proofErr w:type="gramStart"/>
                            <w:r w:rsidRPr="00D1520D">
                              <w:rPr>
                                <w:rFonts w:ascii="Times New Roman" w:hAnsi="Times New Roman"/>
                                <w:color w:val="000000"/>
                                <w:sz w:val="14"/>
                                <w:szCs w:val="14"/>
                              </w:rPr>
                              <w:t>НОВАЯ</w:t>
                            </w:r>
                            <w:proofErr w:type="gramEnd"/>
                            <w:r w:rsidRPr="00D1520D">
                              <w:rPr>
                                <w:rFonts w:ascii="Times New Roman" w:hAnsi="Times New Roman"/>
                                <w:color w:val="000000"/>
                                <w:sz w:val="14"/>
                                <w:szCs w:val="14"/>
                              </w:rPr>
                              <w:t xml:space="preserve"> КАЛАМИ СЕВЕРО-ЕНИСЕЙСКОГО РАЙОНА НА 2025 ГОД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87" o:spid="_x0000_s1282" style="position:absolute;margin-left:55.5pt;margin-top:26.25pt;width:520.5pt;height:803.25pt;z-index:251651584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">
              <v:rect id="Rectangle 288" o:spid="_x0000_s1283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xiFI8MA&#10;AADaAAAADwAAAGRycy9kb3ducmV2LnhtbESPzWrDMBCE74G+g9hAb7GcHErjRDZOwZBTaV0/wGJt&#10;bRNr5VryT/r0VaHQ4zAz3zDnbDW9mGl0nWUF+ygGQVxb3XGjoPoods8gnEfW2FsmBXdykKUPmzMm&#10;2i78TnPpGxEg7BJU0Ho/JFK6uiWDLrIDcfA+7WjQBzk2Uo+4BLjp5SGOn6TBjsNCiwO9tFTfysko&#10;uPl1fs2b8rs4Vpdj/XbJl+krV+pxu+YnEJ5W/x/+a1+1ggP8Xgk3QKY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xiFI8MAAADaAAAADwAAAAAAAAAAAAAAAACYAgAAZHJzL2Rv&#10;d25yZXYueG1sUEsFBgAAAAAEAAQA9QAAAIgDAAAAAA==&#10;" filled="f" strokeweight="2pt"/>
              <v:line id="Line 289" o:spid="_x0000_s1284" style="position:absolute;visibility:visible;mso-wrap-style:squar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plaTL4AAADaAAAADwAAAGRycy9kb3ducmV2LnhtbESPwQrCMBBE74L/EFbwpqmKItUoIlS8&#10;idWLt7VZ22KzKU3U+vdGEDwOM/OGWa5bU4knNa60rGA0jEAQZ1aXnCs4n5LBHITzyBory6TgTQ7W&#10;q25nibG2Lz7SM/W5CBB2MSoovK9jKV1WkEE3tDVx8G62MeiDbHKpG3wFuKnkOIpm0mDJYaHAmrYF&#10;Zff0YRTcL+dpsjts9alKN/qaJ/5yvWml+r12swDhqfX/8K+91wom8L0SboBcfQ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imVpMvgAAANoAAAAPAAAAAAAAAAAAAAAAAKEC&#10;AABkcnMvZG93bnJldi54bWxQSwUGAAAAAAQABAD5AAAAjAMAAAAA&#10;" strokeweight="2pt"/>
              <v:line id="Line 290" o:spid="_x0000_s1285" style="position:absolute;visibility:visible;mso-wrap-style:squar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XDCOL4AAADaAAAADwAAAGRycy9kb3ducmV2LnhtbESPwQrCMBBE74L/EFbwpqmiItUoIlS8&#10;idWLt7VZ22KzKU3U+vdGEDwOM/OGWa5bU4knNa60rGA0jEAQZ1aXnCs4n5LBHITzyBory6TgTQ7W&#10;q25nibG2Lz7SM/W5CBB2MSoovK9jKV1WkEE3tDVx8G62MeiDbHKpG3wFuKnkOIpm0mDJYaHAmrYF&#10;Zff0YRTcL+dpsjts9alKN/qaJ/5yvWml+r12swDhqfX/8K+91wom8L0SboBcfQ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tcMI4vgAAANoAAAAPAAAAAAAAAAAAAAAAAKEC&#10;AABkcnMvZG93bnJldi54bWxQSwUGAAAAAAQABAD5AAAAjAMAAAAA&#10;" strokeweight="2pt"/>
              <v:line id="Line 291" o:spid="_x0000_s1286" style="position:absolute;visibility:visible;mso-wrap-style:squar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jxno74AAADaAAAADwAAAGRycy9kb3ducmV2LnhtbESPwQrCMBBE74L/EFbwpqmCItUoIlS8&#10;idVLb2uztsVmU5qo9e+NIHgcZuYNs9p0phZPal1lWcFkHIEgzq2uuFBwOSejBQjnkTXWlknBmxxs&#10;1v3eCmNtX3yiZ+oLESDsYlRQet/EUrq8JINubBvi4N1sa9AH2RZSt/gKcFPLaRTNpcGKw0KJDe1K&#10;yu/pwyi4Z5dZsj/u9LlOt/paJD673rRSw0G3XYLw1Pl/+Nc+aAUz+F4JN0CuP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CPGejvgAAANoAAAAPAAAAAAAAAAAAAAAAAKEC&#10;AABkcnMvZG93bnJldi54bWxQSwUGAAAAAAQABAD5AAAAjAMAAAAA&#10;" strokeweight="2pt"/>
              <v:line id="Line 292" o:spid="_x0000_s1287" style="position:absolute;visibility:visible;mso-wrap-style:squar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u751L4AAADaAAAADwAAAGRycy9kb3ducmV2LnhtbESPwQrCMBBE74L/EFbwpqmCItUoIlS8&#10;idVLb2uztsVmU5qo9e+NIHgcZuYNs9p0phZPal1lWcFkHIEgzq2uuFBwOSejBQjnkTXWlknBmxxs&#10;1v3eCmNtX3yiZ+oLESDsYlRQet/EUrq8JINubBvi4N1sa9AH2RZSt/gKcFPLaRTNpcGKw0KJDe1K&#10;yu/pwyi4Z5dZsj/u9LlOt/paJD673rRSw0G3XYLw1Pl/+Nc+aAVz+F4JN0CuP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y7vnUvgAAANoAAAAPAAAAAAAAAAAAAAAAAKEC&#10;AABkcnMvZG93bnJldi54bWxQSwUGAAAAAAQABAD5AAAAjAMAAAAA&#10;" strokeweight="2pt"/>
              <v:line id="Line 293" o:spid="_x0000_s1288" style="position:absolute;visibility:visible;mso-wrap-style:squar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aJcT74AAADaAAAADwAAAGRycy9kb3ducmV2LnhtbESPzQrCMBCE74LvEFbwpqmCP1SjiFDx&#10;JlYv3tZmbYvNpjRR69sbQfA4zMw3zHLdmko8qXGlZQWjYQSCOLO65FzB+ZQM5iCcR9ZYWSYFb3Kw&#10;XnU7S4y1ffGRnqnPRYCwi1FB4X0dS+myggy6oa2Jg3ezjUEfZJNL3eArwE0lx1E0lQZLDgsF1rQt&#10;KLunD6PgfjlPkt1hq09VutHXPPGX600r1e+1mwUIT63/h3/tvVYwg++VcAPk6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dolxPvgAAANoAAAAPAAAAAAAAAAAAAAAAAKEC&#10;AABkcnMvZG93bnJldi54bWxQSwUGAAAAAAQABAD5AAAAjAMAAAAA&#10;" strokeweight="2pt"/>
              <v:line id="Line 294" o:spid="_x0000_s1289" style="position:absolute;visibility:visible;mso-wrap-style:squar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D3IPbsAAADaAAAADwAAAGRycy9kb3ducmV2LnhtbERPuwrCMBTdBf8hXMFNUwVFqqmIUHET&#10;q4vbtbl9YHNTmqj1780gOB7Oe7PtTSNe1LnasoLZNAJBnFtdc6ngekknKxDOI2tsLJOCDznYJsPB&#10;BmNt33ymV+ZLEULYxaig8r6NpXR5RQbd1LbEgStsZ9AH2JVSd/gO4aaR8yhaSoM1h4YKW9pXlD+y&#10;p1HwuF0X6eG015cm2+l7mfrbvdBKjUf9bg3CU+//4p/7qBWEreFKuAEy+QI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DsPcg9uwAAANoAAAAPAAAAAAAAAAAAAAAAAKECAABk&#10;cnMvZG93bnJldi54bWxQSwUGAAAAAAQABAD5AAAAiQMAAAAA&#10;" strokeweight="2pt"/>
              <v:line id="Line 295" o:spid="_x0000_s1290" style="position:absolute;visibility:visible;mso-wrap-style:squar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3Ftpr4AAADaAAAADwAAAGRycy9kb3ducmV2LnhtbESPwQrCMBBE74L/EFbwpqmCotUoIlS8&#10;idWLt7VZ22KzKU3U+vdGEDwOM/OGWa5bU4knNa60rGA0jEAQZ1aXnCs4n5LBDITzyBory6TgTQ7W&#10;q25nibG2Lz7SM/W5CBB2MSoovK9jKV1WkEE3tDVx8G62MeiDbHKpG3wFuKnkOIqm0mDJYaHAmrYF&#10;Zff0YRTcL+dJsjts9alKN/qaJ/5yvWml+r12swDhqfX/8K+91wrm8L0SboBcfQ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DcW2mvgAAANoAAAAPAAAAAAAAAAAAAAAAAKEC&#10;AABkcnMvZG93bnJldi54bWxQSwUGAAAAAAQABAD5AAAAjAMAAAAA&#10;" strokeweight="2pt"/>
              <v:line id="Line 296" o:spid="_x0000_s1291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7mSMQAAADbAAAADwAAAGRycy9kb3ducmV2LnhtbESPzW4CMQyE70i8Q2Sk3iBLD1VZCKjq&#10;j1TUQ8XPA5iNu9mycVZJCgtPXx+QuNma8cznxar3rTpRTE1gA9NJAYq4Crbh2sB+9zF+BpUyssU2&#10;MBm4UILVcjhYYGnDmTd02uZaSQinEg24nLtS61Q58pgmoSMW7SdEj1nWWGsb8SzhvtWPRfGkPTYs&#10;DQ47enVUHbd/3sA6Hr6O02vt9IHX8b39fpsl/2vMw6h/mYPK1Oe7+Xb9aQVf6OUXGUAv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XuZIxAAAANsAAAAPAAAAAAAAAAAA&#10;AAAAAKECAABkcnMvZG93bnJldi54bWxQSwUGAAAAAAQABAD5AAAAkgMAAAAA&#10;" strokeweight="1pt"/>
              <v:line id="Line 297" o:spid="_x0000_s1292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iKN70AAADbAAAADwAAAGRycy9kb3ducmV2LnhtbERPvQrCMBDeBd8hnOCmqYIi1SgiVNzE&#10;6tLtbM622FxKE7W+vREEt/v4fm+16UwtntS6yrKCyTgCQZxbXXGh4HJORgsQziNrrC2Tgjc52Kz7&#10;vRXG2r74RM/UFyKEsItRQel9E0vp8pIMurFtiAN3s61BH2BbSN3iK4SbWk6jaC4NVhwaSmxoV1J+&#10;Tx9GwT27zJL9cafPdbrV1yLx2fWmlRoOuu0ShKfO/8U/90GH+RP4/hIOkOsP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Fq4ije9AAAA2wAAAA8AAAAAAAAAAAAAAAAAoQIA&#10;AGRycy9kb3ducmV2LnhtbFBLBQYAAAAABAAEAPkAAACLAwAAAAA=&#10;" strokeweight="2pt"/>
              <v:line id="Line 298" o:spid="_x0000_s1293" style="position:absolute;visibility:visible;mso-wrap-style:squar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sDdpMIAAADbAAAADwAAAGRycy9kb3ducmV2LnhtbERPS27CMBDdI/UO1lRiRxxYIEhxItSP&#10;VMSigvYAQzyNA/E4sl0InL6uVIndPL3vrKrBduJMPrSOFUyzHARx7XTLjYKvz7fJAkSIyBo7x6Tg&#10;SgGq8mG0wkK7C+/ovI+NSCEcClRgYuwLKUNtyGLIXE+cuG/nLcYEfSO1x0sKt52c5flcWmw5NRjs&#10;6dlQfdr/WAUbf9ieprfGyANv/Gv38bIM9qjU+HFYP4GINMS7+N/9rtP8Gfz9kg6Q5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sDdpMIAAADbAAAADwAAAAAAAAAAAAAA&#10;AAChAgAAZHJzL2Rvd25yZXYueG1sUEsFBgAAAAAEAAQA+QAAAJADAAAAAA==&#10;" strokeweight="1pt"/>
              <v:rect id="Rectangle 299" o:spid="_x0000_s1294" style="position:absolute;left:5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uAY8AA&#10;AADbAAAADwAAAGRycy9kb3ducmV2LnhtbERPTWvCQBC9F/wPywi9NZtaCTZmlSAIvTZW8Dhkp0ls&#10;djburib9911B6G0e73OK7WR6cSPnO8sKXpMUBHFtdceNgq/D/mUFwgdkjb1lUvBLHrab2VOBubYj&#10;f9KtCo2IIexzVNCGMORS+rolgz6xA3Hkvq0zGCJ0jdQOxxhuerlI00wa7Dg2tDjQrqX6p7oaBWV5&#10;no6X6h33Xq5Sl+mlbsqTUs/zqVyDCDSFf/HD/aHj/De4/xIPkJs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7uAY8AAAADbAAAADwAAAAAAAAAAAAAAAACYAgAAZHJzL2Rvd25y&#10;ZXYueG1sUEsFBgAAAAAEAAQA9QAAAIUDAAAAAA==&#10;" filled="f" stroked="f" strokeweight=".25pt">
                <v:textbox inset="1pt,1pt,1pt,1pt">
                  <w:txbxContent>
                    <w:p w:rsidR="0099686D" w:rsidRDefault="0099686D" w:rsidP="00955E64">
                      <w:pPr>
                        <w:jc w:val="center"/>
                        <w:rPr>
                          <w:i/>
                        </w:rPr>
                      </w:pPr>
                      <w:r>
                        <w:rPr>
                          <w:i/>
                          <w:sz w:val="18"/>
                        </w:rPr>
                        <w:t>Изм.</w:t>
                      </w:r>
                    </w:p>
                  </w:txbxContent>
                </v:textbox>
              </v:rect>
              <v:rect id="Rectangle 300" o:spid="_x0000_s1295" style="position:absolute;left:1139;top:19660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IYF74A&#10;AADbAAAADwAAAGRycy9kb3ducmV2LnhtbERPTYvCMBC9C/sfwgh701QR0a5pKYKw160KHodmtq02&#10;k26S1frvjSB4m8f7nE0+mE5cyfnWsoLZNAFBXFndcq3gsN9NViB8QNbYWSYFd/KQZx+jDaba3viH&#10;rmWoRQxhn6KCJoQ+ldJXDRn0U9sTR+7XOoMhQldL7fAWw00n50mylAZbjg0N9rRtqLqU/0ZBUZyH&#10;41+5xp2Xq8Qt9ULXxUmpz/FQfIEINIS3+OX+1nH+Ap6/xANk9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OxSGBe+AAAA2wAAAA8AAAAAAAAAAAAAAAAAmAIAAGRycy9kb3ducmV2&#10;LnhtbFBLBQYAAAAABAAEAPUAAACDAwAAAAA=&#10;" filled="f" stroked="f" strokeweight=".25pt">
                <v:textbox inset="1pt,1pt,1pt,1pt">
                  <w:txbxContent>
                    <w:p w:rsidR="0099686D" w:rsidRDefault="0099686D" w:rsidP="00955E64">
                      <w:pPr>
                        <w:jc w:val="center"/>
                        <w:rPr>
                          <w:i/>
                        </w:rPr>
                      </w:pPr>
                      <w:r>
                        <w:rPr>
                          <w:i/>
                          <w:sz w:val="18"/>
                        </w:rPr>
                        <w:t>Лист</w:t>
                      </w:r>
                    </w:p>
                  </w:txbxContent>
                </v:textbox>
              </v:rect>
              <v:rect id="Rectangle 301" o:spid="_x0000_s1296" style="position:absolute;left:2267;top:19660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69jMAA&#10;AADbAAAADwAAAGRycy9kb3ducmV2LnhtbERPTWvCQBC9F/wPywi9NZtKDTZmlSAIvTZW8Dhkp0ls&#10;djburib9911B6G0e73OK7WR6cSPnO8sKXpMUBHFtdceNgq/D/mUFwgdkjb1lUvBLHrab2VOBubYj&#10;f9KtCo2IIexzVNCGMORS+rolgz6xA3Hkvq0zGCJ0jdQOxxhuerlI00wa7Dg2tDjQrqX6p7oaBWV5&#10;no6X6h33Xq5Sl+k33ZQnpZ7nU7kGEWgK/+KH+0PH+Uu4/xIPkJs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x69jMAAAADbAAAADwAAAAAAAAAAAAAAAACYAgAAZHJzL2Rvd25y&#10;ZXYueG1sUEsFBgAAAAAEAAQA9QAAAIUDAAAAAA==&#10;" filled="f" stroked="f" strokeweight=".25pt">
                <v:textbox inset="1pt,1pt,1pt,1pt">
                  <w:txbxContent>
                    <w:p w:rsidR="0099686D" w:rsidRDefault="0099686D" w:rsidP="00955E64">
                      <w:pPr>
                        <w:jc w:val="center"/>
                        <w:rPr>
                          <w:i/>
                        </w:rPr>
                      </w:pPr>
                      <w:r>
                        <w:rPr>
                          <w:i/>
                          <w:sz w:val="18"/>
                        </w:rPr>
                        <w:t>№ докум.</w:t>
                      </w:r>
                    </w:p>
                  </w:txbxContent>
                </v:textbox>
              </v:rect>
              <v:rect id="Rectangle 302" o:spid="_x0000_s1297" style="position:absolute;left:4983;top:19660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wj+74A&#10;AADbAAAADwAAAGRycy9kb3ducmV2LnhtbERPTYvCMBC9C/6HMMLebLqyFO0apQiCV6uCx6EZ2+42&#10;k5pErf/eCAt7m8f7nOV6MJ24k/OtZQWfSQqCuLK65VrB8bCdzkH4gKyxs0wKnuRhvRqPlphr++A9&#10;3ctQixjCPkcFTQh9LqWvGjLoE9sTR+5incEQoauldviI4aaTszTNpMGWY0ODPW0aqn7Lm1FQFD/D&#10;6VoucOvlPHWZ/tJ1cVbqYzIU3yACDeFf/Ofe6Tg/g/cv8QC5eg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HPMI/u+AAAA2wAAAA8AAAAAAAAAAAAAAAAAmAIAAGRycy9kb3ducmV2&#10;LnhtbFBLBQYAAAAABAAEAPUAAACDAwAAAAA=&#10;" filled="f" stroked="f" strokeweight=".25pt">
                <v:textbox inset="1pt,1pt,1pt,1pt">
                  <w:txbxContent>
                    <w:p w:rsidR="0099686D" w:rsidRDefault="0099686D" w:rsidP="00955E64">
                      <w:pPr>
                        <w:jc w:val="center"/>
                        <w:rPr>
                          <w:i/>
                        </w:rPr>
                      </w:pPr>
                      <w:r>
                        <w:rPr>
                          <w:i/>
                          <w:sz w:val="18"/>
                        </w:rPr>
                        <w:t>Подпись</w:t>
                      </w:r>
                    </w:p>
                  </w:txbxContent>
                </v:textbox>
              </v:rect>
              <v:rect id="Rectangle 303" o:spid="_x0000_s1298" style="position:absolute;left:6604;top:19660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CGYMAA&#10;AADbAAAADwAAAGRycy9kb3ducmV2LnhtbERPTWvCQBC9F/wPywi9NZtKSW3MKkEQem2s4HHITpPY&#10;7GzcXU3677uC4G0e73OKzWR6cSXnO8sKXpMUBHFtdceNgu/97mUJwgdkjb1lUvBHHjbr2VOBubYj&#10;f9G1Co2IIexzVNCGMORS+rolgz6xA3HkfqwzGCJ0jdQOxxhuerlI00wa7Dg2tDjQtqX6t7oYBWV5&#10;mg7n6gN3Xi5Tl+k33ZRHpZ7nU7kCEWgKD/Hd/anj/He4/RIPkO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ICGYMAAAADbAAAADwAAAAAAAAAAAAAAAACYAgAAZHJzL2Rvd25y&#10;ZXYueG1sUEsFBgAAAAAEAAQA9QAAAIUDAAAAAA==&#10;" filled="f" stroked="f" strokeweight=".25pt">
                <v:textbox inset="1pt,1pt,1pt,1pt">
                  <w:txbxContent>
                    <w:p w:rsidR="0099686D" w:rsidRDefault="0099686D" w:rsidP="00955E64">
                      <w:pPr>
                        <w:jc w:val="center"/>
                        <w:rPr>
                          <w:i/>
                          <w:sz w:val="18"/>
                        </w:rPr>
                      </w:pPr>
                      <w:r>
                        <w:rPr>
                          <w:i/>
                          <w:sz w:val="18"/>
                        </w:rPr>
                        <w:t>Дата</w:t>
                      </w:r>
                    </w:p>
                  </w:txbxContent>
                </v:textbox>
              </v:rect>
              <v:rect id="Rectangle 304" o:spid="_x0000_s1299" style="position:absolute;left:18949;top:18977;width:1001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8SEsIA&#10;AADbAAAADwAAAGRycy9kb3ducmV2LnhtbESPQWvCQBCF70L/wzKF3nRTKWKjawhCoNdGhR6H7JhE&#10;s7Pp7lbTf985FLzN8N689822mNygbhRi79nA6yIDRdx423Nr4Hio5mtQMSFbHDyTgV+KUOyeZlvM&#10;rb/zJ93q1CoJ4ZijgS6lMdc6Nh05jAs/Eot29sFhkjW02ga8S7gb9DLLVtphz9LQ4Uj7jppr/eMM&#10;lOVlOn3X71hFvc7Cyr7Ztvwy5uV5KjegEk3pYf6//rCCL7Dyiwygd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HxISwgAAANsAAAAPAAAAAAAAAAAAAAAAAJgCAABkcnMvZG93&#10;bnJldi54bWxQSwUGAAAAAAQABAD1AAAAhwMAAAAA&#10;" filled="f" stroked="f" strokeweight=".25pt">
                <v:textbox inset="1pt,1pt,1pt,1pt">
                  <w:txbxContent>
                    <w:p w:rsidR="0099686D" w:rsidRDefault="0099686D" w:rsidP="00955E64">
                      <w:pPr>
                        <w:jc w:val="center"/>
                        <w:rPr>
                          <w:i/>
                        </w:rPr>
                      </w:pPr>
                      <w:r>
                        <w:rPr>
                          <w:i/>
                          <w:sz w:val="18"/>
                        </w:rPr>
                        <w:t>Лист</w:t>
                      </w:r>
                    </w:p>
                  </w:txbxContent>
                </v:textbox>
              </v:rect>
              <v:rect id="Rectangle 305" o:spid="_x0000_s1300" style="position:absolute;left:18949;top:19435;width:1001;height: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O3ib0A&#10;AADbAAAADwAAAGRycy9kb3ducmV2LnhtbERPTYvCMBC9C/6HMII3TRURrUYpguDVrsIeh2a2rTaT&#10;mkSt/94sCN7m8T5nve1MIx7kfG1ZwWScgCAurK65VHD62Y8WIHxA1thYJgUv8rDd9HtrTLV98pEe&#10;eShFDGGfooIqhDaV0hcVGfRj2xJH7s86gyFCV0rt8BnDTSOnSTKXBmuODRW2tKuouOZ3oyDLLt35&#10;li9x7+UicXM902X2q9Rw0GUrEIG68BV/3Acd5y/h/5d4gNy8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AlO3ib0AAADbAAAADwAAAAAAAAAAAAAAAACYAgAAZHJzL2Rvd25yZXYu&#10;eG1sUEsFBgAAAAAEAAQA9QAAAIIDAAAAAA==&#10;" filled="f" stroked="f" strokeweight=".25pt">
                <v:textbox inset="1pt,1pt,1pt,1pt">
                  <w:txbxContent>
                    <w:p w:rsidR="0099686D" w:rsidRPr="00690B9B" w:rsidRDefault="0099686D" w:rsidP="00955E64">
                      <w:pPr>
                        <w:jc w:val="center"/>
                        <w:rPr>
                          <w:rFonts w:ascii="Times New Roman" w:hAnsi="Times New Roman"/>
                        </w:rPr>
                      </w:pPr>
                      <w:r w:rsidRPr="00690B9B">
                        <w:rPr>
                          <w:rFonts w:ascii="Times New Roman" w:hAnsi="Times New Roman"/>
                        </w:rPr>
                        <w:fldChar w:fldCharType="begin"/>
                      </w:r>
                      <w:r w:rsidRPr="00690B9B">
                        <w:rPr>
                          <w:rFonts w:ascii="Times New Roman" w:hAnsi="Times New Roman"/>
                        </w:rPr>
                        <w:instrText xml:space="preserve"> </w:instrText>
                      </w:r>
                      <w:r w:rsidRPr="00690B9B">
                        <w:rPr>
                          <w:rFonts w:ascii="Times New Roman" w:hAnsi="Times New Roman"/>
                          <w:lang w:val="en-US"/>
                        </w:rPr>
                        <w:instrText>page</w:instrText>
                      </w:r>
                      <w:r w:rsidRPr="00690B9B">
                        <w:rPr>
                          <w:rFonts w:ascii="Times New Roman" w:hAnsi="Times New Roman"/>
                        </w:rPr>
                        <w:instrText xml:space="preserve"> </w:instrText>
                      </w:r>
                      <w:r w:rsidRPr="00690B9B">
                        <w:rPr>
                          <w:rFonts w:ascii="Times New Roman" w:hAnsi="Times New Roman"/>
                        </w:rPr>
                        <w:fldChar w:fldCharType="separate"/>
                      </w:r>
                      <w:r w:rsidR="00407624">
                        <w:rPr>
                          <w:rFonts w:ascii="Times New Roman" w:hAnsi="Times New Roman"/>
                          <w:noProof/>
                          <w:lang w:val="en-US"/>
                        </w:rPr>
                        <w:t>53</w:t>
                      </w:r>
                      <w:r w:rsidRPr="00690B9B">
                        <w:rPr>
                          <w:rFonts w:ascii="Times New Roman" w:hAnsi="Times New Roman"/>
                        </w:rPr>
                        <w:fldChar w:fldCharType="end"/>
                      </w:r>
                    </w:p>
                  </w:txbxContent>
                </v:textbox>
              </v:rect>
              <v:rect id="Rectangle 306" o:spid="_x0000_s1301" style="position:absolute;left:7745;top:19221;width:11075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XUqb0A&#10;AADbAAAADwAAAGRycy9kb3ducmV2LnhtbERPTYvCMBC9C/6HMII3TS2LaDWWIghet7sLHodmbKvN&#10;pCZR6783B2GPj/e9zQfTiQc531pWsJgnIIgrq1uuFfz+HGYrED4ga+wsk4IXech349EWM22f/E2P&#10;MtQihrDPUEETQp9J6auGDPq57Ykjd7bOYIjQ1VI7fMZw08k0SZbSYMuxocGe9g1V1/JuFBTFZfi7&#10;lWs8eLlK3FJ/6bo4KTWdDMUGRKAh/Is/7qNWkMb18Uv8AXL3Bg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XQXUqb0AAADbAAAADwAAAAAAAAAAAAAAAACYAgAAZHJzL2Rvd25yZXYu&#10;eG1sUEsFBgAAAAAEAAQA9QAAAIIDAAAAAA==&#10;" filled="f" stroked="f" strokeweight=".25pt">
                <v:textbox inset="1pt,1pt,1pt,1pt">
                  <w:txbxContent>
                    <w:p w:rsidR="0099686D" w:rsidRDefault="0099686D" w:rsidP="00955E64">
                      <w:pPr>
                        <w:jc w:val="center"/>
                        <w:rPr>
                          <w:i/>
                          <w:sz w:val="36"/>
                          <w:szCs w:val="36"/>
                        </w:rPr>
                      </w:pPr>
                      <w:r w:rsidRPr="00D1520D">
                        <w:rPr>
                          <w:rFonts w:ascii="Times New Roman" w:hAnsi="Times New Roman"/>
                          <w:color w:val="000000"/>
                          <w:sz w:val="14"/>
                          <w:szCs w:val="14"/>
                        </w:rPr>
                        <w:t xml:space="preserve">ПРОЕКТ АКТУАЛИЗИРОВАННОЙ СХЕМЫ ТЕПЛОСНАБЖЕНИЯ ПОСЕЛКА </w:t>
                      </w:r>
                      <w:proofErr w:type="gramStart"/>
                      <w:r w:rsidRPr="00D1520D">
                        <w:rPr>
                          <w:rFonts w:ascii="Times New Roman" w:hAnsi="Times New Roman"/>
                          <w:color w:val="000000"/>
                          <w:sz w:val="14"/>
                          <w:szCs w:val="14"/>
                        </w:rPr>
                        <w:t>НОВАЯ</w:t>
                      </w:r>
                      <w:proofErr w:type="gramEnd"/>
                      <w:r w:rsidRPr="00D1520D">
                        <w:rPr>
                          <w:rFonts w:ascii="Times New Roman" w:hAnsi="Times New Roman"/>
                          <w:color w:val="000000"/>
                          <w:sz w:val="14"/>
                          <w:szCs w:val="14"/>
                        </w:rPr>
                        <w:t xml:space="preserve"> КАЛАМИ СЕВЕРО-ЕНИСЕЙСКОГО РАЙОНА НА 2025 ГОД</w:t>
                      </w:r>
                    </w:p>
                  </w:txbxContent>
                </v:textbox>
              </v:rect>
              <w10:wrap anchorx="page" anchory="page"/>
              <w10:anchorlock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402"/>
    <w:multiLevelType w:val="multilevel"/>
    <w:tmpl w:val="00000885"/>
    <w:lvl w:ilvl="0">
      <w:start w:val="1"/>
      <w:numFmt w:val="decimal"/>
      <w:lvlText w:val="%1."/>
      <w:lvlJc w:val="left"/>
      <w:pPr>
        <w:ind w:hanging="567"/>
      </w:pPr>
      <w:rPr>
        <w:rFonts w:ascii="Arial Narrow" w:hAnsi="Arial Narrow" w:cs="Arial Narrow"/>
        <w:b/>
        <w:bCs/>
        <w:spacing w:val="-1"/>
        <w:sz w:val="28"/>
        <w:szCs w:val="28"/>
      </w:rPr>
    </w:lvl>
    <w:lvl w:ilvl="1">
      <w:start w:val="1"/>
      <w:numFmt w:val="decimal"/>
      <w:lvlText w:val="%1.%2."/>
      <w:lvlJc w:val="left"/>
      <w:pPr>
        <w:ind w:hanging="850"/>
      </w:pPr>
      <w:rPr>
        <w:rFonts w:ascii="Arial Narrow" w:hAnsi="Arial Narrow" w:cs="Arial Narrow"/>
        <w:b w:val="0"/>
        <w:bCs w:val="0"/>
        <w:spacing w:val="-1"/>
        <w:sz w:val="28"/>
        <w:szCs w:val="28"/>
      </w:rPr>
    </w:lvl>
    <w:lvl w:ilvl="2">
      <w:numFmt w:val="bullet"/>
      <w:lvlText w:val="-"/>
      <w:lvlJc w:val="left"/>
      <w:pPr>
        <w:ind w:hanging="286"/>
      </w:pPr>
      <w:rPr>
        <w:rFonts w:ascii="Arial Narrow" w:hAnsi="Arial Narrow" w:cs="Arial Narrow"/>
        <w:b w:val="0"/>
        <w:bCs w:val="0"/>
        <w:sz w:val="28"/>
        <w:szCs w:val="28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">
    <w:nsid w:val="00000404"/>
    <w:multiLevelType w:val="multilevel"/>
    <w:tmpl w:val="00000887"/>
    <w:lvl w:ilvl="0">
      <w:numFmt w:val="bullet"/>
      <w:lvlText w:val="-"/>
      <w:lvlJc w:val="left"/>
      <w:pPr>
        <w:ind w:hanging="212"/>
      </w:pPr>
      <w:rPr>
        <w:rFonts w:ascii="Arial Narrow" w:hAnsi="Arial Narrow" w:cs="Arial Narrow"/>
        <w:b w:val="0"/>
        <w:bCs w:val="0"/>
        <w:sz w:val="28"/>
        <w:szCs w:val="28"/>
      </w:rPr>
    </w:lvl>
    <w:lvl w:ilvl="1">
      <w:numFmt w:val="bullet"/>
      <w:lvlText w:val="-"/>
      <w:lvlJc w:val="left"/>
      <w:pPr>
        <w:ind w:hanging="286"/>
      </w:pPr>
      <w:rPr>
        <w:rFonts w:ascii="Arial Narrow" w:hAnsi="Arial Narrow" w:cs="Arial Narrow"/>
        <w:b w:val="0"/>
        <w:bCs w:val="0"/>
        <w:sz w:val="28"/>
        <w:szCs w:val="28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2">
    <w:nsid w:val="0000040B"/>
    <w:multiLevelType w:val="multilevel"/>
    <w:tmpl w:val="7850F3D4"/>
    <w:lvl w:ilvl="0">
      <w:start w:val="1"/>
      <w:numFmt w:val="decimal"/>
      <w:lvlText w:val="%1)"/>
      <w:lvlJc w:val="left"/>
      <w:pPr>
        <w:ind w:hanging="598"/>
      </w:pPr>
      <w:rPr>
        <w:rFonts w:ascii="Times New Roman" w:hAnsi="Times New Roman" w:cs="Times New Roman" w:hint="default"/>
        <w:b w:val="0"/>
        <w:bCs w:val="0"/>
        <w:spacing w:val="-1"/>
        <w:sz w:val="28"/>
        <w:szCs w:val="28"/>
      </w:rPr>
    </w:lvl>
    <w:lvl w:ilvl="1">
      <w:numFmt w:val="bullet"/>
      <w:lvlText w:val="-"/>
      <w:lvlJc w:val="left"/>
      <w:pPr>
        <w:ind w:hanging="286"/>
      </w:pPr>
      <w:rPr>
        <w:rFonts w:ascii="Arial Narrow" w:hAnsi="Arial Narrow" w:cs="Arial Narrow"/>
        <w:b w:val="0"/>
        <w:bCs w:val="0"/>
        <w:sz w:val="28"/>
        <w:szCs w:val="28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3">
    <w:nsid w:val="0000040F"/>
    <w:multiLevelType w:val="multilevel"/>
    <w:tmpl w:val="00000892"/>
    <w:lvl w:ilvl="0">
      <w:numFmt w:val="bullet"/>
      <w:lvlText w:val="•"/>
      <w:lvlJc w:val="left"/>
      <w:pPr>
        <w:ind w:hanging="425"/>
      </w:pPr>
      <w:rPr>
        <w:rFonts w:ascii="Times New Roman" w:hAnsi="Times New Roman" w:cs="Times New Roman"/>
        <w:b w:val="0"/>
        <w:bCs w:val="0"/>
        <w:sz w:val="28"/>
        <w:szCs w:val="28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4">
    <w:nsid w:val="00000410"/>
    <w:multiLevelType w:val="multilevel"/>
    <w:tmpl w:val="00000893"/>
    <w:lvl w:ilvl="0">
      <w:numFmt w:val="bullet"/>
      <w:lvlText w:val="-"/>
      <w:lvlJc w:val="left"/>
      <w:pPr>
        <w:ind w:hanging="428"/>
      </w:pPr>
      <w:rPr>
        <w:rFonts w:ascii="Times New Roman" w:hAnsi="Times New Roman" w:cs="Times New Roman"/>
        <w:b w:val="0"/>
        <w:bCs w:val="0"/>
        <w:sz w:val="28"/>
        <w:szCs w:val="28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5">
    <w:nsid w:val="03F02AAA"/>
    <w:multiLevelType w:val="hybridMultilevel"/>
    <w:tmpl w:val="DD2EE4A8"/>
    <w:lvl w:ilvl="0" w:tplc="DB085F64">
      <w:start w:val="1"/>
      <w:numFmt w:val="bullet"/>
      <w:pStyle w:val="a"/>
      <w:lvlText w:val="–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059F4AA4"/>
    <w:multiLevelType w:val="multilevel"/>
    <w:tmpl w:val="785A8014"/>
    <w:lvl w:ilvl="0">
      <w:start w:val="10"/>
      <w:numFmt w:val="decimal"/>
      <w:lvlText w:val="%1.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7">
    <w:nsid w:val="0C926890"/>
    <w:multiLevelType w:val="multilevel"/>
    <w:tmpl w:val="65F25D8C"/>
    <w:lvl w:ilvl="0">
      <w:start w:val="15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65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96" w:hanging="2160"/>
      </w:pPr>
      <w:rPr>
        <w:rFonts w:hint="default"/>
      </w:rPr>
    </w:lvl>
  </w:abstractNum>
  <w:abstractNum w:abstractNumId="8">
    <w:nsid w:val="0D505C2B"/>
    <w:multiLevelType w:val="multilevel"/>
    <w:tmpl w:val="34D08AF6"/>
    <w:lvl w:ilvl="0">
      <w:start w:val="6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9">
    <w:nsid w:val="113F5092"/>
    <w:multiLevelType w:val="multilevel"/>
    <w:tmpl w:val="A8BCD79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0">
    <w:nsid w:val="14082B89"/>
    <w:multiLevelType w:val="multilevel"/>
    <w:tmpl w:val="D3F88C8E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 w:val="0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="Times New Roman"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 New Roman"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="Times New Roman"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 New Roman" w:hint="default"/>
        <w:b w:val="0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Times New Roman" w:hint="default"/>
        <w:b w:val="0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eastAsia="Times New Roman" w:hint="default"/>
        <w:b w:val="0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Times New Roman" w:hint="default"/>
        <w:b w:val="0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eastAsia="Times New Roman" w:hint="default"/>
        <w:b w:val="0"/>
      </w:rPr>
    </w:lvl>
  </w:abstractNum>
  <w:abstractNum w:abstractNumId="11">
    <w:nsid w:val="16236160"/>
    <w:multiLevelType w:val="multilevel"/>
    <w:tmpl w:val="F40CF8F6"/>
    <w:lvl w:ilvl="0">
      <w:start w:val="13"/>
      <w:numFmt w:val="decimal"/>
      <w:lvlText w:val="%1."/>
      <w:lvlJc w:val="left"/>
      <w:pPr>
        <w:ind w:left="600" w:hanging="600"/>
      </w:pPr>
      <w:rPr>
        <w:rFonts w:hint="default"/>
        <w:b/>
      </w:rPr>
    </w:lvl>
    <w:lvl w:ilvl="1">
      <w:start w:val="2"/>
      <w:numFmt w:val="decimal"/>
      <w:lvlText w:val="%1.%2."/>
      <w:lvlJc w:val="left"/>
      <w:pPr>
        <w:ind w:left="1146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2358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357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4356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4782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5568" w:hanging="2160"/>
      </w:pPr>
      <w:rPr>
        <w:rFonts w:hint="default"/>
        <w:b/>
      </w:rPr>
    </w:lvl>
  </w:abstractNum>
  <w:abstractNum w:abstractNumId="12">
    <w:nsid w:val="18082182"/>
    <w:multiLevelType w:val="multilevel"/>
    <w:tmpl w:val="4600E7C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3">
    <w:nsid w:val="1D243726"/>
    <w:multiLevelType w:val="multilevel"/>
    <w:tmpl w:val="25CC4DB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4">
    <w:nsid w:val="1DB13BF2"/>
    <w:multiLevelType w:val="multilevel"/>
    <w:tmpl w:val="E0E0A846"/>
    <w:lvl w:ilvl="0">
      <w:start w:val="13"/>
      <w:numFmt w:val="decimal"/>
      <w:lvlText w:val="%1.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5">
    <w:nsid w:val="1F6A6037"/>
    <w:multiLevelType w:val="multilevel"/>
    <w:tmpl w:val="B4B8683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6">
    <w:nsid w:val="24B8541C"/>
    <w:multiLevelType w:val="multilevel"/>
    <w:tmpl w:val="DD2EE4A8"/>
    <w:styleLink w:val="-"/>
    <w:lvl w:ilvl="0">
      <w:start w:val="1"/>
      <w:numFmt w:val="bullet"/>
      <w:lvlText w:val="–"/>
      <w:lvlJc w:val="left"/>
      <w:pPr>
        <w:ind w:left="1429" w:hanging="360"/>
      </w:pPr>
      <w:rPr>
        <w:rFonts w:ascii="Times New Roman" w:hAnsi="Times New Roman" w:cs="Times New Roman"/>
        <w:sz w:val="24"/>
      </w:rPr>
    </w:lvl>
    <w:lvl w:ilvl="1">
      <w:start w:val="1"/>
      <w:numFmt w:val="bullet"/>
      <w:lvlText w:val="–"/>
      <w:lvlJc w:val="left"/>
      <w:pPr>
        <w:ind w:left="2149" w:hanging="360"/>
      </w:pPr>
      <w:rPr>
        <w:rFonts w:ascii="Times New Roman" w:hAnsi="Times New Roman" w:cs="Times New Roman" w:hint="default"/>
      </w:rPr>
    </w:lvl>
    <w:lvl w:ilvl="2">
      <w:start w:val="1"/>
      <w:numFmt w:val="bullet"/>
      <w:lvlText w:val="–"/>
      <w:lvlJc w:val="left"/>
      <w:pPr>
        <w:ind w:left="2869" w:hanging="360"/>
      </w:pPr>
      <w:rPr>
        <w:rFonts w:ascii="Times New Roman" w:hAnsi="Times New Roman" w:cs="Times New Roman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2A6B0ABF"/>
    <w:multiLevelType w:val="multilevel"/>
    <w:tmpl w:val="065A0A00"/>
    <w:lvl w:ilvl="0">
      <w:start w:val="15"/>
      <w:numFmt w:val="decimal"/>
      <w:lvlText w:val="%1.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8">
    <w:nsid w:val="2DE90348"/>
    <w:multiLevelType w:val="multilevel"/>
    <w:tmpl w:val="FEFA72E2"/>
    <w:lvl w:ilvl="0">
      <w:start w:val="10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9">
    <w:nsid w:val="2F3C4AFD"/>
    <w:multiLevelType w:val="multilevel"/>
    <w:tmpl w:val="1B5850CE"/>
    <w:lvl w:ilvl="0">
      <w:start w:val="3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0">
    <w:nsid w:val="34BF4C95"/>
    <w:multiLevelType w:val="multilevel"/>
    <w:tmpl w:val="8C10E3E0"/>
    <w:lvl w:ilvl="0">
      <w:start w:val="2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21">
    <w:nsid w:val="36E4154D"/>
    <w:multiLevelType w:val="multilevel"/>
    <w:tmpl w:val="D09A28E6"/>
    <w:lvl w:ilvl="0">
      <w:start w:val="9"/>
      <w:numFmt w:val="decimal"/>
      <w:lvlText w:val="%1."/>
      <w:lvlJc w:val="left"/>
      <w:pPr>
        <w:ind w:left="450" w:hanging="45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22">
    <w:nsid w:val="37514DAA"/>
    <w:multiLevelType w:val="multilevel"/>
    <w:tmpl w:val="4600E7C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3">
    <w:nsid w:val="39DC7DA0"/>
    <w:multiLevelType w:val="singleLevel"/>
    <w:tmpl w:val="A396566E"/>
    <w:lvl w:ilvl="0">
      <w:start w:val="1"/>
      <w:numFmt w:val="bullet"/>
      <w:pStyle w:val="a0"/>
      <w:lvlText w:val=""/>
      <w:lvlJc w:val="left"/>
      <w:pPr>
        <w:tabs>
          <w:tab w:val="num" w:pos="1040"/>
        </w:tabs>
        <w:ind w:left="0" w:firstLine="680"/>
      </w:pPr>
      <w:rPr>
        <w:rFonts w:ascii="Symbol" w:hAnsi="Symbol" w:hint="default"/>
      </w:rPr>
    </w:lvl>
  </w:abstractNum>
  <w:abstractNum w:abstractNumId="24">
    <w:nsid w:val="3D47119A"/>
    <w:multiLevelType w:val="multilevel"/>
    <w:tmpl w:val="DFC6547E"/>
    <w:lvl w:ilvl="0">
      <w:start w:val="9"/>
      <w:numFmt w:val="decimal"/>
      <w:lvlText w:val="%1.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5">
    <w:nsid w:val="40A951A8"/>
    <w:multiLevelType w:val="multilevel"/>
    <w:tmpl w:val="BE36CE7C"/>
    <w:lvl w:ilvl="0">
      <w:start w:val="8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6">
    <w:nsid w:val="4187232D"/>
    <w:multiLevelType w:val="multilevel"/>
    <w:tmpl w:val="39224992"/>
    <w:lvl w:ilvl="0">
      <w:start w:val="7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7">
    <w:nsid w:val="41A80DA1"/>
    <w:multiLevelType w:val="multilevel"/>
    <w:tmpl w:val="4600E7C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8">
    <w:nsid w:val="42DF28E9"/>
    <w:multiLevelType w:val="multilevel"/>
    <w:tmpl w:val="7E308FE8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29">
    <w:nsid w:val="474028A3"/>
    <w:multiLevelType w:val="multilevel"/>
    <w:tmpl w:val="7E28499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0">
    <w:nsid w:val="497C5207"/>
    <w:multiLevelType w:val="multilevel"/>
    <w:tmpl w:val="3F10C7C4"/>
    <w:lvl w:ilvl="0">
      <w:start w:val="14"/>
      <w:numFmt w:val="decimal"/>
      <w:lvlText w:val="%1.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1">
    <w:nsid w:val="50854667"/>
    <w:multiLevelType w:val="multilevel"/>
    <w:tmpl w:val="3EC0A81E"/>
    <w:lvl w:ilvl="0">
      <w:start w:val="2"/>
      <w:numFmt w:val="decimal"/>
      <w:lvlText w:val="Статья %1."/>
      <w:lvlJc w:val="left"/>
      <w:pPr>
        <w:ind w:left="0" w:firstLine="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auto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>
      <w:start w:val="1"/>
      <w:numFmt w:val="decimal"/>
      <w:pStyle w:val="123"/>
      <w:lvlText w:val="%2."/>
      <w:lvlJc w:val="left"/>
      <w:pPr>
        <w:ind w:left="0" w:firstLine="0"/>
      </w:pPr>
      <w:rPr>
        <w:rFonts w:hint="default"/>
      </w:rPr>
    </w:lvl>
    <w:lvl w:ilvl="2">
      <w:start w:val="1"/>
      <w:numFmt w:val="lowerLetter"/>
      <w:lvlText w:val="(%3)"/>
      <w:lvlJc w:val="left"/>
      <w:pPr>
        <w:ind w:left="720" w:hanging="432"/>
      </w:pPr>
      <w:rPr>
        <w:rFonts w:hint="default"/>
      </w:rPr>
    </w:lvl>
    <w:lvl w:ilvl="3">
      <w:start w:val="1"/>
      <w:numFmt w:val="lowerRoman"/>
      <w:lvlText w:val="(%4)"/>
      <w:lvlJc w:val="right"/>
      <w:pPr>
        <w:ind w:left="864" w:hanging="144"/>
      </w:pPr>
      <w:rPr>
        <w:rFonts w:hint="default"/>
      </w:rPr>
    </w:lvl>
    <w:lvl w:ilvl="4">
      <w:start w:val="1"/>
      <w:numFmt w:val="decimal"/>
      <w:lvlText w:val="%5)"/>
      <w:lvlJc w:val="left"/>
      <w:pPr>
        <w:ind w:left="1008" w:hanging="432"/>
      </w:pPr>
      <w:rPr>
        <w:rFonts w:hint="default"/>
      </w:rPr>
    </w:lvl>
    <w:lvl w:ilvl="5">
      <w:start w:val="1"/>
      <w:numFmt w:val="lowerLetter"/>
      <w:lvlText w:val="%6)"/>
      <w:lvlJc w:val="left"/>
      <w:pPr>
        <w:ind w:left="1152" w:hanging="432"/>
      </w:pPr>
      <w:rPr>
        <w:rFonts w:hint="default"/>
      </w:rPr>
    </w:lvl>
    <w:lvl w:ilvl="6">
      <w:start w:val="1"/>
      <w:numFmt w:val="lowerRoman"/>
      <w:lvlText w:val="%7)"/>
      <w:lvlJc w:val="right"/>
      <w:pPr>
        <w:ind w:left="1296" w:hanging="288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1440" w:hanging="432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1584" w:hanging="144"/>
      </w:pPr>
      <w:rPr>
        <w:rFonts w:hint="default"/>
      </w:rPr>
    </w:lvl>
  </w:abstractNum>
  <w:abstractNum w:abstractNumId="32">
    <w:nsid w:val="5192079E"/>
    <w:multiLevelType w:val="multilevel"/>
    <w:tmpl w:val="4600E7C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3">
    <w:nsid w:val="51CD6270"/>
    <w:multiLevelType w:val="multilevel"/>
    <w:tmpl w:val="2EEA27D4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4">
    <w:nsid w:val="54B444BD"/>
    <w:multiLevelType w:val="multilevel"/>
    <w:tmpl w:val="F216B5D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5">
    <w:nsid w:val="5F062BC8"/>
    <w:multiLevelType w:val="multilevel"/>
    <w:tmpl w:val="B6A20AD2"/>
    <w:lvl w:ilvl="0">
      <w:start w:val="9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6">
    <w:nsid w:val="60765E3C"/>
    <w:multiLevelType w:val="multilevel"/>
    <w:tmpl w:val="04190023"/>
    <w:styleLink w:val="1"/>
    <w:lvl w:ilvl="0">
      <w:start w:val="1"/>
      <w:numFmt w:val="decimal"/>
      <w:lvlText w:val="Статья %1."/>
      <w:lvlJc w:val="left"/>
      <w:pPr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auto"/>
        <w:spacing w:val="0"/>
        <w:w w:val="0"/>
        <w:kern w:val="0"/>
        <w:position w:val="0"/>
        <w:sz w:val="0"/>
        <w:szCs w:val="0"/>
        <w:u w:val="none" w:color="000000"/>
        <w:effect w:val="none"/>
        <w:vertAlign w:val="baseline"/>
        <w:em w:val="none"/>
      </w:rPr>
    </w:lvl>
    <w:lvl w:ilvl="1">
      <w:start w:val="1"/>
      <w:numFmt w:val="decimalZero"/>
      <w:isLgl/>
      <w:lvlText w:val="Раздел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37">
    <w:nsid w:val="618D3A82"/>
    <w:multiLevelType w:val="multilevel"/>
    <w:tmpl w:val="BA0CE0A0"/>
    <w:lvl w:ilvl="0">
      <w:start w:val="13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65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96" w:hanging="2160"/>
      </w:pPr>
      <w:rPr>
        <w:rFonts w:hint="default"/>
      </w:rPr>
    </w:lvl>
  </w:abstractNum>
  <w:abstractNum w:abstractNumId="38">
    <w:nsid w:val="6827762C"/>
    <w:multiLevelType w:val="multilevel"/>
    <w:tmpl w:val="94E46C8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9">
    <w:nsid w:val="68C05556"/>
    <w:multiLevelType w:val="multilevel"/>
    <w:tmpl w:val="13449B4E"/>
    <w:lvl w:ilvl="0">
      <w:start w:val="5"/>
      <w:numFmt w:val="decimal"/>
      <w:lvlText w:val="%1.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65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96" w:hanging="2160"/>
      </w:pPr>
      <w:rPr>
        <w:rFonts w:hint="default"/>
      </w:rPr>
    </w:lvl>
  </w:abstractNum>
  <w:abstractNum w:abstractNumId="40">
    <w:nsid w:val="6DE526A3"/>
    <w:multiLevelType w:val="multilevel"/>
    <w:tmpl w:val="D98EAE18"/>
    <w:lvl w:ilvl="0">
      <w:start w:val="6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1">
    <w:nsid w:val="72B43BBD"/>
    <w:multiLevelType w:val="multilevel"/>
    <w:tmpl w:val="B304258A"/>
    <w:lvl w:ilvl="0">
      <w:start w:val="5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2">
    <w:nsid w:val="7706001F"/>
    <w:multiLevelType w:val="multilevel"/>
    <w:tmpl w:val="9F8E8CE6"/>
    <w:lvl w:ilvl="0">
      <w:start w:val="8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3">
    <w:nsid w:val="79934D4A"/>
    <w:multiLevelType w:val="multilevel"/>
    <w:tmpl w:val="C94E2C8E"/>
    <w:lvl w:ilvl="0">
      <w:start w:val="1"/>
      <w:numFmt w:val="decimal"/>
      <w:lvlText w:val="%1.0.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24" w:hanging="2160"/>
      </w:pPr>
      <w:rPr>
        <w:rFonts w:hint="default"/>
      </w:rPr>
    </w:lvl>
  </w:abstractNum>
  <w:abstractNum w:abstractNumId="44">
    <w:nsid w:val="79DC5173"/>
    <w:multiLevelType w:val="multilevel"/>
    <w:tmpl w:val="04D4AE70"/>
    <w:lvl w:ilvl="0">
      <w:start w:val="7"/>
      <w:numFmt w:val="decimal"/>
      <w:lvlText w:val="%1.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5">
    <w:nsid w:val="7EB7111F"/>
    <w:multiLevelType w:val="multilevel"/>
    <w:tmpl w:val="595CB936"/>
    <w:lvl w:ilvl="0">
      <w:start w:val="5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6">
    <w:nsid w:val="7FA1156B"/>
    <w:multiLevelType w:val="multilevel"/>
    <w:tmpl w:val="A5FC2B98"/>
    <w:lvl w:ilvl="0">
      <w:start w:val="8"/>
      <w:numFmt w:val="decimal"/>
      <w:lvlText w:val="%1."/>
      <w:lvlJc w:val="left"/>
      <w:pPr>
        <w:ind w:left="450" w:hanging="45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47">
    <w:nsid w:val="7FC32599"/>
    <w:multiLevelType w:val="multilevel"/>
    <w:tmpl w:val="305A4A26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num w:numId="1">
    <w:abstractNumId w:val="47"/>
  </w:num>
  <w:num w:numId="2">
    <w:abstractNumId w:val="28"/>
  </w:num>
  <w:num w:numId="3">
    <w:abstractNumId w:val="29"/>
  </w:num>
  <w:num w:numId="4">
    <w:abstractNumId w:val="12"/>
  </w:num>
  <w:num w:numId="5">
    <w:abstractNumId w:val="13"/>
  </w:num>
  <w:num w:numId="6">
    <w:abstractNumId w:val="34"/>
  </w:num>
  <w:num w:numId="7">
    <w:abstractNumId w:val="9"/>
  </w:num>
  <w:num w:numId="8">
    <w:abstractNumId w:val="27"/>
  </w:num>
  <w:num w:numId="9">
    <w:abstractNumId w:val="32"/>
  </w:num>
  <w:num w:numId="10">
    <w:abstractNumId w:val="22"/>
  </w:num>
  <w:num w:numId="11">
    <w:abstractNumId w:val="5"/>
  </w:num>
  <w:num w:numId="12">
    <w:abstractNumId w:val="16"/>
  </w:num>
  <w:num w:numId="13">
    <w:abstractNumId w:val="31"/>
  </w:num>
  <w:num w:numId="14">
    <w:abstractNumId w:val="36"/>
  </w:num>
  <w:num w:numId="15">
    <w:abstractNumId w:val="23"/>
  </w:num>
  <w:num w:numId="16">
    <w:abstractNumId w:val="0"/>
  </w:num>
  <w:num w:numId="17">
    <w:abstractNumId w:val="1"/>
  </w:num>
  <w:num w:numId="18">
    <w:abstractNumId w:val="2"/>
  </w:num>
  <w:num w:numId="19">
    <w:abstractNumId w:val="3"/>
  </w:num>
  <w:num w:numId="20">
    <w:abstractNumId w:val="38"/>
  </w:num>
  <w:num w:numId="21">
    <w:abstractNumId w:val="4"/>
  </w:num>
  <w:num w:numId="22">
    <w:abstractNumId w:val="15"/>
  </w:num>
  <w:num w:numId="23">
    <w:abstractNumId w:val="10"/>
  </w:num>
  <w:num w:numId="24">
    <w:abstractNumId w:val="41"/>
  </w:num>
  <w:num w:numId="25">
    <w:abstractNumId w:val="40"/>
  </w:num>
  <w:num w:numId="26">
    <w:abstractNumId w:val="26"/>
  </w:num>
  <w:num w:numId="27">
    <w:abstractNumId w:val="42"/>
  </w:num>
  <w:num w:numId="28">
    <w:abstractNumId w:val="35"/>
  </w:num>
  <w:num w:numId="29">
    <w:abstractNumId w:val="18"/>
  </w:num>
  <w:num w:numId="30">
    <w:abstractNumId w:val="37"/>
  </w:num>
  <w:num w:numId="31">
    <w:abstractNumId w:val="7"/>
  </w:num>
  <w:num w:numId="32">
    <w:abstractNumId w:val="33"/>
  </w:num>
  <w:num w:numId="33">
    <w:abstractNumId w:val="20"/>
  </w:num>
  <w:num w:numId="34">
    <w:abstractNumId w:val="19"/>
  </w:num>
  <w:num w:numId="35">
    <w:abstractNumId w:val="39"/>
  </w:num>
  <w:num w:numId="36">
    <w:abstractNumId w:val="45"/>
  </w:num>
  <w:num w:numId="37">
    <w:abstractNumId w:val="8"/>
  </w:num>
  <w:num w:numId="38">
    <w:abstractNumId w:val="44"/>
  </w:num>
  <w:num w:numId="39">
    <w:abstractNumId w:val="25"/>
  </w:num>
  <w:num w:numId="40">
    <w:abstractNumId w:val="46"/>
  </w:num>
  <w:num w:numId="41">
    <w:abstractNumId w:val="24"/>
  </w:num>
  <w:num w:numId="42">
    <w:abstractNumId w:val="21"/>
  </w:num>
  <w:num w:numId="43">
    <w:abstractNumId w:val="43"/>
  </w:num>
  <w:num w:numId="44">
    <w:abstractNumId w:val="6"/>
  </w:num>
  <w:num w:numId="45">
    <w:abstractNumId w:val="14"/>
  </w:num>
  <w:num w:numId="46">
    <w:abstractNumId w:val="30"/>
  </w:num>
  <w:num w:numId="47">
    <w:abstractNumId w:val="17"/>
  </w:num>
  <w:num w:numId="48">
    <w:abstractNumId w:val="11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hideGrammaticalErrors/>
  <w:proofState w:spelling="clean" w:grammar="clean"/>
  <w:defaultTabStop w:val="708"/>
  <w:autoHyphenation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85970"/>
    <w:rsid w:val="00001B5B"/>
    <w:rsid w:val="00021B6E"/>
    <w:rsid w:val="00026DBE"/>
    <w:rsid w:val="000372D1"/>
    <w:rsid w:val="000462DA"/>
    <w:rsid w:val="00053D18"/>
    <w:rsid w:val="00056F3B"/>
    <w:rsid w:val="00064FE2"/>
    <w:rsid w:val="00070BF1"/>
    <w:rsid w:val="00072D29"/>
    <w:rsid w:val="00081051"/>
    <w:rsid w:val="0009085D"/>
    <w:rsid w:val="000961C6"/>
    <w:rsid w:val="000A119B"/>
    <w:rsid w:val="000A7C0E"/>
    <w:rsid w:val="000C6ED3"/>
    <w:rsid w:val="000F34FB"/>
    <w:rsid w:val="000F41E0"/>
    <w:rsid w:val="001061CA"/>
    <w:rsid w:val="00130AA2"/>
    <w:rsid w:val="001404BC"/>
    <w:rsid w:val="0014270F"/>
    <w:rsid w:val="0014305D"/>
    <w:rsid w:val="001431D5"/>
    <w:rsid w:val="001534A0"/>
    <w:rsid w:val="00154A66"/>
    <w:rsid w:val="001715A6"/>
    <w:rsid w:val="00174995"/>
    <w:rsid w:val="0017621C"/>
    <w:rsid w:val="00180F11"/>
    <w:rsid w:val="001869CF"/>
    <w:rsid w:val="00191E83"/>
    <w:rsid w:val="00193D3B"/>
    <w:rsid w:val="001B39AE"/>
    <w:rsid w:val="001B5FF2"/>
    <w:rsid w:val="001C2714"/>
    <w:rsid w:val="001C4AC1"/>
    <w:rsid w:val="001C64EA"/>
    <w:rsid w:val="001C74BA"/>
    <w:rsid w:val="001D7B1A"/>
    <w:rsid w:val="001E0937"/>
    <w:rsid w:val="001F1B07"/>
    <w:rsid w:val="00203C08"/>
    <w:rsid w:val="002311BA"/>
    <w:rsid w:val="00243C07"/>
    <w:rsid w:val="00250141"/>
    <w:rsid w:val="0025272B"/>
    <w:rsid w:val="0026145A"/>
    <w:rsid w:val="00261AF2"/>
    <w:rsid w:val="002624D5"/>
    <w:rsid w:val="002842A5"/>
    <w:rsid w:val="0028493D"/>
    <w:rsid w:val="00284A98"/>
    <w:rsid w:val="0028764F"/>
    <w:rsid w:val="00293FA3"/>
    <w:rsid w:val="00295D71"/>
    <w:rsid w:val="0029683F"/>
    <w:rsid w:val="002A12F2"/>
    <w:rsid w:val="002B3119"/>
    <w:rsid w:val="002E607B"/>
    <w:rsid w:val="003075E8"/>
    <w:rsid w:val="00310046"/>
    <w:rsid w:val="003143AE"/>
    <w:rsid w:val="003177EB"/>
    <w:rsid w:val="00317CCA"/>
    <w:rsid w:val="0032216A"/>
    <w:rsid w:val="00332E5F"/>
    <w:rsid w:val="003647C6"/>
    <w:rsid w:val="0037591B"/>
    <w:rsid w:val="00381647"/>
    <w:rsid w:val="0038595F"/>
    <w:rsid w:val="00385970"/>
    <w:rsid w:val="003B1E05"/>
    <w:rsid w:val="003B32AC"/>
    <w:rsid w:val="003B3587"/>
    <w:rsid w:val="003C155F"/>
    <w:rsid w:val="003D3E9A"/>
    <w:rsid w:val="003D435E"/>
    <w:rsid w:val="003F7D42"/>
    <w:rsid w:val="004021C6"/>
    <w:rsid w:val="00407624"/>
    <w:rsid w:val="004114B6"/>
    <w:rsid w:val="004117F6"/>
    <w:rsid w:val="00413BD6"/>
    <w:rsid w:val="00413DC7"/>
    <w:rsid w:val="0042751C"/>
    <w:rsid w:val="004334CC"/>
    <w:rsid w:val="00435AC7"/>
    <w:rsid w:val="00437099"/>
    <w:rsid w:val="004403EB"/>
    <w:rsid w:val="00445CA9"/>
    <w:rsid w:val="0047021F"/>
    <w:rsid w:val="00473752"/>
    <w:rsid w:val="00474A45"/>
    <w:rsid w:val="00475BE7"/>
    <w:rsid w:val="00483D6E"/>
    <w:rsid w:val="004953ED"/>
    <w:rsid w:val="004A35E9"/>
    <w:rsid w:val="004A66A9"/>
    <w:rsid w:val="004D044E"/>
    <w:rsid w:val="004D1D26"/>
    <w:rsid w:val="004E04EE"/>
    <w:rsid w:val="004E168B"/>
    <w:rsid w:val="004E2E02"/>
    <w:rsid w:val="004E7366"/>
    <w:rsid w:val="004F1082"/>
    <w:rsid w:val="004F4807"/>
    <w:rsid w:val="004F6049"/>
    <w:rsid w:val="004F7A8A"/>
    <w:rsid w:val="00502353"/>
    <w:rsid w:val="005069DE"/>
    <w:rsid w:val="00511659"/>
    <w:rsid w:val="00512323"/>
    <w:rsid w:val="00527F97"/>
    <w:rsid w:val="00530507"/>
    <w:rsid w:val="00531DDD"/>
    <w:rsid w:val="00537277"/>
    <w:rsid w:val="005477AD"/>
    <w:rsid w:val="0055374B"/>
    <w:rsid w:val="005629F7"/>
    <w:rsid w:val="00563613"/>
    <w:rsid w:val="00575913"/>
    <w:rsid w:val="00576565"/>
    <w:rsid w:val="00586D1C"/>
    <w:rsid w:val="005912B6"/>
    <w:rsid w:val="00591A3F"/>
    <w:rsid w:val="00596DED"/>
    <w:rsid w:val="00597117"/>
    <w:rsid w:val="005A459B"/>
    <w:rsid w:val="005A5515"/>
    <w:rsid w:val="005A68AB"/>
    <w:rsid w:val="005B5D30"/>
    <w:rsid w:val="005D0783"/>
    <w:rsid w:val="005D315B"/>
    <w:rsid w:val="005D437D"/>
    <w:rsid w:val="005D607B"/>
    <w:rsid w:val="005E2BF0"/>
    <w:rsid w:val="005E5F07"/>
    <w:rsid w:val="005F3219"/>
    <w:rsid w:val="005F73CA"/>
    <w:rsid w:val="00624EB5"/>
    <w:rsid w:val="00632652"/>
    <w:rsid w:val="0063410F"/>
    <w:rsid w:val="00643DBB"/>
    <w:rsid w:val="0064526E"/>
    <w:rsid w:val="0065292A"/>
    <w:rsid w:val="00653C54"/>
    <w:rsid w:val="00655CAB"/>
    <w:rsid w:val="00663C4D"/>
    <w:rsid w:val="0066688E"/>
    <w:rsid w:val="006765F4"/>
    <w:rsid w:val="00687D61"/>
    <w:rsid w:val="00690B9B"/>
    <w:rsid w:val="00691686"/>
    <w:rsid w:val="00697D0E"/>
    <w:rsid w:val="006A3252"/>
    <w:rsid w:val="006B28B4"/>
    <w:rsid w:val="006B298B"/>
    <w:rsid w:val="006C1083"/>
    <w:rsid w:val="006C7915"/>
    <w:rsid w:val="006D33E1"/>
    <w:rsid w:val="006D6E0B"/>
    <w:rsid w:val="006E2C88"/>
    <w:rsid w:val="006F2055"/>
    <w:rsid w:val="00717829"/>
    <w:rsid w:val="00721F04"/>
    <w:rsid w:val="00723E90"/>
    <w:rsid w:val="00725C27"/>
    <w:rsid w:val="00741B72"/>
    <w:rsid w:val="00746584"/>
    <w:rsid w:val="00747A15"/>
    <w:rsid w:val="00752AA4"/>
    <w:rsid w:val="007579C8"/>
    <w:rsid w:val="007666A4"/>
    <w:rsid w:val="007830D3"/>
    <w:rsid w:val="00785F54"/>
    <w:rsid w:val="007902AA"/>
    <w:rsid w:val="0079354A"/>
    <w:rsid w:val="007945E9"/>
    <w:rsid w:val="007A0DB7"/>
    <w:rsid w:val="007B3607"/>
    <w:rsid w:val="007C0D4F"/>
    <w:rsid w:val="007C49E3"/>
    <w:rsid w:val="007C6D1E"/>
    <w:rsid w:val="007F22A7"/>
    <w:rsid w:val="00814F78"/>
    <w:rsid w:val="008250E9"/>
    <w:rsid w:val="00842E65"/>
    <w:rsid w:val="00844227"/>
    <w:rsid w:val="00885219"/>
    <w:rsid w:val="00885D0B"/>
    <w:rsid w:val="008A024C"/>
    <w:rsid w:val="008B3440"/>
    <w:rsid w:val="008C4B65"/>
    <w:rsid w:val="008D1AED"/>
    <w:rsid w:val="008E3DAF"/>
    <w:rsid w:val="008E5B68"/>
    <w:rsid w:val="008F7855"/>
    <w:rsid w:val="00906DFB"/>
    <w:rsid w:val="00910324"/>
    <w:rsid w:val="009104EA"/>
    <w:rsid w:val="009115F2"/>
    <w:rsid w:val="009170B5"/>
    <w:rsid w:val="0091715A"/>
    <w:rsid w:val="00925B04"/>
    <w:rsid w:val="00935E2E"/>
    <w:rsid w:val="00950D68"/>
    <w:rsid w:val="00955E64"/>
    <w:rsid w:val="00957167"/>
    <w:rsid w:val="00960EBA"/>
    <w:rsid w:val="00961EBB"/>
    <w:rsid w:val="009947ED"/>
    <w:rsid w:val="0099686D"/>
    <w:rsid w:val="009A240C"/>
    <w:rsid w:val="009A30C1"/>
    <w:rsid w:val="009C090F"/>
    <w:rsid w:val="009C1F81"/>
    <w:rsid w:val="009E3480"/>
    <w:rsid w:val="009E3E9A"/>
    <w:rsid w:val="009E6105"/>
    <w:rsid w:val="009F2736"/>
    <w:rsid w:val="00A00D2F"/>
    <w:rsid w:val="00A02401"/>
    <w:rsid w:val="00A071A9"/>
    <w:rsid w:val="00A15CB7"/>
    <w:rsid w:val="00A22CDD"/>
    <w:rsid w:val="00A26C6D"/>
    <w:rsid w:val="00A33C5E"/>
    <w:rsid w:val="00A41C2B"/>
    <w:rsid w:val="00A41CE3"/>
    <w:rsid w:val="00A72D4C"/>
    <w:rsid w:val="00A7422A"/>
    <w:rsid w:val="00A8176B"/>
    <w:rsid w:val="00A8350A"/>
    <w:rsid w:val="00A92E84"/>
    <w:rsid w:val="00AA374A"/>
    <w:rsid w:val="00AC7157"/>
    <w:rsid w:val="00AF1342"/>
    <w:rsid w:val="00AF3E41"/>
    <w:rsid w:val="00AF4F5E"/>
    <w:rsid w:val="00B00C81"/>
    <w:rsid w:val="00B06508"/>
    <w:rsid w:val="00B227D3"/>
    <w:rsid w:val="00B30556"/>
    <w:rsid w:val="00B35891"/>
    <w:rsid w:val="00B51C36"/>
    <w:rsid w:val="00B56868"/>
    <w:rsid w:val="00B66341"/>
    <w:rsid w:val="00B664C7"/>
    <w:rsid w:val="00B74D6A"/>
    <w:rsid w:val="00B756C4"/>
    <w:rsid w:val="00B80B46"/>
    <w:rsid w:val="00B85F51"/>
    <w:rsid w:val="00B934C6"/>
    <w:rsid w:val="00BB390D"/>
    <w:rsid w:val="00BC6E38"/>
    <w:rsid w:val="00BD342C"/>
    <w:rsid w:val="00BD5CC3"/>
    <w:rsid w:val="00BE4D9E"/>
    <w:rsid w:val="00BE6568"/>
    <w:rsid w:val="00BE6916"/>
    <w:rsid w:val="00BE6EB5"/>
    <w:rsid w:val="00BF21E6"/>
    <w:rsid w:val="00C14300"/>
    <w:rsid w:val="00C23B6A"/>
    <w:rsid w:val="00C4524E"/>
    <w:rsid w:val="00C45885"/>
    <w:rsid w:val="00C54153"/>
    <w:rsid w:val="00C63E86"/>
    <w:rsid w:val="00C673B2"/>
    <w:rsid w:val="00C7592C"/>
    <w:rsid w:val="00C80DBE"/>
    <w:rsid w:val="00C8413E"/>
    <w:rsid w:val="00C970FD"/>
    <w:rsid w:val="00CA274A"/>
    <w:rsid w:val="00CB6F6A"/>
    <w:rsid w:val="00CC7F84"/>
    <w:rsid w:val="00CD2E81"/>
    <w:rsid w:val="00CE0EA4"/>
    <w:rsid w:val="00CE7BB5"/>
    <w:rsid w:val="00CF2F78"/>
    <w:rsid w:val="00D002F0"/>
    <w:rsid w:val="00D02CF5"/>
    <w:rsid w:val="00D06FD7"/>
    <w:rsid w:val="00D1520D"/>
    <w:rsid w:val="00D266F2"/>
    <w:rsid w:val="00D509F8"/>
    <w:rsid w:val="00D52E71"/>
    <w:rsid w:val="00D63D33"/>
    <w:rsid w:val="00D70979"/>
    <w:rsid w:val="00D74721"/>
    <w:rsid w:val="00D94E72"/>
    <w:rsid w:val="00DB1142"/>
    <w:rsid w:val="00DB1959"/>
    <w:rsid w:val="00DB3E01"/>
    <w:rsid w:val="00DB6566"/>
    <w:rsid w:val="00DC4BD8"/>
    <w:rsid w:val="00DD34A3"/>
    <w:rsid w:val="00DD4110"/>
    <w:rsid w:val="00DE33D6"/>
    <w:rsid w:val="00DE7C9C"/>
    <w:rsid w:val="00DF02B9"/>
    <w:rsid w:val="00DF3F03"/>
    <w:rsid w:val="00DF7A9B"/>
    <w:rsid w:val="00E1355D"/>
    <w:rsid w:val="00E1539D"/>
    <w:rsid w:val="00E27891"/>
    <w:rsid w:val="00E31378"/>
    <w:rsid w:val="00E372B4"/>
    <w:rsid w:val="00E42E5B"/>
    <w:rsid w:val="00E469F0"/>
    <w:rsid w:val="00E507A1"/>
    <w:rsid w:val="00E50CD6"/>
    <w:rsid w:val="00E60CB1"/>
    <w:rsid w:val="00E60CEB"/>
    <w:rsid w:val="00E62AA2"/>
    <w:rsid w:val="00E64FB8"/>
    <w:rsid w:val="00E660CA"/>
    <w:rsid w:val="00E73238"/>
    <w:rsid w:val="00E7508F"/>
    <w:rsid w:val="00E9086C"/>
    <w:rsid w:val="00E90B83"/>
    <w:rsid w:val="00E925C8"/>
    <w:rsid w:val="00E92983"/>
    <w:rsid w:val="00EA6098"/>
    <w:rsid w:val="00EB3493"/>
    <w:rsid w:val="00EB3A00"/>
    <w:rsid w:val="00EB410E"/>
    <w:rsid w:val="00EB628D"/>
    <w:rsid w:val="00EB6616"/>
    <w:rsid w:val="00EC30F6"/>
    <w:rsid w:val="00ED54E5"/>
    <w:rsid w:val="00ED5E44"/>
    <w:rsid w:val="00F078D4"/>
    <w:rsid w:val="00F16F1F"/>
    <w:rsid w:val="00F3609E"/>
    <w:rsid w:val="00F4199D"/>
    <w:rsid w:val="00F50E10"/>
    <w:rsid w:val="00F57D89"/>
    <w:rsid w:val="00F61A54"/>
    <w:rsid w:val="00F61DAC"/>
    <w:rsid w:val="00F64D78"/>
    <w:rsid w:val="00F678B9"/>
    <w:rsid w:val="00F900F9"/>
    <w:rsid w:val="00F95639"/>
    <w:rsid w:val="00FA68E6"/>
    <w:rsid w:val="00FB50C7"/>
    <w:rsid w:val="00FC13D3"/>
    <w:rsid w:val="00FC67E3"/>
    <w:rsid w:val="00FD3D63"/>
    <w:rsid w:val="00FD4C94"/>
    <w:rsid w:val="00FE6012"/>
    <w:rsid w:val="00FF20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35" w:qFormat="1"/>
    <w:lsdException w:name="footnote reference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64526E"/>
    <w:pPr>
      <w:spacing w:after="200" w:line="276" w:lineRule="auto"/>
    </w:pPr>
    <w:rPr>
      <w:sz w:val="22"/>
      <w:szCs w:val="22"/>
    </w:rPr>
  </w:style>
  <w:style w:type="paragraph" w:styleId="10">
    <w:name w:val="heading 1"/>
    <w:basedOn w:val="a1"/>
    <w:next w:val="a1"/>
    <w:link w:val="11"/>
    <w:qFormat/>
    <w:rsid w:val="001B5FF2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2">
    <w:name w:val="heading 2"/>
    <w:basedOn w:val="a1"/>
    <w:next w:val="a1"/>
    <w:link w:val="20"/>
    <w:unhideWhenUsed/>
    <w:qFormat/>
    <w:rsid w:val="001B5FF2"/>
    <w:pPr>
      <w:keepNext/>
      <w:keepLines/>
      <w:spacing w:before="200" w:after="0"/>
      <w:outlineLvl w:val="1"/>
    </w:pPr>
    <w:rPr>
      <w:rFonts w:ascii="Cambria" w:hAnsi="Cambria"/>
      <w:b/>
      <w:bCs/>
      <w:color w:val="4F81BD"/>
      <w:sz w:val="26"/>
      <w:szCs w:val="26"/>
    </w:rPr>
  </w:style>
  <w:style w:type="paragraph" w:styleId="3">
    <w:name w:val="heading 3"/>
    <w:basedOn w:val="a1"/>
    <w:next w:val="a1"/>
    <w:link w:val="30"/>
    <w:unhideWhenUsed/>
    <w:qFormat/>
    <w:rsid w:val="00E372B4"/>
    <w:pPr>
      <w:keepNext/>
      <w:keepLines/>
      <w:spacing w:before="200" w:after="0"/>
      <w:outlineLvl w:val="2"/>
    </w:pPr>
    <w:rPr>
      <w:rFonts w:ascii="Cambria" w:hAnsi="Cambria"/>
      <w:b/>
      <w:bCs/>
      <w:color w:val="4F81BD"/>
    </w:rPr>
  </w:style>
  <w:style w:type="paragraph" w:styleId="4">
    <w:name w:val="heading 4"/>
    <w:basedOn w:val="3"/>
    <w:next w:val="a1"/>
    <w:link w:val="40"/>
    <w:uiPriority w:val="9"/>
    <w:qFormat/>
    <w:rsid w:val="000A119B"/>
    <w:pPr>
      <w:tabs>
        <w:tab w:val="left" w:pos="1077"/>
        <w:tab w:val="num" w:pos="1333"/>
        <w:tab w:val="left" w:pos="1531"/>
      </w:tabs>
      <w:spacing w:after="120" w:line="240" w:lineRule="auto"/>
      <w:ind w:left="568"/>
      <w:jc w:val="both"/>
      <w:outlineLvl w:val="3"/>
    </w:pPr>
    <w:rPr>
      <w:rFonts w:ascii="Times New Roman" w:hAnsi="Times New Roman"/>
      <w:b w:val="0"/>
      <w:bCs w:val="0"/>
      <w:i/>
      <w:iCs/>
      <w:color w:val="auto"/>
      <w:sz w:val="24"/>
      <w:szCs w:val="24"/>
    </w:rPr>
  </w:style>
  <w:style w:type="paragraph" w:styleId="5">
    <w:name w:val="heading 5"/>
    <w:basedOn w:val="4"/>
    <w:next w:val="a1"/>
    <w:link w:val="50"/>
    <w:qFormat/>
    <w:rsid w:val="000A119B"/>
    <w:pPr>
      <w:tabs>
        <w:tab w:val="clear" w:pos="1333"/>
        <w:tab w:val="num" w:pos="1730"/>
      </w:tabs>
      <w:ind w:left="680"/>
      <w:outlineLvl w:val="4"/>
    </w:pPr>
    <w:rPr>
      <w:u w:val="single"/>
    </w:rPr>
  </w:style>
  <w:style w:type="paragraph" w:styleId="6">
    <w:name w:val="heading 6"/>
    <w:next w:val="a1"/>
    <w:link w:val="60"/>
    <w:autoRedefine/>
    <w:qFormat/>
    <w:rsid w:val="000A119B"/>
    <w:pPr>
      <w:tabs>
        <w:tab w:val="num" w:pos="1720"/>
      </w:tabs>
      <w:spacing w:before="240" w:after="60"/>
      <w:ind w:left="1720" w:hanging="1152"/>
      <w:jc w:val="both"/>
      <w:outlineLvl w:val="5"/>
    </w:pPr>
    <w:rPr>
      <w:rFonts w:ascii="Times New Roman" w:hAnsi="Times New Roman"/>
      <w:b/>
      <w:bCs/>
      <w:sz w:val="22"/>
      <w:szCs w:val="22"/>
    </w:rPr>
  </w:style>
  <w:style w:type="paragraph" w:styleId="7">
    <w:name w:val="heading 7"/>
    <w:next w:val="a1"/>
    <w:link w:val="70"/>
    <w:autoRedefine/>
    <w:qFormat/>
    <w:rsid w:val="000A119B"/>
    <w:pPr>
      <w:tabs>
        <w:tab w:val="num" w:pos="1864"/>
      </w:tabs>
      <w:spacing w:before="240" w:after="60"/>
      <w:ind w:left="1864" w:hanging="1296"/>
      <w:jc w:val="both"/>
      <w:outlineLvl w:val="6"/>
    </w:pPr>
    <w:rPr>
      <w:rFonts w:ascii="Times New Roman" w:hAnsi="Times New Roman"/>
      <w:sz w:val="24"/>
      <w:szCs w:val="24"/>
    </w:rPr>
  </w:style>
  <w:style w:type="paragraph" w:styleId="8">
    <w:name w:val="heading 8"/>
    <w:next w:val="a1"/>
    <w:link w:val="80"/>
    <w:autoRedefine/>
    <w:qFormat/>
    <w:rsid w:val="000A119B"/>
    <w:pPr>
      <w:tabs>
        <w:tab w:val="num" w:pos="2008"/>
      </w:tabs>
      <w:spacing w:before="240" w:after="60"/>
      <w:ind w:left="2008" w:hanging="1440"/>
      <w:jc w:val="both"/>
      <w:outlineLvl w:val="7"/>
    </w:pPr>
    <w:rPr>
      <w:rFonts w:ascii="Times New Roman" w:hAnsi="Times New Roman"/>
      <w:i/>
      <w:iCs/>
      <w:sz w:val="24"/>
      <w:szCs w:val="24"/>
    </w:rPr>
  </w:style>
  <w:style w:type="paragraph" w:styleId="9">
    <w:name w:val="heading 9"/>
    <w:next w:val="a1"/>
    <w:link w:val="90"/>
    <w:autoRedefine/>
    <w:qFormat/>
    <w:rsid w:val="000A119B"/>
    <w:pPr>
      <w:tabs>
        <w:tab w:val="num" w:pos="2152"/>
      </w:tabs>
      <w:spacing w:before="240" w:after="60"/>
      <w:ind w:left="2152" w:hanging="1584"/>
      <w:jc w:val="both"/>
      <w:outlineLvl w:val="8"/>
    </w:pPr>
    <w:rPr>
      <w:rFonts w:ascii="Times New Roman" w:hAnsi="Times New Roman"/>
      <w:sz w:val="22"/>
      <w:szCs w:val="22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1">
    <w:name w:val="Заголовок 1 Знак"/>
    <w:link w:val="10"/>
    <w:rsid w:val="001B5FF2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20">
    <w:name w:val="Заголовок 2 Знак"/>
    <w:link w:val="2"/>
    <w:rsid w:val="001B5FF2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30">
    <w:name w:val="Заголовок 3 Знак"/>
    <w:link w:val="3"/>
    <w:rsid w:val="00E372B4"/>
    <w:rPr>
      <w:rFonts w:ascii="Cambria" w:eastAsia="Times New Roman" w:hAnsi="Cambria" w:cs="Times New Roman"/>
      <w:b/>
      <w:bCs/>
      <w:color w:val="4F81BD"/>
    </w:rPr>
  </w:style>
  <w:style w:type="paragraph" w:styleId="a5">
    <w:name w:val="header"/>
    <w:basedOn w:val="a1"/>
    <w:link w:val="a6"/>
    <w:unhideWhenUsed/>
    <w:rsid w:val="0038597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rsid w:val="00385970"/>
  </w:style>
  <w:style w:type="paragraph" w:styleId="a7">
    <w:name w:val="footer"/>
    <w:basedOn w:val="a1"/>
    <w:link w:val="a8"/>
    <w:uiPriority w:val="99"/>
    <w:unhideWhenUsed/>
    <w:rsid w:val="0038597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385970"/>
  </w:style>
  <w:style w:type="table" w:styleId="a9">
    <w:name w:val="Table Grid"/>
    <w:basedOn w:val="a3"/>
    <w:uiPriority w:val="59"/>
    <w:rsid w:val="0038597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Balloon Text"/>
    <w:basedOn w:val="a1"/>
    <w:link w:val="ab"/>
    <w:uiPriority w:val="99"/>
    <w:semiHidden/>
    <w:unhideWhenUsed/>
    <w:rsid w:val="003859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link w:val="aa"/>
    <w:uiPriority w:val="99"/>
    <w:semiHidden/>
    <w:rsid w:val="00385970"/>
    <w:rPr>
      <w:rFonts w:ascii="Tahoma" w:hAnsi="Tahoma" w:cs="Tahoma"/>
      <w:sz w:val="16"/>
      <w:szCs w:val="16"/>
    </w:rPr>
  </w:style>
  <w:style w:type="paragraph" w:styleId="ac">
    <w:name w:val="List Paragraph"/>
    <w:basedOn w:val="a1"/>
    <w:uiPriority w:val="1"/>
    <w:qFormat/>
    <w:rsid w:val="00E1355D"/>
    <w:pPr>
      <w:ind w:left="720"/>
      <w:contextualSpacing/>
    </w:pPr>
  </w:style>
  <w:style w:type="paragraph" w:styleId="ad">
    <w:name w:val="TOC Heading"/>
    <w:basedOn w:val="10"/>
    <w:next w:val="a1"/>
    <w:uiPriority w:val="39"/>
    <w:unhideWhenUsed/>
    <w:qFormat/>
    <w:rsid w:val="001B5FF2"/>
    <w:pPr>
      <w:outlineLvl w:val="9"/>
    </w:pPr>
    <w:rPr>
      <w:lang w:eastAsia="en-US"/>
    </w:rPr>
  </w:style>
  <w:style w:type="paragraph" w:styleId="12">
    <w:name w:val="toc 1"/>
    <w:basedOn w:val="a1"/>
    <w:next w:val="a1"/>
    <w:autoRedefine/>
    <w:uiPriority w:val="39"/>
    <w:unhideWhenUsed/>
    <w:rsid w:val="00F95639"/>
    <w:pPr>
      <w:tabs>
        <w:tab w:val="right" w:leader="dot" w:pos="9923"/>
      </w:tabs>
      <w:spacing w:after="0"/>
    </w:pPr>
    <w:rPr>
      <w:rFonts w:ascii="Times New Roman" w:hAnsi="Times New Roman"/>
      <w:noProof/>
    </w:rPr>
  </w:style>
  <w:style w:type="character" w:styleId="ae">
    <w:name w:val="Hyperlink"/>
    <w:uiPriority w:val="99"/>
    <w:unhideWhenUsed/>
    <w:rsid w:val="001B5FF2"/>
    <w:rPr>
      <w:color w:val="0000FF"/>
      <w:u w:val="single"/>
    </w:rPr>
  </w:style>
  <w:style w:type="paragraph" w:styleId="21">
    <w:name w:val="toc 2"/>
    <w:basedOn w:val="a1"/>
    <w:next w:val="a1"/>
    <w:autoRedefine/>
    <w:uiPriority w:val="39"/>
    <w:unhideWhenUsed/>
    <w:rsid w:val="001C4AC1"/>
    <w:pPr>
      <w:tabs>
        <w:tab w:val="left" w:pos="0"/>
        <w:tab w:val="left" w:pos="567"/>
        <w:tab w:val="right" w:leader="dot" w:pos="9923"/>
      </w:tabs>
      <w:spacing w:after="0" w:line="240" w:lineRule="auto"/>
      <w:jc w:val="both"/>
    </w:pPr>
  </w:style>
  <w:style w:type="paragraph" w:styleId="31">
    <w:name w:val="toc 3"/>
    <w:basedOn w:val="a1"/>
    <w:next w:val="a1"/>
    <w:autoRedefine/>
    <w:uiPriority w:val="39"/>
    <w:unhideWhenUsed/>
    <w:rsid w:val="001C4AC1"/>
    <w:pPr>
      <w:tabs>
        <w:tab w:val="left" w:pos="567"/>
        <w:tab w:val="right" w:leader="dot" w:pos="9923"/>
      </w:tabs>
      <w:spacing w:after="0" w:line="240" w:lineRule="auto"/>
      <w:jc w:val="both"/>
    </w:pPr>
  </w:style>
  <w:style w:type="paragraph" w:customStyle="1" w:styleId="af">
    <w:name w:val="Объект"/>
    <w:rsid w:val="000F41E0"/>
    <w:pPr>
      <w:widowControl w:val="0"/>
      <w:suppressAutoHyphens/>
      <w:spacing w:before="1200" w:after="840"/>
      <w:ind w:left="142" w:right="338"/>
      <w:jc w:val="center"/>
    </w:pPr>
    <w:rPr>
      <w:rFonts w:ascii="Times New Roman" w:hAnsi="Times New Roman"/>
      <w:b/>
      <w:caps/>
      <w:sz w:val="36"/>
      <w:szCs w:val="36"/>
    </w:rPr>
  </w:style>
  <w:style w:type="paragraph" w:customStyle="1" w:styleId="af0">
    <w:name w:val="Чертежный"/>
    <w:rsid w:val="00DF7A9B"/>
    <w:pPr>
      <w:jc w:val="both"/>
    </w:pPr>
    <w:rPr>
      <w:rFonts w:ascii="ISOCPEUR" w:hAnsi="ISOCPEUR"/>
      <w:i/>
      <w:sz w:val="28"/>
      <w:lang w:val="uk-UA"/>
    </w:rPr>
  </w:style>
  <w:style w:type="paragraph" w:styleId="41">
    <w:name w:val="toc 4"/>
    <w:basedOn w:val="a1"/>
    <w:next w:val="a1"/>
    <w:autoRedefine/>
    <w:uiPriority w:val="39"/>
    <w:unhideWhenUsed/>
    <w:rsid w:val="00FA68E6"/>
    <w:pPr>
      <w:spacing w:after="100"/>
      <w:ind w:left="660"/>
    </w:pPr>
  </w:style>
  <w:style w:type="paragraph" w:styleId="51">
    <w:name w:val="toc 5"/>
    <w:basedOn w:val="a1"/>
    <w:next w:val="a1"/>
    <w:autoRedefine/>
    <w:uiPriority w:val="39"/>
    <w:unhideWhenUsed/>
    <w:rsid w:val="00FA68E6"/>
    <w:pPr>
      <w:spacing w:after="100"/>
      <w:ind w:left="880"/>
    </w:pPr>
  </w:style>
  <w:style w:type="paragraph" w:styleId="61">
    <w:name w:val="toc 6"/>
    <w:basedOn w:val="a1"/>
    <w:next w:val="a1"/>
    <w:autoRedefine/>
    <w:uiPriority w:val="39"/>
    <w:unhideWhenUsed/>
    <w:rsid w:val="00FA68E6"/>
    <w:pPr>
      <w:spacing w:after="100"/>
      <w:ind w:left="1100"/>
    </w:pPr>
  </w:style>
  <w:style w:type="paragraph" w:styleId="71">
    <w:name w:val="toc 7"/>
    <w:basedOn w:val="a1"/>
    <w:next w:val="a1"/>
    <w:autoRedefine/>
    <w:uiPriority w:val="39"/>
    <w:unhideWhenUsed/>
    <w:rsid w:val="00FA68E6"/>
    <w:pPr>
      <w:spacing w:after="100"/>
      <w:ind w:left="1320"/>
    </w:pPr>
  </w:style>
  <w:style w:type="paragraph" w:styleId="81">
    <w:name w:val="toc 8"/>
    <w:basedOn w:val="a1"/>
    <w:next w:val="a1"/>
    <w:autoRedefine/>
    <w:uiPriority w:val="39"/>
    <w:unhideWhenUsed/>
    <w:rsid w:val="00FA68E6"/>
    <w:pPr>
      <w:spacing w:after="100"/>
      <w:ind w:left="1540"/>
    </w:pPr>
  </w:style>
  <w:style w:type="paragraph" w:styleId="91">
    <w:name w:val="toc 9"/>
    <w:basedOn w:val="a1"/>
    <w:next w:val="a1"/>
    <w:autoRedefine/>
    <w:uiPriority w:val="39"/>
    <w:unhideWhenUsed/>
    <w:rsid w:val="00FA68E6"/>
    <w:pPr>
      <w:spacing w:after="100"/>
      <w:ind w:left="1760"/>
    </w:pPr>
  </w:style>
  <w:style w:type="character" w:customStyle="1" w:styleId="40">
    <w:name w:val="Заголовок 4 Знак"/>
    <w:link w:val="4"/>
    <w:uiPriority w:val="9"/>
    <w:rsid w:val="000A119B"/>
    <w:rPr>
      <w:rFonts w:ascii="Times New Roman" w:eastAsia="Times New Roman" w:hAnsi="Times New Roman" w:cs="Times New Roman"/>
      <w:i/>
      <w:iCs/>
      <w:sz w:val="24"/>
      <w:szCs w:val="24"/>
    </w:rPr>
  </w:style>
  <w:style w:type="character" w:customStyle="1" w:styleId="50">
    <w:name w:val="Заголовок 5 Знак"/>
    <w:link w:val="5"/>
    <w:rsid w:val="000A119B"/>
    <w:rPr>
      <w:rFonts w:ascii="Times New Roman" w:eastAsia="Times New Roman" w:hAnsi="Times New Roman" w:cs="Times New Roman"/>
      <w:i/>
      <w:iCs/>
      <w:sz w:val="24"/>
      <w:szCs w:val="24"/>
      <w:u w:val="single"/>
    </w:rPr>
  </w:style>
  <w:style w:type="character" w:customStyle="1" w:styleId="60">
    <w:name w:val="Заголовок 6 Знак"/>
    <w:link w:val="6"/>
    <w:rsid w:val="000A119B"/>
    <w:rPr>
      <w:rFonts w:ascii="Times New Roman" w:eastAsia="Times New Roman" w:hAnsi="Times New Roman" w:cs="Times New Roman"/>
      <w:b/>
      <w:bCs/>
    </w:rPr>
  </w:style>
  <w:style w:type="character" w:customStyle="1" w:styleId="70">
    <w:name w:val="Заголовок 7 Знак"/>
    <w:link w:val="7"/>
    <w:rsid w:val="000A119B"/>
    <w:rPr>
      <w:rFonts w:ascii="Times New Roman" w:eastAsia="Times New Roman" w:hAnsi="Times New Roman" w:cs="Times New Roman"/>
      <w:sz w:val="24"/>
      <w:szCs w:val="24"/>
    </w:rPr>
  </w:style>
  <w:style w:type="character" w:customStyle="1" w:styleId="80">
    <w:name w:val="Заголовок 8 Знак"/>
    <w:link w:val="8"/>
    <w:rsid w:val="000A119B"/>
    <w:rPr>
      <w:rFonts w:ascii="Times New Roman" w:eastAsia="Times New Roman" w:hAnsi="Times New Roman" w:cs="Times New Roman"/>
      <w:i/>
      <w:iCs/>
      <w:sz w:val="24"/>
      <w:szCs w:val="24"/>
    </w:rPr>
  </w:style>
  <w:style w:type="character" w:customStyle="1" w:styleId="90">
    <w:name w:val="Заголовок 9 Знак"/>
    <w:link w:val="9"/>
    <w:rsid w:val="000A119B"/>
    <w:rPr>
      <w:rFonts w:ascii="Times New Roman" w:eastAsia="Times New Roman" w:hAnsi="Times New Roman" w:cs="Times New Roman"/>
    </w:rPr>
  </w:style>
  <w:style w:type="paragraph" w:customStyle="1" w:styleId="e">
    <w:name w:val="Основной тeкст"/>
    <w:link w:val="e0"/>
    <w:rsid w:val="000A119B"/>
    <w:pPr>
      <w:keepLines/>
      <w:spacing w:before="120"/>
      <w:ind w:firstLine="709"/>
      <w:jc w:val="both"/>
    </w:pPr>
    <w:rPr>
      <w:rFonts w:ascii="Times New Roman" w:hAnsi="Times New Roman"/>
      <w:sz w:val="24"/>
      <w:szCs w:val="24"/>
    </w:rPr>
  </w:style>
  <w:style w:type="paragraph" w:customStyle="1" w:styleId="af1">
    <w:name w:val="Том"/>
    <w:aliases w:val="книга"/>
    <w:next w:val="e"/>
    <w:rsid w:val="000A119B"/>
    <w:pPr>
      <w:spacing w:before="120" w:after="360"/>
      <w:ind w:left="1134" w:right="1134"/>
      <w:jc w:val="center"/>
    </w:pPr>
    <w:rPr>
      <w:rFonts w:ascii="Times New Roman" w:hAnsi="Times New Roman"/>
      <w:sz w:val="28"/>
      <w:szCs w:val="36"/>
    </w:rPr>
  </w:style>
  <w:style w:type="paragraph" w:customStyle="1" w:styleId="af2">
    <w:name w:val="Шифр"/>
    <w:next w:val="a1"/>
    <w:rsid w:val="000A119B"/>
    <w:pPr>
      <w:spacing w:before="600"/>
      <w:jc w:val="center"/>
    </w:pPr>
    <w:rPr>
      <w:rFonts w:ascii="Times New Roman" w:hAnsi="Times New Roman"/>
      <w:bCs/>
      <w:kern w:val="28"/>
      <w:sz w:val="28"/>
      <w:szCs w:val="24"/>
    </w:rPr>
  </w:style>
  <w:style w:type="paragraph" w:customStyle="1" w:styleId="af3">
    <w:name w:val="Стадия"/>
    <w:next w:val="e"/>
    <w:link w:val="af4"/>
    <w:rsid w:val="000A119B"/>
    <w:pPr>
      <w:keepNext/>
      <w:suppressAutoHyphens/>
      <w:spacing w:after="480"/>
      <w:ind w:left="851" w:right="851"/>
      <w:jc w:val="center"/>
    </w:pPr>
    <w:rPr>
      <w:rFonts w:ascii="Times New Roman" w:hAnsi="Times New Roman"/>
      <w:b/>
      <w:bCs/>
      <w:kern w:val="28"/>
      <w:sz w:val="28"/>
      <w:szCs w:val="28"/>
    </w:rPr>
  </w:style>
  <w:style w:type="character" w:customStyle="1" w:styleId="af4">
    <w:name w:val="Стадия Знак"/>
    <w:link w:val="af3"/>
    <w:rsid w:val="000A119B"/>
    <w:rPr>
      <w:rFonts w:ascii="Times New Roman" w:eastAsia="Times New Roman" w:hAnsi="Times New Roman" w:cs="Times New Roman"/>
      <w:b/>
      <w:bCs/>
      <w:kern w:val="28"/>
      <w:sz w:val="28"/>
      <w:szCs w:val="28"/>
    </w:rPr>
  </w:style>
  <w:style w:type="paragraph" w:customStyle="1" w:styleId="af5">
    <w:name w:val="Раздел"/>
    <w:next w:val="e"/>
    <w:rsid w:val="000A119B"/>
    <w:pPr>
      <w:spacing w:after="120"/>
      <w:jc w:val="center"/>
    </w:pPr>
    <w:rPr>
      <w:rFonts w:ascii="Times New Roman" w:hAnsi="Times New Roman"/>
      <w:b/>
      <w:sz w:val="28"/>
      <w:szCs w:val="28"/>
    </w:rPr>
  </w:style>
  <w:style w:type="paragraph" w:customStyle="1" w:styleId="af6">
    <w:name w:val="Подписи"/>
    <w:next w:val="e"/>
    <w:rsid w:val="000A119B"/>
    <w:pPr>
      <w:tabs>
        <w:tab w:val="left" w:pos="6660"/>
        <w:tab w:val="right" w:pos="9356"/>
      </w:tabs>
      <w:spacing w:before="360"/>
      <w:ind w:left="709" w:right="4598"/>
      <w:jc w:val="both"/>
    </w:pPr>
    <w:rPr>
      <w:rFonts w:ascii="Times New Roman" w:hAnsi="Times New Roman"/>
      <w:sz w:val="24"/>
      <w:szCs w:val="24"/>
    </w:rPr>
  </w:style>
  <w:style w:type="paragraph" w:customStyle="1" w:styleId="af7">
    <w:name w:val="Заголовок раздела"/>
    <w:next w:val="e"/>
    <w:rsid w:val="000A119B"/>
    <w:pPr>
      <w:keepNext/>
      <w:widowControl w:val="0"/>
      <w:suppressAutoHyphens/>
      <w:spacing w:before="360" w:after="360"/>
      <w:jc w:val="center"/>
    </w:pPr>
    <w:rPr>
      <w:rFonts w:ascii="Times New Roman" w:hAnsi="Times New Roman"/>
      <w:b/>
      <w:caps/>
      <w:sz w:val="28"/>
      <w:szCs w:val="28"/>
    </w:rPr>
  </w:style>
  <w:style w:type="paragraph" w:customStyle="1" w:styleId="af8">
    <w:name w:val="Заголовок таблицы"/>
    <w:link w:val="af9"/>
    <w:rsid w:val="000A119B"/>
    <w:pPr>
      <w:keepNext/>
      <w:suppressAutoHyphens/>
      <w:spacing w:before="120" w:after="120"/>
      <w:jc w:val="center"/>
    </w:pPr>
    <w:rPr>
      <w:rFonts w:ascii="Times New Roman" w:hAnsi="Times New Roman"/>
      <w:b/>
      <w:sz w:val="24"/>
      <w:szCs w:val="24"/>
    </w:rPr>
  </w:style>
  <w:style w:type="character" w:customStyle="1" w:styleId="af9">
    <w:name w:val="Заголовок таблицы Знак"/>
    <w:link w:val="af8"/>
    <w:rsid w:val="000A119B"/>
    <w:rPr>
      <w:rFonts w:ascii="Times New Roman" w:eastAsia="Times New Roman" w:hAnsi="Times New Roman" w:cs="Times New Roman"/>
      <w:b/>
      <w:sz w:val="24"/>
      <w:szCs w:val="24"/>
    </w:rPr>
  </w:style>
  <w:style w:type="paragraph" w:customStyle="1" w:styleId="afa">
    <w:name w:val="Пункт состава проекта"/>
    <w:basedOn w:val="a1"/>
    <w:qFormat/>
    <w:rsid w:val="000A119B"/>
    <w:pPr>
      <w:suppressAutoHyphens/>
      <w:spacing w:after="0" w:line="240" w:lineRule="auto"/>
    </w:pPr>
    <w:rPr>
      <w:rFonts w:ascii="Times New Roman" w:hAnsi="Times New Roman"/>
      <w:sz w:val="20"/>
      <w:szCs w:val="20"/>
    </w:rPr>
  </w:style>
  <w:style w:type="numbering" w:customStyle="1" w:styleId="1">
    <w:name w:val="Стиль1"/>
    <w:uiPriority w:val="99"/>
    <w:rsid w:val="000A119B"/>
    <w:pPr>
      <w:numPr>
        <w:numId w:val="14"/>
      </w:numPr>
    </w:pPr>
  </w:style>
  <w:style w:type="paragraph" w:customStyle="1" w:styleId="afb">
    <w:name w:val="Список нумерованный а) б) в)"/>
    <w:rsid w:val="000A119B"/>
    <w:pPr>
      <w:ind w:left="1378" w:hanging="357"/>
    </w:pPr>
    <w:rPr>
      <w:rFonts w:ascii="Times New Roman" w:hAnsi="Times New Roman"/>
      <w:snapToGrid w:val="0"/>
      <w:sz w:val="24"/>
      <w:szCs w:val="22"/>
    </w:rPr>
  </w:style>
  <w:style w:type="paragraph" w:customStyle="1" w:styleId="afc">
    <w:name w:val="Формула"/>
    <w:next w:val="e"/>
    <w:rsid w:val="000A119B"/>
    <w:pPr>
      <w:tabs>
        <w:tab w:val="center" w:pos="4678"/>
        <w:tab w:val="right" w:pos="9923"/>
      </w:tabs>
      <w:spacing w:before="120"/>
      <w:jc w:val="both"/>
    </w:pPr>
    <w:rPr>
      <w:rFonts w:ascii="Times New Roman" w:hAnsi="Times New Roman"/>
      <w:sz w:val="24"/>
    </w:rPr>
  </w:style>
  <w:style w:type="paragraph" w:styleId="afd">
    <w:name w:val="footnote text"/>
    <w:link w:val="afe"/>
    <w:rsid w:val="000A119B"/>
    <w:pPr>
      <w:ind w:left="108" w:hanging="108"/>
    </w:pPr>
    <w:rPr>
      <w:rFonts w:ascii="Times New Roman" w:hAnsi="Times New Roman"/>
      <w:sz w:val="18"/>
    </w:rPr>
  </w:style>
  <w:style w:type="character" w:customStyle="1" w:styleId="afe">
    <w:name w:val="Текст сноски Знак"/>
    <w:link w:val="afd"/>
    <w:rsid w:val="000A119B"/>
    <w:rPr>
      <w:rFonts w:ascii="Times New Roman" w:eastAsia="Times New Roman" w:hAnsi="Times New Roman" w:cs="Times New Roman"/>
      <w:sz w:val="18"/>
      <w:szCs w:val="20"/>
    </w:rPr>
  </w:style>
  <w:style w:type="character" w:styleId="aff">
    <w:name w:val="footnote reference"/>
    <w:rsid w:val="000A119B"/>
    <w:rPr>
      <w:vertAlign w:val="superscript"/>
    </w:rPr>
  </w:style>
  <w:style w:type="paragraph" w:customStyle="1" w:styleId="a">
    <w:name w:val="Список маркированый"/>
    <w:rsid w:val="000A119B"/>
    <w:pPr>
      <w:numPr>
        <w:numId w:val="11"/>
      </w:numPr>
      <w:spacing w:before="120" w:after="120"/>
      <w:ind w:left="1066" w:right="284" w:hanging="357"/>
      <w:jc w:val="both"/>
    </w:pPr>
    <w:rPr>
      <w:rFonts w:ascii="Times New Roman" w:hAnsi="Times New Roman"/>
      <w:sz w:val="24"/>
      <w:szCs w:val="24"/>
    </w:rPr>
  </w:style>
  <w:style w:type="paragraph" w:customStyle="1" w:styleId="aff0">
    <w:name w:val="Номер рисунка"/>
    <w:basedOn w:val="a1"/>
    <w:next w:val="e"/>
    <w:rsid w:val="000A119B"/>
    <w:pPr>
      <w:spacing w:before="240" w:after="240" w:line="240" w:lineRule="auto"/>
      <w:ind w:left="284" w:right="284"/>
      <w:jc w:val="center"/>
    </w:pPr>
    <w:rPr>
      <w:rFonts w:ascii="Times New Roman" w:hAnsi="Times New Roman"/>
      <w:b/>
      <w:bCs/>
      <w:i/>
      <w:iCs/>
      <w:sz w:val="24"/>
      <w:szCs w:val="24"/>
    </w:rPr>
  </w:style>
  <w:style w:type="paragraph" w:customStyle="1" w:styleId="aff1">
    <w:name w:val="Рисунок"/>
    <w:rsid w:val="000A119B"/>
    <w:pPr>
      <w:keepNext/>
      <w:spacing w:before="120"/>
      <w:jc w:val="center"/>
    </w:pPr>
    <w:rPr>
      <w:rFonts w:ascii="Times New Roman" w:hAnsi="Times New Roman"/>
      <w:sz w:val="24"/>
      <w:szCs w:val="24"/>
    </w:rPr>
  </w:style>
  <w:style w:type="numbering" w:customStyle="1" w:styleId="-">
    <w:name w:val="Список многоуровневый (-)"/>
    <w:uiPriority w:val="99"/>
    <w:rsid w:val="000A119B"/>
    <w:pPr>
      <w:numPr>
        <w:numId w:val="12"/>
      </w:numPr>
    </w:pPr>
  </w:style>
  <w:style w:type="paragraph" w:customStyle="1" w:styleId="aff2">
    <w:name w:val="Текст таблицы"/>
    <w:link w:val="aff3"/>
    <w:rsid w:val="000A119B"/>
    <w:pPr>
      <w:spacing w:before="60" w:after="60"/>
      <w:jc w:val="both"/>
    </w:pPr>
    <w:rPr>
      <w:rFonts w:ascii="Times New Roman" w:hAnsi="Times New Roman"/>
      <w:sz w:val="24"/>
      <w:szCs w:val="24"/>
    </w:rPr>
  </w:style>
  <w:style w:type="character" w:customStyle="1" w:styleId="aff3">
    <w:name w:val="Текст таблицы Знак"/>
    <w:link w:val="aff2"/>
    <w:rsid w:val="000A119B"/>
    <w:rPr>
      <w:rFonts w:ascii="Times New Roman" w:eastAsia="Times New Roman" w:hAnsi="Times New Roman" w:cs="Times New Roman"/>
      <w:sz w:val="24"/>
      <w:szCs w:val="24"/>
    </w:rPr>
  </w:style>
  <w:style w:type="paragraph" w:customStyle="1" w:styleId="aff4">
    <w:name w:val="Название таблицы"/>
    <w:rsid w:val="000A119B"/>
    <w:pPr>
      <w:keepNext/>
      <w:spacing w:after="120"/>
      <w:ind w:left="284" w:right="284"/>
      <w:jc w:val="right"/>
    </w:pPr>
    <w:rPr>
      <w:rFonts w:ascii="Times New Roman" w:hAnsi="Times New Roman"/>
      <w:i/>
      <w:iCs/>
      <w:snapToGrid w:val="0"/>
      <w:sz w:val="24"/>
      <w:szCs w:val="24"/>
      <w:lang w:eastAsia="en-US"/>
    </w:rPr>
  </w:style>
  <w:style w:type="paragraph" w:customStyle="1" w:styleId="aff5">
    <w:name w:val="Название приложения"/>
    <w:next w:val="e"/>
    <w:rsid w:val="000A119B"/>
    <w:pPr>
      <w:keepNext/>
      <w:pageBreakBefore/>
      <w:widowControl w:val="0"/>
      <w:suppressAutoHyphens/>
      <w:spacing w:before="360" w:after="120"/>
      <w:ind w:left="284" w:right="284"/>
      <w:jc w:val="center"/>
      <w:outlineLvl w:val="0"/>
    </w:pPr>
    <w:rPr>
      <w:rFonts w:ascii="Times New Roman" w:hAnsi="Times New Roman"/>
      <w:b/>
      <w:sz w:val="28"/>
      <w:szCs w:val="28"/>
    </w:rPr>
  </w:style>
  <w:style w:type="character" w:customStyle="1" w:styleId="e0">
    <w:name w:val="Основной тeкст Знак"/>
    <w:link w:val="e"/>
    <w:rsid w:val="000A119B"/>
    <w:rPr>
      <w:rFonts w:ascii="Times New Roman" w:eastAsia="Times New Roman" w:hAnsi="Times New Roman" w:cs="Times New Roman"/>
      <w:sz w:val="24"/>
      <w:szCs w:val="24"/>
    </w:rPr>
  </w:style>
  <w:style w:type="paragraph" w:customStyle="1" w:styleId="123">
    <w:name w:val="Список нумерованный 1. 2. 3."/>
    <w:basedOn w:val="e"/>
    <w:rsid w:val="000A119B"/>
    <w:pPr>
      <w:numPr>
        <w:ilvl w:val="1"/>
        <w:numId w:val="13"/>
      </w:numPr>
      <w:ind w:left="1474" w:hanging="340"/>
    </w:pPr>
  </w:style>
  <w:style w:type="paragraph" w:customStyle="1" w:styleId="Default">
    <w:name w:val="Default"/>
    <w:rsid w:val="000A119B"/>
    <w:pPr>
      <w:autoSpaceDE w:val="0"/>
      <w:autoSpaceDN w:val="0"/>
      <w:adjustRightInd w:val="0"/>
    </w:pPr>
    <w:rPr>
      <w:rFonts w:ascii="Times New Roman" w:eastAsia="Calibri" w:hAnsi="Times New Roman"/>
      <w:color w:val="000000"/>
      <w:sz w:val="24"/>
      <w:szCs w:val="24"/>
      <w:lang w:eastAsia="en-US"/>
    </w:rPr>
  </w:style>
  <w:style w:type="paragraph" w:customStyle="1" w:styleId="-11">
    <w:name w:val="Цветной список - Акцент 11"/>
    <w:basedOn w:val="a1"/>
    <w:uiPriority w:val="34"/>
    <w:qFormat/>
    <w:rsid w:val="000A119B"/>
    <w:pPr>
      <w:spacing w:after="0" w:line="240" w:lineRule="auto"/>
      <w:ind w:left="720"/>
      <w:contextualSpacing/>
    </w:pPr>
    <w:rPr>
      <w:rFonts w:eastAsia="Calibri"/>
    </w:rPr>
  </w:style>
  <w:style w:type="paragraph" w:styleId="aff6">
    <w:name w:val="Plain Text"/>
    <w:basedOn w:val="a1"/>
    <w:link w:val="aff7"/>
    <w:uiPriority w:val="99"/>
    <w:unhideWhenUsed/>
    <w:rsid w:val="000A119B"/>
    <w:pPr>
      <w:spacing w:after="0" w:line="240" w:lineRule="auto"/>
    </w:pPr>
    <w:rPr>
      <w:rFonts w:ascii="Courier New" w:hAnsi="Courier New"/>
      <w:sz w:val="20"/>
      <w:szCs w:val="20"/>
    </w:rPr>
  </w:style>
  <w:style w:type="character" w:customStyle="1" w:styleId="aff7">
    <w:name w:val="Текст Знак"/>
    <w:link w:val="aff6"/>
    <w:uiPriority w:val="99"/>
    <w:rsid w:val="000A119B"/>
    <w:rPr>
      <w:rFonts w:ascii="Courier New" w:eastAsia="Times New Roman" w:hAnsi="Courier New" w:cs="Times New Roman"/>
      <w:sz w:val="20"/>
      <w:szCs w:val="20"/>
    </w:rPr>
  </w:style>
  <w:style w:type="character" w:customStyle="1" w:styleId="highlight">
    <w:name w:val="highlight"/>
    <w:basedOn w:val="a2"/>
    <w:rsid w:val="000A119B"/>
  </w:style>
  <w:style w:type="paragraph" w:customStyle="1" w:styleId="13">
    <w:name w:val="Без интервала1"/>
    <w:uiPriority w:val="1"/>
    <w:qFormat/>
    <w:rsid w:val="000A119B"/>
    <w:pPr>
      <w:jc w:val="both"/>
    </w:pPr>
    <w:rPr>
      <w:rFonts w:ascii="Times New Roman" w:eastAsia="Calibri" w:hAnsi="Times New Roman"/>
      <w:sz w:val="24"/>
      <w:szCs w:val="22"/>
      <w:lang w:eastAsia="en-US"/>
    </w:rPr>
  </w:style>
  <w:style w:type="table" w:customStyle="1" w:styleId="14">
    <w:name w:val="Сетка таблицы1"/>
    <w:basedOn w:val="a3"/>
    <w:next w:val="a9"/>
    <w:uiPriority w:val="59"/>
    <w:rsid w:val="000A119B"/>
    <w:rPr>
      <w:rFonts w:eastAsia="Calibr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harChar1CharChar1CharChar">
    <w:name w:val="Char Char Знак Знак1 Char Char1 Знак Знак Char Char"/>
    <w:basedOn w:val="a1"/>
    <w:rsid w:val="000A119B"/>
    <w:pPr>
      <w:spacing w:before="100" w:beforeAutospacing="1" w:after="100" w:afterAutospacing="1" w:line="240" w:lineRule="auto"/>
    </w:pPr>
    <w:rPr>
      <w:rFonts w:ascii="Tahoma" w:hAnsi="Tahoma"/>
      <w:sz w:val="20"/>
      <w:szCs w:val="20"/>
      <w:lang w:val="en-US" w:eastAsia="en-US"/>
    </w:rPr>
  </w:style>
  <w:style w:type="character" w:styleId="aff8">
    <w:name w:val="FollowedHyperlink"/>
    <w:uiPriority w:val="99"/>
    <w:semiHidden/>
    <w:unhideWhenUsed/>
    <w:rsid w:val="000A119B"/>
    <w:rPr>
      <w:color w:val="800080"/>
      <w:u w:val="single"/>
    </w:rPr>
  </w:style>
  <w:style w:type="paragraph" w:customStyle="1" w:styleId="xl65">
    <w:name w:val="xl65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xl66">
    <w:name w:val="xl66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hAnsi="Times New Roman"/>
      <w:sz w:val="24"/>
      <w:szCs w:val="24"/>
    </w:rPr>
  </w:style>
  <w:style w:type="paragraph" w:customStyle="1" w:styleId="xl67">
    <w:name w:val="xl67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hAnsi="Times New Roman"/>
      <w:sz w:val="24"/>
      <w:szCs w:val="24"/>
    </w:rPr>
  </w:style>
  <w:style w:type="paragraph" w:customStyle="1" w:styleId="xl68">
    <w:name w:val="xl68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hAnsi="Arial" w:cs="Arial"/>
      <w:sz w:val="24"/>
      <w:szCs w:val="24"/>
    </w:rPr>
  </w:style>
  <w:style w:type="paragraph" w:customStyle="1" w:styleId="xl69">
    <w:name w:val="xl69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hAnsi="Arial" w:cs="Arial"/>
      <w:sz w:val="24"/>
      <w:szCs w:val="24"/>
    </w:rPr>
  </w:style>
  <w:style w:type="paragraph" w:customStyle="1" w:styleId="xl70">
    <w:name w:val="xl70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24"/>
      <w:szCs w:val="24"/>
    </w:rPr>
  </w:style>
  <w:style w:type="paragraph" w:customStyle="1" w:styleId="xl71">
    <w:name w:val="xl71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ascii="Times New Roman" w:hAnsi="Times New Roman"/>
      <w:sz w:val="24"/>
      <w:szCs w:val="24"/>
    </w:rPr>
  </w:style>
  <w:style w:type="paragraph" w:customStyle="1" w:styleId="xl72">
    <w:name w:val="xl72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24"/>
      <w:szCs w:val="24"/>
    </w:rPr>
  </w:style>
  <w:style w:type="paragraph" w:customStyle="1" w:styleId="xl73">
    <w:name w:val="xl73"/>
    <w:basedOn w:val="a1"/>
    <w:rsid w:val="000A119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hAnsi="Arial" w:cs="Arial"/>
      <w:sz w:val="24"/>
      <w:szCs w:val="24"/>
    </w:rPr>
  </w:style>
  <w:style w:type="paragraph" w:customStyle="1" w:styleId="xl74">
    <w:name w:val="xl74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xl75">
    <w:name w:val="xl75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hAnsi="Times New Roman"/>
      <w:b/>
      <w:bCs/>
      <w:sz w:val="24"/>
      <w:szCs w:val="24"/>
    </w:rPr>
  </w:style>
  <w:style w:type="paragraph" w:customStyle="1" w:styleId="xl76">
    <w:name w:val="xl76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hAnsi="Times New Roman"/>
      <w:sz w:val="24"/>
      <w:szCs w:val="24"/>
    </w:rPr>
  </w:style>
  <w:style w:type="paragraph" w:customStyle="1" w:styleId="xl77">
    <w:name w:val="xl77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hAnsi="Arial" w:cs="Arial"/>
      <w:sz w:val="24"/>
      <w:szCs w:val="24"/>
    </w:rPr>
  </w:style>
  <w:style w:type="paragraph" w:customStyle="1" w:styleId="xl78">
    <w:name w:val="xl78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xl79">
    <w:name w:val="xl79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24"/>
      <w:szCs w:val="24"/>
    </w:rPr>
  </w:style>
  <w:style w:type="paragraph" w:customStyle="1" w:styleId="xl80">
    <w:name w:val="xl80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hAnsi="Times New Roman"/>
      <w:sz w:val="24"/>
      <w:szCs w:val="24"/>
    </w:rPr>
  </w:style>
  <w:style w:type="paragraph" w:customStyle="1" w:styleId="xl81">
    <w:name w:val="xl81"/>
    <w:basedOn w:val="a1"/>
    <w:rsid w:val="000A119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24"/>
      <w:szCs w:val="24"/>
    </w:rPr>
  </w:style>
  <w:style w:type="paragraph" w:customStyle="1" w:styleId="xl82">
    <w:name w:val="xl82"/>
    <w:basedOn w:val="a1"/>
    <w:rsid w:val="000A119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24"/>
      <w:szCs w:val="24"/>
    </w:rPr>
  </w:style>
  <w:style w:type="paragraph" w:customStyle="1" w:styleId="xl83">
    <w:name w:val="xl83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hAnsi="Arial" w:cs="Arial"/>
      <w:sz w:val="24"/>
      <w:szCs w:val="24"/>
    </w:rPr>
  </w:style>
  <w:style w:type="paragraph" w:customStyle="1" w:styleId="xl84">
    <w:name w:val="xl84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center"/>
    </w:pPr>
    <w:rPr>
      <w:rFonts w:ascii="Times New Roman" w:hAnsi="Times New Roman"/>
      <w:sz w:val="24"/>
      <w:szCs w:val="24"/>
    </w:rPr>
  </w:style>
  <w:style w:type="paragraph" w:customStyle="1" w:styleId="xl85">
    <w:name w:val="xl85"/>
    <w:basedOn w:val="a1"/>
    <w:rsid w:val="000A119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hAnsi="Times New Roman"/>
      <w:sz w:val="24"/>
      <w:szCs w:val="24"/>
    </w:rPr>
  </w:style>
  <w:style w:type="paragraph" w:customStyle="1" w:styleId="xl86">
    <w:name w:val="xl86"/>
    <w:basedOn w:val="a1"/>
    <w:rsid w:val="000A119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hAnsi="Times New Roman"/>
      <w:sz w:val="24"/>
      <w:szCs w:val="24"/>
    </w:rPr>
  </w:style>
  <w:style w:type="paragraph" w:customStyle="1" w:styleId="xl87">
    <w:name w:val="xl87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24"/>
      <w:szCs w:val="24"/>
    </w:rPr>
  </w:style>
  <w:style w:type="paragraph" w:customStyle="1" w:styleId="xl88">
    <w:name w:val="xl88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hAnsi="Times New Roman"/>
      <w:sz w:val="24"/>
      <w:szCs w:val="24"/>
    </w:rPr>
  </w:style>
  <w:style w:type="paragraph" w:customStyle="1" w:styleId="xl89">
    <w:name w:val="xl89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center"/>
    </w:pPr>
    <w:rPr>
      <w:rFonts w:ascii="Times New Roman" w:hAnsi="Times New Roman"/>
      <w:sz w:val="24"/>
      <w:szCs w:val="24"/>
    </w:rPr>
  </w:style>
  <w:style w:type="paragraph" w:customStyle="1" w:styleId="xl90">
    <w:name w:val="xl90"/>
    <w:basedOn w:val="a1"/>
    <w:rsid w:val="000A119B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b/>
      <w:bCs/>
      <w:sz w:val="24"/>
      <w:szCs w:val="24"/>
    </w:rPr>
  </w:style>
  <w:style w:type="paragraph" w:customStyle="1" w:styleId="xl91">
    <w:name w:val="xl91"/>
    <w:basedOn w:val="a1"/>
    <w:rsid w:val="000A119B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b/>
      <w:bCs/>
      <w:sz w:val="24"/>
      <w:szCs w:val="24"/>
    </w:rPr>
  </w:style>
  <w:style w:type="paragraph" w:customStyle="1" w:styleId="xl92">
    <w:name w:val="xl92"/>
    <w:basedOn w:val="a1"/>
    <w:rsid w:val="000A119B"/>
    <w:pPr>
      <w:spacing w:before="100" w:beforeAutospacing="1" w:after="100" w:afterAutospacing="1" w:line="240" w:lineRule="auto"/>
      <w:jc w:val="center"/>
    </w:pPr>
    <w:rPr>
      <w:rFonts w:ascii="Times New Roman" w:hAnsi="Times New Roman"/>
      <w:b/>
      <w:bCs/>
      <w:sz w:val="24"/>
      <w:szCs w:val="24"/>
    </w:rPr>
  </w:style>
  <w:style w:type="paragraph" w:customStyle="1" w:styleId="xl93">
    <w:name w:val="xl93"/>
    <w:basedOn w:val="a1"/>
    <w:rsid w:val="000A119B"/>
    <w:pPr>
      <w:pBdr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hAnsi="Times New Roman"/>
      <w:b/>
      <w:bCs/>
      <w:sz w:val="24"/>
      <w:szCs w:val="24"/>
    </w:rPr>
  </w:style>
  <w:style w:type="paragraph" w:customStyle="1" w:styleId="xl94">
    <w:name w:val="xl94"/>
    <w:basedOn w:val="a1"/>
    <w:rsid w:val="000A119B"/>
    <w:pPr>
      <w:pBdr>
        <w:lef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hAnsi="Times New Roman"/>
      <w:b/>
      <w:bCs/>
      <w:sz w:val="24"/>
      <w:szCs w:val="24"/>
    </w:rPr>
  </w:style>
  <w:style w:type="paragraph" w:customStyle="1" w:styleId="TableParagraph">
    <w:name w:val="Table Paragraph"/>
    <w:basedOn w:val="a1"/>
    <w:uiPriority w:val="1"/>
    <w:qFormat/>
    <w:rsid w:val="000A119B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/>
      <w:sz w:val="24"/>
      <w:szCs w:val="24"/>
    </w:rPr>
  </w:style>
  <w:style w:type="paragraph" w:styleId="aff9">
    <w:name w:val="Body Text"/>
    <w:aliases w:val="bt,Òàáë òåêñò"/>
    <w:basedOn w:val="a1"/>
    <w:link w:val="affa"/>
    <w:uiPriority w:val="99"/>
    <w:qFormat/>
    <w:rsid w:val="000A119B"/>
    <w:pPr>
      <w:widowControl w:val="0"/>
      <w:autoSpaceDE w:val="0"/>
      <w:autoSpaceDN w:val="0"/>
      <w:adjustRightInd w:val="0"/>
      <w:spacing w:after="0" w:line="240" w:lineRule="auto"/>
      <w:ind w:left="121"/>
    </w:pPr>
    <w:rPr>
      <w:rFonts w:ascii="Arial" w:hAnsi="Arial"/>
      <w:sz w:val="24"/>
      <w:szCs w:val="24"/>
    </w:rPr>
  </w:style>
  <w:style w:type="character" w:customStyle="1" w:styleId="affa">
    <w:name w:val="Основной текст Знак"/>
    <w:aliases w:val="bt Знак,Òàáë òåêñò Знак"/>
    <w:link w:val="aff9"/>
    <w:uiPriority w:val="99"/>
    <w:rsid w:val="000A119B"/>
    <w:rPr>
      <w:rFonts w:ascii="Arial" w:eastAsia="Times New Roman" w:hAnsi="Arial" w:cs="Times New Roman"/>
      <w:sz w:val="24"/>
      <w:szCs w:val="24"/>
    </w:rPr>
  </w:style>
  <w:style w:type="paragraph" w:styleId="a0">
    <w:name w:val="List Bullet"/>
    <w:aliases w:val="Маркированный список Знак"/>
    <w:basedOn w:val="a1"/>
    <w:rsid w:val="000A119B"/>
    <w:pPr>
      <w:numPr>
        <w:numId w:val="15"/>
      </w:numPr>
      <w:spacing w:after="0" w:line="240" w:lineRule="auto"/>
      <w:jc w:val="both"/>
    </w:pPr>
    <w:rPr>
      <w:rFonts w:ascii="Arial" w:hAnsi="Arial"/>
      <w:sz w:val="20"/>
      <w:szCs w:val="20"/>
    </w:rPr>
  </w:style>
  <w:style w:type="paragraph" w:customStyle="1" w:styleId="xl63">
    <w:name w:val="xl63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hAnsi="Times New Roman"/>
      <w:sz w:val="24"/>
      <w:szCs w:val="24"/>
    </w:rPr>
  </w:style>
  <w:style w:type="paragraph" w:customStyle="1" w:styleId="xl64">
    <w:name w:val="xl64"/>
    <w:basedOn w:val="a1"/>
    <w:rsid w:val="000A119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hAnsi="Times New Roman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0A119B"/>
    <w:pPr>
      <w:widowControl w:val="0"/>
    </w:pPr>
    <w:rPr>
      <w:rFonts w:eastAsia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xl95">
    <w:name w:val="xl95"/>
    <w:basedOn w:val="a1"/>
    <w:rsid w:val="000A119B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hAnsi="Times New Roman"/>
      <w:sz w:val="24"/>
      <w:szCs w:val="24"/>
    </w:rPr>
  </w:style>
  <w:style w:type="character" w:styleId="affb">
    <w:name w:val="annotation reference"/>
    <w:uiPriority w:val="99"/>
    <w:semiHidden/>
    <w:unhideWhenUsed/>
    <w:rsid w:val="000A119B"/>
    <w:rPr>
      <w:sz w:val="16"/>
      <w:szCs w:val="16"/>
    </w:rPr>
  </w:style>
  <w:style w:type="paragraph" w:styleId="affc">
    <w:name w:val="annotation text"/>
    <w:basedOn w:val="a1"/>
    <w:link w:val="affd"/>
    <w:uiPriority w:val="99"/>
    <w:unhideWhenUsed/>
    <w:rsid w:val="000A119B"/>
    <w:pPr>
      <w:spacing w:after="0" w:line="240" w:lineRule="auto"/>
      <w:jc w:val="both"/>
    </w:pPr>
    <w:rPr>
      <w:rFonts w:ascii="Times New Roman" w:eastAsia="Calibri" w:hAnsi="Times New Roman"/>
      <w:sz w:val="20"/>
      <w:szCs w:val="20"/>
    </w:rPr>
  </w:style>
  <w:style w:type="character" w:customStyle="1" w:styleId="affd">
    <w:name w:val="Текст примечания Знак"/>
    <w:link w:val="affc"/>
    <w:uiPriority w:val="99"/>
    <w:rsid w:val="000A119B"/>
    <w:rPr>
      <w:rFonts w:ascii="Times New Roman" w:eastAsia="Calibri" w:hAnsi="Times New Roman" w:cs="Times New Roman"/>
      <w:sz w:val="20"/>
      <w:szCs w:val="20"/>
    </w:rPr>
  </w:style>
  <w:style w:type="paragraph" w:styleId="affe">
    <w:name w:val="annotation subject"/>
    <w:basedOn w:val="affc"/>
    <w:next w:val="affc"/>
    <w:link w:val="afff"/>
    <w:uiPriority w:val="99"/>
    <w:semiHidden/>
    <w:unhideWhenUsed/>
    <w:rsid w:val="000A119B"/>
    <w:rPr>
      <w:b/>
      <w:bCs/>
    </w:rPr>
  </w:style>
  <w:style w:type="character" w:customStyle="1" w:styleId="afff">
    <w:name w:val="Тема примечания Знак"/>
    <w:link w:val="affe"/>
    <w:uiPriority w:val="99"/>
    <w:semiHidden/>
    <w:rsid w:val="000A119B"/>
    <w:rPr>
      <w:rFonts w:ascii="Times New Roman" w:eastAsia="Calibri" w:hAnsi="Times New Roman" w:cs="Times New Roman"/>
      <w:b/>
      <w:bCs/>
      <w:sz w:val="20"/>
      <w:szCs w:val="20"/>
    </w:rPr>
  </w:style>
  <w:style w:type="paragraph" w:customStyle="1" w:styleId="-110">
    <w:name w:val="Цветная заливка - Акцент 11"/>
    <w:hidden/>
    <w:uiPriority w:val="99"/>
    <w:semiHidden/>
    <w:rsid w:val="000A119B"/>
    <w:rPr>
      <w:rFonts w:ascii="Times New Roman" w:eastAsia="Calibri" w:hAnsi="Times New Roman"/>
      <w:sz w:val="24"/>
      <w:szCs w:val="22"/>
      <w:lang w:eastAsia="en-US"/>
    </w:rPr>
  </w:style>
  <w:style w:type="paragraph" w:customStyle="1" w:styleId="2-41">
    <w:name w:val="Средний список 2 - Акцент 41"/>
    <w:basedOn w:val="a1"/>
    <w:uiPriority w:val="34"/>
    <w:qFormat/>
    <w:rsid w:val="000A119B"/>
    <w:pPr>
      <w:spacing w:after="0" w:line="240" w:lineRule="auto"/>
      <w:ind w:left="720"/>
      <w:contextualSpacing/>
    </w:pPr>
    <w:rPr>
      <w:rFonts w:eastAsia="Calibri"/>
    </w:rPr>
  </w:style>
  <w:style w:type="paragraph" w:customStyle="1" w:styleId="Style11">
    <w:name w:val="Style11"/>
    <w:basedOn w:val="a1"/>
    <w:uiPriority w:val="99"/>
    <w:rsid w:val="000A119B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imes New Roman" w:hAnsi="Times New Roman"/>
      <w:sz w:val="24"/>
      <w:szCs w:val="24"/>
    </w:rPr>
  </w:style>
  <w:style w:type="character" w:customStyle="1" w:styleId="FontStyle22">
    <w:name w:val="Font Style22"/>
    <w:uiPriority w:val="99"/>
    <w:rsid w:val="000A119B"/>
    <w:rPr>
      <w:rFonts w:ascii="Times New Roman" w:hAnsi="Times New Roman" w:cs="Times New Roman"/>
      <w:sz w:val="20"/>
      <w:szCs w:val="20"/>
    </w:rPr>
  </w:style>
  <w:style w:type="character" w:customStyle="1" w:styleId="FontStyle21">
    <w:name w:val="Font Style21"/>
    <w:uiPriority w:val="99"/>
    <w:rsid w:val="000A119B"/>
    <w:rPr>
      <w:rFonts w:ascii="Times New Roman" w:hAnsi="Times New Roman" w:cs="Times New Roman"/>
      <w:sz w:val="20"/>
      <w:szCs w:val="20"/>
    </w:rPr>
  </w:style>
  <w:style w:type="character" w:styleId="afff0">
    <w:name w:val="Strong"/>
    <w:uiPriority w:val="22"/>
    <w:qFormat/>
    <w:rsid w:val="000A119B"/>
    <w:rPr>
      <w:b/>
      <w:bCs/>
    </w:rPr>
  </w:style>
  <w:style w:type="paragraph" w:customStyle="1" w:styleId="22">
    <w:name w:val="Текст отчета 2"/>
    <w:basedOn w:val="a1"/>
    <w:link w:val="23"/>
    <w:qFormat/>
    <w:rsid w:val="000A119B"/>
    <w:pPr>
      <w:spacing w:after="0"/>
      <w:ind w:firstLine="709"/>
      <w:jc w:val="both"/>
    </w:pPr>
    <w:rPr>
      <w:rFonts w:ascii="Times New Roman" w:hAnsi="Times New Roman"/>
      <w:sz w:val="28"/>
      <w:szCs w:val="20"/>
    </w:rPr>
  </w:style>
  <w:style w:type="character" w:customStyle="1" w:styleId="23">
    <w:name w:val="Текст отчета 2 Знак"/>
    <w:link w:val="22"/>
    <w:locked/>
    <w:rsid w:val="000A119B"/>
    <w:rPr>
      <w:rFonts w:ascii="Times New Roman" w:eastAsia="Times New Roman" w:hAnsi="Times New Roman" w:cs="Times New Roman"/>
      <w:sz w:val="28"/>
      <w:szCs w:val="20"/>
    </w:rPr>
  </w:style>
  <w:style w:type="character" w:customStyle="1" w:styleId="24">
    <w:name w:val="Основной текст (2)_"/>
    <w:link w:val="25"/>
    <w:rsid w:val="000A119B"/>
    <w:rPr>
      <w:rFonts w:ascii="Times New Roman" w:eastAsia="Times New Roman" w:hAnsi="Times New Roman"/>
      <w:shd w:val="clear" w:color="auto" w:fill="FFFFFF"/>
    </w:rPr>
  </w:style>
  <w:style w:type="paragraph" w:customStyle="1" w:styleId="25">
    <w:name w:val="Основной текст (2)"/>
    <w:basedOn w:val="a1"/>
    <w:link w:val="24"/>
    <w:rsid w:val="000A119B"/>
    <w:pPr>
      <w:widowControl w:val="0"/>
      <w:shd w:val="clear" w:color="auto" w:fill="FFFFFF"/>
      <w:spacing w:after="0" w:line="0" w:lineRule="atLeast"/>
      <w:ind w:hanging="360"/>
    </w:pPr>
    <w:rPr>
      <w:rFonts w:ascii="Times New Roman" w:hAnsi="Times New Roman"/>
    </w:rPr>
  </w:style>
  <w:style w:type="character" w:customStyle="1" w:styleId="26">
    <w:name w:val="Основной текст (2) + Полужирный"/>
    <w:rsid w:val="000A119B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shd w:val="clear" w:color="auto" w:fill="FFFFFF"/>
      <w:lang w:val="ru-RU" w:eastAsia="ru-RU" w:bidi="ru-RU"/>
    </w:rPr>
  </w:style>
  <w:style w:type="character" w:customStyle="1" w:styleId="27">
    <w:name w:val="Основной текст (2) + Полужирный;Курсив"/>
    <w:rsid w:val="000A119B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ru-RU" w:eastAsia="ru-RU" w:bidi="ru-RU"/>
    </w:rPr>
  </w:style>
  <w:style w:type="paragraph" w:customStyle="1" w:styleId="110">
    <w:name w:val="Заголовок 11"/>
    <w:basedOn w:val="a1"/>
    <w:uiPriority w:val="1"/>
    <w:qFormat/>
    <w:rsid w:val="000A119B"/>
    <w:pPr>
      <w:widowControl w:val="0"/>
      <w:autoSpaceDE w:val="0"/>
      <w:autoSpaceDN w:val="0"/>
      <w:adjustRightInd w:val="0"/>
      <w:spacing w:after="0" w:line="240" w:lineRule="auto"/>
      <w:ind w:left="832"/>
      <w:outlineLvl w:val="0"/>
    </w:pPr>
    <w:rPr>
      <w:rFonts w:ascii="Arial Narrow" w:hAnsi="Arial Narrow" w:cs="Arial Narrow"/>
      <w:b/>
      <w:bCs/>
      <w:sz w:val="32"/>
      <w:szCs w:val="32"/>
    </w:rPr>
  </w:style>
  <w:style w:type="paragraph" w:customStyle="1" w:styleId="xl96">
    <w:name w:val="xl96"/>
    <w:basedOn w:val="a1"/>
    <w:rsid w:val="000A119B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97">
    <w:name w:val="xl97"/>
    <w:basedOn w:val="a1"/>
    <w:rsid w:val="000A119B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98">
    <w:name w:val="xl98"/>
    <w:basedOn w:val="a1"/>
    <w:rsid w:val="000A119B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99">
    <w:name w:val="xl99"/>
    <w:basedOn w:val="a1"/>
    <w:rsid w:val="000A119B"/>
    <w:pPr>
      <w:pBdr>
        <w:top w:val="single" w:sz="8" w:space="0" w:color="000000"/>
        <w:left w:val="single" w:sz="8" w:space="0" w:color="000000"/>
      </w:pBdr>
      <w:spacing w:before="100" w:beforeAutospacing="1" w:after="100" w:afterAutospacing="1" w:line="240" w:lineRule="auto"/>
      <w:jc w:val="both"/>
      <w:textAlignment w:val="top"/>
    </w:pPr>
    <w:rPr>
      <w:rFonts w:ascii="Times New Roman" w:hAnsi="Times New Roman"/>
      <w:sz w:val="16"/>
      <w:szCs w:val="16"/>
    </w:rPr>
  </w:style>
  <w:style w:type="paragraph" w:customStyle="1" w:styleId="xl100">
    <w:name w:val="xl100"/>
    <w:basedOn w:val="a1"/>
    <w:rsid w:val="000A119B"/>
    <w:pPr>
      <w:pBdr>
        <w:left w:val="single" w:sz="8" w:space="0" w:color="000000"/>
      </w:pBdr>
      <w:spacing w:before="100" w:beforeAutospacing="1" w:after="100" w:afterAutospacing="1" w:line="240" w:lineRule="auto"/>
      <w:jc w:val="both"/>
      <w:textAlignment w:val="top"/>
    </w:pPr>
    <w:rPr>
      <w:rFonts w:ascii="Times New Roman" w:hAnsi="Times New Roman"/>
      <w:sz w:val="16"/>
      <w:szCs w:val="16"/>
    </w:rPr>
  </w:style>
  <w:style w:type="paragraph" w:customStyle="1" w:styleId="xl101">
    <w:name w:val="xl101"/>
    <w:basedOn w:val="a1"/>
    <w:rsid w:val="000A119B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02">
    <w:name w:val="xl102"/>
    <w:basedOn w:val="a1"/>
    <w:rsid w:val="000A119B"/>
    <w:pPr>
      <w:pBdr>
        <w:left w:val="single" w:sz="8" w:space="0" w:color="auto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03">
    <w:name w:val="xl103"/>
    <w:basedOn w:val="a1"/>
    <w:rsid w:val="000A119B"/>
    <w:pPr>
      <w:pBdr>
        <w:top w:val="single" w:sz="8" w:space="0" w:color="auto"/>
        <w:left w:val="single" w:sz="8" w:space="0" w:color="auto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04">
    <w:name w:val="xl104"/>
    <w:basedOn w:val="a1"/>
    <w:rsid w:val="000A119B"/>
    <w:pPr>
      <w:pBdr>
        <w:left w:val="single" w:sz="8" w:space="0" w:color="auto"/>
        <w:bottom w:val="single" w:sz="8" w:space="0" w:color="auto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05">
    <w:name w:val="xl105"/>
    <w:basedOn w:val="a1"/>
    <w:rsid w:val="000A119B"/>
    <w:pPr>
      <w:pBdr>
        <w:top w:val="single" w:sz="8" w:space="0" w:color="auto"/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06">
    <w:name w:val="xl106"/>
    <w:basedOn w:val="a1"/>
    <w:rsid w:val="000A119B"/>
    <w:pPr>
      <w:pBdr>
        <w:left w:val="single" w:sz="8" w:space="0" w:color="000000"/>
        <w:bottom w:val="single" w:sz="8" w:space="0" w:color="auto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07">
    <w:name w:val="xl107"/>
    <w:basedOn w:val="a1"/>
    <w:rsid w:val="000A119B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08">
    <w:name w:val="xl108"/>
    <w:basedOn w:val="a1"/>
    <w:rsid w:val="000A119B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09">
    <w:name w:val="xl109"/>
    <w:basedOn w:val="a1"/>
    <w:rsid w:val="000A119B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0">
    <w:name w:val="xl110"/>
    <w:basedOn w:val="a1"/>
    <w:rsid w:val="000A119B"/>
    <w:pPr>
      <w:pBdr>
        <w:top w:val="single" w:sz="8" w:space="0" w:color="000000"/>
        <w:left w:val="single" w:sz="8" w:space="0" w:color="auto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1">
    <w:name w:val="xl111"/>
    <w:basedOn w:val="a1"/>
    <w:rsid w:val="000A119B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2">
    <w:name w:val="xl112"/>
    <w:basedOn w:val="a1"/>
    <w:rsid w:val="000A119B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3">
    <w:name w:val="xl113"/>
    <w:basedOn w:val="a1"/>
    <w:rsid w:val="000A119B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4">
    <w:name w:val="xl114"/>
    <w:basedOn w:val="a1"/>
    <w:rsid w:val="000A119B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5">
    <w:name w:val="xl115"/>
    <w:basedOn w:val="a1"/>
    <w:rsid w:val="000A119B"/>
    <w:pPr>
      <w:pBdr>
        <w:left w:val="single" w:sz="8" w:space="0" w:color="000000"/>
        <w:bottom w:val="single" w:sz="8" w:space="0" w:color="auto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6">
    <w:name w:val="xl116"/>
    <w:basedOn w:val="a1"/>
    <w:rsid w:val="000A119B"/>
    <w:pPr>
      <w:pBdr>
        <w:top w:val="single" w:sz="8" w:space="0" w:color="000000"/>
        <w:left w:val="single" w:sz="8" w:space="0" w:color="000000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16"/>
      <w:szCs w:val="16"/>
    </w:rPr>
  </w:style>
  <w:style w:type="paragraph" w:customStyle="1" w:styleId="xl117">
    <w:name w:val="xl117"/>
    <w:basedOn w:val="a1"/>
    <w:rsid w:val="000A119B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8">
    <w:name w:val="xl118"/>
    <w:basedOn w:val="a1"/>
    <w:rsid w:val="000A119B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9">
    <w:name w:val="xl119"/>
    <w:basedOn w:val="a1"/>
    <w:rsid w:val="000A119B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20">
    <w:name w:val="xl120"/>
    <w:basedOn w:val="a1"/>
    <w:rsid w:val="000A119B"/>
    <w:pPr>
      <w:pBdr>
        <w:top w:val="single" w:sz="8" w:space="0" w:color="000000"/>
        <w:left w:val="single" w:sz="8" w:space="0" w:color="000000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16"/>
      <w:szCs w:val="16"/>
    </w:rPr>
  </w:style>
  <w:style w:type="paragraph" w:customStyle="1" w:styleId="xl121">
    <w:name w:val="xl121"/>
    <w:basedOn w:val="a1"/>
    <w:rsid w:val="000A119B"/>
    <w:pPr>
      <w:pBdr>
        <w:left w:val="single" w:sz="8" w:space="0" w:color="000000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16"/>
      <w:szCs w:val="16"/>
    </w:rPr>
  </w:style>
  <w:style w:type="paragraph" w:customStyle="1" w:styleId="xl122">
    <w:name w:val="xl122"/>
    <w:basedOn w:val="a1"/>
    <w:rsid w:val="000A119B"/>
    <w:pPr>
      <w:pBdr>
        <w:left w:val="single" w:sz="8" w:space="0" w:color="000000"/>
        <w:bottom w:val="single" w:sz="8" w:space="0" w:color="000000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16"/>
      <w:szCs w:val="16"/>
    </w:rPr>
  </w:style>
  <w:style w:type="paragraph" w:customStyle="1" w:styleId="xl123">
    <w:name w:val="xl123"/>
    <w:basedOn w:val="a1"/>
    <w:rsid w:val="000A119B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24">
    <w:name w:val="xl124"/>
    <w:basedOn w:val="a1"/>
    <w:rsid w:val="000A119B"/>
    <w:pPr>
      <w:pBdr>
        <w:top w:val="single" w:sz="8" w:space="0" w:color="auto"/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25">
    <w:name w:val="xl125"/>
    <w:basedOn w:val="a1"/>
    <w:rsid w:val="000A119B"/>
    <w:pPr>
      <w:pBdr>
        <w:top w:val="single" w:sz="8" w:space="0" w:color="000000"/>
        <w:left w:val="single" w:sz="8" w:space="0" w:color="000000"/>
        <w:bottom w:val="single" w:sz="8" w:space="0" w:color="000000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26">
    <w:name w:val="xl126"/>
    <w:basedOn w:val="a1"/>
    <w:rsid w:val="000A119B"/>
    <w:pPr>
      <w:pBdr>
        <w:top w:val="single" w:sz="8" w:space="0" w:color="000000"/>
        <w:bottom w:val="single" w:sz="8" w:space="0" w:color="000000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27">
    <w:name w:val="xl127"/>
    <w:basedOn w:val="a1"/>
    <w:rsid w:val="000A119B"/>
    <w:pPr>
      <w:pBdr>
        <w:top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28">
    <w:name w:val="xl128"/>
    <w:basedOn w:val="a1"/>
    <w:rsid w:val="000A119B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29">
    <w:name w:val="xl129"/>
    <w:basedOn w:val="a1"/>
    <w:rsid w:val="000A119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16"/>
      <w:szCs w:val="16"/>
    </w:rPr>
  </w:style>
  <w:style w:type="paragraph" w:customStyle="1" w:styleId="xl130">
    <w:name w:val="xl130"/>
    <w:basedOn w:val="a1"/>
    <w:rsid w:val="000A119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16"/>
      <w:szCs w:val="16"/>
    </w:rPr>
  </w:style>
  <w:style w:type="paragraph" w:customStyle="1" w:styleId="xl131">
    <w:name w:val="xl131"/>
    <w:basedOn w:val="a1"/>
    <w:rsid w:val="000A119B"/>
    <w:pPr>
      <w:pBdr>
        <w:top w:val="single" w:sz="8" w:space="0" w:color="000000"/>
        <w:left w:val="single" w:sz="8" w:space="0" w:color="000000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32">
    <w:name w:val="xl132"/>
    <w:basedOn w:val="a1"/>
    <w:rsid w:val="000A119B"/>
    <w:pPr>
      <w:pBdr>
        <w:top w:val="single" w:sz="8" w:space="0" w:color="000000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33">
    <w:name w:val="xl133"/>
    <w:basedOn w:val="a1"/>
    <w:rsid w:val="000A119B"/>
    <w:pPr>
      <w:pBdr>
        <w:top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34">
    <w:name w:val="xl134"/>
    <w:basedOn w:val="a1"/>
    <w:rsid w:val="000A119B"/>
    <w:pPr>
      <w:pBdr>
        <w:top w:val="single" w:sz="8" w:space="0" w:color="000000"/>
        <w:bottom w:val="single" w:sz="8" w:space="0" w:color="000000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35">
    <w:name w:val="xl135"/>
    <w:basedOn w:val="a1"/>
    <w:rsid w:val="000A119B"/>
    <w:pPr>
      <w:pBdr>
        <w:left w:val="single" w:sz="8" w:space="0" w:color="000000"/>
        <w:bottom w:val="single" w:sz="8" w:space="0" w:color="000000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36">
    <w:name w:val="xl136"/>
    <w:basedOn w:val="a1"/>
    <w:rsid w:val="000A119B"/>
    <w:pPr>
      <w:pBdr>
        <w:bottom w:val="single" w:sz="8" w:space="0" w:color="000000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37">
    <w:name w:val="xl137"/>
    <w:basedOn w:val="a1"/>
    <w:rsid w:val="000A119B"/>
    <w:pPr>
      <w:pBdr>
        <w:bottom w:val="single" w:sz="8" w:space="0" w:color="000000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afff1">
    <w:name w:val="Стиль"/>
    <w:rsid w:val="000A119B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afff2">
    <w:name w:val="Title"/>
    <w:basedOn w:val="a1"/>
    <w:link w:val="afff3"/>
    <w:qFormat/>
    <w:rsid w:val="000A119B"/>
    <w:pPr>
      <w:spacing w:after="0" w:line="240" w:lineRule="auto"/>
      <w:jc w:val="center"/>
    </w:pPr>
    <w:rPr>
      <w:rFonts w:ascii="Times New Roman" w:hAnsi="Times New Roman"/>
      <w:sz w:val="32"/>
      <w:szCs w:val="20"/>
    </w:rPr>
  </w:style>
  <w:style w:type="character" w:customStyle="1" w:styleId="afff3">
    <w:name w:val="Название Знак"/>
    <w:link w:val="afff2"/>
    <w:rsid w:val="000A119B"/>
    <w:rPr>
      <w:rFonts w:ascii="Times New Roman" w:eastAsia="Times New Roman" w:hAnsi="Times New Roman" w:cs="Times New Roman"/>
      <w:sz w:val="32"/>
      <w:szCs w:val="20"/>
    </w:rPr>
  </w:style>
  <w:style w:type="paragraph" w:customStyle="1" w:styleId="afff4">
    <w:name w:val="Стиль По ширине"/>
    <w:basedOn w:val="a1"/>
    <w:rsid w:val="000A119B"/>
    <w:pPr>
      <w:spacing w:after="0" w:line="240" w:lineRule="auto"/>
      <w:jc w:val="both"/>
    </w:pPr>
    <w:rPr>
      <w:rFonts w:ascii="Times New Roman" w:hAnsi="Times New Roman"/>
      <w:sz w:val="28"/>
      <w:szCs w:val="20"/>
    </w:rPr>
  </w:style>
  <w:style w:type="paragraph" w:styleId="28">
    <w:name w:val="Body Text 2"/>
    <w:basedOn w:val="a1"/>
    <w:link w:val="29"/>
    <w:uiPriority w:val="99"/>
    <w:semiHidden/>
    <w:unhideWhenUsed/>
    <w:rsid w:val="000A119B"/>
    <w:pPr>
      <w:spacing w:after="120" w:line="480" w:lineRule="auto"/>
      <w:jc w:val="both"/>
    </w:pPr>
    <w:rPr>
      <w:rFonts w:ascii="Times New Roman" w:eastAsia="Calibri" w:hAnsi="Times New Roman"/>
      <w:sz w:val="24"/>
      <w:lang w:eastAsia="en-US"/>
    </w:rPr>
  </w:style>
  <w:style w:type="character" w:customStyle="1" w:styleId="29">
    <w:name w:val="Основной текст 2 Знак"/>
    <w:link w:val="28"/>
    <w:uiPriority w:val="99"/>
    <w:semiHidden/>
    <w:rsid w:val="000A119B"/>
    <w:rPr>
      <w:rFonts w:ascii="Times New Roman" w:eastAsia="Calibri" w:hAnsi="Times New Roman" w:cs="Times New Roman"/>
      <w:sz w:val="24"/>
      <w:lang w:eastAsia="en-US"/>
    </w:rPr>
  </w:style>
  <w:style w:type="paragraph" w:styleId="2a">
    <w:name w:val="Body Text Indent 2"/>
    <w:basedOn w:val="a1"/>
    <w:link w:val="2b"/>
    <w:uiPriority w:val="99"/>
    <w:semiHidden/>
    <w:unhideWhenUsed/>
    <w:rsid w:val="00B35891"/>
    <w:pPr>
      <w:spacing w:after="120" w:line="480" w:lineRule="auto"/>
      <w:ind w:left="283"/>
    </w:pPr>
  </w:style>
  <w:style w:type="character" w:customStyle="1" w:styleId="2b">
    <w:name w:val="Основной текст с отступом 2 Знак"/>
    <w:basedOn w:val="a2"/>
    <w:link w:val="2a"/>
    <w:uiPriority w:val="99"/>
    <w:semiHidden/>
    <w:rsid w:val="00B3589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35" w:qFormat="1"/>
    <w:lsdException w:name="footnote reference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64526E"/>
    <w:pPr>
      <w:spacing w:after="200" w:line="276" w:lineRule="auto"/>
    </w:pPr>
    <w:rPr>
      <w:sz w:val="22"/>
      <w:szCs w:val="22"/>
    </w:rPr>
  </w:style>
  <w:style w:type="paragraph" w:styleId="10">
    <w:name w:val="heading 1"/>
    <w:basedOn w:val="a1"/>
    <w:next w:val="a1"/>
    <w:link w:val="11"/>
    <w:qFormat/>
    <w:rsid w:val="001B5FF2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2">
    <w:name w:val="heading 2"/>
    <w:basedOn w:val="a1"/>
    <w:next w:val="a1"/>
    <w:link w:val="20"/>
    <w:unhideWhenUsed/>
    <w:qFormat/>
    <w:rsid w:val="001B5FF2"/>
    <w:pPr>
      <w:keepNext/>
      <w:keepLines/>
      <w:spacing w:before="200" w:after="0"/>
      <w:outlineLvl w:val="1"/>
    </w:pPr>
    <w:rPr>
      <w:rFonts w:ascii="Cambria" w:hAnsi="Cambria"/>
      <w:b/>
      <w:bCs/>
      <w:color w:val="4F81BD"/>
      <w:sz w:val="26"/>
      <w:szCs w:val="26"/>
    </w:rPr>
  </w:style>
  <w:style w:type="paragraph" w:styleId="3">
    <w:name w:val="heading 3"/>
    <w:basedOn w:val="a1"/>
    <w:next w:val="a1"/>
    <w:link w:val="30"/>
    <w:unhideWhenUsed/>
    <w:qFormat/>
    <w:rsid w:val="00E372B4"/>
    <w:pPr>
      <w:keepNext/>
      <w:keepLines/>
      <w:spacing w:before="200" w:after="0"/>
      <w:outlineLvl w:val="2"/>
    </w:pPr>
    <w:rPr>
      <w:rFonts w:ascii="Cambria" w:hAnsi="Cambria"/>
      <w:b/>
      <w:bCs/>
      <w:color w:val="4F81BD"/>
    </w:rPr>
  </w:style>
  <w:style w:type="paragraph" w:styleId="4">
    <w:name w:val="heading 4"/>
    <w:basedOn w:val="3"/>
    <w:next w:val="a1"/>
    <w:link w:val="40"/>
    <w:uiPriority w:val="9"/>
    <w:qFormat/>
    <w:rsid w:val="000A119B"/>
    <w:pPr>
      <w:tabs>
        <w:tab w:val="left" w:pos="1077"/>
        <w:tab w:val="num" w:pos="1333"/>
        <w:tab w:val="left" w:pos="1531"/>
      </w:tabs>
      <w:spacing w:after="120" w:line="240" w:lineRule="auto"/>
      <w:ind w:left="568"/>
      <w:jc w:val="both"/>
      <w:outlineLvl w:val="3"/>
    </w:pPr>
    <w:rPr>
      <w:rFonts w:ascii="Times New Roman" w:hAnsi="Times New Roman"/>
      <w:b w:val="0"/>
      <w:bCs w:val="0"/>
      <w:i/>
      <w:iCs/>
      <w:color w:val="auto"/>
      <w:sz w:val="24"/>
      <w:szCs w:val="24"/>
    </w:rPr>
  </w:style>
  <w:style w:type="paragraph" w:styleId="5">
    <w:name w:val="heading 5"/>
    <w:basedOn w:val="4"/>
    <w:next w:val="a1"/>
    <w:link w:val="50"/>
    <w:qFormat/>
    <w:rsid w:val="000A119B"/>
    <w:pPr>
      <w:tabs>
        <w:tab w:val="clear" w:pos="1333"/>
        <w:tab w:val="num" w:pos="1730"/>
      </w:tabs>
      <w:ind w:left="680"/>
      <w:outlineLvl w:val="4"/>
    </w:pPr>
    <w:rPr>
      <w:u w:val="single"/>
    </w:rPr>
  </w:style>
  <w:style w:type="paragraph" w:styleId="6">
    <w:name w:val="heading 6"/>
    <w:next w:val="a1"/>
    <w:link w:val="60"/>
    <w:autoRedefine/>
    <w:qFormat/>
    <w:rsid w:val="000A119B"/>
    <w:pPr>
      <w:tabs>
        <w:tab w:val="num" w:pos="1720"/>
      </w:tabs>
      <w:spacing w:before="240" w:after="60"/>
      <w:ind w:left="1720" w:hanging="1152"/>
      <w:jc w:val="both"/>
      <w:outlineLvl w:val="5"/>
    </w:pPr>
    <w:rPr>
      <w:rFonts w:ascii="Times New Roman" w:hAnsi="Times New Roman"/>
      <w:b/>
      <w:bCs/>
      <w:sz w:val="22"/>
      <w:szCs w:val="22"/>
    </w:rPr>
  </w:style>
  <w:style w:type="paragraph" w:styleId="7">
    <w:name w:val="heading 7"/>
    <w:next w:val="a1"/>
    <w:link w:val="70"/>
    <w:autoRedefine/>
    <w:qFormat/>
    <w:rsid w:val="000A119B"/>
    <w:pPr>
      <w:tabs>
        <w:tab w:val="num" w:pos="1864"/>
      </w:tabs>
      <w:spacing w:before="240" w:after="60"/>
      <w:ind w:left="1864" w:hanging="1296"/>
      <w:jc w:val="both"/>
      <w:outlineLvl w:val="6"/>
    </w:pPr>
    <w:rPr>
      <w:rFonts w:ascii="Times New Roman" w:hAnsi="Times New Roman"/>
      <w:sz w:val="24"/>
      <w:szCs w:val="24"/>
    </w:rPr>
  </w:style>
  <w:style w:type="paragraph" w:styleId="8">
    <w:name w:val="heading 8"/>
    <w:next w:val="a1"/>
    <w:link w:val="80"/>
    <w:autoRedefine/>
    <w:qFormat/>
    <w:rsid w:val="000A119B"/>
    <w:pPr>
      <w:tabs>
        <w:tab w:val="num" w:pos="2008"/>
      </w:tabs>
      <w:spacing w:before="240" w:after="60"/>
      <w:ind w:left="2008" w:hanging="1440"/>
      <w:jc w:val="both"/>
      <w:outlineLvl w:val="7"/>
    </w:pPr>
    <w:rPr>
      <w:rFonts w:ascii="Times New Roman" w:hAnsi="Times New Roman"/>
      <w:i/>
      <w:iCs/>
      <w:sz w:val="24"/>
      <w:szCs w:val="24"/>
    </w:rPr>
  </w:style>
  <w:style w:type="paragraph" w:styleId="9">
    <w:name w:val="heading 9"/>
    <w:next w:val="a1"/>
    <w:link w:val="90"/>
    <w:autoRedefine/>
    <w:qFormat/>
    <w:rsid w:val="000A119B"/>
    <w:pPr>
      <w:tabs>
        <w:tab w:val="num" w:pos="2152"/>
      </w:tabs>
      <w:spacing w:before="240" w:after="60"/>
      <w:ind w:left="2152" w:hanging="1584"/>
      <w:jc w:val="both"/>
      <w:outlineLvl w:val="8"/>
    </w:pPr>
    <w:rPr>
      <w:rFonts w:ascii="Times New Roman" w:hAnsi="Times New Roman"/>
      <w:sz w:val="22"/>
      <w:szCs w:val="22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1">
    <w:name w:val="Заголовок 1 Знак"/>
    <w:link w:val="10"/>
    <w:rsid w:val="001B5FF2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20">
    <w:name w:val="Заголовок 2 Знак"/>
    <w:link w:val="2"/>
    <w:rsid w:val="001B5FF2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30">
    <w:name w:val="Заголовок 3 Знак"/>
    <w:link w:val="3"/>
    <w:rsid w:val="00E372B4"/>
    <w:rPr>
      <w:rFonts w:ascii="Cambria" w:eastAsia="Times New Roman" w:hAnsi="Cambria" w:cs="Times New Roman"/>
      <w:b/>
      <w:bCs/>
      <w:color w:val="4F81BD"/>
    </w:rPr>
  </w:style>
  <w:style w:type="paragraph" w:styleId="a5">
    <w:name w:val="header"/>
    <w:basedOn w:val="a1"/>
    <w:link w:val="a6"/>
    <w:unhideWhenUsed/>
    <w:rsid w:val="0038597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rsid w:val="00385970"/>
  </w:style>
  <w:style w:type="paragraph" w:styleId="a7">
    <w:name w:val="footer"/>
    <w:basedOn w:val="a1"/>
    <w:link w:val="a8"/>
    <w:uiPriority w:val="99"/>
    <w:unhideWhenUsed/>
    <w:rsid w:val="0038597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385970"/>
  </w:style>
  <w:style w:type="table" w:styleId="a9">
    <w:name w:val="Table Grid"/>
    <w:basedOn w:val="a3"/>
    <w:uiPriority w:val="59"/>
    <w:rsid w:val="0038597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Balloon Text"/>
    <w:basedOn w:val="a1"/>
    <w:link w:val="ab"/>
    <w:uiPriority w:val="99"/>
    <w:semiHidden/>
    <w:unhideWhenUsed/>
    <w:rsid w:val="003859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link w:val="aa"/>
    <w:uiPriority w:val="99"/>
    <w:semiHidden/>
    <w:rsid w:val="00385970"/>
    <w:rPr>
      <w:rFonts w:ascii="Tahoma" w:hAnsi="Tahoma" w:cs="Tahoma"/>
      <w:sz w:val="16"/>
      <w:szCs w:val="16"/>
    </w:rPr>
  </w:style>
  <w:style w:type="paragraph" w:styleId="ac">
    <w:name w:val="List Paragraph"/>
    <w:basedOn w:val="a1"/>
    <w:uiPriority w:val="1"/>
    <w:qFormat/>
    <w:rsid w:val="00E1355D"/>
    <w:pPr>
      <w:ind w:left="720"/>
      <w:contextualSpacing/>
    </w:pPr>
  </w:style>
  <w:style w:type="paragraph" w:styleId="ad">
    <w:name w:val="TOC Heading"/>
    <w:basedOn w:val="10"/>
    <w:next w:val="a1"/>
    <w:uiPriority w:val="39"/>
    <w:unhideWhenUsed/>
    <w:qFormat/>
    <w:rsid w:val="001B5FF2"/>
    <w:pPr>
      <w:outlineLvl w:val="9"/>
    </w:pPr>
    <w:rPr>
      <w:lang w:eastAsia="en-US"/>
    </w:rPr>
  </w:style>
  <w:style w:type="paragraph" w:styleId="12">
    <w:name w:val="toc 1"/>
    <w:basedOn w:val="a1"/>
    <w:next w:val="a1"/>
    <w:autoRedefine/>
    <w:uiPriority w:val="39"/>
    <w:unhideWhenUsed/>
    <w:rsid w:val="00F95639"/>
    <w:pPr>
      <w:tabs>
        <w:tab w:val="right" w:leader="dot" w:pos="9923"/>
      </w:tabs>
      <w:spacing w:after="0"/>
    </w:pPr>
    <w:rPr>
      <w:rFonts w:ascii="Times New Roman" w:hAnsi="Times New Roman"/>
      <w:noProof/>
    </w:rPr>
  </w:style>
  <w:style w:type="character" w:styleId="ae">
    <w:name w:val="Hyperlink"/>
    <w:uiPriority w:val="99"/>
    <w:unhideWhenUsed/>
    <w:rsid w:val="001B5FF2"/>
    <w:rPr>
      <w:color w:val="0000FF"/>
      <w:u w:val="single"/>
    </w:rPr>
  </w:style>
  <w:style w:type="paragraph" w:styleId="21">
    <w:name w:val="toc 2"/>
    <w:basedOn w:val="a1"/>
    <w:next w:val="a1"/>
    <w:autoRedefine/>
    <w:uiPriority w:val="39"/>
    <w:unhideWhenUsed/>
    <w:rsid w:val="001C4AC1"/>
    <w:pPr>
      <w:tabs>
        <w:tab w:val="left" w:pos="0"/>
        <w:tab w:val="left" w:pos="567"/>
        <w:tab w:val="right" w:leader="dot" w:pos="9923"/>
      </w:tabs>
      <w:spacing w:after="0" w:line="240" w:lineRule="auto"/>
      <w:jc w:val="both"/>
    </w:pPr>
  </w:style>
  <w:style w:type="paragraph" w:styleId="31">
    <w:name w:val="toc 3"/>
    <w:basedOn w:val="a1"/>
    <w:next w:val="a1"/>
    <w:autoRedefine/>
    <w:uiPriority w:val="39"/>
    <w:unhideWhenUsed/>
    <w:rsid w:val="001C4AC1"/>
    <w:pPr>
      <w:tabs>
        <w:tab w:val="left" w:pos="567"/>
        <w:tab w:val="right" w:leader="dot" w:pos="9923"/>
      </w:tabs>
      <w:spacing w:after="0" w:line="240" w:lineRule="auto"/>
      <w:jc w:val="both"/>
    </w:pPr>
  </w:style>
  <w:style w:type="paragraph" w:customStyle="1" w:styleId="af">
    <w:name w:val="Объект"/>
    <w:rsid w:val="000F41E0"/>
    <w:pPr>
      <w:widowControl w:val="0"/>
      <w:suppressAutoHyphens/>
      <w:spacing w:before="1200" w:after="840"/>
      <w:ind w:left="142" w:right="338"/>
      <w:jc w:val="center"/>
    </w:pPr>
    <w:rPr>
      <w:rFonts w:ascii="Times New Roman" w:hAnsi="Times New Roman"/>
      <w:b/>
      <w:caps/>
      <w:sz w:val="36"/>
      <w:szCs w:val="36"/>
    </w:rPr>
  </w:style>
  <w:style w:type="paragraph" w:customStyle="1" w:styleId="af0">
    <w:name w:val="Чертежный"/>
    <w:rsid w:val="00DF7A9B"/>
    <w:pPr>
      <w:jc w:val="both"/>
    </w:pPr>
    <w:rPr>
      <w:rFonts w:ascii="ISOCPEUR" w:hAnsi="ISOCPEUR"/>
      <w:i/>
      <w:sz w:val="28"/>
      <w:lang w:val="uk-UA"/>
    </w:rPr>
  </w:style>
  <w:style w:type="paragraph" w:styleId="41">
    <w:name w:val="toc 4"/>
    <w:basedOn w:val="a1"/>
    <w:next w:val="a1"/>
    <w:autoRedefine/>
    <w:uiPriority w:val="39"/>
    <w:unhideWhenUsed/>
    <w:rsid w:val="00FA68E6"/>
    <w:pPr>
      <w:spacing w:after="100"/>
      <w:ind w:left="660"/>
    </w:pPr>
  </w:style>
  <w:style w:type="paragraph" w:styleId="51">
    <w:name w:val="toc 5"/>
    <w:basedOn w:val="a1"/>
    <w:next w:val="a1"/>
    <w:autoRedefine/>
    <w:uiPriority w:val="39"/>
    <w:unhideWhenUsed/>
    <w:rsid w:val="00FA68E6"/>
    <w:pPr>
      <w:spacing w:after="100"/>
      <w:ind w:left="880"/>
    </w:pPr>
  </w:style>
  <w:style w:type="paragraph" w:styleId="61">
    <w:name w:val="toc 6"/>
    <w:basedOn w:val="a1"/>
    <w:next w:val="a1"/>
    <w:autoRedefine/>
    <w:uiPriority w:val="39"/>
    <w:unhideWhenUsed/>
    <w:rsid w:val="00FA68E6"/>
    <w:pPr>
      <w:spacing w:after="100"/>
      <w:ind w:left="1100"/>
    </w:pPr>
  </w:style>
  <w:style w:type="paragraph" w:styleId="71">
    <w:name w:val="toc 7"/>
    <w:basedOn w:val="a1"/>
    <w:next w:val="a1"/>
    <w:autoRedefine/>
    <w:uiPriority w:val="39"/>
    <w:unhideWhenUsed/>
    <w:rsid w:val="00FA68E6"/>
    <w:pPr>
      <w:spacing w:after="100"/>
      <w:ind w:left="1320"/>
    </w:pPr>
  </w:style>
  <w:style w:type="paragraph" w:styleId="81">
    <w:name w:val="toc 8"/>
    <w:basedOn w:val="a1"/>
    <w:next w:val="a1"/>
    <w:autoRedefine/>
    <w:uiPriority w:val="39"/>
    <w:unhideWhenUsed/>
    <w:rsid w:val="00FA68E6"/>
    <w:pPr>
      <w:spacing w:after="100"/>
      <w:ind w:left="1540"/>
    </w:pPr>
  </w:style>
  <w:style w:type="paragraph" w:styleId="91">
    <w:name w:val="toc 9"/>
    <w:basedOn w:val="a1"/>
    <w:next w:val="a1"/>
    <w:autoRedefine/>
    <w:uiPriority w:val="39"/>
    <w:unhideWhenUsed/>
    <w:rsid w:val="00FA68E6"/>
    <w:pPr>
      <w:spacing w:after="100"/>
      <w:ind w:left="1760"/>
    </w:pPr>
  </w:style>
  <w:style w:type="character" w:customStyle="1" w:styleId="40">
    <w:name w:val="Заголовок 4 Знак"/>
    <w:link w:val="4"/>
    <w:uiPriority w:val="9"/>
    <w:rsid w:val="000A119B"/>
    <w:rPr>
      <w:rFonts w:ascii="Times New Roman" w:eastAsia="Times New Roman" w:hAnsi="Times New Roman" w:cs="Times New Roman"/>
      <w:i/>
      <w:iCs/>
      <w:sz w:val="24"/>
      <w:szCs w:val="24"/>
    </w:rPr>
  </w:style>
  <w:style w:type="character" w:customStyle="1" w:styleId="50">
    <w:name w:val="Заголовок 5 Знак"/>
    <w:link w:val="5"/>
    <w:rsid w:val="000A119B"/>
    <w:rPr>
      <w:rFonts w:ascii="Times New Roman" w:eastAsia="Times New Roman" w:hAnsi="Times New Roman" w:cs="Times New Roman"/>
      <w:i/>
      <w:iCs/>
      <w:sz w:val="24"/>
      <w:szCs w:val="24"/>
      <w:u w:val="single"/>
    </w:rPr>
  </w:style>
  <w:style w:type="character" w:customStyle="1" w:styleId="60">
    <w:name w:val="Заголовок 6 Знак"/>
    <w:link w:val="6"/>
    <w:rsid w:val="000A119B"/>
    <w:rPr>
      <w:rFonts w:ascii="Times New Roman" w:eastAsia="Times New Roman" w:hAnsi="Times New Roman" w:cs="Times New Roman"/>
      <w:b/>
      <w:bCs/>
    </w:rPr>
  </w:style>
  <w:style w:type="character" w:customStyle="1" w:styleId="70">
    <w:name w:val="Заголовок 7 Знак"/>
    <w:link w:val="7"/>
    <w:rsid w:val="000A119B"/>
    <w:rPr>
      <w:rFonts w:ascii="Times New Roman" w:eastAsia="Times New Roman" w:hAnsi="Times New Roman" w:cs="Times New Roman"/>
      <w:sz w:val="24"/>
      <w:szCs w:val="24"/>
    </w:rPr>
  </w:style>
  <w:style w:type="character" w:customStyle="1" w:styleId="80">
    <w:name w:val="Заголовок 8 Знак"/>
    <w:link w:val="8"/>
    <w:rsid w:val="000A119B"/>
    <w:rPr>
      <w:rFonts w:ascii="Times New Roman" w:eastAsia="Times New Roman" w:hAnsi="Times New Roman" w:cs="Times New Roman"/>
      <w:i/>
      <w:iCs/>
      <w:sz w:val="24"/>
      <w:szCs w:val="24"/>
    </w:rPr>
  </w:style>
  <w:style w:type="character" w:customStyle="1" w:styleId="90">
    <w:name w:val="Заголовок 9 Знак"/>
    <w:link w:val="9"/>
    <w:rsid w:val="000A119B"/>
    <w:rPr>
      <w:rFonts w:ascii="Times New Roman" w:eastAsia="Times New Roman" w:hAnsi="Times New Roman" w:cs="Times New Roman"/>
    </w:rPr>
  </w:style>
  <w:style w:type="paragraph" w:customStyle="1" w:styleId="e">
    <w:name w:val="Основной тeкст"/>
    <w:link w:val="e0"/>
    <w:rsid w:val="000A119B"/>
    <w:pPr>
      <w:keepLines/>
      <w:spacing w:before="120"/>
      <w:ind w:firstLine="709"/>
      <w:jc w:val="both"/>
    </w:pPr>
    <w:rPr>
      <w:rFonts w:ascii="Times New Roman" w:hAnsi="Times New Roman"/>
      <w:sz w:val="24"/>
      <w:szCs w:val="24"/>
    </w:rPr>
  </w:style>
  <w:style w:type="paragraph" w:customStyle="1" w:styleId="af1">
    <w:name w:val="Том"/>
    <w:aliases w:val="книга"/>
    <w:next w:val="e"/>
    <w:rsid w:val="000A119B"/>
    <w:pPr>
      <w:spacing w:before="120" w:after="360"/>
      <w:ind w:left="1134" w:right="1134"/>
      <w:jc w:val="center"/>
    </w:pPr>
    <w:rPr>
      <w:rFonts w:ascii="Times New Roman" w:hAnsi="Times New Roman"/>
      <w:sz w:val="28"/>
      <w:szCs w:val="36"/>
    </w:rPr>
  </w:style>
  <w:style w:type="paragraph" w:customStyle="1" w:styleId="af2">
    <w:name w:val="Шифр"/>
    <w:next w:val="a1"/>
    <w:rsid w:val="000A119B"/>
    <w:pPr>
      <w:spacing w:before="600"/>
      <w:jc w:val="center"/>
    </w:pPr>
    <w:rPr>
      <w:rFonts w:ascii="Times New Roman" w:hAnsi="Times New Roman"/>
      <w:bCs/>
      <w:kern w:val="28"/>
      <w:sz w:val="28"/>
      <w:szCs w:val="24"/>
    </w:rPr>
  </w:style>
  <w:style w:type="paragraph" w:customStyle="1" w:styleId="af3">
    <w:name w:val="Стадия"/>
    <w:next w:val="e"/>
    <w:link w:val="af4"/>
    <w:rsid w:val="000A119B"/>
    <w:pPr>
      <w:keepNext/>
      <w:suppressAutoHyphens/>
      <w:spacing w:after="480"/>
      <w:ind w:left="851" w:right="851"/>
      <w:jc w:val="center"/>
    </w:pPr>
    <w:rPr>
      <w:rFonts w:ascii="Times New Roman" w:hAnsi="Times New Roman"/>
      <w:b/>
      <w:bCs/>
      <w:kern w:val="28"/>
      <w:sz w:val="28"/>
      <w:szCs w:val="28"/>
    </w:rPr>
  </w:style>
  <w:style w:type="character" w:customStyle="1" w:styleId="af4">
    <w:name w:val="Стадия Знак"/>
    <w:link w:val="af3"/>
    <w:rsid w:val="000A119B"/>
    <w:rPr>
      <w:rFonts w:ascii="Times New Roman" w:eastAsia="Times New Roman" w:hAnsi="Times New Roman" w:cs="Times New Roman"/>
      <w:b/>
      <w:bCs/>
      <w:kern w:val="28"/>
      <w:sz w:val="28"/>
      <w:szCs w:val="28"/>
    </w:rPr>
  </w:style>
  <w:style w:type="paragraph" w:customStyle="1" w:styleId="af5">
    <w:name w:val="Раздел"/>
    <w:next w:val="e"/>
    <w:rsid w:val="000A119B"/>
    <w:pPr>
      <w:spacing w:after="120"/>
      <w:jc w:val="center"/>
    </w:pPr>
    <w:rPr>
      <w:rFonts w:ascii="Times New Roman" w:hAnsi="Times New Roman"/>
      <w:b/>
      <w:sz w:val="28"/>
      <w:szCs w:val="28"/>
    </w:rPr>
  </w:style>
  <w:style w:type="paragraph" w:customStyle="1" w:styleId="af6">
    <w:name w:val="Подписи"/>
    <w:next w:val="e"/>
    <w:rsid w:val="000A119B"/>
    <w:pPr>
      <w:tabs>
        <w:tab w:val="left" w:pos="6660"/>
        <w:tab w:val="right" w:pos="9356"/>
      </w:tabs>
      <w:spacing w:before="360"/>
      <w:ind w:left="709" w:right="4598"/>
      <w:jc w:val="both"/>
    </w:pPr>
    <w:rPr>
      <w:rFonts w:ascii="Times New Roman" w:hAnsi="Times New Roman"/>
      <w:sz w:val="24"/>
      <w:szCs w:val="24"/>
    </w:rPr>
  </w:style>
  <w:style w:type="paragraph" w:customStyle="1" w:styleId="af7">
    <w:name w:val="Заголовок раздела"/>
    <w:next w:val="e"/>
    <w:rsid w:val="000A119B"/>
    <w:pPr>
      <w:keepNext/>
      <w:widowControl w:val="0"/>
      <w:suppressAutoHyphens/>
      <w:spacing w:before="360" w:after="360"/>
      <w:jc w:val="center"/>
    </w:pPr>
    <w:rPr>
      <w:rFonts w:ascii="Times New Roman" w:hAnsi="Times New Roman"/>
      <w:b/>
      <w:caps/>
      <w:sz w:val="28"/>
      <w:szCs w:val="28"/>
    </w:rPr>
  </w:style>
  <w:style w:type="paragraph" w:customStyle="1" w:styleId="af8">
    <w:name w:val="Заголовок таблицы"/>
    <w:link w:val="af9"/>
    <w:rsid w:val="000A119B"/>
    <w:pPr>
      <w:keepNext/>
      <w:suppressAutoHyphens/>
      <w:spacing w:before="120" w:after="120"/>
      <w:jc w:val="center"/>
    </w:pPr>
    <w:rPr>
      <w:rFonts w:ascii="Times New Roman" w:hAnsi="Times New Roman"/>
      <w:b/>
      <w:sz w:val="24"/>
      <w:szCs w:val="24"/>
    </w:rPr>
  </w:style>
  <w:style w:type="character" w:customStyle="1" w:styleId="af9">
    <w:name w:val="Заголовок таблицы Знак"/>
    <w:link w:val="af8"/>
    <w:rsid w:val="000A119B"/>
    <w:rPr>
      <w:rFonts w:ascii="Times New Roman" w:eastAsia="Times New Roman" w:hAnsi="Times New Roman" w:cs="Times New Roman"/>
      <w:b/>
      <w:sz w:val="24"/>
      <w:szCs w:val="24"/>
    </w:rPr>
  </w:style>
  <w:style w:type="paragraph" w:customStyle="1" w:styleId="afa">
    <w:name w:val="Пункт состава проекта"/>
    <w:basedOn w:val="a1"/>
    <w:qFormat/>
    <w:rsid w:val="000A119B"/>
    <w:pPr>
      <w:suppressAutoHyphens/>
      <w:spacing w:after="0" w:line="240" w:lineRule="auto"/>
    </w:pPr>
    <w:rPr>
      <w:rFonts w:ascii="Times New Roman" w:hAnsi="Times New Roman"/>
      <w:sz w:val="20"/>
      <w:szCs w:val="20"/>
    </w:rPr>
  </w:style>
  <w:style w:type="numbering" w:customStyle="1" w:styleId="1">
    <w:name w:val="Стиль1"/>
    <w:uiPriority w:val="99"/>
    <w:rsid w:val="000A119B"/>
    <w:pPr>
      <w:numPr>
        <w:numId w:val="14"/>
      </w:numPr>
    </w:pPr>
  </w:style>
  <w:style w:type="paragraph" w:customStyle="1" w:styleId="afb">
    <w:name w:val="Список нумерованный а) б) в)"/>
    <w:rsid w:val="000A119B"/>
    <w:pPr>
      <w:ind w:left="1378" w:hanging="357"/>
    </w:pPr>
    <w:rPr>
      <w:rFonts w:ascii="Times New Roman" w:hAnsi="Times New Roman"/>
      <w:snapToGrid w:val="0"/>
      <w:sz w:val="24"/>
      <w:szCs w:val="22"/>
    </w:rPr>
  </w:style>
  <w:style w:type="paragraph" w:customStyle="1" w:styleId="afc">
    <w:name w:val="Формула"/>
    <w:next w:val="e"/>
    <w:rsid w:val="000A119B"/>
    <w:pPr>
      <w:tabs>
        <w:tab w:val="center" w:pos="4678"/>
        <w:tab w:val="right" w:pos="9923"/>
      </w:tabs>
      <w:spacing w:before="120"/>
      <w:jc w:val="both"/>
    </w:pPr>
    <w:rPr>
      <w:rFonts w:ascii="Times New Roman" w:hAnsi="Times New Roman"/>
      <w:sz w:val="24"/>
    </w:rPr>
  </w:style>
  <w:style w:type="paragraph" w:styleId="afd">
    <w:name w:val="footnote text"/>
    <w:link w:val="afe"/>
    <w:rsid w:val="000A119B"/>
    <w:pPr>
      <w:ind w:left="108" w:hanging="108"/>
    </w:pPr>
    <w:rPr>
      <w:rFonts w:ascii="Times New Roman" w:hAnsi="Times New Roman"/>
      <w:sz w:val="18"/>
    </w:rPr>
  </w:style>
  <w:style w:type="character" w:customStyle="1" w:styleId="afe">
    <w:name w:val="Текст сноски Знак"/>
    <w:link w:val="afd"/>
    <w:rsid w:val="000A119B"/>
    <w:rPr>
      <w:rFonts w:ascii="Times New Roman" w:eastAsia="Times New Roman" w:hAnsi="Times New Roman" w:cs="Times New Roman"/>
      <w:sz w:val="18"/>
      <w:szCs w:val="20"/>
    </w:rPr>
  </w:style>
  <w:style w:type="character" w:styleId="aff">
    <w:name w:val="footnote reference"/>
    <w:rsid w:val="000A119B"/>
    <w:rPr>
      <w:vertAlign w:val="superscript"/>
    </w:rPr>
  </w:style>
  <w:style w:type="paragraph" w:customStyle="1" w:styleId="a">
    <w:name w:val="Список маркированый"/>
    <w:rsid w:val="000A119B"/>
    <w:pPr>
      <w:numPr>
        <w:numId w:val="11"/>
      </w:numPr>
      <w:spacing w:before="120" w:after="120"/>
      <w:ind w:left="1066" w:right="284" w:hanging="357"/>
      <w:jc w:val="both"/>
    </w:pPr>
    <w:rPr>
      <w:rFonts w:ascii="Times New Roman" w:hAnsi="Times New Roman"/>
      <w:sz w:val="24"/>
      <w:szCs w:val="24"/>
    </w:rPr>
  </w:style>
  <w:style w:type="paragraph" w:customStyle="1" w:styleId="aff0">
    <w:name w:val="Номер рисунка"/>
    <w:basedOn w:val="a1"/>
    <w:next w:val="e"/>
    <w:rsid w:val="000A119B"/>
    <w:pPr>
      <w:spacing w:before="240" w:after="240" w:line="240" w:lineRule="auto"/>
      <w:ind w:left="284" w:right="284"/>
      <w:jc w:val="center"/>
    </w:pPr>
    <w:rPr>
      <w:rFonts w:ascii="Times New Roman" w:hAnsi="Times New Roman"/>
      <w:b/>
      <w:bCs/>
      <w:i/>
      <w:iCs/>
      <w:sz w:val="24"/>
      <w:szCs w:val="24"/>
    </w:rPr>
  </w:style>
  <w:style w:type="paragraph" w:customStyle="1" w:styleId="aff1">
    <w:name w:val="Рисунок"/>
    <w:rsid w:val="000A119B"/>
    <w:pPr>
      <w:keepNext/>
      <w:spacing w:before="120"/>
      <w:jc w:val="center"/>
    </w:pPr>
    <w:rPr>
      <w:rFonts w:ascii="Times New Roman" w:hAnsi="Times New Roman"/>
      <w:sz w:val="24"/>
      <w:szCs w:val="24"/>
    </w:rPr>
  </w:style>
  <w:style w:type="numbering" w:customStyle="1" w:styleId="-">
    <w:name w:val="Список многоуровневый (-)"/>
    <w:uiPriority w:val="99"/>
    <w:rsid w:val="000A119B"/>
    <w:pPr>
      <w:numPr>
        <w:numId w:val="12"/>
      </w:numPr>
    </w:pPr>
  </w:style>
  <w:style w:type="paragraph" w:customStyle="1" w:styleId="aff2">
    <w:name w:val="Текст таблицы"/>
    <w:link w:val="aff3"/>
    <w:rsid w:val="000A119B"/>
    <w:pPr>
      <w:spacing w:before="60" w:after="60"/>
      <w:jc w:val="both"/>
    </w:pPr>
    <w:rPr>
      <w:rFonts w:ascii="Times New Roman" w:hAnsi="Times New Roman"/>
      <w:sz w:val="24"/>
      <w:szCs w:val="24"/>
    </w:rPr>
  </w:style>
  <w:style w:type="character" w:customStyle="1" w:styleId="aff3">
    <w:name w:val="Текст таблицы Знак"/>
    <w:link w:val="aff2"/>
    <w:rsid w:val="000A119B"/>
    <w:rPr>
      <w:rFonts w:ascii="Times New Roman" w:eastAsia="Times New Roman" w:hAnsi="Times New Roman" w:cs="Times New Roman"/>
      <w:sz w:val="24"/>
      <w:szCs w:val="24"/>
    </w:rPr>
  </w:style>
  <w:style w:type="paragraph" w:customStyle="1" w:styleId="aff4">
    <w:name w:val="Название таблицы"/>
    <w:rsid w:val="000A119B"/>
    <w:pPr>
      <w:keepNext/>
      <w:spacing w:after="120"/>
      <w:ind w:left="284" w:right="284"/>
      <w:jc w:val="right"/>
    </w:pPr>
    <w:rPr>
      <w:rFonts w:ascii="Times New Roman" w:hAnsi="Times New Roman"/>
      <w:i/>
      <w:iCs/>
      <w:snapToGrid w:val="0"/>
      <w:sz w:val="24"/>
      <w:szCs w:val="24"/>
      <w:lang w:eastAsia="en-US"/>
    </w:rPr>
  </w:style>
  <w:style w:type="paragraph" w:customStyle="1" w:styleId="aff5">
    <w:name w:val="Название приложения"/>
    <w:next w:val="e"/>
    <w:rsid w:val="000A119B"/>
    <w:pPr>
      <w:keepNext/>
      <w:pageBreakBefore/>
      <w:widowControl w:val="0"/>
      <w:suppressAutoHyphens/>
      <w:spacing w:before="360" w:after="120"/>
      <w:ind w:left="284" w:right="284"/>
      <w:jc w:val="center"/>
      <w:outlineLvl w:val="0"/>
    </w:pPr>
    <w:rPr>
      <w:rFonts w:ascii="Times New Roman" w:hAnsi="Times New Roman"/>
      <w:b/>
      <w:sz w:val="28"/>
      <w:szCs w:val="28"/>
    </w:rPr>
  </w:style>
  <w:style w:type="character" w:customStyle="1" w:styleId="e0">
    <w:name w:val="Основной тeкст Знак"/>
    <w:link w:val="e"/>
    <w:rsid w:val="000A119B"/>
    <w:rPr>
      <w:rFonts w:ascii="Times New Roman" w:eastAsia="Times New Roman" w:hAnsi="Times New Roman" w:cs="Times New Roman"/>
      <w:sz w:val="24"/>
      <w:szCs w:val="24"/>
    </w:rPr>
  </w:style>
  <w:style w:type="paragraph" w:customStyle="1" w:styleId="123">
    <w:name w:val="Список нумерованный 1. 2. 3."/>
    <w:basedOn w:val="e"/>
    <w:rsid w:val="000A119B"/>
    <w:pPr>
      <w:numPr>
        <w:ilvl w:val="1"/>
        <w:numId w:val="13"/>
      </w:numPr>
      <w:ind w:left="1474" w:hanging="340"/>
    </w:pPr>
  </w:style>
  <w:style w:type="paragraph" w:customStyle="1" w:styleId="Default">
    <w:name w:val="Default"/>
    <w:rsid w:val="000A119B"/>
    <w:pPr>
      <w:autoSpaceDE w:val="0"/>
      <w:autoSpaceDN w:val="0"/>
      <w:adjustRightInd w:val="0"/>
    </w:pPr>
    <w:rPr>
      <w:rFonts w:ascii="Times New Roman" w:eastAsia="Calibri" w:hAnsi="Times New Roman"/>
      <w:color w:val="000000"/>
      <w:sz w:val="24"/>
      <w:szCs w:val="24"/>
      <w:lang w:eastAsia="en-US"/>
    </w:rPr>
  </w:style>
  <w:style w:type="paragraph" w:customStyle="1" w:styleId="-11">
    <w:name w:val="Цветной список - Акцент 11"/>
    <w:basedOn w:val="a1"/>
    <w:uiPriority w:val="34"/>
    <w:qFormat/>
    <w:rsid w:val="000A119B"/>
    <w:pPr>
      <w:spacing w:after="0" w:line="240" w:lineRule="auto"/>
      <w:ind w:left="720"/>
      <w:contextualSpacing/>
    </w:pPr>
    <w:rPr>
      <w:rFonts w:eastAsia="Calibri"/>
    </w:rPr>
  </w:style>
  <w:style w:type="paragraph" w:styleId="aff6">
    <w:name w:val="Plain Text"/>
    <w:basedOn w:val="a1"/>
    <w:link w:val="aff7"/>
    <w:uiPriority w:val="99"/>
    <w:unhideWhenUsed/>
    <w:rsid w:val="000A119B"/>
    <w:pPr>
      <w:spacing w:after="0" w:line="240" w:lineRule="auto"/>
    </w:pPr>
    <w:rPr>
      <w:rFonts w:ascii="Courier New" w:hAnsi="Courier New"/>
      <w:sz w:val="20"/>
      <w:szCs w:val="20"/>
    </w:rPr>
  </w:style>
  <w:style w:type="character" w:customStyle="1" w:styleId="aff7">
    <w:name w:val="Текст Знак"/>
    <w:link w:val="aff6"/>
    <w:uiPriority w:val="99"/>
    <w:rsid w:val="000A119B"/>
    <w:rPr>
      <w:rFonts w:ascii="Courier New" w:eastAsia="Times New Roman" w:hAnsi="Courier New" w:cs="Times New Roman"/>
      <w:sz w:val="20"/>
      <w:szCs w:val="20"/>
    </w:rPr>
  </w:style>
  <w:style w:type="character" w:customStyle="1" w:styleId="highlight">
    <w:name w:val="highlight"/>
    <w:basedOn w:val="a2"/>
    <w:rsid w:val="000A119B"/>
  </w:style>
  <w:style w:type="paragraph" w:customStyle="1" w:styleId="13">
    <w:name w:val="Без интервала1"/>
    <w:uiPriority w:val="1"/>
    <w:qFormat/>
    <w:rsid w:val="000A119B"/>
    <w:pPr>
      <w:jc w:val="both"/>
    </w:pPr>
    <w:rPr>
      <w:rFonts w:ascii="Times New Roman" w:eastAsia="Calibri" w:hAnsi="Times New Roman"/>
      <w:sz w:val="24"/>
      <w:szCs w:val="22"/>
      <w:lang w:eastAsia="en-US"/>
    </w:rPr>
  </w:style>
  <w:style w:type="table" w:customStyle="1" w:styleId="14">
    <w:name w:val="Сетка таблицы1"/>
    <w:basedOn w:val="a3"/>
    <w:next w:val="a9"/>
    <w:uiPriority w:val="59"/>
    <w:rsid w:val="000A119B"/>
    <w:rPr>
      <w:rFonts w:eastAsia="Calibr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harChar1CharChar1CharChar">
    <w:name w:val="Char Char Знак Знак1 Char Char1 Знак Знак Char Char"/>
    <w:basedOn w:val="a1"/>
    <w:rsid w:val="000A119B"/>
    <w:pPr>
      <w:spacing w:before="100" w:beforeAutospacing="1" w:after="100" w:afterAutospacing="1" w:line="240" w:lineRule="auto"/>
    </w:pPr>
    <w:rPr>
      <w:rFonts w:ascii="Tahoma" w:hAnsi="Tahoma"/>
      <w:sz w:val="20"/>
      <w:szCs w:val="20"/>
      <w:lang w:val="en-US" w:eastAsia="en-US"/>
    </w:rPr>
  </w:style>
  <w:style w:type="character" w:styleId="aff8">
    <w:name w:val="FollowedHyperlink"/>
    <w:uiPriority w:val="99"/>
    <w:semiHidden/>
    <w:unhideWhenUsed/>
    <w:rsid w:val="000A119B"/>
    <w:rPr>
      <w:color w:val="800080"/>
      <w:u w:val="single"/>
    </w:rPr>
  </w:style>
  <w:style w:type="paragraph" w:customStyle="1" w:styleId="xl65">
    <w:name w:val="xl65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xl66">
    <w:name w:val="xl66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hAnsi="Times New Roman"/>
      <w:sz w:val="24"/>
      <w:szCs w:val="24"/>
    </w:rPr>
  </w:style>
  <w:style w:type="paragraph" w:customStyle="1" w:styleId="xl67">
    <w:name w:val="xl67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hAnsi="Times New Roman"/>
      <w:sz w:val="24"/>
      <w:szCs w:val="24"/>
    </w:rPr>
  </w:style>
  <w:style w:type="paragraph" w:customStyle="1" w:styleId="xl68">
    <w:name w:val="xl68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hAnsi="Arial" w:cs="Arial"/>
      <w:sz w:val="24"/>
      <w:szCs w:val="24"/>
    </w:rPr>
  </w:style>
  <w:style w:type="paragraph" w:customStyle="1" w:styleId="xl69">
    <w:name w:val="xl69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hAnsi="Arial" w:cs="Arial"/>
      <w:sz w:val="24"/>
      <w:szCs w:val="24"/>
    </w:rPr>
  </w:style>
  <w:style w:type="paragraph" w:customStyle="1" w:styleId="xl70">
    <w:name w:val="xl70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24"/>
      <w:szCs w:val="24"/>
    </w:rPr>
  </w:style>
  <w:style w:type="paragraph" w:customStyle="1" w:styleId="xl71">
    <w:name w:val="xl71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ascii="Times New Roman" w:hAnsi="Times New Roman"/>
      <w:sz w:val="24"/>
      <w:szCs w:val="24"/>
    </w:rPr>
  </w:style>
  <w:style w:type="paragraph" w:customStyle="1" w:styleId="xl72">
    <w:name w:val="xl72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24"/>
      <w:szCs w:val="24"/>
    </w:rPr>
  </w:style>
  <w:style w:type="paragraph" w:customStyle="1" w:styleId="xl73">
    <w:name w:val="xl73"/>
    <w:basedOn w:val="a1"/>
    <w:rsid w:val="000A119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hAnsi="Arial" w:cs="Arial"/>
      <w:sz w:val="24"/>
      <w:szCs w:val="24"/>
    </w:rPr>
  </w:style>
  <w:style w:type="paragraph" w:customStyle="1" w:styleId="xl74">
    <w:name w:val="xl74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xl75">
    <w:name w:val="xl75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hAnsi="Times New Roman"/>
      <w:b/>
      <w:bCs/>
      <w:sz w:val="24"/>
      <w:szCs w:val="24"/>
    </w:rPr>
  </w:style>
  <w:style w:type="paragraph" w:customStyle="1" w:styleId="xl76">
    <w:name w:val="xl76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hAnsi="Times New Roman"/>
      <w:sz w:val="24"/>
      <w:szCs w:val="24"/>
    </w:rPr>
  </w:style>
  <w:style w:type="paragraph" w:customStyle="1" w:styleId="xl77">
    <w:name w:val="xl77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hAnsi="Arial" w:cs="Arial"/>
      <w:sz w:val="24"/>
      <w:szCs w:val="24"/>
    </w:rPr>
  </w:style>
  <w:style w:type="paragraph" w:customStyle="1" w:styleId="xl78">
    <w:name w:val="xl78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xl79">
    <w:name w:val="xl79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24"/>
      <w:szCs w:val="24"/>
    </w:rPr>
  </w:style>
  <w:style w:type="paragraph" w:customStyle="1" w:styleId="xl80">
    <w:name w:val="xl80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hAnsi="Times New Roman"/>
      <w:sz w:val="24"/>
      <w:szCs w:val="24"/>
    </w:rPr>
  </w:style>
  <w:style w:type="paragraph" w:customStyle="1" w:styleId="xl81">
    <w:name w:val="xl81"/>
    <w:basedOn w:val="a1"/>
    <w:rsid w:val="000A119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24"/>
      <w:szCs w:val="24"/>
    </w:rPr>
  </w:style>
  <w:style w:type="paragraph" w:customStyle="1" w:styleId="xl82">
    <w:name w:val="xl82"/>
    <w:basedOn w:val="a1"/>
    <w:rsid w:val="000A119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24"/>
      <w:szCs w:val="24"/>
    </w:rPr>
  </w:style>
  <w:style w:type="paragraph" w:customStyle="1" w:styleId="xl83">
    <w:name w:val="xl83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hAnsi="Arial" w:cs="Arial"/>
      <w:sz w:val="24"/>
      <w:szCs w:val="24"/>
    </w:rPr>
  </w:style>
  <w:style w:type="paragraph" w:customStyle="1" w:styleId="xl84">
    <w:name w:val="xl84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center"/>
    </w:pPr>
    <w:rPr>
      <w:rFonts w:ascii="Times New Roman" w:hAnsi="Times New Roman"/>
      <w:sz w:val="24"/>
      <w:szCs w:val="24"/>
    </w:rPr>
  </w:style>
  <w:style w:type="paragraph" w:customStyle="1" w:styleId="xl85">
    <w:name w:val="xl85"/>
    <w:basedOn w:val="a1"/>
    <w:rsid w:val="000A119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hAnsi="Times New Roman"/>
      <w:sz w:val="24"/>
      <w:szCs w:val="24"/>
    </w:rPr>
  </w:style>
  <w:style w:type="paragraph" w:customStyle="1" w:styleId="xl86">
    <w:name w:val="xl86"/>
    <w:basedOn w:val="a1"/>
    <w:rsid w:val="000A119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hAnsi="Times New Roman"/>
      <w:sz w:val="24"/>
      <w:szCs w:val="24"/>
    </w:rPr>
  </w:style>
  <w:style w:type="paragraph" w:customStyle="1" w:styleId="xl87">
    <w:name w:val="xl87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24"/>
      <w:szCs w:val="24"/>
    </w:rPr>
  </w:style>
  <w:style w:type="paragraph" w:customStyle="1" w:styleId="xl88">
    <w:name w:val="xl88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hAnsi="Times New Roman"/>
      <w:sz w:val="24"/>
      <w:szCs w:val="24"/>
    </w:rPr>
  </w:style>
  <w:style w:type="paragraph" w:customStyle="1" w:styleId="xl89">
    <w:name w:val="xl89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center"/>
    </w:pPr>
    <w:rPr>
      <w:rFonts w:ascii="Times New Roman" w:hAnsi="Times New Roman"/>
      <w:sz w:val="24"/>
      <w:szCs w:val="24"/>
    </w:rPr>
  </w:style>
  <w:style w:type="paragraph" w:customStyle="1" w:styleId="xl90">
    <w:name w:val="xl90"/>
    <w:basedOn w:val="a1"/>
    <w:rsid w:val="000A119B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b/>
      <w:bCs/>
      <w:sz w:val="24"/>
      <w:szCs w:val="24"/>
    </w:rPr>
  </w:style>
  <w:style w:type="paragraph" w:customStyle="1" w:styleId="xl91">
    <w:name w:val="xl91"/>
    <w:basedOn w:val="a1"/>
    <w:rsid w:val="000A119B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b/>
      <w:bCs/>
      <w:sz w:val="24"/>
      <w:szCs w:val="24"/>
    </w:rPr>
  </w:style>
  <w:style w:type="paragraph" w:customStyle="1" w:styleId="xl92">
    <w:name w:val="xl92"/>
    <w:basedOn w:val="a1"/>
    <w:rsid w:val="000A119B"/>
    <w:pPr>
      <w:spacing w:before="100" w:beforeAutospacing="1" w:after="100" w:afterAutospacing="1" w:line="240" w:lineRule="auto"/>
      <w:jc w:val="center"/>
    </w:pPr>
    <w:rPr>
      <w:rFonts w:ascii="Times New Roman" w:hAnsi="Times New Roman"/>
      <w:b/>
      <w:bCs/>
      <w:sz w:val="24"/>
      <w:szCs w:val="24"/>
    </w:rPr>
  </w:style>
  <w:style w:type="paragraph" w:customStyle="1" w:styleId="xl93">
    <w:name w:val="xl93"/>
    <w:basedOn w:val="a1"/>
    <w:rsid w:val="000A119B"/>
    <w:pPr>
      <w:pBdr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hAnsi="Times New Roman"/>
      <w:b/>
      <w:bCs/>
      <w:sz w:val="24"/>
      <w:szCs w:val="24"/>
    </w:rPr>
  </w:style>
  <w:style w:type="paragraph" w:customStyle="1" w:styleId="xl94">
    <w:name w:val="xl94"/>
    <w:basedOn w:val="a1"/>
    <w:rsid w:val="000A119B"/>
    <w:pPr>
      <w:pBdr>
        <w:lef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hAnsi="Times New Roman"/>
      <w:b/>
      <w:bCs/>
      <w:sz w:val="24"/>
      <w:szCs w:val="24"/>
    </w:rPr>
  </w:style>
  <w:style w:type="paragraph" w:customStyle="1" w:styleId="TableParagraph">
    <w:name w:val="Table Paragraph"/>
    <w:basedOn w:val="a1"/>
    <w:uiPriority w:val="1"/>
    <w:qFormat/>
    <w:rsid w:val="000A119B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/>
      <w:sz w:val="24"/>
      <w:szCs w:val="24"/>
    </w:rPr>
  </w:style>
  <w:style w:type="paragraph" w:styleId="aff9">
    <w:name w:val="Body Text"/>
    <w:aliases w:val="bt,Òàáë òåêñò"/>
    <w:basedOn w:val="a1"/>
    <w:link w:val="affa"/>
    <w:uiPriority w:val="99"/>
    <w:qFormat/>
    <w:rsid w:val="000A119B"/>
    <w:pPr>
      <w:widowControl w:val="0"/>
      <w:autoSpaceDE w:val="0"/>
      <w:autoSpaceDN w:val="0"/>
      <w:adjustRightInd w:val="0"/>
      <w:spacing w:after="0" w:line="240" w:lineRule="auto"/>
      <w:ind w:left="121"/>
    </w:pPr>
    <w:rPr>
      <w:rFonts w:ascii="Arial" w:hAnsi="Arial"/>
      <w:sz w:val="24"/>
      <w:szCs w:val="24"/>
    </w:rPr>
  </w:style>
  <w:style w:type="character" w:customStyle="1" w:styleId="affa">
    <w:name w:val="Основной текст Знак"/>
    <w:aliases w:val="bt Знак,Òàáë òåêñò Знак"/>
    <w:link w:val="aff9"/>
    <w:uiPriority w:val="99"/>
    <w:rsid w:val="000A119B"/>
    <w:rPr>
      <w:rFonts w:ascii="Arial" w:eastAsia="Times New Roman" w:hAnsi="Arial" w:cs="Times New Roman"/>
      <w:sz w:val="24"/>
      <w:szCs w:val="24"/>
    </w:rPr>
  </w:style>
  <w:style w:type="paragraph" w:styleId="a0">
    <w:name w:val="List Bullet"/>
    <w:aliases w:val="Маркированный список Знак"/>
    <w:basedOn w:val="a1"/>
    <w:rsid w:val="000A119B"/>
    <w:pPr>
      <w:numPr>
        <w:numId w:val="15"/>
      </w:numPr>
      <w:spacing w:after="0" w:line="240" w:lineRule="auto"/>
      <w:jc w:val="both"/>
    </w:pPr>
    <w:rPr>
      <w:rFonts w:ascii="Arial" w:hAnsi="Arial"/>
      <w:sz w:val="20"/>
      <w:szCs w:val="20"/>
    </w:rPr>
  </w:style>
  <w:style w:type="paragraph" w:customStyle="1" w:styleId="xl63">
    <w:name w:val="xl63"/>
    <w:basedOn w:val="a1"/>
    <w:rsid w:val="000A11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hAnsi="Times New Roman"/>
      <w:sz w:val="24"/>
      <w:szCs w:val="24"/>
    </w:rPr>
  </w:style>
  <w:style w:type="paragraph" w:customStyle="1" w:styleId="xl64">
    <w:name w:val="xl64"/>
    <w:basedOn w:val="a1"/>
    <w:rsid w:val="000A119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hAnsi="Times New Roman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0A119B"/>
    <w:pPr>
      <w:widowControl w:val="0"/>
    </w:pPr>
    <w:rPr>
      <w:rFonts w:eastAsia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xl95">
    <w:name w:val="xl95"/>
    <w:basedOn w:val="a1"/>
    <w:rsid w:val="000A119B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hAnsi="Times New Roman"/>
      <w:sz w:val="24"/>
      <w:szCs w:val="24"/>
    </w:rPr>
  </w:style>
  <w:style w:type="character" w:styleId="affb">
    <w:name w:val="annotation reference"/>
    <w:uiPriority w:val="99"/>
    <w:semiHidden/>
    <w:unhideWhenUsed/>
    <w:rsid w:val="000A119B"/>
    <w:rPr>
      <w:sz w:val="16"/>
      <w:szCs w:val="16"/>
    </w:rPr>
  </w:style>
  <w:style w:type="paragraph" w:styleId="affc">
    <w:name w:val="annotation text"/>
    <w:basedOn w:val="a1"/>
    <w:link w:val="affd"/>
    <w:uiPriority w:val="99"/>
    <w:unhideWhenUsed/>
    <w:rsid w:val="000A119B"/>
    <w:pPr>
      <w:spacing w:after="0" w:line="240" w:lineRule="auto"/>
      <w:jc w:val="both"/>
    </w:pPr>
    <w:rPr>
      <w:rFonts w:ascii="Times New Roman" w:eastAsia="Calibri" w:hAnsi="Times New Roman"/>
      <w:sz w:val="20"/>
      <w:szCs w:val="20"/>
    </w:rPr>
  </w:style>
  <w:style w:type="character" w:customStyle="1" w:styleId="affd">
    <w:name w:val="Текст примечания Знак"/>
    <w:link w:val="affc"/>
    <w:uiPriority w:val="99"/>
    <w:rsid w:val="000A119B"/>
    <w:rPr>
      <w:rFonts w:ascii="Times New Roman" w:eastAsia="Calibri" w:hAnsi="Times New Roman" w:cs="Times New Roman"/>
      <w:sz w:val="20"/>
      <w:szCs w:val="20"/>
    </w:rPr>
  </w:style>
  <w:style w:type="paragraph" w:styleId="affe">
    <w:name w:val="annotation subject"/>
    <w:basedOn w:val="affc"/>
    <w:next w:val="affc"/>
    <w:link w:val="afff"/>
    <w:uiPriority w:val="99"/>
    <w:semiHidden/>
    <w:unhideWhenUsed/>
    <w:rsid w:val="000A119B"/>
    <w:rPr>
      <w:b/>
      <w:bCs/>
    </w:rPr>
  </w:style>
  <w:style w:type="character" w:customStyle="1" w:styleId="afff">
    <w:name w:val="Тема примечания Знак"/>
    <w:link w:val="affe"/>
    <w:uiPriority w:val="99"/>
    <w:semiHidden/>
    <w:rsid w:val="000A119B"/>
    <w:rPr>
      <w:rFonts w:ascii="Times New Roman" w:eastAsia="Calibri" w:hAnsi="Times New Roman" w:cs="Times New Roman"/>
      <w:b/>
      <w:bCs/>
      <w:sz w:val="20"/>
      <w:szCs w:val="20"/>
    </w:rPr>
  </w:style>
  <w:style w:type="paragraph" w:customStyle="1" w:styleId="-110">
    <w:name w:val="Цветная заливка - Акцент 11"/>
    <w:hidden/>
    <w:uiPriority w:val="99"/>
    <w:semiHidden/>
    <w:rsid w:val="000A119B"/>
    <w:rPr>
      <w:rFonts w:ascii="Times New Roman" w:eastAsia="Calibri" w:hAnsi="Times New Roman"/>
      <w:sz w:val="24"/>
      <w:szCs w:val="22"/>
      <w:lang w:eastAsia="en-US"/>
    </w:rPr>
  </w:style>
  <w:style w:type="paragraph" w:customStyle="1" w:styleId="2-41">
    <w:name w:val="Средний список 2 - Акцент 41"/>
    <w:basedOn w:val="a1"/>
    <w:uiPriority w:val="34"/>
    <w:qFormat/>
    <w:rsid w:val="000A119B"/>
    <w:pPr>
      <w:spacing w:after="0" w:line="240" w:lineRule="auto"/>
      <w:ind w:left="720"/>
      <w:contextualSpacing/>
    </w:pPr>
    <w:rPr>
      <w:rFonts w:eastAsia="Calibri"/>
    </w:rPr>
  </w:style>
  <w:style w:type="paragraph" w:customStyle="1" w:styleId="Style11">
    <w:name w:val="Style11"/>
    <w:basedOn w:val="a1"/>
    <w:uiPriority w:val="99"/>
    <w:rsid w:val="000A119B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imes New Roman" w:hAnsi="Times New Roman"/>
      <w:sz w:val="24"/>
      <w:szCs w:val="24"/>
    </w:rPr>
  </w:style>
  <w:style w:type="character" w:customStyle="1" w:styleId="FontStyle22">
    <w:name w:val="Font Style22"/>
    <w:uiPriority w:val="99"/>
    <w:rsid w:val="000A119B"/>
    <w:rPr>
      <w:rFonts w:ascii="Times New Roman" w:hAnsi="Times New Roman" w:cs="Times New Roman"/>
      <w:sz w:val="20"/>
      <w:szCs w:val="20"/>
    </w:rPr>
  </w:style>
  <w:style w:type="character" w:customStyle="1" w:styleId="FontStyle21">
    <w:name w:val="Font Style21"/>
    <w:uiPriority w:val="99"/>
    <w:rsid w:val="000A119B"/>
    <w:rPr>
      <w:rFonts w:ascii="Times New Roman" w:hAnsi="Times New Roman" w:cs="Times New Roman"/>
      <w:sz w:val="20"/>
      <w:szCs w:val="20"/>
    </w:rPr>
  </w:style>
  <w:style w:type="character" w:styleId="afff0">
    <w:name w:val="Strong"/>
    <w:uiPriority w:val="22"/>
    <w:qFormat/>
    <w:rsid w:val="000A119B"/>
    <w:rPr>
      <w:b/>
      <w:bCs/>
    </w:rPr>
  </w:style>
  <w:style w:type="paragraph" w:customStyle="1" w:styleId="22">
    <w:name w:val="Текст отчета 2"/>
    <w:basedOn w:val="a1"/>
    <w:link w:val="23"/>
    <w:qFormat/>
    <w:rsid w:val="000A119B"/>
    <w:pPr>
      <w:spacing w:after="0"/>
      <w:ind w:firstLine="709"/>
      <w:jc w:val="both"/>
    </w:pPr>
    <w:rPr>
      <w:rFonts w:ascii="Times New Roman" w:hAnsi="Times New Roman"/>
      <w:sz w:val="28"/>
      <w:szCs w:val="20"/>
    </w:rPr>
  </w:style>
  <w:style w:type="character" w:customStyle="1" w:styleId="23">
    <w:name w:val="Текст отчета 2 Знак"/>
    <w:link w:val="22"/>
    <w:locked/>
    <w:rsid w:val="000A119B"/>
    <w:rPr>
      <w:rFonts w:ascii="Times New Roman" w:eastAsia="Times New Roman" w:hAnsi="Times New Roman" w:cs="Times New Roman"/>
      <w:sz w:val="28"/>
      <w:szCs w:val="20"/>
    </w:rPr>
  </w:style>
  <w:style w:type="character" w:customStyle="1" w:styleId="24">
    <w:name w:val="Основной текст (2)_"/>
    <w:link w:val="25"/>
    <w:rsid w:val="000A119B"/>
    <w:rPr>
      <w:rFonts w:ascii="Times New Roman" w:eastAsia="Times New Roman" w:hAnsi="Times New Roman"/>
      <w:shd w:val="clear" w:color="auto" w:fill="FFFFFF"/>
    </w:rPr>
  </w:style>
  <w:style w:type="paragraph" w:customStyle="1" w:styleId="25">
    <w:name w:val="Основной текст (2)"/>
    <w:basedOn w:val="a1"/>
    <w:link w:val="24"/>
    <w:rsid w:val="000A119B"/>
    <w:pPr>
      <w:widowControl w:val="0"/>
      <w:shd w:val="clear" w:color="auto" w:fill="FFFFFF"/>
      <w:spacing w:after="0" w:line="0" w:lineRule="atLeast"/>
      <w:ind w:hanging="360"/>
    </w:pPr>
    <w:rPr>
      <w:rFonts w:ascii="Times New Roman" w:hAnsi="Times New Roman"/>
    </w:rPr>
  </w:style>
  <w:style w:type="character" w:customStyle="1" w:styleId="26">
    <w:name w:val="Основной текст (2) + Полужирный"/>
    <w:rsid w:val="000A119B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shd w:val="clear" w:color="auto" w:fill="FFFFFF"/>
      <w:lang w:val="ru-RU" w:eastAsia="ru-RU" w:bidi="ru-RU"/>
    </w:rPr>
  </w:style>
  <w:style w:type="character" w:customStyle="1" w:styleId="27">
    <w:name w:val="Основной текст (2) + Полужирный;Курсив"/>
    <w:rsid w:val="000A119B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ru-RU" w:eastAsia="ru-RU" w:bidi="ru-RU"/>
    </w:rPr>
  </w:style>
  <w:style w:type="paragraph" w:customStyle="1" w:styleId="110">
    <w:name w:val="Заголовок 11"/>
    <w:basedOn w:val="a1"/>
    <w:uiPriority w:val="1"/>
    <w:qFormat/>
    <w:rsid w:val="000A119B"/>
    <w:pPr>
      <w:widowControl w:val="0"/>
      <w:autoSpaceDE w:val="0"/>
      <w:autoSpaceDN w:val="0"/>
      <w:adjustRightInd w:val="0"/>
      <w:spacing w:after="0" w:line="240" w:lineRule="auto"/>
      <w:ind w:left="832"/>
      <w:outlineLvl w:val="0"/>
    </w:pPr>
    <w:rPr>
      <w:rFonts w:ascii="Arial Narrow" w:hAnsi="Arial Narrow" w:cs="Arial Narrow"/>
      <w:b/>
      <w:bCs/>
      <w:sz w:val="32"/>
      <w:szCs w:val="32"/>
    </w:rPr>
  </w:style>
  <w:style w:type="paragraph" w:customStyle="1" w:styleId="xl96">
    <w:name w:val="xl96"/>
    <w:basedOn w:val="a1"/>
    <w:rsid w:val="000A119B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97">
    <w:name w:val="xl97"/>
    <w:basedOn w:val="a1"/>
    <w:rsid w:val="000A119B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98">
    <w:name w:val="xl98"/>
    <w:basedOn w:val="a1"/>
    <w:rsid w:val="000A119B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99">
    <w:name w:val="xl99"/>
    <w:basedOn w:val="a1"/>
    <w:rsid w:val="000A119B"/>
    <w:pPr>
      <w:pBdr>
        <w:top w:val="single" w:sz="8" w:space="0" w:color="000000"/>
        <w:left w:val="single" w:sz="8" w:space="0" w:color="000000"/>
      </w:pBdr>
      <w:spacing w:before="100" w:beforeAutospacing="1" w:after="100" w:afterAutospacing="1" w:line="240" w:lineRule="auto"/>
      <w:jc w:val="both"/>
      <w:textAlignment w:val="top"/>
    </w:pPr>
    <w:rPr>
      <w:rFonts w:ascii="Times New Roman" w:hAnsi="Times New Roman"/>
      <w:sz w:val="16"/>
      <w:szCs w:val="16"/>
    </w:rPr>
  </w:style>
  <w:style w:type="paragraph" w:customStyle="1" w:styleId="xl100">
    <w:name w:val="xl100"/>
    <w:basedOn w:val="a1"/>
    <w:rsid w:val="000A119B"/>
    <w:pPr>
      <w:pBdr>
        <w:left w:val="single" w:sz="8" w:space="0" w:color="000000"/>
      </w:pBdr>
      <w:spacing w:before="100" w:beforeAutospacing="1" w:after="100" w:afterAutospacing="1" w:line="240" w:lineRule="auto"/>
      <w:jc w:val="both"/>
      <w:textAlignment w:val="top"/>
    </w:pPr>
    <w:rPr>
      <w:rFonts w:ascii="Times New Roman" w:hAnsi="Times New Roman"/>
      <w:sz w:val="16"/>
      <w:szCs w:val="16"/>
    </w:rPr>
  </w:style>
  <w:style w:type="paragraph" w:customStyle="1" w:styleId="xl101">
    <w:name w:val="xl101"/>
    <w:basedOn w:val="a1"/>
    <w:rsid w:val="000A119B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02">
    <w:name w:val="xl102"/>
    <w:basedOn w:val="a1"/>
    <w:rsid w:val="000A119B"/>
    <w:pPr>
      <w:pBdr>
        <w:left w:val="single" w:sz="8" w:space="0" w:color="auto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03">
    <w:name w:val="xl103"/>
    <w:basedOn w:val="a1"/>
    <w:rsid w:val="000A119B"/>
    <w:pPr>
      <w:pBdr>
        <w:top w:val="single" w:sz="8" w:space="0" w:color="auto"/>
        <w:left w:val="single" w:sz="8" w:space="0" w:color="auto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04">
    <w:name w:val="xl104"/>
    <w:basedOn w:val="a1"/>
    <w:rsid w:val="000A119B"/>
    <w:pPr>
      <w:pBdr>
        <w:left w:val="single" w:sz="8" w:space="0" w:color="auto"/>
        <w:bottom w:val="single" w:sz="8" w:space="0" w:color="auto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05">
    <w:name w:val="xl105"/>
    <w:basedOn w:val="a1"/>
    <w:rsid w:val="000A119B"/>
    <w:pPr>
      <w:pBdr>
        <w:top w:val="single" w:sz="8" w:space="0" w:color="auto"/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06">
    <w:name w:val="xl106"/>
    <w:basedOn w:val="a1"/>
    <w:rsid w:val="000A119B"/>
    <w:pPr>
      <w:pBdr>
        <w:left w:val="single" w:sz="8" w:space="0" w:color="000000"/>
        <w:bottom w:val="single" w:sz="8" w:space="0" w:color="auto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07">
    <w:name w:val="xl107"/>
    <w:basedOn w:val="a1"/>
    <w:rsid w:val="000A119B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08">
    <w:name w:val="xl108"/>
    <w:basedOn w:val="a1"/>
    <w:rsid w:val="000A119B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09">
    <w:name w:val="xl109"/>
    <w:basedOn w:val="a1"/>
    <w:rsid w:val="000A119B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0">
    <w:name w:val="xl110"/>
    <w:basedOn w:val="a1"/>
    <w:rsid w:val="000A119B"/>
    <w:pPr>
      <w:pBdr>
        <w:top w:val="single" w:sz="8" w:space="0" w:color="000000"/>
        <w:left w:val="single" w:sz="8" w:space="0" w:color="auto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1">
    <w:name w:val="xl111"/>
    <w:basedOn w:val="a1"/>
    <w:rsid w:val="000A119B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2">
    <w:name w:val="xl112"/>
    <w:basedOn w:val="a1"/>
    <w:rsid w:val="000A119B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3">
    <w:name w:val="xl113"/>
    <w:basedOn w:val="a1"/>
    <w:rsid w:val="000A119B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4">
    <w:name w:val="xl114"/>
    <w:basedOn w:val="a1"/>
    <w:rsid w:val="000A119B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5">
    <w:name w:val="xl115"/>
    <w:basedOn w:val="a1"/>
    <w:rsid w:val="000A119B"/>
    <w:pPr>
      <w:pBdr>
        <w:left w:val="single" w:sz="8" w:space="0" w:color="000000"/>
        <w:bottom w:val="single" w:sz="8" w:space="0" w:color="auto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6">
    <w:name w:val="xl116"/>
    <w:basedOn w:val="a1"/>
    <w:rsid w:val="000A119B"/>
    <w:pPr>
      <w:pBdr>
        <w:top w:val="single" w:sz="8" w:space="0" w:color="000000"/>
        <w:left w:val="single" w:sz="8" w:space="0" w:color="000000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16"/>
      <w:szCs w:val="16"/>
    </w:rPr>
  </w:style>
  <w:style w:type="paragraph" w:customStyle="1" w:styleId="xl117">
    <w:name w:val="xl117"/>
    <w:basedOn w:val="a1"/>
    <w:rsid w:val="000A119B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8">
    <w:name w:val="xl118"/>
    <w:basedOn w:val="a1"/>
    <w:rsid w:val="000A119B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19">
    <w:name w:val="xl119"/>
    <w:basedOn w:val="a1"/>
    <w:rsid w:val="000A119B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20">
    <w:name w:val="xl120"/>
    <w:basedOn w:val="a1"/>
    <w:rsid w:val="000A119B"/>
    <w:pPr>
      <w:pBdr>
        <w:top w:val="single" w:sz="8" w:space="0" w:color="000000"/>
        <w:left w:val="single" w:sz="8" w:space="0" w:color="000000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16"/>
      <w:szCs w:val="16"/>
    </w:rPr>
  </w:style>
  <w:style w:type="paragraph" w:customStyle="1" w:styleId="xl121">
    <w:name w:val="xl121"/>
    <w:basedOn w:val="a1"/>
    <w:rsid w:val="000A119B"/>
    <w:pPr>
      <w:pBdr>
        <w:left w:val="single" w:sz="8" w:space="0" w:color="000000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16"/>
      <w:szCs w:val="16"/>
    </w:rPr>
  </w:style>
  <w:style w:type="paragraph" w:customStyle="1" w:styleId="xl122">
    <w:name w:val="xl122"/>
    <w:basedOn w:val="a1"/>
    <w:rsid w:val="000A119B"/>
    <w:pPr>
      <w:pBdr>
        <w:left w:val="single" w:sz="8" w:space="0" w:color="000000"/>
        <w:bottom w:val="single" w:sz="8" w:space="0" w:color="000000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16"/>
      <w:szCs w:val="16"/>
    </w:rPr>
  </w:style>
  <w:style w:type="paragraph" w:customStyle="1" w:styleId="xl123">
    <w:name w:val="xl123"/>
    <w:basedOn w:val="a1"/>
    <w:rsid w:val="000A119B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24">
    <w:name w:val="xl124"/>
    <w:basedOn w:val="a1"/>
    <w:rsid w:val="000A119B"/>
    <w:pPr>
      <w:pBdr>
        <w:top w:val="single" w:sz="8" w:space="0" w:color="auto"/>
        <w:left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25">
    <w:name w:val="xl125"/>
    <w:basedOn w:val="a1"/>
    <w:rsid w:val="000A119B"/>
    <w:pPr>
      <w:pBdr>
        <w:top w:val="single" w:sz="8" w:space="0" w:color="000000"/>
        <w:left w:val="single" w:sz="8" w:space="0" w:color="000000"/>
        <w:bottom w:val="single" w:sz="8" w:space="0" w:color="000000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26">
    <w:name w:val="xl126"/>
    <w:basedOn w:val="a1"/>
    <w:rsid w:val="000A119B"/>
    <w:pPr>
      <w:pBdr>
        <w:top w:val="single" w:sz="8" w:space="0" w:color="000000"/>
        <w:bottom w:val="single" w:sz="8" w:space="0" w:color="000000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27">
    <w:name w:val="xl127"/>
    <w:basedOn w:val="a1"/>
    <w:rsid w:val="000A119B"/>
    <w:pPr>
      <w:pBdr>
        <w:top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28">
    <w:name w:val="xl128"/>
    <w:basedOn w:val="a1"/>
    <w:rsid w:val="000A119B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16"/>
      <w:szCs w:val="16"/>
    </w:rPr>
  </w:style>
  <w:style w:type="paragraph" w:customStyle="1" w:styleId="xl129">
    <w:name w:val="xl129"/>
    <w:basedOn w:val="a1"/>
    <w:rsid w:val="000A119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16"/>
      <w:szCs w:val="16"/>
    </w:rPr>
  </w:style>
  <w:style w:type="paragraph" w:customStyle="1" w:styleId="xl130">
    <w:name w:val="xl130"/>
    <w:basedOn w:val="a1"/>
    <w:rsid w:val="000A119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16"/>
      <w:szCs w:val="16"/>
    </w:rPr>
  </w:style>
  <w:style w:type="paragraph" w:customStyle="1" w:styleId="xl131">
    <w:name w:val="xl131"/>
    <w:basedOn w:val="a1"/>
    <w:rsid w:val="000A119B"/>
    <w:pPr>
      <w:pBdr>
        <w:top w:val="single" w:sz="8" w:space="0" w:color="000000"/>
        <w:left w:val="single" w:sz="8" w:space="0" w:color="000000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32">
    <w:name w:val="xl132"/>
    <w:basedOn w:val="a1"/>
    <w:rsid w:val="000A119B"/>
    <w:pPr>
      <w:pBdr>
        <w:top w:val="single" w:sz="8" w:space="0" w:color="000000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33">
    <w:name w:val="xl133"/>
    <w:basedOn w:val="a1"/>
    <w:rsid w:val="000A119B"/>
    <w:pPr>
      <w:pBdr>
        <w:top w:val="single" w:sz="8" w:space="0" w:color="000000"/>
        <w:right w:val="single" w:sz="8" w:space="0" w:color="000000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34">
    <w:name w:val="xl134"/>
    <w:basedOn w:val="a1"/>
    <w:rsid w:val="000A119B"/>
    <w:pPr>
      <w:pBdr>
        <w:top w:val="single" w:sz="8" w:space="0" w:color="000000"/>
        <w:bottom w:val="single" w:sz="8" w:space="0" w:color="000000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35">
    <w:name w:val="xl135"/>
    <w:basedOn w:val="a1"/>
    <w:rsid w:val="000A119B"/>
    <w:pPr>
      <w:pBdr>
        <w:left w:val="single" w:sz="8" w:space="0" w:color="000000"/>
        <w:bottom w:val="single" w:sz="8" w:space="0" w:color="000000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36">
    <w:name w:val="xl136"/>
    <w:basedOn w:val="a1"/>
    <w:rsid w:val="000A119B"/>
    <w:pPr>
      <w:pBdr>
        <w:bottom w:val="single" w:sz="8" w:space="0" w:color="000000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xl137">
    <w:name w:val="xl137"/>
    <w:basedOn w:val="a1"/>
    <w:rsid w:val="000A119B"/>
    <w:pPr>
      <w:pBdr>
        <w:bottom w:val="single" w:sz="8" w:space="0" w:color="000000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sz w:val="16"/>
      <w:szCs w:val="16"/>
    </w:rPr>
  </w:style>
  <w:style w:type="paragraph" w:customStyle="1" w:styleId="afff1">
    <w:name w:val="Стиль"/>
    <w:rsid w:val="000A119B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afff2">
    <w:name w:val="Title"/>
    <w:basedOn w:val="a1"/>
    <w:link w:val="afff3"/>
    <w:qFormat/>
    <w:rsid w:val="000A119B"/>
    <w:pPr>
      <w:spacing w:after="0" w:line="240" w:lineRule="auto"/>
      <w:jc w:val="center"/>
    </w:pPr>
    <w:rPr>
      <w:rFonts w:ascii="Times New Roman" w:hAnsi="Times New Roman"/>
      <w:sz w:val="32"/>
      <w:szCs w:val="20"/>
    </w:rPr>
  </w:style>
  <w:style w:type="character" w:customStyle="1" w:styleId="afff3">
    <w:name w:val="Название Знак"/>
    <w:link w:val="afff2"/>
    <w:rsid w:val="000A119B"/>
    <w:rPr>
      <w:rFonts w:ascii="Times New Roman" w:eastAsia="Times New Roman" w:hAnsi="Times New Roman" w:cs="Times New Roman"/>
      <w:sz w:val="32"/>
      <w:szCs w:val="20"/>
    </w:rPr>
  </w:style>
  <w:style w:type="paragraph" w:customStyle="1" w:styleId="afff4">
    <w:name w:val="Стиль По ширине"/>
    <w:basedOn w:val="a1"/>
    <w:rsid w:val="000A119B"/>
    <w:pPr>
      <w:spacing w:after="0" w:line="240" w:lineRule="auto"/>
      <w:jc w:val="both"/>
    </w:pPr>
    <w:rPr>
      <w:rFonts w:ascii="Times New Roman" w:hAnsi="Times New Roman"/>
      <w:sz w:val="28"/>
      <w:szCs w:val="20"/>
    </w:rPr>
  </w:style>
  <w:style w:type="paragraph" w:styleId="28">
    <w:name w:val="Body Text 2"/>
    <w:basedOn w:val="a1"/>
    <w:link w:val="29"/>
    <w:uiPriority w:val="99"/>
    <w:semiHidden/>
    <w:unhideWhenUsed/>
    <w:rsid w:val="000A119B"/>
    <w:pPr>
      <w:spacing w:after="120" w:line="480" w:lineRule="auto"/>
      <w:jc w:val="both"/>
    </w:pPr>
    <w:rPr>
      <w:rFonts w:ascii="Times New Roman" w:eastAsia="Calibri" w:hAnsi="Times New Roman"/>
      <w:sz w:val="24"/>
      <w:lang w:eastAsia="en-US"/>
    </w:rPr>
  </w:style>
  <w:style w:type="character" w:customStyle="1" w:styleId="29">
    <w:name w:val="Основной текст 2 Знак"/>
    <w:link w:val="28"/>
    <w:uiPriority w:val="99"/>
    <w:semiHidden/>
    <w:rsid w:val="000A119B"/>
    <w:rPr>
      <w:rFonts w:ascii="Times New Roman" w:eastAsia="Calibri" w:hAnsi="Times New Roman" w:cs="Times New Roman"/>
      <w:sz w:val="24"/>
      <w:lang w:eastAsia="en-US"/>
    </w:rPr>
  </w:style>
  <w:style w:type="paragraph" w:styleId="2a">
    <w:name w:val="Body Text Indent 2"/>
    <w:basedOn w:val="a1"/>
    <w:link w:val="2b"/>
    <w:uiPriority w:val="99"/>
    <w:semiHidden/>
    <w:unhideWhenUsed/>
    <w:rsid w:val="00B35891"/>
    <w:pPr>
      <w:spacing w:after="120" w:line="480" w:lineRule="auto"/>
      <w:ind w:left="283"/>
    </w:pPr>
  </w:style>
  <w:style w:type="character" w:customStyle="1" w:styleId="2b">
    <w:name w:val="Основной текст с отступом 2 Знак"/>
    <w:basedOn w:val="a2"/>
    <w:link w:val="2a"/>
    <w:uiPriority w:val="99"/>
    <w:semiHidden/>
    <w:rsid w:val="00B3589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61508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86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635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image" Target="media/image3.jpeg"/><Relationship Id="rId26" Type="http://schemas.openxmlformats.org/officeDocument/2006/relationships/header" Target="header11.xml"/><Relationship Id="rId3" Type="http://schemas.openxmlformats.org/officeDocument/2006/relationships/styles" Target="styles.xml"/><Relationship Id="rId21" Type="http://schemas.openxmlformats.org/officeDocument/2006/relationships/header" Target="header8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header" Target="header5.xml"/><Relationship Id="rId25" Type="http://schemas.openxmlformats.org/officeDocument/2006/relationships/header" Target="header10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header" Target="header7.xm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chart" Target="charts/chart2.xml"/><Relationship Id="rId5" Type="http://schemas.openxmlformats.org/officeDocument/2006/relationships/settings" Target="settings.xml"/><Relationship Id="rId15" Type="http://schemas.openxmlformats.org/officeDocument/2006/relationships/header" Target="header4.xml"/><Relationship Id="rId23" Type="http://schemas.openxmlformats.org/officeDocument/2006/relationships/chart" Target="charts/chart1.xml"/><Relationship Id="rId28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header" Target="header6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3.xml"/><Relationship Id="rId22" Type="http://schemas.openxmlformats.org/officeDocument/2006/relationships/header" Target="header9.xml"/><Relationship Id="rId27" Type="http://schemas.openxmlformats.org/officeDocument/2006/relationships/header" Target="header12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oleObject" Target="../embeddings/oleObject1.bin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oleObject" Target="../embeddings/oleObject2.bin"/><Relationship Id="rId1" Type="http://schemas.openxmlformats.org/officeDocument/2006/relationships/themeOverride" Target="../theme/themeOverride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lineChart>
        <c:grouping val="standard"/>
        <c:varyColors val="0"/>
        <c:ser>
          <c:idx val="1"/>
          <c:order val="0"/>
          <c:tx>
            <c:strRef>
              <c:f>'[Расчет ТЭП для С.Ен общий.xlsx]Тариф РЭК (2)'!$B$44</c:f>
              <c:strCache>
                <c:ptCount val="1"/>
                <c:pt idx="0">
                  <c:v>Тариф на тепловую энергию с учетом затрат</c:v>
                </c:pt>
              </c:strCache>
            </c:strRef>
          </c:tx>
          <c:cat>
            <c:numRef>
              <c:f>'[Расчет ТЭП для С.Ен общий.xlsx]Тариф РЭК (2)'!$D$42:$Q$42</c:f>
              <c:numCache>
                <c:formatCode>General</c:formatCode>
                <c:ptCount val="14"/>
                <c:pt idx="0">
                  <c:v>2020</c:v>
                </c:pt>
                <c:pt idx="2">
                  <c:v>2021</c:v>
                </c:pt>
                <c:pt idx="4">
                  <c:v>2022</c:v>
                </c:pt>
                <c:pt idx="6">
                  <c:v>2023</c:v>
                </c:pt>
                <c:pt idx="8">
                  <c:v>2024</c:v>
                </c:pt>
                <c:pt idx="9">
                  <c:v>2025</c:v>
                </c:pt>
                <c:pt idx="10">
                  <c:v>2026</c:v>
                </c:pt>
                <c:pt idx="11">
                  <c:v>2027</c:v>
                </c:pt>
                <c:pt idx="12">
                  <c:v>2028</c:v>
                </c:pt>
                <c:pt idx="13">
                  <c:v>2029</c:v>
                </c:pt>
              </c:numCache>
            </c:numRef>
          </c:cat>
          <c:val>
            <c:numRef>
              <c:f>'[Расчет ТЭП для С.Ен общий.xlsx]Тариф РЭК (2)'!$E$44:$Q$44</c:f>
              <c:numCache>
                <c:formatCode>0.00</c:formatCode>
                <c:ptCount val="13"/>
                <c:pt idx="0">
                  <c:v>3461.22910648471</c:v>
                </c:pt>
                <c:pt idx="1">
                  <c:v>5400.2783145731637</c:v>
                </c:pt>
                <c:pt idx="2">
                  <c:v>3858.7130192250224</c:v>
                </c:pt>
                <c:pt idx="3">
                  <c:v>7344.3050050050051</c:v>
                </c:pt>
                <c:pt idx="4">
                  <c:v>4104.7923099910349</c:v>
                </c:pt>
                <c:pt idx="5">
                  <c:v>6240.012774070542</c:v>
                </c:pt>
                <c:pt idx="6">
                  <c:v>4243.8258790716209</c:v>
                </c:pt>
                <c:pt idx="7">
                  <c:v>4459.833648769797</c:v>
                </c:pt>
                <c:pt idx="8">
                  <c:v>4843.114609423249</c:v>
                </c:pt>
                <c:pt idx="9">
                  <c:v>5031.1482611937436</c:v>
                </c:pt>
                <c:pt idx="10">
                  <c:v>5226.8912926868288</c:v>
                </c:pt>
                <c:pt idx="11">
                  <c:v>5430.65978847113</c:v>
                </c:pt>
                <c:pt idx="12">
                  <c:v>5642.7827925825877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41F5-4EAB-B5C4-E80AB422062E}"/>
            </c:ext>
          </c:extLst>
        </c:ser>
        <c:ser>
          <c:idx val="0"/>
          <c:order val="1"/>
          <c:tx>
            <c:strRef>
              <c:f>'[Расчет ТЭП для С.Ен общий.xlsx]Тариф РЭК (2)'!$B$45</c:f>
              <c:strCache>
                <c:ptCount val="1"/>
                <c:pt idx="0">
                  <c:v>Тариф на тепловую энергию по предельному росту</c:v>
                </c:pt>
              </c:strCache>
            </c:strRef>
          </c:tx>
          <c:cat>
            <c:numRef>
              <c:f>'[Расчет ТЭП для С.Ен общий.xlsx]Тариф РЭК (2)'!$D$42:$Q$42</c:f>
              <c:numCache>
                <c:formatCode>General</c:formatCode>
                <c:ptCount val="14"/>
                <c:pt idx="0">
                  <c:v>2020</c:v>
                </c:pt>
                <c:pt idx="2">
                  <c:v>2021</c:v>
                </c:pt>
                <c:pt idx="4">
                  <c:v>2022</c:v>
                </c:pt>
                <c:pt idx="6">
                  <c:v>2023</c:v>
                </c:pt>
                <c:pt idx="8">
                  <c:v>2024</c:v>
                </c:pt>
                <c:pt idx="9">
                  <c:v>2025</c:v>
                </c:pt>
                <c:pt idx="10">
                  <c:v>2026</c:v>
                </c:pt>
                <c:pt idx="11">
                  <c:v>2027</c:v>
                </c:pt>
                <c:pt idx="12">
                  <c:v>2028</c:v>
                </c:pt>
                <c:pt idx="13">
                  <c:v>2029</c:v>
                </c:pt>
              </c:numCache>
            </c:numRef>
          </c:cat>
          <c:val>
            <c:numRef>
              <c:f>'[Расчет ТЭП для С.Ен общий.xlsx]Тариф РЭК (2)'!$E$45:$Q$45</c:f>
              <c:numCache>
                <c:formatCode>#,##0.00</c:formatCode>
                <c:ptCount val="13"/>
                <c:pt idx="0">
                  <c:v>3461.22910648471</c:v>
                </c:pt>
                <c:pt idx="1">
                  <c:v>3858.7130192250224</c:v>
                </c:pt>
                <c:pt idx="2">
                  <c:v>3858.7130192250224</c:v>
                </c:pt>
                <c:pt idx="3">
                  <c:v>4036.2138181093737</c:v>
                </c:pt>
                <c:pt idx="4">
                  <c:v>4036.2138181093737</c:v>
                </c:pt>
                <c:pt idx="5">
                  <c:v>4036.2138181093737</c:v>
                </c:pt>
                <c:pt idx="6">
                  <c:v>4036.2138181093737</c:v>
                </c:pt>
                <c:pt idx="7">
                  <c:v>4221.879653742405</c:v>
                </c:pt>
                <c:pt idx="8">
                  <c:v>4221.879653742405</c:v>
                </c:pt>
                <c:pt idx="9">
                  <c:v>4416.086117814556</c:v>
                </c:pt>
                <c:pt idx="10">
                  <c:v>4416.086117814556</c:v>
                </c:pt>
                <c:pt idx="11">
                  <c:v>4619.2260792340257</c:v>
                </c:pt>
                <c:pt idx="12">
                  <c:v>4619.2260792340257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1-41F5-4EAB-B5C4-E80AB422062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19721216"/>
        <c:axId val="98128960"/>
      </c:lineChart>
      <c:dateAx>
        <c:axId val="21972121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98128960"/>
        <c:crosses val="autoZero"/>
        <c:auto val="0"/>
        <c:lblOffset val="100"/>
        <c:baseTimeUnit val="days"/>
      </c:dateAx>
      <c:valAx>
        <c:axId val="98128960"/>
        <c:scaling>
          <c:orientation val="minMax"/>
          <c:max val="7000"/>
          <c:min val="3000"/>
        </c:scaling>
        <c:delete val="0"/>
        <c:axPos val="l"/>
        <c:majorGridlines/>
        <c:numFmt formatCode="0.00" sourceLinked="1"/>
        <c:majorTickMark val="out"/>
        <c:minorTickMark val="none"/>
        <c:tickLblPos val="nextTo"/>
        <c:crossAx val="219721216"/>
        <c:crosses val="autoZero"/>
        <c:crossBetween val="between"/>
        <c:majorUnit val="500"/>
      </c:valAx>
    </c:plotArea>
    <c:legend>
      <c:legendPos val="r"/>
      <c:overlay val="0"/>
    </c:legend>
    <c:plotVisOnly val="1"/>
    <c:dispBlanksAs val="gap"/>
    <c:showDLblsOverMax val="0"/>
  </c:chart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'[Расчет ТЭП для С.Ен общий.xlsx]Тариф РЭК (2)'!$B$44</c:f>
              <c:strCache>
                <c:ptCount val="1"/>
                <c:pt idx="0">
                  <c:v>Тариф на тепловую энергию с учетом затрат</c:v>
                </c:pt>
              </c:strCache>
            </c:strRef>
          </c:tx>
          <c:spPr>
            <a:solidFill>
              <a:srgbClr val="FF0000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3.888888888888889E-2"/>
                  <c:y val="-5.092592592592592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8556-4C60-9976-DE7B7ED51DD3}"/>
                </c:ext>
              </c:extLst>
            </c:dLbl>
            <c:dLbl>
              <c:idx val="1"/>
              <c:layout>
                <c:manualLayout>
                  <c:x val="3.3333333333333333E-2"/>
                  <c:y val="-5.092592592592592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1-8556-4C60-9976-DE7B7ED51DD3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2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2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'[Расчет ТЭП для С.Ен общий.xlsx]Тариф РЭК (2)'!$B$70,'[Расчет ТЭП для С.Ен общий.xlsx]Тариф РЭК (2)'!$B$71</c:f>
              <c:strCache>
                <c:ptCount val="2"/>
                <c:pt idx="0">
                  <c:v>2022 год</c:v>
                </c:pt>
                <c:pt idx="1">
                  <c:v>2023 год</c:v>
                </c:pt>
              </c:strCache>
            </c:strRef>
          </c:cat>
          <c:val>
            <c:numRef>
              <c:f>'[Расчет ТЭП для С.Ен общий.xlsx]Тариф РЭК (2)'!$C$70:$C$71</c:f>
              <c:numCache>
                <c:formatCode>0.00</c:formatCode>
                <c:ptCount val="2"/>
                <c:pt idx="0">
                  <c:v>7344.3050050050051</c:v>
                </c:pt>
                <c:pt idx="1">
                  <c:v>6240.012774070542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8556-4C60-9976-DE7B7ED51DD3}"/>
            </c:ext>
          </c:extLst>
        </c:ser>
        <c:ser>
          <c:idx val="1"/>
          <c:order val="1"/>
          <c:tx>
            <c:strRef>
              <c:f>'[Расчет ТЭП для С.Ен общий.xlsx]Тариф РЭК (2)'!$B$45</c:f>
              <c:strCache>
                <c:ptCount val="1"/>
                <c:pt idx="0">
                  <c:v>Тариф на тепловую энергию по предельному росту</c:v>
                </c:pt>
              </c:strCache>
            </c:strRef>
          </c:tx>
          <c:spPr>
            <a:solidFill>
              <a:srgbClr val="00B0F0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3.3333333333333333E-2"/>
                  <c:y val="-4.166666666666670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3-8556-4C60-9976-DE7B7ED51DD3}"/>
                </c:ext>
              </c:extLst>
            </c:dLbl>
            <c:dLbl>
              <c:idx val="1"/>
              <c:layout>
                <c:manualLayout>
                  <c:x val="4.1666666666666664E-2"/>
                  <c:y val="-4.166666666666666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4-8556-4C60-9976-DE7B7ED51DD3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2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2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'[Расчет ТЭП для С.Ен общий.xlsx]Тариф РЭК (2)'!$B$70,'[Расчет ТЭП для С.Ен общий.xlsx]Тариф РЭК (2)'!$B$71</c:f>
              <c:strCache>
                <c:ptCount val="2"/>
                <c:pt idx="0">
                  <c:v>2022 год</c:v>
                </c:pt>
                <c:pt idx="1">
                  <c:v>2023 год</c:v>
                </c:pt>
              </c:strCache>
            </c:strRef>
          </c:cat>
          <c:val>
            <c:numRef>
              <c:f>'[Расчет ТЭП для С.Ен общий.xlsx]Тариф РЭК (2)'!$D$70:$D$71</c:f>
              <c:numCache>
                <c:formatCode>0.00</c:formatCode>
                <c:ptCount val="2"/>
                <c:pt idx="0">
                  <c:v>4036.2138181093737</c:v>
                </c:pt>
                <c:pt idx="1">
                  <c:v>4036.2138181093737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5-8556-4C60-9976-DE7B7ED51DD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232543232"/>
        <c:axId val="98130688"/>
        <c:axId val="0"/>
      </c:bar3DChart>
      <c:catAx>
        <c:axId val="232543232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nextTo"/>
        <c:spPr>
          <a:noFill/>
          <a:ln w="9525" cap="flat" cmpd="sng" algn="ctr">
            <a:solidFill>
              <a:schemeClr val="tx2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2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98130688"/>
        <c:crossesAt val="0"/>
        <c:auto val="0"/>
        <c:lblAlgn val="ctr"/>
        <c:lblOffset val="100"/>
        <c:tickLblSkip val="1"/>
        <c:noMultiLvlLbl val="0"/>
      </c:catAx>
      <c:valAx>
        <c:axId val="9813068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2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2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3254323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05"/>
          <c:y val="0.91700640976746062"/>
          <c:w val="0.9"/>
          <c:h val="8.299359023253941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2"/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2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Стандартная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Стандартная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3756AFC-D2A1-4644-B819-1A10DEAC88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55</Pages>
  <Words>15474</Words>
  <Characters>88203</Characters>
  <Application>Microsoft Office Word</Application>
  <DocSecurity>0</DocSecurity>
  <Lines>735</Lines>
  <Paragraphs>206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103471</CharactersWithSpaces>
  <SharedDoc>false</SharedDoc>
  <HLinks>
    <vt:vector size="6" baseType="variant">
      <vt:variant>
        <vt:i4>8060970</vt:i4>
      </vt:variant>
      <vt:variant>
        <vt:i4>0</vt:i4>
      </vt:variant>
      <vt:variant>
        <vt:i4>0</vt:i4>
      </vt:variant>
      <vt:variant>
        <vt:i4>5</vt:i4>
      </vt:variant>
      <vt:variant>
        <vt:lpwstr>http://www.economy.gov.ru/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Кудрявцева Валентина Юрьевна</cp:lastModifiedBy>
  <cp:revision>8</cp:revision>
  <cp:lastPrinted>2024-07-01T08:27:00Z</cp:lastPrinted>
  <dcterms:created xsi:type="dcterms:W3CDTF">2025-01-29T07:33:00Z</dcterms:created>
  <dcterms:modified xsi:type="dcterms:W3CDTF">2025-02-03T08:22:00Z</dcterms:modified>
</cp:coreProperties>
</file>