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447E" w:rsidRDefault="0044447E" w:rsidP="005007BB">
      <w:pPr>
        <w:pStyle w:val="a5"/>
        <w:tabs>
          <w:tab w:val="left" w:pos="1209"/>
        </w:tabs>
        <w:spacing w:before="0" w:after="0"/>
        <w:ind w:right="340" w:firstLine="425"/>
        <w:jc w:val="both"/>
        <w:rPr>
          <w:sz w:val="32"/>
          <w:szCs w:val="32"/>
        </w:rPr>
      </w:pPr>
    </w:p>
    <w:p w:rsidR="0044447E" w:rsidRDefault="0044447E" w:rsidP="005007BB">
      <w:pPr>
        <w:pStyle w:val="a5"/>
        <w:spacing w:before="0" w:after="0"/>
        <w:ind w:right="340" w:firstLine="425"/>
        <w:jc w:val="left"/>
        <w:rPr>
          <w:sz w:val="32"/>
          <w:szCs w:val="32"/>
        </w:rPr>
      </w:pPr>
    </w:p>
    <w:p w:rsidR="00FB22AA" w:rsidRPr="0055678D" w:rsidRDefault="00B4172B" w:rsidP="005007BB">
      <w:pPr>
        <w:pStyle w:val="a5"/>
        <w:spacing w:before="0" w:after="0"/>
        <w:ind w:right="340" w:firstLine="425"/>
        <w:rPr>
          <w:caps w:val="0"/>
          <w:color w:val="FF0000"/>
          <w:sz w:val="32"/>
          <w:szCs w:val="32"/>
        </w:rPr>
      </w:pPr>
      <w:r w:rsidRPr="0055678D">
        <w:rPr>
          <w:color w:val="FF0000"/>
          <w:sz w:val="32"/>
          <w:szCs w:val="32"/>
        </w:rPr>
        <w:t>АКТУАЛИЗ</w:t>
      </w:r>
      <w:r w:rsidR="00DC21A9" w:rsidRPr="0055678D">
        <w:rPr>
          <w:color w:val="FF0000"/>
          <w:sz w:val="32"/>
          <w:szCs w:val="32"/>
        </w:rPr>
        <w:t>ИРОВАННая</w:t>
      </w:r>
      <w:r w:rsidRPr="0055678D">
        <w:rPr>
          <w:color w:val="FF0000"/>
          <w:sz w:val="32"/>
          <w:szCs w:val="32"/>
        </w:rPr>
        <w:t xml:space="preserve"> СХЕМ</w:t>
      </w:r>
      <w:r w:rsidR="00DC21A9" w:rsidRPr="0055678D">
        <w:rPr>
          <w:color w:val="FF0000"/>
          <w:sz w:val="32"/>
          <w:szCs w:val="32"/>
        </w:rPr>
        <w:t>А</w:t>
      </w:r>
      <w:r w:rsidRPr="0055678D">
        <w:rPr>
          <w:color w:val="FF0000"/>
          <w:sz w:val="32"/>
          <w:szCs w:val="32"/>
        </w:rPr>
        <w:t xml:space="preserve"> ТЕПЛОСНАБЖЕНИЯ </w:t>
      </w:r>
      <w:r w:rsidR="00E27FAA" w:rsidRPr="0055678D">
        <w:rPr>
          <w:caps w:val="0"/>
          <w:color w:val="FF0000"/>
          <w:sz w:val="32"/>
          <w:szCs w:val="32"/>
        </w:rPr>
        <w:t xml:space="preserve">ГОРОДСКОГО ПОСЕЛКА </w:t>
      </w:r>
      <w:proofErr w:type="gramStart"/>
      <w:r w:rsidR="00E27FAA" w:rsidRPr="0055678D">
        <w:rPr>
          <w:caps w:val="0"/>
          <w:color w:val="FF0000"/>
          <w:sz w:val="32"/>
          <w:szCs w:val="32"/>
        </w:rPr>
        <w:t>СЕВЕРО-ЕНИСЕЙСКИЙ</w:t>
      </w:r>
      <w:proofErr w:type="gramEnd"/>
      <w:r w:rsidR="00E27FAA" w:rsidRPr="0055678D">
        <w:rPr>
          <w:caps w:val="0"/>
          <w:color w:val="FF0000"/>
          <w:sz w:val="32"/>
          <w:szCs w:val="32"/>
        </w:rPr>
        <w:t xml:space="preserve"> СЕВЕРО-ЕНИСЕЙСКОГО РАЙОНА </w:t>
      </w:r>
    </w:p>
    <w:p w:rsidR="00555548" w:rsidRDefault="00E27FAA" w:rsidP="005007BB">
      <w:pPr>
        <w:pStyle w:val="a5"/>
        <w:spacing w:before="0" w:after="0"/>
        <w:ind w:right="340" w:firstLine="425"/>
        <w:rPr>
          <w:caps w:val="0"/>
          <w:color w:val="FF0000"/>
          <w:sz w:val="32"/>
          <w:szCs w:val="32"/>
        </w:rPr>
      </w:pPr>
      <w:r w:rsidRPr="0055678D">
        <w:rPr>
          <w:caps w:val="0"/>
          <w:color w:val="FF0000"/>
          <w:sz w:val="32"/>
          <w:szCs w:val="32"/>
        </w:rPr>
        <w:t>НА 202</w:t>
      </w:r>
      <w:r w:rsidR="00E911B7" w:rsidRPr="0055678D">
        <w:rPr>
          <w:caps w:val="0"/>
          <w:color w:val="FF0000"/>
          <w:sz w:val="32"/>
          <w:szCs w:val="32"/>
        </w:rPr>
        <w:t>5</w:t>
      </w:r>
      <w:r w:rsidRPr="0055678D">
        <w:rPr>
          <w:caps w:val="0"/>
          <w:color w:val="FF0000"/>
          <w:sz w:val="32"/>
          <w:szCs w:val="32"/>
        </w:rPr>
        <w:t xml:space="preserve"> ГОД </w:t>
      </w:r>
    </w:p>
    <w:p w:rsidR="00F103B7" w:rsidRDefault="00F103B7" w:rsidP="005007BB">
      <w:pPr>
        <w:shd w:val="clear" w:color="auto" w:fill="FFFFFF"/>
        <w:ind w:firstLine="425"/>
        <w:rPr>
          <w:i/>
          <w:color w:val="FF0000"/>
        </w:rPr>
      </w:pPr>
      <w:r w:rsidRPr="00F103B7">
        <w:rPr>
          <w:i/>
          <w:color w:val="FF0000"/>
        </w:rPr>
        <w:t>(</w:t>
      </w:r>
      <w:r>
        <w:rPr>
          <w:i/>
          <w:color w:val="FF0000"/>
        </w:rPr>
        <w:t xml:space="preserve">наименование </w:t>
      </w:r>
      <w:r w:rsidRPr="00F103B7">
        <w:rPr>
          <w:i/>
          <w:color w:val="FF0000"/>
        </w:rPr>
        <w:t xml:space="preserve">в редакции постановления Главы Северо-Енисейского района </w:t>
      </w:r>
      <w:r w:rsidR="000162C0" w:rsidRPr="000162C0">
        <w:rPr>
          <w:i/>
          <w:color w:val="FF0000"/>
        </w:rPr>
        <w:t>от 31.01.2025 № 5-пг</w:t>
      </w:r>
      <w:r w:rsidRPr="00F103B7">
        <w:rPr>
          <w:i/>
          <w:color w:val="FF0000"/>
        </w:rPr>
        <w:t>)</w:t>
      </w:r>
    </w:p>
    <w:p w:rsidR="009270AF" w:rsidRPr="0085132A" w:rsidRDefault="00F103B7" w:rsidP="005007BB">
      <w:pPr>
        <w:shd w:val="clear" w:color="auto" w:fill="FFFFFF"/>
        <w:ind w:firstLine="425"/>
        <w:rPr>
          <w:b/>
          <w:i/>
          <w:color w:val="FF0000"/>
          <w:sz w:val="28"/>
          <w:szCs w:val="28"/>
        </w:rPr>
      </w:pPr>
      <w:r>
        <w:rPr>
          <w:i/>
          <w:color w:val="FF0000"/>
        </w:rPr>
        <w:t xml:space="preserve"> </w:t>
      </w:r>
      <w:r w:rsidR="009270AF" w:rsidRPr="0085132A">
        <w:rPr>
          <w:i/>
          <w:color w:val="FF0000"/>
        </w:rPr>
        <w:t>(актуальная редакция с учетом изменений, внесенных постановлени</w:t>
      </w:r>
      <w:r w:rsidR="009270AF">
        <w:rPr>
          <w:i/>
          <w:color w:val="FF0000"/>
        </w:rPr>
        <w:t xml:space="preserve">ем </w:t>
      </w:r>
      <w:r w:rsidR="002444C2" w:rsidRPr="002444C2">
        <w:rPr>
          <w:i/>
          <w:color w:val="FF0000"/>
        </w:rPr>
        <w:t xml:space="preserve">Главы Северо-Енисейского района </w:t>
      </w:r>
      <w:r w:rsidR="000162C0" w:rsidRPr="000162C0">
        <w:rPr>
          <w:i/>
          <w:color w:val="FF0000"/>
        </w:rPr>
        <w:t>от 31.01.2025 № 5-пг</w:t>
      </w:r>
      <w:r w:rsidR="009270AF" w:rsidRPr="0085132A">
        <w:rPr>
          <w:i/>
          <w:color w:val="FF0000"/>
        </w:rPr>
        <w:t>)</w:t>
      </w:r>
    </w:p>
    <w:p w:rsidR="00F66551" w:rsidRPr="00764DA0" w:rsidRDefault="00F66551" w:rsidP="005007BB">
      <w:pPr>
        <w:ind w:firstLine="425"/>
      </w:pPr>
    </w:p>
    <w:p w:rsidR="00F66551" w:rsidRPr="00764DA0" w:rsidRDefault="00F66551" w:rsidP="005007BB">
      <w:pPr>
        <w:ind w:firstLine="425"/>
      </w:pPr>
    </w:p>
    <w:p w:rsidR="0044447E" w:rsidRPr="00764DA0" w:rsidRDefault="0044447E" w:rsidP="005007BB">
      <w:pPr>
        <w:ind w:firstLine="425"/>
        <w:sectPr w:rsidR="0044447E" w:rsidRPr="00764DA0" w:rsidSect="007B4FF9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695" w:right="652" w:bottom="1418" w:left="1418" w:header="284" w:footer="312" w:gutter="0"/>
          <w:cols w:space="708"/>
          <w:docGrid w:linePitch="360"/>
        </w:sectPr>
      </w:pPr>
    </w:p>
    <w:p w:rsidR="0044447E" w:rsidRPr="00764DA0" w:rsidRDefault="0044447E" w:rsidP="005007BB">
      <w:pPr>
        <w:ind w:firstLine="425"/>
        <w:sectPr w:rsidR="0044447E" w:rsidRPr="00764DA0" w:rsidSect="007B4FF9">
          <w:type w:val="continuous"/>
          <w:pgSz w:w="11906" w:h="16838"/>
          <w:pgMar w:top="1695" w:right="652" w:bottom="1418" w:left="1418" w:header="284" w:footer="312" w:gutter="0"/>
          <w:cols w:space="708"/>
          <w:docGrid w:linePitch="360"/>
        </w:sectPr>
      </w:pPr>
    </w:p>
    <w:p w:rsidR="0044447E" w:rsidRPr="00764DA0" w:rsidRDefault="00DB2277" w:rsidP="005007BB">
      <w:pPr>
        <w:pStyle w:val="a6"/>
        <w:ind w:left="567" w:right="622" w:firstLine="425"/>
      </w:pPr>
      <w:r>
        <w:rPr>
          <w:noProof/>
        </w:rPr>
        <w:lastRenderedPageBreak/>
        <w:drawing>
          <wp:inline distT="0" distB="0" distL="0" distR="0" wp14:anchorId="4560A156" wp14:editId="271A30F1">
            <wp:extent cx="2388235" cy="2968625"/>
            <wp:effectExtent l="0" t="0" r="0" b="3175"/>
            <wp:docPr id="5" name="Рисунок 1" descr="https://upload.wikimedia.org/wikipedia/commons/a/a1/Coat_of_Arms_of_Severo-Yeniseysky_rayon_%282011%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upload.wikimedia.org/wikipedia/commons/a/a1/Coat_of_Arms_of_Severo-Yeniseysky_rayon_%282011%2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23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5F5" w:rsidRPr="00764DA0" w:rsidRDefault="009305F5" w:rsidP="005007BB">
      <w:pPr>
        <w:ind w:firstLine="425"/>
      </w:pPr>
    </w:p>
    <w:p w:rsidR="009305F5" w:rsidRPr="00764DA0" w:rsidRDefault="009305F5" w:rsidP="005007BB">
      <w:pPr>
        <w:ind w:firstLine="425"/>
      </w:pPr>
    </w:p>
    <w:p w:rsidR="0044447E" w:rsidRPr="00764DA0" w:rsidRDefault="0044447E" w:rsidP="005007BB">
      <w:pPr>
        <w:ind w:firstLine="425"/>
      </w:pPr>
    </w:p>
    <w:p w:rsidR="0044447E" w:rsidRPr="00764DA0" w:rsidRDefault="0044447E" w:rsidP="005007BB">
      <w:pPr>
        <w:ind w:firstLine="425"/>
        <w:jc w:val="center"/>
        <w:rPr>
          <w:b/>
          <w:sz w:val="56"/>
          <w:szCs w:val="56"/>
        </w:rPr>
        <w:sectPr w:rsidR="0044447E" w:rsidRPr="00764DA0" w:rsidSect="007B4FF9">
          <w:type w:val="continuous"/>
          <w:pgSz w:w="11906" w:h="16838"/>
          <w:pgMar w:top="1695" w:right="652" w:bottom="1418" w:left="1418" w:header="284" w:footer="312" w:gutter="0"/>
          <w:cols w:num="2" w:space="709"/>
          <w:docGrid w:linePitch="360"/>
        </w:sectPr>
      </w:pPr>
      <w:r w:rsidRPr="00764DA0">
        <w:rPr>
          <w:b/>
          <w:sz w:val="56"/>
          <w:szCs w:val="56"/>
        </w:rPr>
        <w:t>Утверждаемая часть</w:t>
      </w:r>
    </w:p>
    <w:p w:rsidR="0044447E" w:rsidRPr="00764DA0" w:rsidRDefault="0044447E" w:rsidP="005007BB">
      <w:pPr>
        <w:ind w:firstLine="425"/>
        <w:jc w:val="left"/>
        <w:rPr>
          <w:sz w:val="28"/>
          <w:szCs w:val="28"/>
        </w:rPr>
      </w:pPr>
    </w:p>
    <w:p w:rsidR="0044447E" w:rsidRPr="00764DA0" w:rsidRDefault="0044447E" w:rsidP="005007BB">
      <w:pPr>
        <w:ind w:firstLine="425"/>
        <w:jc w:val="left"/>
        <w:rPr>
          <w:sz w:val="28"/>
          <w:szCs w:val="28"/>
        </w:rPr>
      </w:pPr>
    </w:p>
    <w:p w:rsidR="0044447E" w:rsidRPr="00764DA0" w:rsidRDefault="0044447E" w:rsidP="005007BB">
      <w:pPr>
        <w:ind w:firstLine="425"/>
        <w:jc w:val="left"/>
        <w:rPr>
          <w:sz w:val="28"/>
          <w:szCs w:val="28"/>
        </w:rPr>
      </w:pPr>
    </w:p>
    <w:p w:rsidR="00671999" w:rsidRPr="00764DA0" w:rsidRDefault="00671999" w:rsidP="005007BB">
      <w:pPr>
        <w:ind w:firstLine="425"/>
        <w:jc w:val="left"/>
        <w:rPr>
          <w:sz w:val="28"/>
          <w:szCs w:val="28"/>
        </w:rPr>
      </w:pPr>
    </w:p>
    <w:p w:rsidR="00671999" w:rsidRPr="00764DA0" w:rsidRDefault="00671999" w:rsidP="005007BB">
      <w:pPr>
        <w:ind w:firstLine="425"/>
        <w:jc w:val="left"/>
        <w:rPr>
          <w:sz w:val="28"/>
          <w:szCs w:val="28"/>
        </w:rPr>
      </w:pPr>
    </w:p>
    <w:p w:rsidR="0044447E" w:rsidRPr="00764DA0" w:rsidRDefault="0044447E" w:rsidP="005007BB">
      <w:pPr>
        <w:ind w:firstLine="425"/>
        <w:jc w:val="left"/>
        <w:rPr>
          <w:sz w:val="28"/>
          <w:szCs w:val="28"/>
        </w:rPr>
      </w:pPr>
    </w:p>
    <w:p w:rsidR="0044447E" w:rsidRPr="00764DA0" w:rsidRDefault="00DB2277" w:rsidP="005007BB">
      <w:pPr>
        <w:ind w:firstLine="425"/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1" locked="0" layoutInCell="1" allowOverlap="1" wp14:anchorId="32D45914" wp14:editId="176A31B4">
            <wp:simplePos x="0" y="0"/>
            <wp:positionH relativeFrom="column">
              <wp:posOffset>3440430</wp:posOffset>
            </wp:positionH>
            <wp:positionV relativeFrom="paragraph">
              <wp:posOffset>95885</wp:posOffset>
            </wp:positionV>
            <wp:extent cx="1447165" cy="1383665"/>
            <wp:effectExtent l="0" t="0" r="635" b="6985"/>
            <wp:wrapNone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405" t="14865" r="25546" b="17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165" cy="138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447E" w:rsidRPr="00764DA0">
        <w:rPr>
          <w:sz w:val="28"/>
          <w:szCs w:val="28"/>
        </w:rPr>
        <w:t xml:space="preserve">    </w:t>
      </w:r>
      <w:r w:rsidR="007012FC">
        <w:rPr>
          <w:sz w:val="28"/>
          <w:szCs w:val="28"/>
        </w:rPr>
        <w:t xml:space="preserve">                               </w:t>
      </w:r>
      <w:r w:rsidR="005007BB">
        <w:rPr>
          <w:sz w:val="28"/>
          <w:szCs w:val="28"/>
        </w:rPr>
        <w:t>Разработчик:</w:t>
      </w:r>
    </w:p>
    <w:p w:rsidR="0044447E" w:rsidRPr="00764DA0" w:rsidRDefault="0044447E" w:rsidP="005007BB">
      <w:pPr>
        <w:ind w:firstLine="425"/>
        <w:jc w:val="center"/>
        <w:rPr>
          <w:sz w:val="28"/>
          <w:szCs w:val="28"/>
        </w:rPr>
      </w:pPr>
      <w:r w:rsidRPr="00764DA0">
        <w:rPr>
          <w:sz w:val="28"/>
          <w:szCs w:val="28"/>
        </w:rPr>
        <w:t xml:space="preserve">                                             </w:t>
      </w:r>
      <w:r w:rsidR="007012FC">
        <w:rPr>
          <w:sz w:val="28"/>
          <w:szCs w:val="28"/>
        </w:rPr>
        <w:t xml:space="preserve">                           </w:t>
      </w:r>
      <w:r w:rsidRPr="00764DA0">
        <w:rPr>
          <w:sz w:val="28"/>
          <w:szCs w:val="28"/>
        </w:rPr>
        <w:t xml:space="preserve">Индивидуальный </w:t>
      </w:r>
      <w:r w:rsidR="00671999" w:rsidRPr="00764DA0">
        <w:rPr>
          <w:sz w:val="28"/>
          <w:szCs w:val="28"/>
        </w:rPr>
        <w:t>п</w:t>
      </w:r>
      <w:r w:rsidRPr="00764DA0">
        <w:rPr>
          <w:sz w:val="28"/>
          <w:szCs w:val="28"/>
        </w:rPr>
        <w:t>редприниматель</w:t>
      </w:r>
    </w:p>
    <w:p w:rsidR="00671999" w:rsidRPr="00764DA0" w:rsidRDefault="00671999" w:rsidP="005007BB">
      <w:pPr>
        <w:ind w:firstLine="425"/>
        <w:jc w:val="center"/>
        <w:rPr>
          <w:sz w:val="28"/>
          <w:szCs w:val="28"/>
        </w:rPr>
      </w:pPr>
    </w:p>
    <w:p w:rsidR="0044447E" w:rsidRPr="00764DA0" w:rsidRDefault="0044447E" w:rsidP="005007BB">
      <w:pPr>
        <w:ind w:firstLine="425"/>
        <w:jc w:val="center"/>
        <w:rPr>
          <w:sz w:val="28"/>
          <w:szCs w:val="28"/>
        </w:rPr>
        <w:sectPr w:rsidR="0044447E" w:rsidRPr="00764DA0" w:rsidSect="007B4FF9">
          <w:type w:val="continuous"/>
          <w:pgSz w:w="11906" w:h="16838"/>
          <w:pgMar w:top="1695" w:right="652" w:bottom="1418" w:left="1418" w:header="284" w:footer="312" w:gutter="0"/>
          <w:cols w:space="708"/>
          <w:docGrid w:linePitch="360"/>
        </w:sectPr>
      </w:pPr>
      <w:r w:rsidRPr="00764DA0">
        <w:rPr>
          <w:sz w:val="28"/>
          <w:szCs w:val="28"/>
        </w:rPr>
        <w:t xml:space="preserve">                                                                        </w:t>
      </w:r>
      <w:r w:rsidR="00D602AD" w:rsidRPr="00764DA0">
        <w:rPr>
          <w:sz w:val="28"/>
          <w:szCs w:val="28"/>
        </w:rPr>
        <w:t xml:space="preserve">  _______________С.В. </w:t>
      </w:r>
      <w:proofErr w:type="spellStart"/>
      <w:r w:rsidR="00D602AD" w:rsidRPr="00764DA0">
        <w:rPr>
          <w:sz w:val="28"/>
          <w:szCs w:val="28"/>
        </w:rPr>
        <w:t>Пахотников</w:t>
      </w:r>
      <w:proofErr w:type="spellEnd"/>
    </w:p>
    <w:p w:rsidR="001C3A3B" w:rsidRPr="00764DA0" w:rsidRDefault="00D602AD" w:rsidP="005007BB">
      <w:pPr>
        <w:ind w:firstLine="425"/>
        <w:jc w:val="center"/>
      </w:pPr>
      <w:r w:rsidRPr="00764DA0">
        <w:rPr>
          <w:sz w:val="28"/>
          <w:szCs w:val="28"/>
        </w:rPr>
        <w:lastRenderedPageBreak/>
        <w:t>С</w:t>
      </w:r>
      <w:r w:rsidR="001C3A3B" w:rsidRPr="00764DA0">
        <w:t>одержание</w:t>
      </w:r>
      <w:bookmarkStart w:id="0" w:name="zk2"/>
      <w:bookmarkEnd w:id="0"/>
    </w:p>
    <w:p w:rsidR="00D96DA8" w:rsidRPr="00764DA0" w:rsidRDefault="00D96DA8" w:rsidP="005007BB">
      <w:pPr>
        <w:ind w:right="-87" w:firstLine="425"/>
        <w:rPr>
          <w:rFonts w:eastAsia="Times New Roman"/>
          <w:sz w:val="28"/>
          <w:szCs w:val="28"/>
          <w:lang w:eastAsia="ru-RU"/>
        </w:rPr>
      </w:pPr>
      <w:r w:rsidRPr="00764DA0">
        <w:rPr>
          <w:rFonts w:eastAsia="Times New Roman"/>
          <w:sz w:val="28"/>
          <w:szCs w:val="28"/>
          <w:lang w:eastAsia="ru-RU"/>
        </w:rPr>
        <w:t>Введе</w:t>
      </w:r>
      <w:r w:rsidR="006212E9" w:rsidRPr="00764DA0">
        <w:rPr>
          <w:rFonts w:eastAsia="Times New Roman"/>
          <w:sz w:val="28"/>
          <w:szCs w:val="28"/>
          <w:lang w:eastAsia="ru-RU"/>
        </w:rPr>
        <w:t>ние………………………………………………</w:t>
      </w:r>
      <w:r w:rsidR="005007BB">
        <w:rPr>
          <w:rFonts w:eastAsia="Times New Roman"/>
          <w:sz w:val="28"/>
          <w:szCs w:val="28"/>
          <w:lang w:eastAsia="ru-RU"/>
        </w:rPr>
        <w:t>.</w:t>
      </w:r>
      <w:r w:rsidRPr="00764DA0">
        <w:rPr>
          <w:rFonts w:eastAsia="Times New Roman"/>
          <w:sz w:val="28"/>
          <w:szCs w:val="28"/>
          <w:lang w:eastAsia="ru-RU"/>
        </w:rPr>
        <w:t>…………………</w:t>
      </w:r>
      <w:r w:rsidR="0083276F" w:rsidRPr="00764DA0">
        <w:rPr>
          <w:rFonts w:eastAsia="Times New Roman"/>
          <w:sz w:val="28"/>
          <w:szCs w:val="28"/>
          <w:lang w:eastAsia="ru-RU"/>
        </w:rPr>
        <w:t>…</w:t>
      </w:r>
      <w:r w:rsidR="005007BB">
        <w:rPr>
          <w:rFonts w:eastAsia="Times New Roman"/>
          <w:sz w:val="28"/>
          <w:szCs w:val="28"/>
          <w:lang w:eastAsia="ru-RU"/>
        </w:rPr>
        <w:t>.</w:t>
      </w:r>
      <w:r w:rsidR="0083276F" w:rsidRPr="00764DA0">
        <w:rPr>
          <w:rFonts w:eastAsia="Times New Roman"/>
          <w:sz w:val="28"/>
          <w:szCs w:val="28"/>
          <w:lang w:eastAsia="ru-RU"/>
        </w:rPr>
        <w:t>.</w:t>
      </w:r>
      <w:r w:rsidR="002A59F5" w:rsidRPr="00764DA0">
        <w:rPr>
          <w:rFonts w:eastAsia="Times New Roman"/>
          <w:sz w:val="28"/>
          <w:szCs w:val="28"/>
          <w:lang w:eastAsia="ru-RU"/>
        </w:rPr>
        <w:t>…</w:t>
      </w:r>
      <w:r w:rsidR="005007BB">
        <w:rPr>
          <w:rFonts w:eastAsia="Times New Roman"/>
          <w:sz w:val="28"/>
          <w:szCs w:val="28"/>
          <w:lang w:eastAsia="ru-RU"/>
        </w:rPr>
        <w:t>...</w:t>
      </w:r>
      <w:r w:rsidR="00FA76E1" w:rsidRPr="00764DA0">
        <w:rPr>
          <w:rFonts w:eastAsia="Times New Roman"/>
          <w:sz w:val="28"/>
          <w:szCs w:val="28"/>
          <w:lang w:eastAsia="ru-RU"/>
        </w:rPr>
        <w:t>8</w:t>
      </w:r>
    </w:p>
    <w:p w:rsidR="00817970" w:rsidRPr="00764DA0" w:rsidRDefault="00817970" w:rsidP="005007BB">
      <w:pPr>
        <w:ind w:right="-87" w:firstLine="425"/>
        <w:rPr>
          <w:rFonts w:eastAsia="Times New Roman"/>
          <w:b/>
          <w:sz w:val="28"/>
          <w:szCs w:val="28"/>
          <w:lang w:eastAsia="ru-RU"/>
        </w:rPr>
      </w:pPr>
      <w:r w:rsidRPr="00764DA0">
        <w:rPr>
          <w:b/>
          <w:sz w:val="28"/>
          <w:szCs w:val="28"/>
        </w:rPr>
        <w:t>РАЗДЕЛ 1. ПОКАЗАТЕЛИ СУЩЕСТВУЮЩЕГО И ПЕРСПЕКТИВН</w:t>
      </w:r>
      <w:r w:rsidRPr="00764DA0">
        <w:rPr>
          <w:b/>
          <w:sz w:val="28"/>
          <w:szCs w:val="28"/>
        </w:rPr>
        <w:t>О</w:t>
      </w:r>
      <w:r w:rsidRPr="00764DA0">
        <w:rPr>
          <w:b/>
          <w:sz w:val="28"/>
          <w:szCs w:val="28"/>
        </w:rPr>
        <w:t>ГО СПРОСА НА ТЕПЛОВУЮ ЭНЕРГИЮ (МОЩНОСТЬ) И ТЕПЛОН</w:t>
      </w:r>
      <w:r w:rsidRPr="00764DA0">
        <w:rPr>
          <w:b/>
          <w:sz w:val="28"/>
          <w:szCs w:val="28"/>
        </w:rPr>
        <w:t>О</w:t>
      </w:r>
      <w:r w:rsidRPr="00764DA0">
        <w:rPr>
          <w:b/>
          <w:sz w:val="28"/>
          <w:szCs w:val="28"/>
        </w:rPr>
        <w:t>СИТЕЛЬ В УСТАНОВЛЕННЫХ ГРАНИЦАХ ТЕРРИТОРИИ ГОРОДСК</w:t>
      </w:r>
      <w:r w:rsidRPr="00764DA0">
        <w:rPr>
          <w:b/>
          <w:sz w:val="28"/>
          <w:szCs w:val="28"/>
        </w:rPr>
        <w:t>О</w:t>
      </w:r>
      <w:r w:rsidRPr="00764DA0">
        <w:rPr>
          <w:b/>
          <w:sz w:val="28"/>
          <w:szCs w:val="28"/>
        </w:rPr>
        <w:t>ГО ПОСЕЛКА СЕВЕРО-ЕНИСЕЙСКИЙ………………………………</w:t>
      </w:r>
      <w:r w:rsidR="00F11800" w:rsidRPr="00764DA0">
        <w:rPr>
          <w:rFonts w:eastAsia="Times New Roman"/>
          <w:b/>
          <w:sz w:val="28"/>
          <w:szCs w:val="28"/>
          <w:lang w:eastAsia="ru-RU"/>
        </w:rPr>
        <w:t>…</w:t>
      </w:r>
      <w:r w:rsidR="00DB6171" w:rsidRPr="00764DA0">
        <w:rPr>
          <w:rFonts w:eastAsia="Times New Roman"/>
          <w:b/>
          <w:sz w:val="28"/>
          <w:szCs w:val="28"/>
          <w:lang w:eastAsia="ru-RU"/>
        </w:rPr>
        <w:t>…</w:t>
      </w:r>
      <w:r w:rsidR="0083276F" w:rsidRPr="00764DA0">
        <w:rPr>
          <w:rFonts w:eastAsia="Times New Roman"/>
          <w:b/>
          <w:sz w:val="28"/>
          <w:szCs w:val="28"/>
          <w:lang w:eastAsia="ru-RU"/>
        </w:rPr>
        <w:t>…</w:t>
      </w:r>
      <w:r w:rsidR="005007BB">
        <w:rPr>
          <w:rFonts w:eastAsia="Times New Roman"/>
          <w:b/>
          <w:sz w:val="28"/>
          <w:szCs w:val="28"/>
          <w:lang w:eastAsia="ru-RU"/>
        </w:rPr>
        <w:t>..</w:t>
      </w:r>
      <w:r w:rsidR="00FA76E1" w:rsidRPr="00764DA0">
        <w:rPr>
          <w:rFonts w:eastAsia="Times New Roman"/>
          <w:b/>
          <w:sz w:val="28"/>
          <w:szCs w:val="28"/>
          <w:lang w:eastAsia="ru-RU"/>
        </w:rPr>
        <w:t>11</w:t>
      </w:r>
    </w:p>
    <w:p w:rsidR="00D96DA8" w:rsidRPr="00764DA0" w:rsidRDefault="00817970" w:rsidP="005007BB">
      <w:pPr>
        <w:numPr>
          <w:ilvl w:val="1"/>
          <w:numId w:val="19"/>
        </w:numPr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Величины существующей отапливаемой площади строительных фо</w:t>
      </w:r>
      <w:r w:rsidRPr="00764DA0">
        <w:rPr>
          <w:sz w:val="28"/>
          <w:szCs w:val="28"/>
        </w:rPr>
        <w:t>н</w:t>
      </w:r>
      <w:r w:rsidRPr="00764DA0">
        <w:rPr>
          <w:sz w:val="28"/>
          <w:szCs w:val="28"/>
        </w:rPr>
        <w:t>дов и приросты отапливаемой площади строительных фондов по расчетным эл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ментам территориального деления с разделением объектов строительства на мн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 xml:space="preserve">гоквартирные дома, индивидуальные жилые дома, общественные здания </w:t>
      </w:r>
      <w:r w:rsidR="00873183" w:rsidRPr="00764DA0">
        <w:rPr>
          <w:sz w:val="28"/>
          <w:szCs w:val="28"/>
        </w:rPr>
        <w:t>и прои</w:t>
      </w:r>
      <w:r w:rsidR="00873183" w:rsidRPr="00764DA0">
        <w:rPr>
          <w:sz w:val="28"/>
          <w:szCs w:val="28"/>
        </w:rPr>
        <w:t>з</w:t>
      </w:r>
      <w:r w:rsidR="00873183" w:rsidRPr="00764DA0">
        <w:rPr>
          <w:sz w:val="28"/>
          <w:szCs w:val="28"/>
        </w:rPr>
        <w:t xml:space="preserve">водственные здания </w:t>
      </w:r>
      <w:r w:rsidRPr="00764DA0">
        <w:rPr>
          <w:sz w:val="28"/>
          <w:szCs w:val="28"/>
        </w:rPr>
        <w:t>промышленных предприятий по этапам – на каждый год пе</w:t>
      </w:r>
      <w:r w:rsidRPr="00764DA0">
        <w:rPr>
          <w:sz w:val="28"/>
          <w:szCs w:val="28"/>
        </w:rPr>
        <w:t>р</w:t>
      </w:r>
      <w:r w:rsidRPr="00764DA0">
        <w:rPr>
          <w:sz w:val="28"/>
          <w:szCs w:val="28"/>
        </w:rPr>
        <w:t>вого 5-летнего периода и на последующие 5-летние периоды (далее – этапы)</w:t>
      </w:r>
      <w:r w:rsidR="004E6822" w:rsidRPr="00764DA0">
        <w:rPr>
          <w:sz w:val="28"/>
          <w:szCs w:val="28"/>
        </w:rPr>
        <w:t>…</w:t>
      </w:r>
      <w:r w:rsidR="005007BB">
        <w:rPr>
          <w:sz w:val="28"/>
          <w:szCs w:val="28"/>
        </w:rPr>
        <w:t>.</w:t>
      </w:r>
      <w:r w:rsidR="00FA76E1" w:rsidRPr="00764DA0">
        <w:rPr>
          <w:sz w:val="28"/>
          <w:szCs w:val="28"/>
        </w:rPr>
        <w:t>11</w:t>
      </w:r>
    </w:p>
    <w:p w:rsidR="00F11800" w:rsidRPr="00764DA0" w:rsidRDefault="00F11800" w:rsidP="005007BB">
      <w:pPr>
        <w:pStyle w:val="2"/>
        <w:numPr>
          <w:ilvl w:val="1"/>
          <w:numId w:val="19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 xml:space="preserve">Существующие и перспективные объемы потребления тепловой энергии (мощности) и теплоносителя с разделением по видам теплопотребления в каждом </w:t>
      </w:r>
      <w:r w:rsidR="00DE307A" w:rsidRPr="00764DA0">
        <w:rPr>
          <w:b w:val="0"/>
          <w:sz w:val="28"/>
          <w:szCs w:val="28"/>
        </w:rPr>
        <w:t xml:space="preserve">расчетном </w:t>
      </w:r>
      <w:r w:rsidRPr="00764DA0">
        <w:rPr>
          <w:b w:val="0"/>
          <w:sz w:val="28"/>
          <w:szCs w:val="28"/>
        </w:rPr>
        <w:t>элементе территориального деления на каждом этапе</w:t>
      </w:r>
      <w:r w:rsidR="0083276F" w:rsidRPr="00764DA0">
        <w:rPr>
          <w:b w:val="0"/>
          <w:sz w:val="28"/>
          <w:szCs w:val="28"/>
        </w:rPr>
        <w:t>…</w:t>
      </w:r>
      <w:r w:rsidR="005007BB">
        <w:rPr>
          <w:b w:val="0"/>
          <w:sz w:val="28"/>
          <w:szCs w:val="28"/>
        </w:rPr>
        <w:t>.........</w:t>
      </w:r>
      <w:r w:rsidR="00FA76E1" w:rsidRPr="00764DA0">
        <w:rPr>
          <w:b w:val="0"/>
          <w:sz w:val="28"/>
          <w:szCs w:val="28"/>
        </w:rPr>
        <w:t>13</w:t>
      </w:r>
    </w:p>
    <w:p w:rsidR="00F11800" w:rsidRPr="00764DA0" w:rsidRDefault="00F11800" w:rsidP="005007BB">
      <w:pPr>
        <w:pStyle w:val="2"/>
        <w:numPr>
          <w:ilvl w:val="1"/>
          <w:numId w:val="19"/>
        </w:numPr>
        <w:tabs>
          <w:tab w:val="clear" w:pos="1701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r w:rsidR="0083276F" w:rsidRPr="00764DA0">
        <w:rPr>
          <w:b w:val="0"/>
          <w:sz w:val="28"/>
          <w:szCs w:val="28"/>
        </w:rPr>
        <w:t>……………………</w:t>
      </w:r>
      <w:r w:rsidR="005007BB">
        <w:rPr>
          <w:b w:val="0"/>
          <w:sz w:val="28"/>
          <w:szCs w:val="28"/>
        </w:rPr>
        <w:t>.</w:t>
      </w:r>
      <w:r w:rsidR="0083276F" w:rsidRPr="00764DA0">
        <w:rPr>
          <w:b w:val="0"/>
          <w:sz w:val="28"/>
          <w:szCs w:val="28"/>
        </w:rPr>
        <w:t>…………</w:t>
      </w:r>
      <w:r w:rsidR="005007BB">
        <w:rPr>
          <w:b w:val="0"/>
          <w:sz w:val="28"/>
          <w:szCs w:val="28"/>
        </w:rPr>
        <w:t>.</w:t>
      </w:r>
      <w:r w:rsidRPr="00764DA0">
        <w:rPr>
          <w:b w:val="0"/>
          <w:sz w:val="28"/>
          <w:szCs w:val="28"/>
        </w:rPr>
        <w:t>…</w:t>
      </w:r>
      <w:r w:rsidR="005007BB">
        <w:rPr>
          <w:b w:val="0"/>
          <w:sz w:val="28"/>
          <w:szCs w:val="28"/>
        </w:rPr>
        <w:t>..</w:t>
      </w:r>
      <w:r w:rsidR="00DB6171" w:rsidRPr="00764DA0">
        <w:rPr>
          <w:b w:val="0"/>
          <w:sz w:val="28"/>
          <w:szCs w:val="28"/>
        </w:rPr>
        <w:t>.</w:t>
      </w:r>
      <w:r w:rsidR="00B37AFE" w:rsidRPr="00764DA0">
        <w:rPr>
          <w:b w:val="0"/>
          <w:sz w:val="28"/>
          <w:szCs w:val="28"/>
        </w:rPr>
        <w:t>….</w:t>
      </w:r>
      <w:r w:rsidR="00FA76E1" w:rsidRPr="00764DA0">
        <w:rPr>
          <w:b w:val="0"/>
          <w:sz w:val="28"/>
          <w:szCs w:val="28"/>
        </w:rPr>
        <w:t>13</w:t>
      </w:r>
    </w:p>
    <w:p w:rsidR="00D602AD" w:rsidRPr="00764DA0" w:rsidRDefault="00D602AD" w:rsidP="005007BB">
      <w:pPr>
        <w:pStyle w:val="e"/>
        <w:numPr>
          <w:ilvl w:val="1"/>
          <w:numId w:val="19"/>
        </w:numPr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Существующие и перспективные величины средневзвешенной пло</w:t>
      </w:r>
      <w:r w:rsidRPr="00764DA0">
        <w:rPr>
          <w:sz w:val="28"/>
          <w:szCs w:val="28"/>
        </w:rPr>
        <w:t>т</w:t>
      </w:r>
      <w:r w:rsidRPr="00764DA0">
        <w:rPr>
          <w:sz w:val="28"/>
          <w:szCs w:val="28"/>
        </w:rPr>
        <w:t>ности тепловой нагрузки в каждом расчетном элементе территориального дел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ния, зоне действия каждого источника тепловой энергии, каждой системе тепл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>снабжения и по поселению, городскому округу, городу федерального значения</w:t>
      </w:r>
      <w:r w:rsidR="005007BB">
        <w:rPr>
          <w:sz w:val="28"/>
          <w:szCs w:val="28"/>
        </w:rPr>
        <w:t>..1</w:t>
      </w:r>
      <w:r w:rsidR="00FA76E1" w:rsidRPr="00764DA0">
        <w:rPr>
          <w:sz w:val="28"/>
          <w:szCs w:val="28"/>
        </w:rPr>
        <w:t>4</w:t>
      </w:r>
    </w:p>
    <w:p w:rsidR="00F11800" w:rsidRPr="00764DA0" w:rsidRDefault="00F11800" w:rsidP="005007BB">
      <w:pPr>
        <w:pStyle w:val="2"/>
        <w:numPr>
          <w:ilvl w:val="0"/>
          <w:numId w:val="0"/>
        </w:numPr>
        <w:spacing w:before="0" w:after="0"/>
        <w:ind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РАЗДЕЛ 2. СУЩЕСТВУЮЩИЕ И ПЕРСПЕКТИВНЫЕ БАЛАНСЫ ТЕПЛОВОЙ МОЩНОСТИ ИСТОЧНИКОВ ТЕПЛОВОЙ ЭНЕРГИИ И ТЕПЛОВОЙ НАГРУЗКИ ПОТРЕБИТЕЛЕЙ</w:t>
      </w:r>
      <w:r w:rsidR="0083276F" w:rsidRPr="00764DA0">
        <w:rPr>
          <w:sz w:val="28"/>
          <w:szCs w:val="28"/>
        </w:rPr>
        <w:t>……………………………</w:t>
      </w:r>
      <w:r w:rsidR="005007BB">
        <w:rPr>
          <w:sz w:val="28"/>
          <w:szCs w:val="28"/>
        </w:rPr>
        <w:t>...</w:t>
      </w:r>
      <w:r w:rsidR="004E6822" w:rsidRPr="00764DA0">
        <w:rPr>
          <w:sz w:val="28"/>
          <w:szCs w:val="28"/>
        </w:rPr>
        <w:t>.</w:t>
      </w:r>
      <w:r w:rsidR="00B37AFE" w:rsidRPr="00764DA0">
        <w:rPr>
          <w:sz w:val="28"/>
          <w:szCs w:val="28"/>
        </w:rPr>
        <w:t>….</w:t>
      </w:r>
      <w:r w:rsidR="00FA76E1" w:rsidRPr="00764DA0">
        <w:rPr>
          <w:sz w:val="28"/>
          <w:szCs w:val="28"/>
        </w:rPr>
        <w:t>15</w:t>
      </w:r>
    </w:p>
    <w:p w:rsidR="0083276F" w:rsidRPr="00764DA0" w:rsidRDefault="00F11800" w:rsidP="005007BB">
      <w:pPr>
        <w:numPr>
          <w:ilvl w:val="1"/>
          <w:numId w:val="8"/>
        </w:numPr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Описание существующих и перспективных зон действия систем те</w:t>
      </w:r>
      <w:r w:rsidRPr="00764DA0">
        <w:rPr>
          <w:sz w:val="28"/>
          <w:szCs w:val="28"/>
        </w:rPr>
        <w:t>п</w:t>
      </w:r>
      <w:r w:rsidRPr="00764DA0">
        <w:rPr>
          <w:sz w:val="28"/>
          <w:szCs w:val="28"/>
        </w:rPr>
        <w:t>лоснабжения и источников тепловой энергии</w:t>
      </w:r>
      <w:r w:rsidR="0083276F" w:rsidRPr="00764DA0">
        <w:rPr>
          <w:sz w:val="28"/>
          <w:szCs w:val="28"/>
        </w:rPr>
        <w:t>…………………</w:t>
      </w:r>
      <w:r w:rsidR="005007BB">
        <w:rPr>
          <w:sz w:val="28"/>
          <w:szCs w:val="28"/>
        </w:rPr>
        <w:t>…</w:t>
      </w:r>
      <w:r w:rsidR="0083276F" w:rsidRPr="00764DA0">
        <w:rPr>
          <w:sz w:val="28"/>
          <w:szCs w:val="28"/>
        </w:rPr>
        <w:t>….…</w:t>
      </w:r>
      <w:r w:rsidR="005007BB">
        <w:rPr>
          <w:sz w:val="28"/>
          <w:szCs w:val="28"/>
        </w:rPr>
        <w:t>.</w:t>
      </w:r>
      <w:r w:rsidRPr="00764DA0">
        <w:rPr>
          <w:sz w:val="28"/>
          <w:szCs w:val="28"/>
        </w:rPr>
        <w:t>…</w:t>
      </w:r>
      <w:r w:rsidR="00B37AFE" w:rsidRPr="00764DA0">
        <w:rPr>
          <w:sz w:val="28"/>
          <w:szCs w:val="28"/>
        </w:rPr>
        <w:t>…</w:t>
      </w:r>
      <w:r w:rsidR="004E6822" w:rsidRPr="00764DA0">
        <w:rPr>
          <w:sz w:val="28"/>
          <w:szCs w:val="28"/>
        </w:rPr>
        <w:t>……</w:t>
      </w:r>
      <w:r w:rsidR="005007BB">
        <w:rPr>
          <w:sz w:val="28"/>
          <w:szCs w:val="28"/>
        </w:rPr>
        <w:t>..</w:t>
      </w:r>
      <w:r w:rsidR="00FA76E1" w:rsidRPr="00764DA0">
        <w:rPr>
          <w:sz w:val="28"/>
          <w:szCs w:val="28"/>
        </w:rPr>
        <w:t>15</w:t>
      </w:r>
    </w:p>
    <w:p w:rsidR="00F11800" w:rsidRPr="00764DA0" w:rsidRDefault="00F11800" w:rsidP="005007BB">
      <w:pPr>
        <w:numPr>
          <w:ilvl w:val="1"/>
          <w:numId w:val="8"/>
        </w:numPr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Описание существующих и перспективных зон действия индивид</w:t>
      </w:r>
      <w:r w:rsidRPr="00764DA0">
        <w:rPr>
          <w:sz w:val="28"/>
          <w:szCs w:val="28"/>
        </w:rPr>
        <w:t>у</w:t>
      </w:r>
      <w:r w:rsidRPr="00764DA0">
        <w:rPr>
          <w:sz w:val="28"/>
          <w:szCs w:val="28"/>
        </w:rPr>
        <w:t>альных источников тепловой энергии</w:t>
      </w:r>
      <w:r w:rsidR="0083276F" w:rsidRPr="00764DA0">
        <w:rPr>
          <w:sz w:val="28"/>
          <w:szCs w:val="28"/>
        </w:rPr>
        <w:t>………………</w:t>
      </w:r>
      <w:r w:rsidRPr="00764DA0">
        <w:rPr>
          <w:sz w:val="28"/>
          <w:szCs w:val="28"/>
        </w:rPr>
        <w:t>…</w:t>
      </w:r>
      <w:r w:rsidR="0083276F" w:rsidRPr="00764DA0">
        <w:rPr>
          <w:sz w:val="28"/>
          <w:szCs w:val="28"/>
        </w:rPr>
        <w:t>…</w:t>
      </w:r>
      <w:r w:rsidR="005007BB">
        <w:rPr>
          <w:sz w:val="28"/>
          <w:szCs w:val="28"/>
        </w:rPr>
        <w:t>.…</w:t>
      </w:r>
      <w:r w:rsidRPr="00764DA0">
        <w:rPr>
          <w:sz w:val="28"/>
          <w:szCs w:val="28"/>
        </w:rPr>
        <w:t>…………………</w:t>
      </w:r>
      <w:r w:rsidR="004E6822" w:rsidRPr="00764DA0">
        <w:rPr>
          <w:sz w:val="28"/>
          <w:szCs w:val="28"/>
        </w:rPr>
        <w:t>…</w:t>
      </w:r>
      <w:r w:rsidR="00B37AFE" w:rsidRPr="00764DA0">
        <w:rPr>
          <w:sz w:val="28"/>
          <w:szCs w:val="28"/>
        </w:rPr>
        <w:t>…</w:t>
      </w:r>
      <w:r w:rsidR="00FA76E1" w:rsidRPr="00764DA0">
        <w:rPr>
          <w:sz w:val="28"/>
          <w:szCs w:val="28"/>
        </w:rPr>
        <w:t>17</w:t>
      </w:r>
    </w:p>
    <w:p w:rsidR="00F11800" w:rsidRPr="00764DA0" w:rsidRDefault="00DE307A" w:rsidP="005007BB">
      <w:pPr>
        <w:pStyle w:val="2"/>
        <w:numPr>
          <w:ilvl w:val="1"/>
          <w:numId w:val="8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Существующие и п</w:t>
      </w:r>
      <w:r w:rsidR="00F11800" w:rsidRPr="00764DA0">
        <w:rPr>
          <w:b w:val="0"/>
          <w:sz w:val="28"/>
          <w:szCs w:val="28"/>
        </w:rPr>
        <w:t>ерспективные балансы тепловой мощности и тепловой нагрузки</w:t>
      </w:r>
      <w:r w:rsidR="008E169D" w:rsidRPr="00764DA0">
        <w:rPr>
          <w:b w:val="0"/>
          <w:sz w:val="28"/>
          <w:szCs w:val="28"/>
        </w:rPr>
        <w:t xml:space="preserve"> потребителей</w:t>
      </w:r>
      <w:r w:rsidR="00F11800" w:rsidRPr="00764DA0">
        <w:rPr>
          <w:b w:val="0"/>
          <w:sz w:val="28"/>
          <w:szCs w:val="28"/>
        </w:rPr>
        <w:t xml:space="preserve"> в зонах действия источников тепловой энергии, в том числе работающих на единую тепловую сеть, на каждом этапе</w:t>
      </w:r>
      <w:r w:rsidR="005007BB">
        <w:rPr>
          <w:b w:val="0"/>
          <w:sz w:val="28"/>
          <w:szCs w:val="28"/>
        </w:rPr>
        <w:t>………</w:t>
      </w:r>
      <w:r w:rsidR="007012FC">
        <w:rPr>
          <w:b w:val="0"/>
          <w:sz w:val="28"/>
          <w:szCs w:val="28"/>
        </w:rPr>
        <w:t>…</w:t>
      </w:r>
      <w:r w:rsidR="00FA76E1" w:rsidRPr="00764DA0">
        <w:rPr>
          <w:b w:val="0"/>
          <w:sz w:val="28"/>
          <w:szCs w:val="28"/>
        </w:rPr>
        <w:t>…17</w:t>
      </w:r>
    </w:p>
    <w:p w:rsidR="00F11800" w:rsidRPr="00764DA0" w:rsidRDefault="00F11800" w:rsidP="005007BB">
      <w:pPr>
        <w:pStyle w:val="e"/>
        <w:numPr>
          <w:ilvl w:val="1"/>
          <w:numId w:val="8"/>
        </w:numPr>
        <w:tabs>
          <w:tab w:val="left" w:pos="567"/>
        </w:tabs>
        <w:spacing w:before="0"/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ка тепловой энергии расположена в границах двух или более поселений, горо</w:t>
      </w:r>
      <w:r w:rsidRPr="00764DA0">
        <w:rPr>
          <w:sz w:val="28"/>
          <w:szCs w:val="28"/>
        </w:rPr>
        <w:t>д</w:t>
      </w:r>
      <w:r w:rsidRPr="00764DA0">
        <w:rPr>
          <w:sz w:val="28"/>
          <w:szCs w:val="28"/>
        </w:rPr>
        <w:t>ских округов либо в границах городского округа (поселения) и города федерал</w:t>
      </w:r>
      <w:r w:rsidRPr="00764DA0">
        <w:rPr>
          <w:sz w:val="28"/>
          <w:szCs w:val="28"/>
        </w:rPr>
        <w:t>ь</w:t>
      </w:r>
      <w:r w:rsidRPr="00764DA0">
        <w:rPr>
          <w:sz w:val="28"/>
          <w:szCs w:val="28"/>
        </w:rPr>
        <w:t>ного значения или городских округов (поселений) и города федерального знач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ния, с указанием величины тепловой нагрузки для потребителей каждого посел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ния, городского округа, города федерального значения</w:t>
      </w:r>
      <w:r w:rsidR="005007BB">
        <w:rPr>
          <w:sz w:val="28"/>
          <w:szCs w:val="28"/>
        </w:rPr>
        <w:t>……….</w:t>
      </w:r>
      <w:r w:rsidR="00B37AFE" w:rsidRPr="00764DA0">
        <w:rPr>
          <w:sz w:val="28"/>
          <w:szCs w:val="28"/>
        </w:rPr>
        <w:t>.</w:t>
      </w:r>
      <w:r w:rsidRPr="00764DA0">
        <w:rPr>
          <w:sz w:val="28"/>
          <w:szCs w:val="28"/>
        </w:rPr>
        <w:t>…</w:t>
      </w:r>
      <w:r w:rsidR="004E6822" w:rsidRPr="00764DA0">
        <w:rPr>
          <w:sz w:val="28"/>
          <w:szCs w:val="28"/>
        </w:rPr>
        <w:t>……………</w:t>
      </w:r>
      <w:r w:rsidR="005007BB">
        <w:rPr>
          <w:sz w:val="28"/>
          <w:szCs w:val="28"/>
        </w:rPr>
        <w:t>..</w:t>
      </w:r>
      <w:r w:rsidRPr="00764DA0">
        <w:rPr>
          <w:sz w:val="28"/>
          <w:szCs w:val="28"/>
        </w:rPr>
        <w:t>1</w:t>
      </w:r>
      <w:r w:rsidR="00FA76E1" w:rsidRPr="00764DA0">
        <w:rPr>
          <w:sz w:val="28"/>
          <w:szCs w:val="28"/>
        </w:rPr>
        <w:t>9</w:t>
      </w:r>
    </w:p>
    <w:p w:rsidR="00F11800" w:rsidRPr="00764DA0" w:rsidRDefault="00F11800" w:rsidP="005007BB">
      <w:pPr>
        <w:pStyle w:val="e"/>
        <w:numPr>
          <w:ilvl w:val="1"/>
          <w:numId w:val="8"/>
        </w:numPr>
        <w:tabs>
          <w:tab w:val="left" w:pos="567"/>
        </w:tabs>
        <w:spacing w:before="0"/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Радиус эффективного теплоснабжения, определяемый в соответствии с методическими указаниями по разработке схем теплоснабжения…………</w:t>
      </w:r>
      <w:r w:rsidR="00B47986" w:rsidRPr="00764DA0">
        <w:rPr>
          <w:sz w:val="28"/>
          <w:szCs w:val="28"/>
        </w:rPr>
        <w:t>…</w:t>
      </w:r>
      <w:r w:rsidRPr="00764DA0">
        <w:rPr>
          <w:sz w:val="28"/>
          <w:szCs w:val="28"/>
        </w:rPr>
        <w:t>.1</w:t>
      </w:r>
      <w:r w:rsidR="00FA76E1" w:rsidRPr="00764DA0">
        <w:rPr>
          <w:sz w:val="28"/>
          <w:szCs w:val="28"/>
        </w:rPr>
        <w:t>9</w:t>
      </w:r>
    </w:p>
    <w:p w:rsidR="00F11800" w:rsidRPr="00764DA0" w:rsidRDefault="00F11800" w:rsidP="005007BB">
      <w:pPr>
        <w:pStyle w:val="e"/>
        <w:spacing w:before="0"/>
        <w:ind w:right="-87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lastRenderedPageBreak/>
        <w:t>РАЗДЕЛ 3. СУЩЕСТВУЮЩИЕ И ПЕРСПЕКТИВНЫЕ БАЛАНСЫ ТЕПЛОНОСИТЕЛЯ</w:t>
      </w:r>
      <w:r w:rsidR="0083276F" w:rsidRPr="00764DA0">
        <w:rPr>
          <w:b/>
          <w:sz w:val="28"/>
          <w:szCs w:val="28"/>
        </w:rPr>
        <w:t>…</w:t>
      </w:r>
      <w:r w:rsidR="005007BB">
        <w:rPr>
          <w:b/>
          <w:sz w:val="28"/>
          <w:szCs w:val="28"/>
        </w:rPr>
        <w:t>.…………….</w:t>
      </w:r>
      <w:r w:rsidRPr="00764DA0">
        <w:rPr>
          <w:b/>
          <w:sz w:val="28"/>
          <w:szCs w:val="28"/>
        </w:rPr>
        <w:t>……………………………………</w:t>
      </w:r>
      <w:r w:rsidR="005007BB">
        <w:rPr>
          <w:b/>
          <w:sz w:val="28"/>
          <w:szCs w:val="28"/>
        </w:rPr>
        <w:t>....</w:t>
      </w:r>
      <w:r w:rsidRPr="00764DA0">
        <w:rPr>
          <w:b/>
          <w:sz w:val="28"/>
          <w:szCs w:val="28"/>
        </w:rPr>
        <w:t>.…</w:t>
      </w:r>
      <w:r w:rsidR="00B37AFE" w:rsidRPr="00764DA0">
        <w:rPr>
          <w:b/>
          <w:sz w:val="28"/>
          <w:szCs w:val="28"/>
        </w:rPr>
        <w:t>…</w:t>
      </w:r>
      <w:r w:rsidR="00FA76E1" w:rsidRPr="00764DA0">
        <w:rPr>
          <w:b/>
          <w:sz w:val="28"/>
          <w:szCs w:val="28"/>
        </w:rPr>
        <w:t>21</w:t>
      </w:r>
    </w:p>
    <w:p w:rsidR="00F11800" w:rsidRPr="00764DA0" w:rsidRDefault="00F11800" w:rsidP="005007BB">
      <w:pPr>
        <w:pStyle w:val="e"/>
        <w:spacing w:before="0"/>
        <w:ind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3.1</w:t>
      </w:r>
      <w:r w:rsidR="00733FC3">
        <w:rPr>
          <w:sz w:val="28"/>
          <w:szCs w:val="28"/>
        </w:rPr>
        <w:t>.</w:t>
      </w:r>
      <w:r w:rsidRPr="00764DA0">
        <w:rPr>
          <w:sz w:val="28"/>
          <w:szCs w:val="28"/>
        </w:rPr>
        <w:t xml:space="preserve"> Существующие и перспективные балансы производительности водопо</w:t>
      </w:r>
      <w:r w:rsidRPr="00764DA0">
        <w:rPr>
          <w:sz w:val="28"/>
          <w:szCs w:val="28"/>
        </w:rPr>
        <w:t>д</w:t>
      </w:r>
      <w:r w:rsidRPr="00764DA0">
        <w:rPr>
          <w:sz w:val="28"/>
          <w:szCs w:val="28"/>
        </w:rPr>
        <w:t xml:space="preserve">готовительных установок и максимального потребления теплоносителя </w:t>
      </w:r>
      <w:proofErr w:type="spellStart"/>
      <w:r w:rsidRPr="00764DA0">
        <w:rPr>
          <w:sz w:val="28"/>
          <w:szCs w:val="28"/>
        </w:rPr>
        <w:t>теплоп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>требляющими</w:t>
      </w:r>
      <w:proofErr w:type="spellEnd"/>
      <w:r w:rsidRPr="00764DA0">
        <w:rPr>
          <w:sz w:val="28"/>
          <w:szCs w:val="28"/>
        </w:rPr>
        <w:t xml:space="preserve"> установками потребите</w:t>
      </w:r>
      <w:r w:rsidR="005007BB">
        <w:rPr>
          <w:sz w:val="28"/>
          <w:szCs w:val="28"/>
        </w:rPr>
        <w:t>лей…………</w:t>
      </w:r>
      <w:r w:rsidRPr="00764DA0">
        <w:rPr>
          <w:sz w:val="28"/>
          <w:szCs w:val="28"/>
        </w:rPr>
        <w:t>………………………</w:t>
      </w:r>
      <w:r w:rsidR="00B37AFE" w:rsidRPr="00764DA0">
        <w:rPr>
          <w:sz w:val="28"/>
          <w:szCs w:val="28"/>
        </w:rPr>
        <w:t>…</w:t>
      </w:r>
      <w:r w:rsidR="005007BB">
        <w:rPr>
          <w:sz w:val="28"/>
          <w:szCs w:val="28"/>
        </w:rPr>
        <w:t>..</w:t>
      </w:r>
      <w:r w:rsidRPr="00764DA0">
        <w:rPr>
          <w:sz w:val="28"/>
          <w:szCs w:val="28"/>
        </w:rPr>
        <w:t>….</w:t>
      </w:r>
      <w:r w:rsidR="00FA76E1" w:rsidRPr="00764DA0">
        <w:rPr>
          <w:sz w:val="28"/>
          <w:szCs w:val="28"/>
        </w:rPr>
        <w:t>21</w:t>
      </w:r>
    </w:p>
    <w:p w:rsidR="00F11800" w:rsidRPr="00764DA0" w:rsidRDefault="00F11800" w:rsidP="005007BB">
      <w:pPr>
        <w:pStyle w:val="e"/>
        <w:spacing w:before="0"/>
        <w:ind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3.2. Существующие и перспективные балансы производительности водопо</w:t>
      </w:r>
      <w:r w:rsidRPr="00764DA0">
        <w:rPr>
          <w:sz w:val="28"/>
          <w:szCs w:val="28"/>
        </w:rPr>
        <w:t>д</w:t>
      </w:r>
      <w:r w:rsidRPr="00764DA0">
        <w:rPr>
          <w:sz w:val="28"/>
          <w:szCs w:val="28"/>
        </w:rPr>
        <w:t>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r w:rsidR="005007BB">
        <w:rPr>
          <w:sz w:val="28"/>
          <w:szCs w:val="28"/>
        </w:rPr>
        <w:t>…</w:t>
      </w:r>
      <w:r w:rsidRPr="00764DA0">
        <w:rPr>
          <w:sz w:val="28"/>
          <w:szCs w:val="28"/>
        </w:rPr>
        <w:t>…</w:t>
      </w:r>
      <w:r w:rsidR="004E6822" w:rsidRPr="00764DA0">
        <w:rPr>
          <w:sz w:val="28"/>
          <w:szCs w:val="28"/>
        </w:rPr>
        <w:t>…</w:t>
      </w:r>
      <w:r w:rsidR="005007BB">
        <w:rPr>
          <w:sz w:val="28"/>
          <w:szCs w:val="28"/>
        </w:rPr>
        <w:t>..</w:t>
      </w:r>
      <w:r w:rsidR="00FA76E1" w:rsidRPr="00764DA0">
        <w:rPr>
          <w:sz w:val="28"/>
          <w:szCs w:val="28"/>
        </w:rPr>
        <w:t>21</w:t>
      </w:r>
    </w:p>
    <w:p w:rsidR="00117D05" w:rsidRPr="00764DA0" w:rsidRDefault="00117D05" w:rsidP="005007BB">
      <w:pPr>
        <w:pStyle w:val="e"/>
        <w:spacing w:before="0"/>
        <w:ind w:right="-87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 xml:space="preserve">РАЗДЕЛ 4. ОСНОВНЫЕ ПОЛОЖЕНИЯ </w:t>
      </w:r>
      <w:proofErr w:type="gramStart"/>
      <w:r w:rsidRPr="00764DA0">
        <w:rPr>
          <w:b/>
          <w:sz w:val="28"/>
          <w:szCs w:val="28"/>
        </w:rPr>
        <w:t>МАСТЕР-ПЛАНА</w:t>
      </w:r>
      <w:proofErr w:type="gramEnd"/>
      <w:r w:rsidRPr="00764DA0">
        <w:rPr>
          <w:b/>
          <w:sz w:val="28"/>
          <w:szCs w:val="28"/>
        </w:rPr>
        <w:t xml:space="preserve"> РАЗВИТИЯ СИСТЕМ ТЕПЛОСНАБЖЕНИЯ ПОСЕЛЕНИЯ, ГОРОДСКОГО ОКРУГА, ГОРОДСКОГО ФЕДЕРАЛЬНОГО ЗНАЧЕ</w:t>
      </w:r>
      <w:r w:rsidR="0083276F" w:rsidRPr="00764DA0">
        <w:rPr>
          <w:b/>
          <w:sz w:val="28"/>
          <w:szCs w:val="28"/>
        </w:rPr>
        <w:t>НИЯ………………………</w:t>
      </w:r>
      <w:r w:rsidR="005007BB">
        <w:rPr>
          <w:b/>
          <w:sz w:val="28"/>
          <w:szCs w:val="28"/>
        </w:rPr>
        <w:t>.</w:t>
      </w:r>
      <w:r w:rsidRPr="00764DA0">
        <w:rPr>
          <w:b/>
          <w:sz w:val="28"/>
          <w:szCs w:val="28"/>
        </w:rPr>
        <w:t>……</w:t>
      </w:r>
      <w:r w:rsidR="005007BB">
        <w:rPr>
          <w:b/>
          <w:sz w:val="28"/>
          <w:szCs w:val="28"/>
        </w:rPr>
        <w:t>..</w:t>
      </w:r>
      <w:r w:rsidR="00FA76E1" w:rsidRPr="00764DA0">
        <w:rPr>
          <w:b/>
          <w:sz w:val="28"/>
          <w:szCs w:val="28"/>
        </w:rPr>
        <w:t>22</w:t>
      </w:r>
    </w:p>
    <w:p w:rsidR="00F11800" w:rsidRPr="00764DA0" w:rsidRDefault="00F11800" w:rsidP="005007BB">
      <w:pPr>
        <w:pStyle w:val="e"/>
        <w:spacing w:before="0"/>
        <w:ind w:right="-87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 xml:space="preserve">РАЗДЕЛ </w:t>
      </w:r>
      <w:r w:rsidR="00117D05" w:rsidRPr="00764DA0">
        <w:rPr>
          <w:b/>
          <w:sz w:val="28"/>
          <w:szCs w:val="28"/>
        </w:rPr>
        <w:t>5</w:t>
      </w:r>
      <w:r w:rsidRPr="00764DA0">
        <w:rPr>
          <w:b/>
          <w:sz w:val="28"/>
          <w:szCs w:val="28"/>
        </w:rPr>
        <w:t>. ПРЕДЛОЖЕНИЯ ПО СТРОИТЕЛЬСТВУ, РЕКОНСТРУ</w:t>
      </w:r>
      <w:r w:rsidRPr="00764DA0">
        <w:rPr>
          <w:b/>
          <w:sz w:val="28"/>
          <w:szCs w:val="28"/>
        </w:rPr>
        <w:t>К</w:t>
      </w:r>
      <w:r w:rsidRPr="00764DA0">
        <w:rPr>
          <w:b/>
          <w:sz w:val="28"/>
          <w:szCs w:val="28"/>
        </w:rPr>
        <w:t>ЦИИ, ТЕХНИЧЕСКОМУ ПЕРЕВООРУЖЕНИЮ И (ИЛИ) МОДЕРНИЗ</w:t>
      </w:r>
      <w:r w:rsidRPr="00764DA0">
        <w:rPr>
          <w:b/>
          <w:sz w:val="28"/>
          <w:szCs w:val="28"/>
        </w:rPr>
        <w:t>А</w:t>
      </w:r>
      <w:r w:rsidRPr="00764DA0">
        <w:rPr>
          <w:b/>
          <w:sz w:val="28"/>
          <w:szCs w:val="28"/>
        </w:rPr>
        <w:t>ЦИИИСТОЧНИКОВ ТЕПЛОВОЙ ЭНЕРГИИ</w:t>
      </w:r>
      <w:r w:rsidR="005007BB">
        <w:rPr>
          <w:b/>
          <w:sz w:val="28"/>
          <w:szCs w:val="28"/>
        </w:rPr>
        <w:t>…………………………</w:t>
      </w:r>
      <w:r w:rsidR="004657B6" w:rsidRPr="00764DA0">
        <w:rPr>
          <w:b/>
          <w:sz w:val="28"/>
          <w:szCs w:val="28"/>
        </w:rPr>
        <w:t>…</w:t>
      </w:r>
      <w:r w:rsidR="00733FC3">
        <w:rPr>
          <w:b/>
          <w:sz w:val="28"/>
          <w:szCs w:val="28"/>
        </w:rPr>
        <w:t>…</w:t>
      </w:r>
      <w:r w:rsidR="005007BB">
        <w:rPr>
          <w:b/>
          <w:sz w:val="28"/>
          <w:szCs w:val="28"/>
        </w:rPr>
        <w:t>.</w:t>
      </w:r>
      <w:r w:rsidR="00B37AFE" w:rsidRPr="00764DA0">
        <w:rPr>
          <w:b/>
          <w:sz w:val="28"/>
          <w:szCs w:val="28"/>
        </w:rPr>
        <w:t>.</w:t>
      </w:r>
      <w:r w:rsidR="00FA76E1" w:rsidRPr="00764DA0">
        <w:rPr>
          <w:b/>
          <w:sz w:val="28"/>
          <w:szCs w:val="28"/>
        </w:rPr>
        <w:t>23</w:t>
      </w:r>
    </w:p>
    <w:p w:rsidR="00F11800" w:rsidRPr="00764DA0" w:rsidRDefault="008E169D" w:rsidP="005007BB">
      <w:pPr>
        <w:pStyle w:val="e"/>
        <w:numPr>
          <w:ilvl w:val="1"/>
          <w:numId w:val="20"/>
        </w:numPr>
        <w:spacing w:before="0"/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Предложения по строительству источников тепловой энергии, обесп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чивающих перспективную тепловую нагрузку на осваиваемых территориях пос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ления, городского округа, города федерального значения, для которых отсутств</w:t>
      </w:r>
      <w:r w:rsidRPr="00764DA0">
        <w:rPr>
          <w:sz w:val="28"/>
          <w:szCs w:val="28"/>
        </w:rPr>
        <w:t>у</w:t>
      </w:r>
      <w:r w:rsidRPr="00764DA0">
        <w:rPr>
          <w:sz w:val="28"/>
          <w:szCs w:val="28"/>
        </w:rPr>
        <w:t>ет возможность и (или) целесообразность передачи тепловой энергии от сущ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</w:t>
      </w:r>
      <w:proofErr w:type="gramStart"/>
      <w:r w:rsidRPr="00764DA0">
        <w:rPr>
          <w:sz w:val="28"/>
          <w:szCs w:val="28"/>
        </w:rPr>
        <w:t>я-</w:t>
      </w:r>
      <w:proofErr w:type="gramEnd"/>
      <w:r w:rsidRPr="00764DA0">
        <w:rPr>
          <w:sz w:val="28"/>
          <w:szCs w:val="28"/>
        </w:rPr>
        <w:t xml:space="preserve"> обоснованная расчетами ценовых (тарифных) последствий для потребителей, если реализацию товаров в сфере теплоснабжения </w:t>
      </w:r>
      <w:proofErr w:type="gramStart"/>
      <w:r w:rsidRPr="00764DA0">
        <w:rPr>
          <w:sz w:val="28"/>
          <w:szCs w:val="28"/>
        </w:rPr>
        <w:t>с использован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ем такого источника тепловой энергии планируется осуществлять по регулиру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мым ценам (тарифам), и (или) обоснованная анализом индикаторов развития с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стемы теплоснабжения поселения, городского округа, города федерального зн</w:t>
      </w:r>
      <w:r w:rsidRPr="00764DA0">
        <w:rPr>
          <w:sz w:val="28"/>
          <w:szCs w:val="28"/>
        </w:rPr>
        <w:t>а</w:t>
      </w:r>
      <w:r w:rsidRPr="00764DA0">
        <w:rPr>
          <w:sz w:val="28"/>
          <w:szCs w:val="28"/>
        </w:rPr>
        <w:t>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</w:t>
      </w:r>
      <w:r w:rsidRPr="00764DA0">
        <w:rPr>
          <w:sz w:val="28"/>
          <w:szCs w:val="28"/>
        </w:rPr>
        <w:t>п</w:t>
      </w:r>
      <w:r w:rsidRPr="00764DA0">
        <w:rPr>
          <w:sz w:val="28"/>
          <w:szCs w:val="28"/>
        </w:rPr>
        <w:t>лоносителя) и радиуса эффективного теплоснабжения</w:t>
      </w:r>
      <w:r w:rsidR="004657B6" w:rsidRPr="00764DA0">
        <w:rPr>
          <w:sz w:val="28"/>
          <w:szCs w:val="28"/>
        </w:rPr>
        <w:t>……………</w:t>
      </w:r>
      <w:r w:rsidR="005007BB">
        <w:rPr>
          <w:sz w:val="28"/>
          <w:szCs w:val="28"/>
        </w:rPr>
        <w:t>.........................</w:t>
      </w:r>
      <w:r w:rsidR="00522EA9" w:rsidRPr="00764DA0">
        <w:rPr>
          <w:sz w:val="28"/>
          <w:szCs w:val="28"/>
        </w:rPr>
        <w:t>2</w:t>
      </w:r>
      <w:r w:rsidR="00FA76E1" w:rsidRPr="00764DA0">
        <w:rPr>
          <w:sz w:val="28"/>
          <w:szCs w:val="28"/>
        </w:rPr>
        <w:t>3</w:t>
      </w:r>
      <w:proofErr w:type="gramEnd"/>
    </w:p>
    <w:p w:rsidR="00F11800" w:rsidRPr="00764DA0" w:rsidRDefault="00F11800" w:rsidP="005007BB">
      <w:pPr>
        <w:pStyle w:val="e"/>
        <w:numPr>
          <w:ilvl w:val="1"/>
          <w:numId w:val="20"/>
        </w:numPr>
        <w:spacing w:before="0"/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Предложения по реконструкции источников тепловой энергии, обе</w:t>
      </w:r>
      <w:r w:rsidRPr="00764DA0">
        <w:rPr>
          <w:sz w:val="28"/>
          <w:szCs w:val="28"/>
        </w:rPr>
        <w:t>с</w:t>
      </w:r>
      <w:r w:rsidRPr="00764DA0">
        <w:rPr>
          <w:sz w:val="28"/>
          <w:szCs w:val="28"/>
        </w:rPr>
        <w:t>печивающих перспективную тепловую нагрузку в существующих и расширяемых зонах действия источников тепловой энергии</w:t>
      </w:r>
      <w:r w:rsidR="005007BB">
        <w:rPr>
          <w:sz w:val="28"/>
          <w:szCs w:val="28"/>
        </w:rPr>
        <w:t>………………</w:t>
      </w:r>
      <w:r w:rsidR="0083276F" w:rsidRPr="00764DA0">
        <w:rPr>
          <w:sz w:val="28"/>
          <w:szCs w:val="28"/>
        </w:rPr>
        <w:t>………</w:t>
      </w:r>
      <w:r w:rsidR="005007BB">
        <w:rPr>
          <w:sz w:val="28"/>
          <w:szCs w:val="28"/>
        </w:rPr>
        <w:t>.</w:t>
      </w:r>
      <w:r w:rsidR="0083276F" w:rsidRPr="00764DA0">
        <w:rPr>
          <w:sz w:val="28"/>
          <w:szCs w:val="28"/>
        </w:rPr>
        <w:t>…</w:t>
      </w:r>
      <w:r w:rsidR="005007BB">
        <w:rPr>
          <w:sz w:val="28"/>
          <w:szCs w:val="28"/>
        </w:rPr>
        <w:t>.</w:t>
      </w:r>
      <w:r w:rsidR="0083276F" w:rsidRPr="00764DA0">
        <w:rPr>
          <w:sz w:val="28"/>
          <w:szCs w:val="28"/>
        </w:rPr>
        <w:t>.</w:t>
      </w:r>
      <w:r w:rsidR="00522EA9" w:rsidRPr="00764DA0">
        <w:rPr>
          <w:sz w:val="28"/>
          <w:szCs w:val="28"/>
        </w:rPr>
        <w:t>…</w:t>
      </w:r>
      <w:r w:rsidR="00735315">
        <w:rPr>
          <w:sz w:val="28"/>
          <w:szCs w:val="28"/>
        </w:rPr>
        <w:t>…….</w:t>
      </w:r>
      <w:r w:rsidR="00522EA9" w:rsidRPr="00764DA0">
        <w:rPr>
          <w:sz w:val="28"/>
          <w:szCs w:val="28"/>
        </w:rPr>
        <w:t>2</w:t>
      </w:r>
      <w:r w:rsidR="00FA76E1" w:rsidRPr="00764DA0">
        <w:rPr>
          <w:sz w:val="28"/>
          <w:szCs w:val="28"/>
        </w:rPr>
        <w:t>3</w:t>
      </w:r>
    </w:p>
    <w:p w:rsidR="00F11800" w:rsidRPr="00764DA0" w:rsidRDefault="00F11800" w:rsidP="005007BB">
      <w:pPr>
        <w:pStyle w:val="2"/>
        <w:numPr>
          <w:ilvl w:val="1"/>
          <w:numId w:val="20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  <w:r w:rsidR="005007BB">
        <w:rPr>
          <w:b w:val="0"/>
          <w:sz w:val="28"/>
          <w:szCs w:val="28"/>
        </w:rPr>
        <w:t>……………………………..</w:t>
      </w:r>
      <w:r w:rsidR="00522EA9" w:rsidRPr="00764DA0">
        <w:rPr>
          <w:b w:val="0"/>
          <w:sz w:val="28"/>
          <w:szCs w:val="28"/>
        </w:rPr>
        <w:t>………………</w:t>
      </w:r>
      <w:r w:rsidR="00B37AFE" w:rsidRPr="00764DA0">
        <w:rPr>
          <w:b w:val="0"/>
          <w:sz w:val="28"/>
          <w:szCs w:val="28"/>
        </w:rPr>
        <w:t>.</w:t>
      </w:r>
      <w:r w:rsidR="00522EA9" w:rsidRPr="00764DA0">
        <w:rPr>
          <w:b w:val="0"/>
          <w:sz w:val="28"/>
          <w:szCs w:val="28"/>
        </w:rPr>
        <w:t>…</w:t>
      </w:r>
      <w:r w:rsidR="005007BB">
        <w:rPr>
          <w:b w:val="0"/>
          <w:sz w:val="28"/>
          <w:szCs w:val="28"/>
        </w:rPr>
        <w:t>.</w:t>
      </w:r>
      <w:r w:rsidR="00522EA9" w:rsidRPr="00764DA0">
        <w:rPr>
          <w:b w:val="0"/>
          <w:sz w:val="28"/>
          <w:szCs w:val="28"/>
        </w:rPr>
        <w:t>…2</w:t>
      </w:r>
      <w:r w:rsidR="00FA76E1" w:rsidRPr="00764DA0">
        <w:rPr>
          <w:b w:val="0"/>
          <w:sz w:val="28"/>
          <w:szCs w:val="28"/>
        </w:rPr>
        <w:t>4</w:t>
      </w:r>
    </w:p>
    <w:p w:rsidR="00F11800" w:rsidRPr="00764DA0" w:rsidRDefault="00F11800" w:rsidP="005007BB">
      <w:pPr>
        <w:pStyle w:val="2"/>
        <w:numPr>
          <w:ilvl w:val="1"/>
          <w:numId w:val="20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 xml:space="preserve">Графики совместной работы источников тепловой энергии, функционирующих в режиме комбинированной выработки электрической и тепловой энергии </w:t>
      </w:r>
      <w:r w:rsidR="00E8691E" w:rsidRPr="00764DA0">
        <w:rPr>
          <w:b w:val="0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 xml:space="preserve"> котельных</w:t>
      </w:r>
      <w:r w:rsidR="00E8691E" w:rsidRPr="00764DA0">
        <w:rPr>
          <w:b w:val="0"/>
          <w:sz w:val="28"/>
          <w:szCs w:val="28"/>
        </w:rPr>
        <w:t>…………………</w:t>
      </w:r>
      <w:r w:rsidR="005007BB">
        <w:rPr>
          <w:b w:val="0"/>
          <w:sz w:val="28"/>
          <w:szCs w:val="28"/>
        </w:rPr>
        <w:t>..</w:t>
      </w:r>
      <w:r w:rsidR="00522EA9" w:rsidRPr="00764DA0">
        <w:rPr>
          <w:b w:val="0"/>
          <w:sz w:val="28"/>
          <w:szCs w:val="28"/>
        </w:rPr>
        <w:t>…………………………</w:t>
      </w:r>
      <w:r w:rsidR="00B37AFE" w:rsidRPr="00764DA0">
        <w:rPr>
          <w:b w:val="0"/>
          <w:sz w:val="28"/>
          <w:szCs w:val="28"/>
        </w:rPr>
        <w:t>.</w:t>
      </w:r>
      <w:r w:rsidR="00522EA9" w:rsidRPr="00764DA0">
        <w:rPr>
          <w:b w:val="0"/>
          <w:sz w:val="28"/>
          <w:szCs w:val="28"/>
        </w:rPr>
        <w:t>…</w:t>
      </w:r>
      <w:r w:rsidR="005007BB">
        <w:rPr>
          <w:b w:val="0"/>
          <w:sz w:val="28"/>
          <w:szCs w:val="28"/>
        </w:rPr>
        <w:t>.</w:t>
      </w:r>
      <w:r w:rsidR="00522EA9" w:rsidRPr="00764DA0">
        <w:rPr>
          <w:b w:val="0"/>
          <w:sz w:val="28"/>
          <w:szCs w:val="28"/>
        </w:rPr>
        <w:t>…</w:t>
      </w:r>
      <w:r w:rsidR="005007BB">
        <w:rPr>
          <w:b w:val="0"/>
          <w:sz w:val="28"/>
          <w:szCs w:val="28"/>
        </w:rPr>
        <w:t>.</w:t>
      </w:r>
      <w:r w:rsidR="00522EA9" w:rsidRPr="00764DA0">
        <w:rPr>
          <w:b w:val="0"/>
          <w:sz w:val="28"/>
          <w:szCs w:val="28"/>
        </w:rPr>
        <w:t>2</w:t>
      </w:r>
      <w:r w:rsidR="00FA76E1" w:rsidRPr="00764DA0">
        <w:rPr>
          <w:b w:val="0"/>
          <w:sz w:val="28"/>
          <w:szCs w:val="28"/>
        </w:rPr>
        <w:t>4</w:t>
      </w:r>
    </w:p>
    <w:p w:rsidR="00117D05" w:rsidRPr="003E61AF" w:rsidRDefault="00E25B85" w:rsidP="005007BB">
      <w:pPr>
        <w:pStyle w:val="e"/>
        <w:numPr>
          <w:ilvl w:val="1"/>
          <w:numId w:val="20"/>
        </w:numPr>
        <w:spacing w:before="0"/>
        <w:ind w:left="0" w:firstLine="425"/>
        <w:rPr>
          <w:sz w:val="28"/>
          <w:szCs w:val="28"/>
        </w:rPr>
      </w:pPr>
      <w:r w:rsidRPr="003E61AF">
        <w:rPr>
          <w:sz w:val="28"/>
          <w:szCs w:val="28"/>
        </w:rPr>
        <w:t>Ме</w:t>
      </w:r>
      <w:r w:rsidRPr="003E61AF">
        <w:rPr>
          <w:spacing w:val="1"/>
          <w:sz w:val="28"/>
          <w:szCs w:val="28"/>
        </w:rPr>
        <w:t>р</w:t>
      </w:r>
      <w:r w:rsidRPr="003E61AF">
        <w:rPr>
          <w:sz w:val="28"/>
          <w:szCs w:val="28"/>
        </w:rPr>
        <w:t>ы</w:t>
      </w:r>
      <w:r w:rsidRPr="003E61AF">
        <w:rPr>
          <w:spacing w:val="12"/>
          <w:sz w:val="28"/>
          <w:szCs w:val="28"/>
        </w:rPr>
        <w:t xml:space="preserve"> </w:t>
      </w:r>
      <w:r w:rsidRPr="003E61AF">
        <w:rPr>
          <w:sz w:val="28"/>
          <w:szCs w:val="28"/>
        </w:rPr>
        <w:t>по</w:t>
      </w:r>
      <w:r w:rsidRPr="003E61AF">
        <w:rPr>
          <w:spacing w:val="15"/>
          <w:sz w:val="28"/>
          <w:szCs w:val="28"/>
        </w:rPr>
        <w:t xml:space="preserve"> </w:t>
      </w:r>
      <w:r w:rsidRPr="003E61AF">
        <w:rPr>
          <w:sz w:val="28"/>
          <w:szCs w:val="28"/>
        </w:rPr>
        <w:t>в</w:t>
      </w:r>
      <w:r w:rsidRPr="003E61AF">
        <w:rPr>
          <w:spacing w:val="1"/>
          <w:sz w:val="28"/>
          <w:szCs w:val="28"/>
        </w:rPr>
        <w:t>ы</w:t>
      </w:r>
      <w:r w:rsidRPr="003E61AF">
        <w:rPr>
          <w:sz w:val="28"/>
          <w:szCs w:val="28"/>
        </w:rPr>
        <w:t>во</w:t>
      </w:r>
      <w:r w:rsidRPr="003E61AF">
        <w:rPr>
          <w:spacing w:val="1"/>
          <w:sz w:val="28"/>
          <w:szCs w:val="28"/>
        </w:rPr>
        <w:t>д</w:t>
      </w:r>
      <w:r w:rsidRPr="003E61AF">
        <w:rPr>
          <w:sz w:val="28"/>
          <w:szCs w:val="28"/>
        </w:rPr>
        <w:t>у</w:t>
      </w:r>
      <w:r w:rsidRPr="003E61AF">
        <w:rPr>
          <w:spacing w:val="14"/>
          <w:sz w:val="28"/>
          <w:szCs w:val="28"/>
        </w:rPr>
        <w:t xml:space="preserve"> </w:t>
      </w:r>
      <w:r w:rsidRPr="003E61AF">
        <w:rPr>
          <w:sz w:val="28"/>
          <w:szCs w:val="28"/>
        </w:rPr>
        <w:t>из</w:t>
      </w:r>
      <w:r w:rsidRPr="003E61AF">
        <w:rPr>
          <w:spacing w:val="13"/>
          <w:sz w:val="28"/>
          <w:szCs w:val="28"/>
        </w:rPr>
        <w:t xml:space="preserve"> </w:t>
      </w:r>
      <w:r w:rsidRPr="003E61AF">
        <w:rPr>
          <w:spacing w:val="-1"/>
          <w:sz w:val="28"/>
          <w:szCs w:val="28"/>
        </w:rPr>
        <w:t>э</w:t>
      </w:r>
      <w:r w:rsidRPr="003E61AF">
        <w:rPr>
          <w:spacing w:val="1"/>
          <w:sz w:val="28"/>
          <w:szCs w:val="28"/>
        </w:rPr>
        <w:t>к</w:t>
      </w:r>
      <w:r w:rsidRPr="003E61AF">
        <w:rPr>
          <w:sz w:val="28"/>
          <w:szCs w:val="28"/>
        </w:rPr>
        <w:t>сп</w:t>
      </w:r>
      <w:r w:rsidRPr="003E61AF">
        <w:rPr>
          <w:spacing w:val="-1"/>
          <w:sz w:val="28"/>
          <w:szCs w:val="28"/>
        </w:rPr>
        <w:t>л</w:t>
      </w:r>
      <w:r w:rsidRPr="003E61AF">
        <w:rPr>
          <w:sz w:val="28"/>
          <w:szCs w:val="28"/>
        </w:rPr>
        <w:t>у</w:t>
      </w:r>
      <w:r w:rsidRPr="003E61AF">
        <w:rPr>
          <w:spacing w:val="3"/>
          <w:sz w:val="28"/>
          <w:szCs w:val="28"/>
        </w:rPr>
        <w:t>а</w:t>
      </w:r>
      <w:r w:rsidRPr="003E61AF">
        <w:rPr>
          <w:spacing w:val="-1"/>
          <w:sz w:val="28"/>
          <w:szCs w:val="28"/>
        </w:rPr>
        <w:t>т</w:t>
      </w:r>
      <w:r w:rsidRPr="003E61AF">
        <w:rPr>
          <w:sz w:val="28"/>
          <w:szCs w:val="28"/>
        </w:rPr>
        <w:t>а</w:t>
      </w:r>
      <w:r w:rsidRPr="003E61AF">
        <w:rPr>
          <w:spacing w:val="2"/>
          <w:sz w:val="28"/>
          <w:szCs w:val="28"/>
        </w:rPr>
        <w:t>ц</w:t>
      </w:r>
      <w:r w:rsidRPr="003E61AF">
        <w:rPr>
          <w:sz w:val="28"/>
          <w:szCs w:val="28"/>
        </w:rPr>
        <w:t>ии,</w:t>
      </w:r>
      <w:r w:rsidRPr="003E61AF">
        <w:rPr>
          <w:spacing w:val="12"/>
          <w:sz w:val="28"/>
          <w:szCs w:val="28"/>
        </w:rPr>
        <w:t xml:space="preserve"> </w:t>
      </w:r>
      <w:r w:rsidRPr="003E61AF">
        <w:rPr>
          <w:spacing w:val="1"/>
          <w:sz w:val="28"/>
          <w:szCs w:val="28"/>
        </w:rPr>
        <w:t>ко</w:t>
      </w:r>
      <w:r w:rsidRPr="003E61AF">
        <w:rPr>
          <w:sz w:val="28"/>
          <w:szCs w:val="28"/>
        </w:rPr>
        <w:t>нсе</w:t>
      </w:r>
      <w:r w:rsidRPr="003E61AF">
        <w:rPr>
          <w:spacing w:val="1"/>
          <w:sz w:val="28"/>
          <w:szCs w:val="28"/>
        </w:rPr>
        <w:t>р</w:t>
      </w:r>
      <w:r w:rsidRPr="003E61AF">
        <w:rPr>
          <w:sz w:val="28"/>
          <w:szCs w:val="28"/>
        </w:rPr>
        <w:t xml:space="preserve">вации </w:t>
      </w:r>
      <w:r w:rsidR="003E61AF" w:rsidRPr="003E61AF">
        <w:rPr>
          <w:sz w:val="28"/>
          <w:szCs w:val="28"/>
        </w:rPr>
        <w:t xml:space="preserve">и </w:t>
      </w:r>
      <w:r w:rsidR="003E61AF" w:rsidRPr="003E61AF">
        <w:rPr>
          <w:spacing w:val="13"/>
          <w:sz w:val="28"/>
          <w:szCs w:val="28"/>
        </w:rPr>
        <w:t>демонтажу</w:t>
      </w:r>
      <w:r w:rsidRPr="003E61AF">
        <w:rPr>
          <w:w w:val="99"/>
          <w:sz w:val="28"/>
          <w:szCs w:val="28"/>
        </w:rPr>
        <w:t xml:space="preserve"> </w:t>
      </w:r>
      <w:r w:rsidRPr="003E61AF">
        <w:rPr>
          <w:sz w:val="28"/>
          <w:szCs w:val="28"/>
        </w:rPr>
        <w:t>и</w:t>
      </w:r>
      <w:r w:rsidRPr="003E61AF">
        <w:rPr>
          <w:spacing w:val="-1"/>
          <w:sz w:val="28"/>
          <w:szCs w:val="28"/>
        </w:rPr>
        <w:t>з</w:t>
      </w:r>
      <w:r w:rsidRPr="003E61AF">
        <w:rPr>
          <w:spacing w:val="1"/>
          <w:sz w:val="28"/>
          <w:szCs w:val="28"/>
        </w:rPr>
        <w:t>б</w:t>
      </w:r>
      <w:r w:rsidRPr="003E61AF">
        <w:rPr>
          <w:spacing w:val="-1"/>
          <w:sz w:val="28"/>
          <w:szCs w:val="28"/>
        </w:rPr>
        <w:t>ы</w:t>
      </w:r>
      <w:r w:rsidRPr="003E61AF">
        <w:rPr>
          <w:spacing w:val="-1"/>
          <w:sz w:val="28"/>
          <w:szCs w:val="28"/>
        </w:rPr>
        <w:t>т</w:t>
      </w:r>
      <w:r w:rsidRPr="003E61AF">
        <w:rPr>
          <w:spacing w:val="3"/>
          <w:sz w:val="28"/>
          <w:szCs w:val="28"/>
        </w:rPr>
        <w:t>о</w:t>
      </w:r>
      <w:r w:rsidRPr="003E61AF">
        <w:rPr>
          <w:spacing w:val="-1"/>
          <w:sz w:val="28"/>
          <w:szCs w:val="28"/>
        </w:rPr>
        <w:t>ч</w:t>
      </w:r>
      <w:r w:rsidRPr="003E61AF">
        <w:rPr>
          <w:sz w:val="28"/>
          <w:szCs w:val="28"/>
        </w:rPr>
        <w:t>н</w:t>
      </w:r>
      <w:r w:rsidRPr="003E61AF">
        <w:rPr>
          <w:spacing w:val="-1"/>
          <w:sz w:val="28"/>
          <w:szCs w:val="28"/>
        </w:rPr>
        <w:t>ы</w:t>
      </w:r>
      <w:r w:rsidRPr="003E61AF">
        <w:rPr>
          <w:sz w:val="28"/>
          <w:szCs w:val="28"/>
        </w:rPr>
        <w:t>х</w:t>
      </w:r>
      <w:r w:rsidRPr="003E61AF">
        <w:rPr>
          <w:spacing w:val="62"/>
          <w:sz w:val="28"/>
          <w:szCs w:val="28"/>
        </w:rPr>
        <w:t xml:space="preserve"> </w:t>
      </w:r>
      <w:r w:rsidRPr="003E61AF">
        <w:rPr>
          <w:sz w:val="28"/>
          <w:szCs w:val="28"/>
        </w:rPr>
        <w:t>ис</w:t>
      </w:r>
      <w:r w:rsidRPr="003E61AF">
        <w:rPr>
          <w:spacing w:val="1"/>
          <w:sz w:val="28"/>
          <w:szCs w:val="28"/>
        </w:rPr>
        <w:t>то</w:t>
      </w:r>
      <w:r w:rsidRPr="003E61AF">
        <w:rPr>
          <w:spacing w:val="-1"/>
          <w:sz w:val="28"/>
          <w:szCs w:val="28"/>
        </w:rPr>
        <w:t>ч</w:t>
      </w:r>
      <w:r w:rsidRPr="003E61AF">
        <w:rPr>
          <w:sz w:val="28"/>
          <w:szCs w:val="28"/>
        </w:rPr>
        <w:t>ни</w:t>
      </w:r>
      <w:r w:rsidRPr="003E61AF">
        <w:rPr>
          <w:spacing w:val="1"/>
          <w:sz w:val="28"/>
          <w:szCs w:val="28"/>
        </w:rPr>
        <w:t>ко</w:t>
      </w:r>
      <w:r w:rsidRPr="003E61AF">
        <w:rPr>
          <w:sz w:val="28"/>
          <w:szCs w:val="28"/>
        </w:rPr>
        <w:t>в</w:t>
      </w:r>
      <w:r w:rsidRPr="003E61AF">
        <w:rPr>
          <w:spacing w:val="59"/>
          <w:sz w:val="28"/>
          <w:szCs w:val="28"/>
        </w:rPr>
        <w:t xml:space="preserve"> </w:t>
      </w:r>
      <w:r w:rsidRPr="003E61AF">
        <w:rPr>
          <w:spacing w:val="-1"/>
          <w:sz w:val="28"/>
          <w:szCs w:val="28"/>
        </w:rPr>
        <w:t>т</w:t>
      </w:r>
      <w:r w:rsidRPr="003E61AF">
        <w:rPr>
          <w:sz w:val="28"/>
          <w:szCs w:val="28"/>
        </w:rPr>
        <w:t>е</w:t>
      </w:r>
      <w:r w:rsidRPr="003E61AF">
        <w:rPr>
          <w:spacing w:val="2"/>
          <w:sz w:val="28"/>
          <w:szCs w:val="28"/>
        </w:rPr>
        <w:t>п</w:t>
      </w:r>
      <w:r w:rsidRPr="003E61AF">
        <w:rPr>
          <w:spacing w:val="-1"/>
          <w:sz w:val="28"/>
          <w:szCs w:val="28"/>
        </w:rPr>
        <w:t>л</w:t>
      </w:r>
      <w:r w:rsidRPr="003E61AF">
        <w:rPr>
          <w:spacing w:val="1"/>
          <w:sz w:val="28"/>
          <w:szCs w:val="28"/>
        </w:rPr>
        <w:t>о</w:t>
      </w:r>
      <w:r w:rsidRPr="003E61AF">
        <w:rPr>
          <w:sz w:val="28"/>
          <w:szCs w:val="28"/>
        </w:rPr>
        <w:t>в</w:t>
      </w:r>
      <w:r w:rsidRPr="003E61AF">
        <w:rPr>
          <w:spacing w:val="3"/>
          <w:sz w:val="28"/>
          <w:szCs w:val="28"/>
        </w:rPr>
        <w:t>о</w:t>
      </w:r>
      <w:r w:rsidRPr="003E61AF">
        <w:rPr>
          <w:sz w:val="28"/>
          <w:szCs w:val="28"/>
        </w:rPr>
        <w:t>й</w:t>
      </w:r>
      <w:r w:rsidRPr="003E61AF">
        <w:rPr>
          <w:spacing w:val="59"/>
          <w:sz w:val="28"/>
          <w:szCs w:val="28"/>
        </w:rPr>
        <w:t xml:space="preserve"> </w:t>
      </w:r>
      <w:r w:rsidRPr="003E61AF">
        <w:rPr>
          <w:spacing w:val="-1"/>
          <w:sz w:val="28"/>
          <w:szCs w:val="28"/>
        </w:rPr>
        <w:t>э</w:t>
      </w:r>
      <w:r w:rsidRPr="003E61AF">
        <w:rPr>
          <w:sz w:val="28"/>
          <w:szCs w:val="28"/>
        </w:rPr>
        <w:t>не</w:t>
      </w:r>
      <w:r w:rsidRPr="003E61AF">
        <w:rPr>
          <w:spacing w:val="1"/>
          <w:sz w:val="28"/>
          <w:szCs w:val="28"/>
        </w:rPr>
        <w:t>р</w:t>
      </w:r>
      <w:r w:rsidRPr="003E61AF">
        <w:rPr>
          <w:spacing w:val="-1"/>
          <w:sz w:val="28"/>
          <w:szCs w:val="28"/>
        </w:rPr>
        <w:t>г</w:t>
      </w:r>
      <w:r w:rsidRPr="003E61AF">
        <w:rPr>
          <w:sz w:val="28"/>
          <w:szCs w:val="28"/>
        </w:rPr>
        <w:t>и</w:t>
      </w:r>
      <w:r w:rsidRPr="003E61AF">
        <w:rPr>
          <w:spacing w:val="2"/>
          <w:sz w:val="28"/>
          <w:szCs w:val="28"/>
        </w:rPr>
        <w:t>и</w:t>
      </w:r>
      <w:r w:rsidRPr="003E61AF">
        <w:rPr>
          <w:sz w:val="28"/>
          <w:szCs w:val="28"/>
        </w:rPr>
        <w:t>,</w:t>
      </w:r>
      <w:r w:rsidRPr="003E61AF">
        <w:rPr>
          <w:spacing w:val="61"/>
          <w:sz w:val="28"/>
          <w:szCs w:val="28"/>
        </w:rPr>
        <w:t xml:space="preserve"> </w:t>
      </w:r>
      <w:r w:rsidRPr="003E61AF">
        <w:rPr>
          <w:sz w:val="28"/>
          <w:szCs w:val="28"/>
        </w:rPr>
        <w:t>а</w:t>
      </w:r>
      <w:r w:rsidRPr="003E61AF">
        <w:rPr>
          <w:spacing w:val="62"/>
          <w:sz w:val="28"/>
          <w:szCs w:val="28"/>
        </w:rPr>
        <w:t xml:space="preserve"> </w:t>
      </w:r>
      <w:r w:rsidRPr="003E61AF">
        <w:rPr>
          <w:spacing w:val="-1"/>
          <w:sz w:val="28"/>
          <w:szCs w:val="28"/>
        </w:rPr>
        <w:t>т</w:t>
      </w:r>
      <w:r w:rsidRPr="003E61AF">
        <w:rPr>
          <w:sz w:val="28"/>
          <w:szCs w:val="28"/>
        </w:rPr>
        <w:t>ак</w:t>
      </w:r>
      <w:r w:rsidRPr="003E61AF">
        <w:rPr>
          <w:spacing w:val="-1"/>
          <w:sz w:val="28"/>
          <w:szCs w:val="28"/>
        </w:rPr>
        <w:t>ж</w:t>
      </w:r>
      <w:r w:rsidRPr="003E61AF">
        <w:rPr>
          <w:sz w:val="28"/>
          <w:szCs w:val="28"/>
        </w:rPr>
        <w:t>е</w:t>
      </w:r>
      <w:r w:rsidRPr="003E61AF">
        <w:rPr>
          <w:spacing w:val="60"/>
          <w:sz w:val="28"/>
          <w:szCs w:val="28"/>
        </w:rPr>
        <w:t xml:space="preserve"> </w:t>
      </w:r>
      <w:r w:rsidRPr="003E61AF">
        <w:rPr>
          <w:sz w:val="28"/>
          <w:szCs w:val="28"/>
        </w:rPr>
        <w:t>ис</w:t>
      </w:r>
      <w:r w:rsidRPr="003E61AF">
        <w:rPr>
          <w:spacing w:val="-2"/>
          <w:sz w:val="28"/>
          <w:szCs w:val="28"/>
        </w:rPr>
        <w:t>т</w:t>
      </w:r>
      <w:r w:rsidRPr="003E61AF">
        <w:rPr>
          <w:spacing w:val="3"/>
          <w:sz w:val="28"/>
          <w:szCs w:val="28"/>
        </w:rPr>
        <w:t>о</w:t>
      </w:r>
      <w:r w:rsidRPr="003E61AF">
        <w:rPr>
          <w:spacing w:val="-1"/>
          <w:sz w:val="28"/>
          <w:szCs w:val="28"/>
        </w:rPr>
        <w:t>ч</w:t>
      </w:r>
      <w:r w:rsidRPr="003E61AF">
        <w:rPr>
          <w:sz w:val="28"/>
          <w:szCs w:val="28"/>
        </w:rPr>
        <w:t>ни</w:t>
      </w:r>
      <w:r w:rsidRPr="003E61AF">
        <w:rPr>
          <w:spacing w:val="1"/>
          <w:sz w:val="28"/>
          <w:szCs w:val="28"/>
        </w:rPr>
        <w:t>ко</w:t>
      </w:r>
      <w:r w:rsidRPr="003E61AF">
        <w:rPr>
          <w:sz w:val="28"/>
          <w:szCs w:val="28"/>
        </w:rPr>
        <w:t>в</w:t>
      </w:r>
      <w:r w:rsidRPr="003E61AF">
        <w:rPr>
          <w:w w:val="99"/>
          <w:sz w:val="28"/>
          <w:szCs w:val="28"/>
        </w:rPr>
        <w:t xml:space="preserve"> </w:t>
      </w:r>
      <w:r w:rsidRPr="003E61AF">
        <w:rPr>
          <w:spacing w:val="-1"/>
          <w:sz w:val="28"/>
          <w:szCs w:val="28"/>
        </w:rPr>
        <w:t>т</w:t>
      </w:r>
      <w:r w:rsidRPr="003E61AF">
        <w:rPr>
          <w:sz w:val="28"/>
          <w:szCs w:val="28"/>
        </w:rPr>
        <w:t>еп</w:t>
      </w:r>
      <w:r w:rsidRPr="003E61AF">
        <w:rPr>
          <w:spacing w:val="-1"/>
          <w:sz w:val="28"/>
          <w:szCs w:val="28"/>
        </w:rPr>
        <w:t>л</w:t>
      </w:r>
      <w:r w:rsidRPr="003E61AF">
        <w:rPr>
          <w:spacing w:val="1"/>
          <w:sz w:val="28"/>
          <w:szCs w:val="28"/>
        </w:rPr>
        <w:t>о</w:t>
      </w:r>
      <w:r w:rsidRPr="003E61AF">
        <w:rPr>
          <w:sz w:val="28"/>
          <w:szCs w:val="28"/>
        </w:rPr>
        <w:t>в</w:t>
      </w:r>
      <w:r w:rsidRPr="003E61AF">
        <w:rPr>
          <w:spacing w:val="1"/>
          <w:sz w:val="28"/>
          <w:szCs w:val="28"/>
        </w:rPr>
        <w:t>о</w:t>
      </w:r>
      <w:r w:rsidRPr="003E61AF">
        <w:rPr>
          <w:sz w:val="28"/>
          <w:szCs w:val="28"/>
        </w:rPr>
        <w:t>й</w:t>
      </w:r>
      <w:r w:rsidRPr="003E61AF">
        <w:rPr>
          <w:spacing w:val="45"/>
          <w:sz w:val="28"/>
          <w:szCs w:val="28"/>
        </w:rPr>
        <w:t xml:space="preserve"> </w:t>
      </w:r>
      <w:r w:rsidRPr="003E61AF">
        <w:rPr>
          <w:spacing w:val="-1"/>
          <w:sz w:val="28"/>
          <w:szCs w:val="28"/>
        </w:rPr>
        <w:t>э</w:t>
      </w:r>
      <w:r w:rsidRPr="003E61AF">
        <w:rPr>
          <w:sz w:val="28"/>
          <w:szCs w:val="28"/>
        </w:rPr>
        <w:t>не</w:t>
      </w:r>
      <w:r w:rsidRPr="003E61AF">
        <w:rPr>
          <w:spacing w:val="3"/>
          <w:sz w:val="28"/>
          <w:szCs w:val="28"/>
        </w:rPr>
        <w:t>р</w:t>
      </w:r>
      <w:r w:rsidRPr="003E61AF">
        <w:rPr>
          <w:spacing w:val="-1"/>
          <w:sz w:val="28"/>
          <w:szCs w:val="28"/>
        </w:rPr>
        <w:t>г</w:t>
      </w:r>
      <w:r w:rsidRPr="003E61AF">
        <w:rPr>
          <w:spacing w:val="2"/>
          <w:sz w:val="28"/>
          <w:szCs w:val="28"/>
        </w:rPr>
        <w:t>и</w:t>
      </w:r>
      <w:r w:rsidRPr="003E61AF">
        <w:rPr>
          <w:sz w:val="28"/>
          <w:szCs w:val="28"/>
        </w:rPr>
        <w:t>и,</w:t>
      </w:r>
      <w:r w:rsidRPr="003E61AF">
        <w:rPr>
          <w:spacing w:val="44"/>
          <w:sz w:val="28"/>
          <w:szCs w:val="28"/>
        </w:rPr>
        <w:t xml:space="preserve"> </w:t>
      </w:r>
      <w:r w:rsidR="003E61AF" w:rsidRPr="003E61AF">
        <w:rPr>
          <w:spacing w:val="2"/>
          <w:sz w:val="28"/>
          <w:szCs w:val="28"/>
        </w:rPr>
        <w:t>в</w:t>
      </w:r>
      <w:r w:rsidR="003E61AF" w:rsidRPr="003E61AF">
        <w:rPr>
          <w:spacing w:val="-1"/>
          <w:sz w:val="28"/>
          <w:szCs w:val="28"/>
        </w:rPr>
        <w:t>ы</w:t>
      </w:r>
      <w:r w:rsidR="003E61AF" w:rsidRPr="003E61AF">
        <w:rPr>
          <w:spacing w:val="1"/>
          <w:sz w:val="28"/>
          <w:szCs w:val="28"/>
        </w:rPr>
        <w:t>р</w:t>
      </w:r>
      <w:r w:rsidR="003E61AF" w:rsidRPr="003E61AF">
        <w:rPr>
          <w:sz w:val="28"/>
          <w:szCs w:val="28"/>
        </w:rPr>
        <w:t>а</w:t>
      </w:r>
      <w:r w:rsidR="003E61AF" w:rsidRPr="003E61AF">
        <w:rPr>
          <w:spacing w:val="-1"/>
          <w:sz w:val="28"/>
          <w:szCs w:val="28"/>
        </w:rPr>
        <w:t>б</w:t>
      </w:r>
      <w:r w:rsidR="003E61AF" w:rsidRPr="003E61AF">
        <w:rPr>
          <w:spacing w:val="1"/>
          <w:sz w:val="28"/>
          <w:szCs w:val="28"/>
        </w:rPr>
        <w:t>о</w:t>
      </w:r>
      <w:r w:rsidR="003E61AF" w:rsidRPr="003E61AF">
        <w:rPr>
          <w:spacing w:val="-1"/>
          <w:sz w:val="28"/>
          <w:szCs w:val="28"/>
        </w:rPr>
        <w:t>т</w:t>
      </w:r>
      <w:r w:rsidR="003E61AF" w:rsidRPr="003E61AF">
        <w:rPr>
          <w:sz w:val="28"/>
          <w:szCs w:val="28"/>
        </w:rPr>
        <w:t>а</w:t>
      </w:r>
      <w:r w:rsidR="003E61AF" w:rsidRPr="003E61AF">
        <w:rPr>
          <w:spacing w:val="2"/>
          <w:sz w:val="28"/>
          <w:szCs w:val="28"/>
        </w:rPr>
        <w:t>в</w:t>
      </w:r>
      <w:r w:rsidR="003E61AF" w:rsidRPr="003E61AF">
        <w:rPr>
          <w:sz w:val="28"/>
          <w:szCs w:val="28"/>
        </w:rPr>
        <w:t>ши</w:t>
      </w:r>
      <w:r w:rsidR="003E61AF">
        <w:rPr>
          <w:sz w:val="28"/>
          <w:szCs w:val="28"/>
        </w:rPr>
        <w:t>х нормативный срок службы</w:t>
      </w:r>
      <w:r w:rsidR="003E61AF" w:rsidRPr="003E61AF">
        <w:rPr>
          <w:sz w:val="28"/>
          <w:szCs w:val="28"/>
        </w:rPr>
        <w:t xml:space="preserve">, </w:t>
      </w:r>
      <w:r w:rsidR="003E61AF" w:rsidRPr="003E61AF">
        <w:rPr>
          <w:spacing w:val="46"/>
          <w:sz w:val="28"/>
          <w:szCs w:val="28"/>
        </w:rPr>
        <w:t>в</w:t>
      </w:r>
      <w:r w:rsidRPr="003E61AF">
        <w:rPr>
          <w:w w:val="99"/>
          <w:sz w:val="28"/>
          <w:szCs w:val="28"/>
        </w:rPr>
        <w:t xml:space="preserve"> </w:t>
      </w:r>
      <w:r w:rsidRPr="003E61AF">
        <w:rPr>
          <w:sz w:val="28"/>
          <w:szCs w:val="28"/>
        </w:rPr>
        <w:t>с</w:t>
      </w:r>
      <w:r w:rsidRPr="003E61AF">
        <w:rPr>
          <w:spacing w:val="-1"/>
          <w:sz w:val="28"/>
          <w:szCs w:val="28"/>
        </w:rPr>
        <w:t>л</w:t>
      </w:r>
      <w:r w:rsidRPr="003E61AF">
        <w:rPr>
          <w:sz w:val="28"/>
          <w:szCs w:val="28"/>
        </w:rPr>
        <w:t>у</w:t>
      </w:r>
      <w:r w:rsidRPr="003E61AF">
        <w:rPr>
          <w:spacing w:val="-1"/>
          <w:sz w:val="28"/>
          <w:szCs w:val="28"/>
        </w:rPr>
        <w:t>ч</w:t>
      </w:r>
      <w:r w:rsidRPr="003E61AF">
        <w:rPr>
          <w:sz w:val="28"/>
          <w:szCs w:val="28"/>
        </w:rPr>
        <w:t>ае</w:t>
      </w:r>
      <w:r w:rsidRPr="003E61AF">
        <w:rPr>
          <w:spacing w:val="52"/>
          <w:sz w:val="28"/>
          <w:szCs w:val="28"/>
        </w:rPr>
        <w:t xml:space="preserve"> </w:t>
      </w:r>
      <w:r w:rsidRPr="003E61AF">
        <w:rPr>
          <w:sz w:val="28"/>
          <w:szCs w:val="28"/>
        </w:rPr>
        <w:t>ес</w:t>
      </w:r>
      <w:r w:rsidRPr="003E61AF">
        <w:rPr>
          <w:spacing w:val="-1"/>
          <w:sz w:val="28"/>
          <w:szCs w:val="28"/>
        </w:rPr>
        <w:t>л</w:t>
      </w:r>
      <w:r w:rsidRPr="003E61AF">
        <w:rPr>
          <w:sz w:val="28"/>
          <w:szCs w:val="28"/>
        </w:rPr>
        <w:t>и</w:t>
      </w:r>
      <w:r w:rsidRPr="003E61AF">
        <w:rPr>
          <w:spacing w:val="52"/>
          <w:sz w:val="28"/>
          <w:szCs w:val="28"/>
        </w:rPr>
        <w:t xml:space="preserve"> </w:t>
      </w:r>
      <w:r w:rsidRPr="003E61AF">
        <w:rPr>
          <w:sz w:val="28"/>
          <w:szCs w:val="28"/>
        </w:rPr>
        <w:t>п</w:t>
      </w:r>
      <w:r w:rsidRPr="003E61AF">
        <w:rPr>
          <w:spacing w:val="1"/>
          <w:sz w:val="28"/>
          <w:szCs w:val="28"/>
        </w:rPr>
        <w:t>р</w:t>
      </w:r>
      <w:r w:rsidRPr="003E61AF">
        <w:rPr>
          <w:sz w:val="28"/>
          <w:szCs w:val="28"/>
        </w:rPr>
        <w:t>о</w:t>
      </w:r>
      <w:r w:rsidRPr="003E61AF">
        <w:rPr>
          <w:spacing w:val="1"/>
          <w:sz w:val="28"/>
          <w:szCs w:val="28"/>
        </w:rPr>
        <w:t>д</w:t>
      </w:r>
      <w:r w:rsidRPr="003E61AF">
        <w:rPr>
          <w:spacing w:val="-1"/>
          <w:sz w:val="28"/>
          <w:szCs w:val="28"/>
        </w:rPr>
        <w:t>л</w:t>
      </w:r>
      <w:r w:rsidRPr="003E61AF">
        <w:rPr>
          <w:sz w:val="28"/>
          <w:szCs w:val="28"/>
        </w:rPr>
        <w:t>ение</w:t>
      </w:r>
      <w:r w:rsidRPr="003E61AF">
        <w:rPr>
          <w:spacing w:val="53"/>
          <w:sz w:val="28"/>
          <w:szCs w:val="28"/>
        </w:rPr>
        <w:t xml:space="preserve"> </w:t>
      </w:r>
      <w:r w:rsidRPr="003E61AF">
        <w:rPr>
          <w:sz w:val="28"/>
          <w:szCs w:val="28"/>
        </w:rPr>
        <w:t>с</w:t>
      </w:r>
      <w:r w:rsidRPr="003E61AF">
        <w:rPr>
          <w:spacing w:val="1"/>
          <w:sz w:val="28"/>
          <w:szCs w:val="28"/>
        </w:rPr>
        <w:t>рок</w:t>
      </w:r>
      <w:r w:rsidRPr="003E61AF">
        <w:rPr>
          <w:sz w:val="28"/>
          <w:szCs w:val="28"/>
        </w:rPr>
        <w:t>а</w:t>
      </w:r>
      <w:r w:rsidRPr="003E61AF">
        <w:rPr>
          <w:spacing w:val="52"/>
          <w:sz w:val="28"/>
          <w:szCs w:val="28"/>
        </w:rPr>
        <w:t xml:space="preserve"> </w:t>
      </w:r>
      <w:r w:rsidRPr="003E61AF">
        <w:rPr>
          <w:sz w:val="28"/>
          <w:szCs w:val="28"/>
        </w:rPr>
        <w:t>с</w:t>
      </w:r>
      <w:r w:rsidRPr="003E61AF">
        <w:rPr>
          <w:spacing w:val="-1"/>
          <w:sz w:val="28"/>
          <w:szCs w:val="28"/>
        </w:rPr>
        <w:t>л</w:t>
      </w:r>
      <w:r w:rsidRPr="003E61AF">
        <w:rPr>
          <w:sz w:val="28"/>
          <w:szCs w:val="28"/>
        </w:rPr>
        <w:t>у</w:t>
      </w:r>
      <w:r w:rsidRPr="003E61AF">
        <w:rPr>
          <w:spacing w:val="-1"/>
          <w:sz w:val="28"/>
          <w:szCs w:val="28"/>
        </w:rPr>
        <w:t>жб</w:t>
      </w:r>
      <w:r w:rsidRPr="003E61AF">
        <w:rPr>
          <w:sz w:val="28"/>
          <w:szCs w:val="28"/>
        </w:rPr>
        <w:t>ы</w:t>
      </w:r>
      <w:r w:rsidRPr="003E61AF">
        <w:rPr>
          <w:spacing w:val="54"/>
          <w:sz w:val="28"/>
          <w:szCs w:val="28"/>
        </w:rPr>
        <w:t xml:space="preserve"> </w:t>
      </w:r>
      <w:r w:rsidRPr="003E61AF">
        <w:rPr>
          <w:spacing w:val="-1"/>
          <w:sz w:val="28"/>
          <w:szCs w:val="28"/>
        </w:rPr>
        <w:t>т</w:t>
      </w:r>
      <w:r w:rsidRPr="003E61AF">
        <w:rPr>
          <w:sz w:val="28"/>
          <w:szCs w:val="28"/>
        </w:rPr>
        <w:t>ехни</w:t>
      </w:r>
      <w:r w:rsidRPr="003E61AF">
        <w:rPr>
          <w:spacing w:val="-1"/>
          <w:sz w:val="28"/>
          <w:szCs w:val="28"/>
        </w:rPr>
        <w:t>ч</w:t>
      </w:r>
      <w:r w:rsidRPr="003E61AF">
        <w:rPr>
          <w:sz w:val="28"/>
          <w:szCs w:val="28"/>
        </w:rPr>
        <w:t>ес</w:t>
      </w:r>
      <w:r w:rsidRPr="003E61AF">
        <w:rPr>
          <w:spacing w:val="1"/>
          <w:sz w:val="28"/>
          <w:szCs w:val="28"/>
        </w:rPr>
        <w:t>к</w:t>
      </w:r>
      <w:r w:rsidRPr="003E61AF">
        <w:rPr>
          <w:sz w:val="28"/>
          <w:szCs w:val="28"/>
        </w:rPr>
        <w:t>и</w:t>
      </w:r>
      <w:r w:rsidRPr="003E61AF">
        <w:rPr>
          <w:spacing w:val="52"/>
          <w:sz w:val="28"/>
          <w:szCs w:val="28"/>
        </w:rPr>
        <w:t xml:space="preserve"> </w:t>
      </w:r>
      <w:r w:rsidRPr="003E61AF">
        <w:rPr>
          <w:sz w:val="28"/>
          <w:szCs w:val="28"/>
        </w:rPr>
        <w:t>н</w:t>
      </w:r>
      <w:r w:rsidRPr="003E61AF">
        <w:rPr>
          <w:spacing w:val="3"/>
          <w:sz w:val="28"/>
          <w:szCs w:val="28"/>
        </w:rPr>
        <w:t>е</w:t>
      </w:r>
      <w:r w:rsidRPr="003E61AF">
        <w:rPr>
          <w:sz w:val="28"/>
          <w:szCs w:val="28"/>
        </w:rPr>
        <w:t>в</w:t>
      </w:r>
      <w:r w:rsidRPr="003E61AF">
        <w:rPr>
          <w:spacing w:val="1"/>
          <w:sz w:val="28"/>
          <w:szCs w:val="28"/>
        </w:rPr>
        <w:t>о</w:t>
      </w:r>
      <w:r w:rsidRPr="003E61AF">
        <w:rPr>
          <w:spacing w:val="-1"/>
          <w:sz w:val="28"/>
          <w:szCs w:val="28"/>
        </w:rPr>
        <w:t>з</w:t>
      </w:r>
      <w:r w:rsidRPr="003E61AF">
        <w:rPr>
          <w:sz w:val="28"/>
          <w:szCs w:val="28"/>
        </w:rPr>
        <w:t>мо</w:t>
      </w:r>
      <w:r w:rsidRPr="003E61AF">
        <w:rPr>
          <w:spacing w:val="-1"/>
          <w:sz w:val="28"/>
          <w:szCs w:val="28"/>
        </w:rPr>
        <w:t>ж</w:t>
      </w:r>
      <w:r w:rsidRPr="003E61AF">
        <w:rPr>
          <w:sz w:val="28"/>
          <w:szCs w:val="28"/>
        </w:rPr>
        <w:t>но</w:t>
      </w:r>
      <w:r w:rsidRPr="003E61AF">
        <w:rPr>
          <w:spacing w:val="54"/>
          <w:sz w:val="28"/>
          <w:szCs w:val="28"/>
        </w:rPr>
        <w:t xml:space="preserve"> </w:t>
      </w:r>
      <w:r w:rsidRPr="003E61AF">
        <w:rPr>
          <w:sz w:val="28"/>
          <w:szCs w:val="28"/>
        </w:rPr>
        <w:t>и</w:t>
      </w:r>
      <w:r w:rsidRPr="003E61AF">
        <w:rPr>
          <w:spacing w:val="1"/>
          <w:sz w:val="28"/>
          <w:szCs w:val="28"/>
        </w:rPr>
        <w:t>л</w:t>
      </w:r>
      <w:r w:rsidRPr="003E61AF">
        <w:rPr>
          <w:sz w:val="28"/>
          <w:szCs w:val="28"/>
        </w:rPr>
        <w:t>и</w:t>
      </w:r>
      <w:r w:rsidRPr="003E61AF">
        <w:rPr>
          <w:w w:val="99"/>
          <w:sz w:val="28"/>
          <w:szCs w:val="28"/>
        </w:rPr>
        <w:t xml:space="preserve"> </w:t>
      </w:r>
      <w:r w:rsidRPr="003E61AF">
        <w:rPr>
          <w:spacing w:val="-1"/>
          <w:sz w:val="28"/>
          <w:szCs w:val="28"/>
        </w:rPr>
        <w:t>э</w:t>
      </w:r>
      <w:r w:rsidRPr="003E61AF">
        <w:rPr>
          <w:spacing w:val="1"/>
          <w:sz w:val="28"/>
          <w:szCs w:val="28"/>
        </w:rPr>
        <w:t>ко</w:t>
      </w:r>
      <w:r w:rsidRPr="003E61AF">
        <w:rPr>
          <w:sz w:val="28"/>
          <w:szCs w:val="28"/>
        </w:rPr>
        <w:t>н</w:t>
      </w:r>
      <w:r w:rsidRPr="003E61AF">
        <w:rPr>
          <w:spacing w:val="1"/>
          <w:sz w:val="28"/>
          <w:szCs w:val="28"/>
        </w:rPr>
        <w:t>о</w:t>
      </w:r>
      <w:r w:rsidRPr="003E61AF">
        <w:rPr>
          <w:sz w:val="28"/>
          <w:szCs w:val="28"/>
        </w:rPr>
        <w:t>ми</w:t>
      </w:r>
      <w:r w:rsidRPr="003E61AF">
        <w:rPr>
          <w:spacing w:val="-1"/>
          <w:sz w:val="28"/>
          <w:szCs w:val="28"/>
        </w:rPr>
        <w:t>ч</w:t>
      </w:r>
      <w:r w:rsidRPr="003E61AF">
        <w:rPr>
          <w:sz w:val="28"/>
          <w:szCs w:val="28"/>
        </w:rPr>
        <w:t>ес</w:t>
      </w:r>
      <w:r w:rsidRPr="003E61AF">
        <w:rPr>
          <w:spacing w:val="1"/>
          <w:sz w:val="28"/>
          <w:szCs w:val="28"/>
        </w:rPr>
        <w:t>к</w:t>
      </w:r>
      <w:r w:rsidRPr="003E61AF">
        <w:rPr>
          <w:sz w:val="28"/>
          <w:szCs w:val="28"/>
        </w:rPr>
        <w:t>и</w:t>
      </w:r>
      <w:r w:rsidRPr="003E61AF">
        <w:rPr>
          <w:spacing w:val="-43"/>
          <w:sz w:val="28"/>
          <w:szCs w:val="28"/>
        </w:rPr>
        <w:t xml:space="preserve"> </w:t>
      </w:r>
      <w:r w:rsidRPr="003E61AF">
        <w:rPr>
          <w:sz w:val="28"/>
          <w:szCs w:val="28"/>
        </w:rPr>
        <w:t>неце</w:t>
      </w:r>
      <w:r w:rsidRPr="003E61AF">
        <w:rPr>
          <w:spacing w:val="-1"/>
          <w:sz w:val="28"/>
          <w:szCs w:val="28"/>
        </w:rPr>
        <w:t>л</w:t>
      </w:r>
      <w:r w:rsidRPr="003E61AF">
        <w:rPr>
          <w:sz w:val="28"/>
          <w:szCs w:val="28"/>
        </w:rPr>
        <w:t>ес</w:t>
      </w:r>
      <w:r w:rsidRPr="003E61AF">
        <w:rPr>
          <w:spacing w:val="1"/>
          <w:sz w:val="28"/>
          <w:szCs w:val="28"/>
        </w:rPr>
        <w:t>оо</w:t>
      </w:r>
      <w:r w:rsidRPr="003E61AF">
        <w:rPr>
          <w:spacing w:val="-1"/>
          <w:sz w:val="28"/>
          <w:szCs w:val="28"/>
        </w:rPr>
        <w:t>б</w:t>
      </w:r>
      <w:r w:rsidRPr="003E61AF">
        <w:rPr>
          <w:spacing w:val="1"/>
          <w:sz w:val="28"/>
          <w:szCs w:val="28"/>
        </w:rPr>
        <w:t>р</w:t>
      </w:r>
      <w:r w:rsidRPr="003E61AF">
        <w:rPr>
          <w:sz w:val="28"/>
          <w:szCs w:val="28"/>
        </w:rPr>
        <w:t>а</w:t>
      </w:r>
      <w:r w:rsidRPr="003E61AF">
        <w:rPr>
          <w:spacing w:val="-1"/>
          <w:sz w:val="28"/>
          <w:szCs w:val="28"/>
        </w:rPr>
        <w:t>з</w:t>
      </w:r>
      <w:r w:rsidRPr="003E61AF">
        <w:rPr>
          <w:sz w:val="28"/>
          <w:szCs w:val="28"/>
        </w:rPr>
        <w:t>но</w:t>
      </w:r>
      <w:r w:rsidR="005007BB">
        <w:rPr>
          <w:sz w:val="28"/>
          <w:szCs w:val="28"/>
        </w:rPr>
        <w:t>…………</w:t>
      </w:r>
      <w:r w:rsidRPr="003E61AF">
        <w:rPr>
          <w:sz w:val="28"/>
          <w:szCs w:val="28"/>
        </w:rPr>
        <w:t>.2</w:t>
      </w:r>
      <w:r w:rsidR="00FA76E1" w:rsidRPr="003E61AF">
        <w:rPr>
          <w:sz w:val="28"/>
          <w:szCs w:val="28"/>
        </w:rPr>
        <w:t>4</w:t>
      </w:r>
    </w:p>
    <w:p w:rsidR="00117D05" w:rsidRPr="00764DA0" w:rsidRDefault="00F11800" w:rsidP="005007BB">
      <w:pPr>
        <w:pStyle w:val="e"/>
        <w:numPr>
          <w:ilvl w:val="1"/>
          <w:numId w:val="20"/>
        </w:numPr>
        <w:spacing w:before="0"/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Меры по переоборудованию котельных в источники тепловой эне</w:t>
      </w:r>
      <w:r w:rsidRPr="00764DA0">
        <w:rPr>
          <w:sz w:val="28"/>
          <w:szCs w:val="28"/>
        </w:rPr>
        <w:t>р</w:t>
      </w:r>
      <w:r w:rsidRPr="00764DA0">
        <w:rPr>
          <w:sz w:val="28"/>
          <w:szCs w:val="28"/>
        </w:rPr>
        <w:t>гии, функционирующие в режиме комбинированной выработки электрической и тепловой энергии</w:t>
      </w:r>
      <w:r w:rsidR="005007BB">
        <w:rPr>
          <w:sz w:val="28"/>
          <w:szCs w:val="28"/>
        </w:rPr>
        <w:t>……………………………</w:t>
      </w:r>
      <w:r w:rsidR="00522EA9" w:rsidRPr="00764DA0">
        <w:rPr>
          <w:sz w:val="28"/>
          <w:szCs w:val="28"/>
        </w:rPr>
        <w:t>…………………</w:t>
      </w:r>
      <w:r w:rsidR="00DB6A7F" w:rsidRPr="00764DA0">
        <w:rPr>
          <w:sz w:val="28"/>
          <w:szCs w:val="28"/>
        </w:rPr>
        <w:t>…</w:t>
      </w:r>
      <w:r w:rsidR="005007BB">
        <w:rPr>
          <w:sz w:val="28"/>
          <w:szCs w:val="28"/>
        </w:rPr>
        <w:t>..</w:t>
      </w:r>
      <w:r w:rsidR="00522EA9" w:rsidRPr="00764DA0">
        <w:rPr>
          <w:sz w:val="28"/>
          <w:szCs w:val="28"/>
        </w:rPr>
        <w:t>……</w:t>
      </w:r>
      <w:r w:rsidR="001A4944" w:rsidRPr="00764DA0">
        <w:rPr>
          <w:sz w:val="28"/>
          <w:szCs w:val="28"/>
        </w:rPr>
        <w:t>….</w:t>
      </w:r>
      <w:r w:rsidR="00522EA9" w:rsidRPr="00764DA0">
        <w:rPr>
          <w:sz w:val="28"/>
          <w:szCs w:val="28"/>
        </w:rPr>
        <w:t>…</w:t>
      </w:r>
      <w:r w:rsidR="005007BB">
        <w:rPr>
          <w:sz w:val="28"/>
          <w:szCs w:val="28"/>
        </w:rPr>
        <w:t>.</w:t>
      </w:r>
      <w:r w:rsidR="00DB6171" w:rsidRPr="00764DA0">
        <w:rPr>
          <w:sz w:val="28"/>
          <w:szCs w:val="28"/>
        </w:rPr>
        <w:t>…</w:t>
      </w:r>
      <w:r w:rsidR="005007BB">
        <w:rPr>
          <w:sz w:val="28"/>
          <w:szCs w:val="28"/>
        </w:rPr>
        <w:t>.</w:t>
      </w:r>
      <w:r w:rsidR="00522EA9" w:rsidRPr="00764DA0">
        <w:rPr>
          <w:sz w:val="28"/>
          <w:szCs w:val="28"/>
        </w:rPr>
        <w:t>2</w:t>
      </w:r>
      <w:r w:rsidR="00FA76E1" w:rsidRPr="00764DA0">
        <w:rPr>
          <w:sz w:val="28"/>
          <w:szCs w:val="28"/>
        </w:rPr>
        <w:t>4</w:t>
      </w:r>
    </w:p>
    <w:p w:rsidR="00117D05" w:rsidRPr="00764DA0" w:rsidRDefault="00F11800" w:rsidP="005007BB">
      <w:pPr>
        <w:pStyle w:val="e"/>
        <w:numPr>
          <w:ilvl w:val="1"/>
          <w:numId w:val="20"/>
        </w:numPr>
        <w:spacing w:before="0"/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lastRenderedPageBreak/>
        <w:t>Меры по переводу котельных, размещенных в существующих и ра</w:t>
      </w:r>
      <w:r w:rsidRPr="00764DA0">
        <w:rPr>
          <w:sz w:val="28"/>
          <w:szCs w:val="28"/>
        </w:rPr>
        <w:t>с</w:t>
      </w:r>
      <w:r w:rsidRPr="00764DA0">
        <w:rPr>
          <w:sz w:val="28"/>
          <w:szCs w:val="28"/>
        </w:rPr>
        <w:t>ширяемых зонах действия источников тепловой энергии, функционирующих в режиме комбинированной выработки электрической и тепловой энергии, в пик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>вый режим работы, либо по выводу из эксплуатации</w:t>
      </w:r>
      <w:r w:rsidR="00522EA9" w:rsidRPr="00764DA0">
        <w:rPr>
          <w:sz w:val="28"/>
          <w:szCs w:val="28"/>
        </w:rPr>
        <w:t>…………………</w:t>
      </w:r>
      <w:r w:rsidR="005007BB">
        <w:rPr>
          <w:sz w:val="28"/>
          <w:szCs w:val="28"/>
        </w:rPr>
        <w:t>………</w:t>
      </w:r>
      <w:r w:rsidR="00DB6171" w:rsidRPr="00764DA0">
        <w:rPr>
          <w:sz w:val="28"/>
          <w:szCs w:val="28"/>
        </w:rPr>
        <w:t>…</w:t>
      </w:r>
      <w:r w:rsidR="005007BB">
        <w:rPr>
          <w:sz w:val="28"/>
          <w:szCs w:val="28"/>
        </w:rPr>
        <w:t>..</w:t>
      </w:r>
      <w:r w:rsidR="004657B6" w:rsidRPr="00764DA0">
        <w:rPr>
          <w:sz w:val="28"/>
          <w:szCs w:val="28"/>
        </w:rPr>
        <w:t>.</w:t>
      </w:r>
      <w:r w:rsidR="00FA76E1" w:rsidRPr="00764DA0">
        <w:rPr>
          <w:sz w:val="28"/>
          <w:szCs w:val="28"/>
        </w:rPr>
        <w:t>25</w:t>
      </w:r>
    </w:p>
    <w:p w:rsidR="00F11800" w:rsidRPr="00764DA0" w:rsidRDefault="00F11800" w:rsidP="005007BB">
      <w:pPr>
        <w:pStyle w:val="e"/>
        <w:numPr>
          <w:ilvl w:val="1"/>
          <w:numId w:val="20"/>
        </w:numPr>
        <w:spacing w:before="0"/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Температурный график отпуска тепловой энергии для каждого исто</w:t>
      </w:r>
      <w:r w:rsidRPr="00764DA0">
        <w:rPr>
          <w:sz w:val="28"/>
          <w:szCs w:val="28"/>
        </w:rPr>
        <w:t>ч</w:t>
      </w:r>
      <w:r w:rsidRPr="00764DA0">
        <w:rPr>
          <w:sz w:val="28"/>
          <w:szCs w:val="28"/>
        </w:rPr>
        <w:t>ника тепловой энергии или группы источников в системе теплоснабжения, раб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>тающей на общую тепловую сеть, и оценку затрат при необходимости его изм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нения</w:t>
      </w:r>
      <w:r w:rsidR="004657B6" w:rsidRPr="00764DA0">
        <w:rPr>
          <w:sz w:val="28"/>
          <w:szCs w:val="28"/>
        </w:rPr>
        <w:t>……………………………….</w:t>
      </w:r>
      <w:r w:rsidR="0083276F" w:rsidRPr="00764DA0">
        <w:rPr>
          <w:sz w:val="28"/>
          <w:szCs w:val="28"/>
        </w:rPr>
        <w:t>…………………</w:t>
      </w:r>
      <w:r w:rsidR="005007BB">
        <w:rPr>
          <w:sz w:val="28"/>
          <w:szCs w:val="28"/>
        </w:rPr>
        <w:t>.</w:t>
      </w:r>
      <w:r w:rsidR="00522EA9" w:rsidRPr="00764DA0">
        <w:rPr>
          <w:sz w:val="28"/>
          <w:szCs w:val="28"/>
        </w:rPr>
        <w:t>………………</w:t>
      </w:r>
      <w:r w:rsidR="00DB6A7F" w:rsidRPr="00764DA0">
        <w:rPr>
          <w:sz w:val="28"/>
          <w:szCs w:val="28"/>
        </w:rPr>
        <w:t>……</w:t>
      </w:r>
      <w:r w:rsidR="005007BB">
        <w:rPr>
          <w:sz w:val="28"/>
          <w:szCs w:val="28"/>
        </w:rPr>
        <w:t>.</w:t>
      </w:r>
      <w:r w:rsidR="00522EA9" w:rsidRPr="00764DA0">
        <w:rPr>
          <w:sz w:val="28"/>
          <w:szCs w:val="28"/>
        </w:rPr>
        <w:t>…</w:t>
      </w:r>
      <w:r w:rsidR="00B47986" w:rsidRPr="00764DA0">
        <w:rPr>
          <w:sz w:val="28"/>
          <w:szCs w:val="28"/>
        </w:rPr>
        <w:t>…</w:t>
      </w:r>
      <w:r w:rsidR="005007BB">
        <w:rPr>
          <w:sz w:val="28"/>
          <w:szCs w:val="28"/>
        </w:rPr>
        <w:t>.....</w:t>
      </w:r>
      <w:r w:rsidR="00FA76E1" w:rsidRPr="00764DA0">
        <w:rPr>
          <w:sz w:val="28"/>
          <w:szCs w:val="28"/>
        </w:rPr>
        <w:t>25</w:t>
      </w:r>
    </w:p>
    <w:p w:rsidR="00F11800" w:rsidRPr="00764DA0" w:rsidRDefault="00F11800" w:rsidP="005007BB">
      <w:pPr>
        <w:pStyle w:val="2"/>
        <w:numPr>
          <w:ilvl w:val="1"/>
          <w:numId w:val="20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r w:rsidR="0083276F" w:rsidRPr="00764DA0">
        <w:rPr>
          <w:b w:val="0"/>
          <w:sz w:val="28"/>
          <w:szCs w:val="28"/>
        </w:rPr>
        <w:t>…………………………………….</w:t>
      </w:r>
      <w:r w:rsidR="005007BB">
        <w:rPr>
          <w:b w:val="0"/>
          <w:sz w:val="28"/>
          <w:szCs w:val="28"/>
        </w:rPr>
        <w:t>…</w:t>
      </w:r>
      <w:r w:rsidR="004E6822" w:rsidRPr="00764DA0">
        <w:rPr>
          <w:b w:val="0"/>
          <w:sz w:val="28"/>
          <w:szCs w:val="28"/>
        </w:rPr>
        <w:t>…………</w:t>
      </w:r>
      <w:r w:rsidR="005007BB">
        <w:rPr>
          <w:b w:val="0"/>
          <w:sz w:val="28"/>
          <w:szCs w:val="28"/>
        </w:rPr>
        <w:t>..</w:t>
      </w:r>
      <w:r w:rsidR="00FA76E1" w:rsidRPr="00764DA0">
        <w:rPr>
          <w:b w:val="0"/>
          <w:sz w:val="28"/>
          <w:szCs w:val="28"/>
        </w:rPr>
        <w:t>25</w:t>
      </w:r>
    </w:p>
    <w:p w:rsidR="008E169D" w:rsidRPr="00764DA0" w:rsidRDefault="008E169D" w:rsidP="005007BB">
      <w:pPr>
        <w:numPr>
          <w:ilvl w:val="1"/>
          <w:numId w:val="20"/>
        </w:numPr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Предложения по вводу новых и реконструкции существующих исто</w:t>
      </w:r>
      <w:r w:rsidRPr="00764DA0">
        <w:rPr>
          <w:sz w:val="28"/>
          <w:szCs w:val="28"/>
        </w:rPr>
        <w:t>ч</w:t>
      </w:r>
      <w:r w:rsidRPr="00764DA0">
        <w:rPr>
          <w:sz w:val="28"/>
          <w:szCs w:val="28"/>
        </w:rPr>
        <w:t>ников тепловой энергии с использованием возобновляемых источников энергии, а также местных видов топлива…………………………………………………</w:t>
      </w:r>
      <w:r w:rsidR="005007BB">
        <w:rPr>
          <w:sz w:val="28"/>
          <w:szCs w:val="28"/>
        </w:rPr>
        <w:t>.</w:t>
      </w:r>
      <w:r w:rsidR="0083276F" w:rsidRPr="00764DA0">
        <w:rPr>
          <w:sz w:val="28"/>
          <w:szCs w:val="28"/>
        </w:rPr>
        <w:t>.</w:t>
      </w:r>
      <w:r w:rsidR="005007BB">
        <w:rPr>
          <w:sz w:val="28"/>
          <w:szCs w:val="28"/>
        </w:rPr>
        <w:t>…</w:t>
      </w:r>
      <w:r w:rsidR="00FA76E1" w:rsidRPr="00764DA0">
        <w:rPr>
          <w:sz w:val="28"/>
          <w:szCs w:val="28"/>
        </w:rPr>
        <w:t>25</w:t>
      </w:r>
    </w:p>
    <w:p w:rsidR="00522EA9" w:rsidRPr="00764DA0" w:rsidRDefault="00F11800" w:rsidP="005007BB">
      <w:pPr>
        <w:ind w:right="-87" w:firstLine="425"/>
        <w:rPr>
          <w:sz w:val="28"/>
          <w:szCs w:val="28"/>
        </w:rPr>
      </w:pPr>
      <w:r w:rsidRPr="00764DA0">
        <w:rPr>
          <w:b/>
          <w:sz w:val="28"/>
          <w:szCs w:val="28"/>
        </w:rPr>
        <w:t xml:space="preserve">РАЗДЕЛ </w:t>
      </w:r>
      <w:r w:rsidR="00117D05" w:rsidRPr="00764DA0">
        <w:rPr>
          <w:b/>
          <w:sz w:val="28"/>
          <w:szCs w:val="28"/>
        </w:rPr>
        <w:t>6</w:t>
      </w:r>
      <w:r w:rsidRPr="00764DA0">
        <w:rPr>
          <w:b/>
          <w:sz w:val="28"/>
          <w:szCs w:val="28"/>
        </w:rPr>
        <w:t>. ПРЕДЛОЖЕНИЯ ПО СТРОИТЕЛЬСТВУ, РЕКОНСТРУ</w:t>
      </w:r>
      <w:r w:rsidRPr="00764DA0">
        <w:rPr>
          <w:b/>
          <w:sz w:val="28"/>
          <w:szCs w:val="28"/>
        </w:rPr>
        <w:t>К</w:t>
      </w:r>
      <w:r w:rsidRPr="00764DA0">
        <w:rPr>
          <w:b/>
          <w:sz w:val="28"/>
          <w:szCs w:val="28"/>
        </w:rPr>
        <w:t>ЦИИ И (ИЛИ) МОДЕРНИЗАЦИИ ТЕПЛОВЫХ СЕТЕЙ</w:t>
      </w:r>
      <w:r w:rsidR="005007BB">
        <w:rPr>
          <w:b/>
          <w:sz w:val="28"/>
          <w:szCs w:val="28"/>
        </w:rPr>
        <w:t>…………………….</w:t>
      </w:r>
      <w:r w:rsidR="00522EA9" w:rsidRPr="00764DA0">
        <w:rPr>
          <w:b/>
          <w:sz w:val="28"/>
          <w:szCs w:val="28"/>
        </w:rPr>
        <w:t>.2</w:t>
      </w:r>
      <w:r w:rsidR="00FA76E1" w:rsidRPr="00764DA0">
        <w:rPr>
          <w:b/>
          <w:sz w:val="28"/>
          <w:szCs w:val="28"/>
        </w:rPr>
        <w:t>6</w:t>
      </w:r>
    </w:p>
    <w:p w:rsidR="00F11800" w:rsidRPr="00764DA0" w:rsidRDefault="00F11800" w:rsidP="005007BB">
      <w:pPr>
        <w:numPr>
          <w:ilvl w:val="1"/>
          <w:numId w:val="21"/>
        </w:numPr>
        <w:tabs>
          <w:tab w:val="left" w:pos="567"/>
        </w:tabs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r w:rsidR="005007BB">
        <w:rPr>
          <w:sz w:val="28"/>
          <w:szCs w:val="28"/>
        </w:rPr>
        <w:t>……………</w:t>
      </w:r>
      <w:r w:rsidR="0083276F" w:rsidRPr="00764DA0">
        <w:rPr>
          <w:sz w:val="28"/>
          <w:szCs w:val="28"/>
        </w:rPr>
        <w:t>……………</w:t>
      </w:r>
      <w:r w:rsidR="00DB6171" w:rsidRPr="00764DA0">
        <w:rPr>
          <w:sz w:val="28"/>
          <w:szCs w:val="28"/>
        </w:rPr>
        <w:t>…</w:t>
      </w:r>
      <w:r w:rsidR="009C5D00" w:rsidRPr="00764DA0">
        <w:rPr>
          <w:sz w:val="28"/>
          <w:szCs w:val="28"/>
        </w:rPr>
        <w:t>…</w:t>
      </w:r>
      <w:r w:rsidR="004E6822" w:rsidRPr="00764DA0">
        <w:rPr>
          <w:sz w:val="28"/>
          <w:szCs w:val="28"/>
        </w:rPr>
        <w:t>………</w:t>
      </w:r>
      <w:r w:rsidR="005007BB">
        <w:rPr>
          <w:sz w:val="28"/>
          <w:szCs w:val="28"/>
        </w:rPr>
        <w:t>..</w:t>
      </w:r>
      <w:r w:rsidR="00B37AFE" w:rsidRPr="00764DA0">
        <w:rPr>
          <w:sz w:val="28"/>
          <w:szCs w:val="28"/>
        </w:rPr>
        <w:t>2</w:t>
      </w:r>
      <w:r w:rsidR="00FA76E1" w:rsidRPr="00764DA0">
        <w:rPr>
          <w:sz w:val="28"/>
          <w:szCs w:val="28"/>
        </w:rPr>
        <w:t>6</w:t>
      </w:r>
    </w:p>
    <w:p w:rsidR="00F11800" w:rsidRPr="00764DA0" w:rsidRDefault="00F11800" w:rsidP="005007BB">
      <w:pPr>
        <w:pStyle w:val="2"/>
        <w:numPr>
          <w:ilvl w:val="1"/>
          <w:numId w:val="21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r w:rsidR="0083276F" w:rsidRPr="00764DA0">
        <w:rPr>
          <w:b w:val="0"/>
          <w:sz w:val="28"/>
          <w:szCs w:val="28"/>
        </w:rPr>
        <w:t>…</w:t>
      </w:r>
      <w:r w:rsidR="005007BB">
        <w:rPr>
          <w:b w:val="0"/>
          <w:sz w:val="28"/>
          <w:szCs w:val="28"/>
        </w:rPr>
        <w:t>.</w:t>
      </w:r>
      <w:r w:rsidR="004E6822" w:rsidRPr="00764DA0">
        <w:rPr>
          <w:b w:val="0"/>
          <w:sz w:val="28"/>
          <w:szCs w:val="28"/>
        </w:rPr>
        <w:t>.</w:t>
      </w:r>
      <w:r w:rsidR="00B37AFE" w:rsidRPr="00764DA0">
        <w:rPr>
          <w:b w:val="0"/>
          <w:sz w:val="28"/>
          <w:szCs w:val="28"/>
        </w:rPr>
        <w:t>…</w:t>
      </w:r>
      <w:r w:rsidR="00FA76E1" w:rsidRPr="00764DA0">
        <w:rPr>
          <w:b w:val="0"/>
          <w:sz w:val="28"/>
          <w:szCs w:val="28"/>
        </w:rPr>
        <w:t>27</w:t>
      </w:r>
    </w:p>
    <w:p w:rsidR="00F11800" w:rsidRPr="00764DA0" w:rsidRDefault="00F11800" w:rsidP="005007BB">
      <w:pPr>
        <w:pStyle w:val="2"/>
        <w:numPr>
          <w:ilvl w:val="1"/>
          <w:numId w:val="21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="0083276F" w:rsidRPr="00764DA0">
        <w:rPr>
          <w:b w:val="0"/>
          <w:sz w:val="28"/>
          <w:szCs w:val="28"/>
        </w:rPr>
        <w:t>………………</w:t>
      </w:r>
      <w:r w:rsidR="005007BB">
        <w:rPr>
          <w:b w:val="0"/>
          <w:sz w:val="28"/>
          <w:szCs w:val="28"/>
        </w:rPr>
        <w:t>..</w:t>
      </w:r>
      <w:r w:rsidR="00B37AFE" w:rsidRPr="00764DA0">
        <w:rPr>
          <w:b w:val="0"/>
          <w:sz w:val="28"/>
          <w:szCs w:val="28"/>
        </w:rPr>
        <w:t>.</w:t>
      </w:r>
      <w:r w:rsidR="00FA76E1" w:rsidRPr="00764DA0">
        <w:rPr>
          <w:b w:val="0"/>
          <w:sz w:val="28"/>
          <w:szCs w:val="28"/>
        </w:rPr>
        <w:t>27</w:t>
      </w:r>
    </w:p>
    <w:p w:rsidR="00F11800" w:rsidRPr="00764DA0" w:rsidRDefault="00F11800" w:rsidP="005007BB">
      <w:pPr>
        <w:pStyle w:val="2"/>
        <w:numPr>
          <w:ilvl w:val="1"/>
          <w:numId w:val="21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</w:t>
      </w:r>
      <w:r w:rsidR="00B3238D" w:rsidRPr="00764DA0">
        <w:rPr>
          <w:b w:val="0"/>
          <w:sz w:val="28"/>
          <w:szCs w:val="28"/>
        </w:rPr>
        <w:t xml:space="preserve">основаниям, указанным в пункте 6.5. настоящего Раздела </w:t>
      </w:r>
      <w:r w:rsidR="00B37AFE" w:rsidRPr="00764DA0">
        <w:rPr>
          <w:b w:val="0"/>
          <w:sz w:val="28"/>
          <w:szCs w:val="28"/>
        </w:rPr>
        <w:t>……………………………</w:t>
      </w:r>
      <w:r w:rsidR="00B3238D" w:rsidRPr="00764DA0">
        <w:rPr>
          <w:b w:val="0"/>
          <w:sz w:val="28"/>
          <w:szCs w:val="28"/>
        </w:rPr>
        <w:t>………………………………</w:t>
      </w:r>
      <w:r w:rsidR="005007BB">
        <w:rPr>
          <w:b w:val="0"/>
          <w:sz w:val="28"/>
          <w:szCs w:val="28"/>
        </w:rPr>
        <w:t>..</w:t>
      </w:r>
      <w:r w:rsidR="00B37AFE" w:rsidRPr="00764DA0">
        <w:rPr>
          <w:b w:val="0"/>
          <w:sz w:val="28"/>
          <w:szCs w:val="28"/>
        </w:rPr>
        <w:t>…</w:t>
      </w:r>
      <w:r w:rsidR="005007BB">
        <w:rPr>
          <w:b w:val="0"/>
          <w:sz w:val="28"/>
          <w:szCs w:val="28"/>
        </w:rPr>
        <w:t>.</w:t>
      </w:r>
      <w:r w:rsidR="00FA76E1" w:rsidRPr="00764DA0">
        <w:rPr>
          <w:b w:val="0"/>
          <w:sz w:val="28"/>
          <w:szCs w:val="28"/>
        </w:rPr>
        <w:t>27</w:t>
      </w:r>
    </w:p>
    <w:p w:rsidR="00F11800" w:rsidRPr="00764DA0" w:rsidRDefault="00F11800" w:rsidP="005007BB">
      <w:pPr>
        <w:pStyle w:val="2"/>
        <w:numPr>
          <w:ilvl w:val="1"/>
          <w:numId w:val="21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r w:rsidR="0083276F" w:rsidRPr="00764DA0">
        <w:rPr>
          <w:b w:val="0"/>
          <w:sz w:val="28"/>
          <w:szCs w:val="28"/>
        </w:rPr>
        <w:t>…………………………………………………</w:t>
      </w:r>
      <w:r w:rsidR="005007BB">
        <w:rPr>
          <w:b w:val="0"/>
          <w:sz w:val="28"/>
          <w:szCs w:val="28"/>
        </w:rPr>
        <w:t>.</w:t>
      </w:r>
      <w:r w:rsidR="00B37AFE" w:rsidRPr="00764DA0">
        <w:rPr>
          <w:b w:val="0"/>
          <w:sz w:val="28"/>
          <w:szCs w:val="28"/>
        </w:rPr>
        <w:t>…………………</w:t>
      </w:r>
      <w:r w:rsidR="005007BB">
        <w:rPr>
          <w:b w:val="0"/>
          <w:sz w:val="28"/>
          <w:szCs w:val="28"/>
        </w:rPr>
        <w:t>.</w:t>
      </w:r>
      <w:r w:rsidR="004E6822" w:rsidRPr="00764DA0">
        <w:rPr>
          <w:b w:val="0"/>
          <w:sz w:val="28"/>
          <w:szCs w:val="28"/>
        </w:rPr>
        <w:t>.</w:t>
      </w:r>
      <w:r w:rsidR="00B37AFE" w:rsidRPr="00764DA0">
        <w:rPr>
          <w:b w:val="0"/>
          <w:sz w:val="28"/>
          <w:szCs w:val="28"/>
        </w:rPr>
        <w:t>….</w:t>
      </w:r>
      <w:r w:rsidR="00FA76E1" w:rsidRPr="00764DA0">
        <w:rPr>
          <w:b w:val="0"/>
          <w:sz w:val="28"/>
          <w:szCs w:val="28"/>
        </w:rPr>
        <w:t>2</w:t>
      </w:r>
      <w:r w:rsidR="00A755DE">
        <w:rPr>
          <w:b w:val="0"/>
          <w:sz w:val="28"/>
          <w:szCs w:val="28"/>
        </w:rPr>
        <w:t>7</w:t>
      </w:r>
    </w:p>
    <w:p w:rsidR="00F11800" w:rsidRPr="00764DA0" w:rsidRDefault="00F11800" w:rsidP="005007BB">
      <w:pPr>
        <w:pStyle w:val="TableParagraph"/>
        <w:kinsoku w:val="0"/>
        <w:overflowPunct w:val="0"/>
        <w:ind w:right="-87" w:firstLine="425"/>
        <w:jc w:val="both"/>
        <w:rPr>
          <w:bCs/>
          <w:sz w:val="28"/>
          <w:szCs w:val="28"/>
        </w:rPr>
      </w:pPr>
      <w:r w:rsidRPr="00764DA0">
        <w:rPr>
          <w:b/>
          <w:bCs/>
          <w:spacing w:val="-2"/>
          <w:sz w:val="28"/>
          <w:szCs w:val="28"/>
        </w:rPr>
        <w:t>РАЗДЕЛ</w:t>
      </w:r>
      <w:r w:rsidRPr="00764DA0">
        <w:rPr>
          <w:b/>
          <w:bCs/>
          <w:spacing w:val="34"/>
          <w:sz w:val="28"/>
          <w:szCs w:val="28"/>
        </w:rPr>
        <w:t xml:space="preserve"> </w:t>
      </w:r>
      <w:r w:rsidR="00117D05" w:rsidRPr="00764DA0">
        <w:rPr>
          <w:b/>
          <w:bCs/>
          <w:spacing w:val="1"/>
          <w:sz w:val="28"/>
          <w:szCs w:val="28"/>
        </w:rPr>
        <w:t>7</w:t>
      </w:r>
      <w:r w:rsidRPr="00764DA0">
        <w:rPr>
          <w:b/>
          <w:bCs/>
          <w:sz w:val="28"/>
          <w:szCs w:val="28"/>
        </w:rPr>
        <w:t>.</w:t>
      </w:r>
      <w:r w:rsidRPr="00764DA0">
        <w:rPr>
          <w:b/>
          <w:bCs/>
          <w:spacing w:val="35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pacing w:val="-3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ОЖЕ</w:t>
      </w:r>
      <w:r w:rsidRPr="00764DA0">
        <w:rPr>
          <w:b/>
          <w:bCs/>
          <w:spacing w:val="-3"/>
          <w:sz w:val="28"/>
          <w:szCs w:val="28"/>
        </w:rPr>
        <w:t>Н</w:t>
      </w:r>
      <w:r w:rsidRPr="00764DA0">
        <w:rPr>
          <w:b/>
          <w:bCs/>
          <w:sz w:val="28"/>
          <w:szCs w:val="28"/>
        </w:rPr>
        <w:t>ИЯ</w:t>
      </w:r>
      <w:r w:rsidRPr="00764DA0">
        <w:rPr>
          <w:b/>
          <w:bCs/>
          <w:spacing w:val="34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ПО</w:t>
      </w:r>
      <w:r w:rsidRPr="00764DA0">
        <w:rPr>
          <w:b/>
          <w:bCs/>
          <w:spacing w:val="35"/>
          <w:sz w:val="28"/>
          <w:szCs w:val="28"/>
        </w:rPr>
        <w:t xml:space="preserve"> </w:t>
      </w:r>
      <w:r w:rsidRPr="00764DA0">
        <w:rPr>
          <w:b/>
          <w:bCs/>
          <w:spacing w:val="-3"/>
          <w:sz w:val="28"/>
          <w:szCs w:val="28"/>
        </w:rPr>
        <w:t>ПЕ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ЕВО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У</w:t>
      </w:r>
      <w:r w:rsidRPr="00764DA0">
        <w:rPr>
          <w:b/>
          <w:bCs/>
          <w:spacing w:val="35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ОТК</w:t>
      </w:r>
      <w:r w:rsidRPr="00764DA0">
        <w:rPr>
          <w:b/>
          <w:bCs/>
          <w:spacing w:val="-4"/>
          <w:sz w:val="28"/>
          <w:szCs w:val="28"/>
        </w:rPr>
        <w:t>Р</w:t>
      </w:r>
      <w:r w:rsidRPr="00764DA0">
        <w:rPr>
          <w:b/>
          <w:bCs/>
          <w:spacing w:val="-3"/>
          <w:sz w:val="28"/>
          <w:szCs w:val="28"/>
        </w:rPr>
        <w:t>Ы</w:t>
      </w:r>
      <w:r w:rsidRPr="00764DA0">
        <w:rPr>
          <w:b/>
          <w:bCs/>
          <w:sz w:val="28"/>
          <w:szCs w:val="28"/>
        </w:rPr>
        <w:t>ТЫХ</w:t>
      </w:r>
      <w:r w:rsidRPr="00764DA0">
        <w:rPr>
          <w:b/>
          <w:bCs/>
          <w:spacing w:val="34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ТЕМ</w:t>
      </w:r>
      <w:r w:rsidRPr="00764DA0">
        <w:rPr>
          <w:b/>
          <w:bCs/>
          <w:spacing w:val="34"/>
          <w:sz w:val="28"/>
          <w:szCs w:val="28"/>
        </w:rPr>
        <w:t xml:space="preserve"> </w:t>
      </w:r>
      <w:r w:rsidRPr="00764DA0">
        <w:rPr>
          <w:b/>
          <w:bCs/>
          <w:spacing w:val="-3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ЕП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ЖЕНИЯ</w:t>
      </w:r>
      <w:r w:rsidRPr="00764DA0">
        <w:rPr>
          <w:b/>
          <w:bCs/>
          <w:spacing w:val="22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(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РЯ</w:t>
      </w:r>
      <w:r w:rsidRPr="00764DA0">
        <w:rPr>
          <w:b/>
          <w:bCs/>
          <w:sz w:val="28"/>
          <w:szCs w:val="28"/>
        </w:rPr>
        <w:t>ЧЕ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10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ВО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ЖЕ</w:t>
      </w:r>
      <w:r w:rsidRPr="00764DA0">
        <w:rPr>
          <w:b/>
          <w:bCs/>
          <w:spacing w:val="-3"/>
          <w:sz w:val="28"/>
          <w:szCs w:val="28"/>
        </w:rPr>
        <w:t>Н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2"/>
          <w:sz w:val="28"/>
          <w:szCs w:val="28"/>
        </w:rPr>
        <w:t>Я</w:t>
      </w:r>
      <w:r w:rsidRPr="00764DA0">
        <w:rPr>
          <w:b/>
          <w:bCs/>
          <w:sz w:val="28"/>
          <w:szCs w:val="28"/>
        </w:rPr>
        <w:t>)</w:t>
      </w:r>
      <w:r w:rsidRPr="00764DA0">
        <w:rPr>
          <w:b/>
          <w:bCs/>
          <w:spacing w:val="1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1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З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К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pacing w:val="-3"/>
          <w:sz w:val="28"/>
          <w:szCs w:val="28"/>
        </w:rPr>
        <w:t>ЫТ</w:t>
      </w:r>
      <w:r w:rsidRPr="00764DA0">
        <w:rPr>
          <w:b/>
          <w:bCs/>
          <w:sz w:val="28"/>
          <w:szCs w:val="28"/>
        </w:rPr>
        <w:t xml:space="preserve">ЫЕ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ТЕ</w:t>
      </w:r>
      <w:r w:rsidRPr="00764DA0">
        <w:rPr>
          <w:b/>
          <w:bCs/>
          <w:spacing w:val="-2"/>
          <w:sz w:val="28"/>
          <w:szCs w:val="28"/>
        </w:rPr>
        <w:t>М</w:t>
      </w:r>
      <w:r w:rsidRPr="00764DA0">
        <w:rPr>
          <w:b/>
          <w:bCs/>
          <w:sz w:val="28"/>
          <w:szCs w:val="28"/>
        </w:rPr>
        <w:t>Ы</w:t>
      </w:r>
      <w:r w:rsidRPr="00764DA0">
        <w:rPr>
          <w:b/>
          <w:bCs/>
          <w:spacing w:val="-1"/>
          <w:sz w:val="28"/>
          <w:szCs w:val="28"/>
        </w:rPr>
        <w:t xml:space="preserve"> 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РЯ</w:t>
      </w:r>
      <w:r w:rsidRPr="00764DA0">
        <w:rPr>
          <w:b/>
          <w:bCs/>
          <w:sz w:val="28"/>
          <w:szCs w:val="28"/>
        </w:rPr>
        <w:t>ЧЕ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ВО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4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ЖЕНИЯ</w:t>
      </w:r>
      <w:r w:rsidR="0083276F" w:rsidRPr="00764DA0">
        <w:rPr>
          <w:b/>
          <w:bCs/>
          <w:sz w:val="28"/>
          <w:szCs w:val="28"/>
        </w:rPr>
        <w:t>…………………….………</w:t>
      </w:r>
      <w:r w:rsidR="004E6822" w:rsidRPr="00764DA0">
        <w:rPr>
          <w:b/>
          <w:bCs/>
          <w:sz w:val="28"/>
          <w:szCs w:val="28"/>
        </w:rPr>
        <w:t>…</w:t>
      </w:r>
      <w:r w:rsidR="005007BB">
        <w:rPr>
          <w:b/>
          <w:bCs/>
          <w:sz w:val="28"/>
          <w:szCs w:val="28"/>
        </w:rPr>
        <w:t>..</w:t>
      </w:r>
      <w:r w:rsidR="001A4944" w:rsidRPr="00764DA0">
        <w:rPr>
          <w:b/>
          <w:bCs/>
          <w:sz w:val="28"/>
          <w:szCs w:val="28"/>
        </w:rPr>
        <w:t>2</w:t>
      </w:r>
      <w:r w:rsidR="00FA76E1" w:rsidRPr="00764DA0">
        <w:rPr>
          <w:b/>
          <w:bCs/>
          <w:sz w:val="28"/>
          <w:szCs w:val="28"/>
        </w:rPr>
        <w:t>9</w:t>
      </w:r>
    </w:p>
    <w:p w:rsidR="00E25B85" w:rsidRPr="00764DA0" w:rsidRDefault="00E25B85" w:rsidP="005007BB">
      <w:pPr>
        <w:pStyle w:val="110"/>
        <w:numPr>
          <w:ilvl w:val="1"/>
          <w:numId w:val="22"/>
        </w:numPr>
        <w:tabs>
          <w:tab w:val="left" w:pos="0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764DA0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ево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у</w:t>
      </w:r>
      <w:r w:rsidRPr="00764DA0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сущес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ву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щих</w:t>
      </w:r>
      <w:r w:rsidRPr="00764DA0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(г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)</w:t>
      </w:r>
      <w:r w:rsidRPr="00764DA0">
        <w:rPr>
          <w:rFonts w:ascii="Times New Roman" w:hAnsi="Times New Roman" w:cs="Times New Roman"/>
          <w:b w:val="0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емы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,</w:t>
      </w:r>
      <w:r w:rsidRPr="00764DA0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су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щ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оро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имо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ь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764DA0">
        <w:rPr>
          <w:rFonts w:ascii="Times New Roman" w:hAnsi="Times New Roman" w:cs="Times New Roman"/>
          <w:b w:val="0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ив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уа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ь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и)</w:t>
      </w:r>
      <w:r w:rsidRPr="00764DA0">
        <w:rPr>
          <w:rFonts w:ascii="Times New Roman" w:hAnsi="Times New Roman" w:cs="Times New Roman"/>
          <w:b w:val="0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цен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пун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у</w:t>
      </w:r>
      <w:r w:rsidRPr="00764DA0">
        <w:rPr>
          <w:rFonts w:ascii="Times New Roman" w:hAnsi="Times New Roman" w:cs="Times New Roman"/>
          <w:b w:val="0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ей</w:t>
      </w:r>
      <w:r w:rsidRPr="00764DA0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ну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ид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3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 xml:space="preserve"> ………………………………….....</w:t>
      </w:r>
      <w:r w:rsidR="00FA76E1" w:rsidRPr="00764DA0">
        <w:rPr>
          <w:rFonts w:ascii="Times New Roman" w:hAnsi="Times New Roman" w:cs="Times New Roman"/>
          <w:b w:val="0"/>
          <w:sz w:val="28"/>
          <w:szCs w:val="28"/>
        </w:rPr>
        <w:t>29</w:t>
      </w:r>
    </w:p>
    <w:p w:rsidR="00E25B85" w:rsidRPr="00764DA0" w:rsidRDefault="00E25B85" w:rsidP="005007BB">
      <w:pPr>
        <w:numPr>
          <w:ilvl w:val="1"/>
          <w:numId w:val="22"/>
        </w:numPr>
        <w:kinsoku w:val="0"/>
        <w:overflowPunct w:val="0"/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lastRenderedPageBreak/>
        <w:t>П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дл</w:t>
      </w:r>
      <w:r w:rsidRPr="00764DA0">
        <w:rPr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ж</w:t>
      </w:r>
      <w:r w:rsidRPr="00764DA0">
        <w:rPr>
          <w:sz w:val="28"/>
          <w:szCs w:val="28"/>
        </w:rPr>
        <w:t>ен</w:t>
      </w:r>
      <w:r w:rsidRPr="00764DA0">
        <w:rPr>
          <w:spacing w:val="-1"/>
          <w:sz w:val="28"/>
          <w:szCs w:val="28"/>
        </w:rPr>
        <w:t>и</w:t>
      </w:r>
      <w:r w:rsidRPr="00764DA0">
        <w:rPr>
          <w:sz w:val="28"/>
          <w:szCs w:val="28"/>
        </w:rPr>
        <w:t>я</w:t>
      </w:r>
      <w:r w:rsidRPr="00764DA0">
        <w:rPr>
          <w:spacing w:val="-16"/>
          <w:sz w:val="28"/>
          <w:szCs w:val="28"/>
        </w:rPr>
        <w:t xml:space="preserve"> </w:t>
      </w:r>
      <w:r w:rsidRPr="00764DA0">
        <w:rPr>
          <w:sz w:val="28"/>
          <w:szCs w:val="28"/>
        </w:rPr>
        <w:t>по</w:t>
      </w:r>
      <w:r w:rsidRPr="00764DA0">
        <w:rPr>
          <w:spacing w:val="-15"/>
          <w:sz w:val="28"/>
          <w:szCs w:val="28"/>
        </w:rPr>
        <w:t xml:space="preserve"> </w:t>
      </w:r>
      <w:r w:rsidRPr="00764DA0">
        <w:rPr>
          <w:spacing w:val="2"/>
          <w:sz w:val="28"/>
          <w:szCs w:val="28"/>
        </w:rPr>
        <w:t>п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ево</w:t>
      </w:r>
      <w:r w:rsidRPr="00764DA0">
        <w:rPr>
          <w:spacing w:val="-1"/>
          <w:sz w:val="28"/>
          <w:szCs w:val="28"/>
        </w:rPr>
        <w:t>д</w:t>
      </w:r>
      <w:r w:rsidRPr="00764DA0">
        <w:rPr>
          <w:sz w:val="28"/>
          <w:szCs w:val="28"/>
        </w:rPr>
        <w:t>у</w:t>
      </w:r>
      <w:r w:rsidRPr="00764DA0">
        <w:rPr>
          <w:spacing w:val="-16"/>
          <w:sz w:val="28"/>
          <w:szCs w:val="28"/>
        </w:rPr>
        <w:t xml:space="preserve"> </w:t>
      </w:r>
      <w:r w:rsidRPr="00764DA0">
        <w:rPr>
          <w:sz w:val="28"/>
          <w:szCs w:val="28"/>
        </w:rPr>
        <w:t>сущес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ву</w:t>
      </w:r>
      <w:r w:rsidRPr="00764DA0">
        <w:rPr>
          <w:spacing w:val="-1"/>
          <w:sz w:val="28"/>
          <w:szCs w:val="28"/>
        </w:rPr>
        <w:t>ю</w:t>
      </w:r>
      <w:r w:rsidRPr="00764DA0">
        <w:rPr>
          <w:sz w:val="28"/>
          <w:szCs w:val="28"/>
        </w:rPr>
        <w:t>щих</w:t>
      </w:r>
      <w:r w:rsidRPr="00764DA0">
        <w:rPr>
          <w:spacing w:val="-16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к</w:t>
      </w:r>
      <w:r w:rsidRPr="00764DA0">
        <w:rPr>
          <w:spacing w:val="3"/>
          <w:sz w:val="28"/>
          <w:szCs w:val="28"/>
        </w:rPr>
        <w:t>р</w:t>
      </w:r>
      <w:r w:rsidRPr="00764DA0">
        <w:rPr>
          <w:spacing w:val="-1"/>
          <w:sz w:val="28"/>
          <w:szCs w:val="28"/>
        </w:rPr>
        <w:t>ы</w:t>
      </w:r>
      <w:r w:rsidRPr="00764DA0">
        <w:rPr>
          <w:spacing w:val="1"/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-16"/>
          <w:sz w:val="28"/>
          <w:szCs w:val="28"/>
        </w:rPr>
        <w:t xml:space="preserve"> </w:t>
      </w:r>
      <w:r w:rsidRPr="00764DA0">
        <w:rPr>
          <w:spacing w:val="3"/>
          <w:sz w:val="28"/>
          <w:szCs w:val="28"/>
        </w:rPr>
        <w:t>с</w:t>
      </w:r>
      <w:r w:rsidRPr="00764DA0">
        <w:rPr>
          <w:sz w:val="28"/>
          <w:szCs w:val="28"/>
        </w:rPr>
        <w:t>ис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ем</w:t>
      </w:r>
      <w:r w:rsidRPr="00764DA0">
        <w:rPr>
          <w:w w:val="99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сна</w:t>
      </w:r>
      <w:r w:rsidRPr="00764DA0">
        <w:rPr>
          <w:spacing w:val="-1"/>
          <w:sz w:val="28"/>
          <w:szCs w:val="28"/>
        </w:rPr>
        <w:t>бж</w:t>
      </w:r>
      <w:r w:rsidRPr="00764DA0">
        <w:rPr>
          <w:sz w:val="28"/>
          <w:szCs w:val="28"/>
        </w:rPr>
        <w:t>ен</w:t>
      </w:r>
      <w:r w:rsidRPr="00764DA0">
        <w:rPr>
          <w:spacing w:val="-1"/>
          <w:sz w:val="28"/>
          <w:szCs w:val="28"/>
        </w:rPr>
        <w:t>и</w:t>
      </w:r>
      <w:r w:rsidRPr="00764DA0">
        <w:rPr>
          <w:sz w:val="28"/>
          <w:szCs w:val="28"/>
        </w:rPr>
        <w:t>я</w:t>
      </w:r>
      <w:r w:rsidRPr="00764DA0">
        <w:rPr>
          <w:spacing w:val="-15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(го</w:t>
      </w:r>
      <w:r w:rsidRPr="00764DA0">
        <w:rPr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я</w:t>
      </w:r>
      <w:r w:rsidRPr="00764DA0">
        <w:rPr>
          <w:spacing w:val="-1"/>
          <w:sz w:val="28"/>
          <w:szCs w:val="28"/>
        </w:rPr>
        <w:t>ч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г</w:t>
      </w:r>
      <w:r w:rsidRPr="00764DA0">
        <w:rPr>
          <w:sz w:val="28"/>
          <w:szCs w:val="28"/>
        </w:rPr>
        <w:t>о</w:t>
      </w:r>
      <w:r w:rsidRPr="00764DA0">
        <w:rPr>
          <w:spacing w:val="-17"/>
          <w:sz w:val="28"/>
          <w:szCs w:val="28"/>
        </w:rPr>
        <w:t xml:space="preserve"> </w:t>
      </w:r>
      <w:r w:rsidRPr="00764DA0">
        <w:rPr>
          <w:sz w:val="28"/>
          <w:szCs w:val="28"/>
        </w:rPr>
        <w:t>во</w:t>
      </w:r>
      <w:r w:rsidRPr="00764DA0">
        <w:rPr>
          <w:spacing w:val="-1"/>
          <w:sz w:val="28"/>
          <w:szCs w:val="28"/>
        </w:rPr>
        <w:t>д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сна</w:t>
      </w:r>
      <w:r w:rsidRPr="00764DA0">
        <w:rPr>
          <w:spacing w:val="1"/>
          <w:sz w:val="28"/>
          <w:szCs w:val="28"/>
        </w:rPr>
        <w:t>б</w:t>
      </w:r>
      <w:r w:rsidRPr="00764DA0">
        <w:rPr>
          <w:spacing w:val="-1"/>
          <w:sz w:val="28"/>
          <w:szCs w:val="28"/>
        </w:rPr>
        <w:t>ж</w:t>
      </w:r>
      <w:r w:rsidRPr="00764DA0">
        <w:rPr>
          <w:sz w:val="28"/>
          <w:szCs w:val="28"/>
        </w:rPr>
        <w:t>ен</w:t>
      </w:r>
      <w:r w:rsidRPr="00764DA0">
        <w:rPr>
          <w:spacing w:val="-1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я</w:t>
      </w:r>
      <w:r w:rsidRPr="00764DA0">
        <w:rPr>
          <w:sz w:val="28"/>
          <w:szCs w:val="28"/>
        </w:rPr>
        <w:t>)</w:t>
      </w:r>
      <w:r w:rsidRPr="00764DA0">
        <w:rPr>
          <w:spacing w:val="-18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-15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кры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ы</w:t>
      </w:r>
      <w:r w:rsidRPr="00764DA0">
        <w:rPr>
          <w:sz w:val="28"/>
          <w:szCs w:val="28"/>
        </w:rPr>
        <w:t>е</w:t>
      </w:r>
      <w:r w:rsidRPr="00764DA0">
        <w:rPr>
          <w:spacing w:val="-17"/>
          <w:sz w:val="28"/>
          <w:szCs w:val="28"/>
        </w:rPr>
        <w:t xml:space="preserve"> </w:t>
      </w:r>
      <w:r w:rsidRPr="00764DA0">
        <w:rPr>
          <w:sz w:val="28"/>
          <w:szCs w:val="28"/>
        </w:rPr>
        <w:t>сис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емы</w:t>
      </w:r>
      <w:r w:rsidRPr="00764DA0">
        <w:rPr>
          <w:w w:val="99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я</w:t>
      </w:r>
      <w:r w:rsidRPr="00764DA0">
        <w:rPr>
          <w:spacing w:val="-1"/>
          <w:sz w:val="28"/>
          <w:szCs w:val="28"/>
        </w:rPr>
        <w:t>ч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г</w:t>
      </w:r>
      <w:r w:rsidRPr="00764DA0">
        <w:rPr>
          <w:sz w:val="28"/>
          <w:szCs w:val="28"/>
        </w:rPr>
        <w:t>о</w:t>
      </w:r>
      <w:r w:rsidRPr="00764DA0">
        <w:rPr>
          <w:spacing w:val="-18"/>
          <w:sz w:val="28"/>
          <w:szCs w:val="28"/>
        </w:rPr>
        <w:t xml:space="preserve"> </w:t>
      </w:r>
      <w:r w:rsidRPr="00764DA0">
        <w:rPr>
          <w:sz w:val="28"/>
          <w:szCs w:val="28"/>
        </w:rPr>
        <w:t>во</w:t>
      </w:r>
      <w:r w:rsidRPr="00764DA0">
        <w:rPr>
          <w:spacing w:val="-1"/>
          <w:sz w:val="28"/>
          <w:szCs w:val="28"/>
        </w:rPr>
        <w:t>д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сн</w:t>
      </w:r>
      <w:r w:rsidRPr="00764DA0">
        <w:rPr>
          <w:spacing w:val="3"/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бж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я</w:t>
      </w:r>
      <w:r w:rsidRPr="00764DA0">
        <w:rPr>
          <w:sz w:val="28"/>
          <w:szCs w:val="28"/>
        </w:rPr>
        <w:t>,</w:t>
      </w:r>
      <w:r w:rsidRPr="00764DA0">
        <w:rPr>
          <w:spacing w:val="-17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я</w:t>
      </w:r>
      <w:r w:rsidRPr="00764DA0">
        <w:rPr>
          <w:spacing w:val="-17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сущес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ен</w:t>
      </w:r>
      <w:r w:rsidRPr="00764DA0">
        <w:rPr>
          <w:spacing w:val="-1"/>
          <w:sz w:val="28"/>
          <w:szCs w:val="28"/>
        </w:rPr>
        <w:t>и</w:t>
      </w:r>
      <w:r w:rsidRPr="00764DA0">
        <w:rPr>
          <w:sz w:val="28"/>
          <w:szCs w:val="28"/>
        </w:rPr>
        <w:t>я</w:t>
      </w:r>
      <w:r w:rsidRPr="00764DA0">
        <w:rPr>
          <w:spacing w:val="-17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ко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орог</w:t>
      </w:r>
      <w:r w:rsidRPr="00764DA0">
        <w:rPr>
          <w:sz w:val="28"/>
          <w:szCs w:val="28"/>
        </w:rPr>
        <w:t>о</w:t>
      </w:r>
      <w:r w:rsidRPr="00764DA0">
        <w:rPr>
          <w:spacing w:val="-18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су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ву</w:t>
      </w:r>
      <w:r w:rsidRPr="00764DA0">
        <w:rPr>
          <w:spacing w:val="3"/>
          <w:sz w:val="28"/>
          <w:szCs w:val="28"/>
        </w:rPr>
        <w:t>е</w:t>
      </w:r>
      <w:r w:rsidRPr="00764DA0">
        <w:rPr>
          <w:sz w:val="28"/>
          <w:szCs w:val="28"/>
        </w:rPr>
        <w:t xml:space="preserve">т </w:t>
      </w:r>
      <w:r w:rsidRPr="00764DA0">
        <w:rPr>
          <w:bCs/>
          <w:sz w:val="28"/>
          <w:szCs w:val="28"/>
        </w:rPr>
        <w:t>не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б</w:t>
      </w:r>
      <w:r w:rsidRPr="00764DA0">
        <w:rPr>
          <w:bCs/>
          <w:sz w:val="28"/>
          <w:szCs w:val="28"/>
        </w:rPr>
        <w:t>хо</w:t>
      </w:r>
      <w:r w:rsidRPr="00764DA0">
        <w:rPr>
          <w:bCs/>
          <w:spacing w:val="-1"/>
          <w:sz w:val="28"/>
          <w:szCs w:val="28"/>
        </w:rPr>
        <w:t>д</w:t>
      </w:r>
      <w:r w:rsidRPr="00764DA0">
        <w:rPr>
          <w:bCs/>
          <w:sz w:val="28"/>
          <w:szCs w:val="28"/>
        </w:rPr>
        <w:t>им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с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ь</w:t>
      </w:r>
      <w:r w:rsidRPr="00764DA0">
        <w:rPr>
          <w:bCs/>
          <w:spacing w:val="-19"/>
          <w:sz w:val="28"/>
          <w:szCs w:val="28"/>
        </w:rPr>
        <w:t xml:space="preserve"> </w:t>
      </w:r>
      <w:r w:rsidRPr="00764DA0">
        <w:rPr>
          <w:bCs/>
          <w:spacing w:val="3"/>
          <w:sz w:val="28"/>
          <w:szCs w:val="28"/>
        </w:rPr>
        <w:t>с</w:t>
      </w:r>
      <w:r w:rsidRPr="00764DA0">
        <w:rPr>
          <w:bCs/>
          <w:spacing w:val="1"/>
          <w:sz w:val="28"/>
          <w:szCs w:val="28"/>
        </w:rPr>
        <w:t>тро</w:t>
      </w:r>
      <w:r w:rsidRPr="00764DA0">
        <w:rPr>
          <w:bCs/>
          <w:sz w:val="28"/>
          <w:szCs w:val="28"/>
        </w:rPr>
        <w:t>и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е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z w:val="28"/>
          <w:szCs w:val="28"/>
        </w:rPr>
        <w:t>ьс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ва</w:t>
      </w:r>
      <w:r w:rsidRPr="00764DA0">
        <w:rPr>
          <w:bCs/>
          <w:spacing w:val="-16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ин</w:t>
      </w:r>
      <w:r w:rsidRPr="00764DA0">
        <w:rPr>
          <w:bCs/>
          <w:spacing w:val="1"/>
          <w:sz w:val="28"/>
          <w:szCs w:val="28"/>
        </w:rPr>
        <w:t>д</w:t>
      </w:r>
      <w:r w:rsidRPr="00764DA0">
        <w:rPr>
          <w:bCs/>
          <w:spacing w:val="2"/>
          <w:sz w:val="28"/>
          <w:szCs w:val="28"/>
        </w:rPr>
        <w:t>и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-1"/>
          <w:sz w:val="28"/>
          <w:szCs w:val="28"/>
        </w:rPr>
        <w:t>ид</w:t>
      </w:r>
      <w:r w:rsidRPr="00764DA0">
        <w:rPr>
          <w:bCs/>
          <w:sz w:val="28"/>
          <w:szCs w:val="28"/>
        </w:rPr>
        <w:t>уа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z w:val="28"/>
          <w:szCs w:val="28"/>
        </w:rPr>
        <w:t>ь</w:t>
      </w:r>
      <w:r w:rsidRPr="00764DA0">
        <w:rPr>
          <w:bCs/>
          <w:spacing w:val="2"/>
          <w:sz w:val="28"/>
          <w:szCs w:val="28"/>
        </w:rPr>
        <w:t>н</w:t>
      </w:r>
      <w:r w:rsidRPr="00764DA0">
        <w:rPr>
          <w:bCs/>
          <w:spacing w:val="-1"/>
          <w:sz w:val="28"/>
          <w:szCs w:val="28"/>
        </w:rPr>
        <w:t>ы</w:t>
      </w:r>
      <w:r w:rsidRPr="00764DA0">
        <w:rPr>
          <w:bCs/>
          <w:sz w:val="28"/>
          <w:szCs w:val="28"/>
        </w:rPr>
        <w:t>х</w:t>
      </w:r>
      <w:r w:rsidRPr="00764DA0">
        <w:rPr>
          <w:bCs/>
          <w:spacing w:val="-19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и</w:t>
      </w:r>
      <w:r w:rsidRPr="00764DA0">
        <w:rPr>
          <w:bCs/>
          <w:spacing w:val="-17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(</w:t>
      </w:r>
      <w:r w:rsidRPr="00764DA0">
        <w:rPr>
          <w:bCs/>
          <w:spacing w:val="2"/>
          <w:sz w:val="28"/>
          <w:szCs w:val="28"/>
        </w:rPr>
        <w:t>и</w:t>
      </w:r>
      <w:r w:rsidRPr="00764DA0">
        <w:rPr>
          <w:bCs/>
          <w:spacing w:val="1"/>
          <w:sz w:val="28"/>
          <w:szCs w:val="28"/>
        </w:rPr>
        <w:t>л</w:t>
      </w:r>
      <w:r w:rsidRPr="00764DA0">
        <w:rPr>
          <w:bCs/>
          <w:sz w:val="28"/>
          <w:szCs w:val="28"/>
        </w:rPr>
        <w:t>и)</w:t>
      </w:r>
      <w:r w:rsidRPr="00764DA0">
        <w:rPr>
          <w:bCs/>
          <w:w w:val="99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цен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а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z w:val="28"/>
          <w:szCs w:val="28"/>
        </w:rPr>
        <w:t>ь</w:t>
      </w:r>
      <w:r w:rsidRPr="00764DA0">
        <w:rPr>
          <w:bCs/>
          <w:spacing w:val="2"/>
          <w:sz w:val="28"/>
          <w:szCs w:val="28"/>
        </w:rPr>
        <w:t>н</w:t>
      </w:r>
      <w:r w:rsidRPr="00764DA0">
        <w:rPr>
          <w:bCs/>
          <w:spacing w:val="-1"/>
          <w:sz w:val="28"/>
          <w:szCs w:val="28"/>
        </w:rPr>
        <w:t>ы</w:t>
      </w:r>
      <w:r w:rsidRPr="00764DA0">
        <w:rPr>
          <w:bCs/>
          <w:sz w:val="28"/>
          <w:szCs w:val="28"/>
        </w:rPr>
        <w:t>х</w:t>
      </w:r>
      <w:r w:rsidRPr="00764DA0">
        <w:rPr>
          <w:bCs/>
          <w:spacing w:val="-13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е</w:t>
      </w:r>
      <w:r w:rsidRPr="00764DA0">
        <w:rPr>
          <w:bCs/>
          <w:spacing w:val="2"/>
          <w:sz w:val="28"/>
          <w:szCs w:val="28"/>
        </w:rPr>
        <w:t>п</w:t>
      </w:r>
      <w:r w:rsidRPr="00764DA0">
        <w:rPr>
          <w:bCs/>
          <w:spacing w:val="1"/>
          <w:sz w:val="28"/>
          <w:szCs w:val="28"/>
        </w:rPr>
        <w:t>ло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-1"/>
          <w:sz w:val="28"/>
          <w:szCs w:val="28"/>
        </w:rPr>
        <w:t>ы</w:t>
      </w:r>
      <w:r w:rsidRPr="00764DA0">
        <w:rPr>
          <w:bCs/>
          <w:sz w:val="28"/>
          <w:szCs w:val="28"/>
        </w:rPr>
        <w:t>х</w:t>
      </w:r>
      <w:r w:rsidRPr="00764DA0">
        <w:rPr>
          <w:bCs/>
          <w:spacing w:val="-13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пун</w:t>
      </w:r>
      <w:r w:rsidRPr="00764DA0">
        <w:rPr>
          <w:bCs/>
          <w:spacing w:val="1"/>
          <w:sz w:val="28"/>
          <w:szCs w:val="28"/>
        </w:rPr>
        <w:t>к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-13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по</w:t>
      </w:r>
      <w:r w:rsidRPr="00764DA0">
        <w:rPr>
          <w:bCs/>
          <w:spacing w:val="-10"/>
          <w:sz w:val="28"/>
          <w:szCs w:val="28"/>
        </w:rPr>
        <w:t xml:space="preserve"> </w:t>
      </w:r>
      <w:r w:rsidRPr="00764DA0">
        <w:rPr>
          <w:bCs/>
          <w:spacing w:val="2"/>
          <w:sz w:val="28"/>
          <w:szCs w:val="28"/>
        </w:rPr>
        <w:t>п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и</w:t>
      </w:r>
      <w:r w:rsidRPr="00764DA0">
        <w:rPr>
          <w:bCs/>
          <w:spacing w:val="-1"/>
          <w:sz w:val="28"/>
          <w:szCs w:val="28"/>
        </w:rPr>
        <w:t>ч</w:t>
      </w:r>
      <w:r w:rsidRPr="00764DA0">
        <w:rPr>
          <w:bCs/>
          <w:sz w:val="28"/>
          <w:szCs w:val="28"/>
        </w:rPr>
        <w:t>ине</w:t>
      </w:r>
      <w:r w:rsidRPr="00764DA0">
        <w:rPr>
          <w:bCs/>
          <w:spacing w:val="-13"/>
          <w:sz w:val="28"/>
          <w:szCs w:val="28"/>
        </w:rPr>
        <w:t xml:space="preserve"> 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с</w:t>
      </w:r>
      <w:r w:rsidRPr="00764DA0">
        <w:rPr>
          <w:bCs/>
          <w:spacing w:val="3"/>
          <w:sz w:val="28"/>
          <w:szCs w:val="28"/>
        </w:rPr>
        <w:t>у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с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2"/>
          <w:sz w:val="28"/>
          <w:szCs w:val="28"/>
        </w:rPr>
        <w:t>и</w:t>
      </w:r>
      <w:r w:rsidRPr="00764DA0">
        <w:rPr>
          <w:bCs/>
          <w:sz w:val="28"/>
          <w:szCs w:val="28"/>
        </w:rPr>
        <w:t>я</w:t>
      </w:r>
      <w:r w:rsidRPr="00764DA0">
        <w:rPr>
          <w:bCs/>
          <w:spacing w:val="-12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у</w:t>
      </w:r>
      <w:r w:rsidRPr="00764DA0">
        <w:rPr>
          <w:bCs/>
          <w:w w:val="99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п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е</w:t>
      </w:r>
      <w:r w:rsidRPr="00764DA0">
        <w:rPr>
          <w:bCs/>
          <w:spacing w:val="-1"/>
          <w:sz w:val="28"/>
          <w:szCs w:val="28"/>
        </w:rPr>
        <w:t>б</w:t>
      </w:r>
      <w:r w:rsidRPr="00764DA0">
        <w:rPr>
          <w:bCs/>
          <w:sz w:val="28"/>
          <w:szCs w:val="28"/>
        </w:rPr>
        <w:t>и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pacing w:val="3"/>
          <w:sz w:val="28"/>
          <w:szCs w:val="28"/>
        </w:rPr>
        <w:t>е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z w:val="28"/>
          <w:szCs w:val="28"/>
        </w:rPr>
        <w:t>ей</w:t>
      </w:r>
      <w:r w:rsidRPr="00764DA0">
        <w:rPr>
          <w:bCs/>
          <w:spacing w:val="-21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вн</w:t>
      </w:r>
      <w:r w:rsidRPr="00764DA0">
        <w:rPr>
          <w:bCs/>
          <w:spacing w:val="3"/>
          <w:sz w:val="28"/>
          <w:szCs w:val="28"/>
        </w:rPr>
        <w:t>у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pacing w:val="-1"/>
          <w:sz w:val="28"/>
          <w:szCs w:val="28"/>
        </w:rPr>
        <w:t>ид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м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-1"/>
          <w:sz w:val="28"/>
          <w:szCs w:val="28"/>
        </w:rPr>
        <w:t>ы</w:t>
      </w:r>
      <w:r w:rsidRPr="00764DA0">
        <w:rPr>
          <w:bCs/>
          <w:sz w:val="28"/>
          <w:szCs w:val="28"/>
        </w:rPr>
        <w:t>х</w:t>
      </w:r>
      <w:r w:rsidRPr="00764DA0">
        <w:rPr>
          <w:bCs/>
          <w:spacing w:val="-18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сис</w:t>
      </w:r>
      <w:r w:rsidRPr="00764DA0">
        <w:rPr>
          <w:bCs/>
          <w:spacing w:val="1"/>
          <w:sz w:val="28"/>
          <w:szCs w:val="28"/>
        </w:rPr>
        <w:t>т</w:t>
      </w:r>
      <w:r w:rsidRPr="00764DA0">
        <w:rPr>
          <w:bCs/>
          <w:sz w:val="28"/>
          <w:szCs w:val="28"/>
        </w:rPr>
        <w:t>ем</w:t>
      </w:r>
      <w:r w:rsidRPr="00764DA0">
        <w:rPr>
          <w:bCs/>
          <w:spacing w:val="-21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г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р</w:t>
      </w:r>
      <w:r w:rsidRPr="00764DA0">
        <w:rPr>
          <w:bCs/>
          <w:spacing w:val="1"/>
          <w:sz w:val="28"/>
          <w:szCs w:val="28"/>
        </w:rPr>
        <w:t>я</w:t>
      </w:r>
      <w:r w:rsidRPr="00764DA0">
        <w:rPr>
          <w:bCs/>
          <w:spacing w:val="-1"/>
          <w:sz w:val="28"/>
          <w:szCs w:val="28"/>
        </w:rPr>
        <w:t>ч</w:t>
      </w:r>
      <w:r w:rsidRPr="00764DA0">
        <w:rPr>
          <w:bCs/>
          <w:sz w:val="28"/>
          <w:szCs w:val="28"/>
        </w:rPr>
        <w:t>е</w:t>
      </w:r>
      <w:r w:rsidRPr="00764DA0">
        <w:rPr>
          <w:bCs/>
          <w:spacing w:val="-1"/>
          <w:sz w:val="28"/>
          <w:szCs w:val="28"/>
        </w:rPr>
        <w:t>г</w:t>
      </w:r>
      <w:r w:rsidRPr="00764DA0">
        <w:rPr>
          <w:bCs/>
          <w:sz w:val="28"/>
          <w:szCs w:val="28"/>
        </w:rPr>
        <w:t>о</w:t>
      </w:r>
      <w:r w:rsidRPr="00764DA0">
        <w:rPr>
          <w:bCs/>
          <w:spacing w:val="-20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3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д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сна</w:t>
      </w:r>
      <w:r w:rsidRPr="00764DA0">
        <w:rPr>
          <w:bCs/>
          <w:spacing w:val="-2"/>
          <w:sz w:val="28"/>
          <w:szCs w:val="28"/>
        </w:rPr>
        <w:t>б</w:t>
      </w:r>
      <w:r w:rsidRPr="00764DA0">
        <w:rPr>
          <w:bCs/>
          <w:spacing w:val="-1"/>
          <w:sz w:val="28"/>
          <w:szCs w:val="28"/>
        </w:rPr>
        <w:t>ж</w:t>
      </w:r>
      <w:r w:rsidRPr="00764DA0">
        <w:rPr>
          <w:bCs/>
          <w:sz w:val="28"/>
          <w:szCs w:val="28"/>
        </w:rPr>
        <w:t>ен</w:t>
      </w:r>
      <w:r w:rsidRPr="00764DA0">
        <w:rPr>
          <w:bCs/>
          <w:spacing w:val="-1"/>
          <w:sz w:val="28"/>
          <w:szCs w:val="28"/>
        </w:rPr>
        <w:t>и</w:t>
      </w:r>
      <w:r w:rsidRPr="00764DA0">
        <w:rPr>
          <w:bCs/>
          <w:sz w:val="28"/>
          <w:szCs w:val="28"/>
        </w:rPr>
        <w:t>я</w:t>
      </w:r>
      <w:r w:rsidR="005007BB">
        <w:rPr>
          <w:bCs/>
          <w:sz w:val="28"/>
          <w:szCs w:val="28"/>
        </w:rPr>
        <w:t>……</w:t>
      </w:r>
      <w:r w:rsidR="001F2325" w:rsidRPr="00764DA0">
        <w:rPr>
          <w:bCs/>
          <w:sz w:val="28"/>
          <w:szCs w:val="28"/>
        </w:rPr>
        <w:t>……</w:t>
      </w:r>
      <w:r w:rsidR="005007BB">
        <w:rPr>
          <w:bCs/>
          <w:sz w:val="28"/>
          <w:szCs w:val="28"/>
        </w:rPr>
        <w:t>.......</w:t>
      </w:r>
      <w:r w:rsidR="004E6822" w:rsidRPr="00764DA0">
        <w:rPr>
          <w:bCs/>
          <w:sz w:val="28"/>
          <w:szCs w:val="28"/>
        </w:rPr>
        <w:t>.</w:t>
      </w:r>
      <w:r w:rsidR="005007BB">
        <w:rPr>
          <w:bCs/>
          <w:sz w:val="28"/>
          <w:szCs w:val="28"/>
        </w:rPr>
        <w:t>..</w:t>
      </w:r>
      <w:r w:rsidRPr="00764DA0">
        <w:rPr>
          <w:bCs/>
          <w:sz w:val="28"/>
          <w:szCs w:val="28"/>
        </w:rPr>
        <w:t>…</w:t>
      </w:r>
      <w:r w:rsidR="00FA76E1" w:rsidRPr="00764DA0">
        <w:rPr>
          <w:bCs/>
          <w:sz w:val="28"/>
          <w:szCs w:val="28"/>
        </w:rPr>
        <w:t>30</w:t>
      </w:r>
    </w:p>
    <w:p w:rsidR="00F11800" w:rsidRPr="00764DA0" w:rsidRDefault="00F11800" w:rsidP="005007BB">
      <w:pPr>
        <w:pStyle w:val="aff6"/>
        <w:ind w:left="0" w:right="-87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 xml:space="preserve">РАЗДЕЛ </w:t>
      </w:r>
      <w:r w:rsidR="000111A4" w:rsidRPr="00764DA0">
        <w:rPr>
          <w:rFonts w:ascii="Times New Roman" w:hAnsi="Times New Roman"/>
          <w:b/>
          <w:sz w:val="28"/>
          <w:szCs w:val="28"/>
          <w:lang w:val="ru-RU"/>
        </w:rPr>
        <w:t>8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. ПЕРСПЕКТИВНЫЕ ТОПЛИВНЫЕ БАЛАНСЫ</w:t>
      </w:r>
      <w:r w:rsidR="005007BB">
        <w:rPr>
          <w:rFonts w:ascii="Times New Roman" w:hAnsi="Times New Roman"/>
          <w:b/>
          <w:sz w:val="28"/>
          <w:szCs w:val="28"/>
          <w:lang w:val="ru-RU"/>
        </w:rPr>
        <w:t>…….</w:t>
      </w:r>
      <w:r w:rsidR="004E6822" w:rsidRPr="00764DA0">
        <w:rPr>
          <w:rFonts w:ascii="Times New Roman" w:hAnsi="Times New Roman"/>
          <w:b/>
          <w:sz w:val="28"/>
          <w:szCs w:val="28"/>
          <w:lang w:val="ru-RU"/>
        </w:rPr>
        <w:t>.</w:t>
      </w:r>
      <w:r w:rsidR="00E25B85" w:rsidRPr="00764DA0">
        <w:rPr>
          <w:rFonts w:ascii="Times New Roman" w:hAnsi="Times New Roman"/>
          <w:b/>
          <w:sz w:val="28"/>
          <w:szCs w:val="28"/>
          <w:lang w:val="ru-RU"/>
        </w:rPr>
        <w:t>…</w:t>
      </w:r>
      <w:r w:rsidR="005007BB">
        <w:rPr>
          <w:rFonts w:ascii="Times New Roman" w:hAnsi="Times New Roman"/>
          <w:b/>
          <w:sz w:val="28"/>
          <w:szCs w:val="28"/>
          <w:lang w:val="ru-RU"/>
        </w:rPr>
        <w:t>..</w:t>
      </w:r>
      <w:r w:rsidR="00E25B85" w:rsidRPr="00764DA0">
        <w:rPr>
          <w:rFonts w:ascii="Times New Roman" w:hAnsi="Times New Roman"/>
          <w:b/>
          <w:sz w:val="28"/>
          <w:szCs w:val="28"/>
          <w:lang w:val="ru-RU"/>
        </w:rPr>
        <w:t>.</w:t>
      </w:r>
      <w:r w:rsidR="00FA76E1" w:rsidRPr="00764DA0">
        <w:rPr>
          <w:rFonts w:ascii="Times New Roman" w:hAnsi="Times New Roman"/>
          <w:b/>
          <w:sz w:val="28"/>
          <w:szCs w:val="28"/>
          <w:lang w:val="ru-RU"/>
        </w:rPr>
        <w:t>31</w:t>
      </w:r>
    </w:p>
    <w:p w:rsidR="00E25B85" w:rsidRPr="00764DA0" w:rsidRDefault="00E25B85" w:rsidP="005007BB">
      <w:pPr>
        <w:widowControl w:val="0"/>
        <w:numPr>
          <w:ilvl w:val="1"/>
          <w:numId w:val="23"/>
        </w:numPr>
        <w:tabs>
          <w:tab w:val="left" w:pos="567"/>
        </w:tabs>
        <w:kinsoku w:val="0"/>
        <w:overflowPunct w:val="0"/>
        <w:autoSpaceDE w:val="0"/>
        <w:autoSpaceDN w:val="0"/>
        <w:adjustRightInd w:val="0"/>
        <w:ind w:left="0" w:right="-87" w:firstLine="425"/>
        <w:rPr>
          <w:sz w:val="28"/>
          <w:szCs w:val="28"/>
        </w:rPr>
      </w:pPr>
      <w:r w:rsidRPr="00764DA0">
        <w:rPr>
          <w:bCs/>
          <w:sz w:val="28"/>
          <w:szCs w:val="28"/>
        </w:rPr>
        <w:t>Пе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спе</w:t>
      </w:r>
      <w:r w:rsidRPr="00764DA0">
        <w:rPr>
          <w:bCs/>
          <w:spacing w:val="1"/>
          <w:sz w:val="28"/>
          <w:szCs w:val="28"/>
        </w:rPr>
        <w:t>к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ивн</w:t>
      </w:r>
      <w:r w:rsidRPr="00764DA0">
        <w:rPr>
          <w:bCs/>
          <w:spacing w:val="-1"/>
          <w:sz w:val="28"/>
          <w:szCs w:val="28"/>
        </w:rPr>
        <w:t>ы</w:t>
      </w:r>
      <w:r w:rsidRPr="00764DA0">
        <w:rPr>
          <w:bCs/>
          <w:sz w:val="28"/>
          <w:szCs w:val="28"/>
        </w:rPr>
        <w:t>е</w:t>
      </w:r>
      <w:r w:rsidRPr="00764DA0">
        <w:rPr>
          <w:bCs/>
          <w:spacing w:val="-16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pacing w:val="3"/>
          <w:sz w:val="28"/>
          <w:szCs w:val="28"/>
        </w:rPr>
        <w:t>о</w:t>
      </w:r>
      <w:r w:rsidRPr="00764DA0">
        <w:rPr>
          <w:bCs/>
          <w:sz w:val="28"/>
          <w:szCs w:val="28"/>
        </w:rPr>
        <w:t>п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z w:val="28"/>
          <w:szCs w:val="28"/>
        </w:rPr>
        <w:t>ивн</w:t>
      </w:r>
      <w:r w:rsidRPr="00764DA0">
        <w:rPr>
          <w:bCs/>
          <w:spacing w:val="-1"/>
          <w:sz w:val="28"/>
          <w:szCs w:val="28"/>
        </w:rPr>
        <w:t>ы</w:t>
      </w:r>
      <w:r w:rsidRPr="00764DA0">
        <w:rPr>
          <w:bCs/>
          <w:sz w:val="28"/>
          <w:szCs w:val="28"/>
        </w:rPr>
        <w:t>е</w:t>
      </w:r>
      <w:r w:rsidRPr="00764DA0">
        <w:rPr>
          <w:bCs/>
          <w:spacing w:val="-14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б</w:t>
      </w:r>
      <w:r w:rsidRPr="00764DA0">
        <w:rPr>
          <w:bCs/>
          <w:spacing w:val="3"/>
          <w:sz w:val="28"/>
          <w:szCs w:val="28"/>
        </w:rPr>
        <w:t>а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z w:val="28"/>
          <w:szCs w:val="28"/>
        </w:rPr>
        <w:t>ансы</w:t>
      </w:r>
      <w:r w:rsidRPr="00764DA0">
        <w:rPr>
          <w:bCs/>
          <w:spacing w:val="-15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дл</w:t>
      </w:r>
      <w:r w:rsidRPr="00764DA0">
        <w:rPr>
          <w:bCs/>
          <w:sz w:val="28"/>
          <w:szCs w:val="28"/>
        </w:rPr>
        <w:t>я</w:t>
      </w:r>
      <w:r w:rsidRPr="00764DA0">
        <w:rPr>
          <w:bCs/>
          <w:spacing w:val="-15"/>
          <w:sz w:val="28"/>
          <w:szCs w:val="28"/>
        </w:rPr>
        <w:t xml:space="preserve"> </w:t>
      </w:r>
      <w:r w:rsidRPr="00764DA0">
        <w:rPr>
          <w:bCs/>
          <w:spacing w:val="1"/>
          <w:sz w:val="28"/>
          <w:szCs w:val="28"/>
        </w:rPr>
        <w:t>к</w:t>
      </w:r>
      <w:r w:rsidRPr="00764DA0">
        <w:rPr>
          <w:bCs/>
          <w:sz w:val="28"/>
          <w:szCs w:val="28"/>
        </w:rPr>
        <w:t>а</w:t>
      </w:r>
      <w:r w:rsidRPr="00764DA0">
        <w:rPr>
          <w:bCs/>
          <w:spacing w:val="1"/>
          <w:sz w:val="28"/>
          <w:szCs w:val="28"/>
        </w:rPr>
        <w:t>ж</w:t>
      </w:r>
      <w:r w:rsidRPr="00764DA0">
        <w:rPr>
          <w:bCs/>
          <w:spacing w:val="-1"/>
          <w:sz w:val="28"/>
          <w:szCs w:val="28"/>
        </w:rPr>
        <w:t>д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г</w:t>
      </w:r>
      <w:r w:rsidRPr="00764DA0">
        <w:rPr>
          <w:bCs/>
          <w:sz w:val="28"/>
          <w:szCs w:val="28"/>
        </w:rPr>
        <w:t>о</w:t>
      </w:r>
      <w:r w:rsidRPr="00764DA0">
        <w:rPr>
          <w:bCs/>
          <w:spacing w:val="-13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ис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pacing w:val="3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ч</w:t>
      </w:r>
      <w:r w:rsidRPr="00764DA0">
        <w:rPr>
          <w:bCs/>
          <w:sz w:val="28"/>
          <w:szCs w:val="28"/>
        </w:rPr>
        <w:t>ни</w:t>
      </w:r>
      <w:r w:rsidRPr="00764DA0">
        <w:rPr>
          <w:bCs/>
          <w:spacing w:val="1"/>
          <w:sz w:val="28"/>
          <w:szCs w:val="28"/>
        </w:rPr>
        <w:t>к</w:t>
      </w:r>
      <w:r w:rsidRPr="00764DA0">
        <w:rPr>
          <w:bCs/>
          <w:sz w:val="28"/>
          <w:szCs w:val="28"/>
        </w:rPr>
        <w:t>а</w:t>
      </w:r>
      <w:r w:rsidRPr="00764DA0">
        <w:rPr>
          <w:bCs/>
          <w:w w:val="99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еп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й</w:t>
      </w:r>
      <w:r w:rsidRPr="00764DA0">
        <w:rPr>
          <w:bCs/>
          <w:spacing w:val="-12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э</w:t>
      </w:r>
      <w:r w:rsidRPr="00764DA0">
        <w:rPr>
          <w:bCs/>
          <w:sz w:val="28"/>
          <w:szCs w:val="28"/>
        </w:rPr>
        <w:t>не</w:t>
      </w:r>
      <w:r w:rsidRPr="00764DA0">
        <w:rPr>
          <w:bCs/>
          <w:spacing w:val="3"/>
          <w:sz w:val="28"/>
          <w:szCs w:val="28"/>
        </w:rPr>
        <w:t>р</w:t>
      </w:r>
      <w:r w:rsidRPr="00764DA0">
        <w:rPr>
          <w:bCs/>
          <w:spacing w:val="-1"/>
          <w:sz w:val="28"/>
          <w:szCs w:val="28"/>
        </w:rPr>
        <w:t>г</w:t>
      </w:r>
      <w:r w:rsidRPr="00764DA0">
        <w:rPr>
          <w:bCs/>
          <w:sz w:val="28"/>
          <w:szCs w:val="28"/>
        </w:rPr>
        <w:t>ии</w:t>
      </w:r>
      <w:r w:rsidRPr="00764DA0">
        <w:rPr>
          <w:bCs/>
          <w:spacing w:val="-11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по</w:t>
      </w:r>
      <w:r w:rsidRPr="00764DA0">
        <w:rPr>
          <w:bCs/>
          <w:spacing w:val="-11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-1"/>
          <w:sz w:val="28"/>
          <w:szCs w:val="28"/>
        </w:rPr>
        <w:t>ид</w:t>
      </w:r>
      <w:r w:rsidRPr="00764DA0">
        <w:rPr>
          <w:bCs/>
          <w:sz w:val="28"/>
          <w:szCs w:val="28"/>
        </w:rPr>
        <w:t>ам</w:t>
      </w:r>
      <w:r w:rsidRPr="00764DA0">
        <w:rPr>
          <w:bCs/>
          <w:spacing w:val="-12"/>
          <w:sz w:val="28"/>
          <w:szCs w:val="28"/>
        </w:rPr>
        <w:t xml:space="preserve"> 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сн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вн</w:t>
      </w:r>
      <w:r w:rsidRPr="00764DA0">
        <w:rPr>
          <w:bCs/>
          <w:spacing w:val="3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г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,</w:t>
      </w:r>
      <w:r w:rsidRPr="00764DA0">
        <w:rPr>
          <w:bCs/>
          <w:spacing w:val="-13"/>
          <w:sz w:val="28"/>
          <w:szCs w:val="28"/>
        </w:rPr>
        <w:t xml:space="preserve"> 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е</w:t>
      </w:r>
      <w:r w:rsidRPr="00764DA0">
        <w:rPr>
          <w:bCs/>
          <w:spacing w:val="-1"/>
          <w:sz w:val="28"/>
          <w:szCs w:val="28"/>
        </w:rPr>
        <w:t>з</w:t>
      </w:r>
      <w:r w:rsidRPr="00764DA0">
        <w:rPr>
          <w:bCs/>
          <w:sz w:val="28"/>
          <w:szCs w:val="28"/>
        </w:rPr>
        <w:t>е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вн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г</w:t>
      </w:r>
      <w:r w:rsidRPr="00764DA0">
        <w:rPr>
          <w:bCs/>
          <w:sz w:val="28"/>
          <w:szCs w:val="28"/>
        </w:rPr>
        <w:t>о</w:t>
      </w:r>
      <w:r w:rsidRPr="00764DA0">
        <w:rPr>
          <w:bCs/>
          <w:spacing w:val="-9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и</w:t>
      </w:r>
      <w:r w:rsidRPr="00764DA0">
        <w:rPr>
          <w:bCs/>
          <w:spacing w:val="-12"/>
          <w:sz w:val="28"/>
          <w:szCs w:val="28"/>
        </w:rPr>
        <w:t xml:space="preserve"> </w:t>
      </w:r>
      <w:r w:rsidRPr="00764DA0">
        <w:rPr>
          <w:bCs/>
          <w:spacing w:val="3"/>
          <w:sz w:val="28"/>
          <w:szCs w:val="28"/>
        </w:rPr>
        <w:t>а</w:t>
      </w:r>
      <w:r w:rsidRPr="00764DA0">
        <w:rPr>
          <w:bCs/>
          <w:sz w:val="28"/>
          <w:szCs w:val="28"/>
        </w:rPr>
        <w:t>ва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ийн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г</w:t>
      </w:r>
      <w:r w:rsidRPr="00764DA0">
        <w:rPr>
          <w:bCs/>
          <w:sz w:val="28"/>
          <w:szCs w:val="28"/>
        </w:rPr>
        <w:t>о</w:t>
      </w:r>
      <w:r w:rsidRPr="00764DA0">
        <w:rPr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п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z w:val="28"/>
          <w:szCs w:val="28"/>
        </w:rPr>
        <w:t>ива</w:t>
      </w:r>
      <w:r w:rsidRPr="00764DA0">
        <w:rPr>
          <w:bCs/>
          <w:spacing w:val="-9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на</w:t>
      </w:r>
      <w:r w:rsidRPr="00764DA0">
        <w:rPr>
          <w:bCs/>
          <w:spacing w:val="-11"/>
          <w:sz w:val="28"/>
          <w:szCs w:val="28"/>
        </w:rPr>
        <w:t xml:space="preserve"> </w:t>
      </w:r>
      <w:r w:rsidRPr="00764DA0">
        <w:rPr>
          <w:bCs/>
          <w:spacing w:val="1"/>
          <w:sz w:val="28"/>
          <w:szCs w:val="28"/>
        </w:rPr>
        <w:t>к</w:t>
      </w:r>
      <w:r w:rsidRPr="00764DA0">
        <w:rPr>
          <w:bCs/>
          <w:sz w:val="28"/>
          <w:szCs w:val="28"/>
        </w:rPr>
        <w:t>а</w:t>
      </w:r>
      <w:r w:rsidRPr="00764DA0">
        <w:rPr>
          <w:bCs/>
          <w:spacing w:val="-1"/>
          <w:sz w:val="28"/>
          <w:szCs w:val="28"/>
        </w:rPr>
        <w:t>жд</w:t>
      </w:r>
      <w:r w:rsidRPr="00764DA0">
        <w:rPr>
          <w:bCs/>
          <w:spacing w:val="3"/>
          <w:sz w:val="28"/>
          <w:szCs w:val="28"/>
        </w:rPr>
        <w:t>о</w:t>
      </w:r>
      <w:r w:rsidRPr="00764DA0">
        <w:rPr>
          <w:bCs/>
          <w:sz w:val="28"/>
          <w:szCs w:val="28"/>
        </w:rPr>
        <w:t>м</w:t>
      </w:r>
      <w:r w:rsidRPr="00764DA0">
        <w:rPr>
          <w:bCs/>
          <w:spacing w:val="-11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эт</w:t>
      </w:r>
      <w:r w:rsidRPr="00764DA0">
        <w:rPr>
          <w:bCs/>
          <w:sz w:val="28"/>
          <w:szCs w:val="28"/>
        </w:rPr>
        <w:t>апе</w:t>
      </w:r>
      <w:r w:rsidR="005007BB">
        <w:rPr>
          <w:bCs/>
          <w:sz w:val="28"/>
          <w:szCs w:val="28"/>
        </w:rPr>
        <w:t>..</w:t>
      </w:r>
      <w:r w:rsidR="00FA76E1" w:rsidRPr="00764DA0">
        <w:rPr>
          <w:bCs/>
          <w:sz w:val="28"/>
          <w:szCs w:val="28"/>
        </w:rPr>
        <w:t>31</w:t>
      </w:r>
    </w:p>
    <w:p w:rsidR="00E25B85" w:rsidRPr="00764DA0" w:rsidRDefault="00E25B85" w:rsidP="005007BB">
      <w:pPr>
        <w:pStyle w:val="110"/>
        <w:numPr>
          <w:ilvl w:val="1"/>
          <w:numId w:val="23"/>
        </w:numPr>
        <w:tabs>
          <w:tab w:val="left" w:pos="567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й</w:t>
      </w:r>
      <w:r w:rsidRPr="00764DA0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ва,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люч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ая</w:t>
      </w:r>
      <w:r w:rsidRPr="00764DA0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мес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ива,</w:t>
      </w:r>
      <w:r w:rsidRPr="00764DA0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ак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исп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ь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уе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 в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2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="004E6822" w:rsidRPr="00764DA0">
        <w:rPr>
          <w:rFonts w:ascii="Times New Roman" w:hAnsi="Times New Roman" w:cs="Times New Roman"/>
          <w:b w:val="0"/>
          <w:sz w:val="28"/>
          <w:szCs w:val="28"/>
        </w:rPr>
        <w:t>……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..</w:t>
      </w:r>
      <w:r w:rsidR="00FA76E1" w:rsidRPr="00764DA0">
        <w:rPr>
          <w:rFonts w:ascii="Times New Roman" w:hAnsi="Times New Roman" w:cs="Times New Roman"/>
          <w:b w:val="0"/>
          <w:sz w:val="28"/>
          <w:szCs w:val="28"/>
        </w:rPr>
        <w:t>32</w:t>
      </w:r>
    </w:p>
    <w:p w:rsidR="00625624" w:rsidRPr="00764DA0" w:rsidRDefault="00625624" w:rsidP="005007BB">
      <w:pPr>
        <w:pStyle w:val="aff6"/>
        <w:numPr>
          <w:ilvl w:val="1"/>
          <w:numId w:val="23"/>
        </w:numPr>
        <w:kinsoku w:val="0"/>
        <w:overflowPunct w:val="0"/>
        <w:ind w:left="0" w:right="-87" w:firstLine="425"/>
        <w:jc w:val="both"/>
        <w:rPr>
          <w:rFonts w:ascii="Times New Roman" w:hAnsi="Times New Roman"/>
          <w:sz w:val="28"/>
          <w:szCs w:val="28"/>
          <w:lang w:val="ru-RU"/>
        </w:rPr>
      </w:pPr>
      <w:proofErr w:type="gramStart"/>
      <w:r w:rsidRPr="00764DA0">
        <w:rPr>
          <w:rFonts w:ascii="Times New Roman" w:hAnsi="Times New Roman"/>
          <w:sz w:val="28"/>
          <w:szCs w:val="28"/>
          <w:lang w:val="ru-RU"/>
        </w:rPr>
        <w:t>Виды топлива (в случае, если топливом является уголь, - вид ископ</w:t>
      </w:r>
      <w:r w:rsidRPr="00764DA0">
        <w:rPr>
          <w:rFonts w:ascii="Times New Roman" w:hAnsi="Times New Roman"/>
          <w:sz w:val="28"/>
          <w:szCs w:val="28"/>
          <w:lang w:val="ru-RU"/>
        </w:rPr>
        <w:t>а</w:t>
      </w:r>
      <w:r w:rsidRPr="00764DA0">
        <w:rPr>
          <w:rFonts w:ascii="Times New Roman" w:hAnsi="Times New Roman"/>
          <w:sz w:val="28"/>
          <w:szCs w:val="28"/>
          <w:lang w:val="ru-RU"/>
        </w:rPr>
        <w:t>емого угля в соответствии с Межгосударственным стандартом ГОСТ 25543-2013 «Угли бурые, каменные и антрациты.</w:t>
      </w:r>
      <w:proofErr w:type="gramEnd"/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764DA0">
        <w:rPr>
          <w:rFonts w:ascii="Times New Roman" w:hAnsi="Times New Roman"/>
          <w:sz w:val="28"/>
          <w:szCs w:val="28"/>
          <w:lang w:val="ru-RU"/>
        </w:rPr>
        <w:t>Классификация по генетическим и технол</w:t>
      </w:r>
      <w:r w:rsidRPr="00764DA0">
        <w:rPr>
          <w:rFonts w:ascii="Times New Roman" w:hAnsi="Times New Roman"/>
          <w:sz w:val="28"/>
          <w:szCs w:val="28"/>
          <w:lang w:val="ru-RU"/>
        </w:rPr>
        <w:t>о</w:t>
      </w:r>
      <w:r w:rsidRPr="00764DA0">
        <w:rPr>
          <w:rFonts w:ascii="Times New Roman" w:hAnsi="Times New Roman"/>
          <w:sz w:val="28"/>
          <w:szCs w:val="28"/>
          <w:lang w:val="ru-RU"/>
        </w:rPr>
        <w:t>гическим параметрам»), их долю и значение низшей теплоты сгорания топлива, используемые для производства тепловой энергии по каждой системе теплосна</w:t>
      </w:r>
      <w:r w:rsidRPr="00764DA0">
        <w:rPr>
          <w:rFonts w:ascii="Times New Roman" w:hAnsi="Times New Roman"/>
          <w:sz w:val="28"/>
          <w:szCs w:val="28"/>
          <w:lang w:val="ru-RU"/>
        </w:rPr>
        <w:t>б</w:t>
      </w:r>
      <w:r w:rsidRPr="00764DA0">
        <w:rPr>
          <w:rFonts w:ascii="Times New Roman" w:hAnsi="Times New Roman"/>
          <w:sz w:val="28"/>
          <w:szCs w:val="28"/>
          <w:lang w:val="ru-RU"/>
        </w:rPr>
        <w:t>же</w:t>
      </w:r>
      <w:r w:rsidR="005007BB">
        <w:rPr>
          <w:rFonts w:ascii="Times New Roman" w:hAnsi="Times New Roman"/>
          <w:sz w:val="28"/>
          <w:szCs w:val="28"/>
          <w:lang w:val="ru-RU"/>
        </w:rPr>
        <w:t>ния…………</w:t>
      </w:r>
      <w:r w:rsidRPr="00764DA0">
        <w:rPr>
          <w:rFonts w:ascii="Times New Roman" w:hAnsi="Times New Roman"/>
          <w:sz w:val="28"/>
          <w:szCs w:val="28"/>
          <w:lang w:val="ru-RU"/>
        </w:rPr>
        <w:t>…………</w:t>
      </w:r>
      <w:r w:rsidR="005007BB">
        <w:rPr>
          <w:rFonts w:ascii="Times New Roman" w:hAnsi="Times New Roman"/>
          <w:sz w:val="28"/>
          <w:szCs w:val="28"/>
          <w:lang w:val="ru-RU"/>
        </w:rPr>
        <w:t>.</w:t>
      </w:r>
      <w:r w:rsidR="001F2325" w:rsidRPr="00764DA0">
        <w:rPr>
          <w:rFonts w:ascii="Times New Roman" w:hAnsi="Times New Roman"/>
          <w:sz w:val="28"/>
          <w:szCs w:val="28"/>
          <w:lang w:val="ru-RU"/>
        </w:rPr>
        <w:t>.</w:t>
      </w:r>
      <w:r w:rsidRPr="00764DA0">
        <w:rPr>
          <w:rFonts w:ascii="Times New Roman" w:hAnsi="Times New Roman"/>
          <w:sz w:val="28"/>
          <w:szCs w:val="28"/>
          <w:lang w:val="ru-RU"/>
        </w:rPr>
        <w:t>………………………………………………………</w:t>
      </w:r>
      <w:r w:rsidR="004E6822" w:rsidRPr="00764DA0">
        <w:rPr>
          <w:rFonts w:ascii="Times New Roman" w:hAnsi="Times New Roman"/>
          <w:sz w:val="28"/>
          <w:szCs w:val="28"/>
          <w:lang w:val="ru-RU"/>
        </w:rPr>
        <w:t>…</w:t>
      </w:r>
      <w:r w:rsidR="005007BB">
        <w:rPr>
          <w:rFonts w:ascii="Times New Roman" w:hAnsi="Times New Roman"/>
          <w:sz w:val="28"/>
          <w:szCs w:val="28"/>
          <w:lang w:val="ru-RU"/>
        </w:rPr>
        <w:t>..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>32</w:t>
      </w:r>
      <w:proofErr w:type="gramEnd"/>
    </w:p>
    <w:p w:rsidR="00625624" w:rsidRPr="00764DA0" w:rsidRDefault="00625624" w:rsidP="005007BB">
      <w:pPr>
        <w:pStyle w:val="e"/>
        <w:numPr>
          <w:ilvl w:val="1"/>
          <w:numId w:val="23"/>
        </w:numPr>
        <w:spacing w:before="0"/>
        <w:ind w:left="0" w:right="-87" w:firstLine="425"/>
        <w:outlineLvl w:val="1"/>
        <w:rPr>
          <w:sz w:val="28"/>
          <w:szCs w:val="28"/>
        </w:rPr>
      </w:pPr>
      <w:r w:rsidRPr="00764DA0">
        <w:rPr>
          <w:sz w:val="28"/>
          <w:szCs w:val="28"/>
        </w:rPr>
        <w:t>Преобладающий в поселении, городском округе вид топлива, опред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ляемый по совокупности всех систем теплоснабжения, находящихся в соотве</w:t>
      </w:r>
      <w:r w:rsidRPr="00764DA0">
        <w:rPr>
          <w:sz w:val="28"/>
          <w:szCs w:val="28"/>
        </w:rPr>
        <w:t>т</w:t>
      </w:r>
      <w:r w:rsidRPr="00764DA0">
        <w:rPr>
          <w:sz w:val="28"/>
          <w:szCs w:val="28"/>
        </w:rPr>
        <w:t>ствующем поселении, городском округе………………………………………</w:t>
      </w:r>
      <w:r w:rsidR="005007BB">
        <w:rPr>
          <w:sz w:val="28"/>
          <w:szCs w:val="28"/>
        </w:rPr>
        <w:t>.</w:t>
      </w:r>
      <w:r w:rsidR="001F2325" w:rsidRPr="00764DA0">
        <w:rPr>
          <w:sz w:val="28"/>
          <w:szCs w:val="28"/>
        </w:rPr>
        <w:t>.</w:t>
      </w:r>
      <w:r w:rsidRPr="00764DA0">
        <w:rPr>
          <w:sz w:val="28"/>
          <w:szCs w:val="28"/>
        </w:rPr>
        <w:t>…</w:t>
      </w:r>
      <w:r w:rsidR="00FA76E1" w:rsidRPr="00764DA0">
        <w:rPr>
          <w:sz w:val="28"/>
          <w:szCs w:val="28"/>
        </w:rPr>
        <w:t>32</w:t>
      </w:r>
    </w:p>
    <w:p w:rsidR="00625624" w:rsidRPr="00764DA0" w:rsidRDefault="00625624" w:rsidP="005007BB">
      <w:pPr>
        <w:pStyle w:val="2"/>
        <w:numPr>
          <w:ilvl w:val="1"/>
          <w:numId w:val="23"/>
        </w:numPr>
        <w:tabs>
          <w:tab w:val="clear" w:pos="1701"/>
          <w:tab w:val="left" w:pos="709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Приоритетное направление развития топливного баланса поселения, городского округа…………………………………………</w:t>
      </w:r>
      <w:r w:rsidR="005007BB">
        <w:rPr>
          <w:b w:val="0"/>
          <w:sz w:val="28"/>
          <w:szCs w:val="28"/>
        </w:rPr>
        <w:t>.</w:t>
      </w:r>
      <w:r w:rsidR="001F2325" w:rsidRPr="00764DA0">
        <w:rPr>
          <w:b w:val="0"/>
          <w:sz w:val="28"/>
          <w:szCs w:val="28"/>
        </w:rPr>
        <w:t>.</w:t>
      </w:r>
      <w:r w:rsidR="005007BB">
        <w:rPr>
          <w:b w:val="0"/>
          <w:sz w:val="28"/>
          <w:szCs w:val="28"/>
        </w:rPr>
        <w:t>……………</w:t>
      </w:r>
      <w:r w:rsidR="00FA76E1" w:rsidRPr="00764DA0">
        <w:rPr>
          <w:b w:val="0"/>
          <w:sz w:val="28"/>
          <w:szCs w:val="28"/>
        </w:rPr>
        <w:t>32</w:t>
      </w:r>
    </w:p>
    <w:p w:rsidR="00E25B85" w:rsidRPr="00764DA0" w:rsidRDefault="00F11800" w:rsidP="005007BB">
      <w:pPr>
        <w:pStyle w:val="110"/>
        <w:tabs>
          <w:tab w:val="left" w:pos="567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sz w:val="28"/>
          <w:szCs w:val="28"/>
        </w:rPr>
      </w:pPr>
      <w:r w:rsidRPr="00764DA0">
        <w:rPr>
          <w:rFonts w:ascii="Times New Roman" w:hAnsi="Times New Roman" w:cs="Times New Roman"/>
          <w:sz w:val="28"/>
          <w:szCs w:val="28"/>
        </w:rPr>
        <w:t xml:space="preserve">РАЗДЕЛ </w:t>
      </w:r>
      <w:r w:rsidR="000111A4" w:rsidRPr="00764DA0">
        <w:rPr>
          <w:rFonts w:ascii="Times New Roman" w:hAnsi="Times New Roman" w:cs="Times New Roman"/>
          <w:sz w:val="28"/>
          <w:szCs w:val="28"/>
        </w:rPr>
        <w:t>9</w:t>
      </w:r>
      <w:r w:rsidRPr="00764DA0">
        <w:rPr>
          <w:rFonts w:ascii="Times New Roman" w:hAnsi="Times New Roman" w:cs="Times New Roman"/>
          <w:sz w:val="28"/>
          <w:szCs w:val="28"/>
        </w:rPr>
        <w:t>. ИНВ</w:t>
      </w:r>
      <w:r w:rsidR="009A4D0E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z w:val="28"/>
          <w:szCs w:val="28"/>
        </w:rPr>
        <w:t>СТИЦИИ В СТРОИТЕЛЬС</w:t>
      </w:r>
      <w:r w:rsidR="009A4D0E">
        <w:rPr>
          <w:rFonts w:ascii="Times New Roman" w:hAnsi="Times New Roman" w:cs="Times New Roman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ВО, РЕКОНСТРУКЦИЮ, ТЕХНИЧЕСКОЕ ПЕРЕВООРУЖЕНИЕ (ИЛИ) МОДЕРНИЗАЦИЮ</w:t>
      </w:r>
      <w:r w:rsidR="005007BB">
        <w:rPr>
          <w:rFonts w:ascii="Times New Roman" w:hAnsi="Times New Roman" w:cs="Times New Roman"/>
          <w:sz w:val="28"/>
          <w:szCs w:val="28"/>
        </w:rPr>
        <w:t>.</w:t>
      </w:r>
      <w:r w:rsidR="001F2325" w:rsidRPr="00764DA0">
        <w:rPr>
          <w:rFonts w:ascii="Times New Roman" w:hAnsi="Times New Roman" w:cs="Times New Roman"/>
          <w:sz w:val="28"/>
          <w:szCs w:val="28"/>
        </w:rPr>
        <w:t>…</w:t>
      </w:r>
      <w:r w:rsidR="009A4D0E">
        <w:rPr>
          <w:rFonts w:ascii="Times New Roman" w:hAnsi="Times New Roman" w:cs="Times New Roman"/>
          <w:sz w:val="28"/>
          <w:szCs w:val="28"/>
        </w:rPr>
        <w:t>…</w:t>
      </w:r>
      <w:r w:rsidR="005007BB">
        <w:rPr>
          <w:rFonts w:ascii="Times New Roman" w:hAnsi="Times New Roman" w:cs="Times New Roman"/>
          <w:sz w:val="28"/>
          <w:szCs w:val="28"/>
        </w:rPr>
        <w:t>.</w:t>
      </w:r>
      <w:r w:rsidR="00B37AFE" w:rsidRPr="00764DA0">
        <w:rPr>
          <w:rFonts w:ascii="Times New Roman" w:hAnsi="Times New Roman" w:cs="Times New Roman"/>
          <w:sz w:val="28"/>
          <w:szCs w:val="28"/>
        </w:rPr>
        <w:t>.</w:t>
      </w:r>
      <w:r w:rsidR="001A4944" w:rsidRPr="00764DA0">
        <w:rPr>
          <w:rFonts w:ascii="Times New Roman" w:hAnsi="Times New Roman" w:cs="Times New Roman"/>
          <w:sz w:val="28"/>
          <w:szCs w:val="28"/>
        </w:rPr>
        <w:t>3</w:t>
      </w:r>
      <w:r w:rsidR="00FA76E1" w:rsidRPr="00764DA0">
        <w:rPr>
          <w:rFonts w:ascii="Times New Roman" w:hAnsi="Times New Roman" w:cs="Times New Roman"/>
          <w:sz w:val="28"/>
          <w:szCs w:val="28"/>
        </w:rPr>
        <w:t>3</w:t>
      </w:r>
    </w:p>
    <w:p w:rsidR="00E25B85" w:rsidRPr="00764DA0" w:rsidRDefault="000111A4" w:rsidP="005007BB">
      <w:pPr>
        <w:pStyle w:val="110"/>
        <w:tabs>
          <w:tab w:val="left" w:pos="567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z w:val="28"/>
          <w:szCs w:val="28"/>
        </w:rPr>
        <w:t>9</w:t>
      </w:r>
      <w:r w:rsidR="00F11800" w:rsidRPr="00764DA0">
        <w:rPr>
          <w:rFonts w:ascii="Times New Roman" w:hAnsi="Times New Roman" w:cs="Times New Roman"/>
          <w:b w:val="0"/>
          <w:sz w:val="28"/>
          <w:szCs w:val="28"/>
        </w:rPr>
        <w:t>.1. Предложения по величине необходимых инвестиций в строительство, р</w:t>
      </w:r>
      <w:r w:rsidR="00F11800"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="00F11800" w:rsidRPr="00764DA0">
        <w:rPr>
          <w:rFonts w:ascii="Times New Roman" w:hAnsi="Times New Roman" w:cs="Times New Roman"/>
          <w:b w:val="0"/>
          <w:sz w:val="28"/>
          <w:szCs w:val="28"/>
        </w:rPr>
        <w:t>конструкцию и техническое перевооружение и (или) модернизацию источников тепловой энергии на каждом этапе</w:t>
      </w:r>
      <w:r w:rsidR="00B47986" w:rsidRPr="00764DA0">
        <w:rPr>
          <w:rFonts w:ascii="Times New Roman" w:hAnsi="Times New Roman" w:cs="Times New Roman"/>
          <w:b w:val="0"/>
          <w:sz w:val="28"/>
          <w:szCs w:val="28"/>
        </w:rPr>
        <w:t>…………………………………………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="00B37AFE"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…..</w:t>
      </w:r>
      <w:r w:rsidR="00FA76E1" w:rsidRPr="00764DA0">
        <w:rPr>
          <w:rFonts w:ascii="Times New Roman" w:hAnsi="Times New Roman" w:cs="Times New Roman"/>
          <w:b w:val="0"/>
          <w:sz w:val="28"/>
          <w:szCs w:val="28"/>
        </w:rPr>
        <w:t>33</w:t>
      </w:r>
    </w:p>
    <w:p w:rsidR="00F11800" w:rsidRPr="00764DA0" w:rsidRDefault="000111A4" w:rsidP="005007BB">
      <w:pPr>
        <w:pStyle w:val="110"/>
        <w:tabs>
          <w:tab w:val="left" w:pos="567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z w:val="28"/>
          <w:szCs w:val="28"/>
        </w:rPr>
        <w:t>9</w:t>
      </w:r>
      <w:r w:rsidR="00E25B85" w:rsidRPr="00764DA0">
        <w:rPr>
          <w:rFonts w:ascii="Times New Roman" w:hAnsi="Times New Roman" w:cs="Times New Roman"/>
          <w:b w:val="0"/>
          <w:sz w:val="28"/>
          <w:szCs w:val="28"/>
        </w:rPr>
        <w:t xml:space="preserve">.2. </w:t>
      </w:r>
      <w:r w:rsidR="00F11800" w:rsidRPr="00764DA0">
        <w:rPr>
          <w:rFonts w:ascii="Times New Roman" w:hAnsi="Times New Roman" w:cs="Times New Roman"/>
          <w:b w:val="0"/>
          <w:sz w:val="28"/>
          <w:szCs w:val="28"/>
        </w:rPr>
        <w:t>Предложения по величине необходимых инвестиций в строительство, р</w:t>
      </w:r>
      <w:r w:rsidR="00F11800"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="00F11800" w:rsidRPr="00764DA0">
        <w:rPr>
          <w:rFonts w:ascii="Times New Roman" w:hAnsi="Times New Roman" w:cs="Times New Roman"/>
          <w:b w:val="0"/>
          <w:sz w:val="28"/>
          <w:szCs w:val="28"/>
        </w:rPr>
        <w:t>конструкцию, техническое перевооружение и (или) тепловых сетей, насосных станций и тепловых пунктов на каждом этапе</w:t>
      </w:r>
      <w:r w:rsidR="004657B6" w:rsidRPr="00764DA0">
        <w:rPr>
          <w:rFonts w:ascii="Times New Roman" w:hAnsi="Times New Roman" w:cs="Times New Roman"/>
          <w:b w:val="0"/>
          <w:sz w:val="28"/>
          <w:szCs w:val="28"/>
        </w:rPr>
        <w:t>…………………….………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="001F2325"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="00B47986"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DB6171"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FA76E1" w:rsidRPr="00764DA0">
        <w:rPr>
          <w:rFonts w:ascii="Times New Roman" w:hAnsi="Times New Roman" w:cs="Times New Roman"/>
          <w:b w:val="0"/>
          <w:sz w:val="28"/>
          <w:szCs w:val="28"/>
        </w:rPr>
        <w:t>33</w:t>
      </w:r>
    </w:p>
    <w:p w:rsidR="00F11800" w:rsidRPr="00764DA0" w:rsidRDefault="00F11800" w:rsidP="005007BB">
      <w:pPr>
        <w:pStyle w:val="2"/>
        <w:numPr>
          <w:ilvl w:val="1"/>
          <w:numId w:val="24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r w:rsidR="001F2325" w:rsidRPr="00764DA0">
        <w:rPr>
          <w:b w:val="0"/>
          <w:sz w:val="28"/>
          <w:szCs w:val="28"/>
        </w:rPr>
        <w:t>……………………………………….…</w:t>
      </w:r>
      <w:r w:rsidR="005007BB">
        <w:rPr>
          <w:b w:val="0"/>
          <w:sz w:val="28"/>
          <w:szCs w:val="28"/>
        </w:rPr>
        <w:t>.</w:t>
      </w:r>
      <w:r w:rsidR="00B37AFE" w:rsidRPr="00764DA0">
        <w:rPr>
          <w:b w:val="0"/>
          <w:sz w:val="28"/>
          <w:szCs w:val="28"/>
        </w:rPr>
        <w:t>……</w:t>
      </w:r>
      <w:r w:rsidR="005007BB">
        <w:rPr>
          <w:b w:val="0"/>
          <w:sz w:val="28"/>
          <w:szCs w:val="28"/>
        </w:rPr>
        <w:t>..</w:t>
      </w:r>
      <w:r w:rsidR="00FA76E1" w:rsidRPr="00764DA0">
        <w:rPr>
          <w:b w:val="0"/>
          <w:sz w:val="28"/>
          <w:szCs w:val="28"/>
        </w:rPr>
        <w:t>33</w:t>
      </w:r>
    </w:p>
    <w:p w:rsidR="003B22FF" w:rsidRPr="00764DA0" w:rsidRDefault="003B22FF" w:rsidP="005007BB">
      <w:pPr>
        <w:pStyle w:val="110"/>
        <w:numPr>
          <w:ilvl w:val="1"/>
          <w:numId w:val="24"/>
        </w:numPr>
        <w:tabs>
          <w:tab w:val="left" w:pos="0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764DA0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ине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инвес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иций</w:t>
      </w:r>
      <w:r w:rsidRPr="00764DA0">
        <w:rPr>
          <w:rFonts w:ascii="Times New Roman" w:hAnsi="Times New Roman" w:cs="Times New Roman"/>
          <w:b w:val="0"/>
          <w:spacing w:val="-1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ево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й</w:t>
      </w:r>
      <w:r w:rsidRPr="00764DA0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(г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)</w:t>
      </w:r>
      <w:r w:rsidRPr="00764DA0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 xml:space="preserve">в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ую</w:t>
      </w:r>
      <w:r w:rsidRPr="00764DA0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ему</w:t>
      </w:r>
      <w:r w:rsidRPr="00764DA0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764DA0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эт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апе</w:t>
      </w:r>
      <w:r w:rsidR="001F2325" w:rsidRPr="00764DA0">
        <w:rPr>
          <w:rFonts w:ascii="Times New Roman" w:hAnsi="Times New Roman" w:cs="Times New Roman"/>
          <w:b w:val="0"/>
          <w:sz w:val="28"/>
          <w:szCs w:val="28"/>
        </w:rPr>
        <w:t>……………………………………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..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…</w:t>
      </w:r>
      <w:r w:rsidR="00FA76E1" w:rsidRPr="00764DA0">
        <w:rPr>
          <w:rFonts w:ascii="Times New Roman" w:hAnsi="Times New Roman" w:cs="Times New Roman"/>
          <w:b w:val="0"/>
          <w:sz w:val="28"/>
          <w:szCs w:val="28"/>
        </w:rPr>
        <w:t>33</w:t>
      </w:r>
    </w:p>
    <w:p w:rsidR="003B22FF" w:rsidRPr="00764DA0" w:rsidRDefault="003B22FF" w:rsidP="005007BB">
      <w:pPr>
        <w:pStyle w:val="110"/>
        <w:numPr>
          <w:ilvl w:val="1"/>
          <w:numId w:val="24"/>
        </w:numPr>
        <w:tabs>
          <w:tab w:val="left" w:pos="0"/>
        </w:tabs>
        <w:kinsoku w:val="0"/>
        <w:overflowPunct w:val="0"/>
        <w:spacing w:before="65"/>
        <w:ind w:left="0" w:right="-87" w:firstLine="425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z w:val="28"/>
          <w:szCs w:val="28"/>
        </w:rPr>
        <w:t>Оцен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8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ф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инвес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иций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764DA0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2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</w:t>
      </w:r>
      <w:r w:rsidR="001F2325"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="00FA76E1" w:rsidRPr="00764DA0">
        <w:rPr>
          <w:rFonts w:ascii="Times New Roman" w:hAnsi="Times New Roman" w:cs="Times New Roman"/>
          <w:b w:val="0"/>
          <w:sz w:val="28"/>
          <w:szCs w:val="28"/>
        </w:rPr>
        <w:t>34</w:t>
      </w:r>
    </w:p>
    <w:p w:rsidR="00625624" w:rsidRPr="00764DA0" w:rsidRDefault="00883BA7" w:rsidP="005007BB">
      <w:pPr>
        <w:pStyle w:val="aff6"/>
        <w:numPr>
          <w:ilvl w:val="1"/>
          <w:numId w:val="24"/>
        </w:numPr>
        <w:kinsoku w:val="0"/>
        <w:overflowPunct w:val="0"/>
        <w:ind w:left="0" w:right="-87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>Величина</w:t>
      </w:r>
      <w:r w:rsidR="00625624" w:rsidRPr="00764DA0">
        <w:rPr>
          <w:rFonts w:ascii="Times New Roman" w:hAnsi="Times New Roman"/>
          <w:sz w:val="28"/>
          <w:szCs w:val="28"/>
          <w:lang w:val="ru-RU"/>
        </w:rPr>
        <w:t xml:space="preserve">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</w:t>
      </w:r>
      <w:r w:rsidR="005007BB">
        <w:rPr>
          <w:rFonts w:ascii="Times New Roman" w:hAnsi="Times New Roman"/>
          <w:sz w:val="28"/>
          <w:szCs w:val="28"/>
          <w:lang w:val="ru-RU"/>
        </w:rPr>
        <w:t>ции……</w:t>
      </w:r>
      <w:r w:rsidR="00625624" w:rsidRPr="00764DA0">
        <w:rPr>
          <w:rFonts w:ascii="Times New Roman" w:hAnsi="Times New Roman"/>
          <w:sz w:val="28"/>
          <w:szCs w:val="28"/>
          <w:lang w:val="ru-RU"/>
        </w:rPr>
        <w:t>…</w:t>
      </w:r>
      <w:r w:rsidR="005007BB">
        <w:rPr>
          <w:rFonts w:ascii="Times New Roman" w:hAnsi="Times New Roman"/>
          <w:sz w:val="28"/>
          <w:szCs w:val="28"/>
          <w:lang w:val="ru-RU"/>
        </w:rPr>
        <w:t>.....</w:t>
      </w:r>
      <w:r w:rsidR="00625624" w:rsidRPr="00764DA0">
        <w:rPr>
          <w:rFonts w:ascii="Times New Roman" w:hAnsi="Times New Roman"/>
          <w:sz w:val="28"/>
          <w:szCs w:val="28"/>
          <w:lang w:val="ru-RU"/>
        </w:rPr>
        <w:t>3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>4</w:t>
      </w:r>
    </w:p>
    <w:p w:rsidR="00F11800" w:rsidRPr="00764DA0" w:rsidRDefault="00F11800" w:rsidP="005007BB">
      <w:pPr>
        <w:pStyle w:val="aff6"/>
        <w:ind w:left="0" w:right="-87" w:firstLine="425"/>
        <w:contextualSpacing/>
        <w:jc w:val="both"/>
        <w:rPr>
          <w:rFonts w:ascii="Times New Roman" w:hAnsi="Times New Roman"/>
          <w:b/>
          <w:spacing w:val="-1"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 xml:space="preserve">РАЗДЕЛ </w:t>
      </w:r>
      <w:r w:rsidR="000111A4"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10</w:t>
      </w:r>
      <w:r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. РЕШЕНИЕ О ПРИСВОЕНИИ СТАТУСА ЕДИНОЙ ТЕ</w:t>
      </w:r>
      <w:r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П</w:t>
      </w:r>
      <w:r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ЛОСНАБЖАЮЩЕЙ ОРГАНИЗАЦИИ (ОРГАНИЗАЦИЙ)</w:t>
      </w:r>
      <w:r w:rsidR="004657B6"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………………</w:t>
      </w:r>
      <w:r w:rsidR="005007BB">
        <w:rPr>
          <w:rFonts w:ascii="Times New Roman" w:hAnsi="Times New Roman"/>
          <w:b/>
          <w:spacing w:val="-1"/>
          <w:sz w:val="28"/>
          <w:szCs w:val="28"/>
          <w:lang w:val="ru-RU"/>
        </w:rPr>
        <w:t>.</w:t>
      </w:r>
      <w:r w:rsidR="001F2325"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.</w:t>
      </w:r>
      <w:r w:rsidR="003B22FF"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…</w:t>
      </w:r>
      <w:r w:rsidR="001A4944"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3</w:t>
      </w:r>
      <w:r w:rsidR="00E73418">
        <w:rPr>
          <w:rFonts w:ascii="Times New Roman" w:hAnsi="Times New Roman"/>
          <w:b/>
          <w:spacing w:val="-1"/>
          <w:sz w:val="28"/>
          <w:szCs w:val="28"/>
          <w:lang w:val="ru-RU"/>
        </w:rPr>
        <w:t>6</w:t>
      </w:r>
    </w:p>
    <w:p w:rsidR="003B22FF" w:rsidRPr="00764DA0" w:rsidRDefault="000111A4" w:rsidP="005007BB">
      <w:pPr>
        <w:pStyle w:val="aff6"/>
        <w:ind w:left="0" w:right="-87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>10</w:t>
      </w:r>
      <w:r w:rsidR="003B22FF" w:rsidRPr="00764DA0">
        <w:rPr>
          <w:rFonts w:ascii="Times New Roman" w:hAnsi="Times New Roman"/>
          <w:sz w:val="28"/>
          <w:szCs w:val="28"/>
          <w:lang w:val="ru-RU"/>
        </w:rPr>
        <w:t>.1. Решение о присвоении статуса единой теплоснабжающей организации (организациям)</w:t>
      </w:r>
      <w:r w:rsidR="004657B6" w:rsidRPr="00764DA0">
        <w:rPr>
          <w:rFonts w:ascii="Times New Roman" w:hAnsi="Times New Roman"/>
          <w:sz w:val="28"/>
          <w:szCs w:val="28"/>
          <w:lang w:val="ru-RU"/>
        </w:rPr>
        <w:t>…………………………………………………</w:t>
      </w:r>
      <w:r w:rsidR="001F2325" w:rsidRPr="00764DA0">
        <w:rPr>
          <w:rFonts w:ascii="Times New Roman" w:hAnsi="Times New Roman"/>
          <w:sz w:val="28"/>
          <w:szCs w:val="28"/>
          <w:lang w:val="ru-RU"/>
        </w:rPr>
        <w:t>……………</w:t>
      </w:r>
      <w:r w:rsidR="005007BB">
        <w:rPr>
          <w:rFonts w:ascii="Times New Roman" w:hAnsi="Times New Roman"/>
          <w:sz w:val="28"/>
          <w:szCs w:val="28"/>
          <w:lang w:val="ru-RU"/>
        </w:rPr>
        <w:t>.</w:t>
      </w:r>
      <w:r w:rsidR="009C5D00" w:rsidRPr="00764DA0">
        <w:rPr>
          <w:rFonts w:ascii="Times New Roman" w:hAnsi="Times New Roman"/>
          <w:sz w:val="28"/>
          <w:szCs w:val="28"/>
          <w:lang w:val="ru-RU"/>
        </w:rPr>
        <w:t>.</w:t>
      </w:r>
      <w:r w:rsidR="005007BB">
        <w:rPr>
          <w:rFonts w:ascii="Times New Roman" w:hAnsi="Times New Roman"/>
          <w:sz w:val="28"/>
          <w:szCs w:val="28"/>
          <w:lang w:val="ru-RU"/>
        </w:rPr>
        <w:t>….</w:t>
      </w:r>
      <w:r w:rsidR="004E6822" w:rsidRPr="00764DA0">
        <w:rPr>
          <w:rFonts w:ascii="Times New Roman" w:hAnsi="Times New Roman"/>
          <w:sz w:val="28"/>
          <w:szCs w:val="28"/>
          <w:lang w:val="ru-RU"/>
        </w:rPr>
        <w:t>…</w:t>
      </w:r>
      <w:r w:rsidR="003B22FF" w:rsidRPr="00764DA0">
        <w:rPr>
          <w:rFonts w:ascii="Times New Roman" w:hAnsi="Times New Roman"/>
          <w:sz w:val="28"/>
          <w:szCs w:val="28"/>
          <w:lang w:val="ru-RU"/>
        </w:rPr>
        <w:t>.</w:t>
      </w:r>
      <w:r w:rsidR="001A4944" w:rsidRPr="00764DA0">
        <w:rPr>
          <w:rFonts w:ascii="Times New Roman" w:hAnsi="Times New Roman"/>
          <w:sz w:val="28"/>
          <w:szCs w:val="28"/>
          <w:lang w:val="ru-RU"/>
        </w:rPr>
        <w:t>3</w:t>
      </w:r>
      <w:r w:rsidR="00E73418">
        <w:rPr>
          <w:rFonts w:ascii="Times New Roman" w:hAnsi="Times New Roman"/>
          <w:sz w:val="28"/>
          <w:szCs w:val="28"/>
          <w:lang w:val="ru-RU"/>
        </w:rPr>
        <w:t>6</w:t>
      </w:r>
    </w:p>
    <w:p w:rsidR="003B22FF" w:rsidRPr="00764DA0" w:rsidRDefault="000111A4" w:rsidP="005007BB">
      <w:pPr>
        <w:pStyle w:val="aff6"/>
        <w:ind w:left="0" w:right="-87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lastRenderedPageBreak/>
        <w:t>10</w:t>
      </w:r>
      <w:r w:rsidR="003B22FF" w:rsidRPr="00764DA0">
        <w:rPr>
          <w:rFonts w:ascii="Times New Roman" w:hAnsi="Times New Roman"/>
          <w:sz w:val="28"/>
          <w:szCs w:val="28"/>
          <w:lang w:val="ru-RU"/>
        </w:rPr>
        <w:t>.2. Реестр зон деятельности единой теплоснабжающей организации (орган</w:t>
      </w:r>
      <w:r w:rsidR="003B22FF" w:rsidRPr="00764DA0">
        <w:rPr>
          <w:rFonts w:ascii="Times New Roman" w:hAnsi="Times New Roman"/>
          <w:sz w:val="28"/>
          <w:szCs w:val="28"/>
          <w:lang w:val="ru-RU"/>
        </w:rPr>
        <w:t>и</w:t>
      </w:r>
      <w:r w:rsidR="003B22FF" w:rsidRPr="00764DA0">
        <w:rPr>
          <w:rFonts w:ascii="Times New Roman" w:hAnsi="Times New Roman"/>
          <w:sz w:val="28"/>
          <w:szCs w:val="28"/>
          <w:lang w:val="ru-RU"/>
        </w:rPr>
        <w:t>заций)</w:t>
      </w:r>
      <w:r w:rsidR="001F2325" w:rsidRPr="00764DA0">
        <w:rPr>
          <w:rFonts w:ascii="Times New Roman" w:hAnsi="Times New Roman"/>
          <w:sz w:val="28"/>
          <w:szCs w:val="28"/>
          <w:lang w:val="ru-RU"/>
        </w:rPr>
        <w:t>……………………….</w:t>
      </w:r>
      <w:r w:rsidR="003B22FF" w:rsidRPr="00764DA0">
        <w:rPr>
          <w:rFonts w:ascii="Times New Roman" w:hAnsi="Times New Roman"/>
          <w:sz w:val="28"/>
          <w:szCs w:val="28"/>
          <w:lang w:val="ru-RU"/>
        </w:rPr>
        <w:t>……………………………………………………</w:t>
      </w:r>
      <w:r w:rsidR="004E6822" w:rsidRPr="00764DA0">
        <w:rPr>
          <w:rFonts w:ascii="Times New Roman" w:hAnsi="Times New Roman"/>
          <w:sz w:val="28"/>
          <w:szCs w:val="28"/>
          <w:lang w:val="ru-RU"/>
        </w:rPr>
        <w:t>…</w:t>
      </w:r>
      <w:r w:rsidR="003B22FF" w:rsidRPr="00764DA0">
        <w:rPr>
          <w:rFonts w:ascii="Times New Roman" w:hAnsi="Times New Roman"/>
          <w:sz w:val="28"/>
          <w:szCs w:val="28"/>
          <w:lang w:val="ru-RU"/>
        </w:rPr>
        <w:t>…</w:t>
      </w:r>
      <w:r w:rsidR="001A4944" w:rsidRPr="00764DA0">
        <w:rPr>
          <w:rFonts w:ascii="Times New Roman" w:hAnsi="Times New Roman"/>
          <w:sz w:val="28"/>
          <w:szCs w:val="28"/>
          <w:lang w:val="ru-RU"/>
        </w:rPr>
        <w:t>3</w:t>
      </w:r>
      <w:r w:rsidR="00E73418">
        <w:rPr>
          <w:rFonts w:ascii="Times New Roman" w:hAnsi="Times New Roman"/>
          <w:sz w:val="28"/>
          <w:szCs w:val="28"/>
          <w:lang w:val="ru-RU"/>
        </w:rPr>
        <w:t>8</w:t>
      </w:r>
    </w:p>
    <w:p w:rsidR="003B22FF" w:rsidRPr="00764DA0" w:rsidRDefault="006E49F7" w:rsidP="005007BB">
      <w:pPr>
        <w:pStyle w:val="110"/>
        <w:numPr>
          <w:ilvl w:val="1"/>
          <w:numId w:val="25"/>
        </w:numPr>
        <w:tabs>
          <w:tab w:val="left" w:pos="567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z w:val="28"/>
          <w:szCs w:val="28"/>
        </w:rPr>
        <w:t>Осн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ван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,</w:t>
      </w:r>
      <w:r w:rsidRPr="00764DA0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pacing w:val="-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,</w:t>
      </w:r>
      <w:r w:rsidRPr="00764DA0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щей</w:t>
      </w:r>
      <w:r w:rsidRPr="00764DA0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присвоен статус</w:t>
      </w:r>
      <w:r w:rsidRPr="00764DA0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щей</w:t>
      </w:r>
      <w:r w:rsidRPr="00764DA0">
        <w:rPr>
          <w:rFonts w:ascii="Times New Roman" w:hAnsi="Times New Roman" w:cs="Times New Roman"/>
          <w:b w:val="0"/>
          <w:spacing w:val="-4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ей</w:t>
      </w:r>
      <w:r w:rsidR="009C5D00"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4657B6"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DB6171" w:rsidRPr="00764DA0">
        <w:rPr>
          <w:rFonts w:ascii="Times New Roman" w:hAnsi="Times New Roman" w:cs="Times New Roman"/>
          <w:b w:val="0"/>
          <w:sz w:val="28"/>
          <w:szCs w:val="28"/>
        </w:rPr>
        <w:t>……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………………………………………………………………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="001F2325" w:rsidRPr="00764DA0">
        <w:rPr>
          <w:rFonts w:ascii="Times New Roman" w:hAnsi="Times New Roman" w:cs="Times New Roman"/>
          <w:b w:val="0"/>
          <w:sz w:val="28"/>
          <w:szCs w:val="28"/>
        </w:rPr>
        <w:t>.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………</w:t>
      </w:r>
      <w:r w:rsidR="004E6822"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="001A4944" w:rsidRPr="00764DA0">
        <w:rPr>
          <w:rFonts w:ascii="Times New Roman" w:hAnsi="Times New Roman" w:cs="Times New Roman"/>
          <w:b w:val="0"/>
          <w:sz w:val="28"/>
          <w:szCs w:val="28"/>
        </w:rPr>
        <w:t>3</w:t>
      </w:r>
      <w:r w:rsidR="00E73418">
        <w:rPr>
          <w:rFonts w:ascii="Times New Roman" w:hAnsi="Times New Roman" w:cs="Times New Roman"/>
          <w:b w:val="0"/>
          <w:sz w:val="28"/>
          <w:szCs w:val="28"/>
        </w:rPr>
        <w:t>8</w:t>
      </w:r>
    </w:p>
    <w:p w:rsidR="003B22FF" w:rsidRPr="00764DA0" w:rsidRDefault="003B22FF" w:rsidP="005007BB">
      <w:pPr>
        <w:pStyle w:val="110"/>
        <w:numPr>
          <w:ilvl w:val="1"/>
          <w:numId w:val="25"/>
        </w:numPr>
        <w:tabs>
          <w:tab w:val="left" w:pos="709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мац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2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-18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щими</w:t>
      </w:r>
      <w:r w:rsidRPr="00764DA0">
        <w:rPr>
          <w:rFonts w:ascii="Times New Roman" w:hAnsi="Times New Roman" w:cs="Times New Roman"/>
          <w:b w:val="0"/>
          <w:spacing w:val="-1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ах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исв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ение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уса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й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ю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щ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ации</w:t>
      </w:r>
      <w:r w:rsidR="00B47986" w:rsidRPr="00764DA0">
        <w:rPr>
          <w:rFonts w:ascii="Times New Roman" w:hAnsi="Times New Roman" w:cs="Times New Roman"/>
          <w:b w:val="0"/>
          <w:sz w:val="28"/>
          <w:szCs w:val="28"/>
        </w:rPr>
        <w:t>…………………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...</w:t>
      </w:r>
      <w:r w:rsidR="00FA76E1" w:rsidRPr="00764DA0">
        <w:rPr>
          <w:rFonts w:ascii="Times New Roman" w:hAnsi="Times New Roman" w:cs="Times New Roman"/>
          <w:b w:val="0"/>
          <w:sz w:val="28"/>
          <w:szCs w:val="28"/>
        </w:rPr>
        <w:t>4</w:t>
      </w:r>
      <w:r w:rsidR="00E73418">
        <w:rPr>
          <w:rFonts w:ascii="Times New Roman" w:hAnsi="Times New Roman" w:cs="Times New Roman"/>
          <w:b w:val="0"/>
          <w:sz w:val="28"/>
          <w:szCs w:val="28"/>
        </w:rPr>
        <w:t>1</w:t>
      </w:r>
    </w:p>
    <w:p w:rsidR="003B22FF" w:rsidRPr="00764DA0" w:rsidRDefault="003B22FF" w:rsidP="005007BB">
      <w:pPr>
        <w:pStyle w:val="aff6"/>
        <w:numPr>
          <w:ilvl w:val="1"/>
          <w:numId w:val="25"/>
        </w:numPr>
        <w:ind w:left="0" w:right="-87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</w:rPr>
        <w:t>Реес</w:t>
      </w:r>
      <w:r w:rsidRPr="00764DA0">
        <w:rPr>
          <w:rFonts w:ascii="Times New Roman" w:hAnsi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</w:t>
      </w:r>
      <w:r w:rsidRPr="00764DA0">
        <w:rPr>
          <w:rFonts w:ascii="Times New Roman" w:hAnsi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ем</w:t>
      </w:r>
      <w:r w:rsidRPr="00764DA0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сна</w:t>
      </w:r>
      <w:r w:rsidRPr="00764DA0">
        <w:rPr>
          <w:rFonts w:ascii="Times New Roman" w:hAnsi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/>
          <w:sz w:val="28"/>
          <w:szCs w:val="28"/>
        </w:rPr>
        <w:t>ен</w:t>
      </w:r>
      <w:r w:rsidRPr="00764DA0">
        <w:rPr>
          <w:rFonts w:ascii="Times New Roman" w:hAnsi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со</w:t>
      </w:r>
      <w:r w:rsidRPr="00764DA0">
        <w:rPr>
          <w:rFonts w:ascii="Times New Roman" w:hAnsi="Times New Roman"/>
          <w:spacing w:val="1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ер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ащий</w:t>
      </w:r>
      <w:r w:rsidRPr="00764DA0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пе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/>
          <w:sz w:val="28"/>
          <w:szCs w:val="28"/>
        </w:rPr>
        <w:t>ень</w:t>
      </w:r>
      <w:r w:rsidRPr="00764DA0">
        <w:rPr>
          <w:rFonts w:ascii="Times New Roman" w:hAnsi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еп</w:t>
      </w:r>
      <w:r w:rsidRPr="00764DA0">
        <w:rPr>
          <w:rFonts w:ascii="Times New Roman" w:hAnsi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сна</w:t>
      </w:r>
      <w:r w:rsidRPr="00764DA0">
        <w:rPr>
          <w:rFonts w:ascii="Times New Roman" w:hAnsi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/>
          <w:spacing w:val="3"/>
          <w:sz w:val="28"/>
          <w:szCs w:val="28"/>
        </w:rPr>
        <w:t>а</w:t>
      </w:r>
      <w:r w:rsidRPr="00764DA0">
        <w:rPr>
          <w:rFonts w:ascii="Times New Roman" w:hAnsi="Times New Roman"/>
          <w:spacing w:val="-1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ор</w:t>
      </w:r>
      <w:r w:rsidRPr="00764DA0">
        <w:rPr>
          <w:rFonts w:ascii="Times New Roman" w:hAnsi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>ани</w:t>
      </w:r>
      <w:r w:rsidRPr="00764DA0">
        <w:rPr>
          <w:rFonts w:ascii="Times New Roman" w:hAnsi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/>
          <w:sz w:val="28"/>
          <w:szCs w:val="28"/>
        </w:rPr>
        <w:t>аций,</w:t>
      </w:r>
      <w:r w:rsidRPr="00764DA0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/>
          <w:spacing w:val="3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йс</w:t>
      </w:r>
      <w:r w:rsidRPr="00764DA0">
        <w:rPr>
          <w:rFonts w:ascii="Times New Roman" w:hAnsi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ву</w:t>
      </w:r>
      <w:r w:rsidRPr="00764DA0">
        <w:rPr>
          <w:rFonts w:ascii="Times New Roman" w:hAnsi="Times New Roman"/>
          <w:spacing w:val="-1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щих</w:t>
      </w:r>
      <w:r w:rsidRPr="00764DA0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1"/>
          <w:sz w:val="28"/>
          <w:szCs w:val="28"/>
        </w:rPr>
        <w:t>до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</w:t>
      </w:r>
      <w:r w:rsidRPr="00764DA0">
        <w:rPr>
          <w:rFonts w:ascii="Times New Roman" w:hAnsi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еме</w:t>
      </w:r>
      <w:r w:rsidRPr="00764DA0">
        <w:rPr>
          <w:rFonts w:ascii="Times New Roman" w:hAnsi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еп</w:t>
      </w:r>
      <w:r w:rsidRPr="00764DA0">
        <w:rPr>
          <w:rFonts w:ascii="Times New Roman" w:hAnsi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сна</w:t>
      </w:r>
      <w:r w:rsidRPr="00764DA0">
        <w:rPr>
          <w:rFonts w:ascii="Times New Roman" w:hAnsi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/>
          <w:sz w:val="28"/>
          <w:szCs w:val="28"/>
        </w:rPr>
        <w:t>ен</w:t>
      </w:r>
      <w:r w:rsidRPr="00764DA0">
        <w:rPr>
          <w:rFonts w:ascii="Times New Roman" w:hAnsi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/>
          <w:spacing w:val="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2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асп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енн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аницах</w:t>
      </w:r>
      <w:r w:rsidRPr="00764DA0">
        <w:rPr>
          <w:rFonts w:ascii="Times New Roman" w:hAnsi="Times New Roman"/>
          <w:spacing w:val="-21"/>
          <w:sz w:val="28"/>
          <w:szCs w:val="28"/>
        </w:rPr>
        <w:t xml:space="preserve"> </w:t>
      </w:r>
      <w:proofErr w:type="spellStart"/>
      <w:r w:rsidRPr="00764DA0">
        <w:rPr>
          <w:rFonts w:ascii="Times New Roman" w:hAnsi="Times New Roman"/>
          <w:sz w:val="28"/>
          <w:szCs w:val="28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</w:rPr>
        <w:t>. Северо-Енисейский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1F2325" w:rsidRPr="00764DA0">
        <w:rPr>
          <w:rFonts w:ascii="Times New Roman" w:hAnsi="Times New Roman"/>
          <w:sz w:val="28"/>
          <w:szCs w:val="28"/>
          <w:lang w:val="ru-RU"/>
        </w:rPr>
        <w:t>…………………………</w:t>
      </w:r>
      <w:r w:rsidR="005007BB">
        <w:rPr>
          <w:rFonts w:ascii="Times New Roman" w:hAnsi="Times New Roman"/>
          <w:sz w:val="28"/>
          <w:szCs w:val="28"/>
          <w:lang w:val="ru-RU"/>
        </w:rPr>
        <w:t>..</w:t>
      </w:r>
      <w:r w:rsidR="00DB6171" w:rsidRPr="00764DA0">
        <w:rPr>
          <w:rFonts w:ascii="Times New Roman" w:hAnsi="Times New Roman"/>
          <w:sz w:val="28"/>
          <w:szCs w:val="28"/>
          <w:lang w:val="ru-RU"/>
        </w:rPr>
        <w:t>.</w:t>
      </w:r>
      <w:r w:rsidRPr="00764DA0">
        <w:rPr>
          <w:rFonts w:ascii="Times New Roman" w:hAnsi="Times New Roman"/>
          <w:sz w:val="28"/>
          <w:szCs w:val="28"/>
          <w:lang w:val="ru-RU"/>
        </w:rPr>
        <w:t>…</w:t>
      </w:r>
      <w:r w:rsidR="005007BB">
        <w:rPr>
          <w:rFonts w:ascii="Times New Roman" w:hAnsi="Times New Roman"/>
          <w:sz w:val="28"/>
          <w:szCs w:val="28"/>
          <w:lang w:val="ru-RU"/>
        </w:rPr>
        <w:t>.</w:t>
      </w:r>
      <w:r w:rsidRPr="00764DA0">
        <w:rPr>
          <w:rFonts w:ascii="Times New Roman" w:hAnsi="Times New Roman"/>
          <w:sz w:val="28"/>
          <w:szCs w:val="28"/>
          <w:lang w:val="ru-RU"/>
        </w:rPr>
        <w:t>.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>4</w:t>
      </w:r>
      <w:r w:rsidR="00E73418">
        <w:rPr>
          <w:rFonts w:ascii="Times New Roman" w:hAnsi="Times New Roman"/>
          <w:sz w:val="28"/>
          <w:szCs w:val="28"/>
          <w:lang w:val="ru-RU"/>
        </w:rPr>
        <w:t>1</w:t>
      </w:r>
    </w:p>
    <w:p w:rsidR="00F11800" w:rsidRPr="00764DA0" w:rsidRDefault="00F11800" w:rsidP="005007BB">
      <w:pPr>
        <w:pStyle w:val="aff6"/>
        <w:ind w:left="0" w:right="-87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>РАЗДЕЛ 1</w:t>
      </w:r>
      <w:r w:rsidR="000111A4" w:rsidRPr="00764DA0">
        <w:rPr>
          <w:rFonts w:ascii="Times New Roman" w:hAnsi="Times New Roman"/>
          <w:b/>
          <w:sz w:val="28"/>
          <w:szCs w:val="28"/>
          <w:lang w:val="ru-RU"/>
        </w:rPr>
        <w:t>1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. РЕШЕНИЯ О РАСПРЕДЕЛЕНИИ ТЕПЛОВОЙ НАГРУЗКИ МЕЖДУ ИСТОЧНИКАМИ ТЕПЛОВОЙ ЭНЕРГИИ</w:t>
      </w:r>
      <w:r w:rsidR="001F2325" w:rsidRPr="00764DA0">
        <w:rPr>
          <w:rFonts w:ascii="Times New Roman" w:hAnsi="Times New Roman"/>
          <w:b/>
          <w:sz w:val="28"/>
          <w:szCs w:val="28"/>
          <w:lang w:val="ru-RU"/>
        </w:rPr>
        <w:t>……………………</w:t>
      </w:r>
      <w:r w:rsidR="005007BB">
        <w:rPr>
          <w:rFonts w:ascii="Times New Roman" w:hAnsi="Times New Roman"/>
          <w:b/>
          <w:sz w:val="28"/>
          <w:szCs w:val="28"/>
          <w:lang w:val="ru-RU"/>
        </w:rPr>
        <w:t>..</w:t>
      </w:r>
      <w:r w:rsidR="004E6822" w:rsidRPr="00764DA0">
        <w:rPr>
          <w:rFonts w:ascii="Times New Roman" w:hAnsi="Times New Roman"/>
          <w:b/>
          <w:sz w:val="28"/>
          <w:szCs w:val="28"/>
          <w:lang w:val="ru-RU"/>
        </w:rPr>
        <w:t>.</w:t>
      </w:r>
      <w:r w:rsidR="00B37AFE" w:rsidRPr="00764DA0">
        <w:rPr>
          <w:rFonts w:ascii="Times New Roman" w:hAnsi="Times New Roman"/>
          <w:b/>
          <w:sz w:val="28"/>
          <w:szCs w:val="28"/>
          <w:lang w:val="ru-RU"/>
        </w:rPr>
        <w:t>…</w:t>
      </w:r>
      <w:r w:rsidR="00FA76E1" w:rsidRPr="00764DA0">
        <w:rPr>
          <w:rFonts w:ascii="Times New Roman" w:hAnsi="Times New Roman"/>
          <w:b/>
          <w:sz w:val="28"/>
          <w:szCs w:val="28"/>
          <w:lang w:val="ru-RU"/>
        </w:rPr>
        <w:t>4</w:t>
      </w:r>
      <w:r w:rsidR="00E73418">
        <w:rPr>
          <w:rFonts w:ascii="Times New Roman" w:hAnsi="Times New Roman"/>
          <w:b/>
          <w:sz w:val="28"/>
          <w:szCs w:val="28"/>
          <w:lang w:val="ru-RU"/>
        </w:rPr>
        <w:t>2</w:t>
      </w:r>
    </w:p>
    <w:p w:rsidR="00F11800" w:rsidRPr="00764DA0" w:rsidRDefault="00F11800" w:rsidP="005007BB">
      <w:pPr>
        <w:pStyle w:val="aff6"/>
        <w:ind w:left="0" w:right="-87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>РАЗДЕЛ 1</w:t>
      </w:r>
      <w:r w:rsidR="000111A4" w:rsidRPr="00764DA0">
        <w:rPr>
          <w:rFonts w:ascii="Times New Roman" w:hAnsi="Times New Roman"/>
          <w:b/>
          <w:sz w:val="28"/>
          <w:szCs w:val="28"/>
          <w:lang w:val="ru-RU"/>
        </w:rPr>
        <w:t>2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. РЕШЕНИЯ ПО БЕСХОЗ</w:t>
      </w:r>
      <w:r w:rsidR="009A4D0E">
        <w:rPr>
          <w:rFonts w:ascii="Times New Roman" w:hAnsi="Times New Roman"/>
          <w:b/>
          <w:sz w:val="28"/>
          <w:szCs w:val="28"/>
          <w:lang w:val="ru-RU"/>
        </w:rPr>
        <w:t>ЯЙ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НЫМ ТЕПЛОВЫМ СЕТЯМ</w:t>
      </w:r>
      <w:r w:rsidR="005007BB">
        <w:rPr>
          <w:rFonts w:ascii="Times New Roman" w:hAnsi="Times New Roman"/>
          <w:b/>
          <w:sz w:val="28"/>
          <w:szCs w:val="28"/>
          <w:lang w:val="ru-RU"/>
        </w:rPr>
        <w:t>...</w:t>
      </w:r>
      <w:r w:rsidR="00FA76E1" w:rsidRPr="00764DA0">
        <w:rPr>
          <w:rFonts w:ascii="Times New Roman" w:hAnsi="Times New Roman"/>
          <w:b/>
          <w:sz w:val="28"/>
          <w:szCs w:val="28"/>
          <w:lang w:val="ru-RU"/>
        </w:rPr>
        <w:t>4</w:t>
      </w:r>
      <w:r w:rsidR="00E73418">
        <w:rPr>
          <w:rFonts w:ascii="Times New Roman" w:hAnsi="Times New Roman"/>
          <w:b/>
          <w:sz w:val="28"/>
          <w:szCs w:val="28"/>
          <w:lang w:val="ru-RU"/>
        </w:rPr>
        <w:t>3</w:t>
      </w:r>
    </w:p>
    <w:p w:rsidR="00F11800" w:rsidRPr="00764DA0" w:rsidRDefault="00F11800" w:rsidP="005007BB">
      <w:pPr>
        <w:pStyle w:val="TableParagraph"/>
        <w:kinsoku w:val="0"/>
        <w:overflowPunct w:val="0"/>
        <w:ind w:right="-87" w:firstLine="425"/>
        <w:jc w:val="both"/>
        <w:rPr>
          <w:bCs/>
          <w:sz w:val="28"/>
          <w:szCs w:val="28"/>
        </w:rPr>
      </w:pPr>
      <w:r w:rsidRPr="00764DA0">
        <w:rPr>
          <w:b/>
          <w:bCs/>
          <w:spacing w:val="-2"/>
          <w:sz w:val="28"/>
          <w:szCs w:val="28"/>
        </w:rPr>
        <w:t>РАЗДЕЛ</w:t>
      </w:r>
      <w:r w:rsidRPr="00764DA0">
        <w:rPr>
          <w:b/>
          <w:bCs/>
          <w:spacing w:val="53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1</w:t>
      </w:r>
      <w:r w:rsidR="000111A4" w:rsidRPr="00764DA0">
        <w:rPr>
          <w:b/>
          <w:bCs/>
          <w:spacing w:val="1"/>
          <w:sz w:val="28"/>
          <w:szCs w:val="28"/>
        </w:rPr>
        <w:t>3</w:t>
      </w:r>
      <w:r w:rsidRPr="00764DA0">
        <w:rPr>
          <w:b/>
          <w:bCs/>
          <w:sz w:val="28"/>
          <w:szCs w:val="28"/>
        </w:rPr>
        <w:t>.</w:t>
      </w:r>
      <w:r w:rsidRPr="00764DA0">
        <w:rPr>
          <w:b/>
          <w:bCs/>
          <w:spacing w:val="51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ИН</w:t>
      </w:r>
      <w:r w:rsidRPr="00764DA0">
        <w:rPr>
          <w:b/>
          <w:bCs/>
          <w:spacing w:val="-2"/>
          <w:sz w:val="28"/>
          <w:szCs w:val="28"/>
        </w:rPr>
        <w:t>ХР</w:t>
      </w:r>
      <w:r w:rsidRPr="00764DA0">
        <w:rPr>
          <w:b/>
          <w:bCs/>
          <w:sz w:val="28"/>
          <w:szCs w:val="28"/>
        </w:rPr>
        <w:t>ОНИЗ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ЦИЯ</w:t>
      </w:r>
      <w:r w:rsidRPr="00764DA0">
        <w:rPr>
          <w:b/>
          <w:bCs/>
          <w:spacing w:val="51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СХ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2"/>
          <w:sz w:val="28"/>
          <w:szCs w:val="28"/>
        </w:rPr>
        <w:t>М</w:t>
      </w:r>
      <w:r w:rsidRPr="00764DA0">
        <w:rPr>
          <w:b/>
          <w:bCs/>
          <w:sz w:val="28"/>
          <w:szCs w:val="28"/>
        </w:rPr>
        <w:t>Ы</w:t>
      </w:r>
      <w:r w:rsidRPr="00764DA0">
        <w:rPr>
          <w:b/>
          <w:bCs/>
          <w:spacing w:val="52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ТЕП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ЖЕНИЯ</w:t>
      </w:r>
      <w:r w:rsidRPr="00764DA0">
        <w:rPr>
          <w:b/>
          <w:bCs/>
          <w:spacing w:val="51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52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pacing w:val="-1"/>
          <w:sz w:val="28"/>
          <w:szCs w:val="28"/>
        </w:rPr>
        <w:t>Х</w:t>
      </w:r>
      <w:r w:rsidRPr="00764DA0">
        <w:rPr>
          <w:b/>
          <w:bCs/>
          <w:spacing w:val="-3"/>
          <w:sz w:val="28"/>
          <w:szCs w:val="28"/>
        </w:rPr>
        <w:t>Е</w:t>
      </w:r>
      <w:r w:rsidRPr="00764DA0">
        <w:rPr>
          <w:b/>
          <w:bCs/>
          <w:spacing w:val="-2"/>
          <w:sz w:val="28"/>
          <w:szCs w:val="28"/>
        </w:rPr>
        <w:t>М</w:t>
      </w:r>
      <w:r w:rsidRPr="00764DA0">
        <w:rPr>
          <w:b/>
          <w:bCs/>
          <w:sz w:val="28"/>
          <w:szCs w:val="28"/>
        </w:rPr>
        <w:t>ОЙ</w:t>
      </w:r>
      <w:r w:rsidRPr="00764DA0">
        <w:rPr>
          <w:b/>
          <w:bCs/>
          <w:spacing w:val="54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ЗО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ЖЕНИЯ</w:t>
      </w:r>
      <w:r w:rsidRPr="00764DA0">
        <w:rPr>
          <w:b/>
          <w:bCs/>
          <w:spacing w:val="5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51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З</w:t>
      </w:r>
      <w:r w:rsidRPr="00764DA0">
        <w:rPr>
          <w:b/>
          <w:bCs/>
          <w:spacing w:val="-3"/>
          <w:sz w:val="28"/>
          <w:szCs w:val="28"/>
        </w:rPr>
        <w:t>И</w:t>
      </w:r>
      <w:r w:rsidRPr="00764DA0">
        <w:rPr>
          <w:b/>
          <w:bCs/>
          <w:spacing w:val="-2"/>
          <w:sz w:val="28"/>
          <w:szCs w:val="28"/>
        </w:rPr>
        <w:t>Ф</w:t>
      </w:r>
      <w:r w:rsidRPr="00764DA0">
        <w:rPr>
          <w:b/>
          <w:bCs/>
          <w:sz w:val="28"/>
          <w:szCs w:val="28"/>
        </w:rPr>
        <w:t>ИК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ЦИИ</w:t>
      </w:r>
      <w:r w:rsidRPr="00764DA0">
        <w:rPr>
          <w:b/>
          <w:bCs/>
          <w:spacing w:val="54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У</w:t>
      </w:r>
      <w:r w:rsidRPr="00764DA0">
        <w:rPr>
          <w:b/>
          <w:bCs/>
          <w:spacing w:val="-4"/>
          <w:sz w:val="28"/>
          <w:szCs w:val="28"/>
        </w:rPr>
        <w:t>Б</w:t>
      </w:r>
      <w:r w:rsidRPr="00764DA0">
        <w:rPr>
          <w:b/>
          <w:bCs/>
          <w:spacing w:val="-2"/>
          <w:sz w:val="28"/>
          <w:szCs w:val="28"/>
        </w:rPr>
        <w:t>Ъ</w:t>
      </w:r>
      <w:r w:rsidRPr="00764DA0">
        <w:rPr>
          <w:b/>
          <w:bCs/>
          <w:sz w:val="28"/>
          <w:szCs w:val="28"/>
        </w:rPr>
        <w:t>ЕКТА</w:t>
      </w:r>
      <w:r w:rsidRPr="00764DA0">
        <w:rPr>
          <w:b/>
          <w:bCs/>
          <w:spacing w:val="53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Ф</w:t>
      </w:r>
      <w:r w:rsidRPr="00764DA0">
        <w:rPr>
          <w:b/>
          <w:bCs/>
          <w:spacing w:val="5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54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(И</w:t>
      </w:r>
      <w:r w:rsidRPr="00764DA0">
        <w:rPr>
          <w:b/>
          <w:bCs/>
          <w:spacing w:val="-3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И) ПО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ЕНИ</w:t>
      </w:r>
      <w:r w:rsidRPr="00764DA0">
        <w:rPr>
          <w:b/>
          <w:bCs/>
          <w:spacing w:val="-2"/>
          <w:sz w:val="28"/>
          <w:szCs w:val="28"/>
        </w:rPr>
        <w:t>Я</w:t>
      </w:r>
      <w:r w:rsidRPr="00764DA0">
        <w:rPr>
          <w:b/>
          <w:bCs/>
          <w:sz w:val="28"/>
          <w:szCs w:val="28"/>
        </w:rPr>
        <w:t>,</w:t>
      </w:r>
      <w:r w:rsidRPr="00764DA0">
        <w:rPr>
          <w:b/>
          <w:bCs/>
          <w:spacing w:val="15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СХ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2"/>
          <w:sz w:val="28"/>
          <w:szCs w:val="28"/>
        </w:rPr>
        <w:t>М</w:t>
      </w:r>
      <w:r w:rsidRPr="00764DA0">
        <w:rPr>
          <w:b/>
          <w:bCs/>
          <w:sz w:val="28"/>
          <w:szCs w:val="28"/>
        </w:rPr>
        <w:t>ОЙ</w:t>
      </w:r>
      <w:r w:rsidRPr="00764DA0">
        <w:rPr>
          <w:b/>
          <w:bCs/>
          <w:spacing w:val="16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16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pacing w:val="1"/>
          <w:sz w:val="28"/>
          <w:szCs w:val="28"/>
        </w:rPr>
        <w:t>А</w:t>
      </w:r>
      <w:r w:rsidRPr="00764DA0">
        <w:rPr>
          <w:b/>
          <w:bCs/>
          <w:spacing w:val="-2"/>
          <w:sz w:val="28"/>
          <w:szCs w:val="28"/>
        </w:rPr>
        <w:t>ММ</w:t>
      </w:r>
      <w:r w:rsidRPr="00764DA0">
        <w:rPr>
          <w:b/>
          <w:bCs/>
          <w:sz w:val="28"/>
          <w:szCs w:val="28"/>
        </w:rPr>
        <w:t>ОЙ</w:t>
      </w:r>
      <w:r w:rsidRPr="00764DA0">
        <w:rPr>
          <w:b/>
          <w:bCs/>
          <w:spacing w:val="16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РА</w:t>
      </w:r>
      <w:r w:rsidRPr="00764DA0">
        <w:rPr>
          <w:b/>
          <w:bCs/>
          <w:sz w:val="28"/>
          <w:szCs w:val="28"/>
        </w:rPr>
        <w:t>ЗВИТ</w:t>
      </w:r>
      <w:r w:rsidRPr="00764DA0">
        <w:rPr>
          <w:b/>
          <w:bCs/>
          <w:spacing w:val="-3"/>
          <w:sz w:val="28"/>
          <w:szCs w:val="28"/>
        </w:rPr>
        <w:t>И</w:t>
      </w:r>
      <w:r w:rsidRPr="00764DA0">
        <w:rPr>
          <w:b/>
          <w:bCs/>
          <w:sz w:val="28"/>
          <w:szCs w:val="28"/>
        </w:rPr>
        <w:t>Я</w:t>
      </w:r>
      <w:r w:rsidRPr="00764DA0">
        <w:rPr>
          <w:b/>
          <w:bCs/>
          <w:spacing w:val="15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ЭЛ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z w:val="28"/>
          <w:szCs w:val="28"/>
        </w:rPr>
        <w:t>К</w:t>
      </w:r>
      <w:r w:rsidRPr="00764DA0">
        <w:rPr>
          <w:b/>
          <w:bCs/>
          <w:sz w:val="28"/>
          <w:szCs w:val="28"/>
        </w:rPr>
        <w:t>Т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Э</w:t>
      </w:r>
      <w:r w:rsidRPr="00764DA0">
        <w:rPr>
          <w:b/>
          <w:bCs/>
          <w:sz w:val="28"/>
          <w:szCs w:val="28"/>
        </w:rPr>
        <w:t>НЕ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ЕТИКИ,</w:t>
      </w:r>
      <w:r w:rsidRPr="00764DA0">
        <w:rPr>
          <w:b/>
          <w:bCs/>
          <w:spacing w:val="8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 xml:space="preserve">А </w:t>
      </w:r>
      <w:r w:rsidRPr="00764DA0">
        <w:rPr>
          <w:b/>
          <w:bCs/>
          <w:sz w:val="28"/>
          <w:szCs w:val="28"/>
        </w:rPr>
        <w:t>Т</w:t>
      </w:r>
      <w:r w:rsidRPr="00764DA0">
        <w:rPr>
          <w:b/>
          <w:bCs/>
          <w:spacing w:val="-2"/>
          <w:sz w:val="28"/>
          <w:szCs w:val="28"/>
        </w:rPr>
        <w:t>АК</w:t>
      </w:r>
      <w:r w:rsidRPr="00764DA0">
        <w:rPr>
          <w:b/>
          <w:bCs/>
          <w:sz w:val="28"/>
          <w:szCs w:val="28"/>
        </w:rPr>
        <w:t>ЖЕ</w:t>
      </w:r>
      <w:r w:rsidRPr="00764DA0">
        <w:rPr>
          <w:b/>
          <w:bCs/>
          <w:spacing w:val="8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8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СХ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2"/>
          <w:sz w:val="28"/>
          <w:szCs w:val="28"/>
        </w:rPr>
        <w:t>М</w:t>
      </w:r>
      <w:r w:rsidRPr="00764DA0">
        <w:rPr>
          <w:b/>
          <w:bCs/>
          <w:sz w:val="28"/>
          <w:szCs w:val="28"/>
        </w:rPr>
        <w:t>ОЙ</w:t>
      </w:r>
      <w:r w:rsidRPr="00764DA0">
        <w:rPr>
          <w:b/>
          <w:bCs/>
          <w:spacing w:val="8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ВО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</w:t>
      </w:r>
      <w:r w:rsidRPr="00764DA0">
        <w:rPr>
          <w:b/>
          <w:bCs/>
          <w:spacing w:val="-3"/>
          <w:sz w:val="28"/>
          <w:szCs w:val="28"/>
        </w:rPr>
        <w:t>Е</w:t>
      </w:r>
      <w:r w:rsidRPr="00764DA0">
        <w:rPr>
          <w:b/>
          <w:bCs/>
          <w:sz w:val="28"/>
          <w:szCs w:val="28"/>
        </w:rPr>
        <w:t>НИЯ</w:t>
      </w:r>
      <w:r w:rsidRPr="00764DA0">
        <w:rPr>
          <w:b/>
          <w:bCs/>
          <w:spacing w:val="7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8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ОО</w:t>
      </w:r>
      <w:r w:rsidRPr="00764DA0">
        <w:rPr>
          <w:b/>
          <w:bCs/>
          <w:spacing w:val="-3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ВЕ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ЕНИЯ</w:t>
      </w:r>
      <w:r w:rsidRPr="00764DA0">
        <w:rPr>
          <w:b/>
          <w:bCs/>
          <w:spacing w:val="-2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pacing w:val="-3"/>
          <w:sz w:val="28"/>
          <w:szCs w:val="28"/>
        </w:rPr>
        <w:t>Е</w:t>
      </w:r>
      <w:r w:rsidRPr="00764DA0">
        <w:rPr>
          <w:b/>
          <w:bCs/>
          <w:sz w:val="28"/>
          <w:szCs w:val="28"/>
        </w:rPr>
        <w:t>НИЯ, ГОРОДСКОГО ОКРУГА, ГОРОДА ФЕД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z w:val="28"/>
          <w:szCs w:val="28"/>
        </w:rPr>
        <w:t>РАЛЬНОГО ЗНАЧЕНИЯ</w:t>
      </w:r>
      <w:r w:rsidR="001F2325" w:rsidRPr="00764DA0">
        <w:rPr>
          <w:b/>
          <w:bCs/>
          <w:sz w:val="28"/>
          <w:szCs w:val="28"/>
        </w:rPr>
        <w:t>…………………………………………………</w:t>
      </w:r>
      <w:r w:rsidR="00DB6171" w:rsidRPr="00764DA0">
        <w:rPr>
          <w:b/>
          <w:bCs/>
          <w:sz w:val="28"/>
          <w:szCs w:val="28"/>
        </w:rPr>
        <w:t>…</w:t>
      </w:r>
      <w:r w:rsidR="005007BB">
        <w:rPr>
          <w:b/>
          <w:bCs/>
          <w:sz w:val="28"/>
          <w:szCs w:val="28"/>
        </w:rPr>
        <w:t>.....</w:t>
      </w:r>
      <w:r w:rsidR="001F2325" w:rsidRPr="00764DA0">
        <w:rPr>
          <w:b/>
          <w:bCs/>
          <w:sz w:val="28"/>
          <w:szCs w:val="28"/>
        </w:rPr>
        <w:t>4</w:t>
      </w:r>
      <w:r w:rsidR="00E73418">
        <w:rPr>
          <w:b/>
          <w:bCs/>
          <w:sz w:val="28"/>
          <w:szCs w:val="28"/>
        </w:rPr>
        <w:t>4</w:t>
      </w:r>
    </w:p>
    <w:p w:rsidR="003B22FF" w:rsidRPr="00764DA0" w:rsidRDefault="003B22FF" w:rsidP="005007BB">
      <w:pPr>
        <w:tabs>
          <w:tab w:val="left" w:pos="709"/>
          <w:tab w:val="left" w:pos="1418"/>
          <w:tab w:val="left" w:pos="8845"/>
          <w:tab w:val="left" w:pos="9337"/>
        </w:tabs>
        <w:kinsoku w:val="0"/>
        <w:overflowPunct w:val="0"/>
        <w:ind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1</w:t>
      </w:r>
      <w:r w:rsidR="000111A4" w:rsidRPr="00764DA0">
        <w:rPr>
          <w:sz w:val="28"/>
          <w:szCs w:val="28"/>
        </w:rPr>
        <w:t>3</w:t>
      </w:r>
      <w:r w:rsidR="005007BB">
        <w:rPr>
          <w:sz w:val="28"/>
          <w:szCs w:val="28"/>
        </w:rPr>
        <w:t>.1.</w:t>
      </w:r>
      <w:r w:rsidR="005007BB">
        <w:rPr>
          <w:sz w:val="28"/>
          <w:szCs w:val="28"/>
        </w:rPr>
        <w:tab/>
      </w:r>
      <w:r w:rsidRPr="00764DA0">
        <w:rPr>
          <w:sz w:val="28"/>
          <w:szCs w:val="28"/>
        </w:rPr>
        <w:t>Описание решений (на основе утвержденной региональной (межрег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ональной) программы газификации жилищно-коммунального хозяйства, пр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>мышленных и иных организаций) о развитии соответствующей системы газ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>снабжения в части обеспечения топливом источников тепловой энергии</w:t>
      </w:r>
      <w:r w:rsidR="005007BB">
        <w:rPr>
          <w:sz w:val="28"/>
          <w:szCs w:val="28"/>
        </w:rPr>
        <w:t>……</w:t>
      </w:r>
      <w:r w:rsidR="00D841E1" w:rsidRPr="00764DA0">
        <w:rPr>
          <w:sz w:val="28"/>
          <w:szCs w:val="28"/>
        </w:rPr>
        <w:t>4</w:t>
      </w:r>
      <w:r w:rsidR="00E73418">
        <w:rPr>
          <w:sz w:val="28"/>
          <w:szCs w:val="28"/>
        </w:rPr>
        <w:t>4</w:t>
      </w:r>
    </w:p>
    <w:p w:rsidR="003B22FF" w:rsidRPr="00764DA0" w:rsidRDefault="003B22FF" w:rsidP="005007BB">
      <w:pPr>
        <w:pStyle w:val="110"/>
        <w:numPr>
          <w:ilvl w:val="1"/>
          <w:numId w:val="26"/>
        </w:numPr>
        <w:tabs>
          <w:tab w:val="left" w:pos="0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z w:val="28"/>
          <w:szCs w:val="28"/>
        </w:rPr>
        <w:t>Описание</w:t>
      </w:r>
      <w:r w:rsidRPr="00764DA0">
        <w:rPr>
          <w:rFonts w:ascii="Times New Roman" w:hAnsi="Times New Roman" w:cs="Times New Roman"/>
          <w:b w:val="0"/>
          <w:spacing w:val="-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бл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ц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764DA0">
        <w:rPr>
          <w:rFonts w:ascii="Times New Roman" w:hAnsi="Times New Roman" w:cs="Times New Roman"/>
          <w:b w:val="0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зо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ии</w:t>
      </w:r>
      <w:r w:rsidR="001F2325" w:rsidRPr="00764DA0">
        <w:rPr>
          <w:rFonts w:ascii="Times New Roman" w:hAnsi="Times New Roman" w:cs="Times New Roman"/>
          <w:b w:val="0"/>
          <w:sz w:val="28"/>
          <w:szCs w:val="28"/>
        </w:rPr>
        <w:t>…………………………………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………………………………………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..</w:t>
      </w:r>
      <w:r w:rsidR="004E6822" w:rsidRPr="00764DA0">
        <w:rPr>
          <w:rFonts w:ascii="Times New Roman" w:hAnsi="Times New Roman" w:cs="Times New Roman"/>
          <w:b w:val="0"/>
          <w:sz w:val="28"/>
          <w:szCs w:val="28"/>
        </w:rPr>
        <w:t>.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D841E1" w:rsidRPr="00764DA0">
        <w:rPr>
          <w:rFonts w:ascii="Times New Roman" w:hAnsi="Times New Roman" w:cs="Times New Roman"/>
          <w:b w:val="0"/>
          <w:sz w:val="28"/>
          <w:szCs w:val="28"/>
        </w:rPr>
        <w:t>4</w:t>
      </w:r>
      <w:r w:rsidR="00E73418">
        <w:rPr>
          <w:rFonts w:ascii="Times New Roman" w:hAnsi="Times New Roman" w:cs="Times New Roman"/>
          <w:b w:val="0"/>
          <w:sz w:val="28"/>
          <w:szCs w:val="28"/>
        </w:rPr>
        <w:t>4</w:t>
      </w:r>
    </w:p>
    <w:p w:rsidR="003B22FF" w:rsidRPr="00764DA0" w:rsidRDefault="003B22FF" w:rsidP="005007BB">
      <w:pPr>
        <w:pStyle w:val="110"/>
        <w:numPr>
          <w:ilvl w:val="1"/>
          <w:numId w:val="26"/>
        </w:numPr>
        <w:tabs>
          <w:tab w:val="left" w:pos="0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корр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2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у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вер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й</w:t>
      </w:r>
      <w:r w:rsidRPr="00764DA0">
        <w:rPr>
          <w:rFonts w:ascii="Times New Roman" w:hAnsi="Times New Roman" w:cs="Times New Roman"/>
          <w:b w:val="0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е)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й</w:t>
      </w:r>
      <w:r w:rsidRPr="00764DA0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й)</w:t>
      </w:r>
      <w:r w:rsidRPr="00764DA0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аммы</w:t>
      </w:r>
      <w:r w:rsidRPr="00764DA0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ищн</w:t>
      </w:r>
      <w:proofErr w:type="gramStart"/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-</w:t>
      </w:r>
      <w:proofErr w:type="gramEnd"/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ммуна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йс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ва,</w:t>
      </w:r>
      <w:r w:rsidRPr="00764DA0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ш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аций</w:t>
      </w:r>
      <w:r w:rsidRPr="00764DA0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еспе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ас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ванн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й</w:t>
      </w:r>
      <w:r w:rsidRPr="00764DA0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аммы</w:t>
      </w:r>
      <w:r w:rsidRPr="00764DA0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у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764DA0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схеме</w:t>
      </w:r>
      <w:r w:rsidRPr="00764DA0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ешен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764DA0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оч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764DA0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764DA0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="001F2325" w:rsidRPr="00764DA0">
        <w:rPr>
          <w:rFonts w:ascii="Times New Roman" w:hAnsi="Times New Roman" w:cs="Times New Roman"/>
          <w:b w:val="0"/>
          <w:sz w:val="28"/>
          <w:szCs w:val="28"/>
        </w:rPr>
        <w:t>…………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..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4E6822"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.</w:t>
      </w:r>
      <w:r w:rsidR="00D841E1" w:rsidRPr="00764DA0">
        <w:rPr>
          <w:rFonts w:ascii="Times New Roman" w:hAnsi="Times New Roman" w:cs="Times New Roman"/>
          <w:b w:val="0"/>
          <w:sz w:val="28"/>
          <w:szCs w:val="28"/>
        </w:rPr>
        <w:t>4</w:t>
      </w:r>
      <w:r w:rsidR="00E73418">
        <w:rPr>
          <w:rFonts w:ascii="Times New Roman" w:hAnsi="Times New Roman" w:cs="Times New Roman"/>
          <w:b w:val="0"/>
          <w:sz w:val="28"/>
          <w:szCs w:val="28"/>
        </w:rPr>
        <w:t>4</w:t>
      </w:r>
    </w:p>
    <w:p w:rsidR="003B22FF" w:rsidRPr="00764DA0" w:rsidRDefault="003B22FF" w:rsidP="005007BB">
      <w:pPr>
        <w:numPr>
          <w:ilvl w:val="1"/>
          <w:numId w:val="26"/>
        </w:numPr>
        <w:kinsoku w:val="0"/>
        <w:overflowPunct w:val="0"/>
        <w:ind w:left="0" w:right="-87" w:firstLine="425"/>
        <w:rPr>
          <w:sz w:val="28"/>
          <w:szCs w:val="28"/>
        </w:rPr>
      </w:pPr>
      <w:proofErr w:type="gramStart"/>
      <w:r w:rsidRPr="00764DA0">
        <w:rPr>
          <w:sz w:val="28"/>
          <w:szCs w:val="28"/>
        </w:rPr>
        <w:t>Описание</w:t>
      </w:r>
      <w:r w:rsidRPr="00764DA0">
        <w:rPr>
          <w:spacing w:val="52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ешений</w:t>
      </w:r>
      <w:r w:rsidRPr="00764DA0">
        <w:rPr>
          <w:spacing w:val="51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(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ы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3"/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б</w:t>
      </w:r>
      <w:r w:rsidRPr="00764DA0">
        <w:rPr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ты</w:t>
      </w:r>
      <w:r w:rsidRPr="00764DA0">
        <w:rPr>
          <w:sz w:val="28"/>
          <w:szCs w:val="28"/>
        </w:rPr>
        <w:t>ваем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52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53"/>
          <w:sz w:val="28"/>
          <w:szCs w:val="28"/>
        </w:rPr>
        <w:t xml:space="preserve"> </w:t>
      </w:r>
      <w:r w:rsidRPr="00764DA0">
        <w:rPr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ч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м</w:t>
      </w:r>
      <w:r w:rsidRPr="00764DA0">
        <w:rPr>
          <w:spacing w:val="52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ж</w:t>
      </w:r>
      <w:r w:rsidRPr="00764DA0">
        <w:rPr>
          <w:sz w:val="28"/>
          <w:szCs w:val="28"/>
        </w:rPr>
        <w:t>ений у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ве</w:t>
      </w:r>
      <w:r w:rsidRPr="00764DA0">
        <w:rPr>
          <w:sz w:val="28"/>
          <w:szCs w:val="28"/>
        </w:rPr>
        <w:t>р</w:t>
      </w:r>
      <w:r w:rsidRPr="00764DA0">
        <w:rPr>
          <w:spacing w:val="-1"/>
          <w:sz w:val="28"/>
          <w:szCs w:val="28"/>
        </w:rPr>
        <w:t>жд</w:t>
      </w:r>
      <w:r w:rsidRPr="00764DA0">
        <w:rPr>
          <w:sz w:val="28"/>
          <w:szCs w:val="28"/>
        </w:rPr>
        <w:t>енн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1"/>
          <w:sz w:val="28"/>
          <w:szCs w:val="28"/>
        </w:rPr>
        <w:t xml:space="preserve"> </w:t>
      </w:r>
      <w:r w:rsidRPr="00764DA0">
        <w:rPr>
          <w:sz w:val="28"/>
          <w:szCs w:val="28"/>
        </w:rPr>
        <w:t>сх</w:t>
      </w:r>
      <w:r w:rsidRPr="00764DA0">
        <w:rPr>
          <w:spacing w:val="3"/>
          <w:sz w:val="28"/>
          <w:szCs w:val="28"/>
        </w:rPr>
        <w:t>е</w:t>
      </w:r>
      <w:r w:rsidRPr="00764DA0">
        <w:rPr>
          <w:sz w:val="28"/>
          <w:szCs w:val="28"/>
        </w:rPr>
        <w:t>мы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13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ро</w:t>
      </w:r>
      <w:r w:rsidRPr="00764DA0">
        <w:rPr>
          <w:spacing w:val="-1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аммы</w:t>
      </w:r>
      <w:r w:rsidRPr="00764DA0">
        <w:rPr>
          <w:spacing w:val="12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ви</w:t>
      </w:r>
      <w:r w:rsidRPr="00764DA0">
        <w:rPr>
          <w:spacing w:val="-1"/>
          <w:sz w:val="28"/>
          <w:szCs w:val="28"/>
        </w:rPr>
        <w:t>ти</w:t>
      </w:r>
      <w:r w:rsidRPr="00764DA0">
        <w:rPr>
          <w:sz w:val="28"/>
          <w:szCs w:val="28"/>
        </w:rPr>
        <w:t>я</w:t>
      </w:r>
      <w:r w:rsidRPr="00764DA0">
        <w:rPr>
          <w:spacing w:val="12"/>
          <w:sz w:val="28"/>
          <w:szCs w:val="28"/>
        </w:rPr>
        <w:t xml:space="preserve"> </w:t>
      </w:r>
      <w:r w:rsidRPr="00764DA0">
        <w:rPr>
          <w:spacing w:val="3"/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д</w:t>
      </w:r>
      <w:r w:rsidRPr="00764DA0">
        <w:rPr>
          <w:sz w:val="28"/>
          <w:szCs w:val="28"/>
        </w:rPr>
        <w:t>ин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3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нер</w:t>
      </w:r>
      <w:r w:rsidRPr="00764DA0">
        <w:rPr>
          <w:spacing w:val="-1"/>
          <w:sz w:val="28"/>
          <w:szCs w:val="28"/>
        </w:rPr>
        <w:t>г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2"/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ч</w:t>
      </w:r>
      <w:r w:rsidRPr="00764DA0">
        <w:rPr>
          <w:sz w:val="28"/>
          <w:szCs w:val="28"/>
        </w:rPr>
        <w:t>ес</w:t>
      </w:r>
      <w:r w:rsidRPr="00764DA0">
        <w:rPr>
          <w:spacing w:val="1"/>
          <w:sz w:val="28"/>
          <w:szCs w:val="28"/>
        </w:rPr>
        <w:t>ко</w:t>
      </w:r>
      <w:r w:rsidRPr="00764DA0">
        <w:rPr>
          <w:sz w:val="28"/>
          <w:szCs w:val="28"/>
        </w:rPr>
        <w:t>й сис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емы</w:t>
      </w:r>
      <w:r w:rsidRPr="00764DA0">
        <w:rPr>
          <w:spacing w:val="72"/>
          <w:sz w:val="28"/>
          <w:szCs w:val="28"/>
        </w:rPr>
        <w:t xml:space="preserve"> </w:t>
      </w:r>
      <w:r w:rsidRPr="00764DA0">
        <w:rPr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ссии)</w:t>
      </w:r>
      <w:r w:rsidRPr="00764DA0">
        <w:rPr>
          <w:spacing w:val="3"/>
          <w:sz w:val="28"/>
          <w:szCs w:val="28"/>
        </w:rPr>
        <w:t xml:space="preserve"> </w:t>
      </w:r>
      <w:r w:rsidRPr="00764DA0">
        <w:rPr>
          <w:sz w:val="28"/>
          <w:szCs w:val="28"/>
        </w:rPr>
        <w:t>о</w:t>
      </w:r>
      <w:r w:rsidRPr="00764DA0">
        <w:rPr>
          <w:spacing w:val="2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ро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л</w:t>
      </w:r>
      <w:r w:rsidRPr="00764DA0">
        <w:rPr>
          <w:sz w:val="28"/>
          <w:szCs w:val="28"/>
        </w:rPr>
        <w:t>ьс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2"/>
          <w:sz w:val="28"/>
          <w:szCs w:val="28"/>
        </w:rPr>
        <w:t>в</w:t>
      </w:r>
      <w:r w:rsidR="00F605FD">
        <w:rPr>
          <w:sz w:val="28"/>
          <w:szCs w:val="28"/>
        </w:rPr>
        <w:t xml:space="preserve">е, </w:t>
      </w:r>
      <w:r w:rsidR="006D1850" w:rsidRPr="00764DA0">
        <w:rPr>
          <w:spacing w:val="1"/>
          <w:sz w:val="28"/>
          <w:szCs w:val="28"/>
        </w:rPr>
        <w:t>р</w:t>
      </w:r>
      <w:r w:rsidR="006D1850" w:rsidRPr="00764DA0">
        <w:rPr>
          <w:sz w:val="28"/>
          <w:szCs w:val="28"/>
        </w:rPr>
        <w:t>е</w:t>
      </w:r>
      <w:r w:rsidR="006D1850" w:rsidRPr="00764DA0">
        <w:rPr>
          <w:spacing w:val="1"/>
          <w:sz w:val="28"/>
          <w:szCs w:val="28"/>
        </w:rPr>
        <w:t>ко</w:t>
      </w:r>
      <w:r w:rsidR="006D1850" w:rsidRPr="00764DA0">
        <w:rPr>
          <w:sz w:val="28"/>
          <w:szCs w:val="28"/>
        </w:rPr>
        <w:t>нс</w:t>
      </w:r>
      <w:r w:rsidR="006D1850" w:rsidRPr="00764DA0">
        <w:rPr>
          <w:spacing w:val="-1"/>
          <w:sz w:val="28"/>
          <w:szCs w:val="28"/>
        </w:rPr>
        <w:t>т</w:t>
      </w:r>
      <w:r w:rsidR="006D1850" w:rsidRPr="00764DA0">
        <w:rPr>
          <w:spacing w:val="1"/>
          <w:sz w:val="28"/>
          <w:szCs w:val="28"/>
        </w:rPr>
        <w:t>р</w:t>
      </w:r>
      <w:r w:rsidR="006D1850" w:rsidRPr="00764DA0">
        <w:rPr>
          <w:sz w:val="28"/>
          <w:szCs w:val="28"/>
        </w:rPr>
        <w:t>у</w:t>
      </w:r>
      <w:r w:rsidR="006D1850" w:rsidRPr="00764DA0">
        <w:rPr>
          <w:spacing w:val="1"/>
          <w:sz w:val="28"/>
          <w:szCs w:val="28"/>
        </w:rPr>
        <w:t>к</w:t>
      </w:r>
      <w:r w:rsidR="006D1850" w:rsidRPr="00764DA0">
        <w:rPr>
          <w:sz w:val="28"/>
          <w:szCs w:val="28"/>
        </w:rPr>
        <w:t>ции, техническом</w:t>
      </w:r>
      <w:r w:rsidRPr="00764DA0">
        <w:rPr>
          <w:w w:val="99"/>
          <w:sz w:val="28"/>
          <w:szCs w:val="28"/>
        </w:rPr>
        <w:t xml:space="preserve"> </w:t>
      </w:r>
      <w:r w:rsidRPr="00764DA0">
        <w:rPr>
          <w:sz w:val="28"/>
          <w:szCs w:val="28"/>
        </w:rPr>
        <w:t>пе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ев</w:t>
      </w:r>
      <w:r w:rsidRPr="00764DA0">
        <w:rPr>
          <w:spacing w:val="1"/>
          <w:sz w:val="28"/>
          <w:szCs w:val="28"/>
        </w:rPr>
        <w:t>оор</w:t>
      </w:r>
      <w:r w:rsidRPr="00764DA0">
        <w:rPr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ж</w:t>
      </w:r>
      <w:r w:rsidRPr="00764DA0">
        <w:rPr>
          <w:sz w:val="28"/>
          <w:szCs w:val="28"/>
        </w:rPr>
        <w:t>ении,</w:t>
      </w:r>
      <w:r w:rsidRPr="00764DA0">
        <w:rPr>
          <w:spacing w:val="51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ы</w:t>
      </w:r>
      <w:r w:rsidRPr="00764DA0">
        <w:rPr>
          <w:sz w:val="28"/>
          <w:szCs w:val="28"/>
        </w:rPr>
        <w:t>во</w:t>
      </w:r>
      <w:r w:rsidRPr="00764DA0">
        <w:rPr>
          <w:spacing w:val="-1"/>
          <w:sz w:val="28"/>
          <w:szCs w:val="28"/>
        </w:rPr>
        <w:t>д</w:t>
      </w:r>
      <w:r w:rsidRPr="00764DA0">
        <w:rPr>
          <w:sz w:val="28"/>
          <w:szCs w:val="28"/>
        </w:rPr>
        <w:t>е</w:t>
      </w:r>
      <w:r w:rsidRPr="00764DA0">
        <w:rPr>
          <w:spacing w:val="53"/>
          <w:sz w:val="28"/>
          <w:szCs w:val="28"/>
        </w:rPr>
        <w:t xml:space="preserve"> </w:t>
      </w:r>
      <w:r w:rsidRPr="00764DA0">
        <w:rPr>
          <w:spacing w:val="2"/>
          <w:sz w:val="28"/>
          <w:szCs w:val="28"/>
        </w:rPr>
        <w:t>и</w:t>
      </w:r>
      <w:r w:rsidRPr="00764DA0">
        <w:rPr>
          <w:sz w:val="28"/>
          <w:szCs w:val="28"/>
        </w:rPr>
        <w:t>з</w:t>
      </w:r>
      <w:r w:rsidRPr="00764DA0">
        <w:rPr>
          <w:spacing w:val="5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pacing w:val="1"/>
          <w:sz w:val="28"/>
          <w:szCs w:val="28"/>
        </w:rPr>
        <w:t>к</w:t>
      </w:r>
      <w:r w:rsidRPr="00764DA0">
        <w:rPr>
          <w:sz w:val="28"/>
          <w:szCs w:val="28"/>
        </w:rPr>
        <w:t>с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уа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ации</w:t>
      </w:r>
      <w:r w:rsidRPr="00764DA0">
        <w:rPr>
          <w:spacing w:val="55"/>
          <w:sz w:val="28"/>
          <w:szCs w:val="28"/>
        </w:rPr>
        <w:t xml:space="preserve"> </w:t>
      </w:r>
      <w:r w:rsidRPr="00764DA0">
        <w:rPr>
          <w:sz w:val="28"/>
          <w:szCs w:val="28"/>
        </w:rPr>
        <w:t>ис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3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ч</w:t>
      </w:r>
      <w:r w:rsidRPr="00764DA0">
        <w:rPr>
          <w:sz w:val="28"/>
          <w:szCs w:val="28"/>
        </w:rPr>
        <w:t>ни</w:t>
      </w:r>
      <w:r w:rsidRPr="00764DA0">
        <w:rPr>
          <w:spacing w:val="1"/>
          <w:sz w:val="28"/>
          <w:szCs w:val="28"/>
        </w:rPr>
        <w:t>ко</w:t>
      </w:r>
      <w:r w:rsidRPr="00764DA0">
        <w:rPr>
          <w:sz w:val="28"/>
          <w:szCs w:val="28"/>
        </w:rPr>
        <w:t>в</w:t>
      </w:r>
      <w:r w:rsidRPr="00764DA0">
        <w:rPr>
          <w:spacing w:val="52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не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1"/>
          <w:sz w:val="28"/>
          <w:szCs w:val="28"/>
        </w:rPr>
        <w:t>г</w:t>
      </w:r>
      <w:r w:rsidRPr="00764DA0">
        <w:rPr>
          <w:sz w:val="28"/>
          <w:szCs w:val="28"/>
        </w:rPr>
        <w:t>ии</w:t>
      </w:r>
      <w:r w:rsidRPr="00764DA0">
        <w:rPr>
          <w:spacing w:val="40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41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г</w:t>
      </w:r>
      <w:r w:rsidRPr="00764DA0">
        <w:rPr>
          <w:sz w:val="28"/>
          <w:szCs w:val="28"/>
        </w:rPr>
        <w:t>ене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</w:t>
      </w:r>
      <w:r w:rsidRPr="00764DA0">
        <w:rPr>
          <w:sz w:val="28"/>
          <w:szCs w:val="28"/>
        </w:rPr>
        <w:t>щих</w:t>
      </w:r>
      <w:r w:rsidRPr="00764DA0">
        <w:rPr>
          <w:spacing w:val="39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б</w:t>
      </w:r>
      <w:r w:rsidRPr="00764DA0">
        <w:rPr>
          <w:spacing w:val="1"/>
          <w:sz w:val="28"/>
          <w:szCs w:val="28"/>
        </w:rPr>
        <w:t>ъ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2"/>
          <w:sz w:val="28"/>
          <w:szCs w:val="28"/>
        </w:rPr>
        <w:t>в</w:t>
      </w:r>
      <w:r w:rsidRPr="00764DA0">
        <w:rPr>
          <w:sz w:val="28"/>
          <w:szCs w:val="28"/>
        </w:rPr>
        <w:t>,</w:t>
      </w:r>
      <w:r w:rsidRPr="00764DA0">
        <w:rPr>
          <w:spacing w:val="38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кл</w:t>
      </w:r>
      <w:r w:rsidRPr="00764DA0">
        <w:rPr>
          <w:spacing w:val="-1"/>
          <w:sz w:val="28"/>
          <w:szCs w:val="28"/>
        </w:rPr>
        <w:t>юч</w:t>
      </w:r>
      <w:r w:rsidRPr="00764DA0">
        <w:rPr>
          <w:sz w:val="28"/>
          <w:szCs w:val="28"/>
        </w:rPr>
        <w:t>ая</w:t>
      </w:r>
      <w:r w:rsidRPr="00764DA0">
        <w:rPr>
          <w:spacing w:val="43"/>
          <w:sz w:val="28"/>
          <w:szCs w:val="28"/>
        </w:rPr>
        <w:t xml:space="preserve"> </w:t>
      </w:r>
      <w:r w:rsidRPr="00764DA0">
        <w:rPr>
          <w:sz w:val="28"/>
          <w:szCs w:val="28"/>
        </w:rPr>
        <w:t>вхо</w:t>
      </w:r>
      <w:r w:rsidRPr="00764DA0">
        <w:rPr>
          <w:spacing w:val="-1"/>
          <w:sz w:val="28"/>
          <w:szCs w:val="28"/>
        </w:rPr>
        <w:t>д</w:t>
      </w:r>
      <w:r w:rsidRPr="00764DA0">
        <w:rPr>
          <w:spacing w:val="3"/>
          <w:sz w:val="28"/>
          <w:szCs w:val="28"/>
        </w:rPr>
        <w:t>я</w:t>
      </w:r>
      <w:r w:rsidRPr="00764DA0">
        <w:rPr>
          <w:sz w:val="28"/>
          <w:szCs w:val="28"/>
        </w:rPr>
        <w:t>щее</w:t>
      </w:r>
      <w:r w:rsidRPr="00764DA0">
        <w:rPr>
          <w:spacing w:val="39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42"/>
          <w:sz w:val="28"/>
          <w:szCs w:val="28"/>
        </w:rPr>
        <w:t xml:space="preserve"> </w:t>
      </w:r>
      <w:r w:rsidRPr="00764DA0">
        <w:rPr>
          <w:sz w:val="28"/>
          <w:szCs w:val="28"/>
        </w:rPr>
        <w:t>их</w:t>
      </w:r>
      <w:r w:rsidRPr="00764DA0">
        <w:rPr>
          <w:spacing w:val="40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 xml:space="preserve">ав 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б</w:t>
      </w:r>
      <w:r w:rsidRPr="00764DA0">
        <w:rPr>
          <w:bCs/>
          <w:spacing w:val="1"/>
          <w:sz w:val="28"/>
          <w:szCs w:val="28"/>
        </w:rPr>
        <w:t>ор</w:t>
      </w:r>
      <w:r w:rsidRPr="00764DA0">
        <w:rPr>
          <w:bCs/>
          <w:sz w:val="28"/>
          <w:szCs w:val="28"/>
        </w:rPr>
        <w:t>у</w:t>
      </w:r>
      <w:r w:rsidRPr="00764DA0">
        <w:rPr>
          <w:bCs/>
          <w:spacing w:val="-1"/>
          <w:sz w:val="28"/>
          <w:szCs w:val="28"/>
        </w:rPr>
        <w:t>д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вание,</w:t>
      </w:r>
      <w:r w:rsidRPr="00764DA0">
        <w:rPr>
          <w:bCs/>
          <w:spacing w:val="63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ф</w:t>
      </w:r>
      <w:r w:rsidRPr="00764DA0">
        <w:rPr>
          <w:bCs/>
          <w:sz w:val="28"/>
          <w:szCs w:val="28"/>
        </w:rPr>
        <w:t>ун</w:t>
      </w:r>
      <w:r w:rsidRPr="00764DA0">
        <w:rPr>
          <w:bCs/>
          <w:spacing w:val="1"/>
          <w:sz w:val="28"/>
          <w:szCs w:val="28"/>
        </w:rPr>
        <w:t>к</w:t>
      </w:r>
      <w:r w:rsidRPr="00764DA0">
        <w:rPr>
          <w:bCs/>
          <w:sz w:val="28"/>
          <w:szCs w:val="28"/>
        </w:rPr>
        <w:t>ци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ни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у</w:t>
      </w:r>
      <w:r w:rsidRPr="00764DA0">
        <w:rPr>
          <w:bCs/>
          <w:spacing w:val="-1"/>
          <w:sz w:val="28"/>
          <w:szCs w:val="28"/>
        </w:rPr>
        <w:t>ю</w:t>
      </w:r>
      <w:r w:rsidRPr="00764DA0">
        <w:rPr>
          <w:bCs/>
          <w:sz w:val="28"/>
          <w:szCs w:val="28"/>
        </w:rPr>
        <w:t>щ</w:t>
      </w:r>
      <w:r w:rsidRPr="00764DA0">
        <w:rPr>
          <w:bCs/>
          <w:spacing w:val="2"/>
          <w:sz w:val="28"/>
          <w:szCs w:val="28"/>
        </w:rPr>
        <w:t>и</w:t>
      </w:r>
      <w:r w:rsidRPr="00764DA0">
        <w:rPr>
          <w:bCs/>
          <w:sz w:val="28"/>
          <w:szCs w:val="28"/>
        </w:rPr>
        <w:t>х</w:t>
      </w:r>
      <w:r w:rsidRPr="00764DA0">
        <w:rPr>
          <w:bCs/>
          <w:spacing w:val="63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63"/>
          <w:sz w:val="28"/>
          <w:szCs w:val="28"/>
        </w:rPr>
        <w:t xml:space="preserve"> 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е</w:t>
      </w:r>
      <w:r w:rsidRPr="00764DA0">
        <w:rPr>
          <w:bCs/>
          <w:spacing w:val="-1"/>
          <w:sz w:val="28"/>
          <w:szCs w:val="28"/>
        </w:rPr>
        <w:t>ж</w:t>
      </w:r>
      <w:r w:rsidRPr="00764DA0">
        <w:rPr>
          <w:bCs/>
          <w:sz w:val="28"/>
          <w:szCs w:val="28"/>
        </w:rPr>
        <w:t>име</w:t>
      </w:r>
      <w:r w:rsidRPr="00764DA0">
        <w:rPr>
          <w:bCs/>
          <w:spacing w:val="63"/>
          <w:sz w:val="28"/>
          <w:szCs w:val="28"/>
        </w:rPr>
        <w:t xml:space="preserve"> </w:t>
      </w:r>
      <w:r w:rsidRPr="00764DA0">
        <w:rPr>
          <w:bCs/>
          <w:spacing w:val="3"/>
          <w:sz w:val="28"/>
          <w:szCs w:val="28"/>
        </w:rPr>
        <w:t>к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м</w:t>
      </w:r>
      <w:r w:rsidRPr="00764DA0">
        <w:rPr>
          <w:bCs/>
          <w:spacing w:val="-1"/>
          <w:sz w:val="28"/>
          <w:szCs w:val="28"/>
        </w:rPr>
        <w:t>б</w:t>
      </w:r>
      <w:r w:rsidRPr="00764DA0">
        <w:rPr>
          <w:bCs/>
          <w:sz w:val="28"/>
          <w:szCs w:val="28"/>
        </w:rPr>
        <w:t>ини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ванн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й в</w:t>
      </w:r>
      <w:r w:rsidRPr="00764DA0">
        <w:rPr>
          <w:bCs/>
          <w:spacing w:val="-1"/>
          <w:sz w:val="28"/>
          <w:szCs w:val="28"/>
        </w:rPr>
        <w:t>ы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а</w:t>
      </w:r>
      <w:r w:rsidRPr="00764DA0">
        <w:rPr>
          <w:bCs/>
          <w:spacing w:val="-1"/>
          <w:sz w:val="28"/>
          <w:szCs w:val="28"/>
        </w:rPr>
        <w:t>б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pacing w:val="1"/>
          <w:sz w:val="28"/>
          <w:szCs w:val="28"/>
        </w:rPr>
        <w:t>к</w:t>
      </w:r>
      <w:r w:rsidRPr="00764DA0">
        <w:rPr>
          <w:bCs/>
          <w:sz w:val="28"/>
          <w:szCs w:val="28"/>
        </w:rPr>
        <w:t>и</w:t>
      </w:r>
      <w:r w:rsidRPr="00764DA0">
        <w:rPr>
          <w:bCs/>
          <w:spacing w:val="34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эл</w:t>
      </w:r>
      <w:r w:rsidRPr="00764DA0">
        <w:rPr>
          <w:bCs/>
          <w:sz w:val="28"/>
          <w:szCs w:val="28"/>
        </w:rPr>
        <w:t>е</w:t>
      </w:r>
      <w:r w:rsidRPr="00764DA0">
        <w:rPr>
          <w:bCs/>
          <w:spacing w:val="3"/>
          <w:sz w:val="28"/>
          <w:szCs w:val="28"/>
        </w:rPr>
        <w:t>к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и</w:t>
      </w:r>
      <w:r w:rsidRPr="00764DA0">
        <w:rPr>
          <w:bCs/>
          <w:spacing w:val="-1"/>
          <w:sz w:val="28"/>
          <w:szCs w:val="28"/>
        </w:rPr>
        <w:t>ч</w:t>
      </w:r>
      <w:r w:rsidRPr="00764DA0">
        <w:rPr>
          <w:bCs/>
          <w:sz w:val="28"/>
          <w:szCs w:val="28"/>
        </w:rPr>
        <w:t>ес</w:t>
      </w:r>
      <w:r w:rsidRPr="00764DA0">
        <w:rPr>
          <w:bCs/>
          <w:spacing w:val="1"/>
          <w:sz w:val="28"/>
          <w:szCs w:val="28"/>
        </w:rPr>
        <w:t>ко</w:t>
      </w:r>
      <w:r w:rsidRPr="00764DA0">
        <w:rPr>
          <w:bCs/>
          <w:sz w:val="28"/>
          <w:szCs w:val="28"/>
        </w:rPr>
        <w:t>й</w:t>
      </w:r>
      <w:r w:rsidRPr="00764DA0">
        <w:rPr>
          <w:bCs/>
          <w:spacing w:val="32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и</w:t>
      </w:r>
      <w:r w:rsidRPr="00764DA0">
        <w:rPr>
          <w:bCs/>
          <w:spacing w:val="33"/>
          <w:sz w:val="28"/>
          <w:szCs w:val="28"/>
        </w:rPr>
        <w:t xml:space="preserve"> </w:t>
      </w:r>
      <w:r w:rsidRPr="00764DA0">
        <w:rPr>
          <w:bCs/>
          <w:spacing w:val="1"/>
          <w:sz w:val="28"/>
          <w:szCs w:val="28"/>
        </w:rPr>
        <w:t>т</w:t>
      </w:r>
      <w:r w:rsidRPr="00764DA0">
        <w:rPr>
          <w:bCs/>
          <w:sz w:val="28"/>
          <w:szCs w:val="28"/>
        </w:rPr>
        <w:t>еп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й</w:t>
      </w:r>
      <w:r w:rsidRPr="00764DA0">
        <w:rPr>
          <w:bCs/>
          <w:spacing w:val="32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э</w:t>
      </w:r>
      <w:r w:rsidRPr="00764DA0">
        <w:rPr>
          <w:bCs/>
          <w:sz w:val="28"/>
          <w:szCs w:val="28"/>
        </w:rPr>
        <w:t>не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pacing w:val="-1"/>
          <w:sz w:val="28"/>
          <w:szCs w:val="28"/>
        </w:rPr>
        <w:t>г</w:t>
      </w:r>
      <w:r w:rsidRPr="00764DA0">
        <w:rPr>
          <w:bCs/>
          <w:spacing w:val="2"/>
          <w:sz w:val="28"/>
          <w:szCs w:val="28"/>
        </w:rPr>
        <w:t>и</w:t>
      </w:r>
      <w:r w:rsidRPr="00764DA0">
        <w:rPr>
          <w:bCs/>
          <w:sz w:val="28"/>
          <w:szCs w:val="28"/>
        </w:rPr>
        <w:t>и,</w:t>
      </w:r>
      <w:r w:rsidRPr="00764DA0">
        <w:rPr>
          <w:bCs/>
          <w:spacing w:val="32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32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ч</w:t>
      </w:r>
      <w:r w:rsidRPr="00764DA0">
        <w:rPr>
          <w:bCs/>
          <w:sz w:val="28"/>
          <w:szCs w:val="28"/>
        </w:rPr>
        <w:t>ас</w:t>
      </w:r>
      <w:r w:rsidRPr="00764DA0">
        <w:rPr>
          <w:bCs/>
          <w:spacing w:val="1"/>
          <w:sz w:val="28"/>
          <w:szCs w:val="28"/>
        </w:rPr>
        <w:t>т</w:t>
      </w:r>
      <w:r w:rsidRPr="00764DA0">
        <w:rPr>
          <w:bCs/>
          <w:sz w:val="28"/>
          <w:szCs w:val="28"/>
        </w:rPr>
        <w:t>и</w:t>
      </w:r>
      <w:r w:rsidRPr="00764DA0">
        <w:rPr>
          <w:bCs/>
          <w:w w:val="99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пе</w:t>
      </w:r>
      <w:r w:rsidRPr="00764DA0">
        <w:rPr>
          <w:bCs/>
          <w:spacing w:val="1"/>
          <w:sz w:val="28"/>
          <w:szCs w:val="28"/>
        </w:rPr>
        <w:t>р</w:t>
      </w:r>
      <w:r w:rsidRPr="00764DA0">
        <w:rPr>
          <w:bCs/>
          <w:sz w:val="28"/>
          <w:szCs w:val="28"/>
        </w:rPr>
        <w:t>спе</w:t>
      </w:r>
      <w:r w:rsidRPr="00764DA0">
        <w:rPr>
          <w:bCs/>
          <w:spacing w:val="1"/>
          <w:sz w:val="28"/>
          <w:szCs w:val="28"/>
        </w:rPr>
        <w:t>к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ивн</w:t>
      </w:r>
      <w:r w:rsidRPr="00764DA0">
        <w:rPr>
          <w:bCs/>
          <w:spacing w:val="-1"/>
          <w:sz w:val="28"/>
          <w:szCs w:val="28"/>
        </w:rPr>
        <w:t>ы</w:t>
      </w:r>
      <w:r w:rsidRPr="00764DA0">
        <w:rPr>
          <w:bCs/>
          <w:sz w:val="28"/>
          <w:szCs w:val="28"/>
        </w:rPr>
        <w:t>х</w:t>
      </w:r>
      <w:r w:rsidRPr="00764DA0">
        <w:rPr>
          <w:bCs/>
          <w:spacing w:val="7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б</w:t>
      </w:r>
      <w:r w:rsidRPr="00764DA0">
        <w:rPr>
          <w:bCs/>
          <w:spacing w:val="3"/>
          <w:sz w:val="28"/>
          <w:szCs w:val="28"/>
        </w:rPr>
        <w:t>а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z w:val="28"/>
          <w:szCs w:val="28"/>
        </w:rPr>
        <w:t>анс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10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еп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й</w:t>
      </w:r>
      <w:r w:rsidRPr="00764DA0">
        <w:rPr>
          <w:bCs/>
          <w:spacing w:val="7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м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щн</w:t>
      </w:r>
      <w:r w:rsidRPr="00764DA0">
        <w:rPr>
          <w:bCs/>
          <w:spacing w:val="3"/>
          <w:sz w:val="28"/>
          <w:szCs w:val="28"/>
        </w:rPr>
        <w:t>о</w:t>
      </w:r>
      <w:r w:rsidRPr="00764DA0">
        <w:rPr>
          <w:bCs/>
          <w:sz w:val="28"/>
          <w:szCs w:val="28"/>
        </w:rPr>
        <w:t>с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и</w:t>
      </w:r>
      <w:r w:rsidRPr="00764DA0">
        <w:rPr>
          <w:bCs/>
          <w:spacing w:val="10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в</w:t>
      </w:r>
      <w:r w:rsidRPr="00764DA0">
        <w:rPr>
          <w:bCs/>
          <w:spacing w:val="7"/>
          <w:sz w:val="28"/>
          <w:szCs w:val="28"/>
        </w:rPr>
        <w:t xml:space="preserve"> </w:t>
      </w:r>
      <w:r w:rsidRPr="00764DA0">
        <w:rPr>
          <w:bCs/>
          <w:sz w:val="28"/>
          <w:szCs w:val="28"/>
        </w:rPr>
        <w:t>схемах</w:t>
      </w:r>
      <w:r w:rsidRPr="00764DA0">
        <w:rPr>
          <w:bCs/>
          <w:w w:val="99"/>
          <w:sz w:val="28"/>
          <w:szCs w:val="28"/>
        </w:rPr>
        <w:t xml:space="preserve"> </w:t>
      </w:r>
      <w:r w:rsidRPr="00764DA0">
        <w:rPr>
          <w:bCs/>
          <w:spacing w:val="-1"/>
          <w:sz w:val="28"/>
          <w:szCs w:val="28"/>
        </w:rPr>
        <w:t>т</w:t>
      </w:r>
      <w:r w:rsidRPr="00764DA0">
        <w:rPr>
          <w:bCs/>
          <w:sz w:val="28"/>
          <w:szCs w:val="28"/>
        </w:rPr>
        <w:t>еп</w:t>
      </w:r>
      <w:r w:rsidRPr="00764DA0">
        <w:rPr>
          <w:bCs/>
          <w:spacing w:val="-1"/>
          <w:sz w:val="28"/>
          <w:szCs w:val="28"/>
        </w:rPr>
        <w:t>л</w:t>
      </w:r>
      <w:r w:rsidRPr="00764DA0">
        <w:rPr>
          <w:bCs/>
          <w:spacing w:val="1"/>
          <w:sz w:val="28"/>
          <w:szCs w:val="28"/>
        </w:rPr>
        <w:t>о</w:t>
      </w:r>
      <w:r w:rsidRPr="00764DA0">
        <w:rPr>
          <w:bCs/>
          <w:sz w:val="28"/>
          <w:szCs w:val="28"/>
        </w:rPr>
        <w:t>сна</w:t>
      </w:r>
      <w:r w:rsidRPr="00764DA0">
        <w:rPr>
          <w:bCs/>
          <w:spacing w:val="-1"/>
          <w:sz w:val="28"/>
          <w:szCs w:val="28"/>
        </w:rPr>
        <w:t>бж</w:t>
      </w:r>
      <w:r w:rsidRPr="00764DA0">
        <w:rPr>
          <w:bCs/>
          <w:sz w:val="28"/>
          <w:szCs w:val="28"/>
        </w:rPr>
        <w:t>ен</w:t>
      </w:r>
      <w:r w:rsidRPr="00764DA0">
        <w:rPr>
          <w:bCs/>
          <w:spacing w:val="-1"/>
          <w:sz w:val="28"/>
          <w:szCs w:val="28"/>
        </w:rPr>
        <w:t>и</w:t>
      </w:r>
      <w:r w:rsidRPr="00764DA0">
        <w:rPr>
          <w:bCs/>
          <w:sz w:val="28"/>
          <w:szCs w:val="28"/>
        </w:rPr>
        <w:t>я</w:t>
      </w:r>
      <w:r w:rsidR="00B47986" w:rsidRPr="00764DA0">
        <w:rPr>
          <w:bCs/>
          <w:sz w:val="28"/>
          <w:szCs w:val="28"/>
        </w:rPr>
        <w:t>……………………</w:t>
      </w:r>
      <w:r w:rsidR="005007BB">
        <w:rPr>
          <w:bCs/>
          <w:sz w:val="28"/>
          <w:szCs w:val="28"/>
        </w:rPr>
        <w:t>.</w:t>
      </w:r>
      <w:r w:rsidR="004E6822" w:rsidRPr="00764DA0">
        <w:rPr>
          <w:bCs/>
          <w:sz w:val="28"/>
          <w:szCs w:val="28"/>
        </w:rPr>
        <w:t>…</w:t>
      </w:r>
      <w:r w:rsidR="005007BB">
        <w:rPr>
          <w:bCs/>
          <w:sz w:val="28"/>
          <w:szCs w:val="28"/>
        </w:rPr>
        <w:t>.</w:t>
      </w:r>
      <w:r w:rsidR="00D841E1" w:rsidRPr="00764DA0">
        <w:rPr>
          <w:bCs/>
          <w:sz w:val="28"/>
          <w:szCs w:val="28"/>
        </w:rPr>
        <w:t>4</w:t>
      </w:r>
      <w:r w:rsidR="00E73418">
        <w:rPr>
          <w:bCs/>
          <w:sz w:val="28"/>
          <w:szCs w:val="28"/>
        </w:rPr>
        <w:t>4</w:t>
      </w:r>
      <w:proofErr w:type="gramEnd"/>
    </w:p>
    <w:p w:rsidR="003B22FF" w:rsidRPr="00764DA0" w:rsidRDefault="009C2444" w:rsidP="005007BB">
      <w:pPr>
        <w:numPr>
          <w:ilvl w:val="1"/>
          <w:numId w:val="26"/>
        </w:numPr>
        <w:kinsoku w:val="0"/>
        <w:overflowPunct w:val="0"/>
        <w:ind w:left="0" w:right="-87" w:firstLine="425"/>
        <w:rPr>
          <w:sz w:val="28"/>
          <w:szCs w:val="28"/>
        </w:rPr>
      </w:pPr>
      <w:proofErr w:type="gramStart"/>
      <w:r w:rsidRPr="009C2444">
        <w:rPr>
          <w:sz w:val="28"/>
          <w:szCs w:val="28"/>
        </w:rPr>
        <w:t>Обоснованные предложения по строительству (реконструкции, св</w:t>
      </w:r>
      <w:r w:rsidRPr="009C2444">
        <w:rPr>
          <w:sz w:val="28"/>
          <w:szCs w:val="28"/>
        </w:rPr>
        <w:t>я</w:t>
      </w:r>
      <w:r w:rsidRPr="009C2444">
        <w:rPr>
          <w:sz w:val="28"/>
          <w:szCs w:val="28"/>
        </w:rPr>
        <w:t>занной с увеличением установленной генериру</w:t>
      </w:r>
      <w:r>
        <w:rPr>
          <w:sz w:val="28"/>
          <w:szCs w:val="28"/>
        </w:rPr>
        <w:t>ющей мощности) генерирующих объ</w:t>
      </w:r>
      <w:r w:rsidRPr="009C2444">
        <w:rPr>
          <w:sz w:val="28"/>
          <w:szCs w:val="28"/>
        </w:rPr>
        <w:t>ектов, функционирующих в режиме</w:t>
      </w:r>
      <w:r>
        <w:rPr>
          <w:sz w:val="28"/>
          <w:szCs w:val="28"/>
        </w:rPr>
        <w:t xml:space="preserve"> комбинированной выработки элек</w:t>
      </w:r>
      <w:r w:rsidRPr="009C2444">
        <w:rPr>
          <w:sz w:val="28"/>
          <w:szCs w:val="28"/>
        </w:rPr>
        <w:t>трич</w:t>
      </w:r>
      <w:r w:rsidRPr="009C2444">
        <w:rPr>
          <w:sz w:val="28"/>
          <w:szCs w:val="28"/>
        </w:rPr>
        <w:t>е</w:t>
      </w:r>
      <w:r w:rsidRPr="009C2444">
        <w:rPr>
          <w:sz w:val="28"/>
          <w:szCs w:val="28"/>
        </w:rPr>
        <w:t>ской и тепловой энергии, для обеспечения покрытия перспективных тепловых нагрузок для их рассмотр</w:t>
      </w:r>
      <w:r>
        <w:rPr>
          <w:sz w:val="28"/>
          <w:szCs w:val="28"/>
        </w:rPr>
        <w:t>ения при разработке схемы и про</w:t>
      </w:r>
      <w:r w:rsidRPr="009C2444">
        <w:rPr>
          <w:sz w:val="28"/>
          <w:szCs w:val="28"/>
        </w:rPr>
        <w:t>граммы развития электро-энергетических</w:t>
      </w:r>
      <w:r>
        <w:rPr>
          <w:sz w:val="28"/>
          <w:szCs w:val="28"/>
        </w:rPr>
        <w:t xml:space="preserve"> систем России, а также при раз</w:t>
      </w:r>
      <w:r w:rsidRPr="009C2444">
        <w:rPr>
          <w:sz w:val="28"/>
          <w:szCs w:val="28"/>
        </w:rPr>
        <w:t xml:space="preserve">работке (актуализации) </w:t>
      </w:r>
      <w:proofErr w:type="spellStart"/>
      <w:r w:rsidRPr="009C2444">
        <w:rPr>
          <w:sz w:val="28"/>
          <w:szCs w:val="28"/>
        </w:rPr>
        <w:t>генераль</w:t>
      </w:r>
      <w:proofErr w:type="spellEnd"/>
      <w:r w:rsidRPr="009C2444">
        <w:rPr>
          <w:sz w:val="28"/>
          <w:szCs w:val="28"/>
        </w:rPr>
        <w:t>-ной</w:t>
      </w:r>
      <w:r>
        <w:rPr>
          <w:sz w:val="28"/>
          <w:szCs w:val="28"/>
        </w:rPr>
        <w:t xml:space="preserve"> схемы размещения объектов элек</w:t>
      </w:r>
      <w:r w:rsidRPr="009C2444">
        <w:rPr>
          <w:sz w:val="28"/>
          <w:szCs w:val="28"/>
        </w:rPr>
        <w:t xml:space="preserve">троэнергетики - при наличии таких </w:t>
      </w:r>
      <w:r w:rsidRPr="009C2444">
        <w:rPr>
          <w:sz w:val="28"/>
          <w:szCs w:val="28"/>
        </w:rPr>
        <w:lastRenderedPageBreak/>
        <w:t>пред-</w:t>
      </w:r>
      <w:proofErr w:type="spellStart"/>
      <w:r w:rsidRPr="009C2444">
        <w:rPr>
          <w:sz w:val="28"/>
          <w:szCs w:val="28"/>
        </w:rPr>
        <w:t>ложений</w:t>
      </w:r>
      <w:proofErr w:type="spellEnd"/>
      <w:r w:rsidRPr="009C2444">
        <w:rPr>
          <w:sz w:val="28"/>
          <w:szCs w:val="28"/>
        </w:rPr>
        <w:t xml:space="preserve"> по результатам технико-экономиче</w:t>
      </w:r>
      <w:r>
        <w:rPr>
          <w:sz w:val="28"/>
          <w:szCs w:val="28"/>
        </w:rPr>
        <w:t>ского сравнения вариантов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кры</w:t>
      </w:r>
      <w:r w:rsidRPr="009C2444">
        <w:rPr>
          <w:sz w:val="28"/>
          <w:szCs w:val="28"/>
        </w:rPr>
        <w:t>тия</w:t>
      </w:r>
      <w:proofErr w:type="gramEnd"/>
      <w:r w:rsidRPr="009C2444">
        <w:rPr>
          <w:sz w:val="28"/>
          <w:szCs w:val="28"/>
        </w:rPr>
        <w:t xml:space="preserve"> перспективных тепловых нагрузок</w:t>
      </w:r>
      <w:r w:rsidR="004657B6" w:rsidRPr="00764DA0">
        <w:rPr>
          <w:sz w:val="28"/>
          <w:szCs w:val="28"/>
        </w:rPr>
        <w:t>……………………………</w:t>
      </w:r>
      <w:r w:rsidR="005007BB">
        <w:rPr>
          <w:sz w:val="28"/>
          <w:szCs w:val="28"/>
        </w:rPr>
        <w:t>..</w:t>
      </w:r>
      <w:r>
        <w:rPr>
          <w:sz w:val="28"/>
          <w:szCs w:val="28"/>
        </w:rPr>
        <w:t>.</w:t>
      </w:r>
      <w:r w:rsidR="004E6822" w:rsidRPr="00764DA0">
        <w:rPr>
          <w:sz w:val="28"/>
          <w:szCs w:val="28"/>
        </w:rPr>
        <w:t>……</w:t>
      </w:r>
      <w:r w:rsidR="003B22FF" w:rsidRPr="00764DA0">
        <w:rPr>
          <w:sz w:val="28"/>
          <w:szCs w:val="28"/>
        </w:rPr>
        <w:t>…</w:t>
      </w:r>
      <w:r w:rsidR="00FA76E1" w:rsidRPr="00764DA0">
        <w:rPr>
          <w:sz w:val="28"/>
          <w:szCs w:val="28"/>
        </w:rPr>
        <w:t>4</w:t>
      </w:r>
      <w:r w:rsidR="00E73418">
        <w:rPr>
          <w:sz w:val="28"/>
          <w:szCs w:val="28"/>
        </w:rPr>
        <w:t>5</w:t>
      </w:r>
    </w:p>
    <w:p w:rsidR="002C4E57" w:rsidRPr="00764DA0" w:rsidRDefault="002C4E57" w:rsidP="005007BB">
      <w:pPr>
        <w:numPr>
          <w:ilvl w:val="1"/>
          <w:numId w:val="26"/>
        </w:numPr>
        <w:kinsoku w:val="0"/>
        <w:overflowPunct w:val="0"/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Описание решений (вырабатываемых с учетом положений утве</w:t>
      </w:r>
      <w:r w:rsidRPr="00764DA0">
        <w:rPr>
          <w:sz w:val="28"/>
          <w:szCs w:val="28"/>
        </w:rPr>
        <w:t>р</w:t>
      </w:r>
      <w:r w:rsidRPr="00764DA0">
        <w:rPr>
          <w:sz w:val="28"/>
          <w:szCs w:val="28"/>
        </w:rPr>
        <w:t>жденной схемы водоснабжения поселения, городского округа, города федерал</w:t>
      </w:r>
      <w:r w:rsidRPr="00764DA0">
        <w:rPr>
          <w:sz w:val="28"/>
          <w:szCs w:val="28"/>
        </w:rPr>
        <w:t>ь</w:t>
      </w:r>
      <w:r w:rsidRPr="00764DA0">
        <w:rPr>
          <w:sz w:val="28"/>
          <w:szCs w:val="28"/>
        </w:rPr>
        <w:t>ного значения, утвержденной единой схемы водоснабжения и водоотведения Ре</w:t>
      </w:r>
      <w:r w:rsidRPr="00764DA0">
        <w:rPr>
          <w:sz w:val="28"/>
          <w:szCs w:val="28"/>
        </w:rPr>
        <w:t>с</w:t>
      </w:r>
      <w:r w:rsidRPr="00764DA0">
        <w:rPr>
          <w:sz w:val="28"/>
          <w:szCs w:val="28"/>
        </w:rPr>
        <w:t>публики Крым) о развитии соответствующей системы водоснабжения в части, о</w:t>
      </w:r>
      <w:r w:rsidRPr="00764DA0">
        <w:rPr>
          <w:sz w:val="28"/>
          <w:szCs w:val="28"/>
        </w:rPr>
        <w:t>т</w:t>
      </w:r>
      <w:r w:rsidRPr="00764DA0">
        <w:rPr>
          <w:sz w:val="28"/>
          <w:szCs w:val="28"/>
        </w:rPr>
        <w:t>носящейся к системам теплоснабжения……………………………………………</w:t>
      </w:r>
      <w:r w:rsidR="005007BB">
        <w:rPr>
          <w:sz w:val="28"/>
          <w:szCs w:val="28"/>
        </w:rPr>
        <w:t>4</w:t>
      </w:r>
      <w:r w:rsidR="00E73418">
        <w:rPr>
          <w:sz w:val="28"/>
          <w:szCs w:val="28"/>
        </w:rPr>
        <w:t>5</w:t>
      </w:r>
    </w:p>
    <w:p w:rsidR="002C4E57" w:rsidRPr="00764DA0" w:rsidRDefault="002C4E57" w:rsidP="005007BB">
      <w:pPr>
        <w:numPr>
          <w:ilvl w:val="1"/>
          <w:numId w:val="26"/>
        </w:numPr>
        <w:kinsoku w:val="0"/>
        <w:overflowPunct w:val="0"/>
        <w:ind w:left="0" w:right="-87" w:firstLine="425"/>
        <w:rPr>
          <w:sz w:val="28"/>
          <w:szCs w:val="28"/>
        </w:rPr>
      </w:pPr>
      <w:r w:rsidRPr="00764DA0">
        <w:rPr>
          <w:sz w:val="28"/>
          <w:szCs w:val="28"/>
        </w:rPr>
        <w:t>Предложения по корректировке утвержденной (разработке) схемы в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>доснабжения поселения, городского округа, города федерального значения, ед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 xml:space="preserve">ной схемы водоснабжения и водоотведения Республики Крым для обеспечения согласованности такой схемы </w:t>
      </w:r>
      <w:r w:rsidR="00FB22AA" w:rsidRPr="00764DA0">
        <w:rPr>
          <w:sz w:val="28"/>
          <w:szCs w:val="28"/>
        </w:rPr>
        <w:t>и указанных в схеме теплоснабжения решений о развитии источников тепловой энергии и схем теплоснабжения…</w:t>
      </w:r>
      <w:r w:rsidR="005007BB">
        <w:rPr>
          <w:sz w:val="28"/>
          <w:szCs w:val="28"/>
        </w:rPr>
        <w:t>..</w:t>
      </w:r>
      <w:r w:rsidR="00FB22AA" w:rsidRPr="00764DA0">
        <w:rPr>
          <w:sz w:val="28"/>
          <w:szCs w:val="28"/>
        </w:rPr>
        <w:t>……</w:t>
      </w:r>
      <w:r w:rsidR="004E6822" w:rsidRPr="00764DA0">
        <w:rPr>
          <w:sz w:val="28"/>
          <w:szCs w:val="28"/>
        </w:rPr>
        <w:t>………</w:t>
      </w:r>
      <w:r w:rsidR="005007BB">
        <w:rPr>
          <w:sz w:val="28"/>
          <w:szCs w:val="28"/>
        </w:rPr>
        <w:t>.</w:t>
      </w:r>
      <w:r w:rsidR="008840A2" w:rsidRPr="00764DA0">
        <w:rPr>
          <w:sz w:val="28"/>
          <w:szCs w:val="28"/>
        </w:rPr>
        <w:t>4</w:t>
      </w:r>
      <w:r w:rsidR="00E73418">
        <w:rPr>
          <w:sz w:val="28"/>
          <w:szCs w:val="28"/>
        </w:rPr>
        <w:t>5</w:t>
      </w:r>
    </w:p>
    <w:p w:rsidR="00F11800" w:rsidRPr="00764DA0" w:rsidRDefault="00F11800" w:rsidP="005007BB">
      <w:pPr>
        <w:pStyle w:val="aff6"/>
        <w:ind w:left="0" w:right="-87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>РАЗДЕЛ 1</w:t>
      </w:r>
      <w:r w:rsidR="000111A4" w:rsidRPr="00764DA0">
        <w:rPr>
          <w:rFonts w:ascii="Times New Roman" w:hAnsi="Times New Roman"/>
          <w:b/>
          <w:sz w:val="28"/>
          <w:szCs w:val="28"/>
          <w:lang w:val="ru-RU"/>
        </w:rPr>
        <w:t>4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. ИНДИКАТОРЫ РАЗВИТИЯ СИСТЕМ ТЕПЛОСНАБЖ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Е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НИЯ ПОСЕЛЕНИЯ, ГОРОДСКОГО ОКРУГА, ГОРОДА ФЕДЕРАЛЬНОГО ЗНАЧЕНИЯ</w:t>
      </w:r>
      <w:r w:rsidR="00B37AFE" w:rsidRPr="00764DA0">
        <w:rPr>
          <w:rFonts w:ascii="Times New Roman" w:hAnsi="Times New Roman"/>
          <w:b/>
          <w:sz w:val="28"/>
          <w:szCs w:val="28"/>
          <w:lang w:val="ru-RU"/>
        </w:rPr>
        <w:t>…………………</w:t>
      </w:r>
      <w:r w:rsidR="001F2325" w:rsidRPr="00764DA0">
        <w:rPr>
          <w:rFonts w:ascii="Times New Roman" w:hAnsi="Times New Roman"/>
          <w:b/>
          <w:sz w:val="28"/>
          <w:szCs w:val="28"/>
          <w:lang w:val="ru-RU"/>
        </w:rPr>
        <w:t>……………………………</w:t>
      </w:r>
      <w:r w:rsidR="005007BB">
        <w:rPr>
          <w:rFonts w:ascii="Times New Roman" w:hAnsi="Times New Roman"/>
          <w:b/>
          <w:sz w:val="28"/>
          <w:szCs w:val="28"/>
          <w:lang w:val="ru-RU"/>
        </w:rPr>
        <w:t>.</w:t>
      </w:r>
      <w:r w:rsidR="001F2325" w:rsidRPr="00764DA0">
        <w:rPr>
          <w:rFonts w:ascii="Times New Roman" w:hAnsi="Times New Roman"/>
          <w:b/>
          <w:sz w:val="28"/>
          <w:szCs w:val="28"/>
          <w:lang w:val="ru-RU"/>
        </w:rPr>
        <w:t>.</w:t>
      </w:r>
      <w:r w:rsidR="00B37AFE" w:rsidRPr="00764DA0">
        <w:rPr>
          <w:rFonts w:ascii="Times New Roman" w:hAnsi="Times New Roman"/>
          <w:b/>
          <w:sz w:val="28"/>
          <w:szCs w:val="28"/>
          <w:lang w:val="ru-RU"/>
        </w:rPr>
        <w:t>………</w:t>
      </w:r>
      <w:r w:rsidR="005007BB">
        <w:rPr>
          <w:rFonts w:ascii="Times New Roman" w:hAnsi="Times New Roman"/>
          <w:b/>
          <w:sz w:val="28"/>
          <w:szCs w:val="28"/>
          <w:lang w:val="ru-RU"/>
        </w:rPr>
        <w:t>.</w:t>
      </w:r>
      <w:r w:rsidR="00B37AFE" w:rsidRPr="00764DA0">
        <w:rPr>
          <w:rFonts w:ascii="Times New Roman" w:hAnsi="Times New Roman"/>
          <w:b/>
          <w:sz w:val="28"/>
          <w:szCs w:val="28"/>
          <w:lang w:val="ru-RU"/>
        </w:rPr>
        <w:t>……</w:t>
      </w:r>
      <w:r w:rsidR="00E21B21" w:rsidRPr="00764DA0">
        <w:rPr>
          <w:rFonts w:ascii="Times New Roman" w:hAnsi="Times New Roman"/>
          <w:b/>
          <w:sz w:val="28"/>
          <w:szCs w:val="28"/>
          <w:lang w:val="ru-RU"/>
        </w:rPr>
        <w:t>…</w:t>
      </w:r>
      <w:r w:rsidR="004E6822" w:rsidRPr="00764DA0">
        <w:rPr>
          <w:rFonts w:ascii="Times New Roman" w:hAnsi="Times New Roman"/>
          <w:b/>
          <w:sz w:val="28"/>
          <w:szCs w:val="28"/>
          <w:lang w:val="ru-RU"/>
        </w:rPr>
        <w:t>………</w:t>
      </w:r>
      <w:r w:rsidR="005007BB">
        <w:rPr>
          <w:rFonts w:ascii="Times New Roman" w:hAnsi="Times New Roman"/>
          <w:b/>
          <w:sz w:val="28"/>
          <w:szCs w:val="28"/>
          <w:lang w:val="ru-RU"/>
        </w:rPr>
        <w:t>.</w:t>
      </w:r>
      <w:r w:rsidR="00D841E1" w:rsidRPr="00764DA0">
        <w:rPr>
          <w:rFonts w:ascii="Times New Roman" w:hAnsi="Times New Roman"/>
          <w:b/>
          <w:sz w:val="28"/>
          <w:szCs w:val="28"/>
          <w:lang w:val="ru-RU"/>
        </w:rPr>
        <w:t>4</w:t>
      </w:r>
      <w:r w:rsidR="00E73418">
        <w:rPr>
          <w:rFonts w:ascii="Times New Roman" w:hAnsi="Times New Roman"/>
          <w:b/>
          <w:sz w:val="28"/>
          <w:szCs w:val="28"/>
          <w:lang w:val="ru-RU"/>
        </w:rPr>
        <w:t>6</w:t>
      </w:r>
    </w:p>
    <w:p w:rsidR="00F11800" w:rsidRPr="00764DA0" w:rsidRDefault="00F11800" w:rsidP="005007BB">
      <w:pPr>
        <w:pStyle w:val="aff6"/>
        <w:ind w:left="0" w:right="-87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</w:rPr>
        <w:t>1</w:t>
      </w:r>
      <w:r w:rsidR="000111A4" w:rsidRPr="00764DA0">
        <w:rPr>
          <w:rFonts w:ascii="Times New Roman" w:hAnsi="Times New Roman"/>
          <w:sz w:val="28"/>
          <w:szCs w:val="28"/>
          <w:lang w:val="ru-RU"/>
        </w:rPr>
        <w:t>4</w:t>
      </w:r>
      <w:r w:rsidR="005007BB">
        <w:rPr>
          <w:rFonts w:ascii="Times New Roman" w:hAnsi="Times New Roman"/>
          <w:sz w:val="28"/>
          <w:szCs w:val="28"/>
        </w:rPr>
        <w:t>.1.</w:t>
      </w:r>
      <w:r w:rsidR="005007BB">
        <w:rPr>
          <w:rFonts w:ascii="Times New Roman" w:hAnsi="Times New Roman"/>
          <w:sz w:val="28"/>
          <w:szCs w:val="28"/>
          <w:lang w:val="ru-RU"/>
        </w:rPr>
        <w:tab/>
      </w:r>
      <w:r w:rsidRPr="00764DA0">
        <w:rPr>
          <w:rFonts w:ascii="Times New Roman" w:hAnsi="Times New Roman"/>
          <w:sz w:val="28"/>
          <w:szCs w:val="28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r w:rsidR="001F2325" w:rsidRPr="00764DA0">
        <w:rPr>
          <w:rFonts w:ascii="Times New Roman" w:hAnsi="Times New Roman"/>
          <w:sz w:val="28"/>
          <w:szCs w:val="28"/>
          <w:lang w:val="ru-RU"/>
        </w:rPr>
        <w:t>…………………</w:t>
      </w:r>
      <w:r w:rsidR="005007BB">
        <w:rPr>
          <w:rFonts w:ascii="Times New Roman" w:hAnsi="Times New Roman"/>
          <w:sz w:val="28"/>
          <w:szCs w:val="28"/>
          <w:lang w:val="ru-RU"/>
        </w:rPr>
        <w:t>....</w:t>
      </w:r>
      <w:r w:rsidR="00D841E1" w:rsidRPr="00764DA0">
        <w:rPr>
          <w:rFonts w:ascii="Times New Roman" w:hAnsi="Times New Roman"/>
          <w:sz w:val="28"/>
          <w:szCs w:val="28"/>
          <w:lang w:val="ru-RU"/>
        </w:rPr>
        <w:t>4</w:t>
      </w:r>
      <w:r w:rsidR="00E73418">
        <w:rPr>
          <w:rFonts w:ascii="Times New Roman" w:hAnsi="Times New Roman"/>
          <w:sz w:val="28"/>
          <w:szCs w:val="28"/>
          <w:lang w:val="ru-RU"/>
        </w:rPr>
        <w:t>6</w:t>
      </w:r>
    </w:p>
    <w:p w:rsidR="00F11800" w:rsidRPr="00764DA0" w:rsidRDefault="00F11800" w:rsidP="005007BB">
      <w:pPr>
        <w:pStyle w:val="2"/>
        <w:numPr>
          <w:ilvl w:val="0"/>
          <w:numId w:val="0"/>
        </w:numPr>
        <w:tabs>
          <w:tab w:val="clear" w:pos="1701"/>
          <w:tab w:val="left" w:pos="709"/>
        </w:tabs>
        <w:spacing w:before="0" w:after="0"/>
        <w:ind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1</w:t>
      </w:r>
      <w:r w:rsidR="000111A4" w:rsidRPr="00764DA0">
        <w:rPr>
          <w:b w:val="0"/>
          <w:sz w:val="28"/>
          <w:szCs w:val="28"/>
        </w:rPr>
        <w:t>4</w:t>
      </w:r>
      <w:r w:rsidR="005007BB">
        <w:rPr>
          <w:b w:val="0"/>
          <w:sz w:val="28"/>
          <w:szCs w:val="28"/>
        </w:rPr>
        <w:t>.2.</w:t>
      </w:r>
      <w:r w:rsidR="005007BB">
        <w:rPr>
          <w:b w:val="0"/>
          <w:sz w:val="28"/>
          <w:szCs w:val="28"/>
        </w:rPr>
        <w:tab/>
      </w:r>
      <w:r w:rsidRPr="00764DA0">
        <w:rPr>
          <w:b w:val="0"/>
          <w:sz w:val="28"/>
          <w:szCs w:val="28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</w:t>
      </w:r>
      <w:r w:rsidR="006C2D1F">
        <w:rPr>
          <w:b w:val="0"/>
          <w:sz w:val="28"/>
          <w:szCs w:val="28"/>
        </w:rPr>
        <w:t>.</w:t>
      </w:r>
      <w:r w:rsidR="001F2325" w:rsidRPr="00764DA0">
        <w:rPr>
          <w:b w:val="0"/>
          <w:sz w:val="28"/>
          <w:szCs w:val="28"/>
        </w:rPr>
        <w:t>…</w:t>
      </w:r>
      <w:r w:rsidR="005007BB">
        <w:rPr>
          <w:b w:val="0"/>
          <w:sz w:val="28"/>
          <w:szCs w:val="28"/>
        </w:rPr>
        <w:t>.</w:t>
      </w:r>
      <w:r w:rsidR="00D841E1" w:rsidRPr="00764DA0">
        <w:rPr>
          <w:b w:val="0"/>
          <w:sz w:val="28"/>
          <w:szCs w:val="28"/>
        </w:rPr>
        <w:t>4</w:t>
      </w:r>
      <w:r w:rsidR="00E73418">
        <w:rPr>
          <w:b w:val="0"/>
          <w:sz w:val="28"/>
          <w:szCs w:val="28"/>
        </w:rPr>
        <w:t>7</w:t>
      </w:r>
    </w:p>
    <w:p w:rsidR="00F11800" w:rsidRPr="00764DA0" w:rsidRDefault="00F11800" w:rsidP="005007BB">
      <w:pPr>
        <w:pStyle w:val="2"/>
        <w:numPr>
          <w:ilvl w:val="0"/>
          <w:numId w:val="0"/>
        </w:numPr>
        <w:tabs>
          <w:tab w:val="clear" w:pos="1701"/>
          <w:tab w:val="left" w:pos="709"/>
        </w:tabs>
        <w:spacing w:before="0" w:after="0"/>
        <w:ind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1</w:t>
      </w:r>
      <w:r w:rsidR="000111A4" w:rsidRPr="00764DA0">
        <w:rPr>
          <w:b w:val="0"/>
          <w:sz w:val="28"/>
          <w:szCs w:val="28"/>
        </w:rPr>
        <w:t>4</w:t>
      </w:r>
      <w:r w:rsidR="005007BB">
        <w:rPr>
          <w:b w:val="0"/>
          <w:sz w:val="28"/>
          <w:szCs w:val="28"/>
        </w:rPr>
        <w:t>.3.</w:t>
      </w:r>
      <w:r w:rsidR="005007BB">
        <w:rPr>
          <w:b w:val="0"/>
          <w:sz w:val="28"/>
          <w:szCs w:val="28"/>
        </w:rPr>
        <w:tab/>
      </w:r>
      <w:r w:rsidRPr="00764DA0">
        <w:rPr>
          <w:b w:val="0"/>
          <w:sz w:val="28"/>
          <w:szCs w:val="28"/>
        </w:rPr>
        <w:t>Удельный расход условного топлива на единицу тепловой энергии, отпускаемой с коллекторов источников тепловой энергии</w:t>
      </w:r>
      <w:r w:rsidR="001F2325" w:rsidRPr="00764DA0">
        <w:rPr>
          <w:b w:val="0"/>
          <w:sz w:val="28"/>
          <w:szCs w:val="28"/>
        </w:rPr>
        <w:t>……………………</w:t>
      </w:r>
      <w:r w:rsidR="005007BB">
        <w:rPr>
          <w:b w:val="0"/>
          <w:sz w:val="28"/>
          <w:szCs w:val="28"/>
        </w:rPr>
        <w:t>...</w:t>
      </w:r>
      <w:r w:rsidR="00D841E1" w:rsidRPr="00764DA0">
        <w:rPr>
          <w:b w:val="0"/>
          <w:sz w:val="28"/>
          <w:szCs w:val="28"/>
        </w:rPr>
        <w:t>4</w:t>
      </w:r>
      <w:r w:rsidR="00E73418">
        <w:rPr>
          <w:b w:val="0"/>
          <w:sz w:val="28"/>
          <w:szCs w:val="28"/>
        </w:rPr>
        <w:t>7</w:t>
      </w:r>
    </w:p>
    <w:p w:rsidR="00F11800" w:rsidRPr="00764DA0" w:rsidRDefault="00F11800" w:rsidP="005007BB">
      <w:pPr>
        <w:pStyle w:val="2"/>
        <w:numPr>
          <w:ilvl w:val="0"/>
          <w:numId w:val="0"/>
        </w:numPr>
        <w:tabs>
          <w:tab w:val="clear" w:pos="1701"/>
          <w:tab w:val="left" w:pos="567"/>
          <w:tab w:val="left" w:pos="709"/>
        </w:tabs>
        <w:spacing w:before="0" w:after="0"/>
        <w:ind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1</w:t>
      </w:r>
      <w:r w:rsidR="000111A4" w:rsidRPr="00764DA0">
        <w:rPr>
          <w:b w:val="0"/>
          <w:sz w:val="28"/>
          <w:szCs w:val="28"/>
        </w:rPr>
        <w:t>4</w:t>
      </w:r>
      <w:r w:rsidR="005007BB">
        <w:rPr>
          <w:b w:val="0"/>
          <w:sz w:val="28"/>
          <w:szCs w:val="28"/>
        </w:rPr>
        <w:t>.4.</w:t>
      </w:r>
      <w:r w:rsidR="005007BB">
        <w:rPr>
          <w:b w:val="0"/>
          <w:sz w:val="28"/>
          <w:szCs w:val="28"/>
        </w:rPr>
        <w:tab/>
      </w:r>
      <w:r w:rsidRPr="00764DA0">
        <w:rPr>
          <w:b w:val="0"/>
          <w:sz w:val="28"/>
          <w:szCs w:val="28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 w:rsidR="001F2325" w:rsidRPr="00764DA0">
        <w:rPr>
          <w:b w:val="0"/>
          <w:sz w:val="28"/>
          <w:szCs w:val="28"/>
        </w:rPr>
        <w:t>………………</w:t>
      </w:r>
      <w:r w:rsidR="005007BB">
        <w:rPr>
          <w:b w:val="0"/>
          <w:sz w:val="28"/>
          <w:szCs w:val="28"/>
        </w:rPr>
        <w:t>.</w:t>
      </w:r>
      <w:r w:rsidR="001F2325" w:rsidRPr="00764DA0">
        <w:rPr>
          <w:b w:val="0"/>
          <w:sz w:val="28"/>
          <w:szCs w:val="28"/>
        </w:rPr>
        <w:t>.</w:t>
      </w:r>
      <w:r w:rsidR="00BF329A" w:rsidRPr="00764DA0">
        <w:rPr>
          <w:b w:val="0"/>
          <w:sz w:val="28"/>
          <w:szCs w:val="28"/>
        </w:rPr>
        <w:t>…</w:t>
      </w:r>
      <w:r w:rsidR="00D841E1" w:rsidRPr="00764DA0">
        <w:rPr>
          <w:b w:val="0"/>
          <w:sz w:val="28"/>
          <w:szCs w:val="28"/>
        </w:rPr>
        <w:t>4</w:t>
      </w:r>
      <w:r w:rsidR="00E73418">
        <w:rPr>
          <w:b w:val="0"/>
          <w:sz w:val="28"/>
          <w:szCs w:val="28"/>
        </w:rPr>
        <w:t>8</w:t>
      </w:r>
    </w:p>
    <w:p w:rsidR="00F11800" w:rsidRPr="00764DA0" w:rsidRDefault="00F11800" w:rsidP="005007BB">
      <w:pPr>
        <w:pStyle w:val="2"/>
        <w:numPr>
          <w:ilvl w:val="0"/>
          <w:numId w:val="0"/>
        </w:numPr>
        <w:tabs>
          <w:tab w:val="clear" w:pos="1701"/>
          <w:tab w:val="left" w:pos="709"/>
        </w:tabs>
        <w:spacing w:before="0" w:after="0"/>
        <w:ind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1</w:t>
      </w:r>
      <w:r w:rsidR="000111A4" w:rsidRPr="00764DA0">
        <w:rPr>
          <w:b w:val="0"/>
          <w:sz w:val="28"/>
          <w:szCs w:val="28"/>
        </w:rPr>
        <w:t>4</w:t>
      </w:r>
      <w:r w:rsidRPr="00764DA0">
        <w:rPr>
          <w:b w:val="0"/>
          <w:sz w:val="28"/>
          <w:szCs w:val="28"/>
        </w:rPr>
        <w:t>.</w:t>
      </w:r>
      <w:r w:rsidR="005007BB">
        <w:rPr>
          <w:b w:val="0"/>
          <w:sz w:val="28"/>
          <w:szCs w:val="28"/>
        </w:rPr>
        <w:t>5.</w:t>
      </w:r>
      <w:r w:rsidR="005007BB">
        <w:rPr>
          <w:b w:val="0"/>
          <w:sz w:val="28"/>
          <w:szCs w:val="28"/>
        </w:rPr>
        <w:tab/>
      </w:r>
      <w:r w:rsidRPr="00764DA0">
        <w:rPr>
          <w:b w:val="0"/>
          <w:sz w:val="28"/>
          <w:szCs w:val="28"/>
        </w:rPr>
        <w:t>Коэффициент использования установленной тепловой мощности</w:t>
      </w:r>
      <w:r w:rsidR="00384F73">
        <w:rPr>
          <w:b w:val="0"/>
          <w:sz w:val="28"/>
          <w:szCs w:val="28"/>
        </w:rPr>
        <w:t>………………………………………………………………………………</w:t>
      </w:r>
      <w:r w:rsidR="008840A2" w:rsidRPr="00764DA0">
        <w:rPr>
          <w:b w:val="0"/>
          <w:sz w:val="28"/>
          <w:szCs w:val="28"/>
        </w:rPr>
        <w:t>4</w:t>
      </w:r>
      <w:r w:rsidR="00E73418">
        <w:rPr>
          <w:b w:val="0"/>
          <w:sz w:val="28"/>
          <w:szCs w:val="28"/>
        </w:rPr>
        <w:t>9</w:t>
      </w:r>
    </w:p>
    <w:p w:rsidR="00F11800" w:rsidRPr="00764DA0" w:rsidRDefault="00F11800" w:rsidP="005007BB">
      <w:pPr>
        <w:pStyle w:val="2"/>
        <w:numPr>
          <w:ilvl w:val="0"/>
          <w:numId w:val="0"/>
        </w:numPr>
        <w:tabs>
          <w:tab w:val="clear" w:pos="1701"/>
          <w:tab w:val="left" w:pos="709"/>
        </w:tabs>
        <w:spacing w:before="0" w:after="0"/>
        <w:ind w:right="-87"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1</w:t>
      </w:r>
      <w:r w:rsidR="000111A4" w:rsidRPr="00764DA0">
        <w:rPr>
          <w:b w:val="0"/>
          <w:sz w:val="28"/>
          <w:szCs w:val="28"/>
        </w:rPr>
        <w:t>4</w:t>
      </w:r>
      <w:r w:rsidR="005007BB">
        <w:rPr>
          <w:b w:val="0"/>
          <w:sz w:val="28"/>
          <w:szCs w:val="28"/>
        </w:rPr>
        <w:t>.6.</w:t>
      </w:r>
      <w:r w:rsidR="005007BB">
        <w:rPr>
          <w:b w:val="0"/>
          <w:sz w:val="28"/>
          <w:szCs w:val="28"/>
        </w:rPr>
        <w:tab/>
      </w:r>
      <w:r w:rsidRPr="00764DA0">
        <w:rPr>
          <w:b w:val="0"/>
          <w:sz w:val="28"/>
          <w:szCs w:val="28"/>
        </w:rPr>
        <w:t>Удельная материальная характеристика тепловых сетей, приведенная к расчетной тепловой нагрузке</w:t>
      </w:r>
      <w:r w:rsidR="001F2325" w:rsidRPr="00764DA0">
        <w:rPr>
          <w:b w:val="0"/>
          <w:sz w:val="28"/>
          <w:szCs w:val="28"/>
        </w:rPr>
        <w:t>………</w:t>
      </w:r>
      <w:r w:rsidR="006C2D1F">
        <w:rPr>
          <w:b w:val="0"/>
          <w:sz w:val="28"/>
          <w:szCs w:val="28"/>
        </w:rPr>
        <w:t>..</w:t>
      </w:r>
      <w:r w:rsidR="001F2325" w:rsidRPr="00764DA0">
        <w:rPr>
          <w:b w:val="0"/>
          <w:sz w:val="28"/>
          <w:szCs w:val="28"/>
        </w:rPr>
        <w:t>………………</w:t>
      </w:r>
      <w:r w:rsidR="005007BB">
        <w:rPr>
          <w:b w:val="0"/>
          <w:sz w:val="28"/>
          <w:szCs w:val="28"/>
        </w:rPr>
        <w:t>.</w:t>
      </w:r>
      <w:r w:rsidR="00BF329A" w:rsidRPr="00764DA0">
        <w:rPr>
          <w:b w:val="0"/>
          <w:sz w:val="28"/>
          <w:szCs w:val="28"/>
        </w:rPr>
        <w:t>…………</w:t>
      </w:r>
      <w:r w:rsidR="005007BB">
        <w:rPr>
          <w:b w:val="0"/>
          <w:sz w:val="28"/>
          <w:szCs w:val="28"/>
        </w:rPr>
        <w:t>..</w:t>
      </w:r>
      <w:r w:rsidR="00BF329A" w:rsidRPr="00764DA0">
        <w:rPr>
          <w:b w:val="0"/>
          <w:sz w:val="28"/>
          <w:szCs w:val="28"/>
        </w:rPr>
        <w:t>.</w:t>
      </w:r>
      <w:r w:rsidR="008840A2" w:rsidRPr="00764DA0">
        <w:rPr>
          <w:b w:val="0"/>
          <w:sz w:val="28"/>
          <w:szCs w:val="28"/>
        </w:rPr>
        <w:t>4</w:t>
      </w:r>
      <w:r w:rsidR="00E73418">
        <w:rPr>
          <w:b w:val="0"/>
          <w:sz w:val="28"/>
          <w:szCs w:val="28"/>
        </w:rPr>
        <w:t>9</w:t>
      </w:r>
    </w:p>
    <w:p w:rsidR="00F11800" w:rsidRDefault="00F11800" w:rsidP="005007BB">
      <w:pPr>
        <w:pStyle w:val="aff6"/>
        <w:tabs>
          <w:tab w:val="left" w:pos="9923"/>
        </w:tabs>
        <w:ind w:left="0" w:right="-87" w:firstLine="425"/>
        <w:contextualSpacing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>РАЗДЕЛ 1</w:t>
      </w:r>
      <w:r w:rsidR="000111A4" w:rsidRPr="00764DA0">
        <w:rPr>
          <w:rFonts w:ascii="Times New Roman" w:hAnsi="Times New Roman"/>
          <w:b/>
          <w:sz w:val="28"/>
          <w:szCs w:val="28"/>
          <w:lang w:val="ru-RU"/>
        </w:rPr>
        <w:t>5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. ЦЕНОВЫЕ (ТАРИФНЫЕ) ПОСЛЕДСТВИЯ</w:t>
      </w:r>
      <w:r w:rsidR="001F2325" w:rsidRPr="00764DA0">
        <w:rPr>
          <w:rFonts w:ascii="Times New Roman" w:hAnsi="Times New Roman"/>
          <w:b/>
          <w:sz w:val="28"/>
          <w:szCs w:val="28"/>
          <w:lang w:val="ru-RU"/>
        </w:rPr>
        <w:t>…………</w:t>
      </w:r>
      <w:r w:rsidR="006C2D1F">
        <w:rPr>
          <w:rFonts w:ascii="Times New Roman" w:hAnsi="Times New Roman"/>
          <w:b/>
          <w:sz w:val="28"/>
          <w:szCs w:val="28"/>
          <w:lang w:val="ru-RU"/>
        </w:rPr>
        <w:t>…</w:t>
      </w:r>
      <w:r w:rsidR="005007BB">
        <w:rPr>
          <w:rFonts w:ascii="Times New Roman" w:hAnsi="Times New Roman"/>
          <w:b/>
          <w:sz w:val="28"/>
          <w:szCs w:val="28"/>
          <w:lang w:val="ru-RU"/>
        </w:rPr>
        <w:t>.</w:t>
      </w:r>
      <w:r w:rsidR="00BF329A" w:rsidRPr="00764DA0">
        <w:rPr>
          <w:rFonts w:ascii="Times New Roman" w:hAnsi="Times New Roman"/>
          <w:b/>
          <w:sz w:val="28"/>
          <w:szCs w:val="28"/>
          <w:lang w:val="ru-RU"/>
        </w:rPr>
        <w:t>…</w:t>
      </w:r>
      <w:r w:rsidR="005007BB">
        <w:rPr>
          <w:rFonts w:ascii="Times New Roman" w:hAnsi="Times New Roman"/>
          <w:b/>
          <w:sz w:val="28"/>
          <w:szCs w:val="28"/>
          <w:lang w:val="ru-RU"/>
        </w:rPr>
        <w:t>.</w:t>
      </w:r>
      <w:r w:rsidR="00E73418">
        <w:rPr>
          <w:rFonts w:ascii="Times New Roman" w:hAnsi="Times New Roman"/>
          <w:b/>
          <w:sz w:val="28"/>
          <w:szCs w:val="28"/>
          <w:lang w:val="ru-RU"/>
        </w:rPr>
        <w:t>50</w:t>
      </w:r>
    </w:p>
    <w:p w:rsidR="00805200" w:rsidRPr="00764DA0" w:rsidRDefault="005007BB" w:rsidP="005007BB">
      <w:pPr>
        <w:pStyle w:val="aff6"/>
        <w:ind w:left="0" w:right="-87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15.1.</w:t>
      </w:r>
      <w:r>
        <w:rPr>
          <w:rFonts w:ascii="Times New Roman" w:hAnsi="Times New Roman"/>
          <w:sz w:val="28"/>
          <w:szCs w:val="28"/>
          <w:lang w:val="ru-RU"/>
        </w:rPr>
        <w:tab/>
      </w:r>
      <w:r w:rsidR="00805200" w:rsidRPr="00764DA0">
        <w:rPr>
          <w:rFonts w:ascii="Times New Roman" w:hAnsi="Times New Roman"/>
          <w:sz w:val="28"/>
          <w:szCs w:val="28"/>
          <w:lang w:val="ru-RU"/>
        </w:rPr>
        <w:t>Тарифно-балансовые расчетные модели теплоснабжения потребит</w:t>
      </w:r>
      <w:r w:rsidR="00805200" w:rsidRPr="00764DA0">
        <w:rPr>
          <w:rFonts w:ascii="Times New Roman" w:hAnsi="Times New Roman"/>
          <w:sz w:val="28"/>
          <w:szCs w:val="28"/>
          <w:lang w:val="ru-RU"/>
        </w:rPr>
        <w:t>е</w:t>
      </w:r>
      <w:r w:rsidR="00805200" w:rsidRPr="00764DA0">
        <w:rPr>
          <w:rFonts w:ascii="Times New Roman" w:hAnsi="Times New Roman"/>
          <w:sz w:val="28"/>
          <w:szCs w:val="28"/>
          <w:lang w:val="ru-RU"/>
        </w:rPr>
        <w:t>лей по каждой системе теплоснабжения…………………</w:t>
      </w:r>
      <w:r w:rsidR="006C2D1F">
        <w:rPr>
          <w:rFonts w:ascii="Times New Roman" w:hAnsi="Times New Roman"/>
          <w:sz w:val="28"/>
          <w:szCs w:val="28"/>
          <w:lang w:val="ru-RU"/>
        </w:rPr>
        <w:t>……</w:t>
      </w:r>
      <w:r w:rsidR="00805200" w:rsidRPr="00764DA0">
        <w:rPr>
          <w:rFonts w:ascii="Times New Roman" w:hAnsi="Times New Roman"/>
          <w:sz w:val="28"/>
          <w:szCs w:val="28"/>
          <w:lang w:val="ru-RU"/>
        </w:rPr>
        <w:t>……………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="00805200" w:rsidRPr="00764DA0">
        <w:rPr>
          <w:rFonts w:ascii="Times New Roman" w:hAnsi="Times New Roman"/>
          <w:sz w:val="28"/>
          <w:szCs w:val="28"/>
          <w:lang w:val="ru-RU"/>
        </w:rPr>
        <w:t>……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="00805200" w:rsidRPr="00764DA0">
        <w:rPr>
          <w:rFonts w:ascii="Times New Roman" w:hAnsi="Times New Roman"/>
          <w:sz w:val="28"/>
          <w:szCs w:val="28"/>
          <w:lang w:val="ru-RU"/>
        </w:rPr>
        <w:t>.</w:t>
      </w:r>
      <w:r w:rsidR="00DB6B5D">
        <w:rPr>
          <w:rFonts w:ascii="Times New Roman" w:hAnsi="Times New Roman"/>
          <w:sz w:val="28"/>
          <w:szCs w:val="28"/>
          <w:lang w:val="ru-RU"/>
        </w:rPr>
        <w:t>50</w:t>
      </w:r>
    </w:p>
    <w:p w:rsidR="00805200" w:rsidRPr="00764DA0" w:rsidRDefault="00805200" w:rsidP="005007BB">
      <w:pPr>
        <w:pStyle w:val="110"/>
        <w:numPr>
          <w:ilvl w:val="1"/>
          <w:numId w:val="27"/>
        </w:numPr>
        <w:tabs>
          <w:tab w:val="left" w:pos="709"/>
        </w:tabs>
        <w:kinsoku w:val="0"/>
        <w:overflowPunct w:val="0"/>
        <w:spacing w:before="65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-б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анс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ей</w:t>
      </w:r>
      <w:r w:rsidRPr="00764DA0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764DA0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жд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й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й</w:t>
      </w:r>
      <w:r w:rsidRPr="00764DA0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щей</w:t>
      </w:r>
      <w:r w:rsidRPr="00764DA0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ации………………………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.…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5</w:t>
      </w:r>
      <w:r w:rsidR="00DB6B5D">
        <w:rPr>
          <w:rFonts w:ascii="Times New Roman" w:hAnsi="Times New Roman" w:cs="Times New Roman"/>
          <w:b w:val="0"/>
          <w:sz w:val="28"/>
          <w:szCs w:val="28"/>
        </w:rPr>
        <w:t>3</w:t>
      </w:r>
    </w:p>
    <w:p w:rsidR="00805200" w:rsidRPr="00764DA0" w:rsidRDefault="00805200" w:rsidP="005007BB">
      <w:pPr>
        <w:pStyle w:val="110"/>
        <w:numPr>
          <w:ilvl w:val="1"/>
          <w:numId w:val="27"/>
        </w:numPr>
        <w:tabs>
          <w:tab w:val="left" w:pos="0"/>
        </w:tabs>
        <w:kinsoku w:val="0"/>
        <w:overflowPunct w:val="0"/>
        <w:ind w:left="0" w:right="-8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b w:val="0"/>
          <w:sz w:val="28"/>
          <w:szCs w:val="28"/>
        </w:rPr>
        <w:t>Ре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у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ь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 xml:space="preserve">ы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це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цен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(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)</w:t>
      </w:r>
      <w:r w:rsidRPr="00764DA0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вий</w:t>
      </w:r>
      <w:r w:rsidRPr="00764DA0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2"/>
          <w:sz w:val="28"/>
          <w:szCs w:val="28"/>
        </w:rPr>
        <w:t>ц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п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схемы</w:t>
      </w:r>
      <w:r w:rsidRPr="00764DA0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я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,</w:t>
      </w:r>
      <w:r w:rsidRPr="00764DA0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764DA0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вании</w:t>
      </w:r>
      <w:r w:rsidRPr="00764DA0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анн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н</w:t>
      </w:r>
      <w:r w:rsidRPr="00764DA0">
        <w:rPr>
          <w:rFonts w:ascii="Times New Roman" w:hAnsi="Times New Roman" w:cs="Times New Roman"/>
          <w:b w:val="0"/>
          <w:spacing w:val="1"/>
          <w:sz w:val="28"/>
          <w:szCs w:val="28"/>
        </w:rPr>
        <w:t>о-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анс</w:t>
      </w:r>
      <w:r w:rsidRPr="00764DA0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в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х</w:t>
      </w:r>
      <w:r w:rsidRPr="00764DA0">
        <w:rPr>
          <w:rFonts w:ascii="Times New Roman" w:hAnsi="Times New Roman" w:cs="Times New Roman"/>
          <w:b w:val="0"/>
          <w:spacing w:val="-4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мо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764DA0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="00384F73">
        <w:rPr>
          <w:rFonts w:ascii="Times New Roman" w:hAnsi="Times New Roman" w:cs="Times New Roman"/>
          <w:b w:val="0"/>
          <w:sz w:val="28"/>
          <w:szCs w:val="28"/>
        </w:rPr>
        <w:t>ей……………………………….….………………….…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>
        <w:rPr>
          <w:rFonts w:ascii="Times New Roman" w:hAnsi="Times New Roman" w:cs="Times New Roman"/>
          <w:b w:val="0"/>
          <w:sz w:val="28"/>
          <w:szCs w:val="28"/>
        </w:rPr>
        <w:t>….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…</w:t>
      </w:r>
      <w:r w:rsidR="005007BB">
        <w:rPr>
          <w:rFonts w:ascii="Times New Roman" w:hAnsi="Times New Roman" w:cs="Times New Roman"/>
          <w:b w:val="0"/>
          <w:sz w:val="28"/>
          <w:szCs w:val="28"/>
        </w:rPr>
        <w:t>.</w:t>
      </w:r>
      <w:r w:rsidRPr="00764DA0">
        <w:rPr>
          <w:rFonts w:ascii="Times New Roman" w:hAnsi="Times New Roman" w:cs="Times New Roman"/>
          <w:b w:val="0"/>
          <w:sz w:val="28"/>
          <w:szCs w:val="28"/>
        </w:rPr>
        <w:t>5</w:t>
      </w:r>
      <w:r w:rsidR="00DB6B5D">
        <w:rPr>
          <w:rFonts w:ascii="Times New Roman" w:hAnsi="Times New Roman" w:cs="Times New Roman"/>
          <w:b w:val="0"/>
          <w:sz w:val="28"/>
          <w:szCs w:val="28"/>
        </w:rPr>
        <w:t>3</w:t>
      </w:r>
    </w:p>
    <w:p w:rsidR="00D96DA8" w:rsidRPr="00764DA0" w:rsidRDefault="00F11800" w:rsidP="005007BB">
      <w:pPr>
        <w:suppressAutoHyphens/>
        <w:ind w:right="-87" w:firstLine="425"/>
        <w:rPr>
          <w:rFonts w:eastAsia="Times New Roman"/>
          <w:b/>
          <w:sz w:val="28"/>
          <w:szCs w:val="28"/>
          <w:lang w:eastAsia="ru-RU"/>
        </w:rPr>
      </w:pPr>
      <w:r w:rsidRPr="00764DA0">
        <w:rPr>
          <w:b/>
          <w:sz w:val="28"/>
          <w:szCs w:val="28"/>
        </w:rPr>
        <w:t xml:space="preserve">НОРМАТИВНО-ТЕХНИЧЕСКАЯ (ССЫЛОЧНАЯ) </w:t>
      </w:r>
      <w:r w:rsidR="003E61AF" w:rsidRPr="00764DA0">
        <w:rPr>
          <w:b/>
          <w:sz w:val="28"/>
          <w:szCs w:val="28"/>
        </w:rPr>
        <w:t>ЛИТЕРАТУР</w:t>
      </w:r>
      <w:r w:rsidR="003E61AF">
        <w:rPr>
          <w:b/>
          <w:sz w:val="28"/>
          <w:szCs w:val="28"/>
        </w:rPr>
        <w:t>А…</w:t>
      </w:r>
      <w:r w:rsidR="006C2D1F">
        <w:rPr>
          <w:b/>
          <w:sz w:val="28"/>
          <w:szCs w:val="28"/>
        </w:rPr>
        <w:t>..</w:t>
      </w:r>
      <w:r w:rsidR="005007BB">
        <w:rPr>
          <w:b/>
          <w:sz w:val="28"/>
          <w:szCs w:val="28"/>
        </w:rPr>
        <w:t>.</w:t>
      </w:r>
      <w:r w:rsidR="008840A2" w:rsidRPr="00764DA0">
        <w:rPr>
          <w:b/>
          <w:sz w:val="28"/>
          <w:szCs w:val="28"/>
        </w:rPr>
        <w:t>5</w:t>
      </w:r>
      <w:r w:rsidR="00DB6B5D">
        <w:rPr>
          <w:b/>
          <w:sz w:val="28"/>
          <w:szCs w:val="28"/>
        </w:rPr>
        <w:t>6</w:t>
      </w:r>
    </w:p>
    <w:p w:rsidR="00356A2C" w:rsidRPr="00764DA0" w:rsidRDefault="00356A2C" w:rsidP="005007BB">
      <w:pPr>
        <w:pStyle w:val="31"/>
        <w:ind w:firstLine="425"/>
        <w:rPr>
          <w:sz w:val="28"/>
          <w:szCs w:val="28"/>
        </w:rPr>
      </w:pPr>
    </w:p>
    <w:p w:rsidR="00356A2C" w:rsidRPr="00764DA0" w:rsidRDefault="00356A2C" w:rsidP="005007BB">
      <w:pPr>
        <w:pStyle w:val="e"/>
        <w:ind w:firstLine="425"/>
        <w:rPr>
          <w:sz w:val="28"/>
          <w:szCs w:val="28"/>
        </w:rPr>
        <w:sectPr w:rsidR="00356A2C" w:rsidRPr="00764DA0" w:rsidSect="00EA6369">
          <w:headerReference w:type="default" r:id="rId15"/>
          <w:footerReference w:type="default" r:id="rId16"/>
          <w:footerReference w:type="first" r:id="rId17"/>
          <w:pgSz w:w="11906" w:h="16838"/>
          <w:pgMar w:top="624" w:right="652" w:bottom="1418" w:left="1418" w:header="283" w:footer="312" w:gutter="0"/>
          <w:pgBorders>
            <w:top w:val="single" w:sz="8" w:space="14" w:color="auto"/>
            <w:left w:val="single" w:sz="8" w:space="10" w:color="auto"/>
            <w:bottom w:val="single" w:sz="8" w:space="0" w:color="auto"/>
            <w:right w:val="single" w:sz="8" w:space="17" w:color="auto"/>
          </w:pgBorders>
          <w:cols w:space="708"/>
          <w:titlePg/>
          <w:docGrid w:linePitch="360"/>
        </w:sectPr>
      </w:pPr>
    </w:p>
    <w:p w:rsidR="000C5877" w:rsidRPr="00764DA0" w:rsidRDefault="000C5877" w:rsidP="005007BB">
      <w:pPr>
        <w:pStyle w:val="1"/>
        <w:numPr>
          <w:ilvl w:val="0"/>
          <w:numId w:val="0"/>
        </w:numPr>
        <w:ind w:left="709" w:firstLine="425"/>
        <w:rPr>
          <w:bCs/>
        </w:rPr>
      </w:pPr>
      <w:bookmarkStart w:id="1" w:name="zk3"/>
      <w:bookmarkStart w:id="2" w:name="_Toc353262776"/>
      <w:r w:rsidRPr="00764DA0">
        <w:rPr>
          <w:bCs/>
        </w:rPr>
        <w:lastRenderedPageBreak/>
        <w:t>Введение</w:t>
      </w:r>
      <w:bookmarkEnd w:id="1"/>
      <w:bookmarkEnd w:id="2"/>
    </w:p>
    <w:p w:rsidR="008F1ACC" w:rsidRDefault="008F1ACC" w:rsidP="005007BB">
      <w:pPr>
        <w:pStyle w:val="a5"/>
        <w:spacing w:before="0" w:after="0"/>
        <w:ind w:left="0" w:right="-57" w:firstLine="425"/>
        <w:jc w:val="both"/>
        <w:rPr>
          <w:b w:val="0"/>
          <w:caps w:val="0"/>
          <w:sz w:val="28"/>
          <w:szCs w:val="28"/>
        </w:rPr>
      </w:pPr>
      <w:r w:rsidRPr="00764DA0">
        <w:rPr>
          <w:b w:val="0"/>
          <w:caps w:val="0"/>
          <w:sz w:val="28"/>
          <w:szCs w:val="28"/>
        </w:rPr>
        <w:t>«</w:t>
      </w:r>
      <w:r w:rsidR="00C5487C" w:rsidRPr="00764DA0">
        <w:rPr>
          <w:b w:val="0"/>
          <w:caps w:val="0"/>
          <w:sz w:val="28"/>
          <w:szCs w:val="28"/>
        </w:rPr>
        <w:t>Проект актуализ</w:t>
      </w:r>
      <w:r w:rsidR="008366DC" w:rsidRPr="00764DA0">
        <w:rPr>
          <w:b w:val="0"/>
          <w:caps w:val="0"/>
          <w:sz w:val="28"/>
          <w:szCs w:val="28"/>
        </w:rPr>
        <w:t>ированной</w:t>
      </w:r>
      <w:r w:rsidRPr="00764DA0">
        <w:rPr>
          <w:b w:val="0"/>
          <w:caps w:val="0"/>
          <w:sz w:val="28"/>
          <w:szCs w:val="28"/>
        </w:rPr>
        <w:t xml:space="preserve"> схемы теплоснабжения городского </w:t>
      </w:r>
      <w:r w:rsidR="00F605FD" w:rsidRPr="00764DA0">
        <w:rPr>
          <w:b w:val="0"/>
          <w:caps w:val="0"/>
          <w:sz w:val="28"/>
          <w:szCs w:val="28"/>
        </w:rPr>
        <w:t>поселка Северо</w:t>
      </w:r>
      <w:r w:rsidRPr="00764DA0">
        <w:rPr>
          <w:b w:val="0"/>
          <w:caps w:val="0"/>
          <w:sz w:val="28"/>
          <w:szCs w:val="28"/>
        </w:rPr>
        <w:t>-Енисейский Северо-Енисейского</w:t>
      </w:r>
      <w:r w:rsidR="00B23AE0" w:rsidRPr="00764DA0">
        <w:rPr>
          <w:b w:val="0"/>
          <w:caps w:val="0"/>
          <w:sz w:val="28"/>
          <w:szCs w:val="28"/>
        </w:rPr>
        <w:t xml:space="preserve"> </w:t>
      </w:r>
      <w:r w:rsidRPr="00764DA0">
        <w:rPr>
          <w:b w:val="0"/>
          <w:caps w:val="0"/>
          <w:sz w:val="28"/>
          <w:szCs w:val="28"/>
        </w:rPr>
        <w:t xml:space="preserve">района </w:t>
      </w:r>
      <w:r w:rsidR="008366DC" w:rsidRPr="00764DA0">
        <w:rPr>
          <w:b w:val="0"/>
          <w:caps w:val="0"/>
          <w:sz w:val="28"/>
          <w:szCs w:val="28"/>
        </w:rPr>
        <w:t>на 202</w:t>
      </w:r>
      <w:r w:rsidR="00E911B7">
        <w:rPr>
          <w:b w:val="0"/>
          <w:caps w:val="0"/>
          <w:sz w:val="28"/>
          <w:szCs w:val="28"/>
        </w:rPr>
        <w:t>5</w:t>
      </w:r>
      <w:r w:rsidR="00F605FD">
        <w:rPr>
          <w:b w:val="0"/>
          <w:caps w:val="0"/>
          <w:sz w:val="28"/>
          <w:szCs w:val="28"/>
        </w:rPr>
        <w:t xml:space="preserve"> </w:t>
      </w:r>
      <w:r w:rsidRPr="00764DA0">
        <w:rPr>
          <w:b w:val="0"/>
          <w:caps w:val="0"/>
          <w:sz w:val="28"/>
          <w:szCs w:val="28"/>
        </w:rPr>
        <w:t>год</w:t>
      </w:r>
      <w:r w:rsidR="008366DC" w:rsidRPr="00764DA0">
        <w:rPr>
          <w:b w:val="0"/>
          <w:caps w:val="0"/>
          <w:sz w:val="28"/>
          <w:szCs w:val="28"/>
        </w:rPr>
        <w:t>» выполнен</w:t>
      </w:r>
      <w:r w:rsidRPr="00764DA0">
        <w:rPr>
          <w:b w:val="0"/>
          <w:caps w:val="0"/>
          <w:sz w:val="28"/>
          <w:szCs w:val="28"/>
        </w:rPr>
        <w:t xml:space="preserve"> на основании:</w:t>
      </w:r>
    </w:p>
    <w:p w:rsidR="009C2444" w:rsidRDefault="00897150" w:rsidP="005007BB">
      <w:pPr>
        <w:pStyle w:val="a5"/>
        <w:spacing w:before="0" w:after="0"/>
        <w:ind w:left="0" w:right="-57" w:firstLine="425"/>
        <w:jc w:val="both"/>
        <w:rPr>
          <w:b w:val="0"/>
          <w:caps w:val="0"/>
          <w:sz w:val="28"/>
          <w:szCs w:val="28"/>
        </w:rPr>
      </w:pPr>
      <w:r>
        <w:rPr>
          <w:b w:val="0"/>
          <w:caps w:val="0"/>
          <w:sz w:val="28"/>
          <w:szCs w:val="28"/>
        </w:rPr>
        <w:t>р</w:t>
      </w:r>
      <w:r w:rsidR="009C2444">
        <w:rPr>
          <w:b w:val="0"/>
          <w:caps w:val="0"/>
          <w:sz w:val="28"/>
          <w:szCs w:val="28"/>
        </w:rPr>
        <w:t>аспоряжения администрации Северо-Ени</w:t>
      </w:r>
      <w:r w:rsidR="00E52997">
        <w:rPr>
          <w:b w:val="0"/>
          <w:caps w:val="0"/>
          <w:sz w:val="28"/>
          <w:szCs w:val="28"/>
        </w:rPr>
        <w:t>сейского района от 11.01.2024 № </w:t>
      </w:r>
      <w:r w:rsidR="009C2444">
        <w:rPr>
          <w:b w:val="0"/>
          <w:caps w:val="0"/>
          <w:sz w:val="28"/>
          <w:szCs w:val="28"/>
        </w:rPr>
        <w:t xml:space="preserve">30-р «О разработке проектов актуализированных схем теплоснабжения </w:t>
      </w:r>
      <w:proofErr w:type="spellStart"/>
      <w:r w:rsidR="009C2444">
        <w:rPr>
          <w:b w:val="0"/>
          <w:caps w:val="0"/>
          <w:sz w:val="28"/>
          <w:szCs w:val="28"/>
        </w:rPr>
        <w:t>гп</w:t>
      </w:r>
      <w:proofErr w:type="spellEnd"/>
      <w:r w:rsidR="009C2444">
        <w:rPr>
          <w:b w:val="0"/>
          <w:caps w:val="0"/>
          <w:sz w:val="28"/>
          <w:szCs w:val="28"/>
        </w:rPr>
        <w:t xml:space="preserve"> Северо-Енисейский, </w:t>
      </w:r>
      <w:proofErr w:type="gramStart"/>
      <w:r w:rsidR="009C2444">
        <w:rPr>
          <w:b w:val="0"/>
          <w:caps w:val="0"/>
          <w:sz w:val="28"/>
          <w:szCs w:val="28"/>
        </w:rPr>
        <w:t>п</w:t>
      </w:r>
      <w:proofErr w:type="gramEnd"/>
      <w:r w:rsidR="009C2444">
        <w:rPr>
          <w:b w:val="0"/>
          <w:caps w:val="0"/>
          <w:sz w:val="28"/>
          <w:szCs w:val="28"/>
        </w:rPr>
        <w:t xml:space="preserve"> Тея, п Новая Калами, п Вангаш, а также проектов схем теплоснабжения п Брянка и п Вельмо Северо-Енисейского района на 2025 год»;</w:t>
      </w:r>
    </w:p>
    <w:p w:rsidR="0001517F" w:rsidRPr="0001517F" w:rsidRDefault="00897150" w:rsidP="005007BB">
      <w:pPr>
        <w:pStyle w:val="e"/>
        <w:spacing w:before="0"/>
        <w:ind w:firstLine="425"/>
        <w:rPr>
          <w:sz w:val="28"/>
          <w:szCs w:val="28"/>
        </w:rPr>
      </w:pPr>
      <w:r>
        <w:rPr>
          <w:sz w:val="28"/>
          <w:szCs w:val="28"/>
        </w:rPr>
        <w:t>- м</w:t>
      </w:r>
      <w:r w:rsidR="0001517F" w:rsidRPr="0001517F">
        <w:rPr>
          <w:sz w:val="28"/>
          <w:szCs w:val="28"/>
        </w:rPr>
        <w:t xml:space="preserve">униципального контракта </w:t>
      </w:r>
      <w:r w:rsidR="002B4312" w:rsidRPr="0001517F">
        <w:rPr>
          <w:sz w:val="28"/>
          <w:szCs w:val="28"/>
        </w:rPr>
        <w:t xml:space="preserve">от </w:t>
      </w:r>
      <w:r w:rsidR="002B4312">
        <w:rPr>
          <w:sz w:val="28"/>
          <w:szCs w:val="28"/>
        </w:rPr>
        <w:t>14</w:t>
      </w:r>
      <w:r w:rsidR="002B4312" w:rsidRPr="0001517F">
        <w:rPr>
          <w:sz w:val="28"/>
          <w:szCs w:val="28"/>
        </w:rPr>
        <w:t>.0</w:t>
      </w:r>
      <w:r w:rsidR="002B4312">
        <w:rPr>
          <w:sz w:val="28"/>
          <w:szCs w:val="28"/>
        </w:rPr>
        <w:t>4</w:t>
      </w:r>
      <w:r w:rsidR="002B4312" w:rsidRPr="0001517F">
        <w:rPr>
          <w:sz w:val="28"/>
          <w:szCs w:val="28"/>
        </w:rPr>
        <w:t>.202</w:t>
      </w:r>
      <w:r w:rsidR="00733FC3">
        <w:rPr>
          <w:sz w:val="28"/>
          <w:szCs w:val="28"/>
        </w:rPr>
        <w:t xml:space="preserve">4 </w:t>
      </w:r>
      <w:r w:rsidR="0001517F" w:rsidRPr="0001517F">
        <w:rPr>
          <w:sz w:val="28"/>
          <w:szCs w:val="28"/>
        </w:rPr>
        <w:t>№</w:t>
      </w:r>
      <w:r w:rsidR="00E52997">
        <w:rPr>
          <w:sz w:val="28"/>
          <w:szCs w:val="28"/>
        </w:rPr>
        <w:t xml:space="preserve"> </w:t>
      </w:r>
      <w:r w:rsidR="00E911B7">
        <w:rPr>
          <w:sz w:val="28"/>
          <w:szCs w:val="28"/>
        </w:rPr>
        <w:t>93</w:t>
      </w:r>
      <w:r w:rsidR="002B4312">
        <w:rPr>
          <w:sz w:val="28"/>
          <w:szCs w:val="28"/>
        </w:rPr>
        <w:t>,</w:t>
      </w:r>
      <w:r w:rsidR="0001517F" w:rsidRPr="0001517F">
        <w:rPr>
          <w:sz w:val="28"/>
          <w:szCs w:val="28"/>
        </w:rPr>
        <w:t xml:space="preserve"> заключенного между мун</w:t>
      </w:r>
      <w:r w:rsidR="0001517F" w:rsidRPr="0001517F">
        <w:rPr>
          <w:sz w:val="28"/>
          <w:szCs w:val="28"/>
        </w:rPr>
        <w:t>и</w:t>
      </w:r>
      <w:r w:rsidR="0001517F" w:rsidRPr="0001517F">
        <w:rPr>
          <w:sz w:val="28"/>
          <w:szCs w:val="28"/>
        </w:rPr>
        <w:t xml:space="preserve">ципальным казенным учреждением «Служба заказчика-застройщика Северо-Енисейского района» и ИП </w:t>
      </w:r>
      <w:proofErr w:type="spellStart"/>
      <w:r w:rsidR="0001517F" w:rsidRPr="0001517F">
        <w:rPr>
          <w:sz w:val="28"/>
          <w:szCs w:val="28"/>
        </w:rPr>
        <w:t>Пахотниковым</w:t>
      </w:r>
      <w:proofErr w:type="spellEnd"/>
      <w:r w:rsidR="0001517F" w:rsidRPr="0001517F">
        <w:rPr>
          <w:sz w:val="28"/>
          <w:szCs w:val="28"/>
        </w:rPr>
        <w:t xml:space="preserve"> Сергеем Викторовичем;</w:t>
      </w:r>
    </w:p>
    <w:p w:rsidR="0001517F" w:rsidRDefault="00897150" w:rsidP="005007BB">
      <w:pPr>
        <w:pStyle w:val="e"/>
        <w:spacing w:before="0"/>
        <w:ind w:firstLine="425"/>
        <w:rPr>
          <w:sz w:val="28"/>
          <w:szCs w:val="28"/>
        </w:rPr>
      </w:pPr>
      <w:r>
        <w:rPr>
          <w:sz w:val="28"/>
          <w:szCs w:val="28"/>
        </w:rPr>
        <w:t>- т</w:t>
      </w:r>
      <w:r w:rsidR="0001517F" w:rsidRPr="0001517F">
        <w:rPr>
          <w:sz w:val="28"/>
          <w:szCs w:val="28"/>
        </w:rPr>
        <w:t xml:space="preserve">ехнического задания на выполнение работ по актуализации схемы </w:t>
      </w:r>
      <w:proofErr w:type="gramStart"/>
      <w:r w:rsidR="0001517F" w:rsidRPr="0001517F">
        <w:rPr>
          <w:sz w:val="28"/>
          <w:szCs w:val="28"/>
        </w:rPr>
        <w:t>тепло-снабжения</w:t>
      </w:r>
      <w:proofErr w:type="gramEnd"/>
      <w:r w:rsidR="0001517F" w:rsidRPr="0001517F">
        <w:rPr>
          <w:sz w:val="28"/>
          <w:szCs w:val="28"/>
        </w:rPr>
        <w:t xml:space="preserve"> </w:t>
      </w:r>
      <w:proofErr w:type="spellStart"/>
      <w:r w:rsidR="00EE1D12" w:rsidRPr="00EE1D12">
        <w:rPr>
          <w:sz w:val="28"/>
          <w:szCs w:val="28"/>
        </w:rPr>
        <w:t>г</w:t>
      </w:r>
      <w:r w:rsidR="002B4312">
        <w:rPr>
          <w:sz w:val="28"/>
          <w:szCs w:val="28"/>
        </w:rPr>
        <w:t>п</w:t>
      </w:r>
      <w:proofErr w:type="spellEnd"/>
      <w:r w:rsidR="00EE1D12" w:rsidRPr="00EE1D12">
        <w:rPr>
          <w:sz w:val="28"/>
          <w:szCs w:val="28"/>
        </w:rPr>
        <w:t xml:space="preserve"> Северо-Енисейский</w:t>
      </w:r>
      <w:r w:rsidR="0001517F" w:rsidRPr="0001517F">
        <w:rPr>
          <w:sz w:val="28"/>
          <w:szCs w:val="28"/>
        </w:rPr>
        <w:t xml:space="preserve"> Северо-Енисейского района Красноярского края на 202</w:t>
      </w:r>
      <w:r w:rsidR="00E911B7">
        <w:rPr>
          <w:sz w:val="28"/>
          <w:szCs w:val="28"/>
        </w:rPr>
        <w:t>5</w:t>
      </w:r>
      <w:r w:rsidR="00E52997">
        <w:rPr>
          <w:sz w:val="28"/>
          <w:szCs w:val="28"/>
        </w:rPr>
        <w:t xml:space="preserve"> год, утвержденного заказчиком</w:t>
      </w:r>
      <w:r w:rsidR="0001517F" w:rsidRPr="0001517F">
        <w:rPr>
          <w:sz w:val="28"/>
          <w:szCs w:val="28"/>
        </w:rPr>
        <w:t xml:space="preserve"> (при</w:t>
      </w:r>
      <w:r w:rsidR="009C2444">
        <w:rPr>
          <w:sz w:val="28"/>
          <w:szCs w:val="28"/>
        </w:rPr>
        <w:t>ложение №</w:t>
      </w:r>
      <w:r w:rsidR="002B4312">
        <w:rPr>
          <w:sz w:val="28"/>
          <w:szCs w:val="28"/>
        </w:rPr>
        <w:t xml:space="preserve"> </w:t>
      </w:r>
      <w:r w:rsidR="009C2444">
        <w:rPr>
          <w:sz w:val="28"/>
          <w:szCs w:val="28"/>
        </w:rPr>
        <w:t>1 к муниципальному кон</w:t>
      </w:r>
      <w:r w:rsidR="0001517F" w:rsidRPr="0001517F">
        <w:rPr>
          <w:sz w:val="28"/>
          <w:szCs w:val="28"/>
        </w:rPr>
        <w:t xml:space="preserve">тракту от </w:t>
      </w:r>
      <w:r w:rsidR="00E911B7">
        <w:rPr>
          <w:sz w:val="28"/>
          <w:szCs w:val="28"/>
        </w:rPr>
        <w:t>14</w:t>
      </w:r>
      <w:r w:rsidR="0001517F" w:rsidRPr="0001517F">
        <w:rPr>
          <w:sz w:val="28"/>
          <w:szCs w:val="28"/>
        </w:rPr>
        <w:t>.0</w:t>
      </w:r>
      <w:r w:rsidR="00E911B7">
        <w:rPr>
          <w:sz w:val="28"/>
          <w:szCs w:val="28"/>
        </w:rPr>
        <w:t>4</w:t>
      </w:r>
      <w:r w:rsidR="0001517F" w:rsidRPr="0001517F">
        <w:rPr>
          <w:sz w:val="28"/>
          <w:szCs w:val="28"/>
        </w:rPr>
        <w:t>.202</w:t>
      </w:r>
      <w:r w:rsidR="00E911B7">
        <w:rPr>
          <w:sz w:val="28"/>
          <w:szCs w:val="28"/>
        </w:rPr>
        <w:t>4</w:t>
      </w:r>
      <w:r w:rsidR="002B4312">
        <w:rPr>
          <w:sz w:val="28"/>
          <w:szCs w:val="28"/>
        </w:rPr>
        <w:t xml:space="preserve"> </w:t>
      </w:r>
      <w:r w:rsidR="002B4312" w:rsidRPr="0001517F">
        <w:rPr>
          <w:sz w:val="28"/>
          <w:szCs w:val="28"/>
        </w:rPr>
        <w:t>№</w:t>
      </w:r>
      <w:r w:rsidR="002B4312">
        <w:rPr>
          <w:sz w:val="28"/>
          <w:szCs w:val="28"/>
        </w:rPr>
        <w:t xml:space="preserve"> 93</w:t>
      </w:r>
      <w:r w:rsidR="0001517F" w:rsidRPr="0001517F">
        <w:rPr>
          <w:sz w:val="28"/>
          <w:szCs w:val="28"/>
        </w:rPr>
        <w:t>)</w:t>
      </w:r>
      <w:r w:rsidR="00E52997">
        <w:rPr>
          <w:sz w:val="28"/>
          <w:szCs w:val="28"/>
        </w:rPr>
        <w:t>.</w:t>
      </w:r>
    </w:p>
    <w:p w:rsidR="008366DC" w:rsidRPr="00764DA0" w:rsidRDefault="008366DC" w:rsidP="005007BB">
      <w:pPr>
        <w:pStyle w:val="e"/>
        <w:spacing w:before="0"/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Проект актуализир</w:t>
      </w:r>
      <w:r w:rsidR="00E52997">
        <w:rPr>
          <w:sz w:val="28"/>
          <w:szCs w:val="28"/>
        </w:rPr>
        <w:t xml:space="preserve">ованной схемы теплоснабжения </w:t>
      </w:r>
      <w:proofErr w:type="spellStart"/>
      <w:r w:rsidR="00E52997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 Сев</w:t>
      </w:r>
      <w:r w:rsidR="00F605FD">
        <w:rPr>
          <w:sz w:val="28"/>
          <w:szCs w:val="28"/>
        </w:rPr>
        <w:t>еро-Енисейский разработан на 202</w:t>
      </w:r>
      <w:r w:rsidR="00E911B7">
        <w:rPr>
          <w:sz w:val="28"/>
          <w:szCs w:val="28"/>
        </w:rPr>
        <w:t>5</w:t>
      </w:r>
      <w:r w:rsidRPr="00764DA0">
        <w:rPr>
          <w:sz w:val="28"/>
          <w:szCs w:val="28"/>
        </w:rPr>
        <w:t xml:space="preserve"> год и на перспективу до 2030 года.</w:t>
      </w:r>
    </w:p>
    <w:p w:rsidR="008F1ACC" w:rsidRPr="00764DA0" w:rsidRDefault="008F1ACC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Акту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бой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го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звития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во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висят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сшт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бы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ео</w:t>
      </w:r>
      <w:r w:rsidRPr="00764DA0">
        <w:rPr>
          <w:rFonts w:ascii="Times New Roman" w:hAnsi="Times New Roman"/>
          <w:sz w:val="28"/>
          <w:szCs w:val="28"/>
        </w:rPr>
        <w:t>бх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 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пит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нную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нф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укту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у.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Про</w:t>
      </w:r>
      <w:r w:rsidRPr="00764DA0">
        <w:rPr>
          <w:rFonts w:ascii="Times New Roman" w:hAnsi="Times New Roman"/>
          <w:sz w:val="28"/>
          <w:szCs w:val="28"/>
        </w:rPr>
        <w:t>гноз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вую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 xml:space="preserve">ию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гн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зви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цип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1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вую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дь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 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3"/>
          <w:sz w:val="28"/>
          <w:szCs w:val="28"/>
        </w:rPr>
        <w:t>ь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ё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м.</w:t>
      </w:r>
    </w:p>
    <w:p w:rsidR="008F1ACC" w:rsidRPr="00764DA0" w:rsidRDefault="008F1ACC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ссм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мпл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звития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1"/>
          <w:sz w:val="28"/>
          <w:szCs w:val="28"/>
        </w:rPr>
        <w:t>ж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чин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 xml:space="preserve">и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тки</w:t>
      </w:r>
      <w:r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ль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де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но</w:t>
      </w:r>
      <w:r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ми инф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укту</w:t>
      </w:r>
      <w:r w:rsidRPr="00764DA0">
        <w:rPr>
          <w:rFonts w:ascii="Times New Roman" w:hAnsi="Times New Roman"/>
          <w:spacing w:val="-1"/>
          <w:sz w:val="28"/>
          <w:szCs w:val="28"/>
        </w:rPr>
        <w:t>ры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кие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сят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дв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</w:t>
      </w:r>
      <w:r w:rsidRPr="00764DA0">
        <w:rPr>
          <w:rFonts w:ascii="Times New Roman" w:hAnsi="Times New Roman"/>
          <w:spacing w:val="2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ара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аё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ние н</w:t>
      </w:r>
      <w:r w:rsidRPr="00764DA0">
        <w:rPr>
          <w:rFonts w:ascii="Times New Roman" w:hAnsi="Times New Roman"/>
          <w:spacing w:val="-1"/>
          <w:sz w:val="28"/>
          <w:szCs w:val="28"/>
        </w:rPr>
        <w:t>ео</w:t>
      </w:r>
      <w:r w:rsidRPr="00764DA0">
        <w:rPr>
          <w:rFonts w:ascii="Times New Roman" w:hAnsi="Times New Roman"/>
          <w:sz w:val="28"/>
          <w:szCs w:val="28"/>
        </w:rPr>
        <w:t>бх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дим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ооруже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или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сши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тву</w:t>
      </w:r>
      <w:r w:rsidRPr="00764DA0">
        <w:rPr>
          <w:rFonts w:ascii="Times New Roman" w:hAnsi="Times New Roman"/>
          <w:spacing w:val="-3"/>
          <w:sz w:val="28"/>
          <w:szCs w:val="28"/>
        </w:rPr>
        <w:t>ющ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пла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 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ры</w:t>
      </w:r>
      <w:r w:rsidRPr="00764DA0">
        <w:rPr>
          <w:rFonts w:ascii="Times New Roman" w:hAnsi="Times New Roman"/>
          <w:sz w:val="28"/>
          <w:szCs w:val="28"/>
        </w:rPr>
        <w:t>тия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фицита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ти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ющих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на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сч</w:t>
      </w:r>
      <w:r w:rsidRPr="00764DA0">
        <w:rPr>
          <w:rFonts w:ascii="Times New Roman" w:hAnsi="Times New Roman"/>
          <w:spacing w:val="-1"/>
          <w:sz w:val="28"/>
          <w:szCs w:val="28"/>
        </w:rPr>
        <w:t>ё</w:t>
      </w:r>
      <w:r w:rsidRPr="00764DA0">
        <w:rPr>
          <w:rFonts w:ascii="Times New Roman" w:hAnsi="Times New Roman"/>
          <w:sz w:val="28"/>
          <w:szCs w:val="28"/>
        </w:rPr>
        <w:t>тн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к.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ссм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бо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уд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 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х,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акж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сс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них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зв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лько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сле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хн</w:t>
      </w:r>
      <w:r w:rsidRPr="00764DA0">
        <w:rPr>
          <w:rFonts w:ascii="Times New Roman" w:hAnsi="Times New Roman"/>
          <w:sz w:val="28"/>
          <w:szCs w:val="28"/>
        </w:rPr>
        <w:t>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- эк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ним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кач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proofErr w:type="spellStart"/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дп</w:t>
      </w:r>
      <w:r w:rsidRPr="00764DA0">
        <w:rPr>
          <w:rFonts w:ascii="Times New Roman" w:hAnsi="Times New Roman"/>
          <w:spacing w:val="-1"/>
          <w:sz w:val="28"/>
          <w:szCs w:val="28"/>
        </w:rPr>
        <w:t>рое</w:t>
      </w:r>
      <w:r w:rsidRPr="00764DA0">
        <w:rPr>
          <w:rFonts w:ascii="Times New Roman" w:hAnsi="Times New Roman"/>
          <w:sz w:val="28"/>
          <w:szCs w:val="28"/>
        </w:rPr>
        <w:t>ктн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proofErr w:type="spellEnd"/>
      <w:r w:rsidRPr="00764DA0">
        <w:rPr>
          <w:rFonts w:ascii="Times New Roman" w:hAnsi="Times New Roman"/>
          <w:sz w:val="28"/>
          <w:szCs w:val="28"/>
        </w:rPr>
        <w:t xml:space="preserve"> 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кум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нта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тию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ства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муни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ип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1"/>
          <w:sz w:val="28"/>
          <w:szCs w:val="28"/>
        </w:rPr>
        <w:t>ь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инята 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ктика 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1"/>
          <w:sz w:val="28"/>
          <w:szCs w:val="28"/>
        </w:rPr>
        <w:t>ж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8F1ACC" w:rsidRPr="00764DA0" w:rsidRDefault="008F1ACC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ма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лиза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 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уч</w:t>
      </w:r>
      <w:r w:rsidRPr="00764DA0">
        <w:rPr>
          <w:rFonts w:ascii="Times New Roman" w:hAnsi="Times New Roman"/>
          <w:spacing w:val="-1"/>
          <w:sz w:val="28"/>
          <w:szCs w:val="28"/>
        </w:rPr>
        <w:t>ё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звит</w:t>
      </w:r>
      <w:r w:rsidRPr="00764DA0">
        <w:rPr>
          <w:rFonts w:ascii="Times New Roman" w:hAnsi="Times New Roman"/>
          <w:spacing w:val="3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1</w:t>
      </w:r>
      <w:r w:rsidRPr="00764DA0">
        <w:rPr>
          <w:rFonts w:ascii="Times New Roman" w:hAnsi="Times New Roman"/>
          <w:sz w:val="28"/>
          <w:szCs w:val="28"/>
        </w:rPr>
        <w:t>5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т,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укту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ы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плив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 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нса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ги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нки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вующ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1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пла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 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зм</w:t>
      </w:r>
      <w:r w:rsidRPr="00764DA0">
        <w:rPr>
          <w:rFonts w:ascii="Times New Roman" w:hAnsi="Times New Roman"/>
          <w:spacing w:val="-1"/>
          <w:sz w:val="28"/>
          <w:szCs w:val="28"/>
        </w:rPr>
        <w:t>ож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льз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ссм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pacing w:val="1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ёж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сти, эк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мичн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и.</w:t>
      </w:r>
    </w:p>
    <w:p w:rsidR="008F1ACC" w:rsidRPr="00764DA0" w:rsidRDefault="008F1ACC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Об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)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ы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 xml:space="preserve">ния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хник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-</w:t>
      </w:r>
      <w:r w:rsidRPr="00764DA0">
        <w:rPr>
          <w:rFonts w:ascii="Times New Roman" w:hAnsi="Times New Roman"/>
          <w:spacing w:val="-3"/>
          <w:sz w:val="28"/>
          <w:szCs w:val="28"/>
        </w:rPr>
        <w:t>э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пост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ия 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lastRenderedPageBreak/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стей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ния) пут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нки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внит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эфф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ю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мин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мума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сумм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 диск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т.</w:t>
      </w:r>
    </w:p>
    <w:p w:rsidR="008F1ACC" w:rsidRPr="00764DA0" w:rsidRDefault="008F1ACC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ии,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вил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мичн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ь в</w:t>
      </w:r>
      <w:r w:rsidRPr="00764DA0">
        <w:rPr>
          <w:rFonts w:ascii="Times New Roman" w:hAnsi="Times New Roman"/>
          <w:spacing w:val="-1"/>
          <w:sz w:val="28"/>
          <w:szCs w:val="28"/>
        </w:rPr>
        <w:t>ыра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тки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ются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ты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ды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эксплу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но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нно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ли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ются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2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ты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ооруже</w:t>
      </w:r>
      <w:r w:rsidRPr="00764DA0">
        <w:rPr>
          <w:rFonts w:ascii="Times New Roman" w:hAnsi="Times New Roman"/>
          <w:sz w:val="28"/>
          <w:szCs w:val="28"/>
        </w:rPr>
        <w:t>ние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экс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 xml:space="preserve">е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ы на 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нс</w:t>
      </w:r>
      <w:r w:rsidRPr="00764DA0">
        <w:rPr>
          <w:rFonts w:ascii="Times New Roman" w:hAnsi="Times New Roman"/>
          <w:spacing w:val="1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8F1ACC" w:rsidRPr="00764DA0" w:rsidRDefault="008F1ACC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гда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э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ски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годна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ке в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ли</w:t>
      </w:r>
      <w:r w:rsidRPr="00764DA0">
        <w:rPr>
          <w:rFonts w:ascii="Times New Roman" w:hAnsi="Times New Roman"/>
          <w:spacing w:val="-3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лько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не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z w:val="28"/>
          <w:szCs w:val="28"/>
        </w:rPr>
        <w:t>ини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тка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 на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зе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 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реа</w:t>
      </w:r>
      <w:r w:rsidRPr="00764DA0">
        <w:rPr>
          <w:rFonts w:ascii="Times New Roman" w:hAnsi="Times New Roman"/>
          <w:sz w:val="28"/>
          <w:szCs w:val="28"/>
        </w:rPr>
        <w:t>лизу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фик</w:t>
      </w:r>
      <w:r w:rsidRPr="00764DA0">
        <w:rPr>
          <w:rFonts w:ascii="Times New Roman" w:hAnsi="Times New Roman"/>
          <w:spacing w:val="-1"/>
          <w:sz w:val="28"/>
          <w:szCs w:val="28"/>
        </w:rPr>
        <w:t>ац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-3"/>
          <w:sz w:val="28"/>
          <w:szCs w:val="28"/>
        </w:rPr>
        <w:t>)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э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му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сумм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 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плива на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ние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 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бл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 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ьш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ф</w:t>
      </w:r>
      <w:r w:rsidRPr="00764DA0">
        <w:rPr>
          <w:rFonts w:ascii="Times New Roman" w:hAnsi="Times New Roman"/>
          <w:sz w:val="28"/>
          <w:szCs w:val="28"/>
        </w:rPr>
        <w:t>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и.</w:t>
      </w:r>
    </w:p>
    <w:p w:rsidR="008F1ACC" w:rsidRPr="00764DA0" w:rsidRDefault="008F1ACC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Осн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кту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на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тся 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2</w:t>
      </w:r>
      <w:r w:rsidRPr="00764DA0">
        <w:rPr>
          <w:rFonts w:ascii="Times New Roman" w:hAnsi="Times New Roman"/>
          <w:sz w:val="28"/>
          <w:szCs w:val="28"/>
        </w:rPr>
        <w:t>7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июля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201</w:t>
      </w:r>
      <w:r w:rsidRPr="00764DA0">
        <w:rPr>
          <w:rFonts w:ascii="Times New Roman" w:hAnsi="Times New Roman"/>
          <w:sz w:val="28"/>
          <w:szCs w:val="28"/>
        </w:rPr>
        <w:t>0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№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190</w:t>
      </w:r>
      <w:r w:rsidRPr="00764DA0">
        <w:rPr>
          <w:rFonts w:ascii="Times New Roman" w:hAnsi="Times New Roman"/>
          <w:sz w:val="28"/>
          <w:szCs w:val="28"/>
        </w:rPr>
        <w:t>-ФЗ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нии»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тья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23</w:t>
      </w:r>
      <w:r w:rsidRPr="00764DA0">
        <w:rPr>
          <w:rFonts w:ascii="Times New Roman" w:hAnsi="Times New Roman"/>
          <w:sz w:val="28"/>
          <w:szCs w:val="28"/>
        </w:rPr>
        <w:t>. О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й,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дских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в),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ли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ий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всю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му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им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ний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1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на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 уст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 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ёж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го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3"/>
          <w:sz w:val="28"/>
          <w:szCs w:val="28"/>
        </w:rPr>
        <w:t>ж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вой</w:t>
      </w:r>
      <w:r w:rsidRPr="00764DA0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8F1ACC" w:rsidRPr="00362018" w:rsidRDefault="00F41C59" w:rsidP="005007BB">
      <w:pPr>
        <w:pStyle w:val="aff6"/>
        <w:tabs>
          <w:tab w:val="left" w:pos="709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Подготовка проекта актуализированной схемы теплоснабжения осуществл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я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 xml:space="preserve">лась в соответствии с действующими нормативами, правовыми и техническими </w:t>
      </w:r>
      <w:r w:rsidRPr="00362018">
        <w:rPr>
          <w:rFonts w:ascii="Times New Roman" w:hAnsi="Times New Roman"/>
          <w:spacing w:val="-1"/>
          <w:sz w:val="28"/>
          <w:szCs w:val="28"/>
          <w:lang w:val="ru-RU"/>
        </w:rPr>
        <w:t>документами</w:t>
      </w:r>
      <w:r w:rsidR="008F1ACC" w:rsidRPr="00362018">
        <w:rPr>
          <w:rFonts w:ascii="Times New Roman" w:hAnsi="Times New Roman"/>
          <w:sz w:val="28"/>
          <w:szCs w:val="28"/>
        </w:rPr>
        <w:t>:</w:t>
      </w:r>
    </w:p>
    <w:p w:rsidR="00362018" w:rsidRPr="001C0FC2" w:rsidRDefault="00735315" w:rsidP="000162C0">
      <w:pPr>
        <w:pStyle w:val="aff6"/>
        <w:numPr>
          <w:ilvl w:val="2"/>
          <w:numId w:val="16"/>
        </w:numPr>
        <w:shd w:val="clear" w:color="auto" w:fill="FFFFFF"/>
        <w:tabs>
          <w:tab w:val="left" w:pos="567"/>
        </w:tabs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  <w:r w:rsidRPr="001C0FC2">
        <w:rPr>
          <w:rFonts w:ascii="Times New Roman" w:hAnsi="Times New Roman"/>
          <w:color w:val="FF0000"/>
          <w:spacing w:val="-1"/>
          <w:sz w:val="28"/>
          <w:szCs w:val="28"/>
        </w:rPr>
        <w:t>Постановление Правительства Российской Федерации от 22.02.2012 г. №</w:t>
      </w:r>
      <w:r w:rsidR="00CA522D" w:rsidRPr="001C0FC2">
        <w:rPr>
          <w:rFonts w:ascii="Times New Roman" w:hAnsi="Times New Roman"/>
          <w:color w:val="FF0000"/>
          <w:spacing w:val="-1"/>
          <w:sz w:val="28"/>
          <w:szCs w:val="28"/>
          <w:lang w:val="ru-RU"/>
        </w:rPr>
        <w:t xml:space="preserve"> </w:t>
      </w:r>
      <w:r w:rsidRPr="001C0FC2">
        <w:rPr>
          <w:rFonts w:ascii="Times New Roman" w:hAnsi="Times New Roman"/>
          <w:color w:val="FF0000"/>
          <w:spacing w:val="-1"/>
          <w:sz w:val="28"/>
          <w:szCs w:val="28"/>
        </w:rPr>
        <w:t>154 «О требованиях к схемам теплоснабжения, порядку их разработки и утверждения»</w:t>
      </w:r>
      <w:r w:rsidR="008F1ACC" w:rsidRPr="001C0FC2">
        <w:rPr>
          <w:rFonts w:ascii="Times New Roman" w:hAnsi="Times New Roman"/>
          <w:color w:val="FF0000"/>
          <w:sz w:val="28"/>
          <w:szCs w:val="28"/>
        </w:rPr>
        <w:t>;</w:t>
      </w:r>
      <w:r w:rsidR="0055678D" w:rsidRPr="001C0FC2">
        <w:rPr>
          <w:rFonts w:ascii="Times New Roman" w:hAnsi="Times New Roman"/>
          <w:color w:val="FF0000"/>
          <w:sz w:val="28"/>
          <w:szCs w:val="28"/>
          <w:lang w:val="ru-RU"/>
        </w:rPr>
        <w:t xml:space="preserve"> </w:t>
      </w:r>
      <w:r w:rsidR="00362018" w:rsidRPr="001C0FC2">
        <w:rPr>
          <w:rFonts w:ascii="Times New Roman" w:hAnsi="Times New Roman"/>
          <w:i/>
          <w:color w:val="FF0000"/>
        </w:rPr>
        <w:t xml:space="preserve">(в редакции постановления </w:t>
      </w:r>
      <w:r w:rsidR="002444C2" w:rsidRPr="001C0FC2">
        <w:rPr>
          <w:rFonts w:ascii="Times New Roman" w:hAnsi="Times New Roman"/>
          <w:i/>
          <w:color w:val="FF0000"/>
        </w:rPr>
        <w:t xml:space="preserve">Главы Северо-Енисейского района </w:t>
      </w:r>
      <w:r w:rsidR="000162C0" w:rsidRPr="000162C0">
        <w:rPr>
          <w:rFonts w:ascii="Times New Roman" w:hAnsi="Times New Roman"/>
          <w:i/>
          <w:color w:val="FF0000"/>
        </w:rPr>
        <w:t>от 31.01.2025 № 5-пг</w:t>
      </w:r>
      <w:r w:rsidR="00362018" w:rsidRPr="001C0FC2">
        <w:rPr>
          <w:rFonts w:ascii="Times New Roman" w:hAnsi="Times New Roman"/>
          <w:i/>
          <w:color w:val="FF0000"/>
        </w:rPr>
        <w:t>)</w:t>
      </w:r>
    </w:p>
    <w:p w:rsidR="008F1ACC" w:rsidRPr="001C0FC2" w:rsidRDefault="008F1ACC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1C0FC2">
        <w:rPr>
          <w:rFonts w:ascii="Times New Roman" w:hAnsi="Times New Roman"/>
          <w:sz w:val="28"/>
          <w:szCs w:val="28"/>
        </w:rPr>
        <w:t>РД-</w:t>
      </w:r>
      <w:r w:rsidRPr="001C0FC2">
        <w:rPr>
          <w:rFonts w:ascii="Times New Roman" w:hAnsi="Times New Roman"/>
          <w:spacing w:val="-1"/>
          <w:sz w:val="28"/>
          <w:szCs w:val="28"/>
        </w:rPr>
        <w:t>10</w:t>
      </w:r>
      <w:r w:rsidRPr="001C0FC2">
        <w:rPr>
          <w:rFonts w:ascii="Times New Roman" w:hAnsi="Times New Roman"/>
          <w:sz w:val="28"/>
          <w:szCs w:val="28"/>
        </w:rPr>
        <w:t>-ВЭП</w:t>
      </w:r>
      <w:r w:rsidRPr="001C0FC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«</w:t>
      </w:r>
      <w:r w:rsidRPr="001C0FC2">
        <w:rPr>
          <w:rFonts w:ascii="Times New Roman" w:hAnsi="Times New Roman"/>
          <w:sz w:val="28"/>
          <w:szCs w:val="28"/>
        </w:rPr>
        <w:t>М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т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д</w:t>
      </w:r>
      <w:r w:rsidRPr="001C0FC2">
        <w:rPr>
          <w:rFonts w:ascii="Times New Roman" w:hAnsi="Times New Roman"/>
          <w:spacing w:val="-2"/>
          <w:sz w:val="28"/>
          <w:szCs w:val="28"/>
        </w:rPr>
        <w:t>и</w:t>
      </w:r>
      <w:r w:rsidRPr="001C0FC2">
        <w:rPr>
          <w:rFonts w:ascii="Times New Roman" w:hAnsi="Times New Roman"/>
          <w:sz w:val="28"/>
          <w:szCs w:val="28"/>
        </w:rPr>
        <w:t>ч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ские</w:t>
      </w:r>
      <w:r w:rsidRPr="001C0FC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сн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вы</w:t>
      </w:r>
      <w:r w:rsidRPr="001C0FC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з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б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тки</w:t>
      </w:r>
      <w:r w:rsidRPr="001C0FC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сх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м</w:t>
      </w:r>
      <w:r w:rsidRPr="001C0FC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т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п</w:t>
      </w:r>
      <w:r w:rsidRPr="001C0FC2">
        <w:rPr>
          <w:rFonts w:ascii="Times New Roman" w:hAnsi="Times New Roman"/>
          <w:spacing w:val="1"/>
          <w:sz w:val="28"/>
          <w:szCs w:val="28"/>
        </w:rPr>
        <w:t>л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сн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б</w:t>
      </w:r>
      <w:r w:rsidRPr="001C0FC2">
        <w:rPr>
          <w:rFonts w:ascii="Times New Roman" w:hAnsi="Times New Roman"/>
          <w:spacing w:val="-1"/>
          <w:sz w:val="28"/>
          <w:szCs w:val="28"/>
        </w:rPr>
        <w:t>же</w:t>
      </w:r>
      <w:r w:rsidRPr="001C0FC2">
        <w:rPr>
          <w:rFonts w:ascii="Times New Roman" w:hAnsi="Times New Roman"/>
          <w:sz w:val="28"/>
          <w:szCs w:val="28"/>
        </w:rPr>
        <w:t>ния п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с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л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ний</w:t>
      </w:r>
      <w:r w:rsidRPr="001C0FC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и</w:t>
      </w:r>
      <w:r w:rsidRPr="001C0FC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п</w:t>
      </w:r>
      <w:r w:rsidRPr="001C0FC2">
        <w:rPr>
          <w:rFonts w:ascii="Times New Roman" w:hAnsi="Times New Roman"/>
          <w:spacing w:val="-1"/>
          <w:sz w:val="28"/>
          <w:szCs w:val="28"/>
        </w:rPr>
        <w:t>ро</w:t>
      </w:r>
      <w:r w:rsidRPr="001C0FC2">
        <w:rPr>
          <w:rFonts w:ascii="Times New Roman" w:hAnsi="Times New Roman"/>
          <w:sz w:val="28"/>
          <w:szCs w:val="28"/>
        </w:rPr>
        <w:t>м</w:t>
      </w:r>
      <w:r w:rsidRPr="001C0FC2">
        <w:rPr>
          <w:rFonts w:ascii="Times New Roman" w:hAnsi="Times New Roman"/>
          <w:spacing w:val="-1"/>
          <w:sz w:val="28"/>
          <w:szCs w:val="28"/>
        </w:rPr>
        <w:t>ы</w:t>
      </w:r>
      <w:r w:rsidRPr="001C0FC2">
        <w:rPr>
          <w:rFonts w:ascii="Times New Roman" w:hAnsi="Times New Roman"/>
          <w:spacing w:val="-3"/>
          <w:sz w:val="28"/>
          <w:szCs w:val="28"/>
        </w:rPr>
        <w:t>ш</w:t>
      </w:r>
      <w:r w:rsidRPr="001C0FC2">
        <w:rPr>
          <w:rFonts w:ascii="Times New Roman" w:hAnsi="Times New Roman"/>
          <w:sz w:val="28"/>
          <w:szCs w:val="28"/>
        </w:rPr>
        <w:t>л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нн</w:t>
      </w:r>
      <w:r w:rsidRPr="001C0FC2">
        <w:rPr>
          <w:rFonts w:ascii="Times New Roman" w:hAnsi="Times New Roman"/>
          <w:spacing w:val="-1"/>
          <w:sz w:val="28"/>
          <w:szCs w:val="28"/>
        </w:rPr>
        <w:t>ы</w:t>
      </w:r>
      <w:r w:rsidRPr="001C0FC2">
        <w:rPr>
          <w:rFonts w:ascii="Times New Roman" w:hAnsi="Times New Roman"/>
          <w:sz w:val="28"/>
          <w:szCs w:val="28"/>
        </w:rPr>
        <w:t>х</w:t>
      </w:r>
      <w:r w:rsidRPr="001C0FC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узл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в</w:t>
      </w:r>
      <w:r w:rsidRPr="001C0FC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Р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сс</w:t>
      </w:r>
      <w:r w:rsidRPr="001C0FC2">
        <w:rPr>
          <w:rFonts w:ascii="Times New Roman" w:hAnsi="Times New Roman"/>
          <w:spacing w:val="-2"/>
          <w:sz w:val="28"/>
          <w:szCs w:val="28"/>
        </w:rPr>
        <w:t>ий</w:t>
      </w:r>
      <w:r w:rsidRPr="001C0FC2">
        <w:rPr>
          <w:rFonts w:ascii="Times New Roman" w:hAnsi="Times New Roman"/>
          <w:sz w:val="28"/>
          <w:szCs w:val="28"/>
        </w:rPr>
        <w:t>ск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й</w:t>
      </w:r>
      <w:r w:rsidRPr="001C0FC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Ф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д</w:t>
      </w:r>
      <w:r w:rsidRPr="001C0FC2">
        <w:rPr>
          <w:rFonts w:ascii="Times New Roman" w:hAnsi="Times New Roman"/>
          <w:spacing w:val="-1"/>
          <w:sz w:val="28"/>
          <w:szCs w:val="28"/>
        </w:rPr>
        <w:t>ера</w:t>
      </w:r>
      <w:r w:rsidRPr="001C0FC2">
        <w:rPr>
          <w:rFonts w:ascii="Times New Roman" w:hAnsi="Times New Roman"/>
          <w:sz w:val="28"/>
          <w:szCs w:val="28"/>
        </w:rPr>
        <w:t>ци</w:t>
      </w:r>
      <w:r w:rsidRPr="001C0FC2">
        <w:rPr>
          <w:rFonts w:ascii="Times New Roman" w:hAnsi="Times New Roman"/>
          <w:spacing w:val="2"/>
          <w:sz w:val="28"/>
          <w:szCs w:val="28"/>
        </w:rPr>
        <w:t>и</w:t>
      </w:r>
      <w:r w:rsidRPr="001C0FC2">
        <w:rPr>
          <w:rFonts w:ascii="Times New Roman" w:hAnsi="Times New Roman"/>
          <w:spacing w:val="-1"/>
          <w:sz w:val="28"/>
          <w:szCs w:val="28"/>
        </w:rPr>
        <w:t>»</w:t>
      </w:r>
      <w:r w:rsidRPr="001C0FC2">
        <w:rPr>
          <w:rFonts w:ascii="Times New Roman" w:hAnsi="Times New Roman"/>
          <w:sz w:val="28"/>
          <w:szCs w:val="28"/>
        </w:rPr>
        <w:t>,</w:t>
      </w:r>
      <w:r w:rsidRPr="001C0FC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3"/>
          <w:sz w:val="28"/>
          <w:szCs w:val="28"/>
        </w:rPr>
        <w:t>в</w:t>
      </w:r>
      <w:r w:rsidRPr="001C0FC2">
        <w:rPr>
          <w:rFonts w:ascii="Times New Roman" w:hAnsi="Times New Roman"/>
          <w:sz w:val="28"/>
          <w:szCs w:val="28"/>
        </w:rPr>
        <w:t>в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д</w:t>
      </w:r>
      <w:r w:rsidRPr="001C0FC2">
        <w:rPr>
          <w:rFonts w:ascii="Times New Roman" w:hAnsi="Times New Roman"/>
          <w:spacing w:val="-1"/>
          <w:sz w:val="28"/>
          <w:szCs w:val="28"/>
        </w:rPr>
        <w:t>ё</w:t>
      </w:r>
      <w:r w:rsidRPr="001C0FC2">
        <w:rPr>
          <w:rFonts w:ascii="Times New Roman" w:hAnsi="Times New Roman"/>
          <w:sz w:val="28"/>
          <w:szCs w:val="28"/>
        </w:rPr>
        <w:t>нн</w:t>
      </w:r>
      <w:r w:rsidRPr="001C0FC2">
        <w:rPr>
          <w:rFonts w:ascii="Times New Roman" w:hAnsi="Times New Roman"/>
          <w:spacing w:val="-1"/>
          <w:sz w:val="28"/>
          <w:szCs w:val="28"/>
        </w:rPr>
        <w:t>ы</w:t>
      </w:r>
      <w:r w:rsidRPr="001C0FC2">
        <w:rPr>
          <w:rFonts w:ascii="Times New Roman" w:hAnsi="Times New Roman"/>
          <w:sz w:val="28"/>
          <w:szCs w:val="28"/>
        </w:rPr>
        <w:t>й</w:t>
      </w:r>
      <w:r w:rsidRPr="001C0FC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 xml:space="preserve">с </w:t>
      </w:r>
      <w:r w:rsidRPr="001C0FC2">
        <w:rPr>
          <w:rFonts w:ascii="Times New Roman" w:hAnsi="Times New Roman"/>
          <w:spacing w:val="-1"/>
          <w:sz w:val="28"/>
          <w:szCs w:val="28"/>
        </w:rPr>
        <w:t>22</w:t>
      </w:r>
      <w:r w:rsidRPr="001C0FC2">
        <w:rPr>
          <w:rFonts w:ascii="Times New Roman" w:hAnsi="Times New Roman"/>
          <w:sz w:val="28"/>
          <w:szCs w:val="28"/>
        </w:rPr>
        <w:t>.</w:t>
      </w:r>
      <w:r w:rsidRPr="001C0FC2">
        <w:rPr>
          <w:rFonts w:ascii="Times New Roman" w:hAnsi="Times New Roman"/>
          <w:spacing w:val="-1"/>
          <w:sz w:val="28"/>
          <w:szCs w:val="28"/>
        </w:rPr>
        <w:t>05</w:t>
      </w:r>
      <w:r w:rsidRPr="001C0FC2">
        <w:rPr>
          <w:rFonts w:ascii="Times New Roman" w:hAnsi="Times New Roman"/>
          <w:sz w:val="28"/>
          <w:szCs w:val="28"/>
        </w:rPr>
        <w:t>.</w:t>
      </w:r>
      <w:r w:rsidRPr="001C0FC2">
        <w:rPr>
          <w:rFonts w:ascii="Times New Roman" w:hAnsi="Times New Roman"/>
          <w:spacing w:val="-1"/>
          <w:sz w:val="28"/>
          <w:szCs w:val="28"/>
        </w:rPr>
        <w:t>200</w:t>
      </w:r>
      <w:r w:rsidRPr="001C0FC2">
        <w:rPr>
          <w:rFonts w:ascii="Times New Roman" w:hAnsi="Times New Roman"/>
          <w:sz w:val="28"/>
          <w:szCs w:val="28"/>
        </w:rPr>
        <w:t>6</w:t>
      </w:r>
      <w:r w:rsidRPr="001C0FC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г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да</w:t>
      </w:r>
      <w:r w:rsidRPr="001C0FC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вз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м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н</w:t>
      </w:r>
      <w:r w:rsidRPr="001C0FC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ннули</w:t>
      </w:r>
      <w:r w:rsidRPr="001C0FC2">
        <w:rPr>
          <w:rFonts w:ascii="Times New Roman" w:hAnsi="Times New Roman"/>
          <w:spacing w:val="-1"/>
          <w:sz w:val="28"/>
          <w:szCs w:val="28"/>
        </w:rPr>
        <w:t>ро</w:t>
      </w:r>
      <w:r w:rsidRPr="001C0FC2">
        <w:rPr>
          <w:rFonts w:ascii="Times New Roman" w:hAnsi="Times New Roman"/>
          <w:sz w:val="28"/>
          <w:szCs w:val="28"/>
        </w:rPr>
        <w:t>в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нн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го</w:t>
      </w:r>
      <w:r w:rsidRPr="001C0FC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Эт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л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на</w:t>
      </w:r>
      <w:r w:rsidRPr="001C0FC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«С</w:t>
      </w:r>
      <w:r w:rsidRPr="001C0FC2">
        <w:rPr>
          <w:rFonts w:ascii="Times New Roman" w:hAnsi="Times New Roman"/>
          <w:sz w:val="28"/>
          <w:szCs w:val="28"/>
        </w:rPr>
        <w:t>х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м</w:t>
      </w:r>
      <w:r w:rsidRPr="001C0FC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т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пл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сн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б</w:t>
      </w:r>
      <w:r w:rsidRPr="001C0FC2">
        <w:rPr>
          <w:rFonts w:ascii="Times New Roman" w:hAnsi="Times New Roman"/>
          <w:spacing w:val="-1"/>
          <w:sz w:val="28"/>
          <w:szCs w:val="28"/>
        </w:rPr>
        <w:t>же</w:t>
      </w:r>
      <w:r w:rsidRPr="001C0FC2">
        <w:rPr>
          <w:rFonts w:ascii="Times New Roman" w:hAnsi="Times New Roman"/>
          <w:sz w:val="28"/>
          <w:szCs w:val="28"/>
        </w:rPr>
        <w:t>ния г</w:t>
      </w:r>
      <w:r w:rsidRPr="001C0FC2">
        <w:rPr>
          <w:rFonts w:ascii="Times New Roman" w:hAnsi="Times New Roman"/>
          <w:spacing w:val="-1"/>
          <w:sz w:val="28"/>
          <w:szCs w:val="28"/>
        </w:rPr>
        <w:t>оро</w:t>
      </w:r>
      <w:r w:rsidRPr="001C0FC2">
        <w:rPr>
          <w:rFonts w:ascii="Times New Roman" w:hAnsi="Times New Roman"/>
          <w:sz w:val="28"/>
          <w:szCs w:val="28"/>
        </w:rPr>
        <w:t>д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в</w:t>
      </w:r>
      <w:r w:rsidRPr="001C0FC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и</w:t>
      </w:r>
      <w:r w:rsidRPr="001C0FC2">
        <w:rPr>
          <w:rFonts w:ascii="Times New Roman" w:hAnsi="Times New Roman"/>
          <w:spacing w:val="42"/>
          <w:sz w:val="28"/>
          <w:szCs w:val="28"/>
        </w:rPr>
        <w:t xml:space="preserve"> </w:t>
      </w:r>
      <w:proofErr w:type="spellStart"/>
      <w:r w:rsidRPr="001C0FC2">
        <w:rPr>
          <w:rFonts w:ascii="Times New Roman" w:hAnsi="Times New Roman"/>
          <w:sz w:val="28"/>
          <w:szCs w:val="28"/>
        </w:rPr>
        <w:t>п</w:t>
      </w:r>
      <w:r w:rsidRPr="001C0FC2">
        <w:rPr>
          <w:rFonts w:ascii="Times New Roman" w:hAnsi="Times New Roman"/>
          <w:spacing w:val="-1"/>
          <w:sz w:val="28"/>
          <w:szCs w:val="28"/>
        </w:rPr>
        <w:t>ро</w:t>
      </w:r>
      <w:r w:rsidRPr="001C0FC2">
        <w:rPr>
          <w:rFonts w:ascii="Times New Roman" w:hAnsi="Times New Roman"/>
          <w:sz w:val="28"/>
          <w:szCs w:val="28"/>
        </w:rPr>
        <w:t>музл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в</w:t>
      </w:r>
      <w:proofErr w:type="spellEnd"/>
      <w:r w:rsidRPr="001C0FC2">
        <w:rPr>
          <w:rFonts w:ascii="Times New Roman" w:hAnsi="Times New Roman"/>
          <w:spacing w:val="-1"/>
          <w:sz w:val="28"/>
          <w:szCs w:val="28"/>
        </w:rPr>
        <w:t>»</w:t>
      </w:r>
      <w:r w:rsidRPr="001C0FC2">
        <w:rPr>
          <w:rFonts w:ascii="Times New Roman" w:hAnsi="Times New Roman"/>
          <w:sz w:val="28"/>
          <w:szCs w:val="28"/>
        </w:rPr>
        <w:t>,</w:t>
      </w:r>
      <w:r w:rsidRPr="001C0FC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199</w:t>
      </w:r>
      <w:r w:rsidRPr="001C0FC2">
        <w:rPr>
          <w:rFonts w:ascii="Times New Roman" w:hAnsi="Times New Roman"/>
          <w:sz w:val="28"/>
          <w:szCs w:val="28"/>
        </w:rPr>
        <w:t>2</w:t>
      </w:r>
      <w:r w:rsidRPr="001C0FC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г.,</w:t>
      </w:r>
      <w:r w:rsidRPr="001C0FC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а</w:t>
      </w:r>
      <w:r w:rsidRPr="001C0FC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т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к</w:t>
      </w:r>
      <w:r w:rsidRPr="001C0FC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ж</w:t>
      </w:r>
      <w:r w:rsidRPr="001C0FC2">
        <w:rPr>
          <w:rFonts w:ascii="Times New Roman" w:hAnsi="Times New Roman"/>
          <w:sz w:val="28"/>
          <w:szCs w:val="28"/>
        </w:rPr>
        <w:t>е</w:t>
      </w:r>
      <w:r w:rsidRPr="001C0FC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1"/>
          <w:sz w:val="28"/>
          <w:szCs w:val="28"/>
        </w:rPr>
        <w:t>р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зульт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ты</w:t>
      </w:r>
      <w:r w:rsidRPr="001C0FC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пр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в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д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нн</w:t>
      </w:r>
      <w:r w:rsidRPr="001C0FC2">
        <w:rPr>
          <w:rFonts w:ascii="Times New Roman" w:hAnsi="Times New Roman"/>
          <w:spacing w:val="-1"/>
          <w:sz w:val="28"/>
          <w:szCs w:val="28"/>
        </w:rPr>
        <w:t>ы</w:t>
      </w:r>
      <w:r w:rsidRPr="001C0FC2">
        <w:rPr>
          <w:rFonts w:ascii="Times New Roman" w:hAnsi="Times New Roman"/>
          <w:sz w:val="28"/>
          <w:szCs w:val="28"/>
        </w:rPr>
        <w:t>х</w:t>
      </w:r>
      <w:r w:rsidRPr="001C0FC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н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е</w:t>
      </w:r>
      <w:r w:rsidRPr="001C0FC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 xml:space="preserve">на 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бъ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кте</w:t>
      </w:r>
      <w:r w:rsidRPr="001C0FC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эн</w:t>
      </w:r>
      <w:r w:rsidRPr="001C0FC2">
        <w:rPr>
          <w:rFonts w:ascii="Times New Roman" w:hAnsi="Times New Roman"/>
          <w:spacing w:val="-1"/>
          <w:sz w:val="28"/>
          <w:szCs w:val="28"/>
        </w:rPr>
        <w:t>ер</w:t>
      </w:r>
      <w:r w:rsidRPr="001C0FC2">
        <w:rPr>
          <w:rFonts w:ascii="Times New Roman" w:hAnsi="Times New Roman"/>
          <w:sz w:val="28"/>
          <w:szCs w:val="28"/>
        </w:rPr>
        <w:t>г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тич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ских</w:t>
      </w:r>
      <w:r w:rsidRPr="001C0FC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бсл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д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в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ни</w:t>
      </w:r>
      <w:r w:rsidRPr="001C0FC2">
        <w:rPr>
          <w:rFonts w:ascii="Times New Roman" w:hAnsi="Times New Roman"/>
          <w:spacing w:val="-4"/>
          <w:sz w:val="28"/>
          <w:szCs w:val="28"/>
        </w:rPr>
        <w:t>й</w:t>
      </w:r>
      <w:r w:rsidRPr="001C0FC2">
        <w:rPr>
          <w:rFonts w:ascii="Times New Roman" w:hAnsi="Times New Roman"/>
          <w:sz w:val="28"/>
          <w:szCs w:val="28"/>
        </w:rPr>
        <w:t>,</w:t>
      </w:r>
      <w:r w:rsidRPr="001C0FC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реж</w:t>
      </w:r>
      <w:r w:rsidRPr="001C0FC2">
        <w:rPr>
          <w:rFonts w:ascii="Times New Roman" w:hAnsi="Times New Roman"/>
          <w:sz w:val="28"/>
          <w:szCs w:val="28"/>
        </w:rPr>
        <w:t>имн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-н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л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д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pacing w:val="1"/>
          <w:sz w:val="28"/>
          <w:szCs w:val="28"/>
        </w:rPr>
        <w:t>ч</w:t>
      </w:r>
      <w:r w:rsidRPr="001C0FC2">
        <w:rPr>
          <w:rFonts w:ascii="Times New Roman" w:hAnsi="Times New Roman"/>
          <w:sz w:val="28"/>
          <w:szCs w:val="28"/>
        </w:rPr>
        <w:t>н</w:t>
      </w:r>
      <w:r w:rsidRPr="001C0FC2">
        <w:rPr>
          <w:rFonts w:ascii="Times New Roman" w:hAnsi="Times New Roman"/>
          <w:spacing w:val="-1"/>
          <w:sz w:val="28"/>
          <w:szCs w:val="28"/>
        </w:rPr>
        <w:t>ы</w:t>
      </w:r>
      <w:r w:rsidRPr="001C0FC2">
        <w:rPr>
          <w:rFonts w:ascii="Times New Roman" w:hAnsi="Times New Roman"/>
          <w:sz w:val="28"/>
          <w:szCs w:val="28"/>
        </w:rPr>
        <w:t>х</w:t>
      </w:r>
      <w:r w:rsidRPr="001C0FC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б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 xml:space="preserve">т, </w:t>
      </w:r>
      <w:r w:rsidRPr="001C0FC2">
        <w:rPr>
          <w:rFonts w:ascii="Times New Roman" w:hAnsi="Times New Roman"/>
          <w:spacing w:val="-1"/>
          <w:sz w:val="28"/>
          <w:szCs w:val="28"/>
        </w:rPr>
        <w:t>ре</w:t>
      </w:r>
      <w:r w:rsidRPr="001C0FC2">
        <w:rPr>
          <w:rFonts w:ascii="Times New Roman" w:hAnsi="Times New Roman"/>
          <w:sz w:val="28"/>
          <w:szCs w:val="28"/>
        </w:rPr>
        <w:t>гл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м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нтн</w:t>
      </w:r>
      <w:r w:rsidRPr="001C0FC2">
        <w:rPr>
          <w:rFonts w:ascii="Times New Roman" w:hAnsi="Times New Roman"/>
          <w:spacing w:val="-1"/>
          <w:sz w:val="28"/>
          <w:szCs w:val="28"/>
        </w:rPr>
        <w:t>ы</w:t>
      </w:r>
      <w:r w:rsidRPr="001C0FC2">
        <w:rPr>
          <w:rFonts w:ascii="Times New Roman" w:hAnsi="Times New Roman"/>
          <w:sz w:val="28"/>
          <w:szCs w:val="28"/>
        </w:rPr>
        <w:t>х</w:t>
      </w:r>
      <w:r w:rsidRPr="001C0FC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исп</w:t>
      </w:r>
      <w:r w:rsidRPr="001C0FC2">
        <w:rPr>
          <w:rFonts w:ascii="Times New Roman" w:hAnsi="Times New Roman"/>
          <w:spacing w:val="-1"/>
          <w:sz w:val="28"/>
          <w:szCs w:val="28"/>
        </w:rPr>
        <w:t>ы</w:t>
      </w:r>
      <w:r w:rsidRPr="001C0FC2">
        <w:rPr>
          <w:rFonts w:ascii="Times New Roman" w:hAnsi="Times New Roman"/>
          <w:sz w:val="28"/>
          <w:szCs w:val="28"/>
        </w:rPr>
        <w:t>т</w:t>
      </w:r>
      <w:r w:rsidRPr="001C0FC2">
        <w:rPr>
          <w:rFonts w:ascii="Times New Roman" w:hAnsi="Times New Roman"/>
          <w:spacing w:val="-4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ни</w:t>
      </w:r>
      <w:r w:rsidRPr="001C0FC2">
        <w:rPr>
          <w:rFonts w:ascii="Times New Roman" w:hAnsi="Times New Roman"/>
          <w:spacing w:val="-2"/>
          <w:sz w:val="28"/>
          <w:szCs w:val="28"/>
        </w:rPr>
        <w:t>й</w:t>
      </w:r>
      <w:r w:rsidRPr="001C0FC2">
        <w:rPr>
          <w:rFonts w:ascii="Times New Roman" w:hAnsi="Times New Roman"/>
          <w:sz w:val="28"/>
          <w:szCs w:val="28"/>
        </w:rPr>
        <w:t>,</w:t>
      </w:r>
      <w:r w:rsidRPr="001C0FC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з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б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тки</w:t>
      </w:r>
      <w:r w:rsidRPr="001C0FC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эн</w:t>
      </w:r>
      <w:r w:rsidRPr="001C0FC2">
        <w:rPr>
          <w:rFonts w:ascii="Times New Roman" w:hAnsi="Times New Roman"/>
          <w:spacing w:val="-1"/>
          <w:sz w:val="28"/>
          <w:szCs w:val="28"/>
        </w:rPr>
        <w:t>ер</w:t>
      </w:r>
      <w:r w:rsidRPr="001C0FC2">
        <w:rPr>
          <w:rFonts w:ascii="Times New Roman" w:hAnsi="Times New Roman"/>
          <w:spacing w:val="-3"/>
          <w:sz w:val="28"/>
          <w:szCs w:val="28"/>
        </w:rPr>
        <w:t>г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тич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ских</w:t>
      </w:r>
      <w:r w:rsidRPr="001C0FC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х</w:t>
      </w:r>
      <w:r w:rsidRPr="001C0FC2">
        <w:rPr>
          <w:rFonts w:ascii="Times New Roman" w:hAnsi="Times New Roman"/>
          <w:spacing w:val="1"/>
          <w:sz w:val="28"/>
          <w:szCs w:val="28"/>
        </w:rPr>
        <w:t>а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кт</w:t>
      </w:r>
      <w:r w:rsidRPr="001C0FC2">
        <w:rPr>
          <w:rFonts w:ascii="Times New Roman" w:hAnsi="Times New Roman"/>
          <w:spacing w:val="-1"/>
          <w:sz w:val="28"/>
          <w:szCs w:val="28"/>
        </w:rPr>
        <w:t>ер</w:t>
      </w:r>
      <w:r w:rsidRPr="001C0FC2">
        <w:rPr>
          <w:rFonts w:ascii="Times New Roman" w:hAnsi="Times New Roman"/>
          <w:sz w:val="28"/>
          <w:szCs w:val="28"/>
        </w:rPr>
        <w:t>и</w:t>
      </w:r>
      <w:r w:rsidRPr="001C0FC2">
        <w:rPr>
          <w:rFonts w:ascii="Times New Roman" w:hAnsi="Times New Roman"/>
          <w:spacing w:val="-3"/>
          <w:sz w:val="28"/>
          <w:szCs w:val="28"/>
        </w:rPr>
        <w:t>с</w:t>
      </w:r>
      <w:r w:rsidRPr="001C0FC2">
        <w:rPr>
          <w:rFonts w:ascii="Times New Roman" w:hAnsi="Times New Roman"/>
          <w:sz w:val="28"/>
          <w:szCs w:val="28"/>
        </w:rPr>
        <w:t>тик,</w:t>
      </w:r>
      <w:r w:rsidRPr="001C0FC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д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нн</w:t>
      </w:r>
      <w:r w:rsidRPr="001C0FC2">
        <w:rPr>
          <w:rFonts w:ascii="Times New Roman" w:hAnsi="Times New Roman"/>
          <w:spacing w:val="-1"/>
          <w:sz w:val="28"/>
          <w:szCs w:val="28"/>
        </w:rPr>
        <w:t>ы</w:t>
      </w:r>
      <w:r w:rsidRPr="001C0FC2">
        <w:rPr>
          <w:rFonts w:ascii="Times New Roman" w:hAnsi="Times New Roman"/>
          <w:sz w:val="28"/>
          <w:szCs w:val="28"/>
        </w:rPr>
        <w:t xml:space="preserve">е 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т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сл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в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й</w:t>
      </w:r>
      <w:r w:rsidRPr="001C0FC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ст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тис</w:t>
      </w:r>
      <w:r w:rsidRPr="001C0FC2">
        <w:rPr>
          <w:rFonts w:ascii="Times New Roman" w:hAnsi="Times New Roman"/>
          <w:spacing w:val="-3"/>
          <w:sz w:val="28"/>
          <w:szCs w:val="28"/>
        </w:rPr>
        <w:t>т</w:t>
      </w:r>
      <w:r w:rsidRPr="001C0FC2">
        <w:rPr>
          <w:rFonts w:ascii="Times New Roman" w:hAnsi="Times New Roman"/>
          <w:sz w:val="28"/>
          <w:szCs w:val="28"/>
        </w:rPr>
        <w:t>и</w:t>
      </w:r>
      <w:r w:rsidRPr="001C0FC2">
        <w:rPr>
          <w:rFonts w:ascii="Times New Roman" w:hAnsi="Times New Roman"/>
          <w:spacing w:val="-3"/>
          <w:sz w:val="28"/>
          <w:szCs w:val="28"/>
        </w:rPr>
        <w:t>ч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ск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й</w:t>
      </w:r>
      <w:r w:rsidRPr="001C0FC2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1C0FC2">
        <w:rPr>
          <w:rFonts w:ascii="Times New Roman" w:hAnsi="Times New Roman"/>
          <w:sz w:val="28"/>
          <w:szCs w:val="28"/>
        </w:rPr>
        <w:t>тч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тн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сти;</w:t>
      </w:r>
    </w:p>
    <w:p w:rsidR="00735315" w:rsidRPr="001C0FC2" w:rsidRDefault="00735315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1C0FC2">
        <w:rPr>
          <w:rFonts w:ascii="Times New Roman" w:hAnsi="Times New Roman"/>
          <w:color w:val="FF0000"/>
          <w:spacing w:val="-1"/>
          <w:sz w:val="28"/>
          <w:szCs w:val="28"/>
        </w:rPr>
        <w:t>СП 61.13330.2012 «СНиП 41-03-2003 Тепловая изоляция оборудования и трубопроводов»</w:t>
      </w:r>
      <w:r w:rsidRPr="001C0FC2">
        <w:rPr>
          <w:rFonts w:ascii="Times New Roman" w:hAnsi="Times New Roman"/>
          <w:sz w:val="28"/>
          <w:szCs w:val="28"/>
        </w:rPr>
        <w:t>;</w:t>
      </w:r>
    </w:p>
    <w:p w:rsidR="00735315" w:rsidRPr="001C0FC2" w:rsidRDefault="00735315" w:rsidP="007012FC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6"/>
        <w:jc w:val="both"/>
        <w:rPr>
          <w:rFonts w:ascii="Times New Roman" w:hAnsi="Times New Roman"/>
          <w:color w:val="FF0000"/>
          <w:sz w:val="28"/>
          <w:szCs w:val="28"/>
        </w:rPr>
      </w:pPr>
      <w:r w:rsidRPr="001C0FC2">
        <w:rPr>
          <w:rFonts w:ascii="Times New Roman" w:hAnsi="Times New Roman"/>
          <w:color w:val="FF0000"/>
          <w:spacing w:val="-1"/>
          <w:sz w:val="28"/>
          <w:szCs w:val="28"/>
        </w:rPr>
        <w:t>СП 74.13330.2023 «СНиП 3.05.03-85 Тепловые сети»</w:t>
      </w:r>
      <w:r w:rsidRPr="001C0FC2">
        <w:rPr>
          <w:rFonts w:ascii="Times New Roman" w:hAnsi="Times New Roman"/>
          <w:color w:val="FF0000"/>
          <w:sz w:val="28"/>
          <w:szCs w:val="28"/>
        </w:rPr>
        <w:t>;</w:t>
      </w:r>
    </w:p>
    <w:p w:rsidR="008F1ACC" w:rsidRPr="001C0FC2" w:rsidRDefault="00735315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color w:val="FF0000"/>
          <w:sz w:val="28"/>
          <w:szCs w:val="28"/>
        </w:rPr>
      </w:pPr>
      <w:r w:rsidRPr="001C0FC2">
        <w:rPr>
          <w:rFonts w:ascii="Times New Roman" w:hAnsi="Times New Roman"/>
          <w:color w:val="FF0000"/>
          <w:spacing w:val="-1"/>
          <w:sz w:val="28"/>
          <w:szCs w:val="28"/>
        </w:rPr>
        <w:t>СП 131.13330.2020 «СНиП 23-01-99* Строительная климатология»</w:t>
      </w:r>
      <w:r w:rsidRPr="001C0FC2">
        <w:rPr>
          <w:rFonts w:ascii="Times New Roman" w:hAnsi="Times New Roman"/>
          <w:color w:val="FF0000"/>
          <w:sz w:val="28"/>
          <w:szCs w:val="28"/>
        </w:rPr>
        <w:t>;</w:t>
      </w:r>
    </w:p>
    <w:p w:rsidR="00362018" w:rsidRPr="001C0FC2" w:rsidRDefault="00362018" w:rsidP="005007BB">
      <w:pPr>
        <w:shd w:val="clear" w:color="auto" w:fill="FFFFFF"/>
        <w:ind w:firstLine="425"/>
        <w:rPr>
          <w:sz w:val="28"/>
          <w:szCs w:val="28"/>
        </w:rPr>
      </w:pPr>
      <w:r w:rsidRPr="001C0FC2">
        <w:rPr>
          <w:i/>
          <w:color w:val="FF0000"/>
        </w:rPr>
        <w:t>(</w:t>
      </w:r>
      <w:r w:rsidR="002444C2" w:rsidRPr="001C0FC2">
        <w:rPr>
          <w:i/>
          <w:color w:val="FF0000"/>
        </w:rPr>
        <w:t xml:space="preserve">в </w:t>
      </w:r>
      <w:r w:rsidRPr="001C0FC2">
        <w:rPr>
          <w:i/>
          <w:color w:val="FF0000"/>
        </w:rPr>
        <w:t xml:space="preserve">редакции постановления </w:t>
      </w:r>
      <w:r w:rsidR="002444C2" w:rsidRPr="001C0FC2">
        <w:rPr>
          <w:i/>
          <w:color w:val="FF0000"/>
        </w:rPr>
        <w:t xml:space="preserve">Главы Северо-Енисейского района </w:t>
      </w:r>
      <w:r w:rsidR="000162C0" w:rsidRPr="000162C0">
        <w:rPr>
          <w:i/>
          <w:color w:val="FF0000"/>
        </w:rPr>
        <w:t>от 31.01.2025 № 5-пг</w:t>
      </w:r>
      <w:r w:rsidRPr="001C0FC2">
        <w:rPr>
          <w:i/>
          <w:color w:val="FF0000"/>
        </w:rPr>
        <w:t>)</w:t>
      </w:r>
    </w:p>
    <w:p w:rsidR="008F1ACC" w:rsidRPr="001C0FC2" w:rsidRDefault="008F1ACC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1C0FC2">
        <w:rPr>
          <w:rFonts w:ascii="Times New Roman" w:hAnsi="Times New Roman"/>
          <w:spacing w:val="-1"/>
          <w:sz w:val="28"/>
          <w:szCs w:val="28"/>
        </w:rPr>
        <w:t>Пра</w:t>
      </w:r>
      <w:r w:rsidRPr="001C0FC2">
        <w:rPr>
          <w:rFonts w:ascii="Times New Roman" w:hAnsi="Times New Roman"/>
          <w:sz w:val="28"/>
          <w:szCs w:val="28"/>
        </w:rPr>
        <w:t>вила</w:t>
      </w:r>
      <w:r w:rsidRPr="001C0FC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ор</w:t>
      </w:r>
      <w:r w:rsidRPr="001C0FC2">
        <w:rPr>
          <w:rFonts w:ascii="Times New Roman" w:hAnsi="Times New Roman"/>
          <w:sz w:val="28"/>
          <w:szCs w:val="28"/>
        </w:rPr>
        <w:t>г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низ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ц</w:t>
      </w:r>
      <w:r w:rsidRPr="001C0FC2">
        <w:rPr>
          <w:rFonts w:ascii="Times New Roman" w:hAnsi="Times New Roman"/>
          <w:spacing w:val="-2"/>
          <w:sz w:val="28"/>
          <w:szCs w:val="28"/>
        </w:rPr>
        <w:t>и</w:t>
      </w:r>
      <w:r w:rsidRPr="001C0FC2">
        <w:rPr>
          <w:rFonts w:ascii="Times New Roman" w:hAnsi="Times New Roman"/>
          <w:sz w:val="28"/>
          <w:szCs w:val="28"/>
        </w:rPr>
        <w:t>и</w:t>
      </w:r>
      <w:r w:rsidRPr="001C0FC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т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пл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сн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б</w:t>
      </w:r>
      <w:r w:rsidRPr="001C0FC2">
        <w:rPr>
          <w:rFonts w:ascii="Times New Roman" w:hAnsi="Times New Roman"/>
          <w:spacing w:val="-1"/>
          <w:sz w:val="28"/>
          <w:szCs w:val="28"/>
        </w:rPr>
        <w:t>же</w:t>
      </w:r>
      <w:r w:rsidRPr="001C0FC2">
        <w:rPr>
          <w:rFonts w:ascii="Times New Roman" w:hAnsi="Times New Roman"/>
          <w:sz w:val="28"/>
          <w:szCs w:val="28"/>
        </w:rPr>
        <w:t>н</w:t>
      </w:r>
      <w:r w:rsidRPr="001C0FC2">
        <w:rPr>
          <w:rFonts w:ascii="Times New Roman" w:hAnsi="Times New Roman"/>
          <w:spacing w:val="-2"/>
          <w:sz w:val="28"/>
          <w:szCs w:val="28"/>
        </w:rPr>
        <w:t>и</w:t>
      </w:r>
      <w:r w:rsidRPr="001C0FC2">
        <w:rPr>
          <w:rFonts w:ascii="Times New Roman" w:hAnsi="Times New Roman"/>
          <w:sz w:val="28"/>
          <w:szCs w:val="28"/>
        </w:rPr>
        <w:t>я</w:t>
      </w:r>
      <w:r w:rsidRPr="001C0FC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в</w:t>
      </w:r>
      <w:r w:rsidRPr="001C0FC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Р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сси</w:t>
      </w:r>
      <w:r w:rsidRPr="001C0FC2">
        <w:rPr>
          <w:rFonts w:ascii="Times New Roman" w:hAnsi="Times New Roman"/>
          <w:spacing w:val="-2"/>
          <w:sz w:val="28"/>
          <w:szCs w:val="28"/>
        </w:rPr>
        <w:t>й</w:t>
      </w:r>
      <w:r w:rsidRPr="001C0FC2">
        <w:rPr>
          <w:rFonts w:ascii="Times New Roman" w:hAnsi="Times New Roman"/>
          <w:sz w:val="28"/>
          <w:szCs w:val="28"/>
        </w:rPr>
        <w:t>ск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й</w:t>
      </w:r>
      <w:r w:rsidRPr="001C0FC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Ф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д</w:t>
      </w:r>
      <w:r w:rsidRPr="001C0FC2">
        <w:rPr>
          <w:rFonts w:ascii="Times New Roman" w:hAnsi="Times New Roman"/>
          <w:spacing w:val="-2"/>
          <w:sz w:val="28"/>
          <w:szCs w:val="28"/>
        </w:rPr>
        <w:t>е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ции</w:t>
      </w:r>
      <w:r w:rsidRPr="001C0FC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(ут</w:t>
      </w:r>
      <w:r w:rsidRPr="001C0FC2">
        <w:rPr>
          <w:rFonts w:ascii="Times New Roman" w:hAnsi="Times New Roman"/>
          <w:spacing w:val="-3"/>
          <w:sz w:val="28"/>
          <w:szCs w:val="28"/>
        </w:rPr>
        <w:t>в</w:t>
      </w:r>
      <w:r w:rsidRPr="001C0FC2">
        <w:rPr>
          <w:rFonts w:ascii="Times New Roman" w:hAnsi="Times New Roman"/>
          <w:sz w:val="28"/>
          <w:szCs w:val="28"/>
        </w:rPr>
        <w:t>. п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ст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н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вл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ни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м</w:t>
      </w:r>
      <w:r w:rsidRPr="001C0FC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Пра</w:t>
      </w:r>
      <w:r w:rsidRPr="001C0FC2">
        <w:rPr>
          <w:rFonts w:ascii="Times New Roman" w:hAnsi="Times New Roman"/>
          <w:spacing w:val="-3"/>
          <w:sz w:val="28"/>
          <w:szCs w:val="28"/>
        </w:rPr>
        <w:t>в</w:t>
      </w:r>
      <w:r w:rsidRPr="001C0FC2">
        <w:rPr>
          <w:rFonts w:ascii="Times New Roman" w:hAnsi="Times New Roman"/>
          <w:sz w:val="28"/>
          <w:szCs w:val="28"/>
        </w:rPr>
        <w:t>ит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льства</w:t>
      </w:r>
      <w:r w:rsidRPr="001C0FC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РФ</w:t>
      </w:r>
      <w:r w:rsidRPr="001C0FC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т</w:t>
      </w:r>
      <w:r w:rsidRPr="001C0FC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 xml:space="preserve">8 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в</w:t>
      </w:r>
      <w:r w:rsidRPr="001C0FC2">
        <w:rPr>
          <w:rFonts w:ascii="Times New Roman" w:hAnsi="Times New Roman"/>
          <w:spacing w:val="-3"/>
          <w:sz w:val="28"/>
          <w:szCs w:val="28"/>
        </w:rPr>
        <w:t>г</w:t>
      </w:r>
      <w:r w:rsidRPr="001C0FC2">
        <w:rPr>
          <w:rFonts w:ascii="Times New Roman" w:hAnsi="Times New Roman"/>
          <w:sz w:val="28"/>
          <w:szCs w:val="28"/>
        </w:rPr>
        <w:t xml:space="preserve">уста </w:t>
      </w:r>
      <w:r w:rsidRPr="001C0FC2">
        <w:rPr>
          <w:rFonts w:ascii="Times New Roman" w:hAnsi="Times New Roman"/>
          <w:spacing w:val="-1"/>
          <w:sz w:val="28"/>
          <w:szCs w:val="28"/>
        </w:rPr>
        <w:t>201</w:t>
      </w:r>
      <w:r w:rsidRPr="001C0FC2">
        <w:rPr>
          <w:rFonts w:ascii="Times New Roman" w:hAnsi="Times New Roman"/>
          <w:sz w:val="28"/>
          <w:szCs w:val="28"/>
        </w:rPr>
        <w:t>2 г.</w:t>
      </w:r>
      <w:r w:rsidRPr="001C0FC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№</w:t>
      </w:r>
      <w:r w:rsidRPr="001C0FC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808</w:t>
      </w:r>
      <w:r w:rsidRPr="001C0FC2">
        <w:rPr>
          <w:rFonts w:ascii="Times New Roman" w:hAnsi="Times New Roman"/>
          <w:sz w:val="28"/>
          <w:szCs w:val="28"/>
        </w:rPr>
        <w:t>).</w:t>
      </w:r>
    </w:p>
    <w:p w:rsidR="008F1ACC" w:rsidRPr="001C0FC2" w:rsidRDefault="008F1ACC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1C0FC2">
        <w:rPr>
          <w:rFonts w:ascii="Times New Roman" w:hAnsi="Times New Roman"/>
          <w:spacing w:val="1"/>
          <w:sz w:val="28"/>
          <w:szCs w:val="28"/>
        </w:rPr>
        <w:t>Т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хнич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ск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й</w:t>
      </w:r>
      <w:r w:rsidRPr="001C0FC2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б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з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й</w:t>
      </w:r>
      <w:r w:rsidRPr="001C0FC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п</w:t>
      </w:r>
      <w:r w:rsidRPr="001C0FC2">
        <w:rPr>
          <w:rFonts w:ascii="Times New Roman" w:hAnsi="Times New Roman"/>
          <w:spacing w:val="-4"/>
          <w:sz w:val="28"/>
          <w:szCs w:val="28"/>
        </w:rPr>
        <w:t>р</w:t>
      </w:r>
      <w:r w:rsidRPr="001C0FC2">
        <w:rPr>
          <w:rFonts w:ascii="Times New Roman" w:hAnsi="Times New Roman"/>
          <w:sz w:val="28"/>
          <w:szCs w:val="28"/>
        </w:rPr>
        <w:t>и</w:t>
      </w:r>
      <w:r w:rsidRPr="001C0FC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кту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pacing w:val="-3"/>
          <w:sz w:val="28"/>
          <w:szCs w:val="28"/>
        </w:rPr>
        <w:t>л</w:t>
      </w:r>
      <w:r w:rsidRPr="001C0FC2">
        <w:rPr>
          <w:rFonts w:ascii="Times New Roman" w:hAnsi="Times New Roman"/>
          <w:sz w:val="28"/>
          <w:szCs w:val="28"/>
        </w:rPr>
        <w:t>из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ц</w:t>
      </w:r>
      <w:r w:rsidRPr="001C0FC2">
        <w:rPr>
          <w:rFonts w:ascii="Times New Roman" w:hAnsi="Times New Roman"/>
          <w:spacing w:val="-2"/>
          <w:sz w:val="28"/>
          <w:szCs w:val="28"/>
        </w:rPr>
        <w:t>и</w:t>
      </w:r>
      <w:r w:rsidRPr="001C0FC2">
        <w:rPr>
          <w:rFonts w:ascii="Times New Roman" w:hAnsi="Times New Roman"/>
          <w:sz w:val="28"/>
          <w:szCs w:val="28"/>
        </w:rPr>
        <w:t>и</w:t>
      </w:r>
      <w:r w:rsidRPr="001C0FC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3"/>
          <w:sz w:val="28"/>
          <w:szCs w:val="28"/>
        </w:rPr>
        <w:t>я</w:t>
      </w:r>
      <w:r w:rsidRPr="001C0FC2">
        <w:rPr>
          <w:rFonts w:ascii="Times New Roman" w:hAnsi="Times New Roman"/>
          <w:sz w:val="28"/>
          <w:szCs w:val="28"/>
        </w:rPr>
        <w:t>вля</w:t>
      </w:r>
      <w:r w:rsidRPr="001C0FC2">
        <w:rPr>
          <w:rFonts w:ascii="Times New Roman" w:hAnsi="Times New Roman"/>
          <w:spacing w:val="-3"/>
          <w:sz w:val="28"/>
          <w:szCs w:val="28"/>
        </w:rPr>
        <w:t>ю</w:t>
      </w:r>
      <w:r w:rsidRPr="001C0FC2">
        <w:rPr>
          <w:rFonts w:ascii="Times New Roman" w:hAnsi="Times New Roman"/>
          <w:sz w:val="28"/>
          <w:szCs w:val="28"/>
        </w:rPr>
        <w:t>тся:</w:t>
      </w:r>
    </w:p>
    <w:p w:rsidR="008F1ACC" w:rsidRPr="001C0FC2" w:rsidRDefault="008F1ACC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1C0FC2">
        <w:rPr>
          <w:rFonts w:ascii="Times New Roman" w:hAnsi="Times New Roman"/>
          <w:sz w:val="28"/>
          <w:szCs w:val="28"/>
        </w:rPr>
        <w:t>м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т</w:t>
      </w:r>
      <w:r w:rsidRPr="001C0FC2">
        <w:rPr>
          <w:rFonts w:ascii="Times New Roman" w:hAnsi="Times New Roman"/>
          <w:spacing w:val="-1"/>
          <w:sz w:val="28"/>
          <w:szCs w:val="28"/>
        </w:rPr>
        <w:t>ер</w:t>
      </w:r>
      <w:r w:rsidRPr="001C0FC2">
        <w:rPr>
          <w:rFonts w:ascii="Times New Roman" w:hAnsi="Times New Roman"/>
          <w:sz w:val="28"/>
          <w:szCs w:val="28"/>
        </w:rPr>
        <w:t>и</w:t>
      </w:r>
      <w:r w:rsidRPr="001C0FC2">
        <w:rPr>
          <w:rFonts w:ascii="Times New Roman" w:hAnsi="Times New Roman"/>
          <w:spacing w:val="-1"/>
          <w:sz w:val="28"/>
          <w:szCs w:val="28"/>
        </w:rPr>
        <w:t>а</w:t>
      </w:r>
      <w:r w:rsidRPr="001C0FC2">
        <w:rPr>
          <w:rFonts w:ascii="Times New Roman" w:hAnsi="Times New Roman"/>
          <w:sz w:val="28"/>
          <w:szCs w:val="28"/>
        </w:rPr>
        <w:t>лы</w:t>
      </w:r>
      <w:r w:rsidRPr="001C0FC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по</w:t>
      </w:r>
      <w:r w:rsidRPr="001C0FC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з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б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тке</w:t>
      </w:r>
      <w:r w:rsidRPr="001C0FC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эн</w:t>
      </w:r>
      <w:r w:rsidRPr="001C0FC2">
        <w:rPr>
          <w:rFonts w:ascii="Times New Roman" w:hAnsi="Times New Roman"/>
          <w:spacing w:val="-1"/>
          <w:sz w:val="28"/>
          <w:szCs w:val="28"/>
        </w:rPr>
        <w:t>ер</w:t>
      </w:r>
      <w:r w:rsidRPr="001C0FC2">
        <w:rPr>
          <w:rFonts w:ascii="Times New Roman" w:hAnsi="Times New Roman"/>
          <w:sz w:val="28"/>
          <w:szCs w:val="28"/>
        </w:rPr>
        <w:t>г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тич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с</w:t>
      </w:r>
      <w:r w:rsidRPr="001C0FC2">
        <w:rPr>
          <w:rFonts w:ascii="Times New Roman" w:hAnsi="Times New Roman"/>
          <w:spacing w:val="-3"/>
          <w:sz w:val="28"/>
          <w:szCs w:val="28"/>
        </w:rPr>
        <w:t>к</w:t>
      </w:r>
      <w:r w:rsidRPr="001C0FC2">
        <w:rPr>
          <w:rFonts w:ascii="Times New Roman" w:hAnsi="Times New Roman"/>
          <w:sz w:val="28"/>
          <w:szCs w:val="28"/>
        </w:rPr>
        <w:t>их</w:t>
      </w:r>
      <w:r w:rsidRPr="001C0FC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3"/>
          <w:sz w:val="28"/>
          <w:szCs w:val="28"/>
        </w:rPr>
        <w:t>х</w:t>
      </w:r>
      <w:r w:rsidRPr="001C0FC2">
        <w:rPr>
          <w:rFonts w:ascii="Times New Roman" w:hAnsi="Times New Roman"/>
          <w:spacing w:val="-1"/>
          <w:sz w:val="28"/>
          <w:szCs w:val="28"/>
        </w:rPr>
        <w:t>ара</w:t>
      </w:r>
      <w:r w:rsidRPr="001C0FC2">
        <w:rPr>
          <w:rFonts w:ascii="Times New Roman" w:hAnsi="Times New Roman"/>
          <w:sz w:val="28"/>
          <w:szCs w:val="28"/>
        </w:rPr>
        <w:t>кт</w:t>
      </w:r>
      <w:r w:rsidRPr="001C0FC2">
        <w:rPr>
          <w:rFonts w:ascii="Times New Roman" w:hAnsi="Times New Roman"/>
          <w:spacing w:val="-1"/>
          <w:sz w:val="28"/>
          <w:szCs w:val="28"/>
        </w:rPr>
        <w:t>ер</w:t>
      </w:r>
      <w:r w:rsidRPr="001C0FC2">
        <w:rPr>
          <w:rFonts w:ascii="Times New Roman" w:hAnsi="Times New Roman"/>
          <w:sz w:val="28"/>
          <w:szCs w:val="28"/>
        </w:rPr>
        <w:t>истик</w:t>
      </w:r>
      <w:r w:rsidRPr="001C0FC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1C0FC2">
        <w:rPr>
          <w:rFonts w:ascii="Times New Roman" w:hAnsi="Times New Roman"/>
          <w:spacing w:val="-3"/>
          <w:sz w:val="28"/>
          <w:szCs w:val="28"/>
        </w:rPr>
        <w:t>с</w:t>
      </w:r>
      <w:r w:rsidRPr="001C0FC2">
        <w:rPr>
          <w:rFonts w:ascii="Times New Roman" w:hAnsi="Times New Roman"/>
          <w:sz w:val="28"/>
          <w:szCs w:val="28"/>
        </w:rPr>
        <w:t>ист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м</w:t>
      </w:r>
      <w:r w:rsidRPr="001C0FC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т</w:t>
      </w:r>
      <w:r w:rsidRPr="001C0FC2">
        <w:rPr>
          <w:rFonts w:ascii="Times New Roman" w:hAnsi="Times New Roman"/>
          <w:spacing w:val="-1"/>
          <w:sz w:val="28"/>
          <w:szCs w:val="28"/>
        </w:rPr>
        <w:t>ра</w:t>
      </w:r>
      <w:r w:rsidRPr="001C0FC2">
        <w:rPr>
          <w:rFonts w:ascii="Times New Roman" w:hAnsi="Times New Roman"/>
          <w:sz w:val="28"/>
          <w:szCs w:val="28"/>
        </w:rPr>
        <w:t>нсп</w:t>
      </w:r>
      <w:r w:rsidRPr="001C0FC2">
        <w:rPr>
          <w:rFonts w:ascii="Times New Roman" w:hAnsi="Times New Roman"/>
          <w:spacing w:val="-1"/>
          <w:sz w:val="28"/>
          <w:szCs w:val="28"/>
        </w:rPr>
        <w:t>ор</w:t>
      </w:r>
      <w:r w:rsidRPr="001C0FC2">
        <w:rPr>
          <w:rFonts w:ascii="Times New Roman" w:hAnsi="Times New Roman"/>
          <w:sz w:val="28"/>
          <w:szCs w:val="28"/>
        </w:rPr>
        <w:t>та т</w:t>
      </w:r>
      <w:r w:rsidRPr="001C0FC2">
        <w:rPr>
          <w:rFonts w:ascii="Times New Roman" w:hAnsi="Times New Roman"/>
          <w:spacing w:val="-1"/>
          <w:sz w:val="28"/>
          <w:szCs w:val="28"/>
        </w:rPr>
        <w:t>е</w:t>
      </w:r>
      <w:r w:rsidRPr="001C0FC2">
        <w:rPr>
          <w:rFonts w:ascii="Times New Roman" w:hAnsi="Times New Roman"/>
          <w:sz w:val="28"/>
          <w:szCs w:val="28"/>
        </w:rPr>
        <w:t>пл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в</w:t>
      </w:r>
      <w:r w:rsidRPr="001C0FC2">
        <w:rPr>
          <w:rFonts w:ascii="Times New Roman" w:hAnsi="Times New Roman"/>
          <w:spacing w:val="-1"/>
          <w:sz w:val="28"/>
          <w:szCs w:val="28"/>
        </w:rPr>
        <w:t>о</w:t>
      </w:r>
      <w:r w:rsidRPr="001C0FC2">
        <w:rPr>
          <w:rFonts w:ascii="Times New Roman" w:hAnsi="Times New Roman"/>
          <w:sz w:val="28"/>
          <w:szCs w:val="28"/>
        </w:rPr>
        <w:t>й</w:t>
      </w:r>
      <w:r w:rsidRPr="001C0FC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1C0FC2">
        <w:rPr>
          <w:rFonts w:ascii="Times New Roman" w:hAnsi="Times New Roman"/>
          <w:sz w:val="28"/>
          <w:szCs w:val="28"/>
        </w:rPr>
        <w:t>эн</w:t>
      </w:r>
      <w:r w:rsidRPr="001C0FC2">
        <w:rPr>
          <w:rFonts w:ascii="Times New Roman" w:hAnsi="Times New Roman"/>
          <w:spacing w:val="-1"/>
          <w:sz w:val="28"/>
          <w:szCs w:val="28"/>
        </w:rPr>
        <w:t>ер</w:t>
      </w:r>
      <w:r w:rsidRPr="001C0FC2">
        <w:rPr>
          <w:rFonts w:ascii="Times New Roman" w:hAnsi="Times New Roman"/>
          <w:sz w:val="28"/>
          <w:szCs w:val="28"/>
        </w:rPr>
        <w:t>ги</w:t>
      </w:r>
      <w:r w:rsidRPr="001C0FC2">
        <w:rPr>
          <w:rFonts w:ascii="Times New Roman" w:hAnsi="Times New Roman"/>
          <w:spacing w:val="-2"/>
          <w:sz w:val="28"/>
          <w:szCs w:val="28"/>
        </w:rPr>
        <w:t>и</w:t>
      </w:r>
      <w:r w:rsidRPr="001C0FC2">
        <w:rPr>
          <w:rFonts w:ascii="Times New Roman" w:hAnsi="Times New Roman"/>
          <w:sz w:val="28"/>
          <w:szCs w:val="28"/>
        </w:rPr>
        <w:t>;</w:t>
      </w:r>
    </w:p>
    <w:p w:rsidR="008F1ACC" w:rsidRPr="00764DA0" w:rsidRDefault="008F1ACC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мм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та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бления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плив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 xml:space="preserve">,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тпуска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э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2"/>
          <w:sz w:val="28"/>
          <w:szCs w:val="28"/>
        </w:rPr>
        <w:t>л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э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гии, изм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ний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блюд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хив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в)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иб</w:t>
      </w:r>
      <w:r w:rsidRPr="00764DA0">
        <w:rPr>
          <w:rFonts w:ascii="Times New Roman" w:hAnsi="Times New Roman"/>
          <w:spacing w:val="-1"/>
          <w:sz w:val="28"/>
          <w:szCs w:val="28"/>
        </w:rPr>
        <w:t>ора</w:t>
      </w:r>
      <w:r w:rsidRPr="00764DA0">
        <w:rPr>
          <w:rFonts w:ascii="Times New Roman" w:hAnsi="Times New Roman"/>
          <w:sz w:val="28"/>
          <w:szCs w:val="28"/>
        </w:rPr>
        <w:t>м 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lastRenderedPageBreak/>
        <w:t>реж</w:t>
      </w:r>
      <w:r w:rsidRPr="00764DA0">
        <w:rPr>
          <w:rFonts w:ascii="Times New Roman" w:hAnsi="Times New Roman"/>
          <w:sz w:val="28"/>
          <w:szCs w:val="28"/>
        </w:rPr>
        <w:t>им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пуска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плив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ды (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д,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мп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ту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);</w:t>
      </w:r>
    </w:p>
    <w:p w:rsidR="008F1ACC" w:rsidRPr="00764DA0" w:rsidRDefault="008F1ACC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кум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нты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зя</w:t>
      </w:r>
      <w:r w:rsidRPr="00764DA0">
        <w:rPr>
          <w:rFonts w:ascii="Times New Roman" w:hAnsi="Times New Roman"/>
          <w:spacing w:val="-4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фин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ствующ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е н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мы 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ифы 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вля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);</w:t>
      </w:r>
    </w:p>
    <w:p w:rsidR="008F1ACC" w:rsidRPr="00764DA0" w:rsidRDefault="008F1ACC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рое</w:t>
      </w:r>
      <w:r w:rsidRPr="00764DA0">
        <w:rPr>
          <w:rFonts w:ascii="Times New Roman" w:hAnsi="Times New Roman"/>
          <w:sz w:val="28"/>
          <w:szCs w:val="28"/>
        </w:rPr>
        <w:t>ктн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кум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 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тям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(</w:t>
      </w: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);</w:t>
      </w:r>
    </w:p>
    <w:p w:rsidR="008F1ACC" w:rsidRPr="00764DA0" w:rsidRDefault="008F1ACC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эксплу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кум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ция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сч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мп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турн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фики, гид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влич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кие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реж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</w:t>
      </w:r>
      <w:r w:rsidRPr="00764DA0">
        <w:rPr>
          <w:rFonts w:ascii="Times New Roman" w:hAnsi="Times New Roman"/>
          <w:spacing w:val="-1"/>
          <w:sz w:val="28"/>
          <w:szCs w:val="28"/>
        </w:rPr>
        <w:t>ое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1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м,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их вид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.п.</w:t>
      </w:r>
      <w:r w:rsidRPr="00764DA0">
        <w:rPr>
          <w:rFonts w:ascii="Times New Roman" w:hAnsi="Times New Roman"/>
          <w:spacing w:val="-3"/>
          <w:sz w:val="28"/>
          <w:szCs w:val="28"/>
        </w:rPr>
        <w:t>)</w:t>
      </w:r>
      <w:r w:rsidRPr="00764DA0">
        <w:rPr>
          <w:rFonts w:ascii="Times New Roman" w:hAnsi="Times New Roman"/>
          <w:sz w:val="28"/>
          <w:szCs w:val="28"/>
        </w:rPr>
        <w:t>;</w:t>
      </w:r>
    </w:p>
    <w:p w:rsidR="008F1ACC" w:rsidRPr="00764DA0" w:rsidRDefault="008F1ACC" w:rsidP="005007BB">
      <w:pPr>
        <w:pStyle w:val="aff6"/>
        <w:numPr>
          <w:ilvl w:val="2"/>
          <w:numId w:val="16"/>
        </w:numPr>
        <w:tabs>
          <w:tab w:val="left" w:pos="567"/>
          <w:tab w:val="left" w:pos="2386"/>
          <w:tab w:val="left" w:pos="3866"/>
          <w:tab w:val="left" w:pos="5677"/>
          <w:tab w:val="left" w:pos="7040"/>
          <w:tab w:val="left" w:pos="7556"/>
          <w:tab w:val="left" w:pos="8019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лы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ских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ний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С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нию</w:t>
      </w:r>
    </w:p>
    <w:p w:rsidR="008F1ACC" w:rsidRPr="00764DA0" w:rsidRDefault="008F1ACC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ь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влич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ских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ара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к;</w:t>
      </w:r>
    </w:p>
    <w:p w:rsidR="008F1ACC" w:rsidRPr="00764DA0" w:rsidRDefault="008F1ACC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укти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вид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дки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тип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прим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ки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экс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;</w:t>
      </w:r>
    </w:p>
    <w:p w:rsidR="008F1ACC" w:rsidRPr="00764DA0" w:rsidRDefault="008F1ACC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тис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сть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тке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тпуске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ЭР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им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2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ыраже</w:t>
      </w:r>
      <w:r w:rsidRPr="00764DA0">
        <w:rPr>
          <w:rFonts w:ascii="Times New Roman" w:hAnsi="Times New Roman"/>
          <w:sz w:val="28"/>
          <w:szCs w:val="28"/>
        </w:rPr>
        <w:t>н</w:t>
      </w:r>
      <w:r w:rsidR="00AA2A08" w:rsidRPr="00764DA0">
        <w:rPr>
          <w:rFonts w:ascii="Times New Roman" w:hAnsi="Times New Roman"/>
          <w:sz w:val="28"/>
          <w:szCs w:val="28"/>
        </w:rPr>
        <w:t>ии</w:t>
      </w:r>
      <w:r w:rsidR="00AA2A08" w:rsidRPr="00764DA0">
        <w:rPr>
          <w:rFonts w:ascii="Times New Roman" w:hAnsi="Times New Roman"/>
          <w:sz w:val="28"/>
          <w:szCs w:val="28"/>
          <w:lang w:val="ru-RU"/>
        </w:rPr>
        <w:t>;</w:t>
      </w:r>
    </w:p>
    <w:p w:rsidR="00FB22A5" w:rsidRPr="00764DA0" w:rsidRDefault="00FB22A5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 xml:space="preserve">Генеральный план </w:t>
      </w:r>
      <w:proofErr w:type="spellStart"/>
      <w:r w:rsidR="005E2B5D" w:rsidRPr="00764DA0">
        <w:rPr>
          <w:rFonts w:ascii="Times New Roman" w:hAnsi="Times New Roman"/>
          <w:sz w:val="28"/>
          <w:szCs w:val="28"/>
          <w:lang w:val="ru-RU"/>
        </w:rPr>
        <w:t>г</w:t>
      </w:r>
      <w:r w:rsidRPr="00764DA0">
        <w:rPr>
          <w:rFonts w:ascii="Times New Roman" w:hAnsi="Times New Roman"/>
          <w:sz w:val="28"/>
          <w:szCs w:val="28"/>
          <w:lang w:val="ru-RU"/>
        </w:rPr>
        <w:t>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 утвержденный </w:t>
      </w:r>
      <w:r w:rsidR="005E2B5D" w:rsidRPr="00764DA0">
        <w:rPr>
          <w:rFonts w:ascii="Times New Roman" w:hAnsi="Times New Roman"/>
          <w:sz w:val="28"/>
          <w:szCs w:val="28"/>
          <w:lang w:val="ru-RU"/>
        </w:rPr>
        <w:t xml:space="preserve">решением Северо-Енисейского </w:t>
      </w:r>
      <w:r w:rsidR="00733FC3">
        <w:rPr>
          <w:rFonts w:ascii="Times New Roman" w:hAnsi="Times New Roman"/>
          <w:sz w:val="28"/>
          <w:szCs w:val="28"/>
          <w:lang w:val="ru-RU"/>
        </w:rPr>
        <w:t xml:space="preserve">районного </w:t>
      </w:r>
      <w:r w:rsidR="005E2B5D" w:rsidRPr="00764DA0">
        <w:rPr>
          <w:rFonts w:ascii="Times New Roman" w:hAnsi="Times New Roman"/>
          <w:sz w:val="28"/>
          <w:szCs w:val="28"/>
          <w:lang w:val="ru-RU"/>
        </w:rPr>
        <w:t>Совета депутатов от 19.12.2007 №</w:t>
      </w:r>
      <w:r w:rsidR="002B4312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5E2B5D" w:rsidRPr="00764DA0">
        <w:rPr>
          <w:rFonts w:ascii="Times New Roman" w:hAnsi="Times New Roman"/>
          <w:sz w:val="28"/>
          <w:szCs w:val="28"/>
          <w:lang w:val="ru-RU"/>
        </w:rPr>
        <w:t>344-33</w:t>
      </w:r>
      <w:r w:rsidRPr="00764DA0">
        <w:rPr>
          <w:rFonts w:ascii="Times New Roman" w:hAnsi="Times New Roman"/>
          <w:sz w:val="28"/>
          <w:szCs w:val="28"/>
          <w:lang w:val="ru-RU"/>
        </w:rPr>
        <w:t>;</w:t>
      </w:r>
    </w:p>
    <w:p w:rsidR="00AA2A08" w:rsidRPr="00764DA0" w:rsidRDefault="00AA2A08" w:rsidP="005007BB">
      <w:pPr>
        <w:pStyle w:val="aff6"/>
        <w:numPr>
          <w:ilvl w:val="2"/>
          <w:numId w:val="16"/>
        </w:numPr>
        <w:tabs>
          <w:tab w:val="left" w:pos="567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 xml:space="preserve">материалы по обоснованию внесения </w:t>
      </w:r>
      <w:r w:rsidR="00733FC3">
        <w:rPr>
          <w:rFonts w:ascii="Times New Roman" w:hAnsi="Times New Roman"/>
          <w:sz w:val="28"/>
          <w:szCs w:val="28"/>
          <w:lang w:val="ru-RU"/>
        </w:rPr>
        <w:t xml:space="preserve">изменения в генеральный план </w:t>
      </w:r>
      <w:proofErr w:type="spellStart"/>
      <w:r w:rsidR="00733FC3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</w:t>
      </w:r>
      <w:r w:rsidRPr="00764DA0">
        <w:rPr>
          <w:rFonts w:ascii="Times New Roman" w:hAnsi="Times New Roman"/>
          <w:sz w:val="28"/>
          <w:szCs w:val="28"/>
          <w:lang w:val="ru-RU"/>
        </w:rPr>
        <w:t>е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веро-Енисейский в текстовой форме в целях актуализации </w:t>
      </w:r>
      <w:r w:rsidR="00E46562" w:rsidRPr="00764DA0">
        <w:rPr>
          <w:rFonts w:ascii="Times New Roman" w:hAnsi="Times New Roman"/>
          <w:sz w:val="28"/>
          <w:szCs w:val="28"/>
          <w:lang w:val="ru-RU"/>
        </w:rPr>
        <w:t>документов территор</w:t>
      </w:r>
      <w:r w:rsidR="00E46562" w:rsidRPr="00764DA0">
        <w:rPr>
          <w:rFonts w:ascii="Times New Roman" w:hAnsi="Times New Roman"/>
          <w:sz w:val="28"/>
          <w:szCs w:val="28"/>
          <w:lang w:val="ru-RU"/>
        </w:rPr>
        <w:t>и</w:t>
      </w:r>
      <w:r w:rsidR="00E46562" w:rsidRPr="00764DA0">
        <w:rPr>
          <w:rFonts w:ascii="Times New Roman" w:hAnsi="Times New Roman"/>
          <w:sz w:val="28"/>
          <w:szCs w:val="28"/>
          <w:lang w:val="ru-RU"/>
        </w:rPr>
        <w:t>ального планирования и градостроительного зонирования (городской поселок С</w:t>
      </w:r>
      <w:r w:rsidR="00E46562" w:rsidRPr="00764DA0">
        <w:rPr>
          <w:rFonts w:ascii="Times New Roman" w:hAnsi="Times New Roman"/>
          <w:sz w:val="28"/>
          <w:szCs w:val="28"/>
          <w:lang w:val="ru-RU"/>
        </w:rPr>
        <w:t>е</w:t>
      </w:r>
      <w:r w:rsidR="00E46562" w:rsidRPr="00764DA0">
        <w:rPr>
          <w:rFonts w:ascii="Times New Roman" w:hAnsi="Times New Roman"/>
          <w:sz w:val="28"/>
          <w:szCs w:val="28"/>
          <w:lang w:val="ru-RU"/>
        </w:rPr>
        <w:t>веро-Енисейский)</w:t>
      </w:r>
      <w:r w:rsidR="00FB22A5" w:rsidRPr="00764DA0">
        <w:rPr>
          <w:rFonts w:ascii="Times New Roman" w:hAnsi="Times New Roman"/>
          <w:sz w:val="28"/>
          <w:szCs w:val="28"/>
          <w:lang w:val="ru-RU"/>
        </w:rPr>
        <w:t xml:space="preserve"> в период до 2035 года.</w:t>
      </w:r>
    </w:p>
    <w:p w:rsidR="00D96DA8" w:rsidRPr="00764DA0" w:rsidRDefault="004A1E0D" w:rsidP="005007BB">
      <w:pPr>
        <w:pStyle w:val="1"/>
        <w:numPr>
          <w:ilvl w:val="0"/>
          <w:numId w:val="0"/>
        </w:numPr>
        <w:ind w:firstLine="425"/>
        <w:jc w:val="both"/>
      </w:pPr>
      <w:r w:rsidRPr="00764DA0">
        <w:lastRenderedPageBreak/>
        <w:t>РАЗДЕЛ</w:t>
      </w:r>
      <w:r w:rsidR="00D96DA8" w:rsidRPr="00764DA0">
        <w:t xml:space="preserve"> 1. </w:t>
      </w:r>
      <w:r w:rsidRPr="00764DA0">
        <w:t>ПОКАЗАТЕЛИ СУЩЕСТВУЮЩЕГО И ПЕРСПЕКТИВНОГО СПРОСА НА ТЕПЛОВУЮ ЭНЕРГИЮ (МОЩНОСТЬ) И ТЕПЛОНОСИТЕЛЬ В УСТАНОВЛЕННЫХ</w:t>
      </w:r>
      <w:r w:rsidR="008F1ACC" w:rsidRPr="00764DA0">
        <w:t xml:space="preserve"> </w:t>
      </w:r>
      <w:r w:rsidRPr="00764DA0">
        <w:t xml:space="preserve">ГРАНИЦАХ ТЕРРИТОРИИ </w:t>
      </w:r>
      <w:r w:rsidR="008F1ACC" w:rsidRPr="00764DA0">
        <w:t>городского поселка северо-енисейский</w:t>
      </w:r>
    </w:p>
    <w:p w:rsidR="008F1ACC" w:rsidRPr="00764DA0" w:rsidRDefault="008F1ACC" w:rsidP="005007BB">
      <w:pPr>
        <w:pStyle w:val="2"/>
        <w:numPr>
          <w:ilvl w:val="0"/>
          <w:numId w:val="0"/>
        </w:numPr>
        <w:ind w:firstLine="425"/>
        <w:rPr>
          <w:b w:val="0"/>
          <w:sz w:val="28"/>
          <w:szCs w:val="28"/>
        </w:rPr>
      </w:pPr>
      <w:r w:rsidRPr="00764DA0">
        <w:rPr>
          <w:b w:val="0"/>
          <w:spacing w:val="-1"/>
          <w:sz w:val="28"/>
          <w:szCs w:val="28"/>
        </w:rPr>
        <w:t>Про</w:t>
      </w:r>
      <w:r w:rsidRPr="00764DA0">
        <w:rPr>
          <w:b w:val="0"/>
          <w:sz w:val="28"/>
          <w:szCs w:val="28"/>
        </w:rPr>
        <w:t>гн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з</w:t>
      </w:r>
      <w:r w:rsidRPr="00764DA0">
        <w:rPr>
          <w:b w:val="0"/>
          <w:spacing w:val="27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1"/>
          <w:sz w:val="28"/>
          <w:szCs w:val="28"/>
        </w:rPr>
        <w:t>ер</w:t>
      </w:r>
      <w:r w:rsidRPr="00764DA0">
        <w:rPr>
          <w:b w:val="0"/>
          <w:sz w:val="28"/>
          <w:szCs w:val="28"/>
        </w:rPr>
        <w:t>сп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ктивн</w:t>
      </w:r>
      <w:r w:rsidRPr="00764DA0">
        <w:rPr>
          <w:b w:val="0"/>
          <w:spacing w:val="-4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го</w:t>
      </w:r>
      <w:r w:rsidRPr="00764DA0">
        <w:rPr>
          <w:b w:val="0"/>
          <w:spacing w:val="26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ре</w:t>
      </w:r>
      <w:r w:rsidRPr="00764DA0">
        <w:rPr>
          <w:b w:val="0"/>
          <w:sz w:val="28"/>
          <w:szCs w:val="28"/>
        </w:rPr>
        <w:t>бл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ния</w:t>
      </w:r>
      <w:r w:rsidRPr="00764DA0">
        <w:rPr>
          <w:b w:val="0"/>
          <w:spacing w:val="27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pacing w:val="-3"/>
          <w:sz w:val="28"/>
          <w:szCs w:val="28"/>
        </w:rPr>
        <w:t>п</w:t>
      </w:r>
      <w:r w:rsidRPr="00764DA0">
        <w:rPr>
          <w:b w:val="0"/>
          <w:sz w:val="28"/>
          <w:szCs w:val="28"/>
        </w:rPr>
        <w:t>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й</w:t>
      </w:r>
      <w:r w:rsidRPr="00764DA0">
        <w:rPr>
          <w:b w:val="0"/>
          <w:spacing w:val="25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эн</w:t>
      </w:r>
      <w:r w:rsidRPr="00764DA0">
        <w:rPr>
          <w:b w:val="0"/>
          <w:spacing w:val="-1"/>
          <w:sz w:val="28"/>
          <w:szCs w:val="28"/>
        </w:rPr>
        <w:t>ер</w:t>
      </w:r>
      <w:r w:rsidRPr="00764DA0">
        <w:rPr>
          <w:b w:val="0"/>
          <w:sz w:val="28"/>
          <w:szCs w:val="28"/>
        </w:rPr>
        <w:t>гии</w:t>
      </w:r>
      <w:r w:rsidRPr="00764DA0">
        <w:rPr>
          <w:b w:val="0"/>
          <w:spacing w:val="25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(</w:t>
      </w:r>
      <w:r w:rsidRPr="00764DA0">
        <w:rPr>
          <w:b w:val="0"/>
          <w:spacing w:val="1"/>
          <w:sz w:val="28"/>
          <w:szCs w:val="28"/>
        </w:rPr>
        <w:t>м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щн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3"/>
          <w:sz w:val="28"/>
          <w:szCs w:val="28"/>
        </w:rPr>
        <w:t>т</w:t>
      </w:r>
      <w:r w:rsidRPr="00764DA0">
        <w:rPr>
          <w:b w:val="0"/>
          <w:sz w:val="28"/>
          <w:szCs w:val="28"/>
        </w:rPr>
        <w:t>и)</w:t>
      </w:r>
      <w:r w:rsidRPr="00764DA0">
        <w:rPr>
          <w:b w:val="0"/>
          <w:spacing w:val="27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и</w:t>
      </w:r>
      <w:r w:rsidRPr="00764DA0">
        <w:rPr>
          <w:b w:val="0"/>
          <w:spacing w:val="25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пл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н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ля на</w:t>
      </w:r>
      <w:r w:rsidRPr="00764DA0">
        <w:rPr>
          <w:b w:val="0"/>
          <w:spacing w:val="13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ц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ли</w:t>
      </w:r>
      <w:r w:rsidRPr="00764DA0">
        <w:rPr>
          <w:b w:val="0"/>
          <w:spacing w:val="15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пл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сн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б</w:t>
      </w:r>
      <w:r w:rsidRPr="00764DA0">
        <w:rPr>
          <w:b w:val="0"/>
          <w:spacing w:val="-1"/>
          <w:sz w:val="28"/>
          <w:szCs w:val="28"/>
        </w:rPr>
        <w:t>же</w:t>
      </w:r>
      <w:r w:rsidRPr="00764DA0">
        <w:rPr>
          <w:b w:val="0"/>
          <w:sz w:val="28"/>
          <w:szCs w:val="28"/>
        </w:rPr>
        <w:t>ния</w:t>
      </w:r>
      <w:r w:rsidRPr="00764DA0">
        <w:rPr>
          <w:b w:val="0"/>
          <w:spacing w:val="14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ре</w:t>
      </w:r>
      <w:r w:rsidRPr="00764DA0">
        <w:rPr>
          <w:b w:val="0"/>
          <w:sz w:val="28"/>
          <w:szCs w:val="28"/>
        </w:rPr>
        <w:t>бит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pacing w:val="-3"/>
          <w:sz w:val="28"/>
          <w:szCs w:val="28"/>
        </w:rPr>
        <w:t>л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й</w:t>
      </w:r>
      <w:r w:rsidRPr="00764DA0">
        <w:rPr>
          <w:b w:val="0"/>
          <w:spacing w:val="1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городского поселка Северо-Енисейский</w:t>
      </w:r>
      <w:r w:rsidRPr="00764DA0">
        <w:rPr>
          <w:b w:val="0"/>
          <w:spacing w:val="10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1"/>
          <w:sz w:val="28"/>
          <w:szCs w:val="28"/>
        </w:rPr>
        <w:t>р</w:t>
      </w:r>
      <w:r w:rsidRPr="00764DA0">
        <w:rPr>
          <w:b w:val="0"/>
          <w:sz w:val="28"/>
          <w:szCs w:val="28"/>
        </w:rPr>
        <w:t>ив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д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н</w:t>
      </w:r>
      <w:r w:rsidRPr="00764DA0">
        <w:rPr>
          <w:b w:val="0"/>
          <w:spacing w:val="11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11"/>
          <w:sz w:val="28"/>
          <w:szCs w:val="28"/>
        </w:rPr>
        <w:t xml:space="preserve"> </w:t>
      </w:r>
      <w:r w:rsidR="00733FC3">
        <w:rPr>
          <w:b w:val="0"/>
          <w:spacing w:val="-1"/>
          <w:sz w:val="28"/>
          <w:szCs w:val="28"/>
        </w:rPr>
        <w:t>г</w:t>
      </w:r>
      <w:r w:rsidRPr="00764DA0">
        <w:rPr>
          <w:b w:val="0"/>
          <w:sz w:val="28"/>
          <w:szCs w:val="28"/>
        </w:rPr>
        <w:t>л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ве</w:t>
      </w:r>
      <w:r w:rsidRPr="00764DA0">
        <w:rPr>
          <w:b w:val="0"/>
          <w:spacing w:val="10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2</w:t>
      </w:r>
      <w:r w:rsidRPr="00764DA0">
        <w:rPr>
          <w:b w:val="0"/>
          <w:spacing w:val="10"/>
          <w:sz w:val="28"/>
          <w:szCs w:val="28"/>
        </w:rPr>
        <w:t xml:space="preserve"> </w:t>
      </w:r>
      <w:r w:rsidRPr="00764DA0">
        <w:rPr>
          <w:b w:val="0"/>
          <w:spacing w:val="-4"/>
          <w:sz w:val="28"/>
          <w:szCs w:val="28"/>
        </w:rPr>
        <w:t>«</w:t>
      </w:r>
      <w:r w:rsidRPr="00764DA0">
        <w:rPr>
          <w:b w:val="0"/>
          <w:spacing w:val="-1"/>
          <w:sz w:val="28"/>
          <w:szCs w:val="28"/>
        </w:rPr>
        <w:t>С</w:t>
      </w:r>
      <w:r w:rsidRPr="00764DA0">
        <w:rPr>
          <w:b w:val="0"/>
          <w:sz w:val="28"/>
          <w:szCs w:val="28"/>
        </w:rPr>
        <w:t>ущ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ствующ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8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и</w:t>
      </w:r>
      <w:r w:rsidRPr="00764DA0">
        <w:rPr>
          <w:b w:val="0"/>
          <w:spacing w:val="1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pacing w:val="-4"/>
          <w:sz w:val="28"/>
          <w:szCs w:val="28"/>
        </w:rPr>
        <w:t>р</w:t>
      </w:r>
      <w:r w:rsidRPr="00764DA0">
        <w:rPr>
          <w:b w:val="0"/>
          <w:sz w:val="28"/>
          <w:szCs w:val="28"/>
        </w:rPr>
        <w:t>сп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ктивн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10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ре</w:t>
      </w:r>
      <w:r w:rsidRPr="00764DA0">
        <w:rPr>
          <w:b w:val="0"/>
          <w:sz w:val="28"/>
          <w:szCs w:val="28"/>
        </w:rPr>
        <w:t>бл</w:t>
      </w:r>
      <w:r w:rsidRPr="00764DA0">
        <w:rPr>
          <w:b w:val="0"/>
          <w:spacing w:val="-4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ние 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пл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й</w:t>
      </w:r>
      <w:r w:rsidRPr="00764DA0">
        <w:rPr>
          <w:b w:val="0"/>
          <w:spacing w:val="54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эн</w:t>
      </w:r>
      <w:r w:rsidRPr="00764DA0">
        <w:rPr>
          <w:b w:val="0"/>
          <w:spacing w:val="-1"/>
          <w:sz w:val="28"/>
          <w:szCs w:val="28"/>
        </w:rPr>
        <w:t>ер</w:t>
      </w:r>
      <w:r w:rsidRPr="00764DA0">
        <w:rPr>
          <w:b w:val="0"/>
          <w:sz w:val="28"/>
          <w:szCs w:val="28"/>
        </w:rPr>
        <w:t>гии</w:t>
      </w:r>
      <w:r w:rsidRPr="00764DA0">
        <w:rPr>
          <w:b w:val="0"/>
          <w:spacing w:val="55"/>
          <w:sz w:val="28"/>
          <w:szCs w:val="28"/>
        </w:rPr>
        <w:t xml:space="preserve"> </w:t>
      </w:r>
      <w:r w:rsidRPr="00764DA0">
        <w:rPr>
          <w:b w:val="0"/>
          <w:spacing w:val="-3"/>
          <w:sz w:val="28"/>
          <w:szCs w:val="28"/>
        </w:rPr>
        <w:t>н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56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ц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ли</w:t>
      </w:r>
      <w:r w:rsidRPr="00764DA0">
        <w:rPr>
          <w:b w:val="0"/>
          <w:spacing w:val="55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пл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сн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б</w:t>
      </w:r>
      <w:r w:rsidRPr="00764DA0">
        <w:rPr>
          <w:b w:val="0"/>
          <w:spacing w:val="-1"/>
          <w:sz w:val="28"/>
          <w:szCs w:val="28"/>
        </w:rPr>
        <w:t>ж</w:t>
      </w:r>
      <w:r w:rsidRPr="00764DA0">
        <w:rPr>
          <w:b w:val="0"/>
          <w:spacing w:val="-4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ния»</w:t>
      </w:r>
      <w:r w:rsidRPr="00764DA0">
        <w:rPr>
          <w:b w:val="0"/>
          <w:spacing w:val="56"/>
          <w:sz w:val="28"/>
          <w:szCs w:val="28"/>
        </w:rPr>
        <w:t xml:space="preserve"> 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б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сн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-1"/>
          <w:sz w:val="28"/>
          <w:szCs w:val="28"/>
        </w:rPr>
        <w:t>ы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pacing w:val="-2"/>
          <w:sz w:val="28"/>
          <w:szCs w:val="28"/>
        </w:rPr>
        <w:t>ю</w:t>
      </w:r>
      <w:r w:rsidRPr="00764DA0">
        <w:rPr>
          <w:b w:val="0"/>
          <w:spacing w:val="-3"/>
          <w:sz w:val="28"/>
          <w:szCs w:val="28"/>
        </w:rPr>
        <w:t>щ</w:t>
      </w:r>
      <w:r w:rsidRPr="00764DA0">
        <w:rPr>
          <w:b w:val="0"/>
          <w:sz w:val="28"/>
          <w:szCs w:val="28"/>
        </w:rPr>
        <w:t>их</w:t>
      </w:r>
      <w:r w:rsidRPr="00764DA0">
        <w:rPr>
          <w:b w:val="0"/>
          <w:spacing w:val="57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м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ер</w:t>
      </w:r>
      <w:r w:rsidRPr="00764DA0">
        <w:rPr>
          <w:b w:val="0"/>
          <w:sz w:val="28"/>
          <w:szCs w:val="28"/>
        </w:rPr>
        <w:t>и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54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к</w:t>
      </w:r>
      <w:r w:rsidRPr="00764DA0">
        <w:rPr>
          <w:b w:val="0"/>
          <w:spacing w:val="54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3"/>
          <w:sz w:val="28"/>
          <w:szCs w:val="28"/>
        </w:rPr>
        <w:t>х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ме 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пл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сн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б</w:t>
      </w:r>
      <w:r w:rsidRPr="00764DA0">
        <w:rPr>
          <w:b w:val="0"/>
          <w:spacing w:val="-1"/>
          <w:sz w:val="28"/>
          <w:szCs w:val="28"/>
        </w:rPr>
        <w:t>же</w:t>
      </w:r>
      <w:r w:rsidRPr="00764DA0">
        <w:rPr>
          <w:b w:val="0"/>
          <w:sz w:val="28"/>
          <w:szCs w:val="28"/>
        </w:rPr>
        <w:t>ния</w:t>
      </w:r>
      <w:r w:rsidRPr="00764DA0">
        <w:rPr>
          <w:b w:val="0"/>
          <w:spacing w:val="-2"/>
          <w:sz w:val="28"/>
          <w:szCs w:val="28"/>
        </w:rPr>
        <w:t xml:space="preserve"> </w:t>
      </w:r>
      <w:proofErr w:type="spellStart"/>
      <w:r w:rsidR="00CA3529">
        <w:rPr>
          <w:b w:val="0"/>
          <w:sz w:val="28"/>
          <w:szCs w:val="28"/>
        </w:rPr>
        <w:t>гп</w:t>
      </w:r>
      <w:proofErr w:type="spellEnd"/>
      <w:r w:rsidRPr="00764DA0">
        <w:rPr>
          <w:b w:val="0"/>
          <w:sz w:val="28"/>
          <w:szCs w:val="28"/>
        </w:rPr>
        <w:t xml:space="preserve"> Северо-Енисейский.</w:t>
      </w:r>
    </w:p>
    <w:p w:rsidR="004A1E0D" w:rsidRPr="00764DA0" w:rsidRDefault="004A1E0D" w:rsidP="005007BB">
      <w:pPr>
        <w:pStyle w:val="2"/>
        <w:numPr>
          <w:ilvl w:val="1"/>
          <w:numId w:val="17"/>
        </w:numPr>
        <w:tabs>
          <w:tab w:val="clear" w:pos="1701"/>
          <w:tab w:val="clear" w:pos="1814"/>
        </w:tabs>
        <w:ind w:left="0" w:right="-59" w:firstLine="425"/>
        <w:rPr>
          <w:sz w:val="28"/>
          <w:szCs w:val="28"/>
        </w:rPr>
      </w:pPr>
      <w:bookmarkStart w:id="3" w:name="_Toc479442439"/>
      <w:r w:rsidRPr="00764DA0">
        <w:rPr>
          <w:sz w:val="28"/>
          <w:szCs w:val="28"/>
        </w:rPr>
        <w:t xml:space="preserve"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</w:t>
      </w:r>
      <w:r w:rsidR="009C35F7" w:rsidRPr="00764DA0">
        <w:rPr>
          <w:sz w:val="28"/>
          <w:szCs w:val="28"/>
        </w:rPr>
        <w:t xml:space="preserve">и производственные здания </w:t>
      </w:r>
      <w:r w:rsidRPr="00764DA0">
        <w:rPr>
          <w:sz w:val="28"/>
          <w:szCs w:val="28"/>
        </w:rPr>
        <w:t xml:space="preserve">промышленных </w:t>
      </w:r>
      <w:r w:rsidR="000D5048" w:rsidRPr="00764DA0">
        <w:rPr>
          <w:sz w:val="28"/>
          <w:szCs w:val="28"/>
        </w:rPr>
        <w:t>предприятий по этапам – на каждый год первого 5-летнего периода и на последующие 5-летние периоды (далее – этапы)</w:t>
      </w:r>
      <w:bookmarkEnd w:id="3"/>
    </w:p>
    <w:p w:rsidR="008F1ACC" w:rsidRPr="00764DA0" w:rsidRDefault="002045E3" w:rsidP="005007BB">
      <w:pPr>
        <w:pStyle w:val="e"/>
        <w:spacing w:before="0"/>
        <w:ind w:right="-59" w:firstLine="425"/>
        <w:rPr>
          <w:sz w:val="28"/>
          <w:szCs w:val="28"/>
        </w:rPr>
      </w:pPr>
      <w:bookmarkStart w:id="4" w:name="_Toc369251942"/>
      <w:r w:rsidRPr="00764DA0">
        <w:rPr>
          <w:sz w:val="28"/>
          <w:szCs w:val="28"/>
        </w:rPr>
        <w:t>Городской поселок Северо-Енисейский является административным центром Север</w:t>
      </w:r>
      <w:proofErr w:type="gramStart"/>
      <w:r w:rsidRPr="00764DA0">
        <w:rPr>
          <w:sz w:val="28"/>
          <w:szCs w:val="28"/>
        </w:rPr>
        <w:t>о-</w:t>
      </w:r>
      <w:proofErr w:type="gramEnd"/>
      <w:r w:rsidRPr="00764DA0">
        <w:rPr>
          <w:sz w:val="28"/>
          <w:szCs w:val="28"/>
        </w:rPr>
        <w:t xml:space="preserve"> Енисейского района Красноярского края. Расположен поселок на</w:t>
      </w:r>
      <w:r w:rsidR="00B23AE0" w:rsidRPr="00764DA0">
        <w:rPr>
          <w:sz w:val="28"/>
          <w:szCs w:val="28"/>
        </w:rPr>
        <w:t xml:space="preserve"> </w:t>
      </w:r>
      <w:r w:rsidRPr="00764DA0">
        <w:rPr>
          <w:sz w:val="28"/>
          <w:szCs w:val="28"/>
        </w:rPr>
        <w:t>правом берегу Енисея на</w:t>
      </w:r>
      <w:proofErr w:type="gramStart"/>
      <w:r w:rsidRPr="00764DA0">
        <w:rPr>
          <w:sz w:val="28"/>
          <w:szCs w:val="28"/>
        </w:rPr>
        <w:t xml:space="preserve"> С</w:t>
      </w:r>
      <w:proofErr w:type="gramEnd"/>
      <w:r w:rsidRPr="00764DA0">
        <w:rPr>
          <w:sz w:val="28"/>
          <w:szCs w:val="28"/>
        </w:rPr>
        <w:t>редне – Сибирском плоскогорье в центральной части Енисе</w:t>
      </w:r>
      <w:r w:rsidRPr="00764DA0">
        <w:rPr>
          <w:sz w:val="28"/>
          <w:szCs w:val="28"/>
        </w:rPr>
        <w:t>й</w:t>
      </w:r>
      <w:r w:rsidRPr="00764DA0">
        <w:rPr>
          <w:sz w:val="28"/>
          <w:szCs w:val="28"/>
        </w:rPr>
        <w:t>ского кряжа.</w:t>
      </w:r>
    </w:p>
    <w:p w:rsidR="002045E3" w:rsidRPr="00764DA0" w:rsidRDefault="00764381" w:rsidP="005007BB">
      <w:pPr>
        <w:pStyle w:val="e"/>
        <w:spacing w:before="0"/>
        <w:ind w:right="-59" w:firstLine="425"/>
        <w:rPr>
          <w:sz w:val="28"/>
          <w:szCs w:val="28"/>
        </w:rPr>
      </w:pPr>
      <w:r w:rsidRPr="00764DA0">
        <w:rPr>
          <w:sz w:val="28"/>
          <w:szCs w:val="28"/>
        </w:rPr>
        <w:t>Городской поселок</w:t>
      </w:r>
      <w:r w:rsidR="002045E3" w:rsidRPr="00764DA0">
        <w:rPr>
          <w:sz w:val="28"/>
          <w:szCs w:val="28"/>
        </w:rPr>
        <w:t xml:space="preserve"> Север</w:t>
      </w:r>
      <w:proofErr w:type="gramStart"/>
      <w:r w:rsidR="002045E3" w:rsidRPr="00764DA0">
        <w:rPr>
          <w:sz w:val="28"/>
          <w:szCs w:val="28"/>
        </w:rPr>
        <w:t>о-</w:t>
      </w:r>
      <w:proofErr w:type="gramEnd"/>
      <w:r w:rsidR="002045E3" w:rsidRPr="00764DA0">
        <w:rPr>
          <w:sz w:val="28"/>
          <w:szCs w:val="28"/>
        </w:rPr>
        <w:t xml:space="preserve"> Енисейский </w:t>
      </w:r>
      <w:r w:rsidR="00E52997">
        <w:rPr>
          <w:sz w:val="28"/>
          <w:szCs w:val="28"/>
        </w:rPr>
        <w:t>расположен в 654 км севернее г. </w:t>
      </w:r>
      <w:r w:rsidR="002045E3" w:rsidRPr="00764DA0">
        <w:rPr>
          <w:sz w:val="28"/>
          <w:szCs w:val="28"/>
        </w:rPr>
        <w:t xml:space="preserve">Красноярска, в 337 км от ближайшей железнодорожной станции </w:t>
      </w:r>
      <w:proofErr w:type="spellStart"/>
      <w:r w:rsidR="002045E3" w:rsidRPr="00764DA0">
        <w:rPr>
          <w:sz w:val="28"/>
          <w:szCs w:val="28"/>
        </w:rPr>
        <w:t>Лесосибирск</w:t>
      </w:r>
      <w:proofErr w:type="spellEnd"/>
      <w:r w:rsidR="002045E3" w:rsidRPr="00764DA0">
        <w:rPr>
          <w:sz w:val="28"/>
          <w:szCs w:val="28"/>
        </w:rPr>
        <w:t xml:space="preserve">, в 165 км от речной пристани Брянка на р. Большой Пит. </w:t>
      </w:r>
      <w:r w:rsidR="00662F44" w:rsidRPr="00764DA0">
        <w:rPr>
          <w:sz w:val="28"/>
          <w:szCs w:val="28"/>
        </w:rPr>
        <w:t>Площадь территории г</w:t>
      </w:r>
      <w:r w:rsidR="00662F44" w:rsidRPr="00764DA0">
        <w:rPr>
          <w:sz w:val="28"/>
          <w:szCs w:val="28"/>
        </w:rPr>
        <w:t>о</w:t>
      </w:r>
      <w:r w:rsidR="00662F44" w:rsidRPr="00764DA0">
        <w:rPr>
          <w:sz w:val="28"/>
          <w:szCs w:val="28"/>
        </w:rPr>
        <w:t xml:space="preserve">родского поселка в существующей границе составляет </w:t>
      </w:r>
      <w:r w:rsidR="005E2B5D" w:rsidRPr="00764DA0">
        <w:rPr>
          <w:sz w:val="28"/>
          <w:szCs w:val="28"/>
        </w:rPr>
        <w:t>2880,91</w:t>
      </w:r>
      <w:r w:rsidR="00662F44" w:rsidRPr="00764DA0">
        <w:rPr>
          <w:sz w:val="28"/>
          <w:szCs w:val="28"/>
        </w:rPr>
        <w:t xml:space="preserve"> га.</w:t>
      </w:r>
    </w:p>
    <w:p w:rsidR="002045E3" w:rsidRPr="00764DA0" w:rsidRDefault="005E2B5D" w:rsidP="005007BB">
      <w:pPr>
        <w:pStyle w:val="e"/>
        <w:spacing w:before="0"/>
        <w:ind w:right="-57" w:firstLine="425"/>
        <w:rPr>
          <w:sz w:val="28"/>
          <w:szCs w:val="28"/>
        </w:rPr>
      </w:pPr>
      <w:r w:rsidRPr="00764DA0">
        <w:rPr>
          <w:sz w:val="28"/>
          <w:szCs w:val="28"/>
        </w:rPr>
        <w:t xml:space="preserve">Основным градообразующим предприятием, расположенным на территории Северо-Енисейского района, является золотодобывающее и </w:t>
      </w:r>
      <w:proofErr w:type="spellStart"/>
      <w:r w:rsidRPr="00764DA0">
        <w:rPr>
          <w:sz w:val="28"/>
          <w:szCs w:val="28"/>
        </w:rPr>
        <w:t>золотообрабатыва</w:t>
      </w:r>
      <w:r w:rsidRPr="00764DA0">
        <w:rPr>
          <w:sz w:val="28"/>
          <w:szCs w:val="28"/>
        </w:rPr>
        <w:t>ю</w:t>
      </w:r>
      <w:r w:rsidRPr="00764DA0">
        <w:rPr>
          <w:sz w:val="28"/>
          <w:szCs w:val="28"/>
        </w:rPr>
        <w:t>щее</w:t>
      </w:r>
      <w:proofErr w:type="spellEnd"/>
      <w:r w:rsidRPr="00764DA0">
        <w:rPr>
          <w:sz w:val="28"/>
          <w:szCs w:val="28"/>
        </w:rPr>
        <w:t xml:space="preserve"> предприятие ООО «</w:t>
      </w:r>
      <w:proofErr w:type="spellStart"/>
      <w:r w:rsidRPr="00764DA0">
        <w:rPr>
          <w:sz w:val="28"/>
          <w:szCs w:val="28"/>
        </w:rPr>
        <w:t>Соврудник</w:t>
      </w:r>
      <w:proofErr w:type="spellEnd"/>
      <w:r w:rsidRPr="00764DA0">
        <w:rPr>
          <w:sz w:val="28"/>
          <w:szCs w:val="28"/>
        </w:rPr>
        <w:t>», входящее в группу компаний ОАО «</w:t>
      </w:r>
      <w:proofErr w:type="spellStart"/>
      <w:r w:rsidRPr="00764DA0">
        <w:rPr>
          <w:sz w:val="28"/>
          <w:szCs w:val="28"/>
        </w:rPr>
        <w:t>Юж</w:t>
      </w:r>
      <w:r w:rsidRPr="00764DA0">
        <w:rPr>
          <w:sz w:val="28"/>
          <w:szCs w:val="28"/>
        </w:rPr>
        <w:t>у</w:t>
      </w:r>
      <w:r w:rsidRPr="00764DA0">
        <w:rPr>
          <w:sz w:val="28"/>
          <w:szCs w:val="28"/>
        </w:rPr>
        <w:t>ралзолото</w:t>
      </w:r>
      <w:proofErr w:type="spellEnd"/>
      <w:r w:rsidRPr="00764DA0">
        <w:rPr>
          <w:sz w:val="28"/>
          <w:szCs w:val="28"/>
        </w:rPr>
        <w:t>».</w:t>
      </w:r>
    </w:p>
    <w:p w:rsidR="003A5B2D" w:rsidRPr="00764DA0" w:rsidRDefault="003A5B2D" w:rsidP="005007BB">
      <w:pPr>
        <w:pStyle w:val="e"/>
        <w:spacing w:before="0"/>
        <w:ind w:right="-57" w:firstLine="425"/>
        <w:rPr>
          <w:sz w:val="28"/>
          <w:szCs w:val="28"/>
        </w:rPr>
      </w:pPr>
      <w:r w:rsidRPr="00764DA0">
        <w:rPr>
          <w:sz w:val="28"/>
          <w:szCs w:val="28"/>
        </w:rPr>
        <w:t xml:space="preserve">Централизованное теплоснабжение </w:t>
      </w:r>
      <w:r w:rsidR="00B47986" w:rsidRPr="00764DA0">
        <w:rPr>
          <w:sz w:val="28"/>
          <w:szCs w:val="28"/>
        </w:rPr>
        <w:t xml:space="preserve">поселка </w:t>
      </w:r>
      <w:r w:rsidRPr="00764DA0">
        <w:rPr>
          <w:sz w:val="28"/>
          <w:szCs w:val="28"/>
        </w:rPr>
        <w:t>осуществляется от двух источн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ков тепловой энергии, работающих на нефти.</w:t>
      </w:r>
    </w:p>
    <w:p w:rsidR="003A5B2D" w:rsidRPr="00764DA0" w:rsidRDefault="00E43B29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 xml:space="preserve">Согласно «Материалам по обоснованию внесения изменений в генеральный план </w:t>
      </w:r>
      <w:proofErr w:type="spellStart"/>
      <w:r w:rsidRPr="00764DA0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. </w:t>
      </w:r>
      <w:proofErr w:type="gramStart"/>
      <w:r w:rsidRPr="00764DA0">
        <w:rPr>
          <w:rFonts w:ascii="Times New Roman" w:hAnsi="Times New Roman"/>
          <w:sz w:val="28"/>
          <w:szCs w:val="28"/>
          <w:lang w:val="ru-RU"/>
        </w:rPr>
        <w:t>Северо-Енисейский в целях актуализации документов территориального планирования и г</w:t>
      </w:r>
      <w:r w:rsidR="005E2B5D" w:rsidRPr="00764DA0">
        <w:rPr>
          <w:rFonts w:ascii="Times New Roman" w:hAnsi="Times New Roman"/>
          <w:sz w:val="28"/>
          <w:szCs w:val="28"/>
          <w:lang w:val="ru-RU"/>
        </w:rPr>
        <w:t xml:space="preserve">радостроительного зонирования» </w:t>
      </w:r>
      <w:r w:rsidRPr="00764DA0">
        <w:rPr>
          <w:rFonts w:ascii="Times New Roman" w:hAnsi="Times New Roman"/>
          <w:sz w:val="28"/>
          <w:szCs w:val="28"/>
          <w:lang w:val="ru-RU"/>
        </w:rPr>
        <w:t>в период до 2035 года в</w:t>
      </w:r>
      <w:r w:rsidR="003A5B2D"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="00B23AE0" w:rsidRPr="00764DA0">
        <w:rPr>
          <w:rFonts w:ascii="Times New Roman" w:hAnsi="Times New Roman"/>
          <w:sz w:val="28"/>
          <w:szCs w:val="28"/>
          <w:lang w:val="ru-RU"/>
        </w:rPr>
        <w:t>табл</w:t>
      </w:r>
      <w:r w:rsidR="00B23AE0" w:rsidRPr="00764DA0">
        <w:rPr>
          <w:rFonts w:ascii="Times New Roman" w:hAnsi="Times New Roman"/>
          <w:sz w:val="28"/>
          <w:szCs w:val="28"/>
          <w:lang w:val="ru-RU"/>
        </w:rPr>
        <w:t>и</w:t>
      </w:r>
      <w:r w:rsidR="00B23AE0" w:rsidRPr="00764DA0">
        <w:rPr>
          <w:rFonts w:ascii="Times New Roman" w:hAnsi="Times New Roman"/>
          <w:sz w:val="28"/>
          <w:szCs w:val="28"/>
          <w:lang w:val="ru-RU"/>
        </w:rPr>
        <w:t>це</w:t>
      </w:r>
      <w:r w:rsidR="003A5B2D"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="003A5B2D" w:rsidRPr="00764DA0">
        <w:rPr>
          <w:rFonts w:ascii="Times New Roman" w:hAnsi="Times New Roman"/>
          <w:spacing w:val="-1"/>
          <w:sz w:val="28"/>
          <w:szCs w:val="28"/>
        </w:rPr>
        <w:t>1</w:t>
      </w:r>
      <w:r w:rsidR="003A5B2D" w:rsidRPr="00764DA0">
        <w:rPr>
          <w:rFonts w:ascii="Times New Roman" w:hAnsi="Times New Roman"/>
          <w:sz w:val="28"/>
          <w:szCs w:val="28"/>
        </w:rPr>
        <w:t>.1</w:t>
      </w:r>
      <w:r w:rsidR="00733FC3">
        <w:rPr>
          <w:rFonts w:ascii="Times New Roman" w:hAnsi="Times New Roman"/>
          <w:sz w:val="28"/>
          <w:szCs w:val="28"/>
          <w:lang w:val="ru-RU"/>
        </w:rPr>
        <w:t>.</w:t>
      </w:r>
      <w:r w:rsidR="003A5B2D"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3A5B2D" w:rsidRPr="00764DA0">
        <w:rPr>
          <w:rFonts w:ascii="Times New Roman" w:hAnsi="Times New Roman"/>
          <w:sz w:val="28"/>
          <w:szCs w:val="28"/>
        </w:rPr>
        <w:t>п</w:t>
      </w:r>
      <w:r w:rsidR="003A5B2D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3A5B2D" w:rsidRPr="00764DA0">
        <w:rPr>
          <w:rFonts w:ascii="Times New Roman" w:hAnsi="Times New Roman"/>
          <w:sz w:val="28"/>
          <w:szCs w:val="28"/>
        </w:rPr>
        <w:t>дст</w:t>
      </w:r>
      <w:r w:rsidR="003A5B2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3A5B2D" w:rsidRPr="00764DA0">
        <w:rPr>
          <w:rFonts w:ascii="Times New Roman" w:hAnsi="Times New Roman"/>
          <w:sz w:val="28"/>
          <w:szCs w:val="28"/>
        </w:rPr>
        <w:t>вл</w:t>
      </w:r>
      <w:r w:rsidR="003A5B2D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3A5B2D" w:rsidRPr="00764DA0">
        <w:rPr>
          <w:rFonts w:ascii="Times New Roman" w:hAnsi="Times New Roman"/>
          <w:sz w:val="28"/>
          <w:szCs w:val="28"/>
        </w:rPr>
        <w:t>на</w:t>
      </w:r>
      <w:r w:rsidR="003A5B2D"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3A5B2D" w:rsidRPr="00764DA0">
        <w:rPr>
          <w:rFonts w:ascii="Times New Roman" w:hAnsi="Times New Roman"/>
          <w:sz w:val="28"/>
          <w:szCs w:val="28"/>
        </w:rPr>
        <w:t>з</w:t>
      </w:r>
      <w:r w:rsidR="003A5B2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3A5B2D" w:rsidRPr="00764DA0">
        <w:rPr>
          <w:rFonts w:ascii="Times New Roman" w:hAnsi="Times New Roman"/>
          <w:sz w:val="28"/>
          <w:szCs w:val="28"/>
        </w:rPr>
        <w:t>ст</w:t>
      </w:r>
      <w:r w:rsidR="003A5B2D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3A5B2D" w:rsidRPr="00764DA0">
        <w:rPr>
          <w:rFonts w:ascii="Times New Roman" w:hAnsi="Times New Roman"/>
          <w:spacing w:val="-2"/>
          <w:sz w:val="28"/>
          <w:szCs w:val="28"/>
        </w:rPr>
        <w:t>й</w:t>
      </w:r>
      <w:r w:rsidR="003A5B2D" w:rsidRPr="00764DA0">
        <w:rPr>
          <w:rFonts w:ascii="Times New Roman" w:hAnsi="Times New Roman"/>
          <w:sz w:val="28"/>
          <w:szCs w:val="28"/>
        </w:rPr>
        <w:t>ка</w:t>
      </w:r>
      <w:r w:rsidR="003A5B2D"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3A5B2D" w:rsidRPr="00764DA0">
        <w:rPr>
          <w:rFonts w:ascii="Times New Roman" w:hAnsi="Times New Roman"/>
          <w:spacing w:val="-1"/>
          <w:sz w:val="28"/>
          <w:szCs w:val="28"/>
        </w:rPr>
        <w:t>ж</w:t>
      </w:r>
      <w:r w:rsidR="003A5B2D" w:rsidRPr="00764DA0">
        <w:rPr>
          <w:rFonts w:ascii="Times New Roman" w:hAnsi="Times New Roman"/>
          <w:sz w:val="28"/>
          <w:szCs w:val="28"/>
        </w:rPr>
        <w:t>ил</w:t>
      </w:r>
      <w:r w:rsidR="003A5B2D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3A5B2D" w:rsidRPr="00764DA0">
        <w:rPr>
          <w:rFonts w:ascii="Times New Roman" w:hAnsi="Times New Roman"/>
          <w:sz w:val="28"/>
          <w:szCs w:val="28"/>
        </w:rPr>
        <w:t>ми</w:t>
      </w:r>
      <w:r w:rsidR="003A5B2D"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="003A5B2D" w:rsidRPr="00764DA0">
        <w:rPr>
          <w:rFonts w:ascii="Times New Roman" w:hAnsi="Times New Roman"/>
          <w:sz w:val="28"/>
          <w:szCs w:val="28"/>
        </w:rPr>
        <w:t>д</w:t>
      </w:r>
      <w:r w:rsidR="003A5B2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3A5B2D" w:rsidRPr="00764DA0">
        <w:rPr>
          <w:rFonts w:ascii="Times New Roman" w:hAnsi="Times New Roman"/>
          <w:sz w:val="28"/>
          <w:szCs w:val="28"/>
        </w:rPr>
        <w:t>м</w:t>
      </w:r>
      <w:r w:rsidR="003A5B2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3A5B2D" w:rsidRPr="00764DA0">
        <w:rPr>
          <w:rFonts w:ascii="Times New Roman" w:hAnsi="Times New Roman"/>
          <w:sz w:val="28"/>
          <w:szCs w:val="28"/>
        </w:rPr>
        <w:t>м</w:t>
      </w:r>
      <w:r w:rsidR="003A5B2D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3A5B2D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3A5B2D" w:rsidRPr="00764DA0">
        <w:rPr>
          <w:rFonts w:ascii="Times New Roman" w:hAnsi="Times New Roman"/>
          <w:sz w:val="28"/>
          <w:szCs w:val="28"/>
        </w:rPr>
        <w:t xml:space="preserve">и </w:t>
      </w:r>
      <w:r w:rsidR="003A5B2D" w:rsidRPr="00764DA0">
        <w:rPr>
          <w:rFonts w:ascii="Times New Roman" w:hAnsi="Times New Roman"/>
          <w:sz w:val="28"/>
          <w:szCs w:val="28"/>
          <w:lang w:val="ru-RU"/>
        </w:rPr>
        <w:t>общественными зданиями</w:t>
      </w:r>
      <w:r w:rsidR="003A5B2D" w:rsidRPr="00764DA0">
        <w:rPr>
          <w:rFonts w:ascii="Times New Roman" w:hAnsi="Times New Roman"/>
          <w:sz w:val="28"/>
          <w:szCs w:val="28"/>
        </w:rPr>
        <w:t xml:space="preserve"> </w:t>
      </w:r>
      <w:r w:rsidR="003A5B2D"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proofErr w:type="spellStart"/>
      <w:r w:rsidR="00E52997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="00E52997">
        <w:rPr>
          <w:rFonts w:ascii="Times New Roman" w:hAnsi="Times New Roman"/>
          <w:sz w:val="28"/>
          <w:szCs w:val="28"/>
          <w:lang w:val="ru-RU"/>
        </w:rPr>
        <w:t> </w:t>
      </w:r>
      <w:r w:rsidR="003A5B2D" w:rsidRPr="00764DA0">
        <w:rPr>
          <w:rFonts w:ascii="Times New Roman" w:hAnsi="Times New Roman"/>
          <w:sz w:val="28"/>
          <w:szCs w:val="28"/>
          <w:lang w:val="ru-RU"/>
        </w:rPr>
        <w:t>Северо-Енисейский</w:t>
      </w:r>
      <w:r w:rsidR="003A5B2D" w:rsidRPr="00764DA0">
        <w:rPr>
          <w:rFonts w:ascii="Times New Roman" w:hAnsi="Times New Roman"/>
          <w:sz w:val="28"/>
          <w:szCs w:val="28"/>
        </w:rPr>
        <w:t>.</w:t>
      </w:r>
      <w:proofErr w:type="gramEnd"/>
    </w:p>
    <w:p w:rsidR="00E43B29" w:rsidRPr="00764DA0" w:rsidRDefault="00E43B29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43B29" w:rsidRPr="00764DA0" w:rsidRDefault="00E43B29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43B29" w:rsidRPr="00764DA0" w:rsidRDefault="00E43B29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E2B5D" w:rsidRPr="00764DA0" w:rsidRDefault="005E2B5D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43B29" w:rsidRPr="00764DA0" w:rsidRDefault="00E43B29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43B29" w:rsidRPr="00764DA0" w:rsidRDefault="00E43B29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A5B2D" w:rsidRPr="00764DA0" w:rsidRDefault="003A5B2D" w:rsidP="005007BB">
      <w:pPr>
        <w:pStyle w:val="aff6"/>
        <w:kinsoku w:val="0"/>
        <w:overflowPunct w:val="0"/>
        <w:ind w:left="0" w:right="-59" w:firstLine="425"/>
        <w:jc w:val="right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lastRenderedPageBreak/>
        <w:t xml:space="preserve">Таблица 1.1. </w:t>
      </w:r>
      <w:r w:rsidR="00397030" w:rsidRPr="00764DA0">
        <w:rPr>
          <w:rFonts w:ascii="Times New Roman" w:hAnsi="Times New Roman"/>
          <w:spacing w:val="-1"/>
          <w:sz w:val="28"/>
          <w:szCs w:val="28"/>
          <w:lang w:val="ru-RU"/>
        </w:rPr>
        <w:t>З</w:t>
      </w:r>
      <w:proofErr w:type="spellStart"/>
      <w:r w:rsidR="00397030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397030" w:rsidRPr="00764DA0">
        <w:rPr>
          <w:rFonts w:ascii="Times New Roman" w:hAnsi="Times New Roman"/>
          <w:spacing w:val="-2"/>
          <w:sz w:val="28"/>
          <w:szCs w:val="28"/>
        </w:rPr>
        <w:t>с</w:t>
      </w:r>
      <w:r w:rsidR="00397030" w:rsidRPr="00764DA0">
        <w:rPr>
          <w:rFonts w:ascii="Times New Roman" w:hAnsi="Times New Roman"/>
          <w:sz w:val="28"/>
          <w:szCs w:val="28"/>
        </w:rPr>
        <w:t>тройка</w:t>
      </w:r>
      <w:proofErr w:type="spellEnd"/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ил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ми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и 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общественными </w:t>
      </w:r>
      <w:r w:rsidR="00F605FD" w:rsidRPr="00764DA0">
        <w:rPr>
          <w:rFonts w:ascii="Times New Roman" w:hAnsi="Times New Roman"/>
          <w:sz w:val="28"/>
          <w:szCs w:val="28"/>
          <w:lang w:val="ru-RU"/>
        </w:rPr>
        <w:t>зданиями</w:t>
      </w:r>
      <w:r w:rsidR="00F605FD" w:rsidRPr="00764DA0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F605FD" w:rsidRPr="00764DA0">
        <w:rPr>
          <w:rFonts w:ascii="Times New Roman" w:hAnsi="Times New Roman"/>
          <w:spacing w:val="7"/>
          <w:sz w:val="28"/>
          <w:szCs w:val="28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>. С</w:t>
      </w:r>
      <w:r w:rsidRPr="00764DA0">
        <w:rPr>
          <w:rFonts w:ascii="Times New Roman" w:hAnsi="Times New Roman"/>
          <w:sz w:val="28"/>
          <w:szCs w:val="28"/>
          <w:lang w:val="ru-RU"/>
        </w:rPr>
        <w:t>е</w:t>
      </w:r>
      <w:r w:rsidRPr="00764DA0">
        <w:rPr>
          <w:rFonts w:ascii="Times New Roman" w:hAnsi="Times New Roman"/>
          <w:sz w:val="28"/>
          <w:szCs w:val="28"/>
          <w:lang w:val="ru-RU"/>
        </w:rPr>
        <w:t>веро-Енисейский</w:t>
      </w:r>
    </w:p>
    <w:tbl>
      <w:tblPr>
        <w:tblW w:w="9790" w:type="dxa"/>
        <w:jc w:val="center"/>
        <w:tblInd w:w="-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5"/>
        <w:gridCol w:w="3453"/>
        <w:gridCol w:w="1007"/>
        <w:gridCol w:w="1113"/>
        <w:gridCol w:w="1130"/>
        <w:gridCol w:w="14"/>
        <w:gridCol w:w="1087"/>
        <w:gridCol w:w="1391"/>
      </w:tblGrid>
      <w:tr w:rsidR="00004A16" w:rsidRPr="00764DA0" w:rsidTr="00004A16">
        <w:trPr>
          <w:trHeight w:val="300"/>
          <w:tblHeader/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 xml:space="preserve">№ </w:t>
            </w:r>
            <w:proofErr w:type="gramStart"/>
            <w:r w:rsidRPr="00764DA0">
              <w:rPr>
                <w:szCs w:val="24"/>
              </w:rPr>
              <w:t>п</w:t>
            </w:r>
            <w:proofErr w:type="gramEnd"/>
            <w:r w:rsidRPr="00764DA0">
              <w:rPr>
                <w:szCs w:val="24"/>
              </w:rPr>
              <w:t>/п</w:t>
            </w: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Показатели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 xml:space="preserve">Ед. </w:t>
            </w:r>
            <w:proofErr w:type="spellStart"/>
            <w:r w:rsidRPr="00764DA0">
              <w:rPr>
                <w:szCs w:val="24"/>
              </w:rPr>
              <w:t>измер</w:t>
            </w:r>
            <w:proofErr w:type="spellEnd"/>
            <w:r w:rsidRPr="00764DA0">
              <w:rPr>
                <w:szCs w:val="24"/>
              </w:rPr>
              <w:t>.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С</w:t>
            </w:r>
            <w:r w:rsidRPr="00764DA0">
              <w:rPr>
                <w:szCs w:val="24"/>
              </w:rPr>
              <w:t>о</w:t>
            </w:r>
            <w:r w:rsidRPr="00764DA0">
              <w:rPr>
                <w:szCs w:val="24"/>
              </w:rPr>
              <w:t>врем</w:t>
            </w:r>
            <w:proofErr w:type="gramStart"/>
            <w:r w:rsidRPr="00764DA0">
              <w:rPr>
                <w:szCs w:val="24"/>
              </w:rPr>
              <w:t>.</w:t>
            </w:r>
            <w:proofErr w:type="gramEnd"/>
            <w:r w:rsidRPr="00764DA0">
              <w:rPr>
                <w:szCs w:val="24"/>
              </w:rPr>
              <w:t xml:space="preserve"> </w:t>
            </w:r>
            <w:proofErr w:type="gramStart"/>
            <w:r w:rsidRPr="00764DA0">
              <w:rPr>
                <w:szCs w:val="24"/>
              </w:rPr>
              <w:t>с</w:t>
            </w:r>
            <w:proofErr w:type="gramEnd"/>
            <w:r w:rsidRPr="00764DA0">
              <w:rPr>
                <w:szCs w:val="24"/>
              </w:rPr>
              <w:t>ост.</w:t>
            </w: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  <w:lang w:val="en-US"/>
              </w:rPr>
              <w:t>I</w:t>
            </w:r>
            <w:r w:rsidRPr="00764DA0">
              <w:rPr>
                <w:szCs w:val="24"/>
              </w:rPr>
              <w:t xml:space="preserve"> оч. (2020г.)</w:t>
            </w: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proofErr w:type="gramStart"/>
            <w:r w:rsidRPr="00764DA0">
              <w:rPr>
                <w:szCs w:val="24"/>
              </w:rPr>
              <w:t>р</w:t>
            </w:r>
            <w:proofErr w:type="gramEnd"/>
            <w:r w:rsidRPr="00764DA0">
              <w:rPr>
                <w:szCs w:val="24"/>
              </w:rPr>
              <w:t>/с (2035г.)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Пр</w:t>
            </w:r>
            <w:r w:rsidRPr="00764DA0">
              <w:rPr>
                <w:szCs w:val="24"/>
              </w:rPr>
              <w:t>и</w:t>
            </w:r>
            <w:r w:rsidRPr="00764DA0">
              <w:rPr>
                <w:szCs w:val="24"/>
              </w:rPr>
              <w:t>меч.</w:t>
            </w:r>
          </w:p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tblHeader/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i/>
                <w:szCs w:val="24"/>
              </w:rPr>
            </w:pPr>
            <w:r w:rsidRPr="00764DA0">
              <w:rPr>
                <w:i/>
                <w:szCs w:val="24"/>
              </w:rPr>
              <w:t>1</w:t>
            </w: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jc w:val="center"/>
              <w:rPr>
                <w:i/>
                <w:szCs w:val="24"/>
              </w:rPr>
            </w:pPr>
            <w:r w:rsidRPr="00764DA0">
              <w:rPr>
                <w:i/>
                <w:szCs w:val="24"/>
              </w:rPr>
              <w:t>2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i/>
                <w:szCs w:val="24"/>
              </w:rPr>
            </w:pPr>
            <w:r w:rsidRPr="00764DA0">
              <w:rPr>
                <w:i/>
                <w:szCs w:val="24"/>
              </w:rPr>
              <w:t>3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i/>
                <w:szCs w:val="24"/>
              </w:rPr>
            </w:pPr>
            <w:r w:rsidRPr="00764DA0">
              <w:rPr>
                <w:i/>
                <w:szCs w:val="24"/>
              </w:rPr>
              <w:t>4</w:t>
            </w: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i/>
                <w:szCs w:val="24"/>
              </w:rPr>
            </w:pPr>
            <w:r w:rsidRPr="00764DA0">
              <w:rPr>
                <w:i/>
                <w:szCs w:val="24"/>
              </w:rPr>
              <w:t>5</w:t>
            </w: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i/>
                <w:szCs w:val="24"/>
              </w:rPr>
            </w:pPr>
            <w:r w:rsidRPr="00764DA0">
              <w:rPr>
                <w:i/>
                <w:szCs w:val="24"/>
              </w:rPr>
              <w:t>6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i/>
                <w:szCs w:val="24"/>
              </w:rPr>
            </w:pPr>
            <w:r w:rsidRPr="00764DA0">
              <w:rPr>
                <w:i/>
                <w:szCs w:val="24"/>
              </w:rPr>
              <w:t>7</w:t>
            </w:r>
          </w:p>
        </w:tc>
      </w:tr>
      <w:tr w:rsidR="00004A16" w:rsidRPr="00764DA0" w:rsidTr="00004A16">
        <w:trPr>
          <w:jc w:val="center"/>
        </w:trPr>
        <w:tc>
          <w:tcPr>
            <w:tcW w:w="9790" w:type="dxa"/>
            <w:gridSpan w:val="8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b/>
                <w:szCs w:val="24"/>
                <w:lang w:val="en-US"/>
              </w:rPr>
              <w:t>I</w:t>
            </w:r>
            <w:r w:rsidRPr="00764DA0">
              <w:rPr>
                <w:b/>
                <w:szCs w:val="24"/>
              </w:rPr>
              <w:t>. Жилищный фонд</w:t>
            </w: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1.1</w:t>
            </w: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Жилищный фонд – всего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</w:pPr>
            <w:r w:rsidRPr="00764DA0">
              <w:t>Тыс. м</w:t>
            </w:r>
            <w:proofErr w:type="gramStart"/>
            <w:r w:rsidRPr="00764DA0">
              <w:rPr>
                <w:vertAlign w:val="superscript"/>
              </w:rPr>
              <w:t>2</w:t>
            </w:r>
            <w:proofErr w:type="gramEnd"/>
            <w:r w:rsidRPr="00764DA0">
              <w:t xml:space="preserve"> общей площ</w:t>
            </w:r>
            <w:r w:rsidRPr="00764DA0">
              <w:t>а</w:t>
            </w:r>
            <w:r w:rsidRPr="00764DA0">
              <w:t>ди ж</w:t>
            </w:r>
            <w:r w:rsidRPr="00764DA0">
              <w:t>и</w:t>
            </w:r>
            <w:r w:rsidRPr="00764DA0">
              <w:t>лых пом</w:t>
            </w:r>
            <w:r w:rsidRPr="00764DA0">
              <w:t>е</w:t>
            </w:r>
            <w:r w:rsidRPr="00764DA0">
              <w:t>щений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152,8</w:t>
            </w: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161,0</w:t>
            </w: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182,5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1.2</w:t>
            </w: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Снос аварийного и ветхого жилищного фонда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r w:rsidRPr="00764DA0">
              <w:rPr>
                <w:sz w:val="22"/>
              </w:rPr>
              <w:t>-//-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2,13</w:t>
            </w: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5,3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1.3</w:t>
            </w: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Объём нового строител</w:t>
            </w:r>
            <w:r w:rsidRPr="00764DA0">
              <w:rPr>
                <w:szCs w:val="24"/>
              </w:rPr>
              <w:t>ь</w:t>
            </w:r>
            <w:r w:rsidRPr="00764DA0">
              <w:rPr>
                <w:szCs w:val="24"/>
              </w:rPr>
              <w:t xml:space="preserve">ства 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r w:rsidRPr="00764DA0">
              <w:rPr>
                <w:sz w:val="22"/>
              </w:rPr>
              <w:t>-//-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-</w:t>
            </w: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10,33</w:t>
            </w: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35,0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1.4</w:t>
            </w: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Средняя жилищная обе</w:t>
            </w:r>
            <w:r w:rsidRPr="00764DA0">
              <w:rPr>
                <w:szCs w:val="24"/>
              </w:rPr>
              <w:t>с</w:t>
            </w:r>
            <w:r w:rsidRPr="00764DA0">
              <w:rPr>
                <w:szCs w:val="24"/>
              </w:rPr>
              <w:t xml:space="preserve">печенность 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r w:rsidRPr="00764DA0">
              <w:rPr>
                <w:sz w:val="22"/>
              </w:rPr>
              <w:t>м</w:t>
            </w:r>
            <w:proofErr w:type="gramStart"/>
            <w:r w:rsidRPr="00764DA0">
              <w:rPr>
                <w:sz w:val="22"/>
                <w:vertAlign w:val="superscript"/>
              </w:rPr>
              <w:t>2</w:t>
            </w:r>
            <w:proofErr w:type="gramEnd"/>
            <w:r w:rsidRPr="00764DA0">
              <w:rPr>
                <w:sz w:val="22"/>
              </w:rPr>
              <w:t>/чел.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21,8</w:t>
            </w: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23,0</w:t>
            </w: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25,0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jc w:val="center"/>
        </w:trPr>
        <w:tc>
          <w:tcPr>
            <w:tcW w:w="9790" w:type="dxa"/>
            <w:gridSpan w:val="8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color w:val="FF0000"/>
                <w:szCs w:val="24"/>
              </w:rPr>
            </w:pPr>
            <w:r w:rsidRPr="00764DA0">
              <w:rPr>
                <w:b/>
                <w:szCs w:val="24"/>
                <w:lang w:val="en-US"/>
              </w:rPr>
              <w:t>II</w:t>
            </w:r>
            <w:r w:rsidRPr="00764DA0">
              <w:rPr>
                <w:b/>
                <w:szCs w:val="24"/>
              </w:rPr>
              <w:t>. Объекты социального и культурно-бытового обслуживания населения</w:t>
            </w: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2.1</w:t>
            </w: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Дошкольные образов</w:t>
            </w:r>
            <w:r w:rsidRPr="00764DA0">
              <w:rPr>
                <w:szCs w:val="24"/>
              </w:rPr>
              <w:t>а</w:t>
            </w:r>
            <w:r w:rsidRPr="00764DA0">
              <w:rPr>
                <w:szCs w:val="24"/>
              </w:rPr>
              <w:t>тельные организации (ДОО)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r w:rsidRPr="00764DA0">
              <w:rPr>
                <w:sz w:val="22"/>
              </w:rPr>
              <w:t xml:space="preserve">мест </w:t>
            </w:r>
          </w:p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405</w:t>
            </w: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525</w:t>
            </w: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525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</w:pPr>
            <w:proofErr w:type="spellStart"/>
            <w:r w:rsidRPr="00764DA0">
              <w:t>Обсл</w:t>
            </w:r>
            <w:proofErr w:type="spellEnd"/>
            <w:r w:rsidRPr="00764DA0">
              <w:t>. только жит</w:t>
            </w:r>
            <w:proofErr w:type="gramStart"/>
            <w:r w:rsidRPr="00764DA0">
              <w:t>.</w:t>
            </w:r>
            <w:proofErr w:type="gramEnd"/>
            <w:r w:rsidRPr="00764DA0">
              <w:t xml:space="preserve"> </w:t>
            </w:r>
            <w:proofErr w:type="spellStart"/>
            <w:proofErr w:type="gramStart"/>
            <w:r w:rsidRPr="00764DA0">
              <w:t>г</w:t>
            </w:r>
            <w:proofErr w:type="gramEnd"/>
            <w:r w:rsidRPr="00764DA0">
              <w:t>п</w:t>
            </w:r>
            <w:proofErr w:type="spellEnd"/>
            <w:r w:rsidRPr="00764DA0">
              <w:t xml:space="preserve"> Северо-Енисе</w:t>
            </w:r>
            <w:r w:rsidRPr="00764DA0">
              <w:t>й</w:t>
            </w:r>
            <w:r w:rsidRPr="00764DA0">
              <w:t>ский</w:t>
            </w: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2.2</w:t>
            </w:r>
          </w:p>
        </w:tc>
        <w:tc>
          <w:tcPr>
            <w:tcW w:w="3453" w:type="dxa"/>
            <w:vAlign w:val="center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Общеобразовательные о</w:t>
            </w:r>
            <w:r w:rsidRPr="00764DA0">
              <w:rPr>
                <w:szCs w:val="24"/>
              </w:rPr>
              <w:t>р</w:t>
            </w:r>
            <w:r w:rsidRPr="00764DA0">
              <w:rPr>
                <w:szCs w:val="24"/>
              </w:rPr>
              <w:t>ганизации (школы)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r w:rsidRPr="00764DA0">
              <w:rPr>
                <w:sz w:val="22"/>
              </w:rPr>
              <w:t>- // -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1058</w:t>
            </w: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1058</w:t>
            </w: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1058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-//-</w:t>
            </w: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2.3</w:t>
            </w: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Объекты здравоохранения – «Центральная районная больница»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</w:pPr>
            <w:r w:rsidRPr="00764DA0">
              <w:t>С уч</w:t>
            </w:r>
            <w:r w:rsidRPr="00764DA0">
              <w:t>ё</w:t>
            </w:r>
            <w:r w:rsidRPr="00764DA0">
              <w:t xml:space="preserve">том </w:t>
            </w:r>
            <w:proofErr w:type="spellStart"/>
            <w:r w:rsidRPr="00764DA0">
              <w:t>обсл</w:t>
            </w:r>
            <w:proofErr w:type="spellEnd"/>
            <w:r w:rsidRPr="00764DA0">
              <w:t>. населения района</w:t>
            </w: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- Поликлиника и женская консультация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proofErr w:type="gramStart"/>
            <w:r w:rsidRPr="00764DA0">
              <w:rPr>
                <w:sz w:val="22"/>
              </w:rPr>
              <w:t>Пос</w:t>
            </w:r>
            <w:proofErr w:type="gramEnd"/>
            <w:r w:rsidRPr="00764DA0">
              <w:rPr>
                <w:sz w:val="22"/>
              </w:rPr>
              <w:t>/смену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300</w:t>
            </w: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300</w:t>
            </w: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300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- Станция скорой помощи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r w:rsidRPr="00764DA0">
              <w:rPr>
                <w:sz w:val="22"/>
              </w:rPr>
              <w:t>Кол-во спец. машин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</w:t>
            </w:r>
          </w:p>
        </w:tc>
        <w:tc>
          <w:tcPr>
            <w:tcW w:w="1130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</w:t>
            </w:r>
          </w:p>
        </w:tc>
        <w:tc>
          <w:tcPr>
            <w:tcW w:w="1101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2.4</w:t>
            </w: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Учреждения культуры и искусства:</w:t>
            </w:r>
          </w:p>
          <w:p w:rsidR="00004A16" w:rsidRPr="00764DA0" w:rsidRDefault="00004A16" w:rsidP="005007BB">
            <w:pPr>
              <w:ind w:firstLine="425"/>
              <w:rPr>
                <w:szCs w:val="24"/>
              </w:rPr>
            </w:pP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1144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108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 xml:space="preserve">- РДК 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r w:rsidRPr="00764DA0">
              <w:rPr>
                <w:sz w:val="22"/>
              </w:rPr>
              <w:t>мест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345</w:t>
            </w:r>
          </w:p>
        </w:tc>
        <w:tc>
          <w:tcPr>
            <w:tcW w:w="1144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345</w:t>
            </w:r>
          </w:p>
        </w:tc>
        <w:tc>
          <w:tcPr>
            <w:tcW w:w="108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345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- Центральная районная библиотека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proofErr w:type="spellStart"/>
            <w:r w:rsidRPr="00764DA0">
              <w:rPr>
                <w:sz w:val="22"/>
              </w:rPr>
              <w:t>т</w:t>
            </w:r>
            <w:proofErr w:type="gramStart"/>
            <w:r w:rsidRPr="00764DA0">
              <w:rPr>
                <w:sz w:val="22"/>
              </w:rPr>
              <w:t>.т</w:t>
            </w:r>
            <w:proofErr w:type="gramEnd"/>
            <w:r w:rsidRPr="00764DA0">
              <w:rPr>
                <w:sz w:val="22"/>
              </w:rPr>
              <w:t>ом</w:t>
            </w:r>
            <w:proofErr w:type="spellEnd"/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34,0</w:t>
            </w:r>
          </w:p>
        </w:tc>
        <w:tc>
          <w:tcPr>
            <w:tcW w:w="1144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34,0</w:t>
            </w:r>
          </w:p>
        </w:tc>
        <w:tc>
          <w:tcPr>
            <w:tcW w:w="108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34,0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- Музей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r w:rsidRPr="00764DA0">
              <w:rPr>
                <w:sz w:val="22"/>
              </w:rPr>
              <w:t>объект</w:t>
            </w:r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</w:t>
            </w:r>
          </w:p>
        </w:tc>
        <w:tc>
          <w:tcPr>
            <w:tcW w:w="1144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</w:t>
            </w:r>
          </w:p>
        </w:tc>
        <w:tc>
          <w:tcPr>
            <w:tcW w:w="108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1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  <w:tr w:rsidR="00004A16" w:rsidRPr="00764DA0" w:rsidTr="00004A16">
        <w:trPr>
          <w:jc w:val="center"/>
        </w:trPr>
        <w:tc>
          <w:tcPr>
            <w:tcW w:w="595" w:type="dxa"/>
            <w:tcMar>
              <w:left w:w="28" w:type="dxa"/>
              <w:right w:w="28" w:type="dxa"/>
            </w:tcMar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  <w:tc>
          <w:tcPr>
            <w:tcW w:w="3453" w:type="dxa"/>
          </w:tcPr>
          <w:p w:rsidR="00004A16" w:rsidRPr="00764DA0" w:rsidRDefault="00004A16" w:rsidP="005007BB">
            <w:pPr>
              <w:ind w:firstLine="425"/>
              <w:rPr>
                <w:szCs w:val="24"/>
              </w:rPr>
            </w:pPr>
            <w:r w:rsidRPr="00764DA0">
              <w:rPr>
                <w:szCs w:val="24"/>
              </w:rPr>
              <w:t>- Кинотеатр</w:t>
            </w:r>
          </w:p>
        </w:tc>
        <w:tc>
          <w:tcPr>
            <w:tcW w:w="100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 w:val="22"/>
              </w:rPr>
            </w:pPr>
            <w:proofErr w:type="spellStart"/>
            <w:r w:rsidRPr="00764DA0">
              <w:rPr>
                <w:sz w:val="22"/>
              </w:rPr>
              <w:t>Зр</w:t>
            </w:r>
            <w:proofErr w:type="gramStart"/>
            <w:r w:rsidRPr="00764DA0">
              <w:rPr>
                <w:sz w:val="22"/>
              </w:rPr>
              <w:t>.м</w:t>
            </w:r>
            <w:proofErr w:type="gramEnd"/>
            <w:r w:rsidRPr="00764DA0">
              <w:rPr>
                <w:sz w:val="22"/>
              </w:rPr>
              <w:t>ест</w:t>
            </w:r>
            <w:proofErr w:type="spellEnd"/>
          </w:p>
        </w:tc>
        <w:tc>
          <w:tcPr>
            <w:tcW w:w="1113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-</w:t>
            </w:r>
          </w:p>
        </w:tc>
        <w:tc>
          <w:tcPr>
            <w:tcW w:w="1144" w:type="dxa"/>
            <w:gridSpan w:val="2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-</w:t>
            </w:r>
          </w:p>
        </w:tc>
        <w:tc>
          <w:tcPr>
            <w:tcW w:w="1087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200</w:t>
            </w:r>
          </w:p>
        </w:tc>
        <w:tc>
          <w:tcPr>
            <w:tcW w:w="1391" w:type="dxa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</w:p>
        </w:tc>
      </w:tr>
    </w:tbl>
    <w:bookmarkEnd w:id="4"/>
    <w:p w:rsidR="00D96DA8" w:rsidRPr="00764DA0" w:rsidRDefault="00912A82" w:rsidP="005007BB">
      <w:pPr>
        <w:pStyle w:val="2"/>
        <w:numPr>
          <w:ilvl w:val="1"/>
          <w:numId w:val="17"/>
        </w:numPr>
        <w:tabs>
          <w:tab w:val="clear" w:pos="1701"/>
          <w:tab w:val="clear" w:pos="1814"/>
        </w:tabs>
        <w:ind w:left="0" w:firstLine="425"/>
        <w:rPr>
          <w:sz w:val="28"/>
          <w:szCs w:val="28"/>
        </w:rPr>
      </w:pPr>
      <w:r w:rsidRPr="00764DA0">
        <w:rPr>
          <w:sz w:val="28"/>
          <w:szCs w:val="28"/>
        </w:rPr>
        <w:lastRenderedPageBreak/>
        <w:t xml:space="preserve">Существующие и перспективные объемы потребления тепловой энергии (мощности) и теплоносителя с разделением по видам теплопотребления в каждом </w:t>
      </w:r>
      <w:r w:rsidR="00DE307A" w:rsidRPr="00764DA0">
        <w:rPr>
          <w:sz w:val="28"/>
          <w:szCs w:val="28"/>
        </w:rPr>
        <w:t xml:space="preserve">расчетном </w:t>
      </w:r>
      <w:r w:rsidRPr="00764DA0">
        <w:rPr>
          <w:sz w:val="28"/>
          <w:szCs w:val="28"/>
        </w:rPr>
        <w:t>элементе территориального деления на каждом этапе</w:t>
      </w:r>
    </w:p>
    <w:p w:rsidR="003A5B2D" w:rsidRPr="00764DA0" w:rsidRDefault="003A5B2D" w:rsidP="005007BB">
      <w:pPr>
        <w:shd w:val="clear" w:color="auto" w:fill="FFFFFF"/>
        <w:ind w:firstLine="425"/>
        <w:rPr>
          <w:sz w:val="28"/>
          <w:szCs w:val="28"/>
        </w:rPr>
      </w:pPr>
      <w:bookmarkStart w:id="5" w:name="_Toc369251943"/>
      <w:proofErr w:type="gramStart"/>
      <w:r w:rsidRPr="00764DA0">
        <w:rPr>
          <w:sz w:val="28"/>
          <w:szCs w:val="28"/>
        </w:rPr>
        <w:t>В</w:t>
      </w:r>
      <w:r w:rsidRPr="00764DA0">
        <w:rPr>
          <w:spacing w:val="29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оо</w:t>
      </w:r>
      <w:r w:rsidRPr="00764DA0">
        <w:rPr>
          <w:sz w:val="28"/>
          <w:szCs w:val="28"/>
        </w:rPr>
        <w:t>тв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тств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и</w:t>
      </w:r>
      <w:r w:rsidRPr="00764DA0">
        <w:rPr>
          <w:spacing w:val="30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29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="00CA3529">
        <w:rPr>
          <w:sz w:val="28"/>
          <w:szCs w:val="28"/>
        </w:rPr>
        <w:t>унктом</w:t>
      </w:r>
      <w:r w:rsidRPr="00764DA0">
        <w:rPr>
          <w:spacing w:val="30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1</w:t>
      </w:r>
      <w:r w:rsidRPr="00764DA0">
        <w:rPr>
          <w:sz w:val="28"/>
          <w:szCs w:val="28"/>
        </w:rPr>
        <w:t>6</w:t>
      </w:r>
      <w:r w:rsidRPr="00764DA0">
        <w:rPr>
          <w:spacing w:val="28"/>
          <w:sz w:val="28"/>
          <w:szCs w:val="28"/>
        </w:rPr>
        <w:t xml:space="preserve"> </w:t>
      </w:r>
      <w:r w:rsidR="00CA3529">
        <w:rPr>
          <w:spacing w:val="-1"/>
          <w:sz w:val="28"/>
          <w:szCs w:val="28"/>
        </w:rPr>
        <w:t>г</w:t>
      </w:r>
      <w:r w:rsidRPr="00764DA0">
        <w:rPr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вы</w:t>
      </w:r>
      <w:r w:rsidRPr="00764DA0">
        <w:rPr>
          <w:spacing w:val="29"/>
          <w:sz w:val="28"/>
          <w:szCs w:val="28"/>
        </w:rPr>
        <w:t xml:space="preserve"> </w:t>
      </w:r>
      <w:r w:rsidRPr="00764DA0">
        <w:rPr>
          <w:sz w:val="28"/>
          <w:szCs w:val="28"/>
        </w:rPr>
        <w:t>1</w:t>
      </w:r>
      <w:r w:rsidRPr="00764DA0">
        <w:rPr>
          <w:spacing w:val="28"/>
          <w:sz w:val="28"/>
          <w:szCs w:val="28"/>
        </w:rPr>
        <w:t xml:space="preserve"> </w:t>
      </w:r>
      <w:r w:rsidR="00735315" w:rsidRPr="00A95AA6">
        <w:rPr>
          <w:color w:val="FF0000"/>
          <w:spacing w:val="-1"/>
          <w:sz w:val="28"/>
          <w:szCs w:val="28"/>
        </w:rPr>
        <w:t>«</w:t>
      </w:r>
      <w:r w:rsidR="00735315" w:rsidRPr="00A95AA6">
        <w:rPr>
          <w:color w:val="FF0000"/>
          <w:sz w:val="28"/>
          <w:szCs w:val="28"/>
        </w:rPr>
        <w:t>М</w:t>
      </w:r>
      <w:r w:rsidR="00735315" w:rsidRPr="00A95AA6">
        <w:rPr>
          <w:color w:val="FF0000"/>
          <w:spacing w:val="-1"/>
          <w:sz w:val="28"/>
          <w:szCs w:val="28"/>
        </w:rPr>
        <w:t>е</w:t>
      </w:r>
      <w:r w:rsidR="00735315" w:rsidRPr="00A95AA6">
        <w:rPr>
          <w:color w:val="FF0000"/>
          <w:spacing w:val="1"/>
          <w:sz w:val="28"/>
          <w:szCs w:val="28"/>
        </w:rPr>
        <w:t>т</w:t>
      </w:r>
      <w:r w:rsidR="00735315" w:rsidRPr="00A95AA6">
        <w:rPr>
          <w:color w:val="FF0000"/>
          <w:spacing w:val="-1"/>
          <w:sz w:val="28"/>
          <w:szCs w:val="28"/>
        </w:rPr>
        <w:t>о</w:t>
      </w:r>
      <w:r w:rsidR="00735315" w:rsidRPr="00A95AA6">
        <w:rPr>
          <w:color w:val="FF0000"/>
          <w:sz w:val="28"/>
          <w:szCs w:val="28"/>
        </w:rPr>
        <w:t>дич</w:t>
      </w:r>
      <w:r w:rsidR="00735315" w:rsidRPr="00A95AA6">
        <w:rPr>
          <w:color w:val="FF0000"/>
          <w:spacing w:val="-1"/>
          <w:sz w:val="28"/>
          <w:szCs w:val="28"/>
        </w:rPr>
        <w:t>е</w:t>
      </w:r>
      <w:r w:rsidR="00735315" w:rsidRPr="00A95AA6">
        <w:rPr>
          <w:color w:val="FF0000"/>
          <w:sz w:val="28"/>
          <w:szCs w:val="28"/>
        </w:rPr>
        <w:t>с</w:t>
      </w:r>
      <w:r w:rsidR="00735315" w:rsidRPr="00A95AA6">
        <w:rPr>
          <w:color w:val="FF0000"/>
          <w:spacing w:val="-3"/>
          <w:sz w:val="28"/>
          <w:szCs w:val="28"/>
        </w:rPr>
        <w:t>к</w:t>
      </w:r>
      <w:r w:rsidR="00735315" w:rsidRPr="00A95AA6">
        <w:rPr>
          <w:color w:val="FF0000"/>
          <w:spacing w:val="-2"/>
          <w:sz w:val="28"/>
          <w:szCs w:val="28"/>
        </w:rPr>
        <w:t>и</w:t>
      </w:r>
      <w:r w:rsidR="00735315" w:rsidRPr="00A95AA6">
        <w:rPr>
          <w:color w:val="FF0000"/>
          <w:sz w:val="28"/>
          <w:szCs w:val="28"/>
        </w:rPr>
        <w:t>х</w:t>
      </w:r>
      <w:r w:rsidR="00735315" w:rsidRPr="00A95AA6">
        <w:rPr>
          <w:color w:val="FF0000"/>
          <w:spacing w:val="29"/>
          <w:sz w:val="28"/>
          <w:szCs w:val="28"/>
        </w:rPr>
        <w:t xml:space="preserve"> </w:t>
      </w:r>
      <w:r w:rsidR="00735315" w:rsidRPr="00A95AA6">
        <w:rPr>
          <w:color w:val="FF0000"/>
          <w:spacing w:val="-1"/>
          <w:sz w:val="28"/>
          <w:szCs w:val="28"/>
        </w:rPr>
        <w:t>указаний</w:t>
      </w:r>
      <w:r w:rsidR="00735315" w:rsidRPr="00A95AA6">
        <w:rPr>
          <w:color w:val="FF0000"/>
          <w:spacing w:val="28"/>
          <w:sz w:val="28"/>
          <w:szCs w:val="28"/>
        </w:rPr>
        <w:t xml:space="preserve"> </w:t>
      </w:r>
      <w:r w:rsidR="00735315" w:rsidRPr="00A95AA6">
        <w:rPr>
          <w:color w:val="FF0000"/>
          <w:sz w:val="28"/>
          <w:szCs w:val="28"/>
        </w:rPr>
        <w:t xml:space="preserve">по </w:t>
      </w:r>
      <w:r w:rsidR="00735315" w:rsidRPr="00A95AA6">
        <w:rPr>
          <w:color w:val="FF0000"/>
          <w:spacing w:val="-1"/>
          <w:sz w:val="28"/>
          <w:szCs w:val="28"/>
        </w:rPr>
        <w:t>ра</w:t>
      </w:r>
      <w:r w:rsidR="00735315" w:rsidRPr="00A95AA6">
        <w:rPr>
          <w:color w:val="FF0000"/>
          <w:sz w:val="28"/>
          <w:szCs w:val="28"/>
        </w:rPr>
        <w:t>з</w:t>
      </w:r>
      <w:r w:rsidR="00735315" w:rsidRPr="00A95AA6">
        <w:rPr>
          <w:color w:val="FF0000"/>
          <w:spacing w:val="-1"/>
          <w:sz w:val="28"/>
          <w:szCs w:val="28"/>
        </w:rPr>
        <w:t>ра</w:t>
      </w:r>
      <w:r w:rsidR="00735315" w:rsidRPr="00A95AA6">
        <w:rPr>
          <w:color w:val="FF0000"/>
          <w:sz w:val="28"/>
          <w:szCs w:val="28"/>
        </w:rPr>
        <w:t>б</w:t>
      </w:r>
      <w:r w:rsidR="00735315" w:rsidRPr="00A95AA6">
        <w:rPr>
          <w:color w:val="FF0000"/>
          <w:spacing w:val="-1"/>
          <w:sz w:val="28"/>
          <w:szCs w:val="28"/>
        </w:rPr>
        <w:t>о</w:t>
      </w:r>
      <w:r w:rsidR="00735315" w:rsidRPr="00A95AA6">
        <w:rPr>
          <w:color w:val="FF0000"/>
          <w:sz w:val="28"/>
          <w:szCs w:val="28"/>
        </w:rPr>
        <w:t>т</w:t>
      </w:r>
      <w:r w:rsidR="00735315" w:rsidRPr="00A95AA6">
        <w:rPr>
          <w:color w:val="FF0000"/>
          <w:sz w:val="28"/>
          <w:szCs w:val="28"/>
        </w:rPr>
        <w:t>ке</w:t>
      </w:r>
      <w:r w:rsidR="00735315" w:rsidRPr="00A95AA6">
        <w:rPr>
          <w:color w:val="FF0000"/>
          <w:spacing w:val="59"/>
          <w:sz w:val="28"/>
          <w:szCs w:val="28"/>
        </w:rPr>
        <w:t xml:space="preserve"> </w:t>
      </w:r>
      <w:r w:rsidR="00735315" w:rsidRPr="00A95AA6">
        <w:rPr>
          <w:color w:val="FF0000"/>
          <w:sz w:val="28"/>
          <w:szCs w:val="28"/>
        </w:rPr>
        <w:t>сх</w:t>
      </w:r>
      <w:r w:rsidR="00735315" w:rsidRPr="00A95AA6">
        <w:rPr>
          <w:color w:val="FF0000"/>
          <w:spacing w:val="-1"/>
          <w:sz w:val="28"/>
          <w:szCs w:val="28"/>
        </w:rPr>
        <w:t>е</w:t>
      </w:r>
      <w:r w:rsidR="00735315" w:rsidRPr="00A95AA6">
        <w:rPr>
          <w:color w:val="FF0000"/>
          <w:sz w:val="28"/>
          <w:szCs w:val="28"/>
        </w:rPr>
        <w:t>м</w:t>
      </w:r>
      <w:r w:rsidR="00735315" w:rsidRPr="00A95AA6">
        <w:rPr>
          <w:color w:val="FF0000"/>
          <w:spacing w:val="61"/>
          <w:sz w:val="28"/>
          <w:szCs w:val="28"/>
        </w:rPr>
        <w:t xml:space="preserve"> </w:t>
      </w:r>
      <w:r w:rsidR="00735315" w:rsidRPr="00A95AA6">
        <w:rPr>
          <w:color w:val="FF0000"/>
          <w:sz w:val="28"/>
          <w:szCs w:val="28"/>
        </w:rPr>
        <w:t>т</w:t>
      </w:r>
      <w:r w:rsidR="00735315" w:rsidRPr="00A95AA6">
        <w:rPr>
          <w:color w:val="FF0000"/>
          <w:spacing w:val="-1"/>
          <w:sz w:val="28"/>
          <w:szCs w:val="28"/>
        </w:rPr>
        <w:t>е</w:t>
      </w:r>
      <w:r w:rsidR="00735315" w:rsidRPr="00A95AA6">
        <w:rPr>
          <w:color w:val="FF0000"/>
          <w:spacing w:val="-3"/>
          <w:sz w:val="28"/>
          <w:szCs w:val="28"/>
        </w:rPr>
        <w:t>п</w:t>
      </w:r>
      <w:r w:rsidR="00735315" w:rsidRPr="00A95AA6">
        <w:rPr>
          <w:color w:val="FF0000"/>
          <w:sz w:val="28"/>
          <w:szCs w:val="28"/>
        </w:rPr>
        <w:t>л</w:t>
      </w:r>
      <w:r w:rsidR="00735315" w:rsidRPr="00A95AA6">
        <w:rPr>
          <w:color w:val="FF0000"/>
          <w:spacing w:val="-1"/>
          <w:sz w:val="28"/>
          <w:szCs w:val="28"/>
        </w:rPr>
        <w:t>о</w:t>
      </w:r>
      <w:r w:rsidR="00735315" w:rsidRPr="00A95AA6">
        <w:rPr>
          <w:color w:val="FF0000"/>
          <w:sz w:val="28"/>
          <w:szCs w:val="28"/>
        </w:rPr>
        <w:t>сн</w:t>
      </w:r>
      <w:r w:rsidR="00735315" w:rsidRPr="00A95AA6">
        <w:rPr>
          <w:color w:val="FF0000"/>
          <w:spacing w:val="-1"/>
          <w:sz w:val="28"/>
          <w:szCs w:val="28"/>
        </w:rPr>
        <w:t>а</w:t>
      </w:r>
      <w:r w:rsidR="00735315" w:rsidRPr="00A95AA6">
        <w:rPr>
          <w:color w:val="FF0000"/>
          <w:sz w:val="28"/>
          <w:szCs w:val="28"/>
        </w:rPr>
        <w:t>б</w:t>
      </w:r>
      <w:r w:rsidR="00735315" w:rsidRPr="00A95AA6">
        <w:rPr>
          <w:color w:val="FF0000"/>
          <w:spacing w:val="-1"/>
          <w:sz w:val="28"/>
          <w:szCs w:val="28"/>
        </w:rPr>
        <w:t>же</w:t>
      </w:r>
      <w:r w:rsidR="00735315" w:rsidRPr="00A95AA6">
        <w:rPr>
          <w:color w:val="FF0000"/>
          <w:sz w:val="28"/>
          <w:szCs w:val="28"/>
        </w:rPr>
        <w:t>ния</w:t>
      </w:r>
      <w:r w:rsidR="00735315" w:rsidRPr="00A95AA6">
        <w:rPr>
          <w:color w:val="FF0000"/>
          <w:spacing w:val="-1"/>
          <w:sz w:val="28"/>
          <w:szCs w:val="28"/>
        </w:rPr>
        <w:t>»</w:t>
      </w:r>
      <w:r w:rsidR="00735315" w:rsidRPr="00A95AA6">
        <w:rPr>
          <w:color w:val="FF0000"/>
          <w:sz w:val="28"/>
          <w:szCs w:val="28"/>
        </w:rPr>
        <w:t>,</w:t>
      </w:r>
      <w:r w:rsidR="00735315" w:rsidRPr="00A95AA6">
        <w:rPr>
          <w:color w:val="FF0000"/>
          <w:spacing w:val="59"/>
          <w:sz w:val="28"/>
          <w:szCs w:val="28"/>
        </w:rPr>
        <w:t xml:space="preserve"> </w:t>
      </w:r>
      <w:r w:rsidR="00735315" w:rsidRPr="00A95AA6">
        <w:rPr>
          <w:color w:val="FF0000"/>
          <w:sz w:val="28"/>
          <w:szCs w:val="28"/>
        </w:rPr>
        <w:t>утв</w:t>
      </w:r>
      <w:r w:rsidR="00735315" w:rsidRPr="00A95AA6">
        <w:rPr>
          <w:color w:val="FF0000"/>
          <w:spacing w:val="-1"/>
          <w:sz w:val="28"/>
          <w:szCs w:val="28"/>
        </w:rPr>
        <w:t>е</w:t>
      </w:r>
      <w:r w:rsidR="00735315" w:rsidRPr="00A95AA6">
        <w:rPr>
          <w:color w:val="FF0000"/>
          <w:spacing w:val="-4"/>
          <w:sz w:val="28"/>
          <w:szCs w:val="28"/>
        </w:rPr>
        <w:t>р</w:t>
      </w:r>
      <w:r w:rsidR="00735315" w:rsidRPr="00A95AA6">
        <w:rPr>
          <w:color w:val="FF0000"/>
          <w:spacing w:val="-1"/>
          <w:sz w:val="28"/>
          <w:szCs w:val="28"/>
        </w:rPr>
        <w:t>ж</w:t>
      </w:r>
      <w:r w:rsidR="00735315" w:rsidRPr="00A95AA6">
        <w:rPr>
          <w:color w:val="FF0000"/>
          <w:sz w:val="28"/>
          <w:szCs w:val="28"/>
        </w:rPr>
        <w:t>д</w:t>
      </w:r>
      <w:r w:rsidR="00735315" w:rsidRPr="00A95AA6">
        <w:rPr>
          <w:color w:val="FF0000"/>
          <w:spacing w:val="-1"/>
          <w:sz w:val="28"/>
          <w:szCs w:val="28"/>
        </w:rPr>
        <w:t>е</w:t>
      </w:r>
      <w:r w:rsidR="00735315" w:rsidRPr="00A95AA6">
        <w:rPr>
          <w:color w:val="FF0000"/>
          <w:sz w:val="28"/>
          <w:szCs w:val="28"/>
        </w:rPr>
        <w:t>нн</w:t>
      </w:r>
      <w:r w:rsidR="00735315" w:rsidRPr="00A95AA6">
        <w:rPr>
          <w:color w:val="FF0000"/>
          <w:spacing w:val="-1"/>
          <w:sz w:val="28"/>
          <w:szCs w:val="28"/>
        </w:rPr>
        <w:t>ы</w:t>
      </w:r>
      <w:r w:rsidR="00735315" w:rsidRPr="00A95AA6">
        <w:rPr>
          <w:color w:val="FF0000"/>
          <w:sz w:val="28"/>
          <w:szCs w:val="28"/>
        </w:rPr>
        <w:t>х</w:t>
      </w:r>
      <w:r w:rsidR="00735315" w:rsidRPr="00A95AA6">
        <w:rPr>
          <w:color w:val="FF0000"/>
          <w:spacing w:val="61"/>
          <w:sz w:val="28"/>
          <w:szCs w:val="28"/>
        </w:rPr>
        <w:t xml:space="preserve"> </w:t>
      </w:r>
      <w:r w:rsidR="00735315" w:rsidRPr="00A95AA6">
        <w:rPr>
          <w:color w:val="FF0000"/>
          <w:sz w:val="28"/>
          <w:szCs w:val="28"/>
        </w:rPr>
        <w:t>п</w:t>
      </w:r>
      <w:r w:rsidR="00735315" w:rsidRPr="00A95AA6">
        <w:rPr>
          <w:color w:val="FF0000"/>
          <w:spacing w:val="-1"/>
          <w:sz w:val="28"/>
          <w:szCs w:val="28"/>
        </w:rPr>
        <w:t>р</w:t>
      </w:r>
      <w:r w:rsidR="00735315" w:rsidRPr="00A95AA6">
        <w:rPr>
          <w:color w:val="FF0000"/>
          <w:sz w:val="28"/>
          <w:szCs w:val="28"/>
        </w:rPr>
        <w:t>иказ</w:t>
      </w:r>
      <w:r w:rsidR="00735315" w:rsidRPr="00A95AA6">
        <w:rPr>
          <w:color w:val="FF0000"/>
          <w:spacing w:val="-1"/>
          <w:sz w:val="28"/>
          <w:szCs w:val="28"/>
        </w:rPr>
        <w:t>о</w:t>
      </w:r>
      <w:r w:rsidR="00735315" w:rsidRPr="00A95AA6">
        <w:rPr>
          <w:color w:val="FF0000"/>
          <w:sz w:val="28"/>
          <w:szCs w:val="28"/>
        </w:rPr>
        <w:t>м</w:t>
      </w:r>
      <w:r w:rsidR="00735315" w:rsidRPr="00A95AA6">
        <w:rPr>
          <w:color w:val="FF0000"/>
          <w:spacing w:val="58"/>
          <w:sz w:val="28"/>
          <w:szCs w:val="28"/>
        </w:rPr>
        <w:t xml:space="preserve"> </w:t>
      </w:r>
      <w:r w:rsidR="00735315" w:rsidRPr="00A95AA6">
        <w:rPr>
          <w:color w:val="FF0000"/>
          <w:spacing w:val="-3"/>
          <w:sz w:val="28"/>
          <w:szCs w:val="28"/>
        </w:rPr>
        <w:t>М</w:t>
      </w:r>
      <w:r w:rsidR="00735315" w:rsidRPr="00A95AA6">
        <w:rPr>
          <w:color w:val="FF0000"/>
          <w:sz w:val="28"/>
          <w:szCs w:val="28"/>
        </w:rPr>
        <w:t>инэн</w:t>
      </w:r>
      <w:r w:rsidR="00735315" w:rsidRPr="00A95AA6">
        <w:rPr>
          <w:color w:val="FF0000"/>
          <w:spacing w:val="-1"/>
          <w:sz w:val="28"/>
          <w:szCs w:val="28"/>
        </w:rPr>
        <w:t>ер</w:t>
      </w:r>
      <w:r w:rsidR="00735315" w:rsidRPr="00A95AA6">
        <w:rPr>
          <w:color w:val="FF0000"/>
          <w:sz w:val="28"/>
          <w:szCs w:val="28"/>
        </w:rPr>
        <w:t>го</w:t>
      </w:r>
      <w:r w:rsidR="00735315" w:rsidRPr="00A95AA6">
        <w:rPr>
          <w:color w:val="FF0000"/>
          <w:spacing w:val="60"/>
          <w:sz w:val="28"/>
          <w:szCs w:val="28"/>
        </w:rPr>
        <w:t xml:space="preserve"> </w:t>
      </w:r>
      <w:r w:rsidR="00735315" w:rsidRPr="00A95AA6">
        <w:rPr>
          <w:color w:val="FF0000"/>
          <w:sz w:val="28"/>
          <w:szCs w:val="28"/>
        </w:rPr>
        <w:t>Р</w:t>
      </w:r>
      <w:r w:rsidR="00735315" w:rsidRPr="00A95AA6">
        <w:rPr>
          <w:color w:val="FF0000"/>
          <w:spacing w:val="-1"/>
          <w:sz w:val="28"/>
          <w:szCs w:val="28"/>
        </w:rPr>
        <w:t>о</w:t>
      </w:r>
      <w:r w:rsidR="00735315" w:rsidRPr="00A95AA6">
        <w:rPr>
          <w:color w:val="FF0000"/>
          <w:sz w:val="28"/>
          <w:szCs w:val="28"/>
        </w:rPr>
        <w:t>с</w:t>
      </w:r>
      <w:r w:rsidR="00735315" w:rsidRPr="00A95AA6">
        <w:rPr>
          <w:color w:val="FF0000"/>
          <w:spacing w:val="-3"/>
          <w:sz w:val="28"/>
          <w:szCs w:val="28"/>
        </w:rPr>
        <w:t>с</w:t>
      </w:r>
      <w:r w:rsidR="00735315" w:rsidRPr="00A95AA6">
        <w:rPr>
          <w:color w:val="FF0000"/>
          <w:sz w:val="28"/>
          <w:szCs w:val="28"/>
        </w:rPr>
        <w:t>ии</w:t>
      </w:r>
      <w:r w:rsidR="00735315" w:rsidRPr="00A95AA6">
        <w:rPr>
          <w:color w:val="FF0000"/>
          <w:spacing w:val="58"/>
          <w:sz w:val="28"/>
          <w:szCs w:val="28"/>
        </w:rPr>
        <w:t xml:space="preserve"> </w:t>
      </w:r>
      <w:r w:rsidR="00735315" w:rsidRPr="00A95AA6">
        <w:rPr>
          <w:color w:val="FF0000"/>
          <w:sz w:val="28"/>
          <w:szCs w:val="28"/>
        </w:rPr>
        <w:t>№</w:t>
      </w:r>
      <w:r w:rsidR="00273D11">
        <w:rPr>
          <w:color w:val="FF0000"/>
          <w:sz w:val="28"/>
          <w:szCs w:val="28"/>
        </w:rPr>
        <w:t xml:space="preserve"> </w:t>
      </w:r>
      <w:r w:rsidR="00735315" w:rsidRPr="00A95AA6">
        <w:rPr>
          <w:color w:val="FF0000"/>
          <w:sz w:val="28"/>
          <w:szCs w:val="28"/>
        </w:rPr>
        <w:t>212</w:t>
      </w:r>
      <w:r w:rsidR="00735315" w:rsidRPr="00A95AA6">
        <w:rPr>
          <w:color w:val="FF0000"/>
          <w:spacing w:val="16"/>
          <w:sz w:val="28"/>
          <w:szCs w:val="28"/>
        </w:rPr>
        <w:t xml:space="preserve"> </w:t>
      </w:r>
      <w:r w:rsidR="00735315" w:rsidRPr="00A95AA6">
        <w:rPr>
          <w:color w:val="FF0000"/>
          <w:spacing w:val="-1"/>
          <w:sz w:val="28"/>
          <w:szCs w:val="28"/>
        </w:rPr>
        <w:t>о</w:t>
      </w:r>
      <w:r w:rsidR="00735315" w:rsidRPr="00A95AA6">
        <w:rPr>
          <w:color w:val="FF0000"/>
          <w:sz w:val="28"/>
          <w:szCs w:val="28"/>
        </w:rPr>
        <w:t>т</w:t>
      </w:r>
      <w:r w:rsidR="00735315" w:rsidRPr="00A95AA6">
        <w:rPr>
          <w:color w:val="FF0000"/>
          <w:spacing w:val="17"/>
          <w:sz w:val="28"/>
          <w:szCs w:val="28"/>
        </w:rPr>
        <w:t xml:space="preserve"> </w:t>
      </w:r>
      <w:r w:rsidR="00735315" w:rsidRPr="00A95AA6">
        <w:rPr>
          <w:color w:val="FF0000"/>
          <w:spacing w:val="-1"/>
          <w:sz w:val="28"/>
          <w:szCs w:val="28"/>
        </w:rPr>
        <w:t>05</w:t>
      </w:r>
      <w:r w:rsidR="00735315" w:rsidRPr="00362018">
        <w:rPr>
          <w:color w:val="FF0000"/>
          <w:sz w:val="28"/>
          <w:szCs w:val="28"/>
        </w:rPr>
        <w:t>.</w:t>
      </w:r>
      <w:r w:rsidR="00735315" w:rsidRPr="00362018">
        <w:rPr>
          <w:color w:val="FF0000"/>
          <w:spacing w:val="-1"/>
          <w:sz w:val="28"/>
          <w:szCs w:val="28"/>
        </w:rPr>
        <w:t>03</w:t>
      </w:r>
      <w:r w:rsidR="00735315" w:rsidRPr="00362018">
        <w:rPr>
          <w:color w:val="FF0000"/>
          <w:sz w:val="28"/>
          <w:szCs w:val="28"/>
        </w:rPr>
        <w:t>.</w:t>
      </w:r>
      <w:r w:rsidR="00735315" w:rsidRPr="00362018">
        <w:rPr>
          <w:color w:val="FF0000"/>
          <w:spacing w:val="-1"/>
          <w:sz w:val="28"/>
          <w:szCs w:val="28"/>
        </w:rPr>
        <w:t>201</w:t>
      </w:r>
      <w:r w:rsidR="00735315" w:rsidRPr="00362018">
        <w:rPr>
          <w:color w:val="FF0000"/>
          <w:sz w:val="28"/>
          <w:szCs w:val="28"/>
        </w:rPr>
        <w:t>9</w:t>
      </w:r>
      <w:r w:rsidR="00735315" w:rsidRPr="00362018">
        <w:rPr>
          <w:color w:val="FF0000"/>
          <w:spacing w:val="16"/>
          <w:sz w:val="28"/>
          <w:szCs w:val="28"/>
        </w:rPr>
        <w:t xml:space="preserve"> </w:t>
      </w:r>
      <w:r w:rsidR="00735315" w:rsidRPr="00362018">
        <w:rPr>
          <w:color w:val="FF0000"/>
          <w:spacing w:val="1"/>
          <w:sz w:val="28"/>
          <w:szCs w:val="28"/>
        </w:rPr>
        <w:t>«</w:t>
      </w:r>
      <w:r w:rsidR="00735315" w:rsidRPr="00362018">
        <w:rPr>
          <w:color w:val="FF0000"/>
          <w:sz w:val="28"/>
          <w:szCs w:val="28"/>
        </w:rPr>
        <w:t>Об утверждении Методических указаний по разработке схем те</w:t>
      </w:r>
      <w:r w:rsidR="00735315" w:rsidRPr="00362018">
        <w:rPr>
          <w:color w:val="FF0000"/>
          <w:sz w:val="28"/>
          <w:szCs w:val="28"/>
        </w:rPr>
        <w:t>п</w:t>
      </w:r>
      <w:r w:rsidR="00735315" w:rsidRPr="00362018">
        <w:rPr>
          <w:color w:val="FF0000"/>
          <w:sz w:val="28"/>
          <w:szCs w:val="28"/>
        </w:rPr>
        <w:t>лоснабжения</w:t>
      </w:r>
      <w:r w:rsidR="00735315" w:rsidRPr="00362018">
        <w:rPr>
          <w:spacing w:val="-1"/>
          <w:sz w:val="28"/>
          <w:szCs w:val="28"/>
        </w:rPr>
        <w:t>»</w:t>
      </w:r>
      <w:r w:rsidR="00362018" w:rsidRPr="00362018">
        <w:rPr>
          <w:spacing w:val="-1"/>
          <w:sz w:val="28"/>
          <w:szCs w:val="28"/>
        </w:rPr>
        <w:t>:</w:t>
      </w:r>
      <w:r w:rsidR="00362018">
        <w:rPr>
          <w:spacing w:val="-1"/>
          <w:sz w:val="28"/>
          <w:szCs w:val="28"/>
        </w:rPr>
        <w:t xml:space="preserve"> </w:t>
      </w:r>
      <w:r w:rsidR="00362018">
        <w:rPr>
          <w:i/>
          <w:color w:val="FF0000"/>
        </w:rPr>
        <w:t>(</w:t>
      </w:r>
      <w:r w:rsidR="00362018" w:rsidRPr="001C2071">
        <w:rPr>
          <w:i/>
          <w:color w:val="FF0000"/>
        </w:rPr>
        <w:t xml:space="preserve">в редакции постановления </w:t>
      </w:r>
      <w:r w:rsidR="002444C2" w:rsidRPr="002444C2">
        <w:rPr>
          <w:i/>
          <w:color w:val="FF0000"/>
        </w:rPr>
        <w:t xml:space="preserve">Главы Северо-Енисейского района </w:t>
      </w:r>
      <w:r w:rsidR="000162C0" w:rsidRPr="000162C0">
        <w:rPr>
          <w:i/>
          <w:color w:val="FF0000"/>
        </w:rPr>
        <w:t>от 31.01.2025 № 5-пг</w:t>
      </w:r>
      <w:r w:rsidR="00362018" w:rsidRPr="001C2071">
        <w:rPr>
          <w:i/>
          <w:color w:val="FF0000"/>
        </w:rPr>
        <w:t>)</w:t>
      </w:r>
      <w:r w:rsidR="00735315" w:rsidRPr="00276142">
        <w:rPr>
          <w:spacing w:val="59"/>
          <w:sz w:val="28"/>
          <w:szCs w:val="28"/>
        </w:rPr>
        <w:t xml:space="preserve"> </w:t>
      </w:r>
      <w:r w:rsidR="00735315" w:rsidRPr="00276142">
        <w:rPr>
          <w:spacing w:val="-1"/>
          <w:sz w:val="28"/>
          <w:szCs w:val="28"/>
        </w:rPr>
        <w:t>«</w:t>
      </w:r>
      <w:r w:rsidR="00735315" w:rsidRPr="00276142">
        <w:rPr>
          <w:sz w:val="28"/>
          <w:szCs w:val="28"/>
        </w:rPr>
        <w:t>Для</w:t>
      </w:r>
      <w:r w:rsidR="00735315" w:rsidRPr="00276142">
        <w:rPr>
          <w:spacing w:val="56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ф</w:t>
      </w:r>
      <w:r w:rsidR="00735315" w:rsidRPr="00276142">
        <w:rPr>
          <w:spacing w:val="-1"/>
          <w:sz w:val="28"/>
          <w:szCs w:val="28"/>
        </w:rPr>
        <w:t>ор</w:t>
      </w:r>
      <w:r w:rsidR="00735315" w:rsidRPr="00276142">
        <w:rPr>
          <w:sz w:val="28"/>
          <w:szCs w:val="28"/>
        </w:rPr>
        <w:t>ми</w:t>
      </w:r>
      <w:r w:rsidR="00735315" w:rsidRPr="00276142">
        <w:rPr>
          <w:spacing w:val="-1"/>
          <w:sz w:val="28"/>
          <w:szCs w:val="28"/>
        </w:rPr>
        <w:t>ро</w:t>
      </w:r>
      <w:r w:rsidR="00735315" w:rsidRPr="00276142">
        <w:rPr>
          <w:sz w:val="28"/>
          <w:szCs w:val="28"/>
        </w:rPr>
        <w:t>в</w:t>
      </w:r>
      <w:r w:rsidR="00735315" w:rsidRPr="00276142">
        <w:rPr>
          <w:spacing w:val="-1"/>
          <w:sz w:val="28"/>
          <w:szCs w:val="28"/>
        </w:rPr>
        <w:t>а</w:t>
      </w:r>
      <w:r w:rsidR="00735315" w:rsidRPr="00276142">
        <w:rPr>
          <w:sz w:val="28"/>
          <w:szCs w:val="28"/>
        </w:rPr>
        <w:t>ния</w:t>
      </w:r>
      <w:r w:rsidR="00735315" w:rsidRPr="00276142">
        <w:rPr>
          <w:spacing w:val="60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п</w:t>
      </w:r>
      <w:r w:rsidR="00735315" w:rsidRPr="00276142">
        <w:rPr>
          <w:spacing w:val="-1"/>
          <w:sz w:val="28"/>
          <w:szCs w:val="28"/>
        </w:rPr>
        <w:t>ро</w:t>
      </w:r>
      <w:r w:rsidR="00735315" w:rsidRPr="00276142">
        <w:rPr>
          <w:sz w:val="28"/>
          <w:szCs w:val="28"/>
        </w:rPr>
        <w:t>гн</w:t>
      </w:r>
      <w:r w:rsidR="00735315" w:rsidRPr="00276142">
        <w:rPr>
          <w:spacing w:val="-4"/>
          <w:sz w:val="28"/>
          <w:szCs w:val="28"/>
        </w:rPr>
        <w:t>о</w:t>
      </w:r>
      <w:r w:rsidR="00735315" w:rsidRPr="00276142">
        <w:rPr>
          <w:sz w:val="28"/>
          <w:szCs w:val="28"/>
        </w:rPr>
        <w:t>за</w:t>
      </w:r>
      <w:r w:rsidR="00735315" w:rsidRPr="00276142">
        <w:rPr>
          <w:spacing w:val="57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т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z w:val="28"/>
          <w:szCs w:val="28"/>
        </w:rPr>
        <w:t>пл</w:t>
      </w:r>
      <w:r w:rsidR="00735315" w:rsidRPr="00276142">
        <w:rPr>
          <w:spacing w:val="-1"/>
          <w:sz w:val="28"/>
          <w:szCs w:val="28"/>
        </w:rPr>
        <w:t>о</w:t>
      </w:r>
      <w:r w:rsidR="00735315" w:rsidRPr="00276142">
        <w:rPr>
          <w:sz w:val="28"/>
          <w:szCs w:val="28"/>
        </w:rPr>
        <w:t>п</w:t>
      </w:r>
      <w:r w:rsidR="00735315" w:rsidRPr="00276142">
        <w:rPr>
          <w:spacing w:val="-1"/>
          <w:sz w:val="28"/>
          <w:szCs w:val="28"/>
        </w:rPr>
        <w:t>о</w:t>
      </w:r>
      <w:r w:rsidR="00735315" w:rsidRPr="00276142">
        <w:rPr>
          <w:sz w:val="28"/>
          <w:szCs w:val="28"/>
        </w:rPr>
        <w:t>т</w:t>
      </w:r>
      <w:r w:rsidR="00735315" w:rsidRPr="00276142">
        <w:rPr>
          <w:spacing w:val="-1"/>
          <w:sz w:val="28"/>
          <w:szCs w:val="28"/>
        </w:rPr>
        <w:t>ре</w:t>
      </w:r>
      <w:r w:rsidR="00735315" w:rsidRPr="00276142">
        <w:rPr>
          <w:sz w:val="28"/>
          <w:szCs w:val="28"/>
        </w:rPr>
        <w:t>бл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z w:val="28"/>
          <w:szCs w:val="28"/>
        </w:rPr>
        <w:t>ния</w:t>
      </w:r>
      <w:r w:rsidR="00735315" w:rsidRPr="00276142">
        <w:rPr>
          <w:spacing w:val="55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 xml:space="preserve">на </w:t>
      </w:r>
      <w:r w:rsidR="00735315" w:rsidRPr="00276142">
        <w:rPr>
          <w:spacing w:val="-1"/>
          <w:sz w:val="28"/>
          <w:szCs w:val="28"/>
        </w:rPr>
        <w:t>ра</w:t>
      </w:r>
      <w:r w:rsidR="00735315" w:rsidRPr="00276142">
        <w:rPr>
          <w:sz w:val="28"/>
          <w:szCs w:val="28"/>
        </w:rPr>
        <w:t>сч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z w:val="28"/>
          <w:szCs w:val="28"/>
        </w:rPr>
        <w:t>тн</w:t>
      </w:r>
      <w:r w:rsidR="00735315" w:rsidRPr="00276142">
        <w:rPr>
          <w:spacing w:val="-1"/>
          <w:sz w:val="28"/>
          <w:szCs w:val="28"/>
        </w:rPr>
        <w:t>ы</w:t>
      </w:r>
      <w:r w:rsidR="00735315" w:rsidRPr="00276142">
        <w:rPr>
          <w:sz w:val="28"/>
          <w:szCs w:val="28"/>
        </w:rPr>
        <w:t>й</w:t>
      </w:r>
      <w:r w:rsidR="00735315" w:rsidRPr="00276142">
        <w:rPr>
          <w:spacing w:val="28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п</w:t>
      </w:r>
      <w:r w:rsidR="00735315" w:rsidRPr="00276142">
        <w:rPr>
          <w:spacing w:val="-1"/>
          <w:sz w:val="28"/>
          <w:szCs w:val="28"/>
        </w:rPr>
        <w:t>ер</w:t>
      </w:r>
      <w:r w:rsidR="00735315" w:rsidRPr="00276142">
        <w:rPr>
          <w:sz w:val="28"/>
          <w:szCs w:val="28"/>
        </w:rPr>
        <w:t>и</w:t>
      </w:r>
      <w:r w:rsidR="00735315" w:rsidRPr="00276142">
        <w:rPr>
          <w:spacing w:val="-1"/>
          <w:sz w:val="28"/>
          <w:szCs w:val="28"/>
        </w:rPr>
        <w:t>о</w:t>
      </w:r>
      <w:r w:rsidR="00735315" w:rsidRPr="00276142">
        <w:rPr>
          <w:sz w:val="28"/>
          <w:szCs w:val="28"/>
        </w:rPr>
        <w:t>д</w:t>
      </w:r>
      <w:r w:rsidR="00735315" w:rsidRPr="00276142">
        <w:rPr>
          <w:spacing w:val="30"/>
          <w:sz w:val="28"/>
          <w:szCs w:val="28"/>
        </w:rPr>
        <w:t xml:space="preserve"> </w:t>
      </w:r>
      <w:r w:rsidR="00735315" w:rsidRPr="00276142">
        <w:rPr>
          <w:spacing w:val="-1"/>
          <w:sz w:val="28"/>
          <w:szCs w:val="28"/>
        </w:rPr>
        <w:t>ре</w:t>
      </w:r>
      <w:r w:rsidR="00735315" w:rsidRPr="00276142">
        <w:rPr>
          <w:sz w:val="28"/>
          <w:szCs w:val="28"/>
        </w:rPr>
        <w:t>к</w:t>
      </w:r>
      <w:r w:rsidR="00735315" w:rsidRPr="00276142">
        <w:rPr>
          <w:spacing w:val="-1"/>
          <w:sz w:val="28"/>
          <w:szCs w:val="28"/>
        </w:rPr>
        <w:t>о</w:t>
      </w:r>
      <w:r w:rsidR="00735315" w:rsidRPr="00276142">
        <w:rPr>
          <w:sz w:val="28"/>
          <w:szCs w:val="28"/>
        </w:rPr>
        <w:t>м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z w:val="28"/>
          <w:szCs w:val="28"/>
        </w:rPr>
        <w:t>нду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z w:val="28"/>
          <w:szCs w:val="28"/>
        </w:rPr>
        <w:t>тся</w:t>
      </w:r>
      <w:r w:rsidR="00735315" w:rsidRPr="00276142">
        <w:rPr>
          <w:spacing w:val="30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п</w:t>
      </w:r>
      <w:r w:rsidR="00735315" w:rsidRPr="00276142">
        <w:rPr>
          <w:spacing w:val="-4"/>
          <w:sz w:val="28"/>
          <w:szCs w:val="28"/>
        </w:rPr>
        <w:t>р</w:t>
      </w:r>
      <w:r w:rsidR="00735315" w:rsidRPr="00276142">
        <w:rPr>
          <w:sz w:val="28"/>
          <w:szCs w:val="28"/>
        </w:rPr>
        <w:t>иним</w:t>
      </w:r>
      <w:r w:rsidR="00735315" w:rsidRPr="00276142">
        <w:rPr>
          <w:spacing w:val="-1"/>
          <w:sz w:val="28"/>
          <w:szCs w:val="28"/>
        </w:rPr>
        <w:t>а</w:t>
      </w:r>
      <w:r w:rsidR="00735315" w:rsidRPr="00276142">
        <w:rPr>
          <w:spacing w:val="-3"/>
          <w:sz w:val="28"/>
          <w:szCs w:val="28"/>
        </w:rPr>
        <w:t>т</w:t>
      </w:r>
      <w:r w:rsidR="00735315" w:rsidRPr="00276142">
        <w:rPr>
          <w:sz w:val="28"/>
          <w:szCs w:val="28"/>
        </w:rPr>
        <w:t>ь</w:t>
      </w:r>
      <w:r w:rsidR="00735315" w:rsidRPr="00276142">
        <w:rPr>
          <w:spacing w:val="30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н</w:t>
      </w:r>
      <w:r w:rsidR="00735315" w:rsidRPr="00276142">
        <w:rPr>
          <w:spacing w:val="-1"/>
          <w:sz w:val="28"/>
          <w:szCs w:val="28"/>
        </w:rPr>
        <w:t>ор</w:t>
      </w:r>
      <w:r w:rsidR="00735315" w:rsidRPr="00276142">
        <w:rPr>
          <w:sz w:val="28"/>
          <w:szCs w:val="28"/>
        </w:rPr>
        <w:t>м</w:t>
      </w:r>
      <w:r w:rsidR="00735315" w:rsidRPr="00276142">
        <w:rPr>
          <w:spacing w:val="-1"/>
          <w:sz w:val="28"/>
          <w:szCs w:val="28"/>
        </w:rPr>
        <w:t>а</w:t>
      </w:r>
      <w:r w:rsidR="00735315" w:rsidRPr="00276142">
        <w:rPr>
          <w:sz w:val="28"/>
          <w:szCs w:val="28"/>
        </w:rPr>
        <w:t>ти</w:t>
      </w:r>
      <w:r w:rsidR="00735315" w:rsidRPr="00276142">
        <w:rPr>
          <w:spacing w:val="-3"/>
          <w:sz w:val="28"/>
          <w:szCs w:val="28"/>
        </w:rPr>
        <w:t>вн</w:t>
      </w:r>
      <w:r w:rsidR="00735315" w:rsidRPr="00276142">
        <w:rPr>
          <w:sz w:val="28"/>
          <w:szCs w:val="28"/>
        </w:rPr>
        <w:t>ые</w:t>
      </w:r>
      <w:r w:rsidR="00735315" w:rsidRPr="00276142">
        <w:rPr>
          <w:spacing w:val="29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зн</w:t>
      </w:r>
      <w:r w:rsidR="00735315" w:rsidRPr="00276142">
        <w:rPr>
          <w:spacing w:val="-1"/>
          <w:sz w:val="28"/>
          <w:szCs w:val="28"/>
        </w:rPr>
        <w:t>а</w:t>
      </w:r>
      <w:r w:rsidR="00735315" w:rsidRPr="00276142">
        <w:rPr>
          <w:sz w:val="28"/>
          <w:szCs w:val="28"/>
        </w:rPr>
        <w:t>ч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z w:val="28"/>
          <w:szCs w:val="28"/>
        </w:rPr>
        <w:t>ния</w:t>
      </w:r>
      <w:r w:rsidR="00735315" w:rsidRPr="00276142">
        <w:rPr>
          <w:spacing w:val="30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уд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pacing w:val="-3"/>
          <w:sz w:val="28"/>
          <w:szCs w:val="28"/>
        </w:rPr>
        <w:t>л</w:t>
      </w:r>
      <w:r w:rsidR="00735315" w:rsidRPr="00276142">
        <w:rPr>
          <w:sz w:val="28"/>
          <w:szCs w:val="28"/>
        </w:rPr>
        <w:t>ьн</w:t>
      </w:r>
      <w:r w:rsidR="00735315" w:rsidRPr="00276142">
        <w:rPr>
          <w:spacing w:val="-1"/>
          <w:sz w:val="28"/>
          <w:szCs w:val="28"/>
        </w:rPr>
        <w:t>о</w:t>
      </w:r>
      <w:r w:rsidR="00735315" w:rsidRPr="00276142">
        <w:rPr>
          <w:sz w:val="28"/>
          <w:szCs w:val="28"/>
        </w:rPr>
        <w:t>го т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z w:val="28"/>
          <w:szCs w:val="28"/>
        </w:rPr>
        <w:t>пл</w:t>
      </w:r>
      <w:r w:rsidR="00735315" w:rsidRPr="00276142">
        <w:rPr>
          <w:spacing w:val="-1"/>
          <w:sz w:val="28"/>
          <w:szCs w:val="28"/>
        </w:rPr>
        <w:t>о</w:t>
      </w:r>
      <w:r w:rsidR="00735315" w:rsidRPr="00276142">
        <w:rPr>
          <w:sz w:val="28"/>
          <w:szCs w:val="28"/>
        </w:rPr>
        <w:t>п</w:t>
      </w:r>
      <w:r w:rsidR="00735315" w:rsidRPr="00276142">
        <w:rPr>
          <w:spacing w:val="-1"/>
          <w:sz w:val="28"/>
          <w:szCs w:val="28"/>
        </w:rPr>
        <w:t>о</w:t>
      </w:r>
      <w:r w:rsidR="00735315" w:rsidRPr="00276142">
        <w:rPr>
          <w:sz w:val="28"/>
          <w:szCs w:val="28"/>
        </w:rPr>
        <w:t>т</w:t>
      </w:r>
      <w:r w:rsidR="00735315" w:rsidRPr="00276142">
        <w:rPr>
          <w:spacing w:val="-1"/>
          <w:sz w:val="28"/>
          <w:szCs w:val="28"/>
        </w:rPr>
        <w:t>ре</w:t>
      </w:r>
      <w:r w:rsidR="00735315" w:rsidRPr="00276142">
        <w:rPr>
          <w:sz w:val="28"/>
          <w:szCs w:val="28"/>
        </w:rPr>
        <w:t>бл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z w:val="28"/>
          <w:szCs w:val="28"/>
        </w:rPr>
        <w:t>ния</w:t>
      </w:r>
      <w:r w:rsidR="00735315" w:rsidRPr="00276142">
        <w:rPr>
          <w:spacing w:val="15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в</w:t>
      </w:r>
      <w:r w:rsidR="00735315" w:rsidRPr="00276142">
        <w:rPr>
          <w:spacing w:val="-3"/>
          <w:sz w:val="28"/>
          <w:szCs w:val="28"/>
        </w:rPr>
        <w:t>н</w:t>
      </w:r>
      <w:r w:rsidR="00735315" w:rsidRPr="00276142">
        <w:rPr>
          <w:spacing w:val="-1"/>
          <w:sz w:val="28"/>
          <w:szCs w:val="28"/>
        </w:rPr>
        <w:t>о</w:t>
      </w:r>
      <w:r w:rsidR="00735315" w:rsidRPr="00276142">
        <w:rPr>
          <w:sz w:val="28"/>
          <w:szCs w:val="28"/>
        </w:rPr>
        <w:t>вь</w:t>
      </w:r>
      <w:r w:rsidR="00735315" w:rsidRPr="00276142">
        <w:rPr>
          <w:spacing w:val="15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ст</w:t>
      </w:r>
      <w:r w:rsidR="00735315" w:rsidRPr="00276142">
        <w:rPr>
          <w:spacing w:val="-1"/>
          <w:sz w:val="28"/>
          <w:szCs w:val="28"/>
        </w:rPr>
        <w:t>ро</w:t>
      </w:r>
      <w:r w:rsidR="00735315" w:rsidRPr="00276142">
        <w:rPr>
          <w:sz w:val="28"/>
          <w:szCs w:val="28"/>
        </w:rPr>
        <w:t>ящихся</w:t>
      </w:r>
      <w:r w:rsidR="00735315" w:rsidRPr="00276142">
        <w:rPr>
          <w:spacing w:val="12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и</w:t>
      </w:r>
      <w:r w:rsidR="00735315" w:rsidRPr="00276142">
        <w:rPr>
          <w:spacing w:val="16"/>
          <w:sz w:val="28"/>
          <w:szCs w:val="28"/>
        </w:rPr>
        <w:t xml:space="preserve"> </w:t>
      </w:r>
      <w:r w:rsidR="00735315" w:rsidRPr="00276142">
        <w:rPr>
          <w:spacing w:val="-1"/>
          <w:sz w:val="28"/>
          <w:szCs w:val="28"/>
        </w:rPr>
        <w:t>ре</w:t>
      </w:r>
      <w:r w:rsidR="00735315" w:rsidRPr="00276142">
        <w:rPr>
          <w:sz w:val="28"/>
          <w:szCs w:val="28"/>
        </w:rPr>
        <w:t>к</w:t>
      </w:r>
      <w:r w:rsidR="00735315" w:rsidRPr="00276142">
        <w:rPr>
          <w:spacing w:val="-1"/>
          <w:sz w:val="28"/>
          <w:szCs w:val="28"/>
        </w:rPr>
        <w:t>о</w:t>
      </w:r>
      <w:r w:rsidR="00735315" w:rsidRPr="00276142">
        <w:rPr>
          <w:sz w:val="28"/>
          <w:szCs w:val="28"/>
        </w:rPr>
        <w:t>нст</w:t>
      </w:r>
      <w:r w:rsidR="00735315" w:rsidRPr="00276142">
        <w:rPr>
          <w:spacing w:val="-1"/>
          <w:sz w:val="28"/>
          <w:szCs w:val="28"/>
        </w:rPr>
        <w:t>р</w:t>
      </w:r>
      <w:r w:rsidR="00735315" w:rsidRPr="00276142">
        <w:rPr>
          <w:sz w:val="28"/>
          <w:szCs w:val="28"/>
        </w:rPr>
        <w:t>уи</w:t>
      </w:r>
      <w:r w:rsidR="00735315" w:rsidRPr="00276142">
        <w:rPr>
          <w:spacing w:val="-1"/>
          <w:sz w:val="28"/>
          <w:szCs w:val="28"/>
        </w:rPr>
        <w:t>р</w:t>
      </w:r>
      <w:r w:rsidR="00735315" w:rsidRPr="00276142">
        <w:rPr>
          <w:sz w:val="28"/>
          <w:szCs w:val="28"/>
        </w:rPr>
        <w:t>у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z w:val="28"/>
          <w:szCs w:val="28"/>
        </w:rPr>
        <w:t>мых</w:t>
      </w:r>
      <w:r w:rsidR="00735315" w:rsidRPr="00276142">
        <w:rPr>
          <w:spacing w:val="15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зд</w:t>
      </w:r>
      <w:r w:rsidR="00735315" w:rsidRPr="00276142">
        <w:rPr>
          <w:spacing w:val="-1"/>
          <w:sz w:val="28"/>
          <w:szCs w:val="28"/>
        </w:rPr>
        <w:t>а</w:t>
      </w:r>
      <w:r w:rsidR="00735315" w:rsidRPr="00276142">
        <w:rPr>
          <w:sz w:val="28"/>
          <w:szCs w:val="28"/>
        </w:rPr>
        <w:t>н</w:t>
      </w:r>
      <w:r w:rsidR="00735315" w:rsidRPr="00276142">
        <w:rPr>
          <w:spacing w:val="-2"/>
          <w:sz w:val="28"/>
          <w:szCs w:val="28"/>
        </w:rPr>
        <w:t>и</w:t>
      </w:r>
      <w:r w:rsidR="00735315" w:rsidRPr="00276142">
        <w:rPr>
          <w:sz w:val="28"/>
          <w:szCs w:val="28"/>
        </w:rPr>
        <w:t>й</w:t>
      </w:r>
      <w:r w:rsidR="00735315" w:rsidRPr="00276142">
        <w:rPr>
          <w:spacing w:val="13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в</w:t>
      </w:r>
      <w:r w:rsidR="00735315" w:rsidRPr="00276142">
        <w:rPr>
          <w:spacing w:val="15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с</w:t>
      </w:r>
      <w:r w:rsidR="00735315" w:rsidRPr="00276142">
        <w:rPr>
          <w:spacing w:val="-1"/>
          <w:sz w:val="28"/>
          <w:szCs w:val="28"/>
        </w:rPr>
        <w:t>оо</w:t>
      </w:r>
      <w:r w:rsidR="00735315" w:rsidRPr="00276142">
        <w:rPr>
          <w:sz w:val="28"/>
          <w:szCs w:val="28"/>
        </w:rPr>
        <w:t>тв</w:t>
      </w:r>
      <w:r w:rsidR="00735315" w:rsidRPr="00276142">
        <w:rPr>
          <w:spacing w:val="-1"/>
          <w:sz w:val="28"/>
          <w:szCs w:val="28"/>
        </w:rPr>
        <w:t>е</w:t>
      </w:r>
      <w:r w:rsidR="00735315" w:rsidRPr="00276142">
        <w:rPr>
          <w:sz w:val="28"/>
          <w:szCs w:val="28"/>
        </w:rPr>
        <w:t>тствии</w:t>
      </w:r>
      <w:r w:rsidR="00735315" w:rsidRPr="00276142">
        <w:rPr>
          <w:spacing w:val="16"/>
          <w:sz w:val="28"/>
          <w:szCs w:val="28"/>
        </w:rPr>
        <w:t xml:space="preserve"> </w:t>
      </w:r>
      <w:r w:rsidR="00735315" w:rsidRPr="00276142">
        <w:rPr>
          <w:sz w:val="28"/>
          <w:szCs w:val="28"/>
        </w:rPr>
        <w:t>с</w:t>
      </w:r>
      <w:r w:rsidR="00735315">
        <w:rPr>
          <w:spacing w:val="14"/>
          <w:sz w:val="28"/>
          <w:szCs w:val="28"/>
        </w:rPr>
        <w:t xml:space="preserve"> </w:t>
      </w:r>
      <w:r w:rsidR="00735315" w:rsidRPr="00A110BA">
        <w:rPr>
          <w:color w:val="FF0000"/>
          <w:spacing w:val="-3"/>
          <w:sz w:val="28"/>
          <w:szCs w:val="28"/>
        </w:rPr>
        <w:t>СП 50.13330.2012</w:t>
      </w:r>
      <w:proofErr w:type="gramEnd"/>
      <w:r w:rsidR="00735315" w:rsidRPr="00A110BA">
        <w:rPr>
          <w:color w:val="FF0000"/>
          <w:spacing w:val="-3"/>
          <w:sz w:val="28"/>
          <w:szCs w:val="28"/>
        </w:rPr>
        <w:t>. «СНиП 23-02-2003. Тепловая защита зданий</w:t>
      </w:r>
      <w:r w:rsidR="00735315" w:rsidRPr="00362018">
        <w:rPr>
          <w:color w:val="FF0000"/>
          <w:spacing w:val="-3"/>
          <w:sz w:val="28"/>
          <w:szCs w:val="28"/>
        </w:rPr>
        <w:t>»</w:t>
      </w:r>
      <w:r w:rsidR="00362018">
        <w:rPr>
          <w:spacing w:val="-3"/>
          <w:sz w:val="28"/>
          <w:szCs w:val="28"/>
        </w:rPr>
        <w:t xml:space="preserve"> </w:t>
      </w:r>
      <w:r w:rsidR="00362018">
        <w:rPr>
          <w:i/>
          <w:color w:val="FF0000"/>
        </w:rPr>
        <w:t>(</w:t>
      </w:r>
      <w:r w:rsidR="002444C2">
        <w:rPr>
          <w:i/>
          <w:color w:val="FF0000"/>
        </w:rPr>
        <w:t>в</w:t>
      </w:r>
      <w:r w:rsidR="00362018" w:rsidRPr="001C2071">
        <w:rPr>
          <w:i/>
          <w:color w:val="FF0000"/>
        </w:rPr>
        <w:t xml:space="preserve"> редакции постановл</w:t>
      </w:r>
      <w:r w:rsidR="00362018" w:rsidRPr="001C2071">
        <w:rPr>
          <w:i/>
          <w:color w:val="FF0000"/>
        </w:rPr>
        <w:t>е</w:t>
      </w:r>
      <w:r w:rsidR="00362018" w:rsidRPr="001C2071">
        <w:rPr>
          <w:i/>
          <w:color w:val="FF0000"/>
        </w:rPr>
        <w:t xml:space="preserve">ния </w:t>
      </w:r>
      <w:r w:rsidR="002444C2" w:rsidRPr="002444C2">
        <w:rPr>
          <w:i/>
          <w:color w:val="FF0000"/>
        </w:rPr>
        <w:t xml:space="preserve">Главы Северо-Енисейского района </w:t>
      </w:r>
      <w:r w:rsidR="000162C0" w:rsidRPr="000162C0">
        <w:rPr>
          <w:i/>
          <w:color w:val="FF0000"/>
        </w:rPr>
        <w:t>от 31.01.2025 № 5-пг</w:t>
      </w:r>
      <w:r w:rsidR="00362018" w:rsidRPr="001C2071">
        <w:rPr>
          <w:i/>
          <w:color w:val="FF0000"/>
        </w:rPr>
        <w:t>)</w:t>
      </w:r>
      <w:r w:rsidR="00735315">
        <w:rPr>
          <w:spacing w:val="-3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33"/>
          <w:sz w:val="28"/>
          <w:szCs w:val="28"/>
        </w:rPr>
        <w:t xml:space="preserve"> </w:t>
      </w:r>
      <w:r w:rsidRPr="00764DA0">
        <w:rPr>
          <w:sz w:val="28"/>
          <w:szCs w:val="28"/>
        </w:rPr>
        <w:t xml:space="preserve">на 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нии</w:t>
      </w:r>
      <w:r w:rsidRPr="00764DA0">
        <w:rPr>
          <w:spacing w:val="28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Пр</w:t>
      </w:r>
      <w:r w:rsidRPr="00764DA0">
        <w:rPr>
          <w:sz w:val="28"/>
          <w:szCs w:val="28"/>
        </w:rPr>
        <w:t>ик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за</w:t>
      </w:r>
      <w:r w:rsidRPr="00764DA0">
        <w:rPr>
          <w:spacing w:val="26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М</w:t>
      </w:r>
      <w:r w:rsidRPr="00764DA0">
        <w:rPr>
          <w:sz w:val="28"/>
          <w:szCs w:val="28"/>
        </w:rPr>
        <w:t>ини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ер</w:t>
      </w:r>
      <w:r w:rsidRPr="00764DA0">
        <w:rPr>
          <w:sz w:val="28"/>
          <w:szCs w:val="28"/>
        </w:rPr>
        <w:t>ства</w:t>
      </w:r>
      <w:r w:rsidRPr="00764DA0">
        <w:rPr>
          <w:spacing w:val="2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ги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льн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го</w:t>
      </w:r>
      <w:r w:rsidRPr="00764DA0">
        <w:rPr>
          <w:spacing w:val="2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ра</w:t>
      </w:r>
      <w:r w:rsidRPr="00764DA0">
        <w:rPr>
          <w:sz w:val="28"/>
          <w:szCs w:val="28"/>
        </w:rPr>
        <w:t>звития</w:t>
      </w:r>
      <w:r w:rsidRPr="00764DA0">
        <w:rPr>
          <w:spacing w:val="29"/>
          <w:sz w:val="28"/>
          <w:szCs w:val="28"/>
        </w:rPr>
        <w:t xml:space="preserve"> </w:t>
      </w:r>
      <w:r w:rsidRPr="00764DA0">
        <w:rPr>
          <w:sz w:val="28"/>
          <w:szCs w:val="28"/>
        </w:rPr>
        <w:t>РФ</w:t>
      </w:r>
      <w:r w:rsidRPr="00764DA0">
        <w:rPr>
          <w:spacing w:val="27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т</w:t>
      </w:r>
      <w:r w:rsidRPr="00764DA0">
        <w:rPr>
          <w:spacing w:val="25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1</w:t>
      </w:r>
      <w:r w:rsidRPr="00764DA0">
        <w:rPr>
          <w:sz w:val="28"/>
          <w:szCs w:val="28"/>
        </w:rPr>
        <w:t>7</w:t>
      </w:r>
      <w:r w:rsidR="003F1A52">
        <w:rPr>
          <w:spacing w:val="26"/>
          <w:sz w:val="28"/>
          <w:szCs w:val="28"/>
        </w:rPr>
        <w:t>.05.</w:t>
      </w:r>
      <w:r w:rsidRPr="00764DA0">
        <w:rPr>
          <w:spacing w:val="27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2</w:t>
      </w:r>
      <w:r w:rsidRPr="00764DA0">
        <w:rPr>
          <w:spacing w:val="-1"/>
          <w:sz w:val="28"/>
          <w:szCs w:val="28"/>
        </w:rPr>
        <w:t>01</w:t>
      </w:r>
      <w:r w:rsidRPr="00764DA0">
        <w:rPr>
          <w:sz w:val="28"/>
          <w:szCs w:val="28"/>
        </w:rPr>
        <w:t>1</w:t>
      </w:r>
      <w:r w:rsidRPr="00764DA0">
        <w:rPr>
          <w:spacing w:val="26"/>
          <w:sz w:val="28"/>
          <w:szCs w:val="28"/>
        </w:rPr>
        <w:t xml:space="preserve"> </w:t>
      </w:r>
      <w:r w:rsidRPr="00764DA0">
        <w:rPr>
          <w:sz w:val="28"/>
          <w:szCs w:val="28"/>
        </w:rPr>
        <w:t>№</w:t>
      </w:r>
      <w:r w:rsidR="00CA3529">
        <w:rPr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22</w:t>
      </w:r>
      <w:r w:rsidRPr="00764DA0">
        <w:rPr>
          <w:sz w:val="28"/>
          <w:szCs w:val="28"/>
        </w:rPr>
        <w:t xml:space="preserve">4 </w:t>
      </w:r>
      <w:r w:rsidRPr="00764DA0">
        <w:rPr>
          <w:spacing w:val="-1"/>
          <w:sz w:val="28"/>
          <w:szCs w:val="28"/>
        </w:rPr>
        <w:t>«</w:t>
      </w:r>
      <w:r w:rsidRPr="00764DA0">
        <w:rPr>
          <w:sz w:val="28"/>
          <w:szCs w:val="28"/>
        </w:rPr>
        <w:t>О</w:t>
      </w:r>
      <w:r w:rsidRPr="00764DA0">
        <w:rPr>
          <w:spacing w:val="4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б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н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ях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эн</w:t>
      </w:r>
      <w:r w:rsidRPr="00764DA0">
        <w:rPr>
          <w:spacing w:val="-1"/>
          <w:sz w:val="28"/>
          <w:szCs w:val="28"/>
        </w:rPr>
        <w:t>ер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тич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ск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эфф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-3"/>
          <w:sz w:val="28"/>
          <w:szCs w:val="28"/>
        </w:rPr>
        <w:t>к</w:t>
      </w:r>
      <w:r w:rsidRPr="00764DA0">
        <w:rPr>
          <w:sz w:val="28"/>
          <w:szCs w:val="28"/>
        </w:rPr>
        <w:t>тив</w:t>
      </w:r>
      <w:r w:rsidRPr="00764DA0">
        <w:rPr>
          <w:spacing w:val="-3"/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сти</w:t>
      </w:r>
      <w:r w:rsidRPr="00764DA0">
        <w:rPr>
          <w:spacing w:val="4"/>
          <w:sz w:val="28"/>
          <w:szCs w:val="28"/>
        </w:rPr>
        <w:t xml:space="preserve"> </w:t>
      </w:r>
      <w:r w:rsidRPr="00764DA0">
        <w:rPr>
          <w:sz w:val="28"/>
          <w:szCs w:val="28"/>
        </w:rPr>
        <w:t>зд</w:t>
      </w:r>
      <w:r w:rsidRPr="00764DA0">
        <w:rPr>
          <w:spacing w:val="-1"/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н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й</w:t>
      </w:r>
      <w:r w:rsidRPr="00764DA0">
        <w:rPr>
          <w:sz w:val="28"/>
          <w:szCs w:val="28"/>
        </w:rPr>
        <w:t>,</w:t>
      </w:r>
      <w:r w:rsidRPr="00764DA0">
        <w:rPr>
          <w:spacing w:val="3"/>
          <w:sz w:val="28"/>
          <w:szCs w:val="28"/>
        </w:rPr>
        <w:t xml:space="preserve"> </w:t>
      </w:r>
      <w:r w:rsidRPr="00764DA0">
        <w:rPr>
          <w:sz w:val="28"/>
          <w:szCs w:val="28"/>
        </w:rPr>
        <w:t>ст</w:t>
      </w:r>
      <w:r w:rsidRPr="00764DA0">
        <w:rPr>
          <w:spacing w:val="-1"/>
          <w:sz w:val="28"/>
          <w:szCs w:val="28"/>
        </w:rPr>
        <w:t>рое</w:t>
      </w:r>
      <w:r w:rsidRPr="00764DA0">
        <w:rPr>
          <w:sz w:val="28"/>
          <w:szCs w:val="28"/>
        </w:rPr>
        <w:t>ний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4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ооруже</w:t>
      </w:r>
      <w:r w:rsidRPr="00764DA0">
        <w:rPr>
          <w:sz w:val="28"/>
          <w:szCs w:val="28"/>
        </w:rPr>
        <w:t>ни</w:t>
      </w:r>
      <w:r w:rsidRPr="00764DA0">
        <w:rPr>
          <w:spacing w:val="-2"/>
          <w:sz w:val="28"/>
          <w:szCs w:val="28"/>
        </w:rPr>
        <w:t>й</w:t>
      </w:r>
      <w:r w:rsidRPr="00764DA0">
        <w:rPr>
          <w:sz w:val="28"/>
          <w:szCs w:val="28"/>
        </w:rPr>
        <w:t>» (д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л</w:t>
      </w:r>
      <w:r w:rsidRPr="00764DA0">
        <w:rPr>
          <w:spacing w:val="-4"/>
          <w:sz w:val="28"/>
          <w:szCs w:val="28"/>
        </w:rPr>
        <w:t>е</w:t>
      </w:r>
      <w:r w:rsidRPr="00764DA0">
        <w:rPr>
          <w:sz w:val="28"/>
          <w:szCs w:val="28"/>
        </w:rPr>
        <w:t>е</w:t>
      </w:r>
      <w:r w:rsidRPr="00764DA0">
        <w:rPr>
          <w:spacing w:val="2"/>
          <w:sz w:val="28"/>
          <w:szCs w:val="28"/>
        </w:rPr>
        <w:t xml:space="preserve"> </w:t>
      </w:r>
      <w:r w:rsidRPr="00764DA0">
        <w:rPr>
          <w:sz w:val="28"/>
          <w:szCs w:val="28"/>
        </w:rPr>
        <w:t>по 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к</w:t>
      </w:r>
      <w:r w:rsidRPr="00764DA0">
        <w:rPr>
          <w:sz w:val="28"/>
          <w:szCs w:val="28"/>
        </w:rPr>
        <w:t>сту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-2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б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 xml:space="preserve">я </w:t>
      </w:r>
      <w:proofErr w:type="spellStart"/>
      <w:r w:rsidRPr="00764DA0">
        <w:rPr>
          <w:spacing w:val="-3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ер</w:t>
      </w:r>
      <w:r w:rsidRPr="00764DA0">
        <w:rPr>
          <w:sz w:val="28"/>
          <w:szCs w:val="28"/>
        </w:rPr>
        <w:t>г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эфф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ктивн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ти</w:t>
      </w:r>
      <w:proofErr w:type="spellEnd"/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з</w:t>
      </w:r>
      <w:r w:rsidRPr="00764DA0">
        <w:rPr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ни</w:t>
      </w:r>
      <w:r w:rsidRPr="00764DA0">
        <w:rPr>
          <w:spacing w:val="-2"/>
          <w:sz w:val="28"/>
          <w:szCs w:val="28"/>
        </w:rPr>
        <w:t>й</w:t>
      </w:r>
      <w:r w:rsidRPr="00764DA0">
        <w:rPr>
          <w:sz w:val="28"/>
          <w:szCs w:val="28"/>
        </w:rPr>
        <w:t>,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р</w:t>
      </w:r>
      <w:r w:rsidRPr="00764DA0">
        <w:rPr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ний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ооруже</w:t>
      </w:r>
      <w:r w:rsidRPr="00764DA0">
        <w:rPr>
          <w:sz w:val="28"/>
          <w:szCs w:val="28"/>
        </w:rPr>
        <w:t>ни</w:t>
      </w:r>
      <w:r w:rsidRPr="00764DA0">
        <w:rPr>
          <w:spacing w:val="-2"/>
          <w:sz w:val="28"/>
          <w:szCs w:val="28"/>
        </w:rPr>
        <w:t>й</w:t>
      </w:r>
      <w:r w:rsidRPr="00764DA0">
        <w:rPr>
          <w:sz w:val="28"/>
          <w:szCs w:val="28"/>
        </w:rPr>
        <w:t>).</w:t>
      </w:r>
    </w:p>
    <w:p w:rsidR="001F74A4" w:rsidRPr="00764DA0" w:rsidRDefault="003A5B2D" w:rsidP="005007BB">
      <w:pPr>
        <w:pStyle w:val="e"/>
        <w:spacing w:before="0"/>
        <w:ind w:right="-57" w:firstLine="425"/>
        <w:rPr>
          <w:sz w:val="28"/>
          <w:szCs w:val="28"/>
        </w:rPr>
      </w:pPr>
      <w:proofErr w:type="gramStart"/>
      <w:r w:rsidRPr="00764DA0">
        <w:rPr>
          <w:spacing w:val="-1"/>
          <w:sz w:val="28"/>
          <w:szCs w:val="28"/>
        </w:rPr>
        <w:t>С</w:t>
      </w:r>
      <w:r w:rsidRPr="00764DA0">
        <w:rPr>
          <w:sz w:val="28"/>
          <w:szCs w:val="28"/>
        </w:rPr>
        <w:t>ущ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ствую</w:t>
      </w:r>
      <w:r w:rsidRPr="00764DA0">
        <w:rPr>
          <w:spacing w:val="-3"/>
          <w:sz w:val="28"/>
          <w:szCs w:val="28"/>
        </w:rPr>
        <w:t>щ</w:t>
      </w:r>
      <w:r w:rsidRPr="00764DA0">
        <w:rPr>
          <w:sz w:val="28"/>
          <w:szCs w:val="28"/>
        </w:rPr>
        <w:t>ие</w:t>
      </w:r>
      <w:r w:rsidRPr="00764DA0">
        <w:rPr>
          <w:spacing w:val="24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23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-4"/>
          <w:sz w:val="28"/>
          <w:szCs w:val="28"/>
        </w:rPr>
        <w:t>р</w:t>
      </w:r>
      <w:r w:rsidRPr="00764DA0">
        <w:rPr>
          <w:sz w:val="28"/>
          <w:szCs w:val="28"/>
        </w:rPr>
        <w:t>сп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ктивн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е</w:t>
      </w:r>
      <w:r w:rsidRPr="00764DA0">
        <w:rPr>
          <w:spacing w:val="2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б</w:t>
      </w:r>
      <w:r w:rsidRPr="00764DA0">
        <w:rPr>
          <w:sz w:val="28"/>
          <w:szCs w:val="28"/>
        </w:rPr>
        <w:t>ъ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мы</w:t>
      </w:r>
      <w:r w:rsidRPr="00764DA0">
        <w:rPr>
          <w:spacing w:val="24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бл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ния</w:t>
      </w:r>
      <w:r w:rsidRPr="00764DA0">
        <w:rPr>
          <w:spacing w:val="24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z w:val="28"/>
          <w:szCs w:val="28"/>
        </w:rPr>
        <w:t>эн</w:t>
      </w:r>
      <w:r w:rsidRPr="00764DA0">
        <w:rPr>
          <w:spacing w:val="-1"/>
          <w:sz w:val="28"/>
          <w:szCs w:val="28"/>
        </w:rPr>
        <w:t>ер</w:t>
      </w:r>
      <w:r w:rsidRPr="00764DA0">
        <w:rPr>
          <w:sz w:val="28"/>
          <w:szCs w:val="28"/>
        </w:rPr>
        <w:t>гии</w:t>
      </w:r>
      <w:r w:rsidRPr="00764DA0">
        <w:rPr>
          <w:spacing w:val="25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(</w:t>
      </w:r>
      <w:r w:rsidRPr="00764DA0">
        <w:rPr>
          <w:sz w:val="28"/>
          <w:szCs w:val="28"/>
        </w:rPr>
        <w:t>м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щн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и) и</w:t>
      </w:r>
      <w:r w:rsidRPr="00764DA0">
        <w:rPr>
          <w:spacing w:val="34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сит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ля</w:t>
      </w:r>
      <w:r w:rsidRPr="00764DA0">
        <w:rPr>
          <w:spacing w:val="34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3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ра</w:t>
      </w:r>
      <w:r w:rsidRPr="00764DA0">
        <w:rPr>
          <w:sz w:val="28"/>
          <w:szCs w:val="28"/>
        </w:rPr>
        <w:t>зд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ни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м</w:t>
      </w:r>
      <w:r w:rsidRPr="00764DA0">
        <w:rPr>
          <w:spacing w:val="34"/>
          <w:sz w:val="28"/>
          <w:szCs w:val="28"/>
        </w:rPr>
        <w:t xml:space="preserve"> </w:t>
      </w:r>
      <w:r w:rsidRPr="00764DA0">
        <w:rPr>
          <w:sz w:val="28"/>
          <w:szCs w:val="28"/>
        </w:rPr>
        <w:t>по</w:t>
      </w:r>
      <w:r w:rsidRPr="00764DA0">
        <w:rPr>
          <w:spacing w:val="33"/>
          <w:sz w:val="28"/>
          <w:szCs w:val="28"/>
        </w:rPr>
        <w:t xml:space="preserve"> </w:t>
      </w:r>
      <w:r w:rsidRPr="00764DA0">
        <w:rPr>
          <w:sz w:val="28"/>
          <w:szCs w:val="28"/>
        </w:rPr>
        <w:t>вид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м</w:t>
      </w:r>
      <w:r w:rsidRPr="00764DA0">
        <w:rPr>
          <w:spacing w:val="34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б</w:t>
      </w:r>
      <w:r w:rsidRPr="00764DA0">
        <w:rPr>
          <w:spacing w:val="1"/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ния</w:t>
      </w:r>
      <w:r w:rsidRPr="00764DA0">
        <w:rPr>
          <w:spacing w:val="33"/>
          <w:sz w:val="28"/>
          <w:szCs w:val="28"/>
        </w:rPr>
        <w:t xml:space="preserve"> </w:t>
      </w:r>
      <w:r w:rsidRPr="00764DA0">
        <w:rPr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л</w:t>
      </w:r>
      <w:r w:rsidRPr="00764DA0">
        <w:rPr>
          <w:sz w:val="28"/>
          <w:szCs w:val="28"/>
        </w:rPr>
        <w:t>я</w:t>
      </w:r>
      <w:r w:rsidRPr="00764DA0">
        <w:rPr>
          <w:spacing w:val="3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ж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34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35"/>
          <w:sz w:val="28"/>
          <w:szCs w:val="28"/>
        </w:rPr>
        <w:t xml:space="preserve"> </w:t>
      </w:r>
      <w:r w:rsidR="001F74A4" w:rsidRPr="00764DA0">
        <w:rPr>
          <w:spacing w:val="-1"/>
          <w:sz w:val="28"/>
          <w:szCs w:val="28"/>
        </w:rPr>
        <w:t>общественных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зд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ний</w:t>
      </w:r>
      <w:r w:rsidRPr="00764DA0">
        <w:rPr>
          <w:spacing w:val="-4"/>
          <w:sz w:val="28"/>
          <w:szCs w:val="28"/>
        </w:rPr>
        <w:t xml:space="preserve"> </w:t>
      </w:r>
      <w:r w:rsidRPr="00764DA0">
        <w:rPr>
          <w:sz w:val="28"/>
          <w:szCs w:val="28"/>
        </w:rPr>
        <w:t>на к</w:t>
      </w:r>
      <w:r w:rsidRPr="00764DA0">
        <w:rPr>
          <w:spacing w:val="-4"/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ж</w:t>
      </w:r>
      <w:r w:rsidRPr="00764DA0">
        <w:rPr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м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эт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пе п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дст</w:t>
      </w:r>
      <w:r w:rsidRPr="00764DA0">
        <w:rPr>
          <w:spacing w:val="-1"/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вл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ны в</w:t>
      </w:r>
      <w:r w:rsidRPr="00764DA0">
        <w:rPr>
          <w:spacing w:val="1"/>
          <w:sz w:val="28"/>
          <w:szCs w:val="28"/>
        </w:rPr>
        <w:t xml:space="preserve"> </w:t>
      </w:r>
      <w:r w:rsidR="003F1A52">
        <w:rPr>
          <w:spacing w:val="1"/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б</w:t>
      </w:r>
      <w:r w:rsidRPr="00764DA0">
        <w:rPr>
          <w:sz w:val="28"/>
          <w:szCs w:val="28"/>
        </w:rPr>
        <w:t>лице</w:t>
      </w:r>
      <w:r w:rsidRPr="00764DA0">
        <w:rPr>
          <w:spacing w:val="2"/>
          <w:sz w:val="28"/>
          <w:szCs w:val="28"/>
        </w:rPr>
        <w:t xml:space="preserve"> </w:t>
      </w:r>
      <w:r w:rsidRPr="00764DA0">
        <w:rPr>
          <w:spacing w:val="-4"/>
          <w:sz w:val="28"/>
          <w:szCs w:val="28"/>
        </w:rPr>
        <w:t>1</w:t>
      </w:r>
      <w:r w:rsidRPr="00764DA0">
        <w:rPr>
          <w:sz w:val="28"/>
          <w:szCs w:val="28"/>
        </w:rPr>
        <w:t>.</w:t>
      </w:r>
      <w:r w:rsidRPr="00764DA0">
        <w:rPr>
          <w:spacing w:val="-1"/>
          <w:sz w:val="28"/>
          <w:szCs w:val="28"/>
        </w:rPr>
        <w:t>2</w:t>
      </w:r>
      <w:r w:rsidR="00733FC3">
        <w:rPr>
          <w:spacing w:val="-1"/>
          <w:sz w:val="28"/>
          <w:szCs w:val="28"/>
        </w:rPr>
        <w:t>.</w:t>
      </w:r>
      <w:r w:rsidR="00E43B29" w:rsidRPr="00764DA0">
        <w:rPr>
          <w:sz w:val="28"/>
          <w:szCs w:val="28"/>
        </w:rPr>
        <w:t xml:space="preserve"> на о</w:t>
      </w:r>
      <w:r w:rsidR="00E43B29" w:rsidRPr="00764DA0">
        <w:rPr>
          <w:sz w:val="28"/>
          <w:szCs w:val="28"/>
        </w:rPr>
        <w:t>с</w:t>
      </w:r>
      <w:r w:rsidR="00E43B29" w:rsidRPr="00764DA0">
        <w:rPr>
          <w:sz w:val="28"/>
          <w:szCs w:val="28"/>
        </w:rPr>
        <w:t>новании «Материалов по обоснованию внесения изменений в ге</w:t>
      </w:r>
      <w:r w:rsidR="00E52997">
        <w:rPr>
          <w:sz w:val="28"/>
          <w:szCs w:val="28"/>
        </w:rPr>
        <w:t xml:space="preserve">неральный план </w:t>
      </w:r>
      <w:proofErr w:type="spellStart"/>
      <w:r w:rsidR="00E52997">
        <w:rPr>
          <w:sz w:val="28"/>
          <w:szCs w:val="28"/>
        </w:rPr>
        <w:t>гп</w:t>
      </w:r>
      <w:proofErr w:type="spellEnd"/>
      <w:r w:rsidR="00E43B29" w:rsidRPr="00764DA0">
        <w:rPr>
          <w:sz w:val="28"/>
          <w:szCs w:val="28"/>
        </w:rPr>
        <w:t xml:space="preserve"> Северо-Енисейский в целях актуализации документов территориального пл</w:t>
      </w:r>
      <w:r w:rsidR="00E43B29" w:rsidRPr="00764DA0">
        <w:rPr>
          <w:sz w:val="28"/>
          <w:szCs w:val="28"/>
        </w:rPr>
        <w:t>а</w:t>
      </w:r>
      <w:r w:rsidR="00E43B29" w:rsidRPr="00764DA0">
        <w:rPr>
          <w:sz w:val="28"/>
          <w:szCs w:val="28"/>
        </w:rPr>
        <w:t>нирования и г</w:t>
      </w:r>
      <w:r w:rsidR="003A647D" w:rsidRPr="00764DA0">
        <w:rPr>
          <w:sz w:val="28"/>
          <w:szCs w:val="28"/>
        </w:rPr>
        <w:t xml:space="preserve">радостроительного зонирования» </w:t>
      </w:r>
      <w:r w:rsidR="00E43B29" w:rsidRPr="00764DA0">
        <w:rPr>
          <w:sz w:val="28"/>
          <w:szCs w:val="28"/>
        </w:rPr>
        <w:t>в период до 2035 года.</w:t>
      </w:r>
      <w:proofErr w:type="gramEnd"/>
    </w:p>
    <w:p w:rsidR="002E371A" w:rsidRPr="00764DA0" w:rsidRDefault="002E371A" w:rsidP="005007BB">
      <w:pPr>
        <w:pStyle w:val="e"/>
        <w:spacing w:before="0"/>
        <w:ind w:right="-57" w:firstLine="425"/>
        <w:rPr>
          <w:sz w:val="28"/>
          <w:szCs w:val="28"/>
        </w:rPr>
      </w:pPr>
    </w:p>
    <w:p w:rsidR="00B90D93" w:rsidRPr="00764DA0" w:rsidRDefault="00B90D93" w:rsidP="005007BB">
      <w:pPr>
        <w:pStyle w:val="e"/>
        <w:ind w:firstLine="425"/>
        <w:jc w:val="right"/>
        <w:rPr>
          <w:sz w:val="28"/>
          <w:szCs w:val="28"/>
        </w:rPr>
      </w:pPr>
      <w:r w:rsidRPr="00764DA0">
        <w:rPr>
          <w:sz w:val="28"/>
          <w:szCs w:val="28"/>
        </w:rPr>
        <w:t>Таблица 1.</w:t>
      </w:r>
      <w:r w:rsidR="001F74A4" w:rsidRPr="00764DA0">
        <w:rPr>
          <w:sz w:val="28"/>
          <w:szCs w:val="28"/>
        </w:rPr>
        <w:t>2</w:t>
      </w:r>
      <w:r w:rsidR="00733FC3">
        <w:rPr>
          <w:sz w:val="28"/>
          <w:szCs w:val="28"/>
        </w:rPr>
        <w:t xml:space="preserve">. </w:t>
      </w:r>
      <w:r w:rsidR="001F74A4" w:rsidRPr="00764DA0">
        <w:rPr>
          <w:sz w:val="28"/>
          <w:szCs w:val="28"/>
        </w:rPr>
        <w:t xml:space="preserve"> </w:t>
      </w:r>
      <w:r w:rsidR="001F74A4" w:rsidRPr="00764DA0">
        <w:rPr>
          <w:spacing w:val="-1"/>
          <w:sz w:val="28"/>
          <w:szCs w:val="28"/>
        </w:rPr>
        <w:t>С</w:t>
      </w:r>
      <w:r w:rsidR="001F74A4" w:rsidRPr="00764DA0">
        <w:rPr>
          <w:sz w:val="28"/>
          <w:szCs w:val="28"/>
        </w:rPr>
        <w:t>ущ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ствую</w:t>
      </w:r>
      <w:r w:rsidR="001F74A4" w:rsidRPr="00764DA0">
        <w:rPr>
          <w:spacing w:val="-3"/>
          <w:sz w:val="28"/>
          <w:szCs w:val="28"/>
        </w:rPr>
        <w:t>щ</w:t>
      </w:r>
      <w:r w:rsidR="001F74A4" w:rsidRPr="00764DA0">
        <w:rPr>
          <w:sz w:val="28"/>
          <w:szCs w:val="28"/>
        </w:rPr>
        <w:t>ие</w:t>
      </w:r>
      <w:r w:rsidR="001F74A4" w:rsidRPr="00764DA0">
        <w:rPr>
          <w:spacing w:val="24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и</w:t>
      </w:r>
      <w:r w:rsidR="001F74A4" w:rsidRPr="00764DA0">
        <w:rPr>
          <w:spacing w:val="23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п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pacing w:val="-4"/>
          <w:sz w:val="28"/>
          <w:szCs w:val="28"/>
        </w:rPr>
        <w:t>р</w:t>
      </w:r>
      <w:r w:rsidR="001F74A4" w:rsidRPr="00764DA0">
        <w:rPr>
          <w:sz w:val="28"/>
          <w:szCs w:val="28"/>
        </w:rPr>
        <w:t>сп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ктивн</w:t>
      </w:r>
      <w:r w:rsidR="001F74A4" w:rsidRPr="00764DA0">
        <w:rPr>
          <w:spacing w:val="-1"/>
          <w:sz w:val="28"/>
          <w:szCs w:val="28"/>
        </w:rPr>
        <w:t>ы</w:t>
      </w:r>
      <w:r w:rsidR="001F74A4" w:rsidRPr="00764DA0">
        <w:rPr>
          <w:sz w:val="28"/>
          <w:szCs w:val="28"/>
        </w:rPr>
        <w:t>е</w:t>
      </w:r>
      <w:r w:rsidR="001F74A4" w:rsidRPr="00764DA0">
        <w:rPr>
          <w:spacing w:val="24"/>
          <w:sz w:val="28"/>
          <w:szCs w:val="28"/>
        </w:rPr>
        <w:t xml:space="preserve"> 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pacing w:val="-3"/>
          <w:sz w:val="28"/>
          <w:szCs w:val="28"/>
        </w:rPr>
        <w:t>б</w:t>
      </w:r>
      <w:r w:rsidR="001F74A4" w:rsidRPr="00764DA0">
        <w:rPr>
          <w:sz w:val="28"/>
          <w:szCs w:val="28"/>
        </w:rPr>
        <w:t>ъ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мы</w:t>
      </w:r>
      <w:r w:rsidR="001F74A4" w:rsidRPr="00764DA0">
        <w:rPr>
          <w:spacing w:val="24"/>
          <w:sz w:val="28"/>
          <w:szCs w:val="28"/>
        </w:rPr>
        <w:t xml:space="preserve"> </w:t>
      </w:r>
      <w:r w:rsidR="001F74A4" w:rsidRPr="00764DA0">
        <w:rPr>
          <w:spacing w:val="-3"/>
          <w:sz w:val="28"/>
          <w:szCs w:val="28"/>
        </w:rPr>
        <w:t>п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z w:val="28"/>
          <w:szCs w:val="28"/>
        </w:rPr>
        <w:t>т</w:t>
      </w:r>
      <w:r w:rsidR="001F74A4" w:rsidRPr="00764DA0">
        <w:rPr>
          <w:spacing w:val="-1"/>
          <w:sz w:val="28"/>
          <w:szCs w:val="28"/>
        </w:rPr>
        <w:t>ре</w:t>
      </w:r>
      <w:r w:rsidR="001F74A4" w:rsidRPr="00764DA0">
        <w:rPr>
          <w:sz w:val="28"/>
          <w:szCs w:val="28"/>
        </w:rPr>
        <w:t>бл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ния</w:t>
      </w:r>
      <w:r w:rsidR="001F74A4" w:rsidRPr="00764DA0">
        <w:rPr>
          <w:spacing w:val="24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т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pacing w:val="1"/>
          <w:sz w:val="28"/>
          <w:szCs w:val="28"/>
        </w:rPr>
        <w:t>п</w:t>
      </w:r>
      <w:r w:rsidR="001F74A4" w:rsidRPr="00764DA0">
        <w:rPr>
          <w:sz w:val="28"/>
          <w:szCs w:val="28"/>
        </w:rPr>
        <w:t>л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z w:val="28"/>
          <w:szCs w:val="28"/>
        </w:rPr>
        <w:t>в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z w:val="28"/>
          <w:szCs w:val="28"/>
        </w:rPr>
        <w:t>й</w:t>
      </w:r>
      <w:r w:rsidR="001F74A4" w:rsidRPr="00764DA0">
        <w:rPr>
          <w:spacing w:val="20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эн</w:t>
      </w:r>
      <w:r w:rsidR="001F74A4" w:rsidRPr="00764DA0">
        <w:rPr>
          <w:spacing w:val="-1"/>
          <w:sz w:val="28"/>
          <w:szCs w:val="28"/>
        </w:rPr>
        <w:t>ер</w:t>
      </w:r>
      <w:r w:rsidR="001F74A4" w:rsidRPr="00764DA0">
        <w:rPr>
          <w:sz w:val="28"/>
          <w:szCs w:val="28"/>
        </w:rPr>
        <w:t>гии</w:t>
      </w:r>
      <w:r w:rsidR="001F74A4" w:rsidRPr="00764DA0">
        <w:rPr>
          <w:spacing w:val="25"/>
          <w:sz w:val="28"/>
          <w:szCs w:val="28"/>
        </w:rPr>
        <w:t xml:space="preserve"> </w:t>
      </w:r>
      <w:r w:rsidR="001F74A4" w:rsidRPr="00764DA0">
        <w:rPr>
          <w:spacing w:val="-3"/>
          <w:sz w:val="28"/>
          <w:szCs w:val="28"/>
        </w:rPr>
        <w:t>(</w:t>
      </w:r>
      <w:r w:rsidR="001F74A4" w:rsidRPr="00764DA0">
        <w:rPr>
          <w:sz w:val="28"/>
          <w:szCs w:val="28"/>
        </w:rPr>
        <w:t>м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z w:val="28"/>
          <w:szCs w:val="28"/>
        </w:rPr>
        <w:t>щн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z w:val="28"/>
          <w:szCs w:val="28"/>
        </w:rPr>
        <w:t>с</w:t>
      </w:r>
      <w:r w:rsidR="001F74A4" w:rsidRPr="00764DA0">
        <w:rPr>
          <w:spacing w:val="-3"/>
          <w:sz w:val="28"/>
          <w:szCs w:val="28"/>
        </w:rPr>
        <w:t>т</w:t>
      </w:r>
      <w:r w:rsidR="001F74A4" w:rsidRPr="00764DA0">
        <w:rPr>
          <w:sz w:val="28"/>
          <w:szCs w:val="28"/>
        </w:rPr>
        <w:t>и) и</w:t>
      </w:r>
      <w:r w:rsidR="001F74A4" w:rsidRPr="00764DA0">
        <w:rPr>
          <w:spacing w:val="34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т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пл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z w:val="28"/>
          <w:szCs w:val="28"/>
        </w:rPr>
        <w:t>н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z w:val="28"/>
          <w:szCs w:val="28"/>
        </w:rPr>
        <w:t>сит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ля</w:t>
      </w:r>
      <w:r w:rsidR="001F74A4" w:rsidRPr="00764DA0">
        <w:rPr>
          <w:spacing w:val="34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с</w:t>
      </w:r>
      <w:r w:rsidR="001F74A4" w:rsidRPr="00764DA0">
        <w:rPr>
          <w:spacing w:val="34"/>
          <w:sz w:val="28"/>
          <w:szCs w:val="28"/>
        </w:rPr>
        <w:t xml:space="preserve"> </w:t>
      </w:r>
      <w:r w:rsidR="001F74A4" w:rsidRPr="00764DA0">
        <w:rPr>
          <w:spacing w:val="-1"/>
          <w:sz w:val="28"/>
          <w:szCs w:val="28"/>
        </w:rPr>
        <w:t>ра</w:t>
      </w:r>
      <w:r w:rsidR="001F74A4" w:rsidRPr="00764DA0">
        <w:rPr>
          <w:sz w:val="28"/>
          <w:szCs w:val="28"/>
        </w:rPr>
        <w:t>зд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л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ни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м</w:t>
      </w:r>
      <w:r w:rsidR="001F74A4" w:rsidRPr="00764DA0">
        <w:rPr>
          <w:spacing w:val="34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по</w:t>
      </w:r>
      <w:r w:rsidR="001F74A4" w:rsidRPr="00764DA0">
        <w:rPr>
          <w:spacing w:val="33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вид</w:t>
      </w:r>
      <w:r w:rsidR="001F74A4" w:rsidRPr="00764DA0">
        <w:rPr>
          <w:spacing w:val="-1"/>
          <w:sz w:val="28"/>
          <w:szCs w:val="28"/>
        </w:rPr>
        <w:t>а</w:t>
      </w:r>
      <w:r w:rsidR="001F74A4" w:rsidRPr="00764DA0">
        <w:rPr>
          <w:sz w:val="28"/>
          <w:szCs w:val="28"/>
        </w:rPr>
        <w:t>м</w:t>
      </w:r>
      <w:r w:rsidR="001F74A4" w:rsidRPr="00764DA0">
        <w:rPr>
          <w:spacing w:val="34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т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пл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z w:val="28"/>
          <w:szCs w:val="28"/>
        </w:rPr>
        <w:t>п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z w:val="28"/>
          <w:szCs w:val="28"/>
        </w:rPr>
        <w:t>т</w:t>
      </w:r>
      <w:r w:rsidR="001F74A4" w:rsidRPr="00764DA0">
        <w:rPr>
          <w:spacing w:val="-1"/>
          <w:sz w:val="28"/>
          <w:szCs w:val="28"/>
        </w:rPr>
        <w:t>ре</w:t>
      </w:r>
      <w:r w:rsidR="001F74A4" w:rsidRPr="00764DA0">
        <w:rPr>
          <w:sz w:val="28"/>
          <w:szCs w:val="28"/>
        </w:rPr>
        <w:t>б</w:t>
      </w:r>
      <w:r w:rsidR="001F74A4" w:rsidRPr="00764DA0">
        <w:rPr>
          <w:spacing w:val="1"/>
          <w:sz w:val="28"/>
          <w:szCs w:val="28"/>
        </w:rPr>
        <w:t>л</w:t>
      </w:r>
      <w:r w:rsidR="001F74A4" w:rsidRPr="00764DA0">
        <w:rPr>
          <w:spacing w:val="-1"/>
          <w:sz w:val="28"/>
          <w:szCs w:val="28"/>
        </w:rPr>
        <w:t>е</w:t>
      </w:r>
      <w:r w:rsidR="001F74A4" w:rsidRPr="00764DA0">
        <w:rPr>
          <w:sz w:val="28"/>
          <w:szCs w:val="28"/>
        </w:rPr>
        <w:t>ния</w:t>
      </w:r>
      <w:r w:rsidR="001F74A4" w:rsidRPr="00764DA0">
        <w:rPr>
          <w:spacing w:val="33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д</w:t>
      </w:r>
      <w:r w:rsidR="001F74A4" w:rsidRPr="00764DA0">
        <w:rPr>
          <w:spacing w:val="-3"/>
          <w:sz w:val="28"/>
          <w:szCs w:val="28"/>
        </w:rPr>
        <w:t>л</w:t>
      </w:r>
      <w:r w:rsidR="001F74A4" w:rsidRPr="00764DA0">
        <w:rPr>
          <w:sz w:val="28"/>
          <w:szCs w:val="28"/>
        </w:rPr>
        <w:t>я</w:t>
      </w:r>
      <w:r w:rsidR="001F74A4" w:rsidRPr="00764DA0">
        <w:rPr>
          <w:spacing w:val="34"/>
          <w:sz w:val="28"/>
          <w:szCs w:val="28"/>
        </w:rPr>
        <w:t xml:space="preserve"> </w:t>
      </w:r>
      <w:r w:rsidR="001F74A4" w:rsidRPr="00764DA0">
        <w:rPr>
          <w:spacing w:val="-1"/>
          <w:sz w:val="28"/>
          <w:szCs w:val="28"/>
        </w:rPr>
        <w:t>ж</w:t>
      </w:r>
      <w:r w:rsidR="001F74A4" w:rsidRPr="00764DA0">
        <w:rPr>
          <w:sz w:val="28"/>
          <w:szCs w:val="28"/>
        </w:rPr>
        <w:t>ил</w:t>
      </w:r>
      <w:r w:rsidR="001F74A4" w:rsidRPr="00764DA0">
        <w:rPr>
          <w:spacing w:val="-1"/>
          <w:sz w:val="28"/>
          <w:szCs w:val="28"/>
        </w:rPr>
        <w:t>ы</w:t>
      </w:r>
      <w:r w:rsidR="001F74A4" w:rsidRPr="00764DA0">
        <w:rPr>
          <w:sz w:val="28"/>
          <w:szCs w:val="28"/>
        </w:rPr>
        <w:t>х</w:t>
      </w:r>
      <w:r w:rsidR="001F74A4" w:rsidRPr="00764DA0">
        <w:rPr>
          <w:spacing w:val="34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и</w:t>
      </w:r>
      <w:r w:rsidR="001F74A4" w:rsidRPr="00764DA0">
        <w:rPr>
          <w:spacing w:val="35"/>
          <w:sz w:val="28"/>
          <w:szCs w:val="28"/>
        </w:rPr>
        <w:t xml:space="preserve"> </w:t>
      </w:r>
      <w:r w:rsidR="001F74A4" w:rsidRPr="00764DA0">
        <w:rPr>
          <w:spacing w:val="-1"/>
          <w:sz w:val="28"/>
          <w:szCs w:val="28"/>
        </w:rPr>
        <w:t>общественных</w:t>
      </w:r>
      <w:r w:rsidR="001F74A4" w:rsidRPr="00764DA0">
        <w:rPr>
          <w:spacing w:val="1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зд</w:t>
      </w:r>
      <w:r w:rsidR="001F74A4" w:rsidRPr="00764DA0">
        <w:rPr>
          <w:spacing w:val="-1"/>
          <w:sz w:val="28"/>
          <w:szCs w:val="28"/>
        </w:rPr>
        <w:t>а</w:t>
      </w:r>
      <w:r w:rsidR="001F74A4" w:rsidRPr="00764DA0">
        <w:rPr>
          <w:sz w:val="28"/>
          <w:szCs w:val="28"/>
        </w:rPr>
        <w:t>ний</w:t>
      </w:r>
      <w:r w:rsidR="001F74A4" w:rsidRPr="00764DA0">
        <w:rPr>
          <w:spacing w:val="-4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на к</w:t>
      </w:r>
      <w:r w:rsidR="001F74A4" w:rsidRPr="00764DA0">
        <w:rPr>
          <w:spacing w:val="-4"/>
          <w:sz w:val="28"/>
          <w:szCs w:val="28"/>
        </w:rPr>
        <w:t>а</w:t>
      </w:r>
      <w:r w:rsidR="001F74A4" w:rsidRPr="00764DA0">
        <w:rPr>
          <w:spacing w:val="-1"/>
          <w:sz w:val="28"/>
          <w:szCs w:val="28"/>
        </w:rPr>
        <w:t>ж</w:t>
      </w:r>
      <w:r w:rsidR="001F74A4" w:rsidRPr="00764DA0">
        <w:rPr>
          <w:sz w:val="28"/>
          <w:szCs w:val="28"/>
        </w:rPr>
        <w:t>д</w:t>
      </w:r>
      <w:r w:rsidR="001F74A4" w:rsidRPr="00764DA0">
        <w:rPr>
          <w:spacing w:val="-1"/>
          <w:sz w:val="28"/>
          <w:szCs w:val="28"/>
        </w:rPr>
        <w:t>о</w:t>
      </w:r>
      <w:r w:rsidR="001F74A4" w:rsidRPr="00764DA0">
        <w:rPr>
          <w:sz w:val="28"/>
          <w:szCs w:val="28"/>
        </w:rPr>
        <w:t>м</w:t>
      </w:r>
      <w:r w:rsidR="001F74A4" w:rsidRPr="00764DA0">
        <w:rPr>
          <w:spacing w:val="1"/>
          <w:sz w:val="28"/>
          <w:szCs w:val="28"/>
        </w:rPr>
        <w:t xml:space="preserve"> </w:t>
      </w:r>
      <w:r w:rsidR="001F74A4" w:rsidRPr="00764DA0">
        <w:rPr>
          <w:sz w:val="28"/>
          <w:szCs w:val="28"/>
        </w:rPr>
        <w:t>эт</w:t>
      </w:r>
      <w:r w:rsidR="001F74A4" w:rsidRPr="00764DA0">
        <w:rPr>
          <w:spacing w:val="-1"/>
          <w:sz w:val="28"/>
          <w:szCs w:val="28"/>
        </w:rPr>
        <w:t>а</w:t>
      </w:r>
      <w:r w:rsidR="001F74A4" w:rsidRPr="00764DA0">
        <w:rPr>
          <w:sz w:val="28"/>
          <w:szCs w:val="28"/>
        </w:rPr>
        <w:t>пе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1984"/>
        <w:gridCol w:w="1701"/>
        <w:gridCol w:w="1701"/>
        <w:gridCol w:w="1843"/>
      </w:tblGrid>
      <w:tr w:rsidR="002C5F68" w:rsidRPr="00764DA0" w:rsidTr="002C5F68">
        <w:trPr>
          <w:trHeight w:val="507"/>
        </w:trPr>
        <w:tc>
          <w:tcPr>
            <w:tcW w:w="2802" w:type="dxa"/>
            <w:vMerge w:val="restart"/>
            <w:vAlign w:val="center"/>
          </w:tcPr>
          <w:p w:rsidR="002C5F68" w:rsidRPr="00764DA0" w:rsidRDefault="002C5F68" w:rsidP="005007BB">
            <w:pPr>
              <w:pStyle w:val="e"/>
              <w:ind w:firstLine="425"/>
              <w:jc w:val="center"/>
            </w:pPr>
            <w:r w:rsidRPr="00764DA0">
              <w:t>Элемент территор</w:t>
            </w:r>
            <w:r w:rsidRPr="00764DA0">
              <w:t>и</w:t>
            </w:r>
            <w:r w:rsidRPr="00764DA0">
              <w:t>ального деления (к</w:t>
            </w:r>
            <w:r w:rsidRPr="00764DA0">
              <w:t>а</w:t>
            </w:r>
            <w:r w:rsidRPr="00764DA0">
              <w:t>дастровые участки)</w:t>
            </w:r>
          </w:p>
        </w:tc>
        <w:tc>
          <w:tcPr>
            <w:tcW w:w="1984" w:type="dxa"/>
            <w:vMerge w:val="restart"/>
            <w:vAlign w:val="center"/>
          </w:tcPr>
          <w:p w:rsidR="002C5F68" w:rsidRPr="00764DA0" w:rsidRDefault="002C5F68" w:rsidP="005007BB">
            <w:pPr>
              <w:pStyle w:val="e"/>
              <w:ind w:firstLine="425"/>
              <w:jc w:val="center"/>
            </w:pPr>
            <w:r w:rsidRPr="00764DA0">
              <w:t>Вид те</w:t>
            </w:r>
            <w:r w:rsidRPr="00764DA0">
              <w:t>п</w:t>
            </w:r>
            <w:r w:rsidRPr="00764DA0">
              <w:t>лопотребления</w:t>
            </w:r>
          </w:p>
        </w:tc>
        <w:tc>
          <w:tcPr>
            <w:tcW w:w="5245" w:type="dxa"/>
            <w:gridSpan w:val="3"/>
            <w:vAlign w:val="center"/>
          </w:tcPr>
          <w:p w:rsidR="002C5F68" w:rsidRPr="00764DA0" w:rsidRDefault="002C5F68" w:rsidP="005007BB">
            <w:pPr>
              <w:pStyle w:val="e"/>
              <w:ind w:firstLine="425"/>
              <w:jc w:val="center"/>
            </w:pPr>
            <w:r w:rsidRPr="00764DA0">
              <w:t>Этапы развития</w:t>
            </w:r>
          </w:p>
        </w:tc>
      </w:tr>
      <w:tr w:rsidR="002C5F68" w:rsidRPr="00764DA0" w:rsidTr="002C5F68">
        <w:trPr>
          <w:trHeight w:val="439"/>
        </w:trPr>
        <w:tc>
          <w:tcPr>
            <w:tcW w:w="2802" w:type="dxa"/>
            <w:vMerge/>
            <w:vAlign w:val="center"/>
          </w:tcPr>
          <w:p w:rsidR="002C5F68" w:rsidRPr="00764DA0" w:rsidRDefault="002C5F68" w:rsidP="005007BB">
            <w:pPr>
              <w:pStyle w:val="e"/>
              <w:ind w:firstLine="425"/>
              <w:jc w:val="center"/>
            </w:pPr>
          </w:p>
        </w:tc>
        <w:tc>
          <w:tcPr>
            <w:tcW w:w="1984" w:type="dxa"/>
            <w:vMerge/>
          </w:tcPr>
          <w:p w:rsidR="002C5F68" w:rsidRPr="00764DA0" w:rsidRDefault="002C5F68" w:rsidP="005007BB">
            <w:pPr>
              <w:pStyle w:val="e"/>
              <w:ind w:firstLine="425"/>
            </w:pPr>
          </w:p>
        </w:tc>
        <w:tc>
          <w:tcPr>
            <w:tcW w:w="1701" w:type="dxa"/>
            <w:vAlign w:val="center"/>
          </w:tcPr>
          <w:p w:rsidR="002C5F68" w:rsidRPr="00764DA0" w:rsidRDefault="002C5F68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Сущ</w:t>
            </w:r>
            <w:r w:rsidRPr="00764DA0">
              <w:rPr>
                <w:szCs w:val="24"/>
              </w:rPr>
              <w:t>е</w:t>
            </w:r>
            <w:r w:rsidRPr="00764DA0">
              <w:rPr>
                <w:szCs w:val="24"/>
              </w:rPr>
              <w:t xml:space="preserve">ствующее </w:t>
            </w:r>
            <w:r w:rsidR="00DF6BF7" w:rsidRPr="00764DA0">
              <w:rPr>
                <w:szCs w:val="24"/>
              </w:rPr>
              <w:t>п</w:t>
            </w:r>
            <w:r w:rsidR="00DF6BF7" w:rsidRPr="00764DA0">
              <w:rPr>
                <w:szCs w:val="24"/>
              </w:rPr>
              <w:t>о</w:t>
            </w:r>
            <w:r w:rsidR="00DF6BF7" w:rsidRPr="00764DA0">
              <w:rPr>
                <w:szCs w:val="24"/>
              </w:rPr>
              <w:t>ложение</w:t>
            </w:r>
          </w:p>
        </w:tc>
        <w:tc>
          <w:tcPr>
            <w:tcW w:w="1701" w:type="dxa"/>
            <w:vAlign w:val="center"/>
          </w:tcPr>
          <w:p w:rsidR="002C5F68" w:rsidRPr="00764DA0" w:rsidRDefault="002C5F68" w:rsidP="005007BB">
            <w:pPr>
              <w:ind w:firstLine="425"/>
              <w:jc w:val="center"/>
              <w:rPr>
                <w:color w:val="FF0000"/>
                <w:szCs w:val="24"/>
              </w:rPr>
            </w:pPr>
            <w:r w:rsidRPr="00764DA0">
              <w:rPr>
                <w:szCs w:val="24"/>
              </w:rPr>
              <w:t xml:space="preserve">на </w:t>
            </w:r>
            <w:r w:rsidRPr="00764DA0">
              <w:rPr>
                <w:szCs w:val="24"/>
                <w:lang w:val="en-US"/>
              </w:rPr>
              <w:t>I</w:t>
            </w:r>
            <w:r w:rsidRPr="00764DA0">
              <w:rPr>
                <w:szCs w:val="24"/>
              </w:rPr>
              <w:t xml:space="preserve"> оч</w:t>
            </w:r>
            <w:r w:rsidRPr="00764DA0">
              <w:rPr>
                <w:szCs w:val="24"/>
              </w:rPr>
              <w:t>е</w:t>
            </w:r>
            <w:r w:rsidRPr="00764DA0">
              <w:rPr>
                <w:szCs w:val="24"/>
              </w:rPr>
              <w:t>редь (202</w:t>
            </w:r>
            <w:r w:rsidR="00727BB5">
              <w:rPr>
                <w:szCs w:val="24"/>
              </w:rPr>
              <w:t>6</w:t>
            </w:r>
            <w:r w:rsidRPr="00764DA0">
              <w:rPr>
                <w:szCs w:val="24"/>
              </w:rPr>
              <w:t>г.)</w:t>
            </w:r>
          </w:p>
          <w:p w:rsidR="002C5F68" w:rsidRPr="00764DA0" w:rsidRDefault="002C5F68" w:rsidP="005007BB">
            <w:pPr>
              <w:ind w:firstLine="425"/>
              <w:jc w:val="center"/>
              <w:rPr>
                <w:b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2C5F68" w:rsidRPr="00764DA0" w:rsidRDefault="002C5F68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Расчётный срок (2035г.)</w:t>
            </w:r>
          </w:p>
          <w:p w:rsidR="002C5F68" w:rsidRPr="00764DA0" w:rsidRDefault="002C5F68" w:rsidP="005007BB">
            <w:pPr>
              <w:ind w:firstLine="425"/>
              <w:jc w:val="center"/>
              <w:rPr>
                <w:b/>
                <w:szCs w:val="24"/>
              </w:rPr>
            </w:pPr>
          </w:p>
        </w:tc>
      </w:tr>
      <w:tr w:rsidR="002C5F68" w:rsidRPr="00764DA0" w:rsidTr="002C5F68">
        <w:trPr>
          <w:trHeight w:val="340"/>
        </w:trPr>
        <w:tc>
          <w:tcPr>
            <w:tcW w:w="2802" w:type="dxa"/>
            <w:vMerge w:val="restart"/>
            <w:vAlign w:val="center"/>
          </w:tcPr>
          <w:p w:rsidR="002C5F68" w:rsidRPr="00764DA0" w:rsidRDefault="002C5F68" w:rsidP="005007BB">
            <w:pPr>
              <w:pStyle w:val="e"/>
              <w:ind w:firstLine="425"/>
              <w:jc w:val="center"/>
            </w:pPr>
            <w:r w:rsidRPr="00764DA0">
              <w:t>Жилые дома, общ</w:t>
            </w:r>
            <w:r w:rsidRPr="00764DA0">
              <w:t>е</w:t>
            </w:r>
            <w:r w:rsidRPr="00764DA0">
              <w:t xml:space="preserve">ственные здания </w:t>
            </w:r>
          </w:p>
        </w:tc>
        <w:tc>
          <w:tcPr>
            <w:tcW w:w="1984" w:type="dxa"/>
          </w:tcPr>
          <w:p w:rsidR="002C5F68" w:rsidRPr="00764DA0" w:rsidRDefault="002C5F68" w:rsidP="005007BB">
            <w:pPr>
              <w:pStyle w:val="e"/>
              <w:ind w:firstLine="425"/>
            </w:pPr>
            <w:r w:rsidRPr="00764DA0">
              <w:t>Отопление</w:t>
            </w:r>
          </w:p>
        </w:tc>
        <w:tc>
          <w:tcPr>
            <w:tcW w:w="1701" w:type="dxa"/>
            <w:vAlign w:val="center"/>
          </w:tcPr>
          <w:p w:rsidR="002C5F68" w:rsidRPr="00C12033" w:rsidRDefault="00727BB5" w:rsidP="005007BB">
            <w:pPr>
              <w:ind w:firstLine="425"/>
              <w:jc w:val="center"/>
              <w:rPr>
                <w:szCs w:val="24"/>
              </w:rPr>
            </w:pPr>
            <w:r>
              <w:rPr>
                <w:szCs w:val="24"/>
              </w:rPr>
              <w:t>27,2</w:t>
            </w:r>
            <w:r w:rsidR="007120BF">
              <w:rPr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2C5F68" w:rsidRPr="00C12033" w:rsidRDefault="002C5F68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36,06</w:t>
            </w:r>
          </w:p>
        </w:tc>
        <w:tc>
          <w:tcPr>
            <w:tcW w:w="1843" w:type="dxa"/>
            <w:vAlign w:val="center"/>
          </w:tcPr>
          <w:p w:rsidR="002C5F68" w:rsidRPr="00C12033" w:rsidRDefault="002C5F68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36,14</w:t>
            </w:r>
          </w:p>
        </w:tc>
      </w:tr>
      <w:tr w:rsidR="002C5F68" w:rsidRPr="00764DA0" w:rsidTr="002C5F68">
        <w:trPr>
          <w:trHeight w:val="340"/>
        </w:trPr>
        <w:tc>
          <w:tcPr>
            <w:tcW w:w="2802" w:type="dxa"/>
            <w:vMerge/>
            <w:vAlign w:val="center"/>
          </w:tcPr>
          <w:p w:rsidR="002C5F68" w:rsidRPr="00764DA0" w:rsidRDefault="002C5F68" w:rsidP="005007BB">
            <w:pPr>
              <w:pStyle w:val="e"/>
              <w:ind w:firstLine="425"/>
              <w:jc w:val="center"/>
            </w:pPr>
          </w:p>
        </w:tc>
        <w:tc>
          <w:tcPr>
            <w:tcW w:w="1984" w:type="dxa"/>
          </w:tcPr>
          <w:p w:rsidR="002C5F68" w:rsidRPr="00764DA0" w:rsidRDefault="002C5F68" w:rsidP="005007BB">
            <w:pPr>
              <w:pStyle w:val="e"/>
              <w:ind w:firstLine="425"/>
            </w:pPr>
            <w:r w:rsidRPr="00764DA0">
              <w:t>Вентиляция</w:t>
            </w:r>
          </w:p>
        </w:tc>
        <w:tc>
          <w:tcPr>
            <w:tcW w:w="1701" w:type="dxa"/>
            <w:vAlign w:val="center"/>
          </w:tcPr>
          <w:p w:rsidR="002C5F68" w:rsidRPr="00C12033" w:rsidRDefault="002C5F68" w:rsidP="005007BB">
            <w:pPr>
              <w:pStyle w:val="e"/>
              <w:ind w:firstLine="425"/>
              <w:jc w:val="center"/>
            </w:pPr>
            <w:r w:rsidRPr="00C12033">
              <w:t>3,13</w:t>
            </w:r>
          </w:p>
        </w:tc>
        <w:tc>
          <w:tcPr>
            <w:tcW w:w="1701" w:type="dxa"/>
            <w:vAlign w:val="center"/>
          </w:tcPr>
          <w:p w:rsidR="002C5F68" w:rsidRPr="00C12033" w:rsidRDefault="002C5F68" w:rsidP="005007BB">
            <w:pPr>
              <w:pStyle w:val="e"/>
              <w:ind w:firstLine="425"/>
              <w:jc w:val="center"/>
            </w:pPr>
            <w:r w:rsidRPr="00C12033">
              <w:t>7,46</w:t>
            </w:r>
          </w:p>
        </w:tc>
        <w:tc>
          <w:tcPr>
            <w:tcW w:w="1843" w:type="dxa"/>
            <w:vAlign w:val="center"/>
          </w:tcPr>
          <w:p w:rsidR="002C5F68" w:rsidRPr="00C12033" w:rsidRDefault="002C5F68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8,55</w:t>
            </w:r>
          </w:p>
        </w:tc>
      </w:tr>
      <w:tr w:rsidR="002C5F68" w:rsidRPr="00764DA0" w:rsidTr="002C5F68">
        <w:trPr>
          <w:trHeight w:val="340"/>
        </w:trPr>
        <w:tc>
          <w:tcPr>
            <w:tcW w:w="2802" w:type="dxa"/>
            <w:vMerge/>
            <w:vAlign w:val="center"/>
          </w:tcPr>
          <w:p w:rsidR="002C5F68" w:rsidRPr="00764DA0" w:rsidRDefault="002C5F68" w:rsidP="005007BB">
            <w:pPr>
              <w:pStyle w:val="e"/>
              <w:ind w:firstLine="425"/>
              <w:jc w:val="center"/>
            </w:pPr>
          </w:p>
        </w:tc>
        <w:tc>
          <w:tcPr>
            <w:tcW w:w="1984" w:type="dxa"/>
          </w:tcPr>
          <w:p w:rsidR="002C5F68" w:rsidRPr="00764DA0" w:rsidRDefault="002C5F68" w:rsidP="005007BB">
            <w:pPr>
              <w:pStyle w:val="e"/>
              <w:ind w:firstLine="425"/>
            </w:pPr>
            <w:r w:rsidRPr="00764DA0">
              <w:t xml:space="preserve">ГВС </w:t>
            </w:r>
          </w:p>
        </w:tc>
        <w:tc>
          <w:tcPr>
            <w:tcW w:w="1701" w:type="dxa"/>
            <w:vAlign w:val="center"/>
          </w:tcPr>
          <w:p w:rsidR="002C5F68" w:rsidRPr="00C12033" w:rsidRDefault="00D95593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5,25</w:t>
            </w:r>
          </w:p>
        </w:tc>
        <w:tc>
          <w:tcPr>
            <w:tcW w:w="1701" w:type="dxa"/>
            <w:vAlign w:val="center"/>
          </w:tcPr>
          <w:p w:rsidR="002C5F68" w:rsidRPr="00C12033" w:rsidRDefault="00D95593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5,25</w:t>
            </w:r>
          </w:p>
        </w:tc>
        <w:tc>
          <w:tcPr>
            <w:tcW w:w="1843" w:type="dxa"/>
            <w:vAlign w:val="center"/>
          </w:tcPr>
          <w:p w:rsidR="002C5F68" w:rsidRPr="00C12033" w:rsidRDefault="00D95593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5,25</w:t>
            </w:r>
          </w:p>
        </w:tc>
      </w:tr>
      <w:tr w:rsidR="002C5F68" w:rsidRPr="00764DA0" w:rsidTr="002C5F68">
        <w:trPr>
          <w:trHeight w:val="70"/>
        </w:trPr>
        <w:tc>
          <w:tcPr>
            <w:tcW w:w="2802" w:type="dxa"/>
          </w:tcPr>
          <w:p w:rsidR="002C5F68" w:rsidRPr="00764DA0" w:rsidRDefault="002C5F68" w:rsidP="005007BB">
            <w:pPr>
              <w:pStyle w:val="e"/>
              <w:ind w:firstLine="425"/>
            </w:pPr>
            <w:r w:rsidRPr="00764DA0">
              <w:t>ИТОГО:</w:t>
            </w:r>
          </w:p>
        </w:tc>
        <w:tc>
          <w:tcPr>
            <w:tcW w:w="1984" w:type="dxa"/>
          </w:tcPr>
          <w:p w:rsidR="002C5F68" w:rsidRPr="00764DA0" w:rsidRDefault="002C5F68" w:rsidP="005007BB">
            <w:pPr>
              <w:pStyle w:val="e"/>
              <w:ind w:firstLine="425"/>
            </w:pPr>
          </w:p>
        </w:tc>
        <w:tc>
          <w:tcPr>
            <w:tcW w:w="1701" w:type="dxa"/>
            <w:vAlign w:val="bottom"/>
          </w:tcPr>
          <w:p w:rsidR="002C5F68" w:rsidRPr="00C12033" w:rsidRDefault="00D95593" w:rsidP="005007BB">
            <w:pPr>
              <w:ind w:firstLine="425"/>
              <w:jc w:val="center"/>
              <w:rPr>
                <w:b/>
                <w:bCs/>
                <w:color w:val="000000"/>
                <w:szCs w:val="24"/>
              </w:rPr>
            </w:pPr>
            <w:r w:rsidRPr="00C12033">
              <w:rPr>
                <w:b/>
                <w:bCs/>
                <w:color w:val="000000"/>
                <w:szCs w:val="24"/>
              </w:rPr>
              <w:t>3</w:t>
            </w:r>
            <w:r w:rsidR="00727BB5">
              <w:rPr>
                <w:b/>
                <w:bCs/>
                <w:color w:val="000000"/>
                <w:szCs w:val="24"/>
              </w:rPr>
              <w:t>5,6</w:t>
            </w:r>
            <w:r w:rsidR="007120BF">
              <w:rPr>
                <w:b/>
                <w:bCs/>
                <w:color w:val="000000"/>
                <w:szCs w:val="24"/>
              </w:rPr>
              <w:t>1</w:t>
            </w:r>
          </w:p>
        </w:tc>
        <w:tc>
          <w:tcPr>
            <w:tcW w:w="1701" w:type="dxa"/>
            <w:vAlign w:val="bottom"/>
          </w:tcPr>
          <w:p w:rsidR="002C5F68" w:rsidRPr="00C12033" w:rsidRDefault="00D95593" w:rsidP="005007BB">
            <w:pPr>
              <w:ind w:firstLine="425"/>
              <w:jc w:val="center"/>
              <w:rPr>
                <w:b/>
                <w:bCs/>
                <w:color w:val="000000"/>
                <w:szCs w:val="24"/>
              </w:rPr>
            </w:pPr>
            <w:r w:rsidRPr="00C12033">
              <w:rPr>
                <w:b/>
                <w:bCs/>
                <w:color w:val="000000"/>
                <w:szCs w:val="24"/>
              </w:rPr>
              <w:t>48,77</w:t>
            </w:r>
          </w:p>
        </w:tc>
        <w:tc>
          <w:tcPr>
            <w:tcW w:w="1843" w:type="dxa"/>
            <w:vAlign w:val="bottom"/>
          </w:tcPr>
          <w:p w:rsidR="002C5F68" w:rsidRPr="00C12033" w:rsidRDefault="00D95593" w:rsidP="005007BB">
            <w:pPr>
              <w:ind w:firstLine="425"/>
              <w:jc w:val="center"/>
              <w:rPr>
                <w:b/>
                <w:bCs/>
                <w:color w:val="000000"/>
                <w:szCs w:val="24"/>
              </w:rPr>
            </w:pPr>
            <w:r w:rsidRPr="00C12033">
              <w:rPr>
                <w:b/>
                <w:bCs/>
                <w:color w:val="000000"/>
                <w:szCs w:val="24"/>
              </w:rPr>
              <w:t>49,94</w:t>
            </w:r>
          </w:p>
        </w:tc>
      </w:tr>
    </w:tbl>
    <w:p w:rsidR="009721D9" w:rsidRPr="00764DA0" w:rsidRDefault="006C2D1F" w:rsidP="005007BB">
      <w:pPr>
        <w:pStyle w:val="2"/>
        <w:numPr>
          <w:ilvl w:val="0"/>
          <w:numId w:val="0"/>
        </w:numPr>
        <w:ind w:firstLine="425"/>
        <w:rPr>
          <w:sz w:val="28"/>
          <w:szCs w:val="28"/>
        </w:rPr>
      </w:pPr>
      <w:r>
        <w:rPr>
          <w:sz w:val="28"/>
          <w:szCs w:val="28"/>
        </w:rPr>
        <w:t>1.3.</w:t>
      </w:r>
      <w:r>
        <w:rPr>
          <w:sz w:val="28"/>
          <w:szCs w:val="28"/>
        </w:rPr>
        <w:tab/>
      </w:r>
      <w:r w:rsidR="009721D9" w:rsidRPr="00764DA0">
        <w:rPr>
          <w:sz w:val="28"/>
          <w:szCs w:val="28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</w:p>
    <w:p w:rsidR="00636F95" w:rsidRPr="00764DA0" w:rsidRDefault="00636F95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z w:val="28"/>
          <w:szCs w:val="28"/>
        </w:rPr>
        <w:t>ъ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изв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дс</w:t>
      </w:r>
      <w:r w:rsidRPr="00764DA0">
        <w:rPr>
          <w:rFonts w:ascii="Times New Roman" w:hAnsi="Times New Roman"/>
          <w:spacing w:val="-3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скл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дск</w:t>
      </w:r>
      <w:r w:rsidRPr="00764DA0">
        <w:rPr>
          <w:rFonts w:ascii="Times New Roman" w:hAnsi="Times New Roman"/>
          <w:spacing w:val="-3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зн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 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вис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дп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2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ь,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щих 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от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бств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х.</w:t>
      </w:r>
    </w:p>
    <w:p w:rsidR="00636F95" w:rsidRPr="00764DA0" w:rsidRDefault="00636F95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lastRenderedPageBreak/>
        <w:t>В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виду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тсутс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вия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кущий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чих п</w:t>
      </w:r>
      <w:r w:rsidRPr="00764DA0">
        <w:rPr>
          <w:rFonts w:ascii="Times New Roman" w:hAnsi="Times New Roman"/>
          <w:spacing w:val="-1"/>
          <w:sz w:val="28"/>
          <w:szCs w:val="28"/>
        </w:rPr>
        <w:t>рое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бъ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хнич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усл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</w:t>
      </w:r>
      <w:r w:rsidRPr="00764DA0">
        <w:rPr>
          <w:rFonts w:ascii="Times New Roman" w:hAnsi="Times New Roman"/>
          <w:spacing w:val="-1"/>
          <w:sz w:val="28"/>
          <w:szCs w:val="28"/>
        </w:rPr>
        <w:t>ое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ям,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узка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3"/>
          <w:sz w:val="28"/>
          <w:szCs w:val="28"/>
        </w:rPr>
        <w:t>ъ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изв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 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иятий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нию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де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636F95" w:rsidRPr="00764DA0" w:rsidRDefault="00636F95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ие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z w:val="28"/>
          <w:szCs w:val="28"/>
        </w:rPr>
        <w:t>ъ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(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и) 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изв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дств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объектов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дены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CA3529">
        <w:rPr>
          <w:rFonts w:ascii="Times New Roman" w:hAnsi="Times New Roman"/>
          <w:spacing w:val="1"/>
          <w:sz w:val="28"/>
          <w:szCs w:val="28"/>
          <w:lang w:val="ru-RU"/>
        </w:rPr>
        <w:t>т</w:t>
      </w:r>
      <w:proofErr w:type="spellStart"/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бл</w:t>
      </w:r>
      <w:r w:rsidRPr="00764DA0">
        <w:rPr>
          <w:rFonts w:ascii="Times New Roman" w:hAnsi="Times New Roman"/>
          <w:sz w:val="28"/>
          <w:szCs w:val="28"/>
          <w:lang w:val="ru-RU"/>
        </w:rPr>
        <w:t>и</w:t>
      </w:r>
      <w:r w:rsidRPr="00764DA0">
        <w:rPr>
          <w:rFonts w:ascii="Times New Roman" w:hAnsi="Times New Roman"/>
          <w:sz w:val="28"/>
          <w:szCs w:val="28"/>
          <w:lang w:val="ru-RU"/>
        </w:rPr>
        <w:t>це</w:t>
      </w:r>
      <w:proofErr w:type="spellEnd"/>
      <w:r w:rsidRPr="00764DA0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1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3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636F95" w:rsidRPr="00764DA0" w:rsidRDefault="00636F95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По</w:t>
      </w:r>
      <w:r w:rsidRPr="00764DA0">
        <w:rPr>
          <w:rFonts w:ascii="Times New Roman" w:hAnsi="Times New Roman"/>
          <w:sz w:val="28"/>
          <w:szCs w:val="28"/>
        </w:rPr>
        <w:t>дключ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z w:val="28"/>
          <w:szCs w:val="28"/>
        </w:rPr>
        <w:t>ник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1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 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зм</w:t>
      </w:r>
      <w:r w:rsidRPr="00764DA0">
        <w:rPr>
          <w:rFonts w:ascii="Times New Roman" w:hAnsi="Times New Roman"/>
          <w:spacing w:val="-1"/>
          <w:sz w:val="28"/>
          <w:szCs w:val="28"/>
        </w:rPr>
        <w:t>ож</w:t>
      </w:r>
      <w:r w:rsidRPr="00764DA0">
        <w:rPr>
          <w:rFonts w:ascii="Times New Roman" w:hAnsi="Times New Roman"/>
          <w:sz w:val="28"/>
          <w:szCs w:val="28"/>
        </w:rPr>
        <w:t>но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лько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лич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х</w:t>
      </w:r>
      <w:r w:rsidRPr="00764DA0">
        <w:rPr>
          <w:rFonts w:ascii="Times New Roman" w:hAnsi="Times New Roman"/>
          <w:sz w:val="28"/>
          <w:szCs w:val="28"/>
        </w:rPr>
        <w:t>нич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зм</w:t>
      </w:r>
      <w:r w:rsidRPr="00764DA0">
        <w:rPr>
          <w:rFonts w:ascii="Times New Roman" w:hAnsi="Times New Roman"/>
          <w:spacing w:val="-1"/>
          <w:sz w:val="28"/>
          <w:szCs w:val="28"/>
        </w:rPr>
        <w:t>ож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лу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 xml:space="preserve">е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2E371A" w:rsidRPr="00764DA0" w:rsidRDefault="00786E32" w:rsidP="005007BB">
      <w:pPr>
        <w:pStyle w:val="e"/>
        <w:spacing w:before="0"/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На сегодняшний день о</w:t>
      </w:r>
      <w:r w:rsidR="009721D9" w:rsidRPr="00764DA0">
        <w:rPr>
          <w:sz w:val="28"/>
          <w:szCs w:val="28"/>
        </w:rPr>
        <w:t xml:space="preserve">б источниках тепла </w:t>
      </w:r>
      <w:r w:rsidR="008F644D" w:rsidRPr="00764DA0">
        <w:rPr>
          <w:sz w:val="28"/>
          <w:szCs w:val="28"/>
        </w:rPr>
        <w:t xml:space="preserve">на </w:t>
      </w:r>
      <w:r w:rsidR="009721D9" w:rsidRPr="00764DA0">
        <w:rPr>
          <w:sz w:val="28"/>
          <w:szCs w:val="28"/>
        </w:rPr>
        <w:t>промышленных предприятиях информа</w:t>
      </w:r>
      <w:r w:rsidRPr="00764DA0">
        <w:rPr>
          <w:sz w:val="28"/>
          <w:szCs w:val="28"/>
        </w:rPr>
        <w:t xml:space="preserve">ция отсутствует. </w:t>
      </w:r>
    </w:p>
    <w:p w:rsidR="002E371A" w:rsidRPr="00764DA0" w:rsidRDefault="002E371A" w:rsidP="005007BB">
      <w:pPr>
        <w:pStyle w:val="e"/>
        <w:spacing w:before="0"/>
        <w:ind w:firstLine="425"/>
        <w:rPr>
          <w:sz w:val="28"/>
          <w:szCs w:val="28"/>
        </w:rPr>
      </w:pPr>
    </w:p>
    <w:p w:rsidR="00404161" w:rsidRPr="00764DA0" w:rsidRDefault="00636F95" w:rsidP="005007BB">
      <w:pPr>
        <w:pStyle w:val="e"/>
        <w:spacing w:before="0"/>
        <w:ind w:firstLine="425"/>
        <w:jc w:val="right"/>
        <w:rPr>
          <w:sz w:val="28"/>
          <w:szCs w:val="28"/>
        </w:rPr>
      </w:pPr>
      <w:r w:rsidRPr="00764DA0">
        <w:rPr>
          <w:sz w:val="28"/>
          <w:szCs w:val="28"/>
        </w:rPr>
        <w:t xml:space="preserve">Таблица 1.3. </w:t>
      </w:r>
      <w:r w:rsidRPr="00764DA0">
        <w:rPr>
          <w:spacing w:val="-1"/>
          <w:sz w:val="28"/>
          <w:szCs w:val="28"/>
        </w:rPr>
        <w:t>С</w:t>
      </w:r>
      <w:r w:rsidRPr="00764DA0">
        <w:rPr>
          <w:sz w:val="28"/>
          <w:szCs w:val="28"/>
        </w:rPr>
        <w:t>ущ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ствую</w:t>
      </w:r>
      <w:r w:rsidRPr="00764DA0">
        <w:rPr>
          <w:spacing w:val="-3"/>
          <w:sz w:val="28"/>
          <w:szCs w:val="28"/>
        </w:rPr>
        <w:t>щ</w:t>
      </w:r>
      <w:r w:rsidRPr="00764DA0">
        <w:rPr>
          <w:sz w:val="28"/>
          <w:szCs w:val="28"/>
        </w:rPr>
        <w:t>ие</w:t>
      </w:r>
      <w:r w:rsidRPr="00764DA0">
        <w:rPr>
          <w:spacing w:val="24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23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-4"/>
          <w:sz w:val="28"/>
          <w:szCs w:val="28"/>
        </w:rPr>
        <w:t>р</w:t>
      </w:r>
      <w:r w:rsidRPr="00764DA0">
        <w:rPr>
          <w:sz w:val="28"/>
          <w:szCs w:val="28"/>
        </w:rPr>
        <w:t>сп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ктивн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е</w:t>
      </w:r>
      <w:r w:rsidRPr="00764DA0">
        <w:rPr>
          <w:spacing w:val="2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б</w:t>
      </w:r>
      <w:r w:rsidRPr="00764DA0">
        <w:rPr>
          <w:sz w:val="28"/>
          <w:szCs w:val="28"/>
        </w:rPr>
        <w:t>ъ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мы</w:t>
      </w:r>
      <w:r w:rsidRPr="00764DA0">
        <w:rPr>
          <w:spacing w:val="24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бл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ния</w:t>
      </w:r>
      <w:r w:rsidRPr="00764DA0">
        <w:rPr>
          <w:spacing w:val="24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z w:val="28"/>
          <w:szCs w:val="28"/>
        </w:rPr>
        <w:t>эн</w:t>
      </w:r>
      <w:r w:rsidRPr="00764DA0">
        <w:rPr>
          <w:spacing w:val="-1"/>
          <w:sz w:val="28"/>
          <w:szCs w:val="28"/>
        </w:rPr>
        <w:t>ер</w:t>
      </w:r>
      <w:r w:rsidRPr="00764DA0">
        <w:rPr>
          <w:sz w:val="28"/>
          <w:szCs w:val="28"/>
        </w:rPr>
        <w:t>гии</w:t>
      </w:r>
      <w:r w:rsidRPr="00764DA0">
        <w:rPr>
          <w:spacing w:val="25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(</w:t>
      </w:r>
      <w:r w:rsidRPr="00764DA0">
        <w:rPr>
          <w:sz w:val="28"/>
          <w:szCs w:val="28"/>
        </w:rPr>
        <w:t>м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щн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и) и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ит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ля</w:t>
      </w:r>
      <w:r w:rsidRPr="00764DA0">
        <w:rPr>
          <w:spacing w:val="-2"/>
          <w:sz w:val="28"/>
          <w:szCs w:val="28"/>
        </w:rPr>
        <w:t xml:space="preserve"> </w:t>
      </w:r>
      <w:r w:rsidRPr="00764DA0">
        <w:rPr>
          <w:sz w:val="28"/>
          <w:szCs w:val="28"/>
        </w:rPr>
        <w:t>для</w:t>
      </w:r>
      <w:r w:rsidRPr="00764DA0">
        <w:rPr>
          <w:spacing w:val="-2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ро</w:t>
      </w:r>
      <w:r w:rsidRPr="00764DA0">
        <w:rPr>
          <w:sz w:val="28"/>
          <w:szCs w:val="28"/>
        </w:rPr>
        <w:t>изв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дств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нн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-2"/>
          <w:sz w:val="28"/>
          <w:szCs w:val="28"/>
        </w:rPr>
        <w:t xml:space="preserve"> </w:t>
      </w:r>
      <w:r w:rsidRPr="00764DA0">
        <w:rPr>
          <w:sz w:val="28"/>
          <w:szCs w:val="28"/>
        </w:rPr>
        <w:t>объектов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1984"/>
        <w:gridCol w:w="1701"/>
        <w:gridCol w:w="1701"/>
        <w:gridCol w:w="1843"/>
      </w:tblGrid>
      <w:tr w:rsidR="00004A16" w:rsidRPr="00764DA0" w:rsidTr="00786E32">
        <w:trPr>
          <w:trHeight w:val="158"/>
        </w:trPr>
        <w:tc>
          <w:tcPr>
            <w:tcW w:w="2802" w:type="dxa"/>
            <w:vMerge w:val="restart"/>
            <w:vAlign w:val="center"/>
          </w:tcPr>
          <w:p w:rsidR="00004A16" w:rsidRPr="00764DA0" w:rsidRDefault="00004A16" w:rsidP="005007BB">
            <w:pPr>
              <w:pStyle w:val="e"/>
              <w:ind w:firstLine="425"/>
              <w:jc w:val="center"/>
            </w:pPr>
            <w:r w:rsidRPr="00764DA0">
              <w:t>Элемент территор</w:t>
            </w:r>
            <w:r w:rsidRPr="00764DA0">
              <w:t>и</w:t>
            </w:r>
            <w:r w:rsidRPr="00764DA0">
              <w:t>ального деления (к</w:t>
            </w:r>
            <w:r w:rsidRPr="00764DA0">
              <w:t>а</w:t>
            </w:r>
            <w:r w:rsidRPr="00764DA0">
              <w:t>дастровые участки)</w:t>
            </w:r>
          </w:p>
        </w:tc>
        <w:tc>
          <w:tcPr>
            <w:tcW w:w="1984" w:type="dxa"/>
            <w:vMerge w:val="restart"/>
            <w:vAlign w:val="center"/>
          </w:tcPr>
          <w:p w:rsidR="00004A16" w:rsidRPr="00764DA0" w:rsidRDefault="00004A16" w:rsidP="005007BB">
            <w:pPr>
              <w:pStyle w:val="e"/>
              <w:ind w:firstLine="425"/>
              <w:jc w:val="center"/>
            </w:pPr>
            <w:r w:rsidRPr="00764DA0">
              <w:t>Вид те</w:t>
            </w:r>
            <w:r w:rsidRPr="00764DA0">
              <w:t>п</w:t>
            </w:r>
            <w:r w:rsidRPr="00764DA0">
              <w:t>лопотребления</w:t>
            </w:r>
          </w:p>
        </w:tc>
        <w:tc>
          <w:tcPr>
            <w:tcW w:w="5245" w:type="dxa"/>
            <w:gridSpan w:val="3"/>
            <w:vAlign w:val="center"/>
          </w:tcPr>
          <w:p w:rsidR="00004A16" w:rsidRPr="00764DA0" w:rsidRDefault="00004A16" w:rsidP="005007BB">
            <w:pPr>
              <w:pStyle w:val="e"/>
              <w:ind w:firstLine="425"/>
              <w:jc w:val="center"/>
            </w:pPr>
            <w:r w:rsidRPr="00764DA0">
              <w:t>Этапы развития</w:t>
            </w:r>
          </w:p>
        </w:tc>
      </w:tr>
      <w:tr w:rsidR="00004A16" w:rsidRPr="00764DA0" w:rsidTr="00EE14B5">
        <w:trPr>
          <w:trHeight w:val="439"/>
        </w:trPr>
        <w:tc>
          <w:tcPr>
            <w:tcW w:w="2802" w:type="dxa"/>
            <w:vMerge/>
            <w:vAlign w:val="center"/>
          </w:tcPr>
          <w:p w:rsidR="00004A16" w:rsidRPr="00764DA0" w:rsidRDefault="00004A16" w:rsidP="005007BB">
            <w:pPr>
              <w:pStyle w:val="e"/>
              <w:ind w:firstLine="425"/>
              <w:jc w:val="center"/>
            </w:pPr>
          </w:p>
        </w:tc>
        <w:tc>
          <w:tcPr>
            <w:tcW w:w="1984" w:type="dxa"/>
            <w:vMerge/>
          </w:tcPr>
          <w:p w:rsidR="00004A16" w:rsidRPr="00764DA0" w:rsidRDefault="00004A16" w:rsidP="005007BB">
            <w:pPr>
              <w:pStyle w:val="e"/>
              <w:ind w:firstLine="425"/>
            </w:pPr>
          </w:p>
        </w:tc>
        <w:tc>
          <w:tcPr>
            <w:tcW w:w="1701" w:type="dxa"/>
            <w:vAlign w:val="center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Сущ</w:t>
            </w:r>
            <w:r w:rsidRPr="00764DA0">
              <w:rPr>
                <w:szCs w:val="24"/>
              </w:rPr>
              <w:t>е</w:t>
            </w:r>
            <w:r w:rsidRPr="00764DA0">
              <w:rPr>
                <w:szCs w:val="24"/>
              </w:rPr>
              <w:t xml:space="preserve">ствующее </w:t>
            </w:r>
            <w:r w:rsidR="00786E32" w:rsidRPr="00764DA0">
              <w:rPr>
                <w:szCs w:val="24"/>
              </w:rPr>
              <w:t>п</w:t>
            </w:r>
            <w:r w:rsidR="00786E32" w:rsidRPr="00764DA0">
              <w:rPr>
                <w:szCs w:val="24"/>
              </w:rPr>
              <w:t>о</w:t>
            </w:r>
            <w:r w:rsidR="00786E32" w:rsidRPr="00764DA0">
              <w:rPr>
                <w:szCs w:val="24"/>
              </w:rPr>
              <w:t>ложение</w:t>
            </w:r>
          </w:p>
        </w:tc>
        <w:tc>
          <w:tcPr>
            <w:tcW w:w="1701" w:type="dxa"/>
            <w:vAlign w:val="center"/>
          </w:tcPr>
          <w:p w:rsidR="00004A16" w:rsidRPr="00764DA0" w:rsidRDefault="00004A16" w:rsidP="005007BB">
            <w:pPr>
              <w:ind w:firstLine="425"/>
              <w:jc w:val="center"/>
              <w:rPr>
                <w:color w:val="FF0000"/>
                <w:szCs w:val="24"/>
              </w:rPr>
            </w:pPr>
            <w:r w:rsidRPr="00764DA0">
              <w:rPr>
                <w:szCs w:val="24"/>
              </w:rPr>
              <w:t xml:space="preserve">на </w:t>
            </w:r>
            <w:r w:rsidRPr="00764DA0">
              <w:rPr>
                <w:szCs w:val="24"/>
                <w:lang w:val="en-US"/>
              </w:rPr>
              <w:t>I</w:t>
            </w:r>
            <w:r w:rsidRPr="00764DA0">
              <w:rPr>
                <w:szCs w:val="24"/>
              </w:rPr>
              <w:t xml:space="preserve"> оч</w:t>
            </w:r>
            <w:r w:rsidRPr="00764DA0">
              <w:rPr>
                <w:szCs w:val="24"/>
              </w:rPr>
              <w:t>е</w:t>
            </w:r>
            <w:r w:rsidRPr="00764DA0">
              <w:rPr>
                <w:szCs w:val="24"/>
              </w:rPr>
              <w:t>редь (202</w:t>
            </w:r>
            <w:r w:rsidR="00727BB5">
              <w:rPr>
                <w:szCs w:val="24"/>
              </w:rPr>
              <w:t>6</w:t>
            </w:r>
            <w:r w:rsidRPr="00764DA0">
              <w:rPr>
                <w:szCs w:val="24"/>
              </w:rPr>
              <w:t>г.)</w:t>
            </w:r>
          </w:p>
        </w:tc>
        <w:tc>
          <w:tcPr>
            <w:tcW w:w="1843" w:type="dxa"/>
            <w:vAlign w:val="center"/>
          </w:tcPr>
          <w:p w:rsidR="00004A16" w:rsidRPr="00764DA0" w:rsidRDefault="00004A16" w:rsidP="005007BB">
            <w:pPr>
              <w:ind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Расчётный срок (2035г.)</w:t>
            </w:r>
          </w:p>
        </w:tc>
      </w:tr>
      <w:tr w:rsidR="00004A16" w:rsidRPr="00764DA0" w:rsidTr="00786E32">
        <w:trPr>
          <w:trHeight w:val="191"/>
        </w:trPr>
        <w:tc>
          <w:tcPr>
            <w:tcW w:w="2802" w:type="dxa"/>
            <w:vMerge w:val="restart"/>
            <w:vAlign w:val="center"/>
          </w:tcPr>
          <w:p w:rsidR="004401EC" w:rsidRPr="00764DA0" w:rsidRDefault="00004A16" w:rsidP="005007BB">
            <w:pPr>
              <w:pStyle w:val="e"/>
              <w:spacing w:before="0"/>
              <w:ind w:firstLine="425"/>
              <w:jc w:val="center"/>
            </w:pPr>
            <w:r w:rsidRPr="00764DA0">
              <w:t xml:space="preserve">Производственные </w:t>
            </w:r>
          </w:p>
          <w:p w:rsidR="004401EC" w:rsidRPr="00764DA0" w:rsidRDefault="00004A16" w:rsidP="005007BB">
            <w:pPr>
              <w:pStyle w:val="e"/>
              <w:spacing w:before="0"/>
              <w:ind w:firstLine="425"/>
              <w:jc w:val="center"/>
            </w:pPr>
            <w:r w:rsidRPr="00764DA0">
              <w:t>объекты</w:t>
            </w:r>
            <w:r w:rsidR="00786E32" w:rsidRPr="00764DA0">
              <w:t xml:space="preserve"> </w:t>
            </w:r>
          </w:p>
          <w:p w:rsidR="00004A16" w:rsidRPr="00764DA0" w:rsidRDefault="00786E32" w:rsidP="005007BB">
            <w:pPr>
              <w:pStyle w:val="e"/>
              <w:spacing w:before="0"/>
              <w:ind w:firstLine="425"/>
              <w:jc w:val="center"/>
            </w:pPr>
            <w:r w:rsidRPr="00764DA0">
              <w:t>ООО «Соврудник»</w:t>
            </w:r>
            <w:r w:rsidR="00004A16" w:rsidRPr="00764DA0">
              <w:t xml:space="preserve"> </w:t>
            </w:r>
          </w:p>
        </w:tc>
        <w:tc>
          <w:tcPr>
            <w:tcW w:w="1984" w:type="dxa"/>
          </w:tcPr>
          <w:p w:rsidR="00004A16" w:rsidRPr="00764DA0" w:rsidRDefault="00004A16" w:rsidP="005007BB">
            <w:pPr>
              <w:pStyle w:val="e"/>
              <w:ind w:firstLine="425"/>
            </w:pPr>
            <w:r w:rsidRPr="00764DA0">
              <w:t>Отопление</w:t>
            </w:r>
          </w:p>
        </w:tc>
        <w:tc>
          <w:tcPr>
            <w:tcW w:w="1701" w:type="dxa"/>
            <w:vAlign w:val="center"/>
          </w:tcPr>
          <w:p w:rsidR="00004A16" w:rsidRPr="00C12033" w:rsidRDefault="00004A16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3,11</w:t>
            </w:r>
          </w:p>
        </w:tc>
        <w:tc>
          <w:tcPr>
            <w:tcW w:w="1701" w:type="dxa"/>
            <w:vAlign w:val="center"/>
          </w:tcPr>
          <w:p w:rsidR="00004A16" w:rsidRPr="00C12033" w:rsidRDefault="00004A16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3,11</w:t>
            </w:r>
          </w:p>
        </w:tc>
        <w:tc>
          <w:tcPr>
            <w:tcW w:w="1843" w:type="dxa"/>
            <w:vAlign w:val="center"/>
          </w:tcPr>
          <w:p w:rsidR="00004A16" w:rsidRPr="00C12033" w:rsidRDefault="00004A16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3,11</w:t>
            </w:r>
          </w:p>
        </w:tc>
      </w:tr>
      <w:tr w:rsidR="00004A16" w:rsidRPr="00764DA0" w:rsidTr="00786E32">
        <w:trPr>
          <w:trHeight w:val="210"/>
        </w:trPr>
        <w:tc>
          <w:tcPr>
            <w:tcW w:w="2802" w:type="dxa"/>
            <w:vMerge/>
            <w:vAlign w:val="center"/>
          </w:tcPr>
          <w:p w:rsidR="00004A16" w:rsidRPr="00764DA0" w:rsidRDefault="00004A16" w:rsidP="005007BB">
            <w:pPr>
              <w:pStyle w:val="e"/>
              <w:ind w:firstLine="425"/>
              <w:jc w:val="center"/>
            </w:pPr>
          </w:p>
        </w:tc>
        <w:tc>
          <w:tcPr>
            <w:tcW w:w="1984" w:type="dxa"/>
          </w:tcPr>
          <w:p w:rsidR="00004A16" w:rsidRPr="00764DA0" w:rsidRDefault="00004A16" w:rsidP="005007BB">
            <w:pPr>
              <w:pStyle w:val="e"/>
              <w:ind w:firstLine="425"/>
            </w:pPr>
            <w:r w:rsidRPr="00764DA0">
              <w:t>Вентиляция</w:t>
            </w:r>
          </w:p>
        </w:tc>
        <w:tc>
          <w:tcPr>
            <w:tcW w:w="1701" w:type="dxa"/>
            <w:vAlign w:val="center"/>
          </w:tcPr>
          <w:p w:rsidR="00004A16" w:rsidRPr="00C12033" w:rsidRDefault="00004A16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3,13</w:t>
            </w:r>
          </w:p>
        </w:tc>
        <w:tc>
          <w:tcPr>
            <w:tcW w:w="1701" w:type="dxa"/>
            <w:vAlign w:val="center"/>
          </w:tcPr>
          <w:p w:rsidR="00004A16" w:rsidRPr="00C12033" w:rsidRDefault="00004A16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3,13</w:t>
            </w:r>
          </w:p>
        </w:tc>
        <w:tc>
          <w:tcPr>
            <w:tcW w:w="1843" w:type="dxa"/>
            <w:vAlign w:val="center"/>
          </w:tcPr>
          <w:p w:rsidR="00004A16" w:rsidRPr="00C12033" w:rsidRDefault="00004A16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3,13</w:t>
            </w:r>
          </w:p>
        </w:tc>
      </w:tr>
      <w:tr w:rsidR="00004A16" w:rsidRPr="00764DA0" w:rsidTr="00786E32">
        <w:trPr>
          <w:trHeight w:val="230"/>
        </w:trPr>
        <w:tc>
          <w:tcPr>
            <w:tcW w:w="2802" w:type="dxa"/>
            <w:vMerge/>
            <w:vAlign w:val="center"/>
          </w:tcPr>
          <w:p w:rsidR="00004A16" w:rsidRPr="00764DA0" w:rsidRDefault="00004A16" w:rsidP="005007BB">
            <w:pPr>
              <w:pStyle w:val="e"/>
              <w:ind w:firstLine="425"/>
              <w:jc w:val="center"/>
            </w:pPr>
          </w:p>
        </w:tc>
        <w:tc>
          <w:tcPr>
            <w:tcW w:w="1984" w:type="dxa"/>
          </w:tcPr>
          <w:p w:rsidR="00004A16" w:rsidRPr="00764DA0" w:rsidRDefault="00004A16" w:rsidP="005007BB">
            <w:pPr>
              <w:pStyle w:val="e"/>
              <w:ind w:firstLine="425"/>
            </w:pPr>
            <w:r w:rsidRPr="00764DA0">
              <w:t xml:space="preserve">ГВС </w:t>
            </w:r>
          </w:p>
        </w:tc>
        <w:tc>
          <w:tcPr>
            <w:tcW w:w="1701" w:type="dxa"/>
            <w:vAlign w:val="center"/>
          </w:tcPr>
          <w:p w:rsidR="00004A16" w:rsidRPr="00C12033" w:rsidRDefault="00004A16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0,11</w:t>
            </w:r>
          </w:p>
        </w:tc>
        <w:tc>
          <w:tcPr>
            <w:tcW w:w="1701" w:type="dxa"/>
            <w:vAlign w:val="center"/>
          </w:tcPr>
          <w:p w:rsidR="00004A16" w:rsidRPr="00C12033" w:rsidRDefault="00004A16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0,11</w:t>
            </w:r>
          </w:p>
        </w:tc>
        <w:tc>
          <w:tcPr>
            <w:tcW w:w="1843" w:type="dxa"/>
            <w:vAlign w:val="center"/>
          </w:tcPr>
          <w:p w:rsidR="00004A16" w:rsidRPr="00C12033" w:rsidRDefault="00004A16" w:rsidP="005007BB">
            <w:pPr>
              <w:ind w:firstLine="425"/>
              <w:jc w:val="center"/>
              <w:rPr>
                <w:szCs w:val="24"/>
              </w:rPr>
            </w:pPr>
            <w:r w:rsidRPr="00C12033">
              <w:rPr>
                <w:szCs w:val="24"/>
              </w:rPr>
              <w:t>0,11</w:t>
            </w:r>
          </w:p>
        </w:tc>
      </w:tr>
      <w:tr w:rsidR="00004A16" w:rsidRPr="00764DA0" w:rsidTr="00EE14B5">
        <w:trPr>
          <w:trHeight w:val="70"/>
        </w:trPr>
        <w:tc>
          <w:tcPr>
            <w:tcW w:w="2802" w:type="dxa"/>
          </w:tcPr>
          <w:p w:rsidR="00004A16" w:rsidRPr="00764DA0" w:rsidRDefault="00004A16" w:rsidP="005007BB">
            <w:pPr>
              <w:pStyle w:val="e"/>
              <w:ind w:firstLine="425"/>
            </w:pPr>
            <w:r w:rsidRPr="00764DA0">
              <w:t>ИТОГО:</w:t>
            </w:r>
          </w:p>
        </w:tc>
        <w:tc>
          <w:tcPr>
            <w:tcW w:w="1984" w:type="dxa"/>
          </w:tcPr>
          <w:p w:rsidR="00004A16" w:rsidRPr="00764DA0" w:rsidRDefault="00004A16" w:rsidP="005007BB">
            <w:pPr>
              <w:pStyle w:val="e"/>
              <w:ind w:firstLine="425"/>
            </w:pPr>
          </w:p>
        </w:tc>
        <w:tc>
          <w:tcPr>
            <w:tcW w:w="1701" w:type="dxa"/>
            <w:vAlign w:val="bottom"/>
          </w:tcPr>
          <w:p w:rsidR="00004A16" w:rsidRPr="00C12033" w:rsidRDefault="00004A16" w:rsidP="005007BB">
            <w:pPr>
              <w:ind w:firstLine="425"/>
              <w:jc w:val="center"/>
              <w:rPr>
                <w:b/>
                <w:bCs/>
                <w:color w:val="000000"/>
                <w:szCs w:val="24"/>
              </w:rPr>
            </w:pPr>
            <w:r w:rsidRPr="00C12033">
              <w:rPr>
                <w:b/>
                <w:bCs/>
                <w:color w:val="000000"/>
                <w:szCs w:val="24"/>
              </w:rPr>
              <w:t>6,35</w:t>
            </w:r>
          </w:p>
        </w:tc>
        <w:tc>
          <w:tcPr>
            <w:tcW w:w="1701" w:type="dxa"/>
            <w:vAlign w:val="bottom"/>
          </w:tcPr>
          <w:p w:rsidR="00004A16" w:rsidRPr="00C12033" w:rsidRDefault="00004A16" w:rsidP="005007BB">
            <w:pPr>
              <w:ind w:firstLine="425"/>
              <w:jc w:val="center"/>
              <w:rPr>
                <w:b/>
                <w:bCs/>
                <w:color w:val="000000"/>
                <w:szCs w:val="24"/>
              </w:rPr>
            </w:pPr>
            <w:r w:rsidRPr="00C12033">
              <w:rPr>
                <w:b/>
                <w:bCs/>
                <w:color w:val="000000"/>
                <w:szCs w:val="24"/>
              </w:rPr>
              <w:t>6,35</w:t>
            </w:r>
          </w:p>
        </w:tc>
        <w:tc>
          <w:tcPr>
            <w:tcW w:w="1843" w:type="dxa"/>
            <w:vAlign w:val="bottom"/>
          </w:tcPr>
          <w:p w:rsidR="00004A16" w:rsidRPr="00C12033" w:rsidRDefault="00004A16" w:rsidP="005007BB">
            <w:pPr>
              <w:ind w:firstLine="425"/>
              <w:jc w:val="center"/>
              <w:rPr>
                <w:b/>
                <w:bCs/>
                <w:color w:val="000000"/>
                <w:szCs w:val="24"/>
              </w:rPr>
            </w:pPr>
            <w:r w:rsidRPr="00C12033">
              <w:rPr>
                <w:b/>
                <w:bCs/>
                <w:color w:val="000000"/>
                <w:szCs w:val="24"/>
              </w:rPr>
              <w:t>6,35</w:t>
            </w:r>
          </w:p>
        </w:tc>
      </w:tr>
    </w:tbl>
    <w:p w:rsidR="002A0F58" w:rsidRPr="00764DA0" w:rsidRDefault="002A0F58" w:rsidP="005007BB">
      <w:pPr>
        <w:pStyle w:val="e"/>
        <w:ind w:firstLine="425"/>
      </w:pPr>
    </w:p>
    <w:p w:rsidR="002A0F58" w:rsidRPr="00764DA0" w:rsidRDefault="00985783" w:rsidP="005007BB">
      <w:pPr>
        <w:pStyle w:val="e"/>
        <w:numPr>
          <w:ilvl w:val="1"/>
          <w:numId w:val="39"/>
        </w:numPr>
        <w:ind w:left="0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Существующие и перспективные величины средневзвешенной плотности тепловой нагрузки в каждом расчетном элементе территориал</w:t>
      </w:r>
      <w:r w:rsidRPr="00764DA0">
        <w:rPr>
          <w:b/>
          <w:sz w:val="28"/>
          <w:szCs w:val="28"/>
        </w:rPr>
        <w:t>ь</w:t>
      </w:r>
      <w:r w:rsidRPr="00764DA0">
        <w:rPr>
          <w:b/>
          <w:sz w:val="28"/>
          <w:szCs w:val="28"/>
        </w:rPr>
        <w:t xml:space="preserve">ного деления, зоне действия каждого </w:t>
      </w:r>
      <w:r w:rsidR="00D602AD" w:rsidRPr="00764DA0">
        <w:rPr>
          <w:b/>
          <w:sz w:val="28"/>
          <w:szCs w:val="28"/>
        </w:rPr>
        <w:t>источника тепловой энергии, каждой системе теплоснабжения и по поселению, городскому округу, городу фед</w:t>
      </w:r>
      <w:r w:rsidR="00D602AD" w:rsidRPr="00764DA0">
        <w:rPr>
          <w:b/>
          <w:sz w:val="28"/>
          <w:szCs w:val="28"/>
        </w:rPr>
        <w:t>е</w:t>
      </w:r>
      <w:r w:rsidR="00D602AD" w:rsidRPr="00764DA0">
        <w:rPr>
          <w:b/>
          <w:sz w:val="28"/>
          <w:szCs w:val="28"/>
        </w:rPr>
        <w:t>рального значения</w:t>
      </w:r>
    </w:p>
    <w:p w:rsidR="00786E32" w:rsidRPr="00764DA0" w:rsidRDefault="00786E32" w:rsidP="005007BB">
      <w:pPr>
        <w:pStyle w:val="e"/>
        <w:ind w:firstLine="425"/>
      </w:pPr>
    </w:p>
    <w:p w:rsidR="00786E32" w:rsidRPr="00764DA0" w:rsidRDefault="000B6958" w:rsidP="005007BB">
      <w:pPr>
        <w:pStyle w:val="e"/>
        <w:spacing w:before="0"/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Существующая величина средневзвешенной плотности тепловой нагрузки на конец 20</w:t>
      </w:r>
      <w:r w:rsidR="007D3F40">
        <w:rPr>
          <w:sz w:val="28"/>
          <w:szCs w:val="28"/>
        </w:rPr>
        <w:t>2</w:t>
      </w:r>
      <w:r w:rsidR="007A678C">
        <w:rPr>
          <w:sz w:val="28"/>
          <w:szCs w:val="28"/>
        </w:rPr>
        <w:t>3</w:t>
      </w:r>
      <w:r w:rsidRPr="00764DA0">
        <w:rPr>
          <w:sz w:val="28"/>
          <w:szCs w:val="28"/>
        </w:rPr>
        <w:t xml:space="preserve"> год</w:t>
      </w:r>
      <w:r w:rsidR="002679F3" w:rsidRPr="00764DA0">
        <w:rPr>
          <w:sz w:val="28"/>
          <w:szCs w:val="28"/>
        </w:rPr>
        <w:t>а</w:t>
      </w:r>
      <w:r w:rsidR="00CA3529">
        <w:rPr>
          <w:sz w:val="28"/>
          <w:szCs w:val="28"/>
        </w:rPr>
        <w:t xml:space="preserve"> для к</w:t>
      </w:r>
      <w:r w:rsidRPr="00764DA0">
        <w:rPr>
          <w:sz w:val="28"/>
          <w:szCs w:val="28"/>
        </w:rPr>
        <w:t>отельной №</w:t>
      </w:r>
      <w:r w:rsidR="00E52997">
        <w:rPr>
          <w:sz w:val="28"/>
          <w:szCs w:val="28"/>
        </w:rPr>
        <w:t xml:space="preserve"> </w:t>
      </w:r>
      <w:r w:rsidRPr="00764DA0">
        <w:rPr>
          <w:sz w:val="28"/>
          <w:szCs w:val="28"/>
        </w:rPr>
        <w:t xml:space="preserve">1 составляет </w:t>
      </w:r>
      <w:r w:rsidR="00727BB5">
        <w:rPr>
          <w:sz w:val="28"/>
          <w:szCs w:val="28"/>
        </w:rPr>
        <w:t>9,4</w:t>
      </w:r>
      <w:r w:rsidRPr="00764DA0">
        <w:rPr>
          <w:sz w:val="28"/>
          <w:szCs w:val="28"/>
        </w:rPr>
        <w:t xml:space="preserve"> Гкал/ч/км</w:t>
      </w:r>
      <w:proofErr w:type="gramStart"/>
      <w:r w:rsidRPr="00764DA0">
        <w:rPr>
          <w:sz w:val="28"/>
          <w:szCs w:val="28"/>
          <w:vertAlign w:val="superscript"/>
        </w:rPr>
        <w:t>2</w:t>
      </w:r>
      <w:proofErr w:type="gramEnd"/>
      <w:r w:rsidR="00CA3529">
        <w:rPr>
          <w:sz w:val="28"/>
          <w:szCs w:val="28"/>
        </w:rPr>
        <w:t>, для к</w:t>
      </w:r>
      <w:r w:rsidRPr="00764DA0">
        <w:rPr>
          <w:sz w:val="28"/>
          <w:szCs w:val="28"/>
        </w:rPr>
        <w:t>отельной №</w:t>
      </w:r>
      <w:r w:rsidR="00E52997">
        <w:rPr>
          <w:sz w:val="28"/>
          <w:szCs w:val="28"/>
        </w:rPr>
        <w:t xml:space="preserve"> </w:t>
      </w:r>
      <w:r w:rsidRPr="00764DA0">
        <w:rPr>
          <w:sz w:val="28"/>
          <w:szCs w:val="28"/>
        </w:rPr>
        <w:t>3 – 16,8 Гкал/ч/км</w:t>
      </w:r>
      <w:r w:rsidRPr="00764DA0">
        <w:rPr>
          <w:sz w:val="28"/>
          <w:szCs w:val="28"/>
          <w:vertAlign w:val="superscript"/>
        </w:rPr>
        <w:t>2</w:t>
      </w:r>
      <w:r w:rsidRPr="00764DA0">
        <w:rPr>
          <w:sz w:val="28"/>
          <w:szCs w:val="28"/>
        </w:rPr>
        <w:t xml:space="preserve">. </w:t>
      </w:r>
    </w:p>
    <w:p w:rsidR="000B6958" w:rsidRPr="00764DA0" w:rsidRDefault="000B6958" w:rsidP="005007BB">
      <w:pPr>
        <w:pStyle w:val="e"/>
        <w:spacing w:before="0"/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Перспективная величина средневзвешенной плотности</w:t>
      </w:r>
      <w:r w:rsidR="002679F3" w:rsidRPr="00764DA0">
        <w:rPr>
          <w:sz w:val="28"/>
          <w:szCs w:val="28"/>
        </w:rPr>
        <w:t xml:space="preserve"> тепловой</w:t>
      </w:r>
      <w:r w:rsidRPr="00764DA0">
        <w:rPr>
          <w:sz w:val="28"/>
          <w:szCs w:val="28"/>
        </w:rPr>
        <w:t xml:space="preserve"> нагрузки в целом по </w:t>
      </w:r>
      <w:proofErr w:type="spellStart"/>
      <w:r w:rsidRPr="00764DA0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 Северо-Енисейский на кон</w:t>
      </w:r>
      <w:r w:rsidR="00E52997">
        <w:rPr>
          <w:sz w:val="28"/>
          <w:szCs w:val="28"/>
        </w:rPr>
        <w:t>ец 2030</w:t>
      </w:r>
      <w:r w:rsidRPr="00764DA0">
        <w:rPr>
          <w:sz w:val="28"/>
          <w:szCs w:val="28"/>
        </w:rPr>
        <w:t xml:space="preserve"> год</w:t>
      </w:r>
      <w:r w:rsidR="002679F3" w:rsidRPr="00764DA0">
        <w:rPr>
          <w:sz w:val="28"/>
          <w:szCs w:val="28"/>
        </w:rPr>
        <w:t>а</w:t>
      </w:r>
      <w:r w:rsidRPr="00764DA0">
        <w:rPr>
          <w:sz w:val="28"/>
          <w:szCs w:val="28"/>
        </w:rPr>
        <w:t xml:space="preserve"> составит 20,18 Гкал/ч/км</w:t>
      </w:r>
      <w:proofErr w:type="gramStart"/>
      <w:r w:rsidRPr="00764DA0">
        <w:rPr>
          <w:sz w:val="28"/>
          <w:szCs w:val="28"/>
          <w:vertAlign w:val="superscript"/>
        </w:rPr>
        <w:t>2</w:t>
      </w:r>
      <w:proofErr w:type="gramEnd"/>
      <w:r w:rsidRPr="00764DA0">
        <w:rPr>
          <w:sz w:val="28"/>
          <w:szCs w:val="28"/>
        </w:rPr>
        <w:t>.</w:t>
      </w:r>
    </w:p>
    <w:p w:rsidR="00786E32" w:rsidRPr="00764DA0" w:rsidRDefault="00786E32" w:rsidP="005007BB">
      <w:pPr>
        <w:pStyle w:val="e"/>
        <w:ind w:firstLine="425"/>
      </w:pPr>
    </w:p>
    <w:p w:rsidR="00786E32" w:rsidRPr="00764DA0" w:rsidRDefault="00786E32" w:rsidP="005007BB">
      <w:pPr>
        <w:pStyle w:val="e"/>
        <w:ind w:firstLine="425"/>
      </w:pPr>
    </w:p>
    <w:p w:rsidR="00786E32" w:rsidRPr="00764DA0" w:rsidRDefault="00786E32" w:rsidP="005007BB">
      <w:pPr>
        <w:pStyle w:val="e"/>
        <w:ind w:firstLine="425"/>
      </w:pPr>
    </w:p>
    <w:p w:rsidR="00786E32" w:rsidRPr="00764DA0" w:rsidRDefault="00786E32" w:rsidP="005007BB">
      <w:pPr>
        <w:pStyle w:val="e"/>
        <w:ind w:firstLine="425"/>
      </w:pPr>
    </w:p>
    <w:p w:rsidR="00DB6A7F" w:rsidRPr="00764DA0" w:rsidRDefault="00DB6A7F" w:rsidP="005007BB">
      <w:pPr>
        <w:pStyle w:val="e"/>
        <w:ind w:firstLine="425"/>
      </w:pPr>
    </w:p>
    <w:p w:rsidR="009721D9" w:rsidRPr="00764DA0" w:rsidRDefault="009721D9" w:rsidP="005007BB">
      <w:pPr>
        <w:pStyle w:val="2"/>
        <w:numPr>
          <w:ilvl w:val="0"/>
          <w:numId w:val="0"/>
        </w:num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lastRenderedPageBreak/>
        <w:t>РАЗДЕЛ 2. СУЩЕСТВУЮЩИЕ И ПЕРСПЕКТИВНЫЕ БАЛАНСЫ ТЕПЛОВОЙ МОЩНОСТИ ИСТОЧНИКОВ ТЕПЛОВОЙ ЭНЕРГИИ И ТЕПЛОВОЙ НАГРУЗКИ ПОТРЕБИТЕЛЕЙ</w:t>
      </w:r>
    </w:p>
    <w:p w:rsidR="00636F95" w:rsidRPr="00764DA0" w:rsidRDefault="00636F95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ие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нсы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узки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="00CA3529">
        <w:rPr>
          <w:rFonts w:ascii="Times New Roman" w:hAnsi="Times New Roman"/>
          <w:spacing w:val="-1"/>
          <w:sz w:val="28"/>
          <w:szCs w:val="28"/>
          <w:lang w:val="ru-RU"/>
        </w:rPr>
        <w:t>г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2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4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«С</w:t>
      </w:r>
      <w:r w:rsidRPr="00764DA0">
        <w:rPr>
          <w:rFonts w:ascii="Times New Roman" w:hAnsi="Times New Roman"/>
          <w:sz w:val="28"/>
          <w:szCs w:val="28"/>
        </w:rPr>
        <w:t>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ствующие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 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сы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ти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узки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»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ющих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 xml:space="preserve">я </w:t>
      </w:r>
      <w:proofErr w:type="spellStart"/>
      <w:r w:rsidR="00E52997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Северо-Енисейский.</w:t>
      </w:r>
    </w:p>
    <w:bookmarkEnd w:id="5"/>
    <w:p w:rsidR="0099768A" w:rsidRPr="00764DA0" w:rsidRDefault="006C2D1F" w:rsidP="006C2D1F">
      <w:pPr>
        <w:pStyle w:val="2"/>
        <w:numPr>
          <w:ilvl w:val="0"/>
          <w:numId w:val="0"/>
        </w:numPr>
        <w:tabs>
          <w:tab w:val="clear" w:pos="1701"/>
          <w:tab w:val="left" w:pos="1418"/>
        </w:tabs>
        <w:ind w:right="-59" w:firstLine="425"/>
        <w:rPr>
          <w:sz w:val="28"/>
          <w:szCs w:val="28"/>
        </w:rPr>
      </w:pPr>
      <w:r>
        <w:rPr>
          <w:sz w:val="28"/>
          <w:szCs w:val="28"/>
        </w:rPr>
        <w:t>2.1.</w:t>
      </w:r>
      <w:r>
        <w:rPr>
          <w:sz w:val="28"/>
          <w:szCs w:val="28"/>
        </w:rPr>
        <w:tab/>
      </w:r>
      <w:r w:rsidR="00DB6F13" w:rsidRPr="00764DA0">
        <w:rPr>
          <w:sz w:val="28"/>
          <w:szCs w:val="28"/>
        </w:rPr>
        <w:t>Описание существующих и перспективных зон действия систем теплоснабжения и источников тепловой энергии</w:t>
      </w:r>
    </w:p>
    <w:p w:rsidR="00636F95" w:rsidRPr="00764DA0" w:rsidRDefault="00636F95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  <w:bookmarkStart w:id="6" w:name="_Toc479442445"/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мя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proofErr w:type="spellStart"/>
      <w:r w:rsidR="00CA3529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э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ним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E52997">
        <w:rPr>
          <w:rFonts w:ascii="Times New Roman" w:hAnsi="Times New Roman"/>
          <w:sz w:val="28"/>
          <w:szCs w:val="28"/>
          <w:lang w:val="ru-RU"/>
        </w:rPr>
        <w:t>муниципальное унитарное предпр</w:t>
      </w:r>
      <w:r w:rsidR="00E52997">
        <w:rPr>
          <w:rFonts w:ascii="Times New Roman" w:hAnsi="Times New Roman"/>
          <w:sz w:val="28"/>
          <w:szCs w:val="28"/>
          <w:lang w:val="ru-RU"/>
        </w:rPr>
        <w:t>и</w:t>
      </w:r>
      <w:r w:rsidR="00E52997">
        <w:rPr>
          <w:rFonts w:ascii="Times New Roman" w:hAnsi="Times New Roman"/>
          <w:sz w:val="28"/>
          <w:szCs w:val="28"/>
          <w:lang w:val="ru-RU"/>
        </w:rPr>
        <w:t>ятие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«Управление коммуникационным комплексом Северо-Енисейского района»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–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МУП «УККР»</w:t>
      </w:r>
      <w:r w:rsidRPr="00764DA0">
        <w:rPr>
          <w:rFonts w:ascii="Times New Roman" w:hAnsi="Times New Roman"/>
          <w:sz w:val="28"/>
          <w:szCs w:val="28"/>
        </w:rPr>
        <w:t>).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 xml:space="preserve">я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ция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тпуск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вую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гию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виде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ды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уж</w:t>
      </w:r>
      <w:r w:rsidRPr="00764DA0">
        <w:rPr>
          <w:rFonts w:ascii="Times New Roman" w:hAnsi="Times New Roman"/>
          <w:sz w:val="28"/>
          <w:szCs w:val="28"/>
        </w:rPr>
        <w:t>ды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 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лям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3"/>
          <w:sz w:val="28"/>
          <w:szCs w:val="28"/>
        </w:rPr>
        <w:t>ую</w:t>
      </w:r>
      <w:r w:rsidRPr="00764DA0">
        <w:rPr>
          <w:rFonts w:ascii="Times New Roman" w:hAnsi="Times New Roman"/>
          <w:sz w:val="28"/>
          <w:szCs w:val="28"/>
        </w:rPr>
        <w:t>щих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в: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ил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ые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дома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дми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ые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я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тски</w:t>
      </w:r>
      <w:r w:rsidRPr="00764DA0">
        <w:rPr>
          <w:rFonts w:ascii="Times New Roman" w:hAnsi="Times New Roman"/>
          <w:sz w:val="28"/>
          <w:szCs w:val="28"/>
          <w:lang w:val="ru-RU"/>
        </w:rPr>
        <w:t>е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  <w:lang w:val="ru-RU"/>
        </w:rPr>
        <w:t>ы</w:t>
      </w:r>
      <w:r w:rsidRPr="00764DA0">
        <w:rPr>
          <w:rFonts w:ascii="Times New Roman" w:hAnsi="Times New Roman"/>
          <w:sz w:val="28"/>
          <w:szCs w:val="28"/>
        </w:rPr>
        <w:t>, 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льниц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шк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ы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РДК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з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z w:val="28"/>
          <w:szCs w:val="28"/>
          <w:lang w:val="ru-RU"/>
        </w:rPr>
        <w:t>ы</w:t>
      </w:r>
      <w:r w:rsidRPr="00764DA0">
        <w:rPr>
          <w:rFonts w:ascii="Times New Roman" w:hAnsi="Times New Roman"/>
          <w:sz w:val="28"/>
          <w:szCs w:val="28"/>
        </w:rPr>
        <w:t>, п</w:t>
      </w:r>
      <w:r w:rsidRPr="00764DA0">
        <w:rPr>
          <w:rFonts w:ascii="Times New Roman" w:hAnsi="Times New Roman"/>
          <w:spacing w:val="-1"/>
          <w:sz w:val="28"/>
          <w:szCs w:val="28"/>
        </w:rPr>
        <w:t>ожар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ая</w:t>
      </w:r>
      <w:r w:rsidRPr="00764DA0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часть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спортивный комплекс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араж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и</w:t>
      </w:r>
      <w:r w:rsidR="00786E32" w:rsidRPr="00764DA0">
        <w:rPr>
          <w:rFonts w:ascii="Times New Roman" w:hAnsi="Times New Roman"/>
          <w:spacing w:val="-2"/>
          <w:sz w:val="28"/>
          <w:szCs w:val="28"/>
          <w:lang w:val="ru-RU"/>
        </w:rPr>
        <w:t>,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иц</w:t>
      </w:r>
      <w:r w:rsidR="008F644D" w:rsidRPr="00764DA0">
        <w:rPr>
          <w:rFonts w:ascii="Times New Roman" w:hAnsi="Times New Roman"/>
          <w:spacing w:val="-1"/>
          <w:sz w:val="28"/>
          <w:szCs w:val="28"/>
          <w:lang w:val="ru-RU"/>
        </w:rPr>
        <w:t>а</w:t>
      </w:r>
      <w:r w:rsidR="00786E32" w:rsidRPr="00764DA0">
        <w:rPr>
          <w:rFonts w:ascii="Times New Roman" w:hAnsi="Times New Roman"/>
          <w:sz w:val="28"/>
          <w:szCs w:val="28"/>
          <w:lang w:val="ru-RU"/>
        </w:rPr>
        <w:t>, промышленные предприятия.</w:t>
      </w:r>
    </w:p>
    <w:p w:rsidR="00636F95" w:rsidRPr="00764DA0" w:rsidRDefault="00636F95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proofErr w:type="spellStart"/>
      <w:r w:rsidR="00E52997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  <w:lang w:val="ru-RU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два</w:t>
      </w:r>
      <w:r w:rsidRPr="00764DA0">
        <w:rPr>
          <w:rFonts w:ascii="Times New Roman" w:hAnsi="Times New Roman"/>
          <w:sz w:val="28"/>
          <w:szCs w:val="28"/>
        </w:rPr>
        <w:t xml:space="preserve"> 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ка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:</w:t>
      </w:r>
    </w:p>
    <w:p w:rsidR="00636F95" w:rsidRPr="00764DA0" w:rsidRDefault="00636F95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>-</w:t>
      </w:r>
      <w:r w:rsidR="00CA3529">
        <w:rPr>
          <w:rFonts w:ascii="Times New Roman" w:hAnsi="Times New Roman"/>
          <w:sz w:val="28"/>
          <w:szCs w:val="28"/>
          <w:lang w:val="ru-RU"/>
        </w:rPr>
        <w:t xml:space="preserve"> к</w:t>
      </w:r>
      <w:r w:rsidR="00E52997">
        <w:rPr>
          <w:rFonts w:ascii="Times New Roman" w:hAnsi="Times New Roman"/>
          <w:sz w:val="28"/>
          <w:szCs w:val="28"/>
          <w:lang w:val="ru-RU"/>
        </w:rPr>
        <w:t>отельная № 1 ул. Набережная, 6А</w:t>
      </w:r>
      <w:r w:rsidR="003F1A52">
        <w:rPr>
          <w:rFonts w:ascii="Times New Roman" w:hAnsi="Times New Roman"/>
          <w:sz w:val="28"/>
          <w:szCs w:val="28"/>
          <w:lang w:val="ru-RU"/>
        </w:rPr>
        <w:t xml:space="preserve">, </w:t>
      </w:r>
      <w:r w:rsidRPr="00764DA0">
        <w:rPr>
          <w:rFonts w:ascii="Times New Roman" w:hAnsi="Times New Roman"/>
          <w:sz w:val="28"/>
          <w:szCs w:val="28"/>
          <w:lang w:val="ru-RU"/>
        </w:rPr>
        <w:t>1974 года постройки;</w:t>
      </w:r>
    </w:p>
    <w:p w:rsidR="00636F95" w:rsidRPr="00764DA0" w:rsidRDefault="00CA3529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 к</w:t>
      </w:r>
      <w:r w:rsidR="00636F95" w:rsidRPr="00764DA0">
        <w:rPr>
          <w:rFonts w:ascii="Times New Roman" w:hAnsi="Times New Roman"/>
          <w:sz w:val="28"/>
          <w:szCs w:val="28"/>
          <w:lang w:val="ru-RU"/>
        </w:rPr>
        <w:t>отельная №</w:t>
      </w:r>
      <w:r w:rsidR="00E52997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3F1A52">
        <w:rPr>
          <w:rFonts w:ascii="Times New Roman" w:hAnsi="Times New Roman"/>
          <w:sz w:val="28"/>
          <w:szCs w:val="28"/>
          <w:lang w:val="ru-RU"/>
        </w:rPr>
        <w:t xml:space="preserve">3 ул. 40 лет Победы, 15, </w:t>
      </w:r>
      <w:r w:rsidR="00636F95" w:rsidRPr="00764DA0">
        <w:rPr>
          <w:rFonts w:ascii="Times New Roman" w:hAnsi="Times New Roman"/>
          <w:sz w:val="28"/>
          <w:szCs w:val="28"/>
          <w:lang w:val="ru-RU"/>
        </w:rPr>
        <w:t>1985 года постройки.</w:t>
      </w:r>
    </w:p>
    <w:p w:rsidR="00A10282" w:rsidRPr="00764DA0" w:rsidRDefault="00A10282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pacing w:val="-1"/>
          <w:sz w:val="28"/>
          <w:szCs w:val="28"/>
          <w:lang w:val="ru-RU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ие 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 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ствия си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 и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proofErr w:type="spellStart"/>
      <w:r w:rsidR="00E52997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z w:val="28"/>
          <w:szCs w:val="28"/>
        </w:rPr>
        <w:t xml:space="preserve"> 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ны на </w:t>
      </w:r>
      <w:r w:rsidR="00CA3529">
        <w:rPr>
          <w:rFonts w:ascii="Times New Roman" w:hAnsi="Times New Roman"/>
          <w:spacing w:val="-3"/>
          <w:sz w:val="28"/>
          <w:szCs w:val="28"/>
          <w:lang w:val="ru-RU"/>
        </w:rPr>
        <w:t>р</w:t>
      </w:r>
      <w:proofErr w:type="spellStart"/>
      <w:r w:rsidRPr="00764DA0">
        <w:rPr>
          <w:rFonts w:ascii="Times New Roman" w:hAnsi="Times New Roman"/>
          <w:sz w:val="28"/>
          <w:szCs w:val="28"/>
        </w:rPr>
        <w:t>ис</w:t>
      </w:r>
      <w:r w:rsidRPr="00764DA0">
        <w:rPr>
          <w:rFonts w:ascii="Times New Roman" w:hAnsi="Times New Roman"/>
          <w:sz w:val="28"/>
          <w:szCs w:val="28"/>
          <w:lang w:val="ru-RU"/>
        </w:rPr>
        <w:t>унке</w:t>
      </w:r>
      <w:proofErr w:type="spellEnd"/>
      <w:r w:rsidRPr="00764DA0">
        <w:rPr>
          <w:rFonts w:ascii="Times New Roman" w:hAnsi="Times New Roman"/>
          <w:spacing w:val="-1"/>
          <w:sz w:val="28"/>
          <w:szCs w:val="28"/>
        </w:rPr>
        <w:t xml:space="preserve"> 2</w:t>
      </w:r>
      <w:r w:rsidRPr="00764DA0">
        <w:rPr>
          <w:rFonts w:ascii="Times New Roman" w:hAnsi="Times New Roman"/>
          <w:spacing w:val="-2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</w:rPr>
        <w:t>1</w:t>
      </w:r>
    </w:p>
    <w:p w:rsidR="00A10282" w:rsidRPr="00764DA0" w:rsidRDefault="00DB2277" w:rsidP="006C2D1F">
      <w:pPr>
        <w:pStyle w:val="aff6"/>
        <w:kinsoku w:val="0"/>
        <w:overflowPunct w:val="0"/>
        <w:ind w:left="0" w:right="-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/>
        </w:rPr>
        <w:lastRenderedPageBreak/>
        <w:drawing>
          <wp:inline distT="0" distB="0" distL="0" distR="0" wp14:anchorId="078E79AB" wp14:editId="7FDE4C31">
            <wp:extent cx="6448425" cy="8086090"/>
            <wp:effectExtent l="0" t="0" r="9525" b="0"/>
            <wp:docPr id="2" name="Рисунок 2" descr="Зоны действ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Зоны действия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8425" cy="808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282" w:rsidRPr="00764DA0" w:rsidRDefault="00A10282" w:rsidP="005007BB">
      <w:pPr>
        <w:pStyle w:val="aff6"/>
        <w:kinsoku w:val="0"/>
        <w:overflowPunct w:val="0"/>
        <w:ind w:left="0" w:right="-57" w:firstLine="425"/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764DA0">
        <w:rPr>
          <w:rFonts w:ascii="Times New Roman" w:hAnsi="Times New Roman"/>
          <w:i/>
          <w:sz w:val="28"/>
          <w:szCs w:val="28"/>
          <w:lang w:val="ru-RU"/>
        </w:rPr>
        <w:t xml:space="preserve">Рисунок 2.1. 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i/>
          <w:sz w:val="28"/>
          <w:szCs w:val="28"/>
        </w:rPr>
        <w:t>ущ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i/>
          <w:sz w:val="28"/>
          <w:szCs w:val="28"/>
        </w:rPr>
        <w:t>ствую</w:t>
      </w:r>
      <w:r w:rsidRPr="00764DA0">
        <w:rPr>
          <w:rFonts w:ascii="Times New Roman" w:hAnsi="Times New Roman"/>
          <w:i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i/>
          <w:sz w:val="28"/>
          <w:szCs w:val="28"/>
        </w:rPr>
        <w:t>ие з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о</w:t>
      </w:r>
      <w:r w:rsidR="00F605FD">
        <w:rPr>
          <w:rFonts w:ascii="Times New Roman" w:hAnsi="Times New Roman"/>
          <w:i/>
          <w:sz w:val="28"/>
          <w:szCs w:val="28"/>
        </w:rPr>
        <w:t>ны</w:t>
      </w:r>
      <w:r w:rsidRPr="00764DA0">
        <w:rPr>
          <w:rFonts w:ascii="Times New Roman" w:hAnsi="Times New Roman"/>
          <w:i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i/>
          <w:sz w:val="28"/>
          <w:szCs w:val="28"/>
        </w:rPr>
        <w:t>д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i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i/>
          <w:sz w:val="28"/>
          <w:szCs w:val="28"/>
        </w:rPr>
        <w:t>ствия си</w:t>
      </w:r>
      <w:r w:rsidRPr="00764DA0">
        <w:rPr>
          <w:rFonts w:ascii="Times New Roman" w:hAnsi="Times New Roman"/>
          <w:i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i/>
          <w:sz w:val="28"/>
          <w:szCs w:val="28"/>
        </w:rPr>
        <w:t>т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i/>
          <w:sz w:val="28"/>
          <w:szCs w:val="28"/>
        </w:rPr>
        <w:t>м т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i/>
          <w:sz w:val="28"/>
          <w:szCs w:val="28"/>
        </w:rPr>
        <w:t>пл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i/>
          <w:sz w:val="28"/>
          <w:szCs w:val="28"/>
        </w:rPr>
        <w:t>сн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i/>
          <w:sz w:val="28"/>
          <w:szCs w:val="28"/>
        </w:rPr>
        <w:t>б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i/>
          <w:sz w:val="28"/>
          <w:szCs w:val="28"/>
        </w:rPr>
        <w:t xml:space="preserve">ния </w:t>
      </w:r>
      <w:r w:rsidR="00F605FD">
        <w:rPr>
          <w:rFonts w:ascii="Times New Roman" w:hAnsi="Times New Roman"/>
          <w:i/>
          <w:sz w:val="28"/>
          <w:szCs w:val="28"/>
        </w:rPr>
        <w:t>и</w:t>
      </w:r>
      <w:r w:rsidRPr="00764DA0">
        <w:rPr>
          <w:rFonts w:ascii="Times New Roman" w:hAnsi="Times New Roman"/>
          <w:i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i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i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i/>
          <w:sz w:val="28"/>
          <w:szCs w:val="28"/>
        </w:rPr>
        <w:t>т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i/>
          <w:sz w:val="28"/>
          <w:szCs w:val="28"/>
        </w:rPr>
        <w:t>чник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i/>
          <w:sz w:val="28"/>
          <w:szCs w:val="28"/>
        </w:rPr>
        <w:t>в т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i/>
          <w:sz w:val="28"/>
          <w:szCs w:val="28"/>
        </w:rPr>
        <w:t>пл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i/>
          <w:sz w:val="28"/>
          <w:szCs w:val="28"/>
        </w:rPr>
        <w:t>в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i/>
          <w:sz w:val="28"/>
          <w:szCs w:val="28"/>
        </w:rPr>
        <w:t>й эн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i/>
          <w:sz w:val="28"/>
          <w:szCs w:val="28"/>
        </w:rPr>
        <w:t>гии</w:t>
      </w:r>
      <w:r w:rsidRPr="00764DA0">
        <w:rPr>
          <w:rFonts w:ascii="Times New Roman" w:hAnsi="Times New Roman"/>
          <w:i/>
          <w:spacing w:val="-1"/>
          <w:sz w:val="28"/>
          <w:szCs w:val="28"/>
        </w:rPr>
        <w:t xml:space="preserve"> </w:t>
      </w:r>
      <w:proofErr w:type="spellStart"/>
      <w:r w:rsidR="00E52997">
        <w:rPr>
          <w:rFonts w:ascii="Times New Roman" w:hAnsi="Times New Roman"/>
          <w:i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i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i/>
          <w:sz w:val="28"/>
          <w:szCs w:val="28"/>
        </w:rPr>
        <w:t xml:space="preserve"> </w:t>
      </w:r>
    </w:p>
    <w:p w:rsidR="00B53B1F" w:rsidRPr="00764DA0" w:rsidRDefault="00B53B1F" w:rsidP="005007BB">
      <w:pPr>
        <w:pStyle w:val="aff6"/>
        <w:kinsoku w:val="0"/>
        <w:overflowPunct w:val="0"/>
        <w:ind w:left="0" w:right="-57" w:firstLine="425"/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DB6F13" w:rsidRPr="00764DA0" w:rsidRDefault="00DB6F13" w:rsidP="005007BB">
      <w:pPr>
        <w:pStyle w:val="2"/>
        <w:numPr>
          <w:ilvl w:val="1"/>
          <w:numId w:val="18"/>
        </w:numPr>
        <w:tabs>
          <w:tab w:val="clear" w:pos="1701"/>
          <w:tab w:val="clear" w:pos="1814"/>
        </w:tabs>
        <w:ind w:left="0" w:right="-59" w:firstLine="425"/>
        <w:rPr>
          <w:sz w:val="28"/>
          <w:szCs w:val="28"/>
        </w:rPr>
      </w:pPr>
      <w:r w:rsidRPr="00764DA0">
        <w:rPr>
          <w:sz w:val="28"/>
          <w:szCs w:val="28"/>
        </w:rPr>
        <w:lastRenderedPageBreak/>
        <w:t>Описание существующих и перспективных зон действия индивидуальных источников тепловой энергии</w:t>
      </w:r>
      <w:bookmarkEnd w:id="6"/>
    </w:p>
    <w:p w:rsidR="004134F8" w:rsidRPr="00764DA0" w:rsidRDefault="004134F8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bookmarkStart w:id="7" w:name="_Toc479442446"/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CA3529">
        <w:rPr>
          <w:rFonts w:ascii="Times New Roman" w:hAnsi="Times New Roman"/>
          <w:spacing w:val="-1"/>
          <w:sz w:val="28"/>
          <w:szCs w:val="28"/>
          <w:lang w:val="ru-RU"/>
        </w:rPr>
        <w:t>г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7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«Пре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льству,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му 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ооруже</w:t>
      </w:r>
      <w:r w:rsidRPr="00764DA0">
        <w:rPr>
          <w:rFonts w:ascii="Times New Roman" w:hAnsi="Times New Roman"/>
          <w:sz w:val="28"/>
          <w:szCs w:val="28"/>
        </w:rPr>
        <w:t>нию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гии»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выв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proofErr w:type="spellStart"/>
      <w:r w:rsidR="00CA3529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ны усл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вия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инд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виду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ния.</w:t>
      </w:r>
    </w:p>
    <w:p w:rsidR="004134F8" w:rsidRPr="00764DA0" w:rsidRDefault="004134F8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Со</w:t>
      </w:r>
      <w:r w:rsidRPr="00764DA0">
        <w:rPr>
          <w:rFonts w:ascii="Times New Roman" w:hAnsi="Times New Roman"/>
          <w:sz w:val="28"/>
          <w:szCs w:val="28"/>
        </w:rPr>
        <w:t>гл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сно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0922BB" w:rsidRPr="00764DA0">
        <w:rPr>
          <w:rFonts w:ascii="Times New Roman" w:hAnsi="Times New Roman"/>
          <w:sz w:val="28"/>
          <w:szCs w:val="28"/>
          <w:lang w:val="ru-RU"/>
        </w:rPr>
        <w:t>«Материалов по обоснованию внесения изменений в ген</w:t>
      </w:r>
      <w:r w:rsidR="000922BB" w:rsidRPr="00764DA0">
        <w:rPr>
          <w:rFonts w:ascii="Times New Roman" w:hAnsi="Times New Roman"/>
          <w:sz w:val="28"/>
          <w:szCs w:val="28"/>
          <w:lang w:val="ru-RU"/>
        </w:rPr>
        <w:t>е</w:t>
      </w:r>
      <w:r w:rsidR="000922BB" w:rsidRPr="00764DA0">
        <w:rPr>
          <w:rFonts w:ascii="Times New Roman" w:hAnsi="Times New Roman"/>
          <w:sz w:val="28"/>
          <w:szCs w:val="28"/>
          <w:lang w:val="ru-RU"/>
        </w:rPr>
        <w:t xml:space="preserve">ральный план </w:t>
      </w:r>
      <w:proofErr w:type="spellStart"/>
      <w:r w:rsidR="000922BB" w:rsidRPr="00764DA0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="000922BB" w:rsidRPr="00764DA0">
        <w:rPr>
          <w:rFonts w:ascii="Times New Roman" w:hAnsi="Times New Roman"/>
          <w:sz w:val="28"/>
          <w:szCs w:val="28"/>
          <w:lang w:val="ru-RU"/>
        </w:rPr>
        <w:t xml:space="preserve">. </w:t>
      </w:r>
      <w:proofErr w:type="gramStart"/>
      <w:r w:rsidR="000922BB" w:rsidRPr="00764DA0">
        <w:rPr>
          <w:rFonts w:ascii="Times New Roman" w:hAnsi="Times New Roman"/>
          <w:sz w:val="28"/>
          <w:szCs w:val="28"/>
          <w:lang w:val="ru-RU"/>
        </w:rPr>
        <w:t>Северо-Енисейский в целях актуализации документов террит</w:t>
      </w:r>
      <w:r w:rsidR="000922BB" w:rsidRPr="00764DA0">
        <w:rPr>
          <w:rFonts w:ascii="Times New Roman" w:hAnsi="Times New Roman"/>
          <w:sz w:val="28"/>
          <w:szCs w:val="28"/>
          <w:lang w:val="ru-RU"/>
        </w:rPr>
        <w:t>о</w:t>
      </w:r>
      <w:r w:rsidR="000922BB" w:rsidRPr="00764DA0">
        <w:rPr>
          <w:rFonts w:ascii="Times New Roman" w:hAnsi="Times New Roman"/>
          <w:sz w:val="28"/>
          <w:szCs w:val="28"/>
          <w:lang w:val="ru-RU"/>
        </w:rPr>
        <w:t xml:space="preserve">риального планирования и </w:t>
      </w:r>
      <w:r w:rsidR="004401EC" w:rsidRPr="00764DA0">
        <w:rPr>
          <w:rFonts w:ascii="Times New Roman" w:hAnsi="Times New Roman"/>
          <w:sz w:val="28"/>
          <w:szCs w:val="28"/>
          <w:lang w:val="ru-RU"/>
        </w:rPr>
        <w:t>градостроительного зонирования»</w:t>
      </w:r>
      <w:r w:rsidR="000922BB" w:rsidRPr="00764DA0">
        <w:rPr>
          <w:rFonts w:ascii="Times New Roman" w:hAnsi="Times New Roman"/>
          <w:sz w:val="28"/>
          <w:szCs w:val="28"/>
          <w:lang w:val="ru-RU"/>
        </w:rPr>
        <w:t xml:space="preserve"> в период до 2035 года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0922BB" w:rsidRPr="00764DA0">
        <w:rPr>
          <w:rFonts w:ascii="Times New Roman" w:hAnsi="Times New Roman"/>
          <w:spacing w:val="3"/>
          <w:sz w:val="28"/>
          <w:szCs w:val="28"/>
          <w:lang w:val="ru-RU"/>
        </w:rPr>
        <w:t xml:space="preserve">в </w:t>
      </w:r>
      <w:proofErr w:type="spellStart"/>
      <w:r w:rsidR="00CA3529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ствия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ди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плосн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3"/>
          <w:sz w:val="28"/>
          <w:szCs w:val="28"/>
        </w:rPr>
        <w:t>ж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мя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ничив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ют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эт</w:t>
      </w:r>
      <w:r w:rsidRPr="00764DA0">
        <w:rPr>
          <w:rFonts w:ascii="Times New Roman" w:hAnsi="Times New Roman"/>
          <w:spacing w:val="-1"/>
          <w:sz w:val="28"/>
          <w:szCs w:val="28"/>
        </w:rPr>
        <w:t>аж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ил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сект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индивидуальными источниками тепла</w:t>
      </w:r>
      <w:r w:rsidRPr="00764DA0">
        <w:rPr>
          <w:rFonts w:ascii="Times New Roman" w:hAnsi="Times New Roman"/>
          <w:sz w:val="28"/>
          <w:szCs w:val="28"/>
        </w:rPr>
        <w:t>.</w:t>
      </w:r>
      <w:proofErr w:type="gramEnd"/>
      <w:r w:rsidRPr="00764DA0">
        <w:rPr>
          <w:rFonts w:ascii="Times New Roman" w:hAnsi="Times New Roman"/>
          <w:sz w:val="28"/>
          <w:szCs w:val="28"/>
        </w:rPr>
        <w:t xml:space="preserve"> В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стве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чника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яч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3"/>
          <w:sz w:val="28"/>
          <w:szCs w:val="28"/>
        </w:rPr>
        <w:t>ь</w:t>
      </w:r>
      <w:r w:rsidRPr="00764DA0">
        <w:rPr>
          <w:rFonts w:ascii="Times New Roman" w:hAnsi="Times New Roman"/>
          <w:sz w:val="28"/>
          <w:szCs w:val="28"/>
        </w:rPr>
        <w:t>зу</w:t>
      </w:r>
      <w:r w:rsidRPr="00764DA0">
        <w:rPr>
          <w:rFonts w:ascii="Times New Roman" w:hAnsi="Times New Roman"/>
          <w:spacing w:val="2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ву</w:t>
      </w:r>
      <w:r w:rsidRPr="00764DA0">
        <w:rPr>
          <w:rFonts w:ascii="Times New Roman" w:hAnsi="Times New Roman"/>
          <w:spacing w:val="-3"/>
          <w:sz w:val="28"/>
          <w:szCs w:val="28"/>
        </w:rPr>
        <w:t>х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нту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 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тлы.</w:t>
      </w:r>
    </w:p>
    <w:p w:rsidR="004134F8" w:rsidRPr="00764DA0" w:rsidRDefault="004134F8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Пр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дключ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виду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ил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йки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ым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ик</w:t>
      </w:r>
      <w:r w:rsidRPr="00764DA0">
        <w:rPr>
          <w:rFonts w:ascii="Times New Roman" w:hAnsi="Times New Roman"/>
          <w:spacing w:val="-3"/>
          <w:sz w:val="28"/>
          <w:szCs w:val="28"/>
          <w:lang w:val="ru-RU"/>
        </w:rPr>
        <w:t>ам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ео</w:t>
      </w:r>
      <w:r w:rsidRPr="00764DA0">
        <w:rPr>
          <w:rFonts w:ascii="Times New Roman" w:hAnsi="Times New Roman"/>
          <w:sz w:val="28"/>
          <w:szCs w:val="28"/>
        </w:rPr>
        <w:t>бх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имо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сть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1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ь</w:t>
      </w:r>
      <w:r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 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яже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сть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. 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льш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яже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сть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тр уч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за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финанс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энергии 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ляци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4401EC" w:rsidRPr="00764DA0">
        <w:rPr>
          <w:rFonts w:ascii="Times New Roman" w:hAnsi="Times New Roman"/>
          <w:sz w:val="28"/>
          <w:szCs w:val="28"/>
        </w:rPr>
        <w:t>е</w:t>
      </w:r>
      <w:r w:rsidR="004401EC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4401EC" w:rsidRPr="00764DA0">
        <w:rPr>
          <w:rFonts w:ascii="Times New Roman" w:hAnsi="Times New Roman"/>
          <w:sz w:val="28"/>
          <w:szCs w:val="28"/>
        </w:rPr>
        <w:t>лы</w:t>
      </w:r>
      <w:r w:rsidR="004401EC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высокую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еро</w:t>
      </w:r>
      <w:r w:rsidRPr="00764DA0">
        <w:rPr>
          <w:rFonts w:ascii="Times New Roman" w:hAnsi="Times New Roman"/>
          <w:sz w:val="28"/>
          <w:szCs w:val="28"/>
        </w:rPr>
        <w:t>ятн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сть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ния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дящ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 к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иту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м.</w:t>
      </w:r>
    </w:p>
    <w:p w:rsidR="00403A9A" w:rsidRPr="00764DA0" w:rsidRDefault="00403A9A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а</w:t>
      </w:r>
      <w:r w:rsidRPr="00764DA0">
        <w:rPr>
          <w:spacing w:val="28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че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ны</w:t>
      </w:r>
      <w:r w:rsidRPr="00764DA0">
        <w:rPr>
          <w:sz w:val="28"/>
          <w:szCs w:val="28"/>
        </w:rPr>
        <w:t>й</w:t>
      </w:r>
      <w:r w:rsidRPr="00764DA0">
        <w:rPr>
          <w:spacing w:val="29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ри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д</w:t>
      </w:r>
      <w:r w:rsidRPr="00764DA0">
        <w:rPr>
          <w:spacing w:val="29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25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щ</w:t>
      </w:r>
      <w:r w:rsidRPr="00764DA0">
        <w:rPr>
          <w:sz w:val="28"/>
          <w:szCs w:val="28"/>
        </w:rPr>
        <w:t>ес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pacing w:val="-2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z w:val="28"/>
          <w:szCs w:val="28"/>
        </w:rPr>
        <w:t>их</w:t>
      </w:r>
      <w:r w:rsidRPr="00764DA0">
        <w:rPr>
          <w:spacing w:val="27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й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х</w:t>
      </w:r>
      <w:r w:rsidRPr="00764DA0">
        <w:rPr>
          <w:spacing w:val="29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ж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29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-3"/>
          <w:sz w:val="28"/>
          <w:szCs w:val="28"/>
        </w:rPr>
        <w:t>к</w:t>
      </w:r>
      <w:r w:rsidRPr="00764DA0">
        <w:rPr>
          <w:sz w:val="28"/>
          <w:szCs w:val="28"/>
        </w:rPr>
        <w:t>и</w:t>
      </w:r>
      <w:r w:rsidRPr="00764DA0">
        <w:rPr>
          <w:spacing w:val="26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ек</w:t>
      </w:r>
      <w:r w:rsidRPr="00764DA0">
        <w:rPr>
          <w:spacing w:val="-2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д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ль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х ис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ч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 xml:space="preserve"> 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не</w:t>
      </w:r>
      <w:r w:rsidRPr="00764DA0">
        <w:rPr>
          <w:spacing w:val="-3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д</w:t>
      </w:r>
      <w:r w:rsidRPr="00764DA0">
        <w:rPr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г</w:t>
      </w:r>
      <w:r w:rsidRPr="00764DA0">
        <w:rPr>
          <w:sz w:val="28"/>
          <w:szCs w:val="28"/>
        </w:rPr>
        <w:t>ае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ся.</w:t>
      </w:r>
    </w:p>
    <w:p w:rsidR="00DB6F13" w:rsidRPr="00764DA0" w:rsidRDefault="00DE307A" w:rsidP="005007BB">
      <w:pPr>
        <w:pStyle w:val="2"/>
        <w:numPr>
          <w:ilvl w:val="1"/>
          <w:numId w:val="18"/>
        </w:numPr>
        <w:tabs>
          <w:tab w:val="clear" w:pos="1701"/>
          <w:tab w:val="clear" w:pos="1814"/>
        </w:tabs>
        <w:ind w:left="0" w:firstLine="425"/>
        <w:rPr>
          <w:sz w:val="28"/>
          <w:szCs w:val="28"/>
        </w:rPr>
      </w:pPr>
      <w:r w:rsidRPr="00764DA0">
        <w:rPr>
          <w:sz w:val="28"/>
          <w:szCs w:val="28"/>
        </w:rPr>
        <w:t>Существующие и п</w:t>
      </w:r>
      <w:r w:rsidR="00DB6F13" w:rsidRPr="00764DA0">
        <w:rPr>
          <w:sz w:val="28"/>
          <w:szCs w:val="28"/>
        </w:rPr>
        <w:t xml:space="preserve">ерспективные балансы тепловой мощности и тепловой нагрузки </w:t>
      </w:r>
      <w:r w:rsidR="008E169D" w:rsidRPr="00764DA0">
        <w:rPr>
          <w:sz w:val="28"/>
          <w:szCs w:val="28"/>
        </w:rPr>
        <w:t xml:space="preserve">потребителей </w:t>
      </w:r>
      <w:r w:rsidR="00DB6F13" w:rsidRPr="00764DA0">
        <w:rPr>
          <w:sz w:val="28"/>
          <w:szCs w:val="28"/>
        </w:rPr>
        <w:t>в зонах действия источников тепловой энергии, в том числе работающих на единую тепловую сеть, на каждом этапе</w:t>
      </w:r>
      <w:bookmarkEnd w:id="7"/>
    </w:p>
    <w:p w:rsidR="004134F8" w:rsidRPr="00764DA0" w:rsidRDefault="004134F8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нсы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</w:t>
      </w:r>
      <w:r w:rsidRPr="00764DA0">
        <w:rPr>
          <w:rFonts w:ascii="Times New Roman" w:hAnsi="Times New Roman"/>
          <w:spacing w:val="-3"/>
          <w:sz w:val="28"/>
          <w:szCs w:val="28"/>
        </w:rPr>
        <w:t>ую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</w:t>
      </w:r>
      <w:r w:rsidRPr="00764DA0">
        <w:rPr>
          <w:rFonts w:ascii="Times New Roman" w:hAnsi="Times New Roman"/>
          <w:spacing w:val="2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pacing w:val="2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твия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 (п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гн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зи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скими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2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ями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тке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ния)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ляются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ствую</w:t>
      </w:r>
      <w:r w:rsidRPr="00764DA0">
        <w:rPr>
          <w:rFonts w:ascii="Times New Roman" w:hAnsi="Times New Roman"/>
          <w:spacing w:val="1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» 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э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ора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в.</w:t>
      </w:r>
    </w:p>
    <w:p w:rsidR="000922BB" w:rsidRPr="00764DA0" w:rsidRDefault="004134F8" w:rsidP="005007BB">
      <w:pPr>
        <w:pStyle w:val="aff6"/>
        <w:kinsoku w:val="0"/>
        <w:overflowPunct w:val="0"/>
        <w:ind w:left="0" w:right="-59" w:firstLine="425"/>
        <w:jc w:val="both"/>
        <w:rPr>
          <w:lang w:val="ru-RU"/>
        </w:rPr>
      </w:pP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нсы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ству</w:t>
      </w:r>
      <w:r w:rsidRPr="00764DA0">
        <w:rPr>
          <w:rFonts w:ascii="Times New Roman" w:hAnsi="Times New Roman"/>
          <w:spacing w:val="-3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узки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 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ствия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proofErr w:type="spellStart"/>
      <w:r w:rsidR="00CA3529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z w:val="28"/>
          <w:szCs w:val="28"/>
        </w:rPr>
        <w:t xml:space="preserve"> 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ны 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 xml:space="preserve">ице </w:t>
      </w:r>
      <w:r w:rsidRPr="00764DA0">
        <w:rPr>
          <w:rFonts w:ascii="Times New Roman" w:hAnsi="Times New Roman"/>
          <w:spacing w:val="-3"/>
          <w:sz w:val="28"/>
          <w:szCs w:val="28"/>
          <w:lang w:val="ru-RU"/>
        </w:rPr>
        <w:t>2.3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3F1A52" w:rsidRDefault="003F1A52" w:rsidP="005007BB">
      <w:pPr>
        <w:pStyle w:val="e"/>
        <w:spacing w:before="0"/>
        <w:ind w:right="-59" w:firstLine="425"/>
        <w:jc w:val="right"/>
        <w:rPr>
          <w:sz w:val="28"/>
          <w:szCs w:val="28"/>
        </w:rPr>
      </w:pPr>
    </w:p>
    <w:p w:rsidR="003F1A52" w:rsidRDefault="004134F8" w:rsidP="005007BB">
      <w:pPr>
        <w:pStyle w:val="e"/>
        <w:spacing w:before="0"/>
        <w:ind w:right="-59" w:firstLine="425"/>
        <w:jc w:val="right"/>
        <w:rPr>
          <w:spacing w:val="30"/>
          <w:sz w:val="28"/>
          <w:szCs w:val="28"/>
        </w:rPr>
      </w:pPr>
      <w:r w:rsidRPr="00764DA0">
        <w:rPr>
          <w:sz w:val="28"/>
          <w:szCs w:val="28"/>
        </w:rPr>
        <w:t>Таблица 2.3.</w:t>
      </w:r>
      <w:r w:rsidRPr="00764DA0">
        <w:t xml:space="preserve"> </w:t>
      </w:r>
      <w:r w:rsidRPr="00764DA0">
        <w:rPr>
          <w:sz w:val="28"/>
          <w:szCs w:val="28"/>
        </w:rPr>
        <w:t>Сущ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ству</w:t>
      </w:r>
      <w:r w:rsidRPr="00764DA0">
        <w:rPr>
          <w:spacing w:val="-3"/>
          <w:sz w:val="28"/>
          <w:szCs w:val="28"/>
        </w:rPr>
        <w:t>ющ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й</w:t>
      </w:r>
      <w:r w:rsidRPr="00764DA0">
        <w:rPr>
          <w:spacing w:val="54"/>
          <w:sz w:val="28"/>
          <w:szCs w:val="28"/>
        </w:rPr>
        <w:t xml:space="preserve"> </w:t>
      </w:r>
      <w:r w:rsidRPr="00764DA0">
        <w:rPr>
          <w:sz w:val="28"/>
          <w:szCs w:val="28"/>
        </w:rPr>
        <w:t>балансы 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54"/>
          <w:sz w:val="28"/>
          <w:szCs w:val="28"/>
        </w:rPr>
        <w:t xml:space="preserve"> </w:t>
      </w:r>
      <w:r w:rsidRPr="00764DA0">
        <w:rPr>
          <w:sz w:val="28"/>
          <w:szCs w:val="28"/>
        </w:rPr>
        <w:t>м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щн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сти</w:t>
      </w:r>
      <w:r w:rsidRPr="00764DA0">
        <w:rPr>
          <w:spacing w:val="57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57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ер</w:t>
      </w:r>
      <w:r w:rsidRPr="00764DA0">
        <w:rPr>
          <w:sz w:val="28"/>
          <w:szCs w:val="28"/>
        </w:rPr>
        <w:t>сп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кт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в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54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53"/>
          <w:sz w:val="28"/>
          <w:szCs w:val="28"/>
        </w:rPr>
        <w:t xml:space="preserve"> 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г</w:t>
      </w:r>
      <w:r w:rsidRPr="00764DA0">
        <w:rPr>
          <w:spacing w:val="-1"/>
          <w:sz w:val="28"/>
          <w:szCs w:val="28"/>
        </w:rPr>
        <w:t>р</w:t>
      </w:r>
      <w:r w:rsidRPr="00764DA0">
        <w:rPr>
          <w:sz w:val="28"/>
          <w:szCs w:val="28"/>
        </w:rPr>
        <w:t>узки</w:t>
      </w:r>
      <w:r w:rsidRPr="00764DA0">
        <w:rPr>
          <w:spacing w:val="57"/>
          <w:sz w:val="28"/>
          <w:szCs w:val="28"/>
        </w:rPr>
        <w:t xml:space="preserve"> </w:t>
      </w:r>
      <w:r w:rsidRPr="00764DA0">
        <w:rPr>
          <w:sz w:val="28"/>
          <w:szCs w:val="28"/>
        </w:rPr>
        <w:t>в з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не</w:t>
      </w:r>
      <w:r w:rsidRPr="00764DA0">
        <w:rPr>
          <w:spacing w:val="28"/>
          <w:sz w:val="28"/>
          <w:szCs w:val="28"/>
        </w:rPr>
        <w:t xml:space="preserve"> </w:t>
      </w:r>
      <w:r w:rsidRPr="00764DA0">
        <w:rPr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й</w:t>
      </w:r>
      <w:r w:rsidRPr="00764DA0">
        <w:rPr>
          <w:sz w:val="28"/>
          <w:szCs w:val="28"/>
        </w:rPr>
        <w:t>ствия</w:t>
      </w:r>
      <w:r w:rsidRPr="00764DA0">
        <w:rPr>
          <w:spacing w:val="29"/>
          <w:sz w:val="28"/>
          <w:szCs w:val="28"/>
        </w:rPr>
        <w:t xml:space="preserve"> </w:t>
      </w:r>
      <w:r w:rsidRPr="00764DA0">
        <w:rPr>
          <w:sz w:val="28"/>
          <w:szCs w:val="28"/>
        </w:rPr>
        <w:t>ист</w:t>
      </w:r>
      <w:r w:rsidRPr="00764DA0">
        <w:rPr>
          <w:spacing w:val="-4"/>
          <w:sz w:val="28"/>
          <w:szCs w:val="28"/>
        </w:rPr>
        <w:t>о</w:t>
      </w:r>
      <w:r w:rsidRPr="00764DA0">
        <w:rPr>
          <w:sz w:val="28"/>
          <w:szCs w:val="28"/>
        </w:rPr>
        <w:t>чник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29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27"/>
          <w:sz w:val="28"/>
          <w:szCs w:val="28"/>
        </w:rPr>
        <w:t xml:space="preserve"> </w:t>
      </w:r>
      <w:r w:rsidRPr="00764DA0">
        <w:rPr>
          <w:sz w:val="28"/>
          <w:szCs w:val="28"/>
        </w:rPr>
        <w:t>э</w:t>
      </w:r>
      <w:r w:rsidRPr="00764DA0">
        <w:rPr>
          <w:spacing w:val="-3"/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ер</w:t>
      </w:r>
      <w:r w:rsidRPr="00764DA0">
        <w:rPr>
          <w:sz w:val="28"/>
          <w:szCs w:val="28"/>
        </w:rPr>
        <w:t>гии</w:t>
      </w:r>
      <w:r w:rsidRPr="00764DA0">
        <w:rPr>
          <w:spacing w:val="30"/>
          <w:sz w:val="28"/>
          <w:szCs w:val="28"/>
        </w:rPr>
        <w:t xml:space="preserve"> </w:t>
      </w:r>
    </w:p>
    <w:p w:rsidR="004134F8" w:rsidRPr="003F1A52" w:rsidRDefault="00E52997" w:rsidP="005007BB">
      <w:pPr>
        <w:pStyle w:val="e"/>
        <w:spacing w:before="0"/>
        <w:ind w:right="-59" w:firstLine="425"/>
        <w:jc w:val="right"/>
        <w:rPr>
          <w:spacing w:val="30"/>
          <w:sz w:val="28"/>
          <w:szCs w:val="28"/>
        </w:rPr>
      </w:pPr>
      <w:proofErr w:type="spellStart"/>
      <w:r>
        <w:rPr>
          <w:sz w:val="28"/>
          <w:szCs w:val="28"/>
        </w:rPr>
        <w:t>гп</w:t>
      </w:r>
      <w:proofErr w:type="spellEnd"/>
      <w:r w:rsidR="004134F8" w:rsidRPr="00764DA0">
        <w:rPr>
          <w:sz w:val="28"/>
          <w:szCs w:val="28"/>
        </w:rPr>
        <w:t xml:space="preserve"> Северо-Енисейский</w:t>
      </w:r>
    </w:p>
    <w:tbl>
      <w:tblPr>
        <w:tblW w:w="100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3129"/>
        <w:gridCol w:w="3129"/>
      </w:tblGrid>
      <w:tr w:rsidR="00DB6F13" w:rsidRPr="00764DA0" w:rsidTr="00DB6F13">
        <w:tc>
          <w:tcPr>
            <w:tcW w:w="3794" w:type="dxa"/>
            <w:vAlign w:val="center"/>
          </w:tcPr>
          <w:p w:rsidR="00DB6F13" w:rsidRPr="00764DA0" w:rsidRDefault="00DB6F13" w:rsidP="005007BB">
            <w:pPr>
              <w:pStyle w:val="e"/>
              <w:ind w:firstLine="425"/>
              <w:jc w:val="center"/>
            </w:pPr>
            <w:r w:rsidRPr="00764DA0">
              <w:t>Показатель</w:t>
            </w:r>
          </w:p>
        </w:tc>
        <w:tc>
          <w:tcPr>
            <w:tcW w:w="3129" w:type="dxa"/>
          </w:tcPr>
          <w:p w:rsidR="00DB6F13" w:rsidRPr="00764DA0" w:rsidRDefault="00DB6F13" w:rsidP="005007BB">
            <w:pPr>
              <w:pStyle w:val="e"/>
              <w:ind w:firstLine="425"/>
              <w:jc w:val="center"/>
            </w:pPr>
            <w:r w:rsidRPr="00764DA0">
              <w:t>Существующее знач</w:t>
            </w:r>
            <w:r w:rsidRPr="00764DA0">
              <w:t>е</w:t>
            </w:r>
            <w:r w:rsidRPr="00764DA0">
              <w:t xml:space="preserve">ние </w:t>
            </w:r>
          </w:p>
        </w:tc>
        <w:tc>
          <w:tcPr>
            <w:tcW w:w="3129" w:type="dxa"/>
          </w:tcPr>
          <w:p w:rsidR="00DB6F13" w:rsidRPr="00764DA0" w:rsidRDefault="00DB6F13" w:rsidP="005007BB">
            <w:pPr>
              <w:pStyle w:val="e"/>
              <w:ind w:firstLine="425"/>
              <w:jc w:val="center"/>
            </w:pPr>
            <w:r w:rsidRPr="00764DA0">
              <w:t>Перспективные знач</w:t>
            </w:r>
            <w:r w:rsidRPr="00764DA0">
              <w:t>е</w:t>
            </w:r>
            <w:r w:rsidRPr="00764DA0">
              <w:t xml:space="preserve">ния </w:t>
            </w:r>
          </w:p>
        </w:tc>
      </w:tr>
      <w:tr w:rsidR="00DB6F13" w:rsidRPr="00764DA0" w:rsidTr="00DB6F13">
        <w:trPr>
          <w:trHeight w:val="236"/>
        </w:trPr>
        <w:tc>
          <w:tcPr>
            <w:tcW w:w="10052" w:type="dxa"/>
            <w:gridSpan w:val="3"/>
          </w:tcPr>
          <w:p w:rsidR="00DB6F13" w:rsidRPr="00764DA0" w:rsidRDefault="00DB6F13" w:rsidP="005007BB">
            <w:pPr>
              <w:pStyle w:val="e"/>
              <w:ind w:firstLine="425"/>
              <w:jc w:val="center"/>
              <w:rPr>
                <w:i/>
              </w:rPr>
            </w:pPr>
            <w:r w:rsidRPr="00764DA0">
              <w:rPr>
                <w:i/>
              </w:rPr>
              <w:t>Котельная №</w:t>
            </w:r>
            <w:r w:rsidR="00E52997">
              <w:rPr>
                <w:i/>
              </w:rPr>
              <w:t xml:space="preserve"> </w:t>
            </w:r>
            <w:r w:rsidRPr="00764DA0">
              <w:rPr>
                <w:i/>
              </w:rPr>
              <w:t>1</w:t>
            </w:r>
          </w:p>
        </w:tc>
      </w:tr>
      <w:tr w:rsidR="00DB6F13" w:rsidRPr="00764DA0" w:rsidTr="00BD1C46">
        <w:tc>
          <w:tcPr>
            <w:tcW w:w="3794" w:type="dxa"/>
          </w:tcPr>
          <w:p w:rsidR="00DB6F13" w:rsidRPr="00764DA0" w:rsidRDefault="0037636C" w:rsidP="005007BB">
            <w:pPr>
              <w:pStyle w:val="e"/>
              <w:spacing w:before="0"/>
              <w:ind w:firstLine="425"/>
            </w:pPr>
            <w:r w:rsidRPr="00764DA0">
              <w:rPr>
                <w:spacing w:val="-1"/>
              </w:rPr>
              <w:t>Ус</w:t>
            </w:r>
            <w:r w:rsidRPr="00764DA0">
              <w:t>та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2"/>
              </w:rPr>
              <w:t>в</w:t>
            </w:r>
            <w:r w:rsidRPr="00764DA0">
              <w:t>ле</w:t>
            </w:r>
            <w:r w:rsidRPr="00764DA0">
              <w:rPr>
                <w:spacing w:val="-1"/>
              </w:rPr>
              <w:t>нн</w:t>
            </w:r>
            <w:r w:rsidRPr="00764DA0">
              <w:t>ая</w:t>
            </w:r>
            <w:r w:rsidRPr="00764DA0">
              <w:rPr>
                <w:spacing w:val="-4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пл</w:t>
            </w:r>
            <w:r w:rsidRPr="00764DA0">
              <w:t>о</w:t>
            </w:r>
            <w:r w:rsidRPr="00764DA0">
              <w:rPr>
                <w:spacing w:val="1"/>
              </w:rPr>
              <w:t>в</w:t>
            </w:r>
            <w:r w:rsidRPr="00764DA0">
              <w:t>ая</w:t>
            </w:r>
            <w:r w:rsidRPr="00764DA0">
              <w:rPr>
                <w:spacing w:val="-7"/>
              </w:rPr>
              <w:t xml:space="preserve"> </w:t>
            </w:r>
            <w:r w:rsidRPr="00764DA0">
              <w:rPr>
                <w:spacing w:val="-1"/>
              </w:rPr>
              <w:t>м</w:t>
            </w:r>
            <w:r w:rsidRPr="00764DA0">
              <w:t>о</w:t>
            </w:r>
            <w:r w:rsidRPr="00764DA0">
              <w:rPr>
                <w:spacing w:val="-2"/>
              </w:rPr>
              <w:t>щ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1"/>
              </w:rPr>
              <w:t>с</w:t>
            </w:r>
            <w:r w:rsidRPr="00764DA0">
              <w:t>ть,</w:t>
            </w:r>
            <w:r w:rsidRPr="00764DA0">
              <w:rPr>
                <w:spacing w:val="-2"/>
              </w:rPr>
              <w:t xml:space="preserve"> </w:t>
            </w:r>
            <w:r w:rsidRPr="00764DA0">
              <w:t>Гк</w:t>
            </w:r>
            <w:r w:rsidRPr="00764DA0">
              <w:rPr>
                <w:spacing w:val="-2"/>
              </w:rPr>
              <w:t>а</w:t>
            </w:r>
            <w:r w:rsidRPr="00764DA0">
              <w:t>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DB6F13" w:rsidRPr="00764DA0" w:rsidRDefault="00794F7B" w:rsidP="005007BB">
            <w:pPr>
              <w:pStyle w:val="e"/>
              <w:ind w:firstLine="425"/>
              <w:jc w:val="center"/>
            </w:pPr>
            <w:r w:rsidRPr="00764DA0">
              <w:t>65,0</w:t>
            </w:r>
          </w:p>
        </w:tc>
        <w:tc>
          <w:tcPr>
            <w:tcW w:w="3129" w:type="dxa"/>
            <w:vAlign w:val="center"/>
          </w:tcPr>
          <w:p w:rsidR="00DB6F13" w:rsidRPr="00764DA0" w:rsidRDefault="00DB6F13" w:rsidP="005007BB">
            <w:pPr>
              <w:pStyle w:val="e"/>
              <w:ind w:firstLine="425"/>
              <w:jc w:val="center"/>
            </w:pPr>
            <w:r w:rsidRPr="00764DA0">
              <w:t>65,0</w:t>
            </w:r>
          </w:p>
        </w:tc>
      </w:tr>
      <w:tr w:rsidR="00DB6F13" w:rsidRPr="00764DA0" w:rsidTr="00BD1C46">
        <w:tc>
          <w:tcPr>
            <w:tcW w:w="3794" w:type="dxa"/>
          </w:tcPr>
          <w:p w:rsidR="00DB6F13" w:rsidRPr="00764DA0" w:rsidRDefault="0037636C" w:rsidP="005007BB">
            <w:pPr>
              <w:pStyle w:val="e"/>
              <w:spacing w:before="0"/>
              <w:ind w:firstLine="425"/>
            </w:pPr>
            <w:r w:rsidRPr="00764DA0">
              <w:lastRenderedPageBreak/>
              <w:t>Ра</w:t>
            </w:r>
            <w:r w:rsidRPr="00764DA0">
              <w:rPr>
                <w:spacing w:val="-1"/>
              </w:rPr>
              <w:t>с</w:t>
            </w:r>
            <w:r w:rsidRPr="00764DA0">
              <w:rPr>
                <w:spacing w:val="-2"/>
              </w:rPr>
              <w:t>п</w:t>
            </w:r>
            <w:r w:rsidRPr="00764DA0">
              <w:t>ола</w:t>
            </w:r>
            <w:r w:rsidRPr="00764DA0">
              <w:rPr>
                <w:spacing w:val="-3"/>
              </w:rPr>
              <w:t>г</w:t>
            </w:r>
            <w:r w:rsidRPr="00764DA0">
              <w:t>ае</w:t>
            </w:r>
            <w:r w:rsidRPr="00764DA0">
              <w:rPr>
                <w:spacing w:val="-1"/>
              </w:rPr>
              <w:t>м</w:t>
            </w:r>
            <w:r w:rsidRPr="00764DA0">
              <w:t>ая</w:t>
            </w:r>
            <w:r w:rsidRPr="00764DA0">
              <w:rPr>
                <w:spacing w:val="-2"/>
              </w:rPr>
              <w:t xml:space="preserve"> т</w:t>
            </w:r>
            <w:r w:rsidRPr="00764DA0">
              <w:t>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-2"/>
              </w:rPr>
              <w:t>в</w:t>
            </w:r>
            <w:r w:rsidRPr="00764DA0">
              <w:t>ая</w:t>
            </w:r>
            <w:r w:rsidRPr="00764DA0">
              <w:rPr>
                <w:spacing w:val="-2"/>
              </w:rPr>
              <w:t xml:space="preserve"> </w:t>
            </w:r>
            <w:r w:rsidRPr="00764DA0">
              <w:rPr>
                <w:spacing w:val="-1"/>
              </w:rPr>
              <w:t>м</w:t>
            </w:r>
            <w:r w:rsidRPr="00764DA0">
              <w:t>о</w:t>
            </w:r>
            <w:r w:rsidRPr="00764DA0">
              <w:rPr>
                <w:spacing w:val="-2"/>
              </w:rPr>
              <w:t>щ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1"/>
              </w:rPr>
              <w:t>с</w:t>
            </w:r>
            <w:r w:rsidRPr="00764DA0">
              <w:t>ть,</w:t>
            </w:r>
            <w:r w:rsidRPr="00764DA0">
              <w:rPr>
                <w:spacing w:val="-1"/>
              </w:rPr>
              <w:t xml:space="preserve"> </w:t>
            </w:r>
            <w:r w:rsidRPr="00764DA0">
              <w:t>Гк</w:t>
            </w:r>
            <w:r w:rsidRPr="00764DA0">
              <w:rPr>
                <w:spacing w:val="-2"/>
              </w:rPr>
              <w:t>а</w:t>
            </w:r>
            <w:r w:rsidRPr="00764DA0">
              <w:t>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DB6F13" w:rsidRPr="00764DA0" w:rsidRDefault="007F38A9" w:rsidP="005007BB">
            <w:pPr>
              <w:pStyle w:val="e"/>
              <w:ind w:firstLine="425"/>
              <w:jc w:val="center"/>
            </w:pPr>
            <w:r w:rsidRPr="00764DA0">
              <w:t>65,0</w:t>
            </w:r>
          </w:p>
        </w:tc>
        <w:tc>
          <w:tcPr>
            <w:tcW w:w="3129" w:type="dxa"/>
            <w:vAlign w:val="center"/>
          </w:tcPr>
          <w:p w:rsidR="00DB6F13" w:rsidRPr="00764DA0" w:rsidRDefault="007F38A9" w:rsidP="005007BB">
            <w:pPr>
              <w:pStyle w:val="e"/>
              <w:ind w:firstLine="425"/>
              <w:jc w:val="center"/>
            </w:pPr>
            <w:r w:rsidRPr="00764DA0">
              <w:t>65,0</w:t>
            </w:r>
          </w:p>
        </w:tc>
      </w:tr>
      <w:tr w:rsidR="00794F7B" w:rsidRPr="00764DA0" w:rsidTr="00BD1C46">
        <w:tc>
          <w:tcPr>
            <w:tcW w:w="3794" w:type="dxa"/>
          </w:tcPr>
          <w:p w:rsidR="00794F7B" w:rsidRPr="00764DA0" w:rsidRDefault="0037636C" w:rsidP="005007BB">
            <w:pPr>
              <w:pStyle w:val="e"/>
              <w:spacing w:before="0"/>
              <w:ind w:firstLine="425"/>
            </w:pPr>
            <w:r w:rsidRPr="00764DA0">
              <w:rPr>
                <w:spacing w:val="-1"/>
              </w:rPr>
              <w:t>П</w:t>
            </w:r>
            <w:r w:rsidRPr="00764DA0">
              <w:t>отре</w:t>
            </w:r>
            <w:r w:rsidRPr="00764DA0">
              <w:rPr>
                <w:spacing w:val="-3"/>
              </w:rPr>
              <w:t>б</w:t>
            </w:r>
            <w:r w:rsidRPr="00764DA0">
              <w:t>ле</w:t>
            </w:r>
            <w:r w:rsidRPr="00764DA0">
              <w:rPr>
                <w:spacing w:val="-1"/>
              </w:rPr>
              <w:t>н</w:t>
            </w:r>
            <w:r w:rsidRPr="00764DA0">
              <w:t>ие</w:t>
            </w:r>
            <w:r w:rsidRPr="00764DA0">
              <w:rPr>
                <w:spacing w:val="-4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2"/>
              </w:rPr>
              <w:t>о</w:t>
            </w:r>
            <w:r w:rsidRPr="00764DA0">
              <w:t>й</w:t>
            </w:r>
            <w:r w:rsidRPr="00764DA0">
              <w:rPr>
                <w:spacing w:val="-2"/>
              </w:rPr>
              <w:t xml:space="preserve"> </w:t>
            </w:r>
            <w:r w:rsidRPr="00764DA0">
              <w:rPr>
                <w:spacing w:val="-1"/>
              </w:rPr>
              <w:t>м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-2"/>
              </w:rPr>
              <w:t>щ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1"/>
              </w:rPr>
              <w:t>с</w:t>
            </w:r>
            <w:r w:rsidRPr="00764DA0">
              <w:t>ти</w:t>
            </w:r>
            <w:r w:rsidRPr="00764DA0">
              <w:rPr>
                <w:spacing w:val="-2"/>
              </w:rPr>
              <w:t xml:space="preserve"> </w:t>
            </w:r>
            <w:r w:rsidRPr="00764DA0">
              <w:rPr>
                <w:spacing w:val="-1"/>
              </w:rPr>
              <w:t>н</w:t>
            </w:r>
            <w:r w:rsidRPr="00764DA0">
              <w:t>а</w:t>
            </w:r>
            <w:r w:rsidRPr="00764DA0">
              <w:rPr>
                <w:spacing w:val="-1"/>
              </w:rPr>
              <w:t xml:space="preserve"> с</w:t>
            </w:r>
            <w:r w:rsidRPr="00764DA0">
              <w:t>об</w:t>
            </w:r>
            <w:r w:rsidRPr="00764DA0">
              <w:rPr>
                <w:spacing w:val="-3"/>
              </w:rPr>
              <w:t>с</w:t>
            </w:r>
            <w:r w:rsidRPr="00764DA0">
              <w:t>т</w:t>
            </w:r>
            <w:r w:rsidRPr="00764DA0">
              <w:rPr>
                <w:spacing w:val="1"/>
              </w:rPr>
              <w:t>в</w:t>
            </w:r>
            <w:r w:rsidRPr="00764DA0">
              <w:t>е</w:t>
            </w:r>
            <w:r w:rsidRPr="00764DA0">
              <w:rPr>
                <w:spacing w:val="-1"/>
              </w:rPr>
              <w:t>нн</w:t>
            </w:r>
            <w:r w:rsidRPr="00764DA0">
              <w:t>ые</w:t>
            </w:r>
            <w:r w:rsidRPr="00764DA0">
              <w:rPr>
                <w:spacing w:val="-4"/>
              </w:rPr>
              <w:t xml:space="preserve"> </w:t>
            </w:r>
            <w:r w:rsidRPr="00764DA0">
              <w:t>и</w:t>
            </w:r>
            <w:r w:rsidRPr="00764DA0">
              <w:rPr>
                <w:spacing w:val="-4"/>
              </w:rPr>
              <w:t xml:space="preserve"> </w:t>
            </w:r>
            <w:r w:rsidRPr="00764DA0">
              <w:rPr>
                <w:spacing w:val="-1"/>
              </w:rPr>
              <w:t>х</w:t>
            </w:r>
            <w:r w:rsidRPr="00764DA0">
              <w:t>оз</w:t>
            </w:r>
            <w:r w:rsidRPr="00764DA0">
              <w:rPr>
                <w:spacing w:val="-2"/>
              </w:rPr>
              <w:t>я</w:t>
            </w:r>
            <w:r w:rsidRPr="00764DA0">
              <w:rPr>
                <w:spacing w:val="1"/>
              </w:rPr>
              <w:t>й</w:t>
            </w:r>
            <w:r w:rsidRPr="00764DA0">
              <w:rPr>
                <w:spacing w:val="-1"/>
              </w:rPr>
              <w:t>с</w:t>
            </w:r>
            <w:r w:rsidRPr="00764DA0">
              <w:rPr>
                <w:spacing w:val="-2"/>
              </w:rPr>
              <w:t>т</w:t>
            </w:r>
            <w:r w:rsidRPr="00764DA0">
              <w:rPr>
                <w:spacing w:val="1"/>
              </w:rPr>
              <w:t>в</w:t>
            </w:r>
            <w:r w:rsidRPr="00764DA0">
              <w:t>е</w:t>
            </w:r>
            <w:r w:rsidRPr="00764DA0">
              <w:rPr>
                <w:spacing w:val="-1"/>
              </w:rPr>
              <w:t>нн</w:t>
            </w:r>
            <w:r w:rsidRPr="00764DA0">
              <w:t xml:space="preserve">ые </w:t>
            </w:r>
            <w:r w:rsidRPr="00764DA0">
              <w:rPr>
                <w:spacing w:val="-1"/>
              </w:rPr>
              <w:t>ну</w:t>
            </w:r>
            <w:r w:rsidRPr="00764DA0">
              <w:t>жды</w:t>
            </w:r>
            <w:r w:rsidRPr="00764DA0">
              <w:rPr>
                <w:spacing w:val="-2"/>
              </w:rPr>
              <w:t xml:space="preserve"> </w:t>
            </w:r>
            <w:r w:rsidRPr="00764DA0">
              <w:t>и</w:t>
            </w:r>
            <w:r w:rsidRPr="00764DA0">
              <w:rPr>
                <w:spacing w:val="-1"/>
              </w:rPr>
              <w:t>с</w:t>
            </w:r>
            <w:r w:rsidRPr="00764DA0">
              <w:t>т</w:t>
            </w:r>
            <w:r w:rsidRPr="00764DA0">
              <w:rPr>
                <w:spacing w:val="-2"/>
              </w:rPr>
              <w:t>о</w:t>
            </w:r>
            <w:r w:rsidRPr="00764DA0">
              <w:t>ч</w:t>
            </w:r>
            <w:r w:rsidRPr="00764DA0">
              <w:rPr>
                <w:spacing w:val="-1"/>
              </w:rPr>
              <w:t>н</w:t>
            </w:r>
            <w:r w:rsidRPr="00764DA0">
              <w:t>ика</w:t>
            </w:r>
            <w:r w:rsidRPr="00764DA0">
              <w:rPr>
                <w:spacing w:val="-3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2"/>
              </w:rPr>
              <w:t>о</w:t>
            </w:r>
            <w:r w:rsidRPr="00764DA0">
              <w:t>й</w:t>
            </w:r>
            <w:r w:rsidRPr="00764DA0">
              <w:rPr>
                <w:spacing w:val="-1"/>
              </w:rPr>
              <w:t xml:space="preserve"> </w:t>
            </w:r>
            <w:r w:rsidRPr="00764DA0">
              <w:t>э</w:t>
            </w:r>
            <w:r w:rsidRPr="00764DA0">
              <w:rPr>
                <w:spacing w:val="-1"/>
              </w:rPr>
              <w:t>н</w:t>
            </w:r>
            <w:r w:rsidRPr="00764DA0">
              <w:t>ерг</w:t>
            </w:r>
            <w:r w:rsidRPr="00764DA0">
              <w:rPr>
                <w:spacing w:val="-3"/>
              </w:rPr>
              <w:t>и</w:t>
            </w:r>
            <w:r w:rsidRPr="00764DA0">
              <w:t>и,</w:t>
            </w:r>
            <w:r w:rsidRPr="00764DA0">
              <w:rPr>
                <w:spacing w:val="-1"/>
              </w:rPr>
              <w:t xml:space="preserve"> </w:t>
            </w:r>
            <w:r w:rsidRPr="00764DA0">
              <w:t>Г</w:t>
            </w:r>
            <w:r w:rsidRPr="00764DA0">
              <w:rPr>
                <w:spacing w:val="-3"/>
              </w:rPr>
              <w:t>к</w:t>
            </w:r>
            <w:r w:rsidRPr="00764DA0">
              <w:t>ал/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shd w:val="clear" w:color="auto" w:fill="auto"/>
            <w:vAlign w:val="center"/>
          </w:tcPr>
          <w:p w:rsidR="00794F7B" w:rsidRPr="00764DA0" w:rsidRDefault="008F644D" w:rsidP="005007BB">
            <w:pPr>
              <w:pStyle w:val="e"/>
              <w:ind w:firstLine="425"/>
              <w:jc w:val="center"/>
            </w:pPr>
            <w:r w:rsidRPr="00764DA0">
              <w:t>0,</w:t>
            </w:r>
            <w:r w:rsidR="007D3F40">
              <w:t>32</w:t>
            </w:r>
          </w:p>
        </w:tc>
        <w:tc>
          <w:tcPr>
            <w:tcW w:w="3129" w:type="dxa"/>
            <w:shd w:val="clear" w:color="auto" w:fill="auto"/>
            <w:vAlign w:val="center"/>
          </w:tcPr>
          <w:p w:rsidR="00794F7B" w:rsidRPr="00764DA0" w:rsidRDefault="008F644D" w:rsidP="005007BB">
            <w:pPr>
              <w:pStyle w:val="e"/>
              <w:ind w:firstLine="425"/>
              <w:jc w:val="center"/>
            </w:pPr>
            <w:r w:rsidRPr="00764DA0">
              <w:t>0,</w:t>
            </w:r>
            <w:r w:rsidR="007D3F40">
              <w:t>32</w:t>
            </w:r>
          </w:p>
        </w:tc>
      </w:tr>
      <w:tr w:rsidR="00794F7B" w:rsidRPr="00764DA0" w:rsidTr="00BD1C46">
        <w:tc>
          <w:tcPr>
            <w:tcW w:w="3794" w:type="dxa"/>
          </w:tcPr>
          <w:p w:rsidR="00794F7B" w:rsidRPr="00764DA0" w:rsidRDefault="0037636C" w:rsidP="005007BB">
            <w:pPr>
              <w:pStyle w:val="e"/>
              <w:spacing w:before="0"/>
              <w:ind w:firstLine="425"/>
            </w:pPr>
            <w:r w:rsidRPr="00764DA0">
              <w:rPr>
                <w:spacing w:val="-1"/>
              </w:rPr>
              <w:t>Т</w:t>
            </w:r>
            <w:r w:rsidRPr="00764DA0">
              <w:t>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1"/>
              </w:rPr>
              <w:t>в</w:t>
            </w:r>
            <w:r w:rsidRPr="00764DA0">
              <w:t>ая</w:t>
            </w:r>
            <w:r w:rsidRPr="00764DA0">
              <w:rPr>
                <w:spacing w:val="-3"/>
              </w:rPr>
              <w:t xml:space="preserve"> </w:t>
            </w:r>
            <w:r w:rsidRPr="00764DA0">
              <w:rPr>
                <w:spacing w:val="-1"/>
              </w:rPr>
              <w:t>м</w:t>
            </w:r>
            <w:r w:rsidRPr="00764DA0">
              <w:t>о</w:t>
            </w:r>
            <w:r w:rsidRPr="00764DA0">
              <w:rPr>
                <w:spacing w:val="-2"/>
              </w:rPr>
              <w:t>щ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1"/>
              </w:rPr>
              <w:t>с</w:t>
            </w:r>
            <w:r w:rsidRPr="00764DA0">
              <w:t>ть</w:t>
            </w:r>
            <w:r w:rsidRPr="00764DA0">
              <w:rPr>
                <w:spacing w:val="-3"/>
              </w:rPr>
              <w:t xml:space="preserve"> </w:t>
            </w:r>
            <w:r w:rsidRPr="00764DA0">
              <w:t>и</w:t>
            </w:r>
            <w:r w:rsidRPr="00764DA0">
              <w:rPr>
                <w:spacing w:val="-1"/>
              </w:rPr>
              <w:t>с</w:t>
            </w:r>
            <w:r w:rsidRPr="00764DA0">
              <w:rPr>
                <w:spacing w:val="-2"/>
              </w:rPr>
              <w:t>т</w:t>
            </w:r>
            <w:r w:rsidRPr="00764DA0">
              <w:t>о</w:t>
            </w:r>
            <w:r w:rsidRPr="00764DA0">
              <w:rPr>
                <w:spacing w:val="-2"/>
              </w:rPr>
              <w:t>ч</w:t>
            </w:r>
            <w:r w:rsidRPr="00764DA0">
              <w:rPr>
                <w:spacing w:val="-1"/>
              </w:rPr>
              <w:t>н</w:t>
            </w:r>
            <w:r w:rsidRPr="00764DA0">
              <w:t>ика те</w:t>
            </w:r>
            <w:r w:rsidRPr="00764DA0">
              <w:rPr>
                <w:spacing w:val="-2"/>
              </w:rPr>
              <w:t>пл</w:t>
            </w:r>
            <w:r w:rsidRPr="00764DA0">
              <w:t>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2"/>
              </w:rPr>
              <w:t>о</w:t>
            </w:r>
            <w:r w:rsidRPr="00764DA0">
              <w:t>й</w:t>
            </w:r>
            <w:r w:rsidRPr="00764DA0">
              <w:rPr>
                <w:spacing w:val="-1"/>
              </w:rPr>
              <w:t xml:space="preserve"> </w:t>
            </w:r>
            <w:r w:rsidRPr="00764DA0">
              <w:t>э</w:t>
            </w:r>
            <w:r w:rsidRPr="00764DA0">
              <w:rPr>
                <w:spacing w:val="-1"/>
              </w:rPr>
              <w:t>н</w:t>
            </w:r>
            <w:r w:rsidRPr="00764DA0">
              <w:rPr>
                <w:spacing w:val="-2"/>
              </w:rPr>
              <w:t>е</w:t>
            </w:r>
            <w:r w:rsidRPr="00764DA0">
              <w:t>ргии</w:t>
            </w:r>
            <w:r w:rsidRPr="00764DA0">
              <w:rPr>
                <w:spacing w:val="-1"/>
              </w:rPr>
              <w:t xml:space="preserve"> н</w:t>
            </w:r>
            <w:r w:rsidRPr="00764DA0">
              <w:rPr>
                <w:spacing w:val="-2"/>
              </w:rPr>
              <w:t>е</w:t>
            </w:r>
            <w:r w:rsidRPr="00764DA0">
              <w:t>тто,</w:t>
            </w:r>
            <w:r w:rsidRPr="00764DA0">
              <w:rPr>
                <w:spacing w:val="-1"/>
              </w:rPr>
              <w:t xml:space="preserve"> </w:t>
            </w:r>
            <w:r w:rsidRPr="00764DA0">
              <w:t>Гк</w:t>
            </w:r>
            <w:r w:rsidRPr="00764DA0">
              <w:rPr>
                <w:spacing w:val="-2"/>
              </w:rPr>
              <w:t>а</w:t>
            </w:r>
            <w:r w:rsidRPr="00764DA0">
              <w:t>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794F7B" w:rsidRPr="00764DA0" w:rsidRDefault="008F644D" w:rsidP="005007BB">
            <w:pPr>
              <w:pStyle w:val="e"/>
              <w:ind w:firstLine="425"/>
              <w:jc w:val="center"/>
            </w:pPr>
            <w:r w:rsidRPr="00764DA0">
              <w:t>64,</w:t>
            </w:r>
            <w:r w:rsidR="007D3F40">
              <w:t>68</w:t>
            </w:r>
          </w:p>
        </w:tc>
        <w:tc>
          <w:tcPr>
            <w:tcW w:w="3129" w:type="dxa"/>
            <w:vAlign w:val="center"/>
          </w:tcPr>
          <w:p w:rsidR="00794F7B" w:rsidRPr="00764DA0" w:rsidRDefault="008F644D" w:rsidP="005007BB">
            <w:pPr>
              <w:pStyle w:val="e"/>
              <w:ind w:firstLine="425"/>
              <w:jc w:val="center"/>
            </w:pPr>
            <w:r w:rsidRPr="00764DA0">
              <w:t>64,</w:t>
            </w:r>
            <w:r w:rsidR="007D3F40">
              <w:t>68</w:t>
            </w:r>
          </w:p>
        </w:tc>
      </w:tr>
      <w:tr w:rsidR="00794F7B" w:rsidRPr="00764DA0" w:rsidTr="00BD1C46">
        <w:tc>
          <w:tcPr>
            <w:tcW w:w="3794" w:type="dxa"/>
          </w:tcPr>
          <w:p w:rsidR="00794F7B" w:rsidRPr="00764DA0" w:rsidRDefault="0037636C" w:rsidP="005007BB">
            <w:pPr>
              <w:pStyle w:val="e"/>
              <w:spacing w:before="0"/>
              <w:ind w:firstLine="425"/>
              <w:rPr>
                <w:b/>
              </w:rPr>
            </w:pPr>
            <w:r w:rsidRPr="00764DA0">
              <w:rPr>
                <w:spacing w:val="-1"/>
              </w:rPr>
              <w:t>Сумм</w:t>
            </w:r>
            <w:r w:rsidRPr="00764DA0">
              <w:t>ар</w:t>
            </w:r>
            <w:r w:rsidRPr="00764DA0">
              <w:rPr>
                <w:spacing w:val="-1"/>
              </w:rPr>
              <w:t>н</w:t>
            </w:r>
            <w:r w:rsidRPr="00764DA0">
              <w:t>ая</w:t>
            </w:r>
            <w:r w:rsidRPr="00764DA0">
              <w:rPr>
                <w:spacing w:val="-3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1"/>
              </w:rPr>
              <w:t>в</w:t>
            </w:r>
            <w:r w:rsidRPr="00764DA0">
              <w:t>ая</w:t>
            </w:r>
            <w:r w:rsidRPr="00764DA0">
              <w:rPr>
                <w:spacing w:val="-2"/>
              </w:rPr>
              <w:t xml:space="preserve"> </w:t>
            </w:r>
            <w:r w:rsidRPr="00764DA0">
              <w:rPr>
                <w:spacing w:val="-1"/>
              </w:rPr>
              <w:t>н</w:t>
            </w:r>
            <w:r w:rsidRPr="00764DA0">
              <w:t>а</w:t>
            </w:r>
            <w:r w:rsidRPr="00764DA0">
              <w:rPr>
                <w:spacing w:val="-3"/>
              </w:rPr>
              <w:t>г</w:t>
            </w:r>
            <w:r w:rsidRPr="00764DA0">
              <w:rPr>
                <w:spacing w:val="-2"/>
              </w:rPr>
              <w:t>р</w:t>
            </w:r>
            <w:r w:rsidRPr="00764DA0">
              <w:rPr>
                <w:spacing w:val="-1"/>
              </w:rPr>
              <w:t>у</w:t>
            </w:r>
            <w:r w:rsidRPr="00764DA0">
              <w:t xml:space="preserve">зка </w:t>
            </w:r>
            <w:r w:rsidRPr="00764DA0">
              <w:rPr>
                <w:spacing w:val="-2"/>
              </w:rPr>
              <w:t>по</w:t>
            </w:r>
            <w:r w:rsidRPr="00764DA0">
              <w:t>тре</w:t>
            </w:r>
            <w:r w:rsidRPr="00764DA0">
              <w:rPr>
                <w:spacing w:val="-3"/>
              </w:rPr>
              <w:t>б</w:t>
            </w:r>
            <w:r w:rsidRPr="00764DA0">
              <w:t>ит</w:t>
            </w:r>
            <w:r w:rsidRPr="00764DA0">
              <w:rPr>
                <w:spacing w:val="-2"/>
              </w:rPr>
              <w:t>е</w:t>
            </w:r>
            <w:r w:rsidRPr="00764DA0">
              <w:t>ле</w:t>
            </w:r>
            <w:r w:rsidRPr="00764DA0">
              <w:rPr>
                <w:spacing w:val="-3"/>
              </w:rPr>
              <w:t>й</w:t>
            </w:r>
            <w:r w:rsidRPr="00764DA0">
              <w:t>,</w:t>
            </w:r>
            <w:r w:rsidRPr="00764DA0">
              <w:rPr>
                <w:spacing w:val="-1"/>
              </w:rPr>
              <w:t xml:space="preserve"> </w:t>
            </w:r>
            <w:r w:rsidRPr="00764DA0">
              <w:t>Гк</w:t>
            </w:r>
            <w:r w:rsidRPr="00764DA0">
              <w:rPr>
                <w:spacing w:val="-2"/>
              </w:rPr>
              <w:t>а</w:t>
            </w:r>
            <w:r w:rsidRPr="00764DA0">
              <w:t>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794F7B" w:rsidRPr="00F439DC" w:rsidRDefault="007120BF" w:rsidP="005007BB">
            <w:pPr>
              <w:pStyle w:val="e"/>
              <w:ind w:firstLine="425"/>
              <w:jc w:val="center"/>
              <w:rPr>
                <w:b/>
              </w:rPr>
            </w:pPr>
            <w:r>
              <w:rPr>
                <w:b/>
              </w:rPr>
              <w:t>32,97</w:t>
            </w:r>
          </w:p>
        </w:tc>
        <w:tc>
          <w:tcPr>
            <w:tcW w:w="3129" w:type="dxa"/>
            <w:vAlign w:val="center"/>
          </w:tcPr>
          <w:p w:rsidR="00794F7B" w:rsidRPr="00F439DC" w:rsidRDefault="00D95593" w:rsidP="005007BB">
            <w:pPr>
              <w:pStyle w:val="e"/>
              <w:ind w:firstLine="425"/>
              <w:jc w:val="center"/>
              <w:rPr>
                <w:b/>
              </w:rPr>
            </w:pPr>
            <w:r w:rsidRPr="00F439DC">
              <w:rPr>
                <w:b/>
              </w:rPr>
              <w:t>49,94</w:t>
            </w:r>
          </w:p>
        </w:tc>
      </w:tr>
      <w:tr w:rsidR="00374466" w:rsidRPr="00764DA0" w:rsidTr="00BD1C46">
        <w:tc>
          <w:tcPr>
            <w:tcW w:w="3794" w:type="dxa"/>
          </w:tcPr>
          <w:p w:rsidR="00374466" w:rsidRPr="00764DA0" w:rsidRDefault="00374466" w:rsidP="005007BB">
            <w:pPr>
              <w:pStyle w:val="e"/>
              <w:spacing w:before="0"/>
              <w:ind w:firstLine="425"/>
            </w:pPr>
            <w:r w:rsidRPr="00764DA0">
              <w:rPr>
                <w:spacing w:val="-1"/>
              </w:rPr>
              <w:t>Т</w:t>
            </w:r>
            <w:r w:rsidRPr="00764DA0">
              <w:t>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1"/>
              </w:rPr>
              <w:t>в</w:t>
            </w:r>
            <w:r w:rsidRPr="00764DA0">
              <w:t xml:space="preserve">ые </w:t>
            </w:r>
            <w:r w:rsidRPr="00764DA0">
              <w:rPr>
                <w:spacing w:val="-2"/>
              </w:rPr>
              <w:t>по</w:t>
            </w:r>
            <w:r w:rsidRPr="00764DA0">
              <w:t>т</w:t>
            </w:r>
            <w:r w:rsidRPr="00764DA0">
              <w:rPr>
                <w:spacing w:val="-2"/>
              </w:rPr>
              <w:t>е</w:t>
            </w:r>
            <w:r w:rsidRPr="00764DA0">
              <w:t xml:space="preserve">ри </w:t>
            </w:r>
            <w:r w:rsidRPr="00764DA0">
              <w:rPr>
                <w:spacing w:val="-2"/>
              </w:rPr>
              <w:t>ч</w:t>
            </w:r>
            <w:r w:rsidRPr="00764DA0">
              <w:t>ер</w:t>
            </w:r>
            <w:r w:rsidRPr="00764DA0">
              <w:rPr>
                <w:spacing w:val="-2"/>
              </w:rPr>
              <w:t>е</w:t>
            </w:r>
            <w:r w:rsidRPr="00764DA0">
              <w:t>з</w:t>
            </w:r>
            <w:r w:rsidRPr="00764DA0">
              <w:rPr>
                <w:spacing w:val="-1"/>
              </w:rPr>
              <w:t xml:space="preserve"> </w:t>
            </w:r>
            <w:r w:rsidRPr="00764DA0">
              <w:t>т</w:t>
            </w:r>
            <w:r w:rsidRPr="00764DA0">
              <w:rPr>
                <w:spacing w:val="-2"/>
              </w:rPr>
              <w:t>еп</w:t>
            </w:r>
            <w:r w:rsidRPr="00764DA0">
              <w:t>л</w:t>
            </w:r>
            <w:r w:rsidRPr="00764DA0">
              <w:t>о</w:t>
            </w:r>
            <w:r w:rsidRPr="00764DA0">
              <w:t>изол</w:t>
            </w:r>
            <w:r w:rsidRPr="00764DA0">
              <w:rPr>
                <w:spacing w:val="-2"/>
              </w:rPr>
              <w:t>я</w:t>
            </w:r>
            <w:r w:rsidRPr="00764DA0">
              <w:t>ци</w:t>
            </w:r>
            <w:r w:rsidRPr="00764DA0">
              <w:rPr>
                <w:spacing w:val="-2"/>
              </w:rPr>
              <w:t>ю</w:t>
            </w:r>
            <w:r w:rsidRPr="00764DA0">
              <w:t>,</w:t>
            </w:r>
            <w:r w:rsidRPr="00764DA0">
              <w:rPr>
                <w:spacing w:val="-1"/>
              </w:rPr>
              <w:t xml:space="preserve"> </w:t>
            </w:r>
            <w:r w:rsidRPr="00764DA0">
              <w:t>Г</w:t>
            </w:r>
            <w:r w:rsidRPr="00764DA0">
              <w:rPr>
                <w:spacing w:val="-3"/>
              </w:rPr>
              <w:t>к</w:t>
            </w:r>
            <w:r w:rsidRPr="00764DA0">
              <w:t>ал/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374466" w:rsidRPr="00F439DC" w:rsidRDefault="00496DC7" w:rsidP="005007BB">
            <w:pPr>
              <w:pStyle w:val="e"/>
              <w:ind w:firstLine="425"/>
              <w:jc w:val="center"/>
            </w:pPr>
            <w:r>
              <w:t>1,56</w:t>
            </w:r>
          </w:p>
        </w:tc>
        <w:tc>
          <w:tcPr>
            <w:tcW w:w="3129" w:type="dxa"/>
            <w:vAlign w:val="center"/>
          </w:tcPr>
          <w:p w:rsidR="00374466" w:rsidRPr="00F439DC" w:rsidRDefault="00D95593" w:rsidP="005007BB">
            <w:pPr>
              <w:pStyle w:val="e"/>
              <w:ind w:firstLine="425"/>
              <w:jc w:val="center"/>
            </w:pPr>
            <w:r w:rsidRPr="00F439DC">
              <w:t>1,94</w:t>
            </w:r>
          </w:p>
        </w:tc>
      </w:tr>
      <w:tr w:rsidR="00794F7B" w:rsidRPr="00764DA0" w:rsidTr="00BD1C46">
        <w:tc>
          <w:tcPr>
            <w:tcW w:w="3794" w:type="dxa"/>
          </w:tcPr>
          <w:p w:rsidR="00794F7B" w:rsidRPr="00764DA0" w:rsidRDefault="0037636C" w:rsidP="005007BB">
            <w:pPr>
              <w:pStyle w:val="e"/>
              <w:spacing w:before="0"/>
              <w:ind w:firstLine="425"/>
            </w:pPr>
            <w:r w:rsidRPr="00764DA0">
              <w:rPr>
                <w:spacing w:val="-1"/>
              </w:rPr>
              <w:t>П</w:t>
            </w:r>
            <w:r w:rsidRPr="00764DA0">
              <w:t>ри</w:t>
            </w:r>
            <w:r w:rsidRPr="00764DA0">
              <w:rPr>
                <w:spacing w:val="-1"/>
              </w:rPr>
              <w:t>с</w:t>
            </w:r>
            <w:r w:rsidRPr="00764DA0">
              <w:t>оеди</w:t>
            </w:r>
            <w:r w:rsidRPr="00764DA0">
              <w:rPr>
                <w:spacing w:val="-3"/>
              </w:rPr>
              <w:t>н</w:t>
            </w:r>
            <w:r w:rsidRPr="00764DA0">
              <w:t>е</w:t>
            </w:r>
            <w:r w:rsidRPr="00764DA0">
              <w:rPr>
                <w:spacing w:val="-1"/>
              </w:rPr>
              <w:t>нн</w:t>
            </w:r>
            <w:r w:rsidRPr="00764DA0">
              <w:t>ая</w:t>
            </w:r>
            <w:r w:rsidRPr="00764DA0">
              <w:rPr>
                <w:spacing w:val="-3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2"/>
              </w:rPr>
              <w:t>а</w:t>
            </w:r>
            <w:r w:rsidRPr="00764DA0">
              <w:t>я</w:t>
            </w:r>
            <w:r w:rsidRPr="00764DA0">
              <w:rPr>
                <w:spacing w:val="-2"/>
              </w:rPr>
              <w:t xml:space="preserve"> </w:t>
            </w:r>
            <w:r w:rsidRPr="00764DA0">
              <w:rPr>
                <w:spacing w:val="-1"/>
              </w:rPr>
              <w:t>н</w:t>
            </w:r>
            <w:r w:rsidRPr="00764DA0">
              <w:t>агр</w:t>
            </w:r>
            <w:r w:rsidRPr="00764DA0">
              <w:rPr>
                <w:spacing w:val="-1"/>
              </w:rPr>
              <w:t>у</w:t>
            </w:r>
            <w:r w:rsidRPr="00764DA0">
              <w:t>зка</w:t>
            </w:r>
            <w:r w:rsidR="00397030" w:rsidRPr="00764DA0">
              <w:t xml:space="preserve"> </w:t>
            </w:r>
            <w:r w:rsidRPr="00764DA0">
              <w:rPr>
                <w:spacing w:val="-1"/>
              </w:rPr>
              <w:t>(</w:t>
            </w:r>
            <w:r w:rsidRPr="00764DA0">
              <w:t>с</w:t>
            </w:r>
            <w:r w:rsidRPr="00764DA0">
              <w:rPr>
                <w:spacing w:val="-1"/>
              </w:rPr>
              <w:t xml:space="preserve"> у</w:t>
            </w:r>
            <w:r w:rsidRPr="00764DA0">
              <w:rPr>
                <w:spacing w:val="-2"/>
              </w:rPr>
              <w:t>ч</w:t>
            </w:r>
            <w:r w:rsidRPr="00764DA0">
              <w:t>е</w:t>
            </w:r>
            <w:r w:rsidRPr="00764DA0">
              <w:rPr>
                <w:spacing w:val="-2"/>
              </w:rPr>
              <w:t>т</w:t>
            </w:r>
            <w:r w:rsidRPr="00764DA0">
              <w:t>ом</w:t>
            </w:r>
            <w:r w:rsidRPr="00764DA0">
              <w:rPr>
                <w:spacing w:val="-2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1"/>
              </w:rPr>
              <w:t>в</w:t>
            </w:r>
            <w:r w:rsidRPr="00764DA0">
              <w:t>ых</w:t>
            </w:r>
            <w:r w:rsidRPr="00764DA0">
              <w:rPr>
                <w:spacing w:val="-1"/>
              </w:rPr>
              <w:t xml:space="preserve"> </w:t>
            </w:r>
            <w:r w:rsidRPr="00764DA0">
              <w:rPr>
                <w:spacing w:val="-2"/>
              </w:rPr>
              <w:t>п</w:t>
            </w:r>
            <w:r w:rsidRPr="00764DA0">
              <w:t>о</w:t>
            </w:r>
            <w:r w:rsidRPr="00764DA0">
              <w:t>т</w:t>
            </w:r>
            <w:r w:rsidRPr="00764DA0">
              <w:rPr>
                <w:spacing w:val="-2"/>
              </w:rPr>
              <w:t>е</w:t>
            </w:r>
            <w:r w:rsidRPr="00764DA0">
              <w:t>рь</w:t>
            </w:r>
            <w:r w:rsidRPr="00764DA0">
              <w:rPr>
                <w:spacing w:val="-3"/>
              </w:rPr>
              <w:t xml:space="preserve"> </w:t>
            </w:r>
            <w:r w:rsidRPr="00764DA0">
              <w:t>в</w:t>
            </w:r>
            <w:r w:rsidRPr="00764DA0">
              <w:rPr>
                <w:w w:val="99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1"/>
              </w:rPr>
              <w:t>в</w:t>
            </w:r>
            <w:r w:rsidRPr="00764DA0">
              <w:t>ых</w:t>
            </w:r>
            <w:r w:rsidRPr="00764DA0">
              <w:rPr>
                <w:spacing w:val="-4"/>
              </w:rPr>
              <w:t xml:space="preserve"> </w:t>
            </w:r>
            <w:r w:rsidRPr="00764DA0">
              <w:rPr>
                <w:spacing w:val="-1"/>
              </w:rPr>
              <w:t>с</w:t>
            </w:r>
            <w:r w:rsidRPr="00764DA0">
              <w:t>ет</w:t>
            </w:r>
            <w:r w:rsidRPr="00764DA0">
              <w:rPr>
                <w:spacing w:val="-2"/>
              </w:rPr>
              <w:t>я</w:t>
            </w:r>
            <w:r w:rsidRPr="00764DA0">
              <w:rPr>
                <w:spacing w:val="-1"/>
              </w:rPr>
              <w:t>х)</w:t>
            </w:r>
            <w:r w:rsidRPr="00764DA0">
              <w:t>,</w:t>
            </w:r>
            <w:r w:rsidRPr="00764DA0">
              <w:rPr>
                <w:spacing w:val="-1"/>
              </w:rPr>
              <w:t xml:space="preserve"> </w:t>
            </w:r>
            <w:r w:rsidRPr="00764DA0">
              <w:t>Г</w:t>
            </w:r>
            <w:r w:rsidRPr="00764DA0">
              <w:rPr>
                <w:spacing w:val="-3"/>
              </w:rPr>
              <w:t>к</w:t>
            </w:r>
            <w:r w:rsidRPr="00764DA0">
              <w:t>ал/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794F7B" w:rsidRPr="00F439DC" w:rsidRDefault="00CB32F2" w:rsidP="005007BB">
            <w:pPr>
              <w:pStyle w:val="e"/>
              <w:ind w:firstLine="425"/>
              <w:jc w:val="center"/>
            </w:pPr>
            <w:r w:rsidRPr="00F439DC">
              <w:t>3</w:t>
            </w:r>
            <w:r w:rsidR="00496DC7">
              <w:t>4,53</w:t>
            </w:r>
          </w:p>
        </w:tc>
        <w:tc>
          <w:tcPr>
            <w:tcW w:w="3129" w:type="dxa"/>
            <w:vAlign w:val="center"/>
          </w:tcPr>
          <w:p w:rsidR="00794F7B" w:rsidRPr="00F439DC" w:rsidRDefault="00D95593" w:rsidP="005007BB">
            <w:pPr>
              <w:pStyle w:val="e"/>
              <w:ind w:firstLine="425"/>
              <w:jc w:val="center"/>
            </w:pPr>
            <w:r w:rsidRPr="00F439DC">
              <w:t>51,88</w:t>
            </w:r>
          </w:p>
        </w:tc>
      </w:tr>
      <w:tr w:rsidR="00794F7B" w:rsidRPr="00764DA0" w:rsidTr="00BD1C46">
        <w:tc>
          <w:tcPr>
            <w:tcW w:w="3794" w:type="dxa"/>
          </w:tcPr>
          <w:p w:rsidR="00794F7B" w:rsidRPr="00764DA0" w:rsidRDefault="0037636C" w:rsidP="005007BB">
            <w:pPr>
              <w:pStyle w:val="e"/>
              <w:spacing w:before="0"/>
              <w:ind w:firstLine="425"/>
              <w:rPr>
                <w:b/>
              </w:rPr>
            </w:pPr>
            <w:r w:rsidRPr="00764DA0">
              <w:rPr>
                <w:spacing w:val="1"/>
              </w:rPr>
              <w:t>Д</w:t>
            </w:r>
            <w:r w:rsidRPr="00764DA0">
              <w:t>е</w:t>
            </w:r>
            <w:r w:rsidRPr="00764DA0">
              <w:rPr>
                <w:spacing w:val="-2"/>
              </w:rPr>
              <w:t>ф</w:t>
            </w:r>
            <w:r w:rsidRPr="00764DA0">
              <w:t>ицит</w:t>
            </w:r>
            <w:r w:rsidRPr="00764DA0">
              <w:rPr>
                <w:spacing w:val="-1"/>
              </w:rPr>
              <w:t xml:space="preserve"> (</w:t>
            </w:r>
            <w:r w:rsidRPr="00764DA0">
              <w:rPr>
                <w:spacing w:val="-2"/>
              </w:rPr>
              <w:t>р</w:t>
            </w:r>
            <w:r w:rsidRPr="00764DA0">
              <w:t>е</w:t>
            </w:r>
            <w:r w:rsidRPr="00764DA0">
              <w:rPr>
                <w:spacing w:val="-2"/>
              </w:rPr>
              <w:t>з</w:t>
            </w:r>
            <w:r w:rsidRPr="00764DA0">
              <w:t>е</w:t>
            </w:r>
            <w:r w:rsidRPr="00764DA0">
              <w:rPr>
                <w:spacing w:val="-2"/>
              </w:rPr>
              <w:t>р</w:t>
            </w:r>
            <w:r w:rsidRPr="00764DA0">
              <w:rPr>
                <w:spacing w:val="1"/>
              </w:rPr>
              <w:t>в</w:t>
            </w:r>
            <w:r w:rsidRPr="00764DA0">
              <w:t>)</w:t>
            </w:r>
            <w:r w:rsidRPr="00764DA0">
              <w:rPr>
                <w:spacing w:val="-2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2"/>
              </w:rPr>
              <w:t>о</w:t>
            </w:r>
            <w:r w:rsidRPr="00764DA0">
              <w:t>й</w:t>
            </w:r>
            <w:r w:rsidRPr="00764DA0">
              <w:rPr>
                <w:spacing w:val="-1"/>
              </w:rPr>
              <w:t xml:space="preserve"> м</w:t>
            </w:r>
            <w:r w:rsidRPr="00764DA0">
              <w:t>о</w:t>
            </w:r>
            <w:r w:rsidRPr="00764DA0">
              <w:rPr>
                <w:spacing w:val="-2"/>
              </w:rPr>
              <w:t>щ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1"/>
              </w:rPr>
              <w:t>с</w:t>
            </w:r>
            <w:r w:rsidRPr="00764DA0">
              <w:t>ти</w:t>
            </w:r>
            <w:r w:rsidRPr="00764DA0">
              <w:rPr>
                <w:spacing w:val="-1"/>
              </w:rPr>
              <w:t xml:space="preserve"> </w:t>
            </w:r>
            <w:r w:rsidRPr="00764DA0">
              <w:t>и</w:t>
            </w:r>
            <w:r w:rsidRPr="00764DA0">
              <w:rPr>
                <w:spacing w:val="-3"/>
              </w:rPr>
              <w:t>с</w:t>
            </w:r>
            <w:r w:rsidRPr="00764DA0">
              <w:t>точ</w:t>
            </w:r>
            <w:r w:rsidRPr="00764DA0">
              <w:rPr>
                <w:spacing w:val="-1"/>
              </w:rPr>
              <w:t>н</w:t>
            </w:r>
            <w:r w:rsidRPr="00764DA0">
              <w:t>и</w:t>
            </w:r>
            <w:r w:rsidRPr="00764DA0">
              <w:rPr>
                <w:spacing w:val="-3"/>
              </w:rPr>
              <w:t>к</w:t>
            </w:r>
            <w:r w:rsidRPr="00764DA0">
              <w:t xml:space="preserve">а </w:t>
            </w:r>
            <w:r w:rsidRPr="00764DA0">
              <w:rPr>
                <w:spacing w:val="-2"/>
              </w:rPr>
              <w:t>т</w:t>
            </w:r>
            <w:r w:rsidRPr="00764DA0">
              <w:t>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1"/>
              </w:rPr>
              <w:t>о</w:t>
            </w:r>
            <w:r w:rsidRPr="00764DA0">
              <w:t>й</w:t>
            </w:r>
            <w:r w:rsidRPr="00764DA0">
              <w:rPr>
                <w:spacing w:val="-1"/>
              </w:rPr>
              <w:t xml:space="preserve"> </w:t>
            </w:r>
            <w:r w:rsidRPr="00764DA0">
              <w:t>э</w:t>
            </w:r>
            <w:r w:rsidRPr="00764DA0">
              <w:rPr>
                <w:spacing w:val="-1"/>
              </w:rPr>
              <w:t>н</w:t>
            </w:r>
            <w:r w:rsidRPr="00764DA0">
              <w:rPr>
                <w:spacing w:val="-2"/>
              </w:rPr>
              <w:t>е</w:t>
            </w:r>
            <w:r w:rsidRPr="00764DA0">
              <w:t>ргии, Гкал/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794F7B" w:rsidRPr="00F439DC" w:rsidRDefault="007120BF" w:rsidP="005007BB">
            <w:pPr>
              <w:pStyle w:val="e"/>
              <w:ind w:firstLine="425"/>
              <w:jc w:val="center"/>
              <w:rPr>
                <w:b/>
              </w:rPr>
            </w:pPr>
            <w:r>
              <w:rPr>
                <w:b/>
              </w:rPr>
              <w:t>3</w:t>
            </w:r>
            <w:r w:rsidR="00496DC7">
              <w:rPr>
                <w:b/>
              </w:rPr>
              <w:t>0,15</w:t>
            </w:r>
          </w:p>
        </w:tc>
        <w:tc>
          <w:tcPr>
            <w:tcW w:w="3129" w:type="dxa"/>
            <w:vAlign w:val="center"/>
          </w:tcPr>
          <w:p w:rsidR="00794F7B" w:rsidRPr="00F439DC" w:rsidRDefault="00D95593" w:rsidP="005007BB">
            <w:pPr>
              <w:pStyle w:val="e"/>
              <w:ind w:firstLine="425"/>
              <w:jc w:val="center"/>
              <w:rPr>
                <w:b/>
              </w:rPr>
            </w:pPr>
            <w:r w:rsidRPr="00F439DC">
              <w:rPr>
                <w:b/>
              </w:rPr>
              <w:t>12,83</w:t>
            </w:r>
          </w:p>
        </w:tc>
      </w:tr>
      <w:tr w:rsidR="00794F7B" w:rsidRPr="00764DA0" w:rsidTr="002003CC">
        <w:tc>
          <w:tcPr>
            <w:tcW w:w="10052" w:type="dxa"/>
            <w:gridSpan w:val="3"/>
          </w:tcPr>
          <w:p w:rsidR="00794F7B" w:rsidRPr="00764DA0" w:rsidRDefault="00794F7B" w:rsidP="005007BB">
            <w:pPr>
              <w:pStyle w:val="e"/>
              <w:ind w:firstLine="425"/>
              <w:jc w:val="center"/>
              <w:rPr>
                <w:i/>
              </w:rPr>
            </w:pPr>
            <w:r w:rsidRPr="00764DA0">
              <w:rPr>
                <w:i/>
              </w:rPr>
              <w:t>Котельная №</w:t>
            </w:r>
            <w:r w:rsidR="00E52997">
              <w:rPr>
                <w:i/>
              </w:rPr>
              <w:t xml:space="preserve"> </w:t>
            </w:r>
            <w:r w:rsidRPr="00764DA0">
              <w:rPr>
                <w:i/>
              </w:rPr>
              <w:t>3</w:t>
            </w:r>
          </w:p>
        </w:tc>
      </w:tr>
      <w:tr w:rsidR="004401EC" w:rsidRPr="00764DA0" w:rsidTr="00661DDC">
        <w:tc>
          <w:tcPr>
            <w:tcW w:w="3794" w:type="dxa"/>
          </w:tcPr>
          <w:p w:rsidR="004401EC" w:rsidRPr="00764DA0" w:rsidRDefault="004401EC" w:rsidP="005007BB">
            <w:pPr>
              <w:pStyle w:val="e"/>
              <w:spacing w:before="0"/>
              <w:ind w:firstLine="425"/>
            </w:pPr>
            <w:r w:rsidRPr="00764DA0">
              <w:rPr>
                <w:spacing w:val="-1"/>
              </w:rPr>
              <w:t>Ус</w:t>
            </w:r>
            <w:r w:rsidRPr="00764DA0">
              <w:t>та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2"/>
              </w:rPr>
              <w:t>в</w:t>
            </w:r>
            <w:r w:rsidRPr="00764DA0">
              <w:t>ле</w:t>
            </w:r>
            <w:r w:rsidRPr="00764DA0">
              <w:rPr>
                <w:spacing w:val="-1"/>
              </w:rPr>
              <w:t>нн</w:t>
            </w:r>
            <w:r w:rsidRPr="00764DA0">
              <w:t>ая</w:t>
            </w:r>
            <w:r w:rsidRPr="00764DA0">
              <w:rPr>
                <w:spacing w:val="-4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пл</w:t>
            </w:r>
            <w:r w:rsidRPr="00764DA0">
              <w:t>о</w:t>
            </w:r>
            <w:r w:rsidRPr="00764DA0">
              <w:rPr>
                <w:spacing w:val="1"/>
              </w:rPr>
              <w:t>в</w:t>
            </w:r>
            <w:r w:rsidRPr="00764DA0">
              <w:t>ая</w:t>
            </w:r>
            <w:r w:rsidRPr="00764DA0">
              <w:rPr>
                <w:spacing w:val="-7"/>
              </w:rPr>
              <w:t xml:space="preserve"> </w:t>
            </w:r>
            <w:r w:rsidRPr="00764DA0">
              <w:rPr>
                <w:spacing w:val="-1"/>
              </w:rPr>
              <w:t>м</w:t>
            </w:r>
            <w:r w:rsidRPr="00764DA0">
              <w:t>о</w:t>
            </w:r>
            <w:r w:rsidRPr="00764DA0">
              <w:rPr>
                <w:spacing w:val="-2"/>
              </w:rPr>
              <w:t>щ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1"/>
              </w:rPr>
              <w:t>с</w:t>
            </w:r>
            <w:r w:rsidRPr="00764DA0">
              <w:t>ть,</w:t>
            </w:r>
            <w:r w:rsidRPr="00764DA0">
              <w:rPr>
                <w:spacing w:val="-2"/>
              </w:rPr>
              <w:t xml:space="preserve"> </w:t>
            </w:r>
            <w:r w:rsidRPr="00764DA0">
              <w:t>Гк</w:t>
            </w:r>
            <w:r w:rsidRPr="00764DA0">
              <w:rPr>
                <w:spacing w:val="-2"/>
              </w:rPr>
              <w:t>а</w:t>
            </w:r>
            <w:r w:rsidRPr="00764DA0">
              <w:t>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4401EC" w:rsidRPr="00764DA0" w:rsidRDefault="00CB32F2" w:rsidP="005007BB">
            <w:pPr>
              <w:pStyle w:val="e"/>
              <w:ind w:firstLine="425"/>
              <w:jc w:val="center"/>
            </w:pPr>
            <w:r>
              <w:t>10,8</w:t>
            </w:r>
          </w:p>
        </w:tc>
        <w:tc>
          <w:tcPr>
            <w:tcW w:w="3129" w:type="dxa"/>
            <w:vMerge w:val="restart"/>
            <w:vAlign w:val="center"/>
          </w:tcPr>
          <w:p w:rsidR="004401EC" w:rsidRPr="00764DA0" w:rsidRDefault="004401EC" w:rsidP="005007BB">
            <w:pPr>
              <w:pStyle w:val="e"/>
              <w:spacing w:before="0"/>
              <w:ind w:firstLine="425"/>
              <w:jc w:val="center"/>
            </w:pPr>
            <w:r w:rsidRPr="00764DA0">
              <w:t xml:space="preserve">Закрытие </w:t>
            </w:r>
          </w:p>
          <w:p w:rsidR="004401EC" w:rsidRPr="00764DA0" w:rsidRDefault="00D31174" w:rsidP="005007BB">
            <w:pPr>
              <w:pStyle w:val="e"/>
              <w:spacing w:before="0"/>
              <w:ind w:firstLine="425"/>
              <w:jc w:val="center"/>
            </w:pPr>
            <w:r>
              <w:t>к</w:t>
            </w:r>
            <w:r w:rsidR="004401EC" w:rsidRPr="00764DA0">
              <w:t>отельной №</w:t>
            </w:r>
            <w:r w:rsidR="00E52997">
              <w:t xml:space="preserve"> </w:t>
            </w:r>
            <w:r w:rsidR="004401EC" w:rsidRPr="00764DA0">
              <w:t xml:space="preserve">3 </w:t>
            </w:r>
          </w:p>
          <w:p w:rsidR="004401EC" w:rsidRPr="00764DA0" w:rsidRDefault="004401EC" w:rsidP="005007BB">
            <w:pPr>
              <w:pStyle w:val="e"/>
              <w:spacing w:before="0"/>
              <w:ind w:firstLine="425"/>
              <w:jc w:val="center"/>
            </w:pPr>
            <w:r w:rsidRPr="00764DA0">
              <w:t xml:space="preserve">с переключением </w:t>
            </w:r>
          </w:p>
          <w:p w:rsidR="004401EC" w:rsidRPr="00764DA0" w:rsidRDefault="004401EC" w:rsidP="005007BB">
            <w:pPr>
              <w:pStyle w:val="e"/>
              <w:spacing w:before="0"/>
              <w:ind w:firstLine="425"/>
              <w:jc w:val="center"/>
            </w:pPr>
            <w:r w:rsidRPr="00764DA0">
              <w:t xml:space="preserve">потребителей </w:t>
            </w:r>
            <w:proofErr w:type="gramStart"/>
            <w:r w:rsidRPr="00764DA0">
              <w:t>на</w:t>
            </w:r>
            <w:proofErr w:type="gramEnd"/>
            <w:r w:rsidRPr="00764DA0">
              <w:t xml:space="preserve"> </w:t>
            </w:r>
          </w:p>
          <w:p w:rsidR="004401EC" w:rsidRPr="00764DA0" w:rsidRDefault="00D31174" w:rsidP="005007BB">
            <w:pPr>
              <w:pStyle w:val="e"/>
              <w:spacing w:before="0"/>
              <w:ind w:firstLine="425"/>
              <w:jc w:val="center"/>
            </w:pPr>
            <w:r>
              <w:t>к</w:t>
            </w:r>
            <w:r w:rsidR="004401EC" w:rsidRPr="00764DA0">
              <w:t>отельную №</w:t>
            </w:r>
            <w:r w:rsidR="00E52997">
              <w:t xml:space="preserve"> </w:t>
            </w:r>
            <w:r w:rsidR="004401EC" w:rsidRPr="00764DA0">
              <w:t>1</w:t>
            </w:r>
          </w:p>
        </w:tc>
      </w:tr>
      <w:tr w:rsidR="004401EC" w:rsidRPr="00764DA0" w:rsidTr="00661DDC">
        <w:tc>
          <w:tcPr>
            <w:tcW w:w="3794" w:type="dxa"/>
          </w:tcPr>
          <w:p w:rsidR="004401EC" w:rsidRPr="00764DA0" w:rsidRDefault="004401EC" w:rsidP="005007BB">
            <w:pPr>
              <w:pStyle w:val="e"/>
              <w:spacing w:before="0"/>
              <w:ind w:firstLine="425"/>
            </w:pPr>
            <w:r w:rsidRPr="00764DA0">
              <w:t>Ра</w:t>
            </w:r>
            <w:r w:rsidRPr="00764DA0">
              <w:rPr>
                <w:spacing w:val="-1"/>
              </w:rPr>
              <w:t>с</w:t>
            </w:r>
            <w:r w:rsidRPr="00764DA0">
              <w:rPr>
                <w:spacing w:val="-2"/>
              </w:rPr>
              <w:t>п</w:t>
            </w:r>
            <w:r w:rsidRPr="00764DA0">
              <w:t>ола</w:t>
            </w:r>
            <w:r w:rsidRPr="00764DA0">
              <w:rPr>
                <w:spacing w:val="-3"/>
              </w:rPr>
              <w:t>г</w:t>
            </w:r>
            <w:r w:rsidRPr="00764DA0">
              <w:t>ае</w:t>
            </w:r>
            <w:r w:rsidRPr="00764DA0">
              <w:rPr>
                <w:spacing w:val="-1"/>
              </w:rPr>
              <w:t>м</w:t>
            </w:r>
            <w:r w:rsidRPr="00764DA0">
              <w:t>ая</w:t>
            </w:r>
            <w:r w:rsidRPr="00764DA0">
              <w:rPr>
                <w:spacing w:val="-2"/>
              </w:rPr>
              <w:t xml:space="preserve"> т</w:t>
            </w:r>
            <w:r w:rsidRPr="00764DA0">
              <w:t>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-2"/>
              </w:rPr>
              <w:t>в</w:t>
            </w:r>
            <w:r w:rsidRPr="00764DA0">
              <w:t>ая</w:t>
            </w:r>
            <w:r w:rsidRPr="00764DA0">
              <w:rPr>
                <w:spacing w:val="-2"/>
              </w:rPr>
              <w:t xml:space="preserve"> </w:t>
            </w:r>
            <w:r w:rsidRPr="00764DA0">
              <w:rPr>
                <w:spacing w:val="-1"/>
              </w:rPr>
              <w:t>м</w:t>
            </w:r>
            <w:r w:rsidRPr="00764DA0">
              <w:t>о</w:t>
            </w:r>
            <w:r w:rsidRPr="00764DA0">
              <w:rPr>
                <w:spacing w:val="-2"/>
              </w:rPr>
              <w:t>щ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1"/>
              </w:rPr>
              <w:t>с</w:t>
            </w:r>
            <w:r w:rsidRPr="00764DA0">
              <w:t>ть,</w:t>
            </w:r>
            <w:r w:rsidRPr="00764DA0">
              <w:rPr>
                <w:spacing w:val="-1"/>
              </w:rPr>
              <w:t xml:space="preserve"> </w:t>
            </w:r>
            <w:r w:rsidRPr="00764DA0">
              <w:t>Гк</w:t>
            </w:r>
            <w:r w:rsidRPr="00764DA0">
              <w:rPr>
                <w:spacing w:val="-2"/>
              </w:rPr>
              <w:t>а</w:t>
            </w:r>
            <w:r w:rsidRPr="00764DA0">
              <w:t>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4401EC" w:rsidRPr="00764DA0" w:rsidRDefault="00CB32F2" w:rsidP="005007BB">
            <w:pPr>
              <w:pStyle w:val="e"/>
              <w:ind w:firstLine="425"/>
              <w:jc w:val="center"/>
            </w:pPr>
            <w:r>
              <w:t>10,8</w:t>
            </w:r>
          </w:p>
        </w:tc>
        <w:tc>
          <w:tcPr>
            <w:tcW w:w="3129" w:type="dxa"/>
            <w:vMerge/>
            <w:vAlign w:val="center"/>
          </w:tcPr>
          <w:p w:rsidR="004401EC" w:rsidRPr="00764DA0" w:rsidRDefault="004401EC" w:rsidP="005007BB">
            <w:pPr>
              <w:pStyle w:val="e"/>
              <w:ind w:firstLine="425"/>
              <w:jc w:val="center"/>
              <w:rPr>
                <w:color w:val="FF0000"/>
              </w:rPr>
            </w:pPr>
          </w:p>
        </w:tc>
      </w:tr>
      <w:tr w:rsidR="004401EC" w:rsidRPr="00764DA0" w:rsidTr="00661DDC">
        <w:tc>
          <w:tcPr>
            <w:tcW w:w="3794" w:type="dxa"/>
          </w:tcPr>
          <w:p w:rsidR="004401EC" w:rsidRPr="00764DA0" w:rsidRDefault="004401EC" w:rsidP="005007BB">
            <w:pPr>
              <w:pStyle w:val="e"/>
              <w:spacing w:before="0"/>
              <w:ind w:firstLine="425"/>
            </w:pPr>
            <w:r w:rsidRPr="00764DA0">
              <w:rPr>
                <w:spacing w:val="-1"/>
              </w:rPr>
              <w:t>П</w:t>
            </w:r>
            <w:r w:rsidRPr="00764DA0">
              <w:t>отре</w:t>
            </w:r>
            <w:r w:rsidRPr="00764DA0">
              <w:rPr>
                <w:spacing w:val="-3"/>
              </w:rPr>
              <w:t>б</w:t>
            </w:r>
            <w:r w:rsidRPr="00764DA0">
              <w:t>ле</w:t>
            </w:r>
            <w:r w:rsidRPr="00764DA0">
              <w:rPr>
                <w:spacing w:val="-1"/>
              </w:rPr>
              <w:t>н</w:t>
            </w:r>
            <w:r w:rsidRPr="00764DA0">
              <w:t>ие</w:t>
            </w:r>
            <w:r w:rsidRPr="00764DA0">
              <w:rPr>
                <w:spacing w:val="-4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2"/>
              </w:rPr>
              <w:t>о</w:t>
            </w:r>
            <w:r w:rsidRPr="00764DA0">
              <w:t>й</w:t>
            </w:r>
            <w:r w:rsidRPr="00764DA0">
              <w:rPr>
                <w:spacing w:val="-2"/>
              </w:rPr>
              <w:t xml:space="preserve"> </w:t>
            </w:r>
            <w:r w:rsidRPr="00764DA0">
              <w:rPr>
                <w:spacing w:val="-1"/>
              </w:rPr>
              <w:t>м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-2"/>
              </w:rPr>
              <w:t>щ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1"/>
              </w:rPr>
              <w:t>с</w:t>
            </w:r>
            <w:r w:rsidRPr="00764DA0">
              <w:t>ти</w:t>
            </w:r>
            <w:r w:rsidRPr="00764DA0">
              <w:rPr>
                <w:spacing w:val="-2"/>
              </w:rPr>
              <w:t xml:space="preserve"> </w:t>
            </w:r>
            <w:r w:rsidRPr="00764DA0">
              <w:rPr>
                <w:spacing w:val="-1"/>
              </w:rPr>
              <w:t>н</w:t>
            </w:r>
            <w:r w:rsidRPr="00764DA0">
              <w:t>а</w:t>
            </w:r>
            <w:r w:rsidRPr="00764DA0">
              <w:rPr>
                <w:spacing w:val="-1"/>
              </w:rPr>
              <w:t xml:space="preserve"> с</w:t>
            </w:r>
            <w:r w:rsidRPr="00764DA0">
              <w:t>об</w:t>
            </w:r>
            <w:r w:rsidRPr="00764DA0">
              <w:rPr>
                <w:spacing w:val="-3"/>
              </w:rPr>
              <w:t>с</w:t>
            </w:r>
            <w:r w:rsidRPr="00764DA0">
              <w:t>т</w:t>
            </w:r>
            <w:r w:rsidRPr="00764DA0">
              <w:rPr>
                <w:spacing w:val="1"/>
              </w:rPr>
              <w:t>в</w:t>
            </w:r>
            <w:r w:rsidRPr="00764DA0">
              <w:t>е</w:t>
            </w:r>
            <w:r w:rsidRPr="00764DA0">
              <w:rPr>
                <w:spacing w:val="-1"/>
              </w:rPr>
              <w:t>нн</w:t>
            </w:r>
            <w:r w:rsidRPr="00764DA0">
              <w:t>ые</w:t>
            </w:r>
            <w:r w:rsidRPr="00764DA0">
              <w:rPr>
                <w:spacing w:val="-4"/>
              </w:rPr>
              <w:t xml:space="preserve"> </w:t>
            </w:r>
            <w:r w:rsidRPr="00764DA0">
              <w:t>и</w:t>
            </w:r>
            <w:r w:rsidRPr="00764DA0">
              <w:rPr>
                <w:spacing w:val="-4"/>
              </w:rPr>
              <w:t xml:space="preserve"> </w:t>
            </w:r>
            <w:r w:rsidRPr="00764DA0">
              <w:rPr>
                <w:spacing w:val="-1"/>
              </w:rPr>
              <w:t>х</w:t>
            </w:r>
            <w:r w:rsidRPr="00764DA0">
              <w:t>оз</w:t>
            </w:r>
            <w:r w:rsidRPr="00764DA0">
              <w:rPr>
                <w:spacing w:val="-2"/>
              </w:rPr>
              <w:t>я</w:t>
            </w:r>
            <w:r w:rsidRPr="00764DA0">
              <w:rPr>
                <w:spacing w:val="1"/>
              </w:rPr>
              <w:t>й</w:t>
            </w:r>
            <w:r w:rsidRPr="00764DA0">
              <w:rPr>
                <w:spacing w:val="-1"/>
              </w:rPr>
              <w:t>с</w:t>
            </w:r>
            <w:r w:rsidRPr="00764DA0">
              <w:rPr>
                <w:spacing w:val="-2"/>
              </w:rPr>
              <w:t>т</w:t>
            </w:r>
            <w:r w:rsidRPr="00764DA0">
              <w:rPr>
                <w:spacing w:val="1"/>
              </w:rPr>
              <w:t>в</w:t>
            </w:r>
            <w:r w:rsidRPr="00764DA0">
              <w:t>е</w:t>
            </w:r>
            <w:r w:rsidRPr="00764DA0">
              <w:rPr>
                <w:spacing w:val="-1"/>
              </w:rPr>
              <w:t>нн</w:t>
            </w:r>
            <w:r w:rsidRPr="00764DA0">
              <w:t xml:space="preserve">ые </w:t>
            </w:r>
            <w:r w:rsidRPr="00764DA0">
              <w:rPr>
                <w:spacing w:val="-1"/>
              </w:rPr>
              <w:t>ну</w:t>
            </w:r>
            <w:r w:rsidRPr="00764DA0">
              <w:t>жды</w:t>
            </w:r>
            <w:r w:rsidRPr="00764DA0">
              <w:rPr>
                <w:spacing w:val="-2"/>
              </w:rPr>
              <w:t xml:space="preserve"> </w:t>
            </w:r>
            <w:r w:rsidRPr="00764DA0">
              <w:t>и</w:t>
            </w:r>
            <w:r w:rsidRPr="00764DA0">
              <w:rPr>
                <w:spacing w:val="-1"/>
              </w:rPr>
              <w:t>с</w:t>
            </w:r>
            <w:r w:rsidRPr="00764DA0">
              <w:t>т</w:t>
            </w:r>
            <w:r w:rsidRPr="00764DA0">
              <w:rPr>
                <w:spacing w:val="-2"/>
              </w:rPr>
              <w:t>о</w:t>
            </w:r>
            <w:r w:rsidRPr="00764DA0">
              <w:t>ч</w:t>
            </w:r>
            <w:r w:rsidRPr="00764DA0">
              <w:rPr>
                <w:spacing w:val="-1"/>
              </w:rPr>
              <w:t>н</w:t>
            </w:r>
            <w:r w:rsidRPr="00764DA0">
              <w:t>ика</w:t>
            </w:r>
            <w:r w:rsidRPr="00764DA0">
              <w:rPr>
                <w:spacing w:val="-3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2"/>
              </w:rPr>
              <w:t>о</w:t>
            </w:r>
            <w:r w:rsidRPr="00764DA0">
              <w:t>й</w:t>
            </w:r>
            <w:r w:rsidRPr="00764DA0">
              <w:rPr>
                <w:spacing w:val="-1"/>
              </w:rPr>
              <w:t xml:space="preserve"> </w:t>
            </w:r>
            <w:r w:rsidRPr="00764DA0">
              <w:t>э</w:t>
            </w:r>
            <w:r w:rsidRPr="00764DA0">
              <w:rPr>
                <w:spacing w:val="-1"/>
              </w:rPr>
              <w:t>н</w:t>
            </w:r>
            <w:r w:rsidRPr="00764DA0">
              <w:t>ерг</w:t>
            </w:r>
            <w:r w:rsidRPr="00764DA0">
              <w:rPr>
                <w:spacing w:val="-3"/>
              </w:rPr>
              <w:t>и</w:t>
            </w:r>
            <w:r w:rsidRPr="00764DA0">
              <w:t>и,</w:t>
            </w:r>
            <w:r w:rsidRPr="00764DA0">
              <w:rPr>
                <w:spacing w:val="-1"/>
              </w:rPr>
              <w:t xml:space="preserve"> </w:t>
            </w:r>
            <w:r w:rsidRPr="00764DA0">
              <w:t>Г</w:t>
            </w:r>
            <w:r w:rsidRPr="00764DA0">
              <w:rPr>
                <w:spacing w:val="-3"/>
              </w:rPr>
              <w:t>к</w:t>
            </w:r>
            <w:r w:rsidRPr="00764DA0">
              <w:t>ал/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4401EC" w:rsidRPr="00764DA0" w:rsidRDefault="004401EC" w:rsidP="005007BB">
            <w:pPr>
              <w:pStyle w:val="e"/>
              <w:ind w:firstLine="425"/>
              <w:jc w:val="center"/>
            </w:pPr>
            <w:r w:rsidRPr="00764DA0">
              <w:t>0,0</w:t>
            </w:r>
            <w:r w:rsidR="00CB32F2">
              <w:t>48</w:t>
            </w:r>
          </w:p>
        </w:tc>
        <w:tc>
          <w:tcPr>
            <w:tcW w:w="3129" w:type="dxa"/>
            <w:vMerge/>
            <w:vAlign w:val="center"/>
          </w:tcPr>
          <w:p w:rsidR="004401EC" w:rsidRPr="00764DA0" w:rsidRDefault="004401EC" w:rsidP="005007BB">
            <w:pPr>
              <w:pStyle w:val="e"/>
              <w:ind w:firstLine="425"/>
              <w:jc w:val="center"/>
              <w:rPr>
                <w:color w:val="FF0000"/>
              </w:rPr>
            </w:pPr>
          </w:p>
        </w:tc>
      </w:tr>
      <w:tr w:rsidR="004401EC" w:rsidRPr="00764DA0" w:rsidTr="00661DDC">
        <w:tc>
          <w:tcPr>
            <w:tcW w:w="3794" w:type="dxa"/>
          </w:tcPr>
          <w:p w:rsidR="004401EC" w:rsidRPr="00764DA0" w:rsidRDefault="004401EC" w:rsidP="005007BB">
            <w:pPr>
              <w:pStyle w:val="e"/>
              <w:spacing w:before="0"/>
              <w:ind w:firstLine="425"/>
            </w:pPr>
            <w:r w:rsidRPr="00764DA0">
              <w:rPr>
                <w:spacing w:val="-1"/>
              </w:rPr>
              <w:t>Т</w:t>
            </w:r>
            <w:r w:rsidRPr="00764DA0">
              <w:t>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1"/>
              </w:rPr>
              <w:t>в</w:t>
            </w:r>
            <w:r w:rsidRPr="00764DA0">
              <w:t>ая</w:t>
            </w:r>
            <w:r w:rsidRPr="00764DA0">
              <w:rPr>
                <w:spacing w:val="-3"/>
              </w:rPr>
              <w:t xml:space="preserve"> </w:t>
            </w:r>
            <w:r w:rsidRPr="00764DA0">
              <w:rPr>
                <w:spacing w:val="-1"/>
              </w:rPr>
              <w:t>м</w:t>
            </w:r>
            <w:r w:rsidRPr="00764DA0">
              <w:t>о</w:t>
            </w:r>
            <w:r w:rsidRPr="00764DA0">
              <w:rPr>
                <w:spacing w:val="-2"/>
              </w:rPr>
              <w:t>щ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1"/>
              </w:rPr>
              <w:t>с</w:t>
            </w:r>
            <w:r w:rsidRPr="00764DA0">
              <w:t>ть</w:t>
            </w:r>
            <w:r w:rsidRPr="00764DA0">
              <w:rPr>
                <w:spacing w:val="-3"/>
              </w:rPr>
              <w:t xml:space="preserve"> </w:t>
            </w:r>
            <w:r w:rsidRPr="00764DA0">
              <w:t>и</w:t>
            </w:r>
            <w:r w:rsidRPr="00764DA0">
              <w:rPr>
                <w:spacing w:val="-1"/>
              </w:rPr>
              <w:t>с</w:t>
            </w:r>
            <w:r w:rsidRPr="00764DA0">
              <w:rPr>
                <w:spacing w:val="-2"/>
              </w:rPr>
              <w:t>т</w:t>
            </w:r>
            <w:r w:rsidRPr="00764DA0">
              <w:t>о</w:t>
            </w:r>
            <w:r w:rsidRPr="00764DA0">
              <w:rPr>
                <w:spacing w:val="-2"/>
              </w:rPr>
              <w:t>ч</w:t>
            </w:r>
            <w:r w:rsidRPr="00764DA0">
              <w:rPr>
                <w:spacing w:val="-1"/>
              </w:rPr>
              <w:t>н</w:t>
            </w:r>
            <w:r w:rsidRPr="00764DA0">
              <w:t>ика те</w:t>
            </w:r>
            <w:r w:rsidRPr="00764DA0">
              <w:rPr>
                <w:spacing w:val="-2"/>
              </w:rPr>
              <w:t>пл</w:t>
            </w:r>
            <w:r w:rsidRPr="00764DA0">
              <w:t>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2"/>
              </w:rPr>
              <w:t>о</w:t>
            </w:r>
            <w:r w:rsidRPr="00764DA0">
              <w:t>й</w:t>
            </w:r>
            <w:r w:rsidRPr="00764DA0">
              <w:rPr>
                <w:spacing w:val="-1"/>
              </w:rPr>
              <w:t xml:space="preserve"> </w:t>
            </w:r>
            <w:r w:rsidRPr="00764DA0">
              <w:t>э</w:t>
            </w:r>
            <w:r w:rsidRPr="00764DA0">
              <w:rPr>
                <w:spacing w:val="-1"/>
              </w:rPr>
              <w:t>н</w:t>
            </w:r>
            <w:r w:rsidRPr="00764DA0">
              <w:rPr>
                <w:spacing w:val="-2"/>
              </w:rPr>
              <w:t>е</w:t>
            </w:r>
            <w:r w:rsidRPr="00764DA0">
              <w:t>ргии</w:t>
            </w:r>
            <w:r w:rsidRPr="00764DA0">
              <w:rPr>
                <w:spacing w:val="-1"/>
              </w:rPr>
              <w:t xml:space="preserve"> н</w:t>
            </w:r>
            <w:r w:rsidRPr="00764DA0">
              <w:rPr>
                <w:spacing w:val="-2"/>
              </w:rPr>
              <w:t>е</w:t>
            </w:r>
            <w:r w:rsidRPr="00764DA0">
              <w:t>тто,</w:t>
            </w:r>
            <w:r w:rsidRPr="00764DA0">
              <w:rPr>
                <w:spacing w:val="-1"/>
              </w:rPr>
              <w:t xml:space="preserve"> </w:t>
            </w:r>
            <w:r w:rsidRPr="00764DA0">
              <w:t>Гк</w:t>
            </w:r>
            <w:r w:rsidRPr="00764DA0">
              <w:rPr>
                <w:spacing w:val="-2"/>
              </w:rPr>
              <w:t>а</w:t>
            </w:r>
            <w:r w:rsidRPr="00764DA0">
              <w:t>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4401EC" w:rsidRPr="00F439DC" w:rsidRDefault="00CB32F2" w:rsidP="005007BB">
            <w:pPr>
              <w:pStyle w:val="e"/>
              <w:ind w:firstLine="425"/>
              <w:jc w:val="center"/>
            </w:pPr>
            <w:r w:rsidRPr="00F439DC">
              <w:t>10,75</w:t>
            </w:r>
          </w:p>
        </w:tc>
        <w:tc>
          <w:tcPr>
            <w:tcW w:w="3129" w:type="dxa"/>
            <w:vMerge/>
            <w:vAlign w:val="center"/>
          </w:tcPr>
          <w:p w:rsidR="004401EC" w:rsidRPr="00764DA0" w:rsidRDefault="004401EC" w:rsidP="005007BB">
            <w:pPr>
              <w:pStyle w:val="e"/>
              <w:ind w:firstLine="425"/>
              <w:jc w:val="center"/>
              <w:rPr>
                <w:color w:val="FF0000"/>
              </w:rPr>
            </w:pPr>
          </w:p>
        </w:tc>
      </w:tr>
      <w:tr w:rsidR="004401EC" w:rsidRPr="00764DA0" w:rsidTr="00661DDC">
        <w:tc>
          <w:tcPr>
            <w:tcW w:w="3794" w:type="dxa"/>
          </w:tcPr>
          <w:p w:rsidR="004401EC" w:rsidRPr="00764DA0" w:rsidRDefault="004401EC" w:rsidP="005007BB">
            <w:pPr>
              <w:pStyle w:val="e"/>
              <w:spacing w:before="0"/>
              <w:ind w:firstLine="425"/>
              <w:rPr>
                <w:b/>
              </w:rPr>
            </w:pPr>
            <w:r w:rsidRPr="00764DA0">
              <w:rPr>
                <w:spacing w:val="-1"/>
              </w:rPr>
              <w:t>Сумм</w:t>
            </w:r>
            <w:r w:rsidRPr="00764DA0">
              <w:t>ар</w:t>
            </w:r>
            <w:r w:rsidRPr="00764DA0">
              <w:rPr>
                <w:spacing w:val="-1"/>
              </w:rPr>
              <w:t>н</w:t>
            </w:r>
            <w:r w:rsidRPr="00764DA0">
              <w:t>ая</w:t>
            </w:r>
            <w:r w:rsidRPr="00764DA0">
              <w:rPr>
                <w:spacing w:val="-3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1"/>
              </w:rPr>
              <w:t>в</w:t>
            </w:r>
            <w:r w:rsidRPr="00764DA0">
              <w:t>ая</w:t>
            </w:r>
            <w:r w:rsidRPr="00764DA0">
              <w:rPr>
                <w:spacing w:val="-2"/>
              </w:rPr>
              <w:t xml:space="preserve"> </w:t>
            </w:r>
            <w:r w:rsidRPr="00764DA0">
              <w:rPr>
                <w:spacing w:val="-1"/>
              </w:rPr>
              <w:t>н</w:t>
            </w:r>
            <w:r w:rsidRPr="00764DA0">
              <w:t>а</w:t>
            </w:r>
            <w:r w:rsidRPr="00764DA0">
              <w:rPr>
                <w:spacing w:val="-3"/>
              </w:rPr>
              <w:t>г</w:t>
            </w:r>
            <w:r w:rsidRPr="00764DA0">
              <w:rPr>
                <w:spacing w:val="-2"/>
              </w:rPr>
              <w:t>р</w:t>
            </w:r>
            <w:r w:rsidRPr="00764DA0">
              <w:rPr>
                <w:spacing w:val="-1"/>
              </w:rPr>
              <w:t>у</w:t>
            </w:r>
            <w:r w:rsidRPr="00764DA0">
              <w:t xml:space="preserve">зка </w:t>
            </w:r>
            <w:r w:rsidRPr="00764DA0">
              <w:rPr>
                <w:spacing w:val="-2"/>
              </w:rPr>
              <w:t>по</w:t>
            </w:r>
            <w:r w:rsidRPr="00764DA0">
              <w:t>тре</w:t>
            </w:r>
            <w:r w:rsidRPr="00764DA0">
              <w:rPr>
                <w:spacing w:val="-3"/>
              </w:rPr>
              <w:t>б</w:t>
            </w:r>
            <w:r w:rsidRPr="00764DA0">
              <w:t>ит</w:t>
            </w:r>
            <w:r w:rsidRPr="00764DA0">
              <w:rPr>
                <w:spacing w:val="-2"/>
              </w:rPr>
              <w:t>е</w:t>
            </w:r>
            <w:r w:rsidRPr="00764DA0">
              <w:t>ле</w:t>
            </w:r>
            <w:r w:rsidRPr="00764DA0">
              <w:rPr>
                <w:spacing w:val="-3"/>
              </w:rPr>
              <w:t>й</w:t>
            </w:r>
            <w:r w:rsidRPr="00764DA0">
              <w:t>,</w:t>
            </w:r>
            <w:r w:rsidRPr="00764DA0">
              <w:rPr>
                <w:spacing w:val="-1"/>
              </w:rPr>
              <w:t xml:space="preserve"> </w:t>
            </w:r>
            <w:r w:rsidRPr="00764DA0">
              <w:t>Гк</w:t>
            </w:r>
            <w:r w:rsidRPr="00764DA0">
              <w:rPr>
                <w:spacing w:val="-2"/>
              </w:rPr>
              <w:t>а</w:t>
            </w:r>
            <w:r w:rsidRPr="00764DA0">
              <w:t>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4401EC" w:rsidRPr="00F439DC" w:rsidRDefault="00CB32F2" w:rsidP="005007BB">
            <w:pPr>
              <w:pStyle w:val="e"/>
              <w:ind w:firstLine="425"/>
              <w:jc w:val="center"/>
              <w:rPr>
                <w:b/>
              </w:rPr>
            </w:pPr>
            <w:r w:rsidRPr="00F439DC">
              <w:rPr>
                <w:b/>
              </w:rPr>
              <w:t>2,</w:t>
            </w:r>
            <w:r w:rsidR="00C41A9C" w:rsidRPr="00F439DC">
              <w:rPr>
                <w:b/>
              </w:rPr>
              <w:t>65</w:t>
            </w:r>
          </w:p>
        </w:tc>
        <w:tc>
          <w:tcPr>
            <w:tcW w:w="3129" w:type="dxa"/>
            <w:vMerge/>
            <w:vAlign w:val="center"/>
          </w:tcPr>
          <w:p w:rsidR="004401EC" w:rsidRPr="00764DA0" w:rsidRDefault="004401EC" w:rsidP="005007BB">
            <w:pPr>
              <w:pStyle w:val="e"/>
              <w:ind w:firstLine="425"/>
              <w:jc w:val="center"/>
              <w:rPr>
                <w:b/>
                <w:color w:val="FF0000"/>
              </w:rPr>
            </w:pPr>
          </w:p>
        </w:tc>
      </w:tr>
      <w:tr w:rsidR="004401EC" w:rsidRPr="00764DA0" w:rsidTr="00661DDC">
        <w:tc>
          <w:tcPr>
            <w:tcW w:w="3794" w:type="dxa"/>
          </w:tcPr>
          <w:p w:rsidR="004401EC" w:rsidRPr="00764DA0" w:rsidRDefault="004401EC" w:rsidP="005007BB">
            <w:pPr>
              <w:pStyle w:val="e"/>
              <w:spacing w:before="0"/>
              <w:ind w:firstLine="425"/>
            </w:pPr>
            <w:r w:rsidRPr="00764DA0">
              <w:rPr>
                <w:spacing w:val="-1"/>
              </w:rPr>
              <w:t>Т</w:t>
            </w:r>
            <w:r w:rsidRPr="00764DA0">
              <w:t>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1"/>
              </w:rPr>
              <w:t>в</w:t>
            </w:r>
            <w:r w:rsidRPr="00764DA0">
              <w:t xml:space="preserve">ые </w:t>
            </w:r>
            <w:r w:rsidRPr="00764DA0">
              <w:rPr>
                <w:spacing w:val="-2"/>
              </w:rPr>
              <w:t>по</w:t>
            </w:r>
            <w:r w:rsidRPr="00764DA0">
              <w:t>т</w:t>
            </w:r>
            <w:r w:rsidRPr="00764DA0">
              <w:rPr>
                <w:spacing w:val="-2"/>
              </w:rPr>
              <w:t>е</w:t>
            </w:r>
            <w:r w:rsidRPr="00764DA0">
              <w:t xml:space="preserve">ри </w:t>
            </w:r>
            <w:r w:rsidRPr="00764DA0">
              <w:rPr>
                <w:spacing w:val="-2"/>
              </w:rPr>
              <w:t>ч</w:t>
            </w:r>
            <w:r w:rsidRPr="00764DA0">
              <w:t>ер</w:t>
            </w:r>
            <w:r w:rsidRPr="00764DA0">
              <w:rPr>
                <w:spacing w:val="-2"/>
              </w:rPr>
              <w:t>е</w:t>
            </w:r>
            <w:r w:rsidRPr="00764DA0">
              <w:t>з</w:t>
            </w:r>
            <w:r w:rsidRPr="00764DA0">
              <w:rPr>
                <w:spacing w:val="1"/>
              </w:rPr>
              <w:t xml:space="preserve"> </w:t>
            </w:r>
            <w:r w:rsidRPr="00764DA0">
              <w:rPr>
                <w:spacing w:val="-3"/>
              </w:rPr>
              <w:t>у</w:t>
            </w:r>
            <w:r w:rsidRPr="00764DA0">
              <w:rPr>
                <w:spacing w:val="-2"/>
              </w:rPr>
              <w:t>т</w:t>
            </w:r>
            <w:r w:rsidRPr="00764DA0">
              <w:t>е</w:t>
            </w:r>
            <w:r w:rsidRPr="00764DA0">
              <w:t>ч</w:t>
            </w:r>
            <w:r w:rsidRPr="00764DA0">
              <w:t>ки,</w:t>
            </w:r>
            <w:r w:rsidRPr="00764DA0">
              <w:rPr>
                <w:spacing w:val="-3"/>
              </w:rPr>
              <w:t xml:space="preserve"> </w:t>
            </w:r>
            <w:r w:rsidRPr="00764DA0">
              <w:t>Гкал</w:t>
            </w:r>
            <w:r w:rsidRPr="00764DA0">
              <w:rPr>
                <w:spacing w:val="-2"/>
              </w:rPr>
              <w:t>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4401EC" w:rsidRPr="00F439DC" w:rsidRDefault="00CB32F2" w:rsidP="005007BB">
            <w:pPr>
              <w:pStyle w:val="e"/>
              <w:ind w:firstLine="425"/>
              <w:jc w:val="center"/>
            </w:pPr>
            <w:r w:rsidRPr="00F439DC">
              <w:t>0,</w:t>
            </w:r>
            <w:r w:rsidR="00496DC7">
              <w:t>229</w:t>
            </w:r>
          </w:p>
        </w:tc>
        <w:tc>
          <w:tcPr>
            <w:tcW w:w="3129" w:type="dxa"/>
            <w:vMerge/>
            <w:vAlign w:val="center"/>
          </w:tcPr>
          <w:p w:rsidR="004401EC" w:rsidRPr="00764DA0" w:rsidRDefault="004401EC" w:rsidP="005007BB">
            <w:pPr>
              <w:pStyle w:val="e"/>
              <w:ind w:firstLine="425"/>
              <w:jc w:val="center"/>
              <w:rPr>
                <w:color w:val="FF0000"/>
              </w:rPr>
            </w:pPr>
          </w:p>
        </w:tc>
      </w:tr>
      <w:tr w:rsidR="004401EC" w:rsidRPr="00764DA0" w:rsidTr="00661DDC">
        <w:tc>
          <w:tcPr>
            <w:tcW w:w="3794" w:type="dxa"/>
          </w:tcPr>
          <w:p w:rsidR="004401EC" w:rsidRPr="00764DA0" w:rsidRDefault="004401EC" w:rsidP="005007BB">
            <w:pPr>
              <w:pStyle w:val="e"/>
              <w:spacing w:before="0"/>
              <w:ind w:firstLine="425"/>
            </w:pPr>
            <w:r w:rsidRPr="00764DA0">
              <w:rPr>
                <w:spacing w:val="-1"/>
              </w:rPr>
              <w:t>П</w:t>
            </w:r>
            <w:r w:rsidRPr="00764DA0">
              <w:t>ри</w:t>
            </w:r>
            <w:r w:rsidRPr="00764DA0">
              <w:rPr>
                <w:spacing w:val="-1"/>
              </w:rPr>
              <w:t>с</w:t>
            </w:r>
            <w:r w:rsidRPr="00764DA0">
              <w:t>оеди</w:t>
            </w:r>
            <w:r w:rsidRPr="00764DA0">
              <w:rPr>
                <w:spacing w:val="-3"/>
              </w:rPr>
              <w:t>н</w:t>
            </w:r>
            <w:r w:rsidRPr="00764DA0">
              <w:t>е</w:t>
            </w:r>
            <w:r w:rsidRPr="00764DA0">
              <w:rPr>
                <w:spacing w:val="-1"/>
              </w:rPr>
              <w:t>нн</w:t>
            </w:r>
            <w:r w:rsidRPr="00764DA0">
              <w:t>ая</w:t>
            </w:r>
            <w:r w:rsidRPr="00764DA0">
              <w:rPr>
                <w:spacing w:val="-3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2"/>
              </w:rPr>
              <w:t>а</w:t>
            </w:r>
            <w:r w:rsidRPr="00764DA0">
              <w:t>я</w:t>
            </w:r>
            <w:r w:rsidRPr="00764DA0">
              <w:rPr>
                <w:spacing w:val="-2"/>
              </w:rPr>
              <w:t xml:space="preserve"> </w:t>
            </w:r>
            <w:r w:rsidRPr="00764DA0">
              <w:rPr>
                <w:spacing w:val="-1"/>
              </w:rPr>
              <w:t>н</w:t>
            </w:r>
            <w:r w:rsidRPr="00764DA0">
              <w:t>агр</w:t>
            </w:r>
            <w:r w:rsidRPr="00764DA0">
              <w:rPr>
                <w:spacing w:val="-1"/>
              </w:rPr>
              <w:t>у</w:t>
            </w:r>
            <w:r w:rsidRPr="00764DA0">
              <w:t xml:space="preserve">зка </w:t>
            </w:r>
            <w:r w:rsidRPr="00764DA0">
              <w:rPr>
                <w:spacing w:val="-1"/>
              </w:rPr>
              <w:t>(</w:t>
            </w:r>
            <w:r w:rsidRPr="00764DA0">
              <w:t>с</w:t>
            </w:r>
            <w:r w:rsidRPr="00764DA0">
              <w:rPr>
                <w:spacing w:val="-1"/>
              </w:rPr>
              <w:t xml:space="preserve"> у</w:t>
            </w:r>
            <w:r w:rsidRPr="00764DA0">
              <w:rPr>
                <w:spacing w:val="-2"/>
              </w:rPr>
              <w:t>ч</w:t>
            </w:r>
            <w:r w:rsidRPr="00764DA0">
              <w:t>е</w:t>
            </w:r>
            <w:r w:rsidRPr="00764DA0">
              <w:rPr>
                <w:spacing w:val="-2"/>
              </w:rPr>
              <w:t>т</w:t>
            </w:r>
            <w:r w:rsidRPr="00764DA0">
              <w:t>ом</w:t>
            </w:r>
            <w:r w:rsidRPr="00764DA0">
              <w:rPr>
                <w:spacing w:val="-2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1"/>
              </w:rPr>
              <w:t>в</w:t>
            </w:r>
            <w:r w:rsidRPr="00764DA0">
              <w:t>ых</w:t>
            </w:r>
            <w:r w:rsidRPr="00764DA0">
              <w:rPr>
                <w:spacing w:val="-1"/>
              </w:rPr>
              <w:t xml:space="preserve"> </w:t>
            </w:r>
            <w:r w:rsidRPr="00764DA0">
              <w:rPr>
                <w:spacing w:val="-2"/>
              </w:rPr>
              <w:t>п</w:t>
            </w:r>
            <w:r w:rsidRPr="00764DA0">
              <w:t>о</w:t>
            </w:r>
            <w:r w:rsidRPr="00764DA0">
              <w:t>т</w:t>
            </w:r>
            <w:r w:rsidRPr="00764DA0">
              <w:rPr>
                <w:spacing w:val="-2"/>
              </w:rPr>
              <w:t>е</w:t>
            </w:r>
            <w:r w:rsidRPr="00764DA0">
              <w:t>рь</w:t>
            </w:r>
            <w:r w:rsidRPr="00764DA0">
              <w:rPr>
                <w:spacing w:val="-3"/>
              </w:rPr>
              <w:t xml:space="preserve"> </w:t>
            </w:r>
            <w:r w:rsidRPr="00764DA0">
              <w:t>в</w:t>
            </w:r>
            <w:r w:rsidRPr="00764DA0">
              <w:rPr>
                <w:w w:val="99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1"/>
              </w:rPr>
              <w:t>в</w:t>
            </w:r>
            <w:r w:rsidRPr="00764DA0">
              <w:t>ых</w:t>
            </w:r>
            <w:r w:rsidRPr="00764DA0">
              <w:rPr>
                <w:spacing w:val="-4"/>
              </w:rPr>
              <w:t xml:space="preserve"> </w:t>
            </w:r>
            <w:r w:rsidRPr="00764DA0">
              <w:rPr>
                <w:spacing w:val="-1"/>
              </w:rPr>
              <w:t>с</w:t>
            </w:r>
            <w:r w:rsidRPr="00764DA0">
              <w:t>ет</w:t>
            </w:r>
            <w:r w:rsidRPr="00764DA0">
              <w:rPr>
                <w:spacing w:val="-2"/>
              </w:rPr>
              <w:t>я</w:t>
            </w:r>
            <w:r w:rsidRPr="00764DA0">
              <w:rPr>
                <w:spacing w:val="-1"/>
              </w:rPr>
              <w:t>х)</w:t>
            </w:r>
            <w:r w:rsidRPr="00764DA0">
              <w:t>,</w:t>
            </w:r>
            <w:r w:rsidRPr="00764DA0">
              <w:rPr>
                <w:spacing w:val="-1"/>
              </w:rPr>
              <w:t xml:space="preserve"> </w:t>
            </w:r>
            <w:r w:rsidRPr="00764DA0">
              <w:t>Г</w:t>
            </w:r>
            <w:r w:rsidRPr="00764DA0">
              <w:rPr>
                <w:spacing w:val="-3"/>
              </w:rPr>
              <w:t>к</w:t>
            </w:r>
            <w:r w:rsidRPr="00764DA0">
              <w:t>ал/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4401EC" w:rsidRPr="00F439DC" w:rsidRDefault="00CB32F2" w:rsidP="005007BB">
            <w:pPr>
              <w:pStyle w:val="e"/>
              <w:ind w:firstLine="425"/>
              <w:jc w:val="center"/>
            </w:pPr>
            <w:r w:rsidRPr="00F439DC">
              <w:t>2</w:t>
            </w:r>
            <w:r w:rsidR="00C41A9C" w:rsidRPr="00F439DC">
              <w:t>,8</w:t>
            </w:r>
            <w:r w:rsidR="00496DC7">
              <w:t>8</w:t>
            </w:r>
          </w:p>
        </w:tc>
        <w:tc>
          <w:tcPr>
            <w:tcW w:w="3129" w:type="dxa"/>
            <w:vMerge/>
            <w:vAlign w:val="center"/>
          </w:tcPr>
          <w:p w:rsidR="004401EC" w:rsidRPr="00764DA0" w:rsidRDefault="004401EC" w:rsidP="005007BB">
            <w:pPr>
              <w:pStyle w:val="e"/>
              <w:ind w:firstLine="425"/>
              <w:jc w:val="center"/>
              <w:rPr>
                <w:color w:val="FF0000"/>
              </w:rPr>
            </w:pPr>
          </w:p>
        </w:tc>
      </w:tr>
      <w:tr w:rsidR="004401EC" w:rsidRPr="00764DA0" w:rsidTr="00661DDC">
        <w:tc>
          <w:tcPr>
            <w:tcW w:w="3794" w:type="dxa"/>
          </w:tcPr>
          <w:p w:rsidR="004401EC" w:rsidRPr="00764DA0" w:rsidRDefault="004401EC" w:rsidP="005007BB">
            <w:pPr>
              <w:pStyle w:val="e"/>
              <w:spacing w:before="0"/>
              <w:ind w:firstLine="425"/>
              <w:rPr>
                <w:b/>
              </w:rPr>
            </w:pPr>
            <w:r w:rsidRPr="00764DA0">
              <w:rPr>
                <w:spacing w:val="1"/>
              </w:rPr>
              <w:t>Д</w:t>
            </w:r>
            <w:r w:rsidRPr="00764DA0">
              <w:t>е</w:t>
            </w:r>
            <w:r w:rsidRPr="00764DA0">
              <w:rPr>
                <w:spacing w:val="-2"/>
              </w:rPr>
              <w:t>ф</w:t>
            </w:r>
            <w:r w:rsidRPr="00764DA0">
              <w:t>ицит</w:t>
            </w:r>
            <w:r w:rsidRPr="00764DA0">
              <w:rPr>
                <w:spacing w:val="-1"/>
              </w:rPr>
              <w:t xml:space="preserve"> (</w:t>
            </w:r>
            <w:r w:rsidRPr="00764DA0">
              <w:rPr>
                <w:spacing w:val="-2"/>
              </w:rPr>
              <w:t>р</w:t>
            </w:r>
            <w:r w:rsidRPr="00764DA0">
              <w:t>е</w:t>
            </w:r>
            <w:r w:rsidRPr="00764DA0">
              <w:rPr>
                <w:spacing w:val="-2"/>
              </w:rPr>
              <w:t>з</w:t>
            </w:r>
            <w:r w:rsidRPr="00764DA0">
              <w:t>е</w:t>
            </w:r>
            <w:r w:rsidRPr="00764DA0">
              <w:rPr>
                <w:spacing w:val="-2"/>
              </w:rPr>
              <w:t>р</w:t>
            </w:r>
            <w:r w:rsidRPr="00764DA0">
              <w:rPr>
                <w:spacing w:val="1"/>
              </w:rPr>
              <w:t>в</w:t>
            </w:r>
            <w:r w:rsidRPr="00764DA0">
              <w:t>)</w:t>
            </w:r>
            <w:r w:rsidRPr="00764DA0">
              <w:rPr>
                <w:spacing w:val="-2"/>
              </w:rPr>
              <w:t xml:space="preserve"> </w:t>
            </w:r>
            <w:r w:rsidRPr="00764DA0">
              <w:t>те</w:t>
            </w:r>
            <w:r w:rsidRPr="00764DA0">
              <w:rPr>
                <w:spacing w:val="-2"/>
              </w:rPr>
              <w:t>п</w:t>
            </w:r>
            <w:r w:rsidRPr="00764DA0">
              <w:t>л</w:t>
            </w:r>
            <w:r w:rsidRPr="00764DA0">
              <w:rPr>
                <w:spacing w:val="-2"/>
              </w:rPr>
              <w:t>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2"/>
              </w:rPr>
              <w:t>о</w:t>
            </w:r>
            <w:r w:rsidRPr="00764DA0">
              <w:t>й</w:t>
            </w:r>
            <w:r w:rsidRPr="00764DA0">
              <w:rPr>
                <w:spacing w:val="-1"/>
              </w:rPr>
              <w:t xml:space="preserve"> м</w:t>
            </w:r>
            <w:r w:rsidRPr="00764DA0">
              <w:t>о</w:t>
            </w:r>
            <w:r w:rsidRPr="00764DA0">
              <w:rPr>
                <w:spacing w:val="-2"/>
              </w:rPr>
              <w:t>щ</w:t>
            </w:r>
            <w:r w:rsidRPr="00764DA0">
              <w:rPr>
                <w:spacing w:val="-1"/>
              </w:rPr>
              <w:t>н</w:t>
            </w:r>
            <w:r w:rsidRPr="00764DA0">
              <w:t>о</w:t>
            </w:r>
            <w:r w:rsidRPr="00764DA0">
              <w:rPr>
                <w:spacing w:val="-1"/>
              </w:rPr>
              <w:t>с</w:t>
            </w:r>
            <w:r w:rsidRPr="00764DA0">
              <w:t>ти</w:t>
            </w:r>
            <w:r w:rsidRPr="00764DA0">
              <w:rPr>
                <w:spacing w:val="-1"/>
              </w:rPr>
              <w:t xml:space="preserve"> </w:t>
            </w:r>
            <w:r w:rsidRPr="00764DA0">
              <w:t>и</w:t>
            </w:r>
            <w:r w:rsidRPr="00764DA0">
              <w:rPr>
                <w:spacing w:val="-3"/>
              </w:rPr>
              <w:t>с</w:t>
            </w:r>
            <w:r w:rsidRPr="00764DA0">
              <w:t>точ</w:t>
            </w:r>
            <w:r w:rsidRPr="00764DA0">
              <w:rPr>
                <w:spacing w:val="-1"/>
              </w:rPr>
              <w:t>н</w:t>
            </w:r>
            <w:r w:rsidRPr="00764DA0">
              <w:t>и</w:t>
            </w:r>
            <w:r w:rsidRPr="00764DA0">
              <w:rPr>
                <w:spacing w:val="-3"/>
              </w:rPr>
              <w:t>к</w:t>
            </w:r>
            <w:r w:rsidRPr="00764DA0">
              <w:t xml:space="preserve">а </w:t>
            </w:r>
            <w:r w:rsidRPr="00764DA0">
              <w:rPr>
                <w:spacing w:val="-2"/>
              </w:rPr>
              <w:t>т</w:t>
            </w:r>
            <w:r w:rsidRPr="00764DA0">
              <w:t>е</w:t>
            </w:r>
            <w:r w:rsidRPr="00764DA0">
              <w:rPr>
                <w:spacing w:val="-2"/>
              </w:rPr>
              <w:t>п</w:t>
            </w:r>
            <w:r w:rsidRPr="00764DA0">
              <w:t>ло</w:t>
            </w:r>
            <w:r w:rsidRPr="00764DA0">
              <w:rPr>
                <w:spacing w:val="1"/>
              </w:rPr>
              <w:t>в</w:t>
            </w:r>
            <w:r w:rsidRPr="00764DA0">
              <w:rPr>
                <w:spacing w:val="-1"/>
              </w:rPr>
              <w:t>о</w:t>
            </w:r>
            <w:r w:rsidRPr="00764DA0">
              <w:t>й</w:t>
            </w:r>
            <w:r w:rsidRPr="00764DA0">
              <w:rPr>
                <w:spacing w:val="-1"/>
              </w:rPr>
              <w:t xml:space="preserve"> </w:t>
            </w:r>
            <w:r w:rsidRPr="00764DA0">
              <w:t>э</w:t>
            </w:r>
            <w:r w:rsidRPr="00764DA0">
              <w:rPr>
                <w:spacing w:val="-1"/>
              </w:rPr>
              <w:t>н</w:t>
            </w:r>
            <w:r w:rsidRPr="00764DA0">
              <w:rPr>
                <w:spacing w:val="-2"/>
              </w:rPr>
              <w:t>е</w:t>
            </w:r>
            <w:r w:rsidRPr="00764DA0">
              <w:t>ргии, Гкал/</w:t>
            </w:r>
            <w:proofErr w:type="gramStart"/>
            <w:r w:rsidRPr="00764DA0">
              <w:t>ч</w:t>
            </w:r>
            <w:proofErr w:type="gramEnd"/>
          </w:p>
        </w:tc>
        <w:tc>
          <w:tcPr>
            <w:tcW w:w="3129" w:type="dxa"/>
            <w:vAlign w:val="center"/>
          </w:tcPr>
          <w:p w:rsidR="004401EC" w:rsidRPr="00F439DC" w:rsidRDefault="00C41A9C" w:rsidP="005007BB">
            <w:pPr>
              <w:pStyle w:val="e"/>
              <w:ind w:firstLine="425"/>
              <w:jc w:val="center"/>
              <w:rPr>
                <w:b/>
              </w:rPr>
            </w:pPr>
            <w:r w:rsidRPr="00F439DC">
              <w:rPr>
                <w:b/>
              </w:rPr>
              <w:t>7,</w:t>
            </w:r>
            <w:r w:rsidR="00496DC7">
              <w:rPr>
                <w:b/>
              </w:rPr>
              <w:t>87</w:t>
            </w:r>
          </w:p>
        </w:tc>
        <w:tc>
          <w:tcPr>
            <w:tcW w:w="3129" w:type="dxa"/>
            <w:vMerge/>
            <w:vAlign w:val="center"/>
          </w:tcPr>
          <w:p w:rsidR="004401EC" w:rsidRPr="00764DA0" w:rsidRDefault="004401EC" w:rsidP="005007BB">
            <w:pPr>
              <w:pStyle w:val="e"/>
              <w:ind w:firstLine="425"/>
              <w:jc w:val="center"/>
              <w:rPr>
                <w:b/>
                <w:color w:val="FF0000"/>
              </w:rPr>
            </w:pPr>
          </w:p>
        </w:tc>
      </w:tr>
    </w:tbl>
    <w:p w:rsidR="00DB6F13" w:rsidRPr="00764DA0" w:rsidRDefault="000922BB" w:rsidP="005007BB">
      <w:pPr>
        <w:pStyle w:val="e"/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В таблице 2.3</w:t>
      </w:r>
      <w:r w:rsidR="00CA3529">
        <w:rPr>
          <w:sz w:val="28"/>
          <w:szCs w:val="28"/>
        </w:rPr>
        <w:t>.</w:t>
      </w:r>
      <w:r w:rsidRPr="00764DA0">
        <w:rPr>
          <w:sz w:val="28"/>
          <w:szCs w:val="28"/>
        </w:rPr>
        <w:t xml:space="preserve"> </w:t>
      </w:r>
      <w:r w:rsidR="00A432AB" w:rsidRPr="00764DA0">
        <w:rPr>
          <w:sz w:val="28"/>
          <w:szCs w:val="28"/>
        </w:rPr>
        <w:t>располагаемая мощность котельных</w:t>
      </w:r>
      <w:r w:rsidR="00733FC3">
        <w:rPr>
          <w:sz w:val="28"/>
          <w:szCs w:val="28"/>
        </w:rPr>
        <w:t xml:space="preserve"> принята</w:t>
      </w:r>
      <w:r w:rsidRPr="00764DA0">
        <w:rPr>
          <w:sz w:val="28"/>
          <w:szCs w:val="28"/>
        </w:rPr>
        <w:t xml:space="preserve"> и</w:t>
      </w:r>
      <w:r w:rsidR="00601B48" w:rsidRPr="00764DA0">
        <w:rPr>
          <w:sz w:val="28"/>
          <w:szCs w:val="28"/>
        </w:rPr>
        <w:t>сходя и</w:t>
      </w:r>
      <w:r w:rsidRPr="00764DA0">
        <w:rPr>
          <w:sz w:val="28"/>
          <w:szCs w:val="28"/>
        </w:rPr>
        <w:t>з</w:t>
      </w:r>
      <w:r w:rsidR="00601B48" w:rsidRPr="00764DA0">
        <w:rPr>
          <w:sz w:val="28"/>
          <w:szCs w:val="28"/>
        </w:rPr>
        <w:t xml:space="preserve"> су</w:t>
      </w:r>
      <w:r w:rsidR="00601B48" w:rsidRPr="00764DA0">
        <w:rPr>
          <w:sz w:val="28"/>
          <w:szCs w:val="28"/>
        </w:rPr>
        <w:t>м</w:t>
      </w:r>
      <w:r w:rsidR="00601B48" w:rsidRPr="00764DA0">
        <w:rPr>
          <w:sz w:val="28"/>
          <w:szCs w:val="28"/>
        </w:rPr>
        <w:t>марной установленной мощности котельного оборудования, установленного в котельн</w:t>
      </w:r>
      <w:r w:rsidR="00B876EA" w:rsidRPr="00764DA0">
        <w:rPr>
          <w:sz w:val="28"/>
          <w:szCs w:val="28"/>
        </w:rPr>
        <w:t>ых</w:t>
      </w:r>
      <w:r w:rsidRPr="00764DA0">
        <w:rPr>
          <w:sz w:val="28"/>
          <w:szCs w:val="28"/>
        </w:rPr>
        <w:t>. Перспективные значения тепловой нагрузки приняты исходя из «М</w:t>
      </w:r>
      <w:r w:rsidRPr="00764DA0">
        <w:rPr>
          <w:sz w:val="28"/>
          <w:szCs w:val="28"/>
        </w:rPr>
        <w:t>а</w:t>
      </w:r>
      <w:r w:rsidRPr="00764DA0">
        <w:rPr>
          <w:sz w:val="28"/>
          <w:szCs w:val="28"/>
        </w:rPr>
        <w:t>териалов по обоснованию внесения изме</w:t>
      </w:r>
      <w:r w:rsidR="00E52997">
        <w:rPr>
          <w:sz w:val="28"/>
          <w:szCs w:val="28"/>
        </w:rPr>
        <w:t xml:space="preserve">нений в генеральный план </w:t>
      </w:r>
      <w:proofErr w:type="spellStart"/>
      <w:r w:rsidR="00E52997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 Северо-Енисейский в целях актуализации документов территориального планирования и градострои</w:t>
      </w:r>
      <w:r w:rsidR="003A647D" w:rsidRPr="00764DA0">
        <w:rPr>
          <w:sz w:val="28"/>
          <w:szCs w:val="28"/>
        </w:rPr>
        <w:t xml:space="preserve">тельного зонирования» </w:t>
      </w:r>
      <w:r w:rsidRPr="00764DA0">
        <w:rPr>
          <w:sz w:val="28"/>
          <w:szCs w:val="28"/>
        </w:rPr>
        <w:t>в период до 2035 года</w:t>
      </w:r>
      <w:r w:rsidR="00753FF1" w:rsidRPr="00764DA0">
        <w:rPr>
          <w:sz w:val="28"/>
          <w:szCs w:val="28"/>
        </w:rPr>
        <w:t xml:space="preserve"> при условии строител</w:t>
      </w:r>
      <w:r w:rsidR="00753FF1" w:rsidRPr="00764DA0">
        <w:rPr>
          <w:sz w:val="28"/>
          <w:szCs w:val="28"/>
        </w:rPr>
        <w:t>ь</w:t>
      </w:r>
      <w:r w:rsidR="00753FF1" w:rsidRPr="00764DA0">
        <w:rPr>
          <w:sz w:val="28"/>
          <w:szCs w:val="28"/>
        </w:rPr>
        <w:t>ства и подключения новых потребителей к централизованному теплоснабжению.</w:t>
      </w:r>
    </w:p>
    <w:p w:rsidR="00DB6F13" w:rsidRPr="00764DA0" w:rsidRDefault="00794F7B" w:rsidP="005007BB">
      <w:pPr>
        <w:pStyle w:val="e"/>
        <w:numPr>
          <w:ilvl w:val="1"/>
          <w:numId w:val="18"/>
        </w:numPr>
        <w:spacing w:before="0"/>
        <w:ind w:left="0" w:right="-59" w:firstLine="425"/>
        <w:rPr>
          <w:b/>
          <w:sz w:val="28"/>
          <w:szCs w:val="28"/>
        </w:rPr>
      </w:pPr>
      <w:proofErr w:type="gramStart"/>
      <w:r w:rsidRPr="00764DA0">
        <w:rPr>
          <w:b/>
          <w:sz w:val="28"/>
          <w:szCs w:val="28"/>
        </w:rPr>
        <w:lastRenderedPageBreak/>
        <w:t>Перспективные балансы тепловой мощности источников тепл</w:t>
      </w:r>
      <w:r w:rsidRPr="00764DA0">
        <w:rPr>
          <w:b/>
          <w:sz w:val="28"/>
          <w:szCs w:val="28"/>
        </w:rPr>
        <w:t>о</w:t>
      </w:r>
      <w:r w:rsidRPr="00764DA0">
        <w:rPr>
          <w:b/>
          <w:sz w:val="28"/>
          <w:szCs w:val="28"/>
        </w:rPr>
        <w:t>вой энергии и тепловой нагрузки потребителей в случае, если зона действия источника тепловой энергии расположена в границах двух или более посел</w:t>
      </w:r>
      <w:r w:rsidRPr="00764DA0">
        <w:rPr>
          <w:b/>
          <w:sz w:val="28"/>
          <w:szCs w:val="28"/>
        </w:rPr>
        <w:t>е</w:t>
      </w:r>
      <w:r w:rsidRPr="00764DA0">
        <w:rPr>
          <w:b/>
          <w:sz w:val="28"/>
          <w:szCs w:val="28"/>
        </w:rPr>
        <w:t>ний, городских округов либо в границах городского округа (поселения) и г</w:t>
      </w:r>
      <w:r w:rsidRPr="00764DA0">
        <w:rPr>
          <w:b/>
          <w:sz w:val="28"/>
          <w:szCs w:val="28"/>
        </w:rPr>
        <w:t>о</w:t>
      </w:r>
      <w:r w:rsidRPr="00764DA0">
        <w:rPr>
          <w:b/>
          <w:sz w:val="28"/>
          <w:szCs w:val="28"/>
        </w:rPr>
        <w:t>рода федерального значения или городских округов (поселений) и города ф</w:t>
      </w:r>
      <w:r w:rsidRPr="00764DA0">
        <w:rPr>
          <w:b/>
          <w:sz w:val="28"/>
          <w:szCs w:val="28"/>
        </w:rPr>
        <w:t>е</w:t>
      </w:r>
      <w:r w:rsidRPr="00764DA0">
        <w:rPr>
          <w:b/>
          <w:sz w:val="28"/>
          <w:szCs w:val="28"/>
        </w:rPr>
        <w:t>дерального значения, с указанием величины тепловой нагрузки для потр</w:t>
      </w:r>
      <w:r w:rsidRPr="00764DA0">
        <w:rPr>
          <w:b/>
          <w:sz w:val="28"/>
          <w:szCs w:val="28"/>
        </w:rPr>
        <w:t>е</w:t>
      </w:r>
      <w:r w:rsidRPr="00764DA0">
        <w:rPr>
          <w:b/>
          <w:sz w:val="28"/>
          <w:szCs w:val="28"/>
        </w:rPr>
        <w:t>бителей каждого поселения, городского округа, города федерального знач</w:t>
      </w:r>
      <w:r w:rsidRPr="00764DA0">
        <w:rPr>
          <w:b/>
          <w:sz w:val="28"/>
          <w:szCs w:val="28"/>
        </w:rPr>
        <w:t>е</w:t>
      </w:r>
      <w:r w:rsidRPr="00764DA0">
        <w:rPr>
          <w:b/>
          <w:sz w:val="28"/>
          <w:szCs w:val="28"/>
        </w:rPr>
        <w:t>ния</w:t>
      </w:r>
      <w:proofErr w:type="gramEnd"/>
    </w:p>
    <w:p w:rsidR="00A1075B" w:rsidRPr="00764DA0" w:rsidRDefault="00A1075B" w:rsidP="005007BB">
      <w:pPr>
        <w:pStyle w:val="e"/>
        <w:spacing w:before="0"/>
        <w:ind w:left="284" w:firstLine="425"/>
        <w:rPr>
          <w:b/>
          <w:sz w:val="28"/>
          <w:szCs w:val="28"/>
        </w:rPr>
      </w:pPr>
    </w:p>
    <w:p w:rsidR="0029206D" w:rsidRPr="00764DA0" w:rsidRDefault="00B16A0E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proofErr w:type="gramStart"/>
      <w:r w:rsidRPr="00764DA0">
        <w:rPr>
          <w:rFonts w:ascii="Times New Roman" w:hAnsi="Times New Roman"/>
          <w:sz w:val="28"/>
          <w:szCs w:val="28"/>
          <w:lang w:val="ru-RU"/>
        </w:rPr>
        <w:t>Согласно «Материалам по обоснованию внесения изменений в гене</w:t>
      </w:r>
      <w:r w:rsidR="00CA3529">
        <w:rPr>
          <w:rFonts w:ascii="Times New Roman" w:hAnsi="Times New Roman"/>
          <w:sz w:val="28"/>
          <w:szCs w:val="28"/>
          <w:lang w:val="ru-RU"/>
        </w:rPr>
        <w:t xml:space="preserve">ральный план </w:t>
      </w:r>
      <w:proofErr w:type="spellStart"/>
      <w:r w:rsidR="00CA3529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 в целях актуализации документов территориального планирования и г</w:t>
      </w:r>
      <w:r w:rsidR="005E2B5D" w:rsidRPr="00764DA0">
        <w:rPr>
          <w:rFonts w:ascii="Times New Roman" w:hAnsi="Times New Roman"/>
          <w:sz w:val="28"/>
          <w:szCs w:val="28"/>
          <w:lang w:val="ru-RU"/>
        </w:rPr>
        <w:t xml:space="preserve">радостроительного зонирования» 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в период до 2035 года </w:t>
      </w:r>
      <w:r w:rsidR="0029206D" w:rsidRPr="00764DA0">
        <w:rPr>
          <w:rFonts w:ascii="Times New Roman" w:hAnsi="Times New Roman"/>
          <w:sz w:val="28"/>
          <w:szCs w:val="28"/>
        </w:rPr>
        <w:t>не</w:t>
      </w:r>
      <w:r w:rsidR="0029206D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29206D" w:rsidRPr="00764DA0">
        <w:rPr>
          <w:rFonts w:ascii="Times New Roman" w:hAnsi="Times New Roman"/>
          <w:sz w:val="28"/>
          <w:szCs w:val="28"/>
        </w:rPr>
        <w:t>п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29206D" w:rsidRPr="00764DA0">
        <w:rPr>
          <w:rFonts w:ascii="Times New Roman" w:hAnsi="Times New Roman"/>
          <w:sz w:val="28"/>
          <w:szCs w:val="28"/>
        </w:rPr>
        <w:t>дусм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29206D" w:rsidRPr="00764DA0">
        <w:rPr>
          <w:rFonts w:ascii="Times New Roman" w:hAnsi="Times New Roman"/>
          <w:sz w:val="28"/>
          <w:szCs w:val="28"/>
        </w:rPr>
        <w:t>т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29206D" w:rsidRPr="00764DA0">
        <w:rPr>
          <w:rFonts w:ascii="Times New Roman" w:hAnsi="Times New Roman"/>
          <w:sz w:val="28"/>
          <w:szCs w:val="28"/>
        </w:rPr>
        <w:t>ив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29206D" w:rsidRPr="00764DA0">
        <w:rPr>
          <w:rFonts w:ascii="Times New Roman" w:hAnsi="Times New Roman"/>
          <w:spacing w:val="-3"/>
          <w:sz w:val="28"/>
          <w:szCs w:val="28"/>
        </w:rPr>
        <w:t>ю</w:t>
      </w:r>
      <w:r w:rsidR="0029206D" w:rsidRPr="00764DA0">
        <w:rPr>
          <w:rFonts w:ascii="Times New Roman" w:hAnsi="Times New Roman"/>
          <w:sz w:val="28"/>
          <w:szCs w:val="28"/>
        </w:rPr>
        <w:t>тся</w:t>
      </w:r>
      <w:r w:rsidR="0029206D"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686C4F" w:rsidRPr="00764DA0">
        <w:rPr>
          <w:rFonts w:ascii="Times New Roman" w:hAnsi="Times New Roman"/>
          <w:sz w:val="28"/>
          <w:szCs w:val="28"/>
        </w:rPr>
        <w:t>з</w:t>
      </w:r>
      <w:r w:rsidR="00686C4F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686C4F" w:rsidRPr="00764DA0">
        <w:rPr>
          <w:rFonts w:ascii="Times New Roman" w:hAnsi="Times New Roman"/>
          <w:sz w:val="28"/>
          <w:szCs w:val="28"/>
        </w:rPr>
        <w:t>ны</w:t>
      </w:r>
      <w:r w:rsidR="00686C4F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686C4F" w:rsidRPr="00764DA0">
        <w:rPr>
          <w:rFonts w:ascii="Times New Roman" w:hAnsi="Times New Roman"/>
          <w:sz w:val="28"/>
          <w:szCs w:val="28"/>
        </w:rPr>
        <w:t>д</w:t>
      </w:r>
      <w:r w:rsidR="00686C4F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686C4F" w:rsidRPr="00764DA0">
        <w:rPr>
          <w:rFonts w:ascii="Times New Roman" w:hAnsi="Times New Roman"/>
          <w:spacing w:val="-2"/>
          <w:sz w:val="28"/>
          <w:szCs w:val="28"/>
        </w:rPr>
        <w:t>й</w:t>
      </w:r>
      <w:r w:rsidR="00686C4F" w:rsidRPr="00764DA0">
        <w:rPr>
          <w:rFonts w:ascii="Times New Roman" w:hAnsi="Times New Roman"/>
          <w:sz w:val="28"/>
          <w:szCs w:val="28"/>
        </w:rPr>
        <w:t>ствия</w:t>
      </w:r>
      <w:r w:rsidR="00686C4F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686C4F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686C4F" w:rsidRPr="00764DA0">
        <w:rPr>
          <w:rFonts w:ascii="Times New Roman" w:hAnsi="Times New Roman"/>
          <w:sz w:val="28"/>
          <w:szCs w:val="28"/>
        </w:rPr>
        <w:t>ст</w:t>
      </w:r>
      <w:r w:rsidR="00686C4F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686C4F" w:rsidRPr="00764DA0">
        <w:rPr>
          <w:rFonts w:ascii="Times New Roman" w:hAnsi="Times New Roman"/>
          <w:spacing w:val="-3"/>
          <w:sz w:val="28"/>
          <w:szCs w:val="28"/>
        </w:rPr>
        <w:t>ч</w:t>
      </w:r>
      <w:r w:rsidR="00686C4F" w:rsidRPr="00764DA0">
        <w:rPr>
          <w:rFonts w:ascii="Times New Roman" w:hAnsi="Times New Roman"/>
          <w:sz w:val="28"/>
          <w:szCs w:val="28"/>
        </w:rPr>
        <w:t>ник</w:t>
      </w:r>
      <w:r w:rsidR="00686C4F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686C4F" w:rsidRPr="00764DA0">
        <w:rPr>
          <w:rFonts w:ascii="Times New Roman" w:hAnsi="Times New Roman"/>
          <w:sz w:val="28"/>
          <w:szCs w:val="28"/>
        </w:rPr>
        <w:t>в</w:t>
      </w:r>
      <w:r w:rsidR="00686C4F"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686C4F" w:rsidRPr="00764DA0">
        <w:rPr>
          <w:rFonts w:ascii="Times New Roman" w:hAnsi="Times New Roman"/>
          <w:sz w:val="28"/>
          <w:szCs w:val="28"/>
        </w:rPr>
        <w:t>т</w:t>
      </w:r>
      <w:r w:rsidR="00686C4F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686C4F" w:rsidRPr="00764DA0">
        <w:rPr>
          <w:rFonts w:ascii="Times New Roman" w:hAnsi="Times New Roman"/>
          <w:sz w:val="28"/>
          <w:szCs w:val="28"/>
        </w:rPr>
        <w:t>пл</w:t>
      </w:r>
      <w:r w:rsidR="00686C4F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686C4F" w:rsidRPr="00764DA0">
        <w:rPr>
          <w:rFonts w:ascii="Times New Roman" w:hAnsi="Times New Roman"/>
          <w:sz w:val="28"/>
          <w:szCs w:val="28"/>
        </w:rPr>
        <w:t>в</w:t>
      </w:r>
      <w:r w:rsidR="00686C4F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686C4F" w:rsidRPr="00764DA0">
        <w:rPr>
          <w:rFonts w:ascii="Times New Roman" w:hAnsi="Times New Roman"/>
          <w:sz w:val="28"/>
          <w:szCs w:val="28"/>
        </w:rPr>
        <w:t>й</w:t>
      </w:r>
      <w:r w:rsidR="00686C4F"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686C4F" w:rsidRPr="00764DA0">
        <w:rPr>
          <w:rFonts w:ascii="Times New Roman" w:hAnsi="Times New Roman"/>
          <w:sz w:val="28"/>
          <w:szCs w:val="28"/>
        </w:rPr>
        <w:t>эн</w:t>
      </w:r>
      <w:r w:rsidR="00686C4F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686C4F" w:rsidRPr="00764DA0">
        <w:rPr>
          <w:rFonts w:ascii="Times New Roman" w:hAnsi="Times New Roman"/>
          <w:spacing w:val="-3"/>
          <w:sz w:val="28"/>
          <w:szCs w:val="28"/>
        </w:rPr>
        <w:t>г</w:t>
      </w:r>
      <w:r w:rsidR="00686C4F" w:rsidRPr="00764DA0">
        <w:rPr>
          <w:rFonts w:ascii="Times New Roman" w:hAnsi="Times New Roman"/>
          <w:sz w:val="28"/>
          <w:szCs w:val="28"/>
        </w:rPr>
        <w:t>ии,</w:t>
      </w:r>
      <w:r w:rsidR="0029206D" w:rsidRPr="00764DA0">
        <w:rPr>
          <w:rFonts w:ascii="Times New Roman" w:hAnsi="Times New Roman"/>
          <w:sz w:val="28"/>
          <w:szCs w:val="28"/>
        </w:rPr>
        <w:t xml:space="preserve"> 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29206D" w:rsidRPr="00764DA0">
        <w:rPr>
          <w:rFonts w:ascii="Times New Roman" w:hAnsi="Times New Roman"/>
          <w:sz w:val="28"/>
          <w:szCs w:val="28"/>
        </w:rPr>
        <w:t>сп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29206D" w:rsidRPr="00764DA0">
        <w:rPr>
          <w:rFonts w:ascii="Times New Roman" w:hAnsi="Times New Roman"/>
          <w:sz w:val="28"/>
          <w:szCs w:val="28"/>
        </w:rPr>
        <w:t>л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="0029206D" w:rsidRPr="00764DA0">
        <w:rPr>
          <w:rFonts w:ascii="Times New Roman" w:hAnsi="Times New Roman"/>
          <w:sz w:val="28"/>
          <w:szCs w:val="28"/>
        </w:rPr>
        <w:t>нн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29206D" w:rsidRPr="00764DA0">
        <w:rPr>
          <w:rFonts w:ascii="Times New Roman" w:hAnsi="Times New Roman"/>
          <w:sz w:val="28"/>
          <w:szCs w:val="28"/>
        </w:rPr>
        <w:t>х</w:t>
      </w:r>
      <w:r w:rsidR="0029206D"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29206D" w:rsidRPr="00764DA0">
        <w:rPr>
          <w:rFonts w:ascii="Times New Roman" w:hAnsi="Times New Roman"/>
          <w:sz w:val="28"/>
          <w:szCs w:val="28"/>
        </w:rPr>
        <w:t>в</w:t>
      </w:r>
      <w:r w:rsidR="0029206D"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29206D" w:rsidRPr="00764DA0">
        <w:rPr>
          <w:rFonts w:ascii="Times New Roman" w:hAnsi="Times New Roman"/>
          <w:sz w:val="28"/>
          <w:szCs w:val="28"/>
        </w:rPr>
        <w:t>г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29206D" w:rsidRPr="00764DA0">
        <w:rPr>
          <w:rFonts w:ascii="Times New Roman" w:hAnsi="Times New Roman"/>
          <w:spacing w:val="1"/>
          <w:sz w:val="28"/>
          <w:szCs w:val="28"/>
        </w:rPr>
        <w:t>а</w:t>
      </w:r>
      <w:r w:rsidR="0029206D" w:rsidRPr="00764DA0">
        <w:rPr>
          <w:rFonts w:ascii="Times New Roman" w:hAnsi="Times New Roman"/>
          <w:sz w:val="28"/>
          <w:szCs w:val="28"/>
        </w:rPr>
        <w:t>ниц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29206D" w:rsidRPr="00764DA0">
        <w:rPr>
          <w:rFonts w:ascii="Times New Roman" w:hAnsi="Times New Roman"/>
          <w:sz w:val="28"/>
          <w:szCs w:val="28"/>
        </w:rPr>
        <w:t>х</w:t>
      </w:r>
      <w:r w:rsidR="0029206D"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29206D" w:rsidRPr="00764DA0">
        <w:rPr>
          <w:rFonts w:ascii="Times New Roman" w:hAnsi="Times New Roman"/>
          <w:sz w:val="28"/>
          <w:szCs w:val="28"/>
        </w:rPr>
        <w:t>двух</w:t>
      </w:r>
      <w:r w:rsidR="0029206D"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="0029206D" w:rsidRPr="00764DA0">
        <w:rPr>
          <w:rFonts w:ascii="Times New Roman" w:hAnsi="Times New Roman"/>
          <w:sz w:val="28"/>
          <w:szCs w:val="28"/>
        </w:rPr>
        <w:t>и</w:t>
      </w:r>
      <w:r w:rsidR="0029206D"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29206D" w:rsidRPr="00764DA0">
        <w:rPr>
          <w:rFonts w:ascii="Times New Roman" w:hAnsi="Times New Roman"/>
          <w:sz w:val="28"/>
          <w:szCs w:val="28"/>
        </w:rPr>
        <w:t>б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29206D" w:rsidRPr="00764DA0">
        <w:rPr>
          <w:rFonts w:ascii="Times New Roman" w:hAnsi="Times New Roman"/>
          <w:sz w:val="28"/>
          <w:szCs w:val="28"/>
        </w:rPr>
        <w:t>л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29206D" w:rsidRPr="00764DA0">
        <w:rPr>
          <w:rFonts w:ascii="Times New Roman" w:hAnsi="Times New Roman"/>
          <w:sz w:val="28"/>
          <w:szCs w:val="28"/>
        </w:rPr>
        <w:t>е</w:t>
      </w:r>
      <w:r w:rsidR="0029206D"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29206D" w:rsidRPr="00764DA0">
        <w:rPr>
          <w:rFonts w:ascii="Times New Roman" w:hAnsi="Times New Roman"/>
          <w:sz w:val="28"/>
          <w:szCs w:val="28"/>
        </w:rPr>
        <w:t>п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29206D" w:rsidRPr="00764DA0">
        <w:rPr>
          <w:rFonts w:ascii="Times New Roman" w:hAnsi="Times New Roman"/>
          <w:sz w:val="28"/>
          <w:szCs w:val="28"/>
        </w:rPr>
        <w:t>с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29206D" w:rsidRPr="00764DA0">
        <w:rPr>
          <w:rFonts w:ascii="Times New Roman" w:hAnsi="Times New Roman"/>
          <w:sz w:val="28"/>
          <w:szCs w:val="28"/>
        </w:rPr>
        <w:t>л</w:t>
      </w:r>
      <w:r w:rsidR="0029206D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29206D" w:rsidRPr="00764DA0">
        <w:rPr>
          <w:rFonts w:ascii="Times New Roman" w:hAnsi="Times New Roman"/>
          <w:sz w:val="28"/>
          <w:szCs w:val="28"/>
        </w:rPr>
        <w:t>ни</w:t>
      </w:r>
      <w:r w:rsidR="0029206D"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, </w:t>
      </w:r>
      <w:r w:rsidRPr="00764DA0">
        <w:rPr>
          <w:rFonts w:ascii="Times New Roman" w:hAnsi="Times New Roman"/>
          <w:sz w:val="28"/>
          <w:szCs w:val="28"/>
        </w:rPr>
        <w:t>так как ист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pacing w:val="-3"/>
          <w:sz w:val="28"/>
          <w:szCs w:val="28"/>
          <w:lang w:val="ru-RU"/>
        </w:rPr>
        <w:t>и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 xml:space="preserve">гии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  <w:lang w:val="ru-RU"/>
        </w:rPr>
        <w:t>ы</w:t>
      </w:r>
      <w:r w:rsidRPr="00764DA0">
        <w:rPr>
          <w:rFonts w:ascii="Times New Roman" w:hAnsi="Times New Roman"/>
          <w:sz w:val="28"/>
          <w:szCs w:val="28"/>
        </w:rPr>
        <w:t xml:space="preserve"> в границах одного населенного пункта </w:t>
      </w:r>
      <w:proofErr w:type="spellStart"/>
      <w:r w:rsidR="00E52997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Северо-Енисейский.</w:t>
      </w:r>
      <w:proofErr w:type="gramEnd"/>
      <w:r w:rsidR="00956B19" w:rsidRPr="00764DA0">
        <w:rPr>
          <w:rFonts w:ascii="Times New Roman" w:hAnsi="Times New Roman"/>
          <w:sz w:val="28"/>
          <w:szCs w:val="28"/>
          <w:lang w:val="ru-RU"/>
        </w:rPr>
        <w:t xml:space="preserve"> Из этого следует, что </w:t>
      </w:r>
      <w:r w:rsidR="00686C4F" w:rsidRPr="00764DA0">
        <w:rPr>
          <w:rFonts w:ascii="Times New Roman" w:hAnsi="Times New Roman"/>
          <w:sz w:val="28"/>
          <w:szCs w:val="28"/>
          <w:lang w:val="ru-RU"/>
        </w:rPr>
        <w:t>перспективные балансы тепловой мощности централизованных источников тепловой энергии,</w:t>
      </w:r>
      <w:r w:rsidR="00956B19" w:rsidRPr="00764DA0">
        <w:rPr>
          <w:rFonts w:ascii="Times New Roman" w:hAnsi="Times New Roman"/>
          <w:sz w:val="28"/>
          <w:szCs w:val="28"/>
          <w:lang w:val="ru-RU"/>
        </w:rPr>
        <w:t xml:space="preserve"> расположенных в границах двух и более посел</w:t>
      </w:r>
      <w:r w:rsidR="00956B19" w:rsidRPr="00764DA0">
        <w:rPr>
          <w:rFonts w:ascii="Times New Roman" w:hAnsi="Times New Roman"/>
          <w:sz w:val="28"/>
          <w:szCs w:val="28"/>
          <w:lang w:val="ru-RU"/>
        </w:rPr>
        <w:t>е</w:t>
      </w:r>
      <w:r w:rsidR="00956B19" w:rsidRPr="00764DA0">
        <w:rPr>
          <w:rFonts w:ascii="Times New Roman" w:hAnsi="Times New Roman"/>
          <w:sz w:val="28"/>
          <w:szCs w:val="28"/>
          <w:lang w:val="ru-RU"/>
        </w:rPr>
        <w:t>ний, не предусматривается.</w:t>
      </w:r>
      <w:r w:rsidR="0029206D"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</w:p>
    <w:p w:rsidR="00DB6F13" w:rsidRPr="00764DA0" w:rsidRDefault="0029206D" w:rsidP="005007BB">
      <w:pPr>
        <w:pStyle w:val="e"/>
        <w:spacing w:before="0"/>
        <w:ind w:right="-57" w:firstLine="425"/>
        <w:rPr>
          <w:sz w:val="28"/>
          <w:szCs w:val="28"/>
        </w:rPr>
      </w:pPr>
      <w:r w:rsidRPr="00764DA0">
        <w:rPr>
          <w:spacing w:val="-1"/>
          <w:sz w:val="28"/>
          <w:szCs w:val="28"/>
        </w:rPr>
        <w:t>Пер</w:t>
      </w:r>
      <w:r w:rsidRPr="00764DA0">
        <w:rPr>
          <w:sz w:val="28"/>
          <w:szCs w:val="28"/>
        </w:rPr>
        <w:t>сп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ктивн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е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4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е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г</w:t>
      </w:r>
      <w:r w:rsidRPr="00764DA0">
        <w:rPr>
          <w:spacing w:val="-1"/>
          <w:sz w:val="28"/>
          <w:szCs w:val="28"/>
        </w:rPr>
        <w:t>р</w:t>
      </w:r>
      <w:r w:rsidRPr="00764DA0">
        <w:rPr>
          <w:sz w:val="28"/>
          <w:szCs w:val="28"/>
        </w:rPr>
        <w:t>узки</w:t>
      </w:r>
      <w:r w:rsidRPr="00764DA0">
        <w:rPr>
          <w:spacing w:val="21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pacing w:val="-3"/>
          <w:sz w:val="28"/>
          <w:szCs w:val="28"/>
        </w:rPr>
        <w:t>б</w:t>
      </w:r>
      <w:r w:rsidRPr="00764DA0">
        <w:rPr>
          <w:sz w:val="28"/>
          <w:szCs w:val="28"/>
        </w:rPr>
        <w:t>ит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й</w:t>
      </w:r>
      <w:r w:rsidRPr="00764DA0">
        <w:rPr>
          <w:sz w:val="28"/>
          <w:szCs w:val="28"/>
        </w:rPr>
        <w:t>,</w:t>
      </w:r>
      <w:r w:rsidRPr="00764DA0">
        <w:rPr>
          <w:spacing w:val="21"/>
          <w:sz w:val="28"/>
          <w:szCs w:val="28"/>
        </w:rPr>
        <w:t xml:space="preserve"> 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х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д</w:t>
      </w:r>
      <w:r w:rsidRPr="00764DA0">
        <w:rPr>
          <w:spacing w:val="1"/>
          <w:sz w:val="28"/>
          <w:szCs w:val="28"/>
        </w:rPr>
        <w:t>я</w:t>
      </w:r>
      <w:r w:rsidRPr="00764DA0">
        <w:rPr>
          <w:spacing w:val="-3"/>
          <w:sz w:val="28"/>
          <w:szCs w:val="28"/>
        </w:rPr>
        <w:t>щ</w:t>
      </w:r>
      <w:r w:rsidRPr="00764DA0">
        <w:rPr>
          <w:sz w:val="28"/>
          <w:szCs w:val="28"/>
        </w:rPr>
        <w:t>ихся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21"/>
          <w:sz w:val="28"/>
          <w:szCs w:val="28"/>
        </w:rPr>
        <w:t xml:space="preserve"> </w:t>
      </w:r>
      <w:r w:rsidRPr="00764DA0">
        <w:rPr>
          <w:sz w:val="28"/>
          <w:szCs w:val="28"/>
        </w:rPr>
        <w:t>з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х</w:t>
      </w:r>
      <w:r w:rsidRPr="00764DA0">
        <w:rPr>
          <w:spacing w:val="21"/>
          <w:sz w:val="28"/>
          <w:szCs w:val="28"/>
        </w:rPr>
        <w:t xml:space="preserve"> </w:t>
      </w:r>
      <w:r w:rsidRPr="00764DA0">
        <w:rPr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й</w:t>
      </w:r>
      <w:r w:rsidRPr="00764DA0">
        <w:rPr>
          <w:sz w:val="28"/>
          <w:szCs w:val="28"/>
        </w:rPr>
        <w:t>ст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ия ист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чн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к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31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27"/>
          <w:sz w:val="28"/>
          <w:szCs w:val="28"/>
        </w:rPr>
        <w:t xml:space="preserve"> </w:t>
      </w:r>
      <w:r w:rsidRPr="00764DA0">
        <w:rPr>
          <w:sz w:val="28"/>
          <w:szCs w:val="28"/>
        </w:rPr>
        <w:t>эн</w:t>
      </w:r>
      <w:r w:rsidRPr="00764DA0">
        <w:rPr>
          <w:spacing w:val="-1"/>
          <w:sz w:val="28"/>
          <w:szCs w:val="28"/>
        </w:rPr>
        <w:t>ер</w:t>
      </w:r>
      <w:r w:rsidRPr="00764DA0">
        <w:rPr>
          <w:sz w:val="28"/>
          <w:szCs w:val="28"/>
        </w:rPr>
        <w:t>гии,</w:t>
      </w:r>
      <w:r w:rsidRPr="00764DA0">
        <w:rPr>
          <w:spacing w:val="32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ра</w:t>
      </w:r>
      <w:r w:rsidRPr="00764DA0">
        <w:rPr>
          <w:sz w:val="28"/>
          <w:szCs w:val="28"/>
        </w:rPr>
        <w:t>сп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ж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ны</w:t>
      </w:r>
      <w:r w:rsidRPr="00764DA0">
        <w:rPr>
          <w:spacing w:val="30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32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х</w:t>
      </w:r>
      <w:r w:rsidRPr="00764DA0">
        <w:rPr>
          <w:spacing w:val="33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-1"/>
          <w:sz w:val="28"/>
          <w:szCs w:val="28"/>
        </w:rPr>
        <w:t>ра</w:t>
      </w:r>
      <w:r w:rsidRPr="00764DA0">
        <w:rPr>
          <w:sz w:val="28"/>
          <w:szCs w:val="28"/>
        </w:rPr>
        <w:t>ницы</w:t>
      </w:r>
      <w:r w:rsidRPr="00764DA0">
        <w:rPr>
          <w:spacing w:val="30"/>
          <w:sz w:val="28"/>
          <w:szCs w:val="28"/>
        </w:rPr>
        <w:t xml:space="preserve"> </w:t>
      </w:r>
      <w:r w:rsidRPr="00764DA0">
        <w:rPr>
          <w:sz w:val="28"/>
          <w:szCs w:val="28"/>
        </w:rPr>
        <w:t>поселка.</w:t>
      </w:r>
    </w:p>
    <w:p w:rsidR="00A1075B" w:rsidRPr="00764DA0" w:rsidRDefault="00A1075B" w:rsidP="005007BB">
      <w:pPr>
        <w:pStyle w:val="e"/>
        <w:spacing w:before="0" w:line="360" w:lineRule="auto"/>
        <w:ind w:firstLine="425"/>
        <w:rPr>
          <w:sz w:val="28"/>
          <w:szCs w:val="28"/>
        </w:rPr>
      </w:pPr>
    </w:p>
    <w:p w:rsidR="00A1075B" w:rsidRPr="00764DA0" w:rsidRDefault="00A1075B" w:rsidP="005007BB">
      <w:pPr>
        <w:pStyle w:val="e"/>
        <w:numPr>
          <w:ilvl w:val="1"/>
          <w:numId w:val="18"/>
        </w:numPr>
        <w:spacing w:before="0"/>
        <w:ind w:left="0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Радиус эффективного теплоснабжения, определяемый в соотве</w:t>
      </w:r>
      <w:r w:rsidRPr="00764DA0">
        <w:rPr>
          <w:b/>
          <w:sz w:val="28"/>
          <w:szCs w:val="28"/>
        </w:rPr>
        <w:t>т</w:t>
      </w:r>
      <w:r w:rsidRPr="00764DA0">
        <w:rPr>
          <w:b/>
          <w:sz w:val="28"/>
          <w:szCs w:val="28"/>
        </w:rPr>
        <w:t xml:space="preserve">ствии с методическими указаниями по разработке схем теплоснабжения </w:t>
      </w:r>
    </w:p>
    <w:p w:rsidR="000922BB" w:rsidRPr="00764DA0" w:rsidRDefault="000922BB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pacing w:val="-1"/>
          <w:sz w:val="28"/>
          <w:szCs w:val="28"/>
          <w:lang w:val="ru-RU"/>
        </w:rPr>
      </w:pPr>
    </w:p>
    <w:p w:rsidR="0029206D" w:rsidRPr="00764DA0" w:rsidRDefault="0029206D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Со</w:t>
      </w:r>
      <w:r w:rsidRPr="00764DA0">
        <w:rPr>
          <w:rFonts w:ascii="Times New Roman" w:hAnsi="Times New Roman"/>
          <w:sz w:val="28"/>
          <w:szCs w:val="28"/>
        </w:rPr>
        <w:t>гл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сно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="00D31174">
        <w:rPr>
          <w:rFonts w:ascii="Times New Roman" w:hAnsi="Times New Roman"/>
          <w:sz w:val="28"/>
          <w:szCs w:val="28"/>
          <w:lang w:val="ru-RU"/>
        </w:rPr>
        <w:t>ункта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3</w:t>
      </w:r>
      <w:r w:rsidRPr="00764DA0">
        <w:rPr>
          <w:rFonts w:ascii="Times New Roman" w:hAnsi="Times New Roman"/>
          <w:sz w:val="28"/>
          <w:szCs w:val="28"/>
        </w:rPr>
        <w:t>0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D31174">
        <w:rPr>
          <w:rFonts w:ascii="Times New Roman" w:hAnsi="Times New Roman"/>
          <w:sz w:val="28"/>
          <w:szCs w:val="28"/>
          <w:lang w:val="ru-RU"/>
        </w:rPr>
        <w:t>статьи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2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proofErr w:type="spellStart"/>
      <w:r w:rsidRPr="00764DA0">
        <w:rPr>
          <w:rFonts w:ascii="Times New Roman" w:hAnsi="Times New Roman"/>
          <w:sz w:val="28"/>
          <w:szCs w:val="28"/>
        </w:rPr>
        <w:t>Ф</w:t>
      </w:r>
      <w:r w:rsidR="00D31174">
        <w:rPr>
          <w:rFonts w:ascii="Times New Roman" w:hAnsi="Times New Roman"/>
          <w:sz w:val="28"/>
          <w:szCs w:val="28"/>
          <w:lang w:val="ru-RU"/>
        </w:rPr>
        <w:t>едельного</w:t>
      </w:r>
      <w:proofErr w:type="spellEnd"/>
      <w:r w:rsidR="00D31174">
        <w:rPr>
          <w:rFonts w:ascii="Times New Roman" w:hAnsi="Times New Roman"/>
          <w:sz w:val="28"/>
          <w:szCs w:val="28"/>
          <w:lang w:val="ru-RU"/>
        </w:rPr>
        <w:t xml:space="preserve"> закона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D31174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D31174" w:rsidRPr="00764DA0">
        <w:rPr>
          <w:rFonts w:ascii="Times New Roman" w:hAnsi="Times New Roman"/>
          <w:sz w:val="28"/>
          <w:szCs w:val="28"/>
        </w:rPr>
        <w:t>т</w:t>
      </w:r>
      <w:r w:rsidR="00D31174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D31174" w:rsidRPr="00764DA0">
        <w:rPr>
          <w:rFonts w:ascii="Times New Roman" w:hAnsi="Times New Roman"/>
          <w:spacing w:val="-1"/>
          <w:sz w:val="28"/>
          <w:szCs w:val="28"/>
        </w:rPr>
        <w:t>27</w:t>
      </w:r>
      <w:r w:rsidR="00D31174" w:rsidRPr="00764DA0">
        <w:rPr>
          <w:rFonts w:ascii="Times New Roman" w:hAnsi="Times New Roman"/>
          <w:sz w:val="28"/>
          <w:szCs w:val="28"/>
        </w:rPr>
        <w:t>.</w:t>
      </w:r>
      <w:r w:rsidR="00D31174" w:rsidRPr="00764DA0">
        <w:rPr>
          <w:rFonts w:ascii="Times New Roman" w:hAnsi="Times New Roman"/>
          <w:spacing w:val="-1"/>
          <w:sz w:val="28"/>
          <w:szCs w:val="28"/>
        </w:rPr>
        <w:t>07</w:t>
      </w:r>
      <w:r w:rsidR="00D31174" w:rsidRPr="00764DA0">
        <w:rPr>
          <w:rFonts w:ascii="Times New Roman" w:hAnsi="Times New Roman"/>
          <w:sz w:val="28"/>
          <w:szCs w:val="28"/>
        </w:rPr>
        <w:t>.</w:t>
      </w:r>
      <w:r w:rsidR="00D31174" w:rsidRPr="00764DA0">
        <w:rPr>
          <w:rFonts w:ascii="Times New Roman" w:hAnsi="Times New Roman"/>
          <w:spacing w:val="-1"/>
          <w:sz w:val="28"/>
          <w:szCs w:val="28"/>
        </w:rPr>
        <w:t>201</w:t>
      </w:r>
      <w:r w:rsidR="00D31174" w:rsidRPr="00764DA0">
        <w:rPr>
          <w:rFonts w:ascii="Times New Roman" w:hAnsi="Times New Roman"/>
          <w:sz w:val="28"/>
          <w:szCs w:val="28"/>
        </w:rPr>
        <w:t>0</w:t>
      </w:r>
      <w:r w:rsidR="00D31174"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D31174" w:rsidRPr="00764DA0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№</w:t>
      </w:r>
      <w:r w:rsidR="00D31174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19</w:t>
      </w:r>
      <w:r w:rsidRPr="00764DA0">
        <w:rPr>
          <w:rFonts w:ascii="Times New Roman" w:hAnsi="Times New Roman"/>
          <w:sz w:val="28"/>
          <w:szCs w:val="28"/>
        </w:rPr>
        <w:t>0</w:t>
      </w:r>
      <w:r w:rsidR="00D31174">
        <w:rPr>
          <w:rFonts w:ascii="Times New Roman" w:hAnsi="Times New Roman"/>
          <w:sz w:val="28"/>
          <w:szCs w:val="28"/>
          <w:lang w:val="ru-RU"/>
        </w:rPr>
        <w:t>-ФЗ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диус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э</w:t>
      </w:r>
      <w:r w:rsidRPr="00764DA0">
        <w:rPr>
          <w:rFonts w:ascii="Times New Roman" w:hAnsi="Times New Roman"/>
          <w:sz w:val="28"/>
          <w:szCs w:val="28"/>
        </w:rPr>
        <w:t>фф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-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ксим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яние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proofErr w:type="spellStart"/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бляющ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proofErr w:type="spellEnd"/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устан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до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бли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ка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выш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дк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юч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ние </w:t>
      </w:r>
      <w:proofErr w:type="spellStart"/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бляющ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proofErr w:type="spellEnd"/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вки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зно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 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ичине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купн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 те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-1"/>
          <w:sz w:val="28"/>
          <w:szCs w:val="28"/>
        </w:rPr>
        <w:t>»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29206D" w:rsidRPr="00764DA0" w:rsidRDefault="0029206D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Осн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ми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кл</w:t>
      </w:r>
      <w:r w:rsidRPr="00764DA0">
        <w:rPr>
          <w:rFonts w:ascii="Times New Roman" w:hAnsi="Times New Roman"/>
          <w:spacing w:val="1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 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не 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 xml:space="preserve">ия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 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>о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1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яв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яются:</w:t>
      </w:r>
    </w:p>
    <w:p w:rsidR="0029206D" w:rsidRPr="00764DA0" w:rsidRDefault="0029206D" w:rsidP="005007BB">
      <w:pPr>
        <w:pStyle w:val="aff6"/>
        <w:numPr>
          <w:ilvl w:val="1"/>
          <w:numId w:val="14"/>
        </w:numPr>
        <w:tabs>
          <w:tab w:val="left" w:pos="709"/>
        </w:tabs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ты на 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ьство 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 уч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сети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 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ству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щих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в;</w:t>
      </w:r>
    </w:p>
    <w:p w:rsidR="0029206D" w:rsidRPr="00764DA0" w:rsidRDefault="0029206D" w:rsidP="005007BB">
      <w:pPr>
        <w:pStyle w:val="aff6"/>
        <w:numPr>
          <w:ilvl w:val="1"/>
          <w:numId w:val="14"/>
        </w:numPr>
        <w:tabs>
          <w:tab w:val="left" w:pos="709"/>
        </w:tabs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пускн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 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ть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гист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тепл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;</w:t>
      </w:r>
    </w:p>
    <w:p w:rsidR="0029206D" w:rsidRPr="00764DA0" w:rsidRDefault="0029206D" w:rsidP="005007BB">
      <w:pPr>
        <w:pStyle w:val="aff6"/>
        <w:numPr>
          <w:ilvl w:val="1"/>
          <w:numId w:val="14"/>
        </w:numPr>
        <w:tabs>
          <w:tab w:val="left" w:pos="709"/>
        </w:tabs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ты на 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чку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тя</w:t>
      </w:r>
      <w:r w:rsidRPr="00764DA0">
        <w:rPr>
          <w:rFonts w:ascii="Times New Roman" w:hAnsi="Times New Roman"/>
          <w:spacing w:val="1"/>
          <w:sz w:val="28"/>
          <w:szCs w:val="28"/>
        </w:rPr>
        <w:t>х</w:t>
      </w:r>
      <w:r w:rsidRPr="00764DA0">
        <w:rPr>
          <w:rFonts w:ascii="Times New Roman" w:hAnsi="Times New Roman"/>
          <w:sz w:val="28"/>
          <w:szCs w:val="28"/>
        </w:rPr>
        <w:t>;</w:t>
      </w:r>
    </w:p>
    <w:p w:rsidR="0029206D" w:rsidRPr="00764DA0" w:rsidRDefault="0029206D" w:rsidP="005007BB">
      <w:pPr>
        <w:pStyle w:val="aff6"/>
        <w:numPr>
          <w:ilvl w:val="1"/>
          <w:numId w:val="14"/>
        </w:numPr>
        <w:tabs>
          <w:tab w:val="left" w:pos="709"/>
        </w:tabs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тях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 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;</w:t>
      </w:r>
    </w:p>
    <w:p w:rsidR="0029206D" w:rsidRPr="00764DA0" w:rsidRDefault="0029206D" w:rsidP="005007BB">
      <w:pPr>
        <w:pStyle w:val="aff6"/>
        <w:numPr>
          <w:ilvl w:val="1"/>
          <w:numId w:val="14"/>
        </w:numPr>
        <w:tabs>
          <w:tab w:val="left" w:pos="709"/>
        </w:tabs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сть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мы 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ния.</w:t>
      </w:r>
    </w:p>
    <w:p w:rsidR="0029206D" w:rsidRPr="00764DA0" w:rsidRDefault="0029206D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мпл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числ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лич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ну эфф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го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диу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а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29206D" w:rsidRPr="00764DA0" w:rsidRDefault="0029206D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мя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proofErr w:type="spellStart"/>
      <w:r w:rsidR="00D31174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z w:val="28"/>
          <w:szCs w:val="28"/>
        </w:rPr>
        <w:t xml:space="preserve"> 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ству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ют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B16A0E" w:rsidRPr="00764DA0">
        <w:rPr>
          <w:rFonts w:ascii="Times New Roman" w:hAnsi="Times New Roman"/>
          <w:sz w:val="28"/>
          <w:szCs w:val="28"/>
          <w:lang w:val="ru-RU"/>
        </w:rPr>
        <w:t>два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ка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я.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-сх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ма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 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ствия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z w:val="28"/>
          <w:szCs w:val="28"/>
        </w:rPr>
        <w:t>ник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pacing w:val="2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поселка</w:t>
      </w:r>
      <w:r w:rsidRPr="00764DA0">
        <w:rPr>
          <w:rFonts w:ascii="Times New Roman" w:hAnsi="Times New Roman"/>
          <w:sz w:val="28"/>
          <w:szCs w:val="28"/>
        </w:rPr>
        <w:t xml:space="preserve"> 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на на </w:t>
      </w:r>
      <w:r w:rsidR="00661DDC" w:rsidRPr="00764DA0">
        <w:rPr>
          <w:rFonts w:ascii="Times New Roman" w:hAnsi="Times New Roman"/>
          <w:sz w:val="28"/>
          <w:szCs w:val="28"/>
          <w:lang w:val="ru-RU"/>
        </w:rPr>
        <w:t>рисунке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2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</w:rPr>
        <w:t>1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29206D" w:rsidRPr="00764DA0" w:rsidRDefault="0029206D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lastRenderedPageBreak/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диус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э</w:t>
      </w:r>
      <w:r w:rsidRPr="00764DA0">
        <w:rPr>
          <w:rFonts w:ascii="Times New Roman" w:hAnsi="Times New Roman"/>
          <w:sz w:val="28"/>
          <w:szCs w:val="28"/>
        </w:rPr>
        <w:t>фф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з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делить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вия,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оры</w:t>
      </w:r>
      <w:r w:rsidRPr="00764DA0">
        <w:rPr>
          <w:rFonts w:ascii="Times New Roman" w:hAnsi="Times New Roman"/>
          <w:sz w:val="28"/>
          <w:szCs w:val="28"/>
        </w:rPr>
        <w:t>х 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дключ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ли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proofErr w:type="spellStart"/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бляющ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х</w:t>
      </w:r>
      <w:proofErr w:type="spellEnd"/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 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зно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дст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ие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купн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дини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сти.</w:t>
      </w:r>
    </w:p>
    <w:p w:rsidR="005C031D" w:rsidRPr="00764DA0" w:rsidRDefault="0029206D" w:rsidP="005007BB">
      <w:pPr>
        <w:pStyle w:val="e"/>
        <w:spacing w:before="0"/>
        <w:ind w:right="-57" w:firstLine="425"/>
        <w:rPr>
          <w:b/>
          <w:sz w:val="28"/>
          <w:szCs w:val="28"/>
        </w:rPr>
      </w:pPr>
      <w:r w:rsidRPr="00764DA0">
        <w:rPr>
          <w:sz w:val="28"/>
          <w:szCs w:val="28"/>
          <w:lang w:eastAsia="en-US"/>
        </w:rPr>
        <w:t>Р</w:t>
      </w:r>
      <w:r w:rsidR="005C031D" w:rsidRPr="00764DA0">
        <w:rPr>
          <w:sz w:val="28"/>
          <w:szCs w:val="28"/>
          <w:lang w:eastAsia="en-US"/>
        </w:rPr>
        <w:t>адиус эффективного теплоснабжения определен в границах существующих магистральных и внут</w:t>
      </w:r>
      <w:r w:rsidR="00D31174">
        <w:rPr>
          <w:sz w:val="28"/>
          <w:szCs w:val="28"/>
          <w:lang w:eastAsia="en-US"/>
        </w:rPr>
        <w:t xml:space="preserve">риквартальных тепловых сетей </w:t>
      </w:r>
      <w:proofErr w:type="spellStart"/>
      <w:r w:rsidR="00D31174">
        <w:rPr>
          <w:sz w:val="28"/>
          <w:szCs w:val="28"/>
          <w:lang w:eastAsia="en-US"/>
        </w:rPr>
        <w:t>гп</w:t>
      </w:r>
      <w:proofErr w:type="spellEnd"/>
      <w:r w:rsidR="005C031D" w:rsidRPr="00764DA0">
        <w:rPr>
          <w:sz w:val="28"/>
          <w:szCs w:val="28"/>
          <w:lang w:eastAsia="en-US"/>
        </w:rPr>
        <w:t xml:space="preserve"> Северо-Енисейский.</w:t>
      </w:r>
    </w:p>
    <w:p w:rsidR="00496B2E" w:rsidRPr="00764DA0" w:rsidRDefault="00496B2E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29206D" w:rsidRPr="00764DA0" w:rsidRDefault="0029206D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E11E1" w:rsidRPr="00764DA0" w:rsidRDefault="00CE11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5C031D" w:rsidRPr="00764DA0" w:rsidRDefault="00496B2E" w:rsidP="005007BB">
      <w:pPr>
        <w:pStyle w:val="e"/>
        <w:spacing w:before="0"/>
        <w:ind w:firstLine="425"/>
        <w:rPr>
          <w:sz w:val="28"/>
          <w:szCs w:val="28"/>
        </w:rPr>
      </w:pPr>
      <w:r w:rsidRPr="00764DA0">
        <w:rPr>
          <w:b/>
          <w:sz w:val="28"/>
          <w:szCs w:val="28"/>
        </w:rPr>
        <w:lastRenderedPageBreak/>
        <w:t>РАЗДЕЛ 3. СУЩЕСТВУЮЩИЕ И ПЕРСПЕКТИВНЫЕ БАЛАНСЫ ТЕПЛОНОСИТЕЛЯ</w:t>
      </w:r>
    </w:p>
    <w:p w:rsidR="0029206D" w:rsidRPr="00764DA0" w:rsidRDefault="0029206D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A1075B" w:rsidRPr="00764DA0" w:rsidRDefault="00496B2E" w:rsidP="005007BB">
      <w:pPr>
        <w:pStyle w:val="e"/>
        <w:spacing w:before="0"/>
        <w:ind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3.1</w:t>
      </w:r>
      <w:r w:rsidR="006D1850">
        <w:rPr>
          <w:b/>
          <w:sz w:val="28"/>
          <w:szCs w:val="28"/>
        </w:rPr>
        <w:t>.</w:t>
      </w:r>
      <w:r w:rsidR="006C2D1F">
        <w:rPr>
          <w:b/>
          <w:sz w:val="28"/>
          <w:szCs w:val="28"/>
        </w:rPr>
        <w:tab/>
      </w:r>
      <w:r w:rsidRPr="00764DA0">
        <w:rPr>
          <w:b/>
          <w:sz w:val="28"/>
          <w:szCs w:val="28"/>
        </w:rPr>
        <w:t>Существующие и перспективные балансы производительности водоподготовительных установок и максимального потребления теплонос</w:t>
      </w:r>
      <w:r w:rsidRPr="00764DA0">
        <w:rPr>
          <w:b/>
          <w:sz w:val="28"/>
          <w:szCs w:val="28"/>
        </w:rPr>
        <w:t>и</w:t>
      </w:r>
      <w:r w:rsidRPr="00764DA0">
        <w:rPr>
          <w:b/>
          <w:sz w:val="28"/>
          <w:szCs w:val="28"/>
        </w:rPr>
        <w:t xml:space="preserve">теля </w:t>
      </w:r>
      <w:proofErr w:type="spellStart"/>
      <w:r w:rsidRPr="00764DA0">
        <w:rPr>
          <w:b/>
          <w:sz w:val="28"/>
          <w:szCs w:val="28"/>
        </w:rPr>
        <w:t>теплопотребляющими</w:t>
      </w:r>
      <w:proofErr w:type="spellEnd"/>
      <w:r w:rsidRPr="00764DA0">
        <w:rPr>
          <w:b/>
          <w:sz w:val="28"/>
          <w:szCs w:val="28"/>
        </w:rPr>
        <w:t xml:space="preserve"> установками потребителей</w:t>
      </w:r>
      <w:r w:rsidR="005C031D" w:rsidRPr="00764DA0">
        <w:rPr>
          <w:b/>
          <w:sz w:val="28"/>
          <w:szCs w:val="28"/>
        </w:rPr>
        <w:t xml:space="preserve"> </w:t>
      </w:r>
    </w:p>
    <w:p w:rsidR="000811FE" w:rsidRPr="00764DA0" w:rsidRDefault="000811F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0922BB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>Данный пункт не разрабатывался в связи с отсутствием н</w:t>
      </w:r>
      <w:r w:rsidR="003D0CA0" w:rsidRPr="00764DA0">
        <w:rPr>
          <w:rFonts w:ascii="Times New Roman" w:hAnsi="Times New Roman"/>
          <w:sz w:val="28"/>
          <w:szCs w:val="28"/>
          <w:lang w:val="ru-RU"/>
        </w:rPr>
        <w:t>а котельных №</w:t>
      </w:r>
      <w:r w:rsidR="00D31174">
        <w:rPr>
          <w:rFonts w:ascii="Times New Roman" w:hAnsi="Times New Roman"/>
          <w:sz w:val="28"/>
          <w:szCs w:val="28"/>
          <w:lang w:val="ru-RU"/>
        </w:rPr>
        <w:t xml:space="preserve"> 1 и № 3 </w:t>
      </w:r>
      <w:proofErr w:type="spellStart"/>
      <w:r w:rsidR="00D31174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="003D0CA0"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 водоподготовительны</w:t>
      </w:r>
      <w:r w:rsidRPr="00764DA0">
        <w:rPr>
          <w:rFonts w:ascii="Times New Roman" w:hAnsi="Times New Roman"/>
          <w:sz w:val="28"/>
          <w:szCs w:val="28"/>
          <w:lang w:val="ru-RU"/>
        </w:rPr>
        <w:t>х</w:t>
      </w:r>
      <w:r w:rsidR="003D0CA0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установок.</w:t>
      </w:r>
      <w:r w:rsidR="003D0CA0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496B2E" w:rsidRPr="00764DA0" w:rsidRDefault="00C860A1" w:rsidP="005007BB">
      <w:pPr>
        <w:pStyle w:val="e"/>
        <w:spacing w:before="0"/>
        <w:ind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3.2</w:t>
      </w:r>
      <w:r w:rsidR="006C2D1F">
        <w:rPr>
          <w:b/>
          <w:sz w:val="28"/>
          <w:szCs w:val="28"/>
        </w:rPr>
        <w:t>.</w:t>
      </w:r>
      <w:r w:rsidR="006C2D1F">
        <w:rPr>
          <w:b/>
          <w:sz w:val="28"/>
          <w:szCs w:val="28"/>
        </w:rPr>
        <w:tab/>
      </w:r>
      <w:r w:rsidRPr="00764DA0">
        <w:rPr>
          <w:b/>
          <w:sz w:val="28"/>
          <w:szCs w:val="28"/>
        </w:rPr>
        <w:t xml:space="preserve"> Существующие и перспективные балансы производительности водоподготовительных установок источников тепловой энергии для ко</w:t>
      </w:r>
      <w:r w:rsidRPr="00764DA0">
        <w:rPr>
          <w:b/>
          <w:sz w:val="28"/>
          <w:szCs w:val="28"/>
        </w:rPr>
        <w:t>м</w:t>
      </w:r>
      <w:r w:rsidRPr="00764DA0">
        <w:rPr>
          <w:b/>
          <w:sz w:val="28"/>
          <w:szCs w:val="28"/>
        </w:rPr>
        <w:t>пенсации потерь теплоносителя в аварийных режимах работы систем тепл</w:t>
      </w:r>
      <w:r w:rsidRPr="00764DA0">
        <w:rPr>
          <w:b/>
          <w:sz w:val="28"/>
          <w:szCs w:val="28"/>
        </w:rPr>
        <w:t>о</w:t>
      </w:r>
      <w:r w:rsidRPr="00764DA0">
        <w:rPr>
          <w:b/>
          <w:sz w:val="28"/>
          <w:szCs w:val="28"/>
        </w:rPr>
        <w:t>снабжения</w:t>
      </w:r>
    </w:p>
    <w:p w:rsidR="00C860A1" w:rsidRPr="00764DA0" w:rsidRDefault="00C860A1" w:rsidP="005007BB">
      <w:pPr>
        <w:pStyle w:val="e"/>
        <w:spacing w:before="0" w:line="360" w:lineRule="auto"/>
        <w:ind w:firstLine="425"/>
        <w:rPr>
          <w:sz w:val="28"/>
          <w:szCs w:val="28"/>
        </w:rPr>
      </w:pPr>
    </w:p>
    <w:p w:rsidR="00404CF4" w:rsidRPr="00764DA0" w:rsidRDefault="00404CF4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>Данный пункт не разрабатывался в связи с отсутствием на котельных №</w:t>
      </w:r>
      <w:r w:rsidR="00D31174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1 и №</w:t>
      </w:r>
      <w:r w:rsidR="00D31174">
        <w:rPr>
          <w:rFonts w:ascii="Times New Roman" w:hAnsi="Times New Roman"/>
          <w:sz w:val="28"/>
          <w:szCs w:val="28"/>
          <w:lang w:val="ru-RU"/>
        </w:rPr>
        <w:t xml:space="preserve"> 3 </w:t>
      </w:r>
      <w:proofErr w:type="spellStart"/>
      <w:r w:rsidR="00D31174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 водоподготовительных установок. </w:t>
      </w: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D0CA0" w:rsidRPr="00764DA0" w:rsidRDefault="003D0CA0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860A1" w:rsidRPr="00764DA0" w:rsidRDefault="002A0F58" w:rsidP="005007BB">
      <w:pPr>
        <w:pStyle w:val="e"/>
        <w:spacing w:before="0"/>
        <w:ind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lastRenderedPageBreak/>
        <w:t xml:space="preserve">РАЗДЕЛ 4. </w:t>
      </w:r>
      <w:r w:rsidR="00F55D68" w:rsidRPr="00764DA0">
        <w:rPr>
          <w:b/>
          <w:sz w:val="28"/>
          <w:szCs w:val="28"/>
        </w:rPr>
        <w:t xml:space="preserve">ОСНОВНЫЕ ПОЛОЖЕНИЯ </w:t>
      </w:r>
      <w:proofErr w:type="gramStart"/>
      <w:r w:rsidR="00F55D68" w:rsidRPr="00764DA0">
        <w:rPr>
          <w:b/>
          <w:sz w:val="28"/>
          <w:szCs w:val="28"/>
        </w:rPr>
        <w:t>МАСТЕР-</w:t>
      </w:r>
      <w:r w:rsidRPr="00764DA0">
        <w:rPr>
          <w:b/>
          <w:sz w:val="28"/>
          <w:szCs w:val="28"/>
        </w:rPr>
        <w:t>ПЛАНА</w:t>
      </w:r>
      <w:proofErr w:type="gramEnd"/>
      <w:r w:rsidRPr="00764DA0">
        <w:rPr>
          <w:b/>
          <w:sz w:val="28"/>
          <w:szCs w:val="28"/>
        </w:rPr>
        <w:t xml:space="preserve"> РАЗВИТИЯ СИСТЕМ ТЕПЛОСНАБЖЕНИЯ ПОСЕЛЕНИЯ, ГОРОДСКОГО ОКРУГА, ГОРОДА ФЕДЕРАЛЬНОГО ЗНАЧЕНИЯ</w:t>
      </w:r>
    </w:p>
    <w:p w:rsidR="002A0F58" w:rsidRPr="00764DA0" w:rsidRDefault="002A0F58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A463E1" w:rsidRPr="00764DA0" w:rsidRDefault="00A463E1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</w:rPr>
        <w:t>Осн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-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звит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 xml:space="preserve">я </w:t>
      </w:r>
      <w:proofErr w:type="spellStart"/>
      <w:r w:rsidRPr="00764DA0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прив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CA3529">
        <w:rPr>
          <w:rFonts w:ascii="Times New Roman" w:hAnsi="Times New Roman"/>
          <w:spacing w:val="-1"/>
          <w:sz w:val="28"/>
          <w:szCs w:val="28"/>
          <w:lang w:val="ru-RU"/>
        </w:rPr>
        <w:t>г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5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- пл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звит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proofErr w:type="spellStart"/>
      <w:r w:rsidRPr="00764DA0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="000C1E01" w:rsidRPr="00764DA0">
        <w:rPr>
          <w:rFonts w:ascii="Times New Roman" w:hAnsi="Times New Roman"/>
          <w:sz w:val="28"/>
          <w:szCs w:val="28"/>
          <w:lang w:val="ru-RU"/>
        </w:rPr>
        <w:t>»</w:t>
      </w:r>
      <w:r w:rsidR="00AE358C">
        <w:rPr>
          <w:rFonts w:ascii="Times New Roman" w:hAnsi="Times New Roman"/>
          <w:sz w:val="28"/>
          <w:szCs w:val="28"/>
          <w:lang w:val="ru-RU"/>
        </w:rPr>
        <w:t>,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ющих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 xml:space="preserve">я </w:t>
      </w:r>
      <w:proofErr w:type="spellStart"/>
      <w:r w:rsidRPr="00764DA0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Северо-Енисейский.</w:t>
      </w:r>
    </w:p>
    <w:p w:rsidR="000E085C" w:rsidRPr="00764DA0" w:rsidRDefault="000E085C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A463E1" w:rsidRPr="00764DA0" w:rsidRDefault="00A463E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DC1E25" w:rsidRPr="00764DA0" w:rsidRDefault="00DC1E25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404161" w:rsidRPr="00764DA0" w:rsidRDefault="00404161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C860A1" w:rsidRPr="00764DA0" w:rsidRDefault="00BE5273" w:rsidP="005007BB">
      <w:pPr>
        <w:pStyle w:val="e"/>
        <w:spacing w:before="0"/>
        <w:ind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lastRenderedPageBreak/>
        <w:t xml:space="preserve">РАЗДЕЛ </w:t>
      </w:r>
      <w:r w:rsidR="002A0F58" w:rsidRPr="00764DA0">
        <w:rPr>
          <w:b/>
          <w:sz w:val="28"/>
          <w:szCs w:val="28"/>
        </w:rPr>
        <w:t>5</w:t>
      </w:r>
      <w:r w:rsidRPr="00764DA0">
        <w:rPr>
          <w:b/>
          <w:sz w:val="28"/>
          <w:szCs w:val="28"/>
        </w:rPr>
        <w:t>. ПРЕДЛОЖЕНИЯ ПО</w:t>
      </w:r>
      <w:r w:rsidR="00B4302A" w:rsidRPr="00764DA0">
        <w:rPr>
          <w:b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СТРОИТЕЛЬСТВУ, РЕКОНСТРУ</w:t>
      </w:r>
      <w:r w:rsidRPr="00764DA0">
        <w:rPr>
          <w:b/>
          <w:sz w:val="28"/>
          <w:szCs w:val="28"/>
        </w:rPr>
        <w:t>К</w:t>
      </w:r>
      <w:r w:rsidRPr="00764DA0">
        <w:rPr>
          <w:b/>
          <w:sz w:val="28"/>
          <w:szCs w:val="28"/>
        </w:rPr>
        <w:t xml:space="preserve">ЦИИ, ТЕХНИЧЕСКОМУ </w:t>
      </w:r>
      <w:r w:rsidR="00B4302A" w:rsidRPr="00764DA0">
        <w:rPr>
          <w:b/>
          <w:sz w:val="28"/>
          <w:szCs w:val="28"/>
        </w:rPr>
        <w:t>П</w:t>
      </w:r>
      <w:r w:rsidRPr="00764DA0">
        <w:rPr>
          <w:b/>
          <w:sz w:val="28"/>
          <w:szCs w:val="28"/>
        </w:rPr>
        <w:t>ЕРЕВООРУЖЕНИЮ И (ИЛИ) МОДЕРНИЗ</w:t>
      </w:r>
      <w:r w:rsidRPr="00764DA0">
        <w:rPr>
          <w:b/>
          <w:sz w:val="28"/>
          <w:szCs w:val="28"/>
        </w:rPr>
        <w:t>А</w:t>
      </w:r>
      <w:r w:rsidRPr="00764DA0">
        <w:rPr>
          <w:b/>
          <w:sz w:val="28"/>
          <w:szCs w:val="28"/>
        </w:rPr>
        <w:t>ЦИИ</w:t>
      </w:r>
      <w:r w:rsidR="001130C8" w:rsidRPr="00764DA0">
        <w:rPr>
          <w:b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ИСТОЧНИКОВ ТЕПЛОВОЙ ЭНЕРГИИ</w:t>
      </w:r>
    </w:p>
    <w:p w:rsidR="00DF39C3" w:rsidRPr="00764DA0" w:rsidRDefault="00DF39C3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pacing w:val="-1"/>
          <w:sz w:val="28"/>
          <w:szCs w:val="28"/>
          <w:lang w:val="ru-RU"/>
        </w:rPr>
      </w:pPr>
    </w:p>
    <w:p w:rsidR="00DF39C3" w:rsidRPr="00764DA0" w:rsidRDefault="00B16A0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 xml:space="preserve">Согласно «Материалам по обоснованию внесения изменений в генеральный план </w:t>
      </w:r>
      <w:proofErr w:type="spellStart"/>
      <w:r w:rsidRPr="00764DA0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. </w:t>
      </w:r>
      <w:proofErr w:type="gramStart"/>
      <w:r w:rsidRPr="00764DA0">
        <w:rPr>
          <w:rFonts w:ascii="Times New Roman" w:hAnsi="Times New Roman"/>
          <w:sz w:val="28"/>
          <w:szCs w:val="28"/>
          <w:lang w:val="ru-RU"/>
        </w:rPr>
        <w:t>Северо-Енисейский в целях актуализации документов территориального планирования и г</w:t>
      </w:r>
      <w:r w:rsidR="003A647D" w:rsidRPr="00764DA0">
        <w:rPr>
          <w:rFonts w:ascii="Times New Roman" w:hAnsi="Times New Roman"/>
          <w:sz w:val="28"/>
          <w:szCs w:val="28"/>
          <w:lang w:val="ru-RU"/>
        </w:rPr>
        <w:t xml:space="preserve">радостроительного зонирования» </w:t>
      </w:r>
      <w:r w:rsidRPr="00764DA0">
        <w:rPr>
          <w:rFonts w:ascii="Times New Roman" w:hAnsi="Times New Roman"/>
          <w:sz w:val="28"/>
          <w:szCs w:val="28"/>
          <w:lang w:val="ru-RU"/>
        </w:rPr>
        <w:t>в период до 2035 года</w:t>
      </w:r>
      <w:r w:rsidR="00FE0CDE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DF39C3" w:rsidRPr="00764DA0">
        <w:rPr>
          <w:rFonts w:ascii="Times New Roman" w:hAnsi="Times New Roman"/>
          <w:sz w:val="28"/>
          <w:szCs w:val="28"/>
        </w:rPr>
        <w:t>ст</w:t>
      </w:r>
      <w:r w:rsidR="00DF39C3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DF39C3" w:rsidRPr="00764DA0">
        <w:rPr>
          <w:rFonts w:ascii="Times New Roman" w:hAnsi="Times New Roman"/>
          <w:sz w:val="28"/>
          <w:szCs w:val="28"/>
        </w:rPr>
        <w:t>ит</w:t>
      </w:r>
      <w:r w:rsidR="00DF39C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DF39C3" w:rsidRPr="00764DA0">
        <w:rPr>
          <w:rFonts w:ascii="Times New Roman" w:hAnsi="Times New Roman"/>
          <w:sz w:val="28"/>
          <w:szCs w:val="28"/>
        </w:rPr>
        <w:t>льств</w:t>
      </w:r>
      <w:r w:rsidR="00FE0CDE" w:rsidRPr="00764DA0">
        <w:rPr>
          <w:rFonts w:ascii="Times New Roman" w:hAnsi="Times New Roman"/>
          <w:spacing w:val="-3"/>
          <w:sz w:val="28"/>
          <w:szCs w:val="28"/>
          <w:lang w:val="ru-RU"/>
        </w:rPr>
        <w:t>о,</w:t>
      </w:r>
      <w:r w:rsidR="00DF39C3"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="00DF39C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DF39C3" w:rsidRPr="00764DA0">
        <w:rPr>
          <w:rFonts w:ascii="Times New Roman" w:hAnsi="Times New Roman"/>
          <w:sz w:val="28"/>
          <w:szCs w:val="28"/>
        </w:rPr>
        <w:t>к</w:t>
      </w:r>
      <w:r w:rsidR="00DF39C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DF39C3" w:rsidRPr="00764DA0">
        <w:rPr>
          <w:rFonts w:ascii="Times New Roman" w:hAnsi="Times New Roman"/>
          <w:sz w:val="28"/>
          <w:szCs w:val="28"/>
        </w:rPr>
        <w:t>нст</w:t>
      </w:r>
      <w:r w:rsidR="00DF39C3" w:rsidRPr="00764DA0">
        <w:rPr>
          <w:rFonts w:ascii="Times New Roman" w:hAnsi="Times New Roman"/>
          <w:spacing w:val="-4"/>
          <w:sz w:val="28"/>
          <w:szCs w:val="28"/>
        </w:rPr>
        <w:t>р</w:t>
      </w:r>
      <w:r w:rsidR="00DF39C3" w:rsidRPr="00764DA0">
        <w:rPr>
          <w:rFonts w:ascii="Times New Roman" w:hAnsi="Times New Roman"/>
          <w:sz w:val="28"/>
          <w:szCs w:val="28"/>
        </w:rPr>
        <w:t>укц</w:t>
      </w:r>
      <w:r w:rsidR="00DF39C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FE0CDE" w:rsidRPr="00764DA0">
        <w:rPr>
          <w:rFonts w:ascii="Times New Roman" w:hAnsi="Times New Roman"/>
          <w:sz w:val="28"/>
          <w:szCs w:val="28"/>
          <w:lang w:val="ru-RU"/>
        </w:rPr>
        <w:t>я</w:t>
      </w:r>
      <w:r w:rsidR="00DF39C3"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="00DF39C3" w:rsidRPr="00764DA0">
        <w:rPr>
          <w:rFonts w:ascii="Times New Roman" w:hAnsi="Times New Roman"/>
          <w:sz w:val="28"/>
          <w:szCs w:val="28"/>
        </w:rPr>
        <w:t>и</w:t>
      </w:r>
      <w:r w:rsidR="00DF39C3"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="00ED1DD9" w:rsidRPr="00764DA0">
        <w:rPr>
          <w:rFonts w:ascii="Times New Roman" w:hAnsi="Times New Roman"/>
          <w:sz w:val="28"/>
          <w:szCs w:val="28"/>
        </w:rPr>
        <w:t>т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ED1DD9" w:rsidRPr="00764DA0">
        <w:rPr>
          <w:rFonts w:ascii="Times New Roman" w:hAnsi="Times New Roman"/>
          <w:sz w:val="28"/>
          <w:szCs w:val="28"/>
        </w:rPr>
        <w:t>х</w:t>
      </w:r>
      <w:r w:rsidR="00ED1DD9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ED1DD9" w:rsidRPr="00764DA0">
        <w:rPr>
          <w:rFonts w:ascii="Times New Roman" w:hAnsi="Times New Roman"/>
          <w:spacing w:val="2"/>
          <w:sz w:val="28"/>
          <w:szCs w:val="28"/>
        </w:rPr>
        <w:t>и</w:t>
      </w:r>
      <w:r w:rsidR="00ED1DD9" w:rsidRPr="00764DA0">
        <w:rPr>
          <w:rFonts w:ascii="Times New Roman" w:hAnsi="Times New Roman"/>
          <w:sz w:val="28"/>
          <w:szCs w:val="28"/>
        </w:rPr>
        <w:t>ч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ED1DD9" w:rsidRPr="00764DA0">
        <w:rPr>
          <w:rFonts w:ascii="Times New Roman" w:hAnsi="Times New Roman"/>
          <w:sz w:val="28"/>
          <w:szCs w:val="28"/>
        </w:rPr>
        <w:t>ск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D1DD9" w:rsidRPr="00764DA0">
        <w:rPr>
          <w:rFonts w:ascii="Times New Roman" w:hAnsi="Times New Roman"/>
          <w:spacing w:val="-3"/>
          <w:sz w:val="28"/>
          <w:szCs w:val="28"/>
          <w:lang w:val="ru-RU"/>
        </w:rPr>
        <w:t>е</w:t>
      </w:r>
      <w:r w:rsidR="00ED1DD9"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="00ED1DD9" w:rsidRPr="00764DA0">
        <w:rPr>
          <w:rFonts w:ascii="Times New Roman" w:hAnsi="Times New Roman"/>
          <w:sz w:val="28"/>
          <w:szCs w:val="28"/>
        </w:rPr>
        <w:t>п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="00ED1DD9" w:rsidRPr="00764DA0">
        <w:rPr>
          <w:rFonts w:ascii="Times New Roman" w:hAnsi="Times New Roman"/>
          <w:sz w:val="28"/>
          <w:szCs w:val="28"/>
        </w:rPr>
        <w:t>в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ооруже</w:t>
      </w:r>
      <w:r w:rsidR="00ED1DD9" w:rsidRPr="00764DA0">
        <w:rPr>
          <w:rFonts w:ascii="Times New Roman" w:hAnsi="Times New Roman"/>
          <w:sz w:val="28"/>
          <w:szCs w:val="28"/>
        </w:rPr>
        <w:t>н</w:t>
      </w:r>
      <w:r w:rsidR="00ED1DD9" w:rsidRPr="00764DA0">
        <w:rPr>
          <w:rFonts w:ascii="Times New Roman" w:hAnsi="Times New Roman"/>
          <w:sz w:val="28"/>
          <w:szCs w:val="28"/>
          <w:lang w:val="ru-RU"/>
        </w:rPr>
        <w:t>ие</w:t>
      </w:r>
      <w:r w:rsidR="00ED1DD9" w:rsidRPr="00764DA0">
        <w:rPr>
          <w:rFonts w:ascii="Times New Roman" w:hAnsi="Times New Roman"/>
          <w:sz w:val="28"/>
          <w:szCs w:val="28"/>
        </w:rPr>
        <w:t xml:space="preserve"> ист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D1DD9" w:rsidRPr="00764DA0">
        <w:rPr>
          <w:rFonts w:ascii="Times New Roman" w:hAnsi="Times New Roman"/>
          <w:sz w:val="28"/>
          <w:szCs w:val="28"/>
        </w:rPr>
        <w:t>чн</w:t>
      </w:r>
      <w:r w:rsidR="00ED1DD9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ED1DD9" w:rsidRPr="00764DA0">
        <w:rPr>
          <w:rFonts w:ascii="Times New Roman" w:hAnsi="Times New Roman"/>
          <w:sz w:val="28"/>
          <w:szCs w:val="28"/>
        </w:rPr>
        <w:t>к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D1DD9" w:rsidRPr="00764DA0">
        <w:rPr>
          <w:rFonts w:ascii="Times New Roman" w:hAnsi="Times New Roman"/>
          <w:sz w:val="28"/>
          <w:szCs w:val="28"/>
        </w:rPr>
        <w:t>в</w:t>
      </w:r>
      <w:r w:rsidR="00ED1DD9"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ED1DD9" w:rsidRPr="00764DA0">
        <w:rPr>
          <w:rFonts w:ascii="Times New Roman" w:hAnsi="Times New Roman"/>
          <w:sz w:val="28"/>
          <w:szCs w:val="28"/>
        </w:rPr>
        <w:t>т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ED1DD9" w:rsidRPr="00764DA0">
        <w:rPr>
          <w:rFonts w:ascii="Times New Roman" w:hAnsi="Times New Roman"/>
          <w:sz w:val="28"/>
          <w:szCs w:val="28"/>
        </w:rPr>
        <w:t>пл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D1DD9" w:rsidRPr="00764DA0">
        <w:rPr>
          <w:rFonts w:ascii="Times New Roman" w:hAnsi="Times New Roman"/>
          <w:sz w:val="28"/>
          <w:szCs w:val="28"/>
        </w:rPr>
        <w:t>в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D1DD9" w:rsidRPr="00764DA0">
        <w:rPr>
          <w:rFonts w:ascii="Times New Roman" w:hAnsi="Times New Roman"/>
          <w:sz w:val="28"/>
          <w:szCs w:val="28"/>
        </w:rPr>
        <w:t>й</w:t>
      </w:r>
      <w:r w:rsidR="00ED1DD9"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="00ED1DD9" w:rsidRPr="00764DA0">
        <w:rPr>
          <w:rFonts w:ascii="Times New Roman" w:hAnsi="Times New Roman"/>
          <w:sz w:val="28"/>
          <w:szCs w:val="28"/>
        </w:rPr>
        <w:t>эн</w:t>
      </w:r>
      <w:r w:rsidR="00ED1DD9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ED1DD9" w:rsidRPr="00764DA0">
        <w:rPr>
          <w:rFonts w:ascii="Times New Roman" w:hAnsi="Times New Roman"/>
          <w:sz w:val="28"/>
          <w:szCs w:val="28"/>
        </w:rPr>
        <w:t>гии,</w:t>
      </w:r>
      <w:r w:rsidR="00DF39C3"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="00DF39C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DF39C3" w:rsidRPr="00764DA0">
        <w:rPr>
          <w:rFonts w:ascii="Times New Roman" w:hAnsi="Times New Roman"/>
          <w:sz w:val="28"/>
          <w:szCs w:val="28"/>
        </w:rPr>
        <w:t>сп</w:t>
      </w:r>
      <w:r w:rsidR="00DF39C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DF39C3" w:rsidRPr="00764DA0">
        <w:rPr>
          <w:rFonts w:ascii="Times New Roman" w:hAnsi="Times New Roman"/>
          <w:sz w:val="28"/>
          <w:szCs w:val="28"/>
        </w:rPr>
        <w:t>л</w:t>
      </w:r>
      <w:r w:rsidR="00DF39C3"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="00DF39C3" w:rsidRPr="00764DA0">
        <w:rPr>
          <w:rFonts w:ascii="Times New Roman" w:hAnsi="Times New Roman"/>
          <w:sz w:val="28"/>
          <w:szCs w:val="28"/>
        </w:rPr>
        <w:t>н</w:t>
      </w:r>
      <w:r w:rsidR="00DF39C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DF39C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DF39C3" w:rsidRPr="00764DA0">
        <w:rPr>
          <w:rFonts w:ascii="Times New Roman" w:hAnsi="Times New Roman"/>
          <w:sz w:val="28"/>
          <w:szCs w:val="28"/>
        </w:rPr>
        <w:t>х</w:t>
      </w:r>
      <w:r w:rsidR="00DF39C3"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DF39C3" w:rsidRPr="00764DA0">
        <w:rPr>
          <w:rFonts w:ascii="Times New Roman" w:hAnsi="Times New Roman"/>
          <w:sz w:val="28"/>
          <w:szCs w:val="28"/>
        </w:rPr>
        <w:t>на</w:t>
      </w:r>
      <w:r w:rsidR="00DF39C3"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="00DF39C3" w:rsidRPr="00764DA0">
        <w:rPr>
          <w:rFonts w:ascii="Times New Roman" w:hAnsi="Times New Roman"/>
          <w:sz w:val="28"/>
          <w:szCs w:val="28"/>
        </w:rPr>
        <w:t>т</w:t>
      </w:r>
      <w:r w:rsidR="00DF39C3"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="00DF39C3" w:rsidRPr="00764DA0">
        <w:rPr>
          <w:rFonts w:ascii="Times New Roman" w:hAnsi="Times New Roman"/>
          <w:sz w:val="28"/>
          <w:szCs w:val="28"/>
        </w:rPr>
        <w:t>ито</w:t>
      </w:r>
      <w:r w:rsidR="00DF39C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DF39C3" w:rsidRPr="00764DA0">
        <w:rPr>
          <w:rFonts w:ascii="Times New Roman" w:hAnsi="Times New Roman"/>
          <w:sz w:val="28"/>
          <w:szCs w:val="28"/>
        </w:rPr>
        <w:t>ии</w:t>
      </w:r>
      <w:r w:rsidR="00DF39C3"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proofErr w:type="spellStart"/>
      <w:r w:rsidR="00CA3529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="00DF39C3"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 </w:t>
      </w:r>
      <w:r w:rsidR="00FE0CDE" w:rsidRPr="00764DA0">
        <w:rPr>
          <w:rFonts w:ascii="Times New Roman" w:hAnsi="Times New Roman"/>
          <w:sz w:val="28"/>
          <w:szCs w:val="28"/>
          <w:lang w:val="ru-RU"/>
        </w:rPr>
        <w:t>не тр</w:t>
      </w:r>
      <w:r w:rsidR="00FE0CDE" w:rsidRPr="00764DA0">
        <w:rPr>
          <w:rFonts w:ascii="Times New Roman" w:hAnsi="Times New Roman"/>
          <w:sz w:val="28"/>
          <w:szCs w:val="28"/>
          <w:lang w:val="ru-RU"/>
        </w:rPr>
        <w:t>е</w:t>
      </w:r>
      <w:r w:rsidR="00FE0CDE" w:rsidRPr="00764DA0">
        <w:rPr>
          <w:rFonts w:ascii="Times New Roman" w:hAnsi="Times New Roman"/>
          <w:sz w:val="28"/>
          <w:szCs w:val="28"/>
          <w:lang w:val="ru-RU"/>
        </w:rPr>
        <w:t>буется, так как источники покрывают теплопотребление поселка на расчетный срок (до 2035 года)</w:t>
      </w:r>
      <w:r w:rsidR="00DF39C3" w:rsidRPr="00764DA0">
        <w:rPr>
          <w:rFonts w:ascii="Times New Roman" w:hAnsi="Times New Roman"/>
          <w:sz w:val="28"/>
          <w:szCs w:val="28"/>
        </w:rPr>
        <w:t>.</w:t>
      </w:r>
      <w:proofErr w:type="gramEnd"/>
    </w:p>
    <w:p w:rsidR="00BE5273" w:rsidRPr="00764DA0" w:rsidRDefault="00BE5273" w:rsidP="005007BB">
      <w:pPr>
        <w:pStyle w:val="e"/>
        <w:spacing w:before="0"/>
        <w:ind w:firstLine="425"/>
        <w:rPr>
          <w:b/>
          <w:sz w:val="28"/>
          <w:szCs w:val="28"/>
        </w:rPr>
      </w:pPr>
    </w:p>
    <w:p w:rsidR="00BE5273" w:rsidRPr="00764DA0" w:rsidRDefault="00BE5273" w:rsidP="005007BB">
      <w:pPr>
        <w:pStyle w:val="e"/>
        <w:numPr>
          <w:ilvl w:val="1"/>
          <w:numId w:val="28"/>
        </w:numPr>
        <w:spacing w:before="0"/>
        <w:ind w:left="0" w:right="-59" w:firstLine="425"/>
        <w:rPr>
          <w:b/>
          <w:sz w:val="28"/>
          <w:szCs w:val="28"/>
        </w:rPr>
      </w:pPr>
      <w:proofErr w:type="gramStart"/>
      <w:r w:rsidRPr="00764DA0">
        <w:rPr>
          <w:b/>
          <w:sz w:val="28"/>
          <w:szCs w:val="28"/>
        </w:rPr>
        <w:t>Предложения по строительству источников тепловой энергии, обеспечивающих перспективную тепловую нагрузку на осваиваемых терр</w:t>
      </w:r>
      <w:r w:rsidRPr="00764DA0">
        <w:rPr>
          <w:b/>
          <w:sz w:val="28"/>
          <w:szCs w:val="28"/>
        </w:rPr>
        <w:t>и</w:t>
      </w:r>
      <w:r w:rsidRPr="00764DA0">
        <w:rPr>
          <w:b/>
          <w:sz w:val="28"/>
          <w:szCs w:val="28"/>
        </w:rPr>
        <w:t>ториях поселения, городского округа, города федерального значения, для к</w:t>
      </w:r>
      <w:r w:rsidRPr="00764DA0">
        <w:rPr>
          <w:b/>
          <w:sz w:val="28"/>
          <w:szCs w:val="28"/>
        </w:rPr>
        <w:t>о</w:t>
      </w:r>
      <w:r w:rsidRPr="00764DA0">
        <w:rPr>
          <w:b/>
          <w:sz w:val="28"/>
          <w:szCs w:val="28"/>
        </w:rPr>
        <w:t>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</w:t>
      </w:r>
      <w:r w:rsidRPr="00764DA0">
        <w:rPr>
          <w:b/>
          <w:sz w:val="28"/>
          <w:szCs w:val="28"/>
        </w:rPr>
        <w:t>о</w:t>
      </w:r>
      <w:r w:rsidRPr="00764DA0">
        <w:rPr>
          <w:b/>
          <w:sz w:val="28"/>
          <w:szCs w:val="28"/>
        </w:rPr>
        <w:t xml:space="preserve">требителей </w:t>
      </w:r>
      <w:r w:rsidR="008E169D" w:rsidRPr="00764DA0">
        <w:rPr>
          <w:b/>
          <w:sz w:val="28"/>
          <w:szCs w:val="28"/>
        </w:rPr>
        <w:t>(в ценовых зонах теплоснабжения</w:t>
      </w:r>
      <w:r w:rsidR="002679F3" w:rsidRPr="00764DA0">
        <w:rPr>
          <w:b/>
          <w:sz w:val="28"/>
          <w:szCs w:val="28"/>
        </w:rPr>
        <w:t xml:space="preserve"> </w:t>
      </w:r>
      <w:r w:rsidR="008E169D" w:rsidRPr="00764DA0">
        <w:rPr>
          <w:b/>
          <w:sz w:val="28"/>
          <w:szCs w:val="28"/>
        </w:rPr>
        <w:t>- обоснованная расчетами ц</w:t>
      </w:r>
      <w:r w:rsidR="008E169D" w:rsidRPr="00764DA0">
        <w:rPr>
          <w:b/>
          <w:sz w:val="28"/>
          <w:szCs w:val="28"/>
        </w:rPr>
        <w:t>е</w:t>
      </w:r>
      <w:r w:rsidR="008E169D" w:rsidRPr="00764DA0">
        <w:rPr>
          <w:b/>
          <w:sz w:val="28"/>
          <w:szCs w:val="28"/>
        </w:rPr>
        <w:t>новых (тарифных) последствий для потребителей, если реализацию товаров в сфере теплоснабжения</w:t>
      </w:r>
      <w:proofErr w:type="gramEnd"/>
      <w:r w:rsidR="008E169D" w:rsidRPr="00764DA0">
        <w:rPr>
          <w:b/>
          <w:sz w:val="28"/>
          <w:szCs w:val="28"/>
        </w:rPr>
        <w:t xml:space="preserve"> </w:t>
      </w:r>
      <w:proofErr w:type="gramStart"/>
      <w:r w:rsidR="008E169D" w:rsidRPr="00764DA0">
        <w:rPr>
          <w:b/>
          <w:sz w:val="28"/>
          <w:szCs w:val="28"/>
        </w:rPr>
        <w:t>с использованием такого источника тепловой эне</w:t>
      </w:r>
      <w:r w:rsidR="008E169D" w:rsidRPr="00764DA0">
        <w:rPr>
          <w:b/>
          <w:sz w:val="28"/>
          <w:szCs w:val="28"/>
        </w:rPr>
        <w:t>р</w:t>
      </w:r>
      <w:r w:rsidR="008E169D" w:rsidRPr="00764DA0">
        <w:rPr>
          <w:b/>
          <w:sz w:val="28"/>
          <w:szCs w:val="28"/>
        </w:rPr>
        <w:t>гии планируется осуществлять по регулируемым ценам (тарифам), и (или) обоснованная анализом индикаторов развития системы теплоснабжения п</w:t>
      </w:r>
      <w:r w:rsidR="008E169D" w:rsidRPr="00764DA0">
        <w:rPr>
          <w:b/>
          <w:sz w:val="28"/>
          <w:szCs w:val="28"/>
        </w:rPr>
        <w:t>о</w:t>
      </w:r>
      <w:r w:rsidR="008E169D" w:rsidRPr="00764DA0">
        <w:rPr>
          <w:b/>
          <w:sz w:val="28"/>
          <w:szCs w:val="28"/>
        </w:rPr>
        <w:t>селения, городского округа, города федерального значения, если реализация товаров в сфере теплоснабжения с использованием такого источника тепл</w:t>
      </w:r>
      <w:r w:rsidR="008E169D" w:rsidRPr="00764DA0">
        <w:rPr>
          <w:b/>
          <w:sz w:val="28"/>
          <w:szCs w:val="28"/>
        </w:rPr>
        <w:t>о</w:t>
      </w:r>
      <w:r w:rsidR="008E169D" w:rsidRPr="00764DA0">
        <w:rPr>
          <w:b/>
          <w:sz w:val="28"/>
          <w:szCs w:val="28"/>
        </w:rPr>
        <w:t>вой энергии будет осуществляться по ценам, определяемым по соглашению сторон договора поставки тепловой энергии (мощности) и (или) теплонос</w:t>
      </w:r>
      <w:r w:rsidR="008E169D" w:rsidRPr="00764DA0">
        <w:rPr>
          <w:b/>
          <w:sz w:val="28"/>
          <w:szCs w:val="28"/>
        </w:rPr>
        <w:t>и</w:t>
      </w:r>
      <w:r w:rsidR="008E169D" w:rsidRPr="00764DA0">
        <w:rPr>
          <w:b/>
          <w:sz w:val="28"/>
          <w:szCs w:val="28"/>
        </w:rPr>
        <w:t>теля) и радиуса эффективного теплоснабжения</w:t>
      </w:r>
      <w:proofErr w:type="gramEnd"/>
    </w:p>
    <w:p w:rsidR="00BE5273" w:rsidRPr="00764DA0" w:rsidRDefault="00BE5273" w:rsidP="005007BB">
      <w:pPr>
        <w:pStyle w:val="e"/>
        <w:spacing w:before="0"/>
        <w:ind w:left="360" w:firstLine="425"/>
        <w:rPr>
          <w:b/>
          <w:sz w:val="28"/>
          <w:szCs w:val="28"/>
        </w:rPr>
      </w:pPr>
    </w:p>
    <w:p w:rsidR="00FE0CDE" w:rsidRPr="00764DA0" w:rsidRDefault="00FE0CDE" w:rsidP="005007BB">
      <w:pPr>
        <w:pStyle w:val="e"/>
        <w:spacing w:before="0"/>
        <w:ind w:right="-59" w:firstLine="425"/>
        <w:rPr>
          <w:sz w:val="28"/>
          <w:szCs w:val="28"/>
        </w:rPr>
      </w:pPr>
      <w:r w:rsidRPr="00764DA0">
        <w:rPr>
          <w:sz w:val="28"/>
          <w:szCs w:val="28"/>
        </w:rPr>
        <w:t xml:space="preserve">Согласно «Материалам по обоснованию внесения изменений в генеральный план </w:t>
      </w:r>
      <w:proofErr w:type="spellStart"/>
      <w:r w:rsidRPr="00764DA0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. </w:t>
      </w:r>
      <w:proofErr w:type="gramStart"/>
      <w:r w:rsidRPr="00764DA0">
        <w:rPr>
          <w:sz w:val="28"/>
          <w:szCs w:val="28"/>
        </w:rPr>
        <w:t>Северо-Енисейский в целях актуализации документов территориального планирования и г</w:t>
      </w:r>
      <w:r w:rsidR="005E2B5D" w:rsidRPr="00764DA0">
        <w:rPr>
          <w:sz w:val="28"/>
          <w:szCs w:val="28"/>
        </w:rPr>
        <w:t xml:space="preserve">радостроительного зонирования» </w:t>
      </w:r>
      <w:r w:rsidRPr="00764DA0">
        <w:rPr>
          <w:sz w:val="28"/>
          <w:szCs w:val="28"/>
        </w:rPr>
        <w:t>в период до 2035 года</w:t>
      </w:r>
      <w:r w:rsidR="004401EC" w:rsidRPr="00764DA0">
        <w:rPr>
          <w:sz w:val="28"/>
          <w:szCs w:val="28"/>
        </w:rPr>
        <w:t>,</w:t>
      </w:r>
      <w:r w:rsidRPr="00764DA0">
        <w:rPr>
          <w:sz w:val="28"/>
          <w:szCs w:val="28"/>
        </w:rPr>
        <w:t xml:space="preserve"> стро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тельство источников тепловой энергии для обеспечения перспективной тепловой энер</w:t>
      </w:r>
      <w:r w:rsidR="00CA3529">
        <w:rPr>
          <w:sz w:val="28"/>
          <w:szCs w:val="28"/>
        </w:rPr>
        <w:t xml:space="preserve">гией в </w:t>
      </w:r>
      <w:proofErr w:type="spellStart"/>
      <w:r w:rsidR="00CA3529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 Северо-Енисейский не предполагается, в связи с наличием резерва установленной мощности существующих источников централизованного тепл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>снабжения.</w:t>
      </w:r>
      <w:proofErr w:type="gramEnd"/>
    </w:p>
    <w:p w:rsidR="00BE5273" w:rsidRPr="002A5252" w:rsidRDefault="00BE5273" w:rsidP="005007BB">
      <w:pPr>
        <w:pStyle w:val="2"/>
        <w:numPr>
          <w:ilvl w:val="1"/>
          <w:numId w:val="28"/>
        </w:numPr>
        <w:tabs>
          <w:tab w:val="clear" w:pos="1701"/>
          <w:tab w:val="clear" w:pos="1814"/>
        </w:tabs>
        <w:ind w:left="0" w:right="-59" w:firstLine="425"/>
        <w:rPr>
          <w:sz w:val="28"/>
          <w:szCs w:val="28"/>
        </w:rPr>
      </w:pPr>
      <w:bookmarkStart w:id="8" w:name="_Toc348185017"/>
      <w:bookmarkStart w:id="9" w:name="_Toc479442458"/>
      <w:r w:rsidRPr="002A5252">
        <w:rPr>
          <w:sz w:val="28"/>
          <w:szCs w:val="28"/>
        </w:rP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8"/>
      <w:bookmarkEnd w:id="9"/>
    </w:p>
    <w:p w:rsidR="00B4302A" w:rsidRPr="007A678C" w:rsidRDefault="00B4302A" w:rsidP="005007BB">
      <w:pPr>
        <w:pStyle w:val="e"/>
        <w:spacing w:before="0"/>
        <w:ind w:firstLine="425"/>
        <w:rPr>
          <w:sz w:val="28"/>
          <w:szCs w:val="28"/>
        </w:rPr>
      </w:pPr>
      <w:r w:rsidRPr="007A678C">
        <w:rPr>
          <w:sz w:val="28"/>
          <w:szCs w:val="28"/>
        </w:rPr>
        <w:t>Предлагается провести модернизацию существующей котельной №</w:t>
      </w:r>
      <w:r w:rsidR="00AE358C">
        <w:rPr>
          <w:sz w:val="28"/>
          <w:szCs w:val="28"/>
        </w:rPr>
        <w:t xml:space="preserve"> </w:t>
      </w:r>
      <w:r w:rsidR="00FE0CDE" w:rsidRPr="007A678C">
        <w:rPr>
          <w:sz w:val="28"/>
          <w:szCs w:val="28"/>
        </w:rPr>
        <w:t>1</w:t>
      </w:r>
      <w:r w:rsidRPr="007A678C">
        <w:rPr>
          <w:sz w:val="28"/>
          <w:szCs w:val="28"/>
        </w:rPr>
        <w:t xml:space="preserve"> </w:t>
      </w:r>
      <w:proofErr w:type="spellStart"/>
      <w:r w:rsidR="00CA3529">
        <w:rPr>
          <w:sz w:val="28"/>
          <w:szCs w:val="28"/>
        </w:rPr>
        <w:t>гп</w:t>
      </w:r>
      <w:proofErr w:type="spellEnd"/>
      <w:r w:rsidR="00404CF4" w:rsidRPr="007A678C">
        <w:rPr>
          <w:sz w:val="28"/>
          <w:szCs w:val="28"/>
        </w:rPr>
        <w:t xml:space="preserve"> </w:t>
      </w:r>
      <w:proofErr w:type="gramStart"/>
      <w:r w:rsidR="00404CF4" w:rsidRPr="007A678C">
        <w:rPr>
          <w:sz w:val="28"/>
          <w:szCs w:val="28"/>
        </w:rPr>
        <w:t>С</w:t>
      </w:r>
      <w:r w:rsidR="00404CF4" w:rsidRPr="007A678C">
        <w:rPr>
          <w:sz w:val="28"/>
          <w:szCs w:val="28"/>
        </w:rPr>
        <w:t>е</w:t>
      </w:r>
      <w:r w:rsidR="00404CF4" w:rsidRPr="007A678C">
        <w:rPr>
          <w:sz w:val="28"/>
          <w:szCs w:val="28"/>
        </w:rPr>
        <w:t>веро-Енисейский</w:t>
      </w:r>
      <w:proofErr w:type="gram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7392"/>
      </w:tblGrid>
      <w:tr w:rsidR="002A5252" w:rsidRPr="007A678C" w:rsidTr="000D410B">
        <w:trPr>
          <w:trHeight w:val="510"/>
        </w:trPr>
        <w:tc>
          <w:tcPr>
            <w:tcW w:w="2660" w:type="dxa"/>
            <w:vAlign w:val="center"/>
          </w:tcPr>
          <w:p w:rsidR="002A5252" w:rsidRPr="007A678C" w:rsidRDefault="002A5252" w:rsidP="005007BB">
            <w:pPr>
              <w:pStyle w:val="e"/>
              <w:spacing w:before="0"/>
              <w:ind w:firstLine="425"/>
              <w:jc w:val="center"/>
            </w:pPr>
            <w:r w:rsidRPr="007A678C">
              <w:t>Источники тепла</w:t>
            </w:r>
          </w:p>
        </w:tc>
        <w:tc>
          <w:tcPr>
            <w:tcW w:w="7392" w:type="dxa"/>
            <w:vAlign w:val="center"/>
          </w:tcPr>
          <w:p w:rsidR="002A5252" w:rsidRPr="007A678C" w:rsidRDefault="002A5252" w:rsidP="005007BB">
            <w:pPr>
              <w:pStyle w:val="e"/>
              <w:spacing w:before="0"/>
              <w:ind w:firstLine="425"/>
              <w:jc w:val="center"/>
            </w:pPr>
            <w:r w:rsidRPr="007A678C">
              <w:t>Предложенные мероприятия</w:t>
            </w:r>
          </w:p>
        </w:tc>
      </w:tr>
      <w:tr w:rsidR="002A5252" w:rsidRPr="007A678C" w:rsidTr="000D410B">
        <w:tc>
          <w:tcPr>
            <w:tcW w:w="2660" w:type="dxa"/>
            <w:vAlign w:val="center"/>
          </w:tcPr>
          <w:p w:rsidR="002A5252" w:rsidRPr="007A678C" w:rsidRDefault="002A5252" w:rsidP="005007BB">
            <w:pPr>
              <w:pStyle w:val="e"/>
              <w:spacing w:before="0"/>
              <w:ind w:firstLine="425"/>
              <w:jc w:val="center"/>
            </w:pPr>
            <w:r w:rsidRPr="007A678C">
              <w:t>Котельная №</w:t>
            </w:r>
            <w:r w:rsidR="00AE358C">
              <w:t xml:space="preserve"> </w:t>
            </w:r>
            <w:r w:rsidRPr="007A678C">
              <w:t>1</w:t>
            </w:r>
          </w:p>
        </w:tc>
        <w:tc>
          <w:tcPr>
            <w:tcW w:w="7392" w:type="dxa"/>
            <w:vAlign w:val="center"/>
          </w:tcPr>
          <w:p w:rsidR="002A5252" w:rsidRPr="007A678C" w:rsidRDefault="002A5252" w:rsidP="005007BB">
            <w:pPr>
              <w:pStyle w:val="e"/>
              <w:spacing w:before="0"/>
              <w:ind w:firstLine="425"/>
            </w:pPr>
            <w:r w:rsidRPr="007A678C">
              <w:t xml:space="preserve">-Замена старых 3-х котлов на </w:t>
            </w:r>
            <w:proofErr w:type="gramStart"/>
            <w:r w:rsidRPr="007A678C">
              <w:t>новые</w:t>
            </w:r>
            <w:proofErr w:type="gramEnd"/>
            <w:r w:rsidRPr="007A678C">
              <w:t>;</w:t>
            </w:r>
          </w:p>
          <w:p w:rsidR="002A5252" w:rsidRPr="007A678C" w:rsidRDefault="007120BF" w:rsidP="005007BB">
            <w:pPr>
              <w:pStyle w:val="e"/>
              <w:spacing w:before="0"/>
              <w:ind w:firstLine="425"/>
            </w:pPr>
            <w:r w:rsidRPr="007A678C">
              <w:lastRenderedPageBreak/>
              <w:t xml:space="preserve">- монтаж </w:t>
            </w:r>
            <w:proofErr w:type="spellStart"/>
            <w:r w:rsidRPr="007A678C">
              <w:t>электрогенераторной</w:t>
            </w:r>
            <w:proofErr w:type="spellEnd"/>
            <w:r w:rsidRPr="007A678C">
              <w:t xml:space="preserve"> дизельной установки, мощностью 1,5 МВт</w:t>
            </w:r>
          </w:p>
        </w:tc>
      </w:tr>
      <w:tr w:rsidR="009C5D00" w:rsidRPr="00764DA0" w:rsidTr="001F7A25">
        <w:tc>
          <w:tcPr>
            <w:tcW w:w="2660" w:type="dxa"/>
            <w:vAlign w:val="center"/>
          </w:tcPr>
          <w:p w:rsidR="009C5D00" w:rsidRPr="007866F6" w:rsidRDefault="009C5D00" w:rsidP="005007BB">
            <w:pPr>
              <w:pStyle w:val="e"/>
              <w:spacing w:before="0"/>
              <w:ind w:firstLine="425"/>
              <w:jc w:val="center"/>
            </w:pPr>
            <w:r w:rsidRPr="007866F6">
              <w:lastRenderedPageBreak/>
              <w:t>Котельная №</w:t>
            </w:r>
            <w:r w:rsidR="003F1A52">
              <w:t xml:space="preserve"> </w:t>
            </w:r>
            <w:r w:rsidRPr="007866F6">
              <w:t>3</w:t>
            </w:r>
          </w:p>
        </w:tc>
        <w:tc>
          <w:tcPr>
            <w:tcW w:w="7392" w:type="dxa"/>
          </w:tcPr>
          <w:p w:rsidR="009C5D00" w:rsidRPr="00F439DC" w:rsidRDefault="009C5D00" w:rsidP="005007BB">
            <w:pPr>
              <w:pStyle w:val="e"/>
              <w:spacing w:before="0"/>
              <w:ind w:firstLine="425"/>
            </w:pPr>
            <w:r w:rsidRPr="007866F6">
              <w:t xml:space="preserve">В </w:t>
            </w:r>
            <w:r w:rsidR="00F41C59" w:rsidRPr="007866F6">
              <w:t>расчетном сроке (до 2030</w:t>
            </w:r>
            <w:r w:rsidR="00671999" w:rsidRPr="007866F6">
              <w:t xml:space="preserve"> </w:t>
            </w:r>
            <w:r w:rsidRPr="007866F6">
              <w:t>год</w:t>
            </w:r>
            <w:r w:rsidR="007938FF" w:rsidRPr="007866F6">
              <w:t>а)</w:t>
            </w:r>
            <w:r w:rsidRPr="007866F6">
              <w:t xml:space="preserve"> планируется закрытие котел</w:t>
            </w:r>
            <w:r w:rsidRPr="007866F6">
              <w:t>ь</w:t>
            </w:r>
            <w:r w:rsidRPr="007866F6">
              <w:t>ной с переключением потребителей от данной котельной на котел</w:t>
            </w:r>
            <w:r w:rsidRPr="007866F6">
              <w:t>ь</w:t>
            </w:r>
            <w:r w:rsidRPr="007866F6">
              <w:t>ную №</w:t>
            </w:r>
            <w:r w:rsidR="003F1A52">
              <w:t> </w:t>
            </w:r>
            <w:r w:rsidRPr="007866F6">
              <w:t>1. Котельную №</w:t>
            </w:r>
            <w:r w:rsidR="00D31174">
              <w:t xml:space="preserve"> </w:t>
            </w:r>
            <w:r w:rsidRPr="007866F6">
              <w:t>3 планируется перевести в режим КРП</w:t>
            </w:r>
            <w:r w:rsidR="00601B48" w:rsidRPr="007866F6">
              <w:t xml:space="preserve"> или вывести в «холодный резерв»</w:t>
            </w:r>
          </w:p>
        </w:tc>
      </w:tr>
    </w:tbl>
    <w:p w:rsidR="00BE5273" w:rsidRPr="00764DA0" w:rsidRDefault="00BE5273" w:rsidP="005007BB">
      <w:pPr>
        <w:pStyle w:val="2"/>
        <w:numPr>
          <w:ilvl w:val="1"/>
          <w:numId w:val="28"/>
        </w:numPr>
        <w:tabs>
          <w:tab w:val="clear" w:pos="1701"/>
          <w:tab w:val="clear" w:pos="1814"/>
        </w:tabs>
        <w:ind w:left="0" w:firstLine="425"/>
        <w:rPr>
          <w:sz w:val="28"/>
          <w:szCs w:val="28"/>
        </w:rPr>
      </w:pPr>
      <w:bookmarkStart w:id="10" w:name="_Toc479442459"/>
      <w:r w:rsidRPr="00764DA0">
        <w:rPr>
          <w:sz w:val="28"/>
          <w:szCs w:val="28"/>
        </w:rPr>
        <w:t xml:space="preserve">Предложения по техническому перевооружению и (или) модернизации источников тепловой энергии с целью </w:t>
      </w:r>
      <w:proofErr w:type="gramStart"/>
      <w:r w:rsidRPr="00764DA0">
        <w:rPr>
          <w:sz w:val="28"/>
          <w:szCs w:val="28"/>
        </w:rPr>
        <w:t>повышения эффективности работы систем теплоснабжения</w:t>
      </w:r>
      <w:bookmarkEnd w:id="10"/>
      <w:proofErr w:type="gramEnd"/>
    </w:p>
    <w:p w:rsidR="00B00DEC" w:rsidRPr="007A678C" w:rsidRDefault="00255B21" w:rsidP="005007BB">
      <w:pPr>
        <w:pStyle w:val="TableParagraph"/>
        <w:kinsoku w:val="0"/>
        <w:overflowPunct w:val="0"/>
        <w:ind w:right="-57" w:firstLine="425"/>
        <w:jc w:val="both"/>
        <w:rPr>
          <w:spacing w:val="-1"/>
          <w:sz w:val="28"/>
          <w:szCs w:val="28"/>
        </w:rPr>
      </w:pPr>
      <w:bookmarkStart w:id="11" w:name="_Toc479442460"/>
      <w:r w:rsidRPr="007A678C">
        <w:rPr>
          <w:spacing w:val="-1"/>
          <w:sz w:val="28"/>
          <w:szCs w:val="28"/>
        </w:rPr>
        <w:t>На сегодняшний день установленная мощность источников централизованного теплоснабжения, а также технология генерации и транспортировки тепла адеква</w:t>
      </w:r>
      <w:r w:rsidRPr="007A678C">
        <w:rPr>
          <w:spacing w:val="-1"/>
          <w:sz w:val="28"/>
          <w:szCs w:val="28"/>
        </w:rPr>
        <w:t>т</w:t>
      </w:r>
      <w:r w:rsidRPr="007A678C">
        <w:rPr>
          <w:spacing w:val="-1"/>
          <w:sz w:val="28"/>
          <w:szCs w:val="28"/>
        </w:rPr>
        <w:t>на существующим реалиям и позволяет полностью покрыть присоединенную нагрузку потребителей (резерв мощности источников тепловой энергии составл</w:t>
      </w:r>
      <w:r w:rsidRPr="007A678C">
        <w:rPr>
          <w:spacing w:val="-1"/>
          <w:sz w:val="28"/>
          <w:szCs w:val="28"/>
        </w:rPr>
        <w:t>я</w:t>
      </w:r>
      <w:r w:rsidRPr="007A678C">
        <w:rPr>
          <w:spacing w:val="-1"/>
          <w:sz w:val="28"/>
          <w:szCs w:val="28"/>
        </w:rPr>
        <w:t xml:space="preserve">ет: котельная №1 – </w:t>
      </w:r>
      <w:r w:rsidR="007120BF" w:rsidRPr="007A678C">
        <w:rPr>
          <w:spacing w:val="-1"/>
          <w:sz w:val="28"/>
          <w:szCs w:val="28"/>
        </w:rPr>
        <w:t>3</w:t>
      </w:r>
      <w:r w:rsidR="00496DC7">
        <w:rPr>
          <w:spacing w:val="-1"/>
          <w:sz w:val="28"/>
          <w:szCs w:val="28"/>
        </w:rPr>
        <w:t>0,15</w:t>
      </w:r>
      <w:r w:rsidRPr="007A678C">
        <w:rPr>
          <w:spacing w:val="-1"/>
          <w:sz w:val="28"/>
          <w:szCs w:val="28"/>
        </w:rPr>
        <w:t xml:space="preserve"> Гкал/</w:t>
      </w:r>
      <w:proofErr w:type="gramStart"/>
      <w:r w:rsidRPr="007A678C">
        <w:rPr>
          <w:spacing w:val="-1"/>
          <w:sz w:val="28"/>
          <w:szCs w:val="28"/>
        </w:rPr>
        <w:t>ч</w:t>
      </w:r>
      <w:proofErr w:type="gramEnd"/>
      <w:r w:rsidRPr="007A678C">
        <w:rPr>
          <w:spacing w:val="-1"/>
          <w:sz w:val="28"/>
          <w:szCs w:val="28"/>
        </w:rPr>
        <w:t xml:space="preserve">, котельной №3 – </w:t>
      </w:r>
      <w:r w:rsidR="00C41A9C" w:rsidRPr="007A678C">
        <w:rPr>
          <w:spacing w:val="-1"/>
          <w:sz w:val="28"/>
          <w:szCs w:val="28"/>
        </w:rPr>
        <w:t>7,</w:t>
      </w:r>
      <w:r w:rsidR="00496DC7">
        <w:rPr>
          <w:spacing w:val="-1"/>
          <w:sz w:val="28"/>
          <w:szCs w:val="28"/>
        </w:rPr>
        <w:t>87</w:t>
      </w:r>
      <w:r w:rsidRPr="007A678C">
        <w:rPr>
          <w:spacing w:val="-1"/>
          <w:sz w:val="28"/>
          <w:szCs w:val="28"/>
        </w:rPr>
        <w:t xml:space="preserve"> Гкал/ч), </w:t>
      </w:r>
      <w:r w:rsidR="00B00DEC" w:rsidRPr="007A678C">
        <w:rPr>
          <w:spacing w:val="-1"/>
          <w:sz w:val="28"/>
          <w:szCs w:val="28"/>
        </w:rPr>
        <w:t>в связи с этим не предполагается техническое перевооружение</w:t>
      </w:r>
      <w:r w:rsidR="009C5D00" w:rsidRPr="007A678C">
        <w:rPr>
          <w:spacing w:val="-1"/>
          <w:sz w:val="28"/>
          <w:szCs w:val="28"/>
        </w:rPr>
        <w:t xml:space="preserve"> или модернизация</w:t>
      </w:r>
      <w:r w:rsidR="00B00DEC" w:rsidRPr="007A678C">
        <w:rPr>
          <w:spacing w:val="-1"/>
          <w:sz w:val="28"/>
          <w:szCs w:val="28"/>
        </w:rPr>
        <w:t xml:space="preserve"> источников </w:t>
      </w:r>
      <w:r w:rsidR="005157F7" w:rsidRPr="007A678C">
        <w:rPr>
          <w:spacing w:val="-1"/>
          <w:sz w:val="28"/>
          <w:szCs w:val="28"/>
        </w:rPr>
        <w:t>те</w:t>
      </w:r>
      <w:r w:rsidR="005157F7" w:rsidRPr="007A678C">
        <w:rPr>
          <w:spacing w:val="-1"/>
          <w:sz w:val="28"/>
          <w:szCs w:val="28"/>
        </w:rPr>
        <w:t>п</w:t>
      </w:r>
      <w:r w:rsidR="005157F7" w:rsidRPr="007A678C">
        <w:rPr>
          <w:spacing w:val="-1"/>
          <w:sz w:val="28"/>
          <w:szCs w:val="28"/>
        </w:rPr>
        <w:t xml:space="preserve">ловой энергии </w:t>
      </w:r>
      <w:r w:rsidR="005A4C2E">
        <w:rPr>
          <w:spacing w:val="-1"/>
          <w:sz w:val="28"/>
          <w:szCs w:val="28"/>
        </w:rPr>
        <w:t>в г</w:t>
      </w:r>
      <w:r w:rsidR="00B00DEC" w:rsidRPr="007A678C">
        <w:rPr>
          <w:spacing w:val="-1"/>
          <w:sz w:val="28"/>
          <w:szCs w:val="28"/>
        </w:rPr>
        <w:t xml:space="preserve"> Северо-Енисейский. </w:t>
      </w:r>
      <w:proofErr w:type="gramStart"/>
      <w:r w:rsidR="00661F9D" w:rsidRPr="007A678C">
        <w:rPr>
          <w:spacing w:val="-1"/>
          <w:sz w:val="28"/>
          <w:szCs w:val="28"/>
        </w:rPr>
        <w:t xml:space="preserve">Предлагаем </w:t>
      </w:r>
      <w:proofErr w:type="spellStart"/>
      <w:r w:rsidR="00661F9D" w:rsidRPr="007A678C">
        <w:rPr>
          <w:spacing w:val="-1"/>
          <w:sz w:val="28"/>
          <w:szCs w:val="28"/>
        </w:rPr>
        <w:t>ресурсоснабжающей</w:t>
      </w:r>
      <w:proofErr w:type="spellEnd"/>
      <w:r w:rsidR="00661F9D" w:rsidRPr="007A678C">
        <w:rPr>
          <w:spacing w:val="-1"/>
          <w:sz w:val="28"/>
          <w:szCs w:val="28"/>
        </w:rPr>
        <w:t xml:space="preserve"> организ</w:t>
      </w:r>
      <w:r w:rsidR="00661F9D" w:rsidRPr="007A678C">
        <w:rPr>
          <w:spacing w:val="-1"/>
          <w:sz w:val="28"/>
          <w:szCs w:val="28"/>
        </w:rPr>
        <w:t>а</w:t>
      </w:r>
      <w:r w:rsidR="00661F9D" w:rsidRPr="007A678C">
        <w:rPr>
          <w:spacing w:val="-1"/>
          <w:sz w:val="28"/>
          <w:szCs w:val="28"/>
        </w:rPr>
        <w:t>ции провести мероприятия на котельной №</w:t>
      </w:r>
      <w:r w:rsidR="005A4C2E">
        <w:rPr>
          <w:spacing w:val="-1"/>
          <w:sz w:val="28"/>
          <w:szCs w:val="28"/>
        </w:rPr>
        <w:t xml:space="preserve"> </w:t>
      </w:r>
      <w:r w:rsidR="00661F9D" w:rsidRPr="007A678C">
        <w:rPr>
          <w:spacing w:val="-1"/>
          <w:sz w:val="28"/>
          <w:szCs w:val="28"/>
        </w:rPr>
        <w:t xml:space="preserve">1 по замене </w:t>
      </w:r>
      <w:r w:rsidR="00F9772F" w:rsidRPr="007A678C">
        <w:rPr>
          <w:spacing w:val="-1"/>
          <w:sz w:val="28"/>
          <w:szCs w:val="28"/>
        </w:rPr>
        <w:t xml:space="preserve">старых </w:t>
      </w:r>
      <w:proofErr w:type="spellStart"/>
      <w:r w:rsidR="00661F9D" w:rsidRPr="007A678C">
        <w:rPr>
          <w:spacing w:val="-1"/>
          <w:sz w:val="28"/>
          <w:szCs w:val="28"/>
        </w:rPr>
        <w:t>котлоагрегат</w:t>
      </w:r>
      <w:r w:rsidR="00F9772F" w:rsidRPr="007A678C">
        <w:rPr>
          <w:spacing w:val="-1"/>
          <w:sz w:val="28"/>
          <w:szCs w:val="28"/>
        </w:rPr>
        <w:t>ов</w:t>
      </w:r>
      <w:proofErr w:type="spellEnd"/>
      <w:r w:rsidR="00F9772F" w:rsidRPr="007A678C">
        <w:rPr>
          <w:spacing w:val="-1"/>
          <w:sz w:val="28"/>
          <w:szCs w:val="28"/>
        </w:rPr>
        <w:t xml:space="preserve"> на новые</w:t>
      </w:r>
      <w:r w:rsidR="00661F9D" w:rsidRPr="007A678C">
        <w:rPr>
          <w:spacing w:val="-1"/>
          <w:sz w:val="28"/>
          <w:szCs w:val="28"/>
        </w:rPr>
        <w:t>, так как эксплуатационный срок службы данн</w:t>
      </w:r>
      <w:r w:rsidR="00F9772F" w:rsidRPr="007A678C">
        <w:rPr>
          <w:spacing w:val="-1"/>
          <w:sz w:val="28"/>
          <w:szCs w:val="28"/>
        </w:rPr>
        <w:t>ых</w:t>
      </w:r>
      <w:r w:rsidR="00661F9D" w:rsidRPr="007A678C">
        <w:rPr>
          <w:spacing w:val="-1"/>
          <w:sz w:val="28"/>
          <w:szCs w:val="28"/>
        </w:rPr>
        <w:t xml:space="preserve"> котл</w:t>
      </w:r>
      <w:r w:rsidR="00F9772F" w:rsidRPr="007A678C">
        <w:rPr>
          <w:spacing w:val="-1"/>
          <w:sz w:val="28"/>
          <w:szCs w:val="28"/>
        </w:rPr>
        <w:t>ов</w:t>
      </w:r>
      <w:r w:rsidR="00661F9D" w:rsidRPr="007A678C">
        <w:rPr>
          <w:spacing w:val="-1"/>
          <w:sz w:val="28"/>
          <w:szCs w:val="28"/>
        </w:rPr>
        <w:t xml:space="preserve"> привесил норм</w:t>
      </w:r>
      <w:r w:rsidR="00661F9D" w:rsidRPr="007A678C">
        <w:rPr>
          <w:spacing w:val="-1"/>
          <w:sz w:val="28"/>
          <w:szCs w:val="28"/>
        </w:rPr>
        <w:t>а</w:t>
      </w:r>
      <w:r w:rsidR="00661F9D" w:rsidRPr="007A678C">
        <w:rPr>
          <w:spacing w:val="-1"/>
          <w:sz w:val="28"/>
          <w:szCs w:val="28"/>
        </w:rPr>
        <w:t>тивный.</w:t>
      </w:r>
      <w:proofErr w:type="gramEnd"/>
    </w:p>
    <w:p w:rsidR="00BE5273" w:rsidRPr="00764DA0" w:rsidRDefault="00BE5273" w:rsidP="005007BB">
      <w:pPr>
        <w:pStyle w:val="2"/>
        <w:numPr>
          <w:ilvl w:val="1"/>
          <w:numId w:val="28"/>
        </w:numPr>
        <w:tabs>
          <w:tab w:val="clear" w:pos="1701"/>
          <w:tab w:val="clear" w:pos="1814"/>
        </w:tabs>
        <w:ind w:left="0" w:firstLine="425"/>
        <w:rPr>
          <w:sz w:val="28"/>
          <w:szCs w:val="28"/>
        </w:rPr>
      </w:pPr>
      <w:r w:rsidRPr="007866F6">
        <w:rPr>
          <w:sz w:val="28"/>
          <w:szCs w:val="28"/>
        </w:rPr>
        <w:t>Графики совместной работы</w:t>
      </w:r>
      <w:r w:rsidRPr="00764DA0">
        <w:rPr>
          <w:sz w:val="28"/>
          <w:szCs w:val="28"/>
        </w:rPr>
        <w:t xml:space="preserve"> источников тепловой энергии, функционирующих в режиме комбинированной выработки электрической и тепловой энергии </w:t>
      </w:r>
      <w:r w:rsidR="00E8691E" w:rsidRPr="00764DA0">
        <w:rPr>
          <w:sz w:val="28"/>
          <w:szCs w:val="28"/>
        </w:rPr>
        <w:t xml:space="preserve">и </w:t>
      </w:r>
      <w:r w:rsidRPr="00764DA0">
        <w:rPr>
          <w:sz w:val="28"/>
          <w:szCs w:val="28"/>
        </w:rPr>
        <w:t>котельных</w:t>
      </w:r>
      <w:bookmarkEnd w:id="11"/>
    </w:p>
    <w:p w:rsidR="009C3CCC" w:rsidRPr="00764DA0" w:rsidRDefault="009C3CCC" w:rsidP="005007BB">
      <w:pPr>
        <w:pStyle w:val="e"/>
        <w:spacing w:before="0"/>
        <w:ind w:firstLine="425"/>
        <w:rPr>
          <w:sz w:val="28"/>
          <w:szCs w:val="28"/>
        </w:rPr>
      </w:pP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а</w:t>
      </w:r>
      <w:r w:rsidRPr="00764DA0">
        <w:rPr>
          <w:spacing w:val="3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ор</w:t>
      </w:r>
      <w:r w:rsidRPr="00764DA0">
        <w:rPr>
          <w:sz w:val="28"/>
          <w:szCs w:val="28"/>
        </w:rPr>
        <w:t>ии</w:t>
      </w:r>
      <w:r w:rsidRPr="00764DA0">
        <w:rPr>
          <w:spacing w:val="30"/>
          <w:sz w:val="28"/>
          <w:szCs w:val="28"/>
        </w:rPr>
        <w:t xml:space="preserve"> </w:t>
      </w:r>
      <w:proofErr w:type="spellStart"/>
      <w:r w:rsidRPr="00764DA0">
        <w:rPr>
          <w:spacing w:val="30"/>
          <w:sz w:val="28"/>
          <w:szCs w:val="28"/>
        </w:rPr>
        <w:t>г</w:t>
      </w:r>
      <w:r w:rsidR="003976EB" w:rsidRPr="00764DA0">
        <w:rPr>
          <w:spacing w:val="30"/>
          <w:sz w:val="28"/>
          <w:szCs w:val="28"/>
        </w:rPr>
        <w:t>п</w:t>
      </w:r>
      <w:proofErr w:type="spellEnd"/>
      <w:r w:rsidRPr="00764DA0">
        <w:rPr>
          <w:spacing w:val="30"/>
          <w:sz w:val="28"/>
          <w:szCs w:val="28"/>
        </w:rPr>
        <w:t xml:space="preserve"> </w:t>
      </w:r>
      <w:proofErr w:type="gramStart"/>
      <w:r w:rsidR="005157F7" w:rsidRPr="00764DA0">
        <w:rPr>
          <w:spacing w:val="-2"/>
          <w:sz w:val="28"/>
          <w:szCs w:val="28"/>
        </w:rPr>
        <w:t>Северо-</w:t>
      </w:r>
      <w:r w:rsidRPr="00764DA0">
        <w:rPr>
          <w:spacing w:val="-2"/>
          <w:sz w:val="28"/>
          <w:szCs w:val="28"/>
        </w:rPr>
        <w:t>Енисейский</w:t>
      </w:r>
      <w:proofErr w:type="gramEnd"/>
      <w:r w:rsidR="003F1A52">
        <w:rPr>
          <w:spacing w:val="-2"/>
          <w:sz w:val="28"/>
          <w:szCs w:val="28"/>
        </w:rPr>
        <w:t xml:space="preserve"> </w:t>
      </w:r>
      <w:r w:rsidRPr="00764DA0">
        <w:rPr>
          <w:sz w:val="28"/>
          <w:szCs w:val="28"/>
        </w:rPr>
        <w:t>ис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ч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ик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3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и,</w:t>
      </w:r>
      <w:r w:rsidRPr="00764DA0">
        <w:rPr>
          <w:spacing w:val="12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ф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н</w:t>
      </w:r>
      <w:r w:rsidRPr="00764DA0">
        <w:rPr>
          <w:sz w:val="28"/>
          <w:szCs w:val="28"/>
        </w:rPr>
        <w:t>к</w:t>
      </w:r>
      <w:r w:rsidRPr="00764DA0">
        <w:rPr>
          <w:sz w:val="28"/>
          <w:szCs w:val="28"/>
        </w:rPr>
        <w:t>ци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z w:val="28"/>
          <w:szCs w:val="28"/>
        </w:rPr>
        <w:t>их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</w:t>
      </w:r>
      <w:r w:rsidRPr="00764DA0">
        <w:rPr>
          <w:spacing w:val="-3"/>
          <w:sz w:val="28"/>
          <w:szCs w:val="28"/>
        </w:rPr>
        <w:t>ж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е</w:t>
      </w:r>
      <w:r w:rsidRPr="00764DA0">
        <w:rPr>
          <w:spacing w:val="11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2"/>
          <w:sz w:val="28"/>
          <w:szCs w:val="28"/>
        </w:rPr>
        <w:t>би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="00F605FD">
        <w:rPr>
          <w:sz w:val="28"/>
          <w:szCs w:val="28"/>
        </w:rPr>
        <w:t>й</w:t>
      </w:r>
      <w:r w:rsidRPr="00764DA0">
        <w:rPr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ы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б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к</w:t>
      </w:r>
      <w:r w:rsidR="00616D9D"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эл</w:t>
      </w:r>
      <w:r w:rsidRPr="00764DA0">
        <w:rPr>
          <w:sz w:val="28"/>
          <w:szCs w:val="28"/>
        </w:rPr>
        <w:t>ек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че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к</w:t>
      </w:r>
      <w:r w:rsidRPr="00764DA0">
        <w:rPr>
          <w:spacing w:val="-2"/>
          <w:sz w:val="28"/>
          <w:szCs w:val="28"/>
        </w:rPr>
        <w:t>о</w:t>
      </w:r>
      <w:r w:rsidR="00616D9D" w:rsidRPr="00764DA0">
        <w:rPr>
          <w:sz w:val="28"/>
          <w:szCs w:val="28"/>
        </w:rPr>
        <w:t>й</w:t>
      </w:r>
      <w:r w:rsidRPr="00764DA0">
        <w:rPr>
          <w:sz w:val="28"/>
          <w:szCs w:val="28"/>
        </w:rPr>
        <w:t xml:space="preserve"> и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и,</w:t>
      </w:r>
      <w:r w:rsidRPr="00764DA0">
        <w:rPr>
          <w:spacing w:val="68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.</w:t>
      </w:r>
    </w:p>
    <w:p w:rsidR="003976EB" w:rsidRPr="00764DA0" w:rsidRDefault="003976EB" w:rsidP="005007BB">
      <w:pPr>
        <w:pStyle w:val="e"/>
        <w:spacing w:before="0"/>
        <w:ind w:firstLine="425"/>
        <w:rPr>
          <w:lang w:val="x-none"/>
        </w:rPr>
      </w:pPr>
    </w:p>
    <w:p w:rsidR="003976EB" w:rsidRPr="00764DA0" w:rsidRDefault="003976EB" w:rsidP="005007BB">
      <w:pPr>
        <w:pStyle w:val="e"/>
        <w:numPr>
          <w:ilvl w:val="1"/>
          <w:numId w:val="28"/>
        </w:numPr>
        <w:spacing w:before="0"/>
        <w:ind w:left="0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Ме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ы</w:t>
      </w:r>
      <w:r w:rsidRPr="00764DA0">
        <w:rPr>
          <w:b/>
          <w:spacing w:val="1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по</w:t>
      </w:r>
      <w:r w:rsidRPr="00764DA0">
        <w:rPr>
          <w:b/>
          <w:spacing w:val="15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1"/>
          <w:sz w:val="28"/>
          <w:szCs w:val="28"/>
        </w:rPr>
        <w:t>ы</w:t>
      </w:r>
      <w:r w:rsidRPr="00764DA0">
        <w:rPr>
          <w:b/>
          <w:sz w:val="28"/>
          <w:szCs w:val="28"/>
        </w:rPr>
        <w:t>во</w:t>
      </w:r>
      <w:r w:rsidRPr="00764DA0">
        <w:rPr>
          <w:b/>
          <w:spacing w:val="1"/>
          <w:sz w:val="28"/>
          <w:szCs w:val="28"/>
        </w:rPr>
        <w:t>д</w:t>
      </w:r>
      <w:r w:rsidRPr="00764DA0">
        <w:rPr>
          <w:b/>
          <w:sz w:val="28"/>
          <w:szCs w:val="28"/>
        </w:rPr>
        <w:t>у</w:t>
      </w:r>
      <w:r w:rsidRPr="00764DA0">
        <w:rPr>
          <w:b/>
          <w:spacing w:val="14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из</w:t>
      </w:r>
      <w:r w:rsidRPr="00764DA0">
        <w:rPr>
          <w:b/>
          <w:spacing w:val="13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э</w:t>
      </w:r>
      <w:r w:rsidRPr="00764DA0">
        <w:rPr>
          <w:b/>
          <w:spacing w:val="1"/>
          <w:sz w:val="28"/>
          <w:szCs w:val="28"/>
        </w:rPr>
        <w:t>к</w:t>
      </w:r>
      <w:r w:rsidRPr="00764DA0">
        <w:rPr>
          <w:b/>
          <w:sz w:val="28"/>
          <w:szCs w:val="28"/>
        </w:rPr>
        <w:t>сп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у</w:t>
      </w:r>
      <w:r w:rsidRPr="00764DA0">
        <w:rPr>
          <w:b/>
          <w:spacing w:val="3"/>
          <w:sz w:val="28"/>
          <w:szCs w:val="28"/>
        </w:rPr>
        <w:t>а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а</w:t>
      </w:r>
      <w:r w:rsidRPr="00764DA0">
        <w:rPr>
          <w:b/>
          <w:spacing w:val="2"/>
          <w:sz w:val="28"/>
          <w:szCs w:val="28"/>
        </w:rPr>
        <w:t>ц</w:t>
      </w:r>
      <w:r w:rsidRPr="00764DA0">
        <w:rPr>
          <w:b/>
          <w:sz w:val="28"/>
          <w:szCs w:val="28"/>
        </w:rPr>
        <w:t>ии,</w:t>
      </w:r>
      <w:r w:rsidRPr="00764DA0">
        <w:rPr>
          <w:b/>
          <w:spacing w:val="12"/>
          <w:sz w:val="28"/>
          <w:szCs w:val="28"/>
        </w:rPr>
        <w:t xml:space="preserve"> </w:t>
      </w:r>
      <w:r w:rsidRPr="00764DA0">
        <w:rPr>
          <w:b/>
          <w:spacing w:val="1"/>
          <w:sz w:val="28"/>
          <w:szCs w:val="28"/>
        </w:rPr>
        <w:t>ко</w:t>
      </w:r>
      <w:r w:rsidRPr="00764DA0">
        <w:rPr>
          <w:b/>
          <w:sz w:val="28"/>
          <w:szCs w:val="28"/>
        </w:rPr>
        <w:t>нсе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 xml:space="preserve">вации и </w:t>
      </w:r>
      <w:r w:rsidRPr="00764DA0">
        <w:rPr>
          <w:b/>
          <w:spacing w:val="-1"/>
          <w:sz w:val="28"/>
          <w:szCs w:val="28"/>
        </w:rPr>
        <w:t>д</w:t>
      </w:r>
      <w:r w:rsidRPr="00764DA0">
        <w:rPr>
          <w:b/>
          <w:sz w:val="28"/>
          <w:szCs w:val="28"/>
        </w:rPr>
        <w:t>ем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н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3"/>
          <w:sz w:val="28"/>
          <w:szCs w:val="28"/>
        </w:rPr>
        <w:t>а</w:t>
      </w:r>
      <w:r w:rsidRPr="00764DA0">
        <w:rPr>
          <w:b/>
          <w:spacing w:val="-1"/>
          <w:sz w:val="28"/>
          <w:szCs w:val="28"/>
        </w:rPr>
        <w:t>ж</w:t>
      </w:r>
      <w:r w:rsidRPr="00764DA0">
        <w:rPr>
          <w:b/>
          <w:sz w:val="28"/>
          <w:szCs w:val="28"/>
        </w:rPr>
        <w:t>у</w:t>
      </w:r>
      <w:r w:rsidRPr="00764DA0">
        <w:rPr>
          <w:b/>
          <w:w w:val="99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и</w:t>
      </w:r>
      <w:r w:rsidRPr="00764DA0">
        <w:rPr>
          <w:b/>
          <w:spacing w:val="-1"/>
          <w:sz w:val="28"/>
          <w:szCs w:val="28"/>
        </w:rPr>
        <w:t>з</w:t>
      </w:r>
      <w:r w:rsidRPr="00764DA0">
        <w:rPr>
          <w:b/>
          <w:spacing w:val="1"/>
          <w:sz w:val="28"/>
          <w:szCs w:val="28"/>
        </w:rPr>
        <w:t>б</w:t>
      </w:r>
      <w:r w:rsidRPr="00764DA0">
        <w:rPr>
          <w:b/>
          <w:spacing w:val="-1"/>
          <w:sz w:val="28"/>
          <w:szCs w:val="28"/>
        </w:rPr>
        <w:t>ыт</w:t>
      </w:r>
      <w:r w:rsidRPr="00764DA0">
        <w:rPr>
          <w:b/>
          <w:spacing w:val="3"/>
          <w:sz w:val="28"/>
          <w:szCs w:val="28"/>
        </w:rPr>
        <w:t>о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н</w:t>
      </w:r>
      <w:r w:rsidRPr="00764DA0">
        <w:rPr>
          <w:b/>
          <w:spacing w:val="-1"/>
          <w:sz w:val="28"/>
          <w:szCs w:val="28"/>
        </w:rPr>
        <w:t>ы</w:t>
      </w:r>
      <w:r w:rsidRPr="00764DA0">
        <w:rPr>
          <w:b/>
          <w:sz w:val="28"/>
          <w:szCs w:val="28"/>
        </w:rPr>
        <w:t>х</w:t>
      </w:r>
      <w:r w:rsidRPr="00764DA0">
        <w:rPr>
          <w:b/>
          <w:spacing w:val="6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ис</w:t>
      </w:r>
      <w:r w:rsidRPr="00764DA0">
        <w:rPr>
          <w:b/>
          <w:spacing w:val="1"/>
          <w:sz w:val="28"/>
          <w:szCs w:val="28"/>
        </w:rPr>
        <w:t>то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ни</w:t>
      </w:r>
      <w:r w:rsidRPr="00764DA0">
        <w:rPr>
          <w:b/>
          <w:spacing w:val="1"/>
          <w:sz w:val="28"/>
          <w:szCs w:val="28"/>
        </w:rPr>
        <w:t>ко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59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2"/>
          <w:sz w:val="28"/>
          <w:szCs w:val="28"/>
        </w:rPr>
        <w:t>п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3"/>
          <w:sz w:val="28"/>
          <w:szCs w:val="28"/>
        </w:rPr>
        <w:t>о</w:t>
      </w:r>
      <w:r w:rsidRPr="00764DA0">
        <w:rPr>
          <w:b/>
          <w:sz w:val="28"/>
          <w:szCs w:val="28"/>
        </w:rPr>
        <w:t>й</w:t>
      </w:r>
      <w:r w:rsidRPr="00764DA0">
        <w:rPr>
          <w:b/>
          <w:spacing w:val="59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э</w:t>
      </w:r>
      <w:r w:rsidRPr="00764DA0">
        <w:rPr>
          <w:b/>
          <w:sz w:val="28"/>
          <w:szCs w:val="28"/>
        </w:rPr>
        <w:t>не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pacing w:val="-1"/>
          <w:sz w:val="28"/>
          <w:szCs w:val="28"/>
        </w:rPr>
        <w:t>г</w:t>
      </w:r>
      <w:r w:rsidRPr="00764DA0">
        <w:rPr>
          <w:b/>
          <w:sz w:val="28"/>
          <w:szCs w:val="28"/>
        </w:rPr>
        <w:t>и</w:t>
      </w:r>
      <w:r w:rsidRPr="00764DA0">
        <w:rPr>
          <w:b/>
          <w:spacing w:val="2"/>
          <w:sz w:val="28"/>
          <w:szCs w:val="28"/>
        </w:rPr>
        <w:t>и</w:t>
      </w:r>
      <w:r w:rsidRPr="00764DA0">
        <w:rPr>
          <w:b/>
          <w:sz w:val="28"/>
          <w:szCs w:val="28"/>
        </w:rPr>
        <w:t>,</w:t>
      </w:r>
      <w:r w:rsidRPr="00764DA0">
        <w:rPr>
          <w:b/>
          <w:spacing w:val="61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а</w:t>
      </w:r>
      <w:r w:rsidRPr="00764DA0">
        <w:rPr>
          <w:b/>
          <w:spacing w:val="62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ак</w:t>
      </w:r>
      <w:r w:rsidRPr="00764DA0">
        <w:rPr>
          <w:b/>
          <w:spacing w:val="-1"/>
          <w:sz w:val="28"/>
          <w:szCs w:val="28"/>
        </w:rPr>
        <w:t>ж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60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ис</w:t>
      </w:r>
      <w:r w:rsidRPr="00764DA0">
        <w:rPr>
          <w:b/>
          <w:spacing w:val="-2"/>
          <w:sz w:val="28"/>
          <w:szCs w:val="28"/>
        </w:rPr>
        <w:t>т</w:t>
      </w:r>
      <w:r w:rsidRPr="00764DA0">
        <w:rPr>
          <w:b/>
          <w:spacing w:val="3"/>
          <w:sz w:val="28"/>
          <w:szCs w:val="28"/>
        </w:rPr>
        <w:t>о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ни</w:t>
      </w:r>
      <w:r w:rsidRPr="00764DA0">
        <w:rPr>
          <w:b/>
          <w:spacing w:val="1"/>
          <w:sz w:val="28"/>
          <w:szCs w:val="28"/>
        </w:rPr>
        <w:t>ко</w:t>
      </w:r>
      <w:r w:rsidRPr="00764DA0">
        <w:rPr>
          <w:b/>
          <w:sz w:val="28"/>
          <w:szCs w:val="28"/>
        </w:rPr>
        <w:t>в</w:t>
      </w:r>
      <w:r w:rsidRPr="00764DA0">
        <w:rPr>
          <w:b/>
          <w:w w:val="99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еп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й</w:t>
      </w:r>
      <w:r w:rsidRPr="00764DA0">
        <w:rPr>
          <w:b/>
          <w:spacing w:val="45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э</w:t>
      </w:r>
      <w:r w:rsidRPr="00764DA0">
        <w:rPr>
          <w:b/>
          <w:sz w:val="28"/>
          <w:szCs w:val="28"/>
        </w:rPr>
        <w:t>не</w:t>
      </w:r>
      <w:r w:rsidRPr="00764DA0">
        <w:rPr>
          <w:b/>
          <w:spacing w:val="3"/>
          <w:sz w:val="28"/>
          <w:szCs w:val="28"/>
        </w:rPr>
        <w:t>р</w:t>
      </w:r>
      <w:r w:rsidRPr="00764DA0">
        <w:rPr>
          <w:b/>
          <w:spacing w:val="-1"/>
          <w:sz w:val="28"/>
          <w:szCs w:val="28"/>
        </w:rPr>
        <w:t>г</w:t>
      </w:r>
      <w:r w:rsidRPr="00764DA0">
        <w:rPr>
          <w:b/>
          <w:spacing w:val="2"/>
          <w:sz w:val="28"/>
          <w:szCs w:val="28"/>
        </w:rPr>
        <w:t>и</w:t>
      </w:r>
      <w:r w:rsidRPr="00764DA0">
        <w:rPr>
          <w:b/>
          <w:sz w:val="28"/>
          <w:szCs w:val="28"/>
        </w:rPr>
        <w:t>и,</w:t>
      </w:r>
      <w:r w:rsidRPr="00764DA0">
        <w:rPr>
          <w:b/>
          <w:spacing w:val="44"/>
          <w:sz w:val="28"/>
          <w:szCs w:val="28"/>
        </w:rPr>
        <w:t xml:space="preserve"> </w:t>
      </w:r>
      <w:r w:rsidRPr="00764DA0">
        <w:rPr>
          <w:b/>
          <w:spacing w:val="2"/>
          <w:sz w:val="28"/>
          <w:szCs w:val="28"/>
        </w:rPr>
        <w:t>в</w:t>
      </w:r>
      <w:r w:rsidRPr="00764DA0">
        <w:rPr>
          <w:b/>
          <w:spacing w:val="-1"/>
          <w:sz w:val="28"/>
          <w:szCs w:val="28"/>
        </w:rPr>
        <w:t>ы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а</w:t>
      </w:r>
      <w:r w:rsidRPr="00764DA0">
        <w:rPr>
          <w:b/>
          <w:spacing w:val="-1"/>
          <w:sz w:val="28"/>
          <w:szCs w:val="28"/>
        </w:rPr>
        <w:t>б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а</w:t>
      </w:r>
      <w:r w:rsidRPr="00764DA0">
        <w:rPr>
          <w:b/>
          <w:spacing w:val="2"/>
          <w:sz w:val="28"/>
          <w:szCs w:val="28"/>
        </w:rPr>
        <w:t>в</w:t>
      </w:r>
      <w:r w:rsidRPr="00764DA0">
        <w:rPr>
          <w:b/>
          <w:sz w:val="28"/>
          <w:szCs w:val="28"/>
        </w:rPr>
        <w:t>ших н</w:t>
      </w:r>
      <w:r w:rsidRPr="00764DA0">
        <w:rPr>
          <w:b/>
          <w:spacing w:val="1"/>
          <w:sz w:val="28"/>
          <w:szCs w:val="28"/>
        </w:rPr>
        <w:t>ор</w:t>
      </w:r>
      <w:r w:rsidRPr="00764DA0">
        <w:rPr>
          <w:b/>
          <w:sz w:val="28"/>
          <w:szCs w:val="28"/>
        </w:rPr>
        <w:t>ма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ивн</w:t>
      </w:r>
      <w:r w:rsidRPr="00764DA0">
        <w:rPr>
          <w:b/>
          <w:spacing w:val="-1"/>
          <w:sz w:val="28"/>
          <w:szCs w:val="28"/>
        </w:rPr>
        <w:t>ы</w:t>
      </w:r>
      <w:r w:rsidRPr="00764DA0">
        <w:rPr>
          <w:b/>
          <w:sz w:val="28"/>
          <w:szCs w:val="28"/>
        </w:rPr>
        <w:t xml:space="preserve">й </w:t>
      </w:r>
      <w:r w:rsidRPr="00764DA0">
        <w:rPr>
          <w:b/>
          <w:spacing w:val="3"/>
          <w:sz w:val="28"/>
          <w:szCs w:val="28"/>
        </w:rPr>
        <w:t>с</w:t>
      </w:r>
      <w:r w:rsidRPr="00764DA0">
        <w:rPr>
          <w:b/>
          <w:spacing w:val="1"/>
          <w:sz w:val="28"/>
          <w:szCs w:val="28"/>
        </w:rPr>
        <w:t>ро</w:t>
      </w:r>
      <w:r w:rsidRPr="00764DA0">
        <w:rPr>
          <w:b/>
          <w:sz w:val="28"/>
          <w:szCs w:val="28"/>
        </w:rPr>
        <w:t>к с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у</w:t>
      </w:r>
      <w:r w:rsidRPr="00764DA0">
        <w:rPr>
          <w:b/>
          <w:spacing w:val="-1"/>
          <w:sz w:val="28"/>
          <w:szCs w:val="28"/>
        </w:rPr>
        <w:t>ж</w:t>
      </w:r>
      <w:r w:rsidRPr="00764DA0">
        <w:rPr>
          <w:b/>
          <w:spacing w:val="1"/>
          <w:sz w:val="28"/>
          <w:szCs w:val="28"/>
        </w:rPr>
        <w:t>б</w:t>
      </w:r>
      <w:r w:rsidRPr="00764DA0">
        <w:rPr>
          <w:b/>
          <w:spacing w:val="-1"/>
          <w:sz w:val="28"/>
          <w:szCs w:val="28"/>
        </w:rPr>
        <w:t>ы</w:t>
      </w:r>
      <w:r w:rsidRPr="00764DA0">
        <w:rPr>
          <w:b/>
          <w:sz w:val="28"/>
          <w:szCs w:val="28"/>
        </w:rPr>
        <w:t>, в</w:t>
      </w:r>
      <w:r w:rsidRPr="00764DA0">
        <w:rPr>
          <w:b/>
          <w:w w:val="99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с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у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ае</w:t>
      </w:r>
      <w:r w:rsidRPr="00764DA0">
        <w:rPr>
          <w:b/>
          <w:spacing w:val="5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ес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и</w:t>
      </w:r>
      <w:r w:rsidRPr="00764DA0">
        <w:rPr>
          <w:b/>
          <w:spacing w:val="5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п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о</w:t>
      </w:r>
      <w:r w:rsidRPr="00764DA0">
        <w:rPr>
          <w:b/>
          <w:spacing w:val="1"/>
          <w:sz w:val="28"/>
          <w:szCs w:val="28"/>
        </w:rPr>
        <w:t>д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е</w:t>
      </w:r>
      <w:r w:rsidRPr="00764DA0">
        <w:rPr>
          <w:b/>
          <w:sz w:val="28"/>
          <w:szCs w:val="28"/>
        </w:rPr>
        <w:t>ние</w:t>
      </w:r>
      <w:r w:rsidRPr="00764DA0">
        <w:rPr>
          <w:b/>
          <w:spacing w:val="53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с</w:t>
      </w:r>
      <w:r w:rsidRPr="00764DA0">
        <w:rPr>
          <w:b/>
          <w:spacing w:val="1"/>
          <w:sz w:val="28"/>
          <w:szCs w:val="28"/>
        </w:rPr>
        <w:t>рок</w:t>
      </w:r>
      <w:r w:rsidRPr="00764DA0">
        <w:rPr>
          <w:b/>
          <w:sz w:val="28"/>
          <w:szCs w:val="28"/>
        </w:rPr>
        <w:t>а</w:t>
      </w:r>
      <w:r w:rsidRPr="00764DA0">
        <w:rPr>
          <w:b/>
          <w:spacing w:val="5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с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у</w:t>
      </w:r>
      <w:r w:rsidRPr="00764DA0">
        <w:rPr>
          <w:b/>
          <w:spacing w:val="-1"/>
          <w:sz w:val="28"/>
          <w:szCs w:val="28"/>
        </w:rPr>
        <w:t>жб</w:t>
      </w:r>
      <w:r w:rsidRPr="00764DA0">
        <w:rPr>
          <w:b/>
          <w:sz w:val="28"/>
          <w:szCs w:val="28"/>
        </w:rPr>
        <w:t>ы</w:t>
      </w:r>
      <w:r w:rsidRPr="00764DA0">
        <w:rPr>
          <w:b/>
          <w:spacing w:val="54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ехни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ес</w:t>
      </w:r>
      <w:r w:rsidRPr="00764DA0">
        <w:rPr>
          <w:b/>
          <w:spacing w:val="1"/>
          <w:sz w:val="28"/>
          <w:szCs w:val="28"/>
        </w:rPr>
        <w:t>к</w:t>
      </w:r>
      <w:r w:rsidRPr="00764DA0">
        <w:rPr>
          <w:b/>
          <w:sz w:val="28"/>
          <w:szCs w:val="28"/>
        </w:rPr>
        <w:t>и</w:t>
      </w:r>
      <w:r w:rsidRPr="00764DA0">
        <w:rPr>
          <w:b/>
          <w:spacing w:val="5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н</w:t>
      </w:r>
      <w:r w:rsidRPr="00764DA0">
        <w:rPr>
          <w:b/>
          <w:spacing w:val="3"/>
          <w:sz w:val="28"/>
          <w:szCs w:val="28"/>
        </w:rPr>
        <w:t>е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pacing w:val="-1"/>
          <w:sz w:val="28"/>
          <w:szCs w:val="28"/>
        </w:rPr>
        <w:t>з</w:t>
      </w:r>
      <w:r w:rsidRPr="00764DA0">
        <w:rPr>
          <w:b/>
          <w:sz w:val="28"/>
          <w:szCs w:val="28"/>
        </w:rPr>
        <w:t>мо</w:t>
      </w:r>
      <w:r w:rsidRPr="00764DA0">
        <w:rPr>
          <w:b/>
          <w:spacing w:val="-1"/>
          <w:sz w:val="28"/>
          <w:szCs w:val="28"/>
        </w:rPr>
        <w:t>ж</w:t>
      </w:r>
      <w:r w:rsidRPr="00764DA0">
        <w:rPr>
          <w:b/>
          <w:sz w:val="28"/>
          <w:szCs w:val="28"/>
        </w:rPr>
        <w:t>но</w:t>
      </w:r>
      <w:r w:rsidRPr="00764DA0">
        <w:rPr>
          <w:b/>
          <w:spacing w:val="54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и</w:t>
      </w:r>
      <w:r w:rsidRPr="00764DA0">
        <w:rPr>
          <w:b/>
          <w:spacing w:val="1"/>
          <w:sz w:val="28"/>
          <w:szCs w:val="28"/>
        </w:rPr>
        <w:t>л</w:t>
      </w:r>
      <w:r w:rsidRPr="00764DA0">
        <w:rPr>
          <w:b/>
          <w:sz w:val="28"/>
          <w:szCs w:val="28"/>
        </w:rPr>
        <w:t>и</w:t>
      </w:r>
      <w:r w:rsidRPr="00764DA0">
        <w:rPr>
          <w:b/>
          <w:w w:val="99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э</w:t>
      </w:r>
      <w:r w:rsidRPr="00764DA0">
        <w:rPr>
          <w:b/>
          <w:spacing w:val="1"/>
          <w:sz w:val="28"/>
          <w:szCs w:val="28"/>
        </w:rPr>
        <w:t>ко</w:t>
      </w:r>
      <w:r w:rsidRPr="00764DA0">
        <w:rPr>
          <w:b/>
          <w:sz w:val="28"/>
          <w:szCs w:val="28"/>
        </w:rPr>
        <w:t>н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ми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ес</w:t>
      </w:r>
      <w:r w:rsidRPr="00764DA0">
        <w:rPr>
          <w:b/>
          <w:spacing w:val="1"/>
          <w:sz w:val="28"/>
          <w:szCs w:val="28"/>
        </w:rPr>
        <w:t>к</w:t>
      </w:r>
      <w:r w:rsidRPr="00764DA0">
        <w:rPr>
          <w:b/>
          <w:sz w:val="28"/>
          <w:szCs w:val="28"/>
        </w:rPr>
        <w:t>и</w:t>
      </w:r>
      <w:r w:rsidRPr="00764DA0">
        <w:rPr>
          <w:b/>
          <w:spacing w:val="-43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неце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ес</w:t>
      </w:r>
      <w:r w:rsidRPr="00764DA0">
        <w:rPr>
          <w:b/>
          <w:spacing w:val="1"/>
          <w:sz w:val="28"/>
          <w:szCs w:val="28"/>
        </w:rPr>
        <w:t>оо</w:t>
      </w:r>
      <w:r w:rsidRPr="00764DA0">
        <w:rPr>
          <w:b/>
          <w:spacing w:val="-1"/>
          <w:sz w:val="28"/>
          <w:szCs w:val="28"/>
        </w:rPr>
        <w:t>б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а</w:t>
      </w:r>
      <w:r w:rsidRPr="00764DA0">
        <w:rPr>
          <w:b/>
          <w:spacing w:val="-1"/>
          <w:sz w:val="28"/>
          <w:szCs w:val="28"/>
        </w:rPr>
        <w:t>з</w:t>
      </w:r>
      <w:r w:rsidRPr="00764DA0">
        <w:rPr>
          <w:b/>
          <w:sz w:val="28"/>
          <w:szCs w:val="28"/>
        </w:rPr>
        <w:t>но</w:t>
      </w:r>
    </w:p>
    <w:p w:rsidR="003976EB" w:rsidRPr="00764DA0" w:rsidRDefault="003976EB" w:rsidP="005007BB">
      <w:pPr>
        <w:pStyle w:val="e"/>
        <w:spacing w:before="0"/>
        <w:ind w:firstLine="425"/>
        <w:rPr>
          <w:spacing w:val="-2"/>
          <w:sz w:val="28"/>
          <w:szCs w:val="28"/>
        </w:rPr>
      </w:pPr>
    </w:p>
    <w:p w:rsidR="00837EB7" w:rsidRPr="00764DA0" w:rsidRDefault="003976EB" w:rsidP="005007BB">
      <w:pPr>
        <w:pStyle w:val="e"/>
        <w:spacing w:before="0"/>
        <w:ind w:firstLine="425"/>
        <w:rPr>
          <w:spacing w:val="-2"/>
          <w:sz w:val="28"/>
          <w:szCs w:val="28"/>
        </w:rPr>
      </w:pPr>
      <w:r w:rsidRPr="00764DA0">
        <w:rPr>
          <w:spacing w:val="-2"/>
          <w:sz w:val="28"/>
          <w:szCs w:val="28"/>
        </w:rPr>
        <w:t xml:space="preserve">В </w:t>
      </w:r>
      <w:r w:rsidRPr="007A678C">
        <w:rPr>
          <w:spacing w:val="-2"/>
          <w:sz w:val="28"/>
          <w:szCs w:val="28"/>
        </w:rPr>
        <w:t xml:space="preserve">связи с экономической </w:t>
      </w:r>
      <w:r w:rsidR="008265BB" w:rsidRPr="007A678C">
        <w:rPr>
          <w:spacing w:val="-2"/>
          <w:sz w:val="28"/>
          <w:szCs w:val="28"/>
        </w:rPr>
        <w:t xml:space="preserve">необходимостью </w:t>
      </w:r>
      <w:r w:rsidR="005157F7" w:rsidRPr="007A678C">
        <w:rPr>
          <w:spacing w:val="-2"/>
          <w:sz w:val="28"/>
          <w:szCs w:val="28"/>
        </w:rPr>
        <w:t xml:space="preserve">в </w:t>
      </w:r>
      <w:r w:rsidR="00735638" w:rsidRPr="007A678C">
        <w:rPr>
          <w:spacing w:val="-2"/>
          <w:sz w:val="28"/>
          <w:szCs w:val="28"/>
          <w:lang w:val="en-US"/>
        </w:rPr>
        <w:t>I</w:t>
      </w:r>
      <w:r w:rsidR="00735638" w:rsidRPr="007A678C">
        <w:rPr>
          <w:spacing w:val="-2"/>
          <w:sz w:val="28"/>
          <w:szCs w:val="28"/>
        </w:rPr>
        <w:t xml:space="preserve"> очереди </w:t>
      </w:r>
      <w:r w:rsidR="00671999" w:rsidRPr="007A678C">
        <w:rPr>
          <w:spacing w:val="-2"/>
          <w:sz w:val="28"/>
          <w:szCs w:val="28"/>
        </w:rPr>
        <w:t>(</w:t>
      </w:r>
      <w:r w:rsidR="00601B48" w:rsidRPr="007A678C">
        <w:rPr>
          <w:spacing w:val="-2"/>
          <w:sz w:val="28"/>
          <w:szCs w:val="28"/>
        </w:rPr>
        <w:t xml:space="preserve">до </w:t>
      </w:r>
      <w:r w:rsidR="00671999" w:rsidRPr="007A678C">
        <w:rPr>
          <w:spacing w:val="-2"/>
          <w:sz w:val="28"/>
          <w:szCs w:val="28"/>
        </w:rPr>
        <w:t>20</w:t>
      </w:r>
      <w:r w:rsidR="00601B48" w:rsidRPr="007A678C">
        <w:rPr>
          <w:spacing w:val="-2"/>
          <w:sz w:val="28"/>
          <w:szCs w:val="28"/>
        </w:rPr>
        <w:t>2</w:t>
      </w:r>
      <w:r w:rsidR="00200ED7" w:rsidRPr="007A678C">
        <w:rPr>
          <w:spacing w:val="-2"/>
          <w:sz w:val="28"/>
          <w:szCs w:val="28"/>
        </w:rPr>
        <w:t>6</w:t>
      </w:r>
      <w:r w:rsidR="00D93822" w:rsidRPr="007A678C">
        <w:rPr>
          <w:spacing w:val="-2"/>
          <w:sz w:val="28"/>
          <w:szCs w:val="28"/>
        </w:rPr>
        <w:t xml:space="preserve"> год</w:t>
      </w:r>
      <w:r w:rsidR="00601B48" w:rsidRPr="007A678C">
        <w:rPr>
          <w:spacing w:val="-2"/>
          <w:sz w:val="28"/>
          <w:szCs w:val="28"/>
        </w:rPr>
        <w:t>а</w:t>
      </w:r>
      <w:r w:rsidR="00671999" w:rsidRPr="007A678C">
        <w:rPr>
          <w:spacing w:val="-2"/>
          <w:sz w:val="28"/>
          <w:szCs w:val="28"/>
        </w:rPr>
        <w:t>)</w:t>
      </w:r>
      <w:r w:rsidR="005157F7" w:rsidRPr="007A678C">
        <w:rPr>
          <w:spacing w:val="-2"/>
          <w:sz w:val="28"/>
          <w:szCs w:val="28"/>
        </w:rPr>
        <w:t xml:space="preserve"> </w:t>
      </w:r>
      <w:r w:rsidR="00616D9D" w:rsidRPr="007A678C">
        <w:rPr>
          <w:spacing w:val="-2"/>
          <w:sz w:val="28"/>
          <w:szCs w:val="28"/>
        </w:rPr>
        <w:t>планир</w:t>
      </w:r>
      <w:r w:rsidR="00616D9D" w:rsidRPr="007A678C">
        <w:rPr>
          <w:spacing w:val="-2"/>
          <w:sz w:val="28"/>
          <w:szCs w:val="28"/>
        </w:rPr>
        <w:t>у</w:t>
      </w:r>
      <w:r w:rsidR="00616D9D" w:rsidRPr="007A678C">
        <w:rPr>
          <w:spacing w:val="-2"/>
          <w:sz w:val="28"/>
          <w:szCs w:val="28"/>
        </w:rPr>
        <w:t>ется</w:t>
      </w:r>
      <w:r w:rsidRPr="007A678C">
        <w:rPr>
          <w:spacing w:val="-2"/>
          <w:sz w:val="28"/>
          <w:szCs w:val="28"/>
        </w:rPr>
        <w:t xml:space="preserve"> вывод из эксплуатации котельной</w:t>
      </w:r>
      <w:r w:rsidR="003F1A52">
        <w:rPr>
          <w:spacing w:val="-2"/>
          <w:sz w:val="28"/>
          <w:szCs w:val="28"/>
        </w:rPr>
        <w:t xml:space="preserve"> </w:t>
      </w:r>
      <w:r w:rsidRPr="007A678C">
        <w:rPr>
          <w:spacing w:val="-2"/>
          <w:sz w:val="28"/>
          <w:szCs w:val="28"/>
        </w:rPr>
        <w:t>№</w:t>
      </w:r>
      <w:r w:rsidR="005A4C2E">
        <w:rPr>
          <w:spacing w:val="-2"/>
          <w:sz w:val="28"/>
          <w:szCs w:val="28"/>
        </w:rPr>
        <w:t xml:space="preserve"> </w:t>
      </w:r>
      <w:r w:rsidRPr="007A678C">
        <w:rPr>
          <w:spacing w:val="-2"/>
          <w:sz w:val="28"/>
          <w:szCs w:val="28"/>
        </w:rPr>
        <w:t>3</w:t>
      </w:r>
      <w:r w:rsidR="00DC1E25" w:rsidRPr="007A678C">
        <w:rPr>
          <w:spacing w:val="-2"/>
          <w:sz w:val="28"/>
          <w:szCs w:val="28"/>
        </w:rPr>
        <w:t xml:space="preserve"> с переключением потребителе</w:t>
      </w:r>
      <w:r w:rsidR="00DC1E25" w:rsidRPr="00764DA0">
        <w:rPr>
          <w:spacing w:val="-2"/>
          <w:sz w:val="28"/>
          <w:szCs w:val="28"/>
        </w:rPr>
        <w:t>й от да</w:t>
      </w:r>
      <w:r w:rsidR="00DC1E25" w:rsidRPr="00764DA0">
        <w:rPr>
          <w:spacing w:val="-2"/>
          <w:sz w:val="28"/>
          <w:szCs w:val="28"/>
        </w:rPr>
        <w:t>н</w:t>
      </w:r>
      <w:r w:rsidR="00DC1E25" w:rsidRPr="00764DA0">
        <w:rPr>
          <w:spacing w:val="-2"/>
          <w:sz w:val="28"/>
          <w:szCs w:val="28"/>
        </w:rPr>
        <w:t>ной котельной на котельную №</w:t>
      </w:r>
      <w:r w:rsidR="005A4C2E">
        <w:rPr>
          <w:spacing w:val="-2"/>
          <w:sz w:val="28"/>
          <w:szCs w:val="28"/>
        </w:rPr>
        <w:t xml:space="preserve"> </w:t>
      </w:r>
      <w:r w:rsidR="00DC1E25" w:rsidRPr="00764DA0">
        <w:rPr>
          <w:spacing w:val="-2"/>
          <w:sz w:val="28"/>
          <w:szCs w:val="28"/>
        </w:rPr>
        <w:t>1</w:t>
      </w:r>
      <w:r w:rsidRPr="00764DA0">
        <w:rPr>
          <w:spacing w:val="-2"/>
          <w:sz w:val="28"/>
          <w:szCs w:val="28"/>
        </w:rPr>
        <w:t>.</w:t>
      </w:r>
      <w:bookmarkStart w:id="12" w:name="_Toc479442461"/>
      <w:r w:rsidR="007938FF" w:rsidRPr="00764DA0">
        <w:rPr>
          <w:spacing w:val="-2"/>
          <w:sz w:val="28"/>
          <w:szCs w:val="28"/>
        </w:rPr>
        <w:t xml:space="preserve"> Котельную №</w:t>
      </w:r>
      <w:r w:rsidR="005A4C2E">
        <w:rPr>
          <w:spacing w:val="-2"/>
          <w:sz w:val="28"/>
          <w:szCs w:val="28"/>
        </w:rPr>
        <w:t xml:space="preserve"> </w:t>
      </w:r>
      <w:r w:rsidR="007938FF" w:rsidRPr="00764DA0">
        <w:rPr>
          <w:spacing w:val="-2"/>
          <w:sz w:val="28"/>
          <w:szCs w:val="28"/>
        </w:rPr>
        <w:t>3 перевести в ре</w:t>
      </w:r>
      <w:r w:rsidR="00601B48" w:rsidRPr="00764DA0">
        <w:rPr>
          <w:spacing w:val="-2"/>
          <w:sz w:val="28"/>
          <w:szCs w:val="28"/>
        </w:rPr>
        <w:t>жим КРП или в</w:t>
      </w:r>
      <w:r w:rsidR="00601B48" w:rsidRPr="00764DA0">
        <w:rPr>
          <w:spacing w:val="-2"/>
          <w:sz w:val="28"/>
          <w:szCs w:val="28"/>
        </w:rPr>
        <w:t>ы</w:t>
      </w:r>
      <w:r w:rsidR="00601B48" w:rsidRPr="00764DA0">
        <w:rPr>
          <w:spacing w:val="-2"/>
          <w:sz w:val="28"/>
          <w:szCs w:val="28"/>
        </w:rPr>
        <w:t>вести в «холодный резерв»</w:t>
      </w:r>
      <w:r w:rsidR="00192E57" w:rsidRPr="00764DA0">
        <w:rPr>
          <w:spacing w:val="-2"/>
          <w:sz w:val="28"/>
          <w:szCs w:val="28"/>
        </w:rPr>
        <w:t>.</w:t>
      </w:r>
    </w:p>
    <w:p w:rsidR="00837EB7" w:rsidRPr="00764DA0" w:rsidRDefault="00837EB7" w:rsidP="005007BB">
      <w:pPr>
        <w:pStyle w:val="e"/>
        <w:spacing w:before="0"/>
        <w:ind w:firstLine="425"/>
        <w:rPr>
          <w:spacing w:val="-2"/>
          <w:sz w:val="28"/>
          <w:szCs w:val="28"/>
        </w:rPr>
      </w:pPr>
    </w:p>
    <w:p w:rsidR="00837EB7" w:rsidRPr="00764DA0" w:rsidRDefault="00BE5273" w:rsidP="005007BB">
      <w:pPr>
        <w:pStyle w:val="e"/>
        <w:numPr>
          <w:ilvl w:val="1"/>
          <w:numId w:val="28"/>
        </w:numPr>
        <w:spacing w:before="0"/>
        <w:ind w:left="0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Меры по переоборудованию котельных в источники тепловой энергии, функционирующие в режиме комбинированной выработки эле</w:t>
      </w:r>
      <w:r w:rsidRPr="00764DA0">
        <w:rPr>
          <w:b/>
          <w:sz w:val="28"/>
          <w:szCs w:val="28"/>
        </w:rPr>
        <w:t>к</w:t>
      </w:r>
      <w:r w:rsidRPr="00764DA0">
        <w:rPr>
          <w:b/>
          <w:sz w:val="28"/>
          <w:szCs w:val="28"/>
        </w:rPr>
        <w:t>трической и тепловой энерг</w:t>
      </w:r>
      <w:bookmarkEnd w:id="12"/>
      <w:r w:rsidRPr="00764DA0">
        <w:rPr>
          <w:b/>
          <w:sz w:val="28"/>
          <w:szCs w:val="28"/>
        </w:rPr>
        <w:t>ии</w:t>
      </w:r>
    </w:p>
    <w:p w:rsidR="00837EB7" w:rsidRPr="00764DA0" w:rsidRDefault="00837EB7" w:rsidP="005007BB">
      <w:pPr>
        <w:pStyle w:val="2"/>
        <w:numPr>
          <w:ilvl w:val="0"/>
          <w:numId w:val="0"/>
        </w:numPr>
        <w:tabs>
          <w:tab w:val="clear" w:pos="1701"/>
          <w:tab w:val="clear" w:pos="1814"/>
        </w:tabs>
        <w:ind w:firstLine="425"/>
        <w:rPr>
          <w:b w:val="0"/>
          <w:sz w:val="28"/>
          <w:szCs w:val="28"/>
        </w:rPr>
      </w:pPr>
      <w:r w:rsidRPr="00764DA0">
        <w:rPr>
          <w:b w:val="0"/>
          <w:spacing w:val="-2"/>
          <w:sz w:val="28"/>
          <w:szCs w:val="28"/>
        </w:rPr>
        <w:lastRenderedPageBreak/>
        <w:t>П</w:t>
      </w:r>
      <w:r w:rsidRPr="00764DA0">
        <w:rPr>
          <w:b w:val="0"/>
          <w:spacing w:val="1"/>
          <w:sz w:val="28"/>
          <w:szCs w:val="28"/>
        </w:rPr>
        <w:t>р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1"/>
          <w:sz w:val="28"/>
          <w:szCs w:val="28"/>
        </w:rPr>
        <w:t>д</w:t>
      </w:r>
      <w:r w:rsidRPr="00764DA0">
        <w:rPr>
          <w:b w:val="0"/>
          <w:spacing w:val="-4"/>
          <w:sz w:val="28"/>
          <w:szCs w:val="28"/>
        </w:rPr>
        <w:t>л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ж</w:t>
      </w:r>
      <w:r w:rsidRPr="00764DA0">
        <w:rPr>
          <w:b w:val="0"/>
          <w:spacing w:val="-3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н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я</w:t>
      </w:r>
      <w:r w:rsidRPr="00764DA0">
        <w:rPr>
          <w:b w:val="0"/>
          <w:spacing w:val="40"/>
          <w:sz w:val="28"/>
          <w:szCs w:val="28"/>
        </w:rPr>
        <w:t xml:space="preserve"> </w:t>
      </w:r>
      <w:r w:rsidRPr="00764DA0">
        <w:rPr>
          <w:b w:val="0"/>
          <w:spacing w:val="1"/>
          <w:sz w:val="28"/>
          <w:szCs w:val="28"/>
        </w:rPr>
        <w:t>п</w:t>
      </w:r>
      <w:r w:rsidRPr="00764DA0">
        <w:rPr>
          <w:b w:val="0"/>
          <w:sz w:val="28"/>
          <w:szCs w:val="28"/>
        </w:rPr>
        <w:t>о</w:t>
      </w:r>
      <w:r w:rsidRPr="00764DA0">
        <w:rPr>
          <w:b w:val="0"/>
          <w:spacing w:val="41"/>
          <w:sz w:val="28"/>
          <w:szCs w:val="28"/>
        </w:rPr>
        <w:t xml:space="preserve"> </w:t>
      </w:r>
      <w:r w:rsidRPr="00764DA0">
        <w:rPr>
          <w:b w:val="0"/>
          <w:spacing w:val="1"/>
          <w:sz w:val="28"/>
          <w:szCs w:val="28"/>
        </w:rPr>
        <w:t>п</w:t>
      </w:r>
      <w:r w:rsidRPr="00764DA0">
        <w:rPr>
          <w:b w:val="0"/>
          <w:spacing w:val="-3"/>
          <w:sz w:val="28"/>
          <w:szCs w:val="28"/>
        </w:rPr>
        <w:t>е</w:t>
      </w:r>
      <w:r w:rsidRPr="00764DA0">
        <w:rPr>
          <w:b w:val="0"/>
          <w:spacing w:val="1"/>
          <w:sz w:val="28"/>
          <w:szCs w:val="28"/>
        </w:rPr>
        <w:t>р</w:t>
      </w:r>
      <w:r w:rsidRPr="00764DA0">
        <w:rPr>
          <w:b w:val="0"/>
          <w:spacing w:val="-3"/>
          <w:sz w:val="28"/>
          <w:szCs w:val="28"/>
        </w:rPr>
        <w:t>е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pacing w:val="-2"/>
          <w:sz w:val="28"/>
          <w:szCs w:val="28"/>
        </w:rPr>
        <w:t>б</w:t>
      </w:r>
      <w:r w:rsidRPr="00764DA0">
        <w:rPr>
          <w:b w:val="0"/>
          <w:spacing w:val="1"/>
          <w:sz w:val="28"/>
          <w:szCs w:val="28"/>
        </w:rPr>
        <w:t>ор</w:t>
      </w:r>
      <w:r w:rsidRPr="00764DA0">
        <w:rPr>
          <w:b w:val="0"/>
          <w:spacing w:val="-4"/>
          <w:sz w:val="28"/>
          <w:szCs w:val="28"/>
        </w:rPr>
        <w:t>у</w:t>
      </w:r>
      <w:r w:rsidRPr="00764DA0">
        <w:rPr>
          <w:b w:val="0"/>
          <w:spacing w:val="1"/>
          <w:sz w:val="28"/>
          <w:szCs w:val="28"/>
        </w:rPr>
        <w:t>до</w:t>
      </w:r>
      <w:r w:rsidRPr="00764DA0">
        <w:rPr>
          <w:b w:val="0"/>
          <w:spacing w:val="-3"/>
          <w:sz w:val="28"/>
          <w:szCs w:val="28"/>
        </w:rPr>
        <w:t>в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-2"/>
          <w:sz w:val="28"/>
          <w:szCs w:val="28"/>
        </w:rPr>
        <w:t>н</w:t>
      </w:r>
      <w:r w:rsidRPr="00764DA0">
        <w:rPr>
          <w:b w:val="0"/>
          <w:spacing w:val="1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ю</w:t>
      </w:r>
      <w:r w:rsidRPr="00764DA0">
        <w:rPr>
          <w:b w:val="0"/>
          <w:spacing w:val="41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4"/>
          <w:sz w:val="28"/>
          <w:szCs w:val="28"/>
        </w:rPr>
        <w:t>у</w:t>
      </w:r>
      <w:r w:rsidRPr="00764DA0">
        <w:rPr>
          <w:b w:val="0"/>
          <w:spacing w:val="-1"/>
          <w:sz w:val="28"/>
          <w:szCs w:val="28"/>
        </w:rPr>
        <w:t>щ</w:t>
      </w:r>
      <w:r w:rsidRPr="00764DA0">
        <w:rPr>
          <w:b w:val="0"/>
          <w:sz w:val="28"/>
          <w:szCs w:val="28"/>
        </w:rPr>
        <w:t>ес</w:t>
      </w:r>
      <w:r w:rsidRPr="00764DA0">
        <w:rPr>
          <w:b w:val="0"/>
          <w:spacing w:val="-1"/>
          <w:sz w:val="28"/>
          <w:szCs w:val="28"/>
        </w:rPr>
        <w:t>тв</w:t>
      </w:r>
      <w:r w:rsidRPr="00764DA0">
        <w:rPr>
          <w:b w:val="0"/>
          <w:spacing w:val="-4"/>
          <w:sz w:val="28"/>
          <w:szCs w:val="28"/>
        </w:rPr>
        <w:t>у</w:t>
      </w:r>
      <w:r w:rsidRPr="00764DA0">
        <w:rPr>
          <w:b w:val="0"/>
          <w:spacing w:val="-1"/>
          <w:sz w:val="28"/>
          <w:szCs w:val="28"/>
        </w:rPr>
        <w:t>ющ</w:t>
      </w:r>
      <w:r w:rsidRPr="00764DA0">
        <w:rPr>
          <w:b w:val="0"/>
          <w:sz w:val="28"/>
          <w:szCs w:val="28"/>
        </w:rPr>
        <w:t>их к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-4"/>
          <w:sz w:val="28"/>
          <w:szCs w:val="28"/>
        </w:rPr>
        <w:t>л</w:t>
      </w:r>
      <w:r w:rsidRPr="00764DA0">
        <w:rPr>
          <w:b w:val="0"/>
          <w:spacing w:val="-1"/>
          <w:sz w:val="28"/>
          <w:szCs w:val="28"/>
        </w:rPr>
        <w:t>ь</w:t>
      </w:r>
      <w:r w:rsidRPr="00764DA0">
        <w:rPr>
          <w:b w:val="0"/>
          <w:spacing w:val="1"/>
          <w:sz w:val="28"/>
          <w:szCs w:val="28"/>
        </w:rPr>
        <w:t>н</w:t>
      </w:r>
      <w:r w:rsidRPr="00764DA0">
        <w:rPr>
          <w:b w:val="0"/>
          <w:spacing w:val="-2"/>
          <w:sz w:val="28"/>
          <w:szCs w:val="28"/>
        </w:rPr>
        <w:t>ых</w:t>
      </w:r>
      <w:r w:rsidRPr="00764DA0">
        <w:rPr>
          <w:b w:val="0"/>
          <w:spacing w:val="43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42"/>
          <w:sz w:val="28"/>
          <w:szCs w:val="28"/>
        </w:rPr>
        <w:t xml:space="preserve"> 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pacing w:val="-2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ч</w:t>
      </w:r>
      <w:r w:rsidRPr="00764DA0">
        <w:rPr>
          <w:b w:val="0"/>
          <w:spacing w:val="-2"/>
          <w:sz w:val="28"/>
          <w:szCs w:val="28"/>
        </w:rPr>
        <w:t>н</w:t>
      </w:r>
      <w:r w:rsidRPr="00764DA0">
        <w:rPr>
          <w:b w:val="0"/>
          <w:sz w:val="28"/>
          <w:szCs w:val="28"/>
        </w:rPr>
        <w:t>ики к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pacing w:val="-3"/>
          <w:sz w:val="28"/>
          <w:szCs w:val="28"/>
        </w:rPr>
        <w:t>м</w:t>
      </w:r>
      <w:r w:rsidRPr="00764DA0">
        <w:rPr>
          <w:b w:val="0"/>
          <w:spacing w:val="1"/>
          <w:sz w:val="28"/>
          <w:szCs w:val="28"/>
        </w:rPr>
        <w:t>б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н</w:t>
      </w:r>
      <w:r w:rsidRPr="00764DA0">
        <w:rPr>
          <w:b w:val="0"/>
          <w:spacing w:val="-2"/>
          <w:sz w:val="28"/>
          <w:szCs w:val="28"/>
        </w:rPr>
        <w:t>ир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pacing w:val="-1"/>
          <w:sz w:val="28"/>
          <w:szCs w:val="28"/>
        </w:rPr>
        <w:t>в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-2"/>
          <w:sz w:val="28"/>
          <w:szCs w:val="28"/>
        </w:rPr>
        <w:t>нн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й</w:t>
      </w:r>
      <w:r w:rsidRPr="00764DA0">
        <w:rPr>
          <w:b w:val="0"/>
          <w:spacing w:val="65"/>
          <w:sz w:val="28"/>
          <w:szCs w:val="28"/>
        </w:rPr>
        <w:t xml:space="preserve"> </w:t>
      </w:r>
      <w:r w:rsidRPr="00764DA0">
        <w:rPr>
          <w:b w:val="0"/>
          <w:spacing w:val="-3"/>
          <w:sz w:val="28"/>
          <w:szCs w:val="28"/>
        </w:rPr>
        <w:t>в</w:t>
      </w:r>
      <w:r w:rsidRPr="00764DA0">
        <w:rPr>
          <w:b w:val="0"/>
          <w:sz w:val="28"/>
          <w:szCs w:val="28"/>
        </w:rPr>
        <w:t>ы</w:t>
      </w:r>
      <w:r w:rsidRPr="00764DA0">
        <w:rPr>
          <w:b w:val="0"/>
          <w:spacing w:val="1"/>
          <w:sz w:val="28"/>
          <w:szCs w:val="28"/>
        </w:rPr>
        <w:t>р</w:t>
      </w:r>
      <w:r w:rsidRPr="00764DA0">
        <w:rPr>
          <w:b w:val="0"/>
          <w:spacing w:val="-3"/>
          <w:sz w:val="28"/>
          <w:szCs w:val="28"/>
        </w:rPr>
        <w:t>а</w:t>
      </w:r>
      <w:r w:rsidRPr="00764DA0">
        <w:rPr>
          <w:b w:val="0"/>
          <w:spacing w:val="-2"/>
          <w:sz w:val="28"/>
          <w:szCs w:val="28"/>
        </w:rPr>
        <w:t>б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pacing w:val="-3"/>
          <w:sz w:val="28"/>
          <w:szCs w:val="28"/>
        </w:rPr>
        <w:t>к</w:t>
      </w:r>
      <w:r w:rsidRPr="00764DA0">
        <w:rPr>
          <w:b w:val="0"/>
          <w:sz w:val="28"/>
          <w:szCs w:val="28"/>
        </w:rPr>
        <w:t>и</w:t>
      </w:r>
      <w:r w:rsidRPr="00764DA0">
        <w:rPr>
          <w:b w:val="0"/>
          <w:spacing w:val="65"/>
          <w:sz w:val="28"/>
          <w:szCs w:val="28"/>
        </w:rPr>
        <w:t xml:space="preserve"> </w:t>
      </w:r>
      <w:r w:rsidRPr="00764DA0">
        <w:rPr>
          <w:b w:val="0"/>
          <w:spacing w:val="-1"/>
          <w:sz w:val="28"/>
          <w:szCs w:val="28"/>
        </w:rPr>
        <w:t>эл</w:t>
      </w:r>
      <w:r w:rsidRPr="00764DA0">
        <w:rPr>
          <w:b w:val="0"/>
          <w:sz w:val="28"/>
          <w:szCs w:val="28"/>
        </w:rPr>
        <w:t>ек</w:t>
      </w:r>
      <w:r w:rsidRPr="00764DA0">
        <w:rPr>
          <w:b w:val="0"/>
          <w:spacing w:val="-3"/>
          <w:sz w:val="28"/>
          <w:szCs w:val="28"/>
        </w:rPr>
        <w:t>т</w:t>
      </w:r>
      <w:r w:rsidRPr="00764DA0">
        <w:rPr>
          <w:b w:val="0"/>
          <w:spacing w:val="1"/>
          <w:sz w:val="28"/>
          <w:szCs w:val="28"/>
        </w:rPr>
        <w:t>р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pacing w:val="-3"/>
          <w:sz w:val="28"/>
          <w:szCs w:val="28"/>
        </w:rPr>
        <w:t>ч</w:t>
      </w:r>
      <w:r w:rsidRPr="00764DA0">
        <w:rPr>
          <w:b w:val="0"/>
          <w:sz w:val="28"/>
          <w:szCs w:val="28"/>
        </w:rPr>
        <w:t>еск</w:t>
      </w:r>
      <w:r w:rsidRPr="00764DA0">
        <w:rPr>
          <w:b w:val="0"/>
          <w:spacing w:val="-2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й</w:t>
      </w:r>
      <w:r w:rsidRPr="00764DA0">
        <w:rPr>
          <w:b w:val="0"/>
          <w:spacing w:val="6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и</w:t>
      </w:r>
      <w:r w:rsidRPr="00764DA0">
        <w:rPr>
          <w:b w:val="0"/>
          <w:spacing w:val="65"/>
          <w:sz w:val="28"/>
          <w:szCs w:val="28"/>
        </w:rPr>
        <w:t xml:space="preserve"> 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pacing w:val="-3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1"/>
          <w:sz w:val="28"/>
          <w:szCs w:val="28"/>
        </w:rPr>
        <w:t>л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pacing w:val="-3"/>
          <w:sz w:val="28"/>
          <w:szCs w:val="28"/>
        </w:rPr>
        <w:t>в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й</w:t>
      </w:r>
      <w:r w:rsidRPr="00764DA0">
        <w:rPr>
          <w:b w:val="0"/>
          <w:spacing w:val="65"/>
          <w:sz w:val="28"/>
          <w:szCs w:val="28"/>
        </w:rPr>
        <w:t xml:space="preserve"> </w:t>
      </w:r>
      <w:r w:rsidRPr="00764DA0">
        <w:rPr>
          <w:b w:val="0"/>
          <w:spacing w:val="-3"/>
          <w:sz w:val="28"/>
          <w:szCs w:val="28"/>
        </w:rPr>
        <w:t>э</w:t>
      </w:r>
      <w:r w:rsidRPr="00764DA0">
        <w:rPr>
          <w:b w:val="0"/>
          <w:sz w:val="28"/>
          <w:szCs w:val="28"/>
        </w:rPr>
        <w:t>не</w:t>
      </w:r>
      <w:r w:rsidRPr="00764DA0">
        <w:rPr>
          <w:b w:val="0"/>
          <w:spacing w:val="-2"/>
          <w:sz w:val="28"/>
          <w:szCs w:val="28"/>
        </w:rPr>
        <w:t>р</w:t>
      </w:r>
      <w:r w:rsidRPr="00764DA0">
        <w:rPr>
          <w:b w:val="0"/>
          <w:sz w:val="28"/>
          <w:szCs w:val="28"/>
        </w:rPr>
        <w:t>г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и</w:t>
      </w:r>
      <w:r w:rsidRPr="00764DA0">
        <w:rPr>
          <w:b w:val="0"/>
          <w:spacing w:val="65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(</w:t>
      </w:r>
      <w:proofErr w:type="spellStart"/>
      <w:r w:rsidRPr="00764DA0">
        <w:rPr>
          <w:b w:val="0"/>
          <w:spacing w:val="-3"/>
          <w:sz w:val="28"/>
          <w:szCs w:val="28"/>
        </w:rPr>
        <w:t>к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г</w:t>
      </w:r>
      <w:r w:rsidRPr="00764DA0">
        <w:rPr>
          <w:b w:val="0"/>
          <w:spacing w:val="-3"/>
          <w:sz w:val="28"/>
          <w:szCs w:val="28"/>
        </w:rPr>
        <w:t>е</w:t>
      </w:r>
      <w:r w:rsidRPr="00764DA0">
        <w:rPr>
          <w:b w:val="0"/>
          <w:spacing w:val="1"/>
          <w:sz w:val="28"/>
          <w:szCs w:val="28"/>
        </w:rPr>
        <w:t>р</w:t>
      </w:r>
      <w:r w:rsidRPr="00764DA0">
        <w:rPr>
          <w:b w:val="0"/>
          <w:spacing w:val="-3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ц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о</w:t>
      </w:r>
      <w:r w:rsidRPr="00764DA0">
        <w:rPr>
          <w:b w:val="0"/>
          <w:spacing w:val="-2"/>
          <w:sz w:val="28"/>
          <w:szCs w:val="28"/>
        </w:rPr>
        <w:t>н</w:t>
      </w:r>
      <w:r w:rsidRPr="00764DA0">
        <w:rPr>
          <w:b w:val="0"/>
          <w:spacing w:val="1"/>
          <w:sz w:val="28"/>
          <w:szCs w:val="28"/>
        </w:rPr>
        <w:t>н</w:t>
      </w:r>
      <w:r w:rsidRPr="00764DA0">
        <w:rPr>
          <w:b w:val="0"/>
          <w:sz w:val="28"/>
          <w:szCs w:val="28"/>
        </w:rPr>
        <w:t>ы</w:t>
      </w:r>
      <w:r w:rsidRPr="00764DA0">
        <w:rPr>
          <w:b w:val="0"/>
          <w:spacing w:val="-3"/>
          <w:sz w:val="28"/>
          <w:szCs w:val="28"/>
        </w:rPr>
        <w:t>м</w:t>
      </w:r>
      <w:r w:rsidRPr="00764DA0">
        <w:rPr>
          <w:b w:val="0"/>
          <w:sz w:val="28"/>
          <w:szCs w:val="28"/>
        </w:rPr>
        <w:t>и</w:t>
      </w:r>
      <w:proofErr w:type="spellEnd"/>
      <w:r w:rsidRPr="00764DA0">
        <w:rPr>
          <w:b w:val="0"/>
          <w:spacing w:val="31"/>
          <w:sz w:val="28"/>
          <w:szCs w:val="28"/>
        </w:rPr>
        <w:t xml:space="preserve"> </w:t>
      </w:r>
      <w:r w:rsidRPr="00764DA0">
        <w:rPr>
          <w:b w:val="0"/>
          <w:spacing w:val="-4"/>
          <w:sz w:val="28"/>
          <w:szCs w:val="28"/>
        </w:rPr>
        <w:t>у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1"/>
          <w:sz w:val="28"/>
          <w:szCs w:val="28"/>
        </w:rPr>
        <w:t>но</w:t>
      </w:r>
      <w:r w:rsidRPr="00764DA0">
        <w:rPr>
          <w:b w:val="0"/>
          <w:spacing w:val="-1"/>
          <w:sz w:val="28"/>
          <w:szCs w:val="28"/>
        </w:rPr>
        <w:t>в</w:t>
      </w:r>
      <w:r w:rsidRPr="00764DA0">
        <w:rPr>
          <w:b w:val="0"/>
          <w:sz w:val="28"/>
          <w:szCs w:val="28"/>
        </w:rPr>
        <w:t>к</w:t>
      </w:r>
      <w:r w:rsidRPr="00764DA0">
        <w:rPr>
          <w:b w:val="0"/>
          <w:spacing w:val="-3"/>
          <w:sz w:val="28"/>
          <w:szCs w:val="28"/>
        </w:rPr>
        <w:t>а</w:t>
      </w:r>
      <w:r w:rsidRPr="00764DA0">
        <w:rPr>
          <w:b w:val="0"/>
          <w:spacing w:val="-1"/>
          <w:sz w:val="28"/>
          <w:szCs w:val="28"/>
        </w:rPr>
        <w:t>м</w:t>
      </w:r>
      <w:r w:rsidRPr="00764DA0">
        <w:rPr>
          <w:b w:val="0"/>
          <w:sz w:val="28"/>
          <w:szCs w:val="28"/>
        </w:rPr>
        <w:t>и)</w:t>
      </w:r>
      <w:r w:rsidRPr="00764DA0">
        <w:rPr>
          <w:b w:val="0"/>
          <w:spacing w:val="28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на</w:t>
      </w:r>
      <w:r w:rsidRPr="00764DA0">
        <w:rPr>
          <w:b w:val="0"/>
          <w:spacing w:val="30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ка</w:t>
      </w:r>
      <w:r w:rsidRPr="00764DA0">
        <w:rPr>
          <w:b w:val="0"/>
          <w:spacing w:val="-3"/>
          <w:sz w:val="28"/>
          <w:szCs w:val="28"/>
        </w:rPr>
        <w:t>ж</w:t>
      </w:r>
      <w:r w:rsidRPr="00764DA0">
        <w:rPr>
          <w:b w:val="0"/>
          <w:spacing w:val="-2"/>
          <w:sz w:val="28"/>
          <w:szCs w:val="28"/>
        </w:rPr>
        <w:t>д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м</w:t>
      </w:r>
      <w:r w:rsidRPr="00764DA0">
        <w:rPr>
          <w:b w:val="0"/>
          <w:spacing w:val="30"/>
          <w:sz w:val="28"/>
          <w:szCs w:val="28"/>
        </w:rPr>
        <w:t xml:space="preserve"> </w:t>
      </w:r>
      <w:r w:rsidRPr="00764DA0">
        <w:rPr>
          <w:b w:val="0"/>
          <w:spacing w:val="-1"/>
          <w:sz w:val="28"/>
          <w:szCs w:val="28"/>
        </w:rPr>
        <w:t>эт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1"/>
          <w:sz w:val="28"/>
          <w:szCs w:val="28"/>
        </w:rPr>
        <w:t>п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28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и</w:t>
      </w:r>
      <w:r w:rsidRPr="00764DA0">
        <w:rPr>
          <w:b w:val="0"/>
          <w:spacing w:val="29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к</w:t>
      </w:r>
      <w:r w:rsidRPr="00764DA0">
        <w:rPr>
          <w:b w:val="0"/>
          <w:spacing w:val="31"/>
          <w:sz w:val="28"/>
          <w:szCs w:val="28"/>
        </w:rPr>
        <w:t xml:space="preserve"> 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к</w:t>
      </w:r>
      <w:r w:rsidRPr="00764DA0">
        <w:rPr>
          <w:b w:val="0"/>
          <w:spacing w:val="-2"/>
          <w:sz w:val="28"/>
          <w:szCs w:val="28"/>
        </w:rPr>
        <w:t>о</w:t>
      </w:r>
      <w:r w:rsidRPr="00764DA0">
        <w:rPr>
          <w:b w:val="0"/>
          <w:spacing w:val="1"/>
          <w:sz w:val="28"/>
          <w:szCs w:val="28"/>
        </w:rPr>
        <w:t>н</w:t>
      </w:r>
      <w:r w:rsidRPr="00764DA0">
        <w:rPr>
          <w:b w:val="0"/>
          <w:spacing w:val="-3"/>
          <w:sz w:val="28"/>
          <w:szCs w:val="28"/>
        </w:rPr>
        <w:t>ч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-2"/>
          <w:sz w:val="28"/>
          <w:szCs w:val="28"/>
        </w:rPr>
        <w:t>н</w:t>
      </w:r>
      <w:r w:rsidRPr="00764DA0">
        <w:rPr>
          <w:b w:val="0"/>
          <w:spacing w:val="1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ю</w:t>
      </w:r>
      <w:r w:rsidRPr="00764DA0">
        <w:rPr>
          <w:b w:val="0"/>
          <w:spacing w:val="29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1"/>
          <w:sz w:val="28"/>
          <w:szCs w:val="28"/>
        </w:rPr>
        <w:t>л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-2"/>
          <w:sz w:val="28"/>
          <w:szCs w:val="28"/>
        </w:rPr>
        <w:t>н</w:t>
      </w:r>
      <w:r w:rsidRPr="00764DA0">
        <w:rPr>
          <w:b w:val="0"/>
          <w:sz w:val="28"/>
          <w:szCs w:val="28"/>
        </w:rPr>
        <w:t>и</w:t>
      </w:r>
      <w:r w:rsidRPr="00764DA0">
        <w:rPr>
          <w:b w:val="0"/>
          <w:spacing w:val="1"/>
          <w:sz w:val="28"/>
          <w:szCs w:val="28"/>
        </w:rPr>
        <w:t>р</w:t>
      </w:r>
      <w:r w:rsidRPr="00764DA0">
        <w:rPr>
          <w:b w:val="0"/>
          <w:spacing w:val="-4"/>
          <w:sz w:val="28"/>
          <w:szCs w:val="28"/>
        </w:rPr>
        <w:t>у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-1"/>
          <w:sz w:val="28"/>
          <w:szCs w:val="28"/>
        </w:rPr>
        <w:t>м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pacing w:val="-3"/>
          <w:sz w:val="28"/>
          <w:szCs w:val="28"/>
        </w:rPr>
        <w:t>г</w:t>
      </w:r>
      <w:r w:rsidRPr="00764DA0">
        <w:rPr>
          <w:b w:val="0"/>
          <w:sz w:val="28"/>
          <w:szCs w:val="28"/>
        </w:rPr>
        <w:t>о</w:t>
      </w:r>
      <w:r w:rsidRPr="00764DA0">
        <w:rPr>
          <w:b w:val="0"/>
          <w:spacing w:val="3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3"/>
          <w:sz w:val="28"/>
          <w:szCs w:val="28"/>
        </w:rPr>
        <w:t>е</w:t>
      </w:r>
      <w:r w:rsidRPr="00764DA0">
        <w:rPr>
          <w:b w:val="0"/>
          <w:spacing w:val="1"/>
          <w:sz w:val="28"/>
          <w:szCs w:val="28"/>
        </w:rPr>
        <w:t>р</w:t>
      </w:r>
      <w:r w:rsidRPr="00764DA0">
        <w:rPr>
          <w:b w:val="0"/>
          <w:spacing w:val="-2"/>
          <w:sz w:val="28"/>
          <w:szCs w:val="28"/>
        </w:rPr>
        <w:t>ио</w:t>
      </w:r>
      <w:r w:rsidRPr="00764DA0">
        <w:rPr>
          <w:b w:val="0"/>
          <w:spacing w:val="1"/>
          <w:sz w:val="28"/>
          <w:szCs w:val="28"/>
        </w:rPr>
        <w:t>д</w:t>
      </w:r>
      <w:r w:rsidRPr="00764DA0">
        <w:rPr>
          <w:b w:val="0"/>
          <w:sz w:val="28"/>
          <w:szCs w:val="28"/>
        </w:rPr>
        <w:t>а,</w:t>
      </w:r>
      <w:r w:rsidRPr="00764DA0">
        <w:rPr>
          <w:b w:val="0"/>
          <w:spacing w:val="27"/>
          <w:sz w:val="28"/>
          <w:szCs w:val="28"/>
        </w:rPr>
        <w:t xml:space="preserve"> </w:t>
      </w:r>
      <w:r w:rsidRPr="00764DA0">
        <w:rPr>
          <w:b w:val="0"/>
          <w:spacing w:val="1"/>
          <w:sz w:val="28"/>
          <w:szCs w:val="28"/>
        </w:rPr>
        <w:t>н</w:t>
      </w:r>
      <w:r w:rsidRPr="00764DA0">
        <w:rPr>
          <w:b w:val="0"/>
          <w:sz w:val="28"/>
          <w:szCs w:val="28"/>
        </w:rPr>
        <w:t xml:space="preserve">е </w:t>
      </w:r>
      <w:r w:rsidRPr="00764DA0">
        <w:rPr>
          <w:b w:val="0"/>
          <w:spacing w:val="1"/>
          <w:sz w:val="28"/>
          <w:szCs w:val="28"/>
        </w:rPr>
        <w:t>р</w:t>
      </w:r>
      <w:r w:rsidRPr="00764DA0">
        <w:rPr>
          <w:b w:val="0"/>
          <w:sz w:val="28"/>
          <w:szCs w:val="28"/>
        </w:rPr>
        <w:t>асс</w:t>
      </w:r>
      <w:r w:rsidRPr="00764DA0">
        <w:rPr>
          <w:b w:val="0"/>
          <w:spacing w:val="-3"/>
          <w:sz w:val="28"/>
          <w:szCs w:val="28"/>
        </w:rPr>
        <w:t>м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pacing w:val="-2"/>
          <w:sz w:val="28"/>
          <w:szCs w:val="28"/>
        </w:rPr>
        <w:t>р</w:t>
      </w:r>
      <w:r w:rsidRPr="00764DA0">
        <w:rPr>
          <w:b w:val="0"/>
          <w:spacing w:val="1"/>
          <w:sz w:val="28"/>
          <w:szCs w:val="28"/>
        </w:rPr>
        <w:t>и</w:t>
      </w:r>
      <w:r w:rsidRPr="00764DA0">
        <w:rPr>
          <w:b w:val="0"/>
          <w:spacing w:val="-1"/>
          <w:sz w:val="28"/>
          <w:szCs w:val="28"/>
        </w:rPr>
        <w:t>в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-1"/>
          <w:sz w:val="28"/>
          <w:szCs w:val="28"/>
        </w:rPr>
        <w:t>л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ь</w:t>
      </w:r>
      <w:r w:rsidRPr="00764DA0">
        <w:rPr>
          <w:b w:val="0"/>
          <w:sz w:val="28"/>
          <w:szCs w:val="28"/>
        </w:rPr>
        <w:t>,</w:t>
      </w:r>
      <w:r w:rsidRPr="00764DA0">
        <w:rPr>
          <w:b w:val="0"/>
          <w:spacing w:val="4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4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в</w:t>
      </w:r>
      <w:r w:rsidRPr="00764DA0">
        <w:rPr>
          <w:b w:val="0"/>
          <w:sz w:val="28"/>
          <w:szCs w:val="28"/>
        </w:rPr>
        <w:t>я</w:t>
      </w:r>
      <w:r w:rsidRPr="00764DA0">
        <w:rPr>
          <w:b w:val="0"/>
          <w:spacing w:val="-1"/>
          <w:sz w:val="28"/>
          <w:szCs w:val="28"/>
        </w:rPr>
        <w:t>з</w:t>
      </w:r>
      <w:r w:rsidRPr="00764DA0">
        <w:rPr>
          <w:b w:val="0"/>
          <w:sz w:val="28"/>
          <w:szCs w:val="28"/>
        </w:rPr>
        <w:t>и</w:t>
      </w:r>
      <w:r w:rsidRPr="00764DA0">
        <w:rPr>
          <w:b w:val="0"/>
          <w:spacing w:val="43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40"/>
          <w:sz w:val="28"/>
          <w:szCs w:val="28"/>
        </w:rPr>
        <w:t xml:space="preserve"> 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4"/>
          <w:sz w:val="28"/>
          <w:szCs w:val="28"/>
        </w:rPr>
        <w:t>у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тв</w:t>
      </w:r>
      <w:r w:rsidRPr="00764DA0">
        <w:rPr>
          <w:b w:val="0"/>
          <w:spacing w:val="1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ем</w:t>
      </w:r>
      <w:r w:rsidRPr="00764DA0">
        <w:rPr>
          <w:b w:val="0"/>
          <w:spacing w:val="4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2"/>
          <w:sz w:val="28"/>
          <w:szCs w:val="28"/>
        </w:rPr>
        <w:t>о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pacing w:val="-1"/>
          <w:sz w:val="28"/>
          <w:szCs w:val="28"/>
        </w:rPr>
        <w:t>тв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тв</w:t>
      </w:r>
      <w:r w:rsidRPr="00764DA0">
        <w:rPr>
          <w:b w:val="0"/>
          <w:spacing w:val="-4"/>
          <w:sz w:val="28"/>
          <w:szCs w:val="28"/>
        </w:rPr>
        <w:t>у</w:t>
      </w:r>
      <w:r w:rsidRPr="00764DA0">
        <w:rPr>
          <w:b w:val="0"/>
          <w:spacing w:val="-1"/>
          <w:sz w:val="28"/>
          <w:szCs w:val="28"/>
        </w:rPr>
        <w:t>ющ</w:t>
      </w:r>
      <w:r w:rsidRPr="00764DA0">
        <w:rPr>
          <w:b w:val="0"/>
          <w:sz w:val="28"/>
          <w:szCs w:val="28"/>
        </w:rPr>
        <w:t>их</w:t>
      </w:r>
      <w:r w:rsidRPr="00764DA0">
        <w:rPr>
          <w:b w:val="0"/>
          <w:spacing w:val="41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2"/>
          <w:sz w:val="28"/>
          <w:szCs w:val="28"/>
        </w:rPr>
        <w:t>р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ек</w:t>
      </w:r>
      <w:r w:rsidRPr="00764DA0">
        <w:rPr>
          <w:b w:val="0"/>
          <w:spacing w:val="-3"/>
          <w:sz w:val="28"/>
          <w:szCs w:val="28"/>
        </w:rPr>
        <w:t>т</w:t>
      </w:r>
      <w:r w:rsidRPr="00764DA0">
        <w:rPr>
          <w:b w:val="0"/>
          <w:sz w:val="28"/>
          <w:szCs w:val="28"/>
        </w:rPr>
        <w:t>н</w:t>
      </w:r>
      <w:r w:rsidRPr="00764DA0">
        <w:rPr>
          <w:b w:val="0"/>
          <w:spacing w:val="-2"/>
          <w:sz w:val="28"/>
          <w:szCs w:val="28"/>
        </w:rPr>
        <w:t>ы</w:t>
      </w:r>
      <w:r w:rsidRPr="00764DA0">
        <w:rPr>
          <w:b w:val="0"/>
          <w:sz w:val="28"/>
          <w:szCs w:val="28"/>
        </w:rPr>
        <w:t>х</w:t>
      </w:r>
      <w:r w:rsidRPr="00764DA0">
        <w:rPr>
          <w:b w:val="0"/>
          <w:spacing w:val="41"/>
          <w:sz w:val="28"/>
          <w:szCs w:val="28"/>
        </w:rPr>
        <w:t xml:space="preserve"> </w:t>
      </w:r>
      <w:r w:rsidRPr="00764DA0">
        <w:rPr>
          <w:b w:val="0"/>
          <w:spacing w:val="1"/>
          <w:sz w:val="28"/>
          <w:szCs w:val="28"/>
        </w:rPr>
        <w:t>р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-1"/>
          <w:sz w:val="28"/>
          <w:szCs w:val="28"/>
        </w:rPr>
        <w:t>ш</w:t>
      </w:r>
      <w:r w:rsidRPr="00764DA0">
        <w:rPr>
          <w:b w:val="0"/>
          <w:spacing w:val="-3"/>
          <w:sz w:val="28"/>
          <w:szCs w:val="28"/>
        </w:rPr>
        <w:t>е</w:t>
      </w:r>
      <w:r w:rsidRPr="00764DA0">
        <w:rPr>
          <w:b w:val="0"/>
          <w:spacing w:val="1"/>
          <w:sz w:val="28"/>
          <w:szCs w:val="28"/>
        </w:rPr>
        <w:t>н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 xml:space="preserve">й </w:t>
      </w:r>
      <w:r w:rsidRPr="00764DA0">
        <w:rPr>
          <w:b w:val="0"/>
          <w:spacing w:val="1"/>
          <w:sz w:val="28"/>
          <w:szCs w:val="28"/>
        </w:rPr>
        <w:t>н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-1"/>
          <w:sz w:val="28"/>
          <w:szCs w:val="28"/>
        </w:rPr>
        <w:t xml:space="preserve"> м</w:t>
      </w:r>
      <w:r w:rsidRPr="00764DA0">
        <w:rPr>
          <w:b w:val="0"/>
          <w:spacing w:val="-2"/>
          <w:sz w:val="28"/>
          <w:szCs w:val="28"/>
        </w:rPr>
        <w:t>о</w:t>
      </w:r>
      <w:r w:rsidRPr="00764DA0">
        <w:rPr>
          <w:b w:val="0"/>
          <w:spacing w:val="-1"/>
          <w:sz w:val="28"/>
          <w:szCs w:val="28"/>
        </w:rPr>
        <w:t>м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1"/>
          <w:sz w:val="28"/>
          <w:szCs w:val="28"/>
        </w:rPr>
        <w:t>н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 xml:space="preserve"> </w:t>
      </w:r>
      <w:r w:rsidRPr="00764DA0">
        <w:rPr>
          <w:b w:val="0"/>
          <w:spacing w:val="-3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к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pacing w:val="-4"/>
          <w:sz w:val="28"/>
          <w:szCs w:val="28"/>
        </w:rPr>
        <w:t>у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-1"/>
          <w:sz w:val="28"/>
          <w:szCs w:val="28"/>
        </w:rPr>
        <w:t>л</w:t>
      </w:r>
      <w:r w:rsidRPr="00764DA0">
        <w:rPr>
          <w:b w:val="0"/>
          <w:spacing w:val="1"/>
          <w:sz w:val="28"/>
          <w:szCs w:val="28"/>
        </w:rPr>
        <w:t>и</w:t>
      </w:r>
      <w:r w:rsidRPr="00764DA0">
        <w:rPr>
          <w:b w:val="0"/>
          <w:spacing w:val="-1"/>
          <w:sz w:val="28"/>
          <w:szCs w:val="28"/>
        </w:rPr>
        <w:t>з</w:t>
      </w:r>
      <w:r w:rsidRPr="00764DA0">
        <w:rPr>
          <w:b w:val="0"/>
          <w:sz w:val="28"/>
          <w:szCs w:val="28"/>
        </w:rPr>
        <w:t>ац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 xml:space="preserve">и </w:t>
      </w:r>
      <w:r w:rsidRPr="00764DA0">
        <w:rPr>
          <w:b w:val="0"/>
          <w:spacing w:val="-3"/>
          <w:sz w:val="28"/>
          <w:szCs w:val="28"/>
        </w:rPr>
        <w:t>с</w:t>
      </w:r>
      <w:r w:rsidRPr="00764DA0">
        <w:rPr>
          <w:b w:val="0"/>
          <w:spacing w:val="1"/>
          <w:sz w:val="28"/>
          <w:szCs w:val="28"/>
        </w:rPr>
        <w:t>х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-3"/>
          <w:sz w:val="28"/>
          <w:szCs w:val="28"/>
        </w:rPr>
        <w:t>м</w:t>
      </w:r>
      <w:r w:rsidRPr="00764DA0">
        <w:rPr>
          <w:b w:val="0"/>
          <w:sz w:val="28"/>
          <w:szCs w:val="28"/>
        </w:rPr>
        <w:t xml:space="preserve">ы </w:t>
      </w:r>
      <w:r w:rsidRPr="00764DA0">
        <w:rPr>
          <w:b w:val="0"/>
          <w:spacing w:val="-1"/>
          <w:sz w:val="28"/>
          <w:szCs w:val="28"/>
        </w:rPr>
        <w:t>т</w:t>
      </w:r>
      <w:r w:rsidRPr="00764DA0">
        <w:rPr>
          <w:b w:val="0"/>
          <w:sz w:val="28"/>
          <w:szCs w:val="28"/>
        </w:rPr>
        <w:t>еп</w:t>
      </w:r>
      <w:r w:rsidRPr="00764DA0">
        <w:rPr>
          <w:b w:val="0"/>
          <w:spacing w:val="-4"/>
          <w:sz w:val="28"/>
          <w:szCs w:val="28"/>
        </w:rPr>
        <w:t>л</w:t>
      </w:r>
      <w:r w:rsidRPr="00764DA0">
        <w:rPr>
          <w:b w:val="0"/>
          <w:spacing w:val="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2"/>
          <w:sz w:val="28"/>
          <w:szCs w:val="28"/>
        </w:rPr>
        <w:t>н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1"/>
          <w:sz w:val="28"/>
          <w:szCs w:val="28"/>
        </w:rPr>
        <w:t>б</w:t>
      </w:r>
      <w:r w:rsidRPr="00764DA0">
        <w:rPr>
          <w:b w:val="0"/>
          <w:sz w:val="28"/>
          <w:szCs w:val="28"/>
        </w:rPr>
        <w:t>ж</w:t>
      </w:r>
      <w:r w:rsidRPr="00764DA0">
        <w:rPr>
          <w:b w:val="0"/>
          <w:spacing w:val="-3"/>
          <w:sz w:val="28"/>
          <w:szCs w:val="28"/>
        </w:rPr>
        <w:t>е</w:t>
      </w:r>
      <w:r w:rsidRPr="00764DA0">
        <w:rPr>
          <w:b w:val="0"/>
          <w:spacing w:val="-2"/>
          <w:sz w:val="28"/>
          <w:szCs w:val="28"/>
        </w:rPr>
        <w:t>н</w:t>
      </w:r>
      <w:r w:rsidRPr="00764DA0">
        <w:rPr>
          <w:b w:val="0"/>
          <w:spacing w:val="1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я.</w:t>
      </w:r>
    </w:p>
    <w:p w:rsidR="00BE5273" w:rsidRPr="00764DA0" w:rsidRDefault="00BE5273" w:rsidP="005007BB">
      <w:pPr>
        <w:pStyle w:val="2"/>
        <w:numPr>
          <w:ilvl w:val="1"/>
          <w:numId w:val="28"/>
        </w:numPr>
        <w:tabs>
          <w:tab w:val="clear" w:pos="1701"/>
          <w:tab w:val="clear" w:pos="1814"/>
        </w:tabs>
        <w:ind w:left="0" w:firstLine="425"/>
        <w:rPr>
          <w:sz w:val="28"/>
          <w:szCs w:val="28"/>
        </w:rPr>
      </w:pPr>
      <w:bookmarkStart w:id="13" w:name="_Toc479442462"/>
      <w:r w:rsidRPr="00764DA0">
        <w:rPr>
          <w:sz w:val="28"/>
          <w:szCs w:val="28"/>
        </w:rP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из эксплуатации</w:t>
      </w:r>
      <w:bookmarkEnd w:id="13"/>
    </w:p>
    <w:p w:rsidR="00837EB7" w:rsidRPr="00764DA0" w:rsidRDefault="00837EB7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 w:rsidRPr="00764DA0">
        <w:rPr>
          <w:spacing w:val="-1"/>
          <w:sz w:val="28"/>
          <w:szCs w:val="28"/>
        </w:rPr>
        <w:t>Мероприятия</w:t>
      </w:r>
      <w:r w:rsidRPr="00764DA0">
        <w:rPr>
          <w:spacing w:val="46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п</w:t>
      </w:r>
      <w:r w:rsidRPr="00764DA0">
        <w:rPr>
          <w:sz w:val="28"/>
          <w:szCs w:val="28"/>
        </w:rPr>
        <w:t>о</w:t>
      </w:r>
      <w:r w:rsidRPr="00764DA0">
        <w:rPr>
          <w:spacing w:val="44"/>
          <w:sz w:val="28"/>
          <w:szCs w:val="28"/>
        </w:rPr>
        <w:t xml:space="preserve"> </w:t>
      </w:r>
      <w:r w:rsidRPr="00764DA0">
        <w:rPr>
          <w:sz w:val="28"/>
          <w:szCs w:val="28"/>
        </w:rPr>
        <w:t>пе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>у</w:t>
      </w:r>
      <w:r w:rsidRPr="00764DA0">
        <w:rPr>
          <w:spacing w:val="43"/>
          <w:sz w:val="28"/>
          <w:szCs w:val="28"/>
        </w:rPr>
        <w:t xml:space="preserve"> </w:t>
      </w:r>
      <w:r w:rsidRPr="00764DA0">
        <w:rPr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ль</w:t>
      </w:r>
      <w:r w:rsidRPr="00764DA0">
        <w:rPr>
          <w:sz w:val="28"/>
          <w:szCs w:val="28"/>
        </w:rPr>
        <w:t>н</w:t>
      </w:r>
      <w:r w:rsidR="00DA4F53" w:rsidRPr="00764DA0">
        <w:rPr>
          <w:spacing w:val="-2"/>
          <w:sz w:val="28"/>
          <w:szCs w:val="28"/>
        </w:rPr>
        <w:t>ых</w:t>
      </w:r>
      <w:r w:rsidRPr="00764DA0">
        <w:rPr>
          <w:sz w:val="28"/>
          <w:szCs w:val="28"/>
        </w:rPr>
        <w:t>,</w:t>
      </w:r>
      <w:r w:rsidRPr="00764DA0">
        <w:rPr>
          <w:spacing w:val="44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зм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щ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нн</w:t>
      </w:r>
      <w:r w:rsidR="005157F7" w:rsidRPr="00764DA0">
        <w:rPr>
          <w:spacing w:val="1"/>
          <w:sz w:val="28"/>
          <w:szCs w:val="28"/>
        </w:rPr>
        <w:t>ых</w:t>
      </w:r>
      <w:r w:rsidRPr="00764DA0">
        <w:rPr>
          <w:spacing w:val="46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44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щ</w:t>
      </w:r>
      <w:r w:rsidRPr="00764DA0">
        <w:rPr>
          <w:sz w:val="28"/>
          <w:szCs w:val="28"/>
        </w:rPr>
        <w:t>ес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z w:val="28"/>
          <w:szCs w:val="28"/>
        </w:rPr>
        <w:t>ей</w:t>
      </w:r>
      <w:r w:rsidRPr="00764DA0">
        <w:rPr>
          <w:spacing w:val="19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з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е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д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й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я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z w:val="28"/>
          <w:szCs w:val="28"/>
        </w:rPr>
        <w:t>ис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ч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ик</w:t>
      </w:r>
      <w:r w:rsidR="00CA721F" w:rsidRPr="00764DA0">
        <w:rPr>
          <w:sz w:val="28"/>
          <w:szCs w:val="28"/>
        </w:rPr>
        <w:t>ов</w:t>
      </w:r>
      <w:r w:rsidRPr="00764DA0">
        <w:rPr>
          <w:spacing w:val="16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2"/>
          <w:sz w:val="28"/>
          <w:szCs w:val="28"/>
        </w:rPr>
        <w:t>би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ро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9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ы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б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к</w:t>
      </w:r>
      <w:r w:rsidRPr="00764DA0">
        <w:rPr>
          <w:sz w:val="28"/>
          <w:szCs w:val="28"/>
        </w:rPr>
        <w:t>и</w:t>
      </w:r>
      <w:r w:rsidRPr="00764DA0">
        <w:rPr>
          <w:spacing w:val="19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7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19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эл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ричес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г</w:t>
      </w:r>
      <w:r w:rsidRPr="00764DA0">
        <w:rPr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,</w:t>
      </w:r>
      <w:r w:rsidRPr="00764DA0">
        <w:rPr>
          <w:spacing w:val="13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13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й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</w:t>
      </w:r>
      <w:r w:rsidRPr="00764DA0">
        <w:rPr>
          <w:spacing w:val="-3"/>
          <w:sz w:val="28"/>
          <w:szCs w:val="28"/>
        </w:rPr>
        <w:t>ж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м</w:t>
      </w:r>
      <w:r w:rsidRPr="00764DA0">
        <w:rPr>
          <w:spacing w:val="13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бо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ы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z w:val="28"/>
          <w:szCs w:val="28"/>
        </w:rPr>
        <w:t>не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з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б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ы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а</w:t>
      </w:r>
      <w:r w:rsidRPr="00764DA0">
        <w:rPr>
          <w:spacing w:val="-4"/>
          <w:sz w:val="28"/>
          <w:szCs w:val="28"/>
        </w:rPr>
        <w:t>лись</w:t>
      </w:r>
      <w:r w:rsidRPr="00764DA0">
        <w:rPr>
          <w:spacing w:val="13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п</w:t>
      </w:r>
      <w:r w:rsidRPr="00764DA0">
        <w:rPr>
          <w:sz w:val="28"/>
          <w:szCs w:val="28"/>
        </w:rPr>
        <w:t>о</w:t>
      </w:r>
      <w:r w:rsidRPr="00764DA0">
        <w:rPr>
          <w:spacing w:val="15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пр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ч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н</w:t>
      </w:r>
      <w:r w:rsidRPr="00764DA0">
        <w:rPr>
          <w:sz w:val="28"/>
          <w:szCs w:val="28"/>
        </w:rPr>
        <w:t>е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ут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z w:val="28"/>
          <w:szCs w:val="28"/>
        </w:rPr>
        <w:t>ия</w:t>
      </w:r>
      <w:r w:rsidRPr="00764DA0">
        <w:rPr>
          <w:spacing w:val="48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ч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ик</w:t>
      </w:r>
      <w:r w:rsidR="00CA721F" w:rsidRPr="00764DA0">
        <w:rPr>
          <w:sz w:val="28"/>
          <w:szCs w:val="28"/>
        </w:rPr>
        <w:t>ов</w:t>
      </w:r>
      <w:r w:rsidRPr="00764DA0">
        <w:rPr>
          <w:spacing w:val="47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а</w:t>
      </w:r>
      <w:r w:rsidRPr="00764DA0">
        <w:rPr>
          <w:spacing w:val="47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47"/>
          <w:sz w:val="28"/>
          <w:szCs w:val="28"/>
        </w:rPr>
        <w:t xml:space="preserve"> </w:t>
      </w:r>
      <w:r w:rsidRPr="00764DA0">
        <w:rPr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м</w:t>
      </w:r>
      <w:r w:rsidRPr="00764DA0">
        <w:rPr>
          <w:spacing w:val="-2"/>
          <w:sz w:val="28"/>
          <w:szCs w:val="28"/>
        </w:rPr>
        <w:t>б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48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ы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б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48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еп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46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48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эл</w:t>
      </w:r>
      <w:r w:rsidRPr="00764DA0">
        <w:rPr>
          <w:sz w:val="28"/>
          <w:szCs w:val="28"/>
        </w:rPr>
        <w:t>ек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ч</w:t>
      </w:r>
      <w:r w:rsidRPr="00764DA0">
        <w:rPr>
          <w:sz w:val="28"/>
          <w:szCs w:val="28"/>
        </w:rPr>
        <w:t>еск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г</w:t>
      </w:r>
      <w:r w:rsidRPr="00764DA0">
        <w:rPr>
          <w:sz w:val="28"/>
          <w:szCs w:val="28"/>
        </w:rPr>
        <w:t xml:space="preserve">ии в </w:t>
      </w:r>
      <w:proofErr w:type="spellStart"/>
      <w:r w:rsidR="005A4C2E">
        <w:rPr>
          <w:sz w:val="28"/>
          <w:szCs w:val="28"/>
        </w:rPr>
        <w:t>гп</w:t>
      </w:r>
      <w:proofErr w:type="spellEnd"/>
      <w:r w:rsidR="00DA4F53" w:rsidRPr="00764DA0">
        <w:rPr>
          <w:sz w:val="28"/>
          <w:szCs w:val="28"/>
        </w:rPr>
        <w:t xml:space="preserve"> Северо-Енисейский</w:t>
      </w:r>
      <w:r w:rsidRPr="00764DA0">
        <w:rPr>
          <w:sz w:val="28"/>
          <w:szCs w:val="28"/>
        </w:rPr>
        <w:t>.</w:t>
      </w:r>
    </w:p>
    <w:p w:rsidR="002A0F58" w:rsidRPr="00764DA0" w:rsidRDefault="002A0F58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</w:p>
    <w:p w:rsidR="00BE5273" w:rsidRPr="00764DA0" w:rsidRDefault="00BE5273" w:rsidP="005007BB">
      <w:pPr>
        <w:pStyle w:val="TableParagraph"/>
        <w:numPr>
          <w:ilvl w:val="1"/>
          <w:numId w:val="28"/>
        </w:numPr>
        <w:kinsoku w:val="0"/>
        <w:overflowPunct w:val="0"/>
        <w:ind w:left="0" w:right="-57" w:firstLine="425"/>
        <w:jc w:val="both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Температурный график отпуска тепловой энергии для каждого источника тепловой энергии или группы источников в системе теплосна</w:t>
      </w:r>
      <w:r w:rsidRPr="00764DA0">
        <w:rPr>
          <w:b/>
          <w:sz w:val="28"/>
          <w:szCs w:val="28"/>
        </w:rPr>
        <w:t>б</w:t>
      </w:r>
      <w:r w:rsidRPr="00764DA0">
        <w:rPr>
          <w:b/>
          <w:sz w:val="28"/>
          <w:szCs w:val="28"/>
        </w:rPr>
        <w:t xml:space="preserve">жения, работающей на общую тепловую сеть, и оценку затрат </w:t>
      </w:r>
      <w:r w:rsidR="00DE518F" w:rsidRPr="00764DA0">
        <w:rPr>
          <w:b/>
          <w:sz w:val="28"/>
          <w:szCs w:val="28"/>
        </w:rPr>
        <w:t>при необход</w:t>
      </w:r>
      <w:r w:rsidR="00DE518F" w:rsidRPr="00764DA0">
        <w:rPr>
          <w:b/>
          <w:sz w:val="28"/>
          <w:szCs w:val="28"/>
        </w:rPr>
        <w:t>и</w:t>
      </w:r>
      <w:r w:rsidR="00DE518F" w:rsidRPr="00764DA0">
        <w:rPr>
          <w:b/>
          <w:sz w:val="28"/>
          <w:szCs w:val="28"/>
        </w:rPr>
        <w:t>мости его изменения</w:t>
      </w:r>
    </w:p>
    <w:p w:rsidR="003976EB" w:rsidRPr="00764DA0" w:rsidRDefault="003976EB" w:rsidP="005007BB">
      <w:pPr>
        <w:pStyle w:val="2"/>
        <w:numPr>
          <w:ilvl w:val="0"/>
          <w:numId w:val="0"/>
        </w:numPr>
        <w:tabs>
          <w:tab w:val="clear" w:pos="1701"/>
          <w:tab w:val="clear" w:pos="1814"/>
        </w:tabs>
        <w:ind w:right="-59" w:firstLine="425"/>
        <w:rPr>
          <w:b w:val="0"/>
          <w:sz w:val="28"/>
          <w:szCs w:val="28"/>
        </w:rPr>
      </w:pPr>
      <w:bookmarkStart w:id="14" w:name="_Toc479442465"/>
      <w:r w:rsidRPr="00764DA0">
        <w:rPr>
          <w:b w:val="0"/>
          <w:sz w:val="28"/>
          <w:szCs w:val="28"/>
        </w:rPr>
        <w:t>Акту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ли</w:t>
      </w:r>
      <w:r w:rsidRPr="00764DA0">
        <w:rPr>
          <w:b w:val="0"/>
          <w:spacing w:val="-3"/>
          <w:sz w:val="28"/>
          <w:szCs w:val="28"/>
        </w:rPr>
        <w:t>з</w:t>
      </w:r>
      <w:r w:rsidRPr="00764DA0">
        <w:rPr>
          <w:b w:val="0"/>
          <w:sz w:val="28"/>
          <w:szCs w:val="28"/>
        </w:rPr>
        <w:t>и</w:t>
      </w:r>
      <w:r w:rsidRPr="00764DA0">
        <w:rPr>
          <w:b w:val="0"/>
          <w:spacing w:val="-1"/>
          <w:sz w:val="28"/>
          <w:szCs w:val="28"/>
        </w:rPr>
        <w:t>р</w:t>
      </w:r>
      <w:r w:rsidRPr="00764DA0">
        <w:rPr>
          <w:b w:val="0"/>
          <w:sz w:val="28"/>
          <w:szCs w:val="28"/>
        </w:rPr>
        <w:t>у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м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й</w:t>
      </w:r>
      <w:r w:rsidRPr="00764DA0">
        <w:rPr>
          <w:b w:val="0"/>
          <w:spacing w:val="18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сх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м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й</w:t>
      </w:r>
      <w:r w:rsidRPr="00764DA0">
        <w:rPr>
          <w:b w:val="0"/>
          <w:spacing w:val="18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пл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сн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б</w:t>
      </w:r>
      <w:r w:rsidRPr="00764DA0">
        <w:rPr>
          <w:b w:val="0"/>
          <w:spacing w:val="-1"/>
          <w:sz w:val="28"/>
          <w:szCs w:val="28"/>
        </w:rPr>
        <w:t>же</w:t>
      </w:r>
      <w:r w:rsidRPr="00764DA0">
        <w:rPr>
          <w:b w:val="0"/>
          <w:sz w:val="28"/>
          <w:szCs w:val="28"/>
        </w:rPr>
        <w:t>ния</w:t>
      </w:r>
      <w:r w:rsidRPr="00764DA0">
        <w:rPr>
          <w:b w:val="0"/>
          <w:spacing w:val="17"/>
          <w:sz w:val="28"/>
          <w:szCs w:val="28"/>
        </w:rPr>
        <w:t xml:space="preserve"> </w:t>
      </w:r>
      <w:proofErr w:type="spellStart"/>
      <w:r w:rsidR="005A4C2E">
        <w:rPr>
          <w:b w:val="0"/>
          <w:sz w:val="28"/>
          <w:szCs w:val="28"/>
        </w:rPr>
        <w:t>гп</w:t>
      </w:r>
      <w:proofErr w:type="spellEnd"/>
      <w:r w:rsidRPr="00764DA0">
        <w:rPr>
          <w:b w:val="0"/>
          <w:sz w:val="28"/>
          <w:szCs w:val="28"/>
        </w:rPr>
        <w:t xml:space="preserve"> </w:t>
      </w:r>
      <w:proofErr w:type="gramStart"/>
      <w:r w:rsidRPr="00764DA0">
        <w:rPr>
          <w:b w:val="0"/>
          <w:sz w:val="28"/>
          <w:szCs w:val="28"/>
        </w:rPr>
        <w:t>Северо-Енисейский</w:t>
      </w:r>
      <w:proofErr w:type="gramEnd"/>
      <w:r w:rsidRPr="00764DA0">
        <w:rPr>
          <w:b w:val="0"/>
          <w:spacing w:val="50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1"/>
          <w:sz w:val="28"/>
          <w:szCs w:val="28"/>
        </w:rPr>
        <w:t>р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дп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л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г</w:t>
      </w:r>
      <w:r w:rsidRPr="00764DA0">
        <w:rPr>
          <w:b w:val="0"/>
          <w:spacing w:val="-1"/>
          <w:sz w:val="28"/>
          <w:szCs w:val="28"/>
        </w:rPr>
        <w:t>ае</w:t>
      </w:r>
      <w:r w:rsidRPr="00764DA0">
        <w:rPr>
          <w:b w:val="0"/>
          <w:sz w:val="28"/>
          <w:szCs w:val="28"/>
        </w:rPr>
        <w:t>тся</w:t>
      </w:r>
      <w:r w:rsidRPr="00764DA0">
        <w:rPr>
          <w:b w:val="0"/>
          <w:spacing w:val="5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х</w:t>
      </w:r>
      <w:r w:rsidRPr="00764DA0">
        <w:rPr>
          <w:b w:val="0"/>
          <w:spacing w:val="-1"/>
          <w:sz w:val="28"/>
          <w:szCs w:val="28"/>
        </w:rPr>
        <w:t>ра</w:t>
      </w:r>
      <w:r w:rsidRPr="00764DA0">
        <w:rPr>
          <w:b w:val="0"/>
          <w:sz w:val="28"/>
          <w:szCs w:val="28"/>
        </w:rPr>
        <w:t>н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ние</w:t>
      </w:r>
      <w:r w:rsidRPr="00764DA0">
        <w:rPr>
          <w:b w:val="0"/>
          <w:spacing w:val="51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ф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ктич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к</w:t>
      </w:r>
      <w:r w:rsidRPr="00764DA0">
        <w:rPr>
          <w:b w:val="0"/>
          <w:sz w:val="28"/>
          <w:szCs w:val="28"/>
        </w:rPr>
        <w:t>их</w:t>
      </w:r>
      <w:r w:rsidRPr="00764DA0">
        <w:rPr>
          <w:b w:val="0"/>
          <w:spacing w:val="5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(</w:t>
      </w:r>
      <w:r w:rsidRPr="00764DA0">
        <w:rPr>
          <w:b w:val="0"/>
          <w:spacing w:val="-3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кущих)</w:t>
      </w:r>
      <w:r w:rsidRPr="00764DA0">
        <w:rPr>
          <w:b w:val="0"/>
          <w:spacing w:val="5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мп</w:t>
      </w:r>
      <w:r w:rsidRPr="00764DA0">
        <w:rPr>
          <w:b w:val="0"/>
          <w:spacing w:val="-1"/>
          <w:sz w:val="28"/>
          <w:szCs w:val="28"/>
        </w:rPr>
        <w:t>ера</w:t>
      </w:r>
      <w:r w:rsidRPr="00764DA0">
        <w:rPr>
          <w:b w:val="0"/>
          <w:sz w:val="28"/>
          <w:szCs w:val="28"/>
        </w:rPr>
        <w:t>ту</w:t>
      </w:r>
      <w:r w:rsidRPr="00764DA0">
        <w:rPr>
          <w:b w:val="0"/>
          <w:spacing w:val="-1"/>
          <w:sz w:val="28"/>
          <w:szCs w:val="28"/>
        </w:rPr>
        <w:t>р</w:t>
      </w:r>
      <w:r w:rsidRPr="00764DA0">
        <w:rPr>
          <w:b w:val="0"/>
          <w:spacing w:val="-3"/>
          <w:sz w:val="28"/>
          <w:szCs w:val="28"/>
        </w:rPr>
        <w:t>н</w:t>
      </w:r>
      <w:r w:rsidRPr="00764DA0">
        <w:rPr>
          <w:b w:val="0"/>
          <w:spacing w:val="-1"/>
          <w:sz w:val="28"/>
          <w:szCs w:val="28"/>
        </w:rPr>
        <w:t>ы</w:t>
      </w:r>
      <w:r w:rsidRPr="00764DA0">
        <w:rPr>
          <w:b w:val="0"/>
          <w:sz w:val="28"/>
          <w:szCs w:val="28"/>
        </w:rPr>
        <w:t>х г</w:t>
      </w:r>
      <w:r w:rsidRPr="00764DA0">
        <w:rPr>
          <w:b w:val="0"/>
          <w:spacing w:val="-1"/>
          <w:sz w:val="28"/>
          <w:szCs w:val="28"/>
        </w:rPr>
        <w:t>ра</w:t>
      </w:r>
      <w:r w:rsidRPr="00764DA0">
        <w:rPr>
          <w:b w:val="0"/>
          <w:sz w:val="28"/>
          <w:szCs w:val="28"/>
        </w:rPr>
        <w:t>фик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13"/>
          <w:sz w:val="28"/>
          <w:szCs w:val="28"/>
        </w:rPr>
        <w:t xml:space="preserve"> 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тпуска</w:t>
      </w:r>
      <w:r w:rsidRPr="00764DA0">
        <w:rPr>
          <w:b w:val="0"/>
          <w:spacing w:val="1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pacing w:val="-3"/>
          <w:sz w:val="28"/>
          <w:szCs w:val="28"/>
        </w:rPr>
        <w:t>п</w:t>
      </w:r>
      <w:r w:rsidRPr="00764DA0">
        <w:rPr>
          <w:b w:val="0"/>
          <w:sz w:val="28"/>
          <w:szCs w:val="28"/>
        </w:rPr>
        <w:t>ла</w:t>
      </w:r>
      <w:r w:rsidRPr="00764DA0">
        <w:rPr>
          <w:b w:val="0"/>
          <w:spacing w:val="1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13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пл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-1"/>
          <w:sz w:val="28"/>
          <w:szCs w:val="28"/>
        </w:rPr>
        <w:t>ы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1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ти,</w:t>
      </w:r>
      <w:r w:rsidRPr="00764DA0">
        <w:rPr>
          <w:b w:val="0"/>
          <w:spacing w:val="13"/>
          <w:sz w:val="28"/>
          <w:szCs w:val="28"/>
        </w:rPr>
        <w:t xml:space="preserve"> </w:t>
      </w:r>
      <w:r w:rsidRPr="00764DA0">
        <w:rPr>
          <w:b w:val="0"/>
          <w:spacing w:val="-3"/>
          <w:sz w:val="28"/>
          <w:szCs w:val="28"/>
        </w:rPr>
        <w:t>к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оры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12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оо</w:t>
      </w:r>
      <w:r w:rsidRPr="00764DA0">
        <w:rPr>
          <w:b w:val="0"/>
          <w:spacing w:val="1"/>
          <w:sz w:val="28"/>
          <w:szCs w:val="28"/>
        </w:rPr>
        <w:t>т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тствуют</w:t>
      </w:r>
      <w:r w:rsidRPr="00764DA0">
        <w:rPr>
          <w:b w:val="0"/>
          <w:spacing w:val="13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утв</w:t>
      </w:r>
      <w:r w:rsidRPr="00764DA0">
        <w:rPr>
          <w:b w:val="0"/>
          <w:spacing w:val="-1"/>
          <w:sz w:val="28"/>
          <w:szCs w:val="28"/>
        </w:rPr>
        <w:t>ерж</w:t>
      </w:r>
      <w:r w:rsidRPr="00764DA0">
        <w:rPr>
          <w:b w:val="0"/>
          <w:sz w:val="28"/>
          <w:szCs w:val="28"/>
        </w:rPr>
        <w:t>д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нн</w:t>
      </w:r>
      <w:r w:rsidRPr="00764DA0">
        <w:rPr>
          <w:b w:val="0"/>
          <w:spacing w:val="-1"/>
          <w:sz w:val="28"/>
          <w:szCs w:val="28"/>
        </w:rPr>
        <w:t>ы</w:t>
      </w:r>
      <w:r w:rsidRPr="00764DA0">
        <w:rPr>
          <w:b w:val="0"/>
          <w:sz w:val="28"/>
          <w:szCs w:val="28"/>
        </w:rPr>
        <w:t>м</w:t>
      </w:r>
      <w:r w:rsidRPr="00764DA0">
        <w:rPr>
          <w:b w:val="0"/>
          <w:spacing w:val="13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г</w:t>
      </w:r>
      <w:r w:rsidRPr="00764DA0">
        <w:rPr>
          <w:b w:val="0"/>
          <w:spacing w:val="-1"/>
          <w:sz w:val="28"/>
          <w:szCs w:val="28"/>
        </w:rPr>
        <w:t>ра</w:t>
      </w:r>
      <w:r w:rsidRPr="00764DA0">
        <w:rPr>
          <w:b w:val="0"/>
          <w:sz w:val="28"/>
          <w:szCs w:val="28"/>
        </w:rPr>
        <w:t>ф</w:t>
      </w:r>
      <w:r w:rsidRPr="00764DA0">
        <w:rPr>
          <w:b w:val="0"/>
          <w:spacing w:val="-2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к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 xml:space="preserve">м </w:t>
      </w:r>
      <w:r w:rsidRPr="00764DA0">
        <w:rPr>
          <w:b w:val="0"/>
          <w:spacing w:val="-1"/>
          <w:sz w:val="28"/>
          <w:szCs w:val="28"/>
        </w:rPr>
        <w:t>ре</w:t>
      </w:r>
      <w:r w:rsidRPr="00764DA0">
        <w:rPr>
          <w:b w:val="0"/>
          <w:sz w:val="28"/>
          <w:szCs w:val="28"/>
        </w:rPr>
        <w:t>г</w:t>
      </w:r>
      <w:r w:rsidRPr="00764DA0">
        <w:rPr>
          <w:b w:val="0"/>
          <w:spacing w:val="-1"/>
          <w:sz w:val="28"/>
          <w:szCs w:val="28"/>
        </w:rPr>
        <w:t>у</w:t>
      </w:r>
      <w:r w:rsidRPr="00764DA0">
        <w:rPr>
          <w:b w:val="0"/>
          <w:sz w:val="28"/>
          <w:szCs w:val="28"/>
        </w:rPr>
        <w:t>ли</w:t>
      </w:r>
      <w:r w:rsidRPr="00764DA0">
        <w:rPr>
          <w:b w:val="0"/>
          <w:spacing w:val="-1"/>
          <w:sz w:val="28"/>
          <w:szCs w:val="28"/>
        </w:rPr>
        <w:t>ро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-1"/>
          <w:sz w:val="28"/>
          <w:szCs w:val="28"/>
        </w:rPr>
        <w:t>а</w:t>
      </w:r>
      <w:r w:rsidRPr="00764DA0">
        <w:rPr>
          <w:b w:val="0"/>
          <w:sz w:val="28"/>
          <w:szCs w:val="28"/>
        </w:rPr>
        <w:t>ния</w:t>
      </w:r>
      <w:r w:rsidRPr="00764DA0">
        <w:rPr>
          <w:b w:val="0"/>
          <w:spacing w:val="52"/>
          <w:sz w:val="28"/>
          <w:szCs w:val="28"/>
        </w:rPr>
        <w:t xml:space="preserve"> 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3"/>
          <w:sz w:val="28"/>
          <w:szCs w:val="28"/>
        </w:rPr>
        <w:t>п</w:t>
      </w:r>
      <w:r w:rsidRPr="00764DA0">
        <w:rPr>
          <w:b w:val="0"/>
          <w:sz w:val="28"/>
          <w:szCs w:val="28"/>
        </w:rPr>
        <w:t>ус</w:t>
      </w:r>
      <w:r w:rsidRPr="00764DA0">
        <w:rPr>
          <w:b w:val="0"/>
          <w:spacing w:val="-3"/>
          <w:sz w:val="28"/>
          <w:szCs w:val="28"/>
        </w:rPr>
        <w:t>к</w:t>
      </w:r>
      <w:r w:rsidRPr="00764DA0">
        <w:rPr>
          <w:b w:val="0"/>
          <w:sz w:val="28"/>
          <w:szCs w:val="28"/>
        </w:rPr>
        <w:t>а</w:t>
      </w:r>
      <w:r w:rsidRPr="00764DA0">
        <w:rPr>
          <w:b w:val="0"/>
          <w:spacing w:val="53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пла</w:t>
      </w:r>
      <w:r w:rsidRPr="00764DA0">
        <w:rPr>
          <w:b w:val="0"/>
          <w:spacing w:val="53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54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pacing w:val="-3"/>
          <w:sz w:val="28"/>
          <w:szCs w:val="28"/>
        </w:rPr>
        <w:t>п</w:t>
      </w:r>
      <w:r w:rsidRPr="00764DA0">
        <w:rPr>
          <w:b w:val="0"/>
          <w:sz w:val="28"/>
          <w:szCs w:val="28"/>
        </w:rPr>
        <w:t>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-1"/>
          <w:sz w:val="28"/>
          <w:szCs w:val="28"/>
        </w:rPr>
        <w:t>ы</w:t>
      </w:r>
      <w:r w:rsidRPr="00764DA0">
        <w:rPr>
          <w:b w:val="0"/>
          <w:sz w:val="28"/>
          <w:szCs w:val="28"/>
        </w:rPr>
        <w:t>е</w:t>
      </w:r>
      <w:r w:rsidRPr="00764DA0">
        <w:rPr>
          <w:b w:val="0"/>
          <w:spacing w:val="50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с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ти</w:t>
      </w:r>
      <w:r w:rsidRPr="00764DA0">
        <w:rPr>
          <w:b w:val="0"/>
          <w:spacing w:val="52"/>
          <w:sz w:val="28"/>
          <w:szCs w:val="28"/>
        </w:rPr>
        <w:t xml:space="preserve"> </w:t>
      </w:r>
      <w:r w:rsidR="004435F4" w:rsidRPr="00764DA0">
        <w:rPr>
          <w:b w:val="0"/>
          <w:sz w:val="28"/>
          <w:szCs w:val="28"/>
        </w:rPr>
        <w:t>95/70˚С.</w:t>
      </w:r>
      <w:r w:rsidRPr="00764DA0">
        <w:rPr>
          <w:b w:val="0"/>
          <w:spacing w:val="54"/>
          <w:sz w:val="28"/>
          <w:szCs w:val="28"/>
        </w:rPr>
        <w:t xml:space="preserve"> </w:t>
      </w:r>
      <w:r w:rsidRPr="00764DA0">
        <w:rPr>
          <w:b w:val="0"/>
          <w:spacing w:val="-3"/>
          <w:sz w:val="28"/>
          <w:szCs w:val="28"/>
        </w:rPr>
        <w:t>И</w:t>
      </w:r>
      <w:r w:rsidRPr="00764DA0">
        <w:rPr>
          <w:b w:val="0"/>
          <w:sz w:val="28"/>
          <w:szCs w:val="28"/>
        </w:rPr>
        <w:t>зм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н</w:t>
      </w:r>
      <w:r w:rsidRPr="00764DA0">
        <w:rPr>
          <w:b w:val="0"/>
          <w:spacing w:val="-4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 xml:space="preserve">ние </w:t>
      </w:r>
      <w:r w:rsidRPr="00764DA0">
        <w:rPr>
          <w:b w:val="0"/>
          <w:spacing w:val="-1"/>
          <w:sz w:val="28"/>
          <w:szCs w:val="28"/>
        </w:rPr>
        <w:t>реж</w:t>
      </w:r>
      <w:r w:rsidRPr="00764DA0">
        <w:rPr>
          <w:b w:val="0"/>
          <w:sz w:val="28"/>
          <w:szCs w:val="28"/>
        </w:rPr>
        <w:t>им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1"/>
          <w:sz w:val="28"/>
          <w:szCs w:val="28"/>
        </w:rPr>
        <w:t xml:space="preserve"> 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тпуска</w:t>
      </w:r>
      <w:r w:rsidRPr="00764DA0">
        <w:rPr>
          <w:b w:val="0"/>
          <w:spacing w:val="-3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т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п</w:t>
      </w:r>
      <w:r w:rsidRPr="00764DA0">
        <w:rPr>
          <w:b w:val="0"/>
          <w:spacing w:val="-3"/>
          <w:sz w:val="28"/>
          <w:szCs w:val="28"/>
        </w:rPr>
        <w:t>л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в</w:t>
      </w:r>
      <w:r w:rsidRPr="00764DA0">
        <w:rPr>
          <w:b w:val="0"/>
          <w:spacing w:val="-1"/>
          <w:sz w:val="28"/>
          <w:szCs w:val="28"/>
        </w:rPr>
        <w:t>о</w:t>
      </w:r>
      <w:r w:rsidRPr="00764DA0">
        <w:rPr>
          <w:b w:val="0"/>
          <w:sz w:val="28"/>
          <w:szCs w:val="28"/>
        </w:rPr>
        <w:t>й</w:t>
      </w:r>
      <w:r w:rsidRPr="00764DA0">
        <w:rPr>
          <w:b w:val="0"/>
          <w:spacing w:val="-1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эн</w:t>
      </w:r>
      <w:r w:rsidRPr="00764DA0">
        <w:rPr>
          <w:b w:val="0"/>
          <w:spacing w:val="-1"/>
          <w:sz w:val="28"/>
          <w:szCs w:val="28"/>
        </w:rPr>
        <w:t>ер</w:t>
      </w:r>
      <w:r w:rsidRPr="00764DA0">
        <w:rPr>
          <w:b w:val="0"/>
          <w:sz w:val="28"/>
          <w:szCs w:val="28"/>
        </w:rPr>
        <w:t>гии</w:t>
      </w:r>
      <w:r w:rsidRPr="00764DA0">
        <w:rPr>
          <w:b w:val="0"/>
          <w:spacing w:val="-1"/>
          <w:sz w:val="28"/>
          <w:szCs w:val="28"/>
        </w:rPr>
        <w:t xml:space="preserve"> </w:t>
      </w:r>
      <w:r w:rsidRPr="00764DA0">
        <w:rPr>
          <w:b w:val="0"/>
          <w:sz w:val="28"/>
          <w:szCs w:val="28"/>
        </w:rPr>
        <w:t>не т</w:t>
      </w:r>
      <w:r w:rsidRPr="00764DA0">
        <w:rPr>
          <w:b w:val="0"/>
          <w:spacing w:val="-1"/>
          <w:sz w:val="28"/>
          <w:szCs w:val="28"/>
        </w:rPr>
        <w:t>ре</w:t>
      </w:r>
      <w:r w:rsidRPr="00764DA0">
        <w:rPr>
          <w:b w:val="0"/>
          <w:sz w:val="28"/>
          <w:szCs w:val="28"/>
        </w:rPr>
        <w:t>б</w:t>
      </w:r>
      <w:r w:rsidRPr="00764DA0">
        <w:rPr>
          <w:b w:val="0"/>
          <w:spacing w:val="-3"/>
          <w:sz w:val="28"/>
          <w:szCs w:val="28"/>
        </w:rPr>
        <w:t>у</w:t>
      </w:r>
      <w:r w:rsidRPr="00764DA0">
        <w:rPr>
          <w:b w:val="0"/>
          <w:spacing w:val="-1"/>
          <w:sz w:val="28"/>
          <w:szCs w:val="28"/>
        </w:rPr>
        <w:t>е</w:t>
      </w:r>
      <w:r w:rsidRPr="00764DA0">
        <w:rPr>
          <w:b w:val="0"/>
          <w:sz w:val="28"/>
          <w:szCs w:val="28"/>
        </w:rPr>
        <w:t>тся.</w:t>
      </w:r>
    </w:p>
    <w:p w:rsidR="00BE5273" w:rsidRPr="00764DA0" w:rsidRDefault="00BE5273" w:rsidP="005007BB">
      <w:pPr>
        <w:pStyle w:val="2"/>
        <w:numPr>
          <w:ilvl w:val="1"/>
          <w:numId w:val="28"/>
        </w:numPr>
        <w:tabs>
          <w:tab w:val="clear" w:pos="1701"/>
          <w:tab w:val="clear" w:pos="1814"/>
        </w:tabs>
        <w:ind w:left="0" w:firstLine="425"/>
        <w:rPr>
          <w:sz w:val="28"/>
          <w:szCs w:val="28"/>
        </w:rPr>
      </w:pPr>
      <w:r w:rsidRPr="00764DA0">
        <w:rPr>
          <w:sz w:val="28"/>
          <w:szCs w:val="28"/>
        </w:rP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14"/>
    </w:p>
    <w:p w:rsidR="00ED6E9A" w:rsidRPr="00764DA0" w:rsidRDefault="007B593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64DA0">
        <w:rPr>
          <w:rFonts w:eastAsia="Times New Roman"/>
          <w:sz w:val="28"/>
          <w:szCs w:val="28"/>
          <w:lang w:eastAsia="ru-RU"/>
        </w:rPr>
        <w:t>Существующи</w:t>
      </w:r>
      <w:r w:rsidR="005A4C2E">
        <w:rPr>
          <w:rFonts w:eastAsia="Times New Roman"/>
          <w:sz w:val="28"/>
          <w:szCs w:val="28"/>
          <w:lang w:eastAsia="ru-RU"/>
        </w:rPr>
        <w:t xml:space="preserve">е источники тепловой энергии </w:t>
      </w:r>
      <w:proofErr w:type="spellStart"/>
      <w:r w:rsidR="005A4C2E">
        <w:rPr>
          <w:rFonts w:eastAsia="Times New Roman"/>
          <w:sz w:val="28"/>
          <w:szCs w:val="28"/>
          <w:lang w:eastAsia="ru-RU"/>
        </w:rPr>
        <w:t>гп</w:t>
      </w:r>
      <w:proofErr w:type="spellEnd"/>
      <w:r w:rsidRPr="00764DA0">
        <w:rPr>
          <w:rFonts w:eastAsia="Times New Roman"/>
          <w:sz w:val="28"/>
          <w:szCs w:val="28"/>
          <w:lang w:eastAsia="ru-RU"/>
        </w:rPr>
        <w:t xml:space="preserve"> Северо-Енисейский покр</w:t>
      </w:r>
      <w:r w:rsidRPr="00764DA0">
        <w:rPr>
          <w:rFonts w:eastAsia="Times New Roman"/>
          <w:sz w:val="28"/>
          <w:szCs w:val="28"/>
          <w:lang w:eastAsia="ru-RU"/>
        </w:rPr>
        <w:t>ы</w:t>
      </w:r>
      <w:r w:rsidRPr="00764DA0">
        <w:rPr>
          <w:rFonts w:eastAsia="Times New Roman"/>
          <w:sz w:val="28"/>
          <w:szCs w:val="28"/>
          <w:lang w:eastAsia="ru-RU"/>
        </w:rPr>
        <w:t>вают теплопотребление поселка на расчетный срок (</w:t>
      </w:r>
      <w:r w:rsidR="005058EA" w:rsidRPr="00764DA0">
        <w:rPr>
          <w:rFonts w:eastAsia="Times New Roman"/>
          <w:sz w:val="28"/>
          <w:szCs w:val="28"/>
          <w:lang w:eastAsia="ru-RU"/>
        </w:rPr>
        <w:t xml:space="preserve">до </w:t>
      </w:r>
      <w:r w:rsidR="00F41C59" w:rsidRPr="00764DA0">
        <w:rPr>
          <w:rFonts w:eastAsia="Times New Roman"/>
          <w:sz w:val="28"/>
          <w:szCs w:val="28"/>
          <w:lang w:eastAsia="ru-RU"/>
        </w:rPr>
        <w:t>2030</w:t>
      </w:r>
      <w:r w:rsidRPr="00764DA0">
        <w:rPr>
          <w:rFonts w:eastAsia="Times New Roman"/>
          <w:sz w:val="28"/>
          <w:szCs w:val="28"/>
          <w:lang w:eastAsia="ru-RU"/>
        </w:rPr>
        <w:t xml:space="preserve"> г.) и изменение уст</w:t>
      </w:r>
      <w:r w:rsidRPr="00764DA0">
        <w:rPr>
          <w:rFonts w:eastAsia="Times New Roman"/>
          <w:sz w:val="28"/>
          <w:szCs w:val="28"/>
          <w:lang w:eastAsia="ru-RU"/>
        </w:rPr>
        <w:t>а</w:t>
      </w:r>
      <w:r w:rsidRPr="00764DA0">
        <w:rPr>
          <w:rFonts w:eastAsia="Times New Roman"/>
          <w:sz w:val="28"/>
          <w:szCs w:val="28"/>
          <w:lang w:eastAsia="ru-RU"/>
        </w:rPr>
        <w:t>новленной тепловой мощности</w:t>
      </w:r>
      <w:r w:rsidR="005058EA" w:rsidRPr="00764DA0">
        <w:rPr>
          <w:rFonts w:eastAsia="Times New Roman"/>
          <w:sz w:val="28"/>
          <w:szCs w:val="28"/>
          <w:lang w:eastAsia="ru-RU"/>
        </w:rPr>
        <w:t xml:space="preserve"> теплоисточников</w:t>
      </w:r>
      <w:r w:rsidRPr="00764DA0">
        <w:rPr>
          <w:rFonts w:eastAsia="Times New Roman"/>
          <w:sz w:val="28"/>
          <w:szCs w:val="28"/>
          <w:lang w:eastAsia="ru-RU"/>
        </w:rPr>
        <w:t xml:space="preserve"> не требуется.</w:t>
      </w:r>
    </w:p>
    <w:p w:rsidR="00180253" w:rsidRPr="00764DA0" w:rsidRDefault="00180253" w:rsidP="005007BB">
      <w:pPr>
        <w:ind w:firstLine="425"/>
        <w:rPr>
          <w:b/>
          <w:sz w:val="28"/>
          <w:szCs w:val="28"/>
        </w:rPr>
      </w:pPr>
    </w:p>
    <w:p w:rsidR="00404161" w:rsidRPr="00764DA0" w:rsidRDefault="008E169D" w:rsidP="005007BB">
      <w:pPr>
        <w:numPr>
          <w:ilvl w:val="1"/>
          <w:numId w:val="28"/>
        </w:numPr>
        <w:ind w:left="0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Предложения по вводу новых и реконструкции существующих источников тепловой энергии с использованием возобновляемых источн</w:t>
      </w:r>
      <w:r w:rsidRPr="00764DA0">
        <w:rPr>
          <w:b/>
          <w:sz w:val="28"/>
          <w:szCs w:val="28"/>
        </w:rPr>
        <w:t>и</w:t>
      </w:r>
      <w:r w:rsidRPr="00764DA0">
        <w:rPr>
          <w:b/>
          <w:sz w:val="28"/>
          <w:szCs w:val="28"/>
        </w:rPr>
        <w:t>ков энергии, а также местных видов топлива</w:t>
      </w:r>
    </w:p>
    <w:p w:rsidR="00404161" w:rsidRPr="00764DA0" w:rsidRDefault="00404161" w:rsidP="005007BB">
      <w:pPr>
        <w:ind w:firstLine="425"/>
        <w:rPr>
          <w:b/>
          <w:sz w:val="28"/>
          <w:szCs w:val="28"/>
        </w:rPr>
      </w:pPr>
    </w:p>
    <w:p w:rsidR="00404161" w:rsidRPr="00764DA0" w:rsidRDefault="002679F3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 xml:space="preserve">На момент актуализации схемы теплоснабжения не требуется реконструкция и ввод новых источников тепловой энергии с использованием возобновляемых источников энергии, а также местных видов топлива. Основным видом топлива на централизованных источниках тепловой энергии является нефть </w:t>
      </w:r>
      <w:proofErr w:type="spellStart"/>
      <w:r w:rsidRPr="00764DA0">
        <w:rPr>
          <w:sz w:val="28"/>
          <w:szCs w:val="28"/>
        </w:rPr>
        <w:t>Юрубченск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>го</w:t>
      </w:r>
      <w:proofErr w:type="spellEnd"/>
      <w:r w:rsidRPr="00764DA0">
        <w:rPr>
          <w:sz w:val="28"/>
          <w:szCs w:val="28"/>
        </w:rPr>
        <w:t xml:space="preserve"> месторождения.</w:t>
      </w:r>
      <w:r w:rsidR="00200ED7">
        <w:rPr>
          <w:sz w:val="28"/>
          <w:szCs w:val="28"/>
        </w:rPr>
        <w:t xml:space="preserve"> </w:t>
      </w:r>
    </w:p>
    <w:p w:rsidR="00BE5273" w:rsidRPr="00764DA0" w:rsidRDefault="00180253" w:rsidP="005007BB">
      <w:pPr>
        <w:ind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lastRenderedPageBreak/>
        <w:t xml:space="preserve">РАЗДЕЛ </w:t>
      </w:r>
      <w:r w:rsidR="002A0F58" w:rsidRPr="00764DA0">
        <w:rPr>
          <w:b/>
          <w:sz w:val="28"/>
          <w:szCs w:val="28"/>
        </w:rPr>
        <w:t>6</w:t>
      </w:r>
      <w:r w:rsidRPr="00764DA0">
        <w:rPr>
          <w:b/>
          <w:sz w:val="28"/>
          <w:szCs w:val="28"/>
        </w:rPr>
        <w:t>. ПРЕДЛОЖЕНИЯ ПО СТРОИТЕЛЬСТВУ, РЕКОНСТРУ</w:t>
      </w:r>
      <w:r w:rsidRPr="00764DA0">
        <w:rPr>
          <w:b/>
          <w:sz w:val="28"/>
          <w:szCs w:val="28"/>
        </w:rPr>
        <w:t>К</w:t>
      </w:r>
      <w:r w:rsidRPr="00764DA0">
        <w:rPr>
          <w:b/>
          <w:sz w:val="28"/>
          <w:szCs w:val="28"/>
        </w:rPr>
        <w:t>ЦИИ И (ИЛИ) МОДЕРНИЗАЦИИ ТЕПЛОВЫХ СЕТЕЙ</w:t>
      </w:r>
    </w:p>
    <w:p w:rsidR="00343834" w:rsidRPr="00764DA0" w:rsidRDefault="00343834" w:rsidP="005007BB">
      <w:pPr>
        <w:pStyle w:val="aff6"/>
        <w:kinsoku w:val="0"/>
        <w:overflowPunct w:val="0"/>
        <w:ind w:left="679" w:firstLine="425"/>
        <w:rPr>
          <w:spacing w:val="-1"/>
          <w:lang w:val="ru-RU"/>
        </w:rPr>
      </w:pPr>
    </w:p>
    <w:p w:rsidR="00343834" w:rsidRPr="00764DA0" w:rsidRDefault="00343834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Пре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кции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2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5A4C2E">
        <w:rPr>
          <w:rFonts w:ascii="Times New Roman" w:hAnsi="Times New Roman"/>
          <w:spacing w:val="-1"/>
          <w:sz w:val="28"/>
          <w:szCs w:val="28"/>
          <w:lang w:val="ru-RU"/>
        </w:rPr>
        <w:t>г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8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«Пре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льству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»</w:t>
      </w:r>
      <w:r w:rsidR="00AE358C">
        <w:rPr>
          <w:rFonts w:ascii="Times New Roman" w:hAnsi="Times New Roman"/>
          <w:sz w:val="28"/>
          <w:szCs w:val="28"/>
          <w:lang w:val="ru-RU"/>
        </w:rPr>
        <w:t>,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</w:t>
      </w:r>
      <w:r w:rsidRPr="00764DA0">
        <w:rPr>
          <w:rFonts w:ascii="Times New Roman" w:hAnsi="Times New Roman"/>
          <w:spacing w:val="2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их 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proofErr w:type="spellStart"/>
      <w:r w:rsidR="005A4C2E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343834" w:rsidRPr="00764DA0" w:rsidRDefault="00343834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укту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льству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 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на ни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:</w:t>
      </w:r>
    </w:p>
    <w:p w:rsidR="00343834" w:rsidRPr="00764DA0" w:rsidRDefault="00343834" w:rsidP="005007BB">
      <w:pPr>
        <w:pStyle w:val="aff6"/>
        <w:numPr>
          <w:ilvl w:val="0"/>
          <w:numId w:val="12"/>
        </w:numPr>
        <w:tabs>
          <w:tab w:val="left" w:pos="1276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укция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</w:t>
      </w:r>
      <w:r w:rsidRPr="00764DA0">
        <w:rPr>
          <w:rFonts w:ascii="Times New Roman" w:hAnsi="Times New Roman"/>
          <w:spacing w:val="-3"/>
          <w:sz w:val="28"/>
          <w:szCs w:val="28"/>
        </w:rPr>
        <w:t>тв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2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щих п</w:t>
      </w:r>
      <w:r w:rsidRPr="00764DA0">
        <w:rPr>
          <w:rFonts w:ascii="Times New Roman" w:hAnsi="Times New Roman"/>
          <w:spacing w:val="-1"/>
          <w:sz w:val="28"/>
          <w:szCs w:val="28"/>
        </w:rPr>
        <w:t>ерера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узки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фици</w:t>
      </w:r>
      <w:r w:rsidRPr="00764DA0">
        <w:rPr>
          <w:rFonts w:ascii="Times New Roman" w:hAnsi="Times New Roman"/>
          <w:spacing w:val="2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 изб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тк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(исп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ьз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е 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ству</w:t>
      </w:r>
      <w:r w:rsidRPr="00764DA0">
        <w:rPr>
          <w:rFonts w:ascii="Times New Roman" w:hAnsi="Times New Roman"/>
          <w:spacing w:val="-1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щих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в);</w:t>
      </w:r>
    </w:p>
    <w:p w:rsidR="00343834" w:rsidRPr="00764DA0" w:rsidRDefault="00343834" w:rsidP="005007BB">
      <w:pPr>
        <w:pStyle w:val="aff6"/>
        <w:numPr>
          <w:ilvl w:val="0"/>
          <w:numId w:val="12"/>
        </w:numPr>
        <w:tabs>
          <w:tab w:val="left" w:pos="1092"/>
        </w:tabs>
        <w:kinsoku w:val="0"/>
        <w:overflowPunct w:val="0"/>
        <w:spacing w:line="239" w:lineRule="auto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льство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рсп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илищ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ую,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ную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зв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дств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нную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ку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во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вь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ния;</w:t>
      </w:r>
    </w:p>
    <w:p w:rsidR="00343834" w:rsidRPr="00764DA0" w:rsidRDefault="00343834" w:rsidP="005007BB">
      <w:pPr>
        <w:pStyle w:val="aff6"/>
        <w:numPr>
          <w:ilvl w:val="0"/>
          <w:numId w:val="12"/>
        </w:numPr>
        <w:tabs>
          <w:tab w:val="left" w:pos="1099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льство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рм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;</w:t>
      </w:r>
    </w:p>
    <w:p w:rsidR="00343834" w:rsidRPr="00764DA0" w:rsidRDefault="00343834" w:rsidP="005007BB">
      <w:pPr>
        <w:pStyle w:val="aff6"/>
        <w:numPr>
          <w:ilvl w:val="0"/>
          <w:numId w:val="12"/>
        </w:numPr>
        <w:tabs>
          <w:tab w:val="left" w:pos="1056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укция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мет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для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 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</w:t>
      </w:r>
      <w:r w:rsidRPr="00764DA0">
        <w:rPr>
          <w:rFonts w:ascii="Times New Roman" w:hAnsi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и;</w:t>
      </w:r>
    </w:p>
    <w:p w:rsidR="00343834" w:rsidRPr="00764DA0" w:rsidRDefault="00343834" w:rsidP="005007BB">
      <w:pPr>
        <w:pStyle w:val="aff6"/>
        <w:numPr>
          <w:ilvl w:val="0"/>
          <w:numId w:val="12"/>
        </w:numPr>
        <w:tabs>
          <w:tab w:val="left" w:pos="1053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укция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щих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св</w:t>
      </w:r>
      <w:r w:rsidRPr="00764DA0">
        <w:rPr>
          <w:rFonts w:ascii="Times New Roman" w:hAnsi="Times New Roman"/>
          <w:sz w:val="28"/>
          <w:szCs w:val="28"/>
        </w:rPr>
        <w:t>язи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сч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 эксплу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го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су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343834" w:rsidRPr="00764DA0" w:rsidRDefault="00343834" w:rsidP="005007BB">
      <w:pPr>
        <w:pStyle w:val="aff6"/>
        <w:kinsoku w:val="0"/>
        <w:overflowPunct w:val="0"/>
        <w:spacing w:line="319" w:lineRule="exact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Осн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</w:t>
      </w:r>
      <w:r w:rsidRPr="00764DA0">
        <w:rPr>
          <w:rFonts w:ascii="Times New Roman" w:hAnsi="Times New Roman"/>
          <w:spacing w:val="-3"/>
          <w:sz w:val="28"/>
          <w:szCs w:val="28"/>
        </w:rPr>
        <w:t>ф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яв</w:t>
      </w:r>
      <w:r w:rsidRPr="00764DA0">
        <w:rPr>
          <w:rFonts w:ascii="Times New Roman" w:hAnsi="Times New Roman"/>
          <w:spacing w:val="2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яю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ся:</w:t>
      </w:r>
    </w:p>
    <w:p w:rsidR="00343834" w:rsidRPr="00764DA0" w:rsidRDefault="00343834" w:rsidP="005007BB">
      <w:pPr>
        <w:pStyle w:val="aff6"/>
        <w:numPr>
          <w:ilvl w:val="1"/>
          <w:numId w:val="12"/>
        </w:numPr>
        <w:tabs>
          <w:tab w:val="left" w:pos="993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сши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вне 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рое</w:t>
      </w:r>
      <w:r w:rsidRPr="00764DA0">
        <w:rPr>
          <w:rFonts w:ascii="Times New Roman" w:hAnsi="Times New Roman"/>
          <w:sz w:val="28"/>
          <w:szCs w:val="28"/>
        </w:rPr>
        <w:t>ктн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ний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;</w:t>
      </w:r>
    </w:p>
    <w:p w:rsidR="00343834" w:rsidRPr="00764DA0" w:rsidRDefault="00343834" w:rsidP="005007BB">
      <w:pPr>
        <w:pStyle w:val="aff6"/>
        <w:numPr>
          <w:ilvl w:val="1"/>
          <w:numId w:val="12"/>
        </w:numPr>
        <w:tabs>
          <w:tab w:val="left" w:pos="993"/>
          <w:tab w:val="left" w:pos="1531"/>
        </w:tabs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 э</w:t>
      </w:r>
      <w:r w:rsidRPr="00764DA0">
        <w:rPr>
          <w:rFonts w:ascii="Times New Roman" w:hAnsi="Times New Roman"/>
          <w:spacing w:val="-3"/>
          <w:sz w:val="28"/>
          <w:szCs w:val="28"/>
        </w:rPr>
        <w:t>ф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тях.</w:t>
      </w:r>
    </w:p>
    <w:p w:rsidR="00180253" w:rsidRPr="00764DA0" w:rsidRDefault="00180253" w:rsidP="005007BB">
      <w:pPr>
        <w:pStyle w:val="2"/>
        <w:numPr>
          <w:ilvl w:val="1"/>
          <w:numId w:val="29"/>
        </w:numPr>
        <w:tabs>
          <w:tab w:val="clear" w:pos="1701"/>
          <w:tab w:val="clear" w:pos="1814"/>
        </w:tabs>
        <w:ind w:left="0" w:right="-59" w:firstLine="425"/>
        <w:rPr>
          <w:sz w:val="28"/>
          <w:szCs w:val="28"/>
        </w:rPr>
      </w:pPr>
      <w:bookmarkStart w:id="15" w:name="_Toc479442467"/>
      <w:r w:rsidRPr="00764DA0">
        <w:rPr>
          <w:sz w:val="28"/>
          <w:szCs w:val="28"/>
        </w:rP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15"/>
    </w:p>
    <w:p w:rsidR="00343834" w:rsidRPr="00764DA0" w:rsidRDefault="00EE3B4B" w:rsidP="005007BB">
      <w:pPr>
        <w:pStyle w:val="aff6"/>
        <w:kinsoku w:val="0"/>
        <w:overflowPunct w:val="0"/>
        <w:spacing w:before="67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эксплу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ти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МУП «</w:t>
      </w:r>
      <w:r w:rsidRPr="00764DA0">
        <w:rPr>
          <w:rFonts w:ascii="Times New Roman" w:hAnsi="Times New Roman"/>
          <w:sz w:val="28"/>
          <w:szCs w:val="28"/>
          <w:lang w:val="ru-RU"/>
        </w:rPr>
        <w:t>УККР</w:t>
      </w:r>
      <w:r w:rsidRPr="00764DA0">
        <w:rPr>
          <w:rFonts w:ascii="Times New Roman" w:hAnsi="Times New Roman"/>
          <w:sz w:val="28"/>
          <w:szCs w:val="28"/>
        </w:rPr>
        <w:t>» не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бу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тся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укция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 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 xml:space="preserve">,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2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щих п</w:t>
      </w:r>
      <w:r w:rsidRPr="00764DA0">
        <w:rPr>
          <w:rFonts w:ascii="Times New Roman" w:hAnsi="Times New Roman"/>
          <w:spacing w:val="-1"/>
          <w:sz w:val="28"/>
          <w:szCs w:val="28"/>
        </w:rPr>
        <w:t>ерера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узки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фи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ти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изб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тк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щн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сти, так как на сегодняшний день установленная тепловая мощность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источник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ов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теплоснаб</w:t>
      </w:r>
      <w:r w:rsidR="00B603D3">
        <w:rPr>
          <w:rFonts w:ascii="Times New Roman" w:hAnsi="Times New Roman"/>
          <w:spacing w:val="-1"/>
          <w:sz w:val="28"/>
          <w:szCs w:val="28"/>
        </w:rPr>
        <w:t>жения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позволяет полностью покрыть присоединенную нагрузку и все существующие и перспективные потребители находятся в зоне эффективного радиуса действия существующ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их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котельн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ых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г</w:t>
      </w:r>
      <w:r w:rsidR="005A4C2E">
        <w:rPr>
          <w:rFonts w:ascii="Times New Roman" w:hAnsi="Times New Roman"/>
          <w:spacing w:val="-1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Северо-Енисейский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, резерв мощности источников тепловой энергии составляет: котельная </w:t>
      </w:r>
      <w:r w:rsidRPr="00F439DC">
        <w:rPr>
          <w:rFonts w:ascii="Times New Roman" w:hAnsi="Times New Roman"/>
          <w:spacing w:val="-1"/>
          <w:sz w:val="28"/>
          <w:szCs w:val="28"/>
        </w:rPr>
        <w:t>№</w:t>
      </w:r>
      <w:r w:rsidR="00B603D3">
        <w:rPr>
          <w:rFonts w:ascii="Times New Roman" w:hAnsi="Times New Roman"/>
          <w:spacing w:val="-1"/>
          <w:sz w:val="28"/>
          <w:szCs w:val="28"/>
          <w:lang w:val="ru-RU"/>
        </w:rPr>
        <w:t xml:space="preserve"> </w:t>
      </w:r>
      <w:r w:rsidRPr="00F439DC">
        <w:rPr>
          <w:rFonts w:ascii="Times New Roman" w:hAnsi="Times New Roman"/>
          <w:spacing w:val="-1"/>
          <w:sz w:val="28"/>
          <w:szCs w:val="28"/>
        </w:rPr>
        <w:t xml:space="preserve">1 – </w:t>
      </w:r>
      <w:r w:rsidR="007120BF">
        <w:rPr>
          <w:rFonts w:ascii="Times New Roman" w:hAnsi="Times New Roman"/>
          <w:spacing w:val="-1"/>
          <w:sz w:val="28"/>
          <w:szCs w:val="28"/>
          <w:lang w:val="ru-RU"/>
        </w:rPr>
        <w:t>3</w:t>
      </w:r>
      <w:r w:rsidR="00496DC7">
        <w:rPr>
          <w:rFonts w:ascii="Times New Roman" w:hAnsi="Times New Roman"/>
          <w:spacing w:val="-1"/>
          <w:sz w:val="28"/>
          <w:szCs w:val="28"/>
          <w:lang w:val="ru-RU"/>
        </w:rPr>
        <w:t>0,15</w:t>
      </w:r>
      <w:r w:rsidRPr="00F439DC">
        <w:rPr>
          <w:rFonts w:ascii="Times New Roman" w:hAnsi="Times New Roman"/>
          <w:spacing w:val="-1"/>
          <w:sz w:val="28"/>
          <w:szCs w:val="28"/>
        </w:rPr>
        <w:t xml:space="preserve"> Гкал/ч, котельной №</w:t>
      </w:r>
      <w:r w:rsidR="00B603D3">
        <w:rPr>
          <w:rFonts w:ascii="Times New Roman" w:hAnsi="Times New Roman"/>
          <w:spacing w:val="-1"/>
          <w:sz w:val="28"/>
          <w:szCs w:val="28"/>
          <w:lang w:val="ru-RU"/>
        </w:rPr>
        <w:t xml:space="preserve"> </w:t>
      </w:r>
      <w:r w:rsidRPr="00F439DC">
        <w:rPr>
          <w:rFonts w:ascii="Times New Roman" w:hAnsi="Times New Roman"/>
          <w:spacing w:val="-1"/>
          <w:sz w:val="28"/>
          <w:szCs w:val="28"/>
        </w:rPr>
        <w:t xml:space="preserve">3 – </w:t>
      </w:r>
      <w:r w:rsidR="00C41A9C" w:rsidRPr="00F439DC">
        <w:rPr>
          <w:rFonts w:ascii="Times New Roman" w:hAnsi="Times New Roman"/>
          <w:spacing w:val="-1"/>
          <w:sz w:val="28"/>
          <w:szCs w:val="28"/>
          <w:lang w:val="ru-RU"/>
        </w:rPr>
        <w:t>7,</w:t>
      </w:r>
      <w:r w:rsidR="00496DC7">
        <w:rPr>
          <w:rFonts w:ascii="Times New Roman" w:hAnsi="Times New Roman"/>
          <w:spacing w:val="-1"/>
          <w:sz w:val="28"/>
          <w:szCs w:val="28"/>
          <w:lang w:val="ru-RU"/>
        </w:rPr>
        <w:t>87</w:t>
      </w:r>
      <w:r w:rsidRPr="00F439DC">
        <w:rPr>
          <w:rFonts w:ascii="Times New Roman" w:hAnsi="Times New Roman"/>
          <w:spacing w:val="-1"/>
          <w:sz w:val="28"/>
          <w:szCs w:val="28"/>
        </w:rPr>
        <w:t xml:space="preserve"> Гкал/ч.</w:t>
      </w:r>
    </w:p>
    <w:p w:rsidR="00180253" w:rsidRPr="00764DA0" w:rsidRDefault="00180253" w:rsidP="005007BB">
      <w:pPr>
        <w:pStyle w:val="2"/>
        <w:numPr>
          <w:ilvl w:val="1"/>
          <w:numId w:val="29"/>
        </w:numPr>
        <w:tabs>
          <w:tab w:val="clear" w:pos="1701"/>
          <w:tab w:val="clear" w:pos="1814"/>
        </w:tabs>
        <w:ind w:left="0" w:right="-59" w:firstLine="425"/>
        <w:rPr>
          <w:sz w:val="28"/>
          <w:szCs w:val="28"/>
        </w:rPr>
      </w:pPr>
      <w:bookmarkStart w:id="16" w:name="_Toc479442468"/>
      <w:r w:rsidRPr="00764DA0">
        <w:rPr>
          <w:sz w:val="28"/>
          <w:szCs w:val="28"/>
        </w:rPr>
        <w:lastRenderedPageBreak/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16"/>
    </w:p>
    <w:p w:rsidR="00355F97" w:rsidRPr="00764DA0" w:rsidRDefault="00355F97" w:rsidP="005007BB">
      <w:pPr>
        <w:pStyle w:val="e"/>
        <w:ind w:firstLine="425"/>
      </w:pPr>
      <w:r w:rsidRPr="00764DA0">
        <w:rPr>
          <w:sz w:val="28"/>
          <w:szCs w:val="28"/>
        </w:rPr>
        <w:t>На основании «Материалов по обоснованию внесения изменений в гене</w:t>
      </w:r>
      <w:r w:rsidR="00664452">
        <w:rPr>
          <w:sz w:val="28"/>
          <w:szCs w:val="28"/>
        </w:rPr>
        <w:t>рал</w:t>
      </w:r>
      <w:r w:rsidR="00664452">
        <w:rPr>
          <w:sz w:val="28"/>
          <w:szCs w:val="28"/>
        </w:rPr>
        <w:t>ь</w:t>
      </w:r>
      <w:r w:rsidR="00664452">
        <w:rPr>
          <w:sz w:val="28"/>
          <w:szCs w:val="28"/>
        </w:rPr>
        <w:t xml:space="preserve">ный план </w:t>
      </w:r>
      <w:proofErr w:type="spellStart"/>
      <w:r w:rsidR="00664452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 Северо-Енисейский в целях актуализации документов территориал</w:t>
      </w:r>
      <w:r w:rsidRPr="00764DA0">
        <w:rPr>
          <w:sz w:val="28"/>
          <w:szCs w:val="28"/>
        </w:rPr>
        <w:t>ь</w:t>
      </w:r>
      <w:r w:rsidRPr="00764DA0">
        <w:rPr>
          <w:sz w:val="28"/>
          <w:szCs w:val="28"/>
        </w:rPr>
        <w:t>ного планирования и г</w:t>
      </w:r>
      <w:r w:rsidR="003A647D" w:rsidRPr="00764DA0">
        <w:rPr>
          <w:sz w:val="28"/>
          <w:szCs w:val="28"/>
        </w:rPr>
        <w:t xml:space="preserve">радостроительного зонирования» </w:t>
      </w:r>
      <w:r w:rsidRPr="00764DA0">
        <w:rPr>
          <w:sz w:val="28"/>
          <w:szCs w:val="28"/>
        </w:rPr>
        <w:t xml:space="preserve">в период до 2035 года </w:t>
      </w:r>
      <w:r w:rsidR="0082005D" w:rsidRPr="00764DA0">
        <w:rPr>
          <w:sz w:val="28"/>
          <w:szCs w:val="28"/>
        </w:rPr>
        <w:t xml:space="preserve">для подключения перспективной нагрузки </w:t>
      </w:r>
      <w:r w:rsidR="00811A84" w:rsidRPr="00764DA0">
        <w:rPr>
          <w:sz w:val="28"/>
          <w:szCs w:val="28"/>
        </w:rPr>
        <w:t xml:space="preserve">потребителей </w:t>
      </w:r>
      <w:r w:rsidR="0082005D" w:rsidRPr="00764DA0">
        <w:rPr>
          <w:sz w:val="28"/>
          <w:szCs w:val="28"/>
        </w:rPr>
        <w:t xml:space="preserve">необходимо выполнить </w:t>
      </w:r>
      <w:r w:rsidR="00811A84" w:rsidRPr="00764DA0">
        <w:rPr>
          <w:sz w:val="28"/>
          <w:szCs w:val="28"/>
        </w:rPr>
        <w:t>мероприятия по разработки проектно-сметной документации по реконструкции, либо строительству тепловых сетей.</w:t>
      </w:r>
    </w:p>
    <w:p w:rsidR="00180253" w:rsidRPr="00764DA0" w:rsidRDefault="00180253" w:rsidP="005007BB">
      <w:pPr>
        <w:pStyle w:val="2"/>
        <w:numPr>
          <w:ilvl w:val="1"/>
          <w:numId w:val="29"/>
        </w:numPr>
        <w:tabs>
          <w:tab w:val="clear" w:pos="1701"/>
          <w:tab w:val="clear" w:pos="1814"/>
        </w:tabs>
        <w:ind w:left="0" w:firstLine="425"/>
        <w:rPr>
          <w:sz w:val="28"/>
          <w:szCs w:val="28"/>
        </w:rPr>
      </w:pPr>
      <w:bookmarkStart w:id="17" w:name="_Toc479442469"/>
      <w:r w:rsidRPr="00764DA0">
        <w:rPr>
          <w:sz w:val="28"/>
          <w:szCs w:val="28"/>
        </w:rP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7"/>
    </w:p>
    <w:p w:rsidR="00343834" w:rsidRPr="00764DA0" w:rsidRDefault="00343834" w:rsidP="005007BB">
      <w:pPr>
        <w:pStyle w:val="e"/>
        <w:spacing w:before="0"/>
        <w:ind w:right="-57" w:firstLine="425"/>
        <w:rPr>
          <w:sz w:val="28"/>
          <w:szCs w:val="28"/>
        </w:rPr>
      </w:pPr>
      <w:r w:rsidRPr="00764DA0">
        <w:rPr>
          <w:sz w:val="28"/>
          <w:szCs w:val="28"/>
        </w:rPr>
        <w:t>В</w:t>
      </w:r>
      <w:r w:rsidRPr="00764DA0">
        <w:rPr>
          <w:spacing w:val="47"/>
          <w:sz w:val="28"/>
          <w:szCs w:val="28"/>
        </w:rPr>
        <w:t xml:space="preserve"> </w:t>
      </w:r>
      <w:r w:rsidRPr="00764DA0">
        <w:rPr>
          <w:sz w:val="28"/>
          <w:szCs w:val="28"/>
        </w:rPr>
        <w:t>з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не</w:t>
      </w:r>
      <w:r w:rsidRPr="00764DA0">
        <w:rPr>
          <w:spacing w:val="47"/>
          <w:sz w:val="28"/>
          <w:szCs w:val="28"/>
        </w:rPr>
        <w:t xml:space="preserve"> </w:t>
      </w:r>
      <w:r w:rsidRPr="00764DA0">
        <w:rPr>
          <w:sz w:val="28"/>
          <w:szCs w:val="28"/>
        </w:rPr>
        <w:t>эксплу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ц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нн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47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тв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тств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нн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ти</w:t>
      </w:r>
      <w:r w:rsidRPr="00764DA0">
        <w:rPr>
          <w:spacing w:val="49"/>
          <w:sz w:val="28"/>
          <w:szCs w:val="28"/>
        </w:rPr>
        <w:t xml:space="preserve"> </w:t>
      </w:r>
      <w:r w:rsidRPr="00764DA0">
        <w:rPr>
          <w:sz w:val="28"/>
          <w:szCs w:val="28"/>
        </w:rPr>
        <w:t>МУП «УККР»</w:t>
      </w:r>
      <w:r w:rsidRPr="00764DA0">
        <w:rPr>
          <w:spacing w:val="47"/>
          <w:sz w:val="28"/>
          <w:szCs w:val="28"/>
        </w:rPr>
        <w:t xml:space="preserve"> </w:t>
      </w:r>
      <w:r w:rsidRPr="00764DA0">
        <w:rPr>
          <w:sz w:val="28"/>
          <w:szCs w:val="28"/>
        </w:rPr>
        <w:t>не</w:t>
      </w:r>
      <w:r w:rsidRPr="00764DA0">
        <w:rPr>
          <w:spacing w:val="46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бу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тся ст</w:t>
      </w:r>
      <w:r w:rsidRPr="00764DA0">
        <w:rPr>
          <w:spacing w:val="-1"/>
          <w:sz w:val="28"/>
          <w:szCs w:val="28"/>
        </w:rPr>
        <w:t>ро</w:t>
      </w:r>
      <w:r w:rsidRPr="00764DA0">
        <w:rPr>
          <w:sz w:val="28"/>
          <w:szCs w:val="28"/>
        </w:rPr>
        <w:t>ит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льство</w:t>
      </w:r>
      <w:r w:rsidRPr="00764DA0">
        <w:rPr>
          <w:spacing w:val="4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к</w:t>
      </w:r>
      <w:r w:rsidRPr="00764DA0">
        <w:rPr>
          <w:spacing w:val="-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н</w:t>
      </w:r>
      <w:r w:rsidRPr="00764DA0">
        <w:rPr>
          <w:sz w:val="28"/>
          <w:szCs w:val="28"/>
        </w:rPr>
        <w:t>ст</w:t>
      </w:r>
      <w:r w:rsidRPr="00764DA0">
        <w:rPr>
          <w:spacing w:val="-1"/>
          <w:sz w:val="28"/>
          <w:szCs w:val="28"/>
        </w:rPr>
        <w:t>р</w:t>
      </w:r>
      <w:r w:rsidRPr="00764DA0">
        <w:rPr>
          <w:sz w:val="28"/>
          <w:szCs w:val="28"/>
        </w:rPr>
        <w:t>укция</w:t>
      </w:r>
      <w:r w:rsidRPr="00764DA0">
        <w:rPr>
          <w:spacing w:val="5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5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4"/>
          <w:sz w:val="28"/>
          <w:szCs w:val="28"/>
        </w:rPr>
        <w:t>е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й</w:t>
      </w:r>
      <w:r w:rsidRPr="00764DA0">
        <w:rPr>
          <w:spacing w:val="4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6"/>
          <w:sz w:val="28"/>
          <w:szCs w:val="28"/>
        </w:rPr>
        <w:t xml:space="preserve"> </w:t>
      </w:r>
      <w:r w:rsidRPr="00764DA0">
        <w:rPr>
          <w:sz w:val="28"/>
          <w:szCs w:val="28"/>
        </w:rPr>
        <w:t>ц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я</w:t>
      </w:r>
      <w:r w:rsidRPr="00764DA0">
        <w:rPr>
          <w:sz w:val="28"/>
          <w:szCs w:val="28"/>
        </w:rPr>
        <w:t>х</w:t>
      </w:r>
      <w:r w:rsidRPr="00764DA0">
        <w:rPr>
          <w:spacing w:val="5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б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сп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ч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2"/>
          <w:sz w:val="28"/>
          <w:szCs w:val="28"/>
        </w:rPr>
        <w:t>н</w:t>
      </w:r>
      <w:r w:rsidRPr="00764DA0">
        <w:rPr>
          <w:sz w:val="28"/>
          <w:szCs w:val="28"/>
        </w:rPr>
        <w:t>ия</w:t>
      </w:r>
      <w:r w:rsidRPr="00764DA0">
        <w:rPr>
          <w:spacing w:val="5"/>
          <w:sz w:val="28"/>
          <w:szCs w:val="28"/>
        </w:rPr>
        <w:t xml:space="preserve"> </w:t>
      </w:r>
      <w:r w:rsidRPr="00764DA0">
        <w:rPr>
          <w:sz w:val="28"/>
          <w:szCs w:val="28"/>
        </w:rPr>
        <w:t>усл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ви</w:t>
      </w:r>
      <w:r w:rsidRPr="00764DA0">
        <w:rPr>
          <w:spacing w:val="-2"/>
          <w:sz w:val="28"/>
          <w:szCs w:val="28"/>
        </w:rPr>
        <w:t>й</w:t>
      </w:r>
      <w:r w:rsidRPr="00764DA0">
        <w:rPr>
          <w:sz w:val="28"/>
          <w:szCs w:val="28"/>
        </w:rPr>
        <w:t>,</w:t>
      </w:r>
      <w:r w:rsidRPr="00764DA0">
        <w:rPr>
          <w:spacing w:val="6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4"/>
          <w:sz w:val="28"/>
          <w:szCs w:val="28"/>
        </w:rPr>
        <w:t>р</w:t>
      </w:r>
      <w:r w:rsidRPr="00764DA0">
        <w:rPr>
          <w:sz w:val="28"/>
          <w:szCs w:val="28"/>
        </w:rPr>
        <w:t>и</w:t>
      </w:r>
      <w:r w:rsidRPr="00764DA0">
        <w:rPr>
          <w:spacing w:val="6"/>
          <w:sz w:val="28"/>
          <w:szCs w:val="28"/>
        </w:rPr>
        <w:t xml:space="preserve"> 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ли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ии к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оры</w:t>
      </w:r>
      <w:r w:rsidRPr="00764DA0">
        <w:rPr>
          <w:sz w:val="28"/>
          <w:szCs w:val="28"/>
        </w:rPr>
        <w:t>х</w:t>
      </w:r>
      <w:r w:rsidRPr="00764DA0">
        <w:rPr>
          <w:spacing w:val="27"/>
          <w:sz w:val="28"/>
          <w:szCs w:val="28"/>
        </w:rPr>
        <w:t xml:space="preserve"> </w:t>
      </w:r>
      <w:r w:rsidRPr="00764DA0">
        <w:rPr>
          <w:sz w:val="28"/>
          <w:szCs w:val="28"/>
        </w:rPr>
        <w:t>сущ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ству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т</w:t>
      </w:r>
      <w:r w:rsidRPr="00764DA0">
        <w:rPr>
          <w:spacing w:val="27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зм</w:t>
      </w:r>
      <w:r w:rsidRPr="00764DA0">
        <w:rPr>
          <w:spacing w:val="-1"/>
          <w:sz w:val="28"/>
          <w:szCs w:val="28"/>
        </w:rPr>
        <w:t>ож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сть</w:t>
      </w:r>
      <w:r w:rsidRPr="00764DA0">
        <w:rPr>
          <w:spacing w:val="27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ст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к</w:t>
      </w:r>
      <w:r w:rsidRPr="00764DA0">
        <w:rPr>
          <w:spacing w:val="25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25"/>
          <w:sz w:val="28"/>
          <w:szCs w:val="28"/>
        </w:rPr>
        <w:t xml:space="preserve"> </w:t>
      </w:r>
      <w:r w:rsidRPr="00764DA0">
        <w:rPr>
          <w:sz w:val="28"/>
          <w:szCs w:val="28"/>
        </w:rPr>
        <w:t>э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ер</w:t>
      </w:r>
      <w:r w:rsidRPr="00764DA0">
        <w:rPr>
          <w:sz w:val="28"/>
          <w:szCs w:val="28"/>
        </w:rPr>
        <w:t>гии</w:t>
      </w:r>
      <w:r w:rsidRPr="00764DA0">
        <w:rPr>
          <w:spacing w:val="28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ре</w:t>
      </w:r>
      <w:r w:rsidRPr="00764DA0">
        <w:rPr>
          <w:sz w:val="28"/>
          <w:szCs w:val="28"/>
        </w:rPr>
        <w:t>б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лям</w:t>
      </w:r>
      <w:r w:rsidRPr="00764DA0">
        <w:rPr>
          <w:spacing w:val="27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т</w:t>
      </w:r>
      <w:r w:rsidRPr="00764DA0">
        <w:rPr>
          <w:spacing w:val="27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ра</w:t>
      </w:r>
      <w:r w:rsidRPr="00764DA0">
        <w:rPr>
          <w:sz w:val="28"/>
          <w:szCs w:val="28"/>
        </w:rPr>
        <w:t>зл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ч</w:t>
      </w:r>
      <w:r w:rsidRPr="00764DA0">
        <w:rPr>
          <w:spacing w:val="-3"/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х ист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чн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к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-4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ер</w:t>
      </w:r>
      <w:r w:rsidRPr="00764DA0">
        <w:rPr>
          <w:sz w:val="28"/>
          <w:szCs w:val="28"/>
        </w:rPr>
        <w:t>гии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4"/>
          <w:sz w:val="28"/>
          <w:szCs w:val="28"/>
        </w:rPr>
        <w:t>р</w:t>
      </w:r>
      <w:r w:rsidRPr="00764DA0">
        <w:rPr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х</w:t>
      </w:r>
      <w:r w:rsidRPr="00764DA0">
        <w:rPr>
          <w:spacing w:val="-1"/>
          <w:sz w:val="28"/>
          <w:szCs w:val="28"/>
        </w:rPr>
        <w:t>ра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еж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пл</w:t>
      </w:r>
      <w:r w:rsidRPr="00764DA0">
        <w:rPr>
          <w:spacing w:val="-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сн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б</w:t>
      </w:r>
      <w:r w:rsidRPr="00764DA0">
        <w:rPr>
          <w:spacing w:val="-1"/>
          <w:sz w:val="28"/>
          <w:szCs w:val="28"/>
        </w:rPr>
        <w:t>же</w:t>
      </w:r>
      <w:r w:rsidRPr="00764DA0">
        <w:rPr>
          <w:sz w:val="28"/>
          <w:szCs w:val="28"/>
        </w:rPr>
        <w:t>ния</w:t>
      </w:r>
      <w:r w:rsidR="00404CF4" w:rsidRPr="00764DA0">
        <w:rPr>
          <w:sz w:val="28"/>
          <w:szCs w:val="28"/>
        </w:rPr>
        <w:t>, так как два источника теплоснабжения независимы друг от др</w:t>
      </w:r>
      <w:r w:rsidR="00404CF4" w:rsidRPr="00764DA0">
        <w:rPr>
          <w:sz w:val="28"/>
          <w:szCs w:val="28"/>
        </w:rPr>
        <w:t>у</w:t>
      </w:r>
      <w:r w:rsidR="00404CF4" w:rsidRPr="00764DA0">
        <w:rPr>
          <w:sz w:val="28"/>
          <w:szCs w:val="28"/>
        </w:rPr>
        <w:t>га.</w:t>
      </w:r>
    </w:p>
    <w:p w:rsidR="00180253" w:rsidRPr="00764DA0" w:rsidRDefault="00180253" w:rsidP="005007BB">
      <w:pPr>
        <w:pStyle w:val="2"/>
        <w:numPr>
          <w:ilvl w:val="1"/>
          <w:numId w:val="29"/>
        </w:numPr>
        <w:tabs>
          <w:tab w:val="clear" w:pos="1701"/>
          <w:tab w:val="clear" w:pos="1814"/>
        </w:tabs>
        <w:ind w:left="0" w:firstLine="425"/>
        <w:rPr>
          <w:sz w:val="28"/>
          <w:szCs w:val="28"/>
        </w:rPr>
      </w:pPr>
      <w:bookmarkStart w:id="18" w:name="_Toc479442470"/>
      <w:r w:rsidRPr="00764DA0">
        <w:rPr>
          <w:sz w:val="28"/>
          <w:szCs w:val="28"/>
        </w:rPr>
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18"/>
      <w:r w:rsidRPr="00764DA0">
        <w:rPr>
          <w:sz w:val="28"/>
          <w:szCs w:val="28"/>
        </w:rPr>
        <w:t xml:space="preserve"> по основаниям</w:t>
      </w:r>
      <w:r w:rsidR="00B3238D" w:rsidRPr="00764DA0">
        <w:rPr>
          <w:sz w:val="28"/>
          <w:szCs w:val="28"/>
        </w:rPr>
        <w:t>, указ</w:t>
      </w:r>
      <w:r w:rsidR="00AE358C">
        <w:rPr>
          <w:sz w:val="28"/>
          <w:szCs w:val="28"/>
        </w:rPr>
        <w:t>анным в пункте 6.5. настоящего р</w:t>
      </w:r>
      <w:r w:rsidR="00B3238D" w:rsidRPr="00764DA0">
        <w:rPr>
          <w:sz w:val="28"/>
          <w:szCs w:val="28"/>
        </w:rPr>
        <w:t>аздела</w:t>
      </w:r>
    </w:p>
    <w:p w:rsidR="004A49EA" w:rsidRPr="00764DA0" w:rsidRDefault="00343834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эксплу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ти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МУП «УККР»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не</w:t>
      </w:r>
      <w:r w:rsidR="004A49EA"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4A49EA" w:rsidRPr="00764DA0">
        <w:rPr>
          <w:rFonts w:ascii="Times New Roman" w:hAnsi="Times New Roman"/>
          <w:sz w:val="28"/>
          <w:szCs w:val="28"/>
        </w:rPr>
        <w:t>бу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тся ст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4A49EA" w:rsidRPr="00764DA0">
        <w:rPr>
          <w:rFonts w:ascii="Times New Roman" w:hAnsi="Times New Roman"/>
          <w:sz w:val="28"/>
          <w:szCs w:val="28"/>
        </w:rPr>
        <w:t>ит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льство</w:t>
      </w:r>
      <w:r w:rsidR="004A49EA"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и</w:t>
      </w:r>
      <w:r w:rsidR="004A49EA"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4A49EA" w:rsidRPr="00764DA0">
        <w:rPr>
          <w:rFonts w:ascii="Times New Roman" w:hAnsi="Times New Roman"/>
          <w:sz w:val="28"/>
          <w:szCs w:val="28"/>
        </w:rPr>
        <w:t>к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4A49EA" w:rsidRPr="00764DA0">
        <w:rPr>
          <w:rFonts w:ascii="Times New Roman" w:hAnsi="Times New Roman"/>
          <w:sz w:val="28"/>
          <w:szCs w:val="28"/>
        </w:rPr>
        <w:t>нст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4A49EA" w:rsidRPr="00764DA0">
        <w:rPr>
          <w:rFonts w:ascii="Times New Roman" w:hAnsi="Times New Roman"/>
          <w:sz w:val="28"/>
          <w:szCs w:val="28"/>
        </w:rPr>
        <w:t>укция</w:t>
      </w:r>
      <w:r w:rsidR="004A49EA"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пл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4A49EA" w:rsidRPr="00764DA0">
        <w:rPr>
          <w:rFonts w:ascii="Times New Roman" w:hAnsi="Times New Roman"/>
          <w:spacing w:val="-3"/>
          <w:sz w:val="28"/>
          <w:szCs w:val="28"/>
        </w:rPr>
        <w:t>в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4A49EA" w:rsidRPr="00764DA0">
        <w:rPr>
          <w:rFonts w:ascii="Times New Roman" w:hAnsi="Times New Roman"/>
          <w:sz w:val="28"/>
          <w:szCs w:val="28"/>
        </w:rPr>
        <w:t>х</w:t>
      </w:r>
      <w:r w:rsidR="004A49EA"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с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й</w:t>
      </w:r>
      <w:r w:rsidR="004A49EA"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для</w:t>
      </w:r>
      <w:r w:rsidR="004A49EA"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п</w:t>
      </w:r>
      <w:r w:rsidR="004A49EA" w:rsidRPr="00764DA0">
        <w:rPr>
          <w:rFonts w:ascii="Times New Roman" w:hAnsi="Times New Roman"/>
          <w:spacing w:val="1"/>
          <w:sz w:val="28"/>
          <w:szCs w:val="28"/>
        </w:rPr>
        <w:t>о</w:t>
      </w:r>
      <w:r w:rsidR="004A49EA" w:rsidRPr="00764DA0">
        <w:rPr>
          <w:rFonts w:ascii="Times New Roman" w:hAnsi="Times New Roman"/>
          <w:spacing w:val="2"/>
          <w:sz w:val="28"/>
          <w:szCs w:val="28"/>
        </w:rPr>
        <w:t>в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4A49EA" w:rsidRPr="00764DA0">
        <w:rPr>
          <w:rFonts w:ascii="Times New Roman" w:hAnsi="Times New Roman"/>
          <w:sz w:val="28"/>
          <w:szCs w:val="28"/>
        </w:rPr>
        <w:t>ш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ния</w:t>
      </w:r>
      <w:r w:rsidR="004A49EA"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эфф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к</w:t>
      </w:r>
      <w:r w:rsidR="004A49EA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4A49EA" w:rsidRPr="00764DA0">
        <w:rPr>
          <w:rFonts w:ascii="Times New Roman" w:hAnsi="Times New Roman"/>
          <w:sz w:val="28"/>
          <w:szCs w:val="28"/>
        </w:rPr>
        <w:t>ивн</w:t>
      </w:r>
      <w:r w:rsidR="004A49EA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4A49EA" w:rsidRPr="00764DA0">
        <w:rPr>
          <w:rFonts w:ascii="Times New Roman" w:hAnsi="Times New Roman"/>
          <w:sz w:val="28"/>
          <w:szCs w:val="28"/>
        </w:rPr>
        <w:t>с</w:t>
      </w:r>
      <w:r w:rsidR="004A49EA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4A49EA" w:rsidRPr="00764DA0">
        <w:rPr>
          <w:rFonts w:ascii="Times New Roman" w:hAnsi="Times New Roman"/>
          <w:sz w:val="28"/>
          <w:szCs w:val="28"/>
        </w:rPr>
        <w:t>и функци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4A49EA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4A49EA" w:rsidRPr="00764DA0">
        <w:rPr>
          <w:rFonts w:ascii="Times New Roman" w:hAnsi="Times New Roman"/>
          <w:sz w:val="28"/>
          <w:szCs w:val="28"/>
        </w:rPr>
        <w:t>и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4A49EA" w:rsidRPr="00764DA0">
        <w:rPr>
          <w:rFonts w:ascii="Times New Roman" w:hAnsi="Times New Roman"/>
          <w:sz w:val="28"/>
          <w:szCs w:val="28"/>
        </w:rPr>
        <w:t>в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4A49EA" w:rsidRPr="00764DA0">
        <w:rPr>
          <w:rFonts w:ascii="Times New Roman" w:hAnsi="Times New Roman"/>
          <w:sz w:val="28"/>
          <w:szCs w:val="28"/>
        </w:rPr>
        <w:t>ния</w:t>
      </w:r>
      <w:r w:rsidR="004A49EA"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4A49EA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4A49EA" w:rsidRPr="00764DA0">
        <w:rPr>
          <w:rFonts w:ascii="Times New Roman" w:hAnsi="Times New Roman"/>
          <w:sz w:val="28"/>
          <w:szCs w:val="28"/>
        </w:rPr>
        <w:t>ст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мы</w:t>
      </w:r>
      <w:r w:rsidR="004A49EA"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пл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4A49EA" w:rsidRPr="00764DA0">
        <w:rPr>
          <w:rFonts w:ascii="Times New Roman" w:hAnsi="Times New Roman"/>
          <w:sz w:val="28"/>
          <w:szCs w:val="28"/>
        </w:rPr>
        <w:t>сн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4A49EA" w:rsidRPr="00764DA0">
        <w:rPr>
          <w:rFonts w:ascii="Times New Roman" w:hAnsi="Times New Roman"/>
          <w:sz w:val="28"/>
          <w:szCs w:val="28"/>
        </w:rPr>
        <w:t>б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4A49EA" w:rsidRPr="00764DA0">
        <w:rPr>
          <w:rFonts w:ascii="Times New Roman" w:hAnsi="Times New Roman"/>
          <w:sz w:val="28"/>
          <w:szCs w:val="28"/>
        </w:rPr>
        <w:t>н</w:t>
      </w:r>
      <w:r w:rsidR="004A49EA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4A49EA" w:rsidRPr="00764DA0">
        <w:rPr>
          <w:rFonts w:ascii="Times New Roman" w:hAnsi="Times New Roman"/>
          <w:sz w:val="28"/>
          <w:szCs w:val="28"/>
        </w:rPr>
        <w:t>я,</w:t>
      </w:r>
      <w:r w:rsidR="004A49EA"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в</w:t>
      </w:r>
      <w:r w:rsidR="004A49EA"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4A49EA" w:rsidRPr="00764DA0">
        <w:rPr>
          <w:rFonts w:ascii="Times New Roman" w:hAnsi="Times New Roman"/>
          <w:sz w:val="28"/>
          <w:szCs w:val="28"/>
        </w:rPr>
        <w:t>м</w:t>
      </w:r>
      <w:r w:rsidR="004A49EA"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чис</w:t>
      </w:r>
      <w:r w:rsidR="004A49EA" w:rsidRPr="00764DA0">
        <w:rPr>
          <w:rFonts w:ascii="Times New Roman" w:hAnsi="Times New Roman"/>
          <w:spacing w:val="1"/>
          <w:sz w:val="28"/>
          <w:szCs w:val="28"/>
        </w:rPr>
        <w:t>л</w:t>
      </w:r>
      <w:r w:rsidR="004A49EA" w:rsidRPr="00764DA0">
        <w:rPr>
          <w:rFonts w:ascii="Times New Roman" w:hAnsi="Times New Roman"/>
          <w:sz w:val="28"/>
          <w:szCs w:val="28"/>
        </w:rPr>
        <w:t>е</w:t>
      </w:r>
      <w:r w:rsidR="004A49EA"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за</w:t>
      </w:r>
      <w:r w:rsidR="004A49EA"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сч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т</w:t>
      </w:r>
      <w:r w:rsidR="004A49EA"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п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="004A49EA" w:rsidRPr="00764DA0">
        <w:rPr>
          <w:rFonts w:ascii="Times New Roman" w:hAnsi="Times New Roman"/>
          <w:sz w:val="28"/>
          <w:szCs w:val="28"/>
        </w:rPr>
        <w:t>в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4A49EA" w:rsidRPr="00764DA0">
        <w:rPr>
          <w:rFonts w:ascii="Times New Roman" w:hAnsi="Times New Roman"/>
          <w:sz w:val="28"/>
          <w:szCs w:val="28"/>
        </w:rPr>
        <w:t>да</w:t>
      </w:r>
      <w:r w:rsidR="004A49EA"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к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4A49EA" w:rsidRPr="00764DA0">
        <w:rPr>
          <w:rFonts w:ascii="Times New Roman" w:hAnsi="Times New Roman"/>
          <w:sz w:val="28"/>
          <w:szCs w:val="28"/>
        </w:rPr>
        <w:t>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льн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4A49EA" w:rsidRPr="00764DA0">
        <w:rPr>
          <w:rFonts w:ascii="Times New Roman" w:hAnsi="Times New Roman"/>
          <w:sz w:val="28"/>
          <w:szCs w:val="28"/>
        </w:rPr>
        <w:t>х</w:t>
      </w:r>
      <w:r w:rsidR="004A49EA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в пик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4A49EA" w:rsidRPr="00764DA0">
        <w:rPr>
          <w:rFonts w:ascii="Times New Roman" w:hAnsi="Times New Roman"/>
          <w:sz w:val="28"/>
          <w:szCs w:val="28"/>
        </w:rPr>
        <w:t>в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4A49EA" w:rsidRPr="00764DA0">
        <w:rPr>
          <w:rFonts w:ascii="Times New Roman" w:hAnsi="Times New Roman"/>
          <w:sz w:val="28"/>
          <w:szCs w:val="28"/>
        </w:rPr>
        <w:t>й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 xml:space="preserve"> реж</w:t>
      </w:r>
      <w:r w:rsidR="004A49EA" w:rsidRPr="00764DA0">
        <w:rPr>
          <w:rFonts w:ascii="Times New Roman" w:hAnsi="Times New Roman"/>
          <w:sz w:val="28"/>
          <w:szCs w:val="28"/>
        </w:rPr>
        <w:t>им</w:t>
      </w:r>
      <w:r w:rsidR="004A49EA"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4A49EA" w:rsidRPr="00764DA0">
        <w:rPr>
          <w:rFonts w:ascii="Times New Roman" w:hAnsi="Times New Roman"/>
          <w:sz w:val="28"/>
          <w:szCs w:val="28"/>
        </w:rPr>
        <w:t>б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4A49EA" w:rsidRPr="00764DA0">
        <w:rPr>
          <w:rFonts w:ascii="Times New Roman" w:hAnsi="Times New Roman"/>
          <w:sz w:val="28"/>
          <w:szCs w:val="28"/>
        </w:rPr>
        <w:t>ты или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4A49EA" w:rsidRPr="00764DA0">
        <w:rPr>
          <w:rFonts w:ascii="Times New Roman" w:hAnsi="Times New Roman"/>
          <w:sz w:val="28"/>
          <w:szCs w:val="28"/>
        </w:rPr>
        <w:t>икв</w:t>
      </w:r>
      <w:r w:rsidR="004A49EA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4A49EA" w:rsidRPr="00764DA0">
        <w:rPr>
          <w:rFonts w:ascii="Times New Roman" w:hAnsi="Times New Roman"/>
          <w:sz w:val="28"/>
          <w:szCs w:val="28"/>
        </w:rPr>
        <w:t>д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4A49EA" w:rsidRPr="00764DA0">
        <w:rPr>
          <w:rFonts w:ascii="Times New Roman" w:hAnsi="Times New Roman"/>
          <w:sz w:val="28"/>
          <w:szCs w:val="28"/>
        </w:rPr>
        <w:t>ц</w:t>
      </w:r>
      <w:r w:rsidR="004A49EA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4A49EA" w:rsidRPr="00764DA0">
        <w:rPr>
          <w:rFonts w:ascii="Times New Roman" w:hAnsi="Times New Roman"/>
          <w:sz w:val="28"/>
          <w:szCs w:val="28"/>
        </w:rPr>
        <w:t>и</w:t>
      </w:r>
      <w:r w:rsidR="004A49EA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4A49EA" w:rsidRPr="00764DA0">
        <w:rPr>
          <w:rFonts w:ascii="Times New Roman" w:hAnsi="Times New Roman"/>
          <w:sz w:val="28"/>
          <w:szCs w:val="28"/>
        </w:rPr>
        <w:t>к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4A49EA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4A49EA" w:rsidRPr="00764DA0">
        <w:rPr>
          <w:rFonts w:ascii="Times New Roman" w:hAnsi="Times New Roman"/>
          <w:sz w:val="28"/>
          <w:szCs w:val="28"/>
        </w:rPr>
        <w:t>льн</w:t>
      </w:r>
      <w:r w:rsidR="004A49EA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4A49EA" w:rsidRPr="00764DA0">
        <w:rPr>
          <w:rFonts w:ascii="Times New Roman" w:hAnsi="Times New Roman"/>
          <w:sz w:val="28"/>
          <w:szCs w:val="28"/>
        </w:rPr>
        <w:t>х, так как источн</w:t>
      </w:r>
      <w:r w:rsidR="004A49EA" w:rsidRPr="00764DA0">
        <w:rPr>
          <w:rFonts w:ascii="Times New Roman" w:hAnsi="Times New Roman"/>
          <w:sz w:val="28"/>
          <w:szCs w:val="28"/>
        </w:rPr>
        <w:t>и</w:t>
      </w:r>
      <w:r w:rsidR="004A49EA" w:rsidRPr="00764DA0">
        <w:rPr>
          <w:rFonts w:ascii="Times New Roman" w:hAnsi="Times New Roman"/>
          <w:sz w:val="28"/>
          <w:szCs w:val="28"/>
        </w:rPr>
        <w:t>к</w:t>
      </w:r>
      <w:r w:rsidR="004A49EA" w:rsidRPr="00764DA0">
        <w:rPr>
          <w:rFonts w:ascii="Times New Roman" w:hAnsi="Times New Roman"/>
          <w:sz w:val="28"/>
          <w:szCs w:val="28"/>
          <w:lang w:val="ru-RU"/>
        </w:rPr>
        <w:t>и</w:t>
      </w:r>
      <w:r w:rsidR="004A49EA" w:rsidRPr="00764DA0">
        <w:rPr>
          <w:rFonts w:ascii="Times New Roman" w:hAnsi="Times New Roman"/>
          <w:sz w:val="28"/>
          <w:szCs w:val="28"/>
        </w:rPr>
        <w:t xml:space="preserve"> централизованного теплоснабжения</w:t>
      </w:r>
      <w:r w:rsidR="004A49EA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664452">
        <w:rPr>
          <w:rFonts w:ascii="Times New Roman" w:hAnsi="Times New Roman"/>
          <w:sz w:val="28"/>
          <w:szCs w:val="28"/>
        </w:rPr>
        <w:t>полностью покрыва</w:t>
      </w:r>
      <w:r w:rsidR="00664452">
        <w:rPr>
          <w:rFonts w:ascii="Times New Roman" w:hAnsi="Times New Roman"/>
          <w:sz w:val="28"/>
          <w:szCs w:val="28"/>
          <w:lang w:val="ru-RU"/>
        </w:rPr>
        <w:t>ю</w:t>
      </w:r>
      <w:r w:rsidR="004A49EA" w:rsidRPr="00764DA0">
        <w:rPr>
          <w:rFonts w:ascii="Times New Roman" w:hAnsi="Times New Roman"/>
          <w:sz w:val="28"/>
          <w:szCs w:val="28"/>
        </w:rPr>
        <w:t>т присоединенную нагрузку потребителей.</w:t>
      </w:r>
    </w:p>
    <w:p w:rsidR="00AA23F7" w:rsidRPr="00764DA0" w:rsidRDefault="00AA23F7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80253" w:rsidRPr="007A678C" w:rsidRDefault="00180253" w:rsidP="005007BB">
      <w:pPr>
        <w:pStyle w:val="2"/>
        <w:numPr>
          <w:ilvl w:val="1"/>
          <w:numId w:val="29"/>
        </w:numPr>
        <w:tabs>
          <w:tab w:val="clear" w:pos="1701"/>
          <w:tab w:val="clear" w:pos="1814"/>
        </w:tabs>
        <w:spacing w:before="0" w:after="0"/>
        <w:ind w:left="0" w:firstLine="425"/>
        <w:rPr>
          <w:sz w:val="28"/>
          <w:szCs w:val="28"/>
        </w:rPr>
      </w:pPr>
      <w:bookmarkStart w:id="19" w:name="_Toc479442471"/>
      <w:r w:rsidRPr="007A678C">
        <w:rPr>
          <w:sz w:val="28"/>
          <w:szCs w:val="28"/>
        </w:rPr>
        <w:t xml:space="preserve">Предложения по строительству, реконструкции и (или) модернизации тепловых сетей для обеспечения нормативной надежности </w:t>
      </w:r>
      <w:bookmarkEnd w:id="19"/>
      <w:r w:rsidRPr="007A678C">
        <w:rPr>
          <w:sz w:val="28"/>
          <w:szCs w:val="28"/>
        </w:rPr>
        <w:t>теплоснабжения потребителей</w:t>
      </w:r>
    </w:p>
    <w:p w:rsidR="00EF0E8D" w:rsidRPr="007A678C" w:rsidRDefault="00EF0E8D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F0E8D" w:rsidRPr="007A678C" w:rsidRDefault="00EF0E8D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A678C">
        <w:rPr>
          <w:rFonts w:ascii="Times New Roman" w:hAnsi="Times New Roman"/>
          <w:sz w:val="28"/>
          <w:szCs w:val="28"/>
        </w:rPr>
        <w:t>М</w:t>
      </w:r>
      <w:r w:rsidRPr="007A678C">
        <w:rPr>
          <w:rFonts w:ascii="Times New Roman" w:hAnsi="Times New Roman"/>
          <w:spacing w:val="-1"/>
          <w:sz w:val="28"/>
          <w:szCs w:val="28"/>
        </w:rPr>
        <w:t>еро</w:t>
      </w:r>
      <w:r w:rsidRPr="007A678C">
        <w:rPr>
          <w:rFonts w:ascii="Times New Roman" w:hAnsi="Times New Roman"/>
          <w:sz w:val="28"/>
          <w:szCs w:val="28"/>
        </w:rPr>
        <w:t>п</w:t>
      </w:r>
      <w:r w:rsidRPr="007A678C">
        <w:rPr>
          <w:rFonts w:ascii="Times New Roman" w:hAnsi="Times New Roman"/>
          <w:spacing w:val="-1"/>
          <w:sz w:val="28"/>
          <w:szCs w:val="28"/>
        </w:rPr>
        <w:t>р</w:t>
      </w:r>
      <w:r w:rsidRPr="007A678C">
        <w:rPr>
          <w:rFonts w:ascii="Times New Roman" w:hAnsi="Times New Roman"/>
          <w:sz w:val="28"/>
          <w:szCs w:val="28"/>
        </w:rPr>
        <w:t>ияти</w:t>
      </w:r>
      <w:r w:rsidRPr="007A678C">
        <w:rPr>
          <w:rFonts w:ascii="Times New Roman" w:hAnsi="Times New Roman"/>
          <w:spacing w:val="-3"/>
          <w:sz w:val="28"/>
          <w:szCs w:val="28"/>
        </w:rPr>
        <w:t>я</w:t>
      </w:r>
      <w:r w:rsidRPr="007A678C">
        <w:rPr>
          <w:rFonts w:ascii="Times New Roman" w:hAnsi="Times New Roman"/>
          <w:sz w:val="28"/>
          <w:szCs w:val="28"/>
        </w:rPr>
        <w:t>,</w:t>
      </w:r>
      <w:r w:rsidRPr="007A678C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>н</w:t>
      </w:r>
      <w:r w:rsidRPr="007A678C">
        <w:rPr>
          <w:rFonts w:ascii="Times New Roman" w:hAnsi="Times New Roman"/>
          <w:spacing w:val="-1"/>
          <w:sz w:val="28"/>
          <w:szCs w:val="28"/>
        </w:rPr>
        <w:t>а</w:t>
      </w:r>
      <w:r w:rsidRPr="007A678C">
        <w:rPr>
          <w:rFonts w:ascii="Times New Roman" w:hAnsi="Times New Roman"/>
          <w:sz w:val="28"/>
          <w:szCs w:val="28"/>
        </w:rPr>
        <w:t>п</w:t>
      </w:r>
      <w:r w:rsidRPr="007A678C">
        <w:rPr>
          <w:rFonts w:ascii="Times New Roman" w:hAnsi="Times New Roman"/>
          <w:spacing w:val="-1"/>
          <w:sz w:val="28"/>
          <w:szCs w:val="28"/>
        </w:rPr>
        <w:t>ра</w:t>
      </w:r>
      <w:r w:rsidRPr="007A678C">
        <w:rPr>
          <w:rFonts w:ascii="Times New Roman" w:hAnsi="Times New Roman"/>
          <w:sz w:val="28"/>
          <w:szCs w:val="28"/>
        </w:rPr>
        <w:t>вл</w:t>
      </w:r>
      <w:r w:rsidRPr="007A678C">
        <w:rPr>
          <w:rFonts w:ascii="Times New Roman" w:hAnsi="Times New Roman"/>
          <w:spacing w:val="-1"/>
          <w:sz w:val="28"/>
          <w:szCs w:val="28"/>
        </w:rPr>
        <w:t>е</w:t>
      </w:r>
      <w:r w:rsidRPr="007A678C">
        <w:rPr>
          <w:rFonts w:ascii="Times New Roman" w:hAnsi="Times New Roman"/>
          <w:sz w:val="28"/>
          <w:szCs w:val="28"/>
        </w:rPr>
        <w:t>нн</w:t>
      </w:r>
      <w:r w:rsidRPr="007A678C">
        <w:rPr>
          <w:rFonts w:ascii="Times New Roman" w:hAnsi="Times New Roman"/>
          <w:spacing w:val="-1"/>
          <w:sz w:val="28"/>
          <w:szCs w:val="28"/>
        </w:rPr>
        <w:t>ы</w:t>
      </w:r>
      <w:r w:rsidRPr="007A678C">
        <w:rPr>
          <w:rFonts w:ascii="Times New Roman" w:hAnsi="Times New Roman"/>
          <w:sz w:val="28"/>
          <w:szCs w:val="28"/>
        </w:rPr>
        <w:t>е</w:t>
      </w:r>
      <w:r w:rsidRPr="007A678C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>на</w:t>
      </w:r>
      <w:r w:rsidRPr="007A678C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>п</w:t>
      </w:r>
      <w:r w:rsidRPr="007A678C">
        <w:rPr>
          <w:rFonts w:ascii="Times New Roman" w:hAnsi="Times New Roman"/>
          <w:spacing w:val="-1"/>
          <w:sz w:val="28"/>
          <w:szCs w:val="28"/>
        </w:rPr>
        <w:t>о</w:t>
      </w:r>
      <w:r w:rsidRPr="007A678C">
        <w:rPr>
          <w:rFonts w:ascii="Times New Roman" w:hAnsi="Times New Roman"/>
          <w:sz w:val="28"/>
          <w:szCs w:val="28"/>
        </w:rPr>
        <w:t>в</w:t>
      </w:r>
      <w:r w:rsidRPr="007A678C">
        <w:rPr>
          <w:rFonts w:ascii="Times New Roman" w:hAnsi="Times New Roman"/>
          <w:spacing w:val="-1"/>
          <w:sz w:val="28"/>
          <w:szCs w:val="28"/>
        </w:rPr>
        <w:t>ы</w:t>
      </w:r>
      <w:r w:rsidRPr="007A678C">
        <w:rPr>
          <w:rFonts w:ascii="Times New Roman" w:hAnsi="Times New Roman"/>
          <w:sz w:val="28"/>
          <w:szCs w:val="28"/>
        </w:rPr>
        <w:t>ш</w:t>
      </w:r>
      <w:r w:rsidRPr="007A678C">
        <w:rPr>
          <w:rFonts w:ascii="Times New Roman" w:hAnsi="Times New Roman"/>
          <w:spacing w:val="-1"/>
          <w:sz w:val="28"/>
          <w:szCs w:val="28"/>
        </w:rPr>
        <w:t>е</w:t>
      </w:r>
      <w:r w:rsidRPr="007A678C">
        <w:rPr>
          <w:rFonts w:ascii="Times New Roman" w:hAnsi="Times New Roman"/>
          <w:spacing w:val="2"/>
          <w:sz w:val="28"/>
          <w:szCs w:val="28"/>
        </w:rPr>
        <w:t>н</w:t>
      </w:r>
      <w:r w:rsidRPr="007A678C">
        <w:rPr>
          <w:rFonts w:ascii="Times New Roman" w:hAnsi="Times New Roman"/>
          <w:sz w:val="28"/>
          <w:szCs w:val="28"/>
        </w:rPr>
        <w:t>ие</w:t>
      </w:r>
      <w:r w:rsidRPr="007A678C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>н</w:t>
      </w:r>
      <w:r w:rsidRPr="007A678C">
        <w:rPr>
          <w:rFonts w:ascii="Times New Roman" w:hAnsi="Times New Roman"/>
          <w:spacing w:val="-1"/>
          <w:sz w:val="28"/>
          <w:szCs w:val="28"/>
        </w:rPr>
        <w:t>а</w:t>
      </w:r>
      <w:r w:rsidRPr="007A678C">
        <w:rPr>
          <w:rFonts w:ascii="Times New Roman" w:hAnsi="Times New Roman"/>
          <w:sz w:val="28"/>
          <w:szCs w:val="28"/>
        </w:rPr>
        <w:t>д</w:t>
      </w:r>
      <w:r w:rsidRPr="007A678C">
        <w:rPr>
          <w:rFonts w:ascii="Times New Roman" w:hAnsi="Times New Roman"/>
          <w:spacing w:val="-1"/>
          <w:sz w:val="28"/>
          <w:szCs w:val="28"/>
        </w:rPr>
        <w:t>еж</w:t>
      </w:r>
      <w:r w:rsidRPr="007A678C">
        <w:rPr>
          <w:rFonts w:ascii="Times New Roman" w:hAnsi="Times New Roman"/>
          <w:sz w:val="28"/>
          <w:szCs w:val="28"/>
        </w:rPr>
        <w:t>н</w:t>
      </w:r>
      <w:r w:rsidRPr="007A678C">
        <w:rPr>
          <w:rFonts w:ascii="Times New Roman" w:hAnsi="Times New Roman"/>
          <w:spacing w:val="-1"/>
          <w:sz w:val="28"/>
          <w:szCs w:val="28"/>
        </w:rPr>
        <w:t>о</w:t>
      </w:r>
      <w:r w:rsidRPr="007A678C">
        <w:rPr>
          <w:rFonts w:ascii="Times New Roman" w:hAnsi="Times New Roman"/>
          <w:sz w:val="28"/>
          <w:szCs w:val="28"/>
        </w:rPr>
        <w:t>сти</w:t>
      </w:r>
      <w:r w:rsidRPr="007A678C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>т</w:t>
      </w:r>
      <w:r w:rsidRPr="007A678C">
        <w:rPr>
          <w:rFonts w:ascii="Times New Roman" w:hAnsi="Times New Roman"/>
          <w:spacing w:val="-1"/>
          <w:sz w:val="28"/>
          <w:szCs w:val="28"/>
        </w:rPr>
        <w:t>е</w:t>
      </w:r>
      <w:r w:rsidRPr="007A678C">
        <w:rPr>
          <w:rFonts w:ascii="Times New Roman" w:hAnsi="Times New Roman"/>
          <w:sz w:val="28"/>
          <w:szCs w:val="28"/>
        </w:rPr>
        <w:t>пл</w:t>
      </w:r>
      <w:r w:rsidRPr="007A678C">
        <w:rPr>
          <w:rFonts w:ascii="Times New Roman" w:hAnsi="Times New Roman"/>
          <w:spacing w:val="-4"/>
          <w:sz w:val="28"/>
          <w:szCs w:val="28"/>
        </w:rPr>
        <w:t>о</w:t>
      </w:r>
      <w:r w:rsidRPr="007A678C">
        <w:rPr>
          <w:rFonts w:ascii="Times New Roman" w:hAnsi="Times New Roman"/>
          <w:sz w:val="28"/>
          <w:szCs w:val="28"/>
        </w:rPr>
        <w:t>сн</w:t>
      </w:r>
      <w:r w:rsidRPr="007A678C">
        <w:rPr>
          <w:rFonts w:ascii="Times New Roman" w:hAnsi="Times New Roman"/>
          <w:spacing w:val="-1"/>
          <w:sz w:val="28"/>
          <w:szCs w:val="28"/>
        </w:rPr>
        <w:t>а</w:t>
      </w:r>
      <w:r w:rsidRPr="007A678C">
        <w:rPr>
          <w:rFonts w:ascii="Times New Roman" w:hAnsi="Times New Roman"/>
          <w:sz w:val="28"/>
          <w:szCs w:val="28"/>
        </w:rPr>
        <w:t>б</w:t>
      </w:r>
      <w:r w:rsidRPr="007A678C">
        <w:rPr>
          <w:rFonts w:ascii="Times New Roman" w:hAnsi="Times New Roman"/>
          <w:spacing w:val="-1"/>
          <w:sz w:val="28"/>
          <w:szCs w:val="28"/>
        </w:rPr>
        <w:t>же</w:t>
      </w:r>
      <w:r w:rsidRPr="007A678C">
        <w:rPr>
          <w:rFonts w:ascii="Times New Roman" w:hAnsi="Times New Roman"/>
          <w:sz w:val="28"/>
          <w:szCs w:val="28"/>
        </w:rPr>
        <w:t>ния</w:t>
      </w:r>
      <w:r w:rsidRPr="007A678C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>усл</w:t>
      </w:r>
      <w:r w:rsidRPr="007A678C">
        <w:rPr>
          <w:rFonts w:ascii="Times New Roman" w:hAnsi="Times New Roman"/>
          <w:spacing w:val="-1"/>
          <w:sz w:val="28"/>
          <w:szCs w:val="28"/>
        </w:rPr>
        <w:t>о</w:t>
      </w:r>
      <w:r w:rsidRPr="007A678C">
        <w:rPr>
          <w:rFonts w:ascii="Times New Roman" w:hAnsi="Times New Roman"/>
          <w:sz w:val="28"/>
          <w:szCs w:val="28"/>
        </w:rPr>
        <w:t>вно м</w:t>
      </w:r>
      <w:r w:rsidRPr="007A678C">
        <w:rPr>
          <w:rFonts w:ascii="Times New Roman" w:hAnsi="Times New Roman"/>
          <w:spacing w:val="-1"/>
          <w:sz w:val="28"/>
          <w:szCs w:val="28"/>
        </w:rPr>
        <w:t>ож</w:t>
      </w:r>
      <w:r w:rsidRPr="007A678C">
        <w:rPr>
          <w:rFonts w:ascii="Times New Roman" w:hAnsi="Times New Roman"/>
          <w:sz w:val="28"/>
          <w:szCs w:val="28"/>
        </w:rPr>
        <w:t xml:space="preserve">но </w:t>
      </w:r>
      <w:r w:rsidRPr="007A678C">
        <w:rPr>
          <w:rFonts w:ascii="Times New Roman" w:hAnsi="Times New Roman"/>
          <w:spacing w:val="-1"/>
          <w:sz w:val="28"/>
          <w:szCs w:val="28"/>
        </w:rPr>
        <w:t>ра</w:t>
      </w:r>
      <w:r w:rsidRPr="007A678C">
        <w:rPr>
          <w:rFonts w:ascii="Times New Roman" w:hAnsi="Times New Roman"/>
          <w:sz w:val="28"/>
          <w:szCs w:val="28"/>
        </w:rPr>
        <w:t>зд</w:t>
      </w:r>
      <w:r w:rsidRPr="007A678C">
        <w:rPr>
          <w:rFonts w:ascii="Times New Roman" w:hAnsi="Times New Roman"/>
          <w:spacing w:val="-1"/>
          <w:sz w:val="28"/>
          <w:szCs w:val="28"/>
        </w:rPr>
        <w:t>е</w:t>
      </w:r>
      <w:r w:rsidRPr="007A678C">
        <w:rPr>
          <w:rFonts w:ascii="Times New Roman" w:hAnsi="Times New Roman"/>
          <w:sz w:val="28"/>
          <w:szCs w:val="28"/>
        </w:rPr>
        <w:t>лить</w:t>
      </w:r>
      <w:r w:rsidRPr="007A678C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 xml:space="preserve">на </w:t>
      </w:r>
      <w:r w:rsidRPr="007A678C">
        <w:rPr>
          <w:rFonts w:ascii="Times New Roman" w:hAnsi="Times New Roman"/>
          <w:spacing w:val="-3"/>
          <w:sz w:val="28"/>
          <w:szCs w:val="28"/>
        </w:rPr>
        <w:t>д</w:t>
      </w:r>
      <w:r w:rsidRPr="007A678C">
        <w:rPr>
          <w:rFonts w:ascii="Times New Roman" w:hAnsi="Times New Roman"/>
          <w:sz w:val="28"/>
          <w:szCs w:val="28"/>
        </w:rPr>
        <w:t>ве г</w:t>
      </w:r>
      <w:r w:rsidRPr="007A678C">
        <w:rPr>
          <w:rFonts w:ascii="Times New Roman" w:hAnsi="Times New Roman"/>
          <w:spacing w:val="-1"/>
          <w:sz w:val="28"/>
          <w:szCs w:val="28"/>
        </w:rPr>
        <w:t>р</w:t>
      </w:r>
      <w:r w:rsidRPr="007A678C">
        <w:rPr>
          <w:rFonts w:ascii="Times New Roman" w:hAnsi="Times New Roman"/>
          <w:sz w:val="28"/>
          <w:szCs w:val="28"/>
        </w:rPr>
        <w:t>упп</w:t>
      </w:r>
      <w:r w:rsidRPr="007A678C">
        <w:rPr>
          <w:rFonts w:ascii="Times New Roman" w:hAnsi="Times New Roman"/>
          <w:spacing w:val="-1"/>
          <w:sz w:val="28"/>
          <w:szCs w:val="28"/>
        </w:rPr>
        <w:t>ы</w:t>
      </w:r>
      <w:r w:rsidRPr="007A678C">
        <w:rPr>
          <w:rFonts w:ascii="Times New Roman" w:hAnsi="Times New Roman"/>
          <w:sz w:val="28"/>
          <w:szCs w:val="28"/>
        </w:rPr>
        <w:t>:</w:t>
      </w:r>
    </w:p>
    <w:p w:rsidR="003958DD" w:rsidRPr="007A678C" w:rsidRDefault="00AE358C" w:rsidP="005007BB">
      <w:pPr>
        <w:pStyle w:val="aff6"/>
        <w:numPr>
          <w:ilvl w:val="0"/>
          <w:numId w:val="11"/>
        </w:numPr>
        <w:tabs>
          <w:tab w:val="left" w:pos="851"/>
          <w:tab w:val="left" w:pos="3203"/>
          <w:tab w:val="left" w:pos="3721"/>
          <w:tab w:val="left" w:pos="5532"/>
          <w:tab w:val="left" w:pos="5928"/>
          <w:tab w:val="left" w:pos="7756"/>
          <w:tab w:val="left" w:pos="9050"/>
          <w:tab w:val="left" w:pos="9918"/>
        </w:tabs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>м</w:t>
      </w:r>
      <w:proofErr w:type="spellStart"/>
      <w:r w:rsidR="00EF0E8D" w:rsidRPr="007A678C">
        <w:rPr>
          <w:rFonts w:ascii="Times New Roman" w:hAnsi="Times New Roman"/>
          <w:spacing w:val="-1"/>
          <w:sz w:val="28"/>
          <w:szCs w:val="28"/>
        </w:rPr>
        <w:t>еро</w:t>
      </w:r>
      <w:r w:rsidR="00EF0E8D" w:rsidRPr="007A678C">
        <w:rPr>
          <w:rFonts w:ascii="Times New Roman" w:hAnsi="Times New Roman"/>
          <w:sz w:val="28"/>
          <w:szCs w:val="28"/>
        </w:rPr>
        <w:t>п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р</w:t>
      </w:r>
      <w:r w:rsidR="003958DD" w:rsidRPr="007A678C">
        <w:rPr>
          <w:rFonts w:ascii="Times New Roman" w:hAnsi="Times New Roman"/>
          <w:sz w:val="28"/>
          <w:szCs w:val="28"/>
        </w:rPr>
        <w:t>иятия</w:t>
      </w:r>
      <w:proofErr w:type="spellEnd"/>
      <w:r w:rsidR="003958DD" w:rsidRPr="007A678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F0E8D" w:rsidRPr="007A678C">
        <w:rPr>
          <w:rFonts w:ascii="Times New Roman" w:hAnsi="Times New Roman"/>
          <w:sz w:val="28"/>
          <w:szCs w:val="28"/>
        </w:rPr>
        <w:t>по</w:t>
      </w:r>
      <w:r w:rsidR="003958DD" w:rsidRPr="007A678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F0E8D" w:rsidRPr="007A678C">
        <w:rPr>
          <w:rFonts w:ascii="Times New Roman" w:hAnsi="Times New Roman"/>
          <w:sz w:val="28"/>
          <w:szCs w:val="28"/>
        </w:rPr>
        <w:t>с</w:t>
      </w:r>
      <w:r w:rsidR="00EF0E8D" w:rsidRPr="007A678C">
        <w:rPr>
          <w:rFonts w:ascii="Times New Roman" w:hAnsi="Times New Roman"/>
          <w:spacing w:val="-3"/>
          <w:sz w:val="28"/>
          <w:szCs w:val="28"/>
        </w:rPr>
        <w:t>т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ро</w:t>
      </w:r>
      <w:r w:rsidR="00EF0E8D" w:rsidRPr="007A678C">
        <w:rPr>
          <w:rFonts w:ascii="Times New Roman" w:hAnsi="Times New Roman"/>
          <w:sz w:val="28"/>
          <w:szCs w:val="28"/>
        </w:rPr>
        <w:t>ит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A678C">
        <w:rPr>
          <w:rFonts w:ascii="Times New Roman" w:hAnsi="Times New Roman"/>
          <w:sz w:val="28"/>
          <w:szCs w:val="28"/>
        </w:rPr>
        <w:t>льству</w:t>
      </w:r>
      <w:r w:rsidR="003958DD" w:rsidRPr="007A678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F0E8D" w:rsidRPr="007A678C">
        <w:rPr>
          <w:rFonts w:ascii="Times New Roman" w:hAnsi="Times New Roman"/>
          <w:sz w:val="28"/>
          <w:szCs w:val="28"/>
        </w:rPr>
        <w:t>и</w:t>
      </w:r>
      <w:r w:rsidR="003958DD" w:rsidRPr="007A678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ре</w:t>
      </w:r>
      <w:r w:rsidR="00EF0E8D" w:rsidRPr="007A678C">
        <w:rPr>
          <w:rFonts w:ascii="Times New Roman" w:hAnsi="Times New Roman"/>
          <w:sz w:val="28"/>
          <w:szCs w:val="28"/>
        </w:rPr>
        <w:t>к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A678C">
        <w:rPr>
          <w:rFonts w:ascii="Times New Roman" w:hAnsi="Times New Roman"/>
          <w:sz w:val="28"/>
          <w:szCs w:val="28"/>
        </w:rPr>
        <w:t>нст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р</w:t>
      </w:r>
      <w:r w:rsidR="00EF0E8D" w:rsidRPr="007A678C">
        <w:rPr>
          <w:rFonts w:ascii="Times New Roman" w:hAnsi="Times New Roman"/>
          <w:sz w:val="28"/>
          <w:szCs w:val="28"/>
        </w:rPr>
        <w:t>укц</w:t>
      </w:r>
      <w:r w:rsidR="00EF0E8D" w:rsidRPr="007A678C">
        <w:rPr>
          <w:rFonts w:ascii="Times New Roman" w:hAnsi="Times New Roman"/>
          <w:spacing w:val="-2"/>
          <w:sz w:val="28"/>
          <w:szCs w:val="28"/>
        </w:rPr>
        <w:t>и</w:t>
      </w:r>
      <w:r w:rsidR="00EF0E8D" w:rsidRPr="007A678C">
        <w:rPr>
          <w:rFonts w:ascii="Times New Roman" w:hAnsi="Times New Roman"/>
          <w:sz w:val="28"/>
          <w:szCs w:val="28"/>
        </w:rPr>
        <w:t>и</w:t>
      </w:r>
      <w:r w:rsidR="003958DD" w:rsidRPr="007A678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F0E8D" w:rsidRPr="007A678C">
        <w:rPr>
          <w:rFonts w:ascii="Times New Roman" w:hAnsi="Times New Roman"/>
          <w:sz w:val="28"/>
          <w:szCs w:val="28"/>
        </w:rPr>
        <w:t>т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A678C">
        <w:rPr>
          <w:rFonts w:ascii="Times New Roman" w:hAnsi="Times New Roman"/>
          <w:sz w:val="28"/>
          <w:szCs w:val="28"/>
        </w:rPr>
        <w:t>пл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A678C">
        <w:rPr>
          <w:rFonts w:ascii="Times New Roman" w:hAnsi="Times New Roman"/>
          <w:spacing w:val="2"/>
          <w:sz w:val="28"/>
          <w:szCs w:val="28"/>
        </w:rPr>
        <w:t>в</w:t>
      </w:r>
      <w:r w:rsidR="00EF0E8D" w:rsidRPr="007A678C">
        <w:rPr>
          <w:rFonts w:ascii="Times New Roman" w:hAnsi="Times New Roman"/>
          <w:spacing w:val="-4"/>
          <w:sz w:val="28"/>
          <w:szCs w:val="28"/>
        </w:rPr>
        <w:t>ы</w:t>
      </w:r>
      <w:r w:rsidR="00EF0E8D" w:rsidRPr="007A678C">
        <w:rPr>
          <w:rFonts w:ascii="Times New Roman" w:hAnsi="Times New Roman"/>
          <w:sz w:val="28"/>
          <w:szCs w:val="28"/>
        </w:rPr>
        <w:t>х</w:t>
      </w:r>
      <w:r w:rsidR="003958DD" w:rsidRPr="007A678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F0E8D" w:rsidRPr="007A678C">
        <w:rPr>
          <w:rFonts w:ascii="Times New Roman" w:hAnsi="Times New Roman"/>
          <w:sz w:val="28"/>
          <w:szCs w:val="28"/>
        </w:rPr>
        <w:t>с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A678C">
        <w:rPr>
          <w:rFonts w:ascii="Times New Roman" w:hAnsi="Times New Roman"/>
          <w:sz w:val="28"/>
          <w:szCs w:val="28"/>
        </w:rPr>
        <w:t>т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A678C">
        <w:rPr>
          <w:rFonts w:ascii="Times New Roman" w:hAnsi="Times New Roman"/>
          <w:sz w:val="28"/>
          <w:szCs w:val="28"/>
        </w:rPr>
        <w:t>й</w:t>
      </w:r>
      <w:r w:rsidR="003958DD" w:rsidRPr="007A678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F0E8D" w:rsidRPr="007A678C">
        <w:rPr>
          <w:rFonts w:ascii="Times New Roman" w:hAnsi="Times New Roman"/>
          <w:sz w:val="28"/>
          <w:szCs w:val="28"/>
        </w:rPr>
        <w:t xml:space="preserve">с </w:t>
      </w:r>
      <w:r w:rsidR="00EF0E8D" w:rsidRPr="007A678C">
        <w:rPr>
          <w:rFonts w:ascii="Times New Roman" w:hAnsi="Times New Roman"/>
          <w:sz w:val="28"/>
          <w:szCs w:val="28"/>
        </w:rPr>
        <w:lastRenderedPageBreak/>
        <w:t>ув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A678C">
        <w:rPr>
          <w:rFonts w:ascii="Times New Roman" w:hAnsi="Times New Roman"/>
          <w:sz w:val="28"/>
          <w:szCs w:val="28"/>
        </w:rPr>
        <w:t>лич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A678C">
        <w:rPr>
          <w:rFonts w:ascii="Times New Roman" w:hAnsi="Times New Roman"/>
          <w:sz w:val="28"/>
          <w:szCs w:val="28"/>
        </w:rPr>
        <w:t>ни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A678C">
        <w:rPr>
          <w:rFonts w:ascii="Times New Roman" w:hAnsi="Times New Roman"/>
          <w:sz w:val="28"/>
          <w:szCs w:val="28"/>
        </w:rPr>
        <w:t>м</w:t>
      </w:r>
      <w:r w:rsidR="00EF0E8D" w:rsidRPr="007A678C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EF0E8D" w:rsidRPr="007A678C">
        <w:rPr>
          <w:rFonts w:ascii="Times New Roman" w:hAnsi="Times New Roman"/>
          <w:spacing w:val="-3"/>
          <w:sz w:val="28"/>
          <w:szCs w:val="28"/>
        </w:rPr>
        <w:t>д</w:t>
      </w:r>
      <w:r w:rsidR="00EF0E8D" w:rsidRPr="007A678C">
        <w:rPr>
          <w:rFonts w:ascii="Times New Roman" w:hAnsi="Times New Roman"/>
          <w:sz w:val="28"/>
          <w:szCs w:val="28"/>
        </w:rPr>
        <w:t>и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а</w:t>
      </w:r>
      <w:r w:rsidR="00EF0E8D" w:rsidRPr="007A678C">
        <w:rPr>
          <w:rFonts w:ascii="Times New Roman" w:hAnsi="Times New Roman"/>
          <w:sz w:val="28"/>
          <w:szCs w:val="28"/>
        </w:rPr>
        <w:t>м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A678C">
        <w:rPr>
          <w:rFonts w:ascii="Times New Roman" w:hAnsi="Times New Roman"/>
          <w:sz w:val="28"/>
          <w:szCs w:val="28"/>
        </w:rPr>
        <w:t>т</w:t>
      </w:r>
      <w:r w:rsidR="00EF0E8D" w:rsidRPr="007A678C">
        <w:rPr>
          <w:rFonts w:ascii="Times New Roman" w:hAnsi="Times New Roman"/>
          <w:spacing w:val="-1"/>
          <w:sz w:val="28"/>
          <w:szCs w:val="28"/>
        </w:rPr>
        <w:t>ро</w:t>
      </w:r>
      <w:r w:rsidR="00EF0E8D" w:rsidRPr="007A678C">
        <w:rPr>
          <w:rFonts w:ascii="Times New Roman" w:hAnsi="Times New Roman"/>
          <w:sz w:val="28"/>
          <w:szCs w:val="28"/>
        </w:rPr>
        <w:t>в</w:t>
      </w:r>
      <w:r w:rsidR="00404CF4" w:rsidRPr="007A678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F301B" w:rsidRPr="007A678C">
        <w:rPr>
          <w:rFonts w:ascii="Times New Roman" w:hAnsi="Times New Roman"/>
          <w:sz w:val="28"/>
          <w:szCs w:val="28"/>
          <w:lang w:val="ru-RU"/>
        </w:rPr>
        <w:t>с</w:t>
      </w:r>
      <w:r w:rsidR="00404CF4" w:rsidRPr="007A678C">
        <w:rPr>
          <w:rFonts w:ascii="Times New Roman" w:hAnsi="Times New Roman"/>
          <w:sz w:val="28"/>
          <w:szCs w:val="28"/>
          <w:lang w:val="ru-RU"/>
        </w:rPr>
        <w:t xml:space="preserve"> недостаточной пропускной способностью</w:t>
      </w:r>
      <w:r w:rsidR="00EF0E8D" w:rsidRPr="007A678C">
        <w:rPr>
          <w:rFonts w:ascii="Times New Roman" w:hAnsi="Times New Roman"/>
          <w:sz w:val="28"/>
          <w:szCs w:val="28"/>
        </w:rPr>
        <w:t>;</w:t>
      </w:r>
    </w:p>
    <w:p w:rsidR="00EF0E8D" w:rsidRPr="007A678C" w:rsidRDefault="00EF0E8D" w:rsidP="005007BB">
      <w:pPr>
        <w:pStyle w:val="aff6"/>
        <w:numPr>
          <w:ilvl w:val="0"/>
          <w:numId w:val="11"/>
        </w:numPr>
        <w:tabs>
          <w:tab w:val="left" w:pos="851"/>
        </w:tabs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A678C">
        <w:rPr>
          <w:rFonts w:ascii="Times New Roman" w:hAnsi="Times New Roman"/>
          <w:sz w:val="28"/>
          <w:szCs w:val="28"/>
        </w:rPr>
        <w:t>м</w:t>
      </w:r>
      <w:r w:rsidRPr="007A678C">
        <w:rPr>
          <w:rFonts w:ascii="Times New Roman" w:hAnsi="Times New Roman"/>
          <w:spacing w:val="-1"/>
          <w:sz w:val="28"/>
          <w:szCs w:val="28"/>
        </w:rPr>
        <w:t>еро</w:t>
      </w:r>
      <w:r w:rsidRPr="007A678C">
        <w:rPr>
          <w:rFonts w:ascii="Times New Roman" w:hAnsi="Times New Roman"/>
          <w:sz w:val="28"/>
          <w:szCs w:val="28"/>
        </w:rPr>
        <w:t>п</w:t>
      </w:r>
      <w:r w:rsidRPr="007A678C">
        <w:rPr>
          <w:rFonts w:ascii="Times New Roman" w:hAnsi="Times New Roman"/>
          <w:spacing w:val="-1"/>
          <w:sz w:val="28"/>
          <w:szCs w:val="28"/>
        </w:rPr>
        <w:t>р</w:t>
      </w:r>
      <w:r w:rsidRPr="007A678C">
        <w:rPr>
          <w:rFonts w:ascii="Times New Roman" w:hAnsi="Times New Roman"/>
          <w:sz w:val="28"/>
          <w:szCs w:val="28"/>
        </w:rPr>
        <w:t>иятия</w:t>
      </w:r>
      <w:r w:rsidRPr="007A678C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 xml:space="preserve">по </w:t>
      </w:r>
      <w:r w:rsidRPr="007A678C">
        <w:rPr>
          <w:rFonts w:ascii="Times New Roman" w:hAnsi="Times New Roman"/>
          <w:spacing w:val="-1"/>
          <w:sz w:val="28"/>
          <w:szCs w:val="28"/>
        </w:rPr>
        <w:t>ре</w:t>
      </w:r>
      <w:r w:rsidRPr="007A678C">
        <w:rPr>
          <w:rFonts w:ascii="Times New Roman" w:hAnsi="Times New Roman"/>
          <w:sz w:val="28"/>
          <w:szCs w:val="28"/>
        </w:rPr>
        <w:t>к</w:t>
      </w:r>
      <w:r w:rsidRPr="007A678C">
        <w:rPr>
          <w:rFonts w:ascii="Times New Roman" w:hAnsi="Times New Roman"/>
          <w:spacing w:val="-1"/>
          <w:sz w:val="28"/>
          <w:szCs w:val="28"/>
        </w:rPr>
        <w:t>о</w:t>
      </w:r>
      <w:r w:rsidRPr="007A678C">
        <w:rPr>
          <w:rFonts w:ascii="Times New Roman" w:hAnsi="Times New Roman"/>
          <w:spacing w:val="-3"/>
          <w:sz w:val="28"/>
          <w:szCs w:val="28"/>
        </w:rPr>
        <w:t>н</w:t>
      </w:r>
      <w:r w:rsidRPr="007A678C">
        <w:rPr>
          <w:rFonts w:ascii="Times New Roman" w:hAnsi="Times New Roman"/>
          <w:sz w:val="28"/>
          <w:szCs w:val="28"/>
        </w:rPr>
        <w:t>ст</w:t>
      </w:r>
      <w:r w:rsidRPr="007A678C">
        <w:rPr>
          <w:rFonts w:ascii="Times New Roman" w:hAnsi="Times New Roman"/>
          <w:spacing w:val="-1"/>
          <w:sz w:val="28"/>
          <w:szCs w:val="28"/>
        </w:rPr>
        <w:t>р</w:t>
      </w:r>
      <w:r w:rsidRPr="007A678C">
        <w:rPr>
          <w:rFonts w:ascii="Times New Roman" w:hAnsi="Times New Roman"/>
          <w:sz w:val="28"/>
          <w:szCs w:val="28"/>
        </w:rPr>
        <w:t>укц</w:t>
      </w:r>
      <w:r w:rsidRPr="007A678C">
        <w:rPr>
          <w:rFonts w:ascii="Times New Roman" w:hAnsi="Times New Roman"/>
          <w:spacing w:val="-2"/>
          <w:sz w:val="28"/>
          <w:szCs w:val="28"/>
        </w:rPr>
        <w:t>и</w:t>
      </w:r>
      <w:r w:rsidRPr="007A678C">
        <w:rPr>
          <w:rFonts w:ascii="Times New Roman" w:hAnsi="Times New Roman"/>
          <w:sz w:val="28"/>
          <w:szCs w:val="28"/>
        </w:rPr>
        <w:t>и</w:t>
      </w:r>
      <w:r w:rsidRPr="007A678C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>в</w:t>
      </w:r>
      <w:r w:rsidRPr="007A678C">
        <w:rPr>
          <w:rFonts w:ascii="Times New Roman" w:hAnsi="Times New Roman"/>
          <w:spacing w:val="-1"/>
          <w:sz w:val="28"/>
          <w:szCs w:val="28"/>
        </w:rPr>
        <w:t>е</w:t>
      </w:r>
      <w:r w:rsidRPr="007A678C">
        <w:rPr>
          <w:rFonts w:ascii="Times New Roman" w:hAnsi="Times New Roman"/>
          <w:sz w:val="28"/>
          <w:szCs w:val="28"/>
        </w:rPr>
        <w:t>т</w:t>
      </w:r>
      <w:r w:rsidRPr="007A678C">
        <w:rPr>
          <w:rFonts w:ascii="Times New Roman" w:hAnsi="Times New Roman"/>
          <w:spacing w:val="-3"/>
          <w:sz w:val="28"/>
          <w:szCs w:val="28"/>
        </w:rPr>
        <w:t>х</w:t>
      </w:r>
      <w:r w:rsidRPr="007A678C">
        <w:rPr>
          <w:rFonts w:ascii="Times New Roman" w:hAnsi="Times New Roman"/>
          <w:sz w:val="28"/>
          <w:szCs w:val="28"/>
        </w:rPr>
        <w:t>их</w:t>
      </w:r>
      <w:r w:rsidRPr="007A678C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>т</w:t>
      </w:r>
      <w:r w:rsidRPr="007A678C">
        <w:rPr>
          <w:rFonts w:ascii="Times New Roman" w:hAnsi="Times New Roman"/>
          <w:spacing w:val="-1"/>
          <w:sz w:val="28"/>
          <w:szCs w:val="28"/>
        </w:rPr>
        <w:t>е</w:t>
      </w:r>
      <w:r w:rsidRPr="007A678C">
        <w:rPr>
          <w:rFonts w:ascii="Times New Roman" w:hAnsi="Times New Roman"/>
          <w:sz w:val="28"/>
          <w:szCs w:val="28"/>
        </w:rPr>
        <w:t>пл</w:t>
      </w:r>
      <w:r w:rsidRPr="007A678C">
        <w:rPr>
          <w:rFonts w:ascii="Times New Roman" w:hAnsi="Times New Roman"/>
          <w:spacing w:val="-4"/>
          <w:sz w:val="28"/>
          <w:szCs w:val="28"/>
        </w:rPr>
        <w:t>о</w:t>
      </w:r>
      <w:r w:rsidRPr="007A678C">
        <w:rPr>
          <w:rFonts w:ascii="Times New Roman" w:hAnsi="Times New Roman"/>
          <w:sz w:val="28"/>
          <w:szCs w:val="28"/>
        </w:rPr>
        <w:t>в</w:t>
      </w:r>
      <w:r w:rsidRPr="007A678C">
        <w:rPr>
          <w:rFonts w:ascii="Times New Roman" w:hAnsi="Times New Roman"/>
          <w:spacing w:val="-1"/>
          <w:sz w:val="28"/>
          <w:szCs w:val="28"/>
        </w:rPr>
        <w:t>ы</w:t>
      </w:r>
      <w:r w:rsidRPr="007A678C">
        <w:rPr>
          <w:rFonts w:ascii="Times New Roman" w:hAnsi="Times New Roman"/>
          <w:sz w:val="28"/>
          <w:szCs w:val="28"/>
        </w:rPr>
        <w:t>х</w:t>
      </w:r>
      <w:r w:rsidRPr="007A678C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A678C">
        <w:rPr>
          <w:rFonts w:ascii="Times New Roman" w:hAnsi="Times New Roman"/>
          <w:sz w:val="28"/>
          <w:szCs w:val="28"/>
        </w:rPr>
        <w:t>с</w:t>
      </w:r>
      <w:r w:rsidRPr="007A678C">
        <w:rPr>
          <w:rFonts w:ascii="Times New Roman" w:hAnsi="Times New Roman"/>
          <w:spacing w:val="-1"/>
          <w:sz w:val="28"/>
          <w:szCs w:val="28"/>
        </w:rPr>
        <w:t>е</w:t>
      </w:r>
      <w:r w:rsidRPr="007A678C">
        <w:rPr>
          <w:rFonts w:ascii="Times New Roman" w:hAnsi="Times New Roman"/>
          <w:sz w:val="28"/>
          <w:szCs w:val="28"/>
        </w:rPr>
        <w:t>т</w:t>
      </w:r>
      <w:r w:rsidRPr="007A678C">
        <w:rPr>
          <w:rFonts w:ascii="Times New Roman" w:hAnsi="Times New Roman"/>
          <w:spacing w:val="-1"/>
          <w:sz w:val="28"/>
          <w:szCs w:val="28"/>
        </w:rPr>
        <w:t>е</w:t>
      </w:r>
      <w:r w:rsidRPr="007A678C">
        <w:rPr>
          <w:rFonts w:ascii="Times New Roman" w:hAnsi="Times New Roman"/>
          <w:spacing w:val="-2"/>
          <w:sz w:val="28"/>
          <w:szCs w:val="28"/>
        </w:rPr>
        <w:t>й</w:t>
      </w:r>
      <w:r w:rsidRPr="007A678C">
        <w:rPr>
          <w:rFonts w:ascii="Times New Roman" w:hAnsi="Times New Roman"/>
          <w:sz w:val="28"/>
          <w:szCs w:val="28"/>
        </w:rPr>
        <w:t>.</w:t>
      </w:r>
    </w:p>
    <w:p w:rsidR="00F55D68" w:rsidRPr="007A678C" w:rsidRDefault="001B6F94" w:rsidP="005007BB">
      <w:pPr>
        <w:pStyle w:val="aff6"/>
        <w:tabs>
          <w:tab w:val="left" w:pos="851"/>
        </w:tabs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A678C">
        <w:rPr>
          <w:rFonts w:ascii="Times New Roman" w:hAnsi="Times New Roman"/>
          <w:sz w:val="28"/>
          <w:szCs w:val="28"/>
          <w:lang w:val="ru-RU"/>
        </w:rPr>
        <w:t>Р</w:t>
      </w:r>
      <w:proofErr w:type="spellStart"/>
      <w:r w:rsidR="00404CF4" w:rsidRPr="007A678C">
        <w:rPr>
          <w:rFonts w:ascii="Times New Roman" w:hAnsi="Times New Roman"/>
          <w:sz w:val="28"/>
          <w:szCs w:val="28"/>
        </w:rPr>
        <w:t>екомендуем</w:t>
      </w:r>
      <w:proofErr w:type="spellEnd"/>
      <w:r w:rsidR="00F55D68" w:rsidRPr="007A678C">
        <w:rPr>
          <w:rFonts w:ascii="Times New Roman" w:hAnsi="Times New Roman"/>
          <w:sz w:val="28"/>
          <w:szCs w:val="28"/>
        </w:rPr>
        <w:t xml:space="preserve"> выполнить реконструкцию участков тепловой сети от котельной №</w:t>
      </w:r>
      <w:r w:rsidR="005A4C2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55D68" w:rsidRPr="007A678C">
        <w:rPr>
          <w:rFonts w:ascii="Times New Roman" w:hAnsi="Times New Roman"/>
          <w:sz w:val="28"/>
          <w:szCs w:val="28"/>
        </w:rPr>
        <w:t xml:space="preserve">1, с недостаточной пропускной способностью трубопроводов: </w:t>
      </w:r>
    </w:p>
    <w:p w:rsidR="00F55D68" w:rsidRPr="007A678C" w:rsidRDefault="00CA522D" w:rsidP="005007BB">
      <w:pPr>
        <w:pStyle w:val="aff6"/>
        <w:ind w:left="0" w:right="40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55D68" w:rsidRPr="007A678C">
        <w:rPr>
          <w:rFonts w:ascii="Times New Roman" w:hAnsi="Times New Roman"/>
          <w:sz w:val="28"/>
          <w:szCs w:val="28"/>
        </w:rPr>
        <w:t>- реконструкция участка тепловой сети от тк-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99</w:t>
      </w:r>
      <w:r w:rsidR="00F55D68" w:rsidRPr="007A678C">
        <w:rPr>
          <w:rFonts w:ascii="Times New Roman" w:hAnsi="Times New Roman"/>
          <w:sz w:val="28"/>
          <w:szCs w:val="28"/>
        </w:rPr>
        <w:t xml:space="preserve"> до тк-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34</w:t>
      </w:r>
      <w:r w:rsidR="00F55D68" w:rsidRPr="007A678C">
        <w:rPr>
          <w:rFonts w:ascii="Times New Roman" w:hAnsi="Times New Roman"/>
          <w:sz w:val="28"/>
          <w:szCs w:val="28"/>
        </w:rPr>
        <w:t xml:space="preserve">, протяженностью </w:t>
      </w:r>
      <w:r w:rsidR="00F55D68" w:rsidRPr="007A678C">
        <w:rPr>
          <w:rFonts w:ascii="Times New Roman" w:hAnsi="Times New Roman"/>
          <w:sz w:val="28"/>
          <w:szCs w:val="28"/>
          <w:lang w:val="en-US"/>
        </w:rPr>
        <w:t>L</w:t>
      </w:r>
      <w:r w:rsidR="00F55D68" w:rsidRPr="007A678C">
        <w:rPr>
          <w:rFonts w:ascii="Times New Roman" w:hAnsi="Times New Roman"/>
          <w:sz w:val="28"/>
          <w:szCs w:val="28"/>
        </w:rPr>
        <w:t xml:space="preserve">= 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50</w:t>
      </w:r>
      <w:r w:rsidR="00F55D68" w:rsidRPr="007A678C">
        <w:rPr>
          <w:rFonts w:ascii="Times New Roman" w:hAnsi="Times New Roman"/>
          <w:sz w:val="28"/>
          <w:szCs w:val="28"/>
        </w:rPr>
        <w:t xml:space="preserve"> м, с заменой диаме</w:t>
      </w:r>
      <w:r w:rsidR="00DB6A7F" w:rsidRPr="007A678C">
        <w:rPr>
          <w:rFonts w:ascii="Times New Roman" w:hAnsi="Times New Roman"/>
          <w:sz w:val="28"/>
          <w:szCs w:val="28"/>
        </w:rPr>
        <w:t>тра обозначенного участка с 2Ду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40</w:t>
      </w:r>
      <w:r w:rsidR="00DB6A7F" w:rsidRPr="007A678C">
        <w:rPr>
          <w:rFonts w:ascii="Times New Roman" w:hAnsi="Times New Roman"/>
          <w:sz w:val="28"/>
          <w:szCs w:val="28"/>
        </w:rPr>
        <w:t xml:space="preserve"> мм на 2Ду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70</w:t>
      </w:r>
      <w:r w:rsidR="00F55D68" w:rsidRPr="007A678C">
        <w:rPr>
          <w:rFonts w:ascii="Times New Roman" w:hAnsi="Times New Roman"/>
          <w:sz w:val="28"/>
          <w:szCs w:val="28"/>
        </w:rPr>
        <w:t xml:space="preserve"> мм; </w:t>
      </w:r>
    </w:p>
    <w:p w:rsidR="00F55D68" w:rsidRPr="007A678C" w:rsidRDefault="00CA522D" w:rsidP="005007BB">
      <w:pPr>
        <w:pStyle w:val="aff6"/>
        <w:ind w:left="0" w:right="40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55D68" w:rsidRPr="007A678C">
        <w:rPr>
          <w:rFonts w:ascii="Times New Roman" w:hAnsi="Times New Roman"/>
          <w:sz w:val="28"/>
          <w:szCs w:val="28"/>
        </w:rPr>
        <w:t xml:space="preserve">- реконструкция участка тепловой сети от тк-17 до тк-17а, протяженностью </w:t>
      </w:r>
      <w:r w:rsidR="00F55D68" w:rsidRPr="007A678C">
        <w:rPr>
          <w:rFonts w:ascii="Times New Roman" w:hAnsi="Times New Roman"/>
          <w:sz w:val="28"/>
          <w:szCs w:val="28"/>
          <w:lang w:val="en-US"/>
        </w:rPr>
        <w:t>L</w:t>
      </w:r>
      <w:r w:rsidR="00F55D68" w:rsidRPr="007A678C">
        <w:rPr>
          <w:rFonts w:ascii="Times New Roman" w:hAnsi="Times New Roman"/>
          <w:sz w:val="28"/>
          <w:szCs w:val="28"/>
        </w:rPr>
        <w:t>= 92 м, с заменой диаме</w:t>
      </w:r>
      <w:r w:rsidR="00DB6A7F" w:rsidRPr="007A678C">
        <w:rPr>
          <w:rFonts w:ascii="Times New Roman" w:hAnsi="Times New Roman"/>
          <w:sz w:val="28"/>
          <w:szCs w:val="28"/>
        </w:rPr>
        <w:t>тра обозначенного участка с 2Ду</w:t>
      </w:r>
      <w:r w:rsidR="00F55D68" w:rsidRPr="007A678C">
        <w:rPr>
          <w:rFonts w:ascii="Times New Roman" w:hAnsi="Times New Roman"/>
          <w:sz w:val="28"/>
          <w:szCs w:val="28"/>
        </w:rPr>
        <w:t xml:space="preserve">70 мм на 2Ду 80 мм; </w:t>
      </w:r>
    </w:p>
    <w:p w:rsidR="00F55D68" w:rsidRPr="007A678C" w:rsidRDefault="00CA522D" w:rsidP="005007BB">
      <w:pPr>
        <w:pStyle w:val="aff6"/>
        <w:ind w:left="0" w:right="40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55D68" w:rsidRPr="007A678C">
        <w:rPr>
          <w:rFonts w:ascii="Times New Roman" w:hAnsi="Times New Roman"/>
          <w:sz w:val="28"/>
          <w:szCs w:val="28"/>
        </w:rPr>
        <w:t>- реконструкцию участка тепловой сети от тк-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46</w:t>
      </w:r>
      <w:r w:rsidR="00F55D68" w:rsidRPr="007A678C">
        <w:rPr>
          <w:rFonts w:ascii="Times New Roman" w:hAnsi="Times New Roman"/>
          <w:sz w:val="28"/>
          <w:szCs w:val="28"/>
        </w:rPr>
        <w:t xml:space="preserve"> до тк-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59</w:t>
      </w:r>
      <w:r w:rsidR="00F55D68" w:rsidRPr="007A678C">
        <w:rPr>
          <w:rFonts w:ascii="Times New Roman" w:hAnsi="Times New Roman"/>
          <w:sz w:val="28"/>
          <w:szCs w:val="28"/>
        </w:rPr>
        <w:t xml:space="preserve">, протяженностью </w:t>
      </w:r>
      <w:r w:rsidR="00F55D68" w:rsidRPr="007A678C">
        <w:rPr>
          <w:rFonts w:ascii="Times New Roman" w:hAnsi="Times New Roman"/>
          <w:sz w:val="28"/>
          <w:szCs w:val="28"/>
          <w:lang w:val="en-US"/>
        </w:rPr>
        <w:t>L</w:t>
      </w:r>
      <w:r w:rsidR="00F55D68" w:rsidRPr="007A678C">
        <w:rPr>
          <w:rFonts w:ascii="Times New Roman" w:hAnsi="Times New Roman"/>
          <w:sz w:val="28"/>
          <w:szCs w:val="28"/>
        </w:rPr>
        <w:t xml:space="preserve">= 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50</w:t>
      </w:r>
      <w:r w:rsidR="00F55D68" w:rsidRPr="007A678C">
        <w:rPr>
          <w:rFonts w:ascii="Times New Roman" w:hAnsi="Times New Roman"/>
          <w:sz w:val="28"/>
          <w:szCs w:val="28"/>
        </w:rPr>
        <w:t xml:space="preserve"> м, с заменой диаме</w:t>
      </w:r>
      <w:r w:rsidR="00DB6A7F" w:rsidRPr="007A678C">
        <w:rPr>
          <w:rFonts w:ascii="Times New Roman" w:hAnsi="Times New Roman"/>
          <w:sz w:val="28"/>
          <w:szCs w:val="28"/>
        </w:rPr>
        <w:t>тра обозначенного участка с 2Ду100 мм на 2Ду</w:t>
      </w:r>
      <w:r w:rsidR="00F55D68" w:rsidRPr="007A678C">
        <w:rPr>
          <w:rFonts w:ascii="Times New Roman" w:hAnsi="Times New Roman"/>
          <w:sz w:val="28"/>
          <w:szCs w:val="28"/>
        </w:rPr>
        <w:t>1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33</w:t>
      </w:r>
      <w:r w:rsidR="00F55D68" w:rsidRPr="007A678C">
        <w:rPr>
          <w:rFonts w:ascii="Times New Roman" w:hAnsi="Times New Roman"/>
          <w:sz w:val="28"/>
          <w:szCs w:val="28"/>
        </w:rPr>
        <w:t xml:space="preserve"> мм; </w:t>
      </w:r>
    </w:p>
    <w:p w:rsidR="00F55D68" w:rsidRPr="007A678C" w:rsidRDefault="00CA522D" w:rsidP="005007BB">
      <w:pPr>
        <w:pStyle w:val="aff6"/>
        <w:ind w:left="0" w:right="40" w:firstLine="425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55D68" w:rsidRPr="007A678C">
        <w:rPr>
          <w:rFonts w:ascii="Times New Roman" w:hAnsi="Times New Roman"/>
          <w:sz w:val="28"/>
          <w:szCs w:val="28"/>
        </w:rPr>
        <w:t>- реконструкцию участка тепловой сети от тк-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9</w:t>
      </w:r>
      <w:r w:rsidR="00F55D68" w:rsidRPr="007A678C">
        <w:rPr>
          <w:rFonts w:ascii="Times New Roman" w:hAnsi="Times New Roman"/>
          <w:sz w:val="28"/>
          <w:szCs w:val="28"/>
        </w:rPr>
        <w:t xml:space="preserve"> до тк-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10</w:t>
      </w:r>
      <w:r w:rsidR="00F55D68" w:rsidRPr="007A678C">
        <w:rPr>
          <w:rFonts w:ascii="Times New Roman" w:hAnsi="Times New Roman"/>
          <w:sz w:val="28"/>
          <w:szCs w:val="28"/>
        </w:rPr>
        <w:t xml:space="preserve">, протяженностью </w:t>
      </w:r>
      <w:r w:rsidR="00F55D68" w:rsidRPr="007A678C">
        <w:rPr>
          <w:rFonts w:ascii="Times New Roman" w:hAnsi="Times New Roman"/>
          <w:sz w:val="28"/>
          <w:szCs w:val="28"/>
          <w:lang w:val="en-US"/>
        </w:rPr>
        <w:t>L</w:t>
      </w:r>
      <w:r w:rsidR="00F55D68" w:rsidRPr="007A678C">
        <w:rPr>
          <w:rFonts w:ascii="Times New Roman" w:hAnsi="Times New Roman"/>
          <w:sz w:val="28"/>
          <w:szCs w:val="28"/>
        </w:rPr>
        <w:t xml:space="preserve">= 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130</w:t>
      </w:r>
      <w:r w:rsidR="00F55D68" w:rsidRPr="007A678C">
        <w:rPr>
          <w:rFonts w:ascii="Times New Roman" w:hAnsi="Times New Roman"/>
          <w:sz w:val="28"/>
          <w:szCs w:val="28"/>
        </w:rPr>
        <w:t xml:space="preserve"> м, с заменой диаметра обозначенного участка с </w:t>
      </w:r>
      <w:r w:rsidR="00DB6A7F" w:rsidRPr="007A678C">
        <w:rPr>
          <w:rFonts w:ascii="Times New Roman" w:hAnsi="Times New Roman"/>
          <w:sz w:val="28"/>
          <w:szCs w:val="28"/>
        </w:rPr>
        <w:t>2Ду100 мм на 2Ду</w:t>
      </w:r>
      <w:r w:rsidR="00F55D68" w:rsidRPr="007A678C">
        <w:rPr>
          <w:rFonts w:ascii="Times New Roman" w:hAnsi="Times New Roman"/>
          <w:sz w:val="28"/>
          <w:szCs w:val="28"/>
        </w:rPr>
        <w:t>1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33</w:t>
      </w:r>
      <w:r w:rsidR="00DB6A7F" w:rsidRPr="007A678C">
        <w:rPr>
          <w:rFonts w:ascii="Times New Roman" w:hAnsi="Times New Roman"/>
          <w:sz w:val="28"/>
          <w:szCs w:val="28"/>
        </w:rPr>
        <w:t xml:space="preserve"> мм</w:t>
      </w:r>
      <w:r w:rsidR="00DB6A7F" w:rsidRPr="007A678C">
        <w:rPr>
          <w:rFonts w:ascii="Times New Roman" w:hAnsi="Times New Roman"/>
          <w:sz w:val="28"/>
          <w:szCs w:val="28"/>
          <w:lang w:val="ru-RU"/>
        </w:rPr>
        <w:t>.</w:t>
      </w:r>
    </w:p>
    <w:p w:rsidR="00F55D68" w:rsidRPr="007A678C" w:rsidRDefault="00F55D68" w:rsidP="005007BB">
      <w:pPr>
        <w:pStyle w:val="aff6"/>
        <w:ind w:left="0" w:right="40" w:firstLine="425"/>
        <w:jc w:val="both"/>
        <w:rPr>
          <w:rFonts w:ascii="Times New Roman" w:hAnsi="Times New Roman"/>
          <w:sz w:val="28"/>
          <w:szCs w:val="28"/>
        </w:rPr>
      </w:pPr>
      <w:r w:rsidRPr="007A678C">
        <w:rPr>
          <w:rFonts w:ascii="Times New Roman" w:hAnsi="Times New Roman"/>
          <w:sz w:val="28"/>
          <w:szCs w:val="28"/>
        </w:rPr>
        <w:t>Участок тепловой сети с ограниченной пропускной способностью от котельной №</w:t>
      </w:r>
      <w:r w:rsidR="00AE358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E358C">
        <w:rPr>
          <w:rFonts w:ascii="Times New Roman" w:hAnsi="Times New Roman"/>
          <w:sz w:val="28"/>
          <w:szCs w:val="28"/>
        </w:rPr>
        <w:t xml:space="preserve">3 </w:t>
      </w:r>
      <w:proofErr w:type="spellStart"/>
      <w:r w:rsidR="00AE358C">
        <w:rPr>
          <w:rFonts w:ascii="Times New Roman" w:hAnsi="Times New Roman"/>
          <w:sz w:val="28"/>
          <w:szCs w:val="28"/>
        </w:rPr>
        <w:t>гп</w:t>
      </w:r>
      <w:proofErr w:type="spellEnd"/>
      <w:r w:rsidRPr="007A678C">
        <w:rPr>
          <w:rFonts w:ascii="Times New Roman" w:hAnsi="Times New Roman"/>
          <w:sz w:val="28"/>
          <w:szCs w:val="28"/>
        </w:rPr>
        <w:t xml:space="preserve"> Северо-Енисейский по ул. 40 лет Победы, 15:</w:t>
      </w:r>
    </w:p>
    <w:p w:rsidR="00F55D68" w:rsidRPr="007A678C" w:rsidRDefault="00CA522D" w:rsidP="005007BB">
      <w:pPr>
        <w:pStyle w:val="e"/>
        <w:spacing w:before="0"/>
        <w:ind w:firstLine="425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A23F7" w:rsidRPr="007A678C">
        <w:rPr>
          <w:sz w:val="28"/>
          <w:szCs w:val="28"/>
        </w:rPr>
        <w:t xml:space="preserve">- </w:t>
      </w:r>
      <w:r w:rsidR="00F55D68" w:rsidRPr="007A678C">
        <w:rPr>
          <w:sz w:val="28"/>
          <w:szCs w:val="28"/>
        </w:rPr>
        <w:t xml:space="preserve">реконструкция участка тепловой сети от тк-147 до тк148, протяженностью </w:t>
      </w:r>
      <w:r w:rsidR="00F55D68" w:rsidRPr="007A678C">
        <w:rPr>
          <w:sz w:val="28"/>
          <w:szCs w:val="28"/>
          <w:lang w:val="en-US"/>
        </w:rPr>
        <w:t>L</w:t>
      </w:r>
      <w:r w:rsidR="00F55D68" w:rsidRPr="007A678C">
        <w:rPr>
          <w:sz w:val="28"/>
          <w:szCs w:val="28"/>
        </w:rPr>
        <w:t xml:space="preserve">= </w:t>
      </w:r>
      <w:r w:rsidR="00DB6A7F" w:rsidRPr="007A678C">
        <w:rPr>
          <w:sz w:val="28"/>
          <w:szCs w:val="28"/>
        </w:rPr>
        <w:t>90</w:t>
      </w:r>
      <w:r w:rsidR="00F55D68" w:rsidRPr="007A678C">
        <w:rPr>
          <w:sz w:val="28"/>
          <w:szCs w:val="28"/>
        </w:rPr>
        <w:t xml:space="preserve"> м, </w:t>
      </w:r>
      <w:r w:rsidR="00871277" w:rsidRPr="007A678C">
        <w:rPr>
          <w:sz w:val="28"/>
          <w:szCs w:val="28"/>
        </w:rPr>
        <w:t>с заменого диаметра</w:t>
      </w:r>
      <w:r w:rsidR="00DB6A7F" w:rsidRPr="007A678C">
        <w:rPr>
          <w:sz w:val="28"/>
          <w:szCs w:val="28"/>
        </w:rPr>
        <w:t xml:space="preserve"> обозначенного участка с 2Ду100 мм на 2Ду</w:t>
      </w:r>
      <w:r w:rsidR="00F55D68" w:rsidRPr="007A678C">
        <w:rPr>
          <w:sz w:val="28"/>
          <w:szCs w:val="28"/>
        </w:rPr>
        <w:t>150 мм.</w:t>
      </w:r>
    </w:p>
    <w:p w:rsidR="0051515C" w:rsidRPr="007A678C" w:rsidRDefault="0051515C" w:rsidP="005007BB">
      <w:pPr>
        <w:pStyle w:val="e"/>
        <w:spacing w:before="0"/>
        <w:ind w:firstLine="425"/>
        <w:rPr>
          <w:sz w:val="28"/>
          <w:szCs w:val="28"/>
        </w:rPr>
      </w:pPr>
      <w:r w:rsidRPr="007A678C">
        <w:rPr>
          <w:sz w:val="28"/>
          <w:szCs w:val="28"/>
        </w:rPr>
        <w:t xml:space="preserve">Результаты гидравлических расчетов представлены </w:t>
      </w:r>
      <w:r w:rsidR="00661F9D" w:rsidRPr="007A678C">
        <w:rPr>
          <w:sz w:val="28"/>
          <w:szCs w:val="28"/>
        </w:rPr>
        <w:t xml:space="preserve">в </w:t>
      </w:r>
      <w:r w:rsidRPr="007A678C">
        <w:rPr>
          <w:sz w:val="28"/>
          <w:szCs w:val="28"/>
        </w:rPr>
        <w:t xml:space="preserve">приложении </w:t>
      </w:r>
      <w:r w:rsidR="00192E57" w:rsidRPr="007A678C">
        <w:rPr>
          <w:sz w:val="28"/>
          <w:szCs w:val="28"/>
        </w:rPr>
        <w:t>№</w:t>
      </w:r>
      <w:r w:rsidR="005A4C2E">
        <w:rPr>
          <w:sz w:val="28"/>
          <w:szCs w:val="28"/>
        </w:rPr>
        <w:t xml:space="preserve"> </w:t>
      </w:r>
      <w:r w:rsidR="00C2595D" w:rsidRPr="007A678C">
        <w:rPr>
          <w:sz w:val="28"/>
          <w:szCs w:val="28"/>
        </w:rPr>
        <w:t xml:space="preserve">3 </w:t>
      </w:r>
      <w:r w:rsidR="00F605FD" w:rsidRPr="007A678C">
        <w:rPr>
          <w:sz w:val="28"/>
          <w:szCs w:val="28"/>
        </w:rPr>
        <w:t>«</w:t>
      </w:r>
      <w:r w:rsidRPr="007A678C">
        <w:rPr>
          <w:sz w:val="28"/>
          <w:szCs w:val="28"/>
        </w:rPr>
        <w:t>Обосновывающие материалы к схеме теп</w:t>
      </w:r>
      <w:r w:rsidR="00C2595D" w:rsidRPr="007A678C">
        <w:rPr>
          <w:sz w:val="28"/>
          <w:szCs w:val="28"/>
        </w:rPr>
        <w:t>лоснабжения</w:t>
      </w:r>
      <w:r w:rsidR="00912752" w:rsidRPr="007A678C">
        <w:rPr>
          <w:sz w:val="28"/>
          <w:szCs w:val="28"/>
        </w:rPr>
        <w:t>».</w:t>
      </w:r>
    </w:p>
    <w:p w:rsidR="00F55D68" w:rsidRPr="007A678C" w:rsidRDefault="004657B6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Размер инвестиций в реконструкцию тепловых сетей представлен в «</w:t>
      </w:r>
      <w:r w:rsidR="0051515C" w:rsidRPr="007A678C">
        <w:rPr>
          <w:rFonts w:eastAsia="Times New Roman"/>
          <w:sz w:val="28"/>
          <w:szCs w:val="28"/>
          <w:lang w:eastAsia="ru-RU"/>
        </w:rPr>
        <w:t>Обосн</w:t>
      </w:r>
      <w:r w:rsidR="0051515C" w:rsidRPr="007A678C">
        <w:rPr>
          <w:rFonts w:eastAsia="Times New Roman"/>
          <w:sz w:val="28"/>
          <w:szCs w:val="28"/>
          <w:lang w:eastAsia="ru-RU"/>
        </w:rPr>
        <w:t>о</w:t>
      </w:r>
      <w:r w:rsidR="0051515C" w:rsidRPr="007A678C">
        <w:rPr>
          <w:rFonts w:eastAsia="Times New Roman"/>
          <w:sz w:val="28"/>
          <w:szCs w:val="28"/>
          <w:lang w:eastAsia="ru-RU"/>
        </w:rPr>
        <w:t>вывающие материалы</w:t>
      </w:r>
      <w:r w:rsidR="00C2595D" w:rsidRPr="007A678C">
        <w:rPr>
          <w:rFonts w:eastAsia="Times New Roman"/>
          <w:sz w:val="28"/>
          <w:szCs w:val="28"/>
          <w:lang w:eastAsia="ru-RU"/>
        </w:rPr>
        <w:t xml:space="preserve"> к схеме теплоснабжения</w:t>
      </w:r>
      <w:r w:rsidRPr="007A678C">
        <w:rPr>
          <w:rFonts w:eastAsia="Times New Roman"/>
          <w:sz w:val="28"/>
          <w:szCs w:val="28"/>
          <w:lang w:eastAsia="ru-RU"/>
        </w:rPr>
        <w:t>»</w:t>
      </w:r>
      <w:r w:rsidR="00912752" w:rsidRPr="007A678C">
        <w:rPr>
          <w:rFonts w:eastAsia="Times New Roman"/>
          <w:sz w:val="28"/>
          <w:szCs w:val="28"/>
          <w:lang w:eastAsia="ru-RU"/>
        </w:rPr>
        <w:t>.</w:t>
      </w:r>
    </w:p>
    <w:p w:rsidR="00F9772F" w:rsidRPr="007A678C" w:rsidRDefault="00F9772F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proofErr w:type="gramStart"/>
      <w:r w:rsidRPr="007A678C">
        <w:rPr>
          <w:rFonts w:eastAsia="Times New Roman"/>
          <w:sz w:val="28"/>
          <w:szCs w:val="28"/>
          <w:lang w:eastAsia="ru-RU"/>
        </w:rPr>
        <w:t>Согласно плана</w:t>
      </w:r>
      <w:proofErr w:type="gramEnd"/>
      <w:r w:rsidRPr="007A678C">
        <w:rPr>
          <w:rFonts w:eastAsia="Times New Roman"/>
          <w:sz w:val="28"/>
          <w:szCs w:val="28"/>
          <w:lang w:eastAsia="ru-RU"/>
        </w:rPr>
        <w:t xml:space="preserve"> модернизации объектов коммунальной инфраструктуры С</w:t>
      </w:r>
      <w:r w:rsidRPr="007A678C">
        <w:rPr>
          <w:rFonts w:eastAsia="Times New Roman"/>
          <w:sz w:val="28"/>
          <w:szCs w:val="28"/>
          <w:lang w:eastAsia="ru-RU"/>
        </w:rPr>
        <w:t>е</w:t>
      </w:r>
      <w:r w:rsidRPr="007A678C">
        <w:rPr>
          <w:rFonts w:eastAsia="Times New Roman"/>
          <w:sz w:val="28"/>
          <w:szCs w:val="28"/>
          <w:lang w:eastAsia="ru-RU"/>
        </w:rPr>
        <w:t>веро-Енисейского района на 2024-2026 годы планируется выполнить следующие мероприятия:</w:t>
      </w:r>
    </w:p>
    <w:p w:rsidR="00376627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2024 год:</w:t>
      </w:r>
    </w:p>
    <w:p w:rsidR="00376627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- капитальный ремонт участка тепловой сети от ТПС №2 до ТК-107, ул. Карла Маркса протяженностью 158 м;</w:t>
      </w:r>
    </w:p>
    <w:p w:rsidR="00376627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- капитальный ремонт участка тепловой сети от ТК-122А до ТК124, ул. До</w:t>
      </w:r>
      <w:r w:rsidRPr="007A678C">
        <w:rPr>
          <w:rFonts w:eastAsia="Times New Roman"/>
          <w:sz w:val="28"/>
          <w:szCs w:val="28"/>
          <w:lang w:eastAsia="ru-RU"/>
        </w:rPr>
        <w:t>н</w:t>
      </w:r>
      <w:r w:rsidRPr="007A678C">
        <w:rPr>
          <w:rFonts w:eastAsia="Times New Roman"/>
          <w:sz w:val="28"/>
          <w:szCs w:val="28"/>
          <w:lang w:eastAsia="ru-RU"/>
        </w:rPr>
        <w:t>ского;</w:t>
      </w:r>
    </w:p>
    <w:p w:rsidR="00376627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- капитальный ремонт участка тепловой сети от ТК-121 до жилого дома по ул. Донского, 32</w:t>
      </w:r>
      <w:r w:rsidR="00484F04" w:rsidRPr="007A678C">
        <w:rPr>
          <w:rFonts w:eastAsia="Times New Roman"/>
          <w:sz w:val="28"/>
          <w:szCs w:val="28"/>
          <w:lang w:eastAsia="ru-RU"/>
        </w:rPr>
        <w:t xml:space="preserve"> протяженностью 10</w:t>
      </w:r>
      <w:r w:rsidR="00664452">
        <w:rPr>
          <w:rFonts w:eastAsia="Times New Roman"/>
          <w:sz w:val="28"/>
          <w:szCs w:val="28"/>
          <w:lang w:eastAsia="ru-RU"/>
        </w:rPr>
        <w:t xml:space="preserve"> </w:t>
      </w:r>
      <w:r w:rsidR="00484F04" w:rsidRPr="007A678C">
        <w:rPr>
          <w:rFonts w:eastAsia="Times New Roman"/>
          <w:sz w:val="28"/>
          <w:szCs w:val="28"/>
          <w:lang w:eastAsia="ru-RU"/>
        </w:rPr>
        <w:t>м</w:t>
      </w:r>
      <w:r w:rsidRPr="007A678C">
        <w:rPr>
          <w:rFonts w:eastAsia="Times New Roman"/>
          <w:sz w:val="28"/>
          <w:szCs w:val="28"/>
          <w:lang w:eastAsia="ru-RU"/>
        </w:rPr>
        <w:t>;</w:t>
      </w:r>
    </w:p>
    <w:p w:rsidR="00376627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 xml:space="preserve"> - капитальный ремонт участка тепловой сети от ТК-119 до ТК120 ул. Донск</w:t>
      </w:r>
      <w:r w:rsidRPr="007A678C">
        <w:rPr>
          <w:rFonts w:eastAsia="Times New Roman"/>
          <w:sz w:val="28"/>
          <w:szCs w:val="28"/>
          <w:lang w:eastAsia="ru-RU"/>
        </w:rPr>
        <w:t>о</w:t>
      </w:r>
      <w:r w:rsidRPr="007A678C">
        <w:rPr>
          <w:rFonts w:eastAsia="Times New Roman"/>
          <w:sz w:val="28"/>
          <w:szCs w:val="28"/>
          <w:lang w:eastAsia="ru-RU"/>
        </w:rPr>
        <w:t>го, 38 протяженностью 26</w:t>
      </w:r>
      <w:r w:rsidR="00664452">
        <w:rPr>
          <w:rFonts w:eastAsia="Times New Roman"/>
          <w:sz w:val="28"/>
          <w:szCs w:val="28"/>
          <w:lang w:eastAsia="ru-RU"/>
        </w:rPr>
        <w:t xml:space="preserve"> </w:t>
      </w:r>
      <w:r w:rsidRPr="007A678C">
        <w:rPr>
          <w:rFonts w:eastAsia="Times New Roman"/>
          <w:sz w:val="28"/>
          <w:szCs w:val="28"/>
          <w:lang w:eastAsia="ru-RU"/>
        </w:rPr>
        <w:t>м;</w:t>
      </w:r>
    </w:p>
    <w:p w:rsidR="00376627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- капитальный ремонт участка тепловой сети от ТК-144 по ул.</w:t>
      </w:r>
      <w:r w:rsidR="00AE358C">
        <w:rPr>
          <w:rFonts w:eastAsia="Times New Roman"/>
          <w:sz w:val="28"/>
          <w:szCs w:val="28"/>
          <w:lang w:eastAsia="ru-RU"/>
        </w:rPr>
        <w:t xml:space="preserve"> 40 лет Победы до ТК145 по ул. к</w:t>
      </w:r>
      <w:r w:rsidRPr="007A678C">
        <w:rPr>
          <w:rFonts w:eastAsia="Times New Roman"/>
          <w:sz w:val="28"/>
          <w:szCs w:val="28"/>
          <w:lang w:eastAsia="ru-RU"/>
        </w:rPr>
        <w:t>апитана Тибекина протяженностью 105</w:t>
      </w:r>
      <w:r w:rsidR="00664452">
        <w:rPr>
          <w:rFonts w:eastAsia="Times New Roman"/>
          <w:sz w:val="28"/>
          <w:szCs w:val="28"/>
          <w:lang w:eastAsia="ru-RU"/>
        </w:rPr>
        <w:t xml:space="preserve"> </w:t>
      </w:r>
      <w:r w:rsidRPr="007A678C">
        <w:rPr>
          <w:rFonts w:eastAsia="Times New Roman"/>
          <w:sz w:val="28"/>
          <w:szCs w:val="28"/>
          <w:lang w:eastAsia="ru-RU"/>
        </w:rPr>
        <w:t>м;</w:t>
      </w:r>
    </w:p>
    <w:p w:rsidR="00376627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- капитальный ремонт участка тепловой сети от ТК-121 до дома ул. Донского, 34 протяженностью 66</w:t>
      </w:r>
      <w:r w:rsidR="00664452">
        <w:rPr>
          <w:rFonts w:eastAsia="Times New Roman"/>
          <w:sz w:val="28"/>
          <w:szCs w:val="28"/>
          <w:lang w:eastAsia="ru-RU"/>
        </w:rPr>
        <w:t xml:space="preserve"> </w:t>
      </w:r>
      <w:r w:rsidRPr="007A678C">
        <w:rPr>
          <w:rFonts w:eastAsia="Times New Roman"/>
          <w:sz w:val="28"/>
          <w:szCs w:val="28"/>
          <w:lang w:eastAsia="ru-RU"/>
        </w:rPr>
        <w:t>м;</w:t>
      </w:r>
    </w:p>
    <w:p w:rsidR="00376627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- капитальный ремонт участка тепловой сети от ТК-120 до ТК121, до дома ул. Донского, 32 протяженностью 26</w:t>
      </w:r>
      <w:r w:rsidR="00664452">
        <w:rPr>
          <w:rFonts w:eastAsia="Times New Roman"/>
          <w:sz w:val="28"/>
          <w:szCs w:val="28"/>
          <w:lang w:eastAsia="ru-RU"/>
        </w:rPr>
        <w:t xml:space="preserve"> </w:t>
      </w:r>
      <w:r w:rsidRPr="007A678C">
        <w:rPr>
          <w:rFonts w:eastAsia="Times New Roman"/>
          <w:sz w:val="28"/>
          <w:szCs w:val="28"/>
          <w:lang w:eastAsia="ru-RU"/>
        </w:rPr>
        <w:t>м;</w:t>
      </w:r>
    </w:p>
    <w:p w:rsidR="00376627" w:rsidRPr="007A678C" w:rsidRDefault="00F9772F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2026 год</w:t>
      </w:r>
      <w:r w:rsidR="00376627" w:rsidRPr="007A678C">
        <w:rPr>
          <w:rFonts w:eastAsia="Times New Roman"/>
          <w:sz w:val="28"/>
          <w:szCs w:val="28"/>
          <w:lang w:eastAsia="ru-RU"/>
        </w:rPr>
        <w:t>:</w:t>
      </w:r>
    </w:p>
    <w:p w:rsidR="00F9772F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 xml:space="preserve">- </w:t>
      </w:r>
      <w:r w:rsidR="00F9772F" w:rsidRPr="007A678C">
        <w:rPr>
          <w:rFonts w:eastAsia="Times New Roman"/>
          <w:sz w:val="28"/>
          <w:szCs w:val="28"/>
          <w:lang w:eastAsia="ru-RU"/>
        </w:rPr>
        <w:t xml:space="preserve">реконструкция участка тепловой сети от ТПС-3 до ТК-114, от ТК-114 до ТК14А, от ТК14А </w:t>
      </w:r>
      <w:proofErr w:type="gramStart"/>
      <w:r w:rsidR="00F9772F" w:rsidRPr="007A678C">
        <w:rPr>
          <w:rFonts w:eastAsia="Times New Roman"/>
          <w:sz w:val="28"/>
          <w:szCs w:val="28"/>
          <w:lang w:eastAsia="ru-RU"/>
        </w:rPr>
        <w:t>до</w:t>
      </w:r>
      <w:proofErr w:type="gramEnd"/>
      <w:r w:rsidR="00F9772F" w:rsidRPr="007A678C">
        <w:rPr>
          <w:rFonts w:eastAsia="Times New Roman"/>
          <w:sz w:val="28"/>
          <w:szCs w:val="28"/>
          <w:lang w:eastAsia="ru-RU"/>
        </w:rPr>
        <w:t xml:space="preserve"> ТК-114Б, от ТК114Б до ТК114В;</w:t>
      </w:r>
    </w:p>
    <w:p w:rsidR="00F55D68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2028 год</w:t>
      </w:r>
    </w:p>
    <w:p w:rsidR="00376627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- капитальный ремонт участка тепловой сети от ТПС-2 до ТПС-3;</w:t>
      </w:r>
    </w:p>
    <w:p w:rsidR="00376627" w:rsidRPr="007A678C" w:rsidRDefault="00376627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- строительств</w:t>
      </w:r>
      <w:r w:rsidR="005A4C2E">
        <w:rPr>
          <w:rFonts w:eastAsia="Times New Roman"/>
          <w:sz w:val="28"/>
          <w:szCs w:val="28"/>
          <w:lang w:eastAsia="ru-RU"/>
        </w:rPr>
        <w:t>о участка тепловой сети от ул. к</w:t>
      </w:r>
      <w:r w:rsidRPr="007A678C">
        <w:rPr>
          <w:rFonts w:eastAsia="Times New Roman"/>
          <w:sz w:val="28"/>
          <w:szCs w:val="28"/>
          <w:lang w:eastAsia="ru-RU"/>
        </w:rPr>
        <w:t>апитана Тибекина, 3А</w:t>
      </w:r>
      <w:r w:rsidR="005A4C2E">
        <w:rPr>
          <w:rFonts w:eastAsia="Times New Roman"/>
          <w:sz w:val="28"/>
          <w:szCs w:val="28"/>
          <w:lang w:eastAsia="ru-RU"/>
        </w:rPr>
        <w:t xml:space="preserve"> </w:t>
      </w:r>
      <w:r w:rsidRPr="007A678C">
        <w:rPr>
          <w:rFonts w:eastAsia="Times New Roman"/>
          <w:sz w:val="28"/>
          <w:szCs w:val="28"/>
          <w:lang w:eastAsia="ru-RU"/>
        </w:rPr>
        <w:t>до ул. капитана Тибекина,</w:t>
      </w:r>
      <w:r w:rsidR="00484F04" w:rsidRPr="007A678C">
        <w:rPr>
          <w:rFonts w:eastAsia="Times New Roman"/>
          <w:sz w:val="28"/>
          <w:szCs w:val="28"/>
          <w:lang w:eastAsia="ru-RU"/>
        </w:rPr>
        <w:t xml:space="preserve"> </w:t>
      </w:r>
      <w:r w:rsidRPr="007A678C">
        <w:rPr>
          <w:rFonts w:eastAsia="Times New Roman"/>
          <w:sz w:val="28"/>
          <w:szCs w:val="28"/>
          <w:lang w:eastAsia="ru-RU"/>
        </w:rPr>
        <w:t>9.</w:t>
      </w:r>
    </w:p>
    <w:p w:rsidR="00ED6E9A" w:rsidRPr="00764DA0" w:rsidRDefault="00ED6E9A" w:rsidP="005007BB">
      <w:pPr>
        <w:pStyle w:val="TableParagraph"/>
        <w:kinsoku w:val="0"/>
        <w:overflowPunct w:val="0"/>
        <w:ind w:right="-59" w:firstLine="425"/>
        <w:jc w:val="both"/>
        <w:rPr>
          <w:sz w:val="28"/>
          <w:szCs w:val="28"/>
        </w:rPr>
      </w:pPr>
      <w:r w:rsidRPr="00764DA0">
        <w:rPr>
          <w:b/>
          <w:bCs/>
          <w:spacing w:val="-2"/>
          <w:sz w:val="28"/>
          <w:szCs w:val="28"/>
        </w:rPr>
        <w:lastRenderedPageBreak/>
        <w:t>РАЗДЕЛ</w:t>
      </w:r>
      <w:r w:rsidRPr="00764DA0">
        <w:rPr>
          <w:b/>
          <w:bCs/>
          <w:spacing w:val="34"/>
          <w:sz w:val="28"/>
          <w:szCs w:val="28"/>
        </w:rPr>
        <w:t xml:space="preserve"> </w:t>
      </w:r>
      <w:r w:rsidR="0068768E" w:rsidRPr="00764DA0">
        <w:rPr>
          <w:b/>
          <w:bCs/>
          <w:spacing w:val="1"/>
          <w:sz w:val="28"/>
          <w:szCs w:val="28"/>
        </w:rPr>
        <w:t>7</w:t>
      </w:r>
      <w:r w:rsidRPr="00764DA0">
        <w:rPr>
          <w:b/>
          <w:bCs/>
          <w:sz w:val="28"/>
          <w:szCs w:val="28"/>
        </w:rPr>
        <w:t>.</w:t>
      </w:r>
      <w:r w:rsidRPr="00764DA0">
        <w:rPr>
          <w:b/>
          <w:bCs/>
          <w:spacing w:val="35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pacing w:val="-3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ОЖЕ</w:t>
      </w:r>
      <w:r w:rsidRPr="00764DA0">
        <w:rPr>
          <w:b/>
          <w:bCs/>
          <w:spacing w:val="-3"/>
          <w:sz w:val="28"/>
          <w:szCs w:val="28"/>
        </w:rPr>
        <w:t>Н</w:t>
      </w:r>
      <w:r w:rsidRPr="00764DA0">
        <w:rPr>
          <w:b/>
          <w:bCs/>
          <w:sz w:val="28"/>
          <w:szCs w:val="28"/>
        </w:rPr>
        <w:t>ИЯ</w:t>
      </w:r>
      <w:r w:rsidRPr="00764DA0">
        <w:rPr>
          <w:b/>
          <w:bCs/>
          <w:spacing w:val="34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ПО</w:t>
      </w:r>
      <w:r w:rsidRPr="00764DA0">
        <w:rPr>
          <w:b/>
          <w:bCs/>
          <w:spacing w:val="35"/>
          <w:sz w:val="28"/>
          <w:szCs w:val="28"/>
        </w:rPr>
        <w:t xml:space="preserve"> </w:t>
      </w:r>
      <w:r w:rsidRPr="00764DA0">
        <w:rPr>
          <w:b/>
          <w:bCs/>
          <w:spacing w:val="-3"/>
          <w:sz w:val="28"/>
          <w:szCs w:val="28"/>
        </w:rPr>
        <w:t>ПЕ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ЕВО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У</w:t>
      </w:r>
      <w:r w:rsidRPr="00764DA0">
        <w:rPr>
          <w:b/>
          <w:bCs/>
          <w:spacing w:val="35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ОТК</w:t>
      </w:r>
      <w:r w:rsidRPr="00764DA0">
        <w:rPr>
          <w:b/>
          <w:bCs/>
          <w:spacing w:val="-4"/>
          <w:sz w:val="28"/>
          <w:szCs w:val="28"/>
        </w:rPr>
        <w:t>Р</w:t>
      </w:r>
      <w:r w:rsidRPr="00764DA0">
        <w:rPr>
          <w:b/>
          <w:bCs/>
          <w:spacing w:val="-3"/>
          <w:sz w:val="28"/>
          <w:szCs w:val="28"/>
        </w:rPr>
        <w:t>Ы</w:t>
      </w:r>
      <w:r w:rsidRPr="00764DA0">
        <w:rPr>
          <w:b/>
          <w:bCs/>
          <w:sz w:val="28"/>
          <w:szCs w:val="28"/>
        </w:rPr>
        <w:t>ТЫХ</w:t>
      </w:r>
      <w:r w:rsidRPr="00764DA0">
        <w:rPr>
          <w:b/>
          <w:bCs/>
          <w:spacing w:val="34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ТЕМ</w:t>
      </w:r>
      <w:r w:rsidRPr="00764DA0">
        <w:rPr>
          <w:b/>
          <w:bCs/>
          <w:spacing w:val="34"/>
          <w:sz w:val="28"/>
          <w:szCs w:val="28"/>
        </w:rPr>
        <w:t xml:space="preserve"> </w:t>
      </w:r>
      <w:r w:rsidRPr="00764DA0">
        <w:rPr>
          <w:b/>
          <w:bCs/>
          <w:spacing w:val="-3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ЕП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ЖЕНИЯ</w:t>
      </w:r>
      <w:r w:rsidRPr="00764DA0">
        <w:rPr>
          <w:b/>
          <w:bCs/>
          <w:spacing w:val="22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(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РЯ</w:t>
      </w:r>
      <w:r w:rsidRPr="00764DA0">
        <w:rPr>
          <w:b/>
          <w:bCs/>
          <w:sz w:val="28"/>
          <w:szCs w:val="28"/>
        </w:rPr>
        <w:t>ЧЕ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10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ВО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ЖЕ</w:t>
      </w:r>
      <w:r w:rsidRPr="00764DA0">
        <w:rPr>
          <w:b/>
          <w:bCs/>
          <w:spacing w:val="-3"/>
          <w:sz w:val="28"/>
          <w:szCs w:val="28"/>
        </w:rPr>
        <w:t>Н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2"/>
          <w:sz w:val="28"/>
          <w:szCs w:val="28"/>
        </w:rPr>
        <w:t>Я</w:t>
      </w:r>
      <w:r w:rsidRPr="00764DA0">
        <w:rPr>
          <w:b/>
          <w:bCs/>
          <w:sz w:val="28"/>
          <w:szCs w:val="28"/>
        </w:rPr>
        <w:t>)</w:t>
      </w:r>
      <w:r w:rsidRPr="00764DA0">
        <w:rPr>
          <w:b/>
          <w:bCs/>
          <w:spacing w:val="1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1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З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К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pacing w:val="-3"/>
          <w:sz w:val="28"/>
          <w:szCs w:val="28"/>
        </w:rPr>
        <w:t>ЫТ</w:t>
      </w:r>
      <w:r w:rsidRPr="00764DA0">
        <w:rPr>
          <w:b/>
          <w:bCs/>
          <w:sz w:val="28"/>
          <w:szCs w:val="28"/>
        </w:rPr>
        <w:t xml:space="preserve">ЫЕ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ТЕ</w:t>
      </w:r>
      <w:r w:rsidRPr="00764DA0">
        <w:rPr>
          <w:b/>
          <w:bCs/>
          <w:spacing w:val="-2"/>
          <w:sz w:val="28"/>
          <w:szCs w:val="28"/>
        </w:rPr>
        <w:t>М</w:t>
      </w:r>
      <w:r w:rsidRPr="00764DA0">
        <w:rPr>
          <w:b/>
          <w:bCs/>
          <w:sz w:val="28"/>
          <w:szCs w:val="28"/>
        </w:rPr>
        <w:t>Ы</w:t>
      </w:r>
      <w:r w:rsidRPr="00764DA0">
        <w:rPr>
          <w:b/>
          <w:bCs/>
          <w:spacing w:val="-1"/>
          <w:sz w:val="28"/>
          <w:szCs w:val="28"/>
        </w:rPr>
        <w:t xml:space="preserve"> 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РЯ</w:t>
      </w:r>
      <w:r w:rsidRPr="00764DA0">
        <w:rPr>
          <w:b/>
          <w:bCs/>
          <w:sz w:val="28"/>
          <w:szCs w:val="28"/>
        </w:rPr>
        <w:t>ЧЕ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ВО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4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ЖЕНИЯ</w:t>
      </w:r>
    </w:p>
    <w:p w:rsidR="00ED6E9A" w:rsidRPr="00764DA0" w:rsidRDefault="00ED6E9A" w:rsidP="005007BB">
      <w:pPr>
        <w:pStyle w:val="TableParagraph"/>
        <w:kinsoku w:val="0"/>
        <w:overflowPunct w:val="0"/>
        <w:spacing w:line="200" w:lineRule="exact"/>
        <w:ind w:firstLine="425"/>
        <w:rPr>
          <w:sz w:val="20"/>
          <w:szCs w:val="20"/>
        </w:rPr>
      </w:pPr>
    </w:p>
    <w:p w:rsidR="00EF0E8D" w:rsidRPr="00764DA0" w:rsidRDefault="00EF0E8D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="005A4C2E">
        <w:rPr>
          <w:rFonts w:ascii="Times New Roman" w:hAnsi="Times New Roman"/>
          <w:sz w:val="28"/>
          <w:szCs w:val="28"/>
          <w:lang w:val="ru-RU"/>
        </w:rPr>
        <w:t>унктами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8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9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="005A4C2E">
        <w:rPr>
          <w:rFonts w:ascii="Times New Roman" w:hAnsi="Times New Roman"/>
          <w:sz w:val="28"/>
          <w:szCs w:val="28"/>
          <w:lang w:val="ru-RU"/>
        </w:rPr>
        <w:t>атьи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2</w:t>
      </w:r>
      <w:r w:rsidRPr="00764DA0">
        <w:rPr>
          <w:rFonts w:ascii="Times New Roman" w:hAnsi="Times New Roman"/>
          <w:sz w:val="28"/>
          <w:szCs w:val="28"/>
        </w:rPr>
        <w:t>9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3"/>
          <w:sz w:val="28"/>
          <w:szCs w:val="28"/>
        </w:rPr>
        <w:t>ь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27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</w:rPr>
        <w:t>07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</w:rPr>
        <w:t>201</w:t>
      </w:r>
      <w:r w:rsidRPr="00764DA0">
        <w:rPr>
          <w:rFonts w:ascii="Times New Roman" w:hAnsi="Times New Roman"/>
          <w:sz w:val="28"/>
          <w:szCs w:val="28"/>
        </w:rPr>
        <w:t>0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№</w:t>
      </w:r>
      <w:r w:rsidR="005A4C2E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190</w:t>
      </w:r>
      <w:r w:rsidRPr="00764DA0">
        <w:rPr>
          <w:rFonts w:ascii="Times New Roman" w:hAnsi="Times New Roman"/>
          <w:sz w:val="28"/>
          <w:szCs w:val="28"/>
        </w:rPr>
        <w:t>-ФЗ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О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-4"/>
          <w:sz w:val="28"/>
          <w:szCs w:val="28"/>
        </w:rPr>
        <w:t>»</w:t>
      </w:r>
      <w:r w:rsidR="00664452">
        <w:rPr>
          <w:rFonts w:ascii="Times New Roman" w:hAnsi="Times New Roman"/>
          <w:sz w:val="28"/>
          <w:szCs w:val="28"/>
          <w:lang w:val="ru-RU"/>
        </w:rPr>
        <w:t xml:space="preserve"> с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1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янв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201</w:t>
      </w:r>
      <w:r w:rsidRPr="00764DA0">
        <w:rPr>
          <w:rFonts w:ascii="Times New Roman" w:hAnsi="Times New Roman"/>
          <w:sz w:val="28"/>
          <w:szCs w:val="28"/>
        </w:rPr>
        <w:t>3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да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дключ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)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бъ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 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пит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льства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тк</w:t>
      </w:r>
      <w:r w:rsidRPr="00764DA0">
        <w:rPr>
          <w:rFonts w:ascii="Times New Roman" w:hAnsi="Times New Roman"/>
          <w:spacing w:val="-1"/>
          <w:sz w:val="28"/>
          <w:szCs w:val="28"/>
        </w:rPr>
        <w:t>ры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(г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яч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ния)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уж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1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 xml:space="preserve">,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пу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тб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уж</w:t>
      </w:r>
      <w:r w:rsidRPr="00764DA0">
        <w:rPr>
          <w:rFonts w:ascii="Times New Roman" w:hAnsi="Times New Roman"/>
          <w:sz w:val="28"/>
          <w:szCs w:val="28"/>
        </w:rPr>
        <w:t>ды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не 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пуск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тся.</w:t>
      </w:r>
    </w:p>
    <w:p w:rsidR="00180253" w:rsidRPr="00764DA0" w:rsidRDefault="00EF0E8D" w:rsidP="005007BB">
      <w:pPr>
        <w:pStyle w:val="aff6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1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янв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2</w:t>
      </w:r>
      <w:r w:rsidRPr="00764DA0">
        <w:rPr>
          <w:rFonts w:ascii="Times New Roman" w:hAnsi="Times New Roman"/>
          <w:spacing w:val="-1"/>
          <w:sz w:val="28"/>
          <w:szCs w:val="28"/>
        </w:rPr>
        <w:t>02</w:t>
      </w:r>
      <w:r w:rsidRPr="00764DA0">
        <w:rPr>
          <w:rFonts w:ascii="Times New Roman" w:hAnsi="Times New Roman"/>
          <w:sz w:val="28"/>
          <w:szCs w:val="28"/>
        </w:rPr>
        <w:t>2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да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тк</w:t>
      </w:r>
      <w:r w:rsidRPr="00764DA0">
        <w:rPr>
          <w:rFonts w:ascii="Times New Roman" w:hAnsi="Times New Roman"/>
          <w:spacing w:val="-1"/>
          <w:sz w:val="28"/>
          <w:szCs w:val="28"/>
        </w:rPr>
        <w:t>ры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(г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яч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ния)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уж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1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 xml:space="preserve">,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пу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тб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уж</w:t>
      </w:r>
      <w:r w:rsidRPr="00764DA0">
        <w:rPr>
          <w:rFonts w:ascii="Times New Roman" w:hAnsi="Times New Roman"/>
          <w:sz w:val="28"/>
          <w:szCs w:val="28"/>
        </w:rPr>
        <w:t>ды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не 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пуск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тся.</w:t>
      </w:r>
    </w:p>
    <w:p w:rsidR="00EF0E8D" w:rsidRPr="00764DA0" w:rsidRDefault="00EF0E8D" w:rsidP="005007BB">
      <w:pPr>
        <w:pStyle w:val="aff6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F0E8D" w:rsidRPr="00764DA0" w:rsidRDefault="00EF0E8D" w:rsidP="005007BB">
      <w:pPr>
        <w:pStyle w:val="110"/>
        <w:numPr>
          <w:ilvl w:val="1"/>
          <w:numId w:val="30"/>
        </w:numPr>
        <w:tabs>
          <w:tab w:val="left" w:pos="0"/>
        </w:tabs>
        <w:kinsoku w:val="0"/>
        <w:overflowPunct w:val="0"/>
        <w:ind w:left="0" w:right="-59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по</w:t>
      </w:r>
      <w:r w:rsidRPr="00764DA0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пе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ево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z w:val="28"/>
          <w:szCs w:val="28"/>
        </w:rPr>
        <w:t>у</w:t>
      </w:r>
      <w:r w:rsidRPr="00764DA0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сущес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ву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Pr="00764DA0">
        <w:rPr>
          <w:rFonts w:ascii="Times New Roman" w:hAnsi="Times New Roman" w:cs="Times New Roman"/>
          <w:sz w:val="28"/>
          <w:szCs w:val="28"/>
        </w:rPr>
        <w:t>щих</w:t>
      </w:r>
      <w:r w:rsidRPr="00764DA0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х</w:t>
      </w:r>
      <w:r w:rsidRPr="00764DA0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сис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ем</w:t>
      </w:r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сна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(г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во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н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z w:val="28"/>
          <w:szCs w:val="28"/>
        </w:rPr>
        <w:t>)</w:t>
      </w:r>
      <w:r w:rsidRPr="00764DA0">
        <w:rPr>
          <w:rFonts w:ascii="Times New Roman" w:hAnsi="Times New Roman" w:cs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сис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емы</w:t>
      </w:r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сн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z w:val="28"/>
          <w:szCs w:val="28"/>
        </w:rPr>
        <w:t>,</w:t>
      </w:r>
      <w:r w:rsidRPr="00764DA0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су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щ</w:t>
      </w:r>
      <w:r w:rsidRPr="00764DA0">
        <w:rPr>
          <w:rFonts w:ascii="Times New Roman" w:hAnsi="Times New Roman" w:cs="Times New Roman"/>
          <w:sz w:val="28"/>
          <w:szCs w:val="28"/>
        </w:rPr>
        <w:t>ес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оро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не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sz w:val="28"/>
          <w:szCs w:val="28"/>
        </w:rPr>
        <w:t>хо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z w:val="28"/>
          <w:szCs w:val="28"/>
        </w:rPr>
        <w:t>имо</w:t>
      </w:r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ь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во</w:t>
      </w:r>
      <w:r w:rsidRPr="00764DA0">
        <w:rPr>
          <w:rFonts w:ascii="Times New Roman" w:hAnsi="Times New Roman" w:cs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z w:val="28"/>
          <w:szCs w:val="28"/>
        </w:rPr>
        <w:t>ив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z w:val="28"/>
          <w:szCs w:val="28"/>
        </w:rPr>
        <w:t>уа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ьн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х</w:t>
      </w:r>
      <w:r w:rsidRPr="00764DA0">
        <w:rPr>
          <w:rFonts w:ascii="Times New Roman" w:hAnsi="Times New Roman" w:cs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(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и)</w:t>
      </w:r>
      <w:r w:rsidRPr="00764DA0">
        <w:rPr>
          <w:rFonts w:ascii="Times New Roman" w:hAnsi="Times New Roman" w:cs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цен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ьн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х</w:t>
      </w:r>
      <w:r w:rsidRPr="00764DA0">
        <w:rPr>
          <w:rFonts w:ascii="Times New Roman" w:hAnsi="Times New Roman" w:cs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еп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х</w:t>
      </w:r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пун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н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у</w:t>
      </w:r>
      <w:r w:rsidRPr="00764DA0">
        <w:rPr>
          <w:rFonts w:ascii="Times New Roman" w:hAnsi="Times New Roman" w:cs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б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ей</w:t>
      </w:r>
      <w:r w:rsidRPr="00764DA0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764DA0">
        <w:rPr>
          <w:rFonts w:ascii="Times New Roman" w:hAnsi="Times New Roman" w:cs="Times New Roman"/>
          <w:sz w:val="28"/>
          <w:szCs w:val="28"/>
        </w:rPr>
        <w:t>ну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ид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м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х</w:t>
      </w:r>
      <w:r w:rsidRPr="00764DA0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ем</w:t>
      </w:r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3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во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сн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</w:p>
    <w:p w:rsidR="00EF0E8D" w:rsidRPr="00764DA0" w:rsidRDefault="00EF0E8D" w:rsidP="005007BB">
      <w:pPr>
        <w:kinsoku w:val="0"/>
        <w:overflowPunct w:val="0"/>
        <w:ind w:firstLine="425"/>
        <w:rPr>
          <w:sz w:val="28"/>
          <w:szCs w:val="28"/>
        </w:rPr>
      </w:pPr>
    </w:p>
    <w:p w:rsidR="00DB6A7F" w:rsidRPr="00764DA0" w:rsidRDefault="00EF0E8D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Пр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proofErr w:type="spellStart"/>
      <w:r w:rsidR="005A4C2E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дусм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му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ры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яч</w:t>
      </w:r>
      <w:r w:rsidRPr="00764DA0">
        <w:rPr>
          <w:rFonts w:ascii="Times New Roman" w:hAnsi="Times New Roman"/>
          <w:spacing w:val="-1"/>
          <w:sz w:val="28"/>
          <w:szCs w:val="28"/>
        </w:rPr>
        <w:t>ег</w:t>
      </w:r>
      <w:r w:rsidRPr="00764DA0">
        <w:rPr>
          <w:rFonts w:ascii="Times New Roman" w:hAnsi="Times New Roman"/>
          <w:sz w:val="28"/>
          <w:szCs w:val="28"/>
        </w:rPr>
        <w:t>о 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ния.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Все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ли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дкл</w:t>
      </w:r>
      <w:r w:rsidRPr="00764DA0">
        <w:rPr>
          <w:rFonts w:ascii="Times New Roman" w:hAnsi="Times New Roman"/>
          <w:spacing w:val="-1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ютс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будут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4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 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дключ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ться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1"/>
          <w:sz w:val="28"/>
          <w:szCs w:val="28"/>
        </w:rPr>
        <w:t>ж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ры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де 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мпл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тки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са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да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ры</w:t>
      </w:r>
      <w:r w:rsidRPr="00764DA0">
        <w:rPr>
          <w:rFonts w:ascii="Times New Roman" w:hAnsi="Times New Roman"/>
          <w:sz w:val="28"/>
          <w:szCs w:val="28"/>
        </w:rPr>
        <w:t>тую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му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яч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к </w:t>
      </w:r>
      <w:r w:rsidRPr="00764DA0">
        <w:rPr>
          <w:rFonts w:ascii="Times New Roman" w:hAnsi="Times New Roman"/>
          <w:spacing w:val="-1"/>
          <w:sz w:val="28"/>
          <w:szCs w:val="28"/>
        </w:rPr>
        <w:t>реа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7E43B5" w:rsidRPr="00764DA0">
        <w:rPr>
          <w:rFonts w:ascii="Times New Roman" w:hAnsi="Times New Roman"/>
          <w:spacing w:val="-1"/>
          <w:sz w:val="28"/>
          <w:szCs w:val="28"/>
          <w:lang w:val="ru-RU"/>
        </w:rPr>
        <w:t>ю</w:t>
      </w:r>
      <w:proofErr w:type="spellStart"/>
      <w:r w:rsidRPr="00764DA0">
        <w:rPr>
          <w:rFonts w:ascii="Times New Roman" w:hAnsi="Times New Roman"/>
          <w:sz w:val="28"/>
          <w:szCs w:val="28"/>
        </w:rPr>
        <w:t>тся</w:t>
      </w:r>
      <w:proofErr w:type="spellEnd"/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</w:t>
      </w:r>
      <w:r w:rsidR="00DB6A7F" w:rsidRPr="00764DA0">
        <w:rPr>
          <w:rFonts w:ascii="Times New Roman" w:hAnsi="Times New Roman"/>
          <w:sz w:val="28"/>
          <w:szCs w:val="28"/>
          <w:lang w:val="ru-RU"/>
        </w:rPr>
        <w:t>е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т</w:t>
      </w:r>
      <w:r w:rsidR="00DB6A7F" w:rsidRPr="00764DA0">
        <w:rPr>
          <w:rFonts w:ascii="Times New Roman" w:hAnsi="Times New Roman"/>
          <w:sz w:val="28"/>
          <w:szCs w:val="28"/>
          <w:lang w:val="ru-RU"/>
        </w:rPr>
        <w:t>ы:</w:t>
      </w:r>
    </w:p>
    <w:p w:rsidR="00DB6A7F" w:rsidRPr="00764DA0" w:rsidRDefault="00EF0E8D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–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ры</w:t>
      </w:r>
      <w:r w:rsidRPr="00764DA0">
        <w:rPr>
          <w:rFonts w:ascii="Times New Roman" w:hAnsi="Times New Roman"/>
          <w:sz w:val="28"/>
          <w:szCs w:val="28"/>
        </w:rPr>
        <w:t>тую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му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МУП «УККР»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вки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виду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ль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 xml:space="preserve">х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тизи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пункт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А</w:t>
      </w:r>
      <w:r w:rsidRPr="00764DA0">
        <w:rPr>
          <w:rFonts w:ascii="Times New Roman" w:hAnsi="Times New Roman"/>
          <w:spacing w:val="-2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)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обм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ник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="00AE7AE1" w:rsidRPr="00764DA0">
        <w:rPr>
          <w:rFonts w:ascii="Times New Roman" w:hAnsi="Times New Roman"/>
          <w:sz w:val="28"/>
          <w:szCs w:val="28"/>
          <w:lang w:val="ru-RU"/>
        </w:rPr>
        <w:t>;</w:t>
      </w:r>
    </w:p>
    <w:p w:rsidR="00EF0E8D" w:rsidRPr="00764DA0" w:rsidRDefault="00DB6A7F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>-</w:t>
      </w:r>
      <w:r w:rsidR="00DB3488" w:rsidRPr="00764DA0">
        <w:rPr>
          <w:rFonts w:ascii="Times New Roman" w:hAnsi="Times New Roman"/>
          <w:sz w:val="28"/>
          <w:szCs w:val="28"/>
          <w:lang w:val="ru-RU"/>
        </w:rPr>
        <w:t xml:space="preserve"> реконструкция магистральных сетей с прокладкой трубопровода ГВС в дву</w:t>
      </w:r>
      <w:r w:rsidR="00DB3488" w:rsidRPr="00764DA0">
        <w:rPr>
          <w:rFonts w:ascii="Times New Roman" w:hAnsi="Times New Roman"/>
          <w:sz w:val="28"/>
          <w:szCs w:val="28"/>
          <w:lang w:val="ru-RU"/>
        </w:rPr>
        <w:t>х</w:t>
      </w:r>
      <w:r w:rsidR="00DB3488" w:rsidRPr="00764DA0">
        <w:rPr>
          <w:rFonts w:ascii="Times New Roman" w:hAnsi="Times New Roman"/>
          <w:sz w:val="28"/>
          <w:szCs w:val="28"/>
          <w:lang w:val="ru-RU"/>
        </w:rPr>
        <w:t>трубном исполнении.</w:t>
      </w:r>
    </w:p>
    <w:p w:rsidR="00EF0E8D" w:rsidRPr="006812B7" w:rsidRDefault="00EF0E8D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6812B7">
        <w:rPr>
          <w:rFonts w:ascii="Times New Roman" w:hAnsi="Times New Roman"/>
          <w:sz w:val="28"/>
          <w:szCs w:val="28"/>
        </w:rPr>
        <w:t>В</w:t>
      </w:r>
      <w:r w:rsidRPr="006812B7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с</w:t>
      </w:r>
      <w:r w:rsidRPr="006812B7">
        <w:rPr>
          <w:rFonts w:ascii="Times New Roman" w:hAnsi="Times New Roman"/>
          <w:spacing w:val="-1"/>
          <w:sz w:val="28"/>
          <w:szCs w:val="28"/>
        </w:rPr>
        <w:t>оо</w:t>
      </w:r>
      <w:r w:rsidRPr="006812B7">
        <w:rPr>
          <w:rFonts w:ascii="Times New Roman" w:hAnsi="Times New Roman"/>
          <w:sz w:val="28"/>
          <w:szCs w:val="28"/>
        </w:rPr>
        <w:t>тв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тств</w:t>
      </w:r>
      <w:r w:rsidRPr="006812B7">
        <w:rPr>
          <w:rFonts w:ascii="Times New Roman" w:hAnsi="Times New Roman"/>
          <w:spacing w:val="-2"/>
          <w:sz w:val="28"/>
          <w:szCs w:val="28"/>
        </w:rPr>
        <w:t>и</w:t>
      </w:r>
      <w:r w:rsidRPr="006812B7">
        <w:rPr>
          <w:rFonts w:ascii="Times New Roman" w:hAnsi="Times New Roman"/>
          <w:sz w:val="28"/>
          <w:szCs w:val="28"/>
        </w:rPr>
        <w:t>и</w:t>
      </w:r>
      <w:r w:rsidRPr="006812B7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с</w:t>
      </w:r>
      <w:r w:rsidRPr="006812B7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в</w:t>
      </w:r>
      <w:r w:rsidRPr="006812B7">
        <w:rPr>
          <w:rFonts w:ascii="Times New Roman" w:hAnsi="Times New Roman"/>
          <w:spacing w:val="-1"/>
          <w:sz w:val="28"/>
          <w:szCs w:val="28"/>
        </w:rPr>
        <w:t>ы</w:t>
      </w:r>
      <w:r w:rsidRPr="006812B7">
        <w:rPr>
          <w:rFonts w:ascii="Times New Roman" w:hAnsi="Times New Roman"/>
          <w:sz w:val="28"/>
          <w:szCs w:val="28"/>
        </w:rPr>
        <w:t>б</w:t>
      </w:r>
      <w:r w:rsidRPr="006812B7">
        <w:rPr>
          <w:rFonts w:ascii="Times New Roman" w:hAnsi="Times New Roman"/>
          <w:spacing w:val="-1"/>
          <w:sz w:val="28"/>
          <w:szCs w:val="28"/>
        </w:rPr>
        <w:t>ра</w:t>
      </w:r>
      <w:r w:rsidRPr="006812B7">
        <w:rPr>
          <w:rFonts w:ascii="Times New Roman" w:hAnsi="Times New Roman"/>
          <w:sz w:val="28"/>
          <w:szCs w:val="28"/>
        </w:rPr>
        <w:t>нн</w:t>
      </w:r>
      <w:r w:rsidRPr="006812B7">
        <w:rPr>
          <w:rFonts w:ascii="Times New Roman" w:hAnsi="Times New Roman"/>
          <w:spacing w:val="-1"/>
          <w:sz w:val="28"/>
          <w:szCs w:val="28"/>
        </w:rPr>
        <w:t>ы</w:t>
      </w:r>
      <w:r w:rsidRPr="006812B7">
        <w:rPr>
          <w:rFonts w:ascii="Times New Roman" w:hAnsi="Times New Roman"/>
          <w:sz w:val="28"/>
          <w:szCs w:val="28"/>
        </w:rPr>
        <w:t>м</w:t>
      </w:r>
      <w:r w:rsidRPr="006812B7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в</w:t>
      </w:r>
      <w:r w:rsidRPr="006812B7">
        <w:rPr>
          <w:rFonts w:ascii="Times New Roman" w:hAnsi="Times New Roman"/>
          <w:spacing w:val="-1"/>
          <w:sz w:val="28"/>
          <w:szCs w:val="28"/>
        </w:rPr>
        <w:t>ар</w:t>
      </w:r>
      <w:r w:rsidRPr="006812B7">
        <w:rPr>
          <w:rFonts w:ascii="Times New Roman" w:hAnsi="Times New Roman"/>
          <w:sz w:val="28"/>
          <w:szCs w:val="28"/>
        </w:rPr>
        <w:t>и</w:t>
      </w:r>
      <w:r w:rsidRPr="006812B7">
        <w:rPr>
          <w:rFonts w:ascii="Times New Roman" w:hAnsi="Times New Roman"/>
          <w:spacing w:val="-1"/>
          <w:sz w:val="28"/>
          <w:szCs w:val="28"/>
        </w:rPr>
        <w:t>а</w:t>
      </w:r>
      <w:r w:rsidRPr="006812B7">
        <w:rPr>
          <w:rFonts w:ascii="Times New Roman" w:hAnsi="Times New Roman"/>
          <w:sz w:val="28"/>
          <w:szCs w:val="28"/>
        </w:rPr>
        <w:t>нт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м</w:t>
      </w:r>
      <w:r w:rsidRPr="006812B7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п</w:t>
      </w:r>
      <w:r w:rsidRPr="006812B7">
        <w:rPr>
          <w:rFonts w:ascii="Times New Roman" w:hAnsi="Times New Roman"/>
          <w:spacing w:val="-1"/>
          <w:sz w:val="28"/>
          <w:szCs w:val="28"/>
        </w:rPr>
        <w:t>ере</w:t>
      </w:r>
      <w:r w:rsidRPr="006812B7">
        <w:rPr>
          <w:rFonts w:ascii="Times New Roman" w:hAnsi="Times New Roman"/>
          <w:sz w:val="28"/>
          <w:szCs w:val="28"/>
        </w:rPr>
        <w:t>х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да</w:t>
      </w:r>
      <w:r w:rsidRPr="006812B7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на</w:t>
      </w:r>
      <w:r w:rsidRPr="006812B7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з</w:t>
      </w:r>
      <w:r w:rsidRPr="006812B7">
        <w:rPr>
          <w:rFonts w:ascii="Times New Roman" w:hAnsi="Times New Roman"/>
          <w:spacing w:val="-1"/>
          <w:sz w:val="28"/>
          <w:szCs w:val="28"/>
        </w:rPr>
        <w:t>а</w:t>
      </w:r>
      <w:r w:rsidRPr="006812B7">
        <w:rPr>
          <w:rFonts w:ascii="Times New Roman" w:hAnsi="Times New Roman"/>
          <w:sz w:val="28"/>
          <w:szCs w:val="28"/>
        </w:rPr>
        <w:t>к</w:t>
      </w:r>
      <w:r w:rsidRPr="006812B7">
        <w:rPr>
          <w:rFonts w:ascii="Times New Roman" w:hAnsi="Times New Roman"/>
          <w:spacing w:val="-1"/>
          <w:sz w:val="28"/>
          <w:szCs w:val="28"/>
        </w:rPr>
        <w:t>ры</w:t>
      </w:r>
      <w:r w:rsidRPr="006812B7">
        <w:rPr>
          <w:rFonts w:ascii="Times New Roman" w:hAnsi="Times New Roman"/>
          <w:sz w:val="28"/>
          <w:szCs w:val="28"/>
        </w:rPr>
        <w:t>тую</w:t>
      </w:r>
      <w:r w:rsidRPr="006812B7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си</w:t>
      </w:r>
      <w:r w:rsidRPr="006812B7">
        <w:rPr>
          <w:rFonts w:ascii="Times New Roman" w:hAnsi="Times New Roman"/>
          <w:spacing w:val="-3"/>
          <w:sz w:val="28"/>
          <w:szCs w:val="28"/>
        </w:rPr>
        <w:t>с</w:t>
      </w:r>
      <w:r w:rsidRPr="006812B7">
        <w:rPr>
          <w:rFonts w:ascii="Times New Roman" w:hAnsi="Times New Roman"/>
          <w:sz w:val="28"/>
          <w:szCs w:val="28"/>
        </w:rPr>
        <w:t>т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му т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пл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сн</w:t>
      </w:r>
      <w:r w:rsidRPr="006812B7">
        <w:rPr>
          <w:rFonts w:ascii="Times New Roman" w:hAnsi="Times New Roman"/>
          <w:spacing w:val="-1"/>
          <w:sz w:val="28"/>
          <w:szCs w:val="28"/>
        </w:rPr>
        <w:t>а</w:t>
      </w:r>
      <w:r w:rsidRPr="006812B7">
        <w:rPr>
          <w:rFonts w:ascii="Times New Roman" w:hAnsi="Times New Roman"/>
          <w:sz w:val="28"/>
          <w:szCs w:val="28"/>
        </w:rPr>
        <w:t>б</w:t>
      </w:r>
      <w:r w:rsidRPr="006812B7">
        <w:rPr>
          <w:rFonts w:ascii="Times New Roman" w:hAnsi="Times New Roman"/>
          <w:spacing w:val="-1"/>
          <w:sz w:val="28"/>
          <w:szCs w:val="28"/>
        </w:rPr>
        <w:t>же</w:t>
      </w:r>
      <w:r w:rsidRPr="006812B7">
        <w:rPr>
          <w:rFonts w:ascii="Times New Roman" w:hAnsi="Times New Roman"/>
          <w:sz w:val="28"/>
          <w:szCs w:val="28"/>
        </w:rPr>
        <w:t>ния</w:t>
      </w:r>
      <w:r w:rsidRPr="006812B7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(г</w:t>
      </w:r>
      <w:r w:rsidRPr="006812B7">
        <w:rPr>
          <w:rFonts w:ascii="Times New Roman" w:hAnsi="Times New Roman"/>
          <w:spacing w:val="-1"/>
          <w:sz w:val="28"/>
          <w:szCs w:val="28"/>
        </w:rPr>
        <w:t>ор</w:t>
      </w:r>
      <w:r w:rsidRPr="006812B7">
        <w:rPr>
          <w:rFonts w:ascii="Times New Roman" w:hAnsi="Times New Roman"/>
          <w:spacing w:val="-3"/>
          <w:sz w:val="28"/>
          <w:szCs w:val="28"/>
        </w:rPr>
        <w:t>я</w:t>
      </w:r>
      <w:r w:rsidRPr="006812B7">
        <w:rPr>
          <w:rFonts w:ascii="Times New Roman" w:hAnsi="Times New Roman"/>
          <w:sz w:val="28"/>
          <w:szCs w:val="28"/>
        </w:rPr>
        <w:t>ч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го</w:t>
      </w:r>
      <w:r w:rsidRPr="006812B7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в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сн</w:t>
      </w:r>
      <w:r w:rsidRPr="006812B7">
        <w:rPr>
          <w:rFonts w:ascii="Times New Roman" w:hAnsi="Times New Roman"/>
          <w:spacing w:val="-1"/>
          <w:sz w:val="28"/>
          <w:szCs w:val="28"/>
        </w:rPr>
        <w:t>а</w:t>
      </w:r>
      <w:r w:rsidRPr="006812B7">
        <w:rPr>
          <w:rFonts w:ascii="Times New Roman" w:hAnsi="Times New Roman"/>
          <w:sz w:val="28"/>
          <w:szCs w:val="28"/>
        </w:rPr>
        <w:t>б</w:t>
      </w:r>
      <w:r w:rsidRPr="006812B7">
        <w:rPr>
          <w:rFonts w:ascii="Times New Roman" w:hAnsi="Times New Roman"/>
          <w:spacing w:val="-1"/>
          <w:sz w:val="28"/>
          <w:szCs w:val="28"/>
        </w:rPr>
        <w:t>же</w:t>
      </w:r>
      <w:r w:rsidRPr="006812B7">
        <w:rPr>
          <w:rFonts w:ascii="Times New Roman" w:hAnsi="Times New Roman"/>
          <w:sz w:val="28"/>
          <w:szCs w:val="28"/>
        </w:rPr>
        <w:t>ния)</w:t>
      </w:r>
      <w:r w:rsidRPr="006812B7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и</w:t>
      </w:r>
      <w:r w:rsidRPr="006812B7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ув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лич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pacing w:val="-3"/>
          <w:sz w:val="28"/>
          <w:szCs w:val="28"/>
        </w:rPr>
        <w:t>н</w:t>
      </w:r>
      <w:r w:rsidRPr="006812B7">
        <w:rPr>
          <w:rFonts w:ascii="Times New Roman" w:hAnsi="Times New Roman"/>
          <w:sz w:val="28"/>
          <w:szCs w:val="28"/>
        </w:rPr>
        <w:t>ием</w:t>
      </w:r>
      <w:r w:rsidRPr="006812B7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п</w:t>
      </w:r>
      <w:r w:rsidRPr="006812B7">
        <w:rPr>
          <w:rFonts w:ascii="Times New Roman" w:hAnsi="Times New Roman"/>
          <w:spacing w:val="-1"/>
          <w:sz w:val="28"/>
          <w:szCs w:val="28"/>
        </w:rPr>
        <w:t>р</w:t>
      </w:r>
      <w:r w:rsidRPr="006812B7">
        <w:rPr>
          <w:rFonts w:ascii="Times New Roman" w:hAnsi="Times New Roman"/>
          <w:sz w:val="28"/>
          <w:szCs w:val="28"/>
        </w:rPr>
        <w:t>и</w:t>
      </w:r>
      <w:r w:rsidRPr="006812B7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эт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м</w:t>
      </w:r>
      <w:r w:rsidRPr="006812B7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6812B7">
        <w:rPr>
          <w:rFonts w:ascii="Times New Roman" w:hAnsi="Times New Roman"/>
          <w:spacing w:val="-1"/>
          <w:sz w:val="28"/>
          <w:szCs w:val="28"/>
        </w:rPr>
        <w:t>ра</w:t>
      </w:r>
      <w:r w:rsidRPr="006812B7">
        <w:rPr>
          <w:rFonts w:ascii="Times New Roman" w:hAnsi="Times New Roman"/>
          <w:sz w:val="28"/>
          <w:szCs w:val="28"/>
        </w:rPr>
        <w:t>сх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да</w:t>
      </w:r>
      <w:r w:rsidRPr="006812B7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х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л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дн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й в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</w:t>
      </w:r>
      <w:r w:rsidRPr="006812B7">
        <w:rPr>
          <w:rFonts w:ascii="Times New Roman" w:hAnsi="Times New Roman"/>
          <w:spacing w:val="-1"/>
          <w:sz w:val="28"/>
          <w:szCs w:val="28"/>
        </w:rPr>
        <w:t>ы</w:t>
      </w:r>
      <w:r w:rsidRPr="006812B7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н</w:t>
      </w:r>
      <w:r w:rsidRPr="006812B7">
        <w:rPr>
          <w:rFonts w:ascii="Times New Roman" w:hAnsi="Times New Roman"/>
          <w:spacing w:val="-1"/>
          <w:sz w:val="28"/>
          <w:szCs w:val="28"/>
        </w:rPr>
        <w:t>ео</w:t>
      </w:r>
      <w:r w:rsidRPr="006812B7">
        <w:rPr>
          <w:rFonts w:ascii="Times New Roman" w:hAnsi="Times New Roman"/>
          <w:sz w:val="28"/>
          <w:szCs w:val="28"/>
        </w:rPr>
        <w:t>бх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димо</w:t>
      </w:r>
      <w:r w:rsidRPr="006812B7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п</w:t>
      </w:r>
      <w:r w:rsidRPr="006812B7">
        <w:rPr>
          <w:rFonts w:ascii="Times New Roman" w:hAnsi="Times New Roman"/>
          <w:spacing w:val="-1"/>
          <w:sz w:val="28"/>
          <w:szCs w:val="28"/>
        </w:rPr>
        <w:t>р</w:t>
      </w:r>
      <w:r w:rsidRPr="006812B7">
        <w:rPr>
          <w:rFonts w:ascii="Times New Roman" w:hAnsi="Times New Roman"/>
          <w:sz w:val="28"/>
          <w:szCs w:val="28"/>
        </w:rPr>
        <w:t>и</w:t>
      </w:r>
      <w:r w:rsidRPr="006812B7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6812B7">
        <w:rPr>
          <w:rFonts w:ascii="Times New Roman" w:hAnsi="Times New Roman"/>
          <w:spacing w:val="-1"/>
          <w:sz w:val="28"/>
          <w:szCs w:val="28"/>
        </w:rPr>
        <w:t>а</w:t>
      </w:r>
      <w:r w:rsidRPr="006812B7">
        <w:rPr>
          <w:rFonts w:ascii="Times New Roman" w:hAnsi="Times New Roman"/>
          <w:sz w:val="28"/>
          <w:szCs w:val="28"/>
        </w:rPr>
        <w:t>кту</w:t>
      </w:r>
      <w:r w:rsidRPr="006812B7">
        <w:rPr>
          <w:rFonts w:ascii="Times New Roman" w:hAnsi="Times New Roman"/>
          <w:spacing w:val="-1"/>
          <w:sz w:val="28"/>
          <w:szCs w:val="28"/>
        </w:rPr>
        <w:t>а</w:t>
      </w:r>
      <w:r w:rsidRPr="006812B7">
        <w:rPr>
          <w:rFonts w:ascii="Times New Roman" w:hAnsi="Times New Roman"/>
          <w:sz w:val="28"/>
          <w:szCs w:val="28"/>
        </w:rPr>
        <w:t>лиз</w:t>
      </w:r>
      <w:r w:rsidRPr="006812B7">
        <w:rPr>
          <w:rFonts w:ascii="Times New Roman" w:hAnsi="Times New Roman"/>
          <w:spacing w:val="-1"/>
          <w:sz w:val="28"/>
          <w:szCs w:val="28"/>
        </w:rPr>
        <w:t>а</w:t>
      </w:r>
      <w:r w:rsidRPr="006812B7">
        <w:rPr>
          <w:rFonts w:ascii="Times New Roman" w:hAnsi="Times New Roman"/>
          <w:spacing w:val="-3"/>
          <w:sz w:val="28"/>
          <w:szCs w:val="28"/>
        </w:rPr>
        <w:t>ц</w:t>
      </w:r>
      <w:r w:rsidRPr="006812B7">
        <w:rPr>
          <w:rFonts w:ascii="Times New Roman" w:hAnsi="Times New Roman"/>
          <w:sz w:val="28"/>
          <w:szCs w:val="28"/>
        </w:rPr>
        <w:t>ии</w:t>
      </w:r>
      <w:r w:rsidRPr="006812B7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п</w:t>
      </w:r>
      <w:r w:rsidRPr="006812B7">
        <w:rPr>
          <w:rFonts w:ascii="Times New Roman" w:hAnsi="Times New Roman"/>
          <w:spacing w:val="-1"/>
          <w:sz w:val="28"/>
          <w:szCs w:val="28"/>
        </w:rPr>
        <w:t>рое</w:t>
      </w:r>
      <w:r w:rsidRPr="006812B7">
        <w:rPr>
          <w:rFonts w:ascii="Times New Roman" w:hAnsi="Times New Roman"/>
          <w:sz w:val="28"/>
          <w:szCs w:val="28"/>
        </w:rPr>
        <w:t>кта сх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мы в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pacing w:val="1"/>
          <w:sz w:val="28"/>
          <w:szCs w:val="28"/>
        </w:rPr>
        <w:t>д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сн</w:t>
      </w:r>
      <w:r w:rsidRPr="006812B7">
        <w:rPr>
          <w:rFonts w:ascii="Times New Roman" w:hAnsi="Times New Roman"/>
          <w:spacing w:val="-1"/>
          <w:sz w:val="28"/>
          <w:szCs w:val="28"/>
        </w:rPr>
        <w:t>а</w:t>
      </w:r>
      <w:r w:rsidRPr="006812B7">
        <w:rPr>
          <w:rFonts w:ascii="Times New Roman" w:hAnsi="Times New Roman"/>
          <w:sz w:val="28"/>
          <w:szCs w:val="28"/>
        </w:rPr>
        <w:t>б</w:t>
      </w:r>
      <w:r w:rsidRPr="006812B7">
        <w:rPr>
          <w:rFonts w:ascii="Times New Roman" w:hAnsi="Times New Roman"/>
          <w:spacing w:val="-1"/>
          <w:sz w:val="28"/>
          <w:szCs w:val="28"/>
        </w:rPr>
        <w:t>же</w:t>
      </w:r>
      <w:r w:rsidRPr="006812B7">
        <w:rPr>
          <w:rFonts w:ascii="Times New Roman" w:hAnsi="Times New Roman"/>
          <w:sz w:val="28"/>
          <w:szCs w:val="28"/>
        </w:rPr>
        <w:t>ния</w:t>
      </w:r>
      <w:r w:rsidRPr="006812B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в</w:t>
      </w:r>
      <w:r w:rsidRPr="006812B7">
        <w:rPr>
          <w:rFonts w:ascii="Times New Roman" w:hAnsi="Times New Roman"/>
          <w:spacing w:val="-1"/>
          <w:sz w:val="28"/>
          <w:szCs w:val="28"/>
        </w:rPr>
        <w:t>ы</w:t>
      </w:r>
      <w:r w:rsidRPr="006812B7">
        <w:rPr>
          <w:rFonts w:ascii="Times New Roman" w:hAnsi="Times New Roman"/>
          <w:sz w:val="28"/>
          <w:szCs w:val="28"/>
        </w:rPr>
        <w:t>п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л</w:t>
      </w:r>
      <w:r w:rsidRPr="006812B7">
        <w:rPr>
          <w:rFonts w:ascii="Times New Roman" w:hAnsi="Times New Roman"/>
          <w:spacing w:val="-3"/>
          <w:sz w:val="28"/>
          <w:szCs w:val="28"/>
        </w:rPr>
        <w:t>н</w:t>
      </w:r>
      <w:r w:rsidRPr="006812B7">
        <w:rPr>
          <w:rFonts w:ascii="Times New Roman" w:hAnsi="Times New Roman"/>
          <w:sz w:val="28"/>
          <w:szCs w:val="28"/>
        </w:rPr>
        <w:t>ить к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нст</w:t>
      </w:r>
      <w:r w:rsidRPr="006812B7">
        <w:rPr>
          <w:rFonts w:ascii="Times New Roman" w:hAnsi="Times New Roman"/>
          <w:spacing w:val="-1"/>
          <w:sz w:val="28"/>
          <w:szCs w:val="28"/>
        </w:rPr>
        <w:t>р</w:t>
      </w:r>
      <w:r w:rsidRPr="006812B7">
        <w:rPr>
          <w:rFonts w:ascii="Times New Roman" w:hAnsi="Times New Roman"/>
          <w:sz w:val="28"/>
          <w:szCs w:val="28"/>
        </w:rPr>
        <w:t>укт</w:t>
      </w:r>
      <w:r w:rsidRPr="006812B7">
        <w:rPr>
          <w:rFonts w:ascii="Times New Roman" w:hAnsi="Times New Roman"/>
          <w:spacing w:val="-1"/>
          <w:sz w:val="28"/>
          <w:szCs w:val="28"/>
        </w:rPr>
        <w:t>ор</w:t>
      </w:r>
      <w:r w:rsidRPr="006812B7">
        <w:rPr>
          <w:rFonts w:ascii="Times New Roman" w:hAnsi="Times New Roman"/>
          <w:sz w:val="28"/>
          <w:szCs w:val="28"/>
        </w:rPr>
        <w:t>ский</w:t>
      </w:r>
      <w:r w:rsidRPr="006812B7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6812B7">
        <w:rPr>
          <w:rFonts w:ascii="Times New Roman" w:hAnsi="Times New Roman"/>
          <w:spacing w:val="-1"/>
          <w:sz w:val="28"/>
          <w:szCs w:val="28"/>
        </w:rPr>
        <w:t>ра</w:t>
      </w:r>
      <w:r w:rsidRPr="006812B7">
        <w:rPr>
          <w:rFonts w:ascii="Times New Roman" w:hAnsi="Times New Roman"/>
          <w:sz w:val="28"/>
          <w:szCs w:val="28"/>
        </w:rPr>
        <w:t>с</w:t>
      </w:r>
      <w:r w:rsidRPr="006812B7">
        <w:rPr>
          <w:rFonts w:ascii="Times New Roman" w:hAnsi="Times New Roman"/>
          <w:spacing w:val="-3"/>
          <w:sz w:val="28"/>
          <w:szCs w:val="28"/>
        </w:rPr>
        <w:t>ч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т</w:t>
      </w:r>
      <w:r w:rsidRPr="006812B7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сист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мы</w:t>
      </w:r>
      <w:r w:rsidRPr="006812B7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х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л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дн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го</w:t>
      </w:r>
      <w:r w:rsidRPr="006812B7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в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сн</w:t>
      </w:r>
      <w:r w:rsidRPr="006812B7">
        <w:rPr>
          <w:rFonts w:ascii="Times New Roman" w:hAnsi="Times New Roman"/>
          <w:spacing w:val="-1"/>
          <w:sz w:val="28"/>
          <w:szCs w:val="28"/>
        </w:rPr>
        <w:t>а</w:t>
      </w:r>
      <w:r w:rsidRPr="006812B7">
        <w:rPr>
          <w:rFonts w:ascii="Times New Roman" w:hAnsi="Times New Roman"/>
          <w:sz w:val="28"/>
          <w:szCs w:val="28"/>
        </w:rPr>
        <w:t>б</w:t>
      </w:r>
      <w:r w:rsidRPr="006812B7">
        <w:rPr>
          <w:rFonts w:ascii="Times New Roman" w:hAnsi="Times New Roman"/>
          <w:spacing w:val="-1"/>
          <w:sz w:val="28"/>
          <w:szCs w:val="28"/>
        </w:rPr>
        <w:t>же</w:t>
      </w:r>
      <w:r w:rsidRPr="006812B7">
        <w:rPr>
          <w:rFonts w:ascii="Times New Roman" w:hAnsi="Times New Roman"/>
          <w:spacing w:val="1"/>
          <w:sz w:val="28"/>
          <w:szCs w:val="28"/>
        </w:rPr>
        <w:t>н</w:t>
      </w:r>
      <w:r w:rsidRPr="006812B7">
        <w:rPr>
          <w:rFonts w:ascii="Times New Roman" w:hAnsi="Times New Roman"/>
          <w:sz w:val="28"/>
          <w:szCs w:val="28"/>
        </w:rPr>
        <w:t>ия</w:t>
      </w:r>
      <w:r w:rsidRPr="006812B7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и</w:t>
      </w:r>
      <w:r w:rsidRPr="006812B7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п</w:t>
      </w:r>
      <w:r w:rsidRPr="006812B7">
        <w:rPr>
          <w:rFonts w:ascii="Times New Roman" w:hAnsi="Times New Roman"/>
          <w:spacing w:val="-1"/>
          <w:sz w:val="28"/>
          <w:szCs w:val="28"/>
        </w:rPr>
        <w:t>ро</w:t>
      </w:r>
      <w:r w:rsidRPr="006812B7">
        <w:rPr>
          <w:rFonts w:ascii="Times New Roman" w:hAnsi="Times New Roman"/>
          <w:sz w:val="28"/>
          <w:szCs w:val="28"/>
        </w:rPr>
        <w:t>в</w:t>
      </w:r>
      <w:r w:rsidRPr="006812B7">
        <w:rPr>
          <w:rFonts w:ascii="Times New Roman" w:hAnsi="Times New Roman"/>
          <w:spacing w:val="-1"/>
          <w:sz w:val="28"/>
          <w:szCs w:val="28"/>
        </w:rPr>
        <w:t>ер</w:t>
      </w:r>
      <w:r w:rsidRPr="006812B7">
        <w:rPr>
          <w:rFonts w:ascii="Times New Roman" w:hAnsi="Times New Roman"/>
          <w:sz w:val="28"/>
          <w:szCs w:val="28"/>
        </w:rPr>
        <w:t>ить</w:t>
      </w:r>
      <w:r w:rsidRPr="006812B7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п</w:t>
      </w:r>
      <w:r w:rsidRPr="006812B7">
        <w:rPr>
          <w:rFonts w:ascii="Times New Roman" w:hAnsi="Times New Roman"/>
          <w:spacing w:val="-1"/>
          <w:sz w:val="28"/>
          <w:szCs w:val="28"/>
        </w:rPr>
        <w:t>ро</w:t>
      </w:r>
      <w:r w:rsidRPr="006812B7">
        <w:rPr>
          <w:rFonts w:ascii="Times New Roman" w:hAnsi="Times New Roman"/>
          <w:sz w:val="28"/>
          <w:szCs w:val="28"/>
        </w:rPr>
        <w:t>пускную сп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с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бн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сть</w:t>
      </w:r>
      <w:r w:rsidRPr="006812B7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вв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дн</w:t>
      </w:r>
      <w:r w:rsidRPr="006812B7">
        <w:rPr>
          <w:rFonts w:ascii="Times New Roman" w:hAnsi="Times New Roman"/>
          <w:spacing w:val="-4"/>
          <w:sz w:val="28"/>
          <w:szCs w:val="28"/>
        </w:rPr>
        <w:t>ы</w:t>
      </w:r>
      <w:r w:rsidRPr="006812B7">
        <w:rPr>
          <w:rFonts w:ascii="Times New Roman" w:hAnsi="Times New Roman"/>
          <w:sz w:val="28"/>
          <w:szCs w:val="28"/>
        </w:rPr>
        <w:t>х</w:t>
      </w:r>
      <w:r w:rsidRPr="006812B7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т</w:t>
      </w:r>
      <w:r w:rsidRPr="006812B7">
        <w:rPr>
          <w:rFonts w:ascii="Times New Roman" w:hAnsi="Times New Roman"/>
          <w:spacing w:val="-1"/>
          <w:sz w:val="28"/>
          <w:szCs w:val="28"/>
        </w:rPr>
        <w:t>р</w:t>
      </w:r>
      <w:r w:rsidRPr="006812B7">
        <w:rPr>
          <w:rFonts w:ascii="Times New Roman" w:hAnsi="Times New Roman"/>
          <w:sz w:val="28"/>
          <w:szCs w:val="28"/>
        </w:rPr>
        <w:t>уб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п</w:t>
      </w:r>
      <w:r w:rsidRPr="006812B7">
        <w:rPr>
          <w:rFonts w:ascii="Times New Roman" w:hAnsi="Times New Roman"/>
          <w:spacing w:val="-1"/>
          <w:sz w:val="28"/>
          <w:szCs w:val="28"/>
        </w:rPr>
        <w:t>ро</w:t>
      </w:r>
      <w:r w:rsidRPr="006812B7">
        <w:rPr>
          <w:rFonts w:ascii="Times New Roman" w:hAnsi="Times New Roman"/>
          <w:sz w:val="28"/>
          <w:szCs w:val="28"/>
        </w:rPr>
        <w:t>в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в</w:t>
      </w:r>
      <w:r w:rsidR="006B1B2F" w:rsidRPr="006812B7">
        <w:rPr>
          <w:rFonts w:ascii="Times New Roman" w:hAnsi="Times New Roman"/>
          <w:sz w:val="28"/>
          <w:szCs w:val="28"/>
          <w:lang w:val="ru-RU"/>
        </w:rPr>
        <w:t>,</w:t>
      </w:r>
      <w:r w:rsidRPr="006812B7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б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сп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чить</w:t>
      </w:r>
      <w:r w:rsidRPr="006812B7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н</w:t>
      </w:r>
      <w:r w:rsidRPr="006812B7">
        <w:rPr>
          <w:rFonts w:ascii="Times New Roman" w:hAnsi="Times New Roman"/>
          <w:spacing w:val="-1"/>
          <w:sz w:val="28"/>
          <w:szCs w:val="28"/>
        </w:rPr>
        <w:t>ео</w:t>
      </w:r>
      <w:r w:rsidRPr="006812B7">
        <w:rPr>
          <w:rFonts w:ascii="Times New Roman" w:hAnsi="Times New Roman"/>
          <w:sz w:val="28"/>
          <w:szCs w:val="28"/>
        </w:rPr>
        <w:t>бх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pacing w:val="-3"/>
          <w:sz w:val="28"/>
          <w:szCs w:val="28"/>
        </w:rPr>
        <w:t>д</w:t>
      </w:r>
      <w:r w:rsidRPr="006812B7">
        <w:rPr>
          <w:rFonts w:ascii="Times New Roman" w:hAnsi="Times New Roman"/>
          <w:spacing w:val="-2"/>
          <w:sz w:val="28"/>
          <w:szCs w:val="28"/>
        </w:rPr>
        <w:t>и</w:t>
      </w:r>
      <w:r w:rsidRPr="006812B7">
        <w:rPr>
          <w:rFonts w:ascii="Times New Roman" w:hAnsi="Times New Roman"/>
          <w:sz w:val="28"/>
          <w:szCs w:val="28"/>
        </w:rPr>
        <w:t>м</w:t>
      </w:r>
      <w:r w:rsidRPr="006812B7">
        <w:rPr>
          <w:rFonts w:ascii="Times New Roman" w:hAnsi="Times New Roman"/>
          <w:spacing w:val="-1"/>
          <w:sz w:val="28"/>
          <w:szCs w:val="28"/>
        </w:rPr>
        <w:t>ы</w:t>
      </w:r>
      <w:r w:rsidRPr="006812B7">
        <w:rPr>
          <w:rFonts w:ascii="Times New Roman" w:hAnsi="Times New Roman"/>
          <w:sz w:val="28"/>
          <w:szCs w:val="28"/>
        </w:rPr>
        <w:t>е</w:t>
      </w:r>
      <w:r w:rsidRPr="006812B7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6812B7">
        <w:rPr>
          <w:rFonts w:ascii="Times New Roman" w:hAnsi="Times New Roman"/>
          <w:spacing w:val="-1"/>
          <w:sz w:val="28"/>
          <w:szCs w:val="28"/>
        </w:rPr>
        <w:t>ра</w:t>
      </w:r>
      <w:r w:rsidRPr="006812B7">
        <w:rPr>
          <w:rFonts w:ascii="Times New Roman" w:hAnsi="Times New Roman"/>
          <w:sz w:val="28"/>
          <w:szCs w:val="28"/>
        </w:rPr>
        <w:t>сх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ды</w:t>
      </w:r>
      <w:r w:rsidRPr="006812B7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в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ды</w:t>
      </w:r>
      <w:r w:rsidRPr="006812B7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6812B7">
        <w:rPr>
          <w:rFonts w:ascii="Times New Roman" w:hAnsi="Times New Roman"/>
          <w:sz w:val="28"/>
          <w:szCs w:val="28"/>
        </w:rPr>
        <w:t>у п</w:t>
      </w:r>
      <w:r w:rsidRPr="006812B7">
        <w:rPr>
          <w:rFonts w:ascii="Times New Roman" w:hAnsi="Times New Roman"/>
          <w:spacing w:val="-1"/>
          <w:sz w:val="28"/>
          <w:szCs w:val="28"/>
        </w:rPr>
        <w:t>о</w:t>
      </w:r>
      <w:r w:rsidRPr="006812B7">
        <w:rPr>
          <w:rFonts w:ascii="Times New Roman" w:hAnsi="Times New Roman"/>
          <w:sz w:val="28"/>
          <w:szCs w:val="28"/>
        </w:rPr>
        <w:t>т</w:t>
      </w:r>
      <w:r w:rsidRPr="006812B7">
        <w:rPr>
          <w:rFonts w:ascii="Times New Roman" w:hAnsi="Times New Roman"/>
          <w:spacing w:val="-1"/>
          <w:sz w:val="28"/>
          <w:szCs w:val="28"/>
        </w:rPr>
        <w:t>ре</w:t>
      </w:r>
      <w:r w:rsidRPr="006812B7">
        <w:rPr>
          <w:rFonts w:ascii="Times New Roman" w:hAnsi="Times New Roman"/>
          <w:sz w:val="28"/>
          <w:szCs w:val="28"/>
        </w:rPr>
        <w:t>бит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z w:val="28"/>
          <w:szCs w:val="28"/>
        </w:rPr>
        <w:t>л</w:t>
      </w:r>
      <w:r w:rsidRPr="006812B7">
        <w:rPr>
          <w:rFonts w:ascii="Times New Roman" w:hAnsi="Times New Roman"/>
          <w:spacing w:val="-1"/>
          <w:sz w:val="28"/>
          <w:szCs w:val="28"/>
        </w:rPr>
        <w:t>е</w:t>
      </w:r>
      <w:r w:rsidRPr="006812B7">
        <w:rPr>
          <w:rFonts w:ascii="Times New Roman" w:hAnsi="Times New Roman"/>
          <w:spacing w:val="-2"/>
          <w:sz w:val="28"/>
          <w:szCs w:val="28"/>
        </w:rPr>
        <w:t>й</w:t>
      </w:r>
      <w:r w:rsidRPr="006812B7">
        <w:rPr>
          <w:rFonts w:ascii="Times New Roman" w:hAnsi="Times New Roman"/>
          <w:sz w:val="28"/>
          <w:szCs w:val="28"/>
        </w:rPr>
        <w:t>.</w:t>
      </w:r>
    </w:p>
    <w:p w:rsidR="00EF0E8D" w:rsidRPr="006812B7" w:rsidRDefault="000E6DCC" w:rsidP="005007BB">
      <w:pPr>
        <w:kinsoku w:val="0"/>
        <w:overflowPunct w:val="0"/>
        <w:ind w:firstLine="425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>С</w:t>
      </w:r>
      <w:r w:rsidR="00F41C59" w:rsidRPr="006812B7">
        <w:rPr>
          <w:rFonts w:eastAsia="Times New Roman"/>
          <w:sz w:val="28"/>
          <w:szCs w:val="28"/>
          <w:lang w:eastAsia="ru-RU"/>
        </w:rPr>
        <w:t xml:space="preserve"> 2021</w:t>
      </w:r>
      <w:r w:rsidR="00F55D68" w:rsidRPr="006812B7">
        <w:rPr>
          <w:rFonts w:eastAsia="Times New Roman"/>
          <w:sz w:val="28"/>
          <w:szCs w:val="28"/>
          <w:lang w:eastAsia="ru-RU"/>
        </w:rPr>
        <w:t xml:space="preserve"> год</w:t>
      </w:r>
      <w:r>
        <w:rPr>
          <w:rFonts w:eastAsia="Times New Roman"/>
          <w:sz w:val="28"/>
          <w:szCs w:val="28"/>
          <w:lang w:eastAsia="ru-RU"/>
        </w:rPr>
        <w:t>а</w:t>
      </w:r>
      <w:r w:rsidR="00F55D68" w:rsidRPr="006812B7">
        <w:rPr>
          <w:rFonts w:eastAsia="Times New Roman"/>
          <w:sz w:val="28"/>
          <w:szCs w:val="28"/>
          <w:lang w:eastAsia="ru-RU"/>
        </w:rPr>
        <w:t xml:space="preserve"> для перехода на закрытую схему теплоснабжения разраб</w:t>
      </w:r>
      <w:r>
        <w:rPr>
          <w:rFonts w:eastAsia="Times New Roman"/>
          <w:sz w:val="28"/>
          <w:szCs w:val="28"/>
          <w:lang w:eastAsia="ru-RU"/>
        </w:rPr>
        <w:t>атывае</w:t>
      </w:r>
      <w:r>
        <w:rPr>
          <w:rFonts w:eastAsia="Times New Roman"/>
          <w:sz w:val="28"/>
          <w:szCs w:val="28"/>
          <w:lang w:eastAsia="ru-RU"/>
        </w:rPr>
        <w:t>т</w:t>
      </w:r>
      <w:r>
        <w:rPr>
          <w:rFonts w:eastAsia="Times New Roman"/>
          <w:sz w:val="28"/>
          <w:szCs w:val="28"/>
          <w:lang w:eastAsia="ru-RU"/>
        </w:rPr>
        <w:t>ся</w:t>
      </w:r>
      <w:r w:rsidR="00F55D68" w:rsidRPr="006812B7">
        <w:rPr>
          <w:rFonts w:eastAsia="Times New Roman"/>
          <w:sz w:val="28"/>
          <w:szCs w:val="28"/>
          <w:lang w:eastAsia="ru-RU"/>
        </w:rPr>
        <w:t xml:space="preserve"> проектн</w:t>
      </w:r>
      <w:r>
        <w:rPr>
          <w:rFonts w:eastAsia="Times New Roman"/>
          <w:sz w:val="28"/>
          <w:szCs w:val="28"/>
          <w:lang w:eastAsia="ru-RU"/>
        </w:rPr>
        <w:t>ая</w:t>
      </w:r>
      <w:r w:rsidR="00F55D68" w:rsidRPr="006812B7">
        <w:rPr>
          <w:rFonts w:eastAsia="Times New Roman"/>
          <w:sz w:val="28"/>
          <w:szCs w:val="28"/>
          <w:lang w:eastAsia="ru-RU"/>
        </w:rPr>
        <w:t xml:space="preserve"> документаци</w:t>
      </w:r>
      <w:r>
        <w:rPr>
          <w:rFonts w:eastAsia="Times New Roman"/>
          <w:sz w:val="28"/>
          <w:szCs w:val="28"/>
          <w:lang w:eastAsia="ru-RU"/>
        </w:rPr>
        <w:t>я</w:t>
      </w:r>
      <w:r w:rsidR="00F55D68" w:rsidRPr="006812B7">
        <w:rPr>
          <w:rFonts w:eastAsia="Times New Roman"/>
          <w:sz w:val="28"/>
          <w:szCs w:val="28"/>
          <w:lang w:eastAsia="ru-RU"/>
        </w:rPr>
        <w:t xml:space="preserve"> с определением марки и количества теплообменного оборудования, а также запорной арматуры.</w:t>
      </w:r>
    </w:p>
    <w:p w:rsidR="003641DB" w:rsidRPr="006812B7" w:rsidRDefault="003641DB" w:rsidP="005007BB">
      <w:pPr>
        <w:keepLines/>
        <w:spacing w:before="120"/>
        <w:ind w:firstLine="425"/>
        <w:rPr>
          <w:rFonts w:eastAsia="Times New Roman"/>
          <w:color w:val="000001"/>
          <w:sz w:val="28"/>
          <w:szCs w:val="28"/>
          <w:lang w:eastAsia="ru-RU"/>
        </w:rPr>
      </w:pPr>
      <w:r w:rsidRPr="006812B7">
        <w:rPr>
          <w:rFonts w:eastAsia="Times New Roman"/>
          <w:sz w:val="28"/>
          <w:szCs w:val="28"/>
          <w:lang w:eastAsia="ru-RU"/>
        </w:rPr>
        <w:lastRenderedPageBreak/>
        <w:t>На основании ранее актуализир</w:t>
      </w:r>
      <w:r w:rsidR="005A4C2E">
        <w:rPr>
          <w:rFonts w:eastAsia="Times New Roman"/>
          <w:sz w:val="28"/>
          <w:szCs w:val="28"/>
          <w:lang w:eastAsia="ru-RU"/>
        </w:rPr>
        <w:t xml:space="preserve">ованной схемы теплоснабжения </w:t>
      </w:r>
      <w:proofErr w:type="spellStart"/>
      <w:r w:rsidR="005A4C2E">
        <w:rPr>
          <w:rFonts w:eastAsia="Times New Roman"/>
          <w:sz w:val="28"/>
          <w:szCs w:val="28"/>
          <w:lang w:eastAsia="ru-RU"/>
        </w:rPr>
        <w:t>гп</w:t>
      </w:r>
      <w:proofErr w:type="spellEnd"/>
      <w:r w:rsidRPr="006812B7">
        <w:rPr>
          <w:rFonts w:eastAsia="Times New Roman"/>
          <w:sz w:val="28"/>
          <w:szCs w:val="28"/>
          <w:lang w:eastAsia="ru-RU"/>
        </w:rPr>
        <w:t xml:space="preserve"> </w:t>
      </w:r>
      <w:proofErr w:type="gramStart"/>
      <w:r w:rsidRPr="006812B7">
        <w:rPr>
          <w:rFonts w:eastAsia="Times New Roman"/>
          <w:sz w:val="28"/>
          <w:szCs w:val="28"/>
          <w:lang w:eastAsia="ru-RU"/>
        </w:rPr>
        <w:t>Се</w:t>
      </w:r>
      <w:r w:rsidR="005A4C2E">
        <w:rPr>
          <w:rFonts w:eastAsia="Times New Roman"/>
          <w:sz w:val="28"/>
          <w:szCs w:val="28"/>
          <w:lang w:eastAsia="ru-RU"/>
        </w:rPr>
        <w:t>веро-Енисейский</w:t>
      </w:r>
      <w:proofErr w:type="gramEnd"/>
      <w:r w:rsidR="005A4C2E">
        <w:rPr>
          <w:rFonts w:eastAsia="Times New Roman"/>
          <w:sz w:val="28"/>
          <w:szCs w:val="28"/>
          <w:lang w:eastAsia="ru-RU"/>
        </w:rPr>
        <w:t xml:space="preserve"> в 2017 году</w:t>
      </w:r>
      <w:r w:rsidRPr="006812B7">
        <w:rPr>
          <w:rFonts w:eastAsia="Times New Roman"/>
          <w:sz w:val="28"/>
          <w:szCs w:val="28"/>
          <w:lang w:eastAsia="ru-RU"/>
        </w:rPr>
        <w:t xml:space="preserve"> 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были определены суммарные капитальные вложения</w:t>
      </w:r>
      <w:r w:rsidR="005A4C2E">
        <w:rPr>
          <w:rFonts w:eastAsia="Times New Roman"/>
          <w:color w:val="000001"/>
          <w:sz w:val="28"/>
          <w:szCs w:val="28"/>
          <w:lang w:eastAsia="ru-RU"/>
        </w:rPr>
        <w:t>,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 xml:space="preserve"> н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е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обходимые для перевода сущест</w:t>
      </w:r>
      <w:r w:rsidR="005A4C2E">
        <w:rPr>
          <w:rFonts w:eastAsia="Times New Roman"/>
          <w:color w:val="000001"/>
          <w:sz w:val="28"/>
          <w:szCs w:val="28"/>
          <w:lang w:eastAsia="ru-RU"/>
        </w:rPr>
        <w:t xml:space="preserve">вующих и новых потребителей </w:t>
      </w:r>
      <w:proofErr w:type="spellStart"/>
      <w:r w:rsidR="005A4C2E">
        <w:rPr>
          <w:rFonts w:eastAsia="Times New Roman"/>
          <w:color w:val="000001"/>
          <w:sz w:val="28"/>
          <w:szCs w:val="28"/>
          <w:lang w:eastAsia="ru-RU"/>
        </w:rPr>
        <w:t>гп</w:t>
      </w:r>
      <w:proofErr w:type="spellEnd"/>
      <w:r w:rsidR="005A4C2E">
        <w:rPr>
          <w:rFonts w:eastAsia="Times New Roman"/>
          <w:color w:val="000001"/>
          <w:sz w:val="28"/>
          <w:szCs w:val="28"/>
          <w:lang w:eastAsia="ru-RU"/>
        </w:rPr>
        <w:t xml:space="preserve"> Северо-Енисейска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 xml:space="preserve"> на закрытые схемы горячего водоснабжения и независимое подключ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е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ние отопительной нагрузки.</w:t>
      </w:r>
    </w:p>
    <w:p w:rsidR="003641DB" w:rsidRPr="006812B7" w:rsidRDefault="003641DB" w:rsidP="005007BB">
      <w:pPr>
        <w:keepLines/>
        <w:ind w:firstLine="425"/>
        <w:rPr>
          <w:rFonts w:eastAsia="Times New Roman"/>
          <w:color w:val="000001"/>
          <w:sz w:val="28"/>
          <w:szCs w:val="28"/>
          <w:lang w:eastAsia="ru-RU"/>
        </w:rPr>
      </w:pPr>
      <w:r w:rsidRPr="006812B7">
        <w:rPr>
          <w:rFonts w:eastAsia="Times New Roman"/>
          <w:color w:val="000001"/>
          <w:sz w:val="28"/>
          <w:szCs w:val="28"/>
          <w:lang w:eastAsia="ru-RU"/>
        </w:rPr>
        <w:t>Реализация мероприятий производится согласно календарному плану осво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е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 xml:space="preserve">ние инвестиций по программе и завершение должно осуществляться не позднее 2022 года, что </w:t>
      </w:r>
      <w:r w:rsidR="009913DD" w:rsidRPr="006812B7">
        <w:rPr>
          <w:rFonts w:eastAsia="Times New Roman"/>
          <w:color w:val="000001"/>
          <w:sz w:val="28"/>
          <w:szCs w:val="28"/>
          <w:lang w:eastAsia="ru-RU"/>
        </w:rPr>
        <w:t>предусмотрено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 xml:space="preserve"> существующим законодательством.</w:t>
      </w:r>
    </w:p>
    <w:p w:rsidR="003641DB" w:rsidRPr="006812B7" w:rsidRDefault="003641DB" w:rsidP="005007BB">
      <w:pPr>
        <w:kinsoku w:val="0"/>
        <w:overflowPunct w:val="0"/>
        <w:ind w:firstLine="425"/>
        <w:rPr>
          <w:sz w:val="28"/>
          <w:szCs w:val="28"/>
        </w:rPr>
      </w:pPr>
      <w:r w:rsidRPr="006812B7">
        <w:rPr>
          <w:rFonts w:eastAsia="Times New Roman"/>
          <w:color w:val="000001"/>
          <w:sz w:val="28"/>
          <w:szCs w:val="28"/>
          <w:lang w:eastAsia="ru-RU"/>
        </w:rPr>
        <w:t>Указанные капитальные вложения являются ориентировочными и требуют уточнения при составлении проектно-сметной документации каждого конкретн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о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го проекта.</w:t>
      </w:r>
    </w:p>
    <w:p w:rsidR="003641DB" w:rsidRPr="007A678C" w:rsidRDefault="003641DB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6812B7">
        <w:rPr>
          <w:rFonts w:eastAsia="Times New Roman"/>
          <w:color w:val="000001"/>
          <w:sz w:val="28"/>
          <w:szCs w:val="28"/>
          <w:lang w:eastAsia="ru-RU"/>
        </w:rPr>
        <w:t>Исходя из средних значений стоимости оборудования, проектирования, мо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н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тажа, наладки, были определены суммарные капитальные вложения</w:t>
      </w:r>
      <w:r w:rsidR="005A4C2E">
        <w:rPr>
          <w:rFonts w:eastAsia="Times New Roman"/>
          <w:color w:val="000001"/>
          <w:sz w:val="28"/>
          <w:szCs w:val="28"/>
          <w:lang w:eastAsia="ru-RU"/>
        </w:rPr>
        <w:t>,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 xml:space="preserve"> необход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и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 xml:space="preserve">мые для перевода существующих и новых потребителей в </w:t>
      </w:r>
      <w:proofErr w:type="spellStart"/>
      <w:r w:rsidR="008A7283" w:rsidRPr="006812B7">
        <w:rPr>
          <w:rFonts w:eastAsia="Times New Roman"/>
          <w:color w:val="000001"/>
          <w:sz w:val="28"/>
          <w:szCs w:val="28"/>
          <w:lang w:eastAsia="ru-RU"/>
        </w:rPr>
        <w:t>гп</w:t>
      </w:r>
      <w:proofErr w:type="spellEnd"/>
      <w:r w:rsidRPr="006812B7">
        <w:rPr>
          <w:rFonts w:eastAsia="Times New Roman"/>
          <w:color w:val="000001"/>
          <w:sz w:val="28"/>
          <w:szCs w:val="28"/>
          <w:lang w:eastAsia="ru-RU"/>
        </w:rPr>
        <w:t xml:space="preserve"> </w:t>
      </w:r>
      <w:proofErr w:type="gramStart"/>
      <w:r w:rsidRPr="006812B7">
        <w:rPr>
          <w:rFonts w:eastAsia="Times New Roman"/>
          <w:color w:val="000001"/>
          <w:sz w:val="28"/>
          <w:szCs w:val="28"/>
          <w:lang w:eastAsia="ru-RU"/>
        </w:rPr>
        <w:t>Севе</w:t>
      </w:r>
      <w:r w:rsidR="005A4C2E">
        <w:rPr>
          <w:rFonts w:eastAsia="Times New Roman"/>
          <w:color w:val="000001"/>
          <w:sz w:val="28"/>
          <w:szCs w:val="28"/>
          <w:lang w:eastAsia="ru-RU"/>
        </w:rPr>
        <w:t>ро-Енисейский</w:t>
      </w:r>
      <w:proofErr w:type="gramEnd"/>
      <w:r w:rsidRPr="006812B7">
        <w:rPr>
          <w:rFonts w:eastAsia="Times New Roman"/>
          <w:color w:val="000001"/>
          <w:sz w:val="28"/>
          <w:szCs w:val="28"/>
          <w:lang w:eastAsia="ru-RU"/>
        </w:rPr>
        <w:t xml:space="preserve"> на закрытые схемы горячего водоснабжения и независимое подключение отоп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>и</w:t>
      </w:r>
      <w:r w:rsidRPr="006812B7">
        <w:rPr>
          <w:rFonts w:eastAsia="Times New Roman"/>
          <w:color w:val="000001"/>
          <w:sz w:val="28"/>
          <w:szCs w:val="28"/>
          <w:lang w:eastAsia="ru-RU"/>
        </w:rPr>
        <w:t xml:space="preserve">тельной нагрузки. </w:t>
      </w:r>
      <w:r w:rsidR="00AE686F" w:rsidRPr="006812B7">
        <w:rPr>
          <w:rFonts w:eastAsia="Times New Roman"/>
          <w:color w:val="000001"/>
          <w:sz w:val="28"/>
          <w:szCs w:val="28"/>
          <w:lang w:eastAsia="ru-RU"/>
        </w:rPr>
        <w:t>На сегодняшний день количество подключенных потребителей к системе ГВС сост</w:t>
      </w:r>
      <w:r w:rsidR="00AE686F" w:rsidRPr="007A678C">
        <w:rPr>
          <w:rFonts w:eastAsia="Times New Roman"/>
          <w:sz w:val="28"/>
          <w:szCs w:val="28"/>
          <w:lang w:eastAsia="ru-RU"/>
        </w:rPr>
        <w:t xml:space="preserve">авляет </w:t>
      </w:r>
      <w:r w:rsidRPr="007A678C">
        <w:rPr>
          <w:rFonts w:eastAsia="Times New Roman"/>
          <w:sz w:val="28"/>
          <w:szCs w:val="28"/>
          <w:lang w:eastAsia="ru-RU"/>
        </w:rPr>
        <w:t>2</w:t>
      </w:r>
      <w:r w:rsidR="000C295C" w:rsidRPr="007A678C">
        <w:rPr>
          <w:rFonts w:eastAsia="Times New Roman"/>
          <w:sz w:val="28"/>
          <w:szCs w:val="28"/>
          <w:lang w:eastAsia="ru-RU"/>
        </w:rPr>
        <w:t>2</w:t>
      </w:r>
      <w:r w:rsidR="00484F04" w:rsidRPr="007A678C">
        <w:rPr>
          <w:rFonts w:eastAsia="Times New Roman"/>
          <w:sz w:val="28"/>
          <w:szCs w:val="28"/>
          <w:lang w:eastAsia="ru-RU"/>
        </w:rPr>
        <w:t>7</w:t>
      </w:r>
      <w:r w:rsidRPr="007A678C">
        <w:rPr>
          <w:rFonts w:eastAsia="Times New Roman"/>
          <w:sz w:val="28"/>
          <w:szCs w:val="28"/>
          <w:lang w:eastAsia="ru-RU"/>
        </w:rPr>
        <w:t xml:space="preserve"> </w:t>
      </w:r>
      <w:r w:rsidR="00AE686F" w:rsidRPr="007A678C">
        <w:rPr>
          <w:rFonts w:eastAsia="Times New Roman"/>
          <w:sz w:val="28"/>
          <w:szCs w:val="28"/>
          <w:lang w:eastAsia="ru-RU"/>
        </w:rPr>
        <w:t>объект</w:t>
      </w:r>
      <w:r w:rsidR="00484F04" w:rsidRPr="007A678C">
        <w:rPr>
          <w:rFonts w:eastAsia="Times New Roman"/>
          <w:sz w:val="28"/>
          <w:szCs w:val="28"/>
          <w:lang w:eastAsia="ru-RU"/>
        </w:rPr>
        <w:t>ов</w:t>
      </w:r>
      <w:r w:rsidR="00AE686F" w:rsidRPr="007A678C">
        <w:rPr>
          <w:rFonts w:eastAsia="Times New Roman"/>
          <w:sz w:val="28"/>
          <w:szCs w:val="28"/>
          <w:lang w:eastAsia="ru-RU"/>
        </w:rPr>
        <w:t>.</w:t>
      </w:r>
    </w:p>
    <w:p w:rsidR="003641DB" w:rsidRPr="00764DA0" w:rsidRDefault="003641DB" w:rsidP="005007BB">
      <w:pPr>
        <w:keepLines/>
        <w:ind w:firstLine="425"/>
        <w:rPr>
          <w:rFonts w:eastAsia="Times New Roman"/>
          <w:sz w:val="28"/>
          <w:szCs w:val="28"/>
          <w:lang w:eastAsia="ru-RU"/>
        </w:rPr>
      </w:pPr>
      <w:r w:rsidRPr="007A678C">
        <w:rPr>
          <w:rFonts w:eastAsia="Times New Roman"/>
          <w:sz w:val="28"/>
          <w:szCs w:val="28"/>
          <w:lang w:eastAsia="ru-RU"/>
        </w:rPr>
        <w:t>Инвестиции в строительство тепловой</w:t>
      </w:r>
      <w:r w:rsidR="005A4C2E">
        <w:rPr>
          <w:rFonts w:eastAsia="Times New Roman"/>
          <w:sz w:val="28"/>
          <w:szCs w:val="28"/>
          <w:lang w:eastAsia="ru-RU"/>
        </w:rPr>
        <w:t xml:space="preserve"> сети от котельных </w:t>
      </w:r>
      <w:proofErr w:type="spellStart"/>
      <w:r w:rsidR="005A4C2E">
        <w:rPr>
          <w:rFonts w:eastAsia="Times New Roman"/>
          <w:sz w:val="28"/>
          <w:szCs w:val="28"/>
          <w:lang w:eastAsia="ru-RU"/>
        </w:rPr>
        <w:t>гп</w:t>
      </w:r>
      <w:proofErr w:type="spellEnd"/>
      <w:r w:rsidRPr="006812B7">
        <w:rPr>
          <w:rFonts w:eastAsia="Times New Roman"/>
          <w:sz w:val="28"/>
          <w:szCs w:val="28"/>
          <w:lang w:eastAsia="ru-RU"/>
        </w:rPr>
        <w:t xml:space="preserve"> </w:t>
      </w:r>
      <w:proofErr w:type="gramStart"/>
      <w:r w:rsidRPr="006812B7">
        <w:rPr>
          <w:rFonts w:eastAsia="Times New Roman"/>
          <w:sz w:val="28"/>
          <w:szCs w:val="28"/>
          <w:lang w:eastAsia="ru-RU"/>
        </w:rPr>
        <w:t>Северо-Енисейск</w:t>
      </w:r>
      <w:r w:rsidR="00661F9D" w:rsidRPr="006812B7">
        <w:rPr>
          <w:rFonts w:eastAsia="Times New Roman"/>
          <w:sz w:val="28"/>
          <w:szCs w:val="28"/>
          <w:lang w:eastAsia="ru-RU"/>
        </w:rPr>
        <w:t>ий</w:t>
      </w:r>
      <w:proofErr w:type="gramEnd"/>
      <w:r w:rsidRPr="006812B7">
        <w:rPr>
          <w:rFonts w:eastAsia="Times New Roman"/>
          <w:sz w:val="28"/>
          <w:szCs w:val="28"/>
          <w:lang w:eastAsia="ru-RU"/>
        </w:rPr>
        <w:t xml:space="preserve"> протяженностью в две ветки 20 080 метров</w:t>
      </w:r>
      <w:r w:rsidR="004675D4" w:rsidRPr="006812B7">
        <w:rPr>
          <w:rFonts w:eastAsia="Times New Roman"/>
          <w:sz w:val="28"/>
          <w:szCs w:val="28"/>
          <w:lang w:eastAsia="ru-RU"/>
        </w:rPr>
        <w:t xml:space="preserve"> и строительство </w:t>
      </w:r>
      <w:r w:rsidR="00F605FD" w:rsidRPr="006812B7">
        <w:rPr>
          <w:rFonts w:eastAsia="Times New Roman"/>
          <w:sz w:val="28"/>
          <w:szCs w:val="28"/>
          <w:lang w:eastAsia="ru-RU"/>
        </w:rPr>
        <w:t>ИТП с</w:t>
      </w:r>
      <w:r w:rsidR="00F605FD" w:rsidRPr="006812B7">
        <w:rPr>
          <w:rFonts w:eastAsia="Times New Roman"/>
          <w:sz w:val="28"/>
          <w:szCs w:val="28"/>
          <w:lang w:eastAsia="ru-RU"/>
        </w:rPr>
        <w:t>и</w:t>
      </w:r>
      <w:r w:rsidR="00F605FD" w:rsidRPr="006812B7">
        <w:rPr>
          <w:rFonts w:eastAsia="Times New Roman"/>
          <w:sz w:val="28"/>
          <w:szCs w:val="28"/>
          <w:lang w:eastAsia="ru-RU"/>
        </w:rPr>
        <w:t>стемы</w:t>
      </w:r>
      <w:r w:rsidR="004675D4" w:rsidRPr="006812B7">
        <w:rPr>
          <w:rFonts w:eastAsia="Times New Roman"/>
          <w:sz w:val="28"/>
          <w:szCs w:val="28"/>
          <w:lang w:eastAsia="ru-RU"/>
        </w:rPr>
        <w:t xml:space="preserve"> ГВС</w:t>
      </w:r>
      <w:r w:rsidRPr="006812B7">
        <w:rPr>
          <w:rFonts w:eastAsia="Times New Roman"/>
          <w:sz w:val="28"/>
          <w:szCs w:val="28"/>
          <w:lang w:eastAsia="ru-RU"/>
        </w:rPr>
        <w:t xml:space="preserve"> в ценах 20</w:t>
      </w:r>
      <w:r w:rsidR="008172D3">
        <w:rPr>
          <w:rFonts w:eastAsia="Times New Roman"/>
          <w:sz w:val="28"/>
          <w:szCs w:val="28"/>
          <w:lang w:eastAsia="ru-RU"/>
        </w:rPr>
        <w:t>21</w:t>
      </w:r>
      <w:r w:rsidR="008A7283" w:rsidRPr="006812B7">
        <w:rPr>
          <w:rFonts w:eastAsia="Times New Roman"/>
          <w:sz w:val="28"/>
          <w:szCs w:val="28"/>
          <w:lang w:eastAsia="ru-RU"/>
        </w:rPr>
        <w:t xml:space="preserve"> </w:t>
      </w:r>
      <w:r w:rsidRPr="006812B7">
        <w:rPr>
          <w:rFonts w:eastAsia="Times New Roman"/>
          <w:sz w:val="28"/>
          <w:szCs w:val="28"/>
          <w:lang w:eastAsia="ru-RU"/>
        </w:rPr>
        <w:t>года</w:t>
      </w:r>
      <w:r w:rsidR="00586BDC" w:rsidRPr="006812B7">
        <w:rPr>
          <w:rFonts w:eastAsia="Times New Roman"/>
          <w:sz w:val="28"/>
          <w:szCs w:val="28"/>
          <w:lang w:eastAsia="ru-RU"/>
        </w:rPr>
        <w:t xml:space="preserve"> </w:t>
      </w:r>
      <w:r w:rsidR="0051515C" w:rsidRPr="00AE358C">
        <w:rPr>
          <w:rFonts w:eastAsia="Times New Roman"/>
          <w:sz w:val="28"/>
          <w:szCs w:val="28"/>
          <w:lang w:eastAsia="ru-RU"/>
        </w:rPr>
        <w:t xml:space="preserve">представлены в </w:t>
      </w:r>
      <w:r w:rsidR="00C2595D" w:rsidRPr="00AE358C">
        <w:rPr>
          <w:rFonts w:eastAsia="Times New Roman"/>
          <w:sz w:val="28"/>
          <w:szCs w:val="28"/>
          <w:lang w:eastAsia="ru-RU"/>
        </w:rPr>
        <w:t>9.4</w:t>
      </w:r>
      <w:r w:rsidR="0051515C" w:rsidRPr="006812B7">
        <w:rPr>
          <w:rFonts w:eastAsia="Times New Roman"/>
          <w:sz w:val="28"/>
          <w:szCs w:val="28"/>
          <w:lang w:eastAsia="ru-RU"/>
        </w:rPr>
        <w:t xml:space="preserve"> «Обосновывающие материалы к схеме теплоснабже</w:t>
      </w:r>
      <w:r w:rsidR="00C2595D" w:rsidRPr="006812B7">
        <w:rPr>
          <w:rFonts w:eastAsia="Times New Roman"/>
          <w:sz w:val="28"/>
          <w:szCs w:val="28"/>
          <w:lang w:eastAsia="ru-RU"/>
        </w:rPr>
        <w:t>ния</w:t>
      </w:r>
      <w:r w:rsidR="0051515C" w:rsidRPr="006812B7">
        <w:rPr>
          <w:rFonts w:eastAsia="Times New Roman"/>
          <w:sz w:val="28"/>
          <w:szCs w:val="28"/>
          <w:lang w:eastAsia="ru-RU"/>
        </w:rPr>
        <w:t>».</w:t>
      </w:r>
    </w:p>
    <w:p w:rsidR="002E371A" w:rsidRPr="00764DA0" w:rsidRDefault="002E371A" w:rsidP="005007BB">
      <w:pPr>
        <w:kinsoku w:val="0"/>
        <w:overflowPunct w:val="0"/>
        <w:ind w:firstLine="425"/>
        <w:rPr>
          <w:sz w:val="28"/>
          <w:szCs w:val="28"/>
        </w:rPr>
      </w:pPr>
    </w:p>
    <w:p w:rsidR="00EF0E8D" w:rsidRPr="00764DA0" w:rsidRDefault="00EF0E8D" w:rsidP="005007BB">
      <w:pPr>
        <w:numPr>
          <w:ilvl w:val="1"/>
          <w:numId w:val="30"/>
        </w:numPr>
        <w:kinsoku w:val="0"/>
        <w:overflowPunct w:val="0"/>
        <w:ind w:left="0" w:right="-59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П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-1"/>
          <w:sz w:val="28"/>
          <w:szCs w:val="28"/>
        </w:rPr>
        <w:t>дл</w:t>
      </w:r>
      <w:r w:rsidRPr="00764DA0">
        <w:rPr>
          <w:b/>
          <w:sz w:val="28"/>
          <w:szCs w:val="28"/>
        </w:rPr>
        <w:t>о</w:t>
      </w:r>
      <w:r w:rsidRPr="00764DA0">
        <w:rPr>
          <w:b/>
          <w:spacing w:val="-1"/>
          <w:sz w:val="28"/>
          <w:szCs w:val="28"/>
        </w:rPr>
        <w:t>ж</w:t>
      </w:r>
      <w:r w:rsidRPr="00764DA0">
        <w:rPr>
          <w:b/>
          <w:sz w:val="28"/>
          <w:szCs w:val="28"/>
        </w:rPr>
        <w:t>ен</w:t>
      </w:r>
      <w:r w:rsidRPr="00764DA0">
        <w:rPr>
          <w:b/>
          <w:spacing w:val="-1"/>
          <w:sz w:val="28"/>
          <w:szCs w:val="28"/>
        </w:rPr>
        <w:t>и</w:t>
      </w:r>
      <w:r w:rsidRPr="00764DA0">
        <w:rPr>
          <w:b/>
          <w:sz w:val="28"/>
          <w:szCs w:val="28"/>
        </w:rPr>
        <w:t>я</w:t>
      </w:r>
      <w:r w:rsidRPr="00764DA0">
        <w:rPr>
          <w:b/>
          <w:spacing w:val="-16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по</w:t>
      </w:r>
      <w:r w:rsidRPr="00764DA0">
        <w:rPr>
          <w:b/>
          <w:spacing w:val="-15"/>
          <w:sz w:val="28"/>
          <w:szCs w:val="28"/>
        </w:rPr>
        <w:t xml:space="preserve"> </w:t>
      </w:r>
      <w:r w:rsidRPr="00764DA0">
        <w:rPr>
          <w:b/>
          <w:spacing w:val="2"/>
          <w:sz w:val="28"/>
          <w:szCs w:val="28"/>
        </w:rPr>
        <w:t>п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ево</w:t>
      </w:r>
      <w:r w:rsidRPr="00764DA0">
        <w:rPr>
          <w:b/>
          <w:spacing w:val="-1"/>
          <w:sz w:val="28"/>
          <w:szCs w:val="28"/>
        </w:rPr>
        <w:t>д</w:t>
      </w:r>
      <w:r w:rsidRPr="00764DA0">
        <w:rPr>
          <w:b/>
          <w:sz w:val="28"/>
          <w:szCs w:val="28"/>
        </w:rPr>
        <w:t>у</w:t>
      </w:r>
      <w:r w:rsidRPr="00764DA0">
        <w:rPr>
          <w:b/>
          <w:spacing w:val="-16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сущес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ву</w:t>
      </w:r>
      <w:r w:rsidRPr="00764DA0">
        <w:rPr>
          <w:b/>
          <w:spacing w:val="-1"/>
          <w:sz w:val="28"/>
          <w:szCs w:val="28"/>
        </w:rPr>
        <w:t>ю</w:t>
      </w:r>
      <w:r w:rsidRPr="00764DA0">
        <w:rPr>
          <w:b/>
          <w:sz w:val="28"/>
          <w:szCs w:val="28"/>
        </w:rPr>
        <w:t>щих</w:t>
      </w:r>
      <w:r w:rsidRPr="00764DA0">
        <w:rPr>
          <w:b/>
          <w:spacing w:val="-16"/>
          <w:sz w:val="28"/>
          <w:szCs w:val="28"/>
        </w:rPr>
        <w:t xml:space="preserve"> 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1"/>
          <w:sz w:val="28"/>
          <w:szCs w:val="28"/>
        </w:rPr>
        <w:t>к</w:t>
      </w:r>
      <w:r w:rsidRPr="00764DA0">
        <w:rPr>
          <w:b/>
          <w:spacing w:val="3"/>
          <w:sz w:val="28"/>
          <w:szCs w:val="28"/>
        </w:rPr>
        <w:t>р</w:t>
      </w:r>
      <w:r w:rsidRPr="00764DA0">
        <w:rPr>
          <w:b/>
          <w:spacing w:val="-1"/>
          <w:sz w:val="28"/>
          <w:szCs w:val="28"/>
        </w:rPr>
        <w:t>ы</w:t>
      </w:r>
      <w:r w:rsidRPr="00764DA0">
        <w:rPr>
          <w:b/>
          <w:spacing w:val="1"/>
          <w:sz w:val="28"/>
          <w:szCs w:val="28"/>
        </w:rPr>
        <w:t>т</w:t>
      </w:r>
      <w:r w:rsidRPr="00764DA0">
        <w:rPr>
          <w:b/>
          <w:spacing w:val="-1"/>
          <w:sz w:val="28"/>
          <w:szCs w:val="28"/>
        </w:rPr>
        <w:t>ы</w:t>
      </w:r>
      <w:r w:rsidRPr="00764DA0">
        <w:rPr>
          <w:b/>
          <w:sz w:val="28"/>
          <w:szCs w:val="28"/>
        </w:rPr>
        <w:t>х</w:t>
      </w:r>
      <w:r w:rsidRPr="00764DA0">
        <w:rPr>
          <w:b/>
          <w:spacing w:val="-16"/>
          <w:sz w:val="28"/>
          <w:szCs w:val="28"/>
        </w:rPr>
        <w:t xml:space="preserve"> </w:t>
      </w:r>
      <w:r w:rsidRPr="00764DA0">
        <w:rPr>
          <w:b/>
          <w:spacing w:val="3"/>
          <w:sz w:val="28"/>
          <w:szCs w:val="28"/>
        </w:rPr>
        <w:t>с</w:t>
      </w:r>
      <w:r w:rsidRPr="00764DA0">
        <w:rPr>
          <w:b/>
          <w:sz w:val="28"/>
          <w:szCs w:val="28"/>
        </w:rPr>
        <w:t>ис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ем</w:t>
      </w:r>
      <w:r w:rsidRPr="00764DA0">
        <w:rPr>
          <w:b/>
          <w:w w:val="99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еп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сна</w:t>
      </w:r>
      <w:r w:rsidRPr="00764DA0">
        <w:rPr>
          <w:b/>
          <w:spacing w:val="-1"/>
          <w:sz w:val="28"/>
          <w:szCs w:val="28"/>
        </w:rPr>
        <w:t>бж</w:t>
      </w:r>
      <w:r w:rsidRPr="00764DA0">
        <w:rPr>
          <w:b/>
          <w:sz w:val="28"/>
          <w:szCs w:val="28"/>
        </w:rPr>
        <w:t>ен</w:t>
      </w:r>
      <w:r w:rsidRPr="00764DA0">
        <w:rPr>
          <w:b/>
          <w:spacing w:val="-1"/>
          <w:sz w:val="28"/>
          <w:szCs w:val="28"/>
        </w:rPr>
        <w:t>и</w:t>
      </w:r>
      <w:r w:rsidRPr="00764DA0">
        <w:rPr>
          <w:b/>
          <w:sz w:val="28"/>
          <w:szCs w:val="28"/>
        </w:rPr>
        <w:t>я</w:t>
      </w:r>
      <w:r w:rsidRPr="00764DA0">
        <w:rPr>
          <w:b/>
          <w:spacing w:val="-15"/>
          <w:sz w:val="28"/>
          <w:szCs w:val="28"/>
        </w:rPr>
        <w:t xml:space="preserve"> </w:t>
      </w:r>
      <w:r w:rsidRPr="00764DA0">
        <w:rPr>
          <w:b/>
          <w:spacing w:val="1"/>
          <w:sz w:val="28"/>
          <w:szCs w:val="28"/>
        </w:rPr>
        <w:t>(го</w:t>
      </w:r>
      <w:r w:rsidRPr="00764DA0">
        <w:rPr>
          <w:b/>
          <w:sz w:val="28"/>
          <w:szCs w:val="28"/>
        </w:rPr>
        <w:t>р</w:t>
      </w:r>
      <w:r w:rsidRPr="00764DA0">
        <w:rPr>
          <w:b/>
          <w:spacing w:val="1"/>
          <w:sz w:val="28"/>
          <w:szCs w:val="28"/>
        </w:rPr>
        <w:t>я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-1"/>
          <w:sz w:val="28"/>
          <w:szCs w:val="28"/>
        </w:rPr>
        <w:t>г</w:t>
      </w:r>
      <w:r w:rsidRPr="00764DA0">
        <w:rPr>
          <w:b/>
          <w:sz w:val="28"/>
          <w:szCs w:val="28"/>
        </w:rPr>
        <w:t>о</w:t>
      </w:r>
      <w:r w:rsidRPr="00764DA0">
        <w:rPr>
          <w:b/>
          <w:spacing w:val="-17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во</w:t>
      </w:r>
      <w:r w:rsidRPr="00764DA0">
        <w:rPr>
          <w:b/>
          <w:spacing w:val="-1"/>
          <w:sz w:val="28"/>
          <w:szCs w:val="28"/>
        </w:rPr>
        <w:t>д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сна</w:t>
      </w:r>
      <w:r w:rsidRPr="00764DA0">
        <w:rPr>
          <w:b/>
          <w:spacing w:val="1"/>
          <w:sz w:val="28"/>
          <w:szCs w:val="28"/>
        </w:rPr>
        <w:t>б</w:t>
      </w:r>
      <w:r w:rsidRPr="00764DA0">
        <w:rPr>
          <w:b/>
          <w:spacing w:val="-1"/>
          <w:sz w:val="28"/>
          <w:szCs w:val="28"/>
        </w:rPr>
        <w:t>ж</w:t>
      </w:r>
      <w:r w:rsidRPr="00764DA0">
        <w:rPr>
          <w:b/>
          <w:sz w:val="28"/>
          <w:szCs w:val="28"/>
        </w:rPr>
        <w:t>ен</w:t>
      </w:r>
      <w:r w:rsidRPr="00764DA0">
        <w:rPr>
          <w:b/>
          <w:spacing w:val="-1"/>
          <w:sz w:val="28"/>
          <w:szCs w:val="28"/>
        </w:rPr>
        <w:t>и</w:t>
      </w:r>
      <w:r w:rsidRPr="00764DA0">
        <w:rPr>
          <w:b/>
          <w:spacing w:val="1"/>
          <w:sz w:val="28"/>
          <w:szCs w:val="28"/>
        </w:rPr>
        <w:t>я</w:t>
      </w:r>
      <w:r w:rsidRPr="00764DA0">
        <w:rPr>
          <w:b/>
          <w:sz w:val="28"/>
          <w:szCs w:val="28"/>
        </w:rPr>
        <w:t>)</w:t>
      </w:r>
      <w:r w:rsidRPr="00764DA0">
        <w:rPr>
          <w:b/>
          <w:spacing w:val="-18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-15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з</w:t>
      </w:r>
      <w:r w:rsidRPr="00764DA0">
        <w:rPr>
          <w:b/>
          <w:sz w:val="28"/>
          <w:szCs w:val="28"/>
        </w:rPr>
        <w:t>а</w:t>
      </w:r>
      <w:r w:rsidRPr="00764DA0">
        <w:rPr>
          <w:b/>
          <w:spacing w:val="1"/>
          <w:sz w:val="28"/>
          <w:szCs w:val="28"/>
        </w:rPr>
        <w:t>кры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1"/>
          <w:sz w:val="28"/>
          <w:szCs w:val="28"/>
        </w:rPr>
        <w:t>ы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-17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сис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емы</w:t>
      </w:r>
      <w:r w:rsidRPr="00764DA0">
        <w:rPr>
          <w:b/>
          <w:w w:val="99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г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р</w:t>
      </w:r>
      <w:r w:rsidRPr="00764DA0">
        <w:rPr>
          <w:b/>
          <w:spacing w:val="1"/>
          <w:sz w:val="28"/>
          <w:szCs w:val="28"/>
        </w:rPr>
        <w:t>я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-1"/>
          <w:sz w:val="28"/>
          <w:szCs w:val="28"/>
        </w:rPr>
        <w:t>г</w:t>
      </w:r>
      <w:r w:rsidRPr="00764DA0">
        <w:rPr>
          <w:b/>
          <w:sz w:val="28"/>
          <w:szCs w:val="28"/>
        </w:rPr>
        <w:t>о</w:t>
      </w:r>
      <w:r w:rsidRPr="00764DA0">
        <w:rPr>
          <w:b/>
          <w:spacing w:val="-18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во</w:t>
      </w:r>
      <w:r w:rsidRPr="00764DA0">
        <w:rPr>
          <w:b/>
          <w:spacing w:val="-1"/>
          <w:sz w:val="28"/>
          <w:szCs w:val="28"/>
        </w:rPr>
        <w:t>д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сн</w:t>
      </w:r>
      <w:r w:rsidRPr="00764DA0">
        <w:rPr>
          <w:b/>
          <w:spacing w:val="3"/>
          <w:sz w:val="28"/>
          <w:szCs w:val="28"/>
        </w:rPr>
        <w:t>а</w:t>
      </w:r>
      <w:r w:rsidRPr="00764DA0">
        <w:rPr>
          <w:b/>
          <w:spacing w:val="-1"/>
          <w:sz w:val="28"/>
          <w:szCs w:val="28"/>
        </w:rPr>
        <w:t>бж</w:t>
      </w:r>
      <w:r w:rsidRPr="00764DA0">
        <w:rPr>
          <w:b/>
          <w:sz w:val="28"/>
          <w:szCs w:val="28"/>
        </w:rPr>
        <w:t>ен</w:t>
      </w:r>
      <w:r w:rsidRPr="00764DA0">
        <w:rPr>
          <w:b/>
          <w:spacing w:val="-1"/>
          <w:sz w:val="28"/>
          <w:szCs w:val="28"/>
        </w:rPr>
        <w:t>и</w:t>
      </w:r>
      <w:r w:rsidRPr="00764DA0">
        <w:rPr>
          <w:b/>
          <w:spacing w:val="1"/>
          <w:sz w:val="28"/>
          <w:szCs w:val="28"/>
        </w:rPr>
        <w:t>я</w:t>
      </w:r>
      <w:r w:rsidRPr="00764DA0">
        <w:rPr>
          <w:b/>
          <w:sz w:val="28"/>
          <w:szCs w:val="28"/>
        </w:rPr>
        <w:t>,</w:t>
      </w:r>
      <w:r w:rsidRPr="00764DA0">
        <w:rPr>
          <w:b/>
          <w:spacing w:val="-17"/>
          <w:sz w:val="28"/>
          <w:szCs w:val="28"/>
        </w:rPr>
        <w:t xml:space="preserve"> </w:t>
      </w:r>
      <w:r w:rsidRPr="00764DA0">
        <w:rPr>
          <w:b/>
          <w:spacing w:val="1"/>
          <w:sz w:val="28"/>
          <w:szCs w:val="28"/>
        </w:rPr>
        <w:t>д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я</w:t>
      </w:r>
      <w:r w:rsidRPr="00764DA0">
        <w:rPr>
          <w:b/>
          <w:spacing w:val="-17"/>
          <w:sz w:val="28"/>
          <w:szCs w:val="28"/>
        </w:rPr>
        <w:t xml:space="preserve"> 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сущес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ен</w:t>
      </w:r>
      <w:r w:rsidRPr="00764DA0">
        <w:rPr>
          <w:b/>
          <w:spacing w:val="-1"/>
          <w:sz w:val="28"/>
          <w:szCs w:val="28"/>
        </w:rPr>
        <w:t>и</w:t>
      </w:r>
      <w:r w:rsidRPr="00764DA0">
        <w:rPr>
          <w:b/>
          <w:sz w:val="28"/>
          <w:szCs w:val="28"/>
        </w:rPr>
        <w:t>я</w:t>
      </w:r>
      <w:r w:rsidRPr="00764DA0">
        <w:rPr>
          <w:b/>
          <w:spacing w:val="-17"/>
          <w:sz w:val="28"/>
          <w:szCs w:val="28"/>
        </w:rPr>
        <w:t xml:space="preserve"> </w:t>
      </w:r>
      <w:r w:rsidRPr="00764DA0">
        <w:rPr>
          <w:b/>
          <w:spacing w:val="1"/>
          <w:sz w:val="28"/>
          <w:szCs w:val="28"/>
        </w:rPr>
        <w:t>ко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1"/>
          <w:sz w:val="28"/>
          <w:szCs w:val="28"/>
        </w:rPr>
        <w:t>орог</w:t>
      </w:r>
      <w:r w:rsidRPr="00764DA0">
        <w:rPr>
          <w:b/>
          <w:sz w:val="28"/>
          <w:szCs w:val="28"/>
        </w:rPr>
        <w:t>о</w:t>
      </w:r>
      <w:r w:rsidRPr="00764DA0">
        <w:rPr>
          <w:b/>
          <w:spacing w:val="-18"/>
          <w:sz w:val="28"/>
          <w:szCs w:val="28"/>
        </w:rPr>
        <w:t xml:space="preserve"> 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су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ву</w:t>
      </w:r>
      <w:r w:rsidRPr="00764DA0">
        <w:rPr>
          <w:b/>
          <w:spacing w:val="3"/>
          <w:sz w:val="28"/>
          <w:szCs w:val="28"/>
        </w:rPr>
        <w:t>е</w:t>
      </w:r>
      <w:r w:rsidRPr="00764DA0">
        <w:rPr>
          <w:b/>
          <w:sz w:val="28"/>
          <w:szCs w:val="28"/>
        </w:rPr>
        <w:t xml:space="preserve">т </w:t>
      </w:r>
      <w:r w:rsidRPr="00764DA0">
        <w:rPr>
          <w:b/>
          <w:bCs/>
          <w:sz w:val="28"/>
          <w:szCs w:val="28"/>
        </w:rPr>
        <w:t>не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хо</w:t>
      </w:r>
      <w:r w:rsidRPr="00764DA0">
        <w:rPr>
          <w:b/>
          <w:bCs/>
          <w:spacing w:val="-1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им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с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ь</w:t>
      </w:r>
      <w:r w:rsidRPr="00764DA0">
        <w:rPr>
          <w:b/>
          <w:bCs/>
          <w:spacing w:val="-19"/>
          <w:sz w:val="28"/>
          <w:szCs w:val="28"/>
        </w:rPr>
        <w:t xml:space="preserve"> </w:t>
      </w:r>
      <w:r w:rsidRPr="00764DA0">
        <w:rPr>
          <w:b/>
          <w:bCs/>
          <w:spacing w:val="3"/>
          <w:sz w:val="28"/>
          <w:szCs w:val="28"/>
        </w:rPr>
        <w:t>с</w:t>
      </w:r>
      <w:r w:rsidRPr="00764DA0">
        <w:rPr>
          <w:b/>
          <w:bCs/>
          <w:spacing w:val="1"/>
          <w:sz w:val="28"/>
          <w:szCs w:val="28"/>
        </w:rPr>
        <w:t>тро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ьс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ва</w:t>
      </w:r>
      <w:r w:rsidRPr="00764DA0">
        <w:rPr>
          <w:b/>
          <w:bCs/>
          <w:spacing w:val="-16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ин</w:t>
      </w:r>
      <w:r w:rsidRPr="00764DA0">
        <w:rPr>
          <w:b/>
          <w:bCs/>
          <w:spacing w:val="1"/>
          <w:sz w:val="28"/>
          <w:szCs w:val="28"/>
        </w:rPr>
        <w:t>д</w:t>
      </w:r>
      <w:r w:rsidRPr="00764DA0">
        <w:rPr>
          <w:b/>
          <w:bCs/>
          <w:spacing w:val="2"/>
          <w:sz w:val="28"/>
          <w:szCs w:val="28"/>
        </w:rPr>
        <w:t>и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-1"/>
          <w:sz w:val="28"/>
          <w:szCs w:val="28"/>
        </w:rPr>
        <w:t>ид</w:t>
      </w:r>
      <w:r w:rsidRPr="00764DA0">
        <w:rPr>
          <w:b/>
          <w:bCs/>
          <w:sz w:val="28"/>
          <w:szCs w:val="28"/>
        </w:rPr>
        <w:t>уа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ь</w:t>
      </w:r>
      <w:r w:rsidRPr="00764DA0">
        <w:rPr>
          <w:b/>
          <w:bCs/>
          <w:spacing w:val="2"/>
          <w:sz w:val="28"/>
          <w:szCs w:val="28"/>
        </w:rPr>
        <w:t>н</w:t>
      </w:r>
      <w:r w:rsidRPr="00764DA0">
        <w:rPr>
          <w:b/>
          <w:bCs/>
          <w:spacing w:val="-1"/>
          <w:sz w:val="28"/>
          <w:szCs w:val="28"/>
        </w:rPr>
        <w:t>ы</w:t>
      </w:r>
      <w:r w:rsidRPr="00764DA0">
        <w:rPr>
          <w:b/>
          <w:bCs/>
          <w:sz w:val="28"/>
          <w:szCs w:val="28"/>
        </w:rPr>
        <w:t>х</w:t>
      </w:r>
      <w:r w:rsidRPr="00764DA0">
        <w:rPr>
          <w:b/>
          <w:bCs/>
          <w:spacing w:val="-19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17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(</w:t>
      </w:r>
      <w:r w:rsidRPr="00764DA0">
        <w:rPr>
          <w:b/>
          <w:bCs/>
          <w:spacing w:val="2"/>
          <w:sz w:val="28"/>
          <w:szCs w:val="28"/>
        </w:rPr>
        <w:t>и</w:t>
      </w:r>
      <w:r w:rsidRPr="00764DA0">
        <w:rPr>
          <w:b/>
          <w:bCs/>
          <w:spacing w:val="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и)</w:t>
      </w:r>
      <w:r w:rsidRPr="00764DA0">
        <w:rPr>
          <w:b/>
          <w:bCs/>
          <w:w w:val="99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цен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ь</w:t>
      </w:r>
      <w:r w:rsidRPr="00764DA0">
        <w:rPr>
          <w:b/>
          <w:bCs/>
          <w:spacing w:val="2"/>
          <w:sz w:val="28"/>
          <w:szCs w:val="28"/>
        </w:rPr>
        <w:t>н</w:t>
      </w:r>
      <w:r w:rsidRPr="00764DA0">
        <w:rPr>
          <w:b/>
          <w:bCs/>
          <w:spacing w:val="-1"/>
          <w:sz w:val="28"/>
          <w:szCs w:val="28"/>
        </w:rPr>
        <w:t>ы</w:t>
      </w:r>
      <w:r w:rsidRPr="00764DA0">
        <w:rPr>
          <w:b/>
          <w:bCs/>
          <w:sz w:val="28"/>
          <w:szCs w:val="28"/>
        </w:rPr>
        <w:t>х</w:t>
      </w:r>
      <w:r w:rsidRPr="00764DA0">
        <w:rPr>
          <w:b/>
          <w:bCs/>
          <w:spacing w:val="-13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2"/>
          <w:sz w:val="28"/>
          <w:szCs w:val="28"/>
        </w:rPr>
        <w:t>п</w:t>
      </w:r>
      <w:r w:rsidRPr="00764DA0">
        <w:rPr>
          <w:b/>
          <w:bCs/>
          <w:spacing w:val="1"/>
          <w:sz w:val="28"/>
          <w:szCs w:val="28"/>
        </w:rPr>
        <w:t>ло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-1"/>
          <w:sz w:val="28"/>
          <w:szCs w:val="28"/>
        </w:rPr>
        <w:t>ы</w:t>
      </w:r>
      <w:r w:rsidRPr="00764DA0">
        <w:rPr>
          <w:b/>
          <w:bCs/>
          <w:sz w:val="28"/>
          <w:szCs w:val="28"/>
        </w:rPr>
        <w:t>х</w:t>
      </w:r>
      <w:r w:rsidRPr="00764DA0">
        <w:rPr>
          <w:b/>
          <w:bCs/>
          <w:spacing w:val="-1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пун</w:t>
      </w:r>
      <w:r w:rsidRPr="00764DA0">
        <w:rPr>
          <w:b/>
          <w:bCs/>
          <w:spacing w:val="1"/>
          <w:sz w:val="28"/>
          <w:szCs w:val="28"/>
        </w:rPr>
        <w:t>к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-1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по</w:t>
      </w:r>
      <w:r w:rsidRPr="00764DA0">
        <w:rPr>
          <w:b/>
          <w:bCs/>
          <w:spacing w:val="-10"/>
          <w:sz w:val="28"/>
          <w:szCs w:val="28"/>
        </w:rPr>
        <w:t xml:space="preserve"> </w:t>
      </w:r>
      <w:r w:rsidRPr="00764DA0">
        <w:rPr>
          <w:b/>
          <w:bCs/>
          <w:spacing w:val="2"/>
          <w:sz w:val="28"/>
          <w:szCs w:val="28"/>
        </w:rPr>
        <w:t>п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1"/>
          <w:sz w:val="28"/>
          <w:szCs w:val="28"/>
        </w:rPr>
        <w:t>ч</w:t>
      </w:r>
      <w:r w:rsidRPr="00764DA0">
        <w:rPr>
          <w:b/>
          <w:bCs/>
          <w:sz w:val="28"/>
          <w:szCs w:val="28"/>
        </w:rPr>
        <w:t>ине</w:t>
      </w:r>
      <w:r w:rsidRPr="00764DA0">
        <w:rPr>
          <w:b/>
          <w:bCs/>
          <w:spacing w:val="-13"/>
          <w:sz w:val="28"/>
          <w:szCs w:val="28"/>
        </w:rPr>
        <w:t xml:space="preserve"> 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с</w:t>
      </w:r>
      <w:r w:rsidRPr="00764DA0">
        <w:rPr>
          <w:b/>
          <w:bCs/>
          <w:spacing w:val="3"/>
          <w:sz w:val="28"/>
          <w:szCs w:val="28"/>
        </w:rPr>
        <w:t>у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с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2"/>
          <w:sz w:val="28"/>
          <w:szCs w:val="28"/>
        </w:rPr>
        <w:t>и</w:t>
      </w:r>
      <w:r w:rsidRPr="00764DA0">
        <w:rPr>
          <w:b/>
          <w:bCs/>
          <w:sz w:val="28"/>
          <w:szCs w:val="28"/>
        </w:rPr>
        <w:t>я</w:t>
      </w:r>
      <w:r w:rsidRPr="00764DA0">
        <w:rPr>
          <w:b/>
          <w:bCs/>
          <w:spacing w:val="-12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у</w:t>
      </w:r>
      <w:r w:rsidRPr="00764DA0">
        <w:rPr>
          <w:b/>
          <w:bCs/>
          <w:w w:val="99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pacing w:val="3"/>
          <w:sz w:val="28"/>
          <w:szCs w:val="28"/>
        </w:rPr>
        <w:t>е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ей</w:t>
      </w:r>
      <w:r w:rsidRPr="00764DA0">
        <w:rPr>
          <w:b/>
          <w:bCs/>
          <w:spacing w:val="-21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вн</w:t>
      </w:r>
      <w:r w:rsidRPr="00764DA0">
        <w:rPr>
          <w:b/>
          <w:bCs/>
          <w:spacing w:val="3"/>
          <w:sz w:val="28"/>
          <w:szCs w:val="28"/>
        </w:rPr>
        <w:t>у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pacing w:val="-1"/>
          <w:sz w:val="28"/>
          <w:szCs w:val="28"/>
        </w:rPr>
        <w:t>ид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м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-1"/>
          <w:sz w:val="28"/>
          <w:szCs w:val="28"/>
        </w:rPr>
        <w:t>ы</w:t>
      </w:r>
      <w:r w:rsidRPr="00764DA0">
        <w:rPr>
          <w:b/>
          <w:bCs/>
          <w:sz w:val="28"/>
          <w:szCs w:val="28"/>
        </w:rPr>
        <w:t>х</w:t>
      </w:r>
      <w:r w:rsidRPr="00764DA0">
        <w:rPr>
          <w:b/>
          <w:bCs/>
          <w:spacing w:val="-18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сис</w:t>
      </w:r>
      <w:r w:rsidRPr="00764DA0">
        <w:rPr>
          <w:b/>
          <w:bCs/>
          <w:spacing w:val="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ем</w:t>
      </w:r>
      <w:r w:rsidRPr="00764DA0">
        <w:rPr>
          <w:b/>
          <w:bCs/>
          <w:spacing w:val="-21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р</w:t>
      </w:r>
      <w:r w:rsidRPr="00764DA0">
        <w:rPr>
          <w:b/>
          <w:bCs/>
          <w:spacing w:val="1"/>
          <w:sz w:val="28"/>
          <w:szCs w:val="28"/>
        </w:rPr>
        <w:t>я</w:t>
      </w:r>
      <w:r w:rsidRPr="00764DA0">
        <w:rPr>
          <w:b/>
          <w:bCs/>
          <w:spacing w:val="-1"/>
          <w:sz w:val="28"/>
          <w:szCs w:val="28"/>
        </w:rPr>
        <w:t>ч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0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3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д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сна</w:t>
      </w:r>
      <w:r w:rsidRPr="00764DA0">
        <w:rPr>
          <w:b/>
          <w:bCs/>
          <w:spacing w:val="-2"/>
          <w:sz w:val="28"/>
          <w:szCs w:val="28"/>
        </w:rPr>
        <w:t>б</w:t>
      </w:r>
      <w:r w:rsidRPr="00764DA0">
        <w:rPr>
          <w:b/>
          <w:bCs/>
          <w:spacing w:val="-1"/>
          <w:sz w:val="28"/>
          <w:szCs w:val="28"/>
        </w:rPr>
        <w:t>ж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1"/>
          <w:sz w:val="28"/>
          <w:szCs w:val="28"/>
        </w:rPr>
        <w:t>и</w:t>
      </w:r>
      <w:r w:rsidRPr="00764DA0">
        <w:rPr>
          <w:b/>
          <w:bCs/>
          <w:sz w:val="28"/>
          <w:szCs w:val="28"/>
        </w:rPr>
        <w:t>я</w:t>
      </w:r>
    </w:p>
    <w:p w:rsidR="00EF0E8D" w:rsidRPr="00764DA0" w:rsidRDefault="00EF0E8D" w:rsidP="005007BB">
      <w:pPr>
        <w:kinsoku w:val="0"/>
        <w:overflowPunct w:val="0"/>
        <w:ind w:firstLine="425"/>
        <w:rPr>
          <w:sz w:val="28"/>
          <w:szCs w:val="28"/>
        </w:rPr>
      </w:pPr>
    </w:p>
    <w:p w:rsidR="00EF0E8D" w:rsidRPr="00764DA0" w:rsidRDefault="004A49EA" w:rsidP="005007BB">
      <w:pPr>
        <w:pStyle w:val="aff6"/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 xml:space="preserve">На территории </w:t>
      </w:r>
      <w:proofErr w:type="spellStart"/>
      <w:r w:rsidRPr="00764DA0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764DA0">
        <w:rPr>
          <w:rFonts w:ascii="Times New Roman" w:hAnsi="Times New Roman"/>
          <w:sz w:val="28"/>
          <w:szCs w:val="28"/>
          <w:lang w:val="ru-RU"/>
        </w:rPr>
        <w:t>Северо-Енисейский</w:t>
      </w:r>
      <w:proofErr w:type="gramEnd"/>
      <w:r w:rsidRPr="00764DA0">
        <w:rPr>
          <w:rFonts w:ascii="Times New Roman" w:hAnsi="Times New Roman"/>
          <w:sz w:val="28"/>
          <w:szCs w:val="28"/>
          <w:lang w:val="ru-RU"/>
        </w:rPr>
        <w:t xml:space="preserve"> имеются </w:t>
      </w:r>
      <w:r w:rsidR="005239FF" w:rsidRPr="00764DA0">
        <w:rPr>
          <w:rFonts w:ascii="Times New Roman" w:hAnsi="Times New Roman"/>
          <w:sz w:val="28"/>
          <w:szCs w:val="28"/>
          <w:lang w:val="ru-RU"/>
        </w:rPr>
        <w:t>потребители,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у которых отсу</w:t>
      </w:r>
      <w:r w:rsidRPr="00764DA0">
        <w:rPr>
          <w:rFonts w:ascii="Times New Roman" w:hAnsi="Times New Roman"/>
          <w:sz w:val="28"/>
          <w:szCs w:val="28"/>
          <w:lang w:val="ru-RU"/>
        </w:rPr>
        <w:t>т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ствуют </w:t>
      </w:r>
      <w:r w:rsidR="00EF0E8D" w:rsidRPr="00764DA0">
        <w:rPr>
          <w:rFonts w:ascii="Times New Roman" w:hAnsi="Times New Roman"/>
          <w:sz w:val="28"/>
          <w:szCs w:val="28"/>
        </w:rPr>
        <w:t>внут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EF0E8D" w:rsidRPr="00764DA0">
        <w:rPr>
          <w:rFonts w:ascii="Times New Roman" w:hAnsi="Times New Roman"/>
          <w:sz w:val="28"/>
          <w:szCs w:val="28"/>
        </w:rPr>
        <w:t>и</w:t>
      </w:r>
      <w:r w:rsidR="00EF0E8D" w:rsidRPr="00764DA0">
        <w:rPr>
          <w:rFonts w:ascii="Times New Roman" w:hAnsi="Times New Roman"/>
          <w:spacing w:val="-3"/>
          <w:sz w:val="28"/>
          <w:szCs w:val="28"/>
        </w:rPr>
        <w:t>д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м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в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  <w:lang w:val="ru-RU"/>
        </w:rPr>
        <w:t>е</w:t>
      </w:r>
      <w:r w:rsidR="00EF0E8D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z w:val="28"/>
          <w:szCs w:val="28"/>
        </w:rPr>
        <w:t>сист</w:t>
      </w:r>
      <w:r w:rsidR="00EF0E8D" w:rsidRPr="00764DA0">
        <w:rPr>
          <w:rFonts w:ascii="Times New Roman" w:hAnsi="Times New Roman"/>
          <w:spacing w:val="1"/>
          <w:sz w:val="28"/>
          <w:szCs w:val="28"/>
        </w:rPr>
        <w:t>е</w:t>
      </w:r>
      <w:r w:rsidR="00EF0E8D"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  <w:lang w:val="ru-RU"/>
        </w:rPr>
        <w:t>ы</w:t>
      </w:r>
      <w:r w:rsidR="00EF0E8D"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z w:val="28"/>
          <w:szCs w:val="28"/>
        </w:rPr>
        <w:t>г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EF0E8D" w:rsidRPr="00764DA0">
        <w:rPr>
          <w:rFonts w:ascii="Times New Roman" w:hAnsi="Times New Roman"/>
          <w:sz w:val="28"/>
          <w:szCs w:val="28"/>
        </w:rPr>
        <w:t>я</w:t>
      </w:r>
      <w:r w:rsidR="00EF0E8D" w:rsidRPr="00764DA0">
        <w:rPr>
          <w:rFonts w:ascii="Times New Roman" w:hAnsi="Times New Roman"/>
          <w:spacing w:val="-3"/>
          <w:sz w:val="28"/>
          <w:szCs w:val="28"/>
        </w:rPr>
        <w:t>ч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64DA0">
        <w:rPr>
          <w:rFonts w:ascii="Times New Roman" w:hAnsi="Times New Roman"/>
          <w:sz w:val="28"/>
          <w:szCs w:val="28"/>
        </w:rPr>
        <w:t>го</w:t>
      </w:r>
      <w:r w:rsidR="00EF0E8D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z w:val="28"/>
          <w:szCs w:val="28"/>
        </w:rPr>
        <w:t>в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д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сн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EF0E8D" w:rsidRPr="00764DA0">
        <w:rPr>
          <w:rFonts w:ascii="Times New Roman" w:hAnsi="Times New Roman"/>
          <w:sz w:val="28"/>
          <w:szCs w:val="28"/>
        </w:rPr>
        <w:t>б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EF0E8D" w:rsidRPr="00764DA0">
        <w:rPr>
          <w:rFonts w:ascii="Times New Roman" w:hAnsi="Times New Roman"/>
          <w:sz w:val="28"/>
          <w:szCs w:val="28"/>
        </w:rPr>
        <w:t>ния</w:t>
      </w:r>
      <w:r w:rsidR="00800B02" w:rsidRPr="00764DA0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5239FF" w:rsidRPr="00764DA0">
        <w:rPr>
          <w:rFonts w:ascii="Times New Roman" w:hAnsi="Times New Roman"/>
          <w:sz w:val="28"/>
          <w:szCs w:val="28"/>
          <w:lang w:val="ru-RU"/>
        </w:rPr>
        <w:t>вследствие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чего</w:t>
      </w:r>
      <w:r w:rsidR="00404CF4" w:rsidRPr="00764DA0">
        <w:rPr>
          <w:rFonts w:ascii="Times New Roman" w:hAnsi="Times New Roman"/>
          <w:sz w:val="28"/>
          <w:szCs w:val="28"/>
          <w:lang w:val="ru-RU"/>
        </w:rPr>
        <w:t>,</w:t>
      </w:r>
      <w:r w:rsidR="00EF0E8D" w:rsidRPr="00764DA0">
        <w:rPr>
          <w:rFonts w:ascii="Times New Roman" w:hAnsi="Times New Roman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тп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EF0E8D" w:rsidRPr="00764DA0">
        <w:rPr>
          <w:rFonts w:ascii="Times New Roman" w:hAnsi="Times New Roman"/>
          <w:sz w:val="28"/>
          <w:szCs w:val="28"/>
        </w:rPr>
        <w:t>д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ае</w:t>
      </w:r>
      <w:r w:rsidR="00EF0E8D" w:rsidRPr="00764DA0">
        <w:rPr>
          <w:rFonts w:ascii="Times New Roman" w:hAnsi="Times New Roman"/>
          <w:sz w:val="28"/>
          <w:szCs w:val="28"/>
        </w:rPr>
        <w:t>т</w:t>
      </w:r>
      <w:r w:rsidR="00EF0E8D"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z w:val="28"/>
          <w:szCs w:val="28"/>
        </w:rPr>
        <w:t>н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ео</w:t>
      </w:r>
      <w:r w:rsidR="00EF0E8D" w:rsidRPr="00764DA0">
        <w:rPr>
          <w:rFonts w:ascii="Times New Roman" w:hAnsi="Times New Roman"/>
          <w:sz w:val="28"/>
          <w:szCs w:val="28"/>
        </w:rPr>
        <w:t>бх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дим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сть</w:t>
      </w:r>
      <w:r w:rsidR="00EF0E8D"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z w:val="28"/>
          <w:szCs w:val="28"/>
        </w:rPr>
        <w:t>в</w:t>
      </w:r>
      <w:r w:rsidR="00EF0E8D"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z w:val="28"/>
          <w:szCs w:val="28"/>
        </w:rPr>
        <w:t>п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="00EF0E8D" w:rsidRPr="00764DA0">
        <w:rPr>
          <w:rFonts w:ascii="Times New Roman" w:hAnsi="Times New Roman"/>
          <w:sz w:val="28"/>
          <w:szCs w:val="28"/>
        </w:rPr>
        <w:t>в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де</w:t>
      </w:r>
      <w:r w:rsidR="00EF0E8D"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тк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ры</w:t>
      </w:r>
      <w:r w:rsidR="00EF0E8D" w:rsidRPr="00764DA0">
        <w:rPr>
          <w:rFonts w:ascii="Times New Roman" w:hAnsi="Times New Roman"/>
          <w:sz w:val="28"/>
          <w:szCs w:val="28"/>
        </w:rPr>
        <w:t>т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EF0E8D" w:rsidRPr="00764DA0">
        <w:rPr>
          <w:rFonts w:ascii="Times New Roman" w:hAnsi="Times New Roman"/>
          <w:sz w:val="28"/>
          <w:szCs w:val="28"/>
        </w:rPr>
        <w:t>х</w:t>
      </w:r>
      <w:r w:rsidR="00EF0E8D"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z w:val="28"/>
          <w:szCs w:val="28"/>
        </w:rPr>
        <w:t>сист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64DA0">
        <w:rPr>
          <w:rFonts w:ascii="Times New Roman" w:hAnsi="Times New Roman"/>
          <w:sz w:val="28"/>
          <w:szCs w:val="28"/>
        </w:rPr>
        <w:t>м</w:t>
      </w:r>
      <w:r w:rsidR="00EF0E8D"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pacing w:val="1"/>
          <w:sz w:val="28"/>
          <w:szCs w:val="28"/>
        </w:rPr>
        <w:t>т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64DA0">
        <w:rPr>
          <w:rFonts w:ascii="Times New Roman" w:hAnsi="Times New Roman"/>
          <w:sz w:val="28"/>
          <w:szCs w:val="28"/>
        </w:rPr>
        <w:t>пл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сн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EF0E8D" w:rsidRPr="00764DA0">
        <w:rPr>
          <w:rFonts w:ascii="Times New Roman" w:hAnsi="Times New Roman"/>
          <w:sz w:val="28"/>
          <w:szCs w:val="28"/>
        </w:rPr>
        <w:t>б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EF0E8D" w:rsidRPr="00764DA0">
        <w:rPr>
          <w:rFonts w:ascii="Times New Roman" w:hAnsi="Times New Roman"/>
          <w:sz w:val="28"/>
          <w:szCs w:val="28"/>
        </w:rPr>
        <w:t>ния</w:t>
      </w:r>
      <w:r w:rsidR="00800B02" w:rsidRPr="00764DA0">
        <w:rPr>
          <w:rFonts w:ascii="Times New Roman" w:hAnsi="Times New Roman"/>
          <w:sz w:val="28"/>
          <w:szCs w:val="28"/>
          <w:lang w:val="ru-RU"/>
        </w:rPr>
        <w:t xml:space="preserve"> (</w:t>
      </w:r>
      <w:r w:rsidR="00800B02" w:rsidRPr="00764DA0">
        <w:rPr>
          <w:rFonts w:ascii="Times New Roman" w:hAnsi="Times New Roman"/>
          <w:sz w:val="28"/>
          <w:szCs w:val="28"/>
        </w:rPr>
        <w:t>г</w:t>
      </w:r>
      <w:r w:rsidR="00800B02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800B02" w:rsidRPr="00764DA0">
        <w:rPr>
          <w:rFonts w:ascii="Times New Roman" w:hAnsi="Times New Roman"/>
          <w:sz w:val="28"/>
          <w:szCs w:val="28"/>
        </w:rPr>
        <w:t>яч</w:t>
      </w:r>
      <w:r w:rsidR="00800B02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800B02" w:rsidRPr="00764DA0">
        <w:rPr>
          <w:rFonts w:ascii="Times New Roman" w:hAnsi="Times New Roman"/>
          <w:sz w:val="28"/>
          <w:szCs w:val="28"/>
        </w:rPr>
        <w:t>го в</w:t>
      </w:r>
      <w:r w:rsidR="00800B02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800B02" w:rsidRPr="00764DA0">
        <w:rPr>
          <w:rFonts w:ascii="Times New Roman" w:hAnsi="Times New Roman"/>
          <w:spacing w:val="-3"/>
          <w:sz w:val="28"/>
          <w:szCs w:val="28"/>
        </w:rPr>
        <w:t>д</w:t>
      </w:r>
      <w:r w:rsidR="00800B02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800B02" w:rsidRPr="00764DA0">
        <w:rPr>
          <w:rFonts w:ascii="Times New Roman" w:hAnsi="Times New Roman"/>
          <w:sz w:val="28"/>
          <w:szCs w:val="28"/>
        </w:rPr>
        <w:t>сн</w:t>
      </w:r>
      <w:r w:rsidR="00800B02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800B02" w:rsidRPr="00764DA0">
        <w:rPr>
          <w:rFonts w:ascii="Times New Roman" w:hAnsi="Times New Roman"/>
          <w:sz w:val="28"/>
          <w:szCs w:val="28"/>
        </w:rPr>
        <w:t>б</w:t>
      </w:r>
      <w:r w:rsidR="00800B02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800B02" w:rsidRPr="00764DA0">
        <w:rPr>
          <w:rFonts w:ascii="Times New Roman" w:hAnsi="Times New Roman"/>
          <w:sz w:val="28"/>
          <w:szCs w:val="28"/>
        </w:rPr>
        <w:t>ния</w:t>
      </w:r>
      <w:r w:rsidR="00800B02" w:rsidRPr="00764DA0">
        <w:rPr>
          <w:rFonts w:ascii="Times New Roman" w:hAnsi="Times New Roman"/>
          <w:sz w:val="28"/>
          <w:szCs w:val="28"/>
          <w:lang w:val="ru-RU"/>
        </w:rPr>
        <w:t>)</w:t>
      </w:r>
      <w:r w:rsidR="00EF0E8D"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z w:val="28"/>
          <w:szCs w:val="28"/>
        </w:rPr>
        <w:t>в</w:t>
      </w:r>
      <w:r w:rsidR="00EF0E8D"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="00EF0E8D" w:rsidRPr="00764DA0">
        <w:rPr>
          <w:rFonts w:ascii="Times New Roman" w:hAnsi="Times New Roman"/>
          <w:sz w:val="28"/>
          <w:szCs w:val="28"/>
        </w:rPr>
        <w:t>з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EF0E8D" w:rsidRPr="00764DA0">
        <w:rPr>
          <w:rFonts w:ascii="Times New Roman" w:hAnsi="Times New Roman"/>
          <w:sz w:val="28"/>
          <w:szCs w:val="28"/>
        </w:rPr>
        <w:t>к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ры</w:t>
      </w:r>
      <w:r w:rsidR="00EF0E8D" w:rsidRPr="00764DA0">
        <w:rPr>
          <w:rFonts w:ascii="Times New Roman" w:hAnsi="Times New Roman"/>
          <w:sz w:val="28"/>
          <w:szCs w:val="28"/>
        </w:rPr>
        <w:t>т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EF0E8D" w:rsidRPr="00764DA0">
        <w:rPr>
          <w:rFonts w:ascii="Times New Roman" w:hAnsi="Times New Roman"/>
          <w:sz w:val="28"/>
          <w:szCs w:val="28"/>
        </w:rPr>
        <w:t>е сист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64DA0">
        <w:rPr>
          <w:rFonts w:ascii="Times New Roman" w:hAnsi="Times New Roman"/>
          <w:sz w:val="28"/>
          <w:szCs w:val="28"/>
        </w:rPr>
        <w:t>мы г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EF0E8D" w:rsidRPr="00764DA0">
        <w:rPr>
          <w:rFonts w:ascii="Times New Roman" w:hAnsi="Times New Roman"/>
          <w:sz w:val="28"/>
          <w:szCs w:val="28"/>
        </w:rPr>
        <w:t>яч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EF0E8D" w:rsidRPr="00764DA0">
        <w:rPr>
          <w:rFonts w:ascii="Times New Roman" w:hAnsi="Times New Roman"/>
          <w:sz w:val="28"/>
          <w:szCs w:val="28"/>
        </w:rPr>
        <w:t>го в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pacing w:val="-3"/>
          <w:sz w:val="28"/>
          <w:szCs w:val="28"/>
        </w:rPr>
        <w:t>д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EF0E8D" w:rsidRPr="00764DA0">
        <w:rPr>
          <w:rFonts w:ascii="Times New Roman" w:hAnsi="Times New Roman"/>
          <w:sz w:val="28"/>
          <w:szCs w:val="28"/>
        </w:rPr>
        <w:t>сн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EF0E8D" w:rsidRPr="00764DA0">
        <w:rPr>
          <w:rFonts w:ascii="Times New Roman" w:hAnsi="Times New Roman"/>
          <w:sz w:val="28"/>
          <w:szCs w:val="28"/>
        </w:rPr>
        <w:t>б</w:t>
      </w:r>
      <w:r w:rsidR="00EF0E8D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EF0E8D" w:rsidRPr="00764DA0">
        <w:rPr>
          <w:rFonts w:ascii="Times New Roman" w:hAnsi="Times New Roman"/>
          <w:sz w:val="28"/>
          <w:szCs w:val="28"/>
        </w:rPr>
        <w:t>ния.</w:t>
      </w:r>
    </w:p>
    <w:p w:rsidR="00EF0E8D" w:rsidRPr="00764DA0" w:rsidRDefault="00EF0E8D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404161" w:rsidRPr="00764DA0" w:rsidRDefault="00404161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8768E" w:rsidRPr="00764DA0" w:rsidRDefault="0068768E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507CDE" w:rsidRPr="00764DA0" w:rsidRDefault="00180253" w:rsidP="005007BB">
      <w:pPr>
        <w:pStyle w:val="aff6"/>
        <w:ind w:left="0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 xml:space="preserve">РАЗДЕЛ </w:t>
      </w:r>
      <w:r w:rsidR="00F55D68" w:rsidRPr="00764DA0">
        <w:rPr>
          <w:rFonts w:ascii="Times New Roman" w:hAnsi="Times New Roman"/>
          <w:b/>
          <w:sz w:val="28"/>
          <w:szCs w:val="28"/>
          <w:lang w:val="ru-RU"/>
        </w:rPr>
        <w:t>8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. ПЕРСПЕКТИВНЫЕ ТОПЛИВНЫЕ БАЛАНСЫ</w:t>
      </w:r>
    </w:p>
    <w:p w:rsidR="00404161" w:rsidRPr="00764DA0" w:rsidRDefault="00404161" w:rsidP="005007BB">
      <w:pPr>
        <w:widowControl w:val="0"/>
        <w:tabs>
          <w:tab w:val="left" w:pos="1432"/>
        </w:tabs>
        <w:kinsoku w:val="0"/>
        <w:overflowPunct w:val="0"/>
        <w:autoSpaceDE w:val="0"/>
        <w:autoSpaceDN w:val="0"/>
        <w:adjustRightInd w:val="0"/>
        <w:ind w:right="444" w:firstLine="425"/>
        <w:jc w:val="left"/>
        <w:rPr>
          <w:rFonts w:eastAsia="Times New Roman"/>
          <w:sz w:val="28"/>
          <w:szCs w:val="28"/>
          <w:lang w:eastAsia="ru-RU"/>
        </w:rPr>
      </w:pPr>
    </w:p>
    <w:p w:rsidR="00404161" w:rsidRPr="00764DA0" w:rsidRDefault="00404161" w:rsidP="005007BB">
      <w:pPr>
        <w:widowControl w:val="0"/>
        <w:numPr>
          <w:ilvl w:val="1"/>
          <w:numId w:val="31"/>
        </w:numPr>
        <w:tabs>
          <w:tab w:val="left" w:pos="567"/>
        </w:tabs>
        <w:kinsoku w:val="0"/>
        <w:overflowPunct w:val="0"/>
        <w:autoSpaceDE w:val="0"/>
        <w:autoSpaceDN w:val="0"/>
        <w:adjustRightInd w:val="0"/>
        <w:ind w:left="0" w:right="-59" w:firstLine="425"/>
        <w:rPr>
          <w:sz w:val="28"/>
          <w:szCs w:val="28"/>
        </w:rPr>
      </w:pPr>
      <w:r w:rsidRPr="00764DA0">
        <w:rPr>
          <w:b/>
          <w:bCs/>
          <w:sz w:val="28"/>
          <w:szCs w:val="28"/>
        </w:rPr>
        <w:t>Пе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спе</w:t>
      </w:r>
      <w:r w:rsidRPr="00764DA0">
        <w:rPr>
          <w:b/>
          <w:bCs/>
          <w:spacing w:val="1"/>
          <w:sz w:val="28"/>
          <w:szCs w:val="28"/>
        </w:rPr>
        <w:t>к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ивн</w:t>
      </w:r>
      <w:r w:rsidRPr="00764DA0">
        <w:rPr>
          <w:b/>
          <w:bCs/>
          <w:spacing w:val="-1"/>
          <w:sz w:val="28"/>
          <w:szCs w:val="28"/>
        </w:rPr>
        <w:t>ы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6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pacing w:val="3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п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ивн</w:t>
      </w:r>
      <w:r w:rsidRPr="00764DA0">
        <w:rPr>
          <w:b/>
          <w:bCs/>
          <w:spacing w:val="-1"/>
          <w:sz w:val="28"/>
          <w:szCs w:val="28"/>
        </w:rPr>
        <w:t>ы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4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pacing w:val="3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ансы</w:t>
      </w:r>
      <w:r w:rsidRPr="00764DA0">
        <w:rPr>
          <w:b/>
          <w:bCs/>
          <w:spacing w:val="-15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дл</w:t>
      </w:r>
      <w:r w:rsidRPr="00764DA0">
        <w:rPr>
          <w:b/>
          <w:bCs/>
          <w:sz w:val="28"/>
          <w:szCs w:val="28"/>
        </w:rPr>
        <w:t>я</w:t>
      </w:r>
      <w:r w:rsidRPr="00764DA0">
        <w:rPr>
          <w:b/>
          <w:bCs/>
          <w:spacing w:val="-15"/>
          <w:sz w:val="28"/>
          <w:szCs w:val="28"/>
        </w:rPr>
        <w:t xml:space="preserve"> </w:t>
      </w:r>
      <w:r w:rsidRPr="00764DA0">
        <w:rPr>
          <w:b/>
          <w:bCs/>
          <w:spacing w:val="1"/>
          <w:sz w:val="28"/>
          <w:szCs w:val="28"/>
        </w:rPr>
        <w:t>к</w:t>
      </w:r>
      <w:r w:rsidRPr="00764DA0">
        <w:rPr>
          <w:b/>
          <w:bCs/>
          <w:sz w:val="28"/>
          <w:szCs w:val="28"/>
        </w:rPr>
        <w:t>а</w:t>
      </w:r>
      <w:r w:rsidRPr="00764DA0">
        <w:rPr>
          <w:b/>
          <w:bCs/>
          <w:spacing w:val="1"/>
          <w:sz w:val="28"/>
          <w:szCs w:val="28"/>
        </w:rPr>
        <w:t>ж</w:t>
      </w:r>
      <w:r w:rsidRPr="00764DA0">
        <w:rPr>
          <w:b/>
          <w:bCs/>
          <w:spacing w:val="-1"/>
          <w:sz w:val="28"/>
          <w:szCs w:val="28"/>
        </w:rPr>
        <w:t>д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1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ис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pacing w:val="3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ч</w:t>
      </w:r>
      <w:r w:rsidRPr="00764DA0">
        <w:rPr>
          <w:b/>
          <w:bCs/>
          <w:sz w:val="28"/>
          <w:szCs w:val="28"/>
        </w:rPr>
        <w:t>ни</w:t>
      </w:r>
      <w:r w:rsidRPr="00764DA0">
        <w:rPr>
          <w:b/>
          <w:bCs/>
          <w:spacing w:val="1"/>
          <w:sz w:val="28"/>
          <w:szCs w:val="28"/>
        </w:rPr>
        <w:t>к</w:t>
      </w:r>
      <w:r w:rsidRPr="00764DA0">
        <w:rPr>
          <w:b/>
          <w:bCs/>
          <w:sz w:val="28"/>
          <w:szCs w:val="28"/>
        </w:rPr>
        <w:t>а</w:t>
      </w:r>
      <w:r w:rsidRPr="00764DA0">
        <w:rPr>
          <w:b/>
          <w:bCs/>
          <w:w w:val="99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z w:val="28"/>
          <w:szCs w:val="28"/>
        </w:rPr>
        <w:t>п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й</w:t>
      </w:r>
      <w:r w:rsidRPr="00764DA0">
        <w:rPr>
          <w:b/>
          <w:bCs/>
          <w:spacing w:val="-12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э</w:t>
      </w:r>
      <w:r w:rsidRPr="00764DA0">
        <w:rPr>
          <w:b/>
          <w:bCs/>
          <w:sz w:val="28"/>
          <w:szCs w:val="28"/>
        </w:rPr>
        <w:t>не</w:t>
      </w:r>
      <w:r w:rsidRPr="00764DA0">
        <w:rPr>
          <w:b/>
          <w:bCs/>
          <w:spacing w:val="3"/>
          <w:sz w:val="28"/>
          <w:szCs w:val="28"/>
        </w:rPr>
        <w:t>р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ии</w:t>
      </w:r>
      <w:r w:rsidRPr="00764DA0">
        <w:rPr>
          <w:b/>
          <w:bCs/>
          <w:spacing w:val="-11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по</w:t>
      </w:r>
      <w:r w:rsidRPr="00764DA0">
        <w:rPr>
          <w:b/>
          <w:bCs/>
          <w:spacing w:val="-11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-1"/>
          <w:sz w:val="28"/>
          <w:szCs w:val="28"/>
        </w:rPr>
        <w:t>ид</w:t>
      </w:r>
      <w:r w:rsidRPr="00764DA0">
        <w:rPr>
          <w:b/>
          <w:bCs/>
          <w:sz w:val="28"/>
          <w:szCs w:val="28"/>
        </w:rPr>
        <w:t>ам</w:t>
      </w:r>
      <w:r w:rsidRPr="00764DA0">
        <w:rPr>
          <w:b/>
          <w:bCs/>
          <w:spacing w:val="-12"/>
          <w:sz w:val="28"/>
          <w:szCs w:val="28"/>
        </w:rPr>
        <w:t xml:space="preserve"> 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сн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вн</w:t>
      </w:r>
      <w:r w:rsidRPr="00764DA0">
        <w:rPr>
          <w:b/>
          <w:bCs/>
          <w:spacing w:val="3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,</w:t>
      </w:r>
      <w:r w:rsidRPr="00764DA0">
        <w:rPr>
          <w:b/>
          <w:bCs/>
          <w:spacing w:val="-13"/>
          <w:sz w:val="28"/>
          <w:szCs w:val="28"/>
        </w:rPr>
        <w:t xml:space="preserve"> 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"/>
          <w:sz w:val="28"/>
          <w:szCs w:val="28"/>
        </w:rPr>
        <w:t>з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вн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9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12"/>
          <w:sz w:val="28"/>
          <w:szCs w:val="28"/>
        </w:rPr>
        <w:t xml:space="preserve"> </w:t>
      </w:r>
      <w:r w:rsidRPr="00764DA0">
        <w:rPr>
          <w:b/>
          <w:bCs/>
          <w:spacing w:val="3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ва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ийн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о</w:t>
      </w:r>
      <w:r w:rsidRPr="00764DA0">
        <w:rPr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п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ива</w:t>
      </w:r>
      <w:r w:rsidRPr="00764DA0">
        <w:rPr>
          <w:b/>
          <w:bCs/>
          <w:spacing w:val="-9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на</w:t>
      </w:r>
      <w:r w:rsidRPr="00764DA0">
        <w:rPr>
          <w:b/>
          <w:bCs/>
          <w:spacing w:val="-11"/>
          <w:sz w:val="28"/>
          <w:szCs w:val="28"/>
        </w:rPr>
        <w:t xml:space="preserve"> </w:t>
      </w:r>
      <w:r w:rsidRPr="00764DA0">
        <w:rPr>
          <w:b/>
          <w:bCs/>
          <w:spacing w:val="1"/>
          <w:sz w:val="28"/>
          <w:szCs w:val="28"/>
        </w:rPr>
        <w:t>к</w:t>
      </w:r>
      <w:r w:rsidRPr="00764DA0">
        <w:rPr>
          <w:b/>
          <w:bCs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ж</w:t>
      </w:r>
      <w:r w:rsidRPr="00764DA0">
        <w:rPr>
          <w:b/>
          <w:bCs/>
          <w:spacing w:val="-1"/>
          <w:sz w:val="28"/>
          <w:szCs w:val="28"/>
        </w:rPr>
        <w:t>д</w:t>
      </w:r>
      <w:r w:rsidRPr="00764DA0">
        <w:rPr>
          <w:b/>
          <w:bCs/>
          <w:spacing w:val="3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м</w:t>
      </w:r>
      <w:r w:rsidRPr="00764DA0">
        <w:rPr>
          <w:b/>
          <w:bCs/>
          <w:spacing w:val="-11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эт</w:t>
      </w:r>
      <w:r w:rsidRPr="00764DA0">
        <w:rPr>
          <w:b/>
          <w:bCs/>
          <w:sz w:val="28"/>
          <w:szCs w:val="28"/>
        </w:rPr>
        <w:t>апе</w:t>
      </w:r>
    </w:p>
    <w:p w:rsidR="00404161" w:rsidRPr="00764DA0" w:rsidRDefault="00404161" w:rsidP="005007BB">
      <w:pPr>
        <w:widowControl w:val="0"/>
        <w:tabs>
          <w:tab w:val="left" w:pos="567"/>
        </w:tabs>
        <w:kinsoku w:val="0"/>
        <w:overflowPunct w:val="0"/>
        <w:autoSpaceDE w:val="0"/>
        <w:autoSpaceDN w:val="0"/>
        <w:adjustRightInd w:val="0"/>
        <w:ind w:right="-59" w:firstLine="425"/>
        <w:rPr>
          <w:sz w:val="28"/>
          <w:szCs w:val="28"/>
        </w:rPr>
      </w:pPr>
    </w:p>
    <w:p w:rsidR="00404161" w:rsidRPr="00954685" w:rsidRDefault="00404161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</w:rPr>
        <w:t>Осн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ид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лива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z w:val="28"/>
          <w:szCs w:val="28"/>
        </w:rPr>
        <w:t>ник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 xml:space="preserve">гии </w:t>
      </w:r>
      <w:proofErr w:type="spellStart"/>
      <w:r w:rsidR="00954685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</w:t>
      </w:r>
      <w:r w:rsidRPr="00764DA0">
        <w:rPr>
          <w:rFonts w:ascii="Times New Roman" w:hAnsi="Times New Roman"/>
          <w:sz w:val="28"/>
          <w:szCs w:val="28"/>
          <w:lang w:val="ru-RU"/>
        </w:rPr>
        <w:t>е</w:t>
      </w:r>
      <w:r w:rsidRPr="00764DA0">
        <w:rPr>
          <w:rFonts w:ascii="Times New Roman" w:hAnsi="Times New Roman"/>
          <w:sz w:val="28"/>
          <w:szCs w:val="28"/>
          <w:lang w:val="ru-RU"/>
        </w:rPr>
        <w:t>ро-Енисейский</w:t>
      </w:r>
      <w:r w:rsidRPr="00764DA0">
        <w:rPr>
          <w:rFonts w:ascii="Times New Roman" w:hAnsi="Times New Roman"/>
          <w:sz w:val="28"/>
          <w:szCs w:val="28"/>
        </w:rPr>
        <w:t xml:space="preserve"> явл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тся </w:t>
      </w:r>
      <w:r w:rsidRPr="00764DA0">
        <w:rPr>
          <w:rFonts w:ascii="Times New Roman" w:hAnsi="Times New Roman"/>
          <w:sz w:val="28"/>
          <w:szCs w:val="28"/>
          <w:lang w:val="ru-RU"/>
        </w:rPr>
        <w:t>нефть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Характеристика топлива представлена в таблице </w:t>
      </w:r>
      <w:r w:rsidR="00F55D68" w:rsidRPr="00764DA0">
        <w:rPr>
          <w:rFonts w:ascii="Times New Roman" w:hAnsi="Times New Roman"/>
          <w:sz w:val="28"/>
          <w:szCs w:val="28"/>
          <w:lang w:val="ru-RU"/>
        </w:rPr>
        <w:t>8</w:t>
      </w:r>
      <w:r w:rsidRPr="00764DA0">
        <w:rPr>
          <w:rFonts w:ascii="Times New Roman" w:hAnsi="Times New Roman"/>
          <w:sz w:val="28"/>
          <w:szCs w:val="28"/>
        </w:rPr>
        <w:t>.1</w:t>
      </w:r>
      <w:r w:rsidR="00954685">
        <w:rPr>
          <w:rFonts w:ascii="Times New Roman" w:hAnsi="Times New Roman"/>
          <w:sz w:val="28"/>
          <w:szCs w:val="28"/>
          <w:lang w:val="ru-RU"/>
        </w:rPr>
        <w:t>.</w:t>
      </w:r>
    </w:p>
    <w:p w:rsidR="00404161" w:rsidRPr="00764DA0" w:rsidRDefault="00404161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Пер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нсы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 к</w:t>
      </w:r>
      <w:r w:rsidRPr="00764DA0">
        <w:rPr>
          <w:rFonts w:ascii="Times New Roman" w:hAnsi="Times New Roman"/>
          <w:spacing w:val="-1"/>
          <w:sz w:val="28"/>
          <w:szCs w:val="28"/>
        </w:rPr>
        <w:t>аж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 xml:space="preserve">,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плив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 xml:space="preserve">ия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 т</w:t>
      </w:r>
      <w:r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 xml:space="preserve">ии </w:t>
      </w:r>
      <w:proofErr w:type="spellStart"/>
      <w:r w:rsidR="00954685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вид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плива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 к</w:t>
      </w:r>
      <w:r w:rsidRPr="00764DA0">
        <w:rPr>
          <w:rFonts w:ascii="Times New Roman" w:hAnsi="Times New Roman"/>
          <w:spacing w:val="-1"/>
          <w:sz w:val="28"/>
          <w:szCs w:val="28"/>
        </w:rPr>
        <w:t>аж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пе 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дст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ны в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  <w:lang w:val="ru-RU"/>
        </w:rPr>
        <w:t>т</w:t>
      </w:r>
      <w:proofErr w:type="spellStart"/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бл</w:t>
      </w:r>
      <w:r w:rsidRPr="00764DA0">
        <w:rPr>
          <w:rFonts w:ascii="Times New Roman" w:hAnsi="Times New Roman"/>
          <w:sz w:val="28"/>
          <w:szCs w:val="28"/>
          <w:lang w:val="ru-RU"/>
        </w:rPr>
        <w:t>ице</w:t>
      </w:r>
      <w:proofErr w:type="spellEnd"/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F55D68" w:rsidRPr="00764DA0">
        <w:rPr>
          <w:rFonts w:ascii="Times New Roman" w:hAnsi="Times New Roman"/>
          <w:spacing w:val="-1"/>
          <w:sz w:val="28"/>
          <w:szCs w:val="28"/>
          <w:lang w:val="ru-RU"/>
        </w:rPr>
        <w:t>8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  <w:lang w:val="ru-RU"/>
        </w:rPr>
        <w:t>2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362018" w:rsidRPr="00362018" w:rsidRDefault="00404161" w:rsidP="005007BB">
      <w:pPr>
        <w:shd w:val="clear" w:color="auto" w:fill="FFFFFF"/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В</w:t>
      </w:r>
      <w:r w:rsidRPr="00764DA0">
        <w:rPr>
          <w:spacing w:val="60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оо</w:t>
      </w:r>
      <w:r w:rsidRPr="00764DA0">
        <w:rPr>
          <w:sz w:val="28"/>
          <w:szCs w:val="28"/>
        </w:rPr>
        <w:t>тв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>тств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и</w:t>
      </w:r>
      <w:r w:rsidRPr="00764DA0">
        <w:rPr>
          <w:spacing w:val="61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61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е</w:t>
      </w:r>
      <w:r w:rsidRPr="00764DA0">
        <w:rPr>
          <w:sz w:val="28"/>
          <w:szCs w:val="28"/>
        </w:rPr>
        <w:t>б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ния</w:t>
      </w:r>
      <w:r w:rsidRPr="00764DA0">
        <w:rPr>
          <w:spacing w:val="-3"/>
          <w:sz w:val="28"/>
          <w:szCs w:val="28"/>
        </w:rPr>
        <w:t>м</w:t>
      </w:r>
      <w:r w:rsidRPr="00764DA0">
        <w:rPr>
          <w:sz w:val="28"/>
          <w:szCs w:val="28"/>
        </w:rPr>
        <w:t>и</w:t>
      </w:r>
      <w:r w:rsidRPr="00764DA0">
        <w:rPr>
          <w:spacing w:val="61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="00AE358C">
        <w:rPr>
          <w:sz w:val="28"/>
          <w:szCs w:val="28"/>
        </w:rPr>
        <w:t xml:space="preserve">ункта </w:t>
      </w:r>
      <w:r w:rsidRPr="00764DA0">
        <w:rPr>
          <w:spacing w:val="-1"/>
          <w:sz w:val="28"/>
          <w:szCs w:val="28"/>
        </w:rPr>
        <w:t>13</w:t>
      </w:r>
      <w:r w:rsidRPr="00764DA0">
        <w:rPr>
          <w:sz w:val="28"/>
          <w:szCs w:val="28"/>
        </w:rPr>
        <w:t>.</w:t>
      </w:r>
      <w:r w:rsidRPr="00764DA0">
        <w:rPr>
          <w:spacing w:val="-1"/>
          <w:sz w:val="28"/>
          <w:szCs w:val="28"/>
        </w:rPr>
        <w:t>4</w:t>
      </w:r>
      <w:r w:rsidRPr="00764DA0">
        <w:rPr>
          <w:sz w:val="28"/>
          <w:szCs w:val="28"/>
        </w:rPr>
        <w:t>5</w:t>
      </w:r>
      <w:r w:rsidRPr="00764DA0">
        <w:rPr>
          <w:spacing w:val="60"/>
          <w:sz w:val="28"/>
          <w:szCs w:val="28"/>
        </w:rPr>
        <w:t xml:space="preserve"> </w:t>
      </w:r>
      <w:r w:rsidR="00735315" w:rsidRPr="00E50CC6">
        <w:rPr>
          <w:color w:val="FF0000"/>
          <w:spacing w:val="-1"/>
          <w:sz w:val="28"/>
          <w:szCs w:val="28"/>
        </w:rPr>
        <w:t>СП 89.13330.2016 «СНиП II-35-76 Котельные установки»</w:t>
      </w:r>
      <w:r w:rsidR="00735315">
        <w:rPr>
          <w:color w:val="FF0000"/>
          <w:spacing w:val="-1"/>
          <w:sz w:val="28"/>
          <w:szCs w:val="28"/>
        </w:rPr>
        <w:t xml:space="preserve"> </w:t>
      </w:r>
      <w:r w:rsidR="00362018">
        <w:rPr>
          <w:i/>
          <w:color w:val="FF0000"/>
        </w:rPr>
        <w:t>(</w:t>
      </w:r>
      <w:r w:rsidR="002444C2">
        <w:rPr>
          <w:i/>
          <w:color w:val="FF0000"/>
        </w:rPr>
        <w:t xml:space="preserve">в </w:t>
      </w:r>
      <w:r w:rsidR="00362018" w:rsidRPr="001C2071">
        <w:rPr>
          <w:i/>
          <w:color w:val="FF0000"/>
        </w:rPr>
        <w:t xml:space="preserve">редакции постановления </w:t>
      </w:r>
      <w:r w:rsidR="002444C2" w:rsidRPr="002444C2">
        <w:rPr>
          <w:i/>
          <w:color w:val="FF0000"/>
        </w:rPr>
        <w:t>Главы Северо-Енисейского рай</w:t>
      </w:r>
      <w:r w:rsidR="002444C2" w:rsidRPr="002444C2">
        <w:rPr>
          <w:i/>
          <w:color w:val="FF0000"/>
        </w:rPr>
        <w:t>о</w:t>
      </w:r>
      <w:r w:rsidR="002444C2" w:rsidRPr="002444C2">
        <w:rPr>
          <w:i/>
          <w:color w:val="FF0000"/>
        </w:rPr>
        <w:t xml:space="preserve">на </w:t>
      </w:r>
      <w:r w:rsidR="000162C0" w:rsidRPr="000162C0">
        <w:rPr>
          <w:i/>
          <w:color w:val="FF0000"/>
        </w:rPr>
        <w:t>от 31.01.2025 № 5-пг</w:t>
      </w:r>
      <w:r w:rsidR="00362018" w:rsidRPr="001C2071">
        <w:rPr>
          <w:i/>
          <w:color w:val="FF0000"/>
        </w:rPr>
        <w:t>)</w:t>
      </w:r>
    </w:p>
    <w:p w:rsidR="00404161" w:rsidRPr="00764DA0" w:rsidRDefault="00404161" w:rsidP="005007BB">
      <w:pPr>
        <w:pStyle w:val="aff6"/>
        <w:kinsoku w:val="0"/>
        <w:overflowPunct w:val="0"/>
        <w:spacing w:line="239" w:lineRule="auto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стим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сть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ву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плива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бл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7938FF" w:rsidRPr="00764DA0">
        <w:rPr>
          <w:rFonts w:ascii="Times New Roman" w:hAnsi="Times New Roman"/>
          <w:spacing w:val="-1"/>
          <w:sz w:val="28"/>
          <w:szCs w:val="28"/>
          <w:lang w:val="ru-RU"/>
        </w:rPr>
        <w:t>от одного до трех месяцев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="007938FF" w:rsidRPr="00764DA0">
        <w:rPr>
          <w:rFonts w:ascii="Times New Roman" w:hAnsi="Times New Roman"/>
          <w:sz w:val="28"/>
          <w:szCs w:val="28"/>
          <w:lang w:val="ru-RU"/>
        </w:rPr>
        <w:t>период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да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дби</w:t>
      </w:r>
      <w:r w:rsidRPr="00764DA0">
        <w:rPr>
          <w:rFonts w:ascii="Times New Roman" w:hAnsi="Times New Roman"/>
          <w:spacing w:val="-1"/>
          <w:sz w:val="28"/>
          <w:szCs w:val="28"/>
        </w:rPr>
        <w:t>рае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дя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 усл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:</w:t>
      </w:r>
    </w:p>
    <w:p w:rsidR="00404161" w:rsidRPr="00764DA0" w:rsidRDefault="00404161" w:rsidP="005007BB">
      <w:pPr>
        <w:pStyle w:val="aff6"/>
        <w:kinsoku w:val="0"/>
        <w:overflowPunct w:val="0"/>
        <w:ind w:left="0" w:right="-59" w:firstLine="425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 xml:space="preserve">- </w:t>
      </w:r>
      <w:r w:rsidRPr="00764DA0">
        <w:rPr>
          <w:rFonts w:ascii="Times New Roman" w:hAnsi="Times New Roman"/>
          <w:sz w:val="28"/>
          <w:szCs w:val="28"/>
        </w:rPr>
        <w:t>вид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лив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;</w:t>
      </w:r>
    </w:p>
    <w:p w:rsidR="00404161" w:rsidRPr="00764DA0" w:rsidRDefault="00404161" w:rsidP="005007BB">
      <w:pPr>
        <w:pStyle w:val="e"/>
        <w:spacing w:before="0" w:line="360" w:lineRule="auto"/>
        <w:ind w:right="-59" w:firstLine="425"/>
        <w:rPr>
          <w:sz w:val="28"/>
          <w:szCs w:val="28"/>
        </w:rPr>
      </w:pPr>
      <w:r w:rsidRPr="00764DA0">
        <w:rPr>
          <w:sz w:val="28"/>
          <w:szCs w:val="28"/>
        </w:rPr>
        <w:t>- сп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б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ст</w:t>
      </w:r>
      <w:r w:rsidRPr="00764DA0">
        <w:rPr>
          <w:spacing w:val="-1"/>
          <w:sz w:val="28"/>
          <w:szCs w:val="28"/>
        </w:rPr>
        <w:t>а</w:t>
      </w:r>
      <w:r w:rsidRPr="00764DA0">
        <w:rPr>
          <w:sz w:val="28"/>
          <w:szCs w:val="28"/>
        </w:rPr>
        <w:t>в</w:t>
      </w:r>
      <w:r w:rsidRPr="00764DA0">
        <w:rPr>
          <w:spacing w:val="-3"/>
          <w:sz w:val="28"/>
          <w:szCs w:val="28"/>
        </w:rPr>
        <w:t>к</w:t>
      </w:r>
      <w:r w:rsidRPr="00764DA0">
        <w:rPr>
          <w:sz w:val="28"/>
          <w:szCs w:val="28"/>
        </w:rPr>
        <w:t>и</w:t>
      </w:r>
      <w:r w:rsidR="00AE358C">
        <w:rPr>
          <w:sz w:val="28"/>
          <w:szCs w:val="28"/>
        </w:rPr>
        <w:t>.</w:t>
      </w:r>
    </w:p>
    <w:p w:rsidR="00180253" w:rsidRPr="00764DA0" w:rsidRDefault="00180253" w:rsidP="005007BB">
      <w:pPr>
        <w:pStyle w:val="e"/>
        <w:ind w:firstLine="425"/>
        <w:jc w:val="right"/>
      </w:pPr>
      <w:r w:rsidRPr="00764DA0">
        <w:rPr>
          <w:sz w:val="28"/>
          <w:szCs w:val="28"/>
        </w:rPr>
        <w:t xml:space="preserve">Таблица </w:t>
      </w:r>
      <w:r w:rsidR="00F55D68" w:rsidRPr="00764DA0">
        <w:rPr>
          <w:sz w:val="28"/>
          <w:szCs w:val="28"/>
        </w:rPr>
        <w:t>8</w:t>
      </w:r>
      <w:r w:rsidRPr="00764DA0">
        <w:rPr>
          <w:sz w:val="28"/>
          <w:szCs w:val="28"/>
        </w:rPr>
        <w:t>.1</w:t>
      </w:r>
      <w:r w:rsidR="00954685">
        <w:rPr>
          <w:sz w:val="28"/>
          <w:szCs w:val="28"/>
        </w:rPr>
        <w:t xml:space="preserve">. </w:t>
      </w:r>
      <w:r w:rsidR="00404161" w:rsidRPr="00764DA0">
        <w:rPr>
          <w:sz w:val="28"/>
          <w:szCs w:val="28"/>
        </w:rPr>
        <w:t xml:space="preserve"> Характеристика топлива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9"/>
        <w:gridCol w:w="2694"/>
        <w:gridCol w:w="2268"/>
        <w:gridCol w:w="3281"/>
      </w:tblGrid>
      <w:tr w:rsidR="00180253" w:rsidRPr="00764DA0" w:rsidTr="00180253">
        <w:tc>
          <w:tcPr>
            <w:tcW w:w="1809" w:type="dxa"/>
          </w:tcPr>
          <w:p w:rsidR="00180253" w:rsidRPr="00764DA0" w:rsidRDefault="00180253" w:rsidP="005007BB">
            <w:pPr>
              <w:pStyle w:val="e"/>
              <w:ind w:firstLine="425"/>
              <w:jc w:val="center"/>
            </w:pPr>
            <w:r w:rsidRPr="00764DA0">
              <w:t>Вид то</w:t>
            </w:r>
            <w:r w:rsidRPr="00764DA0">
              <w:t>п</w:t>
            </w:r>
            <w:r w:rsidRPr="00764DA0">
              <w:t>лива</w:t>
            </w:r>
          </w:p>
        </w:tc>
        <w:tc>
          <w:tcPr>
            <w:tcW w:w="2694" w:type="dxa"/>
          </w:tcPr>
          <w:p w:rsidR="00180253" w:rsidRPr="00764DA0" w:rsidRDefault="00180253" w:rsidP="005007BB">
            <w:pPr>
              <w:pStyle w:val="e"/>
              <w:ind w:firstLine="425"/>
              <w:jc w:val="center"/>
            </w:pPr>
            <w:r w:rsidRPr="00764DA0">
              <w:t>Место поставки</w:t>
            </w:r>
          </w:p>
        </w:tc>
        <w:tc>
          <w:tcPr>
            <w:tcW w:w="2268" w:type="dxa"/>
          </w:tcPr>
          <w:p w:rsidR="00180253" w:rsidRPr="00764DA0" w:rsidRDefault="00180253" w:rsidP="005007BB">
            <w:pPr>
              <w:pStyle w:val="e"/>
              <w:ind w:firstLine="425"/>
              <w:jc w:val="center"/>
            </w:pPr>
            <w:r w:rsidRPr="00764DA0">
              <w:t>Н</w:t>
            </w:r>
            <w:r w:rsidR="00404161" w:rsidRPr="00764DA0">
              <w:t>изшая тепл</w:t>
            </w:r>
            <w:r w:rsidR="00404161" w:rsidRPr="00764DA0">
              <w:t>о</w:t>
            </w:r>
            <w:r w:rsidR="00404161" w:rsidRPr="00764DA0">
              <w:t xml:space="preserve">та сгорания, </w:t>
            </w:r>
            <w:proofErr w:type="gramStart"/>
            <w:r w:rsidR="00404161" w:rsidRPr="00764DA0">
              <w:t>Ккал</w:t>
            </w:r>
            <w:proofErr w:type="gramEnd"/>
            <w:r w:rsidR="00404161" w:rsidRPr="00764DA0">
              <w:t>/кг</w:t>
            </w:r>
          </w:p>
        </w:tc>
        <w:tc>
          <w:tcPr>
            <w:tcW w:w="3281" w:type="dxa"/>
          </w:tcPr>
          <w:p w:rsidR="00180253" w:rsidRPr="00764DA0" w:rsidRDefault="00180253" w:rsidP="005007BB">
            <w:pPr>
              <w:pStyle w:val="e"/>
              <w:ind w:firstLine="425"/>
              <w:jc w:val="center"/>
            </w:pPr>
            <w:r w:rsidRPr="00764DA0">
              <w:t>Примечание</w:t>
            </w:r>
          </w:p>
        </w:tc>
      </w:tr>
      <w:tr w:rsidR="00180253" w:rsidRPr="007A678C" w:rsidTr="00180253">
        <w:tc>
          <w:tcPr>
            <w:tcW w:w="1809" w:type="dxa"/>
            <w:vAlign w:val="center"/>
          </w:tcPr>
          <w:p w:rsidR="00180253" w:rsidRPr="007A678C" w:rsidRDefault="00180253" w:rsidP="005007BB">
            <w:pPr>
              <w:pStyle w:val="e"/>
              <w:ind w:firstLine="425"/>
              <w:jc w:val="center"/>
            </w:pPr>
            <w:r w:rsidRPr="007A678C">
              <w:t>Нефть</w:t>
            </w:r>
          </w:p>
        </w:tc>
        <w:tc>
          <w:tcPr>
            <w:tcW w:w="2694" w:type="dxa"/>
            <w:vAlign w:val="center"/>
          </w:tcPr>
          <w:p w:rsidR="00180253" w:rsidRPr="007A678C" w:rsidRDefault="00180253" w:rsidP="005007BB">
            <w:pPr>
              <w:pStyle w:val="e"/>
              <w:ind w:firstLine="425"/>
              <w:jc w:val="center"/>
            </w:pPr>
            <w:proofErr w:type="spellStart"/>
            <w:r w:rsidRPr="007A678C">
              <w:t>Юрубченское</w:t>
            </w:r>
            <w:proofErr w:type="spellEnd"/>
            <w:r w:rsidRPr="007A678C">
              <w:t xml:space="preserve"> м</w:t>
            </w:r>
            <w:r w:rsidRPr="007A678C">
              <w:t>е</w:t>
            </w:r>
            <w:r w:rsidRPr="007A678C">
              <w:t>сторождение</w:t>
            </w:r>
          </w:p>
        </w:tc>
        <w:tc>
          <w:tcPr>
            <w:tcW w:w="2268" w:type="dxa"/>
            <w:vAlign w:val="center"/>
          </w:tcPr>
          <w:p w:rsidR="00180253" w:rsidRPr="007A678C" w:rsidRDefault="00180253" w:rsidP="005007BB">
            <w:pPr>
              <w:pStyle w:val="e"/>
              <w:ind w:firstLine="425"/>
              <w:jc w:val="center"/>
            </w:pPr>
            <w:r w:rsidRPr="007A678C">
              <w:t>10306</w:t>
            </w:r>
          </w:p>
        </w:tc>
        <w:tc>
          <w:tcPr>
            <w:tcW w:w="3281" w:type="dxa"/>
          </w:tcPr>
          <w:p w:rsidR="00180253" w:rsidRPr="007A678C" w:rsidRDefault="00180253" w:rsidP="005007BB">
            <w:pPr>
              <w:pStyle w:val="e"/>
              <w:ind w:firstLine="425"/>
              <w:jc w:val="left"/>
            </w:pPr>
            <w:r w:rsidRPr="007A678C">
              <w:t xml:space="preserve">Доставка осуществляется автотранспортом по зимней дороге. Расстояние от </w:t>
            </w:r>
            <w:r w:rsidR="00954685">
              <w:t>ра</w:t>
            </w:r>
            <w:r w:rsidR="00954685">
              <w:t>с</w:t>
            </w:r>
            <w:r w:rsidR="00954685">
              <w:t xml:space="preserve">ходного склада </w:t>
            </w:r>
            <w:r w:rsidRPr="007A678C">
              <w:t>нефте</w:t>
            </w:r>
            <w:r w:rsidR="00954685">
              <w:t>проду</w:t>
            </w:r>
            <w:r w:rsidR="00954685">
              <w:t>к</w:t>
            </w:r>
            <w:r w:rsidR="00954685">
              <w:t xml:space="preserve">тов </w:t>
            </w:r>
            <w:proofErr w:type="gramStart"/>
            <w:r w:rsidR="00954685">
              <w:t>п</w:t>
            </w:r>
            <w:proofErr w:type="gramEnd"/>
            <w:r w:rsidR="00954685">
              <w:t xml:space="preserve"> Енашимо</w:t>
            </w:r>
            <w:r w:rsidRPr="007A678C">
              <w:t xml:space="preserve"> </w:t>
            </w:r>
            <w:r w:rsidR="00F605FD" w:rsidRPr="007A678C">
              <w:t>до мес</w:t>
            </w:r>
            <w:r w:rsidR="00954685">
              <w:t>то</w:t>
            </w:r>
            <w:r w:rsidR="00200ED7" w:rsidRPr="007A678C">
              <w:t>ро</w:t>
            </w:r>
            <w:r w:rsidR="00200ED7" w:rsidRPr="007A678C">
              <w:t>ж</w:t>
            </w:r>
            <w:r w:rsidR="00200ED7" w:rsidRPr="007A678C">
              <w:t>дения составляет 218</w:t>
            </w:r>
            <w:r w:rsidR="00404CF4" w:rsidRPr="007A678C">
              <w:t xml:space="preserve"> </w:t>
            </w:r>
            <w:r w:rsidRPr="007A678C">
              <w:t xml:space="preserve">км. </w:t>
            </w:r>
          </w:p>
        </w:tc>
      </w:tr>
    </w:tbl>
    <w:p w:rsidR="002E371A" w:rsidRPr="007A678C" w:rsidRDefault="002E371A" w:rsidP="005007BB">
      <w:pPr>
        <w:pStyle w:val="e"/>
        <w:ind w:firstLine="425"/>
        <w:jc w:val="left"/>
        <w:rPr>
          <w:sz w:val="28"/>
          <w:szCs w:val="28"/>
        </w:rPr>
      </w:pPr>
    </w:p>
    <w:p w:rsidR="00180253" w:rsidRPr="007A678C" w:rsidRDefault="00404161" w:rsidP="005007BB">
      <w:pPr>
        <w:pStyle w:val="e"/>
        <w:ind w:firstLine="425"/>
        <w:jc w:val="right"/>
        <w:rPr>
          <w:sz w:val="28"/>
          <w:szCs w:val="28"/>
        </w:rPr>
      </w:pPr>
      <w:r w:rsidRPr="007A678C">
        <w:rPr>
          <w:sz w:val="28"/>
          <w:szCs w:val="28"/>
        </w:rPr>
        <w:t xml:space="preserve">Таблица </w:t>
      </w:r>
      <w:r w:rsidR="00F55D68" w:rsidRPr="007A678C">
        <w:rPr>
          <w:sz w:val="28"/>
          <w:szCs w:val="28"/>
        </w:rPr>
        <w:t>8</w:t>
      </w:r>
      <w:r w:rsidR="00180253" w:rsidRPr="007A678C">
        <w:rPr>
          <w:sz w:val="28"/>
          <w:szCs w:val="28"/>
        </w:rPr>
        <w:t>.</w:t>
      </w:r>
      <w:r w:rsidR="00F55D68" w:rsidRPr="007A678C">
        <w:rPr>
          <w:sz w:val="28"/>
          <w:szCs w:val="28"/>
        </w:rPr>
        <w:t>2</w:t>
      </w:r>
      <w:r w:rsidR="00954685">
        <w:rPr>
          <w:sz w:val="28"/>
          <w:szCs w:val="28"/>
        </w:rPr>
        <w:t>.</w:t>
      </w:r>
      <w:r w:rsidRPr="007A678C">
        <w:rPr>
          <w:sz w:val="28"/>
          <w:szCs w:val="28"/>
        </w:rPr>
        <w:t xml:space="preserve"> Перспективные расчетные топливные балансы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2551"/>
        <w:gridCol w:w="3000"/>
      </w:tblGrid>
      <w:tr w:rsidR="00180253" w:rsidRPr="007A678C" w:rsidTr="00616D9D">
        <w:trPr>
          <w:trHeight w:val="510"/>
        </w:trPr>
        <w:tc>
          <w:tcPr>
            <w:tcW w:w="4536" w:type="dxa"/>
            <w:vAlign w:val="center"/>
          </w:tcPr>
          <w:p w:rsidR="00180253" w:rsidRPr="007A678C" w:rsidRDefault="00180253" w:rsidP="005007BB">
            <w:pPr>
              <w:ind w:firstLine="425"/>
              <w:jc w:val="center"/>
            </w:pPr>
            <w:r w:rsidRPr="007A678C">
              <w:t>Наименование источника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180253" w:rsidRPr="007A678C" w:rsidRDefault="00180253" w:rsidP="005007BB">
            <w:pPr>
              <w:ind w:firstLine="425"/>
              <w:jc w:val="center"/>
            </w:pPr>
            <w:r w:rsidRPr="007A678C">
              <w:t>Годовая вырабо</w:t>
            </w:r>
            <w:r w:rsidRPr="007A678C">
              <w:t>т</w:t>
            </w:r>
            <w:r w:rsidRPr="007A678C">
              <w:t>ка тепловой энергии, тыс. Гкал</w:t>
            </w:r>
          </w:p>
        </w:tc>
        <w:tc>
          <w:tcPr>
            <w:tcW w:w="3000" w:type="dxa"/>
            <w:vAlign w:val="center"/>
          </w:tcPr>
          <w:p w:rsidR="00180253" w:rsidRPr="007A678C" w:rsidRDefault="00180253" w:rsidP="005007BB">
            <w:pPr>
              <w:ind w:firstLine="425"/>
              <w:jc w:val="center"/>
            </w:pPr>
            <w:r w:rsidRPr="007A678C">
              <w:t>Расчетное потребл</w:t>
            </w:r>
            <w:r w:rsidRPr="007A678C">
              <w:t>е</w:t>
            </w:r>
            <w:r w:rsidRPr="007A678C">
              <w:t xml:space="preserve">ние топлива, т/год </w:t>
            </w:r>
          </w:p>
        </w:tc>
      </w:tr>
      <w:tr w:rsidR="00180253" w:rsidRPr="007A678C" w:rsidTr="00180253">
        <w:trPr>
          <w:trHeight w:val="510"/>
        </w:trPr>
        <w:tc>
          <w:tcPr>
            <w:tcW w:w="10086" w:type="dxa"/>
            <w:gridSpan w:val="3"/>
            <w:vAlign w:val="center"/>
          </w:tcPr>
          <w:p w:rsidR="00180253" w:rsidRPr="007A678C" w:rsidRDefault="00EE14B5" w:rsidP="005007BB">
            <w:pPr>
              <w:ind w:firstLine="425"/>
              <w:jc w:val="center"/>
            </w:pPr>
            <w:r w:rsidRPr="007A678C">
              <w:t>До 202</w:t>
            </w:r>
            <w:r w:rsidR="00200ED7" w:rsidRPr="007A678C">
              <w:t>6</w:t>
            </w:r>
            <w:r w:rsidRPr="007A678C">
              <w:t xml:space="preserve"> года (</w:t>
            </w:r>
            <w:r w:rsidRPr="007A678C">
              <w:rPr>
                <w:lang w:val="en-US"/>
              </w:rPr>
              <w:t xml:space="preserve">I </w:t>
            </w:r>
            <w:r w:rsidRPr="007A678C">
              <w:t>очередь)</w:t>
            </w:r>
          </w:p>
        </w:tc>
      </w:tr>
      <w:tr w:rsidR="00180253" w:rsidRPr="007A678C" w:rsidTr="00180253">
        <w:trPr>
          <w:trHeight w:val="510"/>
        </w:trPr>
        <w:tc>
          <w:tcPr>
            <w:tcW w:w="4536" w:type="dxa"/>
            <w:vAlign w:val="center"/>
          </w:tcPr>
          <w:p w:rsidR="00180253" w:rsidRPr="007A678C" w:rsidRDefault="00180253" w:rsidP="005007BB">
            <w:pPr>
              <w:ind w:firstLine="425"/>
              <w:jc w:val="center"/>
            </w:pPr>
            <w:r w:rsidRPr="007A678C">
              <w:t>Котельная №</w:t>
            </w:r>
            <w:r w:rsidR="00954685">
              <w:t xml:space="preserve"> </w:t>
            </w:r>
            <w:r w:rsidRPr="007A678C">
              <w:t>1</w:t>
            </w:r>
          </w:p>
        </w:tc>
        <w:tc>
          <w:tcPr>
            <w:tcW w:w="2551" w:type="dxa"/>
            <w:vAlign w:val="center"/>
          </w:tcPr>
          <w:p w:rsidR="00180253" w:rsidRPr="007A678C" w:rsidRDefault="001F1E9D" w:rsidP="005007BB">
            <w:pPr>
              <w:ind w:firstLine="425"/>
              <w:jc w:val="center"/>
            </w:pPr>
            <w:r w:rsidRPr="007A678C">
              <w:t>7</w:t>
            </w:r>
            <w:r w:rsidR="00397CA6">
              <w:t>9,425</w:t>
            </w:r>
          </w:p>
        </w:tc>
        <w:tc>
          <w:tcPr>
            <w:tcW w:w="2999" w:type="dxa"/>
            <w:vAlign w:val="center"/>
          </w:tcPr>
          <w:p w:rsidR="00180253" w:rsidRPr="007A678C" w:rsidRDefault="00397CA6" w:rsidP="005007BB">
            <w:pPr>
              <w:ind w:firstLine="425"/>
              <w:jc w:val="center"/>
              <w:rPr>
                <w:szCs w:val="24"/>
                <w:highlight w:val="yellow"/>
              </w:rPr>
            </w:pPr>
            <w:r>
              <w:rPr>
                <w:szCs w:val="24"/>
              </w:rPr>
              <w:t>11 083,90</w:t>
            </w:r>
          </w:p>
        </w:tc>
      </w:tr>
      <w:tr w:rsidR="00B76A6A" w:rsidRPr="00764DA0" w:rsidTr="00180253">
        <w:trPr>
          <w:trHeight w:val="510"/>
        </w:trPr>
        <w:tc>
          <w:tcPr>
            <w:tcW w:w="4536" w:type="dxa"/>
            <w:vAlign w:val="center"/>
          </w:tcPr>
          <w:p w:rsidR="00B76A6A" w:rsidRPr="00764DA0" w:rsidRDefault="00B76A6A" w:rsidP="005007BB">
            <w:pPr>
              <w:ind w:firstLine="425"/>
              <w:jc w:val="center"/>
            </w:pPr>
            <w:r w:rsidRPr="00764DA0">
              <w:t>Котельная №</w:t>
            </w:r>
            <w:r w:rsidR="00954685">
              <w:t xml:space="preserve"> </w:t>
            </w:r>
            <w:r w:rsidRPr="00764DA0">
              <w:t xml:space="preserve">3 </w:t>
            </w:r>
          </w:p>
        </w:tc>
        <w:tc>
          <w:tcPr>
            <w:tcW w:w="2551" w:type="dxa"/>
            <w:vAlign w:val="center"/>
          </w:tcPr>
          <w:p w:rsidR="00B76A6A" w:rsidRPr="008172D3" w:rsidRDefault="001F1E9D" w:rsidP="005007BB">
            <w:pPr>
              <w:ind w:firstLine="425"/>
              <w:jc w:val="center"/>
            </w:pPr>
            <w:r>
              <w:t>1</w:t>
            </w:r>
            <w:r w:rsidR="00397CA6">
              <w:t>4,154</w:t>
            </w:r>
          </w:p>
        </w:tc>
        <w:tc>
          <w:tcPr>
            <w:tcW w:w="2999" w:type="dxa"/>
            <w:vAlign w:val="center"/>
          </w:tcPr>
          <w:p w:rsidR="00B76A6A" w:rsidRPr="00B33914" w:rsidRDefault="00397CA6" w:rsidP="005007BB">
            <w:pPr>
              <w:ind w:firstLine="425"/>
              <w:jc w:val="center"/>
              <w:rPr>
                <w:szCs w:val="24"/>
                <w:highlight w:val="yellow"/>
              </w:rPr>
            </w:pPr>
            <w:r>
              <w:rPr>
                <w:szCs w:val="24"/>
              </w:rPr>
              <w:t>957,76</w:t>
            </w:r>
          </w:p>
        </w:tc>
      </w:tr>
      <w:tr w:rsidR="00180253" w:rsidRPr="00764DA0" w:rsidTr="00180253">
        <w:trPr>
          <w:trHeight w:val="510"/>
        </w:trPr>
        <w:tc>
          <w:tcPr>
            <w:tcW w:w="10086" w:type="dxa"/>
            <w:gridSpan w:val="3"/>
            <w:vAlign w:val="center"/>
          </w:tcPr>
          <w:p w:rsidR="00180253" w:rsidRPr="00764DA0" w:rsidRDefault="00EE14B5" w:rsidP="005007BB">
            <w:pPr>
              <w:ind w:firstLine="425"/>
              <w:jc w:val="center"/>
            </w:pPr>
            <w:r w:rsidRPr="00764DA0">
              <w:t xml:space="preserve">До 2035 года (расчетный срок) </w:t>
            </w:r>
          </w:p>
        </w:tc>
      </w:tr>
      <w:tr w:rsidR="00180253" w:rsidRPr="00764DA0" w:rsidTr="00180253">
        <w:trPr>
          <w:trHeight w:val="510"/>
        </w:trPr>
        <w:tc>
          <w:tcPr>
            <w:tcW w:w="4536" w:type="dxa"/>
            <w:vAlign w:val="center"/>
          </w:tcPr>
          <w:p w:rsidR="00180253" w:rsidRPr="00764DA0" w:rsidRDefault="00180253" w:rsidP="005007BB">
            <w:pPr>
              <w:ind w:firstLine="425"/>
              <w:jc w:val="center"/>
            </w:pPr>
            <w:r w:rsidRPr="00764DA0">
              <w:t>Котельная №</w:t>
            </w:r>
            <w:r w:rsidR="00954685">
              <w:t xml:space="preserve"> </w:t>
            </w:r>
            <w:r w:rsidRPr="00764DA0">
              <w:t>1</w:t>
            </w:r>
          </w:p>
        </w:tc>
        <w:tc>
          <w:tcPr>
            <w:tcW w:w="2551" w:type="dxa"/>
            <w:vAlign w:val="center"/>
          </w:tcPr>
          <w:p w:rsidR="00180253" w:rsidRPr="00B33914" w:rsidRDefault="008172D3" w:rsidP="005007BB">
            <w:pPr>
              <w:ind w:firstLine="425"/>
              <w:jc w:val="center"/>
              <w:rPr>
                <w:highlight w:val="yellow"/>
              </w:rPr>
            </w:pPr>
            <w:r w:rsidRPr="008172D3">
              <w:t>94,31</w:t>
            </w:r>
          </w:p>
        </w:tc>
        <w:tc>
          <w:tcPr>
            <w:tcW w:w="2999" w:type="dxa"/>
            <w:vAlign w:val="center"/>
          </w:tcPr>
          <w:p w:rsidR="00180253" w:rsidRPr="00B33914" w:rsidRDefault="006812B7" w:rsidP="005007BB">
            <w:pPr>
              <w:ind w:firstLine="425"/>
              <w:jc w:val="center"/>
              <w:rPr>
                <w:szCs w:val="24"/>
                <w:highlight w:val="yellow"/>
              </w:rPr>
            </w:pPr>
            <w:r w:rsidRPr="006812B7">
              <w:rPr>
                <w:szCs w:val="24"/>
              </w:rPr>
              <w:t>12699,71</w:t>
            </w:r>
          </w:p>
        </w:tc>
      </w:tr>
      <w:tr w:rsidR="00616D9D" w:rsidRPr="00764DA0" w:rsidTr="003641DB">
        <w:trPr>
          <w:trHeight w:val="510"/>
        </w:trPr>
        <w:tc>
          <w:tcPr>
            <w:tcW w:w="4536" w:type="dxa"/>
            <w:vAlign w:val="center"/>
          </w:tcPr>
          <w:p w:rsidR="00616D9D" w:rsidRPr="00764DA0" w:rsidRDefault="00616D9D" w:rsidP="005007BB">
            <w:pPr>
              <w:ind w:firstLine="425"/>
              <w:jc w:val="center"/>
            </w:pPr>
            <w:r w:rsidRPr="00764DA0">
              <w:lastRenderedPageBreak/>
              <w:t>Котельная №</w:t>
            </w:r>
            <w:r w:rsidR="00954685">
              <w:t xml:space="preserve"> </w:t>
            </w:r>
            <w:r w:rsidRPr="00764DA0">
              <w:t>3</w:t>
            </w:r>
          </w:p>
        </w:tc>
        <w:tc>
          <w:tcPr>
            <w:tcW w:w="5551" w:type="dxa"/>
            <w:gridSpan w:val="2"/>
            <w:vAlign w:val="center"/>
          </w:tcPr>
          <w:p w:rsidR="00616D9D" w:rsidRPr="00764DA0" w:rsidRDefault="00616D9D" w:rsidP="005007BB">
            <w:pPr>
              <w:ind w:firstLine="425"/>
              <w:jc w:val="center"/>
            </w:pPr>
            <w:r w:rsidRPr="00764DA0">
              <w:t>Закрытие котельной №</w:t>
            </w:r>
            <w:r w:rsidR="00954685">
              <w:t xml:space="preserve"> </w:t>
            </w:r>
            <w:r w:rsidRPr="00764DA0">
              <w:t>3 с переключением п</w:t>
            </w:r>
            <w:r w:rsidRPr="00764DA0">
              <w:t>о</w:t>
            </w:r>
            <w:r w:rsidRPr="00764DA0">
              <w:t>требителей на котельную №</w:t>
            </w:r>
            <w:r w:rsidR="00954685">
              <w:t xml:space="preserve"> </w:t>
            </w:r>
            <w:r w:rsidRPr="00764DA0">
              <w:t>1</w:t>
            </w:r>
          </w:p>
        </w:tc>
      </w:tr>
    </w:tbl>
    <w:p w:rsidR="00404161" w:rsidRPr="00764DA0" w:rsidRDefault="00404161" w:rsidP="005007BB">
      <w:pPr>
        <w:pStyle w:val="110"/>
        <w:tabs>
          <w:tab w:val="left" w:pos="567"/>
        </w:tabs>
        <w:kinsoku w:val="0"/>
        <w:overflowPunct w:val="0"/>
        <w:ind w:left="0" w:right="-5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404161" w:rsidRPr="00764DA0" w:rsidRDefault="00404161" w:rsidP="005007BB">
      <w:pPr>
        <w:pStyle w:val="110"/>
        <w:numPr>
          <w:ilvl w:val="1"/>
          <w:numId w:val="31"/>
        </w:numPr>
        <w:tabs>
          <w:tab w:val="left" w:pos="567"/>
        </w:tabs>
        <w:kinsoku w:val="0"/>
        <w:overflowPunct w:val="0"/>
        <w:ind w:left="0" w:right="-57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бл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z w:val="28"/>
          <w:szCs w:val="28"/>
        </w:rPr>
        <w:t>ем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sz w:val="28"/>
          <w:szCs w:val="28"/>
        </w:rPr>
        <w:t>ни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="000F3028" w:rsidRPr="00764DA0">
        <w:rPr>
          <w:rFonts w:ascii="Times New Roman" w:hAnsi="Times New Roman" w:cs="Times New Roman"/>
          <w:spacing w:val="1"/>
          <w:sz w:val="28"/>
          <w:szCs w:val="28"/>
        </w:rPr>
        <w:t>ами</w:t>
      </w:r>
      <w:r w:rsidRPr="00764DA0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й</w:t>
      </w:r>
      <w:r w:rsidRPr="00764DA0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э</w:t>
      </w:r>
      <w:r w:rsidRPr="00764DA0">
        <w:rPr>
          <w:rFonts w:ascii="Times New Roman" w:hAnsi="Times New Roman" w:cs="Times New Roman"/>
          <w:sz w:val="28"/>
          <w:szCs w:val="28"/>
        </w:rPr>
        <w:t>не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ии</w:t>
      </w:r>
      <w:r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д</w:t>
      </w:r>
      <w:r w:rsidRPr="00764DA0">
        <w:rPr>
          <w:rFonts w:ascii="Times New Roman" w:hAnsi="Times New Roman" w:cs="Times New Roman"/>
          <w:sz w:val="28"/>
          <w:szCs w:val="28"/>
        </w:rPr>
        <w:t>ы</w:t>
      </w:r>
      <w:r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ли</w:t>
      </w:r>
      <w:r w:rsidRPr="00764DA0">
        <w:rPr>
          <w:rFonts w:ascii="Times New Roman" w:hAnsi="Times New Roman" w:cs="Times New Roman"/>
          <w:sz w:val="28"/>
          <w:szCs w:val="28"/>
        </w:rPr>
        <w:t>ва,</w:t>
      </w:r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люч</w:t>
      </w:r>
      <w:r w:rsidRPr="00764DA0">
        <w:rPr>
          <w:rFonts w:ascii="Times New Roman" w:hAnsi="Times New Roman" w:cs="Times New Roman"/>
          <w:sz w:val="28"/>
          <w:szCs w:val="28"/>
        </w:rPr>
        <w:t>ая</w:t>
      </w:r>
      <w:r w:rsidRPr="00764DA0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мес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ид</w:t>
      </w:r>
      <w:r w:rsidRPr="00764DA0">
        <w:rPr>
          <w:rFonts w:ascii="Times New Roman" w:hAnsi="Times New Roman" w:cs="Times New Roman"/>
          <w:sz w:val="28"/>
          <w:szCs w:val="28"/>
        </w:rPr>
        <w:t>ы</w:t>
      </w:r>
      <w:r w:rsidRPr="00764DA0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ива,</w:t>
      </w:r>
      <w:r w:rsidRPr="00764DA0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ак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исп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ь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z w:val="28"/>
          <w:szCs w:val="28"/>
        </w:rPr>
        <w:t>уе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м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е в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sz w:val="28"/>
          <w:szCs w:val="28"/>
        </w:rPr>
        <w:t>н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z w:val="28"/>
          <w:szCs w:val="28"/>
        </w:rPr>
        <w:t>ем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2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sz w:val="28"/>
          <w:szCs w:val="28"/>
        </w:rPr>
        <w:t>ни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э</w:t>
      </w:r>
      <w:r w:rsidRPr="00764DA0">
        <w:rPr>
          <w:rFonts w:ascii="Times New Roman" w:hAnsi="Times New Roman" w:cs="Times New Roman"/>
          <w:sz w:val="28"/>
          <w:szCs w:val="28"/>
        </w:rPr>
        <w:t>не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</w:p>
    <w:p w:rsidR="00735C97" w:rsidRPr="00764DA0" w:rsidRDefault="00735C97" w:rsidP="005007BB">
      <w:pPr>
        <w:pStyle w:val="aff6"/>
        <w:tabs>
          <w:tab w:val="left" w:pos="567"/>
        </w:tabs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35C97" w:rsidRPr="00764DA0" w:rsidRDefault="00735C97" w:rsidP="005007BB">
      <w:pPr>
        <w:pStyle w:val="aff6"/>
        <w:tabs>
          <w:tab w:val="left" w:pos="567"/>
        </w:tabs>
        <w:kinsoku w:val="0"/>
        <w:overflowPunct w:val="0"/>
        <w:ind w:left="0" w:right="-57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 видом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плив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всех источников</w:t>
      </w:r>
      <w:r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овой энергии </w:t>
      </w:r>
      <w:r w:rsidRPr="00764DA0">
        <w:rPr>
          <w:rFonts w:ascii="Times New Roman" w:hAnsi="Times New Roman"/>
          <w:sz w:val="28"/>
          <w:szCs w:val="28"/>
        </w:rPr>
        <w:t xml:space="preserve">в </w:t>
      </w:r>
      <w:r w:rsidRPr="00764DA0">
        <w:rPr>
          <w:rFonts w:ascii="Times New Roman" w:hAnsi="Times New Roman"/>
          <w:sz w:val="28"/>
          <w:szCs w:val="28"/>
          <w:lang w:val="ru-RU"/>
        </w:rPr>
        <w:t>г</w:t>
      </w:r>
      <w:r w:rsidR="00954685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Сев</w:t>
      </w:r>
      <w:r w:rsidRPr="00764DA0">
        <w:rPr>
          <w:rFonts w:ascii="Times New Roman" w:hAnsi="Times New Roman"/>
          <w:sz w:val="28"/>
          <w:szCs w:val="28"/>
          <w:lang w:val="ru-RU"/>
        </w:rPr>
        <w:t>е</w:t>
      </w:r>
      <w:r w:rsidRPr="00764DA0">
        <w:rPr>
          <w:rFonts w:ascii="Times New Roman" w:hAnsi="Times New Roman"/>
          <w:sz w:val="28"/>
          <w:szCs w:val="28"/>
          <w:lang w:val="ru-RU"/>
        </w:rPr>
        <w:t>ро-Енисейский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1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тся </w:t>
      </w:r>
      <w:r w:rsidRPr="00764DA0">
        <w:rPr>
          <w:rFonts w:ascii="Times New Roman" w:hAnsi="Times New Roman"/>
          <w:sz w:val="28"/>
          <w:szCs w:val="28"/>
          <w:lang w:val="ru-RU"/>
        </w:rPr>
        <w:t>жидкое</w:t>
      </w:r>
      <w:r w:rsidRPr="00764DA0">
        <w:rPr>
          <w:rFonts w:ascii="Times New Roman" w:hAnsi="Times New Roman"/>
          <w:sz w:val="28"/>
          <w:szCs w:val="28"/>
        </w:rPr>
        <w:t xml:space="preserve"> топливо </w:t>
      </w:r>
      <w:r w:rsidRPr="00764DA0">
        <w:rPr>
          <w:rFonts w:ascii="Times New Roman" w:hAnsi="Times New Roman"/>
          <w:spacing w:val="27"/>
          <w:sz w:val="28"/>
          <w:szCs w:val="28"/>
        </w:rPr>
        <w:t>(</w:t>
      </w:r>
      <w:r w:rsidRPr="00764DA0">
        <w:rPr>
          <w:rFonts w:ascii="Times New Roman" w:hAnsi="Times New Roman"/>
          <w:sz w:val="28"/>
          <w:szCs w:val="28"/>
          <w:lang w:val="ru-RU"/>
        </w:rPr>
        <w:t>нефть</w:t>
      </w:r>
      <w:r w:rsidRPr="00764DA0">
        <w:rPr>
          <w:rFonts w:ascii="Times New Roman" w:hAnsi="Times New Roman"/>
          <w:sz w:val="28"/>
          <w:szCs w:val="28"/>
        </w:rPr>
        <w:t>),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виды 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плив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 xml:space="preserve">сле 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 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z w:val="28"/>
          <w:szCs w:val="28"/>
        </w:rPr>
        <w:t>ники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ьзуютс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. Мероприятий по переводу котельн</w:t>
      </w:r>
      <w:r w:rsidRPr="00764DA0">
        <w:rPr>
          <w:rFonts w:ascii="Times New Roman" w:hAnsi="Times New Roman"/>
          <w:sz w:val="28"/>
          <w:szCs w:val="28"/>
          <w:lang w:val="ru-RU"/>
        </w:rPr>
        <w:t>ых</w:t>
      </w:r>
      <w:r w:rsidRPr="00764DA0">
        <w:rPr>
          <w:rFonts w:ascii="Times New Roman" w:hAnsi="Times New Roman"/>
          <w:sz w:val="28"/>
          <w:szCs w:val="28"/>
        </w:rPr>
        <w:t xml:space="preserve"> в </w:t>
      </w:r>
      <w:r w:rsidRPr="00764DA0">
        <w:rPr>
          <w:rFonts w:ascii="Times New Roman" w:hAnsi="Times New Roman"/>
          <w:sz w:val="28"/>
          <w:szCs w:val="28"/>
          <w:lang w:val="ru-RU"/>
        </w:rPr>
        <w:t>г</w:t>
      </w:r>
      <w:r w:rsidR="00954685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Северо-Енисейский</w:t>
      </w:r>
      <w:r w:rsidR="00954685">
        <w:rPr>
          <w:rFonts w:ascii="Times New Roman" w:hAnsi="Times New Roman"/>
          <w:sz w:val="28"/>
          <w:szCs w:val="28"/>
        </w:rPr>
        <w:t xml:space="preserve"> на альтернативные виды топлива</w:t>
      </w:r>
      <w:r w:rsidRPr="00764DA0">
        <w:rPr>
          <w:rFonts w:ascii="Times New Roman" w:hAnsi="Times New Roman"/>
          <w:sz w:val="28"/>
          <w:szCs w:val="28"/>
        </w:rPr>
        <w:t xml:space="preserve"> от </w:t>
      </w:r>
      <w:proofErr w:type="spellStart"/>
      <w:r w:rsidRPr="00764DA0">
        <w:rPr>
          <w:rFonts w:ascii="Times New Roman" w:hAnsi="Times New Roman"/>
          <w:sz w:val="28"/>
          <w:szCs w:val="28"/>
        </w:rPr>
        <w:t>ресурсоснабжающей</w:t>
      </w:r>
      <w:proofErr w:type="spellEnd"/>
      <w:r w:rsidRPr="00764DA0">
        <w:rPr>
          <w:rFonts w:ascii="Times New Roman" w:hAnsi="Times New Roman"/>
          <w:sz w:val="28"/>
          <w:szCs w:val="28"/>
        </w:rPr>
        <w:t xml:space="preserve"> организации МУП «</w:t>
      </w:r>
      <w:r w:rsidRPr="00764DA0">
        <w:rPr>
          <w:rFonts w:ascii="Times New Roman" w:hAnsi="Times New Roman"/>
          <w:sz w:val="28"/>
          <w:szCs w:val="28"/>
          <w:lang w:val="ru-RU"/>
        </w:rPr>
        <w:t>УККР</w:t>
      </w:r>
      <w:r w:rsidRPr="00764DA0">
        <w:rPr>
          <w:rFonts w:ascii="Times New Roman" w:hAnsi="Times New Roman"/>
          <w:sz w:val="28"/>
          <w:szCs w:val="28"/>
        </w:rPr>
        <w:t xml:space="preserve">» не </w:t>
      </w:r>
      <w:r w:rsidR="00BE1A1B" w:rsidRPr="00764DA0">
        <w:rPr>
          <w:rFonts w:ascii="Times New Roman" w:hAnsi="Times New Roman"/>
          <w:sz w:val="28"/>
          <w:szCs w:val="28"/>
          <w:lang w:val="ru-RU"/>
        </w:rPr>
        <w:t>планируется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735C97" w:rsidRPr="00764DA0" w:rsidRDefault="00735C97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B3238D" w:rsidRPr="00764DA0" w:rsidRDefault="00B3238D" w:rsidP="005007BB">
      <w:pPr>
        <w:pStyle w:val="aff6"/>
        <w:numPr>
          <w:ilvl w:val="1"/>
          <w:numId w:val="31"/>
        </w:numPr>
        <w:kinsoku w:val="0"/>
        <w:overflowPunct w:val="0"/>
        <w:ind w:left="0" w:right="-59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  <w:proofErr w:type="gramStart"/>
      <w:r w:rsidRPr="00764DA0">
        <w:rPr>
          <w:rFonts w:ascii="Times New Roman" w:hAnsi="Times New Roman"/>
          <w:b/>
          <w:sz w:val="28"/>
          <w:szCs w:val="28"/>
          <w:lang w:val="ru-RU"/>
        </w:rPr>
        <w:t>Виды топлива (в случае, если топливом является уголь, - вид и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с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копаемого угля в соответствии с Межгосударственным стандартом ГОСТ 25543-2013 «Угли бурые, каменные и антрациты.</w:t>
      </w:r>
      <w:proofErr w:type="gramEnd"/>
      <w:r w:rsidRPr="00764DA0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proofErr w:type="gramStart"/>
      <w:r w:rsidRPr="00764DA0">
        <w:rPr>
          <w:rFonts w:ascii="Times New Roman" w:hAnsi="Times New Roman"/>
          <w:b/>
          <w:sz w:val="28"/>
          <w:szCs w:val="28"/>
          <w:lang w:val="ru-RU"/>
        </w:rPr>
        <w:t>Классификация по генет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и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ческим и технологическим параметрам»), их долю и значение низшей тепл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о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ты сгорания топлива, используемые для производства тепловой энергии по каждой системе теплоснабжения</w:t>
      </w:r>
      <w:proofErr w:type="gramEnd"/>
    </w:p>
    <w:p w:rsidR="00EE14B5" w:rsidRPr="00764DA0" w:rsidRDefault="00EE14B5" w:rsidP="005007BB">
      <w:pPr>
        <w:pStyle w:val="e"/>
        <w:spacing w:before="0"/>
        <w:ind w:firstLine="425"/>
        <w:outlineLvl w:val="1"/>
      </w:pPr>
    </w:p>
    <w:p w:rsidR="00B3238D" w:rsidRPr="00764DA0" w:rsidRDefault="00B3238D" w:rsidP="005007BB">
      <w:pPr>
        <w:pStyle w:val="e"/>
        <w:spacing w:before="0"/>
        <w:ind w:firstLine="425"/>
        <w:outlineLvl w:val="1"/>
      </w:pP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сн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вн</w:t>
      </w:r>
      <w:r w:rsidRPr="00764DA0">
        <w:rPr>
          <w:spacing w:val="-1"/>
          <w:sz w:val="28"/>
          <w:szCs w:val="28"/>
        </w:rPr>
        <w:t>ы</w:t>
      </w:r>
      <w:r w:rsidRPr="00764DA0">
        <w:rPr>
          <w:sz w:val="28"/>
          <w:szCs w:val="28"/>
        </w:rPr>
        <w:t>м видом</w:t>
      </w:r>
      <w:r w:rsidRPr="00764DA0">
        <w:rPr>
          <w:spacing w:val="54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плив</w:t>
      </w:r>
      <w:r w:rsidRPr="00764DA0">
        <w:rPr>
          <w:spacing w:val="-1"/>
          <w:sz w:val="28"/>
          <w:szCs w:val="28"/>
        </w:rPr>
        <w:t>а</w:t>
      </w:r>
      <w:r w:rsidR="00954685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для</w:t>
      </w:r>
      <w:r w:rsidRPr="00764DA0">
        <w:rPr>
          <w:spacing w:val="52"/>
          <w:sz w:val="28"/>
          <w:szCs w:val="28"/>
        </w:rPr>
        <w:t xml:space="preserve"> </w:t>
      </w:r>
      <w:r w:rsidRPr="00764DA0">
        <w:rPr>
          <w:sz w:val="28"/>
          <w:szCs w:val="28"/>
        </w:rPr>
        <w:t>всех источников</w:t>
      </w:r>
      <w:r w:rsidRPr="00764DA0">
        <w:rPr>
          <w:spacing w:val="52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 xml:space="preserve">овой энергии </w:t>
      </w:r>
      <w:r w:rsidR="00954685">
        <w:rPr>
          <w:sz w:val="28"/>
          <w:szCs w:val="28"/>
        </w:rPr>
        <w:t xml:space="preserve">в </w:t>
      </w:r>
      <w:proofErr w:type="spellStart"/>
      <w:r w:rsidR="00954685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 Сев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ро-Енисейский</w:t>
      </w:r>
      <w:r w:rsidRPr="00764DA0">
        <w:rPr>
          <w:spacing w:val="28"/>
          <w:sz w:val="28"/>
          <w:szCs w:val="28"/>
        </w:rPr>
        <w:t xml:space="preserve"> </w:t>
      </w:r>
      <w:r w:rsidRPr="00764DA0">
        <w:rPr>
          <w:sz w:val="28"/>
          <w:szCs w:val="28"/>
        </w:rPr>
        <w:t>я</w:t>
      </w:r>
      <w:r w:rsidRPr="00764DA0">
        <w:rPr>
          <w:spacing w:val="1"/>
          <w:sz w:val="28"/>
          <w:szCs w:val="28"/>
        </w:rPr>
        <w:t>в</w:t>
      </w:r>
      <w:r w:rsidRPr="00764DA0">
        <w:rPr>
          <w:sz w:val="28"/>
          <w:szCs w:val="28"/>
        </w:rPr>
        <w:t>ля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 xml:space="preserve">тся жидкое топливо </w:t>
      </w:r>
      <w:r w:rsidRPr="00764DA0">
        <w:rPr>
          <w:spacing w:val="27"/>
          <w:sz w:val="28"/>
          <w:szCs w:val="28"/>
        </w:rPr>
        <w:t>(</w:t>
      </w:r>
      <w:r w:rsidRPr="00764DA0">
        <w:rPr>
          <w:sz w:val="28"/>
          <w:szCs w:val="28"/>
        </w:rPr>
        <w:t>нефть)</w:t>
      </w:r>
      <w:r w:rsidR="00AE358C">
        <w:rPr>
          <w:sz w:val="28"/>
          <w:szCs w:val="28"/>
        </w:rPr>
        <w:t>,</w:t>
      </w:r>
      <w:r w:rsidRPr="00764DA0">
        <w:rPr>
          <w:sz w:val="28"/>
          <w:szCs w:val="28"/>
        </w:rPr>
        <w:t xml:space="preserve"> низшая теплота сгорания то</w:t>
      </w:r>
      <w:r w:rsidRPr="00764DA0">
        <w:rPr>
          <w:sz w:val="28"/>
          <w:szCs w:val="28"/>
        </w:rPr>
        <w:t>п</w:t>
      </w:r>
      <w:r w:rsidRPr="00764DA0">
        <w:rPr>
          <w:sz w:val="28"/>
          <w:szCs w:val="28"/>
        </w:rPr>
        <w:t xml:space="preserve">лива составляет 10306 ккал/кг. </w:t>
      </w:r>
    </w:p>
    <w:p w:rsidR="00EE14B5" w:rsidRPr="00764DA0" w:rsidRDefault="00EE14B5" w:rsidP="005007BB">
      <w:pPr>
        <w:pStyle w:val="e"/>
        <w:spacing w:before="0"/>
        <w:ind w:firstLine="425"/>
        <w:outlineLvl w:val="1"/>
      </w:pPr>
    </w:p>
    <w:p w:rsidR="00EE14B5" w:rsidRPr="00764DA0" w:rsidRDefault="00625624" w:rsidP="005007BB">
      <w:pPr>
        <w:pStyle w:val="e"/>
        <w:numPr>
          <w:ilvl w:val="1"/>
          <w:numId w:val="31"/>
        </w:numPr>
        <w:spacing w:before="0"/>
        <w:ind w:left="0" w:firstLine="425"/>
        <w:outlineLvl w:val="1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</w:p>
    <w:p w:rsidR="00EE14B5" w:rsidRPr="00764DA0" w:rsidRDefault="00EE14B5" w:rsidP="005007BB">
      <w:pPr>
        <w:pStyle w:val="2"/>
        <w:numPr>
          <w:ilvl w:val="0"/>
          <w:numId w:val="0"/>
        </w:numPr>
        <w:spacing w:before="0" w:after="0"/>
        <w:ind w:firstLine="425"/>
        <w:rPr>
          <w:sz w:val="28"/>
          <w:szCs w:val="28"/>
        </w:rPr>
      </w:pPr>
    </w:p>
    <w:p w:rsidR="00625624" w:rsidRPr="00764DA0" w:rsidRDefault="00625624" w:rsidP="005007BB">
      <w:pPr>
        <w:pStyle w:val="e"/>
        <w:ind w:firstLine="425"/>
      </w:pPr>
      <w:r w:rsidRPr="00764DA0">
        <w:rPr>
          <w:spacing w:val="-1"/>
          <w:sz w:val="28"/>
          <w:szCs w:val="28"/>
        </w:rPr>
        <w:t>Преобладающим</w:t>
      </w:r>
      <w:r w:rsidRPr="00764DA0">
        <w:rPr>
          <w:sz w:val="28"/>
          <w:szCs w:val="28"/>
        </w:rPr>
        <w:t xml:space="preserve"> видом</w:t>
      </w:r>
      <w:r w:rsidRPr="00764DA0">
        <w:rPr>
          <w:spacing w:val="54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о</w:t>
      </w:r>
      <w:r w:rsidRPr="00764DA0">
        <w:rPr>
          <w:sz w:val="28"/>
          <w:szCs w:val="28"/>
        </w:rPr>
        <w:t>плив</w:t>
      </w:r>
      <w:r w:rsidRPr="00764DA0">
        <w:rPr>
          <w:spacing w:val="-1"/>
          <w:sz w:val="28"/>
          <w:szCs w:val="28"/>
        </w:rPr>
        <w:t>а</w:t>
      </w:r>
      <w:r w:rsidRPr="00764DA0">
        <w:rPr>
          <w:spacing w:val="54"/>
          <w:sz w:val="28"/>
          <w:szCs w:val="28"/>
        </w:rPr>
        <w:t xml:space="preserve"> </w:t>
      </w:r>
      <w:r w:rsidRPr="00764DA0">
        <w:rPr>
          <w:sz w:val="28"/>
          <w:szCs w:val="28"/>
        </w:rPr>
        <w:t>для</w:t>
      </w:r>
      <w:r w:rsidRPr="00764DA0">
        <w:rPr>
          <w:spacing w:val="52"/>
          <w:sz w:val="28"/>
          <w:szCs w:val="28"/>
        </w:rPr>
        <w:t xml:space="preserve"> </w:t>
      </w:r>
      <w:r w:rsidRPr="00764DA0">
        <w:rPr>
          <w:sz w:val="28"/>
          <w:szCs w:val="28"/>
        </w:rPr>
        <w:t>всех источников</w:t>
      </w:r>
      <w:r w:rsidRPr="00764DA0">
        <w:rPr>
          <w:spacing w:val="52"/>
          <w:sz w:val="28"/>
          <w:szCs w:val="28"/>
        </w:rPr>
        <w:t xml:space="preserve"> </w:t>
      </w:r>
      <w:r w:rsidRPr="00764DA0">
        <w:rPr>
          <w:sz w:val="28"/>
          <w:szCs w:val="28"/>
        </w:rPr>
        <w:t>т</w:t>
      </w:r>
      <w:r w:rsidRPr="00764DA0">
        <w:rPr>
          <w:spacing w:val="-1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z w:val="28"/>
          <w:szCs w:val="28"/>
        </w:rPr>
        <w:t>л</w:t>
      </w:r>
      <w:r w:rsidRPr="00764DA0">
        <w:rPr>
          <w:spacing w:val="-1"/>
          <w:sz w:val="28"/>
          <w:szCs w:val="28"/>
        </w:rPr>
        <w:t xml:space="preserve">овой энергии </w:t>
      </w:r>
      <w:r w:rsidRPr="00764DA0">
        <w:rPr>
          <w:sz w:val="28"/>
          <w:szCs w:val="28"/>
        </w:rPr>
        <w:t xml:space="preserve">в </w:t>
      </w:r>
      <w:proofErr w:type="spellStart"/>
      <w:r w:rsidRPr="00764DA0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 </w:t>
      </w:r>
      <w:proofErr w:type="gramStart"/>
      <w:r w:rsidRPr="00764DA0">
        <w:rPr>
          <w:sz w:val="28"/>
          <w:szCs w:val="28"/>
        </w:rPr>
        <w:t>Северо-Енисейский</w:t>
      </w:r>
      <w:proofErr w:type="gramEnd"/>
      <w:r w:rsidRPr="00764DA0">
        <w:rPr>
          <w:spacing w:val="28"/>
          <w:sz w:val="28"/>
          <w:szCs w:val="28"/>
        </w:rPr>
        <w:t xml:space="preserve"> </w:t>
      </w:r>
      <w:r w:rsidRPr="00764DA0">
        <w:rPr>
          <w:sz w:val="28"/>
          <w:szCs w:val="28"/>
        </w:rPr>
        <w:t>я</w:t>
      </w:r>
      <w:r w:rsidRPr="00764DA0">
        <w:rPr>
          <w:spacing w:val="1"/>
          <w:sz w:val="28"/>
          <w:szCs w:val="28"/>
        </w:rPr>
        <w:t>в</w:t>
      </w:r>
      <w:r w:rsidRPr="00764DA0">
        <w:rPr>
          <w:sz w:val="28"/>
          <w:szCs w:val="28"/>
        </w:rPr>
        <w:t>ля</w:t>
      </w:r>
      <w:r w:rsidRPr="00764DA0">
        <w:rPr>
          <w:spacing w:val="-1"/>
          <w:sz w:val="28"/>
          <w:szCs w:val="28"/>
        </w:rPr>
        <w:t>е</w:t>
      </w:r>
      <w:r w:rsidRPr="00764DA0">
        <w:rPr>
          <w:sz w:val="28"/>
          <w:szCs w:val="28"/>
        </w:rPr>
        <w:t xml:space="preserve">тся жидкое топливо </w:t>
      </w:r>
      <w:r w:rsidRPr="00764DA0">
        <w:rPr>
          <w:spacing w:val="27"/>
          <w:sz w:val="28"/>
          <w:szCs w:val="28"/>
        </w:rPr>
        <w:t>(</w:t>
      </w:r>
      <w:r w:rsidRPr="00764DA0">
        <w:rPr>
          <w:sz w:val="28"/>
          <w:szCs w:val="28"/>
        </w:rPr>
        <w:t>нефть).</w:t>
      </w:r>
    </w:p>
    <w:p w:rsidR="00EE14B5" w:rsidRPr="00764DA0" w:rsidRDefault="00EE14B5" w:rsidP="005007BB">
      <w:pPr>
        <w:pStyle w:val="2"/>
        <w:numPr>
          <w:ilvl w:val="0"/>
          <w:numId w:val="0"/>
        </w:numPr>
        <w:spacing w:before="0" w:after="0"/>
        <w:ind w:firstLine="425"/>
        <w:rPr>
          <w:sz w:val="28"/>
          <w:szCs w:val="28"/>
        </w:rPr>
      </w:pPr>
    </w:p>
    <w:p w:rsidR="00EE14B5" w:rsidRPr="00764DA0" w:rsidRDefault="00625624" w:rsidP="006C2D1F">
      <w:pPr>
        <w:pStyle w:val="2"/>
        <w:numPr>
          <w:ilvl w:val="1"/>
          <w:numId w:val="31"/>
        </w:numPr>
        <w:tabs>
          <w:tab w:val="clear" w:pos="1701"/>
          <w:tab w:val="clear" w:pos="1814"/>
          <w:tab w:val="left" w:pos="709"/>
          <w:tab w:val="left" w:pos="1418"/>
        </w:tabs>
        <w:spacing w:before="0" w:after="0"/>
        <w:ind w:left="0" w:firstLine="425"/>
        <w:rPr>
          <w:sz w:val="28"/>
          <w:szCs w:val="28"/>
        </w:rPr>
      </w:pPr>
      <w:r w:rsidRPr="00764DA0">
        <w:rPr>
          <w:sz w:val="28"/>
          <w:szCs w:val="28"/>
        </w:rPr>
        <w:t>Приоритетное направление развития топливного баланса поселения, городского округа</w:t>
      </w:r>
    </w:p>
    <w:p w:rsidR="00EE14B5" w:rsidRPr="00764DA0" w:rsidRDefault="00EE14B5" w:rsidP="005007BB">
      <w:pPr>
        <w:pStyle w:val="2"/>
        <w:numPr>
          <w:ilvl w:val="0"/>
          <w:numId w:val="0"/>
        </w:numPr>
        <w:spacing w:before="0" w:after="0"/>
        <w:ind w:firstLine="425"/>
        <w:rPr>
          <w:sz w:val="28"/>
          <w:szCs w:val="28"/>
        </w:rPr>
      </w:pPr>
    </w:p>
    <w:p w:rsidR="00EE14B5" w:rsidRPr="00764DA0" w:rsidRDefault="00625624" w:rsidP="005007BB">
      <w:pPr>
        <w:pStyle w:val="2"/>
        <w:numPr>
          <w:ilvl w:val="0"/>
          <w:numId w:val="0"/>
        </w:numPr>
        <w:spacing w:before="0" w:after="0"/>
        <w:ind w:firstLine="425"/>
        <w:rPr>
          <w:b w:val="0"/>
          <w:sz w:val="28"/>
          <w:szCs w:val="28"/>
        </w:rPr>
      </w:pPr>
      <w:r w:rsidRPr="00764DA0">
        <w:rPr>
          <w:b w:val="0"/>
          <w:sz w:val="28"/>
          <w:szCs w:val="28"/>
        </w:rPr>
        <w:t>Приоритетное направление р</w:t>
      </w:r>
      <w:r w:rsidR="00954685">
        <w:rPr>
          <w:b w:val="0"/>
          <w:sz w:val="28"/>
          <w:szCs w:val="28"/>
        </w:rPr>
        <w:t xml:space="preserve">азвития топливного баланса в </w:t>
      </w:r>
      <w:proofErr w:type="spellStart"/>
      <w:r w:rsidR="00954685">
        <w:rPr>
          <w:b w:val="0"/>
          <w:sz w:val="28"/>
          <w:szCs w:val="28"/>
        </w:rPr>
        <w:t>гп</w:t>
      </w:r>
      <w:proofErr w:type="spellEnd"/>
      <w:r w:rsidRPr="00764DA0">
        <w:rPr>
          <w:b w:val="0"/>
          <w:sz w:val="28"/>
          <w:szCs w:val="28"/>
        </w:rPr>
        <w:t xml:space="preserve"> </w:t>
      </w:r>
      <w:proofErr w:type="gramStart"/>
      <w:r w:rsidRPr="00764DA0">
        <w:rPr>
          <w:b w:val="0"/>
          <w:sz w:val="28"/>
          <w:szCs w:val="28"/>
        </w:rPr>
        <w:t>Северо-Енисейский</w:t>
      </w:r>
      <w:proofErr w:type="gramEnd"/>
      <w:r w:rsidRPr="00764DA0">
        <w:rPr>
          <w:b w:val="0"/>
          <w:sz w:val="28"/>
          <w:szCs w:val="28"/>
        </w:rPr>
        <w:t xml:space="preserve"> на альтернативные виды топлива не планируется.</w:t>
      </w:r>
    </w:p>
    <w:p w:rsidR="00EE14B5" w:rsidRPr="005007BB" w:rsidRDefault="00EE14B5" w:rsidP="005007BB">
      <w:pPr>
        <w:pStyle w:val="2"/>
        <w:numPr>
          <w:ilvl w:val="0"/>
          <w:numId w:val="0"/>
        </w:numPr>
        <w:spacing w:before="0" w:after="0"/>
        <w:ind w:firstLine="425"/>
        <w:rPr>
          <w:b w:val="0"/>
          <w:sz w:val="28"/>
          <w:szCs w:val="28"/>
        </w:rPr>
      </w:pPr>
    </w:p>
    <w:p w:rsidR="00EE14B5" w:rsidRPr="005007BB" w:rsidRDefault="00EE14B5" w:rsidP="005007BB">
      <w:pPr>
        <w:pStyle w:val="2"/>
        <w:numPr>
          <w:ilvl w:val="0"/>
          <w:numId w:val="0"/>
        </w:numPr>
        <w:spacing w:before="0" w:after="0"/>
        <w:ind w:firstLine="425"/>
        <w:rPr>
          <w:b w:val="0"/>
          <w:sz w:val="28"/>
          <w:szCs w:val="28"/>
        </w:rPr>
      </w:pPr>
    </w:p>
    <w:p w:rsidR="00EE14B5" w:rsidRPr="005007BB" w:rsidRDefault="00EE14B5" w:rsidP="005007BB">
      <w:pPr>
        <w:pStyle w:val="2"/>
        <w:numPr>
          <w:ilvl w:val="0"/>
          <w:numId w:val="0"/>
        </w:numPr>
        <w:spacing w:before="0" w:after="0"/>
        <w:ind w:firstLine="425"/>
        <w:rPr>
          <w:b w:val="0"/>
          <w:sz w:val="28"/>
          <w:szCs w:val="28"/>
        </w:rPr>
      </w:pPr>
    </w:p>
    <w:p w:rsidR="00EE14B5" w:rsidRPr="005007BB" w:rsidRDefault="00EE14B5" w:rsidP="005007BB">
      <w:pPr>
        <w:pStyle w:val="2"/>
        <w:numPr>
          <w:ilvl w:val="0"/>
          <w:numId w:val="0"/>
        </w:numPr>
        <w:spacing w:before="0" w:after="0"/>
        <w:ind w:firstLine="425"/>
        <w:rPr>
          <w:b w:val="0"/>
          <w:sz w:val="28"/>
          <w:szCs w:val="28"/>
        </w:rPr>
      </w:pPr>
    </w:p>
    <w:p w:rsidR="00EE14B5" w:rsidRPr="005007BB" w:rsidRDefault="00EE14B5" w:rsidP="005007BB">
      <w:pPr>
        <w:pStyle w:val="2"/>
        <w:numPr>
          <w:ilvl w:val="0"/>
          <w:numId w:val="0"/>
        </w:numPr>
        <w:spacing w:before="0" w:after="0"/>
        <w:ind w:firstLine="425"/>
        <w:rPr>
          <w:b w:val="0"/>
          <w:sz w:val="28"/>
          <w:szCs w:val="28"/>
        </w:rPr>
      </w:pPr>
    </w:p>
    <w:p w:rsidR="00EE14B5" w:rsidRPr="005007BB" w:rsidRDefault="00EE14B5" w:rsidP="005007BB">
      <w:pPr>
        <w:pStyle w:val="e"/>
        <w:ind w:firstLine="425"/>
        <w:rPr>
          <w:sz w:val="28"/>
          <w:szCs w:val="28"/>
        </w:rPr>
      </w:pPr>
    </w:p>
    <w:p w:rsidR="00EE14B5" w:rsidRPr="005007BB" w:rsidRDefault="00EE14B5" w:rsidP="005007BB">
      <w:pPr>
        <w:pStyle w:val="e"/>
        <w:ind w:firstLine="425"/>
        <w:rPr>
          <w:sz w:val="28"/>
          <w:szCs w:val="28"/>
        </w:rPr>
      </w:pPr>
    </w:p>
    <w:p w:rsidR="00180253" w:rsidRPr="00764DA0" w:rsidRDefault="007E01D3" w:rsidP="005007BB">
      <w:pPr>
        <w:pStyle w:val="2"/>
        <w:numPr>
          <w:ilvl w:val="0"/>
          <w:numId w:val="0"/>
        </w:numPr>
        <w:spacing w:before="0" w:after="0"/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lastRenderedPageBreak/>
        <w:t>Р</w:t>
      </w:r>
      <w:r w:rsidR="00180253" w:rsidRPr="00764DA0">
        <w:rPr>
          <w:sz w:val="28"/>
          <w:szCs w:val="28"/>
        </w:rPr>
        <w:t xml:space="preserve">АЗДЕЛ </w:t>
      </w:r>
      <w:r w:rsidR="00F55D68" w:rsidRPr="00764DA0">
        <w:rPr>
          <w:sz w:val="28"/>
          <w:szCs w:val="28"/>
        </w:rPr>
        <w:t>9</w:t>
      </w:r>
      <w:r w:rsidR="00180253" w:rsidRPr="00764DA0">
        <w:rPr>
          <w:sz w:val="28"/>
          <w:szCs w:val="28"/>
        </w:rPr>
        <w:t>. ИНВ</w:t>
      </w:r>
      <w:r w:rsidR="00E77807">
        <w:rPr>
          <w:sz w:val="28"/>
          <w:szCs w:val="28"/>
        </w:rPr>
        <w:t>Е</w:t>
      </w:r>
      <w:r w:rsidR="00180253" w:rsidRPr="00764DA0">
        <w:rPr>
          <w:sz w:val="28"/>
          <w:szCs w:val="28"/>
        </w:rPr>
        <w:t>СТИЦИИ В СТРОИТЕЛЬС</w:t>
      </w:r>
      <w:r w:rsidR="009A4D0E">
        <w:rPr>
          <w:sz w:val="28"/>
          <w:szCs w:val="28"/>
        </w:rPr>
        <w:t>Т</w:t>
      </w:r>
      <w:r w:rsidR="00180253" w:rsidRPr="00764DA0">
        <w:rPr>
          <w:sz w:val="28"/>
          <w:szCs w:val="28"/>
        </w:rPr>
        <w:t>ВО, РЕКОНСТРУКЦИЮ, ТЕХНИЧЕСКОЕ ПЕРЕВООРУЖЕНИЕ</w:t>
      </w:r>
      <w:r w:rsidR="009A4D0E">
        <w:rPr>
          <w:sz w:val="28"/>
          <w:szCs w:val="28"/>
        </w:rPr>
        <w:t xml:space="preserve"> </w:t>
      </w:r>
      <w:r w:rsidR="00180253" w:rsidRPr="00764DA0">
        <w:rPr>
          <w:sz w:val="28"/>
          <w:szCs w:val="28"/>
        </w:rPr>
        <w:t>И (ИЛИ) МОДЕРНИЗАЦИЮ</w:t>
      </w:r>
    </w:p>
    <w:p w:rsidR="00180253" w:rsidRPr="00764DA0" w:rsidRDefault="00E6563D" w:rsidP="005007BB">
      <w:pPr>
        <w:pStyle w:val="2"/>
        <w:numPr>
          <w:ilvl w:val="0"/>
          <w:numId w:val="0"/>
        </w:numPr>
        <w:tabs>
          <w:tab w:val="clear" w:pos="1701"/>
          <w:tab w:val="clear" w:pos="1814"/>
        </w:tabs>
        <w:ind w:firstLine="425"/>
        <w:rPr>
          <w:sz w:val="28"/>
          <w:szCs w:val="28"/>
        </w:rPr>
      </w:pPr>
      <w:bookmarkStart w:id="20" w:name="_Toc479442474"/>
      <w:r w:rsidRPr="00764DA0">
        <w:rPr>
          <w:sz w:val="28"/>
          <w:szCs w:val="28"/>
        </w:rPr>
        <w:t>9</w:t>
      </w:r>
      <w:r w:rsidR="00D16A0D" w:rsidRPr="00764DA0">
        <w:rPr>
          <w:sz w:val="28"/>
          <w:szCs w:val="28"/>
        </w:rPr>
        <w:t>.1.</w:t>
      </w:r>
      <w:r w:rsidR="006C2D1F">
        <w:rPr>
          <w:sz w:val="28"/>
          <w:szCs w:val="28"/>
        </w:rPr>
        <w:tab/>
        <w:t>П</w:t>
      </w:r>
      <w:r w:rsidR="00180253" w:rsidRPr="00764DA0">
        <w:rPr>
          <w:sz w:val="28"/>
          <w:szCs w:val="28"/>
        </w:rPr>
        <w:t>редложения по величине необходимых инвестиций в строительство, реконструкцию и техническое перевооружение и (или) модернизацию источников тепловой энергии на каждом этапе</w:t>
      </w:r>
      <w:bookmarkEnd w:id="20"/>
    </w:p>
    <w:p w:rsidR="007E01D3" w:rsidRPr="00764DA0" w:rsidRDefault="007E01D3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Пре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МУП «УККР»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лич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ео</w:t>
      </w:r>
      <w:r w:rsidRPr="00764DA0">
        <w:rPr>
          <w:rFonts w:ascii="Times New Roman" w:hAnsi="Times New Roman"/>
          <w:sz w:val="28"/>
          <w:szCs w:val="28"/>
        </w:rPr>
        <w:t>бх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ди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инв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ций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 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укцию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уже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3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 эт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пе</w:t>
      </w:r>
      <w:r w:rsidR="00954685">
        <w:rPr>
          <w:rFonts w:ascii="Times New Roman" w:hAnsi="Times New Roman"/>
          <w:sz w:val="28"/>
          <w:szCs w:val="28"/>
          <w:lang w:val="ru-RU"/>
        </w:rPr>
        <w:t>,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ы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954685">
        <w:rPr>
          <w:rFonts w:ascii="Times New Roman" w:hAnsi="Times New Roman"/>
          <w:spacing w:val="-1"/>
          <w:sz w:val="28"/>
          <w:szCs w:val="28"/>
          <w:lang w:val="ru-RU"/>
        </w:rPr>
        <w:t>г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1</w:t>
      </w:r>
      <w:r w:rsidRPr="00764DA0">
        <w:rPr>
          <w:rFonts w:ascii="Times New Roman" w:hAnsi="Times New Roman"/>
          <w:sz w:val="28"/>
          <w:szCs w:val="28"/>
        </w:rPr>
        <w:t>2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z w:val="28"/>
          <w:szCs w:val="28"/>
        </w:rPr>
        <w:t>осн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инв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ти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 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укцию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е 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уже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е»</w:t>
      </w:r>
      <w:r w:rsidR="00954685">
        <w:rPr>
          <w:rFonts w:ascii="Times New Roman" w:hAnsi="Times New Roman"/>
          <w:spacing w:val="-1"/>
          <w:sz w:val="28"/>
          <w:szCs w:val="28"/>
          <w:lang w:val="ru-RU"/>
        </w:rPr>
        <w:t>,</w:t>
      </w:r>
      <w:r w:rsidR="00735C97" w:rsidRPr="00764DA0">
        <w:rPr>
          <w:rFonts w:ascii="Times New Roman" w:hAnsi="Times New Roman"/>
          <w:sz w:val="28"/>
          <w:szCs w:val="28"/>
          <w:lang w:val="ru-RU"/>
        </w:rPr>
        <w:t xml:space="preserve"> обосновывающих материалов </w:t>
      </w:r>
      <w:r w:rsidR="00BE1A1B" w:rsidRPr="00764DA0">
        <w:rPr>
          <w:rFonts w:ascii="Times New Roman" w:hAnsi="Times New Roman"/>
          <w:sz w:val="28"/>
          <w:szCs w:val="28"/>
          <w:lang w:val="ru-RU"/>
        </w:rPr>
        <w:t xml:space="preserve">к </w:t>
      </w:r>
      <w:r w:rsidR="00735C97" w:rsidRPr="00764DA0">
        <w:rPr>
          <w:rFonts w:ascii="Times New Roman" w:hAnsi="Times New Roman"/>
          <w:sz w:val="28"/>
          <w:szCs w:val="28"/>
          <w:lang w:val="ru-RU"/>
        </w:rPr>
        <w:t>схем</w:t>
      </w:r>
      <w:r w:rsidR="00BE1A1B" w:rsidRPr="00764DA0">
        <w:rPr>
          <w:rFonts w:ascii="Times New Roman" w:hAnsi="Times New Roman"/>
          <w:sz w:val="28"/>
          <w:szCs w:val="28"/>
          <w:lang w:val="ru-RU"/>
        </w:rPr>
        <w:t>е</w:t>
      </w:r>
      <w:r w:rsidR="00735C97" w:rsidRPr="00764DA0">
        <w:rPr>
          <w:rFonts w:ascii="Times New Roman" w:hAnsi="Times New Roman"/>
          <w:sz w:val="28"/>
          <w:szCs w:val="28"/>
          <w:lang w:val="ru-RU"/>
        </w:rPr>
        <w:t xml:space="preserve"> теплоснабжения.</w:t>
      </w:r>
    </w:p>
    <w:p w:rsidR="00180253" w:rsidRPr="00764DA0" w:rsidRDefault="00180253" w:rsidP="005007BB">
      <w:pPr>
        <w:pStyle w:val="2"/>
        <w:numPr>
          <w:ilvl w:val="1"/>
          <w:numId w:val="32"/>
        </w:numPr>
        <w:tabs>
          <w:tab w:val="clear" w:pos="1701"/>
          <w:tab w:val="clear" w:pos="1814"/>
        </w:tabs>
        <w:ind w:left="0" w:right="-59" w:firstLine="425"/>
        <w:rPr>
          <w:sz w:val="28"/>
          <w:szCs w:val="28"/>
        </w:rPr>
      </w:pPr>
      <w:bookmarkStart w:id="21" w:name="_Toc479442475"/>
      <w:r w:rsidRPr="00764DA0">
        <w:rPr>
          <w:sz w:val="28"/>
          <w:szCs w:val="28"/>
        </w:rPr>
        <w:t>Предложения по величине необходимых инвестиций в строительство, реконструкцию, техническое перевооружение и (или)</w:t>
      </w:r>
      <w:r w:rsidR="009D5677" w:rsidRPr="00764DA0">
        <w:rPr>
          <w:sz w:val="28"/>
          <w:szCs w:val="28"/>
        </w:rPr>
        <w:t xml:space="preserve"> модернизацию</w:t>
      </w:r>
      <w:r w:rsidRPr="00764DA0">
        <w:rPr>
          <w:sz w:val="28"/>
          <w:szCs w:val="28"/>
        </w:rPr>
        <w:t xml:space="preserve"> тепловых сетей, насосных станций и тепловых пунктов на каждом этапе</w:t>
      </w:r>
      <w:bookmarkEnd w:id="21"/>
    </w:p>
    <w:p w:rsidR="00A4799E" w:rsidRPr="00484F04" w:rsidRDefault="00735C97" w:rsidP="005007BB">
      <w:pPr>
        <w:pStyle w:val="110"/>
        <w:tabs>
          <w:tab w:val="left" w:pos="952"/>
        </w:tabs>
        <w:kinsoku w:val="0"/>
        <w:overflowPunct w:val="0"/>
        <w:spacing w:before="65"/>
        <w:ind w:left="0" w:right="-1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bookmarkStart w:id="22" w:name="_Toc479442476"/>
      <w:r w:rsidRPr="00484F04">
        <w:rPr>
          <w:rFonts w:ascii="Times New Roman" w:hAnsi="Times New Roman" w:cs="Times New Roman"/>
          <w:b w:val="0"/>
          <w:bCs w:val="0"/>
          <w:sz w:val="28"/>
          <w:szCs w:val="28"/>
        </w:rPr>
        <w:t>Инвестиций в строительство, реконструкцию и техническое перевооружение тепловых сетей</w:t>
      </w:r>
      <w:r w:rsidR="00A4799E" w:rsidRPr="00484F04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планируется в т</w:t>
      </w:r>
      <w:r w:rsidR="004023A2" w:rsidRPr="00484F04">
        <w:rPr>
          <w:rFonts w:ascii="Times New Roman" w:hAnsi="Times New Roman" w:cs="Times New Roman"/>
          <w:b w:val="0"/>
          <w:bCs w:val="0"/>
          <w:sz w:val="28"/>
          <w:szCs w:val="28"/>
        </w:rPr>
        <w:t>ечени</w:t>
      </w:r>
      <w:proofErr w:type="gramStart"/>
      <w:r w:rsidR="004023A2" w:rsidRPr="00484F04">
        <w:rPr>
          <w:rFonts w:ascii="Times New Roman" w:hAnsi="Times New Roman" w:cs="Times New Roman"/>
          <w:b w:val="0"/>
          <w:bCs w:val="0"/>
          <w:sz w:val="28"/>
          <w:szCs w:val="28"/>
        </w:rPr>
        <w:t>и</w:t>
      </w:r>
      <w:proofErr w:type="gramEnd"/>
      <w:r w:rsidR="004023A2" w:rsidRPr="00484F04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расчетного срока (до 2030</w:t>
      </w:r>
      <w:r w:rsidR="00A4799E" w:rsidRPr="00484F04">
        <w:rPr>
          <w:rFonts w:ascii="Times New Roman" w:hAnsi="Times New Roman" w:cs="Times New Roman"/>
          <w:b w:val="0"/>
          <w:bCs w:val="0"/>
          <w:sz w:val="28"/>
          <w:szCs w:val="28"/>
        </w:rPr>
        <w:t>г)</w:t>
      </w:r>
      <w:r w:rsidR="009E041B" w:rsidRPr="00484F04">
        <w:rPr>
          <w:rFonts w:ascii="Times New Roman" w:hAnsi="Times New Roman" w:cs="Times New Roman"/>
          <w:b w:val="0"/>
          <w:bCs w:val="0"/>
          <w:sz w:val="28"/>
          <w:szCs w:val="28"/>
        </w:rPr>
        <w:t>.</w:t>
      </w:r>
    </w:p>
    <w:p w:rsidR="00735C97" w:rsidRPr="00484F04" w:rsidRDefault="00A4799E" w:rsidP="005007BB">
      <w:pPr>
        <w:pStyle w:val="110"/>
        <w:tabs>
          <w:tab w:val="left" w:pos="952"/>
        </w:tabs>
        <w:kinsoku w:val="0"/>
        <w:overflowPunct w:val="0"/>
        <w:spacing w:before="65"/>
        <w:ind w:left="0" w:right="-1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484F04">
        <w:rPr>
          <w:rFonts w:ascii="Times New Roman" w:hAnsi="Times New Roman" w:cs="Times New Roman"/>
          <w:b w:val="0"/>
          <w:bCs w:val="0"/>
          <w:sz w:val="28"/>
          <w:szCs w:val="28"/>
        </w:rPr>
        <w:t>Инвестиций в строительство, реконструкцию и техническое перевооружение</w:t>
      </w:r>
      <w:r w:rsidRPr="00484F04">
        <w:rPr>
          <w:rFonts w:ascii="Times New Roman" w:hAnsi="Times New Roman" w:cs="Times New Roman"/>
          <w:b w:val="0"/>
          <w:spacing w:val="2"/>
          <w:sz w:val="28"/>
          <w:szCs w:val="28"/>
        </w:rPr>
        <w:t xml:space="preserve"> </w:t>
      </w:r>
      <w:r w:rsidR="00735C97" w:rsidRPr="00484F04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="00735C97" w:rsidRPr="00484F04">
        <w:rPr>
          <w:rFonts w:ascii="Times New Roman" w:hAnsi="Times New Roman" w:cs="Times New Roman"/>
          <w:b w:val="0"/>
          <w:sz w:val="28"/>
          <w:szCs w:val="28"/>
        </w:rPr>
        <w:t>ас</w:t>
      </w:r>
      <w:r w:rsidR="00735C97" w:rsidRPr="00484F04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735C97" w:rsidRPr="00484F04">
        <w:rPr>
          <w:rFonts w:ascii="Times New Roman" w:hAnsi="Times New Roman" w:cs="Times New Roman"/>
          <w:b w:val="0"/>
          <w:sz w:val="28"/>
          <w:szCs w:val="28"/>
        </w:rPr>
        <w:t>сн</w:t>
      </w:r>
      <w:r w:rsidR="00735C97" w:rsidRPr="00484F04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="00735C97" w:rsidRPr="00484F04">
        <w:rPr>
          <w:rFonts w:ascii="Times New Roman" w:hAnsi="Times New Roman" w:cs="Times New Roman"/>
          <w:b w:val="0"/>
          <w:sz w:val="28"/>
          <w:szCs w:val="28"/>
        </w:rPr>
        <w:t>х</w:t>
      </w:r>
      <w:r w:rsidR="00735C97" w:rsidRPr="00484F04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="00735C97" w:rsidRPr="00484F04">
        <w:rPr>
          <w:rFonts w:ascii="Times New Roman" w:hAnsi="Times New Roman" w:cs="Times New Roman"/>
          <w:b w:val="0"/>
          <w:sz w:val="28"/>
          <w:szCs w:val="28"/>
        </w:rPr>
        <w:t>с</w:t>
      </w:r>
      <w:r w:rsidR="00735C97" w:rsidRPr="00484F04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="00735C97" w:rsidRPr="00484F04">
        <w:rPr>
          <w:rFonts w:ascii="Times New Roman" w:hAnsi="Times New Roman" w:cs="Times New Roman"/>
          <w:b w:val="0"/>
          <w:sz w:val="28"/>
          <w:szCs w:val="28"/>
        </w:rPr>
        <w:t>анций</w:t>
      </w:r>
      <w:r w:rsidR="00735C97" w:rsidRPr="00484F04">
        <w:rPr>
          <w:rFonts w:ascii="Times New Roman" w:hAnsi="Times New Roman" w:cs="Times New Roman"/>
          <w:b w:val="0"/>
          <w:spacing w:val="-9"/>
          <w:sz w:val="28"/>
          <w:szCs w:val="28"/>
        </w:rPr>
        <w:t xml:space="preserve"> </w:t>
      </w:r>
      <w:r w:rsidR="00735C97" w:rsidRPr="00484F04">
        <w:rPr>
          <w:rFonts w:ascii="Times New Roman" w:hAnsi="Times New Roman" w:cs="Times New Roman"/>
          <w:b w:val="0"/>
          <w:sz w:val="28"/>
          <w:szCs w:val="28"/>
        </w:rPr>
        <w:t>и</w:t>
      </w:r>
      <w:r w:rsidR="00735C97" w:rsidRPr="00484F04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="00735C97" w:rsidRPr="00484F04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="00735C97" w:rsidRPr="00484F04">
        <w:rPr>
          <w:rFonts w:ascii="Times New Roman" w:hAnsi="Times New Roman" w:cs="Times New Roman"/>
          <w:b w:val="0"/>
          <w:sz w:val="28"/>
          <w:szCs w:val="28"/>
        </w:rPr>
        <w:t>еп</w:t>
      </w:r>
      <w:r w:rsidR="00735C97" w:rsidRPr="00484F04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="00735C97" w:rsidRPr="00484F04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="00735C97" w:rsidRPr="00484F04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="00735C97" w:rsidRPr="00484F04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="00735C97" w:rsidRPr="00484F04">
        <w:rPr>
          <w:rFonts w:ascii="Times New Roman" w:hAnsi="Times New Roman" w:cs="Times New Roman"/>
          <w:b w:val="0"/>
          <w:sz w:val="28"/>
          <w:szCs w:val="28"/>
        </w:rPr>
        <w:t>х</w:t>
      </w:r>
      <w:r w:rsidR="00735C97" w:rsidRPr="00484F04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="00735C97" w:rsidRPr="00484F04">
        <w:rPr>
          <w:rFonts w:ascii="Times New Roman" w:hAnsi="Times New Roman" w:cs="Times New Roman"/>
          <w:b w:val="0"/>
          <w:sz w:val="28"/>
          <w:szCs w:val="28"/>
        </w:rPr>
        <w:t>пун</w:t>
      </w:r>
      <w:r w:rsidR="00735C97" w:rsidRPr="00484F04">
        <w:rPr>
          <w:rFonts w:ascii="Times New Roman" w:hAnsi="Times New Roman" w:cs="Times New Roman"/>
          <w:b w:val="0"/>
          <w:spacing w:val="1"/>
          <w:sz w:val="28"/>
          <w:szCs w:val="28"/>
        </w:rPr>
        <w:t>кто</w:t>
      </w:r>
      <w:r w:rsidR="00735C97" w:rsidRPr="00484F04">
        <w:rPr>
          <w:rFonts w:ascii="Times New Roman" w:hAnsi="Times New Roman" w:cs="Times New Roman"/>
          <w:b w:val="0"/>
          <w:sz w:val="28"/>
          <w:szCs w:val="28"/>
        </w:rPr>
        <w:t>в</w:t>
      </w:r>
      <w:r w:rsidR="00735C97" w:rsidRPr="00484F04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в рассматриваемом в рамках актуализации данной схемы те</w:t>
      </w:r>
      <w:r w:rsidR="00954685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плоснабжения временном периоде </w:t>
      </w:r>
      <w:r w:rsidR="00735C97" w:rsidRPr="00484F04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="00735C97" w:rsidRPr="00484F04">
        <w:rPr>
          <w:rFonts w:ascii="Times New Roman" w:hAnsi="Times New Roman" w:cs="Times New Roman"/>
          <w:b w:val="0"/>
          <w:bCs w:val="0"/>
          <w:sz w:val="28"/>
          <w:szCs w:val="28"/>
        </w:rPr>
        <w:t>не планируется.</w:t>
      </w:r>
    </w:p>
    <w:p w:rsidR="00E6563D" w:rsidRPr="006C2D1F" w:rsidRDefault="00E6563D" w:rsidP="005007BB">
      <w:pPr>
        <w:pStyle w:val="aff6"/>
        <w:kinsoku w:val="0"/>
        <w:overflowPunct w:val="0"/>
        <w:spacing w:before="2" w:line="322" w:lineRule="exact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80253" w:rsidRPr="00764DA0" w:rsidRDefault="00180253" w:rsidP="005007BB">
      <w:pPr>
        <w:pStyle w:val="aff6"/>
        <w:numPr>
          <w:ilvl w:val="1"/>
          <w:numId w:val="32"/>
        </w:numPr>
        <w:kinsoku w:val="0"/>
        <w:overflowPunct w:val="0"/>
        <w:spacing w:before="2" w:line="322" w:lineRule="exact"/>
        <w:ind w:left="0" w:right="-59" w:firstLine="425"/>
        <w:jc w:val="both"/>
        <w:rPr>
          <w:rFonts w:ascii="Times New Roman" w:hAnsi="Times New Roman"/>
          <w:b/>
          <w:sz w:val="28"/>
          <w:szCs w:val="28"/>
        </w:rPr>
      </w:pPr>
      <w:r w:rsidRPr="00764DA0">
        <w:rPr>
          <w:rFonts w:ascii="Times New Roman" w:hAnsi="Times New Roman"/>
          <w:b/>
          <w:sz w:val="28"/>
          <w:szCs w:val="28"/>
        </w:rPr>
        <w:t>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</w:t>
      </w:r>
      <w:bookmarkEnd w:id="22"/>
      <w:r w:rsidRPr="00764DA0">
        <w:rPr>
          <w:rFonts w:ascii="Times New Roman" w:hAnsi="Times New Roman"/>
          <w:b/>
          <w:sz w:val="28"/>
          <w:szCs w:val="28"/>
        </w:rPr>
        <w:t xml:space="preserve"> на каждом этапе</w:t>
      </w:r>
    </w:p>
    <w:p w:rsidR="00E6563D" w:rsidRPr="00764DA0" w:rsidRDefault="00E6563D" w:rsidP="005007BB">
      <w:pPr>
        <w:pStyle w:val="e"/>
        <w:spacing w:before="0"/>
        <w:ind w:right="-57" w:firstLine="425"/>
        <w:rPr>
          <w:spacing w:val="-1"/>
          <w:sz w:val="28"/>
          <w:szCs w:val="28"/>
        </w:rPr>
      </w:pPr>
    </w:p>
    <w:p w:rsidR="00BE1A1B" w:rsidRPr="00764DA0" w:rsidRDefault="00BE1A1B" w:rsidP="005007BB">
      <w:pPr>
        <w:pStyle w:val="aff6"/>
        <w:kinsoku w:val="0"/>
        <w:overflowPunct w:val="0"/>
        <w:spacing w:line="239" w:lineRule="auto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Мероприятий по 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</w:t>
      </w:r>
      <w:r w:rsidRPr="00764DA0">
        <w:rPr>
          <w:rFonts w:ascii="Times New Roman" w:hAnsi="Times New Roman"/>
          <w:spacing w:val="-1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укции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му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уже</w:t>
      </w:r>
      <w:r w:rsidRPr="00764DA0">
        <w:rPr>
          <w:rFonts w:ascii="Times New Roman" w:hAnsi="Times New Roman"/>
          <w:sz w:val="28"/>
          <w:szCs w:val="28"/>
        </w:rPr>
        <w:t>нию,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связи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мп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ту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фика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гид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реж</w:t>
      </w:r>
      <w:r w:rsidRPr="00764DA0">
        <w:rPr>
          <w:rFonts w:ascii="Times New Roman" w:hAnsi="Times New Roman"/>
          <w:sz w:val="28"/>
          <w:szCs w:val="28"/>
        </w:rPr>
        <w:t>има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ты</w:t>
      </w:r>
      <w:r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 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эксплу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МУП «</w:t>
      </w:r>
      <w:r w:rsidRPr="00764DA0">
        <w:rPr>
          <w:rFonts w:ascii="Times New Roman" w:hAnsi="Times New Roman"/>
          <w:sz w:val="28"/>
          <w:szCs w:val="28"/>
          <w:lang w:val="ru-RU"/>
        </w:rPr>
        <w:t>УККР</w:t>
      </w:r>
      <w:r w:rsidRPr="00764DA0">
        <w:rPr>
          <w:rFonts w:ascii="Times New Roman" w:hAnsi="Times New Roman"/>
          <w:sz w:val="28"/>
          <w:szCs w:val="28"/>
        </w:rPr>
        <w:t>»,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лизи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не 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E77807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z w:val="28"/>
          <w:szCs w:val="28"/>
        </w:rPr>
        <w:t xml:space="preserve"> в связи с тем, что изменения существующего температурного режима отпуска тепловой энергии 95/70°С не требуется.</w:t>
      </w:r>
    </w:p>
    <w:p w:rsidR="007E01D3" w:rsidRPr="00764DA0" w:rsidRDefault="007E01D3" w:rsidP="005007BB">
      <w:pPr>
        <w:pStyle w:val="110"/>
        <w:tabs>
          <w:tab w:val="left" w:pos="955"/>
        </w:tabs>
        <w:kinsoku w:val="0"/>
        <w:overflowPunct w:val="0"/>
        <w:ind w:left="0" w:right="269" w:firstLine="425"/>
        <w:outlineLvl w:val="9"/>
        <w:rPr>
          <w:lang w:val="x-none"/>
        </w:rPr>
      </w:pPr>
    </w:p>
    <w:p w:rsidR="007E01D3" w:rsidRPr="00764DA0" w:rsidRDefault="007E01D3" w:rsidP="005007BB">
      <w:pPr>
        <w:pStyle w:val="110"/>
        <w:numPr>
          <w:ilvl w:val="1"/>
          <w:numId w:val="32"/>
        </w:numPr>
        <w:tabs>
          <w:tab w:val="left" w:pos="709"/>
        </w:tabs>
        <w:kinsoku w:val="0"/>
        <w:overflowPunct w:val="0"/>
        <w:ind w:left="0" w:right="-59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по</w:t>
      </w:r>
      <w:r w:rsidRPr="00764DA0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sz w:val="28"/>
          <w:szCs w:val="28"/>
        </w:rPr>
        <w:t>ине</w:t>
      </w:r>
      <w:r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не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sz w:val="28"/>
          <w:szCs w:val="28"/>
        </w:rPr>
        <w:t>хо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м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х</w:t>
      </w:r>
      <w:r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инвес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иций</w:t>
      </w:r>
      <w:r w:rsidRPr="00764DA0">
        <w:rPr>
          <w:rFonts w:ascii="Times New Roman" w:hAnsi="Times New Roman" w:cs="Times New Roman"/>
          <w:spacing w:val="-1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д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пе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ево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й</w:t>
      </w:r>
      <w:r w:rsidRPr="00764DA0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сис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м</w:t>
      </w:r>
      <w:r w:rsidRPr="00764DA0">
        <w:rPr>
          <w:rFonts w:ascii="Times New Roman" w:hAnsi="Times New Roman" w:cs="Times New Roman"/>
          <w:sz w:val="28"/>
          <w:szCs w:val="28"/>
        </w:rPr>
        <w:t>ы</w:t>
      </w:r>
      <w:r w:rsidRPr="00764DA0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еп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сна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(г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во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764DA0">
        <w:rPr>
          <w:rFonts w:ascii="Times New Roman" w:hAnsi="Times New Roman" w:cs="Times New Roman"/>
          <w:sz w:val="28"/>
          <w:szCs w:val="28"/>
        </w:rPr>
        <w:t>на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z w:val="28"/>
          <w:szCs w:val="28"/>
        </w:rPr>
        <w:t>)</w:t>
      </w:r>
      <w:r w:rsidRPr="00764DA0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 xml:space="preserve">в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ыт</w:t>
      </w:r>
      <w:r w:rsidRPr="00764DA0">
        <w:rPr>
          <w:rFonts w:ascii="Times New Roman" w:hAnsi="Times New Roman" w:cs="Times New Roman"/>
          <w:sz w:val="28"/>
          <w:szCs w:val="28"/>
        </w:rPr>
        <w:t>ую</w:t>
      </w:r>
      <w:r w:rsidRPr="00764DA0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ему</w:t>
      </w:r>
      <w:r w:rsidRPr="00764DA0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во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сна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на</w:t>
      </w:r>
      <w:r w:rsidRPr="00764DA0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ж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м</w:t>
      </w:r>
      <w:r w:rsidRPr="00764DA0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эт</w:t>
      </w:r>
      <w:r w:rsidRPr="00764DA0">
        <w:rPr>
          <w:rFonts w:ascii="Times New Roman" w:hAnsi="Times New Roman" w:cs="Times New Roman"/>
          <w:sz w:val="28"/>
          <w:szCs w:val="28"/>
        </w:rPr>
        <w:t>апе</w:t>
      </w:r>
    </w:p>
    <w:p w:rsidR="007E01D3" w:rsidRPr="00764DA0" w:rsidRDefault="007E01D3" w:rsidP="005007BB">
      <w:pPr>
        <w:kinsoku w:val="0"/>
        <w:overflowPunct w:val="0"/>
        <w:spacing w:before="1" w:line="240" w:lineRule="exact"/>
        <w:ind w:firstLine="425"/>
      </w:pPr>
    </w:p>
    <w:p w:rsidR="00E41383" w:rsidRPr="00764DA0" w:rsidRDefault="00E41383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 xml:space="preserve">Для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  <w:lang w:val="ru-RU"/>
        </w:rPr>
        <w:t>а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ры</w:t>
      </w:r>
      <w:r w:rsidRPr="00764DA0">
        <w:rPr>
          <w:rFonts w:ascii="Times New Roman" w:hAnsi="Times New Roman"/>
          <w:sz w:val="28"/>
          <w:szCs w:val="28"/>
        </w:rPr>
        <w:t>тую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му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МУП «УККР»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9340E1" w:rsidRPr="00764DA0">
        <w:rPr>
          <w:rFonts w:ascii="Times New Roman" w:hAnsi="Times New Roman"/>
          <w:sz w:val="28"/>
          <w:szCs w:val="28"/>
          <w:lang w:val="ru-RU"/>
        </w:rPr>
        <w:t>необходимо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800B02" w:rsidRPr="00764DA0">
        <w:rPr>
          <w:rFonts w:ascii="Times New Roman" w:hAnsi="Times New Roman"/>
          <w:spacing w:val="8"/>
          <w:sz w:val="28"/>
          <w:szCs w:val="28"/>
          <w:lang w:val="ru-RU"/>
        </w:rPr>
        <w:t xml:space="preserve">произвести </w:t>
      </w:r>
      <w:r w:rsidRPr="00764DA0">
        <w:rPr>
          <w:rFonts w:ascii="Times New Roman" w:hAnsi="Times New Roman"/>
          <w:sz w:val="28"/>
          <w:szCs w:val="28"/>
        </w:rPr>
        <w:t>уст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вк</w:t>
      </w:r>
      <w:r w:rsidR="00800B02" w:rsidRPr="00764DA0">
        <w:rPr>
          <w:rFonts w:ascii="Times New Roman" w:hAnsi="Times New Roman"/>
          <w:sz w:val="28"/>
          <w:szCs w:val="28"/>
          <w:lang w:val="ru-RU"/>
        </w:rPr>
        <w:t>у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виду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ль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 xml:space="preserve">х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тизи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пункт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А</w:t>
      </w:r>
      <w:r w:rsidRPr="00764DA0">
        <w:rPr>
          <w:rFonts w:ascii="Times New Roman" w:hAnsi="Times New Roman"/>
          <w:spacing w:val="-2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)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обм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ник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601B48" w:rsidRPr="00764DA0">
        <w:rPr>
          <w:rFonts w:ascii="Times New Roman" w:hAnsi="Times New Roman"/>
          <w:sz w:val="28"/>
          <w:szCs w:val="28"/>
          <w:lang w:val="ru-RU"/>
        </w:rPr>
        <w:t>а та</w:t>
      </w:r>
      <w:r w:rsidR="00601B48" w:rsidRPr="00764DA0">
        <w:rPr>
          <w:rFonts w:ascii="Times New Roman" w:hAnsi="Times New Roman"/>
          <w:sz w:val="28"/>
          <w:szCs w:val="28"/>
          <w:lang w:val="ru-RU"/>
        </w:rPr>
        <w:t>к</w:t>
      </w:r>
      <w:r w:rsidR="00601B48" w:rsidRPr="00764DA0">
        <w:rPr>
          <w:rFonts w:ascii="Times New Roman" w:hAnsi="Times New Roman"/>
          <w:sz w:val="28"/>
          <w:szCs w:val="28"/>
          <w:lang w:val="ru-RU"/>
        </w:rPr>
        <w:t>же</w:t>
      </w:r>
      <w:r w:rsidR="00C41E38" w:rsidRPr="00764DA0">
        <w:rPr>
          <w:rFonts w:ascii="Times New Roman" w:hAnsi="Times New Roman"/>
          <w:sz w:val="28"/>
          <w:szCs w:val="28"/>
          <w:lang w:val="ru-RU"/>
        </w:rPr>
        <w:t xml:space="preserve"> выполнить </w:t>
      </w:r>
      <w:r w:rsidRPr="00764DA0">
        <w:rPr>
          <w:rFonts w:ascii="Times New Roman" w:hAnsi="Times New Roman"/>
          <w:sz w:val="28"/>
          <w:szCs w:val="28"/>
          <w:lang w:val="ru-RU"/>
        </w:rPr>
        <w:t>реконструкци</w:t>
      </w:r>
      <w:r w:rsidR="00C41E38" w:rsidRPr="00764DA0">
        <w:rPr>
          <w:rFonts w:ascii="Times New Roman" w:hAnsi="Times New Roman"/>
          <w:sz w:val="28"/>
          <w:szCs w:val="28"/>
          <w:lang w:val="ru-RU"/>
        </w:rPr>
        <w:t>ю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магистральных сетей с прокладкой трубопровода ГВС в двухтрубном исполнении.</w:t>
      </w:r>
    </w:p>
    <w:p w:rsidR="00E41383" w:rsidRPr="00764DA0" w:rsidRDefault="00E41383" w:rsidP="005007BB">
      <w:pPr>
        <w:pStyle w:val="aff6"/>
        <w:kinsoku w:val="0"/>
        <w:overflowPunct w:val="0"/>
        <w:ind w:left="0" w:right="-59" w:firstLine="425"/>
        <w:rPr>
          <w:rFonts w:ascii="Times New Roman" w:hAnsi="Times New Roman"/>
          <w:sz w:val="28"/>
          <w:szCs w:val="28"/>
          <w:lang w:val="ru-RU"/>
        </w:rPr>
      </w:pPr>
    </w:p>
    <w:p w:rsidR="00AE581E" w:rsidRPr="00764DA0" w:rsidRDefault="00AE581E" w:rsidP="005007BB">
      <w:pPr>
        <w:pStyle w:val="110"/>
        <w:numPr>
          <w:ilvl w:val="1"/>
          <w:numId w:val="32"/>
        </w:numPr>
        <w:tabs>
          <w:tab w:val="left" w:pos="709"/>
        </w:tabs>
        <w:kinsoku w:val="0"/>
        <w:overflowPunct w:val="0"/>
        <w:spacing w:before="65"/>
        <w:ind w:left="0" w:right="-59" w:firstLine="425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sz w:val="28"/>
          <w:szCs w:val="28"/>
        </w:rPr>
        <w:lastRenderedPageBreak/>
        <w:t>Оцен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8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э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ф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ф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764DA0">
        <w:rPr>
          <w:rFonts w:ascii="Times New Roman" w:hAnsi="Times New Roman" w:cs="Times New Roman"/>
          <w:sz w:val="28"/>
          <w:szCs w:val="28"/>
        </w:rPr>
        <w:t>н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инвес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иций</w:t>
      </w:r>
      <w:r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по</w:t>
      </w:r>
      <w:r w:rsidRPr="00764DA0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2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ьн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м</w:t>
      </w:r>
      <w:r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z w:val="28"/>
          <w:szCs w:val="28"/>
        </w:rPr>
        <w:t>м</w:t>
      </w:r>
    </w:p>
    <w:p w:rsidR="00AE581E" w:rsidRPr="00764DA0" w:rsidRDefault="00AE581E" w:rsidP="005007BB">
      <w:pPr>
        <w:kinsoku w:val="0"/>
        <w:overflowPunct w:val="0"/>
        <w:spacing w:before="1" w:line="240" w:lineRule="exact"/>
        <w:ind w:firstLine="425"/>
      </w:pPr>
    </w:p>
    <w:p w:rsidR="00AE581E" w:rsidRPr="00764DA0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ты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дствий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бит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мм 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уже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 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ны с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:</w:t>
      </w:r>
    </w:p>
    <w:p w:rsidR="00E77807" w:rsidRDefault="00954685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AE581E" w:rsidRPr="00764DA0">
        <w:rPr>
          <w:rFonts w:ascii="Times New Roman" w:hAnsi="Times New Roman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AE581E" w:rsidRPr="00764DA0">
        <w:rPr>
          <w:rFonts w:ascii="Times New Roman" w:hAnsi="Times New Roman"/>
          <w:sz w:val="28"/>
          <w:szCs w:val="28"/>
        </w:rPr>
        <w:t>гн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з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инд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кс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AE581E" w:rsidRPr="00764DA0">
        <w:rPr>
          <w:rFonts w:ascii="Times New Roman" w:hAnsi="Times New Roman"/>
          <w:sz w:val="28"/>
          <w:szCs w:val="28"/>
        </w:rPr>
        <w:t>д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льн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го</w:t>
      </w:r>
      <w:r w:rsidR="00AE581E"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AE581E" w:rsidRPr="00764DA0">
        <w:rPr>
          <w:rFonts w:ascii="Times New Roman" w:hAnsi="Times New Roman"/>
          <w:sz w:val="28"/>
          <w:szCs w:val="28"/>
        </w:rPr>
        <w:t>ста</w:t>
      </w:r>
      <w:r w:rsidR="00AE581E"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ц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н</w:t>
      </w:r>
      <w:r w:rsidR="00AE581E"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и</w:t>
      </w:r>
      <w:r w:rsidR="00AE581E"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ар</w:t>
      </w:r>
      <w:r w:rsidR="00AE581E" w:rsidRPr="00764DA0">
        <w:rPr>
          <w:rFonts w:ascii="Times New Roman" w:hAnsi="Times New Roman"/>
          <w:sz w:val="28"/>
          <w:szCs w:val="28"/>
        </w:rPr>
        <w:t>иф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на</w:t>
      </w:r>
      <w:r w:rsidR="00AE581E"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AE581E" w:rsidRPr="00764DA0">
        <w:rPr>
          <w:rFonts w:ascii="Times New Roman" w:hAnsi="Times New Roman"/>
          <w:sz w:val="28"/>
          <w:szCs w:val="28"/>
        </w:rPr>
        <w:t>и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в</w:t>
      </w:r>
      <w:r w:rsidR="00AE581E" w:rsidRPr="00764DA0">
        <w:rPr>
          <w:rFonts w:ascii="Times New Roman" w:hAnsi="Times New Roman"/>
          <w:sz w:val="28"/>
          <w:szCs w:val="28"/>
        </w:rPr>
        <w:t>о</w:t>
      </w:r>
      <w:r w:rsidR="00AE581E"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и</w:t>
      </w:r>
      <w:r w:rsidR="00AE581E"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эн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AE581E" w:rsidRPr="00764DA0">
        <w:rPr>
          <w:rFonts w:ascii="Times New Roman" w:hAnsi="Times New Roman"/>
          <w:sz w:val="28"/>
          <w:szCs w:val="28"/>
        </w:rPr>
        <w:t>г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AE581E" w:rsidRPr="00764DA0">
        <w:rPr>
          <w:rFonts w:ascii="Times New Roman" w:hAnsi="Times New Roman"/>
          <w:sz w:val="28"/>
          <w:szCs w:val="28"/>
        </w:rPr>
        <w:t>ю Минэк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м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AE581E" w:rsidRPr="00764DA0">
        <w:rPr>
          <w:rFonts w:ascii="Times New Roman" w:hAnsi="Times New Roman"/>
          <w:sz w:val="28"/>
          <w:szCs w:val="28"/>
        </w:rPr>
        <w:t>з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в</w:t>
      </w:r>
      <w:r w:rsidR="00AE581E" w:rsidRPr="00764DA0">
        <w:rPr>
          <w:rFonts w:ascii="Times New Roman" w:hAnsi="Times New Roman"/>
          <w:sz w:val="28"/>
          <w:szCs w:val="28"/>
        </w:rPr>
        <w:t>ит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AE581E" w:rsidRPr="00764DA0">
        <w:rPr>
          <w:rFonts w:ascii="Times New Roman" w:hAnsi="Times New Roman"/>
          <w:sz w:val="28"/>
          <w:szCs w:val="28"/>
        </w:rPr>
        <w:t xml:space="preserve">я 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Р</w:t>
      </w:r>
      <w:r w:rsidR="00AE581E" w:rsidRPr="00764DA0">
        <w:rPr>
          <w:rFonts w:ascii="Times New Roman" w:hAnsi="Times New Roman"/>
          <w:sz w:val="28"/>
          <w:szCs w:val="28"/>
        </w:rPr>
        <w:t>Ф</w:t>
      </w:r>
      <w:r w:rsidR="00AE581E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 xml:space="preserve">до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203</w:t>
      </w:r>
      <w:r w:rsidR="00AE581E" w:rsidRPr="00764DA0">
        <w:rPr>
          <w:rFonts w:ascii="Times New Roman" w:hAnsi="Times New Roman"/>
          <w:sz w:val="28"/>
          <w:szCs w:val="28"/>
        </w:rPr>
        <w:t>4 г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.</w:t>
      </w:r>
      <w:r w:rsidR="00AE581E" w:rsidRPr="00764DA0">
        <w:rPr>
          <w:rFonts w:ascii="Times New Roman" w:hAnsi="Times New Roman"/>
          <w:sz w:val="28"/>
          <w:szCs w:val="28"/>
        </w:rPr>
        <w:t>;</w:t>
      </w:r>
    </w:p>
    <w:p w:rsidR="00AE581E" w:rsidRPr="00764DA0" w:rsidRDefault="00954685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AE581E" w:rsidRPr="00764DA0">
        <w:rPr>
          <w:rFonts w:ascii="Times New Roman" w:hAnsi="Times New Roman"/>
          <w:sz w:val="28"/>
          <w:szCs w:val="28"/>
        </w:rPr>
        <w:t>к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эффи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ц</w:t>
      </w:r>
      <w:r w:rsidR="00AE581E" w:rsidRPr="00764DA0">
        <w:rPr>
          <w:rFonts w:ascii="Times New Roman" w:hAnsi="Times New Roman"/>
          <w:sz w:val="28"/>
          <w:szCs w:val="28"/>
        </w:rPr>
        <w:t>и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 xml:space="preserve">нта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AE581E" w:rsidRPr="00764DA0">
        <w:rPr>
          <w:rFonts w:ascii="Times New Roman" w:hAnsi="Times New Roman"/>
          <w:sz w:val="28"/>
          <w:szCs w:val="28"/>
        </w:rPr>
        <w:t>сп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AE581E" w:rsidRPr="00764DA0">
        <w:rPr>
          <w:rFonts w:ascii="Times New Roman" w:hAnsi="Times New Roman"/>
          <w:spacing w:val="-4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д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л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ния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фин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нс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AE581E" w:rsidRPr="00764DA0">
        <w:rPr>
          <w:rFonts w:ascii="Times New Roman" w:hAnsi="Times New Roman"/>
          <w:sz w:val="28"/>
          <w:szCs w:val="28"/>
        </w:rPr>
        <w:t>х</w:t>
      </w:r>
      <w:r w:rsidR="00AE581E" w:rsidRPr="00764DA0">
        <w:rPr>
          <w:rFonts w:ascii="Times New Roman" w:hAnsi="Times New Roman"/>
          <w:spacing w:val="-4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з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по г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9E041B" w:rsidRPr="00764DA0">
        <w:rPr>
          <w:rFonts w:ascii="Times New Roman" w:hAnsi="Times New Roman"/>
          <w:sz w:val="28"/>
          <w:szCs w:val="28"/>
        </w:rPr>
        <w:t>дам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954685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люч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нную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ку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ифу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ются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ие м</w:t>
      </w:r>
      <w:r w:rsidRPr="00764DA0">
        <w:rPr>
          <w:rFonts w:ascii="Times New Roman" w:hAnsi="Times New Roman"/>
          <w:spacing w:val="-1"/>
          <w:sz w:val="28"/>
          <w:szCs w:val="28"/>
        </w:rPr>
        <w:t>еро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иятия:</w:t>
      </w:r>
    </w:p>
    <w:p w:rsidR="00954685" w:rsidRDefault="00954685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AE581E" w:rsidRPr="00764DA0">
        <w:rPr>
          <w:rFonts w:ascii="Times New Roman" w:hAnsi="Times New Roman"/>
          <w:sz w:val="28"/>
          <w:szCs w:val="28"/>
        </w:rPr>
        <w:t>все</w:t>
      </w:r>
      <w:r w:rsidR="00AE581E"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м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еро</w:t>
      </w:r>
      <w:r w:rsidR="00AE581E" w:rsidRPr="00764DA0">
        <w:rPr>
          <w:rFonts w:ascii="Times New Roman" w:hAnsi="Times New Roman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AE581E" w:rsidRPr="00764DA0">
        <w:rPr>
          <w:rFonts w:ascii="Times New Roman" w:hAnsi="Times New Roman"/>
          <w:sz w:val="28"/>
          <w:szCs w:val="28"/>
        </w:rPr>
        <w:t>ият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AE581E" w:rsidRPr="00764DA0">
        <w:rPr>
          <w:rFonts w:ascii="Times New Roman" w:hAnsi="Times New Roman"/>
          <w:sz w:val="28"/>
          <w:szCs w:val="28"/>
        </w:rPr>
        <w:t>я</w:t>
      </w:r>
      <w:r w:rsidR="00AE581E"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по</w:t>
      </w:r>
      <w:r w:rsidR="00AE581E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ст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AE581E" w:rsidRPr="00764DA0">
        <w:rPr>
          <w:rFonts w:ascii="Times New Roman" w:hAnsi="Times New Roman"/>
          <w:sz w:val="28"/>
          <w:szCs w:val="28"/>
        </w:rPr>
        <w:t>ит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льств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у</w:t>
      </w:r>
      <w:r w:rsidR="00AE581E" w:rsidRPr="00764DA0">
        <w:rPr>
          <w:rFonts w:ascii="Times New Roman" w:hAnsi="Times New Roman"/>
          <w:sz w:val="28"/>
          <w:szCs w:val="28"/>
        </w:rPr>
        <w:t>,</w:t>
      </w:r>
      <w:r w:rsidR="00AE581E"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AE581E" w:rsidRPr="00764DA0">
        <w:rPr>
          <w:rFonts w:ascii="Times New Roman" w:hAnsi="Times New Roman"/>
          <w:sz w:val="28"/>
          <w:szCs w:val="28"/>
        </w:rPr>
        <w:t>к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н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AE581E" w:rsidRPr="00764DA0">
        <w:rPr>
          <w:rFonts w:ascii="Times New Roman" w:hAnsi="Times New Roman"/>
          <w:sz w:val="28"/>
          <w:szCs w:val="28"/>
        </w:rPr>
        <w:t>укц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AE581E" w:rsidRPr="00764DA0">
        <w:rPr>
          <w:rFonts w:ascii="Times New Roman" w:hAnsi="Times New Roman"/>
          <w:sz w:val="28"/>
          <w:szCs w:val="28"/>
        </w:rPr>
        <w:t>и</w:t>
      </w:r>
      <w:r w:rsidR="00AE581E"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и</w:t>
      </w:r>
      <w:r w:rsidR="00AE581E"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2"/>
          <w:sz w:val="28"/>
          <w:szCs w:val="28"/>
        </w:rPr>
        <w:t>к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льн</w:t>
      </w:r>
      <w:r w:rsidR="00AE581E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му</w:t>
      </w:r>
      <w:r w:rsidR="00AE581E"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AE581E" w:rsidRPr="00764DA0">
        <w:rPr>
          <w:rFonts w:ascii="Times New Roman" w:hAnsi="Times New Roman"/>
          <w:sz w:val="28"/>
          <w:szCs w:val="28"/>
        </w:rPr>
        <w:t>м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нту ист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чн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AE581E" w:rsidRPr="00764DA0">
        <w:rPr>
          <w:rFonts w:ascii="Times New Roman" w:hAnsi="Times New Roman"/>
          <w:sz w:val="28"/>
          <w:szCs w:val="28"/>
        </w:rPr>
        <w:t>к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пл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й</w:t>
      </w:r>
      <w:r w:rsidR="00AE581E" w:rsidRPr="00764DA0">
        <w:rPr>
          <w:rFonts w:ascii="Times New Roman" w:hAnsi="Times New Roman"/>
          <w:spacing w:val="-4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э</w:t>
      </w:r>
      <w:r w:rsidR="00AE581E" w:rsidRPr="00764DA0">
        <w:rPr>
          <w:rFonts w:ascii="Times New Roman" w:hAnsi="Times New Roman"/>
          <w:sz w:val="28"/>
          <w:szCs w:val="28"/>
        </w:rPr>
        <w:t>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AE581E" w:rsidRPr="00764DA0">
        <w:rPr>
          <w:rFonts w:ascii="Times New Roman" w:hAnsi="Times New Roman"/>
          <w:sz w:val="28"/>
          <w:szCs w:val="28"/>
        </w:rPr>
        <w:t>гии;</w:t>
      </w:r>
    </w:p>
    <w:p w:rsidR="00954685" w:rsidRDefault="00954685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AE581E" w:rsidRPr="00764DA0">
        <w:rPr>
          <w:rFonts w:ascii="Times New Roman" w:hAnsi="Times New Roman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AE581E" w:rsidRPr="00764DA0">
        <w:rPr>
          <w:rFonts w:ascii="Times New Roman" w:hAnsi="Times New Roman"/>
          <w:sz w:val="28"/>
          <w:szCs w:val="28"/>
        </w:rPr>
        <w:t>дл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="00AE581E" w:rsidRPr="00764DA0">
        <w:rPr>
          <w:rFonts w:ascii="Times New Roman" w:hAnsi="Times New Roman"/>
          <w:sz w:val="28"/>
          <w:szCs w:val="28"/>
        </w:rPr>
        <w:t>ние</w:t>
      </w:r>
      <w:r w:rsidR="00AE581E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по</w:t>
      </w:r>
      <w:r w:rsidR="00AE581E"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AE581E" w:rsidRPr="00764DA0">
        <w:rPr>
          <w:rFonts w:ascii="Times New Roman" w:hAnsi="Times New Roman"/>
          <w:sz w:val="28"/>
          <w:szCs w:val="28"/>
        </w:rPr>
        <w:t>к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нст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AE581E" w:rsidRPr="00764DA0">
        <w:rPr>
          <w:rFonts w:ascii="Times New Roman" w:hAnsi="Times New Roman"/>
          <w:sz w:val="28"/>
          <w:szCs w:val="28"/>
        </w:rPr>
        <w:t>укц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AE581E" w:rsidRPr="00764DA0">
        <w:rPr>
          <w:rFonts w:ascii="Times New Roman" w:hAnsi="Times New Roman"/>
          <w:sz w:val="28"/>
          <w:szCs w:val="28"/>
        </w:rPr>
        <w:t>и</w:t>
      </w:r>
      <w:r w:rsidR="00AE581E"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пл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AE581E" w:rsidRPr="00764DA0">
        <w:rPr>
          <w:rFonts w:ascii="Times New Roman" w:hAnsi="Times New Roman"/>
          <w:sz w:val="28"/>
          <w:szCs w:val="28"/>
        </w:rPr>
        <w:t>х</w:t>
      </w:r>
      <w:r w:rsidR="00AE581E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й</w:t>
      </w:r>
      <w:r w:rsidR="00AE581E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для</w:t>
      </w:r>
      <w:r w:rsidR="00AE581E"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pacing w:val="1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AE581E" w:rsidRPr="00764DA0">
        <w:rPr>
          <w:rFonts w:ascii="Times New Roman" w:hAnsi="Times New Roman"/>
          <w:sz w:val="28"/>
          <w:szCs w:val="28"/>
        </w:rPr>
        <w:t>ш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ния</w:t>
      </w:r>
      <w:r w:rsidR="00AE581E"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д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еж</w:t>
      </w:r>
      <w:r w:rsidR="00AE581E" w:rsidRPr="00764DA0">
        <w:rPr>
          <w:rFonts w:ascii="Times New Roman" w:hAnsi="Times New Roman"/>
          <w:sz w:val="28"/>
          <w:szCs w:val="28"/>
        </w:rPr>
        <w:t>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сти 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пл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сн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б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AE581E" w:rsidRPr="00764DA0">
        <w:rPr>
          <w:rFonts w:ascii="Times New Roman" w:hAnsi="Times New Roman"/>
          <w:sz w:val="28"/>
          <w:szCs w:val="28"/>
        </w:rPr>
        <w:t>ни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я</w:t>
      </w:r>
      <w:r w:rsidR="00AE581E" w:rsidRPr="00764DA0">
        <w:rPr>
          <w:rFonts w:ascii="Times New Roman" w:hAnsi="Times New Roman"/>
          <w:sz w:val="28"/>
          <w:szCs w:val="28"/>
        </w:rPr>
        <w:t>,</w:t>
      </w:r>
      <w:r w:rsidR="00AE581E"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дл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ежа</w:t>
      </w:r>
      <w:r w:rsidR="00AE581E" w:rsidRPr="00764DA0">
        <w:rPr>
          <w:rFonts w:ascii="Times New Roman" w:hAnsi="Times New Roman"/>
          <w:sz w:val="28"/>
          <w:szCs w:val="28"/>
        </w:rPr>
        <w:t>щих</w:t>
      </w:r>
      <w:r w:rsidR="00AE581E"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з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м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не</w:t>
      </w:r>
      <w:r w:rsidR="00AE581E"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с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в</w:t>
      </w:r>
      <w:r w:rsidR="00AE581E" w:rsidRPr="00764DA0">
        <w:rPr>
          <w:rFonts w:ascii="Times New Roman" w:hAnsi="Times New Roman"/>
          <w:sz w:val="28"/>
          <w:szCs w:val="28"/>
        </w:rPr>
        <w:t>язи</w:t>
      </w:r>
      <w:r w:rsidR="00AE581E"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с</w:t>
      </w:r>
      <w:r w:rsidR="00AE581E"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исч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AE581E" w:rsidRPr="00764DA0">
        <w:rPr>
          <w:rFonts w:ascii="Times New Roman" w:hAnsi="Times New Roman"/>
          <w:sz w:val="28"/>
          <w:szCs w:val="28"/>
        </w:rPr>
        <w:t>пани</w:t>
      </w:r>
      <w:r w:rsidR="00AE581E" w:rsidRPr="00764DA0">
        <w:rPr>
          <w:rFonts w:ascii="Times New Roman" w:hAnsi="Times New Roman"/>
          <w:spacing w:val="-4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м эксплу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ци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AE581E" w:rsidRPr="00764DA0">
        <w:rPr>
          <w:rFonts w:ascii="Times New Roman" w:hAnsi="Times New Roman"/>
          <w:sz w:val="28"/>
          <w:szCs w:val="28"/>
        </w:rPr>
        <w:t>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 xml:space="preserve">го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AE581E" w:rsidRPr="00764DA0">
        <w:rPr>
          <w:rFonts w:ascii="Times New Roman" w:hAnsi="Times New Roman"/>
          <w:sz w:val="28"/>
          <w:szCs w:val="28"/>
        </w:rPr>
        <w:t>су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AE581E" w:rsidRPr="00764DA0">
        <w:rPr>
          <w:rFonts w:ascii="Times New Roman" w:hAnsi="Times New Roman"/>
          <w:sz w:val="28"/>
          <w:szCs w:val="28"/>
        </w:rPr>
        <w:t>с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9E041B" w:rsidRPr="00764DA0">
        <w:rPr>
          <w:rFonts w:ascii="Times New Roman" w:hAnsi="Times New Roman"/>
          <w:sz w:val="28"/>
          <w:szCs w:val="28"/>
          <w:lang w:val="ru-RU"/>
        </w:rPr>
        <w:t>;</w:t>
      </w:r>
    </w:p>
    <w:p w:rsidR="00AE581E" w:rsidRPr="00764DA0" w:rsidRDefault="00954685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AE581E" w:rsidRPr="00764DA0">
        <w:rPr>
          <w:rFonts w:ascii="Times New Roman" w:hAnsi="Times New Roman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AE581E" w:rsidRPr="00764DA0">
        <w:rPr>
          <w:rFonts w:ascii="Times New Roman" w:hAnsi="Times New Roman"/>
          <w:sz w:val="28"/>
          <w:szCs w:val="28"/>
        </w:rPr>
        <w:t>дл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="00AE581E" w:rsidRPr="00764DA0">
        <w:rPr>
          <w:rFonts w:ascii="Times New Roman" w:hAnsi="Times New Roman"/>
          <w:sz w:val="28"/>
          <w:szCs w:val="28"/>
        </w:rPr>
        <w:t>ние по ст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AE581E" w:rsidRPr="00764DA0">
        <w:rPr>
          <w:rFonts w:ascii="Times New Roman" w:hAnsi="Times New Roman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льству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и</w:t>
      </w:r>
      <w:r w:rsidR="00AE581E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AE581E" w:rsidRPr="00764DA0">
        <w:rPr>
          <w:rFonts w:ascii="Times New Roman" w:hAnsi="Times New Roman"/>
          <w:sz w:val="28"/>
          <w:szCs w:val="28"/>
        </w:rPr>
        <w:t>к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нст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ук</w:t>
      </w:r>
      <w:r w:rsidR="00AE581E" w:rsidRPr="00764DA0">
        <w:rPr>
          <w:rFonts w:ascii="Times New Roman" w:hAnsi="Times New Roman"/>
          <w:sz w:val="28"/>
          <w:szCs w:val="28"/>
        </w:rPr>
        <w:t>ции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Ц</w:t>
      </w:r>
      <w:r w:rsidR="00AE581E" w:rsidRPr="00764DA0">
        <w:rPr>
          <w:rFonts w:ascii="Times New Roman" w:hAnsi="Times New Roman"/>
          <w:spacing w:val="1"/>
          <w:sz w:val="28"/>
          <w:szCs w:val="28"/>
        </w:rPr>
        <w:t>Т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П</w:t>
      </w:r>
      <w:r w:rsidR="00AE581E" w:rsidRPr="00764DA0">
        <w:rPr>
          <w:rFonts w:ascii="Times New Roman" w:hAnsi="Times New Roman"/>
          <w:sz w:val="28"/>
          <w:szCs w:val="28"/>
        </w:rPr>
        <w:t>.</w:t>
      </w:r>
    </w:p>
    <w:p w:rsidR="00AE581E" w:rsidRPr="00764DA0" w:rsidRDefault="00AE581E" w:rsidP="005007BB">
      <w:pPr>
        <w:pStyle w:val="aff6"/>
        <w:kinsoku w:val="0"/>
        <w:overflowPunct w:val="0"/>
        <w:spacing w:line="239" w:lineRule="auto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еро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иятия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льству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ивн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 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ищну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мпл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1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ю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или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изв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ную 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ку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954685">
        <w:rPr>
          <w:rFonts w:ascii="Times New Roman" w:hAnsi="Times New Roman"/>
          <w:sz w:val="28"/>
          <w:szCs w:val="28"/>
          <w:lang w:val="ru-RU"/>
        </w:rPr>
        <w:t xml:space="preserve">в </w:t>
      </w:r>
      <w:proofErr w:type="spellStart"/>
      <w:r w:rsidR="00954685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 ди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ктивных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2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зки 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ны б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ть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реа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ны за сч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 xml:space="preserve">ифа 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а 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дключ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ия.</w:t>
      </w:r>
    </w:p>
    <w:p w:rsidR="00AE581E" w:rsidRPr="00764DA0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смяг</w:t>
      </w:r>
      <w:r w:rsidRPr="00764DA0">
        <w:rPr>
          <w:rFonts w:ascii="Times New Roman" w:hAnsi="Times New Roman"/>
          <w:spacing w:val="-1"/>
          <w:sz w:val="28"/>
          <w:szCs w:val="28"/>
        </w:rPr>
        <w:t>че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узки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ео</w:t>
      </w:r>
      <w:r w:rsidRPr="00764DA0">
        <w:rPr>
          <w:rFonts w:ascii="Times New Roman" w:hAnsi="Times New Roman"/>
          <w:sz w:val="28"/>
          <w:szCs w:val="28"/>
        </w:rPr>
        <w:t>бх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ди</w:t>
      </w:r>
      <w:r w:rsidRPr="00764DA0">
        <w:rPr>
          <w:rFonts w:ascii="Times New Roman" w:hAnsi="Times New Roman"/>
          <w:spacing w:val="1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ть 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лнит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ф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ния:</w:t>
      </w:r>
    </w:p>
    <w:p w:rsidR="00AE581E" w:rsidRPr="00764DA0" w:rsidRDefault="00CA522D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954685"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FF68F2">
        <w:rPr>
          <w:rFonts w:ascii="Times New Roman" w:hAnsi="Times New Roman"/>
          <w:sz w:val="28"/>
          <w:szCs w:val="28"/>
          <w:lang w:val="ru-RU"/>
        </w:rPr>
        <w:t>краевой</w:t>
      </w:r>
      <w:r w:rsidR="00AE581E"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бюд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AE581E" w:rsidRPr="00764DA0">
        <w:rPr>
          <w:rFonts w:ascii="Times New Roman" w:hAnsi="Times New Roman"/>
          <w:sz w:val="28"/>
          <w:szCs w:val="28"/>
        </w:rPr>
        <w:t>т,</w:t>
      </w:r>
      <w:r w:rsidR="00AE581E"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AE581E" w:rsidRPr="00764DA0">
        <w:rPr>
          <w:rFonts w:ascii="Times New Roman" w:hAnsi="Times New Roman"/>
          <w:sz w:val="28"/>
          <w:szCs w:val="28"/>
        </w:rPr>
        <w:t>мк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х</w:t>
      </w:r>
      <w:r w:rsidR="00AE581E"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FF68F2">
        <w:rPr>
          <w:rFonts w:ascii="Times New Roman" w:hAnsi="Times New Roman"/>
          <w:spacing w:val="-1"/>
          <w:sz w:val="28"/>
          <w:szCs w:val="28"/>
          <w:lang w:val="ru-RU"/>
        </w:rPr>
        <w:t>краевых</w:t>
      </w:r>
      <w:r w:rsidR="00AE581E"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4"/>
          <w:sz w:val="28"/>
          <w:szCs w:val="28"/>
        </w:rPr>
        <w:t>р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г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AE581E" w:rsidRPr="00764DA0">
        <w:rPr>
          <w:rFonts w:ascii="Times New Roman" w:hAnsi="Times New Roman"/>
          <w:sz w:val="28"/>
          <w:szCs w:val="28"/>
        </w:rPr>
        <w:t>мм</w:t>
      </w:r>
      <w:r w:rsidR="00AE581E"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по</w:t>
      </w:r>
      <w:r w:rsidR="00AE581E"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м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pacing w:val="1"/>
          <w:sz w:val="28"/>
          <w:szCs w:val="28"/>
        </w:rPr>
        <w:t>д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AE581E" w:rsidRPr="00764DA0">
        <w:rPr>
          <w:rFonts w:ascii="Times New Roman" w:hAnsi="Times New Roman"/>
          <w:sz w:val="28"/>
          <w:szCs w:val="28"/>
        </w:rPr>
        <w:t>низ</w:t>
      </w:r>
      <w:r w:rsidR="00AE581E" w:rsidRPr="00764DA0">
        <w:rPr>
          <w:rFonts w:ascii="Times New Roman" w:hAnsi="Times New Roman"/>
          <w:spacing w:val="-4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ции</w:t>
      </w:r>
      <w:r w:rsidR="00AE581E"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сф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AE581E" w:rsidRPr="00764DA0">
        <w:rPr>
          <w:rFonts w:ascii="Times New Roman" w:hAnsi="Times New Roman"/>
          <w:sz w:val="28"/>
          <w:szCs w:val="28"/>
        </w:rPr>
        <w:t>е эн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AE581E" w:rsidRPr="00764DA0">
        <w:rPr>
          <w:rFonts w:ascii="Times New Roman" w:hAnsi="Times New Roman"/>
          <w:sz w:val="28"/>
          <w:szCs w:val="28"/>
        </w:rPr>
        <w:t>г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тик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AE581E" w:rsidRPr="00764DA0">
        <w:rPr>
          <w:rFonts w:ascii="Times New Roman" w:hAnsi="Times New Roman"/>
          <w:sz w:val="28"/>
          <w:szCs w:val="28"/>
        </w:rPr>
        <w:t>;</w:t>
      </w:r>
    </w:p>
    <w:p w:rsidR="00AE581E" w:rsidRPr="00764DA0" w:rsidRDefault="00954685" w:rsidP="005007BB">
      <w:pPr>
        <w:pStyle w:val="aff6"/>
        <w:kinsoku w:val="0"/>
        <w:overflowPunct w:val="0"/>
        <w:spacing w:line="319" w:lineRule="exact"/>
        <w:ind w:left="0" w:right="-59" w:firstLine="42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AE581E" w:rsidRPr="00764DA0">
        <w:rPr>
          <w:rFonts w:ascii="Times New Roman" w:hAnsi="Times New Roman"/>
          <w:sz w:val="28"/>
          <w:szCs w:val="28"/>
        </w:rPr>
        <w:t>г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суд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ар</w:t>
      </w:r>
      <w:r w:rsidR="00AE581E" w:rsidRPr="00764DA0">
        <w:rPr>
          <w:rFonts w:ascii="Times New Roman" w:hAnsi="Times New Roman"/>
          <w:sz w:val="28"/>
          <w:szCs w:val="28"/>
        </w:rPr>
        <w:t>ств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нн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-ч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ст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е 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ар</w:t>
      </w:r>
      <w:r w:rsidR="00AE581E" w:rsidRPr="00764DA0">
        <w:rPr>
          <w:rFonts w:ascii="Times New Roman" w:hAnsi="Times New Roman"/>
          <w:sz w:val="28"/>
          <w:szCs w:val="28"/>
        </w:rPr>
        <w:t>тн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AE581E" w:rsidRPr="00764DA0">
        <w:rPr>
          <w:rFonts w:ascii="Times New Roman" w:hAnsi="Times New Roman"/>
          <w:sz w:val="28"/>
          <w:szCs w:val="28"/>
        </w:rPr>
        <w:t>ств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;</w:t>
      </w:r>
    </w:p>
    <w:p w:rsidR="00AE581E" w:rsidRPr="00764DA0" w:rsidRDefault="00954685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AE581E" w:rsidRPr="00764DA0">
        <w:rPr>
          <w:rFonts w:ascii="Times New Roman" w:hAnsi="Times New Roman"/>
          <w:sz w:val="28"/>
          <w:szCs w:val="28"/>
        </w:rPr>
        <w:t>ф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д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="00AE581E" w:rsidRPr="00764DA0">
        <w:rPr>
          <w:rFonts w:ascii="Times New Roman" w:hAnsi="Times New Roman"/>
          <w:sz w:val="28"/>
          <w:szCs w:val="28"/>
        </w:rPr>
        <w:t>льн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AE581E" w:rsidRPr="00764DA0">
        <w:rPr>
          <w:rFonts w:ascii="Times New Roman" w:hAnsi="Times New Roman"/>
          <w:sz w:val="28"/>
          <w:szCs w:val="28"/>
        </w:rPr>
        <w:t>й</w:t>
      </w:r>
      <w:r w:rsidR="00AE581E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бюд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AE581E" w:rsidRPr="00764DA0">
        <w:rPr>
          <w:rFonts w:ascii="Times New Roman" w:hAnsi="Times New Roman"/>
          <w:sz w:val="28"/>
          <w:szCs w:val="28"/>
        </w:rPr>
        <w:t>,</w:t>
      </w:r>
      <w:r w:rsidR="00AE581E"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AE581E" w:rsidRPr="00764DA0">
        <w:rPr>
          <w:rFonts w:ascii="Times New Roman" w:hAnsi="Times New Roman"/>
          <w:sz w:val="28"/>
          <w:szCs w:val="28"/>
        </w:rPr>
        <w:t>мк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х</w:t>
      </w:r>
      <w:r w:rsidR="00AE581E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ф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д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="00AE581E" w:rsidRPr="00764DA0">
        <w:rPr>
          <w:rFonts w:ascii="Times New Roman" w:hAnsi="Times New Roman"/>
          <w:sz w:val="28"/>
          <w:szCs w:val="28"/>
        </w:rPr>
        <w:t>льн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AE581E" w:rsidRPr="00764DA0">
        <w:rPr>
          <w:rFonts w:ascii="Times New Roman" w:hAnsi="Times New Roman"/>
          <w:sz w:val="28"/>
          <w:szCs w:val="28"/>
        </w:rPr>
        <w:t>х</w:t>
      </w:r>
      <w:r w:rsidR="00AE581E"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ц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л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AE581E" w:rsidRPr="00764DA0">
        <w:rPr>
          <w:rFonts w:ascii="Times New Roman" w:hAnsi="Times New Roman"/>
          <w:sz w:val="28"/>
          <w:szCs w:val="28"/>
        </w:rPr>
        <w:t>х</w:t>
      </w:r>
      <w:r w:rsidR="00AE581E"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AE581E" w:rsidRPr="00764DA0">
        <w:rPr>
          <w:rFonts w:ascii="Times New Roman" w:hAnsi="Times New Roman"/>
          <w:sz w:val="28"/>
          <w:szCs w:val="28"/>
        </w:rPr>
        <w:t>г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м</w:t>
      </w:r>
      <w:r w:rsidR="00AE581E" w:rsidRPr="00764DA0">
        <w:rPr>
          <w:rFonts w:ascii="Times New Roman" w:hAnsi="Times New Roman"/>
          <w:sz w:val="28"/>
          <w:szCs w:val="28"/>
        </w:rPr>
        <w:t>м</w:t>
      </w:r>
      <w:r w:rsidR="00AE581E"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в</w:t>
      </w:r>
      <w:r w:rsidR="00AE581E"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сф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AE581E" w:rsidRPr="00764DA0">
        <w:rPr>
          <w:rFonts w:ascii="Times New Roman" w:hAnsi="Times New Roman"/>
          <w:sz w:val="28"/>
          <w:szCs w:val="28"/>
        </w:rPr>
        <w:t>е 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пл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эн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AE581E" w:rsidRPr="00764DA0">
        <w:rPr>
          <w:rFonts w:ascii="Times New Roman" w:hAnsi="Times New Roman"/>
          <w:sz w:val="28"/>
          <w:szCs w:val="28"/>
        </w:rPr>
        <w:t>г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тик</w:t>
      </w:r>
      <w:r w:rsidR="00AE581E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AE581E" w:rsidRPr="00764DA0">
        <w:rPr>
          <w:rFonts w:ascii="Times New Roman" w:hAnsi="Times New Roman"/>
          <w:sz w:val="28"/>
          <w:szCs w:val="28"/>
        </w:rPr>
        <w:t>.</w:t>
      </w:r>
    </w:p>
    <w:p w:rsidR="00AE581E" w:rsidRPr="00764DA0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Оц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нка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</w:t>
      </w:r>
      <w:r w:rsidRPr="00764DA0">
        <w:rPr>
          <w:rFonts w:ascii="Times New Roman" w:hAnsi="Times New Roman"/>
          <w:spacing w:val="-3"/>
          <w:sz w:val="28"/>
          <w:szCs w:val="28"/>
        </w:rPr>
        <w:t>ф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ти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инв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иций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дло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ям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в </w:t>
      </w:r>
      <w:r w:rsidR="00B40AE9">
        <w:rPr>
          <w:rFonts w:ascii="Times New Roman" w:hAnsi="Times New Roman"/>
          <w:spacing w:val="-1"/>
          <w:sz w:val="28"/>
          <w:szCs w:val="28"/>
          <w:lang w:val="ru-RU"/>
        </w:rPr>
        <w:t>г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1</w:t>
      </w:r>
      <w:r w:rsidRPr="00764DA0">
        <w:rPr>
          <w:rFonts w:ascii="Times New Roman" w:hAnsi="Times New Roman"/>
          <w:sz w:val="28"/>
          <w:szCs w:val="28"/>
        </w:rPr>
        <w:t>2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Об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инв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ий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укцию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хнич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е 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ооруже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»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ющих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proofErr w:type="spellStart"/>
      <w:r w:rsidR="00B40AE9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AE581E" w:rsidRPr="00764DA0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6563D" w:rsidRPr="00764DA0" w:rsidRDefault="00883BA7" w:rsidP="005007BB">
      <w:pPr>
        <w:pStyle w:val="aff6"/>
        <w:numPr>
          <w:ilvl w:val="1"/>
          <w:numId w:val="32"/>
        </w:numPr>
        <w:kinsoku w:val="0"/>
        <w:overflowPunct w:val="0"/>
        <w:ind w:left="0" w:right="-59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>Величина</w:t>
      </w:r>
      <w:r w:rsidR="00625624" w:rsidRPr="00764DA0">
        <w:rPr>
          <w:rFonts w:ascii="Times New Roman" w:hAnsi="Times New Roman"/>
          <w:b/>
          <w:sz w:val="28"/>
          <w:szCs w:val="28"/>
          <w:lang w:val="ru-RU"/>
        </w:rPr>
        <w:t xml:space="preserve"> фактически осуществленных инвестиций в строител</w:t>
      </w:r>
      <w:r w:rsidR="00625624" w:rsidRPr="00764DA0">
        <w:rPr>
          <w:rFonts w:ascii="Times New Roman" w:hAnsi="Times New Roman"/>
          <w:b/>
          <w:sz w:val="28"/>
          <w:szCs w:val="28"/>
          <w:lang w:val="ru-RU"/>
        </w:rPr>
        <w:t>ь</w:t>
      </w:r>
      <w:r w:rsidR="00625624" w:rsidRPr="00764DA0">
        <w:rPr>
          <w:rFonts w:ascii="Times New Roman" w:hAnsi="Times New Roman"/>
          <w:b/>
          <w:sz w:val="28"/>
          <w:szCs w:val="28"/>
          <w:lang w:val="ru-RU"/>
        </w:rPr>
        <w:t>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</w:p>
    <w:p w:rsidR="00625624" w:rsidRDefault="00625624" w:rsidP="005007BB">
      <w:pPr>
        <w:pStyle w:val="aff6"/>
        <w:kinsoku w:val="0"/>
        <w:overflowPunct w:val="0"/>
        <w:ind w:left="450" w:right="-59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9913DD" w:rsidRPr="008172D3" w:rsidRDefault="009913DD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 w:rsidRPr="008172D3">
        <w:rPr>
          <w:sz w:val="28"/>
          <w:szCs w:val="28"/>
        </w:rPr>
        <w:t>В</w:t>
      </w:r>
      <w:r w:rsidRPr="008172D3">
        <w:rPr>
          <w:spacing w:val="9"/>
          <w:sz w:val="28"/>
          <w:szCs w:val="28"/>
        </w:rPr>
        <w:t xml:space="preserve"> </w:t>
      </w:r>
      <w:r w:rsidRPr="008172D3">
        <w:rPr>
          <w:sz w:val="28"/>
          <w:szCs w:val="28"/>
        </w:rPr>
        <w:t>с</w:t>
      </w:r>
      <w:r w:rsidRPr="008172D3">
        <w:rPr>
          <w:spacing w:val="-2"/>
          <w:sz w:val="28"/>
          <w:szCs w:val="28"/>
        </w:rPr>
        <w:t>о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1"/>
          <w:sz w:val="28"/>
          <w:szCs w:val="28"/>
        </w:rPr>
        <w:t>тв</w:t>
      </w:r>
      <w:r w:rsidRPr="008172D3">
        <w:rPr>
          <w:sz w:val="28"/>
          <w:szCs w:val="28"/>
        </w:rPr>
        <w:t>е</w:t>
      </w:r>
      <w:r w:rsidRPr="008172D3">
        <w:rPr>
          <w:spacing w:val="-1"/>
          <w:sz w:val="28"/>
          <w:szCs w:val="28"/>
        </w:rPr>
        <w:t>т</w:t>
      </w:r>
      <w:r w:rsidRPr="008172D3">
        <w:rPr>
          <w:sz w:val="28"/>
          <w:szCs w:val="28"/>
        </w:rPr>
        <w:t>с</w:t>
      </w:r>
      <w:r w:rsidRPr="008172D3">
        <w:rPr>
          <w:spacing w:val="-1"/>
          <w:sz w:val="28"/>
          <w:szCs w:val="28"/>
        </w:rPr>
        <w:t>т</w:t>
      </w:r>
      <w:r w:rsidRPr="008172D3">
        <w:rPr>
          <w:spacing w:val="-3"/>
          <w:sz w:val="28"/>
          <w:szCs w:val="28"/>
        </w:rPr>
        <w:t>в</w:t>
      </w:r>
      <w:r w:rsidRPr="008172D3">
        <w:rPr>
          <w:spacing w:val="1"/>
          <w:sz w:val="28"/>
          <w:szCs w:val="28"/>
        </w:rPr>
        <w:t>и</w:t>
      </w:r>
      <w:r w:rsidRPr="008172D3">
        <w:rPr>
          <w:sz w:val="28"/>
          <w:szCs w:val="28"/>
        </w:rPr>
        <w:t>и</w:t>
      </w:r>
      <w:r w:rsidRPr="008172D3">
        <w:rPr>
          <w:spacing w:val="7"/>
          <w:sz w:val="28"/>
          <w:szCs w:val="28"/>
        </w:rPr>
        <w:t xml:space="preserve"> </w:t>
      </w:r>
      <w:r w:rsidRPr="008172D3">
        <w:rPr>
          <w:sz w:val="28"/>
          <w:szCs w:val="28"/>
        </w:rPr>
        <w:t>с</w:t>
      </w:r>
      <w:r w:rsidRPr="008172D3">
        <w:rPr>
          <w:spacing w:val="9"/>
          <w:sz w:val="28"/>
          <w:szCs w:val="28"/>
        </w:rPr>
        <w:t xml:space="preserve"> </w:t>
      </w:r>
      <w:r w:rsidRPr="008172D3">
        <w:rPr>
          <w:spacing w:val="1"/>
          <w:sz w:val="28"/>
          <w:szCs w:val="28"/>
        </w:rPr>
        <w:t>п</w:t>
      </w:r>
      <w:r w:rsidRPr="008172D3">
        <w:rPr>
          <w:spacing w:val="-1"/>
          <w:sz w:val="28"/>
          <w:szCs w:val="28"/>
        </w:rPr>
        <w:t>л</w:t>
      </w:r>
      <w:r w:rsidRPr="008172D3">
        <w:rPr>
          <w:spacing w:val="-3"/>
          <w:sz w:val="28"/>
          <w:szCs w:val="28"/>
        </w:rPr>
        <w:t>а</w:t>
      </w:r>
      <w:r w:rsidRPr="008172D3">
        <w:rPr>
          <w:spacing w:val="-2"/>
          <w:sz w:val="28"/>
          <w:szCs w:val="28"/>
        </w:rPr>
        <w:t>н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1"/>
          <w:sz w:val="28"/>
          <w:szCs w:val="28"/>
        </w:rPr>
        <w:t>м</w:t>
      </w:r>
      <w:r w:rsidRPr="008172D3">
        <w:rPr>
          <w:spacing w:val="8"/>
          <w:sz w:val="28"/>
          <w:szCs w:val="28"/>
        </w:rPr>
        <w:t xml:space="preserve"> </w:t>
      </w:r>
      <w:r w:rsidRPr="008172D3">
        <w:rPr>
          <w:sz w:val="28"/>
          <w:szCs w:val="28"/>
        </w:rPr>
        <w:t>в</w:t>
      </w:r>
      <w:r w:rsidRPr="008172D3">
        <w:rPr>
          <w:spacing w:val="6"/>
          <w:sz w:val="28"/>
          <w:szCs w:val="28"/>
        </w:rPr>
        <w:t xml:space="preserve"> </w:t>
      </w:r>
      <w:r w:rsidRPr="008172D3">
        <w:rPr>
          <w:spacing w:val="-2"/>
          <w:sz w:val="28"/>
          <w:szCs w:val="28"/>
        </w:rPr>
        <w:t>20</w:t>
      </w:r>
      <w:r w:rsidR="00455D62" w:rsidRPr="008172D3">
        <w:rPr>
          <w:spacing w:val="1"/>
          <w:sz w:val="28"/>
          <w:szCs w:val="28"/>
        </w:rPr>
        <w:t>2</w:t>
      </w:r>
      <w:r w:rsidR="008172D3" w:rsidRPr="008172D3">
        <w:rPr>
          <w:spacing w:val="1"/>
          <w:sz w:val="28"/>
          <w:szCs w:val="28"/>
        </w:rPr>
        <w:t>1</w:t>
      </w:r>
      <w:r w:rsidRPr="008172D3">
        <w:rPr>
          <w:spacing w:val="7"/>
          <w:sz w:val="28"/>
          <w:szCs w:val="28"/>
        </w:rPr>
        <w:t xml:space="preserve"> </w:t>
      </w:r>
      <w:r w:rsidRPr="008172D3">
        <w:rPr>
          <w:spacing w:val="-3"/>
          <w:sz w:val="28"/>
          <w:szCs w:val="28"/>
        </w:rPr>
        <w:t>г</w:t>
      </w:r>
      <w:r w:rsidRPr="008172D3">
        <w:rPr>
          <w:spacing w:val="-2"/>
          <w:sz w:val="28"/>
          <w:szCs w:val="28"/>
        </w:rPr>
        <w:t>о</w:t>
      </w:r>
      <w:r w:rsidRPr="008172D3">
        <w:rPr>
          <w:sz w:val="28"/>
          <w:szCs w:val="28"/>
        </w:rPr>
        <w:t>д</w:t>
      </w:r>
      <w:r w:rsidR="00ED1DD9" w:rsidRPr="008172D3">
        <w:rPr>
          <w:sz w:val="28"/>
          <w:szCs w:val="28"/>
        </w:rPr>
        <w:t>у</w:t>
      </w:r>
      <w:r w:rsidRPr="008172D3">
        <w:rPr>
          <w:spacing w:val="10"/>
          <w:sz w:val="28"/>
          <w:szCs w:val="28"/>
        </w:rPr>
        <w:t xml:space="preserve"> </w:t>
      </w:r>
      <w:r w:rsidRPr="008172D3">
        <w:rPr>
          <w:sz w:val="28"/>
          <w:szCs w:val="28"/>
        </w:rPr>
        <w:t>в</w:t>
      </w:r>
      <w:r w:rsidRPr="008172D3">
        <w:rPr>
          <w:spacing w:val="8"/>
          <w:sz w:val="28"/>
          <w:szCs w:val="28"/>
        </w:rPr>
        <w:t xml:space="preserve"> </w:t>
      </w:r>
      <w:proofErr w:type="spellStart"/>
      <w:r w:rsidRPr="008172D3">
        <w:rPr>
          <w:spacing w:val="8"/>
          <w:sz w:val="28"/>
          <w:szCs w:val="28"/>
        </w:rPr>
        <w:t>г</w:t>
      </w:r>
      <w:r w:rsidRPr="008172D3">
        <w:rPr>
          <w:spacing w:val="1"/>
          <w:sz w:val="28"/>
          <w:szCs w:val="28"/>
        </w:rPr>
        <w:t>п</w:t>
      </w:r>
      <w:proofErr w:type="spellEnd"/>
      <w:r w:rsidRPr="008172D3">
        <w:rPr>
          <w:sz w:val="28"/>
          <w:szCs w:val="28"/>
        </w:rPr>
        <w:t xml:space="preserve"> </w:t>
      </w:r>
      <w:proofErr w:type="gramStart"/>
      <w:r w:rsidRPr="008172D3">
        <w:rPr>
          <w:spacing w:val="-2"/>
          <w:sz w:val="28"/>
          <w:szCs w:val="28"/>
        </w:rPr>
        <w:t>Северо-Енисейский</w:t>
      </w:r>
      <w:proofErr w:type="gramEnd"/>
      <w:r w:rsidRPr="008172D3">
        <w:rPr>
          <w:spacing w:val="41"/>
          <w:sz w:val="28"/>
          <w:szCs w:val="28"/>
        </w:rPr>
        <w:t xml:space="preserve"> </w:t>
      </w:r>
      <w:r w:rsidRPr="008172D3">
        <w:rPr>
          <w:spacing w:val="-1"/>
          <w:sz w:val="28"/>
          <w:szCs w:val="28"/>
        </w:rPr>
        <w:t>в</w:t>
      </w:r>
      <w:r w:rsidRPr="008172D3">
        <w:rPr>
          <w:spacing w:val="-2"/>
          <w:sz w:val="28"/>
          <w:szCs w:val="28"/>
        </w:rPr>
        <w:t>ы</w:t>
      </w:r>
      <w:r w:rsidRPr="008172D3">
        <w:rPr>
          <w:sz w:val="28"/>
          <w:szCs w:val="28"/>
        </w:rPr>
        <w:t>п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4"/>
          <w:sz w:val="28"/>
          <w:szCs w:val="28"/>
        </w:rPr>
        <w:t>л</w:t>
      </w:r>
      <w:r w:rsidRPr="008172D3">
        <w:rPr>
          <w:sz w:val="28"/>
          <w:szCs w:val="28"/>
        </w:rPr>
        <w:t>н</w:t>
      </w:r>
      <w:r w:rsidRPr="008172D3">
        <w:rPr>
          <w:spacing w:val="-3"/>
          <w:sz w:val="28"/>
          <w:szCs w:val="28"/>
        </w:rPr>
        <w:t>е</w:t>
      </w:r>
      <w:r w:rsidRPr="008172D3">
        <w:rPr>
          <w:sz w:val="28"/>
          <w:szCs w:val="28"/>
        </w:rPr>
        <w:t>ны сл</w:t>
      </w:r>
      <w:r w:rsidRPr="008172D3">
        <w:rPr>
          <w:sz w:val="28"/>
          <w:szCs w:val="28"/>
        </w:rPr>
        <w:t>е</w:t>
      </w:r>
      <w:r w:rsidRPr="008172D3">
        <w:rPr>
          <w:sz w:val="28"/>
          <w:szCs w:val="28"/>
        </w:rPr>
        <w:t>дующие мероприятия:</w:t>
      </w:r>
    </w:p>
    <w:p w:rsidR="00455D62" w:rsidRPr="008172D3" w:rsidRDefault="009913DD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 w:rsidRPr="008172D3">
        <w:rPr>
          <w:sz w:val="28"/>
          <w:szCs w:val="28"/>
        </w:rPr>
        <w:t xml:space="preserve">- </w:t>
      </w:r>
      <w:r w:rsidR="008172D3" w:rsidRPr="008172D3">
        <w:rPr>
          <w:sz w:val="28"/>
          <w:szCs w:val="28"/>
        </w:rPr>
        <w:t>ремонт нефтепровода, обвязки котлов, насосов на котельной №</w:t>
      </w:r>
      <w:r w:rsidR="00B40AE9">
        <w:rPr>
          <w:sz w:val="28"/>
          <w:szCs w:val="28"/>
        </w:rPr>
        <w:t xml:space="preserve"> </w:t>
      </w:r>
      <w:r w:rsidR="008172D3" w:rsidRPr="008172D3">
        <w:rPr>
          <w:sz w:val="28"/>
          <w:szCs w:val="28"/>
        </w:rPr>
        <w:t>3</w:t>
      </w:r>
      <w:r w:rsidRPr="008172D3">
        <w:rPr>
          <w:sz w:val="28"/>
          <w:szCs w:val="28"/>
        </w:rPr>
        <w:t xml:space="preserve"> – </w:t>
      </w:r>
      <w:r w:rsidR="008172D3" w:rsidRPr="008172D3">
        <w:rPr>
          <w:sz w:val="28"/>
          <w:szCs w:val="28"/>
        </w:rPr>
        <w:t>173,183</w:t>
      </w:r>
      <w:r w:rsidRPr="008172D3">
        <w:rPr>
          <w:sz w:val="28"/>
          <w:szCs w:val="28"/>
        </w:rPr>
        <w:t xml:space="preserve"> тыс.</w:t>
      </w:r>
      <w:r w:rsidR="00794F83" w:rsidRPr="008172D3">
        <w:rPr>
          <w:sz w:val="28"/>
          <w:szCs w:val="28"/>
        </w:rPr>
        <w:t xml:space="preserve"> </w:t>
      </w:r>
      <w:r w:rsidRPr="008172D3">
        <w:rPr>
          <w:sz w:val="28"/>
          <w:szCs w:val="28"/>
        </w:rPr>
        <w:t>руб</w:t>
      </w:r>
      <w:r w:rsidR="007012FC">
        <w:rPr>
          <w:sz w:val="28"/>
          <w:szCs w:val="28"/>
        </w:rPr>
        <w:t>.;</w:t>
      </w:r>
    </w:p>
    <w:p w:rsidR="008172D3" w:rsidRPr="00B33914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  <w:highlight w:val="yellow"/>
        </w:rPr>
      </w:pPr>
      <w:r w:rsidRPr="008172D3">
        <w:rPr>
          <w:sz w:val="28"/>
          <w:szCs w:val="28"/>
        </w:rPr>
        <w:t xml:space="preserve">- </w:t>
      </w:r>
      <w:r>
        <w:rPr>
          <w:sz w:val="28"/>
          <w:szCs w:val="28"/>
        </w:rPr>
        <w:t>р</w:t>
      </w:r>
      <w:r w:rsidRPr="008172D3">
        <w:rPr>
          <w:sz w:val="28"/>
          <w:szCs w:val="28"/>
        </w:rPr>
        <w:t>емонт вентиляции</w:t>
      </w:r>
      <w:r>
        <w:rPr>
          <w:sz w:val="28"/>
          <w:szCs w:val="28"/>
        </w:rPr>
        <w:t xml:space="preserve"> на котельной №</w:t>
      </w:r>
      <w:r w:rsidR="00B40AE9">
        <w:rPr>
          <w:sz w:val="28"/>
          <w:szCs w:val="28"/>
        </w:rPr>
        <w:t xml:space="preserve"> </w:t>
      </w:r>
      <w:r>
        <w:rPr>
          <w:sz w:val="28"/>
          <w:szCs w:val="28"/>
        </w:rPr>
        <w:t>1 – 156,425 тыс.</w:t>
      </w:r>
      <w:r w:rsidR="007120BF">
        <w:rPr>
          <w:sz w:val="28"/>
          <w:szCs w:val="28"/>
        </w:rPr>
        <w:t xml:space="preserve"> </w:t>
      </w:r>
      <w:r>
        <w:rPr>
          <w:sz w:val="28"/>
          <w:szCs w:val="28"/>
        </w:rPr>
        <w:t>руб.;</w:t>
      </w:r>
    </w:p>
    <w:p w:rsidR="009913DD" w:rsidRDefault="009913DD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 w:rsidRPr="008172D3">
        <w:rPr>
          <w:sz w:val="28"/>
          <w:szCs w:val="28"/>
        </w:rPr>
        <w:t>- перевод с</w:t>
      </w:r>
      <w:r w:rsidR="00455D62" w:rsidRPr="008172D3">
        <w:rPr>
          <w:sz w:val="28"/>
          <w:szCs w:val="28"/>
        </w:rPr>
        <w:t xml:space="preserve"> </w:t>
      </w:r>
      <w:proofErr w:type="gramStart"/>
      <w:r w:rsidR="00455D62" w:rsidRPr="008172D3">
        <w:rPr>
          <w:sz w:val="28"/>
          <w:szCs w:val="28"/>
        </w:rPr>
        <w:t>открытой</w:t>
      </w:r>
      <w:proofErr w:type="gramEnd"/>
      <w:r w:rsidR="00455D62" w:rsidRPr="008172D3">
        <w:rPr>
          <w:sz w:val="28"/>
          <w:szCs w:val="28"/>
        </w:rPr>
        <w:t xml:space="preserve"> на закрытую схему ГВС,</w:t>
      </w:r>
      <w:r w:rsidRPr="008172D3">
        <w:rPr>
          <w:sz w:val="28"/>
          <w:szCs w:val="28"/>
        </w:rPr>
        <w:t xml:space="preserve"> строительство ИТП – </w:t>
      </w:r>
      <w:r w:rsidR="008172D3" w:rsidRPr="008172D3">
        <w:rPr>
          <w:sz w:val="28"/>
          <w:szCs w:val="28"/>
        </w:rPr>
        <w:t>9 904,9</w:t>
      </w:r>
      <w:r w:rsidRPr="008172D3">
        <w:rPr>
          <w:sz w:val="28"/>
          <w:szCs w:val="28"/>
        </w:rPr>
        <w:t xml:space="preserve"> тыс.</w:t>
      </w:r>
      <w:r w:rsidR="00794F83" w:rsidRPr="008172D3">
        <w:rPr>
          <w:sz w:val="28"/>
          <w:szCs w:val="28"/>
        </w:rPr>
        <w:t xml:space="preserve"> </w:t>
      </w:r>
      <w:r w:rsidRPr="008172D3">
        <w:rPr>
          <w:sz w:val="28"/>
          <w:szCs w:val="28"/>
        </w:rPr>
        <w:t>руб</w:t>
      </w:r>
      <w:r w:rsidR="00794F83" w:rsidRPr="008172D3">
        <w:rPr>
          <w:sz w:val="28"/>
          <w:szCs w:val="28"/>
        </w:rPr>
        <w:t>.</w:t>
      </w:r>
      <w:r w:rsidR="008172D3">
        <w:rPr>
          <w:sz w:val="28"/>
          <w:szCs w:val="28"/>
        </w:rPr>
        <w:t>;</w:t>
      </w: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>
        <w:rPr>
          <w:sz w:val="28"/>
          <w:szCs w:val="28"/>
        </w:rPr>
        <w:t>- ремонт кровли на котельной №</w:t>
      </w:r>
      <w:r w:rsidR="00B40AE9">
        <w:rPr>
          <w:sz w:val="28"/>
          <w:szCs w:val="28"/>
        </w:rPr>
        <w:t xml:space="preserve"> </w:t>
      </w:r>
      <w:r>
        <w:rPr>
          <w:sz w:val="28"/>
          <w:szCs w:val="28"/>
        </w:rPr>
        <w:t>3 – 30,758 тыс.</w:t>
      </w:r>
      <w:r w:rsidR="007120BF">
        <w:rPr>
          <w:sz w:val="28"/>
          <w:szCs w:val="28"/>
        </w:rPr>
        <w:t xml:space="preserve"> </w:t>
      </w:r>
      <w:r>
        <w:rPr>
          <w:sz w:val="28"/>
          <w:szCs w:val="28"/>
        </w:rPr>
        <w:t>руб.;</w:t>
      </w:r>
    </w:p>
    <w:p w:rsidR="008172D3" w:rsidRP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 w:rsidRPr="008172D3">
        <w:rPr>
          <w:sz w:val="28"/>
          <w:szCs w:val="28"/>
        </w:rPr>
        <w:lastRenderedPageBreak/>
        <w:t>- ремонт котла КВ-ГМ-15 №</w:t>
      </w:r>
      <w:r w:rsidR="00B40AE9">
        <w:rPr>
          <w:sz w:val="28"/>
          <w:szCs w:val="28"/>
        </w:rPr>
        <w:t xml:space="preserve"> </w:t>
      </w:r>
      <w:r w:rsidRPr="008172D3">
        <w:rPr>
          <w:sz w:val="28"/>
          <w:szCs w:val="28"/>
        </w:rPr>
        <w:t>2 на котельной №</w:t>
      </w:r>
      <w:r w:rsidR="00B40AE9">
        <w:rPr>
          <w:sz w:val="28"/>
          <w:szCs w:val="28"/>
        </w:rPr>
        <w:t xml:space="preserve"> </w:t>
      </w:r>
      <w:r w:rsidRPr="008172D3">
        <w:rPr>
          <w:sz w:val="28"/>
          <w:szCs w:val="28"/>
        </w:rPr>
        <w:t>1 – 540,191 тыс.</w:t>
      </w:r>
      <w:r w:rsidR="007120BF">
        <w:rPr>
          <w:sz w:val="28"/>
          <w:szCs w:val="28"/>
        </w:rPr>
        <w:t xml:space="preserve"> </w:t>
      </w:r>
      <w:r w:rsidRPr="008172D3">
        <w:rPr>
          <w:sz w:val="28"/>
          <w:szCs w:val="28"/>
        </w:rPr>
        <w:t>руб.;</w:t>
      </w:r>
    </w:p>
    <w:p w:rsidR="00932FB6" w:rsidRPr="008172D3" w:rsidRDefault="00932FB6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 w:rsidRPr="008172D3">
        <w:rPr>
          <w:sz w:val="28"/>
          <w:szCs w:val="28"/>
        </w:rPr>
        <w:t xml:space="preserve">- капитальный ремонт тепловых сетей общей протяженностью </w:t>
      </w:r>
      <w:r w:rsidR="008172D3" w:rsidRPr="008172D3">
        <w:rPr>
          <w:sz w:val="28"/>
          <w:szCs w:val="28"/>
        </w:rPr>
        <w:t>216</w:t>
      </w:r>
      <w:r w:rsidRPr="008172D3">
        <w:rPr>
          <w:sz w:val="28"/>
          <w:szCs w:val="28"/>
        </w:rPr>
        <w:t xml:space="preserve"> м – </w:t>
      </w:r>
      <w:r w:rsidR="008172D3" w:rsidRPr="008172D3">
        <w:rPr>
          <w:sz w:val="28"/>
          <w:szCs w:val="28"/>
        </w:rPr>
        <w:t>1 111,3</w:t>
      </w:r>
      <w:r w:rsidRPr="008172D3">
        <w:rPr>
          <w:sz w:val="28"/>
          <w:szCs w:val="28"/>
        </w:rPr>
        <w:t xml:space="preserve"> тыс. руб.</w:t>
      </w:r>
    </w:p>
    <w:p w:rsidR="009913DD" w:rsidRDefault="009913DD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  <w:r w:rsidRPr="008172D3">
        <w:rPr>
          <w:spacing w:val="-1"/>
          <w:sz w:val="28"/>
          <w:szCs w:val="28"/>
        </w:rPr>
        <w:t>С</w:t>
      </w:r>
      <w:r w:rsidRPr="008172D3">
        <w:rPr>
          <w:spacing w:val="-4"/>
          <w:sz w:val="28"/>
          <w:szCs w:val="28"/>
        </w:rPr>
        <w:t>у</w:t>
      </w:r>
      <w:r w:rsidRPr="008172D3">
        <w:rPr>
          <w:spacing w:val="-1"/>
          <w:sz w:val="28"/>
          <w:szCs w:val="28"/>
        </w:rPr>
        <w:t>мм</w:t>
      </w:r>
      <w:r w:rsidRPr="008172D3">
        <w:rPr>
          <w:sz w:val="28"/>
          <w:szCs w:val="28"/>
        </w:rPr>
        <w:t>а</w:t>
      </w:r>
      <w:r w:rsidRPr="008172D3">
        <w:rPr>
          <w:spacing w:val="1"/>
          <w:sz w:val="28"/>
          <w:szCs w:val="28"/>
        </w:rPr>
        <w:t>р</w:t>
      </w:r>
      <w:r w:rsidRPr="008172D3">
        <w:rPr>
          <w:sz w:val="28"/>
          <w:szCs w:val="28"/>
        </w:rPr>
        <w:t>ные</w:t>
      </w:r>
      <w:r w:rsidRPr="008172D3">
        <w:rPr>
          <w:spacing w:val="23"/>
          <w:sz w:val="28"/>
          <w:szCs w:val="28"/>
        </w:rPr>
        <w:t xml:space="preserve"> </w:t>
      </w:r>
      <w:r w:rsidRPr="008172D3">
        <w:rPr>
          <w:sz w:val="28"/>
          <w:szCs w:val="28"/>
        </w:rPr>
        <w:t>к</w:t>
      </w:r>
      <w:r w:rsidRPr="008172D3">
        <w:rPr>
          <w:spacing w:val="-3"/>
          <w:sz w:val="28"/>
          <w:szCs w:val="28"/>
        </w:rPr>
        <w:t>а</w:t>
      </w:r>
      <w:r w:rsidRPr="008172D3">
        <w:rPr>
          <w:spacing w:val="-2"/>
          <w:sz w:val="28"/>
          <w:szCs w:val="28"/>
        </w:rPr>
        <w:t>п</w:t>
      </w:r>
      <w:r w:rsidRPr="008172D3">
        <w:rPr>
          <w:sz w:val="28"/>
          <w:szCs w:val="28"/>
        </w:rPr>
        <w:t>и</w:t>
      </w:r>
      <w:r w:rsidRPr="008172D3">
        <w:rPr>
          <w:spacing w:val="-1"/>
          <w:sz w:val="28"/>
          <w:szCs w:val="28"/>
        </w:rPr>
        <w:t>т</w:t>
      </w:r>
      <w:r w:rsidRPr="008172D3">
        <w:rPr>
          <w:sz w:val="28"/>
          <w:szCs w:val="28"/>
        </w:rPr>
        <w:t>а</w:t>
      </w:r>
      <w:r w:rsidRPr="008172D3">
        <w:rPr>
          <w:spacing w:val="-4"/>
          <w:sz w:val="28"/>
          <w:szCs w:val="28"/>
        </w:rPr>
        <w:t>л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1"/>
          <w:sz w:val="28"/>
          <w:szCs w:val="28"/>
        </w:rPr>
        <w:t>вл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3"/>
          <w:sz w:val="28"/>
          <w:szCs w:val="28"/>
        </w:rPr>
        <w:t>ж</w:t>
      </w:r>
      <w:r w:rsidRPr="008172D3">
        <w:rPr>
          <w:sz w:val="28"/>
          <w:szCs w:val="28"/>
        </w:rPr>
        <w:t>е</w:t>
      </w:r>
      <w:r w:rsidRPr="008172D3">
        <w:rPr>
          <w:spacing w:val="-2"/>
          <w:sz w:val="28"/>
          <w:szCs w:val="28"/>
        </w:rPr>
        <w:t>н</w:t>
      </w:r>
      <w:r w:rsidRPr="008172D3">
        <w:rPr>
          <w:sz w:val="28"/>
          <w:szCs w:val="28"/>
        </w:rPr>
        <w:t>ия</w:t>
      </w:r>
      <w:r w:rsidRPr="008172D3">
        <w:rPr>
          <w:spacing w:val="24"/>
          <w:sz w:val="28"/>
          <w:szCs w:val="28"/>
        </w:rPr>
        <w:t xml:space="preserve"> </w:t>
      </w:r>
      <w:r w:rsidR="00455D62" w:rsidRPr="008172D3">
        <w:rPr>
          <w:sz w:val="28"/>
          <w:szCs w:val="28"/>
        </w:rPr>
        <w:t>за</w:t>
      </w:r>
      <w:r w:rsidRPr="008172D3">
        <w:rPr>
          <w:spacing w:val="23"/>
          <w:sz w:val="28"/>
          <w:szCs w:val="28"/>
        </w:rPr>
        <w:t xml:space="preserve"> </w:t>
      </w:r>
      <w:r w:rsidR="00455D62" w:rsidRPr="008172D3">
        <w:rPr>
          <w:spacing w:val="-2"/>
          <w:sz w:val="28"/>
          <w:szCs w:val="28"/>
        </w:rPr>
        <w:t>202</w:t>
      </w:r>
      <w:r w:rsidR="008172D3" w:rsidRPr="008172D3">
        <w:rPr>
          <w:spacing w:val="-2"/>
          <w:sz w:val="28"/>
          <w:szCs w:val="28"/>
        </w:rPr>
        <w:t>1</w:t>
      </w:r>
      <w:r w:rsidRPr="008172D3">
        <w:rPr>
          <w:spacing w:val="24"/>
          <w:sz w:val="28"/>
          <w:szCs w:val="28"/>
        </w:rPr>
        <w:t xml:space="preserve"> </w:t>
      </w:r>
      <w:r w:rsidRPr="008172D3">
        <w:rPr>
          <w:spacing w:val="-3"/>
          <w:sz w:val="28"/>
          <w:szCs w:val="28"/>
        </w:rPr>
        <w:t>г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2"/>
          <w:sz w:val="28"/>
          <w:szCs w:val="28"/>
        </w:rPr>
        <w:t>д</w:t>
      </w:r>
      <w:r w:rsidRPr="008172D3">
        <w:rPr>
          <w:spacing w:val="24"/>
          <w:sz w:val="28"/>
          <w:szCs w:val="28"/>
        </w:rPr>
        <w:t xml:space="preserve"> </w:t>
      </w:r>
      <w:r w:rsidRPr="008172D3">
        <w:rPr>
          <w:spacing w:val="-3"/>
          <w:sz w:val="28"/>
          <w:szCs w:val="28"/>
        </w:rPr>
        <w:t>с</w:t>
      </w:r>
      <w:r w:rsidRPr="008172D3">
        <w:rPr>
          <w:spacing w:val="1"/>
          <w:sz w:val="28"/>
          <w:szCs w:val="28"/>
        </w:rPr>
        <w:t>о</w:t>
      </w:r>
      <w:r w:rsidRPr="008172D3">
        <w:rPr>
          <w:sz w:val="28"/>
          <w:szCs w:val="28"/>
        </w:rPr>
        <w:t>с</w:t>
      </w:r>
      <w:r w:rsidRPr="008172D3">
        <w:rPr>
          <w:spacing w:val="-3"/>
          <w:sz w:val="28"/>
          <w:szCs w:val="28"/>
        </w:rPr>
        <w:t>т</w:t>
      </w:r>
      <w:r w:rsidRPr="008172D3">
        <w:rPr>
          <w:sz w:val="28"/>
          <w:szCs w:val="28"/>
        </w:rPr>
        <w:t>а</w:t>
      </w:r>
      <w:r w:rsidRPr="008172D3">
        <w:rPr>
          <w:spacing w:val="-1"/>
          <w:sz w:val="28"/>
          <w:szCs w:val="28"/>
        </w:rPr>
        <w:t>в</w:t>
      </w:r>
      <w:r w:rsidRPr="008172D3">
        <w:rPr>
          <w:spacing w:val="1"/>
          <w:sz w:val="28"/>
          <w:szCs w:val="28"/>
        </w:rPr>
        <w:t>и</w:t>
      </w:r>
      <w:r w:rsidR="00455D62" w:rsidRPr="008172D3">
        <w:rPr>
          <w:spacing w:val="-1"/>
          <w:sz w:val="28"/>
          <w:szCs w:val="28"/>
        </w:rPr>
        <w:t>ли</w:t>
      </w:r>
      <w:r w:rsidRPr="008172D3">
        <w:rPr>
          <w:sz w:val="28"/>
          <w:szCs w:val="28"/>
        </w:rPr>
        <w:t xml:space="preserve">: </w:t>
      </w:r>
      <w:r w:rsidR="008172D3" w:rsidRPr="008172D3">
        <w:rPr>
          <w:b/>
          <w:sz w:val="28"/>
          <w:szCs w:val="28"/>
        </w:rPr>
        <w:t>11 916,76</w:t>
      </w:r>
      <w:r w:rsidRPr="008172D3">
        <w:rPr>
          <w:b/>
          <w:sz w:val="28"/>
          <w:szCs w:val="28"/>
        </w:rPr>
        <w:t xml:space="preserve"> тыс.</w:t>
      </w:r>
      <w:r w:rsidR="00794F83" w:rsidRPr="008172D3">
        <w:rPr>
          <w:b/>
          <w:sz w:val="28"/>
          <w:szCs w:val="28"/>
        </w:rPr>
        <w:t xml:space="preserve"> </w:t>
      </w:r>
      <w:r w:rsidRPr="008172D3">
        <w:rPr>
          <w:b/>
          <w:sz w:val="28"/>
          <w:szCs w:val="28"/>
        </w:rPr>
        <w:t>руб.</w:t>
      </w:r>
    </w:p>
    <w:p w:rsidR="001F1E9D" w:rsidRDefault="001F1E9D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 w:rsidRPr="008172D3">
        <w:rPr>
          <w:sz w:val="28"/>
          <w:szCs w:val="28"/>
        </w:rPr>
        <w:t>В</w:t>
      </w:r>
      <w:r w:rsidRPr="008172D3">
        <w:rPr>
          <w:spacing w:val="9"/>
          <w:sz w:val="28"/>
          <w:szCs w:val="28"/>
        </w:rPr>
        <w:t xml:space="preserve"> </w:t>
      </w:r>
      <w:r w:rsidRPr="008172D3">
        <w:rPr>
          <w:sz w:val="28"/>
          <w:szCs w:val="28"/>
        </w:rPr>
        <w:t>с</w:t>
      </w:r>
      <w:r w:rsidRPr="008172D3">
        <w:rPr>
          <w:spacing w:val="-2"/>
          <w:sz w:val="28"/>
          <w:szCs w:val="28"/>
        </w:rPr>
        <w:t>о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1"/>
          <w:sz w:val="28"/>
          <w:szCs w:val="28"/>
        </w:rPr>
        <w:t>тв</w:t>
      </w:r>
      <w:r w:rsidRPr="008172D3">
        <w:rPr>
          <w:sz w:val="28"/>
          <w:szCs w:val="28"/>
        </w:rPr>
        <w:t>е</w:t>
      </w:r>
      <w:r w:rsidRPr="008172D3">
        <w:rPr>
          <w:spacing w:val="-1"/>
          <w:sz w:val="28"/>
          <w:szCs w:val="28"/>
        </w:rPr>
        <w:t>т</w:t>
      </w:r>
      <w:r w:rsidRPr="008172D3">
        <w:rPr>
          <w:sz w:val="28"/>
          <w:szCs w:val="28"/>
        </w:rPr>
        <w:t>с</w:t>
      </w:r>
      <w:r w:rsidRPr="008172D3">
        <w:rPr>
          <w:spacing w:val="-1"/>
          <w:sz w:val="28"/>
          <w:szCs w:val="28"/>
        </w:rPr>
        <w:t>т</w:t>
      </w:r>
      <w:r w:rsidRPr="008172D3">
        <w:rPr>
          <w:spacing w:val="-3"/>
          <w:sz w:val="28"/>
          <w:szCs w:val="28"/>
        </w:rPr>
        <w:t>в</w:t>
      </w:r>
      <w:r w:rsidRPr="008172D3">
        <w:rPr>
          <w:spacing w:val="1"/>
          <w:sz w:val="28"/>
          <w:szCs w:val="28"/>
        </w:rPr>
        <w:t>и</w:t>
      </w:r>
      <w:r w:rsidRPr="008172D3">
        <w:rPr>
          <w:sz w:val="28"/>
          <w:szCs w:val="28"/>
        </w:rPr>
        <w:t>и</w:t>
      </w:r>
      <w:r w:rsidRPr="008172D3">
        <w:rPr>
          <w:spacing w:val="7"/>
          <w:sz w:val="28"/>
          <w:szCs w:val="28"/>
        </w:rPr>
        <w:t xml:space="preserve"> </w:t>
      </w:r>
      <w:r w:rsidRPr="008172D3">
        <w:rPr>
          <w:sz w:val="28"/>
          <w:szCs w:val="28"/>
        </w:rPr>
        <w:t>с</w:t>
      </w:r>
      <w:r w:rsidRPr="008172D3">
        <w:rPr>
          <w:spacing w:val="9"/>
          <w:sz w:val="28"/>
          <w:szCs w:val="28"/>
        </w:rPr>
        <w:t xml:space="preserve"> </w:t>
      </w:r>
      <w:r w:rsidRPr="008172D3">
        <w:rPr>
          <w:spacing w:val="1"/>
          <w:sz w:val="28"/>
          <w:szCs w:val="28"/>
        </w:rPr>
        <w:t>п</w:t>
      </w:r>
      <w:r w:rsidRPr="008172D3">
        <w:rPr>
          <w:spacing w:val="-1"/>
          <w:sz w:val="28"/>
          <w:szCs w:val="28"/>
        </w:rPr>
        <w:t>л</w:t>
      </w:r>
      <w:r w:rsidRPr="008172D3">
        <w:rPr>
          <w:spacing w:val="-3"/>
          <w:sz w:val="28"/>
          <w:szCs w:val="28"/>
        </w:rPr>
        <w:t>а</w:t>
      </w:r>
      <w:r w:rsidRPr="008172D3">
        <w:rPr>
          <w:spacing w:val="-2"/>
          <w:sz w:val="28"/>
          <w:szCs w:val="28"/>
        </w:rPr>
        <w:t>н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1"/>
          <w:sz w:val="28"/>
          <w:szCs w:val="28"/>
        </w:rPr>
        <w:t>м</w:t>
      </w:r>
      <w:r w:rsidRPr="008172D3">
        <w:rPr>
          <w:sz w:val="28"/>
          <w:szCs w:val="28"/>
        </w:rPr>
        <w:t>,</w:t>
      </w:r>
      <w:r w:rsidRPr="008172D3">
        <w:rPr>
          <w:spacing w:val="8"/>
          <w:sz w:val="28"/>
          <w:szCs w:val="28"/>
        </w:rPr>
        <w:t xml:space="preserve"> </w:t>
      </w:r>
      <w:r w:rsidRPr="008172D3">
        <w:rPr>
          <w:sz w:val="28"/>
          <w:szCs w:val="28"/>
        </w:rPr>
        <w:t>в</w:t>
      </w:r>
      <w:r w:rsidRPr="008172D3">
        <w:rPr>
          <w:spacing w:val="6"/>
          <w:sz w:val="28"/>
          <w:szCs w:val="28"/>
        </w:rPr>
        <w:t xml:space="preserve"> </w:t>
      </w:r>
      <w:r w:rsidRPr="008172D3">
        <w:rPr>
          <w:spacing w:val="-2"/>
          <w:sz w:val="28"/>
          <w:szCs w:val="28"/>
        </w:rPr>
        <w:t>20</w:t>
      </w:r>
      <w:r w:rsidRPr="008172D3">
        <w:rPr>
          <w:spacing w:val="1"/>
          <w:sz w:val="28"/>
          <w:szCs w:val="28"/>
        </w:rPr>
        <w:t>2</w:t>
      </w:r>
      <w:r>
        <w:rPr>
          <w:spacing w:val="1"/>
          <w:sz w:val="28"/>
          <w:szCs w:val="28"/>
        </w:rPr>
        <w:t>2</w:t>
      </w:r>
      <w:r w:rsidRPr="008172D3">
        <w:rPr>
          <w:spacing w:val="7"/>
          <w:sz w:val="28"/>
          <w:szCs w:val="28"/>
        </w:rPr>
        <w:t xml:space="preserve"> </w:t>
      </w:r>
      <w:r w:rsidRPr="008172D3">
        <w:rPr>
          <w:spacing w:val="-3"/>
          <w:sz w:val="28"/>
          <w:szCs w:val="28"/>
        </w:rPr>
        <w:t>г</w:t>
      </w:r>
      <w:r w:rsidRPr="008172D3">
        <w:rPr>
          <w:spacing w:val="-2"/>
          <w:sz w:val="28"/>
          <w:szCs w:val="28"/>
        </w:rPr>
        <w:t>о</w:t>
      </w:r>
      <w:r w:rsidRPr="008172D3">
        <w:rPr>
          <w:sz w:val="28"/>
          <w:szCs w:val="28"/>
        </w:rPr>
        <w:t>ду</w:t>
      </w:r>
      <w:r w:rsidRPr="008172D3">
        <w:rPr>
          <w:spacing w:val="10"/>
          <w:sz w:val="28"/>
          <w:szCs w:val="28"/>
        </w:rPr>
        <w:t xml:space="preserve"> </w:t>
      </w:r>
      <w:r w:rsidRPr="008172D3">
        <w:rPr>
          <w:sz w:val="28"/>
          <w:szCs w:val="28"/>
        </w:rPr>
        <w:t>в</w:t>
      </w:r>
      <w:r w:rsidRPr="008172D3">
        <w:rPr>
          <w:spacing w:val="8"/>
          <w:sz w:val="28"/>
          <w:szCs w:val="28"/>
        </w:rPr>
        <w:t xml:space="preserve"> </w:t>
      </w:r>
      <w:proofErr w:type="spellStart"/>
      <w:r w:rsidRPr="008172D3">
        <w:rPr>
          <w:spacing w:val="8"/>
          <w:sz w:val="28"/>
          <w:szCs w:val="28"/>
        </w:rPr>
        <w:t>г</w:t>
      </w:r>
      <w:r w:rsidRPr="008172D3">
        <w:rPr>
          <w:spacing w:val="1"/>
          <w:sz w:val="28"/>
          <w:szCs w:val="28"/>
        </w:rPr>
        <w:t>п</w:t>
      </w:r>
      <w:proofErr w:type="spellEnd"/>
      <w:r w:rsidRPr="008172D3">
        <w:rPr>
          <w:sz w:val="28"/>
          <w:szCs w:val="28"/>
        </w:rPr>
        <w:t xml:space="preserve"> </w:t>
      </w:r>
      <w:proofErr w:type="gramStart"/>
      <w:r w:rsidRPr="008172D3">
        <w:rPr>
          <w:spacing w:val="-2"/>
          <w:sz w:val="28"/>
          <w:szCs w:val="28"/>
        </w:rPr>
        <w:t>Северо-Енисейский</w:t>
      </w:r>
      <w:proofErr w:type="gramEnd"/>
      <w:r w:rsidRPr="008172D3">
        <w:rPr>
          <w:spacing w:val="41"/>
          <w:sz w:val="28"/>
          <w:szCs w:val="28"/>
        </w:rPr>
        <w:t xml:space="preserve"> </w:t>
      </w:r>
      <w:r w:rsidRPr="008172D3">
        <w:rPr>
          <w:spacing w:val="-1"/>
          <w:sz w:val="28"/>
          <w:szCs w:val="28"/>
        </w:rPr>
        <w:t>в</w:t>
      </w:r>
      <w:r w:rsidRPr="008172D3">
        <w:rPr>
          <w:spacing w:val="-2"/>
          <w:sz w:val="28"/>
          <w:szCs w:val="28"/>
        </w:rPr>
        <w:t>ы</w:t>
      </w:r>
      <w:r w:rsidRPr="008172D3">
        <w:rPr>
          <w:sz w:val="28"/>
          <w:szCs w:val="28"/>
        </w:rPr>
        <w:t>п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4"/>
          <w:sz w:val="28"/>
          <w:szCs w:val="28"/>
        </w:rPr>
        <w:t>л</w:t>
      </w:r>
      <w:r w:rsidRPr="008172D3">
        <w:rPr>
          <w:sz w:val="28"/>
          <w:szCs w:val="28"/>
        </w:rPr>
        <w:t>н</w:t>
      </w:r>
      <w:r w:rsidRPr="008172D3">
        <w:rPr>
          <w:spacing w:val="-3"/>
          <w:sz w:val="28"/>
          <w:szCs w:val="28"/>
        </w:rPr>
        <w:t>е</w:t>
      </w:r>
      <w:r w:rsidRPr="008172D3">
        <w:rPr>
          <w:sz w:val="28"/>
          <w:szCs w:val="28"/>
        </w:rPr>
        <w:t>ны следующие мероприятия:</w:t>
      </w:r>
    </w:p>
    <w:p w:rsidR="008172D3" w:rsidRDefault="001F1E9D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1F1E9D">
        <w:rPr>
          <w:sz w:val="28"/>
          <w:szCs w:val="28"/>
        </w:rPr>
        <w:t xml:space="preserve">перевод с </w:t>
      </w:r>
      <w:proofErr w:type="gramStart"/>
      <w:r w:rsidRPr="001F1E9D">
        <w:rPr>
          <w:sz w:val="28"/>
          <w:szCs w:val="28"/>
        </w:rPr>
        <w:t>открытой</w:t>
      </w:r>
      <w:proofErr w:type="gramEnd"/>
      <w:r w:rsidRPr="001F1E9D">
        <w:rPr>
          <w:sz w:val="28"/>
          <w:szCs w:val="28"/>
        </w:rPr>
        <w:t xml:space="preserve"> на закрытую схему ГВС, строительство ИТП – </w:t>
      </w:r>
      <w:r w:rsidR="00D55325">
        <w:rPr>
          <w:sz w:val="28"/>
          <w:szCs w:val="28"/>
        </w:rPr>
        <w:t>12</w:t>
      </w:r>
      <w:r w:rsidRPr="001F1E9D">
        <w:rPr>
          <w:sz w:val="28"/>
          <w:szCs w:val="28"/>
        </w:rPr>
        <w:t xml:space="preserve"> </w:t>
      </w:r>
      <w:r w:rsidR="00D55325">
        <w:rPr>
          <w:sz w:val="28"/>
          <w:szCs w:val="28"/>
        </w:rPr>
        <w:t>870,0</w:t>
      </w:r>
      <w:r w:rsidRPr="001F1E9D">
        <w:rPr>
          <w:sz w:val="28"/>
          <w:szCs w:val="28"/>
        </w:rPr>
        <w:t xml:space="preserve"> тыс. руб.;</w:t>
      </w:r>
    </w:p>
    <w:p w:rsidR="00D55325" w:rsidRDefault="00D55325" w:rsidP="005007BB">
      <w:pPr>
        <w:pStyle w:val="TableParagraph"/>
        <w:kinsoku w:val="0"/>
        <w:overflowPunct w:val="0"/>
        <w:ind w:right="-57" w:firstLine="425"/>
        <w:jc w:val="both"/>
        <w:rPr>
          <w:sz w:val="28"/>
          <w:szCs w:val="28"/>
        </w:rPr>
      </w:pPr>
      <w:r>
        <w:rPr>
          <w:sz w:val="28"/>
          <w:szCs w:val="28"/>
        </w:rPr>
        <w:t>- м</w:t>
      </w:r>
      <w:r w:rsidRPr="00D55325">
        <w:rPr>
          <w:sz w:val="28"/>
          <w:szCs w:val="28"/>
        </w:rPr>
        <w:t>онтаж приборов учета на котельной №</w:t>
      </w:r>
      <w:r w:rsidR="00B40AE9">
        <w:rPr>
          <w:sz w:val="28"/>
          <w:szCs w:val="28"/>
        </w:rPr>
        <w:t xml:space="preserve"> </w:t>
      </w:r>
      <w:r w:rsidRPr="00D55325">
        <w:rPr>
          <w:sz w:val="28"/>
          <w:szCs w:val="28"/>
        </w:rPr>
        <w:t>1</w:t>
      </w:r>
      <w:r>
        <w:rPr>
          <w:sz w:val="28"/>
          <w:szCs w:val="28"/>
        </w:rPr>
        <w:t xml:space="preserve"> – 3 878,66 тыс.</w:t>
      </w:r>
      <w:r w:rsidR="0001517F">
        <w:rPr>
          <w:sz w:val="28"/>
          <w:szCs w:val="28"/>
        </w:rPr>
        <w:t xml:space="preserve"> </w:t>
      </w:r>
      <w:r>
        <w:rPr>
          <w:sz w:val="28"/>
          <w:szCs w:val="28"/>
        </w:rPr>
        <w:t>руб.</w:t>
      </w:r>
    </w:p>
    <w:p w:rsidR="00D55325" w:rsidRDefault="00D55325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  <w:r w:rsidRPr="008172D3">
        <w:rPr>
          <w:spacing w:val="-1"/>
          <w:sz w:val="28"/>
          <w:szCs w:val="28"/>
        </w:rPr>
        <w:t>С</w:t>
      </w:r>
      <w:r w:rsidRPr="008172D3">
        <w:rPr>
          <w:spacing w:val="-4"/>
          <w:sz w:val="28"/>
          <w:szCs w:val="28"/>
        </w:rPr>
        <w:t>у</w:t>
      </w:r>
      <w:r w:rsidRPr="008172D3">
        <w:rPr>
          <w:spacing w:val="-1"/>
          <w:sz w:val="28"/>
          <w:szCs w:val="28"/>
        </w:rPr>
        <w:t>мм</w:t>
      </w:r>
      <w:r w:rsidRPr="008172D3">
        <w:rPr>
          <w:sz w:val="28"/>
          <w:szCs w:val="28"/>
        </w:rPr>
        <w:t>а</w:t>
      </w:r>
      <w:r w:rsidRPr="008172D3">
        <w:rPr>
          <w:spacing w:val="1"/>
          <w:sz w:val="28"/>
          <w:szCs w:val="28"/>
        </w:rPr>
        <w:t>р</w:t>
      </w:r>
      <w:r w:rsidRPr="008172D3">
        <w:rPr>
          <w:sz w:val="28"/>
          <w:szCs w:val="28"/>
        </w:rPr>
        <w:t>ные</w:t>
      </w:r>
      <w:r w:rsidRPr="008172D3">
        <w:rPr>
          <w:spacing w:val="23"/>
          <w:sz w:val="28"/>
          <w:szCs w:val="28"/>
        </w:rPr>
        <w:t xml:space="preserve"> </w:t>
      </w:r>
      <w:r w:rsidRPr="008172D3">
        <w:rPr>
          <w:sz w:val="28"/>
          <w:szCs w:val="28"/>
        </w:rPr>
        <w:t>к</w:t>
      </w:r>
      <w:r w:rsidRPr="008172D3">
        <w:rPr>
          <w:spacing w:val="-3"/>
          <w:sz w:val="28"/>
          <w:szCs w:val="28"/>
        </w:rPr>
        <w:t>а</w:t>
      </w:r>
      <w:r w:rsidRPr="008172D3">
        <w:rPr>
          <w:spacing w:val="-2"/>
          <w:sz w:val="28"/>
          <w:szCs w:val="28"/>
        </w:rPr>
        <w:t>п</w:t>
      </w:r>
      <w:r w:rsidRPr="008172D3">
        <w:rPr>
          <w:sz w:val="28"/>
          <w:szCs w:val="28"/>
        </w:rPr>
        <w:t>и</w:t>
      </w:r>
      <w:r w:rsidRPr="008172D3">
        <w:rPr>
          <w:spacing w:val="-1"/>
          <w:sz w:val="28"/>
          <w:szCs w:val="28"/>
        </w:rPr>
        <w:t>т</w:t>
      </w:r>
      <w:r w:rsidRPr="008172D3">
        <w:rPr>
          <w:sz w:val="28"/>
          <w:szCs w:val="28"/>
        </w:rPr>
        <w:t>а</w:t>
      </w:r>
      <w:r w:rsidRPr="008172D3">
        <w:rPr>
          <w:spacing w:val="-4"/>
          <w:sz w:val="28"/>
          <w:szCs w:val="28"/>
        </w:rPr>
        <w:t>л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1"/>
          <w:sz w:val="28"/>
          <w:szCs w:val="28"/>
        </w:rPr>
        <w:t>вл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3"/>
          <w:sz w:val="28"/>
          <w:szCs w:val="28"/>
        </w:rPr>
        <w:t>ж</w:t>
      </w:r>
      <w:r w:rsidRPr="008172D3">
        <w:rPr>
          <w:sz w:val="28"/>
          <w:szCs w:val="28"/>
        </w:rPr>
        <w:t>е</w:t>
      </w:r>
      <w:r w:rsidRPr="008172D3">
        <w:rPr>
          <w:spacing w:val="-2"/>
          <w:sz w:val="28"/>
          <w:szCs w:val="28"/>
        </w:rPr>
        <w:t>н</w:t>
      </w:r>
      <w:r w:rsidRPr="008172D3">
        <w:rPr>
          <w:sz w:val="28"/>
          <w:szCs w:val="28"/>
        </w:rPr>
        <w:t>ия</w:t>
      </w:r>
      <w:r w:rsidRPr="008172D3">
        <w:rPr>
          <w:spacing w:val="24"/>
          <w:sz w:val="28"/>
          <w:szCs w:val="28"/>
        </w:rPr>
        <w:t xml:space="preserve"> </w:t>
      </w:r>
      <w:r w:rsidRPr="008172D3">
        <w:rPr>
          <w:sz w:val="28"/>
          <w:szCs w:val="28"/>
        </w:rPr>
        <w:t>за</w:t>
      </w:r>
      <w:r w:rsidRPr="008172D3">
        <w:rPr>
          <w:spacing w:val="23"/>
          <w:sz w:val="28"/>
          <w:szCs w:val="28"/>
        </w:rPr>
        <w:t xml:space="preserve"> </w:t>
      </w:r>
      <w:r w:rsidRPr="008172D3">
        <w:rPr>
          <w:spacing w:val="-2"/>
          <w:sz w:val="28"/>
          <w:szCs w:val="28"/>
        </w:rPr>
        <w:t>202</w:t>
      </w:r>
      <w:r>
        <w:rPr>
          <w:spacing w:val="-2"/>
          <w:sz w:val="28"/>
          <w:szCs w:val="28"/>
        </w:rPr>
        <w:t>2</w:t>
      </w:r>
      <w:r w:rsidRPr="008172D3">
        <w:rPr>
          <w:spacing w:val="24"/>
          <w:sz w:val="28"/>
          <w:szCs w:val="28"/>
        </w:rPr>
        <w:t xml:space="preserve"> </w:t>
      </w:r>
      <w:r w:rsidRPr="008172D3">
        <w:rPr>
          <w:spacing w:val="-3"/>
          <w:sz w:val="28"/>
          <w:szCs w:val="28"/>
        </w:rPr>
        <w:t>г</w:t>
      </w:r>
      <w:r w:rsidRPr="008172D3">
        <w:rPr>
          <w:spacing w:val="1"/>
          <w:sz w:val="28"/>
          <w:szCs w:val="28"/>
        </w:rPr>
        <w:t>о</w:t>
      </w:r>
      <w:r w:rsidRPr="008172D3">
        <w:rPr>
          <w:spacing w:val="-2"/>
          <w:sz w:val="28"/>
          <w:szCs w:val="28"/>
        </w:rPr>
        <w:t>д</w:t>
      </w:r>
      <w:r w:rsidRPr="008172D3">
        <w:rPr>
          <w:spacing w:val="24"/>
          <w:sz w:val="28"/>
          <w:szCs w:val="28"/>
        </w:rPr>
        <w:t xml:space="preserve"> </w:t>
      </w:r>
      <w:r w:rsidRPr="008172D3">
        <w:rPr>
          <w:spacing w:val="-3"/>
          <w:sz w:val="28"/>
          <w:szCs w:val="28"/>
        </w:rPr>
        <w:t>с</w:t>
      </w:r>
      <w:r w:rsidRPr="008172D3">
        <w:rPr>
          <w:spacing w:val="1"/>
          <w:sz w:val="28"/>
          <w:szCs w:val="28"/>
        </w:rPr>
        <w:t>о</w:t>
      </w:r>
      <w:r w:rsidRPr="008172D3">
        <w:rPr>
          <w:sz w:val="28"/>
          <w:szCs w:val="28"/>
        </w:rPr>
        <w:t>с</w:t>
      </w:r>
      <w:r w:rsidRPr="008172D3">
        <w:rPr>
          <w:spacing w:val="-3"/>
          <w:sz w:val="28"/>
          <w:szCs w:val="28"/>
        </w:rPr>
        <w:t>т</w:t>
      </w:r>
      <w:r w:rsidRPr="008172D3">
        <w:rPr>
          <w:sz w:val="28"/>
          <w:szCs w:val="28"/>
        </w:rPr>
        <w:t>а</w:t>
      </w:r>
      <w:r w:rsidRPr="008172D3">
        <w:rPr>
          <w:spacing w:val="-1"/>
          <w:sz w:val="28"/>
          <w:szCs w:val="28"/>
        </w:rPr>
        <w:t>в</w:t>
      </w:r>
      <w:r w:rsidRPr="008172D3">
        <w:rPr>
          <w:spacing w:val="1"/>
          <w:sz w:val="28"/>
          <w:szCs w:val="28"/>
        </w:rPr>
        <w:t>и</w:t>
      </w:r>
      <w:r w:rsidRPr="008172D3">
        <w:rPr>
          <w:spacing w:val="-1"/>
          <w:sz w:val="28"/>
          <w:szCs w:val="28"/>
        </w:rPr>
        <w:t>ли</w:t>
      </w:r>
      <w:r w:rsidRPr="008172D3">
        <w:rPr>
          <w:sz w:val="28"/>
          <w:szCs w:val="28"/>
        </w:rPr>
        <w:t xml:space="preserve">: </w:t>
      </w:r>
      <w:r>
        <w:rPr>
          <w:b/>
          <w:sz w:val="28"/>
          <w:szCs w:val="28"/>
        </w:rPr>
        <w:t>16 748,66</w:t>
      </w:r>
      <w:r w:rsidRPr="008172D3">
        <w:rPr>
          <w:b/>
          <w:sz w:val="28"/>
          <w:szCs w:val="28"/>
        </w:rPr>
        <w:t xml:space="preserve"> тыс. руб.</w:t>
      </w:r>
    </w:p>
    <w:p w:rsidR="00D55325" w:rsidRDefault="00D55325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8172D3" w:rsidRDefault="008172D3" w:rsidP="005007BB">
      <w:pPr>
        <w:pStyle w:val="TableParagraph"/>
        <w:kinsoku w:val="0"/>
        <w:overflowPunct w:val="0"/>
        <w:ind w:right="-57" w:firstLine="425"/>
        <w:jc w:val="both"/>
        <w:rPr>
          <w:b/>
          <w:sz w:val="28"/>
          <w:szCs w:val="28"/>
        </w:rPr>
      </w:pPr>
    </w:p>
    <w:p w:rsidR="003227E7" w:rsidRPr="00764DA0" w:rsidRDefault="00180253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pacing w:val="-1"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lastRenderedPageBreak/>
        <w:t xml:space="preserve">РАЗДЕЛ </w:t>
      </w:r>
      <w:r w:rsidR="00E6563D"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10</w:t>
      </w:r>
      <w:r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. РЕШЕНИЕ О ПРИСВОЕНИИ СТАТУСА ЕДИНОЙ ТЕ</w:t>
      </w:r>
      <w:r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П</w:t>
      </w:r>
      <w:r w:rsidRPr="00764DA0">
        <w:rPr>
          <w:rFonts w:ascii="Times New Roman" w:hAnsi="Times New Roman"/>
          <w:b/>
          <w:spacing w:val="-1"/>
          <w:sz w:val="28"/>
          <w:szCs w:val="28"/>
          <w:lang w:val="ru-RU"/>
        </w:rPr>
        <w:t>ЛОСНАБЖАЮЩЕЙ ОРГАНИЗАЦИИ (ОРГАНИЗАЦИЙ)</w:t>
      </w:r>
    </w:p>
    <w:p w:rsidR="00180253" w:rsidRPr="00764DA0" w:rsidRDefault="00180253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180253" w:rsidRPr="00764DA0" w:rsidRDefault="00E6563D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>10</w:t>
      </w:r>
      <w:r w:rsidR="006C2D1F">
        <w:rPr>
          <w:rFonts w:ascii="Times New Roman" w:hAnsi="Times New Roman"/>
          <w:b/>
          <w:sz w:val="28"/>
          <w:szCs w:val="28"/>
          <w:lang w:val="ru-RU"/>
        </w:rPr>
        <w:t>.1.</w:t>
      </w:r>
      <w:r w:rsidR="006C2D1F">
        <w:rPr>
          <w:rFonts w:ascii="Times New Roman" w:hAnsi="Times New Roman"/>
          <w:b/>
          <w:sz w:val="28"/>
          <w:szCs w:val="28"/>
          <w:lang w:val="ru-RU"/>
        </w:rPr>
        <w:tab/>
      </w:r>
      <w:r w:rsidR="00180253" w:rsidRPr="00764DA0">
        <w:rPr>
          <w:rFonts w:ascii="Times New Roman" w:hAnsi="Times New Roman"/>
          <w:b/>
          <w:sz w:val="28"/>
          <w:szCs w:val="28"/>
          <w:lang w:val="ru-RU"/>
        </w:rPr>
        <w:t>Решение о присвоении статуса единой теплоснабжающей орган</w:t>
      </w:r>
      <w:r w:rsidR="00180253" w:rsidRPr="00764DA0">
        <w:rPr>
          <w:rFonts w:ascii="Times New Roman" w:hAnsi="Times New Roman"/>
          <w:b/>
          <w:sz w:val="28"/>
          <w:szCs w:val="28"/>
          <w:lang w:val="ru-RU"/>
        </w:rPr>
        <w:t>и</w:t>
      </w:r>
      <w:r w:rsidR="00180253" w:rsidRPr="00764DA0">
        <w:rPr>
          <w:rFonts w:ascii="Times New Roman" w:hAnsi="Times New Roman"/>
          <w:b/>
          <w:sz w:val="28"/>
          <w:szCs w:val="28"/>
          <w:lang w:val="ru-RU"/>
        </w:rPr>
        <w:t>зации (организациям)</w:t>
      </w:r>
    </w:p>
    <w:p w:rsidR="00180253" w:rsidRPr="00764DA0" w:rsidRDefault="00180253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AE581E" w:rsidRPr="00764DA0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1"/>
          <w:sz w:val="28"/>
          <w:szCs w:val="28"/>
        </w:rPr>
        <w:t>е</w:t>
      </w:r>
      <w:r w:rsidRPr="00764DA0">
        <w:rPr>
          <w:rFonts w:ascii="Times New Roman" w:hAnsi="Times New Roman"/>
          <w:spacing w:val="-1"/>
          <w:sz w:val="28"/>
          <w:szCs w:val="28"/>
        </w:rPr>
        <w:t>рж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тствия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ганиз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 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стве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и,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ям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влив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тельств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сси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ции.</w:t>
      </w:r>
    </w:p>
    <w:p w:rsidR="00AE581E" w:rsidRPr="00764DA0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нию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на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pacing w:val="1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и,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 в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вил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ия,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утв</w:t>
      </w:r>
      <w:r w:rsidRPr="00764DA0">
        <w:rPr>
          <w:rFonts w:ascii="Times New Roman" w:hAnsi="Times New Roman"/>
          <w:spacing w:val="-1"/>
          <w:sz w:val="28"/>
          <w:szCs w:val="28"/>
        </w:rPr>
        <w:t>ерж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</w:t>
      </w:r>
      <w:r w:rsidRPr="00764DA0">
        <w:rPr>
          <w:rFonts w:ascii="Times New Roman" w:hAnsi="Times New Roman"/>
          <w:spacing w:val="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сси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ции.</w:t>
      </w:r>
    </w:p>
    <w:p w:rsidR="00AE581E" w:rsidRPr="00764DA0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со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="00972402" w:rsidRPr="00764DA0">
        <w:rPr>
          <w:rFonts w:ascii="Times New Roman" w:hAnsi="Times New Roman"/>
          <w:sz w:val="28"/>
          <w:szCs w:val="28"/>
        </w:rPr>
        <w:t>пункт</w:t>
      </w:r>
      <w:r w:rsidR="00972402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972402" w:rsidRPr="00764DA0">
        <w:rPr>
          <w:rFonts w:ascii="Times New Roman" w:hAnsi="Times New Roman"/>
          <w:sz w:val="28"/>
          <w:szCs w:val="28"/>
        </w:rPr>
        <w:t>м</w:t>
      </w:r>
      <w:r w:rsidR="00972402"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="00972402" w:rsidRPr="00764DA0">
        <w:rPr>
          <w:rFonts w:ascii="Times New Roman" w:hAnsi="Times New Roman"/>
          <w:spacing w:val="-1"/>
          <w:sz w:val="28"/>
          <w:szCs w:val="28"/>
        </w:rPr>
        <w:t>2</w:t>
      </w:r>
      <w:r w:rsidR="00972402" w:rsidRPr="00764DA0">
        <w:rPr>
          <w:rFonts w:ascii="Times New Roman" w:hAnsi="Times New Roman"/>
          <w:sz w:val="28"/>
          <w:szCs w:val="28"/>
        </w:rPr>
        <w:t>8</w:t>
      </w:r>
      <w:r w:rsidR="00972402"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ть</w:t>
      </w:r>
      <w:r w:rsidR="00972402">
        <w:rPr>
          <w:rFonts w:ascii="Times New Roman" w:hAnsi="Times New Roman"/>
          <w:spacing w:val="-1"/>
          <w:sz w:val="28"/>
          <w:szCs w:val="28"/>
          <w:lang w:val="ru-RU"/>
        </w:rPr>
        <w:t>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2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19</w:t>
      </w:r>
      <w:r w:rsidRPr="00764DA0">
        <w:rPr>
          <w:rFonts w:ascii="Times New Roman" w:hAnsi="Times New Roman"/>
          <w:sz w:val="28"/>
          <w:szCs w:val="28"/>
        </w:rPr>
        <w:t>0</w:t>
      </w:r>
      <w:r w:rsidR="00E77807">
        <w:rPr>
          <w:rFonts w:ascii="Times New Roman" w:hAnsi="Times New Roman"/>
          <w:sz w:val="28"/>
          <w:szCs w:val="28"/>
          <w:lang w:val="ru-RU"/>
        </w:rPr>
        <w:t>-ФЗ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О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-4"/>
          <w:sz w:val="28"/>
          <w:szCs w:val="28"/>
        </w:rPr>
        <w:t>»</w:t>
      </w:r>
      <w:r w:rsidR="00972402">
        <w:rPr>
          <w:rFonts w:ascii="Times New Roman" w:hAnsi="Times New Roman"/>
          <w:spacing w:val="21"/>
          <w:sz w:val="28"/>
          <w:szCs w:val="28"/>
          <w:lang w:val="ru-RU"/>
        </w:rPr>
        <w:t xml:space="preserve"> </w:t>
      </w:r>
      <w:r w:rsidR="00972402">
        <w:rPr>
          <w:rFonts w:ascii="Times New Roman" w:hAnsi="Times New Roman"/>
          <w:spacing w:val="-3"/>
          <w:sz w:val="28"/>
          <w:szCs w:val="28"/>
          <w:lang w:val="ru-RU"/>
        </w:rPr>
        <w:t>е</w:t>
      </w:r>
      <w:proofErr w:type="spellStart"/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proofErr w:type="spellEnd"/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ция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 (д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-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ция)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-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плосн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орга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ция,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ора</w:t>
      </w:r>
      <w:r w:rsidRPr="00764DA0">
        <w:rPr>
          <w:rFonts w:ascii="Times New Roman" w:hAnsi="Times New Roman"/>
          <w:sz w:val="28"/>
          <w:szCs w:val="28"/>
        </w:rPr>
        <w:t xml:space="preserve">я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ган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вл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сти, уп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z w:val="28"/>
          <w:szCs w:val="28"/>
        </w:rPr>
        <w:t>вит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сси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ю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суд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ств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лит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ки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-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льный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и, уп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цию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суд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лити</w:t>
      </w:r>
      <w:r w:rsidRPr="00764DA0">
        <w:rPr>
          <w:rFonts w:ascii="Times New Roman" w:hAnsi="Times New Roman"/>
          <w:spacing w:val="-2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сф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ния),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или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 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го </w:t>
      </w:r>
      <w:r w:rsidRPr="00764DA0">
        <w:rPr>
          <w:rFonts w:ascii="Times New Roman" w:hAnsi="Times New Roman"/>
          <w:spacing w:val="2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уп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ния на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нии 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иев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 в п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ядк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, 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ры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ны 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вил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 xml:space="preserve">ми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ния, у</w:t>
      </w:r>
      <w:r w:rsidRPr="00764DA0">
        <w:rPr>
          <w:rFonts w:ascii="Times New Roman" w:hAnsi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ерж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 xml:space="preserve">ми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z w:val="28"/>
          <w:szCs w:val="28"/>
        </w:rPr>
        <w:t>вит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сси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и.</w:t>
      </w:r>
    </w:p>
    <w:p w:rsidR="00AE581E" w:rsidRPr="00764DA0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AF7E1B" w:rsidRPr="00764DA0">
        <w:rPr>
          <w:rFonts w:ascii="Times New Roman" w:hAnsi="Times New Roman"/>
          <w:sz w:val="28"/>
          <w:szCs w:val="28"/>
        </w:rPr>
        <w:t>пункт</w:t>
      </w:r>
      <w:r w:rsidR="00AF7E1B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F7E1B" w:rsidRPr="00764DA0">
        <w:rPr>
          <w:rFonts w:ascii="Times New Roman" w:hAnsi="Times New Roman"/>
          <w:sz w:val="28"/>
          <w:szCs w:val="28"/>
        </w:rPr>
        <w:t>м</w:t>
      </w:r>
      <w:r w:rsidR="00AF7E1B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AF7E1B" w:rsidRPr="00764DA0">
        <w:rPr>
          <w:rFonts w:ascii="Times New Roman" w:hAnsi="Times New Roman"/>
          <w:sz w:val="28"/>
          <w:szCs w:val="28"/>
        </w:rPr>
        <w:t>6</w:t>
      </w:r>
      <w:r w:rsidR="00AF7E1B"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ть</w:t>
      </w:r>
      <w:r w:rsidR="00AF7E1B">
        <w:rPr>
          <w:rFonts w:ascii="Times New Roman" w:hAnsi="Times New Roman"/>
          <w:spacing w:val="-1"/>
          <w:sz w:val="28"/>
          <w:szCs w:val="28"/>
          <w:lang w:val="ru-RU"/>
        </w:rPr>
        <w:t>и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6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19</w:t>
      </w:r>
      <w:r w:rsidRPr="00764DA0">
        <w:rPr>
          <w:rFonts w:ascii="Times New Roman" w:hAnsi="Times New Roman"/>
          <w:sz w:val="28"/>
          <w:szCs w:val="28"/>
        </w:rPr>
        <w:t>0</w:t>
      </w:r>
      <w:r w:rsidR="00E77807">
        <w:rPr>
          <w:rFonts w:ascii="Times New Roman" w:hAnsi="Times New Roman"/>
          <w:sz w:val="28"/>
          <w:szCs w:val="28"/>
          <w:lang w:val="ru-RU"/>
        </w:rPr>
        <w:t>-ФЗ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О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-4"/>
          <w:sz w:val="28"/>
          <w:szCs w:val="28"/>
        </w:rPr>
        <w:t>»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="00AF7E1B">
        <w:rPr>
          <w:rFonts w:ascii="Times New Roman" w:hAnsi="Times New Roman"/>
          <w:spacing w:val="-4"/>
          <w:sz w:val="28"/>
          <w:szCs w:val="28"/>
          <w:lang w:val="ru-RU"/>
        </w:rPr>
        <w:t>к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моуп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, г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дских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отв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 xml:space="preserve">ях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сится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утв</w:t>
      </w:r>
      <w:r w:rsidRPr="00764DA0">
        <w:rPr>
          <w:rFonts w:ascii="Times New Roman" w:hAnsi="Times New Roman"/>
          <w:spacing w:val="-1"/>
          <w:sz w:val="28"/>
          <w:szCs w:val="28"/>
        </w:rPr>
        <w:t>ерж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ий,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дских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 числ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3"/>
          <w:sz w:val="28"/>
          <w:szCs w:val="28"/>
        </w:rPr>
        <w:t>ь</w:t>
      </w:r>
      <w:r w:rsidRPr="00764DA0">
        <w:rPr>
          <w:rFonts w:ascii="Times New Roman" w:hAnsi="Times New Roman"/>
          <w:sz w:val="28"/>
          <w:szCs w:val="28"/>
        </w:rPr>
        <w:t>ю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пя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сяч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к,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сле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и.</w:t>
      </w:r>
    </w:p>
    <w:p w:rsidR="00AE581E" w:rsidRPr="00764DA0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Пре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ю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 xml:space="preserve">и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ствляю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ся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й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z w:val="28"/>
          <w:szCs w:val="28"/>
        </w:rPr>
        <w:t>вил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утв</w:t>
      </w:r>
      <w:r w:rsidRPr="00764DA0">
        <w:rPr>
          <w:rFonts w:ascii="Times New Roman" w:hAnsi="Times New Roman"/>
          <w:spacing w:val="-1"/>
          <w:sz w:val="28"/>
          <w:szCs w:val="28"/>
        </w:rPr>
        <w:t>ерж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 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льства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от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AF7E1B">
        <w:rPr>
          <w:rFonts w:ascii="Times New Roman" w:hAnsi="Times New Roman"/>
          <w:sz w:val="28"/>
          <w:szCs w:val="28"/>
          <w:lang w:val="ru-RU"/>
        </w:rPr>
        <w:t>08.08.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201</w:t>
      </w:r>
      <w:r w:rsidRPr="00764DA0">
        <w:rPr>
          <w:rFonts w:ascii="Times New Roman" w:hAnsi="Times New Roman"/>
          <w:sz w:val="28"/>
          <w:szCs w:val="28"/>
        </w:rPr>
        <w:t>2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№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80</w:t>
      </w:r>
      <w:r w:rsidRPr="00764DA0">
        <w:rPr>
          <w:rFonts w:ascii="Times New Roman" w:hAnsi="Times New Roman"/>
          <w:sz w:val="28"/>
          <w:szCs w:val="28"/>
        </w:rPr>
        <w:t>8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(д</w:t>
      </w:r>
      <w:r w:rsidRPr="00764DA0">
        <w:rPr>
          <w:rFonts w:ascii="Times New Roman" w:hAnsi="Times New Roman"/>
          <w:spacing w:val="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е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z w:val="28"/>
          <w:szCs w:val="28"/>
        </w:rPr>
        <w:t>вил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).</w:t>
      </w:r>
    </w:p>
    <w:p w:rsidR="00AE581E" w:rsidRPr="00764DA0" w:rsidRDefault="00AE581E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мя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ичин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туса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й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ё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ствия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pacing w:val="2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твую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нию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z w:val="28"/>
          <w:szCs w:val="28"/>
        </w:rPr>
        <w:t>вит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льства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08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</w:rPr>
        <w:t>08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</w:rPr>
        <w:t>2</w:t>
      </w:r>
      <w:r w:rsidRPr="00764DA0">
        <w:rPr>
          <w:rFonts w:ascii="Times New Roman" w:hAnsi="Times New Roman"/>
          <w:spacing w:val="1"/>
          <w:sz w:val="28"/>
          <w:szCs w:val="28"/>
        </w:rPr>
        <w:t>0</w:t>
      </w:r>
      <w:r w:rsidRPr="00764DA0">
        <w:rPr>
          <w:rFonts w:ascii="Times New Roman" w:hAnsi="Times New Roman"/>
          <w:spacing w:val="-1"/>
          <w:sz w:val="28"/>
          <w:szCs w:val="28"/>
        </w:rPr>
        <w:t>1</w:t>
      </w:r>
      <w:r w:rsidRPr="00764DA0">
        <w:rPr>
          <w:rFonts w:ascii="Times New Roman" w:hAnsi="Times New Roman"/>
          <w:sz w:val="28"/>
          <w:szCs w:val="28"/>
        </w:rPr>
        <w:t>2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№</w:t>
      </w:r>
      <w:r w:rsidR="00B40AE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8</w:t>
      </w:r>
      <w:r w:rsidRPr="00764DA0">
        <w:rPr>
          <w:rFonts w:ascii="Times New Roman" w:hAnsi="Times New Roman"/>
          <w:spacing w:val="-1"/>
          <w:sz w:val="28"/>
          <w:szCs w:val="28"/>
        </w:rPr>
        <w:t>0</w:t>
      </w:r>
      <w:r w:rsidRPr="00764DA0">
        <w:rPr>
          <w:rFonts w:ascii="Times New Roman" w:hAnsi="Times New Roman"/>
          <w:sz w:val="28"/>
          <w:szCs w:val="28"/>
        </w:rPr>
        <w:t>8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Об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сси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изм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ний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оры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кты 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льства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сси</w:t>
      </w:r>
      <w:r w:rsidRPr="00764DA0">
        <w:rPr>
          <w:rFonts w:ascii="Times New Roman" w:hAnsi="Times New Roman"/>
          <w:spacing w:val="-4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-1"/>
          <w:sz w:val="28"/>
          <w:szCs w:val="28"/>
        </w:rPr>
        <w:t>»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зм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не </w:t>
      </w:r>
      <w:r w:rsidRPr="00764DA0">
        <w:rPr>
          <w:rFonts w:ascii="Times New Roman" w:hAnsi="Times New Roman"/>
          <w:spacing w:val="1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аре</w:t>
      </w:r>
      <w:r w:rsidRPr="00764DA0">
        <w:rPr>
          <w:rFonts w:ascii="Times New Roman" w:hAnsi="Times New Roman"/>
          <w:sz w:val="28"/>
          <w:szCs w:val="28"/>
        </w:rPr>
        <w:t>гист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B76971" w:rsidRPr="00764DA0" w:rsidRDefault="00B76971" w:rsidP="005007BB">
      <w:pPr>
        <w:pStyle w:val="aff6"/>
        <w:kinsoku w:val="0"/>
        <w:overflowPunct w:val="0"/>
        <w:ind w:left="0" w:right="-59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мя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ичин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туса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й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ё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ствия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pacing w:val="2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твую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нию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z w:val="28"/>
          <w:szCs w:val="28"/>
        </w:rPr>
        <w:t>вит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льства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08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</w:rPr>
        <w:t>08</w:t>
      </w:r>
      <w:r w:rsidRPr="00764DA0">
        <w:rPr>
          <w:rFonts w:ascii="Times New Roman" w:hAnsi="Times New Roman"/>
          <w:sz w:val="28"/>
          <w:szCs w:val="28"/>
        </w:rPr>
        <w:t>.</w:t>
      </w:r>
      <w:r w:rsidRPr="00764DA0">
        <w:rPr>
          <w:rFonts w:ascii="Times New Roman" w:hAnsi="Times New Roman"/>
          <w:spacing w:val="-1"/>
          <w:sz w:val="28"/>
          <w:szCs w:val="28"/>
        </w:rPr>
        <w:t>2</w:t>
      </w:r>
      <w:r w:rsidRPr="00764DA0">
        <w:rPr>
          <w:rFonts w:ascii="Times New Roman" w:hAnsi="Times New Roman"/>
          <w:spacing w:val="1"/>
          <w:sz w:val="28"/>
          <w:szCs w:val="28"/>
        </w:rPr>
        <w:t>0</w:t>
      </w:r>
      <w:r w:rsidRPr="00764DA0">
        <w:rPr>
          <w:rFonts w:ascii="Times New Roman" w:hAnsi="Times New Roman"/>
          <w:spacing w:val="-1"/>
          <w:sz w:val="28"/>
          <w:szCs w:val="28"/>
        </w:rPr>
        <w:t>1</w:t>
      </w:r>
      <w:r w:rsidRPr="00764DA0">
        <w:rPr>
          <w:rFonts w:ascii="Times New Roman" w:hAnsi="Times New Roman"/>
          <w:sz w:val="28"/>
          <w:szCs w:val="28"/>
        </w:rPr>
        <w:t>2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№</w:t>
      </w:r>
      <w:r w:rsidR="00B40AE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8</w:t>
      </w:r>
      <w:r w:rsidRPr="00764DA0">
        <w:rPr>
          <w:rFonts w:ascii="Times New Roman" w:hAnsi="Times New Roman"/>
          <w:spacing w:val="-1"/>
          <w:sz w:val="28"/>
          <w:szCs w:val="28"/>
        </w:rPr>
        <w:t>0</w:t>
      </w:r>
      <w:r w:rsidRPr="00764DA0">
        <w:rPr>
          <w:rFonts w:ascii="Times New Roman" w:hAnsi="Times New Roman"/>
          <w:sz w:val="28"/>
          <w:szCs w:val="28"/>
        </w:rPr>
        <w:t>8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«</w:t>
      </w:r>
      <w:r w:rsidRPr="00764DA0">
        <w:rPr>
          <w:rFonts w:ascii="Times New Roman" w:hAnsi="Times New Roman"/>
          <w:sz w:val="28"/>
          <w:szCs w:val="28"/>
        </w:rPr>
        <w:t>Об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lastRenderedPageBreak/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сси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изм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ний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оры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кты 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льства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сси</w:t>
      </w:r>
      <w:r w:rsidRPr="00764DA0">
        <w:rPr>
          <w:rFonts w:ascii="Times New Roman" w:hAnsi="Times New Roman"/>
          <w:spacing w:val="-4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-1"/>
          <w:sz w:val="28"/>
          <w:szCs w:val="28"/>
        </w:rPr>
        <w:t>»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зм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не </w:t>
      </w:r>
      <w:r w:rsidRPr="00764DA0">
        <w:rPr>
          <w:rFonts w:ascii="Times New Roman" w:hAnsi="Times New Roman"/>
          <w:spacing w:val="1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аре</w:t>
      </w:r>
      <w:r w:rsidRPr="00764DA0">
        <w:rPr>
          <w:rFonts w:ascii="Times New Roman" w:hAnsi="Times New Roman"/>
          <w:sz w:val="28"/>
          <w:szCs w:val="28"/>
        </w:rPr>
        <w:t>гист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B76971" w:rsidRPr="00764DA0" w:rsidRDefault="00B76971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В настоящее время МУП «УККР» отвечает всем требованиям критериев по определению единой теплосн</w:t>
      </w:r>
      <w:r w:rsidR="007012FC">
        <w:rPr>
          <w:sz w:val="28"/>
          <w:szCs w:val="28"/>
        </w:rPr>
        <w:t>абжающей организации, а именно:</w:t>
      </w:r>
    </w:p>
    <w:p w:rsidR="00B76971" w:rsidRPr="00764DA0" w:rsidRDefault="00B76971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 xml:space="preserve">1. </w:t>
      </w:r>
      <w:proofErr w:type="gramStart"/>
      <w:r w:rsidRPr="00764DA0">
        <w:rPr>
          <w:sz w:val="28"/>
          <w:szCs w:val="28"/>
        </w:rPr>
        <w:t>Владение на праве аренды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 тепловыми сетям, к которым непосре</w:t>
      </w:r>
      <w:r w:rsidRPr="00764DA0">
        <w:rPr>
          <w:sz w:val="28"/>
          <w:szCs w:val="28"/>
        </w:rPr>
        <w:t>д</w:t>
      </w:r>
      <w:r w:rsidRPr="00764DA0">
        <w:rPr>
          <w:sz w:val="28"/>
          <w:szCs w:val="28"/>
        </w:rPr>
        <w:t>ственно подключен централизованный источник тепловой энергии.</w:t>
      </w:r>
      <w:proofErr w:type="gramEnd"/>
      <w:r w:rsidRPr="00764DA0">
        <w:rPr>
          <w:sz w:val="28"/>
          <w:szCs w:val="28"/>
        </w:rPr>
        <w:t xml:space="preserve"> На обслуж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вании предприятия находятся все</w:t>
      </w:r>
      <w:r w:rsidR="00B40AE9">
        <w:rPr>
          <w:sz w:val="28"/>
          <w:szCs w:val="28"/>
        </w:rPr>
        <w:t xml:space="preserve"> магистральные тепловые сети </w:t>
      </w:r>
      <w:proofErr w:type="spellStart"/>
      <w:r w:rsidR="00B40AE9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 </w:t>
      </w:r>
      <w:proofErr w:type="spellStart"/>
      <w:r w:rsidRPr="00764DA0">
        <w:rPr>
          <w:sz w:val="28"/>
          <w:szCs w:val="28"/>
        </w:rPr>
        <w:t>Северо</w:t>
      </w:r>
      <w:proofErr w:type="spellEnd"/>
      <w:r w:rsidRPr="00764DA0">
        <w:rPr>
          <w:sz w:val="28"/>
          <w:szCs w:val="28"/>
        </w:rPr>
        <w:t xml:space="preserve"> - Ен</w:t>
      </w:r>
      <w:r w:rsidRPr="00764DA0">
        <w:rPr>
          <w:sz w:val="28"/>
          <w:szCs w:val="28"/>
        </w:rPr>
        <w:t>и</w:t>
      </w:r>
      <w:r w:rsidR="007012FC">
        <w:rPr>
          <w:sz w:val="28"/>
          <w:szCs w:val="28"/>
        </w:rPr>
        <w:t>сейский;</w:t>
      </w:r>
    </w:p>
    <w:p w:rsidR="00B76971" w:rsidRPr="00764DA0" w:rsidRDefault="00B76971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2. Статус единой теплоснабжающей организации присваивается организации, способной в лучшей мере обеспечить надежность теплоснабжения в совокупной системе теплоснабжения. Способность обеспечить надежность теплоснабжения определяется наличием у предприятия технических возможностей и квалифиц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 xml:space="preserve">рованного персонала по наладке, мониторингу, </w:t>
      </w:r>
      <w:proofErr w:type="spellStart"/>
      <w:r w:rsidRPr="00764DA0">
        <w:rPr>
          <w:sz w:val="28"/>
          <w:szCs w:val="28"/>
        </w:rPr>
        <w:t>диспетчерезациии</w:t>
      </w:r>
      <w:proofErr w:type="spellEnd"/>
      <w:r w:rsidRPr="00764DA0">
        <w:rPr>
          <w:sz w:val="28"/>
          <w:szCs w:val="28"/>
        </w:rPr>
        <w:t>, переключен</w:t>
      </w:r>
      <w:r w:rsidRPr="00764DA0">
        <w:rPr>
          <w:sz w:val="28"/>
          <w:szCs w:val="28"/>
        </w:rPr>
        <w:t>и</w:t>
      </w:r>
      <w:r w:rsidRPr="00764DA0">
        <w:rPr>
          <w:sz w:val="28"/>
          <w:szCs w:val="28"/>
        </w:rPr>
        <w:t>ям и оперативному управ</w:t>
      </w:r>
      <w:r w:rsidR="007012FC">
        <w:rPr>
          <w:sz w:val="28"/>
          <w:szCs w:val="28"/>
        </w:rPr>
        <w:t>лению гидравлическими режимами.</w:t>
      </w:r>
    </w:p>
    <w:p w:rsidR="00B76971" w:rsidRPr="00764DA0" w:rsidRDefault="00B76971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3. МУП «УККР» согласно критериям по определению единой теплоснабж</w:t>
      </w:r>
      <w:r w:rsidRPr="00764DA0">
        <w:rPr>
          <w:sz w:val="28"/>
          <w:szCs w:val="28"/>
        </w:rPr>
        <w:t>а</w:t>
      </w:r>
      <w:r w:rsidRPr="00764DA0">
        <w:rPr>
          <w:sz w:val="28"/>
          <w:szCs w:val="28"/>
        </w:rPr>
        <w:t>ющей организации при осуществлении своей деятельности фактически уже и</w:t>
      </w:r>
      <w:r w:rsidRPr="00764DA0">
        <w:rPr>
          <w:sz w:val="28"/>
          <w:szCs w:val="28"/>
        </w:rPr>
        <w:t>с</w:t>
      </w:r>
      <w:r w:rsidRPr="00764DA0">
        <w:rPr>
          <w:sz w:val="28"/>
          <w:szCs w:val="28"/>
        </w:rPr>
        <w:t>полняет обязанности единой теплосн</w:t>
      </w:r>
      <w:r w:rsidR="007012FC">
        <w:rPr>
          <w:sz w:val="28"/>
          <w:szCs w:val="28"/>
        </w:rPr>
        <w:t>абжающей организации, а именно:</w:t>
      </w:r>
    </w:p>
    <w:p w:rsidR="00B76971" w:rsidRPr="00764DA0" w:rsidRDefault="00B76971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а) заключает и надлежаще исполняет договоры теплоснабжения со всеми о</w:t>
      </w:r>
      <w:r w:rsidRPr="00764DA0">
        <w:rPr>
          <w:sz w:val="28"/>
          <w:szCs w:val="28"/>
        </w:rPr>
        <w:t>б</w:t>
      </w:r>
      <w:r w:rsidRPr="00764DA0">
        <w:rPr>
          <w:sz w:val="28"/>
          <w:szCs w:val="28"/>
        </w:rPr>
        <w:t>ратившимися к ней потребителями тепловой эне</w:t>
      </w:r>
      <w:r w:rsidR="007012FC">
        <w:rPr>
          <w:sz w:val="28"/>
          <w:szCs w:val="28"/>
        </w:rPr>
        <w:t>ргии в своей зоне деятельности;</w:t>
      </w:r>
    </w:p>
    <w:p w:rsidR="00B76971" w:rsidRPr="00764DA0" w:rsidRDefault="00B76971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б) надлежащим образом исполняет обязательства перед иными теплоснабж</w:t>
      </w:r>
      <w:r w:rsidRPr="00764DA0">
        <w:rPr>
          <w:sz w:val="28"/>
          <w:szCs w:val="28"/>
        </w:rPr>
        <w:t>а</w:t>
      </w:r>
      <w:r w:rsidRPr="00764DA0">
        <w:rPr>
          <w:sz w:val="28"/>
          <w:szCs w:val="28"/>
        </w:rPr>
        <w:t xml:space="preserve">ющими и </w:t>
      </w:r>
      <w:proofErr w:type="spellStart"/>
      <w:r w:rsidRPr="00764DA0">
        <w:rPr>
          <w:sz w:val="28"/>
          <w:szCs w:val="28"/>
        </w:rPr>
        <w:t>теплосетевыми</w:t>
      </w:r>
      <w:proofErr w:type="spellEnd"/>
      <w:r w:rsidRPr="00764DA0">
        <w:rPr>
          <w:sz w:val="28"/>
          <w:szCs w:val="28"/>
        </w:rPr>
        <w:t xml:space="preserve"> орг</w:t>
      </w:r>
      <w:r w:rsidR="007012FC">
        <w:rPr>
          <w:sz w:val="28"/>
          <w:szCs w:val="28"/>
        </w:rPr>
        <w:t>анизациями в зоне деятельности;</w:t>
      </w:r>
    </w:p>
    <w:p w:rsidR="00B76971" w:rsidRPr="00764DA0" w:rsidRDefault="00B76971" w:rsidP="007012FC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в) осуществляет контроль режимов потребления тепловой энергии в зоне св</w:t>
      </w:r>
      <w:r w:rsidRPr="00764DA0">
        <w:rPr>
          <w:sz w:val="28"/>
          <w:szCs w:val="28"/>
        </w:rPr>
        <w:t>о</w:t>
      </w:r>
      <w:r w:rsidR="007012FC">
        <w:rPr>
          <w:sz w:val="28"/>
          <w:szCs w:val="28"/>
        </w:rPr>
        <w:t>ей деятельности;</w:t>
      </w:r>
    </w:p>
    <w:p w:rsidR="00B76971" w:rsidRPr="00764DA0" w:rsidRDefault="00B76971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 xml:space="preserve">г) будет осуществлять мониторинг реализации схемы </w:t>
      </w:r>
      <w:proofErr w:type="gramStart"/>
      <w:r w:rsidRPr="00764DA0">
        <w:rPr>
          <w:sz w:val="28"/>
          <w:szCs w:val="28"/>
        </w:rPr>
        <w:t>теплоснабжения</w:t>
      </w:r>
      <w:proofErr w:type="gramEnd"/>
      <w:r w:rsidRPr="00764DA0">
        <w:rPr>
          <w:sz w:val="28"/>
          <w:szCs w:val="28"/>
        </w:rPr>
        <w:t xml:space="preserve"> и под</w:t>
      </w:r>
      <w:r w:rsidRPr="00764DA0">
        <w:rPr>
          <w:sz w:val="28"/>
          <w:szCs w:val="28"/>
        </w:rPr>
        <w:t>а</w:t>
      </w:r>
      <w:r w:rsidRPr="00764DA0">
        <w:rPr>
          <w:sz w:val="28"/>
          <w:szCs w:val="28"/>
        </w:rPr>
        <w:t>вать в уполномоченный орган, утвердивший схему теплоснабжения, отчеты о р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ализации, включая предложения по акт</w:t>
      </w:r>
      <w:r w:rsidR="007012FC">
        <w:rPr>
          <w:sz w:val="28"/>
          <w:szCs w:val="28"/>
        </w:rPr>
        <w:t>уализации схемы теплоснабжения.</w:t>
      </w:r>
    </w:p>
    <w:p w:rsidR="003B28CB" w:rsidRPr="007012FC" w:rsidRDefault="00B40AE9" w:rsidP="005007BB">
      <w:pPr>
        <w:pStyle w:val="aff6"/>
        <w:tabs>
          <w:tab w:val="left" w:pos="1811"/>
          <w:tab w:val="left" w:pos="2853"/>
          <w:tab w:val="left" w:pos="5178"/>
          <w:tab w:val="left" w:pos="6874"/>
          <w:tab w:val="left" w:pos="7265"/>
          <w:tab w:val="left" w:pos="8990"/>
        </w:tabs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1"/>
          <w:sz w:val="28"/>
          <w:szCs w:val="28"/>
        </w:rPr>
        <w:t xml:space="preserve">Таким образом, на основании </w:t>
      </w:r>
      <w:r>
        <w:rPr>
          <w:rFonts w:ascii="Times New Roman" w:hAnsi="Times New Roman"/>
          <w:spacing w:val="1"/>
          <w:sz w:val="28"/>
          <w:szCs w:val="28"/>
          <w:lang w:val="ru-RU"/>
        </w:rPr>
        <w:t>п</w:t>
      </w:r>
      <w:proofErr w:type="spellStart"/>
      <w:r w:rsidR="009C2444" w:rsidRPr="009C2444">
        <w:rPr>
          <w:rFonts w:ascii="Times New Roman" w:hAnsi="Times New Roman"/>
          <w:spacing w:val="1"/>
          <w:sz w:val="28"/>
          <w:szCs w:val="28"/>
        </w:rPr>
        <w:t>остановления</w:t>
      </w:r>
      <w:proofErr w:type="spellEnd"/>
      <w:r w:rsidR="009C2444" w:rsidRPr="009C2444">
        <w:rPr>
          <w:rFonts w:ascii="Times New Roman" w:hAnsi="Times New Roman"/>
          <w:spacing w:val="1"/>
          <w:sz w:val="28"/>
          <w:szCs w:val="28"/>
        </w:rPr>
        <w:t xml:space="preserve"> Главы Северо-Енисейского района </w:t>
      </w:r>
      <w:r w:rsidRPr="009C2444">
        <w:rPr>
          <w:rFonts w:ascii="Times New Roman" w:hAnsi="Times New Roman"/>
          <w:spacing w:val="1"/>
          <w:sz w:val="28"/>
          <w:szCs w:val="28"/>
        </w:rPr>
        <w:t>от 23</w:t>
      </w:r>
      <w:r w:rsidR="00AF7E1B">
        <w:rPr>
          <w:rFonts w:ascii="Times New Roman" w:hAnsi="Times New Roman"/>
          <w:spacing w:val="1"/>
          <w:sz w:val="28"/>
          <w:szCs w:val="28"/>
          <w:lang w:val="ru-RU"/>
        </w:rPr>
        <w:t>03.</w:t>
      </w:r>
      <w:r w:rsidR="00AF7E1B">
        <w:rPr>
          <w:rFonts w:ascii="Times New Roman" w:hAnsi="Times New Roman"/>
          <w:spacing w:val="1"/>
          <w:sz w:val="28"/>
          <w:szCs w:val="28"/>
        </w:rPr>
        <w:t xml:space="preserve">2021 </w:t>
      </w:r>
      <w:r w:rsidR="009C2444" w:rsidRPr="009C2444">
        <w:rPr>
          <w:rFonts w:ascii="Times New Roman" w:hAnsi="Times New Roman"/>
          <w:spacing w:val="1"/>
          <w:sz w:val="28"/>
          <w:szCs w:val="28"/>
        </w:rPr>
        <w:t>№</w:t>
      </w:r>
      <w:r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9C2444" w:rsidRPr="009C2444">
        <w:rPr>
          <w:rFonts w:ascii="Times New Roman" w:hAnsi="Times New Roman"/>
          <w:spacing w:val="1"/>
          <w:sz w:val="28"/>
          <w:szCs w:val="28"/>
        </w:rPr>
        <w:t>7-пг</w:t>
      </w:r>
      <w:r>
        <w:rPr>
          <w:rFonts w:ascii="Times New Roman" w:hAnsi="Times New Roman"/>
          <w:spacing w:val="1"/>
          <w:sz w:val="28"/>
          <w:szCs w:val="28"/>
          <w:lang w:val="ru-RU"/>
        </w:rPr>
        <w:t xml:space="preserve"> </w:t>
      </w:r>
      <w:r w:rsidR="009C2444" w:rsidRPr="009C2444">
        <w:rPr>
          <w:rFonts w:ascii="Times New Roman" w:hAnsi="Times New Roman"/>
          <w:spacing w:val="1"/>
          <w:sz w:val="28"/>
          <w:szCs w:val="28"/>
        </w:rPr>
        <w:t>«О присвоении статуса единой тепло-снабжающей организации в системе теплоснабжения на территории Северо-Енисейского района», утверждена единой теплоснабжающей организацией в системе теплоснабжения – муниципальное</w:t>
      </w:r>
      <w:r>
        <w:rPr>
          <w:rFonts w:ascii="Times New Roman" w:hAnsi="Times New Roman"/>
          <w:spacing w:val="1"/>
          <w:sz w:val="28"/>
          <w:szCs w:val="28"/>
        </w:rPr>
        <w:t xml:space="preserve"> унитарное предприятие «Управле</w:t>
      </w:r>
      <w:r w:rsidR="009C2444" w:rsidRPr="009C2444">
        <w:rPr>
          <w:rFonts w:ascii="Times New Roman" w:hAnsi="Times New Roman"/>
          <w:spacing w:val="1"/>
          <w:sz w:val="28"/>
          <w:szCs w:val="28"/>
        </w:rPr>
        <w:t>ние коммуникационным комплексом Северо-Енисейского района».</w:t>
      </w:r>
    </w:p>
    <w:p w:rsidR="002003CC" w:rsidRPr="00764DA0" w:rsidRDefault="003B28CB" w:rsidP="005007BB">
      <w:pPr>
        <w:pStyle w:val="aff6"/>
        <w:tabs>
          <w:tab w:val="left" w:pos="1811"/>
          <w:tab w:val="left" w:pos="2853"/>
          <w:tab w:val="left" w:pos="5178"/>
          <w:tab w:val="left" w:pos="6874"/>
          <w:tab w:val="left" w:pos="7265"/>
          <w:tab w:val="left" w:pos="8990"/>
        </w:tabs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>На основании вышеизложенного</w:t>
      </w:r>
      <w:r w:rsidR="00AE581E"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1"/>
          <w:sz w:val="28"/>
          <w:szCs w:val="28"/>
        </w:rPr>
        <w:t>п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AE581E" w:rsidRPr="00764DA0">
        <w:rPr>
          <w:rFonts w:ascii="Times New Roman" w:hAnsi="Times New Roman"/>
          <w:sz w:val="28"/>
          <w:szCs w:val="28"/>
        </w:rPr>
        <w:t>дл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г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ае</w:t>
      </w:r>
      <w:r w:rsidR="00AE581E" w:rsidRPr="00764DA0">
        <w:rPr>
          <w:rFonts w:ascii="Times New Roman" w:hAnsi="Times New Roman"/>
          <w:sz w:val="28"/>
          <w:szCs w:val="28"/>
        </w:rPr>
        <w:t>тся</w:t>
      </w:r>
      <w:r w:rsidR="00AE581E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ст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вить</w:t>
      </w:r>
      <w:r w:rsidR="00AE581E"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б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з изм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ний сущ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ств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у</w:t>
      </w:r>
      <w:r w:rsidR="00AE581E" w:rsidRPr="00764DA0">
        <w:rPr>
          <w:rFonts w:ascii="Times New Roman" w:hAnsi="Times New Roman"/>
          <w:sz w:val="28"/>
          <w:szCs w:val="28"/>
        </w:rPr>
        <w:t xml:space="preserve">ющую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д</w:t>
      </w:r>
      <w:r w:rsidR="00AE581E" w:rsidRPr="00764DA0">
        <w:rPr>
          <w:rFonts w:ascii="Times New Roman" w:hAnsi="Times New Roman"/>
          <w:sz w:val="28"/>
          <w:szCs w:val="28"/>
        </w:rPr>
        <w:t>иную т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AE581E" w:rsidRPr="00764DA0">
        <w:rPr>
          <w:rFonts w:ascii="Times New Roman" w:hAnsi="Times New Roman"/>
          <w:sz w:val="28"/>
          <w:szCs w:val="28"/>
        </w:rPr>
        <w:t>пл</w:t>
      </w:r>
      <w:r w:rsidR="00AE581E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AE581E" w:rsidRPr="00764DA0">
        <w:rPr>
          <w:rFonts w:ascii="Times New Roman" w:hAnsi="Times New Roman"/>
          <w:sz w:val="28"/>
          <w:szCs w:val="28"/>
        </w:rPr>
        <w:t>сн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б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жа</w:t>
      </w:r>
      <w:r w:rsidR="00AE581E" w:rsidRPr="00764DA0">
        <w:rPr>
          <w:rFonts w:ascii="Times New Roman" w:hAnsi="Times New Roman"/>
          <w:sz w:val="28"/>
          <w:szCs w:val="28"/>
        </w:rPr>
        <w:t>ющую</w:t>
      </w:r>
      <w:r w:rsidR="00AE581E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AE581E" w:rsidRPr="00764DA0">
        <w:rPr>
          <w:rFonts w:ascii="Times New Roman" w:hAnsi="Times New Roman"/>
          <w:sz w:val="28"/>
          <w:szCs w:val="28"/>
        </w:rPr>
        <w:t>г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AE581E" w:rsidRPr="00764DA0">
        <w:rPr>
          <w:rFonts w:ascii="Times New Roman" w:hAnsi="Times New Roman"/>
          <w:spacing w:val="1"/>
          <w:sz w:val="28"/>
          <w:szCs w:val="28"/>
        </w:rPr>
        <w:t>и</w:t>
      </w:r>
      <w:r w:rsidR="00AE581E" w:rsidRPr="00764DA0">
        <w:rPr>
          <w:rFonts w:ascii="Times New Roman" w:hAnsi="Times New Roman"/>
          <w:spacing w:val="-3"/>
          <w:sz w:val="28"/>
          <w:szCs w:val="28"/>
        </w:rPr>
        <w:t>з</w:t>
      </w:r>
      <w:r w:rsidR="00AE581E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AE581E" w:rsidRPr="00764DA0">
        <w:rPr>
          <w:rFonts w:ascii="Times New Roman" w:hAnsi="Times New Roman"/>
          <w:sz w:val="28"/>
          <w:szCs w:val="28"/>
        </w:rPr>
        <w:t>цию</w:t>
      </w:r>
      <w:r w:rsidR="00AE581E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="00B40AE9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="002003CC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="002003CC" w:rsidRPr="00764DA0">
        <w:rPr>
          <w:rFonts w:ascii="Times New Roman" w:hAnsi="Times New Roman"/>
          <w:sz w:val="28"/>
          <w:szCs w:val="28"/>
          <w:lang w:val="ru-RU"/>
        </w:rPr>
        <w:t>Северо-Енисейский</w:t>
      </w:r>
      <w:proofErr w:type="gramEnd"/>
      <w:r w:rsidR="007012F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AF7E1B" w:rsidRPr="009C2444">
        <w:rPr>
          <w:rFonts w:ascii="Times New Roman" w:hAnsi="Times New Roman"/>
          <w:spacing w:val="1"/>
          <w:sz w:val="28"/>
          <w:szCs w:val="28"/>
        </w:rPr>
        <w:t>муниципальное</w:t>
      </w:r>
      <w:r w:rsidR="00AF7E1B">
        <w:rPr>
          <w:rFonts w:ascii="Times New Roman" w:hAnsi="Times New Roman"/>
          <w:spacing w:val="1"/>
          <w:sz w:val="28"/>
          <w:szCs w:val="28"/>
        </w:rPr>
        <w:t xml:space="preserve"> унитарное предприятие</w:t>
      </w:r>
      <w:r w:rsidR="00AE581E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E581E" w:rsidRPr="00764DA0">
        <w:rPr>
          <w:rFonts w:ascii="Times New Roman" w:hAnsi="Times New Roman"/>
          <w:sz w:val="28"/>
          <w:szCs w:val="28"/>
        </w:rPr>
        <w:t>«</w:t>
      </w:r>
      <w:r w:rsidR="002003CC" w:rsidRPr="00764DA0">
        <w:rPr>
          <w:rFonts w:ascii="Times New Roman" w:hAnsi="Times New Roman"/>
          <w:sz w:val="28"/>
          <w:szCs w:val="28"/>
        </w:rPr>
        <w:t>Управление коммуникационным комплекс</w:t>
      </w:r>
      <w:r w:rsidR="0017587B" w:rsidRPr="00764DA0">
        <w:rPr>
          <w:rFonts w:ascii="Times New Roman" w:hAnsi="Times New Roman"/>
          <w:sz w:val="28"/>
          <w:szCs w:val="28"/>
        </w:rPr>
        <w:t>ом Северо-</w:t>
      </w:r>
      <w:r w:rsidR="00AE581E" w:rsidRPr="00764DA0">
        <w:rPr>
          <w:rFonts w:ascii="Times New Roman" w:hAnsi="Times New Roman"/>
          <w:sz w:val="28"/>
          <w:szCs w:val="28"/>
        </w:rPr>
        <w:t>Енисейского района»</w:t>
      </w:r>
      <w:r w:rsidR="00AE581E" w:rsidRPr="00764DA0">
        <w:rPr>
          <w:rFonts w:ascii="Times New Roman" w:hAnsi="Times New Roman"/>
          <w:sz w:val="28"/>
          <w:szCs w:val="28"/>
          <w:lang w:val="ru-RU"/>
        </w:rPr>
        <w:t>.</w:t>
      </w:r>
    </w:p>
    <w:p w:rsidR="0083276F" w:rsidRPr="00764DA0" w:rsidRDefault="0083276F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C17433" w:rsidRPr="00764DA0" w:rsidRDefault="00E6563D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>10</w:t>
      </w:r>
      <w:r w:rsidR="006C2D1F">
        <w:rPr>
          <w:rFonts w:ascii="Times New Roman" w:hAnsi="Times New Roman"/>
          <w:b/>
          <w:sz w:val="28"/>
          <w:szCs w:val="28"/>
          <w:lang w:val="ru-RU"/>
        </w:rPr>
        <w:t>.2.</w:t>
      </w:r>
      <w:r w:rsidR="006C2D1F">
        <w:rPr>
          <w:rFonts w:ascii="Times New Roman" w:hAnsi="Times New Roman"/>
          <w:b/>
          <w:sz w:val="28"/>
          <w:szCs w:val="28"/>
          <w:lang w:val="ru-RU"/>
        </w:rPr>
        <w:tab/>
      </w:r>
      <w:r w:rsidR="00C17433" w:rsidRPr="00764DA0">
        <w:rPr>
          <w:rFonts w:ascii="Times New Roman" w:hAnsi="Times New Roman"/>
          <w:b/>
          <w:sz w:val="28"/>
          <w:szCs w:val="28"/>
          <w:lang w:val="ru-RU"/>
        </w:rPr>
        <w:t>Реестр зон деятельности единой теплоснабжающей организации (организаций)</w:t>
      </w:r>
    </w:p>
    <w:p w:rsidR="00C17433" w:rsidRPr="00764DA0" w:rsidRDefault="00C17433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C17433" w:rsidRPr="00764DA0" w:rsidRDefault="00C1743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 xml:space="preserve">Реестр зон деятельности единой теплоснабжающей организации приведен в таблице </w:t>
      </w:r>
      <w:r w:rsidR="00E6563D" w:rsidRPr="00764DA0">
        <w:rPr>
          <w:rFonts w:ascii="Times New Roman" w:hAnsi="Times New Roman"/>
          <w:sz w:val="28"/>
          <w:szCs w:val="28"/>
          <w:lang w:val="ru-RU"/>
        </w:rPr>
        <w:t>10</w:t>
      </w:r>
      <w:r w:rsidRPr="00764DA0">
        <w:rPr>
          <w:rFonts w:ascii="Times New Roman" w:hAnsi="Times New Roman"/>
          <w:sz w:val="28"/>
          <w:szCs w:val="28"/>
          <w:lang w:val="ru-RU"/>
        </w:rPr>
        <w:t>.2.</w:t>
      </w:r>
    </w:p>
    <w:p w:rsidR="00C17433" w:rsidRPr="00764DA0" w:rsidRDefault="00C1743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17433" w:rsidRPr="00764DA0" w:rsidRDefault="00C17433" w:rsidP="005007BB">
      <w:pPr>
        <w:pStyle w:val="aff6"/>
        <w:ind w:left="0" w:firstLine="425"/>
        <w:contextualSpacing/>
        <w:jc w:val="right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 xml:space="preserve">Таблица </w:t>
      </w:r>
      <w:r w:rsidR="00E6563D" w:rsidRPr="00764DA0">
        <w:rPr>
          <w:rFonts w:ascii="Times New Roman" w:hAnsi="Times New Roman"/>
          <w:sz w:val="28"/>
          <w:szCs w:val="28"/>
          <w:lang w:val="ru-RU"/>
        </w:rPr>
        <w:t>10</w:t>
      </w:r>
      <w:r w:rsidRPr="00764DA0">
        <w:rPr>
          <w:rFonts w:ascii="Times New Roman" w:hAnsi="Times New Roman"/>
          <w:sz w:val="28"/>
          <w:szCs w:val="28"/>
          <w:lang w:val="ru-RU"/>
        </w:rPr>
        <w:t>.2. Реестр зон деятельности единой теплоснабжающей организации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0"/>
        <w:gridCol w:w="4323"/>
        <w:gridCol w:w="4897"/>
      </w:tblGrid>
      <w:tr w:rsidR="00C17433" w:rsidRPr="00764DA0" w:rsidTr="00BA58EE">
        <w:tc>
          <w:tcPr>
            <w:tcW w:w="861" w:type="dxa"/>
          </w:tcPr>
          <w:p w:rsidR="00C17433" w:rsidRPr="00764DA0" w:rsidRDefault="00C17433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764DA0">
              <w:rPr>
                <w:rFonts w:ascii="Times New Roman" w:hAnsi="Times New Roman"/>
                <w:lang w:val="ru-RU"/>
              </w:rPr>
              <w:t>№</w:t>
            </w:r>
            <w:proofErr w:type="gramStart"/>
            <w:r w:rsidRPr="00764DA0">
              <w:rPr>
                <w:rFonts w:ascii="Times New Roman" w:hAnsi="Times New Roman"/>
                <w:lang w:val="ru-RU"/>
              </w:rPr>
              <w:t>п</w:t>
            </w:r>
            <w:proofErr w:type="gramEnd"/>
            <w:r w:rsidRPr="00764DA0">
              <w:rPr>
                <w:rFonts w:ascii="Times New Roman" w:hAnsi="Times New Roman"/>
                <w:lang w:val="ru-RU"/>
              </w:rPr>
              <w:t>/п</w:t>
            </w:r>
          </w:p>
        </w:tc>
        <w:tc>
          <w:tcPr>
            <w:tcW w:w="4350" w:type="dxa"/>
          </w:tcPr>
          <w:p w:rsidR="00C17433" w:rsidRPr="00764DA0" w:rsidRDefault="00C17433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764DA0">
              <w:rPr>
                <w:rFonts w:ascii="Times New Roman" w:hAnsi="Times New Roman"/>
                <w:lang w:val="ru-RU"/>
              </w:rPr>
              <w:t>Наименование ЕТО</w:t>
            </w:r>
          </w:p>
        </w:tc>
        <w:tc>
          <w:tcPr>
            <w:tcW w:w="4927" w:type="dxa"/>
          </w:tcPr>
          <w:p w:rsidR="00C17433" w:rsidRPr="00764DA0" w:rsidRDefault="0017587B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764DA0">
              <w:rPr>
                <w:rFonts w:ascii="Times New Roman" w:hAnsi="Times New Roman"/>
                <w:lang w:val="ru-RU"/>
              </w:rPr>
              <w:t>Зона деятельности</w:t>
            </w:r>
          </w:p>
        </w:tc>
      </w:tr>
      <w:tr w:rsidR="009340E1" w:rsidRPr="00764DA0" w:rsidTr="00A819C6">
        <w:tc>
          <w:tcPr>
            <w:tcW w:w="861" w:type="dxa"/>
            <w:vAlign w:val="center"/>
          </w:tcPr>
          <w:p w:rsidR="009340E1" w:rsidRPr="00764DA0" w:rsidRDefault="009340E1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764DA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4350" w:type="dxa"/>
            <w:vMerge w:val="restart"/>
            <w:vAlign w:val="center"/>
          </w:tcPr>
          <w:p w:rsidR="009340E1" w:rsidRPr="00764DA0" w:rsidRDefault="009340E1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764DA0">
              <w:rPr>
                <w:rFonts w:ascii="Times New Roman" w:hAnsi="Times New Roman"/>
                <w:lang w:val="ru-RU"/>
              </w:rPr>
              <w:t>МУП «УККР»</w:t>
            </w:r>
          </w:p>
        </w:tc>
        <w:tc>
          <w:tcPr>
            <w:tcW w:w="4927" w:type="dxa"/>
          </w:tcPr>
          <w:p w:rsidR="0017587B" w:rsidRPr="00764DA0" w:rsidRDefault="009340E1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764DA0">
              <w:rPr>
                <w:rFonts w:ascii="Times New Roman" w:hAnsi="Times New Roman"/>
                <w:u w:val="single"/>
                <w:lang w:val="ru-RU"/>
              </w:rPr>
              <w:t>Котельная №</w:t>
            </w:r>
            <w:r w:rsidR="00E77807">
              <w:rPr>
                <w:rFonts w:ascii="Times New Roman" w:hAnsi="Times New Roman"/>
                <w:u w:val="single"/>
                <w:lang w:val="ru-RU"/>
              </w:rPr>
              <w:t xml:space="preserve"> 1 ул. Набережная, 6А</w:t>
            </w:r>
            <w:r w:rsidRPr="00764DA0">
              <w:rPr>
                <w:rFonts w:ascii="Times New Roman" w:hAnsi="Times New Roman"/>
                <w:u w:val="single"/>
                <w:lang w:val="ru-RU"/>
              </w:rPr>
              <w:t xml:space="preserve"> </w:t>
            </w:r>
            <w:r w:rsidR="0017587B" w:rsidRPr="00764DA0">
              <w:rPr>
                <w:rFonts w:ascii="Times New Roman" w:hAnsi="Times New Roman"/>
                <w:u w:val="single"/>
                <w:lang w:val="ru-RU"/>
              </w:rPr>
              <w:t>и</w:t>
            </w:r>
          </w:p>
          <w:p w:rsidR="009340E1" w:rsidRPr="00764DA0" w:rsidRDefault="009340E1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764DA0">
              <w:rPr>
                <w:rFonts w:ascii="Times New Roman" w:hAnsi="Times New Roman"/>
              </w:rPr>
              <w:t>тепловые сети, обеспечивающие транспортировку тепловой энергии от данной котельной до каждого потребителя</w:t>
            </w:r>
          </w:p>
        </w:tc>
      </w:tr>
      <w:tr w:rsidR="009340E1" w:rsidRPr="00764DA0" w:rsidTr="00A819C6">
        <w:tc>
          <w:tcPr>
            <w:tcW w:w="861" w:type="dxa"/>
            <w:vAlign w:val="center"/>
          </w:tcPr>
          <w:p w:rsidR="009340E1" w:rsidRPr="00764DA0" w:rsidRDefault="009340E1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764DA0">
              <w:rPr>
                <w:rFonts w:ascii="Times New Roman" w:hAnsi="Times New Roman"/>
                <w:lang w:val="ru-RU"/>
              </w:rPr>
              <w:t>2</w:t>
            </w:r>
          </w:p>
        </w:tc>
        <w:tc>
          <w:tcPr>
            <w:tcW w:w="4350" w:type="dxa"/>
            <w:vMerge/>
          </w:tcPr>
          <w:p w:rsidR="009340E1" w:rsidRPr="00764DA0" w:rsidRDefault="009340E1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4927" w:type="dxa"/>
          </w:tcPr>
          <w:p w:rsidR="009340E1" w:rsidRPr="00764DA0" w:rsidRDefault="009340E1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u w:val="single"/>
                <w:lang w:val="ru-RU"/>
              </w:rPr>
            </w:pPr>
            <w:r w:rsidRPr="00764DA0">
              <w:rPr>
                <w:rFonts w:ascii="Times New Roman" w:hAnsi="Times New Roman"/>
                <w:u w:val="single"/>
                <w:lang w:val="ru-RU"/>
              </w:rPr>
              <w:t>Котельная №</w:t>
            </w:r>
            <w:r w:rsidR="00D31174">
              <w:rPr>
                <w:rFonts w:ascii="Times New Roman" w:hAnsi="Times New Roman"/>
                <w:u w:val="single"/>
                <w:lang w:val="ru-RU"/>
              </w:rPr>
              <w:t xml:space="preserve"> </w:t>
            </w:r>
            <w:r w:rsidRPr="00764DA0">
              <w:rPr>
                <w:rFonts w:ascii="Times New Roman" w:hAnsi="Times New Roman"/>
                <w:u w:val="single"/>
                <w:lang w:val="ru-RU"/>
              </w:rPr>
              <w:t>3 ул. 40 лет Победы, 15</w:t>
            </w:r>
          </w:p>
          <w:p w:rsidR="009340E1" w:rsidRPr="00764DA0" w:rsidRDefault="0017587B" w:rsidP="005007BB">
            <w:pPr>
              <w:pStyle w:val="aff6"/>
              <w:ind w:left="0" w:firstLine="425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764DA0">
              <w:rPr>
                <w:rFonts w:ascii="Times New Roman" w:hAnsi="Times New Roman"/>
                <w:lang w:val="ru-RU"/>
              </w:rPr>
              <w:t>и</w:t>
            </w:r>
            <w:r w:rsidR="009340E1" w:rsidRPr="00764DA0">
              <w:rPr>
                <w:rFonts w:ascii="Times New Roman" w:hAnsi="Times New Roman"/>
              </w:rPr>
              <w:t xml:space="preserve"> тепловые сети, обеспечивающие транспортировку тепловой энергии от данной котельной до каждого потребителя</w:t>
            </w:r>
          </w:p>
        </w:tc>
      </w:tr>
    </w:tbl>
    <w:p w:rsidR="00C17433" w:rsidRPr="00764DA0" w:rsidRDefault="00C1743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17433" w:rsidRPr="00764DA0" w:rsidRDefault="00B40AE9" w:rsidP="005007BB">
      <w:pPr>
        <w:pStyle w:val="110"/>
        <w:numPr>
          <w:ilvl w:val="1"/>
          <w:numId w:val="33"/>
        </w:numPr>
        <w:tabs>
          <w:tab w:val="left" w:pos="567"/>
        </w:tabs>
        <w:kinsoku w:val="0"/>
        <w:overflowPunct w:val="0"/>
        <w:ind w:left="0" w:right="-1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Осн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ван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="00C17433" w:rsidRPr="00764DA0">
        <w:rPr>
          <w:rFonts w:ascii="Times New Roman" w:hAnsi="Times New Roman" w:cs="Times New Roman"/>
          <w:sz w:val="28"/>
          <w:szCs w:val="28"/>
        </w:rPr>
        <w:t>,</w:t>
      </w:r>
      <w:r w:rsidR="00C17433" w:rsidRPr="00764DA0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в</w:t>
      </w:r>
      <w:r w:rsidR="00C17433" w:rsidRPr="00764DA0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м</w:t>
      </w:r>
      <w:r w:rsidR="00C17433" w:rsidRPr="00764DA0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="00C17433" w:rsidRPr="00764DA0">
        <w:rPr>
          <w:rFonts w:ascii="Times New Roman" w:hAnsi="Times New Roman" w:cs="Times New Roman"/>
          <w:sz w:val="28"/>
          <w:szCs w:val="28"/>
        </w:rPr>
        <w:t>ис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764DA0">
        <w:rPr>
          <w:rFonts w:ascii="Times New Roman" w:hAnsi="Times New Roman" w:cs="Times New Roman"/>
          <w:sz w:val="28"/>
          <w:szCs w:val="28"/>
        </w:rPr>
        <w:t>е</w:t>
      </w:r>
      <w:r w:rsidR="00C17433" w:rsidRPr="00764DA0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кр</w:t>
      </w:r>
      <w:r w:rsidR="00C17433" w:rsidRPr="00764DA0">
        <w:rPr>
          <w:rFonts w:ascii="Times New Roman" w:hAnsi="Times New Roman" w:cs="Times New Roman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е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C17433" w:rsidRPr="00764DA0">
        <w:rPr>
          <w:rFonts w:ascii="Times New Roman" w:hAnsi="Times New Roman" w:cs="Times New Roman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z w:val="28"/>
          <w:szCs w:val="28"/>
        </w:rPr>
        <w:t>,</w:t>
      </w:r>
      <w:r w:rsidR="00C17433" w:rsidRPr="00764DA0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в</w:t>
      </w:r>
      <w:r w:rsidR="00C17433" w:rsidRPr="00764DA0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с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оо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ве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с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в</w:t>
      </w:r>
      <w:r w:rsidR="00C17433"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с</w:t>
      </w:r>
      <w:r w:rsidR="00C17433" w:rsidRPr="00764DA0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к</w:t>
      </w:r>
      <w:r w:rsidR="00C17433" w:rsidRPr="00764DA0">
        <w:rPr>
          <w:rFonts w:ascii="Times New Roman" w:hAnsi="Times New Roman" w:cs="Times New Roman"/>
          <w:spacing w:val="3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 w:cs="Times New Roman"/>
          <w:sz w:val="28"/>
          <w:szCs w:val="28"/>
        </w:rPr>
        <w:t>ми</w:t>
      </w:r>
      <w:r w:rsidR="00C17433"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еп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сна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764DA0">
        <w:rPr>
          <w:rFonts w:ascii="Times New Roman" w:hAnsi="Times New Roman" w:cs="Times New Roman"/>
          <w:spacing w:val="3"/>
          <w:sz w:val="28"/>
          <w:szCs w:val="28"/>
        </w:rPr>
        <w:t>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="00C17433" w:rsidRPr="00764DA0">
        <w:rPr>
          <w:rFonts w:ascii="Times New Roman" w:hAnsi="Times New Roman" w:cs="Times New Roman"/>
          <w:sz w:val="28"/>
          <w:szCs w:val="28"/>
        </w:rPr>
        <w:t>щ</w:t>
      </w:r>
      <w:r w:rsidR="006E49F7" w:rsidRPr="00764DA0">
        <w:rPr>
          <w:rFonts w:ascii="Times New Roman" w:hAnsi="Times New Roman" w:cs="Times New Roman"/>
          <w:sz w:val="28"/>
          <w:szCs w:val="28"/>
        </w:rPr>
        <w:t>ей</w:t>
      </w:r>
      <w:r w:rsidR="00C17433" w:rsidRPr="00764DA0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764DA0">
        <w:rPr>
          <w:rFonts w:ascii="Times New Roman" w:hAnsi="Times New Roman" w:cs="Times New Roman"/>
          <w:sz w:val="28"/>
          <w:szCs w:val="28"/>
        </w:rPr>
        <w:t>ани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C17433" w:rsidRPr="00764DA0">
        <w:rPr>
          <w:rFonts w:ascii="Times New Roman" w:hAnsi="Times New Roman" w:cs="Times New Roman"/>
          <w:sz w:val="28"/>
          <w:szCs w:val="28"/>
        </w:rPr>
        <w:t>ац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6E49F7" w:rsidRPr="00764DA0">
        <w:rPr>
          <w:rFonts w:ascii="Times New Roman" w:hAnsi="Times New Roman" w:cs="Times New Roman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="006E49F7" w:rsidRPr="00764DA0">
        <w:rPr>
          <w:rFonts w:ascii="Times New Roman" w:hAnsi="Times New Roman" w:cs="Times New Roman"/>
          <w:spacing w:val="1"/>
          <w:sz w:val="28"/>
          <w:szCs w:val="28"/>
        </w:rPr>
        <w:t>присвоен статус</w:t>
      </w:r>
      <w:r w:rsidR="00C17433" w:rsidRPr="00764DA0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е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="00C17433" w:rsidRPr="00764DA0">
        <w:rPr>
          <w:rFonts w:ascii="Times New Roman" w:hAnsi="Times New Roman" w:cs="Times New Roman"/>
          <w:sz w:val="28"/>
          <w:szCs w:val="28"/>
        </w:rPr>
        <w:t>ин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 xml:space="preserve">й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еп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сна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764DA0">
        <w:rPr>
          <w:rFonts w:ascii="Times New Roman" w:hAnsi="Times New Roman" w:cs="Times New Roman"/>
          <w:spacing w:val="3"/>
          <w:sz w:val="28"/>
          <w:szCs w:val="28"/>
        </w:rPr>
        <w:t>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="00C17433" w:rsidRPr="00764DA0">
        <w:rPr>
          <w:rFonts w:ascii="Times New Roman" w:hAnsi="Times New Roman" w:cs="Times New Roman"/>
          <w:sz w:val="28"/>
          <w:szCs w:val="28"/>
        </w:rPr>
        <w:t>щей</w:t>
      </w:r>
      <w:r w:rsidR="00C17433" w:rsidRPr="00764DA0">
        <w:rPr>
          <w:rFonts w:ascii="Times New Roman" w:hAnsi="Times New Roman" w:cs="Times New Roman"/>
          <w:spacing w:val="-41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764DA0">
        <w:rPr>
          <w:rFonts w:ascii="Times New Roman" w:hAnsi="Times New Roman" w:cs="Times New Roman"/>
          <w:sz w:val="28"/>
          <w:szCs w:val="28"/>
        </w:rPr>
        <w:t>ани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C17433" w:rsidRPr="00764DA0">
        <w:rPr>
          <w:rFonts w:ascii="Times New Roman" w:hAnsi="Times New Roman" w:cs="Times New Roman"/>
          <w:sz w:val="28"/>
          <w:szCs w:val="28"/>
        </w:rPr>
        <w:t>ацией</w:t>
      </w:r>
    </w:p>
    <w:p w:rsidR="00C17433" w:rsidRPr="00764DA0" w:rsidRDefault="00C17433" w:rsidP="005007BB">
      <w:pPr>
        <w:kinsoku w:val="0"/>
        <w:overflowPunct w:val="0"/>
        <w:ind w:right="-1" w:firstLine="425"/>
        <w:rPr>
          <w:sz w:val="28"/>
          <w:szCs w:val="28"/>
        </w:rPr>
      </w:pP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ется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 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уп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лнит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ль</w:t>
      </w:r>
      <w:r w:rsidRPr="00764DA0">
        <w:rPr>
          <w:rFonts w:ascii="Times New Roman" w:hAnsi="Times New Roman"/>
          <w:sz w:val="28"/>
          <w:szCs w:val="28"/>
        </w:rPr>
        <w:t>ной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– уп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)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утв</w:t>
      </w:r>
      <w:r w:rsidRPr="00764DA0">
        <w:rPr>
          <w:rFonts w:ascii="Times New Roman" w:hAnsi="Times New Roman"/>
          <w:spacing w:val="-1"/>
          <w:sz w:val="28"/>
          <w:szCs w:val="28"/>
        </w:rPr>
        <w:t>ерж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дск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го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а 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луч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е см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ны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1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– 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рое</w:t>
      </w:r>
      <w:r w:rsidRPr="00764DA0">
        <w:rPr>
          <w:rFonts w:ascii="Times New Roman" w:hAnsi="Times New Roman"/>
          <w:sz w:val="28"/>
          <w:szCs w:val="28"/>
        </w:rPr>
        <w:t>кте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ть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ены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ницы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 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ганиз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).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Гра</w:t>
      </w:r>
      <w:r w:rsidRPr="00764DA0">
        <w:rPr>
          <w:rFonts w:ascii="Times New Roman" w:hAnsi="Times New Roman"/>
          <w:sz w:val="28"/>
          <w:szCs w:val="28"/>
        </w:rPr>
        <w:t>ницы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(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н) 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2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)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ля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тся г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ниц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ой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 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ус.</w:t>
      </w: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случ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ия,</w:t>
      </w:r>
      <w:r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дск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уга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ствуют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лько 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 xml:space="preserve">е 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ны вп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: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1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лить</w:t>
      </w:r>
      <w:r w:rsidR="00C17433"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дин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у</w:t>
      </w:r>
      <w:r w:rsidR="00C17433" w:rsidRPr="00764DA0">
        <w:rPr>
          <w:rFonts w:ascii="Times New Roman" w:hAnsi="Times New Roman"/>
          <w:sz w:val="28"/>
          <w:szCs w:val="28"/>
        </w:rPr>
        <w:t>ю</w:t>
      </w:r>
      <w:r w:rsidR="00C17433"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жа</w:t>
      </w:r>
      <w:r w:rsidR="00C17433" w:rsidRPr="00764DA0">
        <w:rPr>
          <w:rFonts w:ascii="Times New Roman" w:hAnsi="Times New Roman"/>
          <w:sz w:val="28"/>
          <w:szCs w:val="28"/>
        </w:rPr>
        <w:t>ющую</w:t>
      </w:r>
      <w:r w:rsidR="00C17433"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цию</w:t>
      </w:r>
      <w:r w:rsidR="00C17433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(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и)</w:t>
      </w:r>
      <w:r w:rsidR="00C17433"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аж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 из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сист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ж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ния,</w:t>
      </w:r>
      <w:r w:rsidR="00C17433"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ниц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ния,</w:t>
      </w:r>
      <w:r w:rsidR="00C17433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="00C17433" w:rsidRPr="00764DA0">
        <w:rPr>
          <w:rFonts w:ascii="Times New Roman" w:hAnsi="Times New Roman"/>
          <w:sz w:val="28"/>
          <w:szCs w:val="28"/>
        </w:rPr>
        <w:t>дск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 xml:space="preserve">го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уг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;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1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лить</w:t>
      </w:r>
      <w:r w:rsidR="00C17433"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на</w:t>
      </w:r>
      <w:r w:rsidR="00C17433"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ск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z w:val="28"/>
          <w:szCs w:val="28"/>
        </w:rPr>
        <w:t>ько</w:t>
      </w:r>
      <w:r w:rsidR="00C17433"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сист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п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ди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у</w:t>
      </w:r>
      <w:r w:rsidR="00C17433" w:rsidRPr="00764DA0">
        <w:rPr>
          <w:rFonts w:ascii="Times New Roman" w:hAnsi="Times New Roman"/>
          <w:sz w:val="28"/>
          <w:szCs w:val="28"/>
        </w:rPr>
        <w:t>ю</w:t>
      </w:r>
      <w:r w:rsidR="00C17433"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жа</w:t>
      </w:r>
      <w:r w:rsidR="00C17433" w:rsidRPr="00764DA0">
        <w:rPr>
          <w:rFonts w:ascii="Times New Roman" w:hAnsi="Times New Roman"/>
          <w:sz w:val="28"/>
          <w:szCs w:val="28"/>
        </w:rPr>
        <w:t xml:space="preserve">ющую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орга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цию,</w:t>
      </w:r>
      <w:r w:rsidR="00C17433"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сли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я</w:t>
      </w:r>
      <w:r w:rsidR="00C17433"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ция</w:t>
      </w:r>
      <w:r w:rsidR="00C17433"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ее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на</w:t>
      </w:r>
      <w:r w:rsidR="00C17433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ве</w:t>
      </w:r>
      <w:r w:rsidR="00C17433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бств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сти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или ин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нии</w:t>
      </w:r>
      <w:r w:rsidR="00C17433"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ч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ик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ми</w:t>
      </w:r>
      <w:r w:rsidR="00C17433"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п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эн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>гии</w:t>
      </w:r>
      <w:r w:rsidR="00C17433"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(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z w:val="28"/>
          <w:szCs w:val="28"/>
        </w:rPr>
        <w:t>и)</w:t>
      </w:r>
      <w:r w:rsidR="00C17433"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ми</w:t>
      </w:r>
      <w:r w:rsidR="00C17433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FA76E1" w:rsidRPr="00764DA0">
        <w:rPr>
          <w:rFonts w:ascii="Times New Roman" w:hAnsi="Times New Roman"/>
          <w:sz w:val="28"/>
          <w:szCs w:val="28"/>
        </w:rPr>
        <w:t>тями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A76E1" w:rsidRPr="00764DA0">
        <w:rPr>
          <w:rFonts w:ascii="Times New Roman" w:hAnsi="Times New Roman"/>
          <w:sz w:val="28"/>
          <w:szCs w:val="28"/>
        </w:rPr>
        <w:t>в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аж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FA76E1" w:rsidRPr="00764DA0">
        <w:rPr>
          <w:rFonts w:ascii="Times New Roman" w:hAnsi="Times New Roman"/>
          <w:sz w:val="28"/>
          <w:szCs w:val="28"/>
        </w:rPr>
        <w:t>й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из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ист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FA76E1" w:rsidRPr="00764DA0">
        <w:rPr>
          <w:rFonts w:ascii="Times New Roman" w:hAnsi="Times New Roman"/>
          <w:sz w:val="28"/>
          <w:szCs w:val="28"/>
        </w:rPr>
        <w:t>ния,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вх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дящ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FA76E1" w:rsidRPr="00764DA0">
        <w:rPr>
          <w:rFonts w:ascii="Times New Roman" w:hAnsi="Times New Roman"/>
          <w:sz w:val="28"/>
          <w:szCs w:val="28"/>
        </w:rPr>
        <w:t>й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A76E1" w:rsidRPr="00764DA0">
        <w:rPr>
          <w:rFonts w:ascii="Times New Roman" w:hAnsi="Times New Roman"/>
          <w:sz w:val="28"/>
          <w:szCs w:val="28"/>
        </w:rPr>
        <w:t>в</w:t>
      </w:r>
      <w:r w:rsidR="00FA76E1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ну</w:t>
      </w:r>
      <w:r w:rsidR="00C17433" w:rsidRPr="00764DA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ё 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ят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льн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.</w:t>
      </w: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исв</w:t>
      </w:r>
      <w:r w:rsidRPr="00764DA0">
        <w:rPr>
          <w:rFonts w:ascii="Times New Roman" w:hAnsi="Times New Roman"/>
          <w:spacing w:val="-1"/>
          <w:sz w:val="28"/>
          <w:szCs w:val="28"/>
        </w:rPr>
        <w:t>ое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туса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 т</w:t>
      </w:r>
      <w:r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я,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дск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лиц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pacing w:val="2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ие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бств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или 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и)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ями</w:t>
      </w:r>
      <w:r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 т</w:t>
      </w:r>
      <w:r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я,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дск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уга</w:t>
      </w:r>
      <w:r w:rsidR="00AF7E1B">
        <w:rPr>
          <w:rFonts w:ascii="Times New Roman" w:hAnsi="Times New Roman"/>
          <w:sz w:val="28"/>
          <w:szCs w:val="28"/>
          <w:lang w:val="ru-RU"/>
        </w:rPr>
        <w:t>,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ть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2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ие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сяца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 xml:space="preserve">ты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те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дск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pacing w:val="2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 п</w:t>
      </w:r>
      <w:r w:rsidRPr="00764DA0">
        <w:rPr>
          <w:rFonts w:ascii="Times New Roman" w:hAnsi="Times New Roman"/>
          <w:spacing w:val="-1"/>
          <w:sz w:val="28"/>
          <w:szCs w:val="28"/>
        </w:rPr>
        <w:t>рое</w:t>
      </w:r>
      <w:r w:rsidRPr="00764DA0">
        <w:rPr>
          <w:rFonts w:ascii="Times New Roman" w:hAnsi="Times New Roman"/>
          <w:sz w:val="28"/>
          <w:szCs w:val="28"/>
        </w:rPr>
        <w:t>кта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упр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яв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 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туса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й ук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лица</w:t>
      </w:r>
      <w:r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уют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лнять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фу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 xml:space="preserve">кции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. О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бяз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lastRenderedPageBreak/>
        <w:t>ра</w:t>
      </w:r>
      <w:r w:rsidRPr="00764DA0">
        <w:rPr>
          <w:rFonts w:ascii="Times New Roman" w:hAnsi="Times New Roman"/>
          <w:spacing w:val="-3"/>
          <w:sz w:val="28"/>
          <w:szCs w:val="28"/>
        </w:rPr>
        <w:t>з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стить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инят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явк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те 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Pr="00764DA0">
        <w:rPr>
          <w:rFonts w:ascii="Times New Roman" w:hAnsi="Times New Roman"/>
          <w:sz w:val="28"/>
          <w:szCs w:val="28"/>
        </w:rPr>
        <w:t>дск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го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случ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сли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й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дна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явка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лиц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бств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или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 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(ил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)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ми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тя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 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тствующ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ия,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то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ед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й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исв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му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ицу.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сл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сли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 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дано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лько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иц, вл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ющих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ве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бств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ли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ми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(и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и)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ми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тя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тствующ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я,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pacing w:val="-3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 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уп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</w:t>
      </w:r>
      <w:r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тепл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 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иями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z w:val="28"/>
          <w:szCs w:val="28"/>
        </w:rPr>
        <w:t>ил.</w:t>
      </w: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ия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ния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являютс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: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вл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ние</w:t>
      </w:r>
      <w:r w:rsidR="00C17433"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на</w:t>
      </w:r>
      <w:r w:rsidR="00C17433"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ве</w:t>
      </w:r>
      <w:r w:rsidR="00C17433"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бств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чн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ми 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эн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>гии</w:t>
      </w:r>
      <w:r w:rsidR="00C17433"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иб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льш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щностью</w:t>
      </w:r>
      <w:r w:rsidR="00C17433"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(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) 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ми</w:t>
      </w:r>
      <w:r w:rsidR="00C17433"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я</w:t>
      </w:r>
      <w:r w:rsidR="00C17433" w:rsidRPr="00764DA0">
        <w:rPr>
          <w:rFonts w:ascii="Times New Roman" w:hAnsi="Times New Roman"/>
          <w:sz w:val="28"/>
          <w:szCs w:val="28"/>
        </w:rPr>
        <w:t>ми</w:t>
      </w:r>
      <w:r w:rsidR="00C17433"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иб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льш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ь</w:t>
      </w:r>
      <w:r w:rsidR="00C17433" w:rsidRPr="00764DA0">
        <w:rPr>
          <w:rFonts w:ascii="Times New Roman" w:hAnsi="Times New Roman"/>
          <w:sz w:val="28"/>
          <w:szCs w:val="28"/>
        </w:rPr>
        <w:t>ю</w:t>
      </w:r>
      <w:r w:rsidR="00C17433"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ниц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r w:rsidR="00C17433"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зоны</w:t>
      </w:r>
      <w:r w:rsidR="00C17433"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ят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льн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 xml:space="preserve">сти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дин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жа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ю</w:t>
      </w:r>
      <w:r w:rsidR="00C17433" w:rsidRPr="00764DA0">
        <w:rPr>
          <w:rFonts w:ascii="Times New Roman" w:hAnsi="Times New Roman"/>
          <w:sz w:val="28"/>
          <w:szCs w:val="28"/>
        </w:rPr>
        <w:t>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и;</w:t>
      </w:r>
    </w:p>
    <w:p w:rsidR="00C17433" w:rsidRPr="00764DA0" w:rsidRDefault="00B40AE9" w:rsidP="006C2D1F">
      <w:pPr>
        <w:pStyle w:val="aff6"/>
        <w:tabs>
          <w:tab w:val="left" w:pos="993"/>
        </w:tabs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1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зм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р 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бств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 xml:space="preserve">го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пит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;</w:t>
      </w:r>
    </w:p>
    <w:p w:rsidR="00C17433" w:rsidRPr="00764DA0" w:rsidRDefault="00B40AE9" w:rsidP="006C2D1F">
      <w:pPr>
        <w:pStyle w:val="aff6"/>
        <w:tabs>
          <w:tab w:val="left" w:pos="993"/>
        </w:tabs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сть</w:t>
      </w:r>
      <w:r w:rsidR="00C17433"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луч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ш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чить</w:t>
      </w:r>
      <w:r w:rsidR="00C17433"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еж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сть</w:t>
      </w:r>
      <w:r w:rsidR="00C17433"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еп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 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оо</w:t>
      </w:r>
      <w:r w:rsidR="00C17433" w:rsidRPr="00764DA0">
        <w:rPr>
          <w:rFonts w:ascii="Times New Roman" w:hAnsi="Times New Roman"/>
          <w:sz w:val="28"/>
          <w:szCs w:val="28"/>
        </w:rPr>
        <w:t>тв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тствующ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ис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ме 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я</w:t>
      </w:r>
      <w:r w:rsidR="00C17433" w:rsidRPr="00764DA0">
        <w:rPr>
          <w:rFonts w:ascii="Times New Roman" w:hAnsi="Times New Roman"/>
          <w:sz w:val="28"/>
          <w:szCs w:val="28"/>
        </w:rPr>
        <w:t>.</w:t>
      </w: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случ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е</w:t>
      </w:r>
      <w:r w:rsidR="00AF7E1B">
        <w:rPr>
          <w:rFonts w:ascii="Times New Roman" w:hAnsi="Times New Roman"/>
          <w:sz w:val="28"/>
          <w:szCs w:val="28"/>
          <w:lang w:val="ru-RU"/>
        </w:rPr>
        <w:t>,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сли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й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но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явки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исв</w:t>
      </w:r>
      <w:r w:rsidRPr="00764DA0">
        <w:rPr>
          <w:rFonts w:ascii="Times New Roman" w:hAnsi="Times New Roman"/>
          <w:spacing w:val="-1"/>
          <w:sz w:val="28"/>
          <w:szCs w:val="28"/>
        </w:rPr>
        <w:t>ое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вующ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туса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иц, 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иям,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ими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z w:val="28"/>
          <w:szCs w:val="28"/>
        </w:rPr>
        <w:t>вил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ции,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лучш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 xml:space="preserve">е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чить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ст</w:t>
      </w:r>
      <w:r w:rsidRPr="00764DA0">
        <w:rPr>
          <w:rFonts w:ascii="Times New Roman" w:hAnsi="Times New Roman"/>
          <w:sz w:val="28"/>
          <w:szCs w:val="28"/>
        </w:rPr>
        <w:t>ь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 в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4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тству</w:t>
      </w:r>
      <w:r w:rsidRPr="00764DA0">
        <w:rPr>
          <w:rFonts w:ascii="Times New Roman" w:hAnsi="Times New Roman"/>
          <w:spacing w:val="1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я.</w:t>
      </w: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сть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z w:val="28"/>
          <w:szCs w:val="28"/>
        </w:rPr>
        <w:t>ить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ь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1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чи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у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ких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зм</w:t>
      </w:r>
      <w:r w:rsidRPr="00764DA0">
        <w:rPr>
          <w:rFonts w:ascii="Times New Roman" w:hAnsi="Times New Roman"/>
          <w:spacing w:val="-1"/>
          <w:sz w:val="28"/>
          <w:szCs w:val="28"/>
        </w:rPr>
        <w:t>ож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</w:t>
      </w:r>
      <w:r w:rsidRPr="00764DA0">
        <w:rPr>
          <w:rFonts w:ascii="Times New Roman" w:hAnsi="Times New Roman"/>
          <w:spacing w:val="-3"/>
          <w:sz w:val="28"/>
          <w:szCs w:val="28"/>
        </w:rPr>
        <w:t>ф</w:t>
      </w:r>
      <w:r w:rsidRPr="00764DA0">
        <w:rPr>
          <w:rFonts w:ascii="Times New Roman" w:hAnsi="Times New Roman"/>
          <w:sz w:val="28"/>
          <w:szCs w:val="28"/>
        </w:rPr>
        <w:t>ици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ла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2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, 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нит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инг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исп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тч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и,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юч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ниям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2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ивн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му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нию гид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влич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ки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pacing w:val="-3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им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тся в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ме </w:t>
      </w: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ния.</w:t>
      </w:r>
    </w:p>
    <w:p w:rsidR="00C17433" w:rsidRPr="00764DA0" w:rsidRDefault="00C17433" w:rsidP="005007BB">
      <w:pPr>
        <w:pStyle w:val="aff6"/>
        <w:tabs>
          <w:tab w:val="left" w:pos="993"/>
        </w:tabs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случ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е</w:t>
      </w:r>
      <w:r w:rsidR="00AF7E1B">
        <w:rPr>
          <w:rFonts w:ascii="Times New Roman" w:hAnsi="Times New Roman"/>
          <w:sz w:val="28"/>
          <w:szCs w:val="28"/>
          <w:lang w:val="ru-RU"/>
        </w:rPr>
        <w:t>,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</w:t>
      </w:r>
      <w:r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й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явки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исв</w:t>
      </w:r>
      <w:r w:rsidRPr="00764DA0">
        <w:rPr>
          <w:rFonts w:ascii="Times New Roman" w:hAnsi="Times New Roman"/>
          <w:spacing w:val="-1"/>
          <w:sz w:val="28"/>
          <w:szCs w:val="28"/>
        </w:rPr>
        <w:t>ое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вующ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 xml:space="preserve">ус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ив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и,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 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тствующ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z w:val="28"/>
          <w:szCs w:val="28"/>
        </w:rPr>
        <w:t>ник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ми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ли)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4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ми 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тями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оо</w:t>
      </w:r>
      <w:r w:rsidRPr="00764DA0">
        <w:rPr>
          <w:rFonts w:ascii="Times New Roman" w:hAnsi="Times New Roman"/>
          <w:sz w:val="28"/>
          <w:szCs w:val="28"/>
        </w:rPr>
        <w:t>тв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тств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ящих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Пра</w:t>
      </w:r>
      <w:r w:rsidRPr="00764DA0">
        <w:rPr>
          <w:rFonts w:ascii="Times New Roman" w:hAnsi="Times New Roman"/>
          <w:sz w:val="28"/>
          <w:szCs w:val="28"/>
        </w:rPr>
        <w:t>вил.</w:t>
      </w: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Един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 xml:space="preserve">я 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 xml:space="preserve">я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 xml:space="preserve">ция 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сти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бяз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: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ключ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ть</w:t>
      </w:r>
      <w:r w:rsidR="00C17433"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лн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ят</w:t>
      </w:r>
      <w:r w:rsidR="00C17433" w:rsidRPr="00764DA0">
        <w:rPr>
          <w:rFonts w:ascii="Times New Roman" w:hAnsi="Times New Roman"/>
          <w:sz w:val="28"/>
          <w:szCs w:val="28"/>
        </w:rPr>
        <w:t>ь</w:t>
      </w:r>
      <w:r w:rsidR="00C17433"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ы</w:t>
      </w:r>
      <w:r w:rsidR="00C17433"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любы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м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тив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ш</w:t>
      </w:r>
      <w:r w:rsidR="00C17433" w:rsidRPr="00764DA0">
        <w:rPr>
          <w:rFonts w:ascii="Times New Roman" w:hAnsi="Times New Roman"/>
          <w:sz w:val="28"/>
          <w:szCs w:val="28"/>
        </w:rPr>
        <w:t>ими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я</w:t>
      </w:r>
      <w:r w:rsidR="00C17433"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к 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бит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лями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эн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>гии,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proofErr w:type="spellStart"/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бляющ</w:t>
      </w:r>
      <w:r w:rsidR="00C17433" w:rsidRPr="00764DA0">
        <w:rPr>
          <w:rFonts w:ascii="Times New Roman" w:hAnsi="Times New Roman"/>
          <w:spacing w:val="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е</w:t>
      </w:r>
      <w:proofErr w:type="spellEnd"/>
      <w:r w:rsidR="00C17433" w:rsidRPr="00764DA0">
        <w:rPr>
          <w:rFonts w:ascii="Times New Roman" w:hAnsi="Times New Roman"/>
          <w:sz w:val="28"/>
          <w:szCs w:val="28"/>
        </w:rPr>
        <w:t xml:space="preserve"> уст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вки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оры</w:t>
      </w:r>
      <w:r w:rsidR="00C17433" w:rsidRPr="00764DA0">
        <w:rPr>
          <w:rFonts w:ascii="Times New Roman" w:hAnsi="Times New Roman"/>
          <w:sz w:val="28"/>
          <w:szCs w:val="28"/>
        </w:rPr>
        <w:t>х 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дятся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сист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ме</w:t>
      </w:r>
      <w:r w:rsidR="00C17433"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усл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5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блюд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 ук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ми</w:t>
      </w:r>
      <w:r w:rsidR="00C17433"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б</w:t>
      </w:r>
      <w:r w:rsidR="00C17433" w:rsidRPr="00764DA0">
        <w:rPr>
          <w:rFonts w:ascii="Times New Roman" w:hAnsi="Times New Roman"/>
          <w:sz w:val="28"/>
          <w:szCs w:val="28"/>
        </w:rPr>
        <w:t>ит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ля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м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r w:rsidR="00C17433"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им</w:t>
      </w:r>
      <w:r w:rsidR="00C17433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оо</w:t>
      </w:r>
      <w:r w:rsidR="00C17433" w:rsidRPr="00764DA0">
        <w:rPr>
          <w:rFonts w:ascii="Times New Roman" w:hAnsi="Times New Roman"/>
          <w:sz w:val="28"/>
          <w:szCs w:val="28"/>
        </w:rPr>
        <w:t>тв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тств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 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льств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C17433" w:rsidRPr="00764DA0">
        <w:rPr>
          <w:rFonts w:ascii="Times New Roman" w:hAnsi="Times New Roman"/>
          <w:sz w:val="28"/>
          <w:szCs w:val="28"/>
        </w:rPr>
        <w:t>ит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льн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ят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льн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сти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2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ич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к</w:t>
      </w:r>
      <w:r w:rsidR="00C17433" w:rsidRPr="00764DA0">
        <w:rPr>
          <w:rFonts w:ascii="Times New Roman" w:hAnsi="Times New Roman"/>
          <w:sz w:val="28"/>
          <w:szCs w:val="28"/>
        </w:rPr>
        <w:t>их</w:t>
      </w:r>
      <w:r w:rsidR="00C17433"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у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вий 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дключ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я к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тям;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ключ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ть</w:t>
      </w:r>
      <w:r w:rsidR="00C17433"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лн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я</w:t>
      </w:r>
      <w:r w:rsidR="00C17433" w:rsidRPr="00764DA0">
        <w:rPr>
          <w:rFonts w:ascii="Times New Roman" w:hAnsi="Times New Roman"/>
          <w:sz w:val="28"/>
          <w:szCs w:val="28"/>
        </w:rPr>
        <w:t>ть</w:t>
      </w:r>
      <w:r w:rsidR="00C17433"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ы</w:t>
      </w:r>
      <w:r w:rsidR="00C17433"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вки</w:t>
      </w:r>
      <w:r w:rsidR="00C17433"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эн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(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щн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сти)</w:t>
      </w:r>
      <w:r w:rsidR="00C17433"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 (ил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)</w:t>
      </w:r>
      <w:r w:rsidR="00C17433"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сит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ля</w:t>
      </w:r>
      <w:r w:rsidR="00C17433"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тн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ш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нии</w:t>
      </w:r>
      <w:r w:rsidR="00C17433"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бъ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ма</w:t>
      </w:r>
      <w:r w:rsidR="00C17433"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грузки,</w:t>
      </w:r>
      <w:r w:rsidR="00C17433"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 в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оо</w:t>
      </w:r>
      <w:r w:rsidR="00C17433" w:rsidRPr="00764DA0">
        <w:rPr>
          <w:rFonts w:ascii="Times New Roman" w:hAnsi="Times New Roman"/>
          <w:sz w:val="28"/>
          <w:szCs w:val="28"/>
        </w:rPr>
        <w:t>тв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тст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в</w:t>
      </w:r>
      <w:r w:rsidR="00C17433" w:rsidRPr="00764DA0">
        <w:rPr>
          <w:rFonts w:ascii="Times New Roman" w:hAnsi="Times New Roman"/>
          <w:sz w:val="28"/>
          <w:szCs w:val="28"/>
        </w:rPr>
        <w:t>ии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со сх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я</w:t>
      </w:r>
      <w:r w:rsidR="00C17433" w:rsidRPr="00764DA0">
        <w:rPr>
          <w:rFonts w:ascii="Times New Roman" w:hAnsi="Times New Roman"/>
          <w:sz w:val="28"/>
          <w:szCs w:val="28"/>
        </w:rPr>
        <w:t>;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ключ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ть</w:t>
      </w:r>
      <w:r w:rsidR="00C17433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я</w:t>
      </w:r>
      <w:r w:rsidR="00C17433" w:rsidRPr="00764DA0">
        <w:rPr>
          <w:rFonts w:ascii="Times New Roman" w:hAnsi="Times New Roman"/>
          <w:sz w:val="28"/>
          <w:szCs w:val="28"/>
        </w:rPr>
        <w:t>ть</w:t>
      </w:r>
      <w:r w:rsidR="00C17433"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ы</w:t>
      </w:r>
      <w:r w:rsidR="00C17433"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услуг</w:t>
      </w:r>
      <w:r w:rsidR="00C17433"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по</w:t>
      </w:r>
      <w:r w:rsidR="00C17433"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ч</w:t>
      </w:r>
      <w:r w:rsidR="00C17433" w:rsidRPr="00764DA0">
        <w:rPr>
          <w:rFonts w:ascii="Times New Roman" w:hAnsi="Times New Roman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 эн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>гии,</w:t>
      </w:r>
      <w:r w:rsidR="00C17433"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ля</w:t>
      </w:r>
      <w:r w:rsidR="00C17433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бъ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,</w:t>
      </w:r>
      <w:r w:rsidR="00C17433"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ео</w:t>
      </w:r>
      <w:r w:rsidR="00C17433" w:rsidRPr="00764DA0">
        <w:rPr>
          <w:rFonts w:ascii="Times New Roman" w:hAnsi="Times New Roman"/>
          <w:sz w:val="28"/>
          <w:szCs w:val="28"/>
        </w:rPr>
        <w:t>бх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дим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для</w:t>
      </w:r>
      <w:r w:rsidR="00C17433"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бесп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я 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р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бит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эн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>гии</w:t>
      </w:r>
      <w:r w:rsidR="00C17433"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уч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>ь</w:t>
      </w:r>
      <w:r w:rsidR="00C17433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 эн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>гии,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ит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z w:val="28"/>
          <w:szCs w:val="28"/>
        </w:rPr>
        <w:t>я 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их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.</w:t>
      </w:r>
    </w:p>
    <w:p w:rsidR="00C17433" w:rsidRPr="00764DA0" w:rsidRDefault="00C17433" w:rsidP="005007BB">
      <w:pPr>
        <w:pStyle w:val="aff6"/>
        <w:tabs>
          <w:tab w:val="left" w:pos="2274"/>
          <w:tab w:val="left" w:pos="3147"/>
          <w:tab w:val="left" w:pos="4284"/>
          <w:tab w:val="left" w:pos="5170"/>
          <w:tab w:val="left" w:pos="6144"/>
          <w:tab w:val="left" w:pos="8366"/>
          <w:tab w:val="left" w:pos="9913"/>
        </w:tabs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ия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т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ут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тить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="00CA522D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246A94" w:rsidRPr="00764DA0">
        <w:rPr>
          <w:rFonts w:ascii="Times New Roman" w:hAnsi="Times New Roman"/>
          <w:sz w:val="28"/>
          <w:szCs w:val="28"/>
        </w:rPr>
        <w:t>й</w:t>
      </w:r>
      <w:r w:rsidR="00246A94" w:rsidRPr="00764DA0">
        <w:rPr>
          <w:rFonts w:ascii="Times New Roman" w:hAnsi="Times New Roman"/>
          <w:sz w:val="28"/>
          <w:szCs w:val="28"/>
          <w:lang w:val="ru-RU"/>
        </w:rPr>
        <w:t xml:space="preserve"> организации </w:t>
      </w:r>
      <w:r w:rsidRPr="00764DA0">
        <w:rPr>
          <w:rFonts w:ascii="Times New Roman" w:hAnsi="Times New Roman"/>
          <w:sz w:val="28"/>
          <w:szCs w:val="28"/>
        </w:rPr>
        <w:t>в 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уч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ях: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сист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ск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(т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за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ние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1</w:t>
      </w:r>
      <w:r w:rsidR="00C17433" w:rsidRPr="00764DA0">
        <w:rPr>
          <w:rFonts w:ascii="Times New Roman" w:hAnsi="Times New Roman"/>
          <w:sz w:val="28"/>
          <w:szCs w:val="28"/>
        </w:rPr>
        <w:t>2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я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в)</w:t>
      </w:r>
      <w:r w:rsidR="00C17433"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ис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ние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z w:val="28"/>
          <w:szCs w:val="28"/>
        </w:rPr>
        <w:t>и 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дл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ежа</w:t>
      </w:r>
      <w:r w:rsidR="00C17433" w:rsidRPr="00764DA0">
        <w:rPr>
          <w:rFonts w:ascii="Times New Roman" w:hAnsi="Times New Roman"/>
          <w:sz w:val="28"/>
          <w:szCs w:val="28"/>
        </w:rPr>
        <w:t>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6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ние</w:t>
      </w:r>
      <w:r w:rsidR="00C17433" w:rsidRPr="00764DA0">
        <w:rPr>
          <w:rFonts w:ascii="Times New Roman" w:hAnsi="Times New Roman"/>
          <w:spacing w:val="6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бяз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ль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ст</w:t>
      </w:r>
      <w:r w:rsidR="00C17433" w:rsidRPr="00764DA0">
        <w:rPr>
          <w:rFonts w:ascii="Times New Roman" w:hAnsi="Times New Roman"/>
          <w:sz w:val="28"/>
          <w:szCs w:val="28"/>
        </w:rPr>
        <w:t>в,</w:t>
      </w:r>
      <w:r w:rsidR="00C17433" w:rsidRPr="00764DA0">
        <w:rPr>
          <w:rFonts w:ascii="Times New Roman" w:hAnsi="Times New Roman"/>
          <w:spacing w:val="6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дусм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r w:rsidR="00C17433"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усл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вия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м</w:t>
      </w:r>
      <w:r w:rsidR="00C17433" w:rsidRPr="00764DA0">
        <w:rPr>
          <w:rFonts w:ascii="Times New Roman" w:hAnsi="Times New Roman"/>
          <w:sz w:val="28"/>
          <w:szCs w:val="28"/>
        </w:rPr>
        <w:t>и 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оро</w:t>
      </w:r>
      <w:r w:rsidR="00C17433" w:rsidRPr="00764DA0">
        <w:rPr>
          <w:rFonts w:ascii="Times New Roman" w:hAnsi="Times New Roman"/>
          <w:sz w:val="28"/>
          <w:szCs w:val="28"/>
        </w:rPr>
        <w:t>в.</w:t>
      </w:r>
      <w:r w:rsidR="00C17433"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Ф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кт</w:t>
      </w:r>
      <w:r w:rsidR="00C17433"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или</w:t>
      </w:r>
      <w:r w:rsidR="00C17433"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ежа</w:t>
      </w:r>
      <w:r w:rsidR="00C17433" w:rsidRPr="00764DA0">
        <w:rPr>
          <w:rFonts w:ascii="Times New Roman" w:hAnsi="Times New Roman"/>
          <w:sz w:val="28"/>
          <w:szCs w:val="28"/>
        </w:rPr>
        <w:t>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го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бяз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льс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C17433" w:rsidRPr="00764DA0">
        <w:rPr>
          <w:rFonts w:ascii="Times New Roman" w:hAnsi="Times New Roman"/>
          <w:sz w:val="28"/>
          <w:szCs w:val="28"/>
        </w:rPr>
        <w:t>в 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ть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дт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ерж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вступив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ш</w:t>
      </w:r>
      <w:r w:rsidR="00C17433" w:rsidRPr="00764DA0">
        <w:rPr>
          <w:rFonts w:ascii="Times New Roman" w:hAnsi="Times New Roman"/>
          <w:sz w:val="28"/>
          <w:szCs w:val="28"/>
        </w:rPr>
        <w:t>ими</w:t>
      </w:r>
      <w:r w:rsidR="00C17433"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1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нную</w:t>
      </w:r>
      <w:r w:rsidR="00C17433"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силу</w:t>
      </w:r>
      <w:r w:rsidR="00C17433"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ш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ниями ф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="00C17433" w:rsidRPr="00764DA0">
        <w:rPr>
          <w:rFonts w:ascii="Times New Roman" w:hAnsi="Times New Roman"/>
          <w:sz w:val="28"/>
          <w:szCs w:val="28"/>
        </w:rPr>
        <w:t>льн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го</w:t>
      </w:r>
      <w:r w:rsidR="00C17433"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нти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льн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го</w:t>
      </w:r>
      <w:r w:rsidR="00C17433"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,</w:t>
      </w:r>
      <w:r w:rsidR="00C17433"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(и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z w:val="28"/>
          <w:szCs w:val="28"/>
        </w:rPr>
        <w:t>и)</w:t>
      </w:r>
      <w:r w:rsidR="00C17433"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го</w:t>
      </w:r>
      <w:r w:rsidR="00C17433"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="00C17433" w:rsidRPr="00764DA0">
        <w:rPr>
          <w:rFonts w:ascii="Times New Roman" w:hAnsi="Times New Roman"/>
          <w:spacing w:val="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льн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 xml:space="preserve">х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в,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(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z w:val="28"/>
          <w:szCs w:val="28"/>
        </w:rPr>
        <w:t>и)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уд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в;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инятие</w:t>
      </w:r>
      <w:r w:rsidR="00C17433"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у</w:t>
      </w:r>
      <w:r w:rsidR="00C17433" w:rsidRPr="00764DA0">
        <w:rPr>
          <w:rFonts w:ascii="Times New Roman" w:hAnsi="Times New Roman"/>
          <w:sz w:val="28"/>
          <w:szCs w:val="28"/>
        </w:rPr>
        <w:t>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ядке</w:t>
      </w:r>
      <w:r w:rsidR="00C17433"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ш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(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з</w:t>
      </w:r>
      <w:r w:rsidR="00C17433" w:rsidRPr="00764DA0">
        <w:rPr>
          <w:rFonts w:ascii="Times New Roman" w:hAnsi="Times New Roman"/>
          <w:sz w:val="28"/>
          <w:szCs w:val="28"/>
        </w:rPr>
        <w:t>а исключ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реорга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ф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ме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ое</w:t>
      </w:r>
      <w:r w:rsidR="00C17433" w:rsidRPr="00764DA0">
        <w:rPr>
          <w:rFonts w:ascii="Times New Roman" w:hAnsi="Times New Roman"/>
          <w:sz w:val="28"/>
          <w:szCs w:val="28"/>
        </w:rPr>
        <w:t>дин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я</w:t>
      </w:r>
      <w:r w:rsidR="00C17433" w:rsidRPr="00764DA0">
        <w:rPr>
          <w:rFonts w:ascii="Times New Roman" w:hAnsi="Times New Roman"/>
          <w:sz w:val="28"/>
          <w:szCs w:val="28"/>
        </w:rPr>
        <w:t>,</w:t>
      </w:r>
      <w:r w:rsidR="00C17433"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когда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и,</w:t>
      </w:r>
      <w:proofErr w:type="gramEnd"/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им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ое</w:t>
      </w:r>
      <w:r w:rsidRPr="00764DA0">
        <w:rPr>
          <w:rFonts w:ascii="Times New Roman" w:hAnsi="Times New Roman"/>
          <w:sz w:val="28"/>
          <w:szCs w:val="28"/>
        </w:rPr>
        <w:t>диняются д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угие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акж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низации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ме п</w:t>
      </w:r>
      <w:r w:rsidRPr="00764DA0">
        <w:rPr>
          <w:rFonts w:ascii="Times New Roman" w:hAnsi="Times New Roman"/>
          <w:spacing w:val="-1"/>
          <w:sz w:val="28"/>
          <w:szCs w:val="28"/>
        </w:rPr>
        <w:t>рео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ния)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или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ликв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и;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инятие</w:t>
      </w:r>
      <w:r w:rsidR="00C17433"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ар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раж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суд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ш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изн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ии</w:t>
      </w:r>
      <w:r w:rsidR="00C17433" w:rsidRPr="00764DA0">
        <w:rPr>
          <w:rFonts w:ascii="Times New Roman" w:hAnsi="Times New Roman"/>
          <w:sz w:val="28"/>
          <w:szCs w:val="28"/>
        </w:rPr>
        <w:t>,</w:t>
      </w:r>
      <w:r w:rsidR="00C17433"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ющ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 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тус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д</w:t>
      </w:r>
      <w:r w:rsidR="00C17433" w:rsidRPr="00764DA0">
        <w:rPr>
          <w:rFonts w:ascii="Times New Roman" w:hAnsi="Times New Roman"/>
          <w:sz w:val="28"/>
          <w:szCs w:val="28"/>
        </w:rPr>
        <w:t>ин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жа</w:t>
      </w:r>
      <w:r w:rsidR="00C17433" w:rsidRPr="00764DA0">
        <w:rPr>
          <w:rFonts w:ascii="Times New Roman" w:hAnsi="Times New Roman"/>
          <w:sz w:val="28"/>
          <w:szCs w:val="28"/>
        </w:rPr>
        <w:t>ющ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и,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ро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м</w:t>
      </w:r>
      <w:r w:rsidR="00C17433" w:rsidRPr="00764DA0">
        <w:rPr>
          <w:rFonts w:ascii="Times New Roman" w:hAnsi="Times New Roman"/>
          <w:sz w:val="28"/>
          <w:szCs w:val="28"/>
        </w:rPr>
        <w:t>;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ние 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ва 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бств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 xml:space="preserve">сти 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 xml:space="preserve">ли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в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 ист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ик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ми 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эн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>гии</w:t>
      </w:r>
      <w:r w:rsidR="00C17433"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иб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ль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ш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ч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щн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стью</w:t>
      </w:r>
      <w:r w:rsidR="00C17433" w:rsidRPr="00764DA0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(</w:t>
      </w:r>
      <w:r w:rsidR="00C17433" w:rsidRPr="00764DA0">
        <w:rPr>
          <w:rFonts w:ascii="Times New Roman" w:hAnsi="Times New Roman"/>
          <w:spacing w:val="2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z w:val="28"/>
          <w:szCs w:val="28"/>
        </w:rPr>
        <w:t>и)</w:t>
      </w:r>
      <w:r w:rsidR="00C17433"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ми 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тями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иб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льш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стью</w:t>
      </w:r>
      <w:r w:rsidR="00C17433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r w:rsidR="00C17433"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ны</w:t>
      </w:r>
      <w:r w:rsidR="00C17433" w:rsidRPr="00764DA0">
        <w:rPr>
          <w:rFonts w:ascii="Times New Roman" w:hAnsi="Times New Roman"/>
          <w:spacing w:val="4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ят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ь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сти</w:t>
      </w:r>
      <w:r w:rsidR="00C17433"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 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жа</w:t>
      </w:r>
      <w:r w:rsidR="00C17433" w:rsidRPr="00764DA0">
        <w:rPr>
          <w:rFonts w:ascii="Times New Roman" w:hAnsi="Times New Roman"/>
          <w:sz w:val="28"/>
          <w:szCs w:val="28"/>
        </w:rPr>
        <w:t>ющ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ции</w:t>
      </w:r>
      <w:r w:rsidR="00C17433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по</w:t>
      </w:r>
      <w:r w:rsidR="00C17433"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ниям,</w:t>
      </w:r>
      <w:r w:rsidR="00C17433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у</w:t>
      </w:r>
      <w:r w:rsidR="00C17433" w:rsidRPr="00764DA0">
        <w:rPr>
          <w:rFonts w:ascii="Times New Roman" w:hAnsi="Times New Roman"/>
          <w:sz w:val="28"/>
          <w:szCs w:val="28"/>
        </w:rPr>
        <w:t>см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м 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льств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Р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сси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й</w:t>
      </w:r>
      <w:r w:rsidR="00C17433" w:rsidRPr="00764DA0">
        <w:rPr>
          <w:rFonts w:ascii="Times New Roman" w:hAnsi="Times New Roman"/>
          <w:sz w:val="28"/>
          <w:szCs w:val="28"/>
        </w:rPr>
        <w:t>ск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Ф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ера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и;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оо</w:t>
      </w:r>
      <w:r w:rsidR="00C17433" w:rsidRPr="00764DA0">
        <w:rPr>
          <w:rFonts w:ascii="Times New Roman" w:hAnsi="Times New Roman"/>
          <w:sz w:val="28"/>
          <w:szCs w:val="28"/>
        </w:rPr>
        <w:t>тв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тствие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и,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ющ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тус</w:t>
      </w:r>
      <w:r w:rsidR="00C17433"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дин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жа</w:t>
      </w:r>
      <w:r w:rsidR="00C17433" w:rsidRPr="00764DA0">
        <w:rPr>
          <w:rFonts w:ascii="Times New Roman" w:hAnsi="Times New Roman"/>
          <w:sz w:val="28"/>
          <w:szCs w:val="28"/>
        </w:rPr>
        <w:t>ющ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 xml:space="preserve">й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орга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ци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,</w:t>
      </w:r>
      <w:r w:rsidR="00C17433"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р</w:t>
      </w:r>
      <w:r w:rsidR="00C17433" w:rsidRPr="00764DA0">
        <w:rPr>
          <w:rFonts w:ascii="Times New Roman" w:hAnsi="Times New Roman"/>
          <w:sz w:val="28"/>
          <w:szCs w:val="28"/>
        </w:rPr>
        <w:t>ит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ям,</w:t>
      </w:r>
      <w:r w:rsidR="00C17433"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в</w:t>
      </w:r>
      <w:r w:rsidR="00C17433" w:rsidRPr="00764DA0">
        <w:rPr>
          <w:rFonts w:ascii="Times New Roman" w:hAnsi="Times New Roman"/>
          <w:sz w:val="28"/>
          <w:szCs w:val="28"/>
        </w:rPr>
        <w:t>яз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з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еро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бст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го</w:t>
      </w:r>
      <w:r w:rsidR="00C17433" w:rsidRPr="00764DA0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пит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,</w:t>
      </w:r>
      <w:r w:rsidR="00C17433"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а 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акж</w:t>
      </w:r>
      <w:r w:rsidR="00C17433" w:rsidRPr="00764DA0">
        <w:rPr>
          <w:rFonts w:ascii="Times New Roman" w:hAnsi="Times New Roman"/>
          <w:sz w:val="28"/>
          <w:szCs w:val="28"/>
        </w:rPr>
        <w:t>е 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стью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лучш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 xml:space="preserve">е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сп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чить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еж</w:t>
      </w:r>
      <w:r w:rsidR="00C17433" w:rsidRPr="00764DA0">
        <w:rPr>
          <w:rFonts w:ascii="Times New Roman" w:hAnsi="Times New Roman"/>
          <w:sz w:val="28"/>
          <w:szCs w:val="28"/>
        </w:rPr>
        <w:t>ность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ния в 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оо</w:t>
      </w:r>
      <w:r w:rsidR="00C17433" w:rsidRPr="00764DA0">
        <w:rPr>
          <w:rFonts w:ascii="Times New Roman" w:hAnsi="Times New Roman"/>
          <w:sz w:val="28"/>
          <w:szCs w:val="28"/>
        </w:rPr>
        <w:t>тв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тствующ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ис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ме 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я</w:t>
      </w:r>
      <w:r w:rsidR="00C17433" w:rsidRPr="00764DA0">
        <w:rPr>
          <w:rFonts w:ascii="Times New Roman" w:hAnsi="Times New Roman"/>
          <w:sz w:val="28"/>
          <w:szCs w:val="28"/>
        </w:rPr>
        <w:t>;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ча</w:t>
      </w:r>
      <w:r w:rsidR="00C17433"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ци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явл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</w:t>
      </w:r>
      <w:r w:rsidR="00C17433"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нии</w:t>
      </w:r>
      <w:r w:rsidR="00C17433"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сущ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в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ия</w:t>
      </w:r>
      <w:r w:rsidR="00C17433" w:rsidRPr="00764DA0">
        <w:rPr>
          <w:rFonts w:ascii="Times New Roman" w:hAnsi="Times New Roman"/>
          <w:spacing w:val="4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функ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ц</w:t>
      </w:r>
      <w:r w:rsidR="00C17433" w:rsidRPr="00764DA0">
        <w:rPr>
          <w:rFonts w:ascii="Times New Roman" w:hAnsi="Times New Roman"/>
          <w:sz w:val="28"/>
          <w:szCs w:val="28"/>
        </w:rPr>
        <w:t xml:space="preserve">ий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дин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жа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ю</w:t>
      </w:r>
      <w:r w:rsidR="00C17433" w:rsidRPr="00764DA0">
        <w:rPr>
          <w:rFonts w:ascii="Times New Roman" w:hAnsi="Times New Roman"/>
          <w:sz w:val="28"/>
          <w:szCs w:val="28"/>
        </w:rPr>
        <w:t>щ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="00C17433" w:rsidRPr="00764DA0">
        <w:rPr>
          <w:rFonts w:ascii="Times New Roman" w:hAnsi="Times New Roman"/>
          <w:sz w:val="28"/>
          <w:szCs w:val="28"/>
        </w:rPr>
        <w:t>г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низ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ц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и.</w:t>
      </w: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Гра</w:t>
      </w:r>
      <w:r w:rsidRPr="00764DA0">
        <w:rPr>
          <w:rFonts w:ascii="Times New Roman" w:hAnsi="Times New Roman"/>
          <w:sz w:val="28"/>
          <w:szCs w:val="28"/>
        </w:rPr>
        <w:t>ницы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ны 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 xml:space="preserve">сти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й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рг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 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т б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ть изм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ны в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ду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случ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-3"/>
          <w:sz w:val="28"/>
          <w:szCs w:val="28"/>
        </w:rPr>
        <w:t>х</w:t>
      </w:r>
      <w:r w:rsidRPr="00764DA0">
        <w:rPr>
          <w:rFonts w:ascii="Times New Roman" w:hAnsi="Times New Roman"/>
          <w:sz w:val="28"/>
          <w:szCs w:val="28"/>
        </w:rPr>
        <w:t>:</w:t>
      </w:r>
    </w:p>
    <w:p w:rsidR="00C17433" w:rsidRPr="00764DA0" w:rsidRDefault="00B40AE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дключ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ние</w:t>
      </w:r>
      <w:r w:rsidR="00C17433"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к</w:t>
      </w:r>
      <w:r w:rsidR="00C17433"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ме</w:t>
      </w:r>
      <w:r w:rsidR="00C17433" w:rsidRPr="00764DA0">
        <w:rPr>
          <w:rFonts w:ascii="Times New Roman" w:hAnsi="Times New Roman"/>
          <w:spacing w:val="3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ия</w:t>
      </w:r>
      <w:r w:rsidR="00C17433"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r w:rsidR="00C17433" w:rsidRPr="00764DA0">
        <w:rPr>
          <w:rFonts w:ascii="Times New Roman" w:hAnsi="Times New Roman"/>
          <w:spacing w:val="30"/>
          <w:sz w:val="28"/>
          <w:szCs w:val="28"/>
        </w:rPr>
        <w:t xml:space="preserve"> </w:t>
      </w:r>
      <w:proofErr w:type="spellStart"/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п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764DA0">
        <w:rPr>
          <w:rFonts w:ascii="Times New Roman" w:hAnsi="Times New Roman"/>
          <w:sz w:val="28"/>
          <w:szCs w:val="28"/>
        </w:rPr>
        <w:t>бляющ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proofErr w:type="spellEnd"/>
      <w:r w:rsidR="00C17433" w:rsidRPr="00764DA0">
        <w:rPr>
          <w:rFonts w:ascii="Times New Roman" w:hAnsi="Times New Roman"/>
          <w:sz w:val="28"/>
          <w:szCs w:val="28"/>
        </w:rPr>
        <w:t xml:space="preserve"> уст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к,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ч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ик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й</w:t>
      </w:r>
      <w:r w:rsidR="00C17433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эн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764DA0">
        <w:rPr>
          <w:rFonts w:ascii="Times New Roman" w:hAnsi="Times New Roman"/>
          <w:sz w:val="28"/>
          <w:szCs w:val="28"/>
        </w:rPr>
        <w:t>гии</w:t>
      </w:r>
      <w:r w:rsidR="00C17433"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или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в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/>
          <w:sz w:val="28"/>
          <w:szCs w:val="28"/>
        </w:rPr>
        <w:t>х</w:t>
      </w:r>
      <w:r w:rsidR="00C17433"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с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>й</w:t>
      </w:r>
      <w:r w:rsidR="00C17433" w:rsidRPr="00764DA0">
        <w:rPr>
          <w:rFonts w:ascii="Times New Roman" w:hAnsi="Times New Roman"/>
          <w:sz w:val="28"/>
          <w:szCs w:val="28"/>
        </w:rPr>
        <w:t>,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или</w:t>
      </w:r>
      <w:r w:rsidR="00C17433"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 xml:space="preserve">их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тключ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 xml:space="preserve">ние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ист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м</w:t>
      </w:r>
      <w:r w:rsidR="00C17433" w:rsidRPr="00764DA0">
        <w:rPr>
          <w:rFonts w:ascii="Times New Roman" w:hAnsi="Times New Roman"/>
          <w:sz w:val="28"/>
          <w:szCs w:val="28"/>
        </w:rPr>
        <w:t>ы 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сн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764DA0">
        <w:rPr>
          <w:rFonts w:ascii="Times New Roman" w:hAnsi="Times New Roman"/>
          <w:sz w:val="28"/>
          <w:szCs w:val="28"/>
        </w:rPr>
        <w:t>ни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я</w:t>
      </w:r>
      <w:r w:rsidR="00C17433" w:rsidRPr="00764DA0">
        <w:rPr>
          <w:rFonts w:ascii="Times New Roman" w:hAnsi="Times New Roman"/>
          <w:sz w:val="28"/>
          <w:szCs w:val="28"/>
        </w:rPr>
        <w:t>;</w:t>
      </w:r>
    </w:p>
    <w:p w:rsidR="00C17433" w:rsidRPr="00764DA0" w:rsidRDefault="00B40AE9" w:rsidP="006C2D1F">
      <w:pPr>
        <w:pStyle w:val="aff6"/>
        <w:tabs>
          <w:tab w:val="left" w:pos="993"/>
        </w:tabs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хн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гич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ск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 xml:space="preserve">е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z w:val="28"/>
          <w:szCs w:val="28"/>
        </w:rPr>
        <w:t>бъ</w:t>
      </w:r>
      <w:r w:rsidR="00C17433" w:rsidRPr="00764DA0">
        <w:rPr>
          <w:rFonts w:ascii="Times New Roman" w:hAnsi="Times New Roman"/>
          <w:spacing w:val="-4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дин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764DA0">
        <w:rPr>
          <w:rFonts w:ascii="Times New Roman" w:hAnsi="Times New Roman"/>
          <w:sz w:val="28"/>
          <w:szCs w:val="28"/>
        </w:rPr>
        <w:t>и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764DA0">
        <w:rPr>
          <w:rFonts w:ascii="Times New Roman" w:hAnsi="Times New Roman"/>
          <w:sz w:val="28"/>
          <w:szCs w:val="28"/>
        </w:rPr>
        <w:t>зд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764DA0">
        <w:rPr>
          <w:rFonts w:ascii="Times New Roman" w:hAnsi="Times New Roman"/>
          <w:sz w:val="28"/>
          <w:szCs w:val="28"/>
        </w:rPr>
        <w:t>ие си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м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C17433" w:rsidRPr="00764DA0">
        <w:rPr>
          <w:rFonts w:ascii="Times New Roman" w:hAnsi="Times New Roman"/>
          <w:sz w:val="28"/>
          <w:szCs w:val="28"/>
        </w:rPr>
        <w:t>т</w:t>
      </w:r>
      <w:r w:rsidR="00C17433" w:rsidRPr="00764DA0">
        <w:rPr>
          <w:rFonts w:ascii="Times New Roman" w:hAnsi="Times New Roman"/>
          <w:spacing w:val="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пл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764DA0">
        <w:rPr>
          <w:rFonts w:ascii="Times New Roman" w:hAnsi="Times New Roman"/>
          <w:sz w:val="28"/>
          <w:szCs w:val="28"/>
        </w:rPr>
        <w:t>н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764DA0">
        <w:rPr>
          <w:rFonts w:ascii="Times New Roman" w:hAnsi="Times New Roman"/>
          <w:sz w:val="28"/>
          <w:szCs w:val="28"/>
        </w:rPr>
        <w:t>б</w:t>
      </w:r>
      <w:r w:rsidR="00C17433" w:rsidRPr="00764DA0">
        <w:rPr>
          <w:rFonts w:ascii="Times New Roman" w:hAnsi="Times New Roman"/>
          <w:spacing w:val="-3"/>
          <w:sz w:val="28"/>
          <w:szCs w:val="28"/>
        </w:rPr>
        <w:t>ж</w:t>
      </w:r>
      <w:r w:rsidR="00C17433" w:rsidRPr="00764DA0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764DA0">
        <w:rPr>
          <w:rFonts w:ascii="Times New Roman" w:hAnsi="Times New Roman"/>
          <w:sz w:val="28"/>
          <w:szCs w:val="28"/>
        </w:rPr>
        <w:t>ния.</w:t>
      </w: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ниц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ят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сти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й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ак</w:t>
      </w:r>
      <w:r w:rsidRPr="00764DA0">
        <w:rPr>
          <w:rFonts w:ascii="Times New Roman" w:hAnsi="Times New Roman"/>
          <w:spacing w:val="-3"/>
          <w:sz w:val="28"/>
          <w:szCs w:val="28"/>
        </w:rPr>
        <w:t>ж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 о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ое</w:t>
      </w:r>
      <w:r w:rsidRPr="00764DA0">
        <w:rPr>
          <w:rFonts w:ascii="Times New Roman" w:hAnsi="Times New Roman"/>
          <w:sz w:val="28"/>
          <w:szCs w:val="28"/>
        </w:rPr>
        <w:t>нии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туса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дл</w:t>
      </w:r>
      <w:r w:rsidRPr="00764DA0">
        <w:rPr>
          <w:rFonts w:ascii="Times New Roman" w:hAnsi="Times New Roman"/>
          <w:spacing w:val="-1"/>
          <w:sz w:val="28"/>
          <w:szCs w:val="28"/>
        </w:rPr>
        <w:t>ежа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вн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нию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 xml:space="preserve">е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ии.</w:t>
      </w:r>
    </w:p>
    <w:p w:rsidR="00C41E38" w:rsidRPr="00764DA0" w:rsidRDefault="00C41E38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 xml:space="preserve">В соответствии с </w:t>
      </w:r>
      <w:r w:rsidR="006449C2" w:rsidRPr="00764DA0">
        <w:rPr>
          <w:rFonts w:ascii="Times New Roman" w:hAnsi="Times New Roman"/>
          <w:sz w:val="28"/>
          <w:szCs w:val="28"/>
        </w:rPr>
        <w:t>вышеперечисленными</w:t>
      </w:r>
      <w:r w:rsidRPr="00764DA0">
        <w:rPr>
          <w:rFonts w:ascii="Times New Roman" w:hAnsi="Times New Roman"/>
          <w:sz w:val="28"/>
          <w:szCs w:val="28"/>
        </w:rPr>
        <w:t xml:space="preserve"> критериями, МУП «</w:t>
      </w:r>
      <w:r w:rsidRPr="00764DA0">
        <w:rPr>
          <w:rFonts w:ascii="Times New Roman" w:hAnsi="Times New Roman"/>
          <w:sz w:val="28"/>
          <w:szCs w:val="28"/>
          <w:lang w:val="ru-RU"/>
        </w:rPr>
        <w:t>УККР</w:t>
      </w:r>
      <w:r w:rsidRPr="00764DA0">
        <w:rPr>
          <w:rFonts w:ascii="Times New Roman" w:hAnsi="Times New Roman"/>
          <w:sz w:val="28"/>
          <w:szCs w:val="28"/>
        </w:rPr>
        <w:t xml:space="preserve">» подходит </w:t>
      </w:r>
      <w:r w:rsidRPr="00764DA0">
        <w:rPr>
          <w:rFonts w:ascii="Times New Roman" w:hAnsi="Times New Roman"/>
          <w:sz w:val="28"/>
          <w:szCs w:val="28"/>
        </w:rPr>
        <w:lastRenderedPageBreak/>
        <w:t>под данные требования.</w:t>
      </w:r>
    </w:p>
    <w:p w:rsidR="00C17433" w:rsidRPr="00764DA0" w:rsidRDefault="00C17433" w:rsidP="005007BB">
      <w:pPr>
        <w:kinsoku w:val="0"/>
        <w:overflowPunct w:val="0"/>
        <w:ind w:right="-1" w:firstLine="425"/>
        <w:rPr>
          <w:sz w:val="28"/>
          <w:szCs w:val="28"/>
          <w:lang w:val="x-none"/>
        </w:rPr>
      </w:pPr>
    </w:p>
    <w:p w:rsidR="00C17433" w:rsidRPr="00764DA0" w:rsidRDefault="00B40AE9" w:rsidP="005007BB">
      <w:pPr>
        <w:pStyle w:val="110"/>
        <w:numPr>
          <w:ilvl w:val="1"/>
          <w:numId w:val="33"/>
        </w:numPr>
        <w:tabs>
          <w:tab w:val="left" w:pos="567"/>
        </w:tabs>
        <w:kinsoku w:val="0"/>
        <w:overflowPunct w:val="0"/>
        <w:ind w:left="0" w:right="-1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z w:val="28"/>
          <w:szCs w:val="28"/>
        </w:rPr>
        <w:t>н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ф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764DA0">
        <w:rPr>
          <w:rFonts w:ascii="Times New Roman" w:hAnsi="Times New Roman" w:cs="Times New Roman"/>
          <w:sz w:val="28"/>
          <w:szCs w:val="28"/>
        </w:rPr>
        <w:t>мац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z w:val="28"/>
          <w:szCs w:val="28"/>
        </w:rPr>
        <w:t>я</w:t>
      </w:r>
      <w:r w:rsidR="00C17433" w:rsidRPr="00764DA0">
        <w:rPr>
          <w:rFonts w:ascii="Times New Roman" w:hAnsi="Times New Roman" w:cs="Times New Roman"/>
          <w:spacing w:val="-20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pacing w:val="-19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п</w:t>
      </w:r>
      <w:r w:rsidR="00C17433" w:rsidRPr="00764DA0">
        <w:rPr>
          <w:rFonts w:ascii="Times New Roman" w:hAnsi="Times New Roman" w:cs="Times New Roman"/>
          <w:spacing w:val="3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="00C17433" w:rsidRPr="00764DA0">
        <w:rPr>
          <w:rFonts w:ascii="Times New Roman" w:hAnsi="Times New Roman" w:cs="Times New Roman"/>
          <w:sz w:val="28"/>
          <w:szCs w:val="28"/>
        </w:rPr>
        <w:t>анн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 w:cs="Times New Roman"/>
          <w:sz w:val="28"/>
          <w:szCs w:val="28"/>
        </w:rPr>
        <w:t>х</w:t>
      </w:r>
      <w:r w:rsidR="00C17433" w:rsidRPr="00764DA0">
        <w:rPr>
          <w:rFonts w:ascii="Times New Roman" w:hAnsi="Times New Roman" w:cs="Times New Roman"/>
          <w:spacing w:val="-18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еп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сна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б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C17433" w:rsidRPr="00764DA0">
        <w:rPr>
          <w:rFonts w:ascii="Times New Roman" w:hAnsi="Times New Roman" w:cs="Times New Roman"/>
          <w:sz w:val="28"/>
          <w:szCs w:val="28"/>
        </w:rPr>
        <w:t>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="00C17433" w:rsidRPr="00764DA0">
        <w:rPr>
          <w:rFonts w:ascii="Times New Roman" w:hAnsi="Times New Roman" w:cs="Times New Roman"/>
          <w:sz w:val="28"/>
          <w:szCs w:val="28"/>
        </w:rPr>
        <w:t>щими</w:t>
      </w:r>
      <w:r w:rsidR="00C17433" w:rsidRPr="00764DA0">
        <w:rPr>
          <w:rFonts w:ascii="Times New Roman" w:hAnsi="Times New Roman" w:cs="Times New Roman"/>
          <w:spacing w:val="-19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764DA0">
        <w:rPr>
          <w:rFonts w:ascii="Times New Roman" w:hAnsi="Times New Roman" w:cs="Times New Roman"/>
          <w:sz w:val="28"/>
          <w:szCs w:val="28"/>
        </w:rPr>
        <w:t>ани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з</w:t>
      </w:r>
      <w:r w:rsidR="00C17433" w:rsidRPr="00764DA0">
        <w:rPr>
          <w:rFonts w:ascii="Times New Roman" w:hAnsi="Times New Roman" w:cs="Times New Roman"/>
          <w:sz w:val="28"/>
          <w:szCs w:val="28"/>
        </w:rPr>
        <w:t>ац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="00C17433" w:rsidRPr="00764DA0">
        <w:rPr>
          <w:rFonts w:ascii="Times New Roman" w:hAnsi="Times New Roman" w:cs="Times New Roman"/>
          <w:sz w:val="28"/>
          <w:szCs w:val="28"/>
        </w:rPr>
        <w:t>ми</w:t>
      </w:r>
      <w:r w:rsidR="00C17433"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C17433" w:rsidRPr="00764DA0">
        <w:rPr>
          <w:rFonts w:ascii="Times New Roman" w:hAnsi="Times New Roman" w:cs="Times New Roman"/>
          <w:sz w:val="28"/>
          <w:szCs w:val="28"/>
        </w:rPr>
        <w:t>а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="00C17433" w:rsidRPr="00764DA0">
        <w:rPr>
          <w:rFonts w:ascii="Times New Roman" w:hAnsi="Times New Roman" w:cs="Times New Roman"/>
          <w:sz w:val="28"/>
          <w:szCs w:val="28"/>
        </w:rPr>
        <w:t>в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="00C17433" w:rsidRPr="00764DA0">
        <w:rPr>
          <w:rFonts w:ascii="Times New Roman" w:hAnsi="Times New Roman" w:cs="Times New Roman"/>
          <w:sz w:val="28"/>
          <w:szCs w:val="28"/>
        </w:rPr>
        <w:t>ах</w:t>
      </w:r>
      <w:r w:rsidR="00C17433"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на</w:t>
      </w:r>
      <w:r w:rsidR="00C17433"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п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C17433" w:rsidRPr="00764DA0">
        <w:rPr>
          <w:rFonts w:ascii="Times New Roman" w:hAnsi="Times New Roman" w:cs="Times New Roman"/>
          <w:sz w:val="28"/>
          <w:szCs w:val="28"/>
        </w:rPr>
        <w:t>исв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ение</w:t>
      </w:r>
      <w:r w:rsidR="00C17433"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с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уса</w:t>
      </w:r>
      <w:r w:rsidR="00C17433"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е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="00C17433" w:rsidRPr="00764DA0">
        <w:rPr>
          <w:rFonts w:ascii="Times New Roman" w:hAnsi="Times New Roman" w:cs="Times New Roman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pacing w:val="2"/>
          <w:sz w:val="28"/>
          <w:szCs w:val="28"/>
        </w:rPr>
        <w:t>н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й</w:t>
      </w:r>
      <w:r w:rsidR="00C17433"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еп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сна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764DA0">
        <w:rPr>
          <w:rFonts w:ascii="Times New Roman" w:hAnsi="Times New Roman" w:cs="Times New Roman"/>
          <w:spacing w:val="3"/>
          <w:sz w:val="28"/>
          <w:szCs w:val="28"/>
        </w:rPr>
        <w:t>а</w:t>
      </w:r>
      <w:r w:rsidR="00C17433" w:rsidRPr="00764DA0">
        <w:rPr>
          <w:rFonts w:ascii="Times New Roman" w:hAnsi="Times New Roman" w:cs="Times New Roman"/>
          <w:spacing w:val="2"/>
          <w:sz w:val="28"/>
          <w:szCs w:val="28"/>
        </w:rPr>
        <w:t>ю</w:t>
      </w:r>
      <w:r w:rsidR="00C17433" w:rsidRPr="00764DA0">
        <w:rPr>
          <w:rFonts w:ascii="Times New Roman" w:hAnsi="Times New Roman" w:cs="Times New Roman"/>
          <w:sz w:val="28"/>
          <w:szCs w:val="28"/>
        </w:rPr>
        <w:t>щ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е</w:t>
      </w:r>
      <w:r w:rsidR="00C17433" w:rsidRPr="00764DA0">
        <w:rPr>
          <w:rFonts w:ascii="Times New Roman" w:hAnsi="Times New Roman" w:cs="Times New Roman"/>
          <w:sz w:val="28"/>
          <w:szCs w:val="28"/>
        </w:rPr>
        <w:t>й</w:t>
      </w:r>
      <w:r w:rsidR="00246A94" w:rsidRPr="00764DA0">
        <w:rPr>
          <w:rFonts w:ascii="Times New Roman" w:hAnsi="Times New Roman" w:cs="Times New Roman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764DA0">
        <w:rPr>
          <w:rFonts w:ascii="Times New Roman" w:hAnsi="Times New Roman" w:cs="Times New Roman"/>
          <w:sz w:val="28"/>
          <w:szCs w:val="28"/>
        </w:rPr>
        <w:t>ани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C17433" w:rsidRPr="00764DA0">
        <w:rPr>
          <w:rFonts w:ascii="Times New Roman" w:hAnsi="Times New Roman" w:cs="Times New Roman"/>
          <w:sz w:val="28"/>
          <w:szCs w:val="28"/>
        </w:rPr>
        <w:t>ации</w:t>
      </w:r>
    </w:p>
    <w:p w:rsidR="00C17433" w:rsidRPr="00764DA0" w:rsidRDefault="00C17433" w:rsidP="005007BB">
      <w:pPr>
        <w:kinsoku w:val="0"/>
        <w:overflowPunct w:val="0"/>
        <w:ind w:right="-1" w:firstLine="425"/>
        <w:rPr>
          <w:sz w:val="28"/>
          <w:szCs w:val="28"/>
        </w:rPr>
      </w:pP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нт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кту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ц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3"/>
          <w:sz w:val="28"/>
          <w:szCs w:val="28"/>
        </w:rPr>
        <w:t>ж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"/>
          <w:sz w:val="28"/>
          <w:szCs w:val="28"/>
        </w:rPr>
        <w:t xml:space="preserve"> </w:t>
      </w:r>
      <w:proofErr w:type="spellStart"/>
      <w:r w:rsidR="00B40AE9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="00246A94"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яв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исв</w:t>
      </w:r>
      <w:r w:rsidRPr="00764DA0">
        <w:rPr>
          <w:rFonts w:ascii="Times New Roman" w:hAnsi="Times New Roman"/>
          <w:spacing w:val="-1"/>
          <w:sz w:val="28"/>
          <w:szCs w:val="28"/>
        </w:rPr>
        <w:t>ое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туса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О</w:t>
      </w:r>
      <w:r w:rsidRPr="00764DA0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от</w:t>
      </w:r>
      <w:r w:rsidRPr="00764DA0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угих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pacing w:val="-3"/>
          <w:sz w:val="28"/>
          <w:szCs w:val="28"/>
        </w:rPr>
        <w:t>ю</w:t>
      </w:r>
      <w:r w:rsidRPr="00764DA0">
        <w:rPr>
          <w:rFonts w:ascii="Times New Roman" w:hAnsi="Times New Roman"/>
          <w:sz w:val="28"/>
          <w:szCs w:val="28"/>
        </w:rPr>
        <w:t xml:space="preserve">щих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сту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C17433" w:rsidRPr="00764DA0" w:rsidRDefault="00C17433" w:rsidP="005007BB">
      <w:pPr>
        <w:kinsoku w:val="0"/>
        <w:overflowPunct w:val="0"/>
        <w:ind w:right="-1" w:firstLine="425"/>
        <w:rPr>
          <w:sz w:val="28"/>
          <w:szCs w:val="28"/>
        </w:rPr>
      </w:pPr>
    </w:p>
    <w:p w:rsidR="00C17433" w:rsidRPr="00764DA0" w:rsidRDefault="00B40AE9" w:rsidP="005007BB">
      <w:pPr>
        <w:pStyle w:val="110"/>
        <w:numPr>
          <w:ilvl w:val="1"/>
          <w:numId w:val="33"/>
        </w:numPr>
        <w:tabs>
          <w:tab w:val="left" w:pos="567"/>
        </w:tabs>
        <w:kinsoku w:val="0"/>
        <w:overflowPunct w:val="0"/>
        <w:ind w:left="0" w:right="-1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Реес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р</w:t>
      </w:r>
      <w:r w:rsidR="00C17433" w:rsidRPr="00764DA0">
        <w:rPr>
          <w:rFonts w:ascii="Times New Roman" w:hAnsi="Times New Roman" w:cs="Times New Roman"/>
          <w:spacing w:val="-18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сис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ем</w:t>
      </w:r>
      <w:r w:rsidR="00C17433" w:rsidRPr="00764DA0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е</w:t>
      </w:r>
      <w:r w:rsidR="00C17433" w:rsidRPr="00764DA0">
        <w:rPr>
          <w:rFonts w:ascii="Times New Roman" w:hAnsi="Times New Roman" w:cs="Times New Roman"/>
          <w:spacing w:val="2"/>
          <w:sz w:val="28"/>
          <w:szCs w:val="28"/>
        </w:rPr>
        <w:t>п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сна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764DA0">
        <w:rPr>
          <w:rFonts w:ascii="Times New Roman" w:hAnsi="Times New Roman" w:cs="Times New Roman"/>
          <w:sz w:val="28"/>
          <w:szCs w:val="28"/>
        </w:rPr>
        <w:t>ен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="00C17433" w:rsidRPr="00764DA0">
        <w:rPr>
          <w:rFonts w:ascii="Times New Roman" w:hAnsi="Times New Roman" w:cs="Times New Roman"/>
          <w:sz w:val="28"/>
          <w:szCs w:val="28"/>
        </w:rPr>
        <w:t>,</w:t>
      </w:r>
      <w:r w:rsidR="00C17433" w:rsidRPr="00764DA0">
        <w:rPr>
          <w:rFonts w:ascii="Times New Roman" w:hAnsi="Times New Roman" w:cs="Times New Roman"/>
          <w:spacing w:val="-18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со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д</w:t>
      </w:r>
      <w:r w:rsidR="00C17433" w:rsidRPr="00764DA0">
        <w:rPr>
          <w:rFonts w:ascii="Times New Roman" w:hAnsi="Times New Roman" w:cs="Times New Roman"/>
          <w:sz w:val="28"/>
          <w:szCs w:val="28"/>
        </w:rPr>
        <w:t>ер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C17433" w:rsidRPr="00764DA0">
        <w:rPr>
          <w:rFonts w:ascii="Times New Roman" w:hAnsi="Times New Roman" w:cs="Times New Roman"/>
          <w:sz w:val="28"/>
          <w:szCs w:val="28"/>
        </w:rPr>
        <w:t>ащий</w:t>
      </w:r>
      <w:r w:rsidR="00C17433" w:rsidRPr="00764DA0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пе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C17433" w:rsidRPr="00764DA0">
        <w:rPr>
          <w:rFonts w:ascii="Times New Roman" w:hAnsi="Times New Roman" w:cs="Times New Roman"/>
          <w:sz w:val="28"/>
          <w:szCs w:val="28"/>
        </w:rPr>
        <w:t>е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="00C17433" w:rsidRPr="00764DA0">
        <w:rPr>
          <w:rFonts w:ascii="Times New Roman" w:hAnsi="Times New Roman" w:cs="Times New Roman"/>
          <w:sz w:val="28"/>
          <w:szCs w:val="28"/>
        </w:rPr>
        <w:t>ень</w:t>
      </w:r>
      <w:r w:rsidR="00C17433"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еп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сна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C17433" w:rsidRPr="00764DA0">
        <w:rPr>
          <w:rFonts w:ascii="Times New Roman" w:hAnsi="Times New Roman" w:cs="Times New Roman"/>
          <w:spacing w:val="3"/>
          <w:sz w:val="28"/>
          <w:szCs w:val="28"/>
        </w:rPr>
        <w:t>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="00C17433" w:rsidRPr="00764DA0">
        <w:rPr>
          <w:rFonts w:ascii="Times New Roman" w:hAnsi="Times New Roman" w:cs="Times New Roman"/>
          <w:sz w:val="28"/>
          <w:szCs w:val="28"/>
        </w:rPr>
        <w:t>щ</w:t>
      </w:r>
      <w:r w:rsidR="00C17433"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z w:val="28"/>
          <w:szCs w:val="28"/>
        </w:rPr>
        <w:t>х</w:t>
      </w:r>
      <w:r w:rsidR="00C17433" w:rsidRPr="00764DA0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764DA0">
        <w:rPr>
          <w:rFonts w:ascii="Times New Roman" w:hAnsi="Times New Roman" w:cs="Times New Roman"/>
          <w:sz w:val="28"/>
          <w:szCs w:val="28"/>
        </w:rPr>
        <w:t>ани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C17433" w:rsidRPr="00764DA0">
        <w:rPr>
          <w:rFonts w:ascii="Times New Roman" w:hAnsi="Times New Roman" w:cs="Times New Roman"/>
          <w:sz w:val="28"/>
          <w:szCs w:val="28"/>
        </w:rPr>
        <w:t>аций,</w:t>
      </w:r>
      <w:r w:rsidR="00C17433"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="00C17433" w:rsidRPr="00764DA0">
        <w:rPr>
          <w:rFonts w:ascii="Times New Roman" w:hAnsi="Times New Roman" w:cs="Times New Roman"/>
          <w:spacing w:val="3"/>
          <w:sz w:val="28"/>
          <w:szCs w:val="28"/>
        </w:rPr>
        <w:t>е</w:t>
      </w:r>
      <w:r w:rsidR="00C17433" w:rsidRPr="00764DA0">
        <w:rPr>
          <w:rFonts w:ascii="Times New Roman" w:hAnsi="Times New Roman" w:cs="Times New Roman"/>
          <w:sz w:val="28"/>
          <w:szCs w:val="28"/>
        </w:rPr>
        <w:t>йс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ву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="00C17433" w:rsidRPr="00764DA0">
        <w:rPr>
          <w:rFonts w:ascii="Times New Roman" w:hAnsi="Times New Roman" w:cs="Times New Roman"/>
          <w:sz w:val="28"/>
          <w:szCs w:val="28"/>
        </w:rPr>
        <w:t>щих</w:t>
      </w:r>
      <w:r w:rsidR="00C17433" w:rsidRPr="00764DA0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в</w:t>
      </w:r>
      <w:r w:rsidR="00C17433"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="00C17433" w:rsidRPr="00764DA0">
        <w:rPr>
          <w:rFonts w:ascii="Times New Roman" w:hAnsi="Times New Roman" w:cs="Times New Roman"/>
          <w:sz w:val="28"/>
          <w:szCs w:val="28"/>
        </w:rPr>
        <w:t>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до</w:t>
      </w:r>
      <w:r w:rsidR="00C17433" w:rsidRPr="00764DA0">
        <w:rPr>
          <w:rFonts w:ascii="Times New Roman" w:hAnsi="Times New Roman" w:cs="Times New Roman"/>
          <w:sz w:val="28"/>
          <w:szCs w:val="28"/>
        </w:rPr>
        <w:t>й</w:t>
      </w:r>
      <w:r w:rsidR="00C17433" w:rsidRPr="00764DA0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сис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еме</w:t>
      </w:r>
      <w:r w:rsidR="00C17433"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764DA0">
        <w:rPr>
          <w:rFonts w:ascii="Times New Roman" w:hAnsi="Times New Roman" w:cs="Times New Roman"/>
          <w:sz w:val="28"/>
          <w:szCs w:val="28"/>
        </w:rPr>
        <w:t>еп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z w:val="28"/>
          <w:szCs w:val="28"/>
        </w:rPr>
        <w:t>сна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764DA0">
        <w:rPr>
          <w:rFonts w:ascii="Times New Roman" w:hAnsi="Times New Roman" w:cs="Times New Roman"/>
          <w:sz w:val="28"/>
          <w:szCs w:val="28"/>
        </w:rPr>
        <w:t>ен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764DA0">
        <w:rPr>
          <w:rFonts w:ascii="Times New Roman" w:hAnsi="Times New Roman" w:cs="Times New Roman"/>
          <w:spacing w:val="3"/>
          <w:sz w:val="28"/>
          <w:szCs w:val="28"/>
        </w:rPr>
        <w:t>я</w:t>
      </w:r>
      <w:r w:rsidR="00C17433" w:rsidRPr="00764DA0">
        <w:rPr>
          <w:rFonts w:ascii="Times New Roman" w:hAnsi="Times New Roman" w:cs="Times New Roman"/>
          <w:sz w:val="28"/>
          <w:szCs w:val="28"/>
        </w:rPr>
        <w:t>,</w:t>
      </w:r>
      <w:r w:rsidR="00C17433" w:rsidRPr="00764DA0">
        <w:rPr>
          <w:rFonts w:ascii="Times New Roman" w:hAnsi="Times New Roman" w:cs="Times New Roman"/>
          <w:spacing w:val="-20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C17433" w:rsidRPr="00764DA0">
        <w:rPr>
          <w:rFonts w:ascii="Times New Roman" w:hAnsi="Times New Roman" w:cs="Times New Roman"/>
          <w:sz w:val="28"/>
          <w:szCs w:val="28"/>
        </w:rPr>
        <w:t>а</w:t>
      </w:r>
      <w:r w:rsidR="00C17433" w:rsidRPr="00764DA0">
        <w:rPr>
          <w:rFonts w:ascii="Times New Roman" w:hAnsi="Times New Roman" w:cs="Times New Roman"/>
          <w:sz w:val="28"/>
          <w:szCs w:val="28"/>
        </w:rPr>
        <w:t>с</w:t>
      </w:r>
      <w:r w:rsidR="00C17433" w:rsidRPr="00764DA0">
        <w:rPr>
          <w:rFonts w:ascii="Times New Roman" w:hAnsi="Times New Roman" w:cs="Times New Roman"/>
          <w:sz w:val="28"/>
          <w:szCs w:val="28"/>
        </w:rPr>
        <w:t>п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764DA0">
        <w:rPr>
          <w:rFonts w:ascii="Times New Roman" w:hAnsi="Times New Roman" w:cs="Times New Roman"/>
          <w:sz w:val="28"/>
          <w:szCs w:val="28"/>
        </w:rPr>
        <w:t>о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C17433" w:rsidRPr="00764DA0">
        <w:rPr>
          <w:rFonts w:ascii="Times New Roman" w:hAnsi="Times New Roman" w:cs="Times New Roman"/>
          <w:sz w:val="28"/>
          <w:szCs w:val="28"/>
        </w:rPr>
        <w:t>енн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="00C17433" w:rsidRPr="00764DA0">
        <w:rPr>
          <w:rFonts w:ascii="Times New Roman" w:hAnsi="Times New Roman" w:cs="Times New Roman"/>
          <w:sz w:val="28"/>
          <w:szCs w:val="28"/>
        </w:rPr>
        <w:t>х</w:t>
      </w:r>
      <w:r w:rsidR="00C17433" w:rsidRPr="00764DA0">
        <w:rPr>
          <w:rFonts w:ascii="Times New Roman" w:hAnsi="Times New Roman" w:cs="Times New Roman"/>
          <w:spacing w:val="-21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z w:val="28"/>
          <w:szCs w:val="28"/>
        </w:rPr>
        <w:t>в</w:t>
      </w:r>
      <w:r w:rsidR="00C17433" w:rsidRPr="00764DA0">
        <w:rPr>
          <w:rFonts w:ascii="Times New Roman" w:hAnsi="Times New Roman" w:cs="Times New Roman"/>
          <w:spacing w:val="-19"/>
          <w:sz w:val="28"/>
          <w:szCs w:val="28"/>
        </w:rPr>
        <w:t xml:space="preserve"> </w:t>
      </w:r>
      <w:r w:rsidR="00C17433"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C17433" w:rsidRPr="00764DA0">
        <w:rPr>
          <w:rFonts w:ascii="Times New Roman" w:hAnsi="Times New Roman" w:cs="Times New Roman"/>
          <w:sz w:val="28"/>
          <w:szCs w:val="28"/>
        </w:rPr>
        <w:t>аницах</w:t>
      </w:r>
      <w:r w:rsidR="00C17433" w:rsidRPr="00764DA0">
        <w:rPr>
          <w:rFonts w:ascii="Times New Roman" w:hAnsi="Times New Roman" w:cs="Times New Roman"/>
          <w:spacing w:val="-21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гп</w:t>
      </w:r>
      <w:proofErr w:type="spellEnd"/>
      <w:r w:rsidR="00246A94" w:rsidRPr="00764DA0">
        <w:rPr>
          <w:rFonts w:ascii="Times New Roman" w:hAnsi="Times New Roman" w:cs="Times New Roman"/>
          <w:sz w:val="28"/>
          <w:szCs w:val="28"/>
        </w:rPr>
        <w:t xml:space="preserve"> Северо-Енисейский</w:t>
      </w:r>
    </w:p>
    <w:p w:rsidR="00C17433" w:rsidRPr="00764DA0" w:rsidRDefault="00C17433" w:rsidP="005007BB">
      <w:pPr>
        <w:kinsoku w:val="0"/>
        <w:overflowPunct w:val="0"/>
        <w:ind w:right="-1" w:firstLine="425"/>
        <w:rPr>
          <w:sz w:val="28"/>
          <w:szCs w:val="28"/>
        </w:rPr>
      </w:pPr>
    </w:p>
    <w:p w:rsidR="00C17433" w:rsidRPr="00764DA0" w:rsidRDefault="00C1743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ее</w:t>
      </w:r>
      <w:r w:rsidRPr="00764DA0">
        <w:rPr>
          <w:rFonts w:ascii="Times New Roman" w:hAnsi="Times New Roman"/>
          <w:sz w:val="28"/>
          <w:szCs w:val="28"/>
        </w:rPr>
        <w:t>стр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3"/>
          <w:sz w:val="28"/>
          <w:szCs w:val="28"/>
        </w:rPr>
        <w:t>я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pacing w:val="-1"/>
          <w:sz w:val="28"/>
          <w:szCs w:val="28"/>
        </w:rPr>
        <w:t>ржа</w:t>
      </w:r>
      <w:r w:rsidRPr="00764DA0">
        <w:rPr>
          <w:rFonts w:ascii="Times New Roman" w:hAnsi="Times New Roman"/>
          <w:sz w:val="28"/>
          <w:szCs w:val="28"/>
        </w:rPr>
        <w:t>щий</w:t>
      </w:r>
      <w:r w:rsidRPr="00764DA0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нь</w:t>
      </w:r>
      <w:r w:rsidRPr="00764DA0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>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 xml:space="preserve">их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ющих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ме</w:t>
      </w:r>
      <w:r w:rsidRPr="00764DA0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1"/>
          <w:sz w:val="28"/>
          <w:szCs w:val="28"/>
        </w:rPr>
        <w:t>ж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4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ниц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 xml:space="preserve">х </w:t>
      </w:r>
      <w:proofErr w:type="spellStart"/>
      <w:r w:rsidR="00B40AE9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="00246A94"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="00B40AE9">
        <w:rPr>
          <w:rFonts w:ascii="Times New Roman" w:hAnsi="Times New Roman"/>
          <w:sz w:val="28"/>
          <w:szCs w:val="28"/>
          <w:lang w:val="ru-RU"/>
        </w:rPr>
        <w:t>,</w:t>
      </w:r>
      <w:r w:rsidRPr="00764DA0">
        <w:rPr>
          <w:rFonts w:ascii="Times New Roman" w:hAnsi="Times New Roman"/>
          <w:sz w:val="28"/>
          <w:szCs w:val="28"/>
        </w:rPr>
        <w:t xml:space="preserve"> прив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246A94" w:rsidRPr="00764DA0">
        <w:rPr>
          <w:rFonts w:ascii="Times New Roman" w:hAnsi="Times New Roman"/>
          <w:spacing w:val="1"/>
          <w:sz w:val="28"/>
          <w:szCs w:val="28"/>
          <w:lang w:val="ru-RU"/>
        </w:rPr>
        <w:t>т</w:t>
      </w:r>
      <w:proofErr w:type="spellStart"/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="00246A94" w:rsidRPr="00764DA0">
        <w:rPr>
          <w:rFonts w:ascii="Times New Roman" w:hAnsi="Times New Roman"/>
          <w:sz w:val="28"/>
          <w:szCs w:val="28"/>
          <w:lang w:val="ru-RU"/>
        </w:rPr>
        <w:t>ице</w:t>
      </w:r>
      <w:proofErr w:type="spellEnd"/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E6563D" w:rsidRPr="00764DA0">
        <w:rPr>
          <w:rFonts w:ascii="Times New Roman" w:hAnsi="Times New Roman"/>
          <w:spacing w:val="-1"/>
          <w:sz w:val="28"/>
          <w:szCs w:val="28"/>
          <w:lang w:val="ru-RU"/>
        </w:rPr>
        <w:t>10</w:t>
      </w:r>
      <w:r w:rsidRPr="00764DA0">
        <w:rPr>
          <w:rFonts w:ascii="Times New Roman" w:hAnsi="Times New Roman"/>
          <w:sz w:val="28"/>
          <w:szCs w:val="28"/>
        </w:rPr>
        <w:t>.</w:t>
      </w:r>
      <w:r w:rsidR="00246A94" w:rsidRPr="00764DA0">
        <w:rPr>
          <w:rFonts w:ascii="Times New Roman" w:hAnsi="Times New Roman"/>
          <w:spacing w:val="-1"/>
          <w:sz w:val="28"/>
          <w:szCs w:val="28"/>
          <w:lang w:val="ru-RU"/>
        </w:rPr>
        <w:t>5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C17433" w:rsidRPr="00764DA0" w:rsidRDefault="00C17433" w:rsidP="005007BB">
      <w:pPr>
        <w:kinsoku w:val="0"/>
        <w:overflowPunct w:val="0"/>
        <w:ind w:right="-1" w:firstLine="425"/>
        <w:rPr>
          <w:sz w:val="28"/>
          <w:szCs w:val="28"/>
        </w:rPr>
      </w:pPr>
    </w:p>
    <w:p w:rsidR="00C17433" w:rsidRPr="00764DA0" w:rsidRDefault="00C17433" w:rsidP="005007BB">
      <w:pPr>
        <w:pStyle w:val="aff6"/>
        <w:tabs>
          <w:tab w:val="left" w:pos="1701"/>
        </w:tabs>
        <w:kinsoku w:val="0"/>
        <w:overflowPunct w:val="0"/>
        <w:ind w:left="0" w:right="-1" w:firstLine="425"/>
        <w:jc w:val="right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бл</w:t>
      </w:r>
      <w:r w:rsidR="00246A94" w:rsidRPr="00764DA0">
        <w:rPr>
          <w:rFonts w:ascii="Times New Roman" w:hAnsi="Times New Roman"/>
          <w:sz w:val="28"/>
          <w:szCs w:val="28"/>
          <w:lang w:val="ru-RU"/>
        </w:rPr>
        <w:t>ица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E6563D" w:rsidRPr="00764DA0">
        <w:rPr>
          <w:rFonts w:ascii="Times New Roman" w:hAnsi="Times New Roman"/>
          <w:spacing w:val="-1"/>
          <w:sz w:val="28"/>
          <w:szCs w:val="28"/>
          <w:lang w:val="ru-RU"/>
        </w:rPr>
        <w:t>10</w:t>
      </w:r>
      <w:r w:rsidR="00246A94" w:rsidRPr="00764DA0">
        <w:rPr>
          <w:rFonts w:ascii="Times New Roman" w:hAnsi="Times New Roman"/>
          <w:spacing w:val="-1"/>
          <w:sz w:val="28"/>
          <w:szCs w:val="28"/>
          <w:lang w:val="ru-RU"/>
        </w:rPr>
        <w:t>.5</w:t>
      </w:r>
      <w:r w:rsidRPr="00764DA0">
        <w:rPr>
          <w:rFonts w:ascii="Times New Roman" w:hAnsi="Times New Roman"/>
          <w:sz w:val="28"/>
          <w:szCs w:val="28"/>
        </w:rPr>
        <w:t>.</w:t>
      </w:r>
      <w:r w:rsidR="00AF7E1B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ее</w:t>
      </w:r>
      <w:r w:rsidRPr="00764DA0">
        <w:rPr>
          <w:rFonts w:ascii="Times New Roman" w:hAnsi="Times New Roman"/>
          <w:sz w:val="28"/>
          <w:szCs w:val="28"/>
        </w:rPr>
        <w:t>стр 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ержа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нь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жа</w:t>
      </w:r>
      <w:r w:rsidRPr="00764DA0">
        <w:rPr>
          <w:rFonts w:ascii="Times New Roman" w:hAnsi="Times New Roman"/>
          <w:sz w:val="28"/>
          <w:szCs w:val="28"/>
        </w:rPr>
        <w:t xml:space="preserve">ющих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</w:t>
      </w:r>
      <w:r w:rsidRPr="00764DA0">
        <w:rPr>
          <w:rFonts w:ascii="Times New Roman" w:hAnsi="Times New Roman"/>
          <w:spacing w:val="-3"/>
          <w:sz w:val="28"/>
          <w:szCs w:val="28"/>
        </w:rPr>
        <w:t>у</w:t>
      </w:r>
      <w:r w:rsidRPr="00764DA0">
        <w:rPr>
          <w:rFonts w:ascii="Times New Roman" w:hAnsi="Times New Roman"/>
          <w:sz w:val="28"/>
          <w:szCs w:val="28"/>
        </w:rPr>
        <w:t>ющих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е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1"/>
          <w:sz w:val="28"/>
          <w:szCs w:val="28"/>
        </w:rPr>
        <w:t>ж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ния</w:t>
      </w:r>
    </w:p>
    <w:tbl>
      <w:tblPr>
        <w:tblW w:w="0" w:type="auto"/>
        <w:tblInd w:w="36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0"/>
        <w:gridCol w:w="4761"/>
        <w:gridCol w:w="4119"/>
      </w:tblGrid>
      <w:tr w:rsidR="00C17433" w:rsidRPr="00764DA0" w:rsidTr="009D6DD2">
        <w:trPr>
          <w:trHeight w:hRule="exact" w:val="9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17433" w:rsidRPr="00764DA0" w:rsidRDefault="00C17433" w:rsidP="005007BB">
            <w:pPr>
              <w:pStyle w:val="TableParagraph"/>
              <w:kinsoku w:val="0"/>
              <w:overflowPunct w:val="0"/>
              <w:ind w:firstLine="425"/>
              <w:jc w:val="center"/>
            </w:pPr>
            <w:r w:rsidRPr="00764DA0">
              <w:t xml:space="preserve">№ </w:t>
            </w:r>
            <w:r w:rsidR="00246A94" w:rsidRPr="00764DA0">
              <w:t xml:space="preserve"> </w:t>
            </w:r>
            <w:proofErr w:type="gramStart"/>
            <w:r w:rsidRPr="00764DA0">
              <w:t>п</w:t>
            </w:r>
            <w:proofErr w:type="gramEnd"/>
            <w:r w:rsidRPr="00764DA0">
              <w:t>/п</w:t>
            </w:r>
          </w:p>
        </w:tc>
        <w:tc>
          <w:tcPr>
            <w:tcW w:w="4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17433" w:rsidRPr="00764DA0" w:rsidRDefault="00C17433" w:rsidP="005007BB">
            <w:pPr>
              <w:pStyle w:val="TableParagraph"/>
              <w:kinsoku w:val="0"/>
              <w:overflowPunct w:val="0"/>
              <w:ind w:firstLine="425"/>
              <w:jc w:val="center"/>
            </w:pPr>
            <w:r w:rsidRPr="00764DA0">
              <w:rPr>
                <w:spacing w:val="-1"/>
              </w:rPr>
              <w:t>Н</w:t>
            </w:r>
            <w:r w:rsidRPr="00764DA0">
              <w:t>а</w:t>
            </w:r>
            <w:r w:rsidRPr="00764DA0">
              <w:rPr>
                <w:spacing w:val="-1"/>
              </w:rPr>
              <w:t>и</w:t>
            </w:r>
            <w:r w:rsidRPr="00764DA0">
              <w:t>ме</w:t>
            </w:r>
            <w:r w:rsidRPr="00764DA0">
              <w:rPr>
                <w:spacing w:val="1"/>
              </w:rPr>
              <w:t>н</w:t>
            </w:r>
            <w:r w:rsidRPr="00764DA0">
              <w:t>ов</w:t>
            </w:r>
            <w:r w:rsidRPr="00764DA0">
              <w:rPr>
                <w:spacing w:val="-3"/>
              </w:rPr>
              <w:t>а</w:t>
            </w:r>
            <w:r w:rsidRPr="00764DA0">
              <w:rPr>
                <w:spacing w:val="1"/>
              </w:rPr>
              <w:t>н</w:t>
            </w:r>
            <w:r w:rsidRPr="00764DA0">
              <w:rPr>
                <w:spacing w:val="-1"/>
              </w:rPr>
              <w:t>и</w:t>
            </w:r>
            <w:r w:rsidRPr="00764DA0">
              <w:t xml:space="preserve">е </w:t>
            </w:r>
            <w:r w:rsidRPr="00764DA0">
              <w:rPr>
                <w:spacing w:val="-3"/>
              </w:rPr>
              <w:t>о</w:t>
            </w:r>
            <w:r w:rsidRPr="00764DA0">
              <w:t>р</w:t>
            </w:r>
            <w:r w:rsidRPr="00764DA0">
              <w:rPr>
                <w:spacing w:val="1"/>
              </w:rPr>
              <w:t>г</w:t>
            </w:r>
            <w:r w:rsidRPr="00764DA0">
              <w:rPr>
                <w:spacing w:val="-3"/>
              </w:rPr>
              <w:t>а</w:t>
            </w:r>
            <w:r w:rsidRPr="00764DA0">
              <w:rPr>
                <w:spacing w:val="1"/>
              </w:rPr>
              <w:t>н</w:t>
            </w:r>
            <w:r w:rsidRPr="00764DA0">
              <w:rPr>
                <w:spacing w:val="-1"/>
              </w:rPr>
              <w:t>и</w:t>
            </w:r>
            <w:r w:rsidRPr="00764DA0">
              <w:rPr>
                <w:spacing w:val="1"/>
              </w:rPr>
              <w:t>з</w:t>
            </w:r>
            <w:r w:rsidRPr="00764DA0">
              <w:t>а</w:t>
            </w:r>
            <w:r w:rsidRPr="00764DA0">
              <w:rPr>
                <w:spacing w:val="-1"/>
              </w:rPr>
              <w:t>ци</w:t>
            </w:r>
            <w:r w:rsidRPr="00764DA0">
              <w:t>и</w:t>
            </w:r>
          </w:p>
        </w:tc>
        <w:tc>
          <w:tcPr>
            <w:tcW w:w="4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17433" w:rsidRPr="00764DA0" w:rsidRDefault="009D6DD2" w:rsidP="005007BB">
            <w:pPr>
              <w:pStyle w:val="TableParagraph"/>
              <w:kinsoku w:val="0"/>
              <w:overflowPunct w:val="0"/>
              <w:ind w:firstLine="425"/>
              <w:jc w:val="center"/>
            </w:pPr>
            <w:r w:rsidRPr="00764DA0">
              <w:rPr>
                <w:spacing w:val="-1"/>
              </w:rPr>
              <w:t>Н</w:t>
            </w:r>
            <w:r w:rsidRPr="00764DA0">
              <w:t>а</w:t>
            </w:r>
            <w:r w:rsidRPr="00764DA0">
              <w:rPr>
                <w:spacing w:val="-1"/>
              </w:rPr>
              <w:t>и</w:t>
            </w:r>
            <w:r w:rsidRPr="00764DA0">
              <w:t>ме</w:t>
            </w:r>
            <w:r w:rsidRPr="00764DA0">
              <w:rPr>
                <w:spacing w:val="1"/>
              </w:rPr>
              <w:t>н</w:t>
            </w:r>
            <w:r w:rsidRPr="00764DA0">
              <w:t>ов</w:t>
            </w:r>
            <w:r w:rsidRPr="00764DA0">
              <w:rPr>
                <w:spacing w:val="-3"/>
              </w:rPr>
              <w:t>а</w:t>
            </w:r>
            <w:r w:rsidRPr="00764DA0">
              <w:rPr>
                <w:spacing w:val="1"/>
              </w:rPr>
              <w:t>н</w:t>
            </w:r>
            <w:r w:rsidRPr="00764DA0">
              <w:rPr>
                <w:spacing w:val="-1"/>
              </w:rPr>
              <w:t>и</w:t>
            </w:r>
            <w:r w:rsidRPr="00764DA0">
              <w:t xml:space="preserve">е </w:t>
            </w:r>
            <w:r w:rsidRPr="00764DA0">
              <w:rPr>
                <w:spacing w:val="-1"/>
              </w:rPr>
              <w:t>системы теплосна</w:t>
            </w:r>
            <w:r w:rsidRPr="00764DA0">
              <w:rPr>
                <w:spacing w:val="-1"/>
              </w:rPr>
              <w:t>б</w:t>
            </w:r>
            <w:r w:rsidRPr="00764DA0">
              <w:rPr>
                <w:spacing w:val="-1"/>
              </w:rPr>
              <w:t>жения</w:t>
            </w:r>
          </w:p>
        </w:tc>
      </w:tr>
      <w:tr w:rsidR="00C17433" w:rsidRPr="00764DA0" w:rsidTr="00A819C6">
        <w:trPr>
          <w:trHeight w:hRule="exact" w:val="720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17433" w:rsidRPr="00764DA0" w:rsidRDefault="00246A94" w:rsidP="005007BB">
            <w:pPr>
              <w:pStyle w:val="TableParagraph"/>
              <w:kinsoku w:val="0"/>
              <w:overflowPunct w:val="0"/>
              <w:ind w:firstLine="425"/>
              <w:jc w:val="center"/>
            </w:pPr>
            <w:r w:rsidRPr="00764DA0">
              <w:t>1</w:t>
            </w:r>
          </w:p>
        </w:tc>
        <w:tc>
          <w:tcPr>
            <w:tcW w:w="4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17433" w:rsidRPr="00764DA0" w:rsidRDefault="00246A94" w:rsidP="005007BB">
            <w:pPr>
              <w:pStyle w:val="TableParagraph"/>
              <w:kinsoku w:val="0"/>
              <w:overflowPunct w:val="0"/>
              <w:ind w:firstLine="425"/>
              <w:jc w:val="center"/>
            </w:pPr>
            <w:r w:rsidRPr="00764DA0">
              <w:rPr>
                <w:spacing w:val="-1"/>
              </w:rPr>
              <w:t>МУП «УККР»</w:t>
            </w:r>
          </w:p>
        </w:tc>
        <w:tc>
          <w:tcPr>
            <w:tcW w:w="4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17433" w:rsidRPr="00764DA0" w:rsidRDefault="009340E1" w:rsidP="005007BB">
            <w:pPr>
              <w:pStyle w:val="TableParagraph"/>
              <w:kinsoku w:val="0"/>
              <w:overflowPunct w:val="0"/>
              <w:ind w:firstLine="425"/>
              <w:jc w:val="center"/>
            </w:pPr>
            <w:r w:rsidRPr="00764DA0">
              <w:t>Централизованная система тепл</w:t>
            </w:r>
            <w:r w:rsidRPr="00764DA0">
              <w:t>о</w:t>
            </w:r>
            <w:r w:rsidRPr="00764DA0">
              <w:t xml:space="preserve">снабжения </w:t>
            </w:r>
            <w:proofErr w:type="spellStart"/>
            <w:r w:rsidR="00B40AE9">
              <w:t>гп</w:t>
            </w:r>
            <w:proofErr w:type="spellEnd"/>
            <w:r w:rsidR="009D6DD2" w:rsidRPr="00764DA0">
              <w:t xml:space="preserve"> </w:t>
            </w:r>
            <w:proofErr w:type="gramStart"/>
            <w:r w:rsidR="009D6DD2" w:rsidRPr="00764DA0">
              <w:t>Северо-Енисейский</w:t>
            </w:r>
            <w:proofErr w:type="gramEnd"/>
          </w:p>
        </w:tc>
      </w:tr>
    </w:tbl>
    <w:p w:rsidR="00C17433" w:rsidRPr="00740800" w:rsidRDefault="00C17433" w:rsidP="00740800">
      <w:pPr>
        <w:pStyle w:val="aff6"/>
        <w:tabs>
          <w:tab w:val="left" w:pos="0"/>
        </w:tabs>
        <w:kinsoku w:val="0"/>
        <w:overflowPunct w:val="0"/>
        <w:spacing w:line="239" w:lineRule="auto"/>
        <w:ind w:left="0" w:right="103" w:firstLine="425"/>
        <w:rPr>
          <w:rFonts w:ascii="Times New Roman" w:hAnsi="Times New Roman"/>
        </w:rPr>
      </w:pPr>
    </w:p>
    <w:p w:rsidR="00C17433" w:rsidRPr="00764DA0" w:rsidRDefault="00C1743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A94" w:rsidRPr="00764DA0" w:rsidRDefault="00246A94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A94" w:rsidRPr="00764DA0" w:rsidRDefault="00246A94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A94" w:rsidRPr="00764DA0" w:rsidRDefault="00246A94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6563D" w:rsidRPr="00764DA0" w:rsidRDefault="00E6563D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2C3" w:rsidRDefault="002462C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35315" w:rsidRDefault="00735315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35315" w:rsidRDefault="00735315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35315" w:rsidRPr="00764DA0" w:rsidRDefault="00735315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E6563D" w:rsidRDefault="00E6563D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AF7E1B" w:rsidRDefault="00AF7E1B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AF7E1B" w:rsidRDefault="00AF7E1B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AF7E1B" w:rsidRPr="00764DA0" w:rsidRDefault="00AF7E1B" w:rsidP="005007BB">
      <w:pPr>
        <w:pStyle w:val="aff6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:rsidR="002003CC" w:rsidRPr="00764DA0" w:rsidRDefault="002003CC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 xml:space="preserve">РАЗДЕЛ </w:t>
      </w:r>
      <w:r w:rsidR="00D16A0D" w:rsidRPr="00764DA0">
        <w:rPr>
          <w:rFonts w:ascii="Times New Roman" w:hAnsi="Times New Roman"/>
          <w:b/>
          <w:sz w:val="28"/>
          <w:szCs w:val="28"/>
          <w:lang w:val="ru-RU"/>
        </w:rPr>
        <w:t>1</w:t>
      </w:r>
      <w:r w:rsidR="00E6563D" w:rsidRPr="00764DA0">
        <w:rPr>
          <w:rFonts w:ascii="Times New Roman" w:hAnsi="Times New Roman"/>
          <w:b/>
          <w:sz w:val="28"/>
          <w:szCs w:val="28"/>
          <w:lang w:val="ru-RU"/>
        </w:rPr>
        <w:t>1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. РЕШЕНИЯ О РАСПРЕДЕЛЕНИИ ТЕПЛОВОЙ НАГРУЗКИ МЕЖДУ ИСТОЧНИКАМИ ТЕПЛОВОЙ ЭНЕРГИИ</w:t>
      </w:r>
    </w:p>
    <w:p w:rsidR="002003CC" w:rsidRPr="00764DA0" w:rsidRDefault="002003CC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003CC" w:rsidRPr="00764DA0" w:rsidRDefault="005F0DE3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6F0662">
        <w:rPr>
          <w:rFonts w:ascii="Times New Roman" w:hAnsi="Times New Roman"/>
          <w:sz w:val="28"/>
          <w:szCs w:val="28"/>
          <w:lang w:val="ru-RU"/>
        </w:rPr>
        <w:t xml:space="preserve">В связи с модернизацией системы теплоснабжения присоединенную нагрузку </w:t>
      </w:r>
      <w:r w:rsidR="007938FF" w:rsidRPr="006F0662">
        <w:rPr>
          <w:rFonts w:ascii="Times New Roman" w:hAnsi="Times New Roman"/>
          <w:sz w:val="28"/>
          <w:szCs w:val="28"/>
          <w:lang w:val="ru-RU"/>
        </w:rPr>
        <w:t xml:space="preserve">от </w:t>
      </w:r>
      <w:r w:rsidR="00B40AE9">
        <w:rPr>
          <w:rFonts w:ascii="Times New Roman" w:hAnsi="Times New Roman"/>
          <w:sz w:val="28"/>
          <w:szCs w:val="28"/>
          <w:lang w:val="ru-RU"/>
        </w:rPr>
        <w:t>к</w:t>
      </w:r>
      <w:r w:rsidRPr="006F0662">
        <w:rPr>
          <w:rFonts w:ascii="Times New Roman" w:hAnsi="Times New Roman"/>
          <w:sz w:val="28"/>
          <w:szCs w:val="28"/>
          <w:lang w:val="ru-RU"/>
        </w:rPr>
        <w:t>отельной №</w:t>
      </w:r>
      <w:r w:rsidR="00B40AE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F0662">
        <w:rPr>
          <w:rFonts w:ascii="Times New Roman" w:hAnsi="Times New Roman"/>
          <w:sz w:val="28"/>
          <w:szCs w:val="28"/>
          <w:lang w:val="ru-RU"/>
        </w:rPr>
        <w:t xml:space="preserve">3 – </w:t>
      </w:r>
      <w:r w:rsidR="008916E1" w:rsidRPr="006F0662">
        <w:rPr>
          <w:rFonts w:ascii="Times New Roman" w:hAnsi="Times New Roman"/>
          <w:sz w:val="28"/>
          <w:szCs w:val="28"/>
          <w:lang w:val="ru-RU"/>
        </w:rPr>
        <w:t>2,</w:t>
      </w:r>
      <w:r w:rsidR="0089404E" w:rsidRPr="006F0662">
        <w:rPr>
          <w:rFonts w:ascii="Times New Roman" w:hAnsi="Times New Roman"/>
          <w:sz w:val="28"/>
          <w:szCs w:val="28"/>
          <w:lang w:val="ru-RU"/>
        </w:rPr>
        <w:t>65</w:t>
      </w:r>
      <w:r w:rsidRPr="006F0662">
        <w:rPr>
          <w:rFonts w:ascii="Times New Roman" w:hAnsi="Times New Roman"/>
          <w:sz w:val="28"/>
          <w:szCs w:val="28"/>
          <w:lang w:val="ru-RU"/>
        </w:rPr>
        <w:t xml:space="preserve"> Гкал/</w:t>
      </w:r>
      <w:proofErr w:type="gramStart"/>
      <w:r w:rsidRPr="006F0662">
        <w:rPr>
          <w:rFonts w:ascii="Times New Roman" w:hAnsi="Times New Roman"/>
          <w:sz w:val="28"/>
          <w:szCs w:val="28"/>
          <w:lang w:val="ru-RU"/>
        </w:rPr>
        <w:t>ч</w:t>
      </w:r>
      <w:proofErr w:type="gramEnd"/>
      <w:r w:rsidRPr="006F0662">
        <w:rPr>
          <w:rFonts w:ascii="Times New Roman" w:hAnsi="Times New Roman"/>
          <w:sz w:val="28"/>
          <w:szCs w:val="28"/>
          <w:lang w:val="ru-RU"/>
        </w:rPr>
        <w:t>, основными потребителями которой являются</w:t>
      </w:r>
      <w:r w:rsidR="00CC63A9" w:rsidRPr="006F0662">
        <w:rPr>
          <w:rFonts w:ascii="Times New Roman" w:hAnsi="Times New Roman"/>
          <w:sz w:val="28"/>
          <w:szCs w:val="28"/>
          <w:lang w:val="ru-RU"/>
        </w:rPr>
        <w:t xml:space="preserve"> объекты жилого назначения, социально – бытового и прочих частных объектов,</w:t>
      </w:r>
      <w:r w:rsidR="007840FC">
        <w:rPr>
          <w:rFonts w:ascii="Times New Roman" w:hAnsi="Times New Roman"/>
          <w:sz w:val="28"/>
          <w:szCs w:val="28"/>
          <w:lang w:val="ru-RU"/>
        </w:rPr>
        <w:t xml:space="preserve"> перераспределить на к</w:t>
      </w:r>
      <w:r w:rsidRPr="006F0662">
        <w:rPr>
          <w:rFonts w:ascii="Times New Roman" w:hAnsi="Times New Roman"/>
          <w:sz w:val="28"/>
          <w:szCs w:val="28"/>
          <w:lang w:val="ru-RU"/>
        </w:rPr>
        <w:t>отельную №</w:t>
      </w:r>
      <w:r w:rsidR="007840FC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6F0662">
        <w:rPr>
          <w:rFonts w:ascii="Times New Roman" w:hAnsi="Times New Roman"/>
          <w:sz w:val="28"/>
          <w:szCs w:val="28"/>
          <w:lang w:val="ru-RU"/>
        </w:rPr>
        <w:t xml:space="preserve">1 </w:t>
      </w:r>
      <w:r w:rsidR="00CC63A9" w:rsidRPr="006F0662">
        <w:rPr>
          <w:rFonts w:ascii="Times New Roman" w:hAnsi="Times New Roman"/>
          <w:sz w:val="28"/>
          <w:szCs w:val="28"/>
          <w:lang w:val="ru-RU"/>
        </w:rPr>
        <w:t xml:space="preserve">с присоединенной нагрузкой </w:t>
      </w:r>
      <w:r w:rsidR="00966445" w:rsidRPr="006F0662">
        <w:rPr>
          <w:rFonts w:ascii="Times New Roman" w:hAnsi="Times New Roman"/>
          <w:sz w:val="28"/>
          <w:szCs w:val="28"/>
          <w:lang w:val="ru-RU"/>
        </w:rPr>
        <w:t>–</w:t>
      </w:r>
      <w:r w:rsidR="00CC63A9" w:rsidRPr="006F0662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4F04">
        <w:rPr>
          <w:rFonts w:ascii="Times New Roman" w:hAnsi="Times New Roman"/>
          <w:sz w:val="28"/>
          <w:szCs w:val="28"/>
          <w:lang w:val="ru-RU"/>
        </w:rPr>
        <w:t>35,62</w:t>
      </w:r>
      <w:r w:rsidRPr="006F0662">
        <w:rPr>
          <w:rFonts w:ascii="Times New Roman" w:hAnsi="Times New Roman"/>
          <w:sz w:val="28"/>
          <w:szCs w:val="28"/>
          <w:lang w:val="ru-RU"/>
        </w:rPr>
        <w:t xml:space="preserve"> Гкал/ч.</w:t>
      </w:r>
    </w:p>
    <w:p w:rsidR="00246A94" w:rsidRPr="00764DA0" w:rsidRDefault="00CC63A9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sz w:val="28"/>
          <w:szCs w:val="28"/>
          <w:lang w:val="ru-RU"/>
        </w:rPr>
        <w:t xml:space="preserve">Предлагаем в рамках модернизации провести ряд мероприятий необходимых </w:t>
      </w:r>
      <w:r w:rsidR="007840FC">
        <w:rPr>
          <w:rFonts w:ascii="Times New Roman" w:hAnsi="Times New Roman"/>
          <w:sz w:val="28"/>
          <w:szCs w:val="28"/>
          <w:lang w:val="ru-RU"/>
        </w:rPr>
        <w:t>для исключения теплоисточника к</w:t>
      </w:r>
      <w:r w:rsidR="00E67915" w:rsidRPr="00764DA0">
        <w:rPr>
          <w:rFonts w:ascii="Times New Roman" w:hAnsi="Times New Roman"/>
          <w:sz w:val="28"/>
          <w:szCs w:val="28"/>
          <w:lang w:val="ru-RU"/>
        </w:rPr>
        <w:t>отельной №</w:t>
      </w:r>
      <w:r w:rsidR="007840F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67915" w:rsidRPr="00764DA0">
        <w:rPr>
          <w:rFonts w:ascii="Times New Roman" w:hAnsi="Times New Roman"/>
          <w:sz w:val="28"/>
          <w:szCs w:val="28"/>
          <w:lang w:val="ru-RU"/>
        </w:rPr>
        <w:t>3</w:t>
      </w:r>
      <w:r w:rsidR="007938FF" w:rsidRPr="00764DA0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7840FC">
        <w:rPr>
          <w:rFonts w:ascii="Times New Roman" w:hAnsi="Times New Roman"/>
          <w:sz w:val="28"/>
          <w:szCs w:val="28"/>
          <w:lang w:val="ru-RU"/>
        </w:rPr>
        <w:t>которые отражены в г</w:t>
      </w:r>
      <w:r w:rsidR="007938FF" w:rsidRPr="00764DA0">
        <w:rPr>
          <w:rFonts w:ascii="Times New Roman" w:hAnsi="Times New Roman"/>
          <w:sz w:val="28"/>
          <w:szCs w:val="28"/>
          <w:lang w:val="ru-RU"/>
        </w:rPr>
        <w:t>лаве 5</w:t>
      </w:r>
      <w:r w:rsidR="00D851B5" w:rsidRPr="00764DA0">
        <w:rPr>
          <w:rFonts w:ascii="Times New Roman" w:hAnsi="Times New Roman"/>
          <w:sz w:val="28"/>
          <w:szCs w:val="28"/>
          <w:lang w:val="ru-RU"/>
        </w:rPr>
        <w:t xml:space="preserve"> «Мастер-план развития систем теплоснабжения поселения, городского округа, города федерального значения»</w:t>
      </w:r>
      <w:r w:rsidR="007840FC">
        <w:rPr>
          <w:rFonts w:ascii="Times New Roman" w:hAnsi="Times New Roman"/>
          <w:sz w:val="28"/>
          <w:szCs w:val="28"/>
          <w:lang w:val="ru-RU"/>
        </w:rPr>
        <w:t>,</w:t>
      </w:r>
      <w:r w:rsidR="007938FF" w:rsidRPr="00764DA0">
        <w:rPr>
          <w:rFonts w:ascii="Times New Roman" w:hAnsi="Times New Roman"/>
          <w:sz w:val="28"/>
          <w:szCs w:val="28"/>
          <w:lang w:val="ru-RU"/>
        </w:rPr>
        <w:t xml:space="preserve"> Обосновывающих ма</w:t>
      </w:r>
      <w:r w:rsidR="00D851B5" w:rsidRPr="00764DA0">
        <w:rPr>
          <w:rFonts w:ascii="Times New Roman" w:hAnsi="Times New Roman"/>
          <w:sz w:val="28"/>
          <w:szCs w:val="28"/>
          <w:lang w:val="ru-RU"/>
        </w:rPr>
        <w:t>териалов к схеме тепл</w:t>
      </w:r>
      <w:r w:rsidR="00D851B5" w:rsidRPr="00764DA0">
        <w:rPr>
          <w:rFonts w:ascii="Times New Roman" w:hAnsi="Times New Roman"/>
          <w:sz w:val="28"/>
          <w:szCs w:val="28"/>
          <w:lang w:val="ru-RU"/>
        </w:rPr>
        <w:t>о</w:t>
      </w:r>
      <w:r w:rsidR="00D851B5" w:rsidRPr="00764DA0">
        <w:rPr>
          <w:rFonts w:ascii="Times New Roman" w:hAnsi="Times New Roman"/>
          <w:sz w:val="28"/>
          <w:szCs w:val="28"/>
          <w:lang w:val="ru-RU"/>
        </w:rPr>
        <w:t>снабжения</w:t>
      </w:r>
      <w:r w:rsidR="00E67915" w:rsidRPr="00764DA0">
        <w:rPr>
          <w:rFonts w:ascii="Times New Roman" w:hAnsi="Times New Roman"/>
          <w:sz w:val="28"/>
          <w:szCs w:val="28"/>
          <w:lang w:val="ru-RU"/>
        </w:rPr>
        <w:t>.</w:t>
      </w: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2C3" w:rsidRPr="00764DA0" w:rsidRDefault="002462C3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46A94" w:rsidRPr="00764DA0" w:rsidRDefault="002003CC" w:rsidP="005007BB">
      <w:pPr>
        <w:pStyle w:val="aff6"/>
        <w:spacing w:line="360" w:lineRule="auto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lastRenderedPageBreak/>
        <w:t>РАЗДЕЛ 1</w:t>
      </w:r>
      <w:r w:rsidR="00E6563D" w:rsidRPr="00764DA0">
        <w:rPr>
          <w:rFonts w:ascii="Times New Roman" w:hAnsi="Times New Roman"/>
          <w:b/>
          <w:sz w:val="28"/>
          <w:szCs w:val="28"/>
          <w:lang w:val="ru-RU"/>
        </w:rPr>
        <w:t>2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. РЕШЕНИЯ ПО БЕСХОЗ</w:t>
      </w:r>
      <w:r w:rsidR="00114630">
        <w:rPr>
          <w:rFonts w:ascii="Times New Roman" w:hAnsi="Times New Roman"/>
          <w:b/>
          <w:sz w:val="28"/>
          <w:szCs w:val="28"/>
          <w:lang w:val="ru-RU"/>
        </w:rPr>
        <w:t>ЯЙНЫМ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 xml:space="preserve"> ТЕПЛОВЫМ СЕТЯМ</w:t>
      </w:r>
    </w:p>
    <w:p w:rsidR="002003CC" w:rsidRPr="00764DA0" w:rsidRDefault="00AF7E1B" w:rsidP="005007BB">
      <w:pPr>
        <w:autoSpaceDE w:val="0"/>
        <w:autoSpaceDN w:val="0"/>
        <w:adjustRightInd w:val="0"/>
        <w:ind w:firstLine="425"/>
        <w:rPr>
          <w:rFonts w:eastAsia="TimesNewRoman"/>
          <w:sz w:val="28"/>
          <w:szCs w:val="28"/>
        </w:rPr>
      </w:pPr>
      <w:proofErr w:type="gramStart"/>
      <w:r>
        <w:rPr>
          <w:rFonts w:eastAsia="TimesNewRoman"/>
          <w:sz w:val="28"/>
          <w:szCs w:val="28"/>
        </w:rPr>
        <w:t>В соответствии с</w:t>
      </w:r>
      <w:r w:rsidR="00246A94" w:rsidRPr="00764DA0">
        <w:rPr>
          <w:rFonts w:eastAsia="TimesNewRoman"/>
          <w:sz w:val="28"/>
          <w:szCs w:val="28"/>
        </w:rPr>
        <w:t xml:space="preserve"> </w:t>
      </w:r>
      <w:r>
        <w:rPr>
          <w:rFonts w:eastAsia="TimesNewRoman"/>
          <w:sz w:val="28"/>
          <w:szCs w:val="28"/>
        </w:rPr>
        <w:t>пунктом</w:t>
      </w:r>
      <w:r w:rsidRPr="00764DA0">
        <w:rPr>
          <w:rFonts w:eastAsia="TimesNewRoman"/>
          <w:sz w:val="28"/>
          <w:szCs w:val="28"/>
        </w:rPr>
        <w:t xml:space="preserve"> 6 </w:t>
      </w:r>
      <w:r w:rsidR="00246A94" w:rsidRPr="00764DA0">
        <w:rPr>
          <w:rFonts w:eastAsia="TimesNewRoman"/>
          <w:sz w:val="28"/>
          <w:szCs w:val="28"/>
        </w:rPr>
        <w:t>с</w:t>
      </w:r>
      <w:r w:rsidR="002003CC" w:rsidRPr="00764DA0">
        <w:rPr>
          <w:rFonts w:eastAsia="TimesNewRoman"/>
          <w:sz w:val="28"/>
          <w:szCs w:val="28"/>
        </w:rPr>
        <w:t>тать</w:t>
      </w:r>
      <w:r>
        <w:rPr>
          <w:rFonts w:eastAsia="TimesNewRoman"/>
          <w:sz w:val="28"/>
          <w:szCs w:val="28"/>
        </w:rPr>
        <w:t>и</w:t>
      </w:r>
      <w:r w:rsidR="00E30A6E">
        <w:rPr>
          <w:rFonts w:eastAsia="TimesNewRoman"/>
          <w:sz w:val="28"/>
          <w:szCs w:val="28"/>
        </w:rPr>
        <w:t xml:space="preserve"> 15 </w:t>
      </w:r>
      <w:r w:rsidR="002003CC" w:rsidRPr="00764DA0">
        <w:rPr>
          <w:rFonts w:eastAsia="TimesNewRoman"/>
          <w:sz w:val="28"/>
          <w:szCs w:val="28"/>
        </w:rPr>
        <w:t>Федерального закона от 27</w:t>
      </w:r>
      <w:r>
        <w:rPr>
          <w:rFonts w:eastAsia="TimesNewRoman"/>
          <w:sz w:val="28"/>
          <w:szCs w:val="28"/>
        </w:rPr>
        <w:t>.07.2010 № 190-ФЗ в</w:t>
      </w:r>
      <w:r w:rsidR="002003CC" w:rsidRPr="00764DA0">
        <w:rPr>
          <w:rFonts w:eastAsia="TimesNewRoman"/>
          <w:sz w:val="28"/>
          <w:szCs w:val="28"/>
        </w:rPr>
        <w:t xml:space="preserve"> случае выявления бесхозяйных тепловых сетей (тепловых сетей, не имеющих эксплуатирующей организации) орган местного самоуправления пос</w:t>
      </w:r>
      <w:r w:rsidR="002003CC" w:rsidRPr="00764DA0">
        <w:rPr>
          <w:rFonts w:eastAsia="TimesNewRoman"/>
          <w:sz w:val="28"/>
          <w:szCs w:val="28"/>
        </w:rPr>
        <w:t>е</w:t>
      </w:r>
      <w:r w:rsidR="002003CC" w:rsidRPr="00764DA0">
        <w:rPr>
          <w:rFonts w:eastAsia="TimesNewRoman"/>
          <w:sz w:val="28"/>
          <w:szCs w:val="28"/>
        </w:rPr>
        <w:t xml:space="preserve">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="002003CC" w:rsidRPr="00764DA0">
        <w:rPr>
          <w:rFonts w:eastAsia="TimesNewRoman"/>
          <w:sz w:val="28"/>
          <w:szCs w:val="28"/>
        </w:rPr>
        <w:t>теплосетевую</w:t>
      </w:r>
      <w:proofErr w:type="spellEnd"/>
      <w:r w:rsidR="002003CC" w:rsidRPr="00764DA0">
        <w:rPr>
          <w:rFonts w:eastAsia="TimesNewRoman"/>
          <w:sz w:val="28"/>
          <w:szCs w:val="28"/>
        </w:rPr>
        <w:t xml:space="preserve"> организацию, тепловые сети которой непосредственно соединены с указанными бесхозяйными</w:t>
      </w:r>
      <w:proofErr w:type="gramEnd"/>
      <w:r w:rsidR="002003CC" w:rsidRPr="00764DA0">
        <w:rPr>
          <w:rFonts w:eastAsia="TimesNewRoman"/>
          <w:sz w:val="28"/>
          <w:szCs w:val="28"/>
        </w:rPr>
        <w:t xml:space="preserve"> тепловыми сетями, или единую тепл</w:t>
      </w:r>
      <w:r w:rsidR="002003CC" w:rsidRPr="00764DA0">
        <w:rPr>
          <w:rFonts w:eastAsia="TimesNewRoman"/>
          <w:sz w:val="28"/>
          <w:szCs w:val="28"/>
        </w:rPr>
        <w:t>о</w:t>
      </w:r>
      <w:r w:rsidR="002003CC" w:rsidRPr="00764DA0">
        <w:rPr>
          <w:rFonts w:eastAsia="TimesNewRoman"/>
          <w:sz w:val="28"/>
          <w:szCs w:val="28"/>
        </w:rPr>
        <w:t>снабжающую организацию в системе теплоснабжения, в которую входят указа</w:t>
      </w:r>
      <w:r w:rsidR="002003CC" w:rsidRPr="00764DA0">
        <w:rPr>
          <w:rFonts w:eastAsia="TimesNewRoman"/>
          <w:sz w:val="28"/>
          <w:szCs w:val="28"/>
        </w:rPr>
        <w:t>н</w:t>
      </w:r>
      <w:r w:rsidR="002003CC" w:rsidRPr="00764DA0">
        <w:rPr>
          <w:rFonts w:eastAsia="TimesNewRoman"/>
          <w:sz w:val="28"/>
          <w:szCs w:val="28"/>
        </w:rPr>
        <w:t>ные бесхозяйные тепловые сети и которая осуществляет содержание и обслуж</w:t>
      </w:r>
      <w:r w:rsidR="002003CC" w:rsidRPr="00764DA0">
        <w:rPr>
          <w:rFonts w:eastAsia="TimesNewRoman"/>
          <w:sz w:val="28"/>
          <w:szCs w:val="28"/>
        </w:rPr>
        <w:t>и</w:t>
      </w:r>
      <w:r w:rsidR="002003CC" w:rsidRPr="00764DA0">
        <w:rPr>
          <w:rFonts w:eastAsia="TimesNewRoman"/>
          <w:sz w:val="28"/>
          <w:szCs w:val="28"/>
        </w:rPr>
        <w:t>вание 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</w:t>
      </w:r>
      <w:r>
        <w:rPr>
          <w:rFonts w:eastAsia="TimesNewRoman"/>
          <w:sz w:val="28"/>
          <w:szCs w:val="28"/>
        </w:rPr>
        <w:t>ния</w:t>
      </w:r>
      <w:r w:rsidR="002003CC" w:rsidRPr="00764DA0">
        <w:rPr>
          <w:rFonts w:eastAsia="TimesNewRoman"/>
          <w:sz w:val="28"/>
          <w:szCs w:val="28"/>
        </w:rPr>
        <w:t>.</w:t>
      </w:r>
    </w:p>
    <w:p w:rsidR="00362018" w:rsidRPr="00362018" w:rsidRDefault="002003CC" w:rsidP="005007BB">
      <w:pPr>
        <w:shd w:val="clear" w:color="auto" w:fill="FFFFFF"/>
        <w:ind w:firstLine="425"/>
        <w:rPr>
          <w:sz w:val="28"/>
          <w:szCs w:val="28"/>
        </w:rPr>
      </w:pPr>
      <w:r w:rsidRPr="00764DA0">
        <w:rPr>
          <w:rFonts w:eastAsia="TimesNewRoman"/>
          <w:sz w:val="28"/>
          <w:szCs w:val="28"/>
        </w:rPr>
        <w:t xml:space="preserve">Принятие на учет </w:t>
      </w:r>
      <w:r w:rsidRPr="00764DA0">
        <w:rPr>
          <w:sz w:val="28"/>
          <w:szCs w:val="28"/>
        </w:rPr>
        <w:t>МУП «</w:t>
      </w:r>
      <w:r w:rsidR="007840FC">
        <w:rPr>
          <w:sz w:val="28"/>
          <w:szCs w:val="28"/>
        </w:rPr>
        <w:t>УККР</w:t>
      </w:r>
      <w:r w:rsidRPr="00764DA0">
        <w:rPr>
          <w:sz w:val="28"/>
          <w:szCs w:val="28"/>
        </w:rPr>
        <w:t xml:space="preserve">» </w:t>
      </w:r>
      <w:r w:rsidRPr="00764DA0">
        <w:rPr>
          <w:rFonts w:eastAsia="TimesNewRoman"/>
          <w:sz w:val="28"/>
          <w:szCs w:val="28"/>
        </w:rPr>
        <w:t>бесхозяйных тепловых сетей (тепловых с</w:t>
      </w:r>
      <w:r w:rsidRPr="00764DA0">
        <w:rPr>
          <w:rFonts w:eastAsia="TimesNewRoman"/>
          <w:sz w:val="28"/>
          <w:szCs w:val="28"/>
        </w:rPr>
        <w:t>е</w:t>
      </w:r>
      <w:r w:rsidRPr="00764DA0">
        <w:rPr>
          <w:rFonts w:eastAsia="TimesNewRoman"/>
          <w:sz w:val="28"/>
          <w:szCs w:val="28"/>
        </w:rPr>
        <w:t>тей, не имеющих эксплуатирующей организации) должно осуществляется на о</w:t>
      </w:r>
      <w:r w:rsidRPr="00764DA0">
        <w:rPr>
          <w:rFonts w:eastAsia="TimesNewRoman"/>
          <w:sz w:val="28"/>
          <w:szCs w:val="28"/>
        </w:rPr>
        <w:t>с</w:t>
      </w:r>
      <w:r w:rsidR="00AF7E1B">
        <w:rPr>
          <w:rFonts w:eastAsia="TimesNewRoman"/>
          <w:sz w:val="28"/>
          <w:szCs w:val="28"/>
        </w:rPr>
        <w:t xml:space="preserve">новании </w:t>
      </w:r>
      <w:r w:rsidR="00735315" w:rsidRPr="00185D8A">
        <w:rPr>
          <w:rFonts w:eastAsia="TimesNewRoman"/>
          <w:color w:val="FF0000"/>
          <w:sz w:val="28"/>
          <w:szCs w:val="28"/>
        </w:rPr>
        <w:t>Приказа Федеральной службы государственной регистрации, кадастра и картографии от 15 марта 2023 г. №</w:t>
      </w:r>
      <w:r w:rsidR="00CA522D">
        <w:rPr>
          <w:rFonts w:eastAsia="TimesNewRoman"/>
          <w:color w:val="FF0000"/>
          <w:sz w:val="28"/>
          <w:szCs w:val="28"/>
        </w:rPr>
        <w:t xml:space="preserve"> </w:t>
      </w:r>
      <w:proofErr w:type="gramStart"/>
      <w:r w:rsidR="00735315" w:rsidRPr="00185D8A">
        <w:rPr>
          <w:rFonts w:eastAsia="TimesNewRoman"/>
          <w:color w:val="FF0000"/>
          <w:sz w:val="28"/>
          <w:szCs w:val="28"/>
        </w:rPr>
        <w:t>П</w:t>
      </w:r>
      <w:proofErr w:type="gramEnd"/>
      <w:r w:rsidR="00735315" w:rsidRPr="00185D8A">
        <w:rPr>
          <w:rFonts w:eastAsia="TimesNewRoman"/>
          <w:color w:val="FF0000"/>
          <w:sz w:val="28"/>
          <w:szCs w:val="28"/>
        </w:rPr>
        <w:t xml:space="preserve">/0086 «Об установлении порядка принятия на учет бесхозяйственных недвижимых </w:t>
      </w:r>
      <w:r w:rsidR="00735315" w:rsidRPr="00975618">
        <w:rPr>
          <w:rFonts w:eastAsia="TimesNewRoman"/>
          <w:color w:val="FF0000"/>
          <w:sz w:val="28"/>
          <w:szCs w:val="28"/>
        </w:rPr>
        <w:t>вещей»</w:t>
      </w:r>
      <w:r w:rsidRPr="00975618">
        <w:rPr>
          <w:rFonts w:eastAsia="TimesNewRoman"/>
          <w:color w:val="FF0000"/>
          <w:sz w:val="28"/>
          <w:szCs w:val="28"/>
        </w:rPr>
        <w:t>.</w:t>
      </w:r>
      <w:r w:rsidR="00362018">
        <w:rPr>
          <w:rFonts w:eastAsia="TimesNewRoman"/>
          <w:sz w:val="28"/>
          <w:szCs w:val="28"/>
        </w:rPr>
        <w:t xml:space="preserve"> </w:t>
      </w:r>
      <w:r w:rsidR="00362018">
        <w:rPr>
          <w:i/>
          <w:color w:val="FF0000"/>
        </w:rPr>
        <w:t>(</w:t>
      </w:r>
      <w:r w:rsidR="00362018" w:rsidRPr="001C2071">
        <w:rPr>
          <w:i/>
          <w:color w:val="FF0000"/>
        </w:rPr>
        <w:t xml:space="preserve">в редакции постановления </w:t>
      </w:r>
      <w:r w:rsidR="002444C2" w:rsidRPr="002444C2">
        <w:rPr>
          <w:i/>
          <w:color w:val="FF0000"/>
        </w:rPr>
        <w:t>Главы С</w:t>
      </w:r>
      <w:r w:rsidR="002444C2" w:rsidRPr="002444C2">
        <w:rPr>
          <w:i/>
          <w:color w:val="FF0000"/>
        </w:rPr>
        <w:t>е</w:t>
      </w:r>
      <w:r w:rsidR="002444C2" w:rsidRPr="002444C2">
        <w:rPr>
          <w:i/>
          <w:color w:val="FF0000"/>
        </w:rPr>
        <w:t xml:space="preserve">веро-Енисейского района </w:t>
      </w:r>
      <w:r w:rsidR="000162C0" w:rsidRPr="000162C0">
        <w:rPr>
          <w:i/>
          <w:color w:val="FF0000"/>
        </w:rPr>
        <w:t>от 31.01.2025 № 5-пг</w:t>
      </w:r>
      <w:r w:rsidR="00362018" w:rsidRPr="001C2071">
        <w:rPr>
          <w:i/>
          <w:color w:val="FF0000"/>
        </w:rPr>
        <w:t>)</w:t>
      </w:r>
    </w:p>
    <w:p w:rsidR="002003CC" w:rsidRPr="00764DA0" w:rsidRDefault="002003CC" w:rsidP="005007BB">
      <w:pPr>
        <w:autoSpaceDE w:val="0"/>
        <w:autoSpaceDN w:val="0"/>
        <w:adjustRightInd w:val="0"/>
        <w:ind w:firstLine="425"/>
        <w:rPr>
          <w:rFonts w:eastAsia="TimesNewRoman"/>
          <w:sz w:val="28"/>
          <w:szCs w:val="28"/>
        </w:rPr>
      </w:pPr>
      <w:r w:rsidRPr="00764DA0">
        <w:rPr>
          <w:rFonts w:eastAsia="TimesNewRoman"/>
          <w:sz w:val="28"/>
          <w:szCs w:val="28"/>
        </w:rPr>
        <w:t xml:space="preserve">На </w:t>
      </w:r>
      <w:r w:rsidR="003B28CB" w:rsidRPr="00764DA0">
        <w:rPr>
          <w:rFonts w:eastAsia="TimesNewRoman"/>
          <w:sz w:val="28"/>
          <w:szCs w:val="28"/>
        </w:rPr>
        <w:t>мо</w:t>
      </w:r>
      <w:r w:rsidR="008A7283" w:rsidRPr="00764DA0">
        <w:rPr>
          <w:rFonts w:eastAsia="TimesNewRoman"/>
          <w:sz w:val="28"/>
          <w:szCs w:val="28"/>
        </w:rPr>
        <w:t>м</w:t>
      </w:r>
      <w:r w:rsidR="003B28CB" w:rsidRPr="00764DA0">
        <w:rPr>
          <w:rFonts w:eastAsia="TimesNewRoman"/>
          <w:sz w:val="28"/>
          <w:szCs w:val="28"/>
        </w:rPr>
        <w:t xml:space="preserve">ент </w:t>
      </w:r>
      <w:proofErr w:type="gramStart"/>
      <w:r w:rsidR="003B28CB" w:rsidRPr="00764DA0">
        <w:rPr>
          <w:rFonts w:eastAsia="TimesNewRoman"/>
          <w:sz w:val="28"/>
          <w:szCs w:val="28"/>
        </w:rPr>
        <w:t>актуализации схемы теплоснабжения</w:t>
      </w:r>
      <w:r w:rsidRPr="00764DA0">
        <w:rPr>
          <w:rFonts w:eastAsia="TimesNewRoman"/>
          <w:sz w:val="28"/>
          <w:szCs w:val="28"/>
        </w:rPr>
        <w:t xml:space="preserve"> бесхозяйных участков те</w:t>
      </w:r>
      <w:r w:rsidRPr="00764DA0">
        <w:rPr>
          <w:rFonts w:eastAsia="TimesNewRoman"/>
          <w:sz w:val="28"/>
          <w:szCs w:val="28"/>
        </w:rPr>
        <w:t>п</w:t>
      </w:r>
      <w:r w:rsidRPr="00764DA0">
        <w:rPr>
          <w:rFonts w:eastAsia="TimesNewRoman"/>
          <w:sz w:val="28"/>
          <w:szCs w:val="28"/>
        </w:rPr>
        <w:t>ловых сетей</w:t>
      </w:r>
      <w:proofErr w:type="gramEnd"/>
      <w:r w:rsidRPr="00764DA0">
        <w:rPr>
          <w:rFonts w:eastAsia="TimesNewRoman"/>
          <w:sz w:val="28"/>
          <w:szCs w:val="28"/>
        </w:rPr>
        <w:t xml:space="preserve"> в </w:t>
      </w:r>
      <w:proofErr w:type="spellStart"/>
      <w:r w:rsidRPr="00764DA0">
        <w:rPr>
          <w:rFonts w:eastAsia="TimesNewRoman"/>
          <w:sz w:val="28"/>
          <w:szCs w:val="28"/>
        </w:rPr>
        <w:t>гп</w:t>
      </w:r>
      <w:proofErr w:type="spellEnd"/>
      <w:r w:rsidRPr="00764DA0">
        <w:rPr>
          <w:rFonts w:eastAsia="TimesNewRoman"/>
          <w:sz w:val="28"/>
          <w:szCs w:val="28"/>
        </w:rPr>
        <w:t xml:space="preserve"> Северо-Енисейский не </w:t>
      </w:r>
      <w:r w:rsidR="00D851B5" w:rsidRPr="00764DA0">
        <w:rPr>
          <w:rFonts w:eastAsia="TimesNewRoman"/>
          <w:sz w:val="28"/>
          <w:szCs w:val="28"/>
        </w:rPr>
        <w:t xml:space="preserve">было </w:t>
      </w:r>
      <w:r w:rsidRPr="00764DA0">
        <w:rPr>
          <w:rFonts w:eastAsia="TimesNewRoman"/>
          <w:sz w:val="28"/>
          <w:szCs w:val="28"/>
        </w:rPr>
        <w:t>выявлено.</w:t>
      </w:r>
    </w:p>
    <w:p w:rsidR="00606F3A" w:rsidRPr="00764DA0" w:rsidRDefault="00606F3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606F3A" w:rsidRPr="00764DA0" w:rsidRDefault="00606F3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606F3A" w:rsidRPr="00764DA0" w:rsidRDefault="00606F3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606F3A" w:rsidRPr="00764DA0" w:rsidRDefault="00606F3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606F3A" w:rsidRPr="00764DA0" w:rsidRDefault="00606F3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606F3A" w:rsidRPr="00764DA0" w:rsidRDefault="00606F3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606F3A" w:rsidRPr="00764DA0" w:rsidRDefault="00606F3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606F3A" w:rsidRPr="00764DA0" w:rsidRDefault="00606F3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606F3A" w:rsidRPr="00764DA0" w:rsidRDefault="00606F3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606F3A" w:rsidRPr="00764DA0" w:rsidRDefault="00606F3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B76A6A" w:rsidRPr="00764DA0" w:rsidRDefault="00B76A6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B76A6A" w:rsidRPr="00764DA0" w:rsidRDefault="00B76A6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B76A6A" w:rsidRPr="00764DA0" w:rsidRDefault="00B76A6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B76A6A" w:rsidRPr="00764DA0" w:rsidRDefault="00B76A6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C41E38" w:rsidRPr="00764DA0" w:rsidRDefault="00C41E38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B76A6A" w:rsidRDefault="00B76A6A" w:rsidP="005007BB">
      <w:pPr>
        <w:autoSpaceDE w:val="0"/>
        <w:autoSpaceDN w:val="0"/>
        <w:adjustRightInd w:val="0"/>
        <w:spacing w:line="360" w:lineRule="auto"/>
        <w:ind w:firstLine="425"/>
        <w:rPr>
          <w:rFonts w:eastAsia="TimesNewRoman"/>
          <w:sz w:val="28"/>
          <w:szCs w:val="28"/>
        </w:rPr>
      </w:pPr>
    </w:p>
    <w:p w:rsidR="00341728" w:rsidRPr="00764DA0" w:rsidRDefault="00341728" w:rsidP="005007BB">
      <w:pPr>
        <w:pStyle w:val="TableParagraph"/>
        <w:kinsoku w:val="0"/>
        <w:overflowPunct w:val="0"/>
        <w:ind w:right="-59" w:firstLine="425"/>
        <w:jc w:val="both"/>
        <w:rPr>
          <w:sz w:val="28"/>
          <w:szCs w:val="28"/>
        </w:rPr>
      </w:pPr>
      <w:r w:rsidRPr="00764DA0">
        <w:rPr>
          <w:b/>
          <w:bCs/>
          <w:spacing w:val="-2"/>
          <w:sz w:val="28"/>
          <w:szCs w:val="28"/>
        </w:rPr>
        <w:lastRenderedPageBreak/>
        <w:t>РАЗДЕЛ</w:t>
      </w:r>
      <w:r w:rsidRPr="00764DA0">
        <w:rPr>
          <w:b/>
          <w:bCs/>
          <w:spacing w:val="53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1</w:t>
      </w:r>
      <w:r w:rsidR="00E6563D" w:rsidRPr="00764DA0">
        <w:rPr>
          <w:b/>
          <w:bCs/>
          <w:spacing w:val="1"/>
          <w:sz w:val="28"/>
          <w:szCs w:val="28"/>
        </w:rPr>
        <w:t>3</w:t>
      </w:r>
      <w:r w:rsidRPr="00764DA0">
        <w:rPr>
          <w:b/>
          <w:bCs/>
          <w:sz w:val="28"/>
          <w:szCs w:val="28"/>
        </w:rPr>
        <w:t>.</w:t>
      </w:r>
      <w:r w:rsidRPr="00764DA0">
        <w:rPr>
          <w:b/>
          <w:bCs/>
          <w:spacing w:val="51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ИН</w:t>
      </w:r>
      <w:r w:rsidRPr="00764DA0">
        <w:rPr>
          <w:b/>
          <w:bCs/>
          <w:spacing w:val="-2"/>
          <w:sz w:val="28"/>
          <w:szCs w:val="28"/>
        </w:rPr>
        <w:t>ХР</w:t>
      </w:r>
      <w:r w:rsidRPr="00764DA0">
        <w:rPr>
          <w:b/>
          <w:bCs/>
          <w:sz w:val="28"/>
          <w:szCs w:val="28"/>
        </w:rPr>
        <w:t>ОНИЗ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ЦИЯ</w:t>
      </w:r>
      <w:r w:rsidRPr="00764DA0">
        <w:rPr>
          <w:b/>
          <w:bCs/>
          <w:spacing w:val="51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СХ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2"/>
          <w:sz w:val="28"/>
          <w:szCs w:val="28"/>
        </w:rPr>
        <w:t>М</w:t>
      </w:r>
      <w:r w:rsidRPr="00764DA0">
        <w:rPr>
          <w:b/>
          <w:bCs/>
          <w:sz w:val="28"/>
          <w:szCs w:val="28"/>
        </w:rPr>
        <w:t>Ы</w:t>
      </w:r>
      <w:r w:rsidRPr="00764DA0">
        <w:rPr>
          <w:b/>
          <w:bCs/>
          <w:spacing w:val="52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ТЕП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ЖЕНИЯ</w:t>
      </w:r>
      <w:r w:rsidRPr="00764DA0">
        <w:rPr>
          <w:b/>
          <w:bCs/>
          <w:spacing w:val="51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52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pacing w:val="-1"/>
          <w:sz w:val="28"/>
          <w:szCs w:val="28"/>
        </w:rPr>
        <w:t>Х</w:t>
      </w:r>
      <w:r w:rsidRPr="00764DA0">
        <w:rPr>
          <w:b/>
          <w:bCs/>
          <w:spacing w:val="-3"/>
          <w:sz w:val="28"/>
          <w:szCs w:val="28"/>
        </w:rPr>
        <w:t>Е</w:t>
      </w:r>
      <w:r w:rsidRPr="00764DA0">
        <w:rPr>
          <w:b/>
          <w:bCs/>
          <w:spacing w:val="-2"/>
          <w:sz w:val="28"/>
          <w:szCs w:val="28"/>
        </w:rPr>
        <w:t>М</w:t>
      </w:r>
      <w:r w:rsidRPr="00764DA0">
        <w:rPr>
          <w:b/>
          <w:bCs/>
          <w:sz w:val="28"/>
          <w:szCs w:val="28"/>
        </w:rPr>
        <w:t>ОЙ</w:t>
      </w:r>
      <w:r w:rsidRPr="00764DA0">
        <w:rPr>
          <w:b/>
          <w:bCs/>
          <w:spacing w:val="54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ЗО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ЖЕНИЯ</w:t>
      </w:r>
      <w:r w:rsidRPr="00764DA0">
        <w:rPr>
          <w:b/>
          <w:bCs/>
          <w:spacing w:val="5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51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З</w:t>
      </w:r>
      <w:r w:rsidRPr="00764DA0">
        <w:rPr>
          <w:b/>
          <w:bCs/>
          <w:spacing w:val="-3"/>
          <w:sz w:val="28"/>
          <w:szCs w:val="28"/>
        </w:rPr>
        <w:t>И</w:t>
      </w:r>
      <w:r w:rsidRPr="00764DA0">
        <w:rPr>
          <w:b/>
          <w:bCs/>
          <w:spacing w:val="-2"/>
          <w:sz w:val="28"/>
          <w:szCs w:val="28"/>
        </w:rPr>
        <w:t>Ф</w:t>
      </w:r>
      <w:r w:rsidRPr="00764DA0">
        <w:rPr>
          <w:b/>
          <w:bCs/>
          <w:sz w:val="28"/>
          <w:szCs w:val="28"/>
        </w:rPr>
        <w:t>ИК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ЦИИ</w:t>
      </w:r>
      <w:r w:rsidRPr="00764DA0">
        <w:rPr>
          <w:b/>
          <w:bCs/>
          <w:spacing w:val="54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У</w:t>
      </w:r>
      <w:r w:rsidRPr="00764DA0">
        <w:rPr>
          <w:b/>
          <w:bCs/>
          <w:spacing w:val="-4"/>
          <w:sz w:val="28"/>
          <w:szCs w:val="28"/>
        </w:rPr>
        <w:t>Б</w:t>
      </w:r>
      <w:r w:rsidRPr="00764DA0">
        <w:rPr>
          <w:b/>
          <w:bCs/>
          <w:spacing w:val="-2"/>
          <w:sz w:val="28"/>
          <w:szCs w:val="28"/>
        </w:rPr>
        <w:t>Ъ</w:t>
      </w:r>
      <w:r w:rsidRPr="00764DA0">
        <w:rPr>
          <w:b/>
          <w:bCs/>
          <w:sz w:val="28"/>
          <w:szCs w:val="28"/>
        </w:rPr>
        <w:t>ЕКТА</w:t>
      </w:r>
      <w:r w:rsidRPr="00764DA0">
        <w:rPr>
          <w:b/>
          <w:bCs/>
          <w:spacing w:val="53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Ф</w:t>
      </w:r>
      <w:r w:rsidRPr="00764DA0">
        <w:rPr>
          <w:b/>
          <w:bCs/>
          <w:spacing w:val="5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54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(И</w:t>
      </w:r>
      <w:r w:rsidRPr="00764DA0">
        <w:rPr>
          <w:b/>
          <w:bCs/>
          <w:spacing w:val="-3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И) ПО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ЕНИ</w:t>
      </w:r>
      <w:r w:rsidRPr="00764DA0">
        <w:rPr>
          <w:b/>
          <w:bCs/>
          <w:spacing w:val="-2"/>
          <w:sz w:val="28"/>
          <w:szCs w:val="28"/>
        </w:rPr>
        <w:t>Я</w:t>
      </w:r>
      <w:r w:rsidRPr="00764DA0">
        <w:rPr>
          <w:b/>
          <w:bCs/>
          <w:sz w:val="28"/>
          <w:szCs w:val="28"/>
        </w:rPr>
        <w:t>,</w:t>
      </w:r>
      <w:r w:rsidRPr="00764DA0">
        <w:rPr>
          <w:b/>
          <w:bCs/>
          <w:spacing w:val="15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СХ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2"/>
          <w:sz w:val="28"/>
          <w:szCs w:val="28"/>
        </w:rPr>
        <w:t>М</w:t>
      </w:r>
      <w:r w:rsidRPr="00764DA0">
        <w:rPr>
          <w:b/>
          <w:bCs/>
          <w:sz w:val="28"/>
          <w:szCs w:val="28"/>
        </w:rPr>
        <w:t>ОЙ</w:t>
      </w:r>
      <w:r w:rsidRPr="00764DA0">
        <w:rPr>
          <w:b/>
          <w:bCs/>
          <w:spacing w:val="16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16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pacing w:val="1"/>
          <w:sz w:val="28"/>
          <w:szCs w:val="28"/>
        </w:rPr>
        <w:t>А</w:t>
      </w:r>
      <w:r w:rsidRPr="00764DA0">
        <w:rPr>
          <w:b/>
          <w:bCs/>
          <w:spacing w:val="-2"/>
          <w:sz w:val="28"/>
          <w:szCs w:val="28"/>
        </w:rPr>
        <w:t>ММ</w:t>
      </w:r>
      <w:r w:rsidRPr="00764DA0">
        <w:rPr>
          <w:b/>
          <w:bCs/>
          <w:sz w:val="28"/>
          <w:szCs w:val="28"/>
        </w:rPr>
        <w:t>ОЙ</w:t>
      </w:r>
      <w:r w:rsidRPr="00764DA0">
        <w:rPr>
          <w:b/>
          <w:bCs/>
          <w:spacing w:val="16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РА</w:t>
      </w:r>
      <w:r w:rsidRPr="00764DA0">
        <w:rPr>
          <w:b/>
          <w:bCs/>
          <w:sz w:val="28"/>
          <w:szCs w:val="28"/>
        </w:rPr>
        <w:t>ЗВИТ</w:t>
      </w:r>
      <w:r w:rsidRPr="00764DA0">
        <w:rPr>
          <w:b/>
          <w:bCs/>
          <w:spacing w:val="-3"/>
          <w:sz w:val="28"/>
          <w:szCs w:val="28"/>
        </w:rPr>
        <w:t>И</w:t>
      </w:r>
      <w:r w:rsidRPr="00764DA0">
        <w:rPr>
          <w:b/>
          <w:bCs/>
          <w:sz w:val="28"/>
          <w:szCs w:val="28"/>
        </w:rPr>
        <w:t>Я</w:t>
      </w:r>
      <w:r w:rsidRPr="00764DA0">
        <w:rPr>
          <w:b/>
          <w:bCs/>
          <w:spacing w:val="15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ЭЛ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z w:val="28"/>
          <w:szCs w:val="28"/>
        </w:rPr>
        <w:t>К</w:t>
      </w:r>
      <w:r w:rsidRPr="00764DA0">
        <w:rPr>
          <w:b/>
          <w:bCs/>
          <w:sz w:val="28"/>
          <w:szCs w:val="28"/>
        </w:rPr>
        <w:t>Т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Э</w:t>
      </w:r>
      <w:r w:rsidRPr="00764DA0">
        <w:rPr>
          <w:b/>
          <w:bCs/>
          <w:sz w:val="28"/>
          <w:szCs w:val="28"/>
        </w:rPr>
        <w:t>НЕ</w:t>
      </w:r>
      <w:r w:rsidRPr="00764DA0">
        <w:rPr>
          <w:b/>
          <w:bCs/>
          <w:spacing w:val="-2"/>
          <w:sz w:val="28"/>
          <w:szCs w:val="28"/>
        </w:rPr>
        <w:t>Р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z w:val="28"/>
          <w:szCs w:val="28"/>
        </w:rPr>
        <w:t>ЕТИКИ,</w:t>
      </w:r>
      <w:r w:rsidRPr="00764DA0">
        <w:rPr>
          <w:b/>
          <w:bCs/>
          <w:spacing w:val="8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 xml:space="preserve">А </w:t>
      </w:r>
      <w:r w:rsidRPr="00764DA0">
        <w:rPr>
          <w:b/>
          <w:bCs/>
          <w:sz w:val="28"/>
          <w:szCs w:val="28"/>
        </w:rPr>
        <w:t>Т</w:t>
      </w:r>
      <w:r w:rsidRPr="00764DA0">
        <w:rPr>
          <w:b/>
          <w:bCs/>
          <w:spacing w:val="-2"/>
          <w:sz w:val="28"/>
          <w:szCs w:val="28"/>
        </w:rPr>
        <w:t>АК</w:t>
      </w:r>
      <w:r w:rsidRPr="00764DA0">
        <w:rPr>
          <w:b/>
          <w:bCs/>
          <w:sz w:val="28"/>
          <w:szCs w:val="28"/>
        </w:rPr>
        <w:t>ЖЕ</w:t>
      </w:r>
      <w:r w:rsidRPr="00764DA0">
        <w:rPr>
          <w:b/>
          <w:bCs/>
          <w:spacing w:val="8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8"/>
          <w:sz w:val="28"/>
          <w:szCs w:val="28"/>
        </w:rPr>
        <w:t xml:space="preserve"> </w:t>
      </w:r>
      <w:r w:rsidRPr="00764DA0">
        <w:rPr>
          <w:b/>
          <w:bCs/>
          <w:spacing w:val="-2"/>
          <w:sz w:val="28"/>
          <w:szCs w:val="28"/>
        </w:rPr>
        <w:t>СХ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2"/>
          <w:sz w:val="28"/>
          <w:szCs w:val="28"/>
        </w:rPr>
        <w:t>М</w:t>
      </w:r>
      <w:r w:rsidRPr="00764DA0">
        <w:rPr>
          <w:b/>
          <w:bCs/>
          <w:sz w:val="28"/>
          <w:szCs w:val="28"/>
        </w:rPr>
        <w:t>ОЙ</w:t>
      </w:r>
      <w:r w:rsidRPr="00764DA0">
        <w:rPr>
          <w:b/>
          <w:bCs/>
          <w:spacing w:val="8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ВО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Н</w:t>
      </w:r>
      <w:r w:rsidRPr="00764DA0">
        <w:rPr>
          <w:b/>
          <w:bCs/>
          <w:spacing w:val="-2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Ж</w:t>
      </w:r>
      <w:r w:rsidRPr="00764DA0">
        <w:rPr>
          <w:b/>
          <w:bCs/>
          <w:spacing w:val="-3"/>
          <w:sz w:val="28"/>
          <w:szCs w:val="28"/>
        </w:rPr>
        <w:t>Е</w:t>
      </w:r>
      <w:r w:rsidRPr="00764DA0">
        <w:rPr>
          <w:b/>
          <w:bCs/>
          <w:sz w:val="28"/>
          <w:szCs w:val="28"/>
        </w:rPr>
        <w:t>НИЯ</w:t>
      </w:r>
      <w:r w:rsidRPr="00764DA0">
        <w:rPr>
          <w:b/>
          <w:bCs/>
          <w:spacing w:val="7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8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z w:val="28"/>
          <w:szCs w:val="28"/>
        </w:rPr>
        <w:t>О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ОО</w:t>
      </w:r>
      <w:r w:rsidRPr="00764DA0">
        <w:rPr>
          <w:b/>
          <w:bCs/>
          <w:spacing w:val="-3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ВЕ</w:t>
      </w:r>
      <w:r w:rsidRPr="00764DA0">
        <w:rPr>
          <w:b/>
          <w:bCs/>
          <w:spacing w:val="-2"/>
          <w:sz w:val="28"/>
          <w:szCs w:val="28"/>
        </w:rPr>
        <w:t>Д</w:t>
      </w:r>
      <w:r w:rsidRPr="00764DA0">
        <w:rPr>
          <w:b/>
          <w:bCs/>
          <w:sz w:val="28"/>
          <w:szCs w:val="28"/>
        </w:rPr>
        <w:t>ЕНИЯ</w:t>
      </w:r>
      <w:r w:rsidRPr="00764DA0">
        <w:rPr>
          <w:b/>
          <w:bCs/>
          <w:spacing w:val="-2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ПО</w:t>
      </w:r>
      <w:r w:rsidRPr="00764DA0">
        <w:rPr>
          <w:b/>
          <w:bCs/>
          <w:spacing w:val="-2"/>
          <w:sz w:val="28"/>
          <w:szCs w:val="28"/>
        </w:rPr>
        <w:t>С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pacing w:val="-3"/>
          <w:sz w:val="28"/>
          <w:szCs w:val="28"/>
        </w:rPr>
        <w:t>Е</w:t>
      </w:r>
      <w:r w:rsidRPr="00764DA0">
        <w:rPr>
          <w:b/>
          <w:bCs/>
          <w:sz w:val="28"/>
          <w:szCs w:val="28"/>
        </w:rPr>
        <w:t>НИЯ, ГОРОДСКОГО ОКРУГА, ГОРОДА ФЕД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z w:val="28"/>
          <w:szCs w:val="28"/>
        </w:rPr>
        <w:t>РАЛЬНОГО ЗНАЧЕНИЯ</w:t>
      </w:r>
    </w:p>
    <w:p w:rsidR="00341728" w:rsidRPr="00764DA0" w:rsidRDefault="00341728" w:rsidP="005007BB">
      <w:pPr>
        <w:pStyle w:val="TableParagraph"/>
        <w:kinsoku w:val="0"/>
        <w:overflowPunct w:val="0"/>
        <w:spacing w:before="6" w:line="110" w:lineRule="exact"/>
        <w:ind w:firstLine="425"/>
        <w:rPr>
          <w:sz w:val="11"/>
          <w:szCs w:val="11"/>
        </w:rPr>
      </w:pPr>
    </w:p>
    <w:p w:rsidR="00341728" w:rsidRPr="00764DA0" w:rsidRDefault="00341728" w:rsidP="005007BB">
      <w:pPr>
        <w:pStyle w:val="TableParagraph"/>
        <w:kinsoku w:val="0"/>
        <w:overflowPunct w:val="0"/>
        <w:spacing w:line="200" w:lineRule="exact"/>
        <w:ind w:firstLine="425"/>
        <w:rPr>
          <w:sz w:val="20"/>
          <w:szCs w:val="20"/>
        </w:rPr>
      </w:pPr>
    </w:p>
    <w:p w:rsidR="00606F3A" w:rsidRPr="00764DA0" w:rsidRDefault="00606F3A" w:rsidP="007012FC">
      <w:pPr>
        <w:tabs>
          <w:tab w:val="left" w:pos="1418"/>
          <w:tab w:val="left" w:pos="5065"/>
          <w:tab w:val="left" w:pos="6553"/>
          <w:tab w:val="left" w:pos="8845"/>
          <w:tab w:val="left" w:pos="9337"/>
        </w:tabs>
        <w:kinsoku w:val="0"/>
        <w:overflowPunct w:val="0"/>
        <w:ind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1</w:t>
      </w:r>
      <w:r w:rsidR="00E6563D" w:rsidRPr="00764DA0">
        <w:rPr>
          <w:b/>
          <w:sz w:val="28"/>
          <w:szCs w:val="28"/>
        </w:rPr>
        <w:t>3</w:t>
      </w:r>
      <w:r w:rsidR="006C2D1F">
        <w:rPr>
          <w:b/>
          <w:sz w:val="28"/>
          <w:szCs w:val="28"/>
        </w:rPr>
        <w:t>.1.</w:t>
      </w:r>
      <w:r w:rsidR="006C2D1F">
        <w:rPr>
          <w:b/>
          <w:sz w:val="28"/>
          <w:szCs w:val="28"/>
        </w:rPr>
        <w:tab/>
      </w:r>
      <w:r w:rsidRPr="00764DA0">
        <w:rPr>
          <w:b/>
          <w:sz w:val="28"/>
          <w:szCs w:val="28"/>
        </w:rPr>
        <w:t>Описание решений (на основе утвержденной региональной (ме</w:t>
      </w:r>
      <w:r w:rsidRPr="00764DA0">
        <w:rPr>
          <w:b/>
          <w:sz w:val="28"/>
          <w:szCs w:val="28"/>
        </w:rPr>
        <w:t>ж</w:t>
      </w:r>
      <w:r w:rsidRPr="00764DA0">
        <w:rPr>
          <w:b/>
          <w:sz w:val="28"/>
          <w:szCs w:val="28"/>
        </w:rPr>
        <w:t>региональной) программы газификации жилищно-коммунального хозя</w:t>
      </w:r>
      <w:r w:rsidRPr="00764DA0">
        <w:rPr>
          <w:b/>
          <w:sz w:val="28"/>
          <w:szCs w:val="28"/>
        </w:rPr>
        <w:t>й</w:t>
      </w:r>
      <w:r w:rsidRPr="00764DA0">
        <w:rPr>
          <w:b/>
          <w:sz w:val="28"/>
          <w:szCs w:val="28"/>
        </w:rPr>
        <w:t>ства, промышленных и иных организаций) о развитии соответствующей с</w:t>
      </w:r>
      <w:r w:rsidRPr="00764DA0">
        <w:rPr>
          <w:b/>
          <w:sz w:val="28"/>
          <w:szCs w:val="28"/>
        </w:rPr>
        <w:t>и</w:t>
      </w:r>
      <w:r w:rsidRPr="00764DA0">
        <w:rPr>
          <w:b/>
          <w:sz w:val="28"/>
          <w:szCs w:val="28"/>
        </w:rPr>
        <w:t>стемы газоснабжения в части обеспечения топливом источников тепловой энергии</w:t>
      </w:r>
    </w:p>
    <w:p w:rsidR="00606F3A" w:rsidRPr="00764DA0" w:rsidRDefault="00606F3A" w:rsidP="005007BB">
      <w:pPr>
        <w:kinsoku w:val="0"/>
        <w:overflowPunct w:val="0"/>
        <w:ind w:left="40" w:firstLine="425"/>
        <w:rPr>
          <w:sz w:val="28"/>
          <w:szCs w:val="28"/>
        </w:rPr>
      </w:pPr>
    </w:p>
    <w:p w:rsidR="000F3028" w:rsidRPr="00764DA0" w:rsidRDefault="000F3028" w:rsidP="005007BB">
      <w:pPr>
        <w:kinsoku w:val="0"/>
        <w:overflowPunct w:val="0"/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Региональная программа газификации жилищно-коммунального хозяйства по Красноярскому краю на сегодняшний день не разработана, в связи с этим, в ра</w:t>
      </w:r>
      <w:r w:rsidRPr="00764DA0">
        <w:rPr>
          <w:sz w:val="28"/>
          <w:szCs w:val="28"/>
        </w:rPr>
        <w:t>м</w:t>
      </w:r>
      <w:r w:rsidRPr="00764DA0">
        <w:rPr>
          <w:sz w:val="28"/>
          <w:szCs w:val="28"/>
        </w:rPr>
        <w:t>ках настоящей актуа</w:t>
      </w:r>
      <w:r w:rsidR="007840FC">
        <w:rPr>
          <w:sz w:val="28"/>
          <w:szCs w:val="28"/>
        </w:rPr>
        <w:t xml:space="preserve">лизации схемы теплоснабжения </w:t>
      </w:r>
      <w:proofErr w:type="spellStart"/>
      <w:r w:rsidR="007840FC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 Северо-Енисейский да</w:t>
      </w:r>
      <w:r w:rsidRPr="00764DA0">
        <w:rPr>
          <w:sz w:val="28"/>
          <w:szCs w:val="28"/>
        </w:rPr>
        <w:t>н</w:t>
      </w:r>
      <w:r w:rsidRPr="00764DA0">
        <w:rPr>
          <w:sz w:val="28"/>
          <w:szCs w:val="28"/>
        </w:rPr>
        <w:t>ный вопрос не рассматривался.</w:t>
      </w:r>
    </w:p>
    <w:p w:rsidR="00606F3A" w:rsidRPr="00764DA0" w:rsidRDefault="00606F3A" w:rsidP="005007BB">
      <w:pPr>
        <w:kinsoku w:val="0"/>
        <w:overflowPunct w:val="0"/>
        <w:ind w:firstLine="425"/>
        <w:rPr>
          <w:sz w:val="28"/>
          <w:szCs w:val="28"/>
        </w:rPr>
      </w:pPr>
    </w:p>
    <w:p w:rsidR="00606F3A" w:rsidRPr="00764DA0" w:rsidRDefault="00606F3A" w:rsidP="005007BB">
      <w:pPr>
        <w:pStyle w:val="110"/>
        <w:numPr>
          <w:ilvl w:val="1"/>
          <w:numId w:val="34"/>
        </w:numPr>
        <w:tabs>
          <w:tab w:val="left" w:pos="0"/>
        </w:tabs>
        <w:kinsoku w:val="0"/>
        <w:overflowPunct w:val="0"/>
        <w:ind w:left="0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sz w:val="28"/>
          <w:szCs w:val="28"/>
        </w:rPr>
        <w:t>Описание</w:t>
      </w:r>
      <w:r w:rsidRPr="00764DA0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proofErr w:type="gramStart"/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бл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е</w:t>
      </w:r>
      <w:r w:rsidRPr="00764DA0">
        <w:rPr>
          <w:rFonts w:ascii="Times New Roman" w:hAnsi="Times New Roman" w:cs="Times New Roman"/>
          <w:sz w:val="28"/>
          <w:szCs w:val="28"/>
        </w:rPr>
        <w:t>м</w:t>
      </w:r>
      <w:r w:rsidRPr="00764DA0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ани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ц</w:t>
      </w:r>
      <w:r w:rsidRPr="00764DA0">
        <w:rPr>
          <w:rFonts w:ascii="Times New Roman" w:hAnsi="Times New Roman" w:cs="Times New Roman"/>
          <w:sz w:val="28"/>
          <w:szCs w:val="28"/>
        </w:rPr>
        <w:t>ии</w:t>
      </w:r>
      <w:r w:rsidRPr="00764DA0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зо</w:t>
      </w:r>
      <w:r w:rsidRPr="00764DA0">
        <w:rPr>
          <w:rFonts w:ascii="Times New Roman" w:hAnsi="Times New Roman" w:cs="Times New Roman"/>
          <w:sz w:val="28"/>
          <w:szCs w:val="28"/>
        </w:rPr>
        <w:t>сна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оч</w:t>
      </w:r>
      <w:r w:rsidRPr="00764DA0">
        <w:rPr>
          <w:rFonts w:ascii="Times New Roman" w:hAnsi="Times New Roman" w:cs="Times New Roman"/>
          <w:sz w:val="28"/>
          <w:szCs w:val="28"/>
        </w:rPr>
        <w:t>ни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 xml:space="preserve">й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э</w:t>
      </w:r>
      <w:r w:rsidRPr="00764DA0">
        <w:rPr>
          <w:rFonts w:ascii="Times New Roman" w:hAnsi="Times New Roman" w:cs="Times New Roman"/>
          <w:sz w:val="28"/>
          <w:szCs w:val="28"/>
        </w:rPr>
        <w:t>не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ии</w:t>
      </w:r>
      <w:proofErr w:type="gramEnd"/>
    </w:p>
    <w:p w:rsidR="00606F3A" w:rsidRPr="00764DA0" w:rsidRDefault="00606F3A" w:rsidP="005007BB">
      <w:pPr>
        <w:kinsoku w:val="0"/>
        <w:overflowPunct w:val="0"/>
        <w:ind w:left="40" w:firstLine="425"/>
        <w:rPr>
          <w:sz w:val="28"/>
          <w:szCs w:val="28"/>
        </w:rPr>
      </w:pPr>
    </w:p>
    <w:p w:rsidR="00606F3A" w:rsidRPr="00764DA0" w:rsidRDefault="00606F3A" w:rsidP="005007BB">
      <w:pPr>
        <w:pStyle w:val="aff6"/>
        <w:kinsoku w:val="0"/>
        <w:overflowPunct w:val="0"/>
        <w:ind w:left="0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ящ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е</w:t>
      </w:r>
      <w:r w:rsidRPr="00764DA0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мя</w:t>
      </w:r>
      <w:r w:rsidRPr="00764DA0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12"/>
          <w:sz w:val="28"/>
          <w:szCs w:val="28"/>
        </w:rPr>
        <w:t xml:space="preserve"> </w:t>
      </w:r>
      <w:proofErr w:type="spellStart"/>
      <w:r w:rsidR="007840FC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сн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же</w:t>
      </w:r>
      <w:r w:rsidRPr="00764DA0">
        <w:rPr>
          <w:rFonts w:ascii="Times New Roman" w:hAnsi="Times New Roman"/>
          <w:sz w:val="28"/>
          <w:szCs w:val="28"/>
        </w:rPr>
        <w:t>ния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сущ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ствля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тся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ду исп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льз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ия на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</w:t>
      </w:r>
      <w:r w:rsidRPr="00764DA0">
        <w:rPr>
          <w:rFonts w:ascii="Times New Roman" w:hAnsi="Times New Roman"/>
          <w:spacing w:val="-3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чник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4"/>
          <w:sz w:val="28"/>
          <w:szCs w:val="28"/>
        </w:rPr>
        <w:t>е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2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тве</w:t>
      </w:r>
      <w:r w:rsidRPr="00764DA0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ва -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нефть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606F3A" w:rsidRPr="00764DA0" w:rsidRDefault="00606F3A" w:rsidP="005007BB">
      <w:pPr>
        <w:kinsoku w:val="0"/>
        <w:overflowPunct w:val="0"/>
        <w:ind w:left="40" w:firstLine="425"/>
        <w:rPr>
          <w:sz w:val="28"/>
          <w:szCs w:val="28"/>
        </w:rPr>
      </w:pPr>
    </w:p>
    <w:p w:rsidR="00606F3A" w:rsidRPr="00764DA0" w:rsidRDefault="00606F3A" w:rsidP="005007BB">
      <w:pPr>
        <w:pStyle w:val="110"/>
        <w:numPr>
          <w:ilvl w:val="1"/>
          <w:numId w:val="34"/>
        </w:numPr>
        <w:tabs>
          <w:tab w:val="left" w:pos="0"/>
        </w:tabs>
        <w:kinsoku w:val="0"/>
        <w:overflowPunct w:val="0"/>
        <w:ind w:left="0" w:firstLine="425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33"/>
          <w:sz w:val="28"/>
          <w:szCs w:val="28"/>
        </w:rPr>
        <w:t xml:space="preserve"> </w:t>
      </w:r>
      <w:r w:rsidR="00B80348" w:rsidRPr="00764DA0">
        <w:rPr>
          <w:rFonts w:ascii="Times New Roman" w:hAnsi="Times New Roman" w:cs="Times New Roman"/>
          <w:spacing w:val="2"/>
          <w:sz w:val="28"/>
          <w:szCs w:val="28"/>
        </w:rPr>
        <w:t>п</w:t>
      </w:r>
      <w:r w:rsidR="00B80348" w:rsidRPr="00764DA0">
        <w:rPr>
          <w:rFonts w:ascii="Times New Roman" w:hAnsi="Times New Roman" w:cs="Times New Roman"/>
          <w:sz w:val="28"/>
          <w:szCs w:val="28"/>
        </w:rPr>
        <w:t>о</w:t>
      </w:r>
      <w:r w:rsidR="00B80348">
        <w:rPr>
          <w:rFonts w:ascii="Times New Roman" w:hAnsi="Times New Roman" w:cs="Times New Roman"/>
          <w:spacing w:val="33"/>
          <w:sz w:val="28"/>
          <w:szCs w:val="28"/>
        </w:rPr>
        <w:t xml:space="preserve"> </w:t>
      </w:r>
      <w:r w:rsidR="00B80348" w:rsidRPr="00764DA0">
        <w:rPr>
          <w:rFonts w:ascii="Times New Roman" w:hAnsi="Times New Roman" w:cs="Times New Roman"/>
          <w:spacing w:val="1"/>
          <w:sz w:val="28"/>
          <w:szCs w:val="28"/>
        </w:rPr>
        <w:t>корр</w:t>
      </w:r>
      <w:r w:rsidR="00B80348" w:rsidRPr="00764DA0">
        <w:rPr>
          <w:rFonts w:ascii="Times New Roman" w:hAnsi="Times New Roman" w:cs="Times New Roman"/>
          <w:sz w:val="28"/>
          <w:szCs w:val="28"/>
        </w:rPr>
        <w:t>е</w:t>
      </w:r>
      <w:r w:rsidR="00B80348"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="00B80348"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B80348" w:rsidRPr="00764DA0">
        <w:rPr>
          <w:rFonts w:ascii="Times New Roman" w:hAnsi="Times New Roman" w:cs="Times New Roman"/>
          <w:sz w:val="28"/>
          <w:szCs w:val="28"/>
        </w:rPr>
        <w:t>и</w:t>
      </w:r>
      <w:r w:rsidR="00B80348" w:rsidRPr="00764DA0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="00B80348" w:rsidRPr="00764DA0">
        <w:rPr>
          <w:rFonts w:ascii="Times New Roman" w:hAnsi="Times New Roman" w:cs="Times New Roman"/>
          <w:sz w:val="28"/>
          <w:szCs w:val="28"/>
        </w:rPr>
        <w:t>в</w:t>
      </w:r>
      <w:r w:rsidR="00B80348" w:rsidRPr="00764DA0">
        <w:rPr>
          <w:rFonts w:ascii="Times New Roman" w:hAnsi="Times New Roman" w:cs="Times New Roman"/>
          <w:spacing w:val="-2"/>
          <w:sz w:val="28"/>
          <w:szCs w:val="28"/>
        </w:rPr>
        <w:t>к</w:t>
      </w:r>
      <w:r w:rsidR="00B80348" w:rsidRPr="00764DA0">
        <w:rPr>
          <w:rFonts w:ascii="Times New Roman" w:hAnsi="Times New Roman" w:cs="Times New Roman"/>
          <w:sz w:val="28"/>
          <w:szCs w:val="28"/>
        </w:rPr>
        <w:t>е,</w:t>
      </w:r>
      <w:r w:rsidRPr="00764DA0">
        <w:rPr>
          <w:rFonts w:ascii="Times New Roman" w:hAnsi="Times New Roman" w:cs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у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вер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ж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764DA0">
        <w:rPr>
          <w:rFonts w:ascii="Times New Roman" w:hAnsi="Times New Roman" w:cs="Times New Roman"/>
          <w:sz w:val="28"/>
          <w:szCs w:val="28"/>
        </w:rPr>
        <w:t>енн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й</w:t>
      </w:r>
      <w:r w:rsidRPr="00764DA0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(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sz w:val="28"/>
          <w:szCs w:val="28"/>
        </w:rPr>
        <w:t>е)</w:t>
      </w:r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на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ьн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й</w:t>
      </w:r>
      <w:r w:rsidRPr="00764DA0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(</w:t>
      </w:r>
      <w:r w:rsidRPr="00764DA0">
        <w:rPr>
          <w:rFonts w:ascii="Times New Roman" w:hAnsi="Times New Roman" w:cs="Times New Roman"/>
          <w:sz w:val="28"/>
          <w:szCs w:val="28"/>
        </w:rPr>
        <w:t>м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на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ьн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й)</w:t>
      </w:r>
      <w:r w:rsidRPr="00764DA0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аммы</w:t>
      </w:r>
      <w:r w:rsidRPr="00764DA0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ф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sz w:val="28"/>
          <w:szCs w:val="28"/>
        </w:rPr>
        <w:t>ац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ж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ищн</w:t>
      </w:r>
      <w:proofErr w:type="gramStart"/>
      <w:r w:rsidRPr="00764DA0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764DA0">
        <w:rPr>
          <w:rFonts w:ascii="Times New Roman" w:hAnsi="Times New Roman" w:cs="Times New Roman"/>
          <w:sz w:val="28"/>
          <w:szCs w:val="28"/>
        </w:rPr>
        <w:t>мм</w:t>
      </w:r>
      <w:r w:rsidRPr="00764DA0">
        <w:rPr>
          <w:rFonts w:ascii="Times New Roman" w:hAnsi="Times New Roman" w:cs="Times New Roman"/>
          <w:sz w:val="28"/>
          <w:szCs w:val="28"/>
        </w:rPr>
        <w:t>у</w:t>
      </w:r>
      <w:r w:rsidRPr="00764DA0">
        <w:rPr>
          <w:rFonts w:ascii="Times New Roman" w:hAnsi="Times New Roman" w:cs="Times New Roman"/>
          <w:sz w:val="28"/>
          <w:szCs w:val="28"/>
        </w:rPr>
        <w:t>на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ьн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х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z w:val="28"/>
          <w:szCs w:val="28"/>
        </w:rPr>
        <w:t>йс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ва,</w:t>
      </w:r>
      <w:r w:rsidRPr="00764DA0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sz w:val="28"/>
          <w:szCs w:val="28"/>
        </w:rPr>
        <w:t>м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ш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енн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х</w:t>
      </w:r>
      <w:r w:rsidRPr="00764DA0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х</w:t>
      </w:r>
      <w:r w:rsidRPr="00764DA0">
        <w:rPr>
          <w:rFonts w:ascii="Times New Roman" w:hAnsi="Times New Roman" w:cs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ани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z w:val="28"/>
          <w:szCs w:val="28"/>
        </w:rPr>
        <w:t>аций</w:t>
      </w:r>
      <w:r w:rsidRPr="00764DA0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д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sz w:val="28"/>
          <w:szCs w:val="28"/>
        </w:rPr>
        <w:t>еспе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гл</w:t>
      </w:r>
      <w:r w:rsidRPr="00764DA0">
        <w:rPr>
          <w:rFonts w:ascii="Times New Roman" w:hAnsi="Times New Roman" w:cs="Times New Roman"/>
          <w:sz w:val="28"/>
          <w:szCs w:val="28"/>
        </w:rPr>
        <w:t>ас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ванн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к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й</w:t>
      </w:r>
      <w:r w:rsidRPr="00764DA0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п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аммы</w:t>
      </w:r>
      <w:r w:rsidRPr="00764DA0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у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а</w:t>
      </w:r>
      <w:r w:rsidRPr="00764DA0">
        <w:rPr>
          <w:rFonts w:ascii="Times New Roman" w:hAnsi="Times New Roman" w:cs="Times New Roman"/>
          <w:sz w:val="28"/>
          <w:szCs w:val="28"/>
        </w:rPr>
        <w:t>нн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 w:cs="Times New Roman"/>
          <w:sz w:val="28"/>
          <w:szCs w:val="28"/>
        </w:rPr>
        <w:t>ми</w:t>
      </w:r>
      <w:r w:rsidRPr="00764DA0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схеме</w:t>
      </w:r>
      <w:r w:rsidRPr="00764DA0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еп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сна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  <w:r w:rsidRPr="00764DA0">
        <w:rPr>
          <w:rFonts w:ascii="Times New Roman" w:hAnsi="Times New Roman" w:cs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ешен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764DA0">
        <w:rPr>
          <w:rFonts w:ascii="Times New Roman" w:hAnsi="Times New Roman" w:cs="Times New Roman"/>
          <w:sz w:val="28"/>
          <w:szCs w:val="28"/>
        </w:rPr>
        <w:t>ми</w:t>
      </w:r>
      <w:r w:rsidRPr="00764DA0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о</w:t>
      </w:r>
      <w:r w:rsidRPr="00764DA0">
        <w:rPr>
          <w:rFonts w:ascii="Times New Roman" w:hAnsi="Times New Roman" w:cs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z w:val="28"/>
          <w:szCs w:val="28"/>
        </w:rPr>
        <w:t>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764DA0">
        <w:rPr>
          <w:rFonts w:ascii="Times New Roman" w:hAnsi="Times New Roman" w:cs="Times New Roman"/>
          <w:sz w:val="28"/>
          <w:szCs w:val="28"/>
        </w:rPr>
        <w:t>ви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оч</w:t>
      </w:r>
      <w:r w:rsidRPr="00764DA0">
        <w:rPr>
          <w:rFonts w:ascii="Times New Roman" w:hAnsi="Times New Roman" w:cs="Times New Roman"/>
          <w:sz w:val="28"/>
          <w:szCs w:val="28"/>
        </w:rPr>
        <w:t>ни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еп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в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 xml:space="preserve">й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э</w:t>
      </w:r>
      <w:r w:rsidRPr="00764DA0">
        <w:rPr>
          <w:rFonts w:ascii="Times New Roman" w:hAnsi="Times New Roman" w:cs="Times New Roman"/>
          <w:sz w:val="28"/>
          <w:szCs w:val="28"/>
        </w:rPr>
        <w:t>не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764DA0">
        <w:rPr>
          <w:rFonts w:ascii="Times New Roman" w:hAnsi="Times New Roman" w:cs="Times New Roman"/>
          <w:sz w:val="28"/>
          <w:szCs w:val="28"/>
        </w:rPr>
        <w:t>ии</w:t>
      </w:r>
      <w:r w:rsidRPr="00764DA0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и</w:t>
      </w:r>
      <w:r w:rsidRPr="00764DA0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z w:val="28"/>
          <w:szCs w:val="28"/>
        </w:rPr>
        <w:t>сис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ем</w:t>
      </w:r>
      <w:r w:rsidRPr="00764DA0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764DA0">
        <w:rPr>
          <w:rFonts w:ascii="Times New Roman" w:hAnsi="Times New Roman" w:cs="Times New Roman"/>
          <w:sz w:val="28"/>
          <w:szCs w:val="28"/>
        </w:rPr>
        <w:t>еп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764DA0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764DA0">
        <w:rPr>
          <w:rFonts w:ascii="Times New Roman" w:hAnsi="Times New Roman" w:cs="Times New Roman"/>
          <w:sz w:val="28"/>
          <w:szCs w:val="28"/>
        </w:rPr>
        <w:t>сна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 w:cs="Times New Roman"/>
          <w:sz w:val="28"/>
          <w:szCs w:val="28"/>
        </w:rPr>
        <w:t>ен</w:t>
      </w:r>
      <w:r w:rsidRPr="00764DA0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764DA0">
        <w:rPr>
          <w:rFonts w:ascii="Times New Roman" w:hAnsi="Times New Roman" w:cs="Times New Roman"/>
          <w:sz w:val="28"/>
          <w:szCs w:val="28"/>
        </w:rPr>
        <w:t>я</w:t>
      </w:r>
    </w:p>
    <w:p w:rsidR="00606F3A" w:rsidRPr="00764DA0" w:rsidRDefault="00606F3A" w:rsidP="005007BB">
      <w:pPr>
        <w:kinsoku w:val="0"/>
        <w:overflowPunct w:val="0"/>
        <w:ind w:left="40" w:firstLine="425"/>
        <w:rPr>
          <w:sz w:val="28"/>
          <w:szCs w:val="28"/>
        </w:rPr>
      </w:pPr>
    </w:p>
    <w:p w:rsidR="000F3028" w:rsidRPr="00764DA0" w:rsidRDefault="000F3028" w:rsidP="005007BB">
      <w:pPr>
        <w:pStyle w:val="aff6"/>
        <w:kinsoku w:val="0"/>
        <w:overflowPunct w:val="0"/>
        <w:ind w:left="40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t>Про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ммы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зифик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ж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ли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-к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ммун</w:t>
      </w:r>
      <w:r w:rsidRPr="00764DA0">
        <w:rPr>
          <w:rFonts w:ascii="Times New Roman" w:hAnsi="Times New Roman"/>
          <w:spacing w:val="-4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льн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го</w:t>
      </w:r>
      <w:r w:rsidRPr="00764DA0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зя</w:t>
      </w:r>
      <w:r w:rsidRPr="00764DA0">
        <w:rPr>
          <w:rFonts w:ascii="Times New Roman" w:hAnsi="Times New Roman"/>
          <w:spacing w:val="-2"/>
          <w:sz w:val="28"/>
          <w:szCs w:val="28"/>
        </w:rPr>
        <w:t>й</w:t>
      </w:r>
      <w:r w:rsidRPr="00764DA0">
        <w:rPr>
          <w:rFonts w:ascii="Times New Roman" w:hAnsi="Times New Roman"/>
          <w:sz w:val="28"/>
          <w:szCs w:val="28"/>
        </w:rPr>
        <w:t>ств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,</w:t>
      </w:r>
      <w:r w:rsidRPr="00764DA0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шл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ин</w:t>
      </w:r>
      <w:r w:rsidRPr="00764DA0">
        <w:rPr>
          <w:rFonts w:ascii="Times New Roman" w:hAnsi="Times New Roman"/>
          <w:spacing w:val="-4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 xml:space="preserve">х 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низ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ций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для</w:t>
      </w:r>
      <w:r w:rsidRPr="00764DA0">
        <w:rPr>
          <w:rFonts w:ascii="Times New Roman" w:hAnsi="Times New Roman"/>
          <w:spacing w:val="29"/>
          <w:sz w:val="28"/>
          <w:szCs w:val="28"/>
        </w:rPr>
        <w:t xml:space="preserve"> </w:t>
      </w:r>
      <w:r w:rsidR="00E30A6E">
        <w:rPr>
          <w:rFonts w:ascii="Times New Roman" w:hAnsi="Times New Roman"/>
          <w:spacing w:val="29"/>
          <w:sz w:val="28"/>
          <w:szCs w:val="28"/>
          <w:lang w:val="ru-RU"/>
        </w:rPr>
        <w:t>г</w:t>
      </w:r>
      <w:r w:rsidR="007840FC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  <w:lang w:val="ru-RU"/>
        </w:rPr>
        <w:t>Северо-Енисейский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не</w:t>
      </w:r>
      <w:r w:rsidRPr="00764DA0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ни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уют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 xml:space="preserve">я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ться в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ду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тсут</w:t>
      </w:r>
      <w:r w:rsidRPr="00764DA0">
        <w:rPr>
          <w:rFonts w:ascii="Times New Roman" w:hAnsi="Times New Roman"/>
          <w:spacing w:val="-3"/>
          <w:sz w:val="28"/>
          <w:szCs w:val="28"/>
        </w:rPr>
        <w:t>с</w:t>
      </w:r>
      <w:r w:rsidRPr="00764DA0">
        <w:rPr>
          <w:rFonts w:ascii="Times New Roman" w:hAnsi="Times New Roman"/>
          <w:sz w:val="28"/>
          <w:szCs w:val="28"/>
        </w:rPr>
        <w:t>твия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ео</w:t>
      </w:r>
      <w:r w:rsidRPr="00764DA0">
        <w:rPr>
          <w:rFonts w:ascii="Times New Roman" w:hAnsi="Times New Roman"/>
          <w:sz w:val="28"/>
          <w:szCs w:val="28"/>
        </w:rPr>
        <w:t>бх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димост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606F3A" w:rsidRPr="00764DA0" w:rsidRDefault="00606F3A" w:rsidP="005007BB">
      <w:pPr>
        <w:kinsoku w:val="0"/>
        <w:overflowPunct w:val="0"/>
        <w:ind w:firstLine="425"/>
        <w:rPr>
          <w:sz w:val="28"/>
          <w:szCs w:val="28"/>
          <w:lang w:val="x-none"/>
        </w:rPr>
      </w:pPr>
    </w:p>
    <w:p w:rsidR="00606F3A" w:rsidRPr="00764DA0" w:rsidRDefault="00606F3A" w:rsidP="005007BB">
      <w:pPr>
        <w:numPr>
          <w:ilvl w:val="1"/>
          <w:numId w:val="34"/>
        </w:numPr>
        <w:kinsoku w:val="0"/>
        <w:overflowPunct w:val="0"/>
        <w:ind w:left="0" w:firstLine="425"/>
        <w:rPr>
          <w:b/>
          <w:sz w:val="28"/>
          <w:szCs w:val="28"/>
        </w:rPr>
      </w:pPr>
      <w:proofErr w:type="gramStart"/>
      <w:r w:rsidRPr="00764DA0">
        <w:rPr>
          <w:b/>
          <w:sz w:val="28"/>
          <w:szCs w:val="28"/>
        </w:rPr>
        <w:t>Описание</w:t>
      </w:r>
      <w:r w:rsidRPr="00764DA0">
        <w:rPr>
          <w:b/>
          <w:spacing w:val="52"/>
          <w:sz w:val="28"/>
          <w:szCs w:val="28"/>
        </w:rPr>
        <w:t xml:space="preserve"> 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ешений</w:t>
      </w:r>
      <w:r w:rsidRPr="00764DA0">
        <w:rPr>
          <w:b/>
          <w:spacing w:val="51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(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-1"/>
          <w:sz w:val="28"/>
          <w:szCs w:val="28"/>
        </w:rPr>
        <w:t>ы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pacing w:val="3"/>
          <w:sz w:val="28"/>
          <w:szCs w:val="28"/>
        </w:rPr>
        <w:t>а</w:t>
      </w:r>
      <w:r w:rsidRPr="00764DA0">
        <w:rPr>
          <w:b/>
          <w:spacing w:val="-1"/>
          <w:sz w:val="28"/>
          <w:szCs w:val="28"/>
        </w:rPr>
        <w:t>б</w:t>
      </w:r>
      <w:r w:rsidRPr="00764DA0">
        <w:rPr>
          <w:b/>
          <w:sz w:val="28"/>
          <w:szCs w:val="28"/>
        </w:rPr>
        <w:t>а</w:t>
      </w:r>
      <w:r w:rsidRPr="00764DA0">
        <w:rPr>
          <w:b/>
          <w:spacing w:val="1"/>
          <w:sz w:val="28"/>
          <w:szCs w:val="28"/>
        </w:rPr>
        <w:t>ты</w:t>
      </w:r>
      <w:r w:rsidRPr="00764DA0">
        <w:rPr>
          <w:b/>
          <w:sz w:val="28"/>
          <w:szCs w:val="28"/>
        </w:rPr>
        <w:t>ваем</w:t>
      </w:r>
      <w:r w:rsidRPr="00764DA0">
        <w:rPr>
          <w:b/>
          <w:spacing w:val="-1"/>
          <w:sz w:val="28"/>
          <w:szCs w:val="28"/>
        </w:rPr>
        <w:t>ы</w:t>
      </w:r>
      <w:r w:rsidRPr="00764DA0">
        <w:rPr>
          <w:b/>
          <w:sz w:val="28"/>
          <w:szCs w:val="28"/>
        </w:rPr>
        <w:t>х</w:t>
      </w:r>
      <w:r w:rsidRPr="00764DA0">
        <w:rPr>
          <w:b/>
          <w:spacing w:val="5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с</w:t>
      </w:r>
      <w:r w:rsidRPr="00764DA0">
        <w:rPr>
          <w:b/>
          <w:spacing w:val="53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у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м</w:t>
      </w:r>
      <w:r w:rsidRPr="00764DA0">
        <w:rPr>
          <w:b/>
          <w:spacing w:val="5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п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о</w:t>
      </w:r>
      <w:r w:rsidRPr="00764DA0">
        <w:rPr>
          <w:b/>
          <w:spacing w:val="-1"/>
          <w:sz w:val="28"/>
          <w:szCs w:val="28"/>
        </w:rPr>
        <w:t>ж</w:t>
      </w:r>
      <w:r w:rsidRPr="00764DA0">
        <w:rPr>
          <w:b/>
          <w:sz w:val="28"/>
          <w:szCs w:val="28"/>
        </w:rPr>
        <w:t>ений у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вер</w:t>
      </w:r>
      <w:r w:rsidRPr="00764DA0">
        <w:rPr>
          <w:b/>
          <w:spacing w:val="-1"/>
          <w:sz w:val="28"/>
          <w:szCs w:val="28"/>
        </w:rPr>
        <w:t>жд</w:t>
      </w:r>
      <w:r w:rsidRPr="00764DA0">
        <w:rPr>
          <w:b/>
          <w:sz w:val="28"/>
          <w:szCs w:val="28"/>
        </w:rPr>
        <w:t>енн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й</w:t>
      </w:r>
      <w:r w:rsidRPr="00764DA0">
        <w:rPr>
          <w:b/>
          <w:spacing w:val="11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сх</w:t>
      </w:r>
      <w:r w:rsidRPr="00764DA0">
        <w:rPr>
          <w:b/>
          <w:spacing w:val="3"/>
          <w:sz w:val="28"/>
          <w:szCs w:val="28"/>
        </w:rPr>
        <w:t>е</w:t>
      </w:r>
      <w:r w:rsidRPr="00764DA0">
        <w:rPr>
          <w:b/>
          <w:sz w:val="28"/>
          <w:szCs w:val="28"/>
        </w:rPr>
        <w:t>мы</w:t>
      </w:r>
      <w:r w:rsidRPr="00764DA0">
        <w:rPr>
          <w:b/>
          <w:spacing w:val="10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и</w:t>
      </w:r>
      <w:r w:rsidRPr="00764DA0">
        <w:rPr>
          <w:b/>
          <w:spacing w:val="13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п</w:t>
      </w:r>
      <w:r w:rsidRPr="00764DA0">
        <w:rPr>
          <w:b/>
          <w:spacing w:val="1"/>
          <w:sz w:val="28"/>
          <w:szCs w:val="28"/>
        </w:rPr>
        <w:t>ро</w:t>
      </w:r>
      <w:r w:rsidRPr="00764DA0">
        <w:rPr>
          <w:b/>
          <w:spacing w:val="-1"/>
          <w:sz w:val="28"/>
          <w:szCs w:val="28"/>
        </w:rPr>
        <w:t>г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аммы</w:t>
      </w:r>
      <w:r w:rsidRPr="00764DA0">
        <w:rPr>
          <w:b/>
          <w:spacing w:val="12"/>
          <w:sz w:val="28"/>
          <w:szCs w:val="28"/>
        </w:rPr>
        <w:t xml:space="preserve"> 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а</w:t>
      </w:r>
      <w:r w:rsidRPr="00764DA0">
        <w:rPr>
          <w:b/>
          <w:spacing w:val="-1"/>
          <w:sz w:val="28"/>
          <w:szCs w:val="28"/>
        </w:rPr>
        <w:t>з</w:t>
      </w:r>
      <w:r w:rsidRPr="00764DA0">
        <w:rPr>
          <w:b/>
          <w:sz w:val="28"/>
          <w:szCs w:val="28"/>
        </w:rPr>
        <w:t>ви</w:t>
      </w:r>
      <w:r w:rsidRPr="00764DA0">
        <w:rPr>
          <w:b/>
          <w:spacing w:val="-1"/>
          <w:sz w:val="28"/>
          <w:szCs w:val="28"/>
        </w:rPr>
        <w:t>ти</w:t>
      </w:r>
      <w:r w:rsidRPr="00764DA0">
        <w:rPr>
          <w:b/>
          <w:sz w:val="28"/>
          <w:szCs w:val="28"/>
        </w:rPr>
        <w:t>я</w:t>
      </w:r>
      <w:r w:rsidRPr="00764DA0">
        <w:rPr>
          <w:b/>
          <w:spacing w:val="12"/>
          <w:sz w:val="28"/>
          <w:szCs w:val="28"/>
        </w:rPr>
        <w:t xml:space="preserve"> </w:t>
      </w:r>
      <w:r w:rsidRPr="00764DA0">
        <w:rPr>
          <w:b/>
          <w:spacing w:val="3"/>
          <w:sz w:val="28"/>
          <w:szCs w:val="28"/>
        </w:rPr>
        <w:t>Е</w:t>
      </w:r>
      <w:r w:rsidRPr="00764DA0">
        <w:rPr>
          <w:b/>
          <w:spacing w:val="-1"/>
          <w:sz w:val="28"/>
          <w:szCs w:val="28"/>
        </w:rPr>
        <w:t>д</w:t>
      </w:r>
      <w:r w:rsidRPr="00764DA0">
        <w:rPr>
          <w:b/>
          <w:sz w:val="28"/>
          <w:szCs w:val="28"/>
        </w:rPr>
        <w:t>ин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й</w:t>
      </w:r>
      <w:r w:rsidRPr="00764DA0">
        <w:rPr>
          <w:b/>
          <w:spacing w:val="13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э</w:t>
      </w:r>
      <w:r w:rsidRPr="00764DA0">
        <w:rPr>
          <w:b/>
          <w:sz w:val="28"/>
          <w:szCs w:val="28"/>
        </w:rPr>
        <w:t>нер</w:t>
      </w:r>
      <w:r w:rsidRPr="00764DA0">
        <w:rPr>
          <w:b/>
          <w:spacing w:val="-1"/>
          <w:sz w:val="28"/>
          <w:szCs w:val="28"/>
        </w:rPr>
        <w:t>г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2"/>
          <w:sz w:val="28"/>
          <w:szCs w:val="28"/>
        </w:rPr>
        <w:t>и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ес</w:t>
      </w:r>
      <w:r w:rsidRPr="00764DA0">
        <w:rPr>
          <w:b/>
          <w:spacing w:val="1"/>
          <w:sz w:val="28"/>
          <w:szCs w:val="28"/>
        </w:rPr>
        <w:t>ко</w:t>
      </w:r>
      <w:r w:rsidRPr="00764DA0">
        <w:rPr>
          <w:b/>
          <w:sz w:val="28"/>
          <w:szCs w:val="28"/>
        </w:rPr>
        <w:t>й сис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е</w:t>
      </w:r>
      <w:r w:rsidRPr="00764DA0">
        <w:rPr>
          <w:b/>
          <w:sz w:val="28"/>
          <w:szCs w:val="28"/>
        </w:rPr>
        <w:t>мы</w:t>
      </w:r>
      <w:r w:rsidRPr="00764DA0">
        <w:rPr>
          <w:b/>
          <w:spacing w:val="7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Р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ссии)</w:t>
      </w:r>
      <w:r w:rsidRPr="00764DA0">
        <w:rPr>
          <w:b/>
          <w:spacing w:val="3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о</w:t>
      </w:r>
      <w:r w:rsidRPr="00764DA0">
        <w:rPr>
          <w:b/>
          <w:spacing w:val="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1"/>
          <w:sz w:val="28"/>
          <w:szCs w:val="28"/>
        </w:rPr>
        <w:t>ро</w:t>
      </w:r>
      <w:r w:rsidRPr="00764DA0">
        <w:rPr>
          <w:b/>
          <w:sz w:val="28"/>
          <w:szCs w:val="28"/>
        </w:rPr>
        <w:t>и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1"/>
          <w:sz w:val="28"/>
          <w:szCs w:val="28"/>
        </w:rPr>
        <w:t>л</w:t>
      </w:r>
      <w:r w:rsidRPr="00764DA0">
        <w:rPr>
          <w:b/>
          <w:sz w:val="28"/>
          <w:szCs w:val="28"/>
        </w:rPr>
        <w:t>ьс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2"/>
          <w:sz w:val="28"/>
          <w:szCs w:val="28"/>
        </w:rPr>
        <w:t>в</w:t>
      </w:r>
      <w:r w:rsidRPr="00764DA0">
        <w:rPr>
          <w:b/>
          <w:sz w:val="28"/>
          <w:szCs w:val="28"/>
        </w:rPr>
        <w:t xml:space="preserve">е, 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1"/>
          <w:sz w:val="28"/>
          <w:szCs w:val="28"/>
        </w:rPr>
        <w:t>ко</w:t>
      </w:r>
      <w:r w:rsidRPr="00764DA0">
        <w:rPr>
          <w:b/>
          <w:sz w:val="28"/>
          <w:szCs w:val="28"/>
        </w:rPr>
        <w:t>нс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у</w:t>
      </w:r>
      <w:r w:rsidRPr="00764DA0">
        <w:rPr>
          <w:b/>
          <w:spacing w:val="1"/>
          <w:sz w:val="28"/>
          <w:szCs w:val="28"/>
        </w:rPr>
        <w:t>к</w:t>
      </w:r>
      <w:r w:rsidRPr="00764DA0">
        <w:rPr>
          <w:b/>
          <w:sz w:val="28"/>
          <w:szCs w:val="28"/>
        </w:rPr>
        <w:t xml:space="preserve">ции, 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ехн</w:t>
      </w:r>
      <w:r w:rsidRPr="00764DA0">
        <w:rPr>
          <w:b/>
          <w:spacing w:val="2"/>
          <w:sz w:val="28"/>
          <w:szCs w:val="28"/>
        </w:rPr>
        <w:t>и</w:t>
      </w:r>
      <w:r w:rsidRPr="00764DA0">
        <w:rPr>
          <w:b/>
          <w:spacing w:val="-1"/>
          <w:sz w:val="28"/>
          <w:szCs w:val="28"/>
        </w:rPr>
        <w:t>ч</w:t>
      </w:r>
      <w:r w:rsidRPr="00764DA0">
        <w:rPr>
          <w:b/>
          <w:sz w:val="28"/>
          <w:szCs w:val="28"/>
        </w:rPr>
        <w:t>ес</w:t>
      </w:r>
      <w:r w:rsidRPr="00764DA0">
        <w:rPr>
          <w:b/>
          <w:spacing w:val="1"/>
          <w:sz w:val="28"/>
          <w:szCs w:val="28"/>
        </w:rPr>
        <w:t>ко</w:t>
      </w:r>
      <w:r w:rsidRPr="00764DA0">
        <w:rPr>
          <w:b/>
          <w:sz w:val="28"/>
          <w:szCs w:val="28"/>
        </w:rPr>
        <w:t>м</w:t>
      </w:r>
      <w:r w:rsidRPr="00764DA0">
        <w:rPr>
          <w:b/>
          <w:w w:val="99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пе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ев</w:t>
      </w:r>
      <w:r w:rsidRPr="00764DA0">
        <w:rPr>
          <w:b/>
          <w:spacing w:val="1"/>
          <w:sz w:val="28"/>
          <w:szCs w:val="28"/>
        </w:rPr>
        <w:t>оор</w:t>
      </w:r>
      <w:r w:rsidRPr="00764DA0">
        <w:rPr>
          <w:b/>
          <w:sz w:val="28"/>
          <w:szCs w:val="28"/>
        </w:rPr>
        <w:t>у</w:t>
      </w:r>
      <w:r w:rsidRPr="00764DA0">
        <w:rPr>
          <w:b/>
          <w:spacing w:val="-1"/>
          <w:sz w:val="28"/>
          <w:szCs w:val="28"/>
        </w:rPr>
        <w:t>ж</w:t>
      </w:r>
      <w:r w:rsidRPr="00764DA0">
        <w:rPr>
          <w:b/>
          <w:sz w:val="28"/>
          <w:szCs w:val="28"/>
        </w:rPr>
        <w:t>ении</w:t>
      </w:r>
      <w:r w:rsidR="00A4043E" w:rsidRPr="00764DA0">
        <w:rPr>
          <w:b/>
          <w:sz w:val="28"/>
          <w:szCs w:val="28"/>
        </w:rPr>
        <w:t xml:space="preserve"> и (или) модернизации</w:t>
      </w:r>
      <w:r w:rsidRPr="00764DA0">
        <w:rPr>
          <w:b/>
          <w:sz w:val="28"/>
          <w:szCs w:val="28"/>
        </w:rPr>
        <w:t>,</w:t>
      </w:r>
      <w:r w:rsidRPr="00764DA0">
        <w:rPr>
          <w:b/>
          <w:spacing w:val="51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1"/>
          <w:sz w:val="28"/>
          <w:szCs w:val="28"/>
        </w:rPr>
        <w:t>ы</w:t>
      </w:r>
      <w:r w:rsidRPr="00764DA0">
        <w:rPr>
          <w:b/>
          <w:sz w:val="28"/>
          <w:szCs w:val="28"/>
        </w:rPr>
        <w:t>во</w:t>
      </w:r>
      <w:r w:rsidRPr="00764DA0">
        <w:rPr>
          <w:b/>
          <w:spacing w:val="-1"/>
          <w:sz w:val="28"/>
          <w:szCs w:val="28"/>
        </w:rPr>
        <w:t>д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53"/>
          <w:sz w:val="28"/>
          <w:szCs w:val="28"/>
        </w:rPr>
        <w:t xml:space="preserve"> </w:t>
      </w:r>
      <w:r w:rsidRPr="00764DA0">
        <w:rPr>
          <w:b/>
          <w:spacing w:val="2"/>
          <w:sz w:val="28"/>
          <w:szCs w:val="28"/>
        </w:rPr>
        <w:t>и</w:t>
      </w:r>
      <w:r w:rsidRPr="00764DA0">
        <w:rPr>
          <w:b/>
          <w:sz w:val="28"/>
          <w:szCs w:val="28"/>
        </w:rPr>
        <w:t>з</w:t>
      </w:r>
      <w:r w:rsidRPr="00764DA0">
        <w:rPr>
          <w:b/>
          <w:spacing w:val="54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э</w:t>
      </w:r>
      <w:r w:rsidRPr="00764DA0">
        <w:rPr>
          <w:b/>
          <w:spacing w:val="1"/>
          <w:sz w:val="28"/>
          <w:szCs w:val="28"/>
        </w:rPr>
        <w:t>к</w:t>
      </w:r>
      <w:r w:rsidRPr="00764DA0">
        <w:rPr>
          <w:b/>
          <w:sz w:val="28"/>
          <w:szCs w:val="28"/>
        </w:rPr>
        <w:t>сп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z w:val="28"/>
          <w:szCs w:val="28"/>
        </w:rPr>
        <w:t>уа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ации</w:t>
      </w:r>
      <w:r w:rsidRPr="00764DA0">
        <w:rPr>
          <w:b/>
          <w:spacing w:val="55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ис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3"/>
          <w:sz w:val="28"/>
          <w:szCs w:val="28"/>
        </w:rPr>
        <w:t>о</w:t>
      </w:r>
      <w:r w:rsidRPr="00764DA0">
        <w:rPr>
          <w:b/>
          <w:spacing w:val="1"/>
          <w:sz w:val="28"/>
          <w:szCs w:val="28"/>
        </w:rPr>
        <w:t>ч</w:t>
      </w:r>
      <w:r w:rsidRPr="00764DA0">
        <w:rPr>
          <w:b/>
          <w:sz w:val="28"/>
          <w:szCs w:val="28"/>
        </w:rPr>
        <w:t>ни</w:t>
      </w:r>
      <w:r w:rsidRPr="00764DA0">
        <w:rPr>
          <w:b/>
          <w:spacing w:val="1"/>
          <w:sz w:val="28"/>
          <w:szCs w:val="28"/>
        </w:rPr>
        <w:t>ко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52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>еп</w:t>
      </w:r>
      <w:r w:rsidRPr="00764DA0">
        <w:rPr>
          <w:b/>
          <w:spacing w:val="-1"/>
          <w:sz w:val="28"/>
          <w:szCs w:val="28"/>
        </w:rPr>
        <w:t>л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 xml:space="preserve">й </w:t>
      </w:r>
      <w:r w:rsidRPr="00764DA0">
        <w:rPr>
          <w:b/>
          <w:spacing w:val="-1"/>
          <w:sz w:val="28"/>
          <w:szCs w:val="28"/>
        </w:rPr>
        <w:t>э</w:t>
      </w:r>
      <w:r w:rsidRPr="00764DA0">
        <w:rPr>
          <w:b/>
          <w:sz w:val="28"/>
          <w:szCs w:val="28"/>
        </w:rPr>
        <w:t>не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pacing w:val="-1"/>
          <w:sz w:val="28"/>
          <w:szCs w:val="28"/>
        </w:rPr>
        <w:t>г</w:t>
      </w:r>
      <w:r w:rsidRPr="00764DA0">
        <w:rPr>
          <w:b/>
          <w:sz w:val="28"/>
          <w:szCs w:val="28"/>
        </w:rPr>
        <w:t>ии</w:t>
      </w:r>
      <w:r w:rsidRPr="00764DA0">
        <w:rPr>
          <w:b/>
          <w:spacing w:val="40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и</w:t>
      </w:r>
      <w:r w:rsidRPr="00764DA0">
        <w:rPr>
          <w:b/>
          <w:spacing w:val="41"/>
          <w:sz w:val="28"/>
          <w:szCs w:val="28"/>
        </w:rPr>
        <w:t xml:space="preserve"> </w:t>
      </w:r>
      <w:r w:rsidRPr="00764DA0">
        <w:rPr>
          <w:b/>
          <w:spacing w:val="-1"/>
          <w:sz w:val="28"/>
          <w:szCs w:val="28"/>
        </w:rPr>
        <w:t>г</w:t>
      </w:r>
      <w:r w:rsidRPr="00764DA0">
        <w:rPr>
          <w:b/>
          <w:sz w:val="28"/>
          <w:szCs w:val="28"/>
        </w:rPr>
        <w:t>ене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pacing w:val="2"/>
          <w:sz w:val="28"/>
          <w:szCs w:val="28"/>
        </w:rPr>
        <w:t>и</w:t>
      </w:r>
      <w:r w:rsidRPr="00764DA0">
        <w:rPr>
          <w:b/>
          <w:spacing w:val="1"/>
          <w:sz w:val="28"/>
          <w:szCs w:val="28"/>
        </w:rPr>
        <w:t>р</w:t>
      </w:r>
      <w:r w:rsidRPr="00764DA0">
        <w:rPr>
          <w:b/>
          <w:sz w:val="28"/>
          <w:szCs w:val="28"/>
        </w:rPr>
        <w:t>у</w:t>
      </w:r>
      <w:r w:rsidRPr="00764DA0">
        <w:rPr>
          <w:b/>
          <w:spacing w:val="-1"/>
          <w:sz w:val="28"/>
          <w:szCs w:val="28"/>
        </w:rPr>
        <w:t>ю</w:t>
      </w:r>
      <w:r w:rsidRPr="00764DA0">
        <w:rPr>
          <w:b/>
          <w:sz w:val="28"/>
          <w:szCs w:val="28"/>
        </w:rPr>
        <w:t>щих</w:t>
      </w:r>
      <w:r w:rsidRPr="00764DA0">
        <w:rPr>
          <w:b/>
          <w:spacing w:val="39"/>
          <w:sz w:val="28"/>
          <w:szCs w:val="28"/>
        </w:rPr>
        <w:t xml:space="preserve"> 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pacing w:val="-1"/>
          <w:sz w:val="28"/>
          <w:szCs w:val="28"/>
        </w:rPr>
        <w:t>б</w:t>
      </w:r>
      <w:r w:rsidRPr="00764DA0">
        <w:rPr>
          <w:b/>
          <w:spacing w:val="1"/>
          <w:sz w:val="28"/>
          <w:szCs w:val="28"/>
        </w:rPr>
        <w:t>ъ</w:t>
      </w:r>
      <w:r w:rsidRPr="00764DA0">
        <w:rPr>
          <w:b/>
          <w:sz w:val="28"/>
          <w:szCs w:val="28"/>
        </w:rPr>
        <w:t>е</w:t>
      </w:r>
      <w:r w:rsidRPr="00764DA0">
        <w:rPr>
          <w:b/>
          <w:spacing w:val="1"/>
          <w:sz w:val="28"/>
          <w:szCs w:val="28"/>
        </w:rPr>
        <w:t>к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pacing w:val="2"/>
          <w:sz w:val="28"/>
          <w:szCs w:val="28"/>
        </w:rPr>
        <w:t>в</w:t>
      </w:r>
      <w:r w:rsidRPr="00764DA0">
        <w:rPr>
          <w:b/>
          <w:sz w:val="28"/>
          <w:szCs w:val="28"/>
        </w:rPr>
        <w:t>,</w:t>
      </w:r>
      <w:r w:rsidRPr="00764DA0">
        <w:rPr>
          <w:b/>
          <w:spacing w:val="38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1"/>
          <w:sz w:val="28"/>
          <w:szCs w:val="28"/>
        </w:rPr>
        <w:t>кл</w:t>
      </w:r>
      <w:r w:rsidRPr="00764DA0">
        <w:rPr>
          <w:b/>
          <w:spacing w:val="-1"/>
          <w:sz w:val="28"/>
          <w:szCs w:val="28"/>
        </w:rPr>
        <w:t>юч</w:t>
      </w:r>
      <w:r w:rsidRPr="00764DA0">
        <w:rPr>
          <w:b/>
          <w:sz w:val="28"/>
          <w:szCs w:val="28"/>
        </w:rPr>
        <w:t>ая</w:t>
      </w:r>
      <w:r w:rsidRPr="00764DA0">
        <w:rPr>
          <w:b/>
          <w:spacing w:val="43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вхо</w:t>
      </w:r>
      <w:r w:rsidRPr="00764DA0">
        <w:rPr>
          <w:b/>
          <w:spacing w:val="-1"/>
          <w:sz w:val="28"/>
          <w:szCs w:val="28"/>
        </w:rPr>
        <w:t>д</w:t>
      </w:r>
      <w:r w:rsidRPr="00764DA0">
        <w:rPr>
          <w:b/>
          <w:spacing w:val="3"/>
          <w:sz w:val="28"/>
          <w:szCs w:val="28"/>
        </w:rPr>
        <w:t>я</w:t>
      </w:r>
      <w:r w:rsidRPr="00764DA0">
        <w:rPr>
          <w:b/>
          <w:sz w:val="28"/>
          <w:szCs w:val="28"/>
        </w:rPr>
        <w:t>щее</w:t>
      </w:r>
      <w:r w:rsidRPr="00764DA0">
        <w:rPr>
          <w:b/>
          <w:spacing w:val="39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в</w:t>
      </w:r>
      <w:r w:rsidRPr="00764DA0">
        <w:rPr>
          <w:b/>
          <w:spacing w:val="42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их</w:t>
      </w:r>
      <w:r w:rsidRPr="00764DA0">
        <w:rPr>
          <w:b/>
          <w:spacing w:val="40"/>
          <w:sz w:val="28"/>
          <w:szCs w:val="28"/>
        </w:rPr>
        <w:t xml:space="preserve"> </w:t>
      </w:r>
      <w:r w:rsidRPr="00764DA0">
        <w:rPr>
          <w:b/>
          <w:sz w:val="28"/>
          <w:szCs w:val="28"/>
        </w:rPr>
        <w:t>с</w:t>
      </w:r>
      <w:r w:rsidRPr="00764DA0">
        <w:rPr>
          <w:b/>
          <w:spacing w:val="1"/>
          <w:sz w:val="28"/>
          <w:szCs w:val="28"/>
        </w:rPr>
        <w:t>о</w:t>
      </w:r>
      <w:r w:rsidRPr="00764DA0">
        <w:rPr>
          <w:b/>
          <w:sz w:val="28"/>
          <w:szCs w:val="28"/>
        </w:rPr>
        <w:t>с</w:t>
      </w:r>
      <w:r w:rsidRPr="00764DA0">
        <w:rPr>
          <w:b/>
          <w:spacing w:val="-1"/>
          <w:sz w:val="28"/>
          <w:szCs w:val="28"/>
        </w:rPr>
        <w:t>т</w:t>
      </w:r>
      <w:r w:rsidRPr="00764DA0">
        <w:rPr>
          <w:b/>
          <w:sz w:val="28"/>
          <w:szCs w:val="28"/>
        </w:rPr>
        <w:t xml:space="preserve">ав 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pacing w:val="1"/>
          <w:sz w:val="28"/>
          <w:szCs w:val="28"/>
        </w:rPr>
        <w:t>ор</w:t>
      </w:r>
      <w:r w:rsidRPr="00764DA0">
        <w:rPr>
          <w:b/>
          <w:bCs/>
          <w:sz w:val="28"/>
          <w:szCs w:val="28"/>
        </w:rPr>
        <w:t>у</w:t>
      </w:r>
      <w:r w:rsidRPr="00764DA0">
        <w:rPr>
          <w:b/>
          <w:bCs/>
          <w:spacing w:val="-1"/>
          <w:sz w:val="28"/>
          <w:szCs w:val="28"/>
        </w:rPr>
        <w:t>д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z w:val="28"/>
          <w:szCs w:val="28"/>
        </w:rPr>
        <w:t>а</w:t>
      </w:r>
      <w:r w:rsidRPr="00764DA0">
        <w:rPr>
          <w:b/>
          <w:bCs/>
          <w:sz w:val="28"/>
          <w:szCs w:val="28"/>
        </w:rPr>
        <w:t>ние,</w:t>
      </w:r>
      <w:r w:rsidRPr="00764DA0">
        <w:rPr>
          <w:b/>
          <w:bCs/>
          <w:spacing w:val="63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ф</w:t>
      </w:r>
      <w:r w:rsidRPr="00764DA0">
        <w:rPr>
          <w:b/>
          <w:bCs/>
          <w:sz w:val="28"/>
          <w:szCs w:val="28"/>
        </w:rPr>
        <w:t>ун</w:t>
      </w:r>
      <w:r w:rsidRPr="00764DA0">
        <w:rPr>
          <w:b/>
          <w:bCs/>
          <w:spacing w:val="1"/>
          <w:sz w:val="28"/>
          <w:szCs w:val="28"/>
        </w:rPr>
        <w:t>к</w:t>
      </w:r>
      <w:r w:rsidRPr="00764DA0">
        <w:rPr>
          <w:b/>
          <w:bCs/>
          <w:sz w:val="28"/>
          <w:szCs w:val="28"/>
        </w:rPr>
        <w:t>ци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ни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у</w:t>
      </w:r>
      <w:r w:rsidRPr="00764DA0">
        <w:rPr>
          <w:b/>
          <w:bCs/>
          <w:spacing w:val="-1"/>
          <w:sz w:val="28"/>
          <w:szCs w:val="28"/>
        </w:rPr>
        <w:t>ю</w:t>
      </w:r>
      <w:r w:rsidRPr="00764DA0">
        <w:rPr>
          <w:b/>
          <w:bCs/>
          <w:sz w:val="28"/>
          <w:szCs w:val="28"/>
        </w:rPr>
        <w:t>щ</w:t>
      </w:r>
      <w:r w:rsidRPr="00764DA0">
        <w:rPr>
          <w:b/>
          <w:bCs/>
          <w:spacing w:val="2"/>
          <w:sz w:val="28"/>
          <w:szCs w:val="28"/>
        </w:rPr>
        <w:t>и</w:t>
      </w:r>
      <w:r w:rsidRPr="00764DA0">
        <w:rPr>
          <w:b/>
          <w:bCs/>
          <w:sz w:val="28"/>
          <w:szCs w:val="28"/>
        </w:rPr>
        <w:t>х</w:t>
      </w:r>
      <w:r w:rsidRPr="00764DA0">
        <w:rPr>
          <w:b/>
          <w:bCs/>
          <w:spacing w:val="63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63"/>
          <w:sz w:val="28"/>
          <w:szCs w:val="28"/>
        </w:rPr>
        <w:t xml:space="preserve"> 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-1"/>
          <w:sz w:val="28"/>
          <w:szCs w:val="28"/>
        </w:rPr>
        <w:t>ж</w:t>
      </w:r>
      <w:r w:rsidRPr="00764DA0">
        <w:rPr>
          <w:b/>
          <w:bCs/>
          <w:sz w:val="28"/>
          <w:szCs w:val="28"/>
        </w:rPr>
        <w:t>име</w:t>
      </w:r>
      <w:r w:rsidRPr="00764DA0">
        <w:rPr>
          <w:b/>
          <w:bCs/>
          <w:spacing w:val="63"/>
          <w:sz w:val="28"/>
          <w:szCs w:val="28"/>
        </w:rPr>
        <w:t xml:space="preserve"> </w:t>
      </w:r>
      <w:r w:rsidRPr="00764DA0">
        <w:rPr>
          <w:b/>
          <w:bCs/>
          <w:spacing w:val="3"/>
          <w:sz w:val="28"/>
          <w:szCs w:val="28"/>
        </w:rPr>
        <w:t>к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м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z w:val="28"/>
          <w:szCs w:val="28"/>
        </w:rPr>
        <w:t>ини</w:t>
      </w:r>
      <w:r w:rsidRPr="00764DA0">
        <w:rPr>
          <w:b/>
          <w:bCs/>
          <w:spacing w:val="1"/>
          <w:sz w:val="28"/>
          <w:szCs w:val="28"/>
        </w:rPr>
        <w:t>ро</w:t>
      </w:r>
      <w:r w:rsidRPr="00764DA0">
        <w:rPr>
          <w:b/>
          <w:bCs/>
          <w:sz w:val="28"/>
          <w:szCs w:val="28"/>
        </w:rPr>
        <w:t>ванн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й в</w:t>
      </w:r>
      <w:r w:rsidRPr="00764DA0">
        <w:rPr>
          <w:b/>
          <w:bCs/>
          <w:spacing w:val="-1"/>
          <w:sz w:val="28"/>
          <w:szCs w:val="28"/>
        </w:rPr>
        <w:t>ы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pacing w:val="1"/>
          <w:sz w:val="28"/>
          <w:szCs w:val="28"/>
        </w:rPr>
        <w:t>к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34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эл</w:t>
      </w:r>
      <w:r w:rsidRPr="00764DA0">
        <w:rPr>
          <w:b/>
          <w:bCs/>
          <w:sz w:val="28"/>
          <w:szCs w:val="28"/>
        </w:rPr>
        <w:t>е</w:t>
      </w:r>
      <w:r w:rsidRPr="00764DA0">
        <w:rPr>
          <w:b/>
          <w:bCs/>
          <w:spacing w:val="3"/>
          <w:sz w:val="28"/>
          <w:szCs w:val="28"/>
        </w:rPr>
        <w:t>к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-1"/>
          <w:sz w:val="28"/>
          <w:szCs w:val="28"/>
        </w:rPr>
        <w:t>ч</w:t>
      </w:r>
      <w:r w:rsidRPr="00764DA0">
        <w:rPr>
          <w:b/>
          <w:bCs/>
          <w:sz w:val="28"/>
          <w:szCs w:val="28"/>
        </w:rPr>
        <w:t>ес</w:t>
      </w:r>
      <w:r w:rsidRPr="00764DA0">
        <w:rPr>
          <w:b/>
          <w:bCs/>
          <w:spacing w:val="1"/>
          <w:sz w:val="28"/>
          <w:szCs w:val="28"/>
        </w:rPr>
        <w:t>ко</w:t>
      </w:r>
      <w:r w:rsidRPr="00764DA0">
        <w:rPr>
          <w:b/>
          <w:bCs/>
          <w:sz w:val="28"/>
          <w:szCs w:val="28"/>
        </w:rPr>
        <w:t>й</w:t>
      </w:r>
      <w:r w:rsidRPr="00764DA0">
        <w:rPr>
          <w:b/>
          <w:bCs/>
          <w:spacing w:val="32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33"/>
          <w:sz w:val="28"/>
          <w:szCs w:val="28"/>
        </w:rPr>
        <w:t xml:space="preserve"> </w:t>
      </w:r>
      <w:r w:rsidRPr="00764DA0">
        <w:rPr>
          <w:b/>
          <w:bCs/>
          <w:spacing w:val="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еп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й</w:t>
      </w:r>
      <w:r w:rsidRPr="00764DA0">
        <w:rPr>
          <w:b/>
          <w:bCs/>
          <w:spacing w:val="32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э</w:t>
      </w:r>
      <w:r w:rsidRPr="00764DA0">
        <w:rPr>
          <w:b/>
          <w:bCs/>
          <w:sz w:val="28"/>
          <w:szCs w:val="28"/>
        </w:rPr>
        <w:t>не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pacing w:val="-1"/>
          <w:sz w:val="28"/>
          <w:szCs w:val="28"/>
        </w:rPr>
        <w:t>г</w:t>
      </w:r>
      <w:r w:rsidRPr="00764DA0">
        <w:rPr>
          <w:b/>
          <w:bCs/>
          <w:spacing w:val="2"/>
          <w:sz w:val="28"/>
          <w:szCs w:val="28"/>
        </w:rPr>
        <w:t>и</w:t>
      </w:r>
      <w:r w:rsidRPr="00764DA0">
        <w:rPr>
          <w:b/>
          <w:bCs/>
          <w:sz w:val="28"/>
          <w:szCs w:val="28"/>
        </w:rPr>
        <w:t>и,</w:t>
      </w:r>
      <w:r w:rsidRPr="00764DA0">
        <w:rPr>
          <w:b/>
          <w:bCs/>
          <w:spacing w:val="32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32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ч</w:t>
      </w:r>
      <w:r w:rsidRPr="00764DA0">
        <w:rPr>
          <w:b/>
          <w:bCs/>
          <w:sz w:val="28"/>
          <w:szCs w:val="28"/>
        </w:rPr>
        <w:t>ас</w:t>
      </w:r>
      <w:r w:rsidRPr="00764DA0">
        <w:rPr>
          <w:b/>
          <w:bCs/>
          <w:spacing w:val="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w w:val="99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пе</w:t>
      </w:r>
      <w:r w:rsidRPr="00764DA0">
        <w:rPr>
          <w:b/>
          <w:bCs/>
          <w:spacing w:val="1"/>
          <w:sz w:val="28"/>
          <w:szCs w:val="28"/>
        </w:rPr>
        <w:t>р</w:t>
      </w:r>
      <w:r w:rsidRPr="00764DA0">
        <w:rPr>
          <w:b/>
          <w:bCs/>
          <w:sz w:val="28"/>
          <w:szCs w:val="28"/>
        </w:rPr>
        <w:t>спе</w:t>
      </w:r>
      <w:r w:rsidRPr="00764DA0">
        <w:rPr>
          <w:b/>
          <w:bCs/>
          <w:spacing w:val="1"/>
          <w:sz w:val="28"/>
          <w:szCs w:val="28"/>
        </w:rPr>
        <w:t>к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ивн</w:t>
      </w:r>
      <w:r w:rsidRPr="00764DA0">
        <w:rPr>
          <w:b/>
          <w:bCs/>
          <w:spacing w:val="-1"/>
          <w:sz w:val="28"/>
          <w:szCs w:val="28"/>
        </w:rPr>
        <w:t>ы</w:t>
      </w:r>
      <w:r w:rsidRPr="00764DA0">
        <w:rPr>
          <w:b/>
          <w:bCs/>
          <w:sz w:val="28"/>
          <w:szCs w:val="28"/>
        </w:rPr>
        <w:t>х</w:t>
      </w:r>
      <w:r w:rsidRPr="00764DA0">
        <w:rPr>
          <w:b/>
          <w:bCs/>
          <w:spacing w:val="7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б</w:t>
      </w:r>
      <w:r w:rsidRPr="00764DA0">
        <w:rPr>
          <w:b/>
          <w:bCs/>
          <w:spacing w:val="3"/>
          <w:sz w:val="28"/>
          <w:szCs w:val="28"/>
        </w:rPr>
        <w:t>а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z w:val="28"/>
          <w:szCs w:val="28"/>
        </w:rPr>
        <w:t>анс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10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еп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й</w:t>
      </w:r>
      <w:r w:rsidRPr="00764DA0">
        <w:rPr>
          <w:b/>
          <w:bCs/>
          <w:spacing w:val="7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м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щн</w:t>
      </w:r>
      <w:r w:rsidRPr="00764DA0">
        <w:rPr>
          <w:b/>
          <w:bCs/>
          <w:spacing w:val="3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с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и</w:t>
      </w:r>
      <w:r w:rsidRPr="00764DA0">
        <w:rPr>
          <w:b/>
          <w:bCs/>
          <w:spacing w:val="10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в</w:t>
      </w:r>
      <w:r w:rsidRPr="00764DA0">
        <w:rPr>
          <w:b/>
          <w:bCs/>
          <w:spacing w:val="7"/>
          <w:sz w:val="28"/>
          <w:szCs w:val="28"/>
        </w:rPr>
        <w:t xml:space="preserve"> </w:t>
      </w:r>
      <w:r w:rsidRPr="00764DA0">
        <w:rPr>
          <w:b/>
          <w:bCs/>
          <w:sz w:val="28"/>
          <w:szCs w:val="28"/>
        </w:rPr>
        <w:t>схемах</w:t>
      </w:r>
      <w:r w:rsidRPr="00764DA0">
        <w:rPr>
          <w:b/>
          <w:bCs/>
          <w:w w:val="99"/>
          <w:sz w:val="28"/>
          <w:szCs w:val="28"/>
        </w:rPr>
        <w:t xml:space="preserve"> </w:t>
      </w:r>
      <w:r w:rsidRPr="00764DA0">
        <w:rPr>
          <w:b/>
          <w:bCs/>
          <w:spacing w:val="-1"/>
          <w:sz w:val="28"/>
          <w:szCs w:val="28"/>
        </w:rPr>
        <w:t>т</w:t>
      </w:r>
      <w:r w:rsidRPr="00764DA0">
        <w:rPr>
          <w:b/>
          <w:bCs/>
          <w:sz w:val="28"/>
          <w:szCs w:val="28"/>
        </w:rPr>
        <w:t>еп</w:t>
      </w:r>
      <w:r w:rsidRPr="00764DA0">
        <w:rPr>
          <w:b/>
          <w:bCs/>
          <w:spacing w:val="-1"/>
          <w:sz w:val="28"/>
          <w:szCs w:val="28"/>
        </w:rPr>
        <w:t>л</w:t>
      </w:r>
      <w:r w:rsidRPr="00764DA0">
        <w:rPr>
          <w:b/>
          <w:bCs/>
          <w:spacing w:val="1"/>
          <w:sz w:val="28"/>
          <w:szCs w:val="28"/>
        </w:rPr>
        <w:t>о</w:t>
      </w:r>
      <w:r w:rsidRPr="00764DA0">
        <w:rPr>
          <w:b/>
          <w:bCs/>
          <w:sz w:val="28"/>
          <w:szCs w:val="28"/>
        </w:rPr>
        <w:t>сна</w:t>
      </w:r>
      <w:r w:rsidRPr="00764DA0">
        <w:rPr>
          <w:b/>
          <w:bCs/>
          <w:spacing w:val="-1"/>
          <w:sz w:val="28"/>
          <w:szCs w:val="28"/>
        </w:rPr>
        <w:t>бж</w:t>
      </w:r>
      <w:r w:rsidRPr="00764DA0">
        <w:rPr>
          <w:b/>
          <w:bCs/>
          <w:sz w:val="28"/>
          <w:szCs w:val="28"/>
        </w:rPr>
        <w:t>ен</w:t>
      </w:r>
      <w:r w:rsidRPr="00764DA0">
        <w:rPr>
          <w:b/>
          <w:bCs/>
          <w:spacing w:val="-1"/>
          <w:sz w:val="28"/>
          <w:szCs w:val="28"/>
        </w:rPr>
        <w:t>и</w:t>
      </w:r>
      <w:r w:rsidRPr="00764DA0">
        <w:rPr>
          <w:b/>
          <w:bCs/>
          <w:sz w:val="28"/>
          <w:szCs w:val="28"/>
        </w:rPr>
        <w:t>я</w:t>
      </w:r>
      <w:proofErr w:type="gramEnd"/>
    </w:p>
    <w:p w:rsidR="00606F3A" w:rsidRPr="00764DA0" w:rsidRDefault="00606F3A" w:rsidP="005007BB">
      <w:pPr>
        <w:kinsoku w:val="0"/>
        <w:overflowPunct w:val="0"/>
        <w:ind w:left="40" w:firstLine="425"/>
        <w:rPr>
          <w:sz w:val="28"/>
          <w:szCs w:val="28"/>
        </w:rPr>
      </w:pPr>
    </w:p>
    <w:p w:rsidR="00606F3A" w:rsidRPr="00764DA0" w:rsidRDefault="00606F3A" w:rsidP="005007BB">
      <w:pPr>
        <w:pStyle w:val="aff6"/>
        <w:kinsoku w:val="0"/>
        <w:overflowPunct w:val="0"/>
        <w:ind w:left="40" w:firstLine="425"/>
        <w:jc w:val="both"/>
        <w:rPr>
          <w:rFonts w:ascii="Times New Roman" w:hAnsi="Times New Roman"/>
          <w:sz w:val="28"/>
          <w:szCs w:val="28"/>
          <w:lang w:val="ru-RU"/>
        </w:rPr>
      </w:pPr>
      <w:r w:rsidRPr="00764DA0">
        <w:rPr>
          <w:rFonts w:ascii="Times New Roman" w:hAnsi="Times New Roman"/>
          <w:spacing w:val="-1"/>
          <w:sz w:val="28"/>
          <w:szCs w:val="28"/>
        </w:rPr>
        <w:lastRenderedPageBreak/>
        <w:t>П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(в</w:t>
      </w:r>
      <w:r w:rsidRPr="00764DA0">
        <w:rPr>
          <w:rFonts w:ascii="Times New Roman" w:hAnsi="Times New Roman"/>
          <w:spacing w:val="-1"/>
          <w:sz w:val="28"/>
          <w:szCs w:val="28"/>
        </w:rPr>
        <w:t>ыра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ае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оже</w:t>
      </w:r>
      <w:r w:rsidRPr="00764DA0">
        <w:rPr>
          <w:rFonts w:ascii="Times New Roman" w:hAnsi="Times New Roman"/>
          <w:sz w:val="28"/>
          <w:szCs w:val="28"/>
        </w:rPr>
        <w:t>ний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утв</w:t>
      </w:r>
      <w:r w:rsidRPr="00764DA0">
        <w:rPr>
          <w:rFonts w:ascii="Times New Roman" w:hAnsi="Times New Roman"/>
          <w:spacing w:val="-1"/>
          <w:sz w:val="28"/>
          <w:szCs w:val="28"/>
        </w:rPr>
        <w:t>ерж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сх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мы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 xml:space="preserve">ммы 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звития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Ед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тич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сист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м</w:t>
      </w:r>
      <w:r w:rsidRPr="00764DA0">
        <w:rPr>
          <w:rFonts w:ascii="Times New Roman" w:hAnsi="Times New Roman"/>
          <w:sz w:val="28"/>
          <w:szCs w:val="28"/>
        </w:rPr>
        <w:t>ы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Р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ссии)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по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2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льству,</w:t>
      </w:r>
      <w:r w:rsidRPr="00764DA0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нст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, 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хнич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му</w:t>
      </w:r>
      <w:r w:rsidRPr="00764DA0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ере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ооруже</w:t>
      </w:r>
      <w:r w:rsidRPr="00764DA0">
        <w:rPr>
          <w:rFonts w:ascii="Times New Roman" w:hAnsi="Times New Roman"/>
          <w:sz w:val="28"/>
          <w:szCs w:val="28"/>
        </w:rPr>
        <w:t>нию,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ду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из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эксплу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 г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ующих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бъ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в,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фун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ци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ую</w:t>
      </w:r>
      <w:r w:rsidRPr="00764DA0">
        <w:rPr>
          <w:rFonts w:ascii="Times New Roman" w:hAnsi="Times New Roman"/>
          <w:spacing w:val="-3"/>
          <w:sz w:val="28"/>
          <w:szCs w:val="28"/>
        </w:rPr>
        <w:t>щ</w:t>
      </w:r>
      <w:r w:rsidRPr="00764DA0">
        <w:rPr>
          <w:rFonts w:ascii="Times New Roman" w:hAnsi="Times New Roman"/>
          <w:sz w:val="28"/>
          <w:szCs w:val="28"/>
        </w:rPr>
        <w:t>их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1"/>
          <w:sz w:val="28"/>
          <w:szCs w:val="28"/>
        </w:rPr>
        <w:t>реж</w:t>
      </w:r>
      <w:r w:rsidRPr="00764DA0">
        <w:rPr>
          <w:rFonts w:ascii="Times New Roman" w:hAnsi="Times New Roman"/>
          <w:sz w:val="28"/>
          <w:szCs w:val="28"/>
        </w:rPr>
        <w:t>име</w:t>
      </w:r>
      <w:r w:rsidRPr="00764DA0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2"/>
          <w:sz w:val="28"/>
          <w:szCs w:val="28"/>
        </w:rPr>
        <w:t>б</w:t>
      </w:r>
      <w:r w:rsidRPr="00764DA0">
        <w:rPr>
          <w:rFonts w:ascii="Times New Roman" w:hAnsi="Times New Roman"/>
          <w:sz w:val="28"/>
          <w:szCs w:val="28"/>
        </w:rPr>
        <w:t>ини</w:t>
      </w:r>
      <w:r w:rsidRPr="00764DA0">
        <w:rPr>
          <w:rFonts w:ascii="Times New Roman" w:hAnsi="Times New Roman"/>
          <w:spacing w:val="-1"/>
          <w:sz w:val="28"/>
          <w:szCs w:val="28"/>
        </w:rPr>
        <w:t>ро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нн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ыра</w:t>
      </w:r>
      <w:r w:rsidRPr="00764DA0">
        <w:rPr>
          <w:rFonts w:ascii="Times New Roman" w:hAnsi="Times New Roman"/>
          <w:sz w:val="28"/>
          <w:szCs w:val="28"/>
        </w:rPr>
        <w:t>б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3"/>
          <w:sz w:val="28"/>
          <w:szCs w:val="28"/>
        </w:rPr>
        <w:t>к</w:t>
      </w:r>
      <w:r w:rsidRPr="00764DA0">
        <w:rPr>
          <w:rFonts w:ascii="Times New Roman" w:hAnsi="Times New Roman"/>
          <w:sz w:val="28"/>
          <w:szCs w:val="28"/>
        </w:rPr>
        <w:t>и эл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кт</w:t>
      </w:r>
      <w:r w:rsidRPr="00764DA0">
        <w:rPr>
          <w:rFonts w:ascii="Times New Roman" w:hAnsi="Times New Roman"/>
          <w:spacing w:val="-1"/>
          <w:sz w:val="28"/>
          <w:szCs w:val="28"/>
        </w:rPr>
        <w:t>р</w:t>
      </w:r>
      <w:r w:rsidRPr="00764DA0">
        <w:rPr>
          <w:rFonts w:ascii="Times New Roman" w:hAnsi="Times New Roman"/>
          <w:sz w:val="28"/>
          <w:szCs w:val="28"/>
        </w:rPr>
        <w:t>ич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гии,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ерр</w:t>
      </w:r>
      <w:r w:rsidRPr="00764DA0">
        <w:rPr>
          <w:rFonts w:ascii="Times New Roman" w:hAnsi="Times New Roman"/>
          <w:sz w:val="28"/>
          <w:szCs w:val="28"/>
        </w:rPr>
        <w:t>ит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ии</w:t>
      </w:r>
      <w:r w:rsidRPr="00764DA0">
        <w:rPr>
          <w:rFonts w:ascii="Times New Roman" w:hAnsi="Times New Roman"/>
          <w:spacing w:val="59"/>
          <w:sz w:val="28"/>
          <w:szCs w:val="28"/>
        </w:rPr>
        <w:t xml:space="preserve"> </w:t>
      </w:r>
      <w:proofErr w:type="spellStart"/>
      <w:r w:rsidR="007840FC">
        <w:rPr>
          <w:rFonts w:ascii="Times New Roman" w:hAnsi="Times New Roman"/>
          <w:sz w:val="28"/>
          <w:szCs w:val="28"/>
          <w:lang w:val="ru-RU"/>
        </w:rPr>
        <w:t>гп</w:t>
      </w:r>
      <w:proofErr w:type="spellEnd"/>
      <w:r w:rsidRPr="00764DA0">
        <w:rPr>
          <w:rFonts w:ascii="Times New Roman" w:hAnsi="Times New Roman"/>
          <w:sz w:val="28"/>
          <w:szCs w:val="28"/>
          <w:lang w:val="ru-RU"/>
        </w:rPr>
        <w:t xml:space="preserve"> Северо-Енисейский</w:t>
      </w:r>
      <w:r w:rsidRPr="00764DA0">
        <w:rPr>
          <w:rFonts w:ascii="Times New Roman" w:hAnsi="Times New Roman"/>
          <w:sz w:val="28"/>
          <w:szCs w:val="28"/>
        </w:rPr>
        <w:t xml:space="preserve"> не 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дусм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.</w:t>
      </w:r>
    </w:p>
    <w:p w:rsidR="00176499" w:rsidRPr="00764DA0" w:rsidRDefault="00176499" w:rsidP="005007BB">
      <w:pPr>
        <w:pStyle w:val="aff6"/>
        <w:kinsoku w:val="0"/>
        <w:overflowPunct w:val="0"/>
        <w:ind w:left="40" w:firstLine="425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176499" w:rsidRPr="00764DA0" w:rsidRDefault="009C2444" w:rsidP="005007BB">
      <w:pPr>
        <w:numPr>
          <w:ilvl w:val="1"/>
          <w:numId w:val="34"/>
        </w:numPr>
        <w:kinsoku w:val="0"/>
        <w:overflowPunct w:val="0"/>
        <w:ind w:left="0" w:firstLine="425"/>
        <w:rPr>
          <w:b/>
          <w:sz w:val="28"/>
          <w:szCs w:val="28"/>
        </w:rPr>
      </w:pPr>
      <w:proofErr w:type="gramStart"/>
      <w:r w:rsidRPr="009C2444">
        <w:rPr>
          <w:b/>
          <w:sz w:val="28"/>
          <w:szCs w:val="28"/>
        </w:rPr>
        <w:t>Обоснованные предложения по строительству (реконструкции, связанной с увеличением установленной генерирующей мощности) генер</w:t>
      </w:r>
      <w:r w:rsidRPr="009C2444">
        <w:rPr>
          <w:b/>
          <w:sz w:val="28"/>
          <w:szCs w:val="28"/>
        </w:rPr>
        <w:t>и</w:t>
      </w:r>
      <w:r w:rsidRPr="009C2444">
        <w:rPr>
          <w:b/>
          <w:sz w:val="28"/>
          <w:szCs w:val="28"/>
        </w:rPr>
        <w:t>рующих объектов, функционирующих в режиме</w:t>
      </w:r>
      <w:r>
        <w:rPr>
          <w:b/>
          <w:sz w:val="28"/>
          <w:szCs w:val="28"/>
        </w:rPr>
        <w:t xml:space="preserve"> комбинированной выр</w:t>
      </w:r>
      <w:r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>ботки элек</w:t>
      </w:r>
      <w:r w:rsidRPr="009C2444">
        <w:rPr>
          <w:b/>
          <w:sz w:val="28"/>
          <w:szCs w:val="28"/>
        </w:rPr>
        <w:t>трической и тепловой энергии, для обеспечения покрытия пе</w:t>
      </w:r>
      <w:r w:rsidRPr="009C2444">
        <w:rPr>
          <w:b/>
          <w:sz w:val="28"/>
          <w:szCs w:val="28"/>
        </w:rPr>
        <w:t>р</w:t>
      </w:r>
      <w:r w:rsidRPr="009C2444">
        <w:rPr>
          <w:b/>
          <w:sz w:val="28"/>
          <w:szCs w:val="28"/>
        </w:rPr>
        <w:t>спективных тепловых нагрузок для их рассмотрения при разработке схемы и про-граммы развития электро-энергетических систем России, а также при раз-</w:t>
      </w:r>
      <w:r>
        <w:rPr>
          <w:b/>
          <w:sz w:val="28"/>
          <w:szCs w:val="28"/>
        </w:rPr>
        <w:t>работке (актуализации) генераль</w:t>
      </w:r>
      <w:r w:rsidRPr="009C2444">
        <w:rPr>
          <w:b/>
          <w:sz w:val="28"/>
          <w:szCs w:val="28"/>
        </w:rPr>
        <w:t xml:space="preserve">ной схемы размещения объектов </w:t>
      </w:r>
      <w:proofErr w:type="spellStart"/>
      <w:r w:rsidRPr="009C2444">
        <w:rPr>
          <w:b/>
          <w:sz w:val="28"/>
          <w:szCs w:val="28"/>
        </w:rPr>
        <w:t>элек-троэнер</w:t>
      </w:r>
      <w:r>
        <w:rPr>
          <w:b/>
          <w:sz w:val="28"/>
          <w:szCs w:val="28"/>
        </w:rPr>
        <w:t>гетики</w:t>
      </w:r>
      <w:proofErr w:type="spellEnd"/>
      <w:r>
        <w:rPr>
          <w:b/>
          <w:sz w:val="28"/>
          <w:szCs w:val="28"/>
        </w:rPr>
        <w:t xml:space="preserve"> - при наличии таких пред</w:t>
      </w:r>
      <w:r w:rsidRPr="009C2444">
        <w:rPr>
          <w:b/>
          <w:sz w:val="28"/>
          <w:szCs w:val="28"/>
        </w:rPr>
        <w:t>ложений по результатам технико-экономиче</w:t>
      </w:r>
      <w:r>
        <w:rPr>
          <w:b/>
          <w:sz w:val="28"/>
          <w:szCs w:val="28"/>
        </w:rPr>
        <w:t>ского сравнения вариантов покры</w:t>
      </w:r>
      <w:r w:rsidRPr="009C2444">
        <w:rPr>
          <w:b/>
          <w:sz w:val="28"/>
          <w:szCs w:val="28"/>
        </w:rPr>
        <w:t>тия</w:t>
      </w:r>
      <w:proofErr w:type="gramEnd"/>
      <w:r w:rsidRPr="009C2444">
        <w:rPr>
          <w:b/>
          <w:sz w:val="28"/>
          <w:szCs w:val="28"/>
        </w:rPr>
        <w:t xml:space="preserve"> перспективных тепловых нагрузок</w:t>
      </w:r>
    </w:p>
    <w:p w:rsidR="00176499" w:rsidRPr="00764DA0" w:rsidRDefault="00176499" w:rsidP="005007BB">
      <w:pPr>
        <w:kinsoku w:val="0"/>
        <w:overflowPunct w:val="0"/>
        <w:ind w:firstLine="425"/>
        <w:rPr>
          <w:sz w:val="28"/>
          <w:szCs w:val="28"/>
        </w:rPr>
      </w:pPr>
    </w:p>
    <w:p w:rsidR="004F347A" w:rsidRPr="00764DA0" w:rsidRDefault="004F347A" w:rsidP="005007BB">
      <w:pPr>
        <w:pStyle w:val="aff6"/>
        <w:kinsoku w:val="0"/>
        <w:overflowPunct w:val="0"/>
        <w:ind w:left="40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 xml:space="preserve">На сегодняшний день генерирующие объекты, функционирующие в режиме комбинированной выработки электрической и тепловой энергии в </w:t>
      </w:r>
      <w:r w:rsidR="00C41E38" w:rsidRPr="00764DA0">
        <w:rPr>
          <w:rFonts w:ascii="Times New Roman" w:hAnsi="Times New Roman"/>
          <w:sz w:val="28"/>
          <w:szCs w:val="28"/>
          <w:lang w:val="ru-RU"/>
        </w:rPr>
        <w:t>г</w:t>
      </w:r>
      <w:r w:rsidR="007840FC">
        <w:rPr>
          <w:rFonts w:ascii="Times New Roman" w:hAnsi="Times New Roman"/>
          <w:sz w:val="28"/>
          <w:szCs w:val="28"/>
        </w:rPr>
        <w:t>п</w:t>
      </w:r>
      <w:r w:rsidR="007840F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41E38" w:rsidRPr="00764DA0">
        <w:rPr>
          <w:rFonts w:ascii="Times New Roman" w:hAnsi="Times New Roman"/>
          <w:sz w:val="28"/>
          <w:szCs w:val="28"/>
          <w:lang w:val="ru-RU"/>
        </w:rPr>
        <w:t xml:space="preserve">Северо-Енисейский </w:t>
      </w:r>
      <w:r w:rsidRPr="00764DA0">
        <w:rPr>
          <w:rFonts w:ascii="Times New Roman" w:hAnsi="Times New Roman"/>
          <w:sz w:val="28"/>
          <w:szCs w:val="28"/>
        </w:rPr>
        <w:t xml:space="preserve">отсутствуют. На территории </w:t>
      </w:r>
      <w:r w:rsidR="00C41E38" w:rsidRPr="00764DA0">
        <w:rPr>
          <w:rFonts w:ascii="Times New Roman" w:hAnsi="Times New Roman"/>
          <w:sz w:val="28"/>
          <w:szCs w:val="28"/>
          <w:lang w:val="ru-RU"/>
        </w:rPr>
        <w:t>поселка</w:t>
      </w:r>
      <w:r w:rsidRPr="00764DA0">
        <w:rPr>
          <w:rFonts w:ascii="Times New Roman" w:hAnsi="Times New Roman"/>
          <w:sz w:val="28"/>
          <w:szCs w:val="28"/>
        </w:rPr>
        <w:t xml:space="preserve"> функциониру</w:t>
      </w:r>
      <w:r w:rsidR="00C41E38" w:rsidRPr="00764DA0">
        <w:rPr>
          <w:rFonts w:ascii="Times New Roman" w:hAnsi="Times New Roman"/>
          <w:sz w:val="28"/>
          <w:szCs w:val="28"/>
          <w:lang w:val="ru-RU"/>
        </w:rPr>
        <w:t>ют</w:t>
      </w:r>
      <w:r w:rsidRPr="00764DA0">
        <w:rPr>
          <w:rFonts w:ascii="Times New Roman" w:hAnsi="Times New Roman"/>
          <w:sz w:val="28"/>
          <w:szCs w:val="28"/>
        </w:rPr>
        <w:t xml:space="preserve"> </w:t>
      </w:r>
      <w:r w:rsidR="00C41E38" w:rsidRPr="00764DA0">
        <w:rPr>
          <w:rFonts w:ascii="Times New Roman" w:hAnsi="Times New Roman"/>
          <w:sz w:val="28"/>
          <w:szCs w:val="28"/>
          <w:lang w:val="ru-RU"/>
        </w:rPr>
        <w:t>два</w:t>
      </w:r>
      <w:r w:rsidRPr="00764DA0">
        <w:rPr>
          <w:rFonts w:ascii="Times New Roman" w:hAnsi="Times New Roman"/>
          <w:sz w:val="28"/>
          <w:szCs w:val="28"/>
        </w:rPr>
        <w:t xml:space="preserve"> централизованны</w:t>
      </w:r>
      <w:r w:rsidR="00C41E38" w:rsidRPr="00764DA0">
        <w:rPr>
          <w:rFonts w:ascii="Times New Roman" w:hAnsi="Times New Roman"/>
          <w:sz w:val="28"/>
          <w:szCs w:val="28"/>
          <w:lang w:val="ru-RU"/>
        </w:rPr>
        <w:t>х</w:t>
      </w:r>
      <w:r w:rsidRPr="00764DA0">
        <w:rPr>
          <w:rFonts w:ascii="Times New Roman" w:hAnsi="Times New Roman"/>
          <w:sz w:val="28"/>
          <w:szCs w:val="28"/>
        </w:rPr>
        <w:t xml:space="preserve"> источник</w:t>
      </w:r>
      <w:r w:rsidR="00C41E38" w:rsidRPr="00764DA0">
        <w:rPr>
          <w:rFonts w:ascii="Times New Roman" w:hAnsi="Times New Roman"/>
          <w:sz w:val="28"/>
          <w:szCs w:val="28"/>
          <w:lang w:val="ru-RU"/>
        </w:rPr>
        <w:t>а</w:t>
      </w:r>
      <w:r w:rsidRPr="00764DA0">
        <w:rPr>
          <w:rFonts w:ascii="Times New Roman" w:hAnsi="Times New Roman"/>
          <w:sz w:val="28"/>
          <w:szCs w:val="28"/>
        </w:rPr>
        <w:t xml:space="preserve"> тепловой энергии и необходимость в строительстве генерирующих объектов в режиме комбинированной выработки отсутствует.</w:t>
      </w:r>
    </w:p>
    <w:p w:rsidR="00606F3A" w:rsidRPr="00764DA0" w:rsidRDefault="00606F3A" w:rsidP="005007BB">
      <w:pPr>
        <w:kinsoku w:val="0"/>
        <w:overflowPunct w:val="0"/>
        <w:ind w:left="40" w:firstLine="425"/>
        <w:rPr>
          <w:sz w:val="28"/>
          <w:szCs w:val="28"/>
          <w:lang w:val="x-none"/>
        </w:rPr>
      </w:pPr>
    </w:p>
    <w:p w:rsidR="00FB22AA" w:rsidRPr="00764DA0" w:rsidRDefault="00FB22AA" w:rsidP="005007BB">
      <w:pPr>
        <w:numPr>
          <w:ilvl w:val="1"/>
          <w:numId w:val="34"/>
        </w:numPr>
        <w:kinsoku w:val="0"/>
        <w:overflowPunct w:val="0"/>
        <w:ind w:left="0" w:right="55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>Описание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</w:t>
      </w:r>
      <w:r w:rsidRPr="00764DA0">
        <w:rPr>
          <w:b/>
          <w:sz w:val="28"/>
          <w:szCs w:val="28"/>
        </w:rPr>
        <w:t>о</w:t>
      </w:r>
      <w:r w:rsidRPr="00764DA0">
        <w:rPr>
          <w:b/>
          <w:sz w:val="28"/>
          <w:szCs w:val="28"/>
        </w:rPr>
        <w:t>отведения Республики Крым) о развитии соответствующей системы вод</w:t>
      </w:r>
      <w:r w:rsidRPr="00764DA0">
        <w:rPr>
          <w:b/>
          <w:sz w:val="28"/>
          <w:szCs w:val="28"/>
        </w:rPr>
        <w:t>о</w:t>
      </w:r>
      <w:r w:rsidRPr="00764DA0">
        <w:rPr>
          <w:b/>
          <w:sz w:val="28"/>
          <w:szCs w:val="28"/>
        </w:rPr>
        <w:t>снабжения в части, относящейся к системам теплоснабжения</w:t>
      </w:r>
    </w:p>
    <w:p w:rsidR="00FB22AA" w:rsidRPr="00764DA0" w:rsidRDefault="00FB22AA" w:rsidP="005007BB">
      <w:pPr>
        <w:kinsoku w:val="0"/>
        <w:overflowPunct w:val="0"/>
        <w:ind w:right="55" w:firstLine="425"/>
        <w:rPr>
          <w:sz w:val="28"/>
          <w:szCs w:val="28"/>
        </w:rPr>
      </w:pPr>
    </w:p>
    <w:p w:rsidR="00FB22AA" w:rsidRPr="00764DA0" w:rsidRDefault="00FB22AA" w:rsidP="005007BB">
      <w:pPr>
        <w:kinsoku w:val="0"/>
        <w:overflowPunct w:val="0"/>
        <w:ind w:right="55" w:firstLine="425"/>
        <w:rPr>
          <w:sz w:val="28"/>
          <w:szCs w:val="28"/>
        </w:rPr>
      </w:pPr>
      <w:r w:rsidRPr="00764DA0">
        <w:rPr>
          <w:sz w:val="28"/>
          <w:szCs w:val="28"/>
        </w:rPr>
        <w:t>Данный пункт не разрабатывался, так как необходимость по его разработк</w:t>
      </w:r>
      <w:r w:rsidR="00D22A65">
        <w:rPr>
          <w:sz w:val="28"/>
          <w:szCs w:val="28"/>
        </w:rPr>
        <w:t>е</w:t>
      </w:r>
      <w:r w:rsidRPr="00764DA0">
        <w:rPr>
          <w:sz w:val="28"/>
          <w:szCs w:val="28"/>
        </w:rPr>
        <w:t xml:space="preserve"> относится к Республике Крым.</w:t>
      </w:r>
    </w:p>
    <w:p w:rsidR="00FB22AA" w:rsidRPr="00764DA0" w:rsidRDefault="00FB22AA" w:rsidP="005007BB">
      <w:pPr>
        <w:kinsoku w:val="0"/>
        <w:overflowPunct w:val="0"/>
        <w:ind w:right="55" w:firstLine="425"/>
        <w:rPr>
          <w:sz w:val="28"/>
          <w:szCs w:val="28"/>
        </w:rPr>
      </w:pPr>
    </w:p>
    <w:p w:rsidR="00FB22AA" w:rsidRPr="00764DA0" w:rsidRDefault="00FB22AA" w:rsidP="005007BB">
      <w:pPr>
        <w:numPr>
          <w:ilvl w:val="1"/>
          <w:numId w:val="34"/>
        </w:numPr>
        <w:kinsoku w:val="0"/>
        <w:overflowPunct w:val="0"/>
        <w:ind w:left="0" w:right="55"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t xml:space="preserve">Предложения </w:t>
      </w:r>
      <w:r w:rsidR="00B80348" w:rsidRPr="00764DA0">
        <w:rPr>
          <w:b/>
          <w:sz w:val="28"/>
          <w:szCs w:val="28"/>
        </w:rPr>
        <w:t>по корректировке,</w:t>
      </w:r>
      <w:r w:rsidRPr="00764DA0">
        <w:rPr>
          <w:b/>
          <w:sz w:val="28"/>
          <w:szCs w:val="28"/>
        </w:rPr>
        <w:t xml:space="preserve"> утвержденной (разработке) сх</w:t>
      </w:r>
      <w:r w:rsidRPr="00764DA0">
        <w:rPr>
          <w:b/>
          <w:sz w:val="28"/>
          <w:szCs w:val="28"/>
        </w:rPr>
        <w:t>е</w:t>
      </w:r>
      <w:r w:rsidRPr="00764DA0">
        <w:rPr>
          <w:b/>
          <w:sz w:val="28"/>
          <w:szCs w:val="28"/>
        </w:rPr>
        <w:t>мы водоснабжения поселения, городского округа, города федерального зн</w:t>
      </w:r>
      <w:r w:rsidRPr="00764DA0">
        <w:rPr>
          <w:b/>
          <w:sz w:val="28"/>
          <w:szCs w:val="28"/>
        </w:rPr>
        <w:t>а</w:t>
      </w:r>
      <w:r w:rsidRPr="00764DA0">
        <w:rPr>
          <w:b/>
          <w:sz w:val="28"/>
          <w:szCs w:val="28"/>
        </w:rPr>
        <w:t xml:space="preserve">чения, единой схемы водоснабжения и водоотведения Республики Крым для обеспечения согласованности такой </w:t>
      </w:r>
      <w:r w:rsidR="00B80348" w:rsidRPr="00764DA0">
        <w:rPr>
          <w:b/>
          <w:sz w:val="28"/>
          <w:szCs w:val="28"/>
        </w:rPr>
        <w:t>схемы и</w:t>
      </w:r>
      <w:r w:rsidRPr="00764DA0">
        <w:rPr>
          <w:b/>
          <w:sz w:val="28"/>
          <w:szCs w:val="28"/>
        </w:rPr>
        <w:t xml:space="preserve"> указанных в схеме теплосна</w:t>
      </w:r>
      <w:r w:rsidRPr="00764DA0">
        <w:rPr>
          <w:b/>
          <w:sz w:val="28"/>
          <w:szCs w:val="28"/>
        </w:rPr>
        <w:t>б</w:t>
      </w:r>
      <w:r w:rsidRPr="00764DA0">
        <w:rPr>
          <w:b/>
          <w:sz w:val="28"/>
          <w:szCs w:val="28"/>
        </w:rPr>
        <w:t>жения решений о развитии источников тепловой энергии и схем теплосна</w:t>
      </w:r>
      <w:r w:rsidRPr="00764DA0">
        <w:rPr>
          <w:b/>
          <w:sz w:val="28"/>
          <w:szCs w:val="28"/>
        </w:rPr>
        <w:t>б</w:t>
      </w:r>
      <w:r w:rsidRPr="00764DA0">
        <w:rPr>
          <w:b/>
          <w:sz w:val="28"/>
          <w:szCs w:val="28"/>
        </w:rPr>
        <w:t>жения</w:t>
      </w:r>
    </w:p>
    <w:p w:rsidR="004F347A" w:rsidRPr="00764DA0" w:rsidRDefault="004F347A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FB22AA" w:rsidRPr="00764DA0" w:rsidRDefault="00FB22AA" w:rsidP="005007BB">
      <w:pPr>
        <w:kinsoku w:val="0"/>
        <w:overflowPunct w:val="0"/>
        <w:ind w:right="55" w:firstLine="425"/>
        <w:rPr>
          <w:sz w:val="28"/>
          <w:szCs w:val="28"/>
        </w:rPr>
      </w:pPr>
      <w:r w:rsidRPr="00764DA0">
        <w:rPr>
          <w:sz w:val="28"/>
          <w:szCs w:val="28"/>
        </w:rPr>
        <w:t>Данный пункт не разрабатывался, так как необходимость по его разработк</w:t>
      </w:r>
      <w:r w:rsidR="00D22A65">
        <w:rPr>
          <w:sz w:val="28"/>
          <w:szCs w:val="28"/>
        </w:rPr>
        <w:t>е</w:t>
      </w:r>
      <w:r w:rsidRPr="00764DA0">
        <w:rPr>
          <w:sz w:val="28"/>
          <w:szCs w:val="28"/>
        </w:rPr>
        <w:t xml:space="preserve"> относится к Республике Крым.</w:t>
      </w:r>
    </w:p>
    <w:p w:rsidR="009913DD" w:rsidRPr="00764DA0" w:rsidRDefault="009913DD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9913DD" w:rsidRPr="00764DA0" w:rsidRDefault="009913DD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9913DD" w:rsidRDefault="009913DD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003CC" w:rsidRPr="00764DA0" w:rsidRDefault="002003CC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lastRenderedPageBreak/>
        <w:t>РАЗДЕЛ 1</w:t>
      </w:r>
      <w:r w:rsidR="00E6563D" w:rsidRPr="00764DA0">
        <w:rPr>
          <w:rFonts w:ascii="Times New Roman" w:hAnsi="Times New Roman"/>
          <w:b/>
          <w:sz w:val="28"/>
          <w:szCs w:val="28"/>
          <w:lang w:val="ru-RU"/>
        </w:rPr>
        <w:t>4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. ИНДИКАТОРЫ РАЗВИТИЯ СИСТЕМ ТЕПЛОСНАБЖ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Е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НИЯ ПОСЕЛЕНИЯ, ГОРОДСКОГО ОКРУГА, ГОРОДА ФЕДЕРАЛЬНОГО ЗНАЧЕНИЯ</w:t>
      </w:r>
    </w:p>
    <w:p w:rsidR="002003CC" w:rsidRPr="00764DA0" w:rsidRDefault="002003CC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2003CC" w:rsidRPr="00764DA0" w:rsidRDefault="002003CC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bookmarkStart w:id="23" w:name="_Toc8227857"/>
      <w:r w:rsidRPr="00764DA0">
        <w:rPr>
          <w:rFonts w:ascii="Times New Roman" w:hAnsi="Times New Roman"/>
          <w:b/>
          <w:sz w:val="28"/>
          <w:szCs w:val="28"/>
        </w:rPr>
        <w:t>1</w:t>
      </w:r>
      <w:r w:rsidR="00E6563D" w:rsidRPr="00764DA0">
        <w:rPr>
          <w:rFonts w:ascii="Times New Roman" w:hAnsi="Times New Roman"/>
          <w:b/>
          <w:sz w:val="28"/>
          <w:szCs w:val="28"/>
          <w:lang w:val="ru-RU"/>
        </w:rPr>
        <w:t>4</w:t>
      </w:r>
      <w:r w:rsidR="006C2D1F">
        <w:rPr>
          <w:rFonts w:ascii="Times New Roman" w:hAnsi="Times New Roman"/>
          <w:b/>
          <w:sz w:val="28"/>
          <w:szCs w:val="28"/>
        </w:rPr>
        <w:t>.1.</w:t>
      </w:r>
      <w:r w:rsidR="006C2D1F">
        <w:rPr>
          <w:rFonts w:ascii="Times New Roman" w:hAnsi="Times New Roman"/>
          <w:b/>
          <w:sz w:val="28"/>
          <w:szCs w:val="28"/>
          <w:lang w:val="ru-RU"/>
        </w:rPr>
        <w:tab/>
      </w:r>
      <w:r w:rsidRPr="00764DA0">
        <w:rPr>
          <w:rFonts w:ascii="Times New Roman" w:hAnsi="Times New Roman"/>
          <w:b/>
          <w:sz w:val="28"/>
          <w:szCs w:val="28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bookmarkEnd w:id="23"/>
    </w:p>
    <w:p w:rsidR="00CD767B" w:rsidRPr="00764DA0" w:rsidRDefault="00CD767B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449C2" w:rsidRPr="00764DA0" w:rsidRDefault="006449C2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На основании предоставленной инф</w:t>
      </w:r>
      <w:r w:rsidRPr="00764DA0">
        <w:rPr>
          <w:rFonts w:ascii="Times New Roman" w:hAnsi="Times New Roman"/>
          <w:spacing w:val="-1"/>
          <w:sz w:val="28"/>
          <w:szCs w:val="28"/>
        </w:rPr>
        <w:t>ор</w:t>
      </w:r>
      <w:r w:rsidRPr="00764DA0">
        <w:rPr>
          <w:rFonts w:ascii="Times New Roman" w:hAnsi="Times New Roman"/>
          <w:sz w:val="28"/>
          <w:szCs w:val="28"/>
        </w:rPr>
        <w:t>м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ции показатель о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и</w:t>
      </w:r>
      <w:r w:rsidRPr="00764DA0">
        <w:rPr>
          <w:rFonts w:ascii="Times New Roman" w:hAnsi="Times New Roman"/>
          <w:spacing w:val="-3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стве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ний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чи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гии,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в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зульт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те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ских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уш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ий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ы</w:t>
      </w:r>
      <w:r w:rsidRPr="00764DA0">
        <w:rPr>
          <w:rFonts w:ascii="Times New Roman" w:hAnsi="Times New Roman"/>
          <w:sz w:val="28"/>
          <w:szCs w:val="28"/>
        </w:rPr>
        <w:t>х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с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1"/>
          <w:sz w:val="28"/>
          <w:szCs w:val="28"/>
        </w:rPr>
        <w:t>т</w:t>
      </w:r>
      <w:r w:rsidRPr="00764DA0">
        <w:rPr>
          <w:rFonts w:ascii="Times New Roman" w:hAnsi="Times New Roman"/>
          <w:sz w:val="28"/>
          <w:szCs w:val="28"/>
        </w:rPr>
        <w:t>ях</w:t>
      </w:r>
      <w:r w:rsidRPr="00764DA0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-3"/>
          <w:sz w:val="28"/>
          <w:szCs w:val="28"/>
        </w:rPr>
        <w:t>з</w:t>
      </w:r>
      <w:r w:rsidRPr="00764DA0">
        <w:rPr>
          <w:rFonts w:ascii="Times New Roman" w:hAnsi="Times New Roman"/>
          <w:sz w:val="28"/>
          <w:szCs w:val="28"/>
        </w:rPr>
        <w:t>а</w:t>
      </w:r>
      <w:r w:rsidRPr="00764D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сл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дни</w:t>
      </w:r>
      <w:r w:rsidRPr="00764DA0">
        <w:rPr>
          <w:rFonts w:ascii="Times New Roman" w:hAnsi="Times New Roman"/>
          <w:sz w:val="28"/>
          <w:szCs w:val="28"/>
          <w:lang w:val="ru-RU"/>
        </w:rPr>
        <w:t>е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D22A65">
        <w:rPr>
          <w:rFonts w:ascii="Times New Roman" w:hAnsi="Times New Roman"/>
          <w:sz w:val="28"/>
          <w:szCs w:val="28"/>
        </w:rPr>
        <w:t>2</w:t>
      </w:r>
      <w:r w:rsidRPr="00764DA0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да равен нулю.</w:t>
      </w:r>
    </w:p>
    <w:p w:rsidR="00CD767B" w:rsidRPr="00764DA0" w:rsidRDefault="00CD767B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F04A3" w:rsidRPr="00764DA0" w:rsidRDefault="00BF04A3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F04A3" w:rsidRPr="00764DA0" w:rsidRDefault="00BF04A3" w:rsidP="005007BB">
      <w:pPr>
        <w:pStyle w:val="TableParagraph"/>
        <w:kinsoku w:val="0"/>
        <w:overflowPunct w:val="0"/>
        <w:ind w:left="1985" w:right="1914" w:firstLine="425"/>
        <w:jc w:val="both"/>
        <w:rPr>
          <w:sz w:val="11"/>
          <w:szCs w:val="11"/>
        </w:rPr>
      </w:pPr>
      <w:r w:rsidRPr="00764DA0">
        <w:rPr>
          <w:spacing w:val="8"/>
          <w:w w:val="95"/>
          <w:position w:val="7"/>
          <w:sz w:val="26"/>
          <w:szCs w:val="26"/>
        </w:rPr>
        <w:t>Р</w:t>
      </w:r>
      <w:r w:rsidRPr="00764DA0">
        <w:rPr>
          <w:w w:val="95"/>
          <w:sz w:val="15"/>
          <w:szCs w:val="15"/>
        </w:rPr>
        <w:t>п</w:t>
      </w:r>
      <w:r w:rsidRPr="00764DA0">
        <w:rPr>
          <w:spacing w:val="1"/>
          <w:w w:val="95"/>
          <w:sz w:val="15"/>
          <w:szCs w:val="15"/>
        </w:rPr>
        <w:t xml:space="preserve"> </w:t>
      </w:r>
      <w:r w:rsidRPr="00764DA0">
        <w:rPr>
          <w:spacing w:val="-2"/>
          <w:w w:val="95"/>
          <w:sz w:val="15"/>
          <w:szCs w:val="15"/>
        </w:rPr>
        <w:t>се</w:t>
      </w:r>
      <w:r w:rsidRPr="00764DA0">
        <w:rPr>
          <w:w w:val="95"/>
          <w:sz w:val="15"/>
          <w:szCs w:val="15"/>
        </w:rPr>
        <w:t>ти</w:t>
      </w:r>
      <w:r w:rsidRPr="00764DA0">
        <w:rPr>
          <w:spacing w:val="1"/>
          <w:w w:val="95"/>
          <w:sz w:val="15"/>
          <w:szCs w:val="15"/>
        </w:rPr>
        <w:t xml:space="preserve"> </w:t>
      </w:r>
      <w:r w:rsidRPr="00764DA0">
        <w:rPr>
          <w:w w:val="95"/>
          <w:sz w:val="15"/>
          <w:szCs w:val="15"/>
        </w:rPr>
        <w:t>от</w:t>
      </w:r>
      <w:r w:rsidRPr="00764DA0">
        <w:rPr>
          <w:spacing w:val="2"/>
          <w:w w:val="95"/>
          <w:sz w:val="15"/>
          <w:szCs w:val="15"/>
        </w:rPr>
        <w:t xml:space="preserve"> </w:t>
      </w:r>
      <w:r w:rsidRPr="00764DA0">
        <w:rPr>
          <w:spacing w:val="9"/>
          <w:w w:val="95"/>
          <w:sz w:val="15"/>
          <w:szCs w:val="15"/>
        </w:rPr>
        <w:t>t</w:t>
      </w:r>
      <w:r w:rsidRPr="00764DA0">
        <w:rPr>
          <w:w w:val="95"/>
          <w:position w:val="-4"/>
          <w:sz w:val="11"/>
          <w:szCs w:val="11"/>
        </w:rPr>
        <w:t xml:space="preserve">n   </w:t>
      </w:r>
      <w:r w:rsidRPr="00764DA0">
        <w:rPr>
          <w:spacing w:val="6"/>
          <w:w w:val="95"/>
          <w:position w:val="-4"/>
          <w:sz w:val="11"/>
          <w:szCs w:val="11"/>
        </w:rPr>
        <w:t xml:space="preserve"> </w:t>
      </w:r>
      <w:r w:rsidRPr="00764DA0">
        <w:rPr>
          <w:rFonts w:ascii="Arial" w:hAnsi="Arial" w:cs="Arial"/>
          <w:w w:val="95"/>
          <w:position w:val="7"/>
          <w:sz w:val="26"/>
          <w:szCs w:val="26"/>
        </w:rPr>
        <w:t>=</w:t>
      </w:r>
      <w:r w:rsidRPr="00764DA0">
        <w:rPr>
          <w:rFonts w:ascii="Arial" w:hAnsi="Arial" w:cs="Arial"/>
          <w:spacing w:val="-17"/>
          <w:w w:val="95"/>
          <w:position w:val="7"/>
          <w:sz w:val="26"/>
          <w:szCs w:val="26"/>
        </w:rPr>
        <w:t xml:space="preserve"> </w:t>
      </w:r>
      <w:r w:rsidRPr="00764DA0">
        <w:rPr>
          <w:rFonts w:ascii="Arial" w:hAnsi="Arial" w:cs="Arial"/>
          <w:spacing w:val="47"/>
          <w:w w:val="95"/>
          <w:position w:val="3"/>
          <w:sz w:val="43"/>
          <w:szCs w:val="43"/>
        </w:rPr>
        <w:t>(</w:t>
      </w:r>
      <w:proofErr w:type="gramStart"/>
      <w:r w:rsidRPr="00764DA0">
        <w:rPr>
          <w:spacing w:val="10"/>
          <w:w w:val="95"/>
          <w:position w:val="7"/>
          <w:sz w:val="26"/>
          <w:szCs w:val="26"/>
        </w:rPr>
        <w:t>N</w:t>
      </w:r>
      <w:proofErr w:type="gramEnd"/>
      <w:r w:rsidRPr="00764DA0">
        <w:rPr>
          <w:w w:val="95"/>
          <w:sz w:val="15"/>
          <w:szCs w:val="15"/>
        </w:rPr>
        <w:t>п</w:t>
      </w:r>
      <w:r w:rsidRPr="00764DA0">
        <w:rPr>
          <w:spacing w:val="1"/>
          <w:w w:val="95"/>
          <w:sz w:val="15"/>
          <w:szCs w:val="15"/>
        </w:rPr>
        <w:t xml:space="preserve"> </w:t>
      </w:r>
      <w:r w:rsidRPr="00764DA0">
        <w:rPr>
          <w:spacing w:val="-2"/>
          <w:w w:val="95"/>
          <w:sz w:val="15"/>
          <w:szCs w:val="15"/>
        </w:rPr>
        <w:t>се</w:t>
      </w:r>
      <w:r w:rsidRPr="00764DA0">
        <w:rPr>
          <w:w w:val="95"/>
          <w:sz w:val="15"/>
          <w:szCs w:val="15"/>
        </w:rPr>
        <w:t>ти</w:t>
      </w:r>
      <w:r w:rsidRPr="00764DA0">
        <w:rPr>
          <w:spacing w:val="1"/>
          <w:w w:val="95"/>
          <w:sz w:val="15"/>
          <w:szCs w:val="15"/>
        </w:rPr>
        <w:t xml:space="preserve"> </w:t>
      </w:r>
      <w:r w:rsidRPr="00764DA0">
        <w:rPr>
          <w:w w:val="95"/>
          <w:sz w:val="15"/>
          <w:szCs w:val="15"/>
        </w:rPr>
        <w:t>от</w:t>
      </w:r>
      <w:r w:rsidRPr="00764DA0">
        <w:rPr>
          <w:spacing w:val="23"/>
          <w:w w:val="95"/>
          <w:sz w:val="15"/>
          <w:szCs w:val="15"/>
        </w:rPr>
        <w:t xml:space="preserve"> </w:t>
      </w:r>
      <w:r w:rsidRPr="00764DA0">
        <w:rPr>
          <w:spacing w:val="7"/>
          <w:w w:val="95"/>
          <w:sz w:val="15"/>
          <w:szCs w:val="15"/>
        </w:rPr>
        <w:t>t</w:t>
      </w:r>
      <w:r w:rsidRPr="00764DA0">
        <w:rPr>
          <w:w w:val="95"/>
          <w:position w:val="-4"/>
          <w:sz w:val="11"/>
          <w:szCs w:val="11"/>
        </w:rPr>
        <w:t>0</w:t>
      </w:r>
      <w:r w:rsidRPr="00764DA0">
        <w:rPr>
          <w:spacing w:val="7"/>
          <w:w w:val="95"/>
          <w:position w:val="-4"/>
          <w:sz w:val="11"/>
          <w:szCs w:val="11"/>
        </w:rPr>
        <w:t xml:space="preserve"> </w:t>
      </w:r>
      <w:r w:rsidRPr="00764DA0">
        <w:rPr>
          <w:rFonts w:ascii="Arial" w:hAnsi="Arial" w:cs="Arial"/>
          <w:w w:val="95"/>
          <w:sz w:val="15"/>
          <w:szCs w:val="15"/>
        </w:rPr>
        <w:t>−</w:t>
      </w:r>
      <w:r w:rsidRPr="00764DA0">
        <w:rPr>
          <w:rFonts w:ascii="Arial" w:hAnsi="Arial" w:cs="Arial"/>
          <w:spacing w:val="-15"/>
          <w:w w:val="95"/>
          <w:sz w:val="15"/>
          <w:szCs w:val="15"/>
        </w:rPr>
        <w:t xml:space="preserve"> </w:t>
      </w:r>
      <w:r w:rsidRPr="00764DA0">
        <w:rPr>
          <w:w w:val="95"/>
          <w:sz w:val="15"/>
          <w:szCs w:val="15"/>
        </w:rPr>
        <w:t>1</w:t>
      </w:r>
      <w:r w:rsidRPr="00764DA0">
        <w:rPr>
          <w:spacing w:val="21"/>
          <w:w w:val="95"/>
          <w:sz w:val="15"/>
          <w:szCs w:val="15"/>
        </w:rPr>
        <w:t xml:space="preserve"> </w:t>
      </w:r>
      <w:r w:rsidRPr="00764DA0">
        <w:rPr>
          <w:w w:val="95"/>
          <w:position w:val="7"/>
          <w:sz w:val="26"/>
          <w:szCs w:val="26"/>
        </w:rPr>
        <w:t>/</w:t>
      </w:r>
      <w:r w:rsidRPr="00764DA0">
        <w:rPr>
          <w:spacing w:val="4"/>
          <w:w w:val="95"/>
          <w:position w:val="7"/>
          <w:sz w:val="26"/>
          <w:szCs w:val="26"/>
        </w:rPr>
        <w:t xml:space="preserve"> </w:t>
      </w:r>
      <w:r w:rsidRPr="00764DA0">
        <w:rPr>
          <w:spacing w:val="10"/>
          <w:w w:val="95"/>
          <w:position w:val="7"/>
          <w:sz w:val="26"/>
          <w:szCs w:val="26"/>
        </w:rPr>
        <w:t>L</w:t>
      </w:r>
      <w:r w:rsidRPr="00764DA0">
        <w:rPr>
          <w:spacing w:val="7"/>
          <w:w w:val="95"/>
          <w:sz w:val="15"/>
          <w:szCs w:val="15"/>
        </w:rPr>
        <w:t>t</w:t>
      </w:r>
      <w:r w:rsidRPr="00764DA0">
        <w:rPr>
          <w:w w:val="95"/>
          <w:position w:val="-4"/>
          <w:sz w:val="11"/>
          <w:szCs w:val="11"/>
        </w:rPr>
        <w:t>0</w:t>
      </w:r>
      <w:r w:rsidRPr="00764DA0">
        <w:rPr>
          <w:spacing w:val="7"/>
          <w:w w:val="95"/>
          <w:position w:val="-4"/>
          <w:sz w:val="11"/>
          <w:szCs w:val="11"/>
        </w:rPr>
        <w:t xml:space="preserve"> </w:t>
      </w:r>
      <w:r w:rsidRPr="00764DA0">
        <w:rPr>
          <w:rFonts w:ascii="Arial" w:hAnsi="Arial" w:cs="Arial"/>
          <w:w w:val="95"/>
          <w:sz w:val="15"/>
          <w:szCs w:val="15"/>
        </w:rPr>
        <w:t>−</w:t>
      </w:r>
      <w:r w:rsidRPr="00764DA0">
        <w:rPr>
          <w:rFonts w:ascii="Arial" w:hAnsi="Arial" w:cs="Arial"/>
          <w:spacing w:val="-15"/>
          <w:w w:val="95"/>
          <w:sz w:val="15"/>
          <w:szCs w:val="15"/>
        </w:rPr>
        <w:t xml:space="preserve"> </w:t>
      </w:r>
      <w:r w:rsidRPr="00764DA0">
        <w:rPr>
          <w:w w:val="95"/>
          <w:sz w:val="15"/>
          <w:szCs w:val="15"/>
        </w:rPr>
        <w:t>1</w:t>
      </w:r>
      <w:r w:rsidRPr="00764DA0">
        <w:rPr>
          <w:rFonts w:ascii="Arial" w:hAnsi="Arial" w:cs="Arial"/>
          <w:w w:val="85"/>
          <w:position w:val="3"/>
          <w:sz w:val="43"/>
          <w:szCs w:val="43"/>
        </w:rPr>
        <w:t>)</w:t>
      </w:r>
      <w:r w:rsidRPr="00764DA0">
        <w:rPr>
          <w:rFonts w:ascii="Arial" w:hAnsi="Arial" w:cs="Arial"/>
          <w:spacing w:val="39"/>
          <w:w w:val="85"/>
          <w:position w:val="3"/>
          <w:sz w:val="43"/>
          <w:szCs w:val="43"/>
        </w:rPr>
        <w:t xml:space="preserve"> </w:t>
      </w:r>
      <w:r w:rsidRPr="00764DA0">
        <w:rPr>
          <w:rFonts w:ascii="Arial" w:hAnsi="Arial" w:cs="Arial"/>
          <w:w w:val="95"/>
          <w:position w:val="7"/>
          <w:sz w:val="26"/>
          <w:szCs w:val="26"/>
        </w:rPr>
        <w:t xml:space="preserve">× </w:t>
      </w:r>
      <w:r w:rsidRPr="00764DA0">
        <w:rPr>
          <w:rFonts w:ascii="Arial" w:hAnsi="Arial" w:cs="Arial"/>
          <w:spacing w:val="33"/>
          <w:w w:val="95"/>
          <w:position w:val="3"/>
          <w:sz w:val="43"/>
          <w:szCs w:val="43"/>
        </w:rPr>
        <w:t>(</w:t>
      </w:r>
      <w:r w:rsidRPr="00764DA0">
        <w:rPr>
          <w:spacing w:val="10"/>
          <w:w w:val="95"/>
          <w:position w:val="7"/>
          <w:sz w:val="26"/>
          <w:szCs w:val="26"/>
        </w:rPr>
        <w:t>L</w:t>
      </w:r>
      <w:r w:rsidRPr="00764DA0">
        <w:rPr>
          <w:spacing w:val="9"/>
          <w:w w:val="95"/>
          <w:sz w:val="15"/>
          <w:szCs w:val="15"/>
        </w:rPr>
        <w:t>t</w:t>
      </w:r>
      <w:r w:rsidRPr="00764DA0">
        <w:rPr>
          <w:w w:val="95"/>
          <w:position w:val="-4"/>
          <w:sz w:val="11"/>
          <w:szCs w:val="11"/>
        </w:rPr>
        <w:t xml:space="preserve">n  </w:t>
      </w:r>
      <w:r w:rsidRPr="00764DA0">
        <w:rPr>
          <w:spacing w:val="16"/>
          <w:w w:val="95"/>
          <w:position w:val="-4"/>
          <w:sz w:val="11"/>
          <w:szCs w:val="11"/>
        </w:rPr>
        <w:t xml:space="preserve"> </w:t>
      </w:r>
      <w:r w:rsidRPr="00764DA0">
        <w:rPr>
          <w:rFonts w:ascii="Arial" w:hAnsi="Arial" w:cs="Arial"/>
          <w:w w:val="95"/>
          <w:position w:val="7"/>
          <w:sz w:val="26"/>
          <w:szCs w:val="26"/>
        </w:rPr>
        <w:t>−</w:t>
      </w:r>
      <w:r w:rsidRPr="00764DA0">
        <w:rPr>
          <w:rFonts w:ascii="Arial" w:hAnsi="Arial" w:cs="Arial"/>
          <w:spacing w:val="-26"/>
          <w:w w:val="95"/>
          <w:position w:val="7"/>
          <w:sz w:val="26"/>
          <w:szCs w:val="26"/>
        </w:rPr>
        <w:t xml:space="preserve"> </w:t>
      </w:r>
      <w:r w:rsidRPr="00764DA0">
        <w:rPr>
          <w:rFonts w:ascii="Arial" w:hAnsi="Arial" w:cs="Arial"/>
          <w:w w:val="95"/>
          <w:position w:val="1"/>
          <w:sz w:val="39"/>
          <w:szCs w:val="39"/>
        </w:rPr>
        <w:t>∑</w:t>
      </w:r>
      <w:r w:rsidRPr="00764DA0">
        <w:rPr>
          <w:rFonts w:ascii="Arial" w:hAnsi="Arial" w:cs="Arial"/>
          <w:spacing w:val="-69"/>
          <w:w w:val="95"/>
          <w:position w:val="1"/>
          <w:sz w:val="39"/>
          <w:szCs w:val="39"/>
        </w:rPr>
        <w:t xml:space="preserve"> </w:t>
      </w:r>
      <w:r w:rsidRPr="00764DA0">
        <w:rPr>
          <w:spacing w:val="8"/>
          <w:w w:val="95"/>
          <w:position w:val="7"/>
          <w:sz w:val="26"/>
          <w:szCs w:val="26"/>
        </w:rPr>
        <w:t>L</w:t>
      </w:r>
      <w:r w:rsidRPr="00764DA0">
        <w:rPr>
          <w:spacing w:val="-2"/>
          <w:w w:val="95"/>
          <w:sz w:val="15"/>
          <w:szCs w:val="15"/>
        </w:rPr>
        <w:t>за</w:t>
      </w:r>
      <w:r w:rsidRPr="00764DA0">
        <w:rPr>
          <w:w w:val="95"/>
          <w:sz w:val="15"/>
          <w:szCs w:val="15"/>
        </w:rPr>
        <w:t>м</w:t>
      </w:r>
      <w:r w:rsidRPr="00764DA0">
        <w:rPr>
          <w:spacing w:val="-15"/>
          <w:w w:val="95"/>
          <w:sz w:val="15"/>
          <w:szCs w:val="15"/>
        </w:rPr>
        <w:t xml:space="preserve"> </w:t>
      </w:r>
      <w:r w:rsidRPr="00764DA0">
        <w:rPr>
          <w:spacing w:val="17"/>
          <w:w w:val="95"/>
          <w:position w:val="7"/>
          <w:sz w:val="26"/>
          <w:szCs w:val="26"/>
        </w:rPr>
        <w:t>t</w:t>
      </w:r>
      <w:r w:rsidRPr="00764DA0">
        <w:rPr>
          <w:w w:val="95"/>
          <w:sz w:val="15"/>
          <w:szCs w:val="15"/>
        </w:rPr>
        <w:t>n</w:t>
      </w:r>
      <w:r w:rsidRPr="00764DA0">
        <w:rPr>
          <w:rFonts w:ascii="Arial" w:hAnsi="Arial" w:cs="Arial"/>
          <w:spacing w:val="51"/>
          <w:w w:val="85"/>
          <w:position w:val="3"/>
          <w:sz w:val="43"/>
          <w:szCs w:val="43"/>
        </w:rPr>
        <w:t>)</w:t>
      </w:r>
      <w:r w:rsidRPr="00764DA0">
        <w:rPr>
          <w:w w:val="85"/>
          <w:position w:val="7"/>
          <w:sz w:val="26"/>
          <w:szCs w:val="26"/>
        </w:rPr>
        <w:t>/</w:t>
      </w:r>
      <w:r w:rsidRPr="00764DA0">
        <w:rPr>
          <w:spacing w:val="-9"/>
          <w:w w:val="85"/>
          <w:position w:val="7"/>
          <w:sz w:val="26"/>
          <w:szCs w:val="26"/>
        </w:rPr>
        <w:t xml:space="preserve"> </w:t>
      </w:r>
      <w:r w:rsidRPr="00764DA0">
        <w:rPr>
          <w:spacing w:val="10"/>
          <w:w w:val="95"/>
          <w:position w:val="7"/>
          <w:sz w:val="26"/>
          <w:szCs w:val="26"/>
        </w:rPr>
        <w:t>L</w:t>
      </w:r>
      <w:r w:rsidRPr="00764DA0">
        <w:rPr>
          <w:spacing w:val="9"/>
          <w:w w:val="95"/>
          <w:sz w:val="15"/>
          <w:szCs w:val="15"/>
        </w:rPr>
        <w:t>t</w:t>
      </w:r>
      <w:r w:rsidRPr="00764DA0">
        <w:rPr>
          <w:w w:val="95"/>
          <w:position w:val="-4"/>
          <w:sz w:val="11"/>
          <w:szCs w:val="11"/>
        </w:rPr>
        <w:t>n</w:t>
      </w:r>
    </w:p>
    <w:p w:rsidR="00BF04A3" w:rsidRPr="00764DA0" w:rsidRDefault="00BF04A3" w:rsidP="005007BB">
      <w:pPr>
        <w:pStyle w:val="TableParagraph"/>
        <w:kinsoku w:val="0"/>
        <w:overflowPunct w:val="0"/>
        <w:ind w:left="739" w:firstLine="425"/>
        <w:jc w:val="both"/>
        <w:rPr>
          <w:sz w:val="28"/>
          <w:szCs w:val="28"/>
        </w:rPr>
      </w:pPr>
      <w:r w:rsidRPr="00764DA0">
        <w:rPr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е: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17"/>
          <w:szCs w:val="17"/>
        </w:rPr>
      </w:pP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proofErr w:type="gramStart"/>
      <w:r w:rsidRPr="00764DA0">
        <w:rPr>
          <w:spacing w:val="10"/>
          <w:position w:val="1"/>
          <w:sz w:val="26"/>
          <w:szCs w:val="26"/>
        </w:rPr>
        <w:t>N</w:t>
      </w:r>
      <w:proofErr w:type="gramEnd"/>
      <w:r w:rsidRPr="00764DA0">
        <w:rPr>
          <w:position w:val="-6"/>
          <w:sz w:val="15"/>
          <w:szCs w:val="15"/>
        </w:rPr>
        <w:t>п</w:t>
      </w:r>
      <w:r w:rsidRPr="00764DA0">
        <w:rPr>
          <w:spacing w:val="-1"/>
          <w:position w:val="-6"/>
          <w:sz w:val="15"/>
          <w:szCs w:val="15"/>
        </w:rPr>
        <w:t xml:space="preserve"> </w:t>
      </w:r>
      <w:r w:rsidRPr="00764DA0">
        <w:rPr>
          <w:spacing w:val="-2"/>
          <w:position w:val="-6"/>
          <w:sz w:val="15"/>
          <w:szCs w:val="15"/>
        </w:rPr>
        <w:t>се</w:t>
      </w:r>
      <w:r w:rsidRPr="00764DA0">
        <w:rPr>
          <w:position w:val="-6"/>
          <w:sz w:val="15"/>
          <w:szCs w:val="15"/>
        </w:rPr>
        <w:t>ти</w:t>
      </w:r>
      <w:r w:rsidRPr="00764DA0">
        <w:rPr>
          <w:spacing w:val="-1"/>
          <w:position w:val="-6"/>
          <w:sz w:val="15"/>
          <w:szCs w:val="15"/>
        </w:rPr>
        <w:t xml:space="preserve"> </w:t>
      </w:r>
      <w:r w:rsidRPr="00764DA0">
        <w:rPr>
          <w:position w:val="-6"/>
          <w:sz w:val="15"/>
          <w:szCs w:val="15"/>
        </w:rPr>
        <w:t>от</w:t>
      </w:r>
      <w:r w:rsidRPr="00764DA0">
        <w:rPr>
          <w:spacing w:val="21"/>
          <w:position w:val="-6"/>
          <w:sz w:val="15"/>
          <w:szCs w:val="15"/>
        </w:rPr>
        <w:t xml:space="preserve"> </w:t>
      </w:r>
      <w:r w:rsidRPr="00764DA0">
        <w:rPr>
          <w:position w:val="-6"/>
          <w:sz w:val="15"/>
          <w:szCs w:val="15"/>
        </w:rPr>
        <w:t xml:space="preserve">t </w:t>
      </w:r>
      <w:r w:rsidRPr="00764DA0">
        <w:rPr>
          <w:rFonts w:ascii="Arial" w:hAnsi="Arial" w:cs="Arial"/>
          <w:position w:val="-6"/>
          <w:sz w:val="15"/>
          <w:szCs w:val="15"/>
        </w:rPr>
        <w:t>−</w:t>
      </w:r>
      <w:r w:rsidRPr="00764DA0">
        <w:rPr>
          <w:rFonts w:ascii="Arial" w:hAnsi="Arial" w:cs="Arial"/>
          <w:spacing w:val="-17"/>
          <w:position w:val="-6"/>
          <w:sz w:val="15"/>
          <w:szCs w:val="15"/>
        </w:rPr>
        <w:t xml:space="preserve"> </w:t>
      </w:r>
      <w:r w:rsidRPr="00764DA0">
        <w:rPr>
          <w:position w:val="-6"/>
          <w:sz w:val="15"/>
          <w:szCs w:val="15"/>
        </w:rPr>
        <w:t xml:space="preserve">1  </w:t>
      </w:r>
      <w:r w:rsidRPr="00764DA0">
        <w:rPr>
          <w:spacing w:val="35"/>
          <w:position w:val="-6"/>
          <w:sz w:val="15"/>
          <w:szCs w:val="15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40"/>
          <w:sz w:val="28"/>
          <w:szCs w:val="28"/>
        </w:rPr>
        <w:t xml:space="preserve"> </w:t>
      </w:r>
      <w:r w:rsidRPr="00764DA0">
        <w:rPr>
          <w:sz w:val="28"/>
          <w:szCs w:val="28"/>
        </w:rPr>
        <w:t>фак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чес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е</w:t>
      </w:r>
      <w:r w:rsidRPr="00764DA0">
        <w:rPr>
          <w:spacing w:val="39"/>
          <w:sz w:val="28"/>
          <w:szCs w:val="28"/>
        </w:rPr>
        <w:t xml:space="preserve"> </w:t>
      </w:r>
      <w:r w:rsidRPr="00764DA0">
        <w:rPr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4"/>
          <w:sz w:val="28"/>
          <w:szCs w:val="28"/>
        </w:rPr>
        <w:t>л</w:t>
      </w:r>
      <w:r w:rsidRPr="00764DA0">
        <w:rPr>
          <w:sz w:val="28"/>
          <w:szCs w:val="28"/>
        </w:rPr>
        <w:t>ичес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о</w:t>
      </w:r>
      <w:r w:rsidRPr="00764DA0">
        <w:rPr>
          <w:spacing w:val="41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щ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ий</w:t>
      </w:r>
      <w:r w:rsidRPr="00764DA0">
        <w:rPr>
          <w:spacing w:val="39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и</w:t>
      </w:r>
      <w:r w:rsidRPr="00764DA0">
        <w:rPr>
          <w:spacing w:val="41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42"/>
          <w:sz w:val="28"/>
          <w:szCs w:val="28"/>
        </w:rPr>
        <w:t xml:space="preserve"> </w:t>
      </w:r>
      <w:proofErr w:type="spellStart"/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proofErr w:type="spellEnd"/>
      <w:r w:rsidRPr="00764DA0">
        <w:rPr>
          <w:spacing w:val="1"/>
          <w:sz w:val="28"/>
          <w:szCs w:val="28"/>
        </w:rPr>
        <w:t>-</w:t>
      </w:r>
    </w:p>
    <w:p w:rsidR="00BF04A3" w:rsidRPr="00764DA0" w:rsidRDefault="00BF04A3" w:rsidP="005007BB">
      <w:pPr>
        <w:pStyle w:val="TableParagraph"/>
        <w:kinsoku w:val="0"/>
        <w:overflowPunct w:val="0"/>
        <w:ind w:left="1737" w:firstLine="425"/>
        <w:jc w:val="both"/>
        <w:rPr>
          <w:sz w:val="11"/>
          <w:szCs w:val="11"/>
        </w:rPr>
      </w:pPr>
      <w:r w:rsidRPr="00764DA0">
        <w:rPr>
          <w:sz w:val="11"/>
          <w:szCs w:val="11"/>
        </w:rPr>
        <w:t>0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17"/>
          <w:szCs w:val="17"/>
        </w:rPr>
      </w:pPr>
    </w:p>
    <w:p w:rsidR="00BF04A3" w:rsidRPr="00764DA0" w:rsidRDefault="00BF04A3" w:rsidP="005007BB">
      <w:pPr>
        <w:pStyle w:val="TableParagraph"/>
        <w:tabs>
          <w:tab w:val="left" w:pos="9781"/>
        </w:tabs>
        <w:kinsoku w:val="0"/>
        <w:overflowPunct w:val="0"/>
        <w:ind w:firstLine="425"/>
        <w:jc w:val="both"/>
        <w:rPr>
          <w:sz w:val="28"/>
          <w:szCs w:val="28"/>
        </w:rPr>
      </w:pPr>
      <w:proofErr w:type="spellStart"/>
      <w:proofErr w:type="gramStart"/>
      <w:r w:rsidRPr="00764DA0">
        <w:rPr>
          <w:sz w:val="28"/>
          <w:szCs w:val="28"/>
        </w:rPr>
        <w:t>гии</w:t>
      </w:r>
      <w:proofErr w:type="spellEnd"/>
      <w:r w:rsidRPr="00764DA0">
        <w:rPr>
          <w:sz w:val="28"/>
          <w:szCs w:val="28"/>
        </w:rPr>
        <w:t>,</w:t>
      </w:r>
      <w:r w:rsidRPr="00764DA0">
        <w:rPr>
          <w:spacing w:val="11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2"/>
          <w:sz w:val="28"/>
          <w:szCs w:val="28"/>
        </w:rPr>
        <w:t xml:space="preserve"> </w:t>
      </w:r>
      <w:r w:rsidRPr="00764DA0">
        <w:rPr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15"/>
          <w:sz w:val="28"/>
          <w:szCs w:val="28"/>
        </w:rPr>
        <w:t xml:space="preserve"> </w:t>
      </w:r>
      <w:r w:rsidRPr="00764DA0">
        <w:rPr>
          <w:sz w:val="28"/>
          <w:szCs w:val="28"/>
        </w:rPr>
        <w:t>я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ись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х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чес</w:t>
      </w:r>
      <w:r w:rsidRPr="00764DA0">
        <w:rPr>
          <w:spacing w:val="-3"/>
          <w:sz w:val="28"/>
          <w:szCs w:val="28"/>
        </w:rPr>
        <w:t>к</w:t>
      </w:r>
      <w:r w:rsidRPr="00764DA0">
        <w:rPr>
          <w:sz w:val="28"/>
          <w:szCs w:val="28"/>
        </w:rPr>
        <w:t>ие</w:t>
      </w:r>
      <w:r w:rsidRPr="00764DA0">
        <w:rPr>
          <w:spacing w:val="11"/>
          <w:sz w:val="28"/>
          <w:szCs w:val="28"/>
        </w:rPr>
        <w:t xml:space="preserve"> 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ш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н</w:t>
      </w:r>
      <w:r w:rsidRPr="00764DA0">
        <w:rPr>
          <w:sz w:val="28"/>
          <w:szCs w:val="28"/>
        </w:rPr>
        <w:t>ия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а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15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я</w:t>
      </w:r>
      <w:r w:rsidRPr="00764DA0">
        <w:rPr>
          <w:spacing w:val="1"/>
          <w:sz w:val="28"/>
          <w:szCs w:val="28"/>
        </w:rPr>
        <w:t>х</w:t>
      </w:r>
      <w:r w:rsidRPr="00764DA0">
        <w:rPr>
          <w:sz w:val="28"/>
          <w:szCs w:val="28"/>
        </w:rPr>
        <w:t xml:space="preserve">, 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од</w:t>
      </w:r>
      <w:r w:rsidRPr="00764DA0">
        <w:rPr>
          <w:sz w:val="28"/>
          <w:szCs w:val="28"/>
        </w:rPr>
        <w:t>,</w:t>
      </w:r>
      <w:r w:rsidRPr="00764DA0">
        <w:rPr>
          <w:spacing w:val="-4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пр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ш</w:t>
      </w:r>
      <w:r w:rsidRPr="00764DA0">
        <w:rPr>
          <w:sz w:val="28"/>
          <w:szCs w:val="28"/>
        </w:rPr>
        <w:t>ес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pacing w:val="-2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од</w:t>
      </w:r>
      <w:r w:rsidRPr="00764DA0">
        <w:rPr>
          <w:sz w:val="28"/>
          <w:szCs w:val="28"/>
        </w:rPr>
        <w:t>у</w:t>
      </w:r>
      <w:r w:rsidRPr="00764DA0">
        <w:rPr>
          <w:spacing w:val="-4"/>
          <w:sz w:val="28"/>
          <w:szCs w:val="28"/>
        </w:rPr>
        <w:t xml:space="preserve"> </w:t>
      </w:r>
      <w:r w:rsidRPr="00764DA0">
        <w:rPr>
          <w:sz w:val="28"/>
          <w:szCs w:val="28"/>
        </w:rPr>
        <w:t>нача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еа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ци</w:t>
      </w:r>
      <w:r w:rsidRPr="00764DA0">
        <w:rPr>
          <w:sz w:val="28"/>
          <w:szCs w:val="28"/>
        </w:rPr>
        <w:t xml:space="preserve">и 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ес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иц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но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ро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м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;</w:t>
      </w:r>
      <w:proofErr w:type="gramEnd"/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pacing w:val="13"/>
          <w:position w:val="1"/>
          <w:sz w:val="26"/>
          <w:szCs w:val="26"/>
        </w:rPr>
        <w:t>t</w:t>
      </w:r>
      <w:r w:rsidRPr="00764DA0">
        <w:rPr>
          <w:position w:val="-6"/>
          <w:sz w:val="15"/>
          <w:szCs w:val="15"/>
        </w:rPr>
        <w:t xml:space="preserve">0  </w:t>
      </w:r>
      <w:r w:rsidRPr="00764DA0">
        <w:rPr>
          <w:spacing w:val="16"/>
          <w:position w:val="-6"/>
          <w:sz w:val="15"/>
          <w:szCs w:val="15"/>
        </w:rPr>
        <w:t xml:space="preserve"> </w:t>
      </w:r>
      <w:r w:rsidRPr="00764DA0">
        <w:rPr>
          <w:sz w:val="28"/>
          <w:szCs w:val="28"/>
        </w:rPr>
        <w:t xml:space="preserve">- </w:t>
      </w:r>
      <w:r w:rsidRPr="00764DA0">
        <w:rPr>
          <w:spacing w:val="1"/>
          <w:sz w:val="28"/>
          <w:szCs w:val="28"/>
        </w:rPr>
        <w:t>1</w:t>
      </w:r>
      <w:r w:rsidRPr="00764DA0">
        <w:rPr>
          <w:sz w:val="28"/>
          <w:szCs w:val="28"/>
        </w:rPr>
        <w:t xml:space="preserve">-й 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еа</w:t>
      </w:r>
      <w:r w:rsidRPr="00764DA0">
        <w:rPr>
          <w:spacing w:val="-4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ци</w:t>
      </w:r>
      <w:r w:rsidRPr="00764DA0">
        <w:rPr>
          <w:sz w:val="28"/>
          <w:szCs w:val="28"/>
        </w:rPr>
        <w:t xml:space="preserve">и 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ес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иц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но</w:t>
      </w:r>
      <w:r w:rsidRPr="00764DA0">
        <w:rPr>
          <w:sz w:val="28"/>
          <w:szCs w:val="28"/>
        </w:rPr>
        <w:t>й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ро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мм</w:t>
      </w:r>
      <w:r w:rsidRPr="00764DA0">
        <w:rPr>
          <w:spacing w:val="-2"/>
          <w:sz w:val="28"/>
          <w:szCs w:val="28"/>
        </w:rPr>
        <w:t>ы;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19"/>
          <w:szCs w:val="19"/>
        </w:rPr>
      </w:pP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pacing w:val="17"/>
          <w:position w:val="1"/>
          <w:sz w:val="26"/>
          <w:szCs w:val="26"/>
        </w:rPr>
        <w:t>t</w:t>
      </w:r>
      <w:r w:rsidRPr="00764DA0">
        <w:rPr>
          <w:position w:val="-6"/>
          <w:sz w:val="15"/>
          <w:szCs w:val="15"/>
        </w:rPr>
        <w:t>n</w:t>
      </w:r>
      <w:r w:rsidRPr="00764DA0">
        <w:rPr>
          <w:spacing w:val="21"/>
          <w:position w:val="-6"/>
          <w:sz w:val="15"/>
          <w:szCs w:val="15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9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z w:val="28"/>
          <w:szCs w:val="28"/>
        </w:rPr>
        <w:t>ий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д</w:t>
      </w:r>
      <w:r w:rsidRPr="00764DA0">
        <w:rPr>
          <w:spacing w:val="11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еа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ц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и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z w:val="28"/>
          <w:szCs w:val="28"/>
        </w:rPr>
        <w:t>ин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ес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ц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нн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ро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мм</w:t>
      </w:r>
      <w:r w:rsidRPr="00764DA0">
        <w:rPr>
          <w:sz w:val="28"/>
          <w:szCs w:val="28"/>
        </w:rPr>
        <w:t>ы,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z w:val="28"/>
          <w:szCs w:val="28"/>
        </w:rPr>
        <w:t>на</w:t>
      </w:r>
      <w:r w:rsidRPr="00764DA0">
        <w:rPr>
          <w:spacing w:val="9"/>
          <w:sz w:val="28"/>
          <w:szCs w:val="28"/>
        </w:rPr>
        <w:t xml:space="preserve"> </w:t>
      </w:r>
      <w:r w:rsidR="00B80348" w:rsidRPr="00764DA0">
        <w:rPr>
          <w:spacing w:val="-3"/>
          <w:sz w:val="28"/>
          <w:szCs w:val="28"/>
        </w:rPr>
        <w:t>к</w:t>
      </w:r>
      <w:r w:rsidR="00B80348" w:rsidRPr="00764DA0">
        <w:rPr>
          <w:spacing w:val="1"/>
          <w:sz w:val="28"/>
          <w:szCs w:val="28"/>
        </w:rPr>
        <w:t>о</w:t>
      </w:r>
      <w:r w:rsidR="00B80348" w:rsidRPr="00764DA0">
        <w:rPr>
          <w:spacing w:val="-2"/>
          <w:sz w:val="28"/>
          <w:szCs w:val="28"/>
        </w:rPr>
        <w:t>т</w:t>
      </w:r>
      <w:r w:rsidR="00B80348" w:rsidRPr="00764DA0">
        <w:rPr>
          <w:spacing w:val="1"/>
          <w:sz w:val="28"/>
          <w:szCs w:val="28"/>
        </w:rPr>
        <w:t>орый</w:t>
      </w:r>
      <w:r w:rsidRPr="00764DA0">
        <w:rPr>
          <w:spacing w:val="36"/>
          <w:sz w:val="28"/>
          <w:szCs w:val="28"/>
        </w:rPr>
        <w:t xml:space="preserve"> 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ана</w:t>
      </w:r>
      <w:r w:rsidRPr="00764DA0">
        <w:rPr>
          <w:spacing w:val="-1"/>
          <w:sz w:val="28"/>
          <w:szCs w:val="28"/>
        </w:rPr>
        <w:t>вл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ю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ся</w:t>
      </w:r>
      <w:r w:rsidRPr="00764DA0">
        <w:rPr>
          <w:spacing w:val="35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ка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4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36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ж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34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3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ге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еск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3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ф</w:t>
      </w:r>
      <w:r w:rsidRPr="00764DA0">
        <w:rPr>
          <w:spacing w:val="-2"/>
          <w:sz w:val="28"/>
          <w:szCs w:val="28"/>
        </w:rPr>
        <w:t>ф</w:t>
      </w:r>
      <w:r w:rsidRPr="00764DA0">
        <w:rPr>
          <w:sz w:val="28"/>
          <w:szCs w:val="28"/>
        </w:rPr>
        <w:t>ек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 xml:space="preserve">и </w:t>
      </w:r>
      <w:r w:rsidRPr="00764DA0">
        <w:rPr>
          <w:spacing w:val="1"/>
          <w:sz w:val="28"/>
          <w:szCs w:val="28"/>
        </w:rPr>
        <w:t>об</w:t>
      </w:r>
      <w:r w:rsidRPr="00764DA0">
        <w:rPr>
          <w:spacing w:val="-2"/>
          <w:sz w:val="28"/>
          <w:szCs w:val="28"/>
        </w:rPr>
        <w:t>ъ</w:t>
      </w:r>
      <w:r w:rsidRPr="00764DA0">
        <w:rPr>
          <w:sz w:val="28"/>
          <w:szCs w:val="28"/>
        </w:rPr>
        <w:t>е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 xml:space="preserve"> 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с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б</w:t>
      </w:r>
      <w:r w:rsidRPr="00764DA0">
        <w:rPr>
          <w:sz w:val="28"/>
          <w:szCs w:val="28"/>
        </w:rPr>
        <w:t>же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я</w:t>
      </w:r>
      <w:r w:rsidRPr="00764DA0">
        <w:rPr>
          <w:sz w:val="28"/>
          <w:szCs w:val="28"/>
        </w:rPr>
        <w:t>;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z w:val="28"/>
          <w:szCs w:val="28"/>
        </w:rPr>
        <w:t>L</w:t>
      </w:r>
      <w:r w:rsidRPr="00764DA0">
        <w:rPr>
          <w:spacing w:val="3"/>
          <w:sz w:val="28"/>
          <w:szCs w:val="28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4"/>
          <w:sz w:val="28"/>
          <w:szCs w:val="28"/>
        </w:rPr>
        <w:t xml:space="preserve"> </w:t>
      </w:r>
      <w:r w:rsidRPr="00764DA0">
        <w:rPr>
          <w:spacing w:val="2"/>
          <w:sz w:val="28"/>
          <w:szCs w:val="28"/>
        </w:rPr>
        <w:t>с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мм</w:t>
      </w:r>
      <w:r w:rsidRPr="00764DA0">
        <w:rPr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рн</w:t>
      </w:r>
      <w:r w:rsidRPr="00764DA0">
        <w:rPr>
          <w:sz w:val="28"/>
          <w:szCs w:val="28"/>
        </w:rPr>
        <w:t>ая</w:t>
      </w:r>
      <w:r w:rsidRPr="00764DA0">
        <w:rPr>
          <w:spacing w:val="4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яже</w:t>
      </w:r>
      <w:r w:rsidRPr="00764DA0">
        <w:rPr>
          <w:spacing w:val="-2"/>
          <w:sz w:val="28"/>
          <w:szCs w:val="28"/>
        </w:rPr>
        <w:t>нн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ь</w:t>
      </w:r>
      <w:r w:rsidRPr="00764DA0">
        <w:rPr>
          <w:spacing w:val="3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еп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2"/>
          <w:sz w:val="28"/>
          <w:szCs w:val="28"/>
        </w:rPr>
        <w:t xml:space="preserve"> </w:t>
      </w:r>
      <w:r w:rsidRPr="00764DA0">
        <w:rPr>
          <w:sz w:val="28"/>
          <w:szCs w:val="28"/>
        </w:rPr>
        <w:t>се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5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3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1"/>
          <w:sz w:val="28"/>
          <w:szCs w:val="28"/>
        </w:rPr>
        <w:t>х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1"/>
          <w:sz w:val="28"/>
          <w:szCs w:val="28"/>
        </w:rPr>
        <w:t>б</w:t>
      </w:r>
      <w:r w:rsidRPr="00764DA0">
        <w:rPr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м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исч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и,</w:t>
      </w:r>
      <w:r w:rsidRPr="00764DA0">
        <w:rPr>
          <w:spacing w:val="3"/>
          <w:sz w:val="28"/>
          <w:szCs w:val="28"/>
        </w:rPr>
        <w:t xml:space="preserve"> </w:t>
      </w:r>
      <w:r w:rsidR="00B80348" w:rsidRPr="00764DA0">
        <w:rPr>
          <w:sz w:val="28"/>
          <w:szCs w:val="28"/>
        </w:rPr>
        <w:t>к</w:t>
      </w:r>
      <w:r w:rsidR="00B80348" w:rsidRPr="00764DA0">
        <w:rPr>
          <w:spacing w:val="-2"/>
          <w:sz w:val="28"/>
          <w:szCs w:val="28"/>
        </w:rPr>
        <w:t>и</w:t>
      </w:r>
      <w:r w:rsidR="00B80348" w:rsidRPr="00764DA0">
        <w:rPr>
          <w:spacing w:val="-2"/>
          <w:sz w:val="28"/>
          <w:szCs w:val="28"/>
        </w:rPr>
        <w:t>лометров</w:t>
      </w:r>
      <w:r w:rsidRPr="00764DA0">
        <w:rPr>
          <w:sz w:val="28"/>
          <w:szCs w:val="28"/>
        </w:rPr>
        <w:t>;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rFonts w:ascii="Arial" w:hAnsi="Arial" w:cs="Arial"/>
          <w:position w:val="-5"/>
          <w:sz w:val="40"/>
          <w:szCs w:val="40"/>
        </w:rPr>
        <w:t>∑</w:t>
      </w:r>
      <w:r w:rsidRPr="00764DA0">
        <w:rPr>
          <w:rFonts w:ascii="Arial" w:hAnsi="Arial" w:cs="Arial"/>
          <w:spacing w:val="-78"/>
          <w:position w:val="-5"/>
          <w:sz w:val="40"/>
          <w:szCs w:val="40"/>
        </w:rPr>
        <w:t xml:space="preserve"> </w:t>
      </w:r>
      <w:r w:rsidRPr="00764DA0">
        <w:rPr>
          <w:spacing w:val="9"/>
          <w:position w:val="2"/>
          <w:sz w:val="27"/>
          <w:szCs w:val="27"/>
        </w:rPr>
        <w:t>L</w:t>
      </w:r>
      <w:r w:rsidRPr="00764DA0">
        <w:rPr>
          <w:spacing w:val="-2"/>
          <w:position w:val="-5"/>
          <w:sz w:val="15"/>
          <w:szCs w:val="15"/>
        </w:rPr>
        <w:t>за</w:t>
      </w:r>
      <w:r w:rsidRPr="00764DA0">
        <w:rPr>
          <w:position w:val="-5"/>
          <w:sz w:val="15"/>
          <w:szCs w:val="15"/>
        </w:rPr>
        <w:t>м</w:t>
      </w:r>
      <w:r w:rsidRPr="00764DA0">
        <w:rPr>
          <w:spacing w:val="-18"/>
          <w:position w:val="-5"/>
          <w:sz w:val="15"/>
          <w:szCs w:val="15"/>
        </w:rPr>
        <w:t xml:space="preserve"> </w:t>
      </w:r>
      <w:r w:rsidRPr="00764DA0">
        <w:rPr>
          <w:spacing w:val="19"/>
          <w:position w:val="2"/>
          <w:sz w:val="27"/>
          <w:szCs w:val="27"/>
        </w:rPr>
        <w:t>t</w:t>
      </w:r>
      <w:r w:rsidRPr="00764DA0">
        <w:rPr>
          <w:position w:val="-5"/>
          <w:sz w:val="15"/>
          <w:szCs w:val="15"/>
        </w:rPr>
        <w:t xml:space="preserve">n   </w:t>
      </w:r>
      <w:r w:rsidRPr="00764DA0">
        <w:rPr>
          <w:spacing w:val="9"/>
          <w:position w:val="-5"/>
          <w:sz w:val="15"/>
          <w:szCs w:val="15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19"/>
          <w:sz w:val="28"/>
          <w:szCs w:val="28"/>
        </w:rPr>
        <w:t xml:space="preserve"> </w:t>
      </w:r>
      <w:r w:rsidRPr="00764DA0">
        <w:rPr>
          <w:spacing w:val="2"/>
          <w:sz w:val="28"/>
          <w:szCs w:val="28"/>
        </w:rPr>
        <w:t>с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мм</w:t>
      </w:r>
      <w:r w:rsidRPr="00764DA0">
        <w:rPr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рн</w:t>
      </w:r>
      <w:r w:rsidRPr="00764DA0">
        <w:rPr>
          <w:sz w:val="28"/>
          <w:szCs w:val="28"/>
        </w:rPr>
        <w:t>ая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ро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яж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ь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я</w:t>
      </w:r>
      <w:r w:rsidRPr="00764DA0">
        <w:rPr>
          <w:spacing w:val="-1"/>
          <w:sz w:val="28"/>
          <w:szCs w:val="28"/>
        </w:rPr>
        <w:t>щ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х</w:t>
      </w:r>
      <w:r w:rsidRPr="00764DA0">
        <w:rPr>
          <w:sz w:val="28"/>
          <w:szCs w:val="28"/>
        </w:rPr>
        <w:t>ся,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нс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ых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20"/>
          <w:sz w:val="28"/>
          <w:szCs w:val="28"/>
        </w:rPr>
        <w:t xml:space="preserve"> </w:t>
      </w:r>
      <w:proofErr w:type="spellStart"/>
      <w:proofErr w:type="gramStart"/>
      <w:r w:rsidRPr="00764DA0">
        <w:rPr>
          <w:sz w:val="28"/>
          <w:szCs w:val="28"/>
        </w:rPr>
        <w:t>м</w:t>
      </w:r>
      <w:r w:rsidRPr="00764DA0">
        <w:rPr>
          <w:spacing w:val="1"/>
          <w:sz w:val="28"/>
          <w:szCs w:val="28"/>
        </w:rPr>
        <w:t>о</w:t>
      </w:r>
      <w:proofErr w:type="spellEnd"/>
      <w:r w:rsidRPr="00764DA0">
        <w:rPr>
          <w:spacing w:val="1"/>
        </w:rPr>
        <w:t xml:space="preserve"> </w:t>
      </w:r>
      <w:proofErr w:type="spellStart"/>
      <w:r w:rsidRPr="00764DA0">
        <w:rPr>
          <w:spacing w:val="1"/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ых</w:t>
      </w:r>
      <w:proofErr w:type="spellEnd"/>
      <w:proofErr w:type="gramEnd"/>
      <w:r w:rsidRPr="00764DA0">
        <w:rPr>
          <w:spacing w:val="70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х се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й в</w:t>
      </w:r>
      <w:r w:rsidRPr="00764DA0">
        <w:rPr>
          <w:spacing w:val="68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1"/>
          <w:sz w:val="28"/>
          <w:szCs w:val="28"/>
        </w:rPr>
        <w:t>х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1"/>
          <w:sz w:val="28"/>
          <w:szCs w:val="28"/>
        </w:rPr>
        <w:t>б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м</w:t>
      </w:r>
      <w:r w:rsidRPr="00764DA0">
        <w:rPr>
          <w:spacing w:val="66"/>
          <w:sz w:val="28"/>
          <w:szCs w:val="28"/>
        </w:rPr>
        <w:t xml:space="preserve"> </w:t>
      </w:r>
      <w:r w:rsidRPr="00764DA0">
        <w:rPr>
          <w:sz w:val="28"/>
          <w:szCs w:val="28"/>
        </w:rPr>
        <w:t>ис</w:t>
      </w:r>
      <w:r w:rsidRPr="00764DA0">
        <w:rPr>
          <w:spacing w:val="-3"/>
          <w:sz w:val="28"/>
          <w:szCs w:val="28"/>
        </w:rPr>
        <w:t>ч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,</w:t>
      </w:r>
      <w:r w:rsidRPr="00764DA0">
        <w:rPr>
          <w:spacing w:val="68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вв</w:t>
      </w:r>
      <w:r w:rsidRPr="00764DA0">
        <w:rPr>
          <w:spacing w:val="-2"/>
          <w:sz w:val="28"/>
          <w:szCs w:val="28"/>
        </w:rPr>
        <w:t>од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х в</w:t>
      </w:r>
      <w:r w:rsidRPr="00764DA0">
        <w:rPr>
          <w:spacing w:val="68"/>
          <w:sz w:val="28"/>
          <w:szCs w:val="28"/>
        </w:rPr>
        <w:t xml:space="preserve"> </w:t>
      </w:r>
      <w:r w:rsidR="00B80348" w:rsidRPr="00764DA0">
        <w:rPr>
          <w:spacing w:val="-1"/>
          <w:sz w:val="28"/>
          <w:szCs w:val="28"/>
        </w:rPr>
        <w:t>э</w:t>
      </w:r>
      <w:r w:rsidR="00B80348" w:rsidRPr="00764DA0">
        <w:rPr>
          <w:spacing w:val="-2"/>
          <w:sz w:val="28"/>
          <w:szCs w:val="28"/>
        </w:rPr>
        <w:t>к</w:t>
      </w:r>
      <w:r w:rsidR="00B80348" w:rsidRPr="00764DA0">
        <w:rPr>
          <w:sz w:val="28"/>
          <w:szCs w:val="28"/>
        </w:rPr>
        <w:t>с</w:t>
      </w:r>
      <w:r w:rsidR="00B80348" w:rsidRPr="00764DA0">
        <w:rPr>
          <w:sz w:val="28"/>
          <w:szCs w:val="28"/>
        </w:rPr>
        <w:t>плуатацию</w:t>
      </w:r>
      <w:r w:rsidRPr="00764DA0">
        <w:rPr>
          <w:sz w:val="28"/>
          <w:szCs w:val="28"/>
        </w:rPr>
        <w:t xml:space="preserve"> в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1"/>
          <w:sz w:val="28"/>
          <w:szCs w:val="28"/>
        </w:rPr>
        <w:t>оо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z w:val="28"/>
          <w:szCs w:val="28"/>
        </w:rPr>
        <w:t>ем</w:t>
      </w:r>
      <w:r w:rsidRPr="00764DA0">
        <w:rPr>
          <w:spacing w:val="1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од</w:t>
      </w:r>
      <w:r w:rsidRPr="00764DA0">
        <w:rPr>
          <w:sz w:val="28"/>
          <w:szCs w:val="28"/>
        </w:rPr>
        <w:t>у</w:t>
      </w:r>
      <w:r w:rsidRPr="00764DA0">
        <w:rPr>
          <w:spacing w:val="68"/>
          <w:sz w:val="28"/>
          <w:szCs w:val="28"/>
        </w:rPr>
        <w:t xml:space="preserve"> </w:t>
      </w:r>
      <w:r w:rsidRPr="00764DA0">
        <w:rPr>
          <w:spacing w:val="3"/>
          <w:sz w:val="28"/>
          <w:szCs w:val="28"/>
        </w:rPr>
        <w:t>р</w:t>
      </w:r>
      <w:r w:rsidRPr="00764DA0">
        <w:rPr>
          <w:sz w:val="28"/>
          <w:szCs w:val="28"/>
        </w:rPr>
        <w:t>еа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ци</w:t>
      </w:r>
      <w:r w:rsidRPr="00764DA0">
        <w:rPr>
          <w:sz w:val="28"/>
          <w:szCs w:val="28"/>
        </w:rPr>
        <w:t>и</w:t>
      </w:r>
      <w:r w:rsidRPr="00764DA0">
        <w:rPr>
          <w:spacing w:val="2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ц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нн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2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пр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3"/>
          <w:sz w:val="28"/>
          <w:szCs w:val="28"/>
        </w:rPr>
        <w:t>м</w:t>
      </w:r>
      <w:r w:rsidRPr="00764DA0">
        <w:rPr>
          <w:sz w:val="28"/>
          <w:szCs w:val="28"/>
        </w:rPr>
        <w:t>ы, к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м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;</w:t>
      </w:r>
    </w:p>
    <w:p w:rsidR="00BF04A3" w:rsidRPr="00764DA0" w:rsidRDefault="00BF04A3" w:rsidP="005007BB">
      <w:pPr>
        <w:pStyle w:val="TableParagraph"/>
        <w:tabs>
          <w:tab w:val="left" w:pos="1237"/>
        </w:tabs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pacing w:val="11"/>
          <w:position w:val="2"/>
          <w:sz w:val="27"/>
          <w:szCs w:val="27"/>
        </w:rPr>
        <w:t>L</w:t>
      </w:r>
      <w:r w:rsidRPr="00764DA0">
        <w:rPr>
          <w:position w:val="-5"/>
          <w:sz w:val="15"/>
          <w:szCs w:val="15"/>
        </w:rPr>
        <w:t>t</w:t>
      </w:r>
      <w:r w:rsidR="00CA522D">
        <w:rPr>
          <w:position w:val="-5"/>
          <w:sz w:val="15"/>
          <w:szCs w:val="15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6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б</w:t>
      </w:r>
      <w:r w:rsidRPr="00764DA0">
        <w:rPr>
          <w:spacing w:val="-1"/>
          <w:sz w:val="28"/>
          <w:szCs w:val="28"/>
        </w:rPr>
        <w:t>щ</w:t>
      </w:r>
      <w:r w:rsidRPr="00764DA0">
        <w:rPr>
          <w:sz w:val="28"/>
          <w:szCs w:val="28"/>
        </w:rPr>
        <w:t>ая</w:t>
      </w:r>
      <w:r w:rsidRPr="00764DA0">
        <w:rPr>
          <w:spacing w:val="4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я</w:t>
      </w:r>
      <w:r w:rsidRPr="00764DA0">
        <w:rPr>
          <w:sz w:val="28"/>
          <w:szCs w:val="28"/>
        </w:rPr>
        <w:t>же</w:t>
      </w:r>
      <w:r w:rsidRPr="00764DA0">
        <w:rPr>
          <w:spacing w:val="-2"/>
          <w:sz w:val="28"/>
          <w:szCs w:val="28"/>
        </w:rPr>
        <w:t>нн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ь</w:t>
      </w:r>
      <w:r w:rsidRPr="00764DA0">
        <w:rPr>
          <w:spacing w:val="5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z w:val="28"/>
          <w:szCs w:val="28"/>
        </w:rPr>
        <w:t>се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ей</w:t>
      </w:r>
      <w:r w:rsidRPr="00764DA0">
        <w:rPr>
          <w:spacing w:val="5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6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1"/>
          <w:sz w:val="28"/>
          <w:szCs w:val="28"/>
        </w:rPr>
        <w:t>х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1"/>
          <w:sz w:val="28"/>
          <w:szCs w:val="28"/>
        </w:rPr>
        <w:t>бно</w:t>
      </w:r>
      <w:r w:rsidRPr="00764DA0">
        <w:rPr>
          <w:sz w:val="28"/>
          <w:szCs w:val="28"/>
        </w:rPr>
        <w:t>м</w:t>
      </w:r>
      <w:r w:rsidRPr="00764DA0">
        <w:rPr>
          <w:spacing w:val="4"/>
          <w:sz w:val="28"/>
          <w:szCs w:val="28"/>
        </w:rPr>
        <w:t xml:space="preserve"> </w:t>
      </w:r>
      <w:r w:rsidRPr="00764DA0">
        <w:rPr>
          <w:sz w:val="28"/>
          <w:szCs w:val="28"/>
        </w:rPr>
        <w:t>ис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ис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ии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6"/>
          <w:sz w:val="28"/>
          <w:szCs w:val="28"/>
        </w:rPr>
        <w:t xml:space="preserve"> </w:t>
      </w:r>
      <w:proofErr w:type="spellStart"/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</w:t>
      </w:r>
      <w:proofErr w:type="spellEnd"/>
      <w:r w:rsidRPr="00764DA0">
        <w:rPr>
          <w:spacing w:val="1"/>
          <w:sz w:val="28"/>
          <w:szCs w:val="28"/>
        </w:rPr>
        <w:t>-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11"/>
          <w:szCs w:val="11"/>
        </w:rPr>
      </w:pPr>
      <w:proofErr w:type="spellStart"/>
      <w:proofErr w:type="gramStart"/>
      <w:r w:rsidRPr="00764DA0">
        <w:rPr>
          <w:sz w:val="11"/>
          <w:szCs w:val="11"/>
        </w:rPr>
        <w:t>n</w:t>
      </w:r>
      <w:proofErr w:type="gramEnd"/>
      <w:r w:rsidRPr="00764DA0">
        <w:rPr>
          <w:spacing w:val="1"/>
          <w:sz w:val="28"/>
          <w:szCs w:val="28"/>
        </w:rPr>
        <w:t>д</w:t>
      </w:r>
      <w:r w:rsidRPr="00764DA0">
        <w:rPr>
          <w:spacing w:val="-4"/>
          <w:sz w:val="28"/>
          <w:szCs w:val="28"/>
        </w:rPr>
        <w:t>у</w:t>
      </w:r>
      <w:proofErr w:type="spellEnd"/>
      <w:r w:rsidRPr="00764DA0">
        <w:rPr>
          <w:sz w:val="28"/>
          <w:szCs w:val="28"/>
        </w:rPr>
        <w:t>,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1"/>
          <w:sz w:val="28"/>
          <w:szCs w:val="28"/>
        </w:rPr>
        <w:t>оо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z w:val="28"/>
          <w:szCs w:val="28"/>
        </w:rPr>
        <w:t>ем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од</w:t>
      </w:r>
      <w:r w:rsidRPr="00764DA0">
        <w:rPr>
          <w:sz w:val="28"/>
          <w:szCs w:val="28"/>
        </w:rPr>
        <w:t>у</w:t>
      </w:r>
      <w:r w:rsidRPr="00764DA0">
        <w:rPr>
          <w:spacing w:val="-4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ц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 xml:space="preserve"> и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ес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иц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но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ро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3"/>
          <w:sz w:val="28"/>
          <w:szCs w:val="28"/>
        </w:rPr>
        <w:t>м</w:t>
      </w:r>
      <w:r w:rsidRPr="00764DA0">
        <w:rPr>
          <w:sz w:val="28"/>
          <w:szCs w:val="28"/>
        </w:rPr>
        <w:t>ы,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ки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ме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;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17"/>
          <w:szCs w:val="17"/>
        </w:rPr>
      </w:pP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pacing w:val="16"/>
          <w:position w:val="1"/>
          <w:sz w:val="26"/>
          <w:szCs w:val="26"/>
        </w:rPr>
        <w:t>t</w:t>
      </w:r>
      <w:r w:rsidRPr="00764DA0">
        <w:rPr>
          <w:position w:val="-6"/>
          <w:sz w:val="15"/>
          <w:szCs w:val="15"/>
        </w:rPr>
        <w:t>0</w:t>
      </w:r>
      <w:r w:rsidRPr="00764DA0">
        <w:rPr>
          <w:spacing w:val="25"/>
          <w:position w:val="-6"/>
          <w:sz w:val="15"/>
          <w:szCs w:val="15"/>
        </w:rPr>
        <w:t xml:space="preserve"> </w:t>
      </w:r>
      <w:r w:rsidRPr="00764DA0">
        <w:rPr>
          <w:rFonts w:ascii="Arial" w:hAnsi="Arial" w:cs="Arial"/>
          <w:spacing w:val="7"/>
          <w:position w:val="1"/>
          <w:sz w:val="26"/>
          <w:szCs w:val="26"/>
        </w:rPr>
        <w:t>−</w:t>
      </w:r>
      <w:r w:rsidRPr="00764DA0">
        <w:rPr>
          <w:position w:val="1"/>
          <w:sz w:val="26"/>
          <w:szCs w:val="26"/>
        </w:rPr>
        <w:t>1</w:t>
      </w:r>
      <w:r w:rsidRPr="00764DA0">
        <w:rPr>
          <w:spacing w:val="34"/>
          <w:position w:val="1"/>
          <w:sz w:val="26"/>
          <w:szCs w:val="26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16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од</w:t>
      </w:r>
      <w:r w:rsidRPr="00764DA0">
        <w:rPr>
          <w:sz w:val="28"/>
          <w:szCs w:val="28"/>
        </w:rPr>
        <w:t>,</w:t>
      </w:r>
      <w:r w:rsidRPr="00764DA0">
        <w:rPr>
          <w:spacing w:val="15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ш</w:t>
      </w:r>
      <w:r w:rsidRPr="00764DA0">
        <w:rPr>
          <w:sz w:val="28"/>
          <w:szCs w:val="28"/>
        </w:rPr>
        <w:t>ес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z w:val="28"/>
          <w:szCs w:val="28"/>
        </w:rPr>
        <w:t>ий</w:t>
      </w:r>
      <w:r w:rsidRPr="00764DA0">
        <w:rPr>
          <w:spacing w:val="17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од</w:t>
      </w:r>
      <w:r w:rsidRPr="00764DA0">
        <w:rPr>
          <w:sz w:val="28"/>
          <w:szCs w:val="28"/>
        </w:rPr>
        <w:t>у</w:t>
      </w:r>
      <w:r w:rsidRPr="00764DA0">
        <w:rPr>
          <w:spacing w:val="12"/>
          <w:sz w:val="28"/>
          <w:szCs w:val="28"/>
        </w:rPr>
        <w:t xml:space="preserve"> </w:t>
      </w:r>
      <w:r w:rsidRPr="00764DA0">
        <w:rPr>
          <w:sz w:val="28"/>
          <w:szCs w:val="28"/>
        </w:rPr>
        <w:t>нача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а</w:t>
      </w:r>
      <w:r w:rsidRPr="00764DA0">
        <w:rPr>
          <w:spacing w:val="16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ц</w:t>
      </w:r>
      <w:r w:rsidRPr="00764DA0">
        <w:rPr>
          <w:sz w:val="28"/>
          <w:szCs w:val="28"/>
        </w:rPr>
        <w:t>ии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z w:val="28"/>
          <w:szCs w:val="28"/>
        </w:rPr>
        <w:t>ин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ц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7"/>
          <w:sz w:val="28"/>
          <w:szCs w:val="28"/>
        </w:rPr>
        <w:t xml:space="preserve"> </w:t>
      </w:r>
      <w:r w:rsidR="00B80348" w:rsidRPr="00764DA0">
        <w:rPr>
          <w:spacing w:val="-2"/>
          <w:sz w:val="28"/>
          <w:szCs w:val="28"/>
        </w:rPr>
        <w:t>п</w:t>
      </w:r>
      <w:r w:rsidR="00B80348" w:rsidRPr="00764DA0">
        <w:rPr>
          <w:sz w:val="28"/>
          <w:szCs w:val="28"/>
        </w:rPr>
        <w:t>р</w:t>
      </w:r>
      <w:r w:rsidR="00B80348" w:rsidRPr="00764DA0">
        <w:rPr>
          <w:spacing w:val="1"/>
          <w:sz w:val="28"/>
          <w:szCs w:val="28"/>
        </w:rPr>
        <w:t>о</w:t>
      </w:r>
      <w:r w:rsidR="00B80348" w:rsidRPr="00764DA0">
        <w:rPr>
          <w:spacing w:val="1"/>
          <w:sz w:val="28"/>
          <w:szCs w:val="28"/>
        </w:rPr>
        <w:t>граммы</w:t>
      </w:r>
      <w:r w:rsidRPr="00764DA0">
        <w:rPr>
          <w:sz w:val="28"/>
          <w:szCs w:val="28"/>
        </w:rPr>
        <w:t>.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0"/>
          <w:szCs w:val="20"/>
        </w:rPr>
      </w:pP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</w:p>
    <w:p w:rsidR="00BF04A3" w:rsidRPr="00ED1DD9" w:rsidRDefault="00BF04A3" w:rsidP="005007BB">
      <w:pPr>
        <w:pStyle w:val="aff6"/>
        <w:ind w:left="0" w:firstLine="425"/>
        <w:contextualSpacing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ED1DD9">
        <w:rPr>
          <w:rFonts w:ascii="Times New Roman" w:hAnsi="Times New Roman"/>
          <w:spacing w:val="11"/>
          <w:sz w:val="28"/>
          <w:szCs w:val="28"/>
        </w:rPr>
        <w:t>P</w:t>
      </w:r>
      <w:r w:rsidRPr="00ED1DD9">
        <w:rPr>
          <w:rFonts w:ascii="Times New Roman" w:hAnsi="Times New Roman"/>
          <w:position w:val="-4"/>
          <w:sz w:val="18"/>
          <w:szCs w:val="18"/>
        </w:rPr>
        <w:t xml:space="preserve">п </w:t>
      </w:r>
      <w:r w:rsidRPr="00ED1DD9">
        <w:rPr>
          <w:rFonts w:ascii="Times New Roman" w:hAnsi="Times New Roman"/>
          <w:spacing w:val="-1"/>
          <w:position w:val="-4"/>
          <w:sz w:val="18"/>
          <w:szCs w:val="18"/>
        </w:rPr>
        <w:t>се</w:t>
      </w:r>
      <w:r w:rsidRPr="00ED1DD9">
        <w:rPr>
          <w:rFonts w:ascii="Times New Roman" w:hAnsi="Times New Roman"/>
          <w:position w:val="-4"/>
          <w:sz w:val="18"/>
          <w:szCs w:val="18"/>
        </w:rPr>
        <w:t xml:space="preserve">ти </w:t>
      </w:r>
      <w:r w:rsidRPr="00ED1DD9">
        <w:rPr>
          <w:rFonts w:ascii="Times New Roman" w:hAnsi="Times New Roman"/>
          <w:spacing w:val="1"/>
          <w:position w:val="-4"/>
          <w:sz w:val="18"/>
          <w:szCs w:val="18"/>
        </w:rPr>
        <w:t>о</w:t>
      </w:r>
      <w:r w:rsidRPr="00ED1DD9">
        <w:rPr>
          <w:rFonts w:ascii="Times New Roman" w:hAnsi="Times New Roman"/>
          <w:position w:val="-4"/>
          <w:sz w:val="18"/>
          <w:szCs w:val="18"/>
        </w:rPr>
        <w:t>т</w:t>
      </w:r>
      <w:r w:rsidRPr="00ED1DD9">
        <w:rPr>
          <w:rFonts w:ascii="Times New Roman" w:hAnsi="Times New Roman"/>
          <w:spacing w:val="1"/>
          <w:position w:val="-4"/>
          <w:sz w:val="18"/>
          <w:szCs w:val="18"/>
        </w:rPr>
        <w:t xml:space="preserve"> </w:t>
      </w:r>
      <w:proofErr w:type="spellStart"/>
      <w:r w:rsidRPr="00ED1DD9">
        <w:rPr>
          <w:rFonts w:ascii="Times New Roman" w:hAnsi="Times New Roman"/>
          <w:spacing w:val="-2"/>
          <w:position w:val="-4"/>
          <w:sz w:val="18"/>
          <w:szCs w:val="18"/>
        </w:rPr>
        <w:t>t</w:t>
      </w:r>
      <w:r w:rsidRPr="00ED1DD9">
        <w:rPr>
          <w:rFonts w:ascii="Times New Roman" w:hAnsi="Times New Roman"/>
          <w:position w:val="-4"/>
          <w:sz w:val="18"/>
          <w:szCs w:val="18"/>
        </w:rPr>
        <w:t>n</w:t>
      </w:r>
      <w:proofErr w:type="spellEnd"/>
      <w:r w:rsidRPr="00ED1DD9">
        <w:rPr>
          <w:rFonts w:ascii="Times New Roman" w:hAnsi="Times New Roman"/>
          <w:spacing w:val="37"/>
          <w:position w:val="-4"/>
          <w:sz w:val="18"/>
          <w:szCs w:val="18"/>
        </w:rPr>
        <w:t xml:space="preserve"> </w:t>
      </w:r>
      <w:r w:rsidRPr="00ED1DD9">
        <w:rPr>
          <w:rFonts w:ascii="Times New Roman" w:hAnsi="Times New Roman"/>
          <w:sz w:val="28"/>
          <w:szCs w:val="28"/>
        </w:rPr>
        <w:t>=</w:t>
      </w:r>
      <w:r w:rsidRPr="00ED1DD9">
        <w:rPr>
          <w:rFonts w:ascii="Times New Roman" w:hAnsi="Times New Roman"/>
          <w:spacing w:val="-1"/>
          <w:sz w:val="28"/>
          <w:szCs w:val="28"/>
        </w:rPr>
        <w:t xml:space="preserve">  </w:t>
      </w:r>
      <w:r w:rsidRPr="00ED1DD9">
        <w:rPr>
          <w:rFonts w:ascii="Times New Roman" w:hAnsi="Times New Roman"/>
          <w:spacing w:val="1"/>
          <w:sz w:val="28"/>
          <w:szCs w:val="28"/>
        </w:rPr>
        <w:t>0</w:t>
      </w:r>
    </w:p>
    <w:p w:rsidR="002003CC" w:rsidRPr="00764DA0" w:rsidRDefault="002003CC" w:rsidP="005007BB">
      <w:pPr>
        <w:pStyle w:val="aff6"/>
        <w:ind w:left="0" w:firstLine="425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972C80" w:rsidRPr="00764DA0" w:rsidRDefault="00972C80" w:rsidP="005007BB">
      <w:pPr>
        <w:ind w:firstLine="425"/>
        <w:rPr>
          <w:sz w:val="28"/>
          <w:szCs w:val="28"/>
        </w:rPr>
      </w:pPr>
      <w:bookmarkStart w:id="24" w:name="_Toc8227858"/>
      <w:r w:rsidRPr="00764DA0">
        <w:rPr>
          <w:sz w:val="28"/>
          <w:szCs w:val="28"/>
        </w:rPr>
        <w:lastRenderedPageBreak/>
        <w:t>В пер</w:t>
      </w:r>
      <w:r w:rsidR="004F347A" w:rsidRPr="00764DA0">
        <w:rPr>
          <w:sz w:val="28"/>
          <w:szCs w:val="28"/>
        </w:rPr>
        <w:t>иод с 20</w:t>
      </w:r>
      <w:r w:rsidR="00B33914">
        <w:rPr>
          <w:sz w:val="28"/>
          <w:szCs w:val="28"/>
        </w:rPr>
        <w:t>2</w:t>
      </w:r>
      <w:r w:rsidR="007A678C">
        <w:rPr>
          <w:sz w:val="28"/>
          <w:szCs w:val="28"/>
        </w:rPr>
        <w:t>2</w:t>
      </w:r>
      <w:r w:rsidR="004F347A" w:rsidRPr="00764DA0">
        <w:rPr>
          <w:sz w:val="28"/>
          <w:szCs w:val="28"/>
        </w:rPr>
        <w:t>-20</w:t>
      </w:r>
      <w:r w:rsidR="00114630">
        <w:rPr>
          <w:sz w:val="28"/>
          <w:szCs w:val="28"/>
        </w:rPr>
        <w:t>2</w:t>
      </w:r>
      <w:r w:rsidR="007A678C">
        <w:rPr>
          <w:sz w:val="28"/>
          <w:szCs w:val="28"/>
        </w:rPr>
        <w:t>3</w:t>
      </w:r>
      <w:r w:rsidR="004F347A" w:rsidRPr="00764DA0">
        <w:rPr>
          <w:sz w:val="28"/>
          <w:szCs w:val="28"/>
        </w:rPr>
        <w:t xml:space="preserve"> года прекращений</w:t>
      </w:r>
      <w:r w:rsidRPr="00764DA0">
        <w:rPr>
          <w:sz w:val="28"/>
          <w:szCs w:val="28"/>
        </w:rPr>
        <w:t xml:space="preserve"> в подачи тепловой энергии, теплон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 xml:space="preserve">сителя в результате технологических нарушений на тепловых сетях, </w:t>
      </w:r>
      <w:r w:rsidR="004F347A" w:rsidRPr="00764DA0">
        <w:rPr>
          <w:sz w:val="28"/>
          <w:szCs w:val="28"/>
        </w:rPr>
        <w:t>не зафикс</w:t>
      </w:r>
      <w:r w:rsidR="004F347A" w:rsidRPr="00764DA0">
        <w:rPr>
          <w:sz w:val="28"/>
          <w:szCs w:val="28"/>
        </w:rPr>
        <w:t>и</w:t>
      </w:r>
      <w:r w:rsidR="004F347A" w:rsidRPr="00764DA0">
        <w:rPr>
          <w:sz w:val="28"/>
          <w:szCs w:val="28"/>
        </w:rPr>
        <w:t>ровано.</w:t>
      </w:r>
    </w:p>
    <w:p w:rsidR="002003CC" w:rsidRPr="00764DA0" w:rsidRDefault="002003CC" w:rsidP="005007BB">
      <w:pPr>
        <w:pStyle w:val="2"/>
        <w:numPr>
          <w:ilvl w:val="0"/>
          <w:numId w:val="0"/>
        </w:num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1</w:t>
      </w:r>
      <w:r w:rsidR="00E6563D" w:rsidRPr="00764DA0">
        <w:rPr>
          <w:sz w:val="28"/>
          <w:szCs w:val="28"/>
        </w:rPr>
        <w:t>4</w:t>
      </w:r>
      <w:r w:rsidRPr="00764DA0">
        <w:rPr>
          <w:sz w:val="28"/>
          <w:szCs w:val="28"/>
        </w:rPr>
        <w:t>.2</w:t>
      </w:r>
      <w:r w:rsidR="006C2D1F">
        <w:rPr>
          <w:sz w:val="28"/>
          <w:szCs w:val="28"/>
        </w:rPr>
        <w:tab/>
      </w:r>
      <w:r w:rsidRPr="00764DA0">
        <w:rPr>
          <w:sz w:val="28"/>
          <w:szCs w:val="28"/>
        </w:rPr>
        <w:t xml:space="preserve">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24"/>
    </w:p>
    <w:p w:rsidR="006449C2" w:rsidRPr="00764DA0" w:rsidRDefault="006449C2" w:rsidP="005007BB">
      <w:pPr>
        <w:pStyle w:val="aff6"/>
        <w:kinsoku w:val="0"/>
        <w:overflowPunct w:val="0"/>
        <w:ind w:left="0" w:right="-1" w:firstLine="425"/>
        <w:jc w:val="both"/>
        <w:rPr>
          <w:rFonts w:ascii="Times New Roman" w:hAnsi="Times New Roman"/>
          <w:sz w:val="28"/>
          <w:szCs w:val="28"/>
        </w:rPr>
      </w:pPr>
      <w:r w:rsidRPr="00764DA0">
        <w:rPr>
          <w:rFonts w:ascii="Times New Roman" w:hAnsi="Times New Roman"/>
          <w:sz w:val="28"/>
          <w:szCs w:val="28"/>
        </w:rPr>
        <w:t>В период с 20</w:t>
      </w:r>
      <w:r w:rsidR="00B33914">
        <w:rPr>
          <w:rFonts w:ascii="Times New Roman" w:hAnsi="Times New Roman"/>
          <w:sz w:val="28"/>
          <w:szCs w:val="28"/>
          <w:lang w:val="ru-RU"/>
        </w:rPr>
        <w:t>2</w:t>
      </w:r>
      <w:r w:rsidR="007A678C">
        <w:rPr>
          <w:rFonts w:ascii="Times New Roman" w:hAnsi="Times New Roman"/>
          <w:sz w:val="28"/>
          <w:szCs w:val="28"/>
          <w:lang w:val="ru-RU"/>
        </w:rPr>
        <w:t>2</w:t>
      </w:r>
      <w:r w:rsidRPr="00764DA0">
        <w:rPr>
          <w:rFonts w:ascii="Times New Roman" w:hAnsi="Times New Roman"/>
          <w:sz w:val="28"/>
          <w:szCs w:val="28"/>
        </w:rPr>
        <w:t>-20</w:t>
      </w:r>
      <w:r w:rsidR="00114630">
        <w:rPr>
          <w:rFonts w:ascii="Times New Roman" w:hAnsi="Times New Roman"/>
          <w:sz w:val="28"/>
          <w:szCs w:val="28"/>
          <w:lang w:val="ru-RU"/>
        </w:rPr>
        <w:t>2</w:t>
      </w:r>
      <w:r w:rsidR="007A678C">
        <w:rPr>
          <w:rFonts w:ascii="Times New Roman" w:hAnsi="Times New Roman"/>
          <w:sz w:val="28"/>
          <w:szCs w:val="28"/>
          <w:lang w:val="ru-RU"/>
        </w:rPr>
        <w:t>3</w:t>
      </w:r>
      <w:r w:rsidRPr="00764DA0">
        <w:rPr>
          <w:rFonts w:ascii="Times New Roman" w:hAnsi="Times New Roman"/>
          <w:sz w:val="28"/>
          <w:szCs w:val="28"/>
        </w:rPr>
        <w:t xml:space="preserve"> года п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к</w:t>
      </w:r>
      <w:r w:rsidRPr="00764DA0">
        <w:rPr>
          <w:rFonts w:ascii="Times New Roman" w:hAnsi="Times New Roman"/>
          <w:spacing w:val="-1"/>
          <w:sz w:val="28"/>
          <w:szCs w:val="28"/>
        </w:rPr>
        <w:t>ра</w:t>
      </w:r>
      <w:r w:rsidRPr="00764DA0">
        <w:rPr>
          <w:rFonts w:ascii="Times New Roman" w:hAnsi="Times New Roman"/>
          <w:sz w:val="28"/>
          <w:szCs w:val="28"/>
        </w:rPr>
        <w:t>щ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ние</w:t>
      </w:r>
      <w:r w:rsidRPr="00764DA0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п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д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чи</w:t>
      </w:r>
      <w:r w:rsidRPr="00764DA0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гии,</w:t>
      </w:r>
      <w:r w:rsidRPr="00764DA0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сит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л</w:t>
      </w:r>
      <w:r w:rsidRPr="00764DA0">
        <w:rPr>
          <w:rFonts w:ascii="Times New Roman" w:hAnsi="Times New Roman"/>
          <w:sz w:val="28"/>
          <w:szCs w:val="28"/>
        </w:rPr>
        <w:t>я</w:t>
      </w:r>
      <w:r w:rsidRPr="00764DA0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 xml:space="preserve">в </w:t>
      </w:r>
      <w:r w:rsidRPr="00764DA0">
        <w:rPr>
          <w:rFonts w:ascii="Times New Roman" w:hAnsi="Times New Roman"/>
          <w:spacing w:val="-1"/>
          <w:sz w:val="28"/>
          <w:szCs w:val="28"/>
        </w:rPr>
        <w:t>ре</w:t>
      </w:r>
      <w:r w:rsidRPr="00764DA0">
        <w:rPr>
          <w:rFonts w:ascii="Times New Roman" w:hAnsi="Times New Roman"/>
          <w:sz w:val="28"/>
          <w:szCs w:val="28"/>
        </w:rPr>
        <w:t>зульт</w:t>
      </w:r>
      <w:r w:rsidRPr="00764DA0">
        <w:rPr>
          <w:rFonts w:ascii="Times New Roman" w:hAnsi="Times New Roman"/>
          <w:spacing w:val="-1"/>
          <w:sz w:val="28"/>
          <w:szCs w:val="28"/>
        </w:rPr>
        <w:t>а</w:t>
      </w:r>
      <w:r w:rsidRPr="00764DA0">
        <w:rPr>
          <w:rFonts w:ascii="Times New Roman" w:hAnsi="Times New Roman"/>
          <w:sz w:val="28"/>
          <w:szCs w:val="28"/>
        </w:rPr>
        <w:t>те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хн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г</w:t>
      </w:r>
      <w:r w:rsidRPr="00764DA0">
        <w:rPr>
          <w:rFonts w:ascii="Times New Roman" w:hAnsi="Times New Roman"/>
          <w:spacing w:val="-2"/>
          <w:sz w:val="28"/>
          <w:szCs w:val="28"/>
        </w:rPr>
        <w:t>и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ских</w:t>
      </w:r>
      <w:r w:rsidRPr="00764DA0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</w:t>
      </w:r>
      <w:r w:rsidRPr="00764DA0">
        <w:rPr>
          <w:rFonts w:ascii="Times New Roman" w:hAnsi="Times New Roman"/>
          <w:spacing w:val="-1"/>
          <w:sz w:val="28"/>
          <w:szCs w:val="28"/>
        </w:rPr>
        <w:t>ар</w:t>
      </w:r>
      <w:r w:rsidRPr="00764DA0">
        <w:rPr>
          <w:rFonts w:ascii="Times New Roman" w:hAnsi="Times New Roman"/>
          <w:sz w:val="28"/>
          <w:szCs w:val="28"/>
        </w:rPr>
        <w:t>уш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ий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на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ист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ч</w:t>
      </w:r>
      <w:r w:rsidRPr="00764DA0">
        <w:rPr>
          <w:rFonts w:ascii="Times New Roman" w:hAnsi="Times New Roman"/>
          <w:spacing w:val="-3"/>
          <w:sz w:val="28"/>
          <w:szCs w:val="28"/>
        </w:rPr>
        <w:t>н</w:t>
      </w:r>
      <w:r w:rsidRPr="00764DA0">
        <w:rPr>
          <w:rFonts w:ascii="Times New Roman" w:hAnsi="Times New Roman"/>
          <w:sz w:val="28"/>
          <w:szCs w:val="28"/>
        </w:rPr>
        <w:t>ик</w:t>
      </w:r>
      <w:r w:rsidR="00CA721F" w:rsidRPr="00764DA0">
        <w:rPr>
          <w:rFonts w:ascii="Times New Roman" w:hAnsi="Times New Roman"/>
          <w:spacing w:val="-1"/>
          <w:sz w:val="28"/>
          <w:szCs w:val="28"/>
          <w:lang w:val="ru-RU"/>
        </w:rPr>
        <w:t>ах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pacing w:val="2"/>
          <w:sz w:val="28"/>
          <w:szCs w:val="28"/>
        </w:rPr>
        <w:t>т</w:t>
      </w:r>
      <w:r w:rsidRPr="00764DA0">
        <w:rPr>
          <w:rFonts w:ascii="Times New Roman" w:hAnsi="Times New Roman"/>
          <w:spacing w:val="-1"/>
          <w:sz w:val="28"/>
          <w:szCs w:val="28"/>
        </w:rPr>
        <w:t>е</w:t>
      </w:r>
      <w:r w:rsidRPr="00764DA0">
        <w:rPr>
          <w:rFonts w:ascii="Times New Roman" w:hAnsi="Times New Roman"/>
          <w:sz w:val="28"/>
          <w:szCs w:val="28"/>
        </w:rPr>
        <w:t>пл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в</w:t>
      </w:r>
      <w:r w:rsidRPr="00764DA0">
        <w:rPr>
          <w:rFonts w:ascii="Times New Roman" w:hAnsi="Times New Roman"/>
          <w:spacing w:val="-1"/>
          <w:sz w:val="28"/>
          <w:szCs w:val="28"/>
        </w:rPr>
        <w:t>о</w:t>
      </w:r>
      <w:r w:rsidRPr="00764DA0">
        <w:rPr>
          <w:rFonts w:ascii="Times New Roman" w:hAnsi="Times New Roman"/>
          <w:sz w:val="28"/>
          <w:szCs w:val="28"/>
        </w:rPr>
        <w:t>й</w:t>
      </w:r>
      <w:r w:rsidRPr="00764DA0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эн</w:t>
      </w:r>
      <w:r w:rsidRPr="00764DA0">
        <w:rPr>
          <w:rFonts w:ascii="Times New Roman" w:hAnsi="Times New Roman"/>
          <w:spacing w:val="-1"/>
          <w:sz w:val="28"/>
          <w:szCs w:val="28"/>
        </w:rPr>
        <w:t>ер</w:t>
      </w:r>
      <w:r w:rsidRPr="00764DA0">
        <w:rPr>
          <w:rFonts w:ascii="Times New Roman" w:hAnsi="Times New Roman"/>
          <w:sz w:val="28"/>
          <w:szCs w:val="28"/>
        </w:rPr>
        <w:t>гии</w:t>
      </w:r>
      <w:r w:rsidRPr="00764DA0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764DA0">
        <w:rPr>
          <w:rFonts w:ascii="Times New Roman" w:hAnsi="Times New Roman"/>
          <w:sz w:val="28"/>
          <w:szCs w:val="28"/>
        </w:rPr>
        <w:t>не наблюдалось.</w:t>
      </w:r>
    </w:p>
    <w:p w:rsidR="00CD767B" w:rsidRPr="00764DA0" w:rsidRDefault="00CD767B" w:rsidP="005007BB">
      <w:pPr>
        <w:pStyle w:val="e"/>
        <w:ind w:firstLine="425"/>
        <w:rPr>
          <w:lang w:val="x-none"/>
        </w:rPr>
      </w:pP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center"/>
        <w:rPr>
          <w:sz w:val="9"/>
          <w:szCs w:val="9"/>
        </w:rPr>
      </w:pPr>
      <w:r w:rsidRPr="00764DA0">
        <w:rPr>
          <w:spacing w:val="7"/>
          <w:w w:val="95"/>
          <w:position w:val="6"/>
          <w:sz w:val="22"/>
          <w:szCs w:val="22"/>
        </w:rPr>
        <w:t>Р</w:t>
      </w:r>
      <w:r w:rsidRPr="00764DA0">
        <w:rPr>
          <w:w w:val="95"/>
          <w:sz w:val="13"/>
          <w:szCs w:val="13"/>
        </w:rPr>
        <w:t>п</w:t>
      </w:r>
      <w:r w:rsidRPr="00764DA0">
        <w:rPr>
          <w:spacing w:val="-1"/>
          <w:w w:val="95"/>
          <w:sz w:val="13"/>
          <w:szCs w:val="13"/>
        </w:rPr>
        <w:t xml:space="preserve"> </w:t>
      </w:r>
      <w:proofErr w:type="spellStart"/>
      <w:proofErr w:type="gramStart"/>
      <w:r w:rsidRPr="00764DA0">
        <w:rPr>
          <w:spacing w:val="-2"/>
          <w:w w:val="95"/>
          <w:sz w:val="13"/>
          <w:szCs w:val="13"/>
        </w:rPr>
        <w:t>и</w:t>
      </w:r>
      <w:r w:rsidRPr="00764DA0">
        <w:rPr>
          <w:spacing w:val="-1"/>
          <w:w w:val="95"/>
          <w:sz w:val="13"/>
          <w:szCs w:val="13"/>
        </w:rPr>
        <w:t>с</w:t>
      </w:r>
      <w:r w:rsidRPr="00764DA0">
        <w:rPr>
          <w:w w:val="95"/>
          <w:sz w:val="13"/>
          <w:szCs w:val="13"/>
        </w:rPr>
        <w:t>т</w:t>
      </w:r>
      <w:proofErr w:type="spellEnd"/>
      <w:proofErr w:type="gramEnd"/>
      <w:r w:rsidRPr="00764DA0">
        <w:rPr>
          <w:w w:val="95"/>
          <w:sz w:val="13"/>
          <w:szCs w:val="13"/>
        </w:rPr>
        <w:t xml:space="preserve"> от </w:t>
      </w:r>
      <w:r w:rsidRPr="00764DA0">
        <w:rPr>
          <w:spacing w:val="7"/>
          <w:w w:val="95"/>
          <w:sz w:val="13"/>
          <w:szCs w:val="13"/>
        </w:rPr>
        <w:t>t</w:t>
      </w:r>
      <w:r w:rsidRPr="00764DA0">
        <w:rPr>
          <w:w w:val="95"/>
          <w:position w:val="-3"/>
          <w:sz w:val="9"/>
          <w:szCs w:val="9"/>
        </w:rPr>
        <w:t xml:space="preserve">n   </w:t>
      </w:r>
      <w:r w:rsidRPr="00764DA0">
        <w:rPr>
          <w:spacing w:val="5"/>
          <w:w w:val="95"/>
          <w:position w:val="-3"/>
          <w:sz w:val="9"/>
          <w:szCs w:val="9"/>
        </w:rPr>
        <w:t xml:space="preserve"> </w:t>
      </w:r>
      <w:r w:rsidRPr="00764DA0">
        <w:rPr>
          <w:rFonts w:ascii="Arial" w:hAnsi="Arial" w:cs="Arial"/>
          <w:w w:val="95"/>
          <w:position w:val="6"/>
          <w:sz w:val="22"/>
          <w:szCs w:val="22"/>
        </w:rPr>
        <w:t>=</w:t>
      </w:r>
      <w:r w:rsidRPr="00764DA0">
        <w:rPr>
          <w:rFonts w:ascii="Arial" w:hAnsi="Arial" w:cs="Arial"/>
          <w:spacing w:val="-15"/>
          <w:w w:val="95"/>
          <w:position w:val="6"/>
          <w:sz w:val="22"/>
          <w:szCs w:val="22"/>
        </w:rPr>
        <w:t xml:space="preserve"> </w:t>
      </w:r>
      <w:r w:rsidRPr="00764DA0">
        <w:rPr>
          <w:rFonts w:ascii="Arial" w:hAnsi="Arial" w:cs="Arial"/>
          <w:spacing w:val="39"/>
          <w:w w:val="95"/>
          <w:position w:val="3"/>
          <w:sz w:val="36"/>
          <w:szCs w:val="36"/>
        </w:rPr>
        <w:t>(</w:t>
      </w:r>
      <w:r w:rsidRPr="00764DA0">
        <w:rPr>
          <w:spacing w:val="8"/>
          <w:w w:val="95"/>
          <w:position w:val="6"/>
          <w:sz w:val="22"/>
          <w:szCs w:val="22"/>
        </w:rPr>
        <w:t>N</w:t>
      </w:r>
      <w:r w:rsidRPr="00764DA0">
        <w:rPr>
          <w:w w:val="95"/>
          <w:sz w:val="13"/>
          <w:szCs w:val="13"/>
        </w:rPr>
        <w:t>п</w:t>
      </w:r>
      <w:r w:rsidRPr="00764DA0">
        <w:rPr>
          <w:spacing w:val="-1"/>
          <w:w w:val="95"/>
          <w:sz w:val="13"/>
          <w:szCs w:val="13"/>
        </w:rPr>
        <w:t xml:space="preserve"> </w:t>
      </w:r>
      <w:proofErr w:type="spellStart"/>
      <w:r w:rsidRPr="00764DA0">
        <w:rPr>
          <w:spacing w:val="-2"/>
          <w:w w:val="95"/>
          <w:sz w:val="13"/>
          <w:szCs w:val="13"/>
        </w:rPr>
        <w:t>и</w:t>
      </w:r>
      <w:r w:rsidRPr="00764DA0">
        <w:rPr>
          <w:spacing w:val="-1"/>
          <w:w w:val="95"/>
          <w:sz w:val="13"/>
          <w:szCs w:val="13"/>
        </w:rPr>
        <w:t>с</w:t>
      </w:r>
      <w:r w:rsidRPr="00764DA0">
        <w:rPr>
          <w:w w:val="95"/>
          <w:sz w:val="13"/>
          <w:szCs w:val="13"/>
        </w:rPr>
        <w:t>т</w:t>
      </w:r>
      <w:proofErr w:type="spellEnd"/>
      <w:r w:rsidRPr="00764DA0">
        <w:rPr>
          <w:w w:val="95"/>
          <w:sz w:val="13"/>
          <w:szCs w:val="13"/>
        </w:rPr>
        <w:t xml:space="preserve"> от</w:t>
      </w:r>
      <w:r w:rsidRPr="00764DA0">
        <w:rPr>
          <w:spacing w:val="29"/>
          <w:w w:val="95"/>
          <w:sz w:val="13"/>
          <w:szCs w:val="13"/>
        </w:rPr>
        <w:t xml:space="preserve"> </w:t>
      </w:r>
      <w:r w:rsidRPr="00764DA0">
        <w:rPr>
          <w:spacing w:val="6"/>
          <w:w w:val="95"/>
          <w:sz w:val="13"/>
          <w:szCs w:val="13"/>
        </w:rPr>
        <w:t>t</w:t>
      </w:r>
      <w:r w:rsidRPr="00764DA0">
        <w:rPr>
          <w:w w:val="95"/>
          <w:position w:val="-3"/>
          <w:sz w:val="9"/>
          <w:szCs w:val="9"/>
        </w:rPr>
        <w:t>0</w:t>
      </w:r>
      <w:r w:rsidRPr="00764DA0">
        <w:rPr>
          <w:spacing w:val="6"/>
          <w:w w:val="95"/>
          <w:position w:val="-3"/>
          <w:sz w:val="9"/>
          <w:szCs w:val="9"/>
        </w:rPr>
        <w:t xml:space="preserve"> </w:t>
      </w:r>
      <w:r w:rsidRPr="00764DA0">
        <w:rPr>
          <w:rFonts w:ascii="Arial" w:hAnsi="Arial" w:cs="Arial"/>
          <w:w w:val="95"/>
          <w:sz w:val="13"/>
          <w:szCs w:val="13"/>
        </w:rPr>
        <w:t>−</w:t>
      </w:r>
      <w:r w:rsidRPr="00764DA0">
        <w:rPr>
          <w:rFonts w:ascii="Arial" w:hAnsi="Arial" w:cs="Arial"/>
          <w:spacing w:val="-14"/>
          <w:w w:val="95"/>
          <w:sz w:val="13"/>
          <w:szCs w:val="13"/>
        </w:rPr>
        <w:t xml:space="preserve"> </w:t>
      </w:r>
      <w:r w:rsidRPr="00764DA0">
        <w:rPr>
          <w:w w:val="95"/>
          <w:sz w:val="13"/>
          <w:szCs w:val="13"/>
        </w:rPr>
        <w:t>1</w:t>
      </w:r>
      <w:r w:rsidRPr="00764DA0">
        <w:rPr>
          <w:spacing w:val="28"/>
          <w:w w:val="95"/>
          <w:sz w:val="13"/>
          <w:szCs w:val="13"/>
        </w:rPr>
        <w:t xml:space="preserve"> </w:t>
      </w:r>
      <w:r w:rsidRPr="00764DA0">
        <w:rPr>
          <w:w w:val="95"/>
          <w:position w:val="6"/>
          <w:sz w:val="22"/>
          <w:szCs w:val="22"/>
        </w:rPr>
        <w:t>/</w:t>
      </w:r>
      <w:r w:rsidRPr="00764DA0">
        <w:rPr>
          <w:spacing w:val="3"/>
          <w:w w:val="95"/>
          <w:position w:val="6"/>
          <w:sz w:val="22"/>
          <w:szCs w:val="22"/>
        </w:rPr>
        <w:t xml:space="preserve"> </w:t>
      </w:r>
      <w:r w:rsidRPr="00764DA0">
        <w:rPr>
          <w:spacing w:val="13"/>
          <w:w w:val="95"/>
          <w:position w:val="6"/>
          <w:sz w:val="22"/>
          <w:szCs w:val="22"/>
        </w:rPr>
        <w:t>M</w:t>
      </w:r>
      <w:r w:rsidRPr="00764DA0">
        <w:rPr>
          <w:spacing w:val="6"/>
          <w:w w:val="95"/>
          <w:sz w:val="13"/>
          <w:szCs w:val="13"/>
        </w:rPr>
        <w:t>t</w:t>
      </w:r>
      <w:r w:rsidRPr="00764DA0">
        <w:rPr>
          <w:w w:val="95"/>
          <w:position w:val="-3"/>
          <w:sz w:val="9"/>
          <w:szCs w:val="9"/>
        </w:rPr>
        <w:t>0</w:t>
      </w:r>
      <w:r w:rsidRPr="00764DA0">
        <w:rPr>
          <w:spacing w:val="5"/>
          <w:w w:val="95"/>
          <w:position w:val="-3"/>
          <w:sz w:val="9"/>
          <w:szCs w:val="9"/>
        </w:rPr>
        <w:t xml:space="preserve"> </w:t>
      </w:r>
      <w:r w:rsidRPr="00764DA0">
        <w:rPr>
          <w:rFonts w:ascii="Arial" w:hAnsi="Arial" w:cs="Arial"/>
          <w:w w:val="95"/>
          <w:sz w:val="13"/>
          <w:szCs w:val="13"/>
        </w:rPr>
        <w:t>−</w:t>
      </w:r>
      <w:r w:rsidRPr="00764DA0">
        <w:rPr>
          <w:rFonts w:ascii="Arial" w:hAnsi="Arial" w:cs="Arial"/>
          <w:spacing w:val="-13"/>
          <w:w w:val="95"/>
          <w:sz w:val="13"/>
          <w:szCs w:val="13"/>
        </w:rPr>
        <w:t xml:space="preserve"> </w:t>
      </w:r>
      <w:r w:rsidRPr="00764DA0">
        <w:rPr>
          <w:w w:val="95"/>
          <w:sz w:val="13"/>
          <w:szCs w:val="13"/>
        </w:rPr>
        <w:t>1</w:t>
      </w:r>
      <w:r w:rsidRPr="00764DA0">
        <w:rPr>
          <w:rFonts w:ascii="Arial" w:hAnsi="Arial" w:cs="Arial"/>
          <w:w w:val="85"/>
          <w:position w:val="3"/>
          <w:sz w:val="36"/>
          <w:szCs w:val="36"/>
        </w:rPr>
        <w:t>)</w:t>
      </w:r>
      <w:r w:rsidRPr="00764DA0">
        <w:rPr>
          <w:rFonts w:ascii="Arial" w:hAnsi="Arial" w:cs="Arial"/>
          <w:spacing w:val="31"/>
          <w:w w:val="85"/>
          <w:position w:val="3"/>
          <w:sz w:val="36"/>
          <w:szCs w:val="36"/>
        </w:rPr>
        <w:t xml:space="preserve"> </w:t>
      </w:r>
      <w:r w:rsidRPr="00764DA0">
        <w:rPr>
          <w:rFonts w:ascii="Arial" w:hAnsi="Arial" w:cs="Arial"/>
          <w:w w:val="95"/>
          <w:position w:val="6"/>
          <w:sz w:val="22"/>
          <w:szCs w:val="22"/>
        </w:rPr>
        <w:t xml:space="preserve">× </w:t>
      </w:r>
      <w:r w:rsidRPr="00764DA0">
        <w:rPr>
          <w:rFonts w:ascii="Arial" w:hAnsi="Arial" w:cs="Arial"/>
          <w:spacing w:val="28"/>
          <w:w w:val="95"/>
          <w:position w:val="3"/>
          <w:sz w:val="36"/>
          <w:szCs w:val="36"/>
        </w:rPr>
        <w:t>(</w:t>
      </w:r>
      <w:r w:rsidRPr="00764DA0">
        <w:rPr>
          <w:spacing w:val="13"/>
          <w:w w:val="95"/>
          <w:position w:val="6"/>
          <w:sz w:val="22"/>
          <w:szCs w:val="22"/>
        </w:rPr>
        <w:t>M</w:t>
      </w:r>
      <w:r w:rsidRPr="00764DA0">
        <w:rPr>
          <w:spacing w:val="7"/>
          <w:w w:val="95"/>
          <w:sz w:val="13"/>
          <w:szCs w:val="13"/>
        </w:rPr>
        <w:t>t</w:t>
      </w:r>
      <w:r w:rsidRPr="00764DA0">
        <w:rPr>
          <w:w w:val="95"/>
          <w:position w:val="-3"/>
          <w:sz w:val="9"/>
          <w:szCs w:val="9"/>
        </w:rPr>
        <w:t xml:space="preserve">n  </w:t>
      </w:r>
      <w:r w:rsidRPr="00764DA0">
        <w:rPr>
          <w:spacing w:val="14"/>
          <w:w w:val="95"/>
          <w:position w:val="-3"/>
          <w:sz w:val="9"/>
          <w:szCs w:val="9"/>
        </w:rPr>
        <w:t xml:space="preserve"> </w:t>
      </w:r>
      <w:r w:rsidRPr="00764DA0">
        <w:rPr>
          <w:rFonts w:ascii="Arial" w:hAnsi="Arial" w:cs="Arial"/>
          <w:w w:val="95"/>
          <w:position w:val="6"/>
          <w:sz w:val="22"/>
          <w:szCs w:val="22"/>
        </w:rPr>
        <w:t>−</w:t>
      </w:r>
      <w:r w:rsidRPr="00764DA0">
        <w:rPr>
          <w:rFonts w:ascii="Arial" w:hAnsi="Arial" w:cs="Arial"/>
          <w:spacing w:val="-24"/>
          <w:w w:val="95"/>
          <w:position w:val="6"/>
          <w:sz w:val="22"/>
          <w:szCs w:val="22"/>
        </w:rPr>
        <w:t xml:space="preserve"> </w:t>
      </w:r>
      <w:r w:rsidRPr="00764DA0">
        <w:rPr>
          <w:rFonts w:ascii="Arial" w:hAnsi="Arial" w:cs="Arial"/>
          <w:w w:val="95"/>
          <w:position w:val="1"/>
          <w:sz w:val="33"/>
          <w:szCs w:val="33"/>
        </w:rPr>
        <w:t>∑</w:t>
      </w:r>
      <w:r w:rsidRPr="00764DA0">
        <w:rPr>
          <w:rFonts w:ascii="Arial" w:hAnsi="Arial" w:cs="Arial"/>
          <w:spacing w:val="-59"/>
          <w:w w:val="95"/>
          <w:position w:val="1"/>
          <w:sz w:val="33"/>
          <w:szCs w:val="33"/>
        </w:rPr>
        <w:t xml:space="preserve"> </w:t>
      </w:r>
      <w:r w:rsidRPr="00764DA0">
        <w:rPr>
          <w:spacing w:val="11"/>
          <w:w w:val="95"/>
          <w:position w:val="6"/>
          <w:sz w:val="22"/>
          <w:szCs w:val="22"/>
        </w:rPr>
        <w:t>M</w:t>
      </w:r>
      <w:r w:rsidRPr="00764DA0">
        <w:rPr>
          <w:spacing w:val="-2"/>
          <w:w w:val="95"/>
          <w:sz w:val="13"/>
          <w:szCs w:val="13"/>
        </w:rPr>
        <w:t>з</w:t>
      </w:r>
      <w:r w:rsidRPr="00764DA0">
        <w:rPr>
          <w:spacing w:val="-1"/>
          <w:w w:val="95"/>
          <w:sz w:val="13"/>
          <w:szCs w:val="13"/>
        </w:rPr>
        <w:t>а</w:t>
      </w:r>
      <w:r w:rsidRPr="00764DA0">
        <w:rPr>
          <w:w w:val="95"/>
          <w:sz w:val="13"/>
          <w:szCs w:val="13"/>
        </w:rPr>
        <w:t>м</w:t>
      </w:r>
      <w:r w:rsidRPr="00764DA0">
        <w:rPr>
          <w:spacing w:val="-14"/>
          <w:w w:val="95"/>
          <w:sz w:val="13"/>
          <w:szCs w:val="13"/>
        </w:rPr>
        <w:t xml:space="preserve"> </w:t>
      </w:r>
      <w:r w:rsidRPr="00764DA0">
        <w:rPr>
          <w:spacing w:val="15"/>
          <w:w w:val="95"/>
          <w:position w:val="6"/>
          <w:sz w:val="22"/>
          <w:szCs w:val="22"/>
        </w:rPr>
        <w:t>t</w:t>
      </w:r>
      <w:r w:rsidRPr="00764DA0">
        <w:rPr>
          <w:w w:val="95"/>
          <w:sz w:val="13"/>
          <w:szCs w:val="13"/>
        </w:rPr>
        <w:t>n</w:t>
      </w:r>
      <w:r w:rsidRPr="00764DA0">
        <w:rPr>
          <w:rFonts w:ascii="Arial" w:hAnsi="Arial" w:cs="Arial"/>
          <w:spacing w:val="43"/>
          <w:w w:val="85"/>
          <w:position w:val="3"/>
          <w:sz w:val="36"/>
          <w:szCs w:val="36"/>
        </w:rPr>
        <w:t>)</w:t>
      </w:r>
      <w:r w:rsidRPr="00764DA0">
        <w:rPr>
          <w:w w:val="85"/>
          <w:position w:val="6"/>
          <w:sz w:val="22"/>
          <w:szCs w:val="22"/>
        </w:rPr>
        <w:t>/</w:t>
      </w:r>
      <w:r w:rsidRPr="00764DA0">
        <w:rPr>
          <w:spacing w:val="-9"/>
          <w:w w:val="85"/>
          <w:position w:val="6"/>
          <w:sz w:val="22"/>
          <w:szCs w:val="22"/>
        </w:rPr>
        <w:t xml:space="preserve"> </w:t>
      </w:r>
      <w:r w:rsidRPr="00764DA0">
        <w:rPr>
          <w:spacing w:val="13"/>
          <w:w w:val="95"/>
          <w:position w:val="6"/>
          <w:sz w:val="22"/>
          <w:szCs w:val="22"/>
        </w:rPr>
        <w:t>M</w:t>
      </w:r>
      <w:r w:rsidRPr="00764DA0">
        <w:rPr>
          <w:spacing w:val="7"/>
          <w:w w:val="95"/>
          <w:sz w:val="13"/>
          <w:szCs w:val="13"/>
        </w:rPr>
        <w:t>t</w:t>
      </w:r>
      <w:r w:rsidRPr="00764DA0">
        <w:rPr>
          <w:w w:val="95"/>
          <w:position w:val="-3"/>
          <w:sz w:val="9"/>
          <w:szCs w:val="9"/>
        </w:rPr>
        <w:t>n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е: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18"/>
          <w:szCs w:val="18"/>
        </w:rPr>
      </w:pP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pacing w:val="11"/>
          <w:position w:val="3"/>
          <w:sz w:val="28"/>
          <w:szCs w:val="28"/>
        </w:rPr>
        <w:t>N</w:t>
      </w:r>
      <w:r w:rsidRPr="00764DA0">
        <w:rPr>
          <w:position w:val="-5"/>
          <w:sz w:val="16"/>
          <w:szCs w:val="16"/>
        </w:rPr>
        <w:t>п</w:t>
      </w:r>
      <w:r w:rsidRPr="00764DA0">
        <w:rPr>
          <w:spacing w:val="-6"/>
          <w:position w:val="-5"/>
          <w:sz w:val="16"/>
          <w:szCs w:val="16"/>
        </w:rPr>
        <w:t xml:space="preserve"> </w:t>
      </w:r>
      <w:proofErr w:type="spellStart"/>
      <w:proofErr w:type="gramStart"/>
      <w:r w:rsidRPr="00764DA0">
        <w:rPr>
          <w:spacing w:val="-3"/>
          <w:position w:val="-5"/>
          <w:sz w:val="16"/>
          <w:szCs w:val="16"/>
        </w:rPr>
        <w:t>ис</w:t>
      </w:r>
      <w:r w:rsidRPr="00764DA0">
        <w:rPr>
          <w:position w:val="-5"/>
          <w:sz w:val="16"/>
          <w:szCs w:val="16"/>
        </w:rPr>
        <w:t>т</w:t>
      </w:r>
      <w:proofErr w:type="spellEnd"/>
      <w:proofErr w:type="gramEnd"/>
      <w:r w:rsidRPr="00764DA0">
        <w:rPr>
          <w:spacing w:val="-3"/>
          <w:position w:val="-5"/>
          <w:sz w:val="16"/>
          <w:szCs w:val="16"/>
        </w:rPr>
        <w:t xml:space="preserve"> </w:t>
      </w:r>
      <w:r w:rsidRPr="00764DA0">
        <w:rPr>
          <w:position w:val="-5"/>
          <w:sz w:val="16"/>
          <w:szCs w:val="16"/>
        </w:rPr>
        <w:t>от</w:t>
      </w:r>
      <w:r w:rsidRPr="00764DA0">
        <w:rPr>
          <w:spacing w:val="9"/>
          <w:position w:val="-5"/>
          <w:sz w:val="16"/>
          <w:szCs w:val="16"/>
        </w:rPr>
        <w:t xml:space="preserve"> </w:t>
      </w:r>
      <w:r w:rsidRPr="00764DA0">
        <w:rPr>
          <w:position w:val="-5"/>
          <w:sz w:val="16"/>
          <w:szCs w:val="16"/>
        </w:rPr>
        <w:t xml:space="preserve">t </w:t>
      </w:r>
      <w:r w:rsidRPr="00764DA0">
        <w:rPr>
          <w:rFonts w:ascii="Arial" w:hAnsi="Arial" w:cs="Arial"/>
          <w:position w:val="-5"/>
          <w:sz w:val="16"/>
          <w:szCs w:val="16"/>
        </w:rPr>
        <w:t>−</w:t>
      </w:r>
      <w:r w:rsidRPr="00764DA0">
        <w:rPr>
          <w:rFonts w:ascii="Arial" w:hAnsi="Arial" w:cs="Arial"/>
          <w:spacing w:val="-20"/>
          <w:position w:val="-5"/>
          <w:sz w:val="16"/>
          <w:szCs w:val="16"/>
        </w:rPr>
        <w:t xml:space="preserve"> </w:t>
      </w:r>
      <w:r w:rsidRPr="00764DA0">
        <w:rPr>
          <w:position w:val="-5"/>
          <w:sz w:val="16"/>
          <w:szCs w:val="16"/>
        </w:rPr>
        <w:t xml:space="preserve">1  </w:t>
      </w:r>
      <w:r w:rsidRPr="00764DA0">
        <w:rPr>
          <w:spacing w:val="32"/>
          <w:position w:val="-5"/>
          <w:sz w:val="16"/>
          <w:szCs w:val="16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43"/>
          <w:sz w:val="28"/>
          <w:szCs w:val="28"/>
        </w:rPr>
        <w:t xml:space="preserve"> </w:t>
      </w:r>
      <w:r w:rsidRPr="00764DA0">
        <w:rPr>
          <w:sz w:val="28"/>
          <w:szCs w:val="28"/>
        </w:rPr>
        <w:t>фак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ес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е</w:t>
      </w:r>
      <w:r w:rsidRPr="00764DA0">
        <w:rPr>
          <w:spacing w:val="42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чес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о</w:t>
      </w:r>
      <w:r w:rsidRPr="00764DA0">
        <w:rPr>
          <w:spacing w:val="44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щ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й</w:t>
      </w:r>
      <w:r w:rsidRPr="00764DA0">
        <w:rPr>
          <w:spacing w:val="44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по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и</w:t>
      </w:r>
      <w:r w:rsidRPr="00764DA0">
        <w:rPr>
          <w:spacing w:val="4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44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гии,</w:t>
      </w:r>
      <w:r w:rsidRPr="00764DA0">
        <w:rPr>
          <w:spacing w:val="8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но</w:t>
      </w:r>
      <w:r w:rsidRPr="00764DA0">
        <w:rPr>
          <w:sz w:val="28"/>
          <w:szCs w:val="28"/>
        </w:rPr>
        <w:t>й</w:t>
      </w:r>
      <w:r w:rsidRPr="00764DA0">
        <w:rPr>
          <w:spacing w:val="12"/>
          <w:sz w:val="28"/>
          <w:szCs w:val="28"/>
        </w:rPr>
        <w:t xml:space="preserve"> </w:t>
      </w:r>
      <w:r w:rsidRPr="00764DA0">
        <w:rPr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12"/>
          <w:sz w:val="28"/>
          <w:szCs w:val="28"/>
        </w:rPr>
        <w:t xml:space="preserve"> </w:t>
      </w:r>
      <w:r w:rsidRPr="00764DA0">
        <w:rPr>
          <w:sz w:val="28"/>
          <w:szCs w:val="28"/>
        </w:rPr>
        <w:t>я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ись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х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чес</w:t>
      </w:r>
      <w:r w:rsidRPr="00764DA0">
        <w:rPr>
          <w:spacing w:val="-3"/>
          <w:sz w:val="28"/>
          <w:szCs w:val="28"/>
        </w:rPr>
        <w:t>к</w:t>
      </w:r>
      <w:r w:rsidRPr="00764DA0">
        <w:rPr>
          <w:sz w:val="28"/>
          <w:szCs w:val="28"/>
        </w:rPr>
        <w:t>ие</w:t>
      </w:r>
      <w:r w:rsidRPr="00764DA0">
        <w:rPr>
          <w:spacing w:val="9"/>
          <w:sz w:val="28"/>
          <w:szCs w:val="28"/>
        </w:rPr>
        <w:t xml:space="preserve"> 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ш</w:t>
      </w:r>
      <w:r w:rsidRPr="00764DA0">
        <w:rPr>
          <w:sz w:val="28"/>
          <w:szCs w:val="28"/>
        </w:rPr>
        <w:t>ения</w:t>
      </w:r>
      <w:r w:rsidRPr="00764DA0">
        <w:rPr>
          <w:spacing w:val="12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а</w:t>
      </w:r>
      <w:r w:rsidRPr="00764DA0">
        <w:rPr>
          <w:spacing w:val="11"/>
          <w:sz w:val="28"/>
          <w:szCs w:val="28"/>
        </w:rPr>
        <w:t xml:space="preserve"> </w:t>
      </w:r>
      <w:r w:rsidRPr="00764DA0">
        <w:rPr>
          <w:sz w:val="28"/>
          <w:szCs w:val="28"/>
        </w:rPr>
        <w:t>ис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к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х</w:t>
      </w:r>
      <w:r w:rsidRPr="00764DA0">
        <w:rPr>
          <w:spacing w:val="12"/>
          <w:sz w:val="28"/>
          <w:szCs w:val="28"/>
        </w:rPr>
        <w:t xml:space="preserve"> </w:t>
      </w:r>
      <w:r w:rsidR="00ED1DD9" w:rsidRPr="00764DA0">
        <w:rPr>
          <w:spacing w:val="-1"/>
          <w:sz w:val="28"/>
          <w:szCs w:val="28"/>
        </w:rPr>
        <w:t>те</w:t>
      </w:r>
      <w:r w:rsidR="00ED1DD9" w:rsidRPr="00764DA0">
        <w:rPr>
          <w:sz w:val="28"/>
          <w:szCs w:val="28"/>
        </w:rPr>
        <w:t>пловой</w:t>
      </w:r>
      <w:r w:rsidRPr="00764DA0">
        <w:rPr>
          <w:spacing w:val="3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и,</w:t>
      </w:r>
      <w:r w:rsidRPr="00764DA0">
        <w:rPr>
          <w:spacing w:val="35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35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од</w:t>
      </w:r>
      <w:r w:rsidRPr="00764DA0">
        <w:rPr>
          <w:sz w:val="28"/>
          <w:szCs w:val="28"/>
        </w:rPr>
        <w:t>,</w:t>
      </w:r>
      <w:r w:rsidRPr="00764DA0">
        <w:rPr>
          <w:spacing w:val="35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ш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z w:val="28"/>
          <w:szCs w:val="28"/>
        </w:rPr>
        <w:t>ий</w:t>
      </w:r>
      <w:r w:rsidRPr="00764DA0">
        <w:rPr>
          <w:spacing w:val="36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>у</w:t>
      </w:r>
      <w:r w:rsidRPr="00764DA0">
        <w:rPr>
          <w:spacing w:val="32"/>
          <w:sz w:val="28"/>
          <w:szCs w:val="28"/>
        </w:rPr>
        <w:t xml:space="preserve"> </w:t>
      </w:r>
      <w:r w:rsidRPr="00764DA0">
        <w:rPr>
          <w:sz w:val="28"/>
          <w:szCs w:val="28"/>
        </w:rPr>
        <w:t>нача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а</w:t>
      </w:r>
      <w:r w:rsidRPr="00764DA0">
        <w:rPr>
          <w:spacing w:val="35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еа</w:t>
      </w:r>
      <w:r w:rsidRPr="00764DA0">
        <w:rPr>
          <w:spacing w:val="-4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ц</w:t>
      </w:r>
      <w:r w:rsidRPr="00764DA0">
        <w:rPr>
          <w:sz w:val="28"/>
          <w:szCs w:val="28"/>
        </w:rPr>
        <w:t>ии</w:t>
      </w:r>
      <w:r w:rsidRPr="00764DA0">
        <w:rPr>
          <w:spacing w:val="34"/>
          <w:sz w:val="28"/>
          <w:szCs w:val="28"/>
        </w:rPr>
        <w:t xml:space="preserve"> </w:t>
      </w:r>
      <w:r w:rsidR="00ED1DD9" w:rsidRPr="00764DA0">
        <w:rPr>
          <w:sz w:val="28"/>
          <w:szCs w:val="28"/>
        </w:rPr>
        <w:t>ин</w:t>
      </w:r>
      <w:r w:rsidR="00ED1DD9" w:rsidRPr="00764DA0">
        <w:rPr>
          <w:spacing w:val="-1"/>
          <w:sz w:val="28"/>
          <w:szCs w:val="28"/>
        </w:rPr>
        <w:t>в</w:t>
      </w:r>
      <w:r w:rsidR="00ED1DD9" w:rsidRPr="00764DA0">
        <w:rPr>
          <w:spacing w:val="-3"/>
          <w:sz w:val="28"/>
          <w:szCs w:val="28"/>
        </w:rPr>
        <w:t>е</w:t>
      </w:r>
      <w:r w:rsidR="00ED1DD9" w:rsidRPr="00764DA0">
        <w:rPr>
          <w:sz w:val="28"/>
          <w:szCs w:val="28"/>
        </w:rPr>
        <w:t>с</w:t>
      </w:r>
      <w:r w:rsidR="00ED1DD9" w:rsidRPr="00764DA0">
        <w:rPr>
          <w:spacing w:val="-1"/>
          <w:sz w:val="28"/>
          <w:szCs w:val="28"/>
        </w:rPr>
        <w:t>т</w:t>
      </w:r>
      <w:r w:rsidR="00ED1DD9" w:rsidRPr="00764DA0">
        <w:rPr>
          <w:spacing w:val="-2"/>
          <w:sz w:val="28"/>
          <w:szCs w:val="28"/>
        </w:rPr>
        <w:t>и</w:t>
      </w:r>
      <w:r w:rsidR="00ED1DD9" w:rsidRPr="00764DA0">
        <w:rPr>
          <w:sz w:val="28"/>
          <w:szCs w:val="28"/>
        </w:rPr>
        <w:t>ц</w:t>
      </w:r>
      <w:r w:rsidR="00ED1DD9" w:rsidRPr="00764DA0">
        <w:rPr>
          <w:spacing w:val="-2"/>
          <w:sz w:val="28"/>
          <w:szCs w:val="28"/>
        </w:rPr>
        <w:t>и</w:t>
      </w:r>
      <w:r w:rsidR="00ED1DD9" w:rsidRPr="00764DA0">
        <w:rPr>
          <w:sz w:val="28"/>
          <w:szCs w:val="28"/>
        </w:rPr>
        <w:t>онно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мм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;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pacing w:val="13"/>
          <w:position w:val="1"/>
          <w:sz w:val="26"/>
          <w:szCs w:val="26"/>
        </w:rPr>
        <w:t>t</w:t>
      </w:r>
      <w:r w:rsidRPr="00764DA0">
        <w:rPr>
          <w:position w:val="-6"/>
          <w:sz w:val="15"/>
          <w:szCs w:val="15"/>
        </w:rPr>
        <w:t xml:space="preserve">0  </w:t>
      </w:r>
      <w:r w:rsidRPr="00764DA0">
        <w:rPr>
          <w:spacing w:val="17"/>
          <w:position w:val="-6"/>
          <w:sz w:val="15"/>
          <w:szCs w:val="15"/>
        </w:rPr>
        <w:t xml:space="preserve"> </w:t>
      </w:r>
      <w:r w:rsidRPr="00764DA0">
        <w:rPr>
          <w:sz w:val="28"/>
          <w:szCs w:val="28"/>
        </w:rPr>
        <w:t>- пе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 xml:space="preserve">ый 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еа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ац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 xml:space="preserve">и 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ес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ц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онн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3"/>
          <w:sz w:val="28"/>
          <w:szCs w:val="28"/>
        </w:rPr>
        <w:t>м</w:t>
      </w:r>
      <w:r w:rsidRPr="00764DA0">
        <w:rPr>
          <w:sz w:val="28"/>
          <w:szCs w:val="28"/>
        </w:rPr>
        <w:t>ы;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16"/>
          <w:szCs w:val="16"/>
        </w:rPr>
      </w:pP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rFonts w:ascii="Arial" w:hAnsi="Arial" w:cs="Arial"/>
          <w:position w:val="-4"/>
          <w:sz w:val="40"/>
          <w:szCs w:val="40"/>
        </w:rPr>
        <w:t>∑</w:t>
      </w:r>
      <w:r w:rsidRPr="00764DA0">
        <w:rPr>
          <w:rFonts w:ascii="Arial" w:hAnsi="Arial" w:cs="Arial"/>
          <w:spacing w:val="-77"/>
          <w:position w:val="-4"/>
          <w:sz w:val="40"/>
          <w:szCs w:val="40"/>
        </w:rPr>
        <w:t xml:space="preserve"> </w:t>
      </w:r>
      <w:proofErr w:type="gramStart"/>
      <w:r w:rsidRPr="00764DA0">
        <w:rPr>
          <w:spacing w:val="14"/>
          <w:position w:val="2"/>
          <w:sz w:val="27"/>
          <w:szCs w:val="27"/>
        </w:rPr>
        <w:t>M</w:t>
      </w:r>
      <w:proofErr w:type="gramEnd"/>
      <w:r w:rsidRPr="00764DA0">
        <w:rPr>
          <w:spacing w:val="-2"/>
          <w:position w:val="-5"/>
          <w:sz w:val="15"/>
          <w:szCs w:val="15"/>
        </w:rPr>
        <w:t>за</w:t>
      </w:r>
      <w:r w:rsidRPr="00764DA0">
        <w:rPr>
          <w:position w:val="-5"/>
          <w:sz w:val="15"/>
          <w:szCs w:val="15"/>
        </w:rPr>
        <w:t>м</w:t>
      </w:r>
      <w:r w:rsidRPr="00764DA0">
        <w:rPr>
          <w:spacing w:val="-17"/>
          <w:position w:val="-5"/>
          <w:sz w:val="15"/>
          <w:szCs w:val="15"/>
        </w:rPr>
        <w:t xml:space="preserve"> </w:t>
      </w:r>
      <w:r w:rsidRPr="00764DA0">
        <w:rPr>
          <w:spacing w:val="19"/>
          <w:position w:val="2"/>
          <w:sz w:val="27"/>
          <w:szCs w:val="27"/>
        </w:rPr>
        <w:t>t</w:t>
      </w:r>
      <w:r w:rsidRPr="00764DA0">
        <w:rPr>
          <w:position w:val="-5"/>
          <w:sz w:val="15"/>
          <w:szCs w:val="15"/>
        </w:rPr>
        <w:t>n</w:t>
      </w:r>
      <w:r w:rsidRPr="00764DA0">
        <w:rPr>
          <w:spacing w:val="5"/>
          <w:position w:val="-5"/>
          <w:sz w:val="15"/>
          <w:szCs w:val="15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39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мм</w:t>
      </w:r>
      <w:r w:rsidRPr="00764DA0">
        <w:rPr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ная</w:t>
      </w:r>
      <w:r w:rsidRPr="00764DA0">
        <w:rPr>
          <w:spacing w:val="38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щ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ь</w:t>
      </w:r>
      <w:r w:rsidRPr="00764DA0">
        <w:rPr>
          <w:spacing w:val="39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я</w:t>
      </w:r>
      <w:r w:rsidRPr="00764DA0">
        <w:rPr>
          <w:spacing w:val="-1"/>
          <w:sz w:val="28"/>
          <w:szCs w:val="28"/>
        </w:rPr>
        <w:t>щ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х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я,</w:t>
      </w:r>
      <w:r w:rsidRPr="00764DA0">
        <w:rPr>
          <w:spacing w:val="38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ек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н</w:t>
      </w:r>
      <w:r w:rsidRPr="00764DA0">
        <w:rPr>
          <w:sz w:val="28"/>
          <w:szCs w:val="28"/>
        </w:rPr>
        <w:t>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1"/>
          <w:sz w:val="28"/>
          <w:szCs w:val="28"/>
        </w:rPr>
        <w:t>ир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ых</w:t>
      </w:r>
      <w:r w:rsidRPr="00764DA0">
        <w:rPr>
          <w:spacing w:val="41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37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н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з</w:t>
      </w:r>
      <w:r w:rsidRPr="00764DA0">
        <w:rPr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65"/>
          <w:sz w:val="28"/>
          <w:szCs w:val="28"/>
        </w:rPr>
        <w:t xml:space="preserve"> </w:t>
      </w:r>
      <w:r w:rsidRPr="00764DA0">
        <w:rPr>
          <w:sz w:val="28"/>
          <w:szCs w:val="28"/>
        </w:rPr>
        <w:t>ис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ч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6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65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и,</w:t>
      </w:r>
      <w:r w:rsidRPr="00764DA0">
        <w:rPr>
          <w:spacing w:val="6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д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м</w:t>
      </w:r>
      <w:r w:rsidRPr="00764DA0">
        <w:rPr>
          <w:sz w:val="28"/>
          <w:szCs w:val="28"/>
        </w:rPr>
        <w:t>ых</w:t>
      </w:r>
      <w:r w:rsidRPr="00764DA0">
        <w:rPr>
          <w:spacing w:val="65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63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ксп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ацию</w:t>
      </w:r>
      <w:r w:rsidRPr="00764DA0">
        <w:rPr>
          <w:spacing w:val="65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63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 xml:space="preserve">у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ц</w:t>
      </w:r>
      <w:r w:rsidRPr="00764DA0">
        <w:rPr>
          <w:sz w:val="28"/>
          <w:szCs w:val="28"/>
        </w:rPr>
        <w:t>ии</w:t>
      </w:r>
      <w:r w:rsidRPr="00764DA0">
        <w:rPr>
          <w:spacing w:val="-2"/>
          <w:sz w:val="28"/>
          <w:szCs w:val="28"/>
        </w:rPr>
        <w:t xml:space="preserve"> </w:t>
      </w:r>
      <w:r w:rsidRPr="00764DA0">
        <w:rPr>
          <w:sz w:val="28"/>
          <w:szCs w:val="28"/>
        </w:rPr>
        <w:t>ин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ц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нн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-2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3"/>
          <w:sz w:val="28"/>
          <w:szCs w:val="28"/>
        </w:rPr>
        <w:t>м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;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z w:val="28"/>
          <w:szCs w:val="28"/>
        </w:rPr>
        <w:t>M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-1"/>
          <w:sz w:val="28"/>
          <w:szCs w:val="28"/>
        </w:rPr>
        <w:t xml:space="preserve"> м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щ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ь</w:t>
      </w:r>
      <w:r w:rsidRPr="00764DA0">
        <w:rPr>
          <w:spacing w:val="-4"/>
          <w:sz w:val="28"/>
          <w:szCs w:val="28"/>
        </w:rPr>
        <w:t xml:space="preserve"> </w:t>
      </w:r>
      <w:r w:rsidRPr="00764DA0">
        <w:rPr>
          <w:sz w:val="28"/>
          <w:szCs w:val="28"/>
        </w:rPr>
        <w:t>ис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ч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ка</w:t>
      </w:r>
      <w:r w:rsidRPr="00764DA0">
        <w:rPr>
          <w:spacing w:val="-1"/>
          <w:sz w:val="28"/>
          <w:szCs w:val="28"/>
        </w:rPr>
        <w:t xml:space="preserve"> 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-1"/>
          <w:sz w:val="28"/>
          <w:szCs w:val="28"/>
        </w:rPr>
        <w:t>э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,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-3"/>
          <w:sz w:val="28"/>
          <w:szCs w:val="28"/>
        </w:rPr>
        <w:t>к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/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ас;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18"/>
          <w:szCs w:val="18"/>
        </w:rPr>
      </w:pPr>
    </w:p>
    <w:p w:rsidR="00BF04A3" w:rsidRPr="00764DA0" w:rsidRDefault="00BF04A3" w:rsidP="005007BB">
      <w:pPr>
        <w:pStyle w:val="TableParagraph"/>
        <w:tabs>
          <w:tab w:val="left" w:pos="1343"/>
        </w:tabs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pacing w:val="13"/>
          <w:w w:val="95"/>
          <w:position w:val="6"/>
          <w:sz w:val="22"/>
          <w:szCs w:val="22"/>
        </w:rPr>
        <w:t>M</w:t>
      </w:r>
      <w:r w:rsidRPr="00764DA0">
        <w:rPr>
          <w:spacing w:val="6"/>
          <w:w w:val="95"/>
          <w:sz w:val="13"/>
          <w:szCs w:val="13"/>
        </w:rPr>
        <w:t>t</w:t>
      </w:r>
      <w:r w:rsidRPr="00764DA0">
        <w:rPr>
          <w:w w:val="95"/>
          <w:position w:val="-3"/>
          <w:sz w:val="9"/>
          <w:szCs w:val="9"/>
        </w:rPr>
        <w:t>0</w:t>
      </w:r>
      <w:r w:rsidR="00CA522D">
        <w:rPr>
          <w:position w:val="-5"/>
          <w:sz w:val="15"/>
          <w:szCs w:val="15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9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б</w:t>
      </w:r>
      <w:r w:rsidRPr="00764DA0">
        <w:rPr>
          <w:spacing w:val="-1"/>
          <w:sz w:val="28"/>
          <w:szCs w:val="28"/>
        </w:rPr>
        <w:t>щ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я</w:t>
      </w:r>
      <w:r w:rsidRPr="00764DA0">
        <w:rPr>
          <w:spacing w:val="9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м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щ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ь</w:t>
      </w:r>
      <w:r w:rsidRPr="00764DA0">
        <w:rPr>
          <w:spacing w:val="5"/>
          <w:sz w:val="28"/>
          <w:szCs w:val="28"/>
        </w:rPr>
        <w:t xml:space="preserve"> </w:t>
      </w:r>
      <w:r w:rsidRPr="00764DA0">
        <w:rPr>
          <w:sz w:val="28"/>
          <w:szCs w:val="28"/>
        </w:rPr>
        <w:t>ис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ч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8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г</w:t>
      </w:r>
      <w:r w:rsidRPr="00764DA0">
        <w:rPr>
          <w:sz w:val="28"/>
          <w:szCs w:val="28"/>
        </w:rPr>
        <w:t>ии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8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>у</w:t>
      </w:r>
      <w:r w:rsidRPr="00764DA0">
        <w:rPr>
          <w:spacing w:val="5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ц</w:t>
      </w:r>
      <w:r w:rsidRPr="00764DA0">
        <w:rPr>
          <w:sz w:val="28"/>
          <w:szCs w:val="28"/>
        </w:rPr>
        <w:t>ии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и</w:t>
      </w:r>
      <w:r w:rsidRPr="00764DA0">
        <w:rPr>
          <w:sz w:val="28"/>
          <w:szCs w:val="28"/>
        </w:rPr>
        <w:t>н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ци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-2"/>
          <w:sz w:val="28"/>
          <w:szCs w:val="28"/>
        </w:rPr>
        <w:t>пр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мм</w:t>
      </w:r>
      <w:r w:rsidRPr="00764DA0">
        <w:rPr>
          <w:spacing w:val="-2"/>
          <w:sz w:val="28"/>
          <w:szCs w:val="28"/>
        </w:rPr>
        <w:t>ы;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17"/>
          <w:szCs w:val="17"/>
        </w:rPr>
      </w:pP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pacing w:val="17"/>
          <w:position w:val="1"/>
          <w:sz w:val="26"/>
          <w:szCs w:val="26"/>
        </w:rPr>
        <w:t>t</w:t>
      </w:r>
      <w:r w:rsidRPr="00764DA0">
        <w:rPr>
          <w:position w:val="-6"/>
          <w:sz w:val="15"/>
          <w:szCs w:val="15"/>
        </w:rPr>
        <w:t xml:space="preserve">n  </w:t>
      </w:r>
      <w:r w:rsidRPr="00764DA0">
        <w:rPr>
          <w:spacing w:val="23"/>
          <w:position w:val="-6"/>
          <w:sz w:val="15"/>
          <w:szCs w:val="15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9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z w:val="28"/>
          <w:szCs w:val="28"/>
        </w:rPr>
        <w:t>ий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д</w:t>
      </w:r>
      <w:r w:rsidRPr="00764DA0">
        <w:rPr>
          <w:spacing w:val="11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еа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ц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и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z w:val="28"/>
          <w:szCs w:val="28"/>
        </w:rPr>
        <w:t>ин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ес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ц</w:t>
      </w:r>
      <w:r w:rsidRPr="00764DA0">
        <w:rPr>
          <w:spacing w:val="-2"/>
          <w:sz w:val="28"/>
          <w:szCs w:val="28"/>
        </w:rPr>
        <w:t>и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нн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8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ро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мм</w:t>
      </w:r>
      <w:r w:rsidRPr="00764DA0">
        <w:rPr>
          <w:sz w:val="28"/>
          <w:szCs w:val="28"/>
        </w:rPr>
        <w:t>ы,</w:t>
      </w:r>
      <w:r w:rsidRPr="00764DA0">
        <w:rPr>
          <w:spacing w:val="6"/>
          <w:sz w:val="28"/>
          <w:szCs w:val="28"/>
        </w:rPr>
        <w:t xml:space="preserve"> </w:t>
      </w:r>
      <w:r w:rsidRPr="00764DA0">
        <w:rPr>
          <w:sz w:val="28"/>
          <w:szCs w:val="28"/>
        </w:rPr>
        <w:t>на</w:t>
      </w:r>
      <w:r w:rsidRPr="00764DA0">
        <w:rPr>
          <w:spacing w:val="9"/>
          <w:sz w:val="28"/>
          <w:szCs w:val="28"/>
        </w:rPr>
        <w:t xml:space="preserve"> </w:t>
      </w:r>
      <w:proofErr w:type="gramStart"/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1"/>
        </w:rPr>
        <w:t xml:space="preserve"> </w:t>
      </w:r>
      <w:proofErr w:type="spellStart"/>
      <w:r w:rsidRPr="00764DA0">
        <w:rPr>
          <w:spacing w:val="1"/>
          <w:sz w:val="28"/>
          <w:szCs w:val="28"/>
        </w:rPr>
        <w:t>р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й</w:t>
      </w:r>
      <w:proofErr w:type="spellEnd"/>
      <w:proofErr w:type="gramEnd"/>
      <w:r w:rsidRPr="00764DA0">
        <w:rPr>
          <w:spacing w:val="36"/>
          <w:sz w:val="28"/>
          <w:szCs w:val="28"/>
        </w:rPr>
        <w:t xml:space="preserve"> 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ана</w:t>
      </w:r>
      <w:r w:rsidRPr="00764DA0">
        <w:rPr>
          <w:spacing w:val="-1"/>
          <w:sz w:val="28"/>
          <w:szCs w:val="28"/>
        </w:rPr>
        <w:t>вл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ю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ся</w:t>
      </w:r>
      <w:r w:rsidRPr="00764DA0">
        <w:rPr>
          <w:spacing w:val="35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ка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4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36"/>
          <w:sz w:val="28"/>
          <w:szCs w:val="28"/>
        </w:rPr>
        <w:t xml:space="preserve"> 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ж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34"/>
          <w:sz w:val="28"/>
          <w:szCs w:val="28"/>
        </w:rPr>
        <w:t xml:space="preserve"> </w:t>
      </w:r>
      <w:r w:rsidRPr="00764DA0">
        <w:rPr>
          <w:sz w:val="28"/>
          <w:szCs w:val="28"/>
        </w:rPr>
        <w:t>и</w:t>
      </w:r>
      <w:r w:rsidRPr="00764DA0">
        <w:rPr>
          <w:spacing w:val="3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ге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еск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3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ф</w:t>
      </w:r>
      <w:r w:rsidRPr="00764DA0">
        <w:rPr>
          <w:spacing w:val="-2"/>
          <w:sz w:val="28"/>
          <w:szCs w:val="28"/>
        </w:rPr>
        <w:t>ф</w:t>
      </w:r>
      <w:r w:rsidRPr="00764DA0">
        <w:rPr>
          <w:sz w:val="28"/>
          <w:szCs w:val="28"/>
        </w:rPr>
        <w:t>ек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 xml:space="preserve">и </w:t>
      </w:r>
      <w:r w:rsidRPr="00764DA0">
        <w:rPr>
          <w:spacing w:val="1"/>
          <w:sz w:val="28"/>
          <w:szCs w:val="28"/>
        </w:rPr>
        <w:t>об</w:t>
      </w:r>
      <w:r w:rsidRPr="00764DA0">
        <w:rPr>
          <w:spacing w:val="-2"/>
          <w:sz w:val="28"/>
          <w:szCs w:val="28"/>
        </w:rPr>
        <w:t>ъ</w:t>
      </w:r>
      <w:r w:rsidRPr="00764DA0">
        <w:rPr>
          <w:sz w:val="28"/>
          <w:szCs w:val="28"/>
        </w:rPr>
        <w:t>е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 xml:space="preserve"> 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с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б</w:t>
      </w:r>
      <w:r w:rsidRPr="00764DA0">
        <w:rPr>
          <w:sz w:val="28"/>
          <w:szCs w:val="28"/>
        </w:rPr>
        <w:t>же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я</w:t>
      </w:r>
      <w:r w:rsidRPr="00764DA0">
        <w:rPr>
          <w:sz w:val="28"/>
          <w:szCs w:val="28"/>
        </w:rPr>
        <w:t>;</w:t>
      </w:r>
    </w:p>
    <w:p w:rsidR="00BF04A3" w:rsidRPr="00764DA0" w:rsidRDefault="00BF04A3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r w:rsidRPr="00764DA0">
        <w:rPr>
          <w:spacing w:val="16"/>
          <w:position w:val="1"/>
          <w:sz w:val="26"/>
          <w:szCs w:val="26"/>
        </w:rPr>
        <w:t>t</w:t>
      </w:r>
      <w:r w:rsidRPr="00764DA0">
        <w:rPr>
          <w:position w:val="-6"/>
          <w:sz w:val="15"/>
          <w:szCs w:val="15"/>
        </w:rPr>
        <w:t>0</w:t>
      </w:r>
      <w:r w:rsidRPr="00764DA0">
        <w:rPr>
          <w:spacing w:val="25"/>
          <w:position w:val="-6"/>
          <w:sz w:val="15"/>
          <w:szCs w:val="15"/>
        </w:rPr>
        <w:t xml:space="preserve"> </w:t>
      </w:r>
      <w:r w:rsidRPr="00764DA0">
        <w:rPr>
          <w:rFonts w:ascii="Arial" w:hAnsi="Arial" w:cs="Arial"/>
          <w:spacing w:val="7"/>
          <w:position w:val="1"/>
          <w:sz w:val="26"/>
          <w:szCs w:val="26"/>
        </w:rPr>
        <w:t>−</w:t>
      </w:r>
      <w:r w:rsidRPr="00764DA0">
        <w:rPr>
          <w:position w:val="1"/>
          <w:sz w:val="26"/>
          <w:szCs w:val="26"/>
        </w:rPr>
        <w:t>1</w:t>
      </w:r>
      <w:r w:rsidRPr="00764DA0">
        <w:rPr>
          <w:spacing w:val="18"/>
          <w:position w:val="1"/>
          <w:sz w:val="26"/>
          <w:szCs w:val="26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г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>,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ше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ющ</w:t>
      </w:r>
      <w:r w:rsidRPr="00764DA0">
        <w:rPr>
          <w:sz w:val="28"/>
          <w:szCs w:val="28"/>
        </w:rPr>
        <w:t>ий г</w:t>
      </w:r>
      <w:r w:rsidRPr="00764DA0">
        <w:rPr>
          <w:spacing w:val="1"/>
          <w:sz w:val="28"/>
          <w:szCs w:val="28"/>
        </w:rPr>
        <w:t>од</w:t>
      </w:r>
      <w:r w:rsidRPr="00764DA0">
        <w:rPr>
          <w:sz w:val="28"/>
          <w:szCs w:val="28"/>
        </w:rPr>
        <w:t>у</w:t>
      </w:r>
      <w:r w:rsidRPr="00764DA0">
        <w:rPr>
          <w:spacing w:val="-4"/>
          <w:sz w:val="28"/>
          <w:szCs w:val="28"/>
        </w:rPr>
        <w:t xml:space="preserve"> </w:t>
      </w:r>
      <w:r w:rsidRPr="00764DA0">
        <w:rPr>
          <w:sz w:val="28"/>
          <w:szCs w:val="28"/>
        </w:rPr>
        <w:t>на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з</w:t>
      </w:r>
      <w:r w:rsidRPr="00764DA0">
        <w:rPr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ц</w:t>
      </w:r>
      <w:r w:rsidRPr="00764DA0">
        <w:rPr>
          <w:sz w:val="28"/>
          <w:szCs w:val="28"/>
        </w:rPr>
        <w:t>ии</w:t>
      </w:r>
      <w:r w:rsidRPr="00764DA0">
        <w:rPr>
          <w:spacing w:val="-2"/>
          <w:sz w:val="28"/>
          <w:szCs w:val="28"/>
        </w:rPr>
        <w:t xml:space="preserve"> </w:t>
      </w:r>
      <w:r w:rsidRPr="00764DA0">
        <w:rPr>
          <w:sz w:val="28"/>
          <w:szCs w:val="28"/>
        </w:rPr>
        <w:t>ин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ци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</w:t>
      </w:r>
      <w:r w:rsidRPr="00764DA0">
        <w:rPr>
          <w:spacing w:val="-3"/>
          <w:sz w:val="28"/>
          <w:szCs w:val="28"/>
        </w:rPr>
        <w:t>м</w:t>
      </w:r>
      <w:r w:rsidRPr="00764DA0">
        <w:rPr>
          <w:spacing w:val="1"/>
          <w:sz w:val="28"/>
          <w:szCs w:val="28"/>
        </w:rPr>
        <w:t>ы</w:t>
      </w:r>
      <w:r w:rsidRPr="00764DA0">
        <w:rPr>
          <w:sz w:val="28"/>
          <w:szCs w:val="28"/>
        </w:rPr>
        <w:t>.</w:t>
      </w:r>
    </w:p>
    <w:p w:rsidR="00BF04A3" w:rsidRPr="00764DA0" w:rsidRDefault="00BF04A3" w:rsidP="005007BB">
      <w:pPr>
        <w:pStyle w:val="e"/>
        <w:spacing w:before="0"/>
        <w:ind w:firstLine="425"/>
        <w:jc w:val="center"/>
      </w:pPr>
      <w:r w:rsidRPr="00764DA0">
        <w:rPr>
          <w:spacing w:val="11"/>
          <w:position w:val="4"/>
          <w:sz w:val="28"/>
          <w:szCs w:val="28"/>
        </w:rPr>
        <w:t>P</w:t>
      </w:r>
      <w:r w:rsidRPr="00764DA0">
        <w:rPr>
          <w:sz w:val="18"/>
          <w:szCs w:val="18"/>
        </w:rPr>
        <w:t xml:space="preserve">п </w:t>
      </w:r>
      <w:proofErr w:type="spellStart"/>
      <w:proofErr w:type="gramStart"/>
      <w:r w:rsidRPr="00764DA0">
        <w:rPr>
          <w:spacing w:val="-1"/>
          <w:sz w:val="18"/>
          <w:szCs w:val="18"/>
        </w:rPr>
        <w:t>ис</w:t>
      </w:r>
      <w:r w:rsidRPr="00764DA0">
        <w:rPr>
          <w:sz w:val="18"/>
          <w:szCs w:val="18"/>
        </w:rPr>
        <w:t>т</w:t>
      </w:r>
      <w:proofErr w:type="spellEnd"/>
      <w:proofErr w:type="gramEnd"/>
      <w:r w:rsidRPr="00764DA0">
        <w:rPr>
          <w:spacing w:val="1"/>
          <w:sz w:val="18"/>
          <w:szCs w:val="18"/>
        </w:rPr>
        <w:t xml:space="preserve"> о</w:t>
      </w:r>
      <w:r w:rsidRPr="00764DA0">
        <w:rPr>
          <w:sz w:val="18"/>
          <w:szCs w:val="18"/>
        </w:rPr>
        <w:t>т</w:t>
      </w:r>
      <w:r w:rsidRPr="00764DA0">
        <w:rPr>
          <w:spacing w:val="1"/>
          <w:sz w:val="18"/>
          <w:szCs w:val="18"/>
        </w:rPr>
        <w:t xml:space="preserve"> </w:t>
      </w:r>
      <w:proofErr w:type="spellStart"/>
      <w:r w:rsidRPr="00764DA0">
        <w:rPr>
          <w:spacing w:val="-2"/>
          <w:sz w:val="18"/>
          <w:szCs w:val="18"/>
        </w:rPr>
        <w:t>t</w:t>
      </w:r>
      <w:r w:rsidRPr="00764DA0">
        <w:rPr>
          <w:sz w:val="18"/>
          <w:szCs w:val="18"/>
        </w:rPr>
        <w:t>n</w:t>
      </w:r>
      <w:proofErr w:type="spellEnd"/>
      <w:r w:rsidRPr="00764DA0">
        <w:rPr>
          <w:spacing w:val="37"/>
          <w:sz w:val="18"/>
          <w:szCs w:val="18"/>
        </w:rPr>
        <w:t xml:space="preserve"> </w:t>
      </w:r>
      <w:r w:rsidRPr="00764DA0">
        <w:rPr>
          <w:position w:val="4"/>
          <w:sz w:val="28"/>
          <w:szCs w:val="28"/>
        </w:rPr>
        <w:t>=</w:t>
      </w:r>
      <w:r w:rsidRPr="00764DA0">
        <w:rPr>
          <w:spacing w:val="-3"/>
          <w:position w:val="4"/>
          <w:sz w:val="28"/>
          <w:szCs w:val="28"/>
        </w:rPr>
        <w:t xml:space="preserve"> </w:t>
      </w:r>
      <w:r w:rsidRPr="00764DA0">
        <w:rPr>
          <w:position w:val="4"/>
          <w:sz w:val="28"/>
          <w:szCs w:val="28"/>
        </w:rPr>
        <w:t>0</w:t>
      </w:r>
    </w:p>
    <w:p w:rsidR="006449C2" w:rsidRPr="00764DA0" w:rsidRDefault="006449C2" w:rsidP="005007BB">
      <w:pPr>
        <w:ind w:firstLine="425"/>
        <w:rPr>
          <w:sz w:val="28"/>
          <w:szCs w:val="28"/>
        </w:rPr>
      </w:pPr>
      <w:bookmarkStart w:id="25" w:name="_Toc8227859"/>
    </w:p>
    <w:p w:rsidR="00C41E38" w:rsidRPr="00764DA0" w:rsidRDefault="00C41E38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В период с 20</w:t>
      </w:r>
      <w:r w:rsidR="00B33914">
        <w:rPr>
          <w:sz w:val="28"/>
          <w:szCs w:val="28"/>
        </w:rPr>
        <w:t>2</w:t>
      </w:r>
      <w:r w:rsidR="007A678C">
        <w:rPr>
          <w:sz w:val="28"/>
          <w:szCs w:val="28"/>
        </w:rPr>
        <w:t>2</w:t>
      </w:r>
      <w:r w:rsidRPr="00764DA0">
        <w:rPr>
          <w:sz w:val="28"/>
          <w:szCs w:val="28"/>
        </w:rPr>
        <w:t>-20</w:t>
      </w:r>
      <w:r w:rsidR="00B80348">
        <w:rPr>
          <w:sz w:val="28"/>
          <w:szCs w:val="28"/>
        </w:rPr>
        <w:t>2</w:t>
      </w:r>
      <w:r w:rsidR="007A678C">
        <w:rPr>
          <w:sz w:val="28"/>
          <w:szCs w:val="28"/>
        </w:rPr>
        <w:t>3</w:t>
      </w:r>
      <w:r w:rsidRPr="00764DA0">
        <w:rPr>
          <w:sz w:val="28"/>
          <w:szCs w:val="28"/>
        </w:rPr>
        <w:t xml:space="preserve"> года прекращений в подачи тепловой энергии теплон</w:t>
      </w:r>
      <w:r w:rsidRPr="00764DA0">
        <w:rPr>
          <w:sz w:val="28"/>
          <w:szCs w:val="28"/>
        </w:rPr>
        <w:t>о</w:t>
      </w:r>
      <w:r w:rsidRPr="00764DA0">
        <w:rPr>
          <w:sz w:val="28"/>
          <w:szCs w:val="28"/>
        </w:rPr>
        <w:t xml:space="preserve">сителя, в результате технологических нарушений на </w:t>
      </w:r>
      <w:r w:rsidR="00D22A65">
        <w:rPr>
          <w:sz w:val="28"/>
          <w:szCs w:val="28"/>
        </w:rPr>
        <w:t>источниках тепловой эне</w:t>
      </w:r>
      <w:r w:rsidR="00D22A65">
        <w:rPr>
          <w:sz w:val="28"/>
          <w:szCs w:val="28"/>
        </w:rPr>
        <w:t>р</w:t>
      </w:r>
      <w:r w:rsidR="00D22A65">
        <w:rPr>
          <w:sz w:val="28"/>
          <w:szCs w:val="28"/>
        </w:rPr>
        <w:t>гии</w:t>
      </w:r>
      <w:r w:rsidRPr="00764DA0">
        <w:rPr>
          <w:sz w:val="28"/>
          <w:szCs w:val="28"/>
        </w:rPr>
        <w:t>, не зафиксировано.</w:t>
      </w:r>
    </w:p>
    <w:p w:rsidR="002003CC" w:rsidRPr="00764DA0" w:rsidRDefault="002003CC" w:rsidP="005007BB">
      <w:pPr>
        <w:pStyle w:val="2"/>
        <w:numPr>
          <w:ilvl w:val="0"/>
          <w:numId w:val="0"/>
        </w:num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1</w:t>
      </w:r>
      <w:r w:rsidR="00E6563D" w:rsidRPr="00764DA0">
        <w:rPr>
          <w:sz w:val="28"/>
          <w:szCs w:val="28"/>
        </w:rPr>
        <w:t>4</w:t>
      </w:r>
      <w:r w:rsidR="006C2D1F">
        <w:rPr>
          <w:sz w:val="28"/>
          <w:szCs w:val="28"/>
        </w:rPr>
        <w:t>.3</w:t>
      </w:r>
      <w:r w:rsidR="006C2D1F">
        <w:rPr>
          <w:sz w:val="28"/>
          <w:szCs w:val="28"/>
        </w:rPr>
        <w:tab/>
      </w:r>
      <w:r w:rsidRPr="00764DA0">
        <w:rPr>
          <w:sz w:val="28"/>
          <w:szCs w:val="28"/>
        </w:rPr>
        <w:t xml:space="preserve"> Удельный расход условного топлива на единицу тепловой энергии, отпускаемой с коллекторов источников тепловой энергии</w:t>
      </w:r>
      <w:bookmarkEnd w:id="25"/>
    </w:p>
    <w:p w:rsidR="00A0281C" w:rsidRPr="00764DA0" w:rsidRDefault="00A0281C" w:rsidP="005007BB">
      <w:pPr>
        <w:pStyle w:val="TableParagraph"/>
        <w:kinsoku w:val="0"/>
        <w:overflowPunct w:val="0"/>
        <w:ind w:left="2483" w:right="1914" w:firstLine="425"/>
        <w:jc w:val="center"/>
        <w:rPr>
          <w:sz w:val="28"/>
          <w:szCs w:val="28"/>
        </w:rPr>
      </w:pPr>
      <w:r w:rsidRPr="00764DA0">
        <w:rPr>
          <w:spacing w:val="11"/>
          <w:sz w:val="28"/>
          <w:szCs w:val="28"/>
        </w:rPr>
        <w:t>в</w:t>
      </w:r>
      <w:proofErr w:type="spellStart"/>
      <w:r w:rsidRPr="00764DA0">
        <w:rPr>
          <w:spacing w:val="1"/>
          <w:position w:val="-4"/>
          <w:sz w:val="18"/>
          <w:szCs w:val="18"/>
        </w:rPr>
        <w:t>о</w:t>
      </w:r>
      <w:r w:rsidRPr="00764DA0">
        <w:rPr>
          <w:position w:val="-4"/>
          <w:sz w:val="18"/>
          <w:szCs w:val="18"/>
        </w:rPr>
        <w:t>тп</w:t>
      </w:r>
      <w:proofErr w:type="spellEnd"/>
      <w:r w:rsidRPr="00764DA0">
        <w:rPr>
          <w:position w:val="-4"/>
          <w:sz w:val="18"/>
          <w:szCs w:val="18"/>
        </w:rPr>
        <w:t xml:space="preserve"> </w:t>
      </w:r>
      <w:r w:rsidRPr="00764DA0">
        <w:rPr>
          <w:sz w:val="28"/>
          <w:szCs w:val="28"/>
        </w:rPr>
        <w:t>=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(</w:t>
      </w:r>
      <w:proofErr w:type="gramStart"/>
      <w:r w:rsidRPr="00764DA0">
        <w:rPr>
          <w:spacing w:val="9"/>
          <w:sz w:val="28"/>
          <w:szCs w:val="28"/>
        </w:rPr>
        <w:t>B</w:t>
      </w:r>
      <w:proofErr w:type="spellStart"/>
      <w:proofErr w:type="gramEnd"/>
      <w:r w:rsidRPr="00764DA0">
        <w:rPr>
          <w:spacing w:val="1"/>
          <w:position w:val="-4"/>
          <w:sz w:val="18"/>
          <w:szCs w:val="18"/>
        </w:rPr>
        <w:t>о</w:t>
      </w:r>
      <w:r w:rsidRPr="00764DA0">
        <w:rPr>
          <w:position w:val="-4"/>
          <w:sz w:val="18"/>
          <w:szCs w:val="18"/>
        </w:rPr>
        <w:t>т</w:t>
      </w:r>
      <w:r w:rsidRPr="00764DA0">
        <w:rPr>
          <w:spacing w:val="11"/>
          <w:position w:val="-4"/>
          <w:sz w:val="18"/>
          <w:szCs w:val="18"/>
        </w:rPr>
        <w:t>п</w:t>
      </w:r>
      <w:proofErr w:type="spellEnd"/>
      <w:r w:rsidRPr="00764DA0">
        <w:rPr>
          <w:sz w:val="28"/>
          <w:szCs w:val="28"/>
        </w:rPr>
        <w:t xml:space="preserve">/ </w:t>
      </w:r>
      <w:r w:rsidRPr="00764DA0">
        <w:rPr>
          <w:spacing w:val="10"/>
          <w:sz w:val="28"/>
          <w:szCs w:val="28"/>
        </w:rPr>
        <w:t>Q</w:t>
      </w:r>
      <w:proofErr w:type="spellStart"/>
      <w:r w:rsidRPr="00764DA0">
        <w:rPr>
          <w:spacing w:val="-2"/>
          <w:position w:val="-4"/>
          <w:sz w:val="18"/>
          <w:szCs w:val="18"/>
        </w:rPr>
        <w:t>о</w:t>
      </w:r>
      <w:r w:rsidRPr="00764DA0">
        <w:rPr>
          <w:position w:val="-4"/>
          <w:sz w:val="18"/>
          <w:szCs w:val="18"/>
        </w:rPr>
        <w:t>т</w:t>
      </w:r>
      <w:r w:rsidRPr="00764DA0">
        <w:rPr>
          <w:spacing w:val="11"/>
          <w:position w:val="-4"/>
          <w:sz w:val="18"/>
          <w:szCs w:val="18"/>
        </w:rPr>
        <w:t>п</w:t>
      </w:r>
      <w:proofErr w:type="spellEnd"/>
      <w:r w:rsidRPr="00764DA0">
        <w:rPr>
          <w:sz w:val="28"/>
          <w:szCs w:val="28"/>
        </w:rPr>
        <w:t>)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/</w:t>
      </w:r>
      <w:r w:rsidRPr="00764DA0">
        <w:rPr>
          <w:spacing w:val="-2"/>
          <w:sz w:val="28"/>
          <w:szCs w:val="28"/>
        </w:rPr>
        <w:t xml:space="preserve"> 0</w:t>
      </w:r>
      <w:r w:rsidRPr="00764DA0">
        <w:rPr>
          <w:spacing w:val="-1"/>
          <w:sz w:val="28"/>
          <w:szCs w:val="28"/>
        </w:rPr>
        <w:t>,</w:t>
      </w:r>
      <w:r w:rsidRPr="00764DA0">
        <w:rPr>
          <w:spacing w:val="1"/>
          <w:sz w:val="28"/>
          <w:szCs w:val="28"/>
        </w:rPr>
        <w:t>0</w:t>
      </w:r>
      <w:r w:rsidRPr="00764DA0">
        <w:rPr>
          <w:spacing w:val="-2"/>
          <w:sz w:val="28"/>
          <w:szCs w:val="28"/>
        </w:rPr>
        <w:t>01</w:t>
      </w:r>
    </w:p>
    <w:p w:rsidR="00A0281C" w:rsidRPr="00764DA0" w:rsidRDefault="00A0281C" w:rsidP="005007BB">
      <w:pPr>
        <w:pStyle w:val="TableParagraph"/>
        <w:kinsoku w:val="0"/>
        <w:overflowPunct w:val="0"/>
        <w:ind w:firstLine="425"/>
        <w:rPr>
          <w:sz w:val="20"/>
          <w:szCs w:val="20"/>
        </w:rPr>
      </w:pPr>
    </w:p>
    <w:p w:rsidR="00A0281C" w:rsidRPr="00764DA0" w:rsidRDefault="00A0281C" w:rsidP="005007BB">
      <w:pPr>
        <w:pStyle w:val="TableParagraph"/>
        <w:kinsoku w:val="0"/>
        <w:overflowPunct w:val="0"/>
        <w:ind w:right="-59" w:firstLine="425"/>
        <w:jc w:val="both"/>
        <w:rPr>
          <w:sz w:val="28"/>
          <w:szCs w:val="28"/>
        </w:rPr>
      </w:pPr>
      <w:proofErr w:type="gramStart"/>
      <w:r w:rsidRPr="00764DA0">
        <w:rPr>
          <w:spacing w:val="11"/>
          <w:sz w:val="28"/>
          <w:szCs w:val="28"/>
        </w:rPr>
        <w:t>B</w:t>
      </w:r>
      <w:proofErr w:type="spellStart"/>
      <w:proofErr w:type="gramEnd"/>
      <w:r w:rsidRPr="00764DA0">
        <w:rPr>
          <w:spacing w:val="1"/>
          <w:position w:val="-4"/>
          <w:sz w:val="18"/>
          <w:szCs w:val="18"/>
        </w:rPr>
        <w:t>о</w:t>
      </w:r>
      <w:r w:rsidRPr="00764DA0">
        <w:rPr>
          <w:position w:val="-4"/>
          <w:sz w:val="18"/>
          <w:szCs w:val="18"/>
        </w:rPr>
        <w:t>тп</w:t>
      </w:r>
      <w:proofErr w:type="spellEnd"/>
      <w:r w:rsidRPr="00764DA0">
        <w:rPr>
          <w:position w:val="-4"/>
          <w:sz w:val="18"/>
          <w:szCs w:val="18"/>
        </w:rPr>
        <w:t xml:space="preserve"> </w:t>
      </w:r>
      <w:r w:rsidRPr="00764DA0">
        <w:rPr>
          <w:sz w:val="28"/>
          <w:szCs w:val="28"/>
        </w:rPr>
        <w:t>–</w:t>
      </w:r>
      <w:r w:rsidRPr="00764DA0">
        <w:rPr>
          <w:spacing w:val="15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б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ь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z w:val="28"/>
          <w:szCs w:val="28"/>
        </w:rPr>
        <w:t>в</w:t>
      </w:r>
      <w:r w:rsidRPr="00764DA0">
        <w:rPr>
          <w:spacing w:val="13"/>
          <w:sz w:val="28"/>
          <w:szCs w:val="28"/>
        </w:rPr>
        <w:t xml:space="preserve"> 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но</w:t>
      </w:r>
      <w:r w:rsidRPr="00764DA0">
        <w:rPr>
          <w:sz w:val="28"/>
          <w:szCs w:val="28"/>
        </w:rPr>
        <w:t>м</w:t>
      </w:r>
      <w:r w:rsidRPr="00764DA0">
        <w:rPr>
          <w:spacing w:val="13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оп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е</w:t>
      </w:r>
      <w:r w:rsidRPr="00764DA0">
        <w:rPr>
          <w:spacing w:val="11"/>
          <w:sz w:val="28"/>
          <w:szCs w:val="28"/>
        </w:rPr>
        <w:t xml:space="preserve"> </w:t>
      </w:r>
      <w:r w:rsidRPr="00764DA0">
        <w:rPr>
          <w:sz w:val="28"/>
          <w:szCs w:val="28"/>
        </w:rPr>
        <w:t>на</w:t>
      </w:r>
      <w:r w:rsidRPr="00764DA0">
        <w:rPr>
          <w:spacing w:val="11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ро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зв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о</w:t>
      </w:r>
      <w:r w:rsidRPr="00764DA0">
        <w:rPr>
          <w:spacing w:val="15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а,</w:t>
      </w:r>
      <w:r w:rsidRPr="00764DA0">
        <w:rPr>
          <w:spacing w:val="13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п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скаем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го с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lastRenderedPageBreak/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лл</w:t>
      </w:r>
      <w:r w:rsidRPr="00764DA0">
        <w:rPr>
          <w:sz w:val="28"/>
          <w:szCs w:val="28"/>
        </w:rPr>
        <w:t>ек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ор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м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ль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 (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);</w:t>
      </w:r>
    </w:p>
    <w:p w:rsidR="00A0281C" w:rsidRPr="00764DA0" w:rsidRDefault="00A0281C" w:rsidP="005007BB">
      <w:pPr>
        <w:pStyle w:val="TableParagraph"/>
        <w:kinsoku w:val="0"/>
        <w:overflowPunct w:val="0"/>
        <w:ind w:right="-59" w:firstLine="425"/>
        <w:jc w:val="both"/>
        <w:rPr>
          <w:sz w:val="28"/>
          <w:szCs w:val="28"/>
        </w:rPr>
      </w:pPr>
      <w:proofErr w:type="spellStart"/>
      <w:proofErr w:type="gramStart"/>
      <w:r w:rsidRPr="00764DA0">
        <w:rPr>
          <w:spacing w:val="-2"/>
          <w:sz w:val="28"/>
          <w:szCs w:val="28"/>
        </w:rPr>
        <w:t>Q</w:t>
      </w:r>
      <w:proofErr w:type="gramEnd"/>
      <w:r w:rsidRPr="00ED1DD9">
        <w:rPr>
          <w:spacing w:val="1"/>
          <w:sz w:val="28"/>
          <w:szCs w:val="28"/>
          <w:vertAlign w:val="subscript"/>
        </w:rPr>
        <w:t>о</w:t>
      </w:r>
      <w:r w:rsidRPr="00ED1DD9">
        <w:rPr>
          <w:spacing w:val="-1"/>
          <w:sz w:val="28"/>
          <w:szCs w:val="28"/>
          <w:vertAlign w:val="subscript"/>
        </w:rPr>
        <w:t>т</w:t>
      </w:r>
      <w:r w:rsidRPr="00ED1DD9">
        <w:rPr>
          <w:sz w:val="28"/>
          <w:szCs w:val="28"/>
          <w:vertAlign w:val="subscript"/>
        </w:rPr>
        <w:t>п</w:t>
      </w:r>
      <w:proofErr w:type="spellEnd"/>
      <w:r w:rsidRPr="00764DA0">
        <w:rPr>
          <w:sz w:val="28"/>
          <w:szCs w:val="28"/>
        </w:rPr>
        <w:t xml:space="preserve"> – 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че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тв</w:t>
      </w:r>
      <w:r w:rsidRPr="00764DA0">
        <w:rPr>
          <w:sz w:val="28"/>
          <w:szCs w:val="28"/>
        </w:rPr>
        <w:t xml:space="preserve">о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ы,</w:t>
      </w:r>
      <w:r w:rsidRPr="00764DA0">
        <w:rPr>
          <w:spacing w:val="-4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п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скае</w:t>
      </w:r>
      <w:r w:rsidRPr="00764DA0">
        <w:rPr>
          <w:spacing w:val="-3"/>
          <w:sz w:val="28"/>
          <w:szCs w:val="28"/>
        </w:rPr>
        <w:t>м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з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ль</w:t>
      </w:r>
      <w:r w:rsidRPr="00764DA0">
        <w:rPr>
          <w:spacing w:val="-2"/>
          <w:sz w:val="28"/>
          <w:szCs w:val="28"/>
        </w:rPr>
        <w:t>но</w:t>
      </w:r>
      <w:r w:rsidRPr="00764DA0">
        <w:rPr>
          <w:sz w:val="28"/>
          <w:szCs w:val="28"/>
        </w:rPr>
        <w:t>й в</w:t>
      </w:r>
      <w:r w:rsidRPr="00764DA0">
        <w:rPr>
          <w:spacing w:val="-1"/>
          <w:sz w:val="28"/>
          <w:szCs w:val="28"/>
        </w:rPr>
        <w:t xml:space="preserve"> т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ю</w:t>
      </w:r>
      <w:r w:rsidRPr="00764DA0">
        <w:rPr>
          <w:spacing w:val="-2"/>
          <w:sz w:val="28"/>
          <w:szCs w:val="28"/>
        </w:rPr>
        <w:t xml:space="preserve"> </w:t>
      </w:r>
      <w:r w:rsidRPr="00764DA0">
        <w:rPr>
          <w:sz w:val="28"/>
          <w:szCs w:val="28"/>
        </w:rPr>
        <w:t>се</w:t>
      </w:r>
      <w:r w:rsidRPr="00764DA0">
        <w:rPr>
          <w:spacing w:val="-1"/>
          <w:sz w:val="28"/>
          <w:szCs w:val="28"/>
        </w:rPr>
        <w:t>ть</w:t>
      </w:r>
      <w:r w:rsidRPr="00764DA0">
        <w:rPr>
          <w:sz w:val="28"/>
          <w:szCs w:val="28"/>
        </w:rPr>
        <w:t>, Гка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.</w:t>
      </w:r>
    </w:p>
    <w:p w:rsidR="00911BCF" w:rsidRPr="00764DA0" w:rsidRDefault="00911BCF" w:rsidP="005007BB">
      <w:pPr>
        <w:pStyle w:val="e"/>
        <w:spacing w:before="0"/>
        <w:ind w:firstLine="425"/>
        <w:jc w:val="center"/>
        <w:rPr>
          <w:sz w:val="28"/>
          <w:szCs w:val="28"/>
        </w:rPr>
      </w:pPr>
    </w:p>
    <w:p w:rsidR="00E25EA3" w:rsidRPr="006F0662" w:rsidRDefault="00E25EA3" w:rsidP="005007BB">
      <w:pPr>
        <w:pStyle w:val="e"/>
        <w:spacing w:before="0"/>
        <w:ind w:firstLine="425"/>
        <w:jc w:val="center"/>
        <w:rPr>
          <w:sz w:val="28"/>
          <w:szCs w:val="28"/>
        </w:rPr>
      </w:pPr>
      <w:r w:rsidRPr="006F0662">
        <w:rPr>
          <w:sz w:val="28"/>
          <w:szCs w:val="28"/>
        </w:rPr>
        <w:t>Котельная №</w:t>
      </w:r>
      <w:r w:rsidR="00D31174">
        <w:rPr>
          <w:sz w:val="28"/>
          <w:szCs w:val="28"/>
        </w:rPr>
        <w:t xml:space="preserve"> </w:t>
      </w:r>
      <w:r w:rsidRPr="006F0662">
        <w:rPr>
          <w:sz w:val="28"/>
          <w:szCs w:val="28"/>
        </w:rPr>
        <w:t xml:space="preserve">1 – </w:t>
      </w:r>
      <w:proofErr w:type="spellStart"/>
      <w:r w:rsidRPr="006F0662">
        <w:rPr>
          <w:sz w:val="28"/>
          <w:szCs w:val="28"/>
        </w:rPr>
        <w:t>В</w:t>
      </w:r>
      <w:r w:rsidRPr="006F0662">
        <w:rPr>
          <w:sz w:val="28"/>
          <w:szCs w:val="28"/>
          <w:vertAlign w:val="subscript"/>
        </w:rPr>
        <w:t>отп</w:t>
      </w:r>
      <w:proofErr w:type="spellEnd"/>
      <w:r w:rsidR="00ED1DD9" w:rsidRPr="006F0662">
        <w:rPr>
          <w:sz w:val="28"/>
          <w:szCs w:val="28"/>
        </w:rPr>
        <w:t xml:space="preserve"> </w:t>
      </w:r>
      <w:r w:rsidRPr="006F0662">
        <w:rPr>
          <w:sz w:val="28"/>
          <w:szCs w:val="28"/>
        </w:rPr>
        <w:t>=</w:t>
      </w:r>
      <w:r w:rsidR="00ED1DD9" w:rsidRPr="006F0662">
        <w:rPr>
          <w:sz w:val="28"/>
          <w:szCs w:val="28"/>
        </w:rPr>
        <w:t xml:space="preserve"> </w:t>
      </w:r>
      <w:r w:rsidRPr="006F0662">
        <w:rPr>
          <w:sz w:val="28"/>
          <w:szCs w:val="28"/>
        </w:rPr>
        <w:t>(</w:t>
      </w:r>
      <w:r w:rsidR="00BD74D4">
        <w:rPr>
          <w:sz w:val="28"/>
          <w:szCs w:val="28"/>
        </w:rPr>
        <w:t>16116,79</w:t>
      </w:r>
      <w:r w:rsidRPr="006F0662">
        <w:rPr>
          <w:sz w:val="28"/>
          <w:szCs w:val="28"/>
        </w:rPr>
        <w:t>/</w:t>
      </w:r>
      <w:r w:rsidR="00BD74D4">
        <w:rPr>
          <w:sz w:val="28"/>
          <w:szCs w:val="28"/>
        </w:rPr>
        <w:t>74498,40</w:t>
      </w:r>
      <w:r w:rsidRPr="006F0662">
        <w:rPr>
          <w:sz w:val="28"/>
          <w:szCs w:val="28"/>
        </w:rPr>
        <w:t xml:space="preserve">)/0,001 = </w:t>
      </w:r>
      <w:r w:rsidR="00BD74D4">
        <w:rPr>
          <w:sz w:val="28"/>
          <w:szCs w:val="28"/>
        </w:rPr>
        <w:t>216,34</w:t>
      </w:r>
    </w:p>
    <w:p w:rsidR="00E25EA3" w:rsidRPr="00D757E7" w:rsidRDefault="00995859" w:rsidP="005007BB">
      <w:pPr>
        <w:pStyle w:val="e"/>
        <w:spacing w:before="0"/>
        <w:ind w:firstLine="425"/>
        <w:jc w:val="center"/>
        <w:rPr>
          <w:sz w:val="28"/>
          <w:szCs w:val="28"/>
        </w:rPr>
      </w:pPr>
      <w:r w:rsidRPr="00D757E7">
        <w:rPr>
          <w:sz w:val="28"/>
          <w:szCs w:val="28"/>
        </w:rPr>
        <w:t>Котельная №</w:t>
      </w:r>
      <w:r w:rsidR="00D31174">
        <w:rPr>
          <w:sz w:val="28"/>
          <w:szCs w:val="28"/>
        </w:rPr>
        <w:t xml:space="preserve"> </w:t>
      </w:r>
      <w:r w:rsidRPr="00D757E7">
        <w:rPr>
          <w:sz w:val="28"/>
          <w:szCs w:val="28"/>
        </w:rPr>
        <w:t xml:space="preserve">3 – </w:t>
      </w:r>
      <w:proofErr w:type="spellStart"/>
      <w:r w:rsidRPr="00D757E7">
        <w:rPr>
          <w:sz w:val="28"/>
          <w:szCs w:val="28"/>
        </w:rPr>
        <w:t>В</w:t>
      </w:r>
      <w:r w:rsidRPr="00D757E7">
        <w:rPr>
          <w:sz w:val="28"/>
          <w:szCs w:val="28"/>
          <w:vertAlign w:val="subscript"/>
        </w:rPr>
        <w:t>отп</w:t>
      </w:r>
      <w:proofErr w:type="spellEnd"/>
      <w:r w:rsidR="00ED1DD9" w:rsidRPr="00D757E7">
        <w:rPr>
          <w:sz w:val="28"/>
          <w:szCs w:val="28"/>
          <w:vertAlign w:val="subscript"/>
        </w:rPr>
        <w:t xml:space="preserve"> </w:t>
      </w:r>
      <w:r w:rsidR="00E25EA3" w:rsidRPr="00D757E7">
        <w:rPr>
          <w:sz w:val="28"/>
          <w:szCs w:val="28"/>
        </w:rPr>
        <w:t>=</w:t>
      </w:r>
      <w:r w:rsidR="00ED1DD9" w:rsidRPr="00D757E7">
        <w:rPr>
          <w:sz w:val="28"/>
          <w:szCs w:val="28"/>
        </w:rPr>
        <w:t xml:space="preserve"> </w:t>
      </w:r>
      <w:r w:rsidR="00E25EA3" w:rsidRPr="00D757E7">
        <w:rPr>
          <w:sz w:val="28"/>
          <w:szCs w:val="28"/>
        </w:rPr>
        <w:t>(</w:t>
      </w:r>
      <w:r w:rsidR="00114630" w:rsidRPr="00D757E7">
        <w:rPr>
          <w:sz w:val="28"/>
          <w:szCs w:val="28"/>
        </w:rPr>
        <w:t>21</w:t>
      </w:r>
      <w:r w:rsidR="005B5590">
        <w:rPr>
          <w:sz w:val="28"/>
          <w:szCs w:val="28"/>
        </w:rPr>
        <w:t>67,87</w:t>
      </w:r>
      <w:r w:rsidR="00BD74D4">
        <w:rPr>
          <w:sz w:val="28"/>
          <w:szCs w:val="28"/>
        </w:rPr>
        <w:t>/14116,07</w:t>
      </w:r>
      <w:r w:rsidR="00E25EA3" w:rsidRPr="00D757E7">
        <w:rPr>
          <w:sz w:val="28"/>
          <w:szCs w:val="28"/>
        </w:rPr>
        <w:t xml:space="preserve">)/0,001 = </w:t>
      </w:r>
      <w:r w:rsidR="005B5590">
        <w:rPr>
          <w:sz w:val="28"/>
          <w:szCs w:val="28"/>
        </w:rPr>
        <w:t>1</w:t>
      </w:r>
      <w:r w:rsidR="00BD74D4">
        <w:rPr>
          <w:sz w:val="28"/>
          <w:szCs w:val="28"/>
        </w:rPr>
        <w:t>53,57</w:t>
      </w:r>
    </w:p>
    <w:p w:rsidR="002003CC" w:rsidRPr="00764DA0" w:rsidRDefault="002003CC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Удельный расход условного топлива на единицу тепловой энергии, отпуска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мой с коллекторов</w:t>
      </w:r>
      <w:r w:rsidR="007840FC">
        <w:rPr>
          <w:sz w:val="28"/>
          <w:szCs w:val="28"/>
        </w:rPr>
        <w:t xml:space="preserve"> источников тепловой энергии </w:t>
      </w:r>
      <w:proofErr w:type="spellStart"/>
      <w:r w:rsidR="007840FC">
        <w:rPr>
          <w:sz w:val="28"/>
          <w:szCs w:val="28"/>
        </w:rPr>
        <w:t>гп</w:t>
      </w:r>
      <w:proofErr w:type="spellEnd"/>
      <w:r w:rsidRPr="00764DA0">
        <w:rPr>
          <w:sz w:val="28"/>
          <w:szCs w:val="28"/>
        </w:rPr>
        <w:t xml:space="preserve"> Северо-Енисейский в период 20</w:t>
      </w:r>
      <w:r w:rsidR="00B33914">
        <w:rPr>
          <w:sz w:val="28"/>
          <w:szCs w:val="28"/>
        </w:rPr>
        <w:t>2</w:t>
      </w:r>
      <w:r w:rsidR="005B5590">
        <w:rPr>
          <w:sz w:val="28"/>
          <w:szCs w:val="28"/>
        </w:rPr>
        <w:t>0</w:t>
      </w:r>
      <w:r w:rsidRPr="00764DA0">
        <w:rPr>
          <w:sz w:val="28"/>
          <w:szCs w:val="28"/>
        </w:rPr>
        <w:t xml:space="preserve"> – 2028 гг. приведен в табл</w:t>
      </w:r>
      <w:r w:rsidR="00E6563D" w:rsidRPr="00764DA0">
        <w:rPr>
          <w:sz w:val="28"/>
          <w:szCs w:val="28"/>
        </w:rPr>
        <w:t>ице</w:t>
      </w:r>
      <w:r w:rsidRPr="00764DA0">
        <w:rPr>
          <w:sz w:val="28"/>
          <w:szCs w:val="28"/>
        </w:rPr>
        <w:t xml:space="preserve"> </w:t>
      </w:r>
      <w:r w:rsidR="00CD767B" w:rsidRPr="00764DA0">
        <w:rPr>
          <w:sz w:val="28"/>
          <w:szCs w:val="28"/>
        </w:rPr>
        <w:t>1</w:t>
      </w:r>
      <w:r w:rsidR="00E6563D" w:rsidRPr="00764DA0">
        <w:rPr>
          <w:sz w:val="28"/>
          <w:szCs w:val="28"/>
        </w:rPr>
        <w:t>4</w:t>
      </w:r>
      <w:r w:rsidRPr="00764DA0">
        <w:rPr>
          <w:sz w:val="28"/>
          <w:szCs w:val="28"/>
        </w:rPr>
        <w:t>.3</w:t>
      </w:r>
      <w:r w:rsidR="00CD767B" w:rsidRPr="00764DA0">
        <w:rPr>
          <w:sz w:val="28"/>
          <w:szCs w:val="28"/>
        </w:rPr>
        <w:t>.</w:t>
      </w:r>
    </w:p>
    <w:p w:rsidR="00CD767B" w:rsidRPr="00764DA0" w:rsidRDefault="00CD767B" w:rsidP="005007BB">
      <w:pPr>
        <w:ind w:firstLine="425"/>
        <w:rPr>
          <w:sz w:val="28"/>
          <w:szCs w:val="28"/>
        </w:rPr>
      </w:pPr>
    </w:p>
    <w:p w:rsidR="002003CC" w:rsidRPr="00764DA0" w:rsidRDefault="002003CC" w:rsidP="005007BB">
      <w:pPr>
        <w:spacing w:after="60"/>
        <w:ind w:firstLine="425"/>
        <w:jc w:val="right"/>
        <w:rPr>
          <w:sz w:val="28"/>
          <w:szCs w:val="28"/>
        </w:rPr>
      </w:pPr>
      <w:r w:rsidRPr="00764DA0">
        <w:rPr>
          <w:color w:val="000000"/>
          <w:sz w:val="28"/>
          <w:szCs w:val="28"/>
        </w:rPr>
        <w:t>Таблица 1</w:t>
      </w:r>
      <w:r w:rsidR="00E6563D" w:rsidRPr="00764DA0">
        <w:rPr>
          <w:color w:val="000000"/>
          <w:sz w:val="28"/>
          <w:szCs w:val="28"/>
        </w:rPr>
        <w:t>4</w:t>
      </w:r>
      <w:r w:rsidRPr="00764DA0">
        <w:rPr>
          <w:color w:val="000000"/>
          <w:sz w:val="28"/>
          <w:szCs w:val="28"/>
        </w:rPr>
        <w:t>.</w:t>
      </w:r>
      <w:r w:rsidR="00CD767B" w:rsidRPr="00764DA0">
        <w:rPr>
          <w:color w:val="000000"/>
          <w:sz w:val="28"/>
          <w:szCs w:val="28"/>
        </w:rPr>
        <w:t>3</w:t>
      </w:r>
      <w:r w:rsidRPr="00764DA0">
        <w:rPr>
          <w:color w:val="000000"/>
          <w:sz w:val="28"/>
          <w:szCs w:val="28"/>
        </w:rPr>
        <w:t>.</w:t>
      </w:r>
      <w:r w:rsidR="00CD767B" w:rsidRPr="00764DA0">
        <w:rPr>
          <w:sz w:val="28"/>
          <w:szCs w:val="28"/>
        </w:rPr>
        <w:t xml:space="preserve"> Удельный расход условного топлива на единицу тепловой эне</w:t>
      </w:r>
      <w:r w:rsidR="00CD767B" w:rsidRPr="00764DA0">
        <w:rPr>
          <w:sz w:val="28"/>
          <w:szCs w:val="28"/>
        </w:rPr>
        <w:t>р</w:t>
      </w:r>
      <w:r w:rsidR="00CD767B" w:rsidRPr="00764DA0">
        <w:rPr>
          <w:sz w:val="28"/>
          <w:szCs w:val="28"/>
        </w:rPr>
        <w:t>гии, отпускаемой с коллекторов</w:t>
      </w:r>
      <w:r w:rsidR="007840FC">
        <w:rPr>
          <w:sz w:val="28"/>
          <w:szCs w:val="28"/>
        </w:rPr>
        <w:t xml:space="preserve"> источников тепловой энергии </w:t>
      </w:r>
      <w:proofErr w:type="spellStart"/>
      <w:r w:rsidR="007840FC">
        <w:rPr>
          <w:sz w:val="28"/>
          <w:szCs w:val="28"/>
        </w:rPr>
        <w:t>гп</w:t>
      </w:r>
      <w:proofErr w:type="spellEnd"/>
      <w:r w:rsidR="00CD767B" w:rsidRPr="00764DA0">
        <w:rPr>
          <w:sz w:val="28"/>
          <w:szCs w:val="28"/>
        </w:rPr>
        <w:t xml:space="preserve"> Северо-Енисейский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41"/>
        <w:gridCol w:w="1325"/>
        <w:gridCol w:w="1283"/>
        <w:gridCol w:w="1140"/>
        <w:gridCol w:w="1140"/>
        <w:gridCol w:w="1277"/>
        <w:gridCol w:w="1770"/>
      </w:tblGrid>
      <w:tr w:rsidR="00ED42A6" w:rsidRPr="00764DA0" w:rsidTr="00195C52">
        <w:trPr>
          <w:cantSplit/>
          <w:trHeight w:val="633"/>
          <w:jc w:val="center"/>
        </w:trPr>
        <w:tc>
          <w:tcPr>
            <w:tcW w:w="85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D42A6" w:rsidRPr="00764DA0" w:rsidRDefault="00ED42A6" w:rsidP="005007BB">
            <w:pPr>
              <w:ind w:left="-57" w:right="-57"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Наимен</w:t>
            </w:r>
            <w:r w:rsidRPr="00764DA0">
              <w:rPr>
                <w:szCs w:val="24"/>
              </w:rPr>
              <w:t>о</w:t>
            </w:r>
            <w:r w:rsidRPr="00764DA0">
              <w:rPr>
                <w:szCs w:val="24"/>
              </w:rPr>
              <w:t>вание исто</w:t>
            </w:r>
            <w:r w:rsidRPr="00764DA0">
              <w:rPr>
                <w:szCs w:val="24"/>
              </w:rPr>
              <w:t>ч</w:t>
            </w:r>
            <w:r w:rsidRPr="00764DA0">
              <w:rPr>
                <w:szCs w:val="24"/>
              </w:rPr>
              <w:t>ника</w:t>
            </w:r>
          </w:p>
        </w:tc>
        <w:tc>
          <w:tcPr>
            <w:tcW w:w="69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D42A6" w:rsidRPr="00764DA0" w:rsidRDefault="00ED42A6" w:rsidP="005007BB">
            <w:pPr>
              <w:ind w:left="-57" w:right="-57"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Отпуск тепловой энергии от источника (с учетом потерь в тепловых сетях), Гкал</w:t>
            </w:r>
          </w:p>
        </w:tc>
        <w:tc>
          <w:tcPr>
            <w:tcW w:w="345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42A6" w:rsidRPr="00764DA0" w:rsidRDefault="00ED42A6" w:rsidP="005007BB">
            <w:pPr>
              <w:ind w:left="-57" w:right="-57" w:firstLine="425"/>
              <w:jc w:val="center"/>
              <w:rPr>
                <w:bCs/>
                <w:szCs w:val="24"/>
              </w:rPr>
            </w:pPr>
            <w:r w:rsidRPr="00764DA0">
              <w:rPr>
                <w:bCs/>
                <w:szCs w:val="24"/>
              </w:rPr>
              <w:t xml:space="preserve">Расчетный годовой расход </w:t>
            </w:r>
          </w:p>
          <w:p w:rsidR="00ED42A6" w:rsidRPr="00764DA0" w:rsidRDefault="00ED42A6" w:rsidP="005007BB">
            <w:pPr>
              <w:ind w:left="-57" w:right="-57" w:firstLine="425"/>
              <w:jc w:val="center"/>
              <w:rPr>
                <w:bCs/>
                <w:szCs w:val="24"/>
              </w:rPr>
            </w:pPr>
            <w:r w:rsidRPr="00764DA0">
              <w:rPr>
                <w:bCs/>
                <w:szCs w:val="24"/>
              </w:rPr>
              <w:t>основного топлива</w:t>
            </w:r>
            <w:r w:rsidRPr="00764DA0">
              <w:rPr>
                <w:szCs w:val="24"/>
              </w:rPr>
              <w:t xml:space="preserve"> </w:t>
            </w:r>
            <w:proofErr w:type="spellStart"/>
            <w:r w:rsidRPr="00764DA0">
              <w:rPr>
                <w:bCs/>
                <w:szCs w:val="24"/>
              </w:rPr>
              <w:t>т.у.т</w:t>
            </w:r>
            <w:proofErr w:type="spellEnd"/>
            <w:r w:rsidRPr="00764DA0">
              <w:rPr>
                <w:bCs/>
                <w:szCs w:val="24"/>
              </w:rPr>
              <w:t>./Гкал</w:t>
            </w:r>
          </w:p>
        </w:tc>
      </w:tr>
      <w:tr w:rsidR="00114630" w:rsidRPr="00764DA0" w:rsidTr="00195C52">
        <w:trPr>
          <w:cantSplit/>
          <w:trHeight w:val="1560"/>
          <w:jc w:val="center"/>
        </w:trPr>
        <w:tc>
          <w:tcPr>
            <w:tcW w:w="85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630" w:rsidRPr="00764DA0" w:rsidRDefault="00114630" w:rsidP="005007BB">
            <w:pPr>
              <w:ind w:left="-57" w:right="-57" w:firstLine="425"/>
              <w:jc w:val="center"/>
              <w:rPr>
                <w:szCs w:val="24"/>
              </w:rPr>
            </w:pPr>
          </w:p>
        </w:tc>
        <w:tc>
          <w:tcPr>
            <w:tcW w:w="69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630" w:rsidRPr="00764DA0" w:rsidRDefault="00114630" w:rsidP="005007BB">
            <w:pPr>
              <w:ind w:left="-57" w:right="-57" w:firstLine="425"/>
              <w:jc w:val="center"/>
              <w:rPr>
                <w:szCs w:val="24"/>
              </w:rPr>
            </w:pPr>
          </w:p>
        </w:tc>
        <w:tc>
          <w:tcPr>
            <w:tcW w:w="6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630" w:rsidRPr="00764DA0" w:rsidRDefault="00114630" w:rsidP="005007BB">
            <w:pPr>
              <w:ind w:left="-57" w:right="-57" w:firstLine="425"/>
              <w:jc w:val="center"/>
              <w:rPr>
                <w:bCs/>
                <w:szCs w:val="24"/>
              </w:rPr>
            </w:pPr>
            <w:r w:rsidRPr="00764DA0">
              <w:rPr>
                <w:bCs/>
                <w:szCs w:val="24"/>
              </w:rPr>
              <w:t>2020 г.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630" w:rsidRPr="00764DA0" w:rsidRDefault="00114630" w:rsidP="005007BB">
            <w:pPr>
              <w:ind w:left="-57" w:right="-57" w:firstLine="425"/>
              <w:jc w:val="center"/>
              <w:rPr>
                <w:bCs/>
                <w:szCs w:val="24"/>
              </w:rPr>
            </w:pPr>
            <w:r w:rsidRPr="00764DA0">
              <w:rPr>
                <w:bCs/>
                <w:szCs w:val="24"/>
              </w:rPr>
              <w:t>2021 г.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630" w:rsidRPr="00764DA0" w:rsidRDefault="00114630" w:rsidP="005007BB">
            <w:pPr>
              <w:ind w:left="-57" w:right="-57" w:firstLine="425"/>
              <w:jc w:val="center"/>
              <w:rPr>
                <w:bCs/>
                <w:szCs w:val="24"/>
              </w:rPr>
            </w:pPr>
            <w:r w:rsidRPr="00764DA0">
              <w:rPr>
                <w:bCs/>
                <w:szCs w:val="24"/>
              </w:rPr>
              <w:t>2022 г.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630" w:rsidRPr="00764DA0" w:rsidRDefault="00114630" w:rsidP="005007BB">
            <w:pPr>
              <w:ind w:left="-57" w:right="-57" w:firstLine="425"/>
              <w:jc w:val="center"/>
              <w:rPr>
                <w:bCs/>
                <w:szCs w:val="24"/>
              </w:rPr>
            </w:pPr>
            <w:r w:rsidRPr="00764DA0">
              <w:rPr>
                <w:bCs/>
                <w:szCs w:val="24"/>
              </w:rPr>
              <w:t>2023 г.</w:t>
            </w:r>
          </w:p>
        </w:tc>
        <w:tc>
          <w:tcPr>
            <w:tcW w:w="9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4630" w:rsidRPr="00764DA0" w:rsidRDefault="00114630" w:rsidP="005007BB">
            <w:pPr>
              <w:ind w:left="-57" w:right="-57" w:firstLine="425"/>
              <w:jc w:val="center"/>
              <w:rPr>
                <w:bCs/>
                <w:szCs w:val="24"/>
              </w:rPr>
            </w:pPr>
            <w:r w:rsidRPr="00764DA0">
              <w:rPr>
                <w:bCs/>
                <w:szCs w:val="24"/>
              </w:rPr>
              <w:t>2024 - 20</w:t>
            </w:r>
            <w:r w:rsidR="00B33914">
              <w:rPr>
                <w:bCs/>
                <w:szCs w:val="24"/>
              </w:rPr>
              <w:t>28</w:t>
            </w:r>
            <w:r w:rsidRPr="00764DA0">
              <w:rPr>
                <w:bCs/>
                <w:szCs w:val="24"/>
              </w:rPr>
              <w:t xml:space="preserve"> гг.</w:t>
            </w:r>
          </w:p>
        </w:tc>
      </w:tr>
      <w:tr w:rsidR="006F0662" w:rsidRPr="00764DA0" w:rsidTr="006F0662">
        <w:trPr>
          <w:cantSplit/>
          <w:trHeight w:val="301"/>
          <w:jc w:val="center"/>
        </w:trPr>
        <w:tc>
          <w:tcPr>
            <w:tcW w:w="8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0662" w:rsidRPr="00764DA0" w:rsidRDefault="00D31174" w:rsidP="005007BB">
            <w:pPr>
              <w:autoSpaceDE w:val="0"/>
              <w:autoSpaceDN w:val="0"/>
              <w:adjustRightInd w:val="0"/>
              <w:ind w:left="-57" w:right="-57" w:firstLine="425"/>
              <w:jc w:val="center"/>
              <w:rPr>
                <w:szCs w:val="24"/>
              </w:rPr>
            </w:pPr>
            <w:r>
              <w:rPr>
                <w:szCs w:val="24"/>
              </w:rPr>
              <w:t xml:space="preserve"> </w:t>
            </w:r>
            <w:r w:rsidR="006F0662" w:rsidRPr="00764DA0">
              <w:rPr>
                <w:szCs w:val="24"/>
              </w:rPr>
              <w:t xml:space="preserve"> №1</w:t>
            </w:r>
          </w:p>
        </w:tc>
        <w:tc>
          <w:tcPr>
            <w:tcW w:w="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0662" w:rsidRPr="006F0662" w:rsidRDefault="005B5590" w:rsidP="005007BB">
            <w:pPr>
              <w:ind w:firstLine="425"/>
              <w:jc w:val="center"/>
              <w:rPr>
                <w:sz w:val="22"/>
              </w:rPr>
            </w:pPr>
            <w:r>
              <w:rPr>
                <w:sz w:val="22"/>
              </w:rPr>
              <w:t>7</w:t>
            </w:r>
            <w:r w:rsidR="00745E1F">
              <w:rPr>
                <w:sz w:val="22"/>
              </w:rPr>
              <w:t>4498,40</w:t>
            </w:r>
          </w:p>
        </w:tc>
        <w:tc>
          <w:tcPr>
            <w:tcW w:w="67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F0662" w:rsidRPr="006F0662" w:rsidRDefault="009717DE" w:rsidP="005007BB">
            <w:pPr>
              <w:ind w:firstLine="425"/>
              <w:jc w:val="center"/>
              <w:rPr>
                <w:sz w:val="22"/>
              </w:rPr>
            </w:pPr>
            <w:r w:rsidRPr="006F0662">
              <w:t>181,7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662" w:rsidRPr="006F0662" w:rsidRDefault="009717DE" w:rsidP="005007BB">
            <w:pPr>
              <w:ind w:firstLine="425"/>
              <w:jc w:val="center"/>
            </w:pPr>
            <w:r>
              <w:t>229,3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662" w:rsidRPr="006F0662" w:rsidRDefault="005B5590" w:rsidP="005007BB">
            <w:pPr>
              <w:ind w:firstLine="425"/>
              <w:jc w:val="center"/>
            </w:pPr>
            <w:r>
              <w:t>229,3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662" w:rsidRPr="006F0662" w:rsidRDefault="00BD74D4" w:rsidP="005007BB">
            <w:pPr>
              <w:ind w:firstLine="425"/>
              <w:jc w:val="center"/>
            </w:pPr>
            <w:r>
              <w:t>216,34</w:t>
            </w:r>
          </w:p>
        </w:tc>
        <w:tc>
          <w:tcPr>
            <w:tcW w:w="9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0662" w:rsidRPr="00D757E7" w:rsidRDefault="006F0662" w:rsidP="005007BB">
            <w:pPr>
              <w:ind w:firstLine="425"/>
              <w:jc w:val="center"/>
            </w:pPr>
            <w:r w:rsidRPr="00D757E7">
              <w:rPr>
                <w:sz w:val="22"/>
              </w:rPr>
              <w:t>17</w:t>
            </w:r>
            <w:r w:rsidR="00D757E7" w:rsidRPr="00D757E7">
              <w:rPr>
                <w:sz w:val="22"/>
              </w:rPr>
              <w:t>3,9</w:t>
            </w:r>
          </w:p>
        </w:tc>
      </w:tr>
      <w:tr w:rsidR="00195C52" w:rsidRPr="00764DA0" w:rsidTr="00195C52">
        <w:trPr>
          <w:cantSplit/>
          <w:trHeight w:val="419"/>
          <w:jc w:val="center"/>
        </w:trPr>
        <w:tc>
          <w:tcPr>
            <w:tcW w:w="8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5C52" w:rsidRPr="00764DA0" w:rsidRDefault="00195C52" w:rsidP="005007BB">
            <w:pPr>
              <w:autoSpaceDE w:val="0"/>
              <w:autoSpaceDN w:val="0"/>
              <w:adjustRightInd w:val="0"/>
              <w:ind w:left="-57" w:right="-57" w:firstLine="425"/>
              <w:jc w:val="center"/>
              <w:rPr>
                <w:szCs w:val="24"/>
              </w:rPr>
            </w:pPr>
            <w:r w:rsidRPr="00764DA0">
              <w:rPr>
                <w:szCs w:val="24"/>
              </w:rPr>
              <w:t>Котельная №</w:t>
            </w:r>
            <w:r w:rsidR="00BA0FA9">
              <w:rPr>
                <w:szCs w:val="24"/>
              </w:rPr>
              <w:t xml:space="preserve"> </w:t>
            </w:r>
            <w:r w:rsidRPr="00764DA0">
              <w:rPr>
                <w:szCs w:val="24"/>
              </w:rPr>
              <w:t>3</w:t>
            </w:r>
          </w:p>
        </w:tc>
        <w:tc>
          <w:tcPr>
            <w:tcW w:w="6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5C52" w:rsidRPr="00D757E7" w:rsidRDefault="00745E1F" w:rsidP="005007BB">
            <w:pPr>
              <w:ind w:firstLine="425"/>
              <w:jc w:val="center"/>
              <w:rPr>
                <w:sz w:val="22"/>
              </w:rPr>
            </w:pPr>
            <w:r>
              <w:rPr>
                <w:sz w:val="22"/>
              </w:rPr>
              <w:t>14116,07</w:t>
            </w:r>
          </w:p>
        </w:tc>
        <w:tc>
          <w:tcPr>
            <w:tcW w:w="67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5C52" w:rsidRPr="00D757E7" w:rsidRDefault="009717DE" w:rsidP="005007BB">
            <w:pPr>
              <w:ind w:firstLine="425"/>
              <w:jc w:val="center"/>
              <w:rPr>
                <w:sz w:val="22"/>
              </w:rPr>
            </w:pPr>
            <w:r>
              <w:rPr>
                <w:sz w:val="22"/>
              </w:rPr>
              <w:t>166,2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5C52" w:rsidRPr="00D757E7" w:rsidRDefault="00D757E7" w:rsidP="005007BB">
            <w:pPr>
              <w:ind w:firstLine="425"/>
              <w:jc w:val="center"/>
            </w:pPr>
            <w:r w:rsidRPr="00D757E7">
              <w:t>1</w:t>
            </w:r>
            <w:r w:rsidR="009717DE">
              <w:t>90,3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5C52" w:rsidRPr="00D757E7" w:rsidRDefault="005B5590" w:rsidP="005007BB">
            <w:pPr>
              <w:ind w:firstLine="425"/>
              <w:jc w:val="center"/>
            </w:pPr>
            <w:r>
              <w:t>190,3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5C52" w:rsidRPr="00D757E7" w:rsidRDefault="00BD74D4" w:rsidP="005007BB">
            <w:pPr>
              <w:ind w:firstLine="425"/>
              <w:jc w:val="center"/>
            </w:pPr>
            <w:r>
              <w:t>153,57</w:t>
            </w:r>
          </w:p>
        </w:tc>
        <w:tc>
          <w:tcPr>
            <w:tcW w:w="9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5C52" w:rsidRPr="00D757E7" w:rsidRDefault="00195C52" w:rsidP="005007BB">
            <w:pPr>
              <w:ind w:firstLine="425"/>
              <w:jc w:val="center"/>
              <w:rPr>
                <w:sz w:val="22"/>
              </w:rPr>
            </w:pPr>
            <w:r w:rsidRPr="00D757E7">
              <w:rPr>
                <w:sz w:val="22"/>
              </w:rPr>
              <w:t>Закрытие котельной</w:t>
            </w:r>
          </w:p>
        </w:tc>
      </w:tr>
    </w:tbl>
    <w:p w:rsidR="002003CC" w:rsidRPr="00764DA0" w:rsidRDefault="00BF04A3" w:rsidP="005007BB">
      <w:pPr>
        <w:pStyle w:val="2"/>
        <w:numPr>
          <w:ilvl w:val="0"/>
          <w:numId w:val="0"/>
        </w:numPr>
        <w:spacing w:before="240"/>
        <w:ind w:firstLine="425"/>
        <w:rPr>
          <w:sz w:val="28"/>
          <w:szCs w:val="28"/>
        </w:rPr>
      </w:pPr>
      <w:bookmarkStart w:id="26" w:name="_Toc8227860"/>
      <w:r w:rsidRPr="00764DA0">
        <w:rPr>
          <w:sz w:val="28"/>
          <w:szCs w:val="28"/>
        </w:rPr>
        <w:t>1</w:t>
      </w:r>
      <w:r w:rsidR="00E6563D" w:rsidRPr="00764DA0">
        <w:rPr>
          <w:sz w:val="28"/>
          <w:szCs w:val="28"/>
        </w:rPr>
        <w:t>4</w:t>
      </w:r>
      <w:r w:rsidR="006C2D1F">
        <w:rPr>
          <w:sz w:val="28"/>
          <w:szCs w:val="28"/>
        </w:rPr>
        <w:t>.4</w:t>
      </w:r>
      <w:r w:rsidR="006C2D1F">
        <w:rPr>
          <w:sz w:val="28"/>
          <w:szCs w:val="28"/>
        </w:rPr>
        <w:tab/>
      </w:r>
      <w:r w:rsidR="002003CC" w:rsidRPr="00764DA0">
        <w:rPr>
          <w:sz w:val="28"/>
          <w:szCs w:val="28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bookmarkEnd w:id="26"/>
    </w:p>
    <w:p w:rsidR="00A0281C" w:rsidRPr="00764DA0" w:rsidRDefault="00A0281C" w:rsidP="005007BB">
      <w:pPr>
        <w:pStyle w:val="TableParagraph"/>
        <w:kinsoku w:val="0"/>
        <w:overflowPunct w:val="0"/>
        <w:ind w:left="577" w:firstLine="425"/>
        <w:jc w:val="center"/>
        <w:rPr>
          <w:sz w:val="15"/>
          <w:szCs w:val="15"/>
        </w:rPr>
      </w:pPr>
      <w:r w:rsidRPr="00764DA0">
        <w:rPr>
          <w:spacing w:val="20"/>
          <w:position w:val="7"/>
          <w:sz w:val="26"/>
          <w:szCs w:val="26"/>
        </w:rPr>
        <w:t>П</w:t>
      </w:r>
      <w:proofErr w:type="spellStart"/>
      <w:r w:rsidRPr="00764DA0">
        <w:rPr>
          <w:sz w:val="15"/>
          <w:szCs w:val="15"/>
        </w:rPr>
        <w:t>тп</w:t>
      </w:r>
      <w:proofErr w:type="spellEnd"/>
      <w:r w:rsidRPr="00764DA0">
        <w:rPr>
          <w:sz w:val="15"/>
          <w:szCs w:val="15"/>
        </w:rPr>
        <w:t xml:space="preserve"> </w:t>
      </w:r>
      <w:r w:rsidRPr="00764DA0">
        <w:rPr>
          <w:rFonts w:ascii="Arial" w:hAnsi="Arial" w:cs="Arial"/>
          <w:position w:val="7"/>
          <w:sz w:val="26"/>
          <w:szCs w:val="26"/>
        </w:rPr>
        <w:t>=</w:t>
      </w:r>
      <w:r w:rsidRPr="00764DA0">
        <w:rPr>
          <w:rFonts w:ascii="Arial" w:hAnsi="Arial" w:cs="Arial"/>
          <w:spacing w:val="-10"/>
          <w:position w:val="7"/>
          <w:sz w:val="26"/>
          <w:szCs w:val="26"/>
        </w:rPr>
        <w:t xml:space="preserve"> </w:t>
      </w:r>
      <w:r w:rsidRPr="00764DA0">
        <w:rPr>
          <w:spacing w:val="10"/>
          <w:position w:val="7"/>
          <w:sz w:val="26"/>
          <w:szCs w:val="26"/>
        </w:rPr>
        <w:t>Q</w:t>
      </w:r>
      <w:proofErr w:type="spellStart"/>
      <w:r w:rsidRPr="00764DA0">
        <w:rPr>
          <w:sz w:val="15"/>
          <w:szCs w:val="15"/>
        </w:rPr>
        <w:t>т</w:t>
      </w:r>
      <w:r w:rsidRPr="00764DA0">
        <w:rPr>
          <w:spacing w:val="1"/>
          <w:sz w:val="15"/>
          <w:szCs w:val="15"/>
        </w:rPr>
        <w:t>е</w:t>
      </w:r>
      <w:r w:rsidRPr="00764DA0">
        <w:rPr>
          <w:sz w:val="15"/>
          <w:szCs w:val="15"/>
        </w:rPr>
        <w:t>хн</w:t>
      </w:r>
      <w:proofErr w:type="gramStart"/>
      <w:r w:rsidRPr="00764DA0">
        <w:rPr>
          <w:spacing w:val="-1"/>
          <w:sz w:val="15"/>
          <w:szCs w:val="15"/>
        </w:rPr>
        <w:t>.</w:t>
      </w:r>
      <w:r w:rsidRPr="00764DA0">
        <w:rPr>
          <w:sz w:val="15"/>
          <w:szCs w:val="15"/>
        </w:rPr>
        <w:t>п</w:t>
      </w:r>
      <w:proofErr w:type="gramEnd"/>
      <w:r w:rsidRPr="00764DA0">
        <w:rPr>
          <w:spacing w:val="-3"/>
          <w:sz w:val="15"/>
          <w:szCs w:val="15"/>
        </w:rPr>
        <w:t>о</w:t>
      </w:r>
      <w:r w:rsidRPr="00764DA0">
        <w:rPr>
          <w:sz w:val="15"/>
          <w:szCs w:val="15"/>
        </w:rPr>
        <w:t>т</w:t>
      </w:r>
      <w:proofErr w:type="spellEnd"/>
      <w:r w:rsidRPr="00764DA0">
        <w:rPr>
          <w:spacing w:val="33"/>
          <w:sz w:val="15"/>
          <w:szCs w:val="15"/>
        </w:rPr>
        <w:t xml:space="preserve"> </w:t>
      </w:r>
      <w:r w:rsidRPr="00764DA0">
        <w:rPr>
          <w:position w:val="7"/>
          <w:sz w:val="26"/>
          <w:szCs w:val="26"/>
        </w:rPr>
        <w:t>/</w:t>
      </w:r>
      <w:r w:rsidRPr="00764DA0">
        <w:rPr>
          <w:spacing w:val="-16"/>
          <w:position w:val="7"/>
          <w:sz w:val="26"/>
          <w:szCs w:val="26"/>
        </w:rPr>
        <w:t xml:space="preserve"> </w:t>
      </w:r>
      <w:r w:rsidRPr="00764DA0">
        <w:rPr>
          <w:spacing w:val="15"/>
          <w:position w:val="7"/>
          <w:sz w:val="26"/>
          <w:szCs w:val="26"/>
        </w:rPr>
        <w:t>M</w:t>
      </w:r>
      <w:proofErr w:type="spellStart"/>
      <w:r w:rsidRPr="00764DA0">
        <w:rPr>
          <w:sz w:val="15"/>
          <w:szCs w:val="15"/>
        </w:rPr>
        <w:t>пкв</w:t>
      </w:r>
      <w:proofErr w:type="spellEnd"/>
    </w:p>
    <w:p w:rsidR="00A0281C" w:rsidRPr="00764DA0" w:rsidRDefault="00A0281C" w:rsidP="005007BB">
      <w:pPr>
        <w:pStyle w:val="TableParagraph"/>
        <w:kinsoku w:val="0"/>
        <w:overflowPunct w:val="0"/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г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е:</w:t>
      </w:r>
    </w:p>
    <w:p w:rsidR="00A0281C" w:rsidRPr="00764DA0" w:rsidRDefault="00A0281C" w:rsidP="005007BB">
      <w:pPr>
        <w:pStyle w:val="TableParagraph"/>
        <w:kinsoku w:val="0"/>
        <w:overflowPunct w:val="0"/>
        <w:ind w:firstLine="425"/>
        <w:rPr>
          <w:sz w:val="18"/>
          <w:szCs w:val="18"/>
        </w:rPr>
      </w:pPr>
    </w:p>
    <w:p w:rsidR="00A0281C" w:rsidRPr="00764DA0" w:rsidRDefault="00A0281C" w:rsidP="005007BB">
      <w:pPr>
        <w:pStyle w:val="TableParagraph"/>
        <w:kinsoku w:val="0"/>
        <w:overflowPunct w:val="0"/>
        <w:ind w:firstLine="425"/>
        <w:rPr>
          <w:sz w:val="28"/>
          <w:szCs w:val="28"/>
        </w:rPr>
      </w:pPr>
      <w:r w:rsidRPr="00764DA0">
        <w:rPr>
          <w:spacing w:val="10"/>
          <w:position w:val="1"/>
          <w:sz w:val="26"/>
          <w:szCs w:val="26"/>
        </w:rPr>
        <w:t>Q</w:t>
      </w:r>
      <w:proofErr w:type="spellStart"/>
      <w:r w:rsidRPr="00764DA0">
        <w:rPr>
          <w:position w:val="-6"/>
          <w:sz w:val="15"/>
          <w:szCs w:val="15"/>
        </w:rPr>
        <w:t>техн</w:t>
      </w:r>
      <w:proofErr w:type="gramStart"/>
      <w:r w:rsidRPr="00764DA0">
        <w:rPr>
          <w:spacing w:val="-1"/>
          <w:position w:val="-6"/>
          <w:sz w:val="15"/>
          <w:szCs w:val="15"/>
        </w:rPr>
        <w:t>.</w:t>
      </w:r>
      <w:r w:rsidRPr="00764DA0">
        <w:rPr>
          <w:position w:val="-6"/>
          <w:sz w:val="15"/>
          <w:szCs w:val="15"/>
        </w:rPr>
        <w:t>п</w:t>
      </w:r>
      <w:proofErr w:type="gramEnd"/>
      <w:r w:rsidRPr="00764DA0">
        <w:rPr>
          <w:spacing w:val="-3"/>
          <w:position w:val="-6"/>
          <w:sz w:val="15"/>
          <w:szCs w:val="15"/>
        </w:rPr>
        <w:t>о</w:t>
      </w:r>
      <w:r w:rsidRPr="00764DA0">
        <w:rPr>
          <w:position w:val="-6"/>
          <w:sz w:val="15"/>
          <w:szCs w:val="15"/>
        </w:rPr>
        <w:t>т</w:t>
      </w:r>
      <w:proofErr w:type="spellEnd"/>
      <w:r w:rsidRPr="00764DA0">
        <w:rPr>
          <w:position w:val="-6"/>
          <w:sz w:val="15"/>
          <w:szCs w:val="15"/>
        </w:rPr>
        <w:t xml:space="preserve">  </w:t>
      </w:r>
      <w:r w:rsidRPr="00764DA0">
        <w:rPr>
          <w:spacing w:val="22"/>
          <w:position w:val="-6"/>
          <w:sz w:val="15"/>
          <w:szCs w:val="15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19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ина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х</w:t>
      </w:r>
      <w:r w:rsidRPr="00764DA0">
        <w:rPr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гиче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к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х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ь</w:t>
      </w:r>
      <w:r w:rsidRPr="00764DA0">
        <w:rPr>
          <w:spacing w:val="16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и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е</w:t>
      </w:r>
      <w:r w:rsidRPr="00764DA0">
        <w:rPr>
          <w:spacing w:val="19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еп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э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г</w:t>
      </w:r>
      <w:r w:rsidRPr="00764DA0">
        <w:rPr>
          <w:sz w:val="28"/>
          <w:szCs w:val="28"/>
        </w:rPr>
        <w:t xml:space="preserve">ии,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с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4"/>
          <w:sz w:val="28"/>
          <w:szCs w:val="28"/>
        </w:rPr>
        <w:t>л</w:t>
      </w:r>
      <w:r w:rsidRPr="00764DA0">
        <w:rPr>
          <w:sz w:val="28"/>
          <w:szCs w:val="28"/>
        </w:rPr>
        <w:t>я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п</w:t>
      </w:r>
      <w:r w:rsidRPr="00764DA0">
        <w:rPr>
          <w:sz w:val="28"/>
          <w:szCs w:val="28"/>
        </w:rPr>
        <w:t xml:space="preserve">о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z w:val="28"/>
          <w:szCs w:val="28"/>
        </w:rPr>
        <w:t>ым</w:t>
      </w:r>
      <w:r w:rsidRPr="00764DA0">
        <w:rPr>
          <w:spacing w:val="-1"/>
          <w:sz w:val="28"/>
          <w:szCs w:val="28"/>
        </w:rPr>
        <w:t xml:space="preserve"> </w:t>
      </w:r>
      <w:r w:rsidRPr="00764DA0">
        <w:rPr>
          <w:sz w:val="28"/>
          <w:szCs w:val="28"/>
        </w:rPr>
        <w:t>се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я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,</w:t>
      </w:r>
      <w:r w:rsidRPr="00764DA0">
        <w:rPr>
          <w:spacing w:val="-4"/>
          <w:sz w:val="28"/>
          <w:szCs w:val="28"/>
        </w:rPr>
        <w:t xml:space="preserve"> </w:t>
      </w:r>
      <w:r w:rsidRPr="00764DA0">
        <w:rPr>
          <w:sz w:val="28"/>
          <w:szCs w:val="28"/>
        </w:rPr>
        <w:t>Гка</w:t>
      </w:r>
      <w:r w:rsidRPr="00764DA0">
        <w:rPr>
          <w:spacing w:val="-1"/>
          <w:sz w:val="28"/>
          <w:szCs w:val="28"/>
        </w:rPr>
        <w:t>л</w:t>
      </w:r>
      <w:r w:rsidR="00195C52">
        <w:rPr>
          <w:sz w:val="28"/>
          <w:szCs w:val="28"/>
        </w:rPr>
        <w:t>/ч</w:t>
      </w:r>
      <w:r w:rsidRPr="00764DA0">
        <w:rPr>
          <w:sz w:val="28"/>
          <w:szCs w:val="28"/>
        </w:rPr>
        <w:t>;</w:t>
      </w:r>
    </w:p>
    <w:p w:rsidR="00A0281C" w:rsidRPr="00764DA0" w:rsidRDefault="00A0281C" w:rsidP="005007BB">
      <w:pPr>
        <w:pStyle w:val="TableParagraph"/>
        <w:kinsoku w:val="0"/>
        <w:overflowPunct w:val="0"/>
        <w:ind w:firstLine="425"/>
        <w:jc w:val="both"/>
        <w:rPr>
          <w:sz w:val="28"/>
          <w:szCs w:val="28"/>
        </w:rPr>
      </w:pPr>
      <w:proofErr w:type="gramStart"/>
      <w:r w:rsidRPr="00764DA0">
        <w:rPr>
          <w:spacing w:val="16"/>
          <w:position w:val="1"/>
          <w:sz w:val="26"/>
          <w:szCs w:val="26"/>
        </w:rPr>
        <w:t>M</w:t>
      </w:r>
      <w:proofErr w:type="spellStart"/>
      <w:proofErr w:type="gramEnd"/>
      <w:r w:rsidRPr="00764DA0">
        <w:rPr>
          <w:position w:val="-6"/>
          <w:sz w:val="15"/>
          <w:szCs w:val="15"/>
        </w:rPr>
        <w:t>пкв</w:t>
      </w:r>
      <w:proofErr w:type="spellEnd"/>
      <w:r w:rsidRPr="00764DA0">
        <w:rPr>
          <w:position w:val="-6"/>
          <w:sz w:val="15"/>
          <w:szCs w:val="15"/>
        </w:rPr>
        <w:t xml:space="preserve">  </w:t>
      </w:r>
      <w:r w:rsidRPr="00764DA0">
        <w:rPr>
          <w:spacing w:val="24"/>
          <w:position w:val="-6"/>
          <w:sz w:val="15"/>
          <w:szCs w:val="15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9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ль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я</w:t>
      </w:r>
      <w:r w:rsidRPr="00764DA0">
        <w:rPr>
          <w:spacing w:val="8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х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ис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ика</w:t>
      </w:r>
      <w:r w:rsidRPr="00764DA0">
        <w:rPr>
          <w:spacing w:val="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6"/>
          <w:sz w:val="28"/>
          <w:szCs w:val="28"/>
        </w:rPr>
        <w:t xml:space="preserve"> </w:t>
      </w:r>
      <w:r w:rsidRPr="00764DA0">
        <w:rPr>
          <w:sz w:val="28"/>
          <w:szCs w:val="28"/>
        </w:rPr>
        <w:t>се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7"/>
          <w:sz w:val="28"/>
          <w:szCs w:val="28"/>
        </w:rPr>
        <w:t xml:space="preserve"> </w:t>
      </w:r>
      <w:r w:rsidRPr="00764DA0">
        <w:rPr>
          <w:sz w:val="28"/>
          <w:szCs w:val="28"/>
        </w:rPr>
        <w:t>(</w:t>
      </w:r>
      <w:r w:rsidRPr="00764DA0">
        <w:rPr>
          <w:spacing w:val="-2"/>
          <w:sz w:val="28"/>
          <w:szCs w:val="28"/>
        </w:rPr>
        <w:t>п</w:t>
      </w:r>
      <w:r w:rsidRPr="00764DA0">
        <w:rPr>
          <w:sz w:val="28"/>
          <w:szCs w:val="28"/>
        </w:rPr>
        <w:t>о</w:t>
      </w:r>
      <w:r w:rsidRPr="00764DA0">
        <w:rPr>
          <w:spacing w:val="9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2"/>
          <w:sz w:val="28"/>
          <w:szCs w:val="28"/>
        </w:rPr>
        <w:t>д</w:t>
      </w:r>
      <w:r w:rsidRPr="00764DA0">
        <w:rPr>
          <w:sz w:val="28"/>
          <w:szCs w:val="28"/>
        </w:rPr>
        <w:t>ам</w:t>
      </w:r>
      <w:r w:rsidRPr="00764DA0">
        <w:rPr>
          <w:spacing w:val="8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ите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я</w:t>
      </w:r>
      <w:r w:rsidRPr="00764DA0">
        <w:rPr>
          <w:spacing w:val="21"/>
          <w:sz w:val="28"/>
          <w:szCs w:val="28"/>
        </w:rPr>
        <w:t xml:space="preserve"> </w:t>
      </w:r>
      <w:r w:rsidRPr="00764DA0">
        <w:rPr>
          <w:sz w:val="28"/>
          <w:szCs w:val="28"/>
        </w:rPr>
        <w:t>-</w:t>
      </w:r>
      <w:r w:rsidRPr="00764DA0">
        <w:rPr>
          <w:spacing w:val="21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,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е</w:t>
      </w:r>
      <w:r w:rsidRPr="00764DA0">
        <w:rPr>
          <w:sz w:val="28"/>
          <w:szCs w:val="28"/>
        </w:rPr>
        <w:t>нса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,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2"/>
          <w:sz w:val="28"/>
          <w:szCs w:val="28"/>
        </w:rPr>
        <w:t>д</w:t>
      </w:r>
      <w:r w:rsidRPr="00764DA0">
        <w:rPr>
          <w:sz w:val="28"/>
          <w:szCs w:val="28"/>
        </w:rPr>
        <w:t>а),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оп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д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л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я</w:t>
      </w:r>
      <w:r w:rsidRPr="00764DA0">
        <w:rPr>
          <w:spacing w:val="21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з</w:t>
      </w:r>
      <w:r w:rsidRPr="00764DA0">
        <w:rPr>
          <w:sz w:val="28"/>
          <w:szCs w:val="28"/>
        </w:rPr>
        <w:t>на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н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ем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z w:val="28"/>
          <w:szCs w:val="28"/>
        </w:rPr>
        <w:t>с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-1"/>
          <w:sz w:val="28"/>
          <w:szCs w:val="28"/>
        </w:rPr>
        <w:t>мм</w:t>
      </w:r>
      <w:r w:rsidRPr="00764DA0">
        <w:rPr>
          <w:sz w:val="28"/>
          <w:szCs w:val="28"/>
        </w:rPr>
        <w:t>ы</w:t>
      </w:r>
      <w:r w:rsidRPr="00764DA0">
        <w:rPr>
          <w:spacing w:val="22"/>
          <w:sz w:val="28"/>
          <w:szCs w:val="28"/>
        </w:rPr>
        <w:t xml:space="preserve"> </w:t>
      </w:r>
      <w:r w:rsidRPr="00764DA0">
        <w:rPr>
          <w:sz w:val="28"/>
          <w:szCs w:val="28"/>
        </w:rPr>
        <w:t>п</w:t>
      </w:r>
      <w:r w:rsidRPr="00764DA0">
        <w:rPr>
          <w:spacing w:val="-2"/>
          <w:sz w:val="28"/>
          <w:szCs w:val="28"/>
        </w:rPr>
        <w:t>ро</w:t>
      </w:r>
      <w:r w:rsidRPr="00764DA0">
        <w:rPr>
          <w:sz w:val="28"/>
          <w:szCs w:val="28"/>
        </w:rPr>
        <w:t>и</w:t>
      </w:r>
      <w:r w:rsidRPr="00764DA0">
        <w:rPr>
          <w:spacing w:val="-1"/>
          <w:sz w:val="28"/>
          <w:szCs w:val="28"/>
        </w:rPr>
        <w:t>зв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н</w:t>
      </w:r>
      <w:r w:rsidRPr="00764DA0">
        <w:rPr>
          <w:sz w:val="28"/>
          <w:szCs w:val="28"/>
        </w:rPr>
        <w:t>ий</w:t>
      </w:r>
      <w:r w:rsidRPr="00764DA0">
        <w:rPr>
          <w:spacing w:val="22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з</w:t>
      </w:r>
      <w:r w:rsidRPr="00764DA0">
        <w:rPr>
          <w:spacing w:val="1"/>
          <w:sz w:val="28"/>
          <w:szCs w:val="28"/>
        </w:rPr>
        <w:t>н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й</w:t>
      </w:r>
      <w:r w:rsidRPr="00764DA0">
        <w:rPr>
          <w:spacing w:val="12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ж</w:t>
      </w:r>
      <w:r w:rsidRPr="00764DA0">
        <w:rPr>
          <w:spacing w:val="1"/>
          <w:sz w:val="28"/>
          <w:szCs w:val="28"/>
        </w:rPr>
        <w:t>н</w:t>
      </w:r>
      <w:r w:rsidRPr="00764DA0">
        <w:rPr>
          <w:sz w:val="28"/>
          <w:szCs w:val="28"/>
        </w:rPr>
        <w:t>ых</w:t>
      </w:r>
      <w:r w:rsidRPr="00764DA0">
        <w:rPr>
          <w:spacing w:val="12"/>
          <w:sz w:val="28"/>
          <w:szCs w:val="28"/>
        </w:rPr>
        <w:t xml:space="preserve"> </w:t>
      </w:r>
      <w:r w:rsidRPr="00764DA0">
        <w:rPr>
          <w:spacing w:val="-2"/>
          <w:sz w:val="28"/>
          <w:szCs w:val="28"/>
        </w:rPr>
        <w:t>д</w:t>
      </w:r>
      <w:r w:rsidRPr="00764DA0">
        <w:rPr>
          <w:spacing w:val="1"/>
          <w:sz w:val="28"/>
          <w:szCs w:val="28"/>
        </w:rPr>
        <w:t>и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13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4"/>
          <w:sz w:val="28"/>
          <w:szCs w:val="28"/>
        </w:rPr>
        <w:t>у</w:t>
      </w:r>
      <w:r w:rsidRPr="00764DA0">
        <w:rPr>
          <w:spacing w:val="1"/>
          <w:sz w:val="28"/>
          <w:szCs w:val="28"/>
        </w:rPr>
        <w:t>бо</w:t>
      </w:r>
      <w:r w:rsidRPr="00764DA0">
        <w:rPr>
          <w:spacing w:val="-2"/>
          <w:sz w:val="28"/>
          <w:szCs w:val="28"/>
        </w:rPr>
        <w:t>пр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о</w:t>
      </w:r>
      <w:r w:rsidRPr="00764DA0">
        <w:rPr>
          <w:spacing w:val="1"/>
          <w:sz w:val="28"/>
          <w:szCs w:val="28"/>
        </w:rPr>
        <w:t>до</w:t>
      </w:r>
      <w:r w:rsidRPr="00764DA0">
        <w:rPr>
          <w:sz w:val="28"/>
          <w:szCs w:val="28"/>
        </w:rPr>
        <w:t>в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д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ль</w:t>
      </w:r>
      <w:r w:rsidRPr="00764DA0">
        <w:rPr>
          <w:spacing w:val="-2"/>
          <w:sz w:val="28"/>
          <w:szCs w:val="28"/>
        </w:rPr>
        <w:t>ны</w:t>
      </w:r>
      <w:r w:rsidRPr="00764DA0">
        <w:rPr>
          <w:sz w:val="28"/>
          <w:szCs w:val="28"/>
        </w:rPr>
        <w:t>х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час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4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2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4"/>
          <w:sz w:val="28"/>
          <w:szCs w:val="28"/>
        </w:rPr>
        <w:t xml:space="preserve"> 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е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и (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)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н</w:t>
      </w:r>
      <w:r w:rsidRPr="00764DA0">
        <w:rPr>
          <w:sz w:val="28"/>
          <w:szCs w:val="28"/>
        </w:rPr>
        <w:t>а</w:t>
      </w:r>
      <w:r w:rsidRPr="00764DA0">
        <w:rPr>
          <w:spacing w:val="16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д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ну</w:t>
      </w:r>
      <w:r w:rsidRPr="00764DA0">
        <w:rPr>
          <w:spacing w:val="15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э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х</w:t>
      </w:r>
      <w:r w:rsidRPr="00764DA0">
        <w:rPr>
          <w:spacing w:val="20"/>
          <w:sz w:val="28"/>
          <w:szCs w:val="28"/>
        </w:rPr>
        <w:t xml:space="preserve"> 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час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z w:val="28"/>
          <w:szCs w:val="28"/>
        </w:rPr>
        <w:t>(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е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ро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).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иа</w:t>
      </w:r>
      <w:r w:rsidRPr="00764DA0">
        <w:rPr>
          <w:spacing w:val="-1"/>
          <w:sz w:val="28"/>
          <w:szCs w:val="28"/>
        </w:rPr>
        <w:t>ль</w:t>
      </w:r>
      <w:r w:rsidRPr="00764DA0">
        <w:rPr>
          <w:sz w:val="28"/>
          <w:szCs w:val="28"/>
        </w:rPr>
        <w:t>ная</w:t>
      </w:r>
      <w:r w:rsidRPr="00764DA0">
        <w:rPr>
          <w:spacing w:val="16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х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ка</w:t>
      </w:r>
      <w:r w:rsidRPr="00764DA0">
        <w:rPr>
          <w:spacing w:val="18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еп</w:t>
      </w:r>
      <w:r w:rsidRPr="00764DA0">
        <w:rPr>
          <w:spacing w:val="-3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й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z w:val="28"/>
          <w:szCs w:val="28"/>
        </w:rPr>
        <w:t>се</w:t>
      </w:r>
      <w:r w:rsidRPr="00764DA0">
        <w:rPr>
          <w:spacing w:val="-3"/>
          <w:sz w:val="28"/>
          <w:szCs w:val="28"/>
        </w:rPr>
        <w:t>т</w:t>
      </w:r>
      <w:r w:rsidRPr="00764DA0">
        <w:rPr>
          <w:sz w:val="28"/>
          <w:szCs w:val="28"/>
        </w:rPr>
        <w:t>и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z w:val="28"/>
          <w:szCs w:val="28"/>
        </w:rPr>
        <w:t>(к</w:t>
      </w:r>
      <w:r w:rsidRPr="00764DA0">
        <w:rPr>
          <w:spacing w:val="-1"/>
          <w:sz w:val="28"/>
          <w:szCs w:val="28"/>
        </w:rPr>
        <w:t>в</w:t>
      </w:r>
      <w:r w:rsidRPr="00764DA0">
        <w:rPr>
          <w:spacing w:val="-3"/>
          <w:sz w:val="28"/>
          <w:szCs w:val="28"/>
        </w:rPr>
        <w:t>а</w:t>
      </w:r>
      <w:r w:rsidRPr="00764DA0">
        <w:rPr>
          <w:spacing w:val="-2"/>
          <w:sz w:val="28"/>
          <w:szCs w:val="28"/>
        </w:rPr>
        <w:t>д</w:t>
      </w:r>
      <w:r w:rsidRPr="00764DA0">
        <w:rPr>
          <w:spacing w:val="1"/>
          <w:sz w:val="28"/>
          <w:szCs w:val="28"/>
        </w:rPr>
        <w:t>р</w:t>
      </w:r>
      <w:r w:rsidRPr="00764DA0">
        <w:rPr>
          <w:sz w:val="28"/>
          <w:szCs w:val="28"/>
        </w:rPr>
        <w:t>а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н</w:t>
      </w:r>
      <w:r w:rsidRPr="00764DA0">
        <w:rPr>
          <w:spacing w:val="-2"/>
          <w:sz w:val="28"/>
          <w:szCs w:val="28"/>
        </w:rPr>
        <w:t>ы</w:t>
      </w:r>
      <w:r w:rsidRPr="00764DA0">
        <w:rPr>
          <w:sz w:val="28"/>
          <w:szCs w:val="28"/>
        </w:rPr>
        <w:t>х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е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ро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)</w:t>
      </w:r>
      <w:r w:rsidRPr="00764DA0">
        <w:rPr>
          <w:spacing w:val="9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к</w:t>
      </w:r>
      <w:r w:rsidRPr="00764DA0">
        <w:rPr>
          <w:spacing w:val="-1"/>
          <w:sz w:val="28"/>
          <w:szCs w:val="28"/>
        </w:rPr>
        <w:t>лю</w:t>
      </w:r>
      <w:r w:rsidRPr="00764DA0">
        <w:rPr>
          <w:spacing w:val="-3"/>
          <w:sz w:val="28"/>
          <w:szCs w:val="28"/>
        </w:rPr>
        <w:t>ч</w:t>
      </w:r>
      <w:r w:rsidRPr="00764DA0">
        <w:rPr>
          <w:sz w:val="28"/>
          <w:szCs w:val="28"/>
        </w:rPr>
        <w:t>ает</w:t>
      </w:r>
      <w:r w:rsidRPr="00764DA0">
        <w:rPr>
          <w:spacing w:val="6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м</w:t>
      </w:r>
      <w:r w:rsidRPr="00764DA0">
        <w:rPr>
          <w:sz w:val="28"/>
          <w:szCs w:val="28"/>
        </w:rPr>
        <w:t>а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р</w:t>
      </w:r>
      <w:r w:rsidRPr="00764DA0">
        <w:rPr>
          <w:sz w:val="28"/>
          <w:szCs w:val="28"/>
        </w:rPr>
        <w:t>иа</w:t>
      </w:r>
      <w:r w:rsidRPr="00764DA0">
        <w:rPr>
          <w:spacing w:val="-1"/>
          <w:sz w:val="28"/>
          <w:szCs w:val="28"/>
        </w:rPr>
        <w:t>ль</w:t>
      </w:r>
      <w:r w:rsidRPr="00764DA0">
        <w:rPr>
          <w:sz w:val="28"/>
          <w:szCs w:val="28"/>
        </w:rPr>
        <w:t>н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ю</w:t>
      </w:r>
      <w:r w:rsidRPr="00764DA0">
        <w:rPr>
          <w:spacing w:val="8"/>
          <w:sz w:val="28"/>
          <w:szCs w:val="28"/>
        </w:rPr>
        <w:t xml:space="preserve"> </w:t>
      </w:r>
      <w:r w:rsidRPr="00764DA0">
        <w:rPr>
          <w:spacing w:val="1"/>
          <w:sz w:val="28"/>
          <w:szCs w:val="28"/>
        </w:rPr>
        <w:t>х</w:t>
      </w:r>
      <w:r w:rsidRPr="00764DA0">
        <w:rPr>
          <w:sz w:val="28"/>
          <w:szCs w:val="28"/>
        </w:rPr>
        <w:t>а</w:t>
      </w:r>
      <w:r w:rsidRPr="00764DA0">
        <w:rPr>
          <w:spacing w:val="1"/>
          <w:sz w:val="28"/>
          <w:szCs w:val="28"/>
        </w:rPr>
        <w:t>р</w:t>
      </w:r>
      <w:r w:rsidRPr="00764DA0">
        <w:rPr>
          <w:spacing w:val="-3"/>
          <w:sz w:val="28"/>
          <w:szCs w:val="28"/>
        </w:rPr>
        <w:t>а</w:t>
      </w:r>
      <w:r w:rsidRPr="00764DA0">
        <w:rPr>
          <w:sz w:val="28"/>
          <w:szCs w:val="28"/>
        </w:rPr>
        <w:t>к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е</w:t>
      </w:r>
      <w:r w:rsidRPr="00764DA0">
        <w:rPr>
          <w:spacing w:val="-2"/>
          <w:sz w:val="28"/>
          <w:szCs w:val="28"/>
        </w:rPr>
        <w:t>р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с</w:t>
      </w:r>
      <w:r w:rsidRPr="00764DA0">
        <w:rPr>
          <w:spacing w:val="-3"/>
          <w:sz w:val="28"/>
          <w:szCs w:val="28"/>
        </w:rPr>
        <w:t>т</w:t>
      </w:r>
      <w:r w:rsidRPr="00764DA0">
        <w:rPr>
          <w:spacing w:val="1"/>
          <w:sz w:val="28"/>
          <w:szCs w:val="28"/>
        </w:rPr>
        <w:t>и</w:t>
      </w:r>
      <w:r w:rsidRPr="00764DA0">
        <w:rPr>
          <w:sz w:val="28"/>
          <w:szCs w:val="28"/>
        </w:rPr>
        <w:t>ку</w:t>
      </w:r>
      <w:r w:rsidRPr="00764DA0">
        <w:rPr>
          <w:spacing w:val="5"/>
          <w:sz w:val="28"/>
          <w:szCs w:val="28"/>
        </w:rPr>
        <w:t xml:space="preserve"> </w:t>
      </w:r>
      <w:r w:rsidRPr="00764DA0">
        <w:rPr>
          <w:spacing w:val="-1"/>
          <w:sz w:val="28"/>
          <w:szCs w:val="28"/>
        </w:rPr>
        <w:t>в</w:t>
      </w:r>
      <w:r w:rsidRPr="00764DA0">
        <w:rPr>
          <w:sz w:val="28"/>
          <w:szCs w:val="28"/>
        </w:rPr>
        <w:t>сех</w:t>
      </w:r>
      <w:r w:rsidRPr="00764DA0">
        <w:rPr>
          <w:spacing w:val="10"/>
          <w:sz w:val="28"/>
          <w:szCs w:val="28"/>
        </w:rPr>
        <w:t xml:space="preserve"> </w:t>
      </w:r>
      <w:r w:rsidRPr="00764DA0">
        <w:rPr>
          <w:spacing w:val="-4"/>
          <w:sz w:val="28"/>
          <w:szCs w:val="28"/>
        </w:rPr>
        <w:t>у</w:t>
      </w:r>
      <w:r w:rsidRPr="00764DA0">
        <w:rPr>
          <w:sz w:val="28"/>
          <w:szCs w:val="28"/>
        </w:rPr>
        <w:t>ч</w:t>
      </w:r>
      <w:r w:rsidRPr="00764DA0">
        <w:rPr>
          <w:spacing w:val="2"/>
          <w:sz w:val="28"/>
          <w:szCs w:val="28"/>
        </w:rPr>
        <w:t>а</w:t>
      </w:r>
      <w:r w:rsidRPr="00764DA0">
        <w:rPr>
          <w:sz w:val="28"/>
          <w:szCs w:val="28"/>
        </w:rPr>
        <w:t>с</w:t>
      </w:r>
      <w:r w:rsidRPr="00764DA0">
        <w:rPr>
          <w:spacing w:val="-1"/>
          <w:sz w:val="28"/>
          <w:szCs w:val="28"/>
        </w:rPr>
        <w:t>т</w:t>
      </w:r>
      <w:r w:rsidRPr="00764DA0">
        <w:rPr>
          <w:sz w:val="28"/>
          <w:szCs w:val="28"/>
        </w:rPr>
        <w:t>к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>в</w:t>
      </w:r>
      <w:r w:rsidRPr="00764DA0">
        <w:rPr>
          <w:spacing w:val="-1"/>
          <w:sz w:val="28"/>
          <w:szCs w:val="28"/>
        </w:rPr>
        <w:t xml:space="preserve"> т</w:t>
      </w:r>
      <w:r w:rsidRPr="00764DA0">
        <w:rPr>
          <w:spacing w:val="-3"/>
          <w:sz w:val="28"/>
          <w:szCs w:val="28"/>
        </w:rPr>
        <w:t>е</w:t>
      </w:r>
      <w:r w:rsidRPr="00764DA0">
        <w:rPr>
          <w:spacing w:val="1"/>
          <w:sz w:val="28"/>
          <w:szCs w:val="28"/>
        </w:rPr>
        <w:t>п</w:t>
      </w:r>
      <w:r w:rsidRPr="00764DA0">
        <w:rPr>
          <w:spacing w:val="-1"/>
          <w:sz w:val="28"/>
          <w:szCs w:val="28"/>
        </w:rPr>
        <w:t>л</w:t>
      </w:r>
      <w:r w:rsidRPr="00764DA0">
        <w:rPr>
          <w:spacing w:val="1"/>
          <w:sz w:val="28"/>
          <w:szCs w:val="28"/>
        </w:rPr>
        <w:t>о</w:t>
      </w:r>
      <w:r w:rsidRPr="00764DA0">
        <w:rPr>
          <w:spacing w:val="-3"/>
          <w:sz w:val="28"/>
          <w:szCs w:val="28"/>
        </w:rPr>
        <w:t>в</w:t>
      </w:r>
      <w:r w:rsidRPr="00764DA0">
        <w:rPr>
          <w:spacing w:val="1"/>
          <w:sz w:val="28"/>
          <w:szCs w:val="28"/>
        </w:rPr>
        <w:t>о</w:t>
      </w:r>
      <w:r w:rsidRPr="00764DA0">
        <w:rPr>
          <w:sz w:val="28"/>
          <w:szCs w:val="28"/>
        </w:rPr>
        <w:t xml:space="preserve">й </w:t>
      </w:r>
      <w:r w:rsidRPr="00764DA0">
        <w:rPr>
          <w:spacing w:val="-3"/>
          <w:sz w:val="28"/>
          <w:szCs w:val="28"/>
        </w:rPr>
        <w:t>с</w:t>
      </w:r>
      <w:r w:rsidRPr="00764DA0">
        <w:rPr>
          <w:sz w:val="28"/>
          <w:szCs w:val="28"/>
        </w:rPr>
        <w:t>е</w:t>
      </w:r>
      <w:r w:rsidRPr="00764DA0">
        <w:rPr>
          <w:spacing w:val="-1"/>
          <w:sz w:val="28"/>
          <w:szCs w:val="28"/>
        </w:rPr>
        <w:t>т</w:t>
      </w:r>
      <w:r w:rsidRPr="00764DA0">
        <w:rPr>
          <w:spacing w:val="-2"/>
          <w:sz w:val="28"/>
          <w:szCs w:val="28"/>
        </w:rPr>
        <w:t>и</w:t>
      </w:r>
      <w:r w:rsidRPr="00764DA0">
        <w:rPr>
          <w:sz w:val="28"/>
          <w:szCs w:val="28"/>
        </w:rPr>
        <w:t>.</w:t>
      </w:r>
    </w:p>
    <w:p w:rsidR="00A0281C" w:rsidRPr="00D757E7" w:rsidRDefault="00A0281C" w:rsidP="005007BB">
      <w:pPr>
        <w:pStyle w:val="e"/>
        <w:spacing w:before="0"/>
        <w:ind w:firstLine="425"/>
        <w:jc w:val="center"/>
        <w:rPr>
          <w:spacing w:val="-2"/>
          <w:sz w:val="28"/>
          <w:szCs w:val="28"/>
        </w:rPr>
      </w:pPr>
      <w:r w:rsidRPr="00D757E7">
        <w:rPr>
          <w:spacing w:val="20"/>
          <w:position w:val="1"/>
          <w:sz w:val="26"/>
          <w:szCs w:val="26"/>
        </w:rPr>
        <w:t>П</w:t>
      </w:r>
      <w:proofErr w:type="spellStart"/>
      <w:r w:rsidRPr="00D757E7">
        <w:rPr>
          <w:position w:val="-6"/>
          <w:sz w:val="15"/>
          <w:szCs w:val="15"/>
        </w:rPr>
        <w:t>тп</w:t>
      </w:r>
      <w:proofErr w:type="spellEnd"/>
      <w:r w:rsidRPr="00D757E7">
        <w:rPr>
          <w:spacing w:val="21"/>
          <w:position w:val="-6"/>
          <w:sz w:val="15"/>
          <w:szCs w:val="15"/>
        </w:rPr>
        <w:t xml:space="preserve"> </w:t>
      </w:r>
      <w:r w:rsidRPr="00D757E7">
        <w:rPr>
          <w:sz w:val="28"/>
          <w:szCs w:val="28"/>
        </w:rPr>
        <w:t>=</w:t>
      </w:r>
      <w:r w:rsidRPr="00D757E7">
        <w:rPr>
          <w:spacing w:val="2"/>
          <w:sz w:val="28"/>
          <w:szCs w:val="28"/>
        </w:rPr>
        <w:t xml:space="preserve"> </w:t>
      </w:r>
      <w:r w:rsidR="00BD74D4">
        <w:rPr>
          <w:spacing w:val="1"/>
          <w:sz w:val="28"/>
          <w:szCs w:val="28"/>
        </w:rPr>
        <w:t>1,56</w:t>
      </w:r>
      <w:r w:rsidRPr="00D757E7">
        <w:rPr>
          <w:spacing w:val="-2"/>
          <w:sz w:val="28"/>
          <w:szCs w:val="28"/>
        </w:rPr>
        <w:t>/</w:t>
      </w:r>
      <w:r w:rsidR="00F6203F" w:rsidRPr="00D757E7">
        <w:rPr>
          <w:spacing w:val="1"/>
          <w:sz w:val="28"/>
          <w:szCs w:val="28"/>
        </w:rPr>
        <w:t>3074,25</w:t>
      </w:r>
      <w:r w:rsidRPr="00D757E7">
        <w:rPr>
          <w:sz w:val="28"/>
          <w:szCs w:val="28"/>
        </w:rPr>
        <w:t xml:space="preserve">= </w:t>
      </w:r>
      <w:r w:rsidRPr="00D757E7">
        <w:rPr>
          <w:spacing w:val="1"/>
          <w:sz w:val="28"/>
          <w:szCs w:val="28"/>
        </w:rPr>
        <w:t>0</w:t>
      </w:r>
      <w:r w:rsidRPr="00D757E7">
        <w:rPr>
          <w:spacing w:val="-1"/>
          <w:sz w:val="28"/>
          <w:szCs w:val="28"/>
        </w:rPr>
        <w:t>,</w:t>
      </w:r>
      <w:r w:rsidRPr="00D757E7">
        <w:rPr>
          <w:spacing w:val="-2"/>
          <w:sz w:val="28"/>
          <w:szCs w:val="28"/>
        </w:rPr>
        <w:t>0</w:t>
      </w:r>
      <w:r w:rsidRPr="00D757E7">
        <w:rPr>
          <w:spacing w:val="1"/>
          <w:sz w:val="28"/>
          <w:szCs w:val="28"/>
        </w:rPr>
        <w:t>0</w:t>
      </w:r>
      <w:r w:rsidRPr="00D757E7">
        <w:rPr>
          <w:spacing w:val="-1"/>
          <w:sz w:val="28"/>
          <w:szCs w:val="28"/>
        </w:rPr>
        <w:t>0</w:t>
      </w:r>
      <w:r w:rsidR="00BD74D4">
        <w:rPr>
          <w:spacing w:val="-2"/>
          <w:sz w:val="28"/>
          <w:szCs w:val="28"/>
        </w:rPr>
        <w:t>5</w:t>
      </w:r>
      <w:r w:rsidR="007840FC">
        <w:rPr>
          <w:spacing w:val="-2"/>
          <w:sz w:val="28"/>
          <w:szCs w:val="28"/>
        </w:rPr>
        <w:t xml:space="preserve"> - к</w:t>
      </w:r>
      <w:r w:rsidR="00054187" w:rsidRPr="00D757E7">
        <w:rPr>
          <w:spacing w:val="-2"/>
          <w:sz w:val="28"/>
          <w:szCs w:val="28"/>
        </w:rPr>
        <w:t>отельная №</w:t>
      </w:r>
      <w:r w:rsidR="00BA0FA9">
        <w:rPr>
          <w:spacing w:val="-2"/>
          <w:sz w:val="28"/>
          <w:szCs w:val="28"/>
        </w:rPr>
        <w:t xml:space="preserve"> </w:t>
      </w:r>
      <w:r w:rsidR="00054187" w:rsidRPr="00D757E7">
        <w:rPr>
          <w:spacing w:val="-2"/>
          <w:sz w:val="28"/>
          <w:szCs w:val="28"/>
        </w:rPr>
        <w:t>1</w:t>
      </w:r>
    </w:p>
    <w:p w:rsidR="00F6203F" w:rsidRPr="00D757E7" w:rsidRDefault="00F6203F" w:rsidP="005007BB">
      <w:pPr>
        <w:pStyle w:val="e"/>
        <w:spacing w:before="0"/>
        <w:ind w:firstLine="425"/>
        <w:jc w:val="center"/>
        <w:rPr>
          <w:spacing w:val="-2"/>
          <w:sz w:val="28"/>
          <w:szCs w:val="28"/>
        </w:rPr>
      </w:pPr>
      <w:r w:rsidRPr="00D757E7">
        <w:rPr>
          <w:spacing w:val="20"/>
          <w:position w:val="1"/>
          <w:sz w:val="26"/>
          <w:szCs w:val="26"/>
        </w:rPr>
        <w:t>П</w:t>
      </w:r>
      <w:proofErr w:type="spellStart"/>
      <w:r w:rsidRPr="00D757E7">
        <w:rPr>
          <w:position w:val="-6"/>
          <w:sz w:val="15"/>
          <w:szCs w:val="15"/>
        </w:rPr>
        <w:t>тп</w:t>
      </w:r>
      <w:proofErr w:type="spellEnd"/>
      <w:r w:rsidRPr="00D757E7">
        <w:rPr>
          <w:spacing w:val="21"/>
          <w:position w:val="-6"/>
          <w:sz w:val="15"/>
          <w:szCs w:val="15"/>
        </w:rPr>
        <w:t xml:space="preserve"> </w:t>
      </w:r>
      <w:r w:rsidRPr="00D757E7">
        <w:rPr>
          <w:sz w:val="28"/>
          <w:szCs w:val="28"/>
        </w:rPr>
        <w:t>=</w:t>
      </w:r>
      <w:r w:rsidRPr="00D757E7">
        <w:rPr>
          <w:spacing w:val="2"/>
          <w:sz w:val="28"/>
          <w:szCs w:val="28"/>
        </w:rPr>
        <w:t xml:space="preserve"> </w:t>
      </w:r>
      <w:r w:rsidRPr="00D757E7">
        <w:rPr>
          <w:spacing w:val="1"/>
          <w:sz w:val="28"/>
          <w:szCs w:val="28"/>
        </w:rPr>
        <w:t>0,</w:t>
      </w:r>
      <w:r w:rsidR="00BD74D4">
        <w:rPr>
          <w:spacing w:val="1"/>
          <w:sz w:val="28"/>
          <w:szCs w:val="28"/>
        </w:rPr>
        <w:t>229</w:t>
      </w:r>
      <w:r w:rsidRPr="00D757E7">
        <w:rPr>
          <w:spacing w:val="-2"/>
          <w:sz w:val="28"/>
          <w:szCs w:val="28"/>
        </w:rPr>
        <w:t>/</w:t>
      </w:r>
      <w:r w:rsidRPr="00D757E7">
        <w:rPr>
          <w:spacing w:val="1"/>
          <w:sz w:val="28"/>
          <w:szCs w:val="28"/>
        </w:rPr>
        <w:t>277,77</w:t>
      </w:r>
      <w:r w:rsidRPr="00D757E7">
        <w:rPr>
          <w:sz w:val="28"/>
          <w:szCs w:val="28"/>
        </w:rPr>
        <w:t xml:space="preserve">= </w:t>
      </w:r>
      <w:r w:rsidRPr="00D757E7">
        <w:rPr>
          <w:spacing w:val="1"/>
          <w:sz w:val="28"/>
          <w:szCs w:val="28"/>
        </w:rPr>
        <w:t>0</w:t>
      </w:r>
      <w:r w:rsidRPr="00D757E7">
        <w:rPr>
          <w:spacing w:val="-1"/>
          <w:sz w:val="28"/>
          <w:szCs w:val="28"/>
        </w:rPr>
        <w:t>,</w:t>
      </w:r>
      <w:r w:rsidRPr="00D757E7">
        <w:rPr>
          <w:spacing w:val="-2"/>
          <w:sz w:val="28"/>
          <w:szCs w:val="28"/>
        </w:rPr>
        <w:t>0</w:t>
      </w:r>
      <w:r w:rsidRPr="00D757E7">
        <w:rPr>
          <w:spacing w:val="1"/>
          <w:sz w:val="28"/>
          <w:szCs w:val="28"/>
        </w:rPr>
        <w:t>0</w:t>
      </w:r>
      <w:r w:rsidR="00195C52" w:rsidRPr="00D757E7">
        <w:rPr>
          <w:spacing w:val="-1"/>
          <w:sz w:val="28"/>
          <w:szCs w:val="28"/>
        </w:rPr>
        <w:t>0</w:t>
      </w:r>
      <w:r w:rsidR="00BD74D4">
        <w:rPr>
          <w:spacing w:val="-1"/>
          <w:sz w:val="28"/>
          <w:szCs w:val="28"/>
        </w:rPr>
        <w:t>8</w:t>
      </w:r>
      <w:r w:rsidR="007840FC">
        <w:rPr>
          <w:spacing w:val="-2"/>
          <w:sz w:val="28"/>
          <w:szCs w:val="28"/>
        </w:rPr>
        <w:t xml:space="preserve"> - к</w:t>
      </w:r>
      <w:r w:rsidRPr="00D757E7">
        <w:rPr>
          <w:spacing w:val="-2"/>
          <w:sz w:val="28"/>
          <w:szCs w:val="28"/>
        </w:rPr>
        <w:t>отельная №</w:t>
      </w:r>
      <w:r w:rsidR="00BA0FA9">
        <w:rPr>
          <w:spacing w:val="-2"/>
          <w:sz w:val="28"/>
          <w:szCs w:val="28"/>
        </w:rPr>
        <w:t xml:space="preserve"> </w:t>
      </w:r>
      <w:r w:rsidRPr="00D757E7">
        <w:rPr>
          <w:spacing w:val="-2"/>
          <w:sz w:val="28"/>
          <w:szCs w:val="28"/>
        </w:rPr>
        <w:t>3</w:t>
      </w:r>
    </w:p>
    <w:p w:rsidR="009D06FA" w:rsidRPr="00764DA0" w:rsidRDefault="009D06FA" w:rsidP="005007BB">
      <w:pPr>
        <w:pStyle w:val="e"/>
        <w:spacing w:before="0"/>
        <w:ind w:firstLine="425"/>
        <w:jc w:val="center"/>
        <w:rPr>
          <w:spacing w:val="-2"/>
          <w:sz w:val="28"/>
          <w:szCs w:val="28"/>
        </w:rPr>
      </w:pPr>
      <w:r w:rsidRPr="00D757E7">
        <w:rPr>
          <w:spacing w:val="20"/>
          <w:position w:val="1"/>
          <w:sz w:val="26"/>
          <w:szCs w:val="26"/>
        </w:rPr>
        <w:t>П</w:t>
      </w:r>
      <w:proofErr w:type="spellStart"/>
      <w:r w:rsidRPr="00D757E7">
        <w:rPr>
          <w:position w:val="-6"/>
          <w:sz w:val="15"/>
          <w:szCs w:val="15"/>
        </w:rPr>
        <w:t>тп</w:t>
      </w:r>
      <w:proofErr w:type="spellEnd"/>
      <w:r w:rsidRPr="00D757E7">
        <w:rPr>
          <w:spacing w:val="21"/>
          <w:position w:val="-6"/>
          <w:sz w:val="15"/>
          <w:szCs w:val="15"/>
        </w:rPr>
        <w:t xml:space="preserve"> </w:t>
      </w:r>
      <w:r w:rsidRPr="00D757E7">
        <w:rPr>
          <w:sz w:val="28"/>
          <w:szCs w:val="28"/>
        </w:rPr>
        <w:t>=</w:t>
      </w:r>
      <w:r w:rsidRPr="00D757E7">
        <w:rPr>
          <w:spacing w:val="2"/>
          <w:sz w:val="28"/>
          <w:szCs w:val="28"/>
        </w:rPr>
        <w:t xml:space="preserve"> </w:t>
      </w:r>
      <w:r w:rsidRPr="00D757E7">
        <w:rPr>
          <w:spacing w:val="1"/>
          <w:sz w:val="28"/>
          <w:szCs w:val="28"/>
        </w:rPr>
        <w:t>1,</w:t>
      </w:r>
      <w:r w:rsidR="00BD74D4">
        <w:rPr>
          <w:spacing w:val="1"/>
          <w:sz w:val="28"/>
          <w:szCs w:val="28"/>
        </w:rPr>
        <w:t>8</w:t>
      </w:r>
      <w:r w:rsidRPr="00D757E7">
        <w:rPr>
          <w:spacing w:val="-2"/>
          <w:sz w:val="28"/>
          <w:szCs w:val="28"/>
        </w:rPr>
        <w:t>/3352,02</w:t>
      </w:r>
      <w:r w:rsidRPr="00D757E7">
        <w:rPr>
          <w:sz w:val="28"/>
          <w:szCs w:val="28"/>
        </w:rPr>
        <w:t xml:space="preserve">= </w:t>
      </w:r>
      <w:r w:rsidRPr="00D757E7">
        <w:rPr>
          <w:spacing w:val="1"/>
          <w:sz w:val="28"/>
          <w:szCs w:val="28"/>
        </w:rPr>
        <w:t>0</w:t>
      </w:r>
      <w:r w:rsidRPr="00D757E7">
        <w:rPr>
          <w:spacing w:val="-1"/>
          <w:sz w:val="28"/>
          <w:szCs w:val="28"/>
        </w:rPr>
        <w:t>,</w:t>
      </w:r>
      <w:r w:rsidRPr="00D757E7">
        <w:rPr>
          <w:spacing w:val="-2"/>
          <w:sz w:val="28"/>
          <w:szCs w:val="28"/>
        </w:rPr>
        <w:t>0</w:t>
      </w:r>
      <w:r w:rsidRPr="00D757E7">
        <w:rPr>
          <w:spacing w:val="1"/>
          <w:sz w:val="28"/>
          <w:szCs w:val="28"/>
        </w:rPr>
        <w:t>0</w:t>
      </w:r>
      <w:r w:rsidRPr="00D757E7">
        <w:rPr>
          <w:spacing w:val="-1"/>
          <w:sz w:val="28"/>
          <w:szCs w:val="28"/>
        </w:rPr>
        <w:t>0</w:t>
      </w:r>
      <w:r w:rsidR="00BD74D4">
        <w:rPr>
          <w:spacing w:val="-1"/>
          <w:sz w:val="28"/>
          <w:szCs w:val="28"/>
        </w:rPr>
        <w:t>53</w:t>
      </w:r>
      <w:r w:rsidRPr="00D757E7">
        <w:rPr>
          <w:spacing w:val="-2"/>
          <w:sz w:val="28"/>
          <w:szCs w:val="28"/>
        </w:rPr>
        <w:t xml:space="preserve"> - Перспективное значение</w:t>
      </w:r>
      <w:r w:rsidRPr="00764DA0">
        <w:rPr>
          <w:spacing w:val="-2"/>
          <w:sz w:val="28"/>
          <w:szCs w:val="28"/>
        </w:rPr>
        <w:t xml:space="preserve"> </w:t>
      </w:r>
    </w:p>
    <w:p w:rsidR="00995859" w:rsidRPr="00764DA0" w:rsidRDefault="00995859" w:rsidP="005007BB">
      <w:pPr>
        <w:ind w:firstLine="425"/>
        <w:rPr>
          <w:sz w:val="28"/>
          <w:szCs w:val="28"/>
        </w:rPr>
      </w:pPr>
    </w:p>
    <w:p w:rsidR="002003CC" w:rsidRPr="00764DA0" w:rsidRDefault="002003CC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Отношение величин технологических потерь тепловой энергии, теплоносит</w:t>
      </w:r>
      <w:r w:rsidRPr="00764DA0">
        <w:rPr>
          <w:sz w:val="28"/>
          <w:szCs w:val="28"/>
        </w:rPr>
        <w:t>е</w:t>
      </w:r>
      <w:r w:rsidRPr="00764DA0">
        <w:rPr>
          <w:sz w:val="28"/>
          <w:szCs w:val="28"/>
        </w:rPr>
        <w:t>ля к материальной характеристике тепловой сети представлено в табл</w:t>
      </w:r>
      <w:r w:rsidR="00CD767B" w:rsidRPr="00764DA0">
        <w:rPr>
          <w:sz w:val="28"/>
          <w:szCs w:val="28"/>
        </w:rPr>
        <w:t xml:space="preserve">ице </w:t>
      </w:r>
      <w:r w:rsidRPr="00764DA0">
        <w:rPr>
          <w:sz w:val="28"/>
          <w:szCs w:val="28"/>
        </w:rPr>
        <w:t>1</w:t>
      </w:r>
      <w:r w:rsidR="00CD767B" w:rsidRPr="00764DA0">
        <w:rPr>
          <w:sz w:val="28"/>
          <w:szCs w:val="28"/>
        </w:rPr>
        <w:t>3</w:t>
      </w:r>
      <w:r w:rsidRPr="00764DA0">
        <w:rPr>
          <w:sz w:val="28"/>
          <w:szCs w:val="28"/>
        </w:rPr>
        <w:t>.4.</w:t>
      </w:r>
    </w:p>
    <w:p w:rsidR="00CD767B" w:rsidRPr="00764DA0" w:rsidRDefault="00CD767B" w:rsidP="005007BB">
      <w:pPr>
        <w:ind w:firstLine="425"/>
        <w:jc w:val="right"/>
        <w:rPr>
          <w:sz w:val="28"/>
          <w:szCs w:val="28"/>
        </w:rPr>
      </w:pPr>
      <w:r w:rsidRPr="00764DA0">
        <w:rPr>
          <w:sz w:val="28"/>
          <w:szCs w:val="28"/>
        </w:rPr>
        <w:lastRenderedPageBreak/>
        <w:t>Таблица 1</w:t>
      </w:r>
      <w:r w:rsidR="00E6563D" w:rsidRPr="00764DA0">
        <w:rPr>
          <w:sz w:val="28"/>
          <w:szCs w:val="28"/>
        </w:rPr>
        <w:t>4</w:t>
      </w:r>
      <w:r w:rsidRPr="00764DA0">
        <w:rPr>
          <w:sz w:val="28"/>
          <w:szCs w:val="28"/>
        </w:rPr>
        <w:t>.4. Отношение величин технологических потерь тепловой энергии, теплоносителя к материальной характеристике тепловой сети</w:t>
      </w:r>
      <w:r w:rsidR="00D851B5" w:rsidRPr="00764DA0">
        <w:rPr>
          <w:sz w:val="28"/>
          <w:szCs w:val="28"/>
        </w:rPr>
        <w:t>, (Гкал/</w:t>
      </w:r>
      <w:r w:rsidR="00F83DBD" w:rsidRPr="00764DA0">
        <w:rPr>
          <w:sz w:val="28"/>
          <w:szCs w:val="28"/>
        </w:rPr>
        <w:t>м</w:t>
      </w:r>
      <w:proofErr w:type="gramStart"/>
      <w:r w:rsidR="00F83DBD" w:rsidRPr="00764DA0">
        <w:rPr>
          <w:sz w:val="28"/>
          <w:szCs w:val="28"/>
          <w:vertAlign w:val="superscript"/>
        </w:rPr>
        <w:t>2</w:t>
      </w:r>
      <w:proofErr w:type="gramEnd"/>
      <w:r w:rsidR="00F83DBD" w:rsidRPr="00764DA0">
        <w:rPr>
          <w:sz w:val="28"/>
          <w:szCs w:val="28"/>
        </w:rPr>
        <w:t>)</w:t>
      </w:r>
    </w:p>
    <w:tbl>
      <w:tblPr>
        <w:tblW w:w="4482" w:type="pct"/>
        <w:jc w:val="center"/>
        <w:tblLook w:val="04A0" w:firstRow="1" w:lastRow="0" w:firstColumn="1" w:lastColumn="0" w:noHBand="0" w:noVBand="1"/>
      </w:tblPr>
      <w:tblGrid>
        <w:gridCol w:w="3835"/>
        <w:gridCol w:w="916"/>
        <w:gridCol w:w="931"/>
        <w:gridCol w:w="992"/>
        <w:gridCol w:w="1005"/>
        <w:gridCol w:w="1357"/>
      </w:tblGrid>
      <w:tr w:rsidR="00195C52" w:rsidRPr="00764DA0" w:rsidTr="00D757E7">
        <w:trPr>
          <w:trHeight w:val="227"/>
          <w:jc w:val="center"/>
        </w:trPr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764DA0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764DA0">
              <w:rPr>
                <w:color w:val="000000"/>
                <w:szCs w:val="24"/>
              </w:rPr>
              <w:t>Наименование</w:t>
            </w:r>
          </w:p>
        </w:tc>
        <w:tc>
          <w:tcPr>
            <w:tcW w:w="5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764DA0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764DA0">
              <w:rPr>
                <w:color w:val="000000"/>
                <w:szCs w:val="24"/>
              </w:rPr>
              <w:t>2020 г.</w:t>
            </w:r>
          </w:p>
        </w:tc>
        <w:tc>
          <w:tcPr>
            <w:tcW w:w="5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764DA0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764DA0">
              <w:rPr>
                <w:color w:val="000000"/>
                <w:szCs w:val="24"/>
              </w:rPr>
              <w:t>2021 г.</w:t>
            </w:r>
          </w:p>
        </w:tc>
        <w:tc>
          <w:tcPr>
            <w:tcW w:w="5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764DA0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764DA0">
              <w:rPr>
                <w:color w:val="000000"/>
                <w:szCs w:val="24"/>
              </w:rPr>
              <w:t>2022 г.</w:t>
            </w:r>
          </w:p>
        </w:tc>
        <w:tc>
          <w:tcPr>
            <w:tcW w:w="5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764DA0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764DA0">
              <w:rPr>
                <w:color w:val="000000"/>
                <w:szCs w:val="24"/>
              </w:rPr>
              <w:t>2023 г.</w:t>
            </w:r>
          </w:p>
        </w:tc>
        <w:tc>
          <w:tcPr>
            <w:tcW w:w="7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764DA0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764DA0">
              <w:rPr>
                <w:color w:val="000000"/>
                <w:szCs w:val="24"/>
              </w:rPr>
              <w:t>2024 - 20</w:t>
            </w:r>
            <w:r w:rsidR="00B33914">
              <w:rPr>
                <w:color w:val="000000"/>
                <w:szCs w:val="24"/>
              </w:rPr>
              <w:t>28</w:t>
            </w:r>
            <w:r w:rsidRPr="00764DA0">
              <w:rPr>
                <w:color w:val="000000"/>
                <w:szCs w:val="24"/>
              </w:rPr>
              <w:t xml:space="preserve"> гг.</w:t>
            </w:r>
          </w:p>
        </w:tc>
      </w:tr>
      <w:tr w:rsidR="00195C52" w:rsidRPr="00764DA0" w:rsidTr="00D757E7">
        <w:trPr>
          <w:trHeight w:val="227"/>
          <w:jc w:val="center"/>
        </w:trPr>
        <w:tc>
          <w:tcPr>
            <w:tcW w:w="21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95C52" w:rsidRPr="00D757E7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szCs w:val="24"/>
              </w:rPr>
              <w:t>Котельная №</w:t>
            </w:r>
            <w:r w:rsidR="00D31174">
              <w:rPr>
                <w:szCs w:val="24"/>
              </w:rPr>
              <w:t xml:space="preserve"> </w:t>
            </w:r>
            <w:r w:rsidRPr="00D757E7">
              <w:rPr>
                <w:szCs w:val="24"/>
              </w:rPr>
              <w:t>1</w:t>
            </w:r>
          </w:p>
        </w:tc>
        <w:tc>
          <w:tcPr>
            <w:tcW w:w="5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</w:pPr>
            <w:r w:rsidRPr="00D757E7">
              <w:rPr>
                <w:color w:val="000000"/>
                <w:szCs w:val="24"/>
              </w:rPr>
              <w:t>0,0003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rPr>
                <w:color w:val="000000"/>
                <w:szCs w:val="24"/>
              </w:rPr>
              <w:t>0,0003</w:t>
            </w:r>
          </w:p>
        </w:tc>
        <w:tc>
          <w:tcPr>
            <w:tcW w:w="5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rPr>
                <w:color w:val="000000"/>
                <w:szCs w:val="24"/>
              </w:rPr>
              <w:t>0,0003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rPr>
                <w:color w:val="000000"/>
                <w:szCs w:val="24"/>
              </w:rPr>
              <w:t>0,000</w:t>
            </w:r>
            <w:r w:rsidR="00BD74D4">
              <w:rPr>
                <w:color w:val="000000"/>
                <w:szCs w:val="24"/>
              </w:rPr>
              <w:t>5</w:t>
            </w:r>
          </w:p>
        </w:tc>
        <w:tc>
          <w:tcPr>
            <w:tcW w:w="7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rPr>
                <w:color w:val="000000"/>
                <w:szCs w:val="24"/>
              </w:rPr>
              <w:t>0,000</w:t>
            </w:r>
            <w:r w:rsidR="00060F4B" w:rsidRPr="00D757E7">
              <w:rPr>
                <w:color w:val="000000"/>
                <w:szCs w:val="24"/>
              </w:rPr>
              <w:t>32</w:t>
            </w:r>
          </w:p>
        </w:tc>
      </w:tr>
      <w:tr w:rsidR="00195C52" w:rsidRPr="00764DA0" w:rsidTr="00D757E7">
        <w:trPr>
          <w:trHeight w:val="70"/>
          <w:jc w:val="center"/>
        </w:trPr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szCs w:val="24"/>
              </w:rPr>
              <w:t>Котельная №</w:t>
            </w:r>
            <w:r w:rsidR="00D31174">
              <w:rPr>
                <w:szCs w:val="24"/>
              </w:rPr>
              <w:t xml:space="preserve"> </w:t>
            </w:r>
            <w:r w:rsidRPr="00D757E7">
              <w:rPr>
                <w:szCs w:val="24"/>
              </w:rPr>
              <w:t>3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rPr>
                <w:szCs w:val="24"/>
              </w:rPr>
            </w:pPr>
            <w:r w:rsidRPr="00D757E7">
              <w:rPr>
                <w:spacing w:val="1"/>
                <w:szCs w:val="24"/>
              </w:rPr>
              <w:t>0</w:t>
            </w:r>
            <w:r w:rsidRPr="00D757E7">
              <w:rPr>
                <w:spacing w:val="-1"/>
                <w:szCs w:val="24"/>
              </w:rPr>
              <w:t>,</w:t>
            </w:r>
            <w:r w:rsidRPr="00D757E7">
              <w:rPr>
                <w:spacing w:val="-2"/>
                <w:szCs w:val="24"/>
              </w:rPr>
              <w:t>0</w:t>
            </w:r>
            <w:r w:rsidRPr="00D757E7">
              <w:rPr>
                <w:spacing w:val="1"/>
                <w:szCs w:val="24"/>
              </w:rPr>
              <w:t>0</w:t>
            </w:r>
            <w:r w:rsidRPr="00D757E7">
              <w:rPr>
                <w:spacing w:val="-1"/>
                <w:szCs w:val="24"/>
              </w:rPr>
              <w:t>06</w:t>
            </w:r>
          </w:p>
        </w:tc>
        <w:tc>
          <w:tcPr>
            <w:tcW w:w="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rPr>
                <w:szCs w:val="24"/>
              </w:rPr>
            </w:pPr>
            <w:r w:rsidRPr="00D757E7">
              <w:rPr>
                <w:spacing w:val="1"/>
                <w:szCs w:val="24"/>
              </w:rPr>
              <w:t>0</w:t>
            </w:r>
            <w:r w:rsidRPr="00D757E7">
              <w:rPr>
                <w:spacing w:val="-1"/>
                <w:szCs w:val="24"/>
              </w:rPr>
              <w:t>,</w:t>
            </w:r>
            <w:r w:rsidRPr="00D757E7">
              <w:rPr>
                <w:spacing w:val="-2"/>
                <w:szCs w:val="24"/>
              </w:rPr>
              <w:t>0</w:t>
            </w:r>
            <w:r w:rsidRPr="00D757E7">
              <w:rPr>
                <w:spacing w:val="1"/>
                <w:szCs w:val="24"/>
              </w:rPr>
              <w:t>0</w:t>
            </w:r>
            <w:r w:rsidRPr="00D757E7">
              <w:rPr>
                <w:spacing w:val="-1"/>
                <w:szCs w:val="24"/>
              </w:rPr>
              <w:t>06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D757E7" w:rsidP="005007BB">
            <w:pPr>
              <w:ind w:firstLine="425"/>
              <w:rPr>
                <w:szCs w:val="24"/>
              </w:rPr>
            </w:pPr>
            <w:r>
              <w:rPr>
                <w:spacing w:val="1"/>
                <w:szCs w:val="24"/>
              </w:rPr>
              <w:t xml:space="preserve"> </w:t>
            </w:r>
            <w:r w:rsidR="00195C52" w:rsidRPr="00D757E7">
              <w:rPr>
                <w:spacing w:val="1"/>
                <w:szCs w:val="24"/>
              </w:rPr>
              <w:t>0</w:t>
            </w:r>
            <w:r w:rsidR="00195C52" w:rsidRPr="00D757E7">
              <w:rPr>
                <w:spacing w:val="-1"/>
                <w:szCs w:val="24"/>
              </w:rPr>
              <w:t>,</w:t>
            </w:r>
            <w:r w:rsidR="00195C52" w:rsidRPr="00D757E7">
              <w:rPr>
                <w:spacing w:val="-2"/>
                <w:szCs w:val="24"/>
              </w:rPr>
              <w:t>0</w:t>
            </w:r>
            <w:r w:rsidR="00195C52" w:rsidRPr="00D757E7">
              <w:rPr>
                <w:spacing w:val="1"/>
                <w:szCs w:val="24"/>
              </w:rPr>
              <w:t>0</w:t>
            </w:r>
            <w:r w:rsidR="00195C52" w:rsidRPr="00D757E7">
              <w:rPr>
                <w:spacing w:val="-1"/>
                <w:szCs w:val="24"/>
              </w:rPr>
              <w:t>06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D757E7" w:rsidP="005007BB">
            <w:pPr>
              <w:ind w:firstLine="425"/>
              <w:rPr>
                <w:szCs w:val="24"/>
              </w:rPr>
            </w:pPr>
            <w:r>
              <w:rPr>
                <w:spacing w:val="1"/>
                <w:szCs w:val="24"/>
              </w:rPr>
              <w:t xml:space="preserve"> </w:t>
            </w:r>
            <w:r w:rsidR="00195C52" w:rsidRPr="00D757E7">
              <w:rPr>
                <w:spacing w:val="1"/>
                <w:szCs w:val="24"/>
              </w:rPr>
              <w:t>0</w:t>
            </w:r>
            <w:r w:rsidR="00195C52" w:rsidRPr="00D757E7">
              <w:rPr>
                <w:spacing w:val="-1"/>
                <w:szCs w:val="24"/>
              </w:rPr>
              <w:t>,</w:t>
            </w:r>
            <w:r w:rsidR="00195C52" w:rsidRPr="00D757E7">
              <w:rPr>
                <w:spacing w:val="-2"/>
                <w:szCs w:val="24"/>
              </w:rPr>
              <w:t>0</w:t>
            </w:r>
            <w:r w:rsidR="00195C52" w:rsidRPr="00D757E7">
              <w:rPr>
                <w:spacing w:val="1"/>
                <w:szCs w:val="24"/>
              </w:rPr>
              <w:t>0</w:t>
            </w:r>
            <w:r w:rsidR="00195C52" w:rsidRPr="00D757E7">
              <w:rPr>
                <w:spacing w:val="-1"/>
                <w:szCs w:val="24"/>
              </w:rPr>
              <w:t>0</w:t>
            </w:r>
            <w:r w:rsidR="00BD74D4">
              <w:rPr>
                <w:spacing w:val="-1"/>
                <w:szCs w:val="24"/>
              </w:rPr>
              <w:t>8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t>З</w:t>
            </w:r>
            <w:r w:rsidRPr="00D757E7">
              <w:t>а</w:t>
            </w:r>
            <w:r w:rsidRPr="00D757E7">
              <w:t>крытие котельной</w:t>
            </w:r>
          </w:p>
        </w:tc>
      </w:tr>
    </w:tbl>
    <w:p w:rsidR="002003CC" w:rsidRPr="00764DA0" w:rsidRDefault="002003CC" w:rsidP="005007BB">
      <w:pPr>
        <w:pStyle w:val="2"/>
        <w:numPr>
          <w:ilvl w:val="0"/>
          <w:numId w:val="0"/>
        </w:numPr>
        <w:spacing w:before="240"/>
        <w:ind w:firstLine="425"/>
        <w:rPr>
          <w:sz w:val="28"/>
          <w:szCs w:val="28"/>
        </w:rPr>
      </w:pPr>
      <w:bookmarkStart w:id="27" w:name="_Toc8227861"/>
      <w:r w:rsidRPr="00764DA0">
        <w:rPr>
          <w:sz w:val="28"/>
          <w:szCs w:val="28"/>
        </w:rPr>
        <w:t>1</w:t>
      </w:r>
      <w:r w:rsidR="00E6563D" w:rsidRPr="00764DA0">
        <w:rPr>
          <w:sz w:val="28"/>
          <w:szCs w:val="28"/>
        </w:rPr>
        <w:t>4</w:t>
      </w:r>
      <w:r w:rsidRPr="00764DA0">
        <w:rPr>
          <w:sz w:val="28"/>
          <w:szCs w:val="28"/>
        </w:rPr>
        <w:t>.5.</w:t>
      </w:r>
      <w:r w:rsidR="00740800">
        <w:rPr>
          <w:sz w:val="28"/>
          <w:szCs w:val="28"/>
        </w:rPr>
        <w:tab/>
      </w:r>
      <w:r w:rsidRPr="00764DA0">
        <w:rPr>
          <w:sz w:val="28"/>
          <w:szCs w:val="28"/>
        </w:rPr>
        <w:t>Коэффициент использования установленной тепловой мощности</w:t>
      </w:r>
      <w:bookmarkEnd w:id="27"/>
    </w:p>
    <w:p w:rsidR="002003CC" w:rsidRPr="00764DA0" w:rsidRDefault="002003CC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 xml:space="preserve">КИУТМ - коэффициент использования установленной тепловой мощности. Численно равняется отношению фактической выработки тепловой энергии </w:t>
      </w:r>
      <w:proofErr w:type="gramStart"/>
      <w:r w:rsidRPr="00764DA0">
        <w:rPr>
          <w:sz w:val="28"/>
          <w:szCs w:val="28"/>
        </w:rPr>
        <w:t>за определённый период к теоретической выработке при работе без остановок на установленной тепловой мощности</w:t>
      </w:r>
      <w:proofErr w:type="gramEnd"/>
      <w:r w:rsidRPr="00764DA0">
        <w:rPr>
          <w:sz w:val="28"/>
          <w:szCs w:val="28"/>
        </w:rPr>
        <w:t>.</w:t>
      </w:r>
    </w:p>
    <w:p w:rsidR="002003CC" w:rsidRPr="00764DA0" w:rsidRDefault="002003CC" w:rsidP="005007BB">
      <w:pPr>
        <w:ind w:firstLine="425"/>
        <w:rPr>
          <w:sz w:val="28"/>
          <w:szCs w:val="28"/>
        </w:rPr>
      </w:pPr>
      <w:r w:rsidRPr="00764DA0">
        <w:rPr>
          <w:sz w:val="28"/>
          <w:szCs w:val="28"/>
        </w:rPr>
        <w:t>В табл</w:t>
      </w:r>
      <w:r w:rsidR="00CD767B" w:rsidRPr="00764DA0">
        <w:rPr>
          <w:sz w:val="28"/>
          <w:szCs w:val="28"/>
        </w:rPr>
        <w:t>ице</w:t>
      </w:r>
      <w:r w:rsidRPr="00764DA0">
        <w:rPr>
          <w:sz w:val="28"/>
          <w:szCs w:val="28"/>
        </w:rPr>
        <w:t xml:space="preserve"> 1</w:t>
      </w:r>
      <w:r w:rsidR="00E6563D" w:rsidRPr="00764DA0">
        <w:rPr>
          <w:sz w:val="28"/>
          <w:szCs w:val="28"/>
        </w:rPr>
        <w:t>4</w:t>
      </w:r>
      <w:r w:rsidRPr="00764DA0">
        <w:rPr>
          <w:sz w:val="28"/>
          <w:szCs w:val="28"/>
        </w:rPr>
        <w:t>.5.</w:t>
      </w:r>
      <w:r w:rsidR="00CD767B" w:rsidRPr="00764DA0">
        <w:rPr>
          <w:sz w:val="28"/>
          <w:szCs w:val="28"/>
        </w:rPr>
        <w:t xml:space="preserve"> </w:t>
      </w:r>
      <w:r w:rsidRPr="00764DA0">
        <w:rPr>
          <w:sz w:val="28"/>
          <w:szCs w:val="28"/>
        </w:rPr>
        <w:t>представлены перспективные значения коэффициента испол</w:t>
      </w:r>
      <w:r w:rsidRPr="00764DA0">
        <w:rPr>
          <w:sz w:val="28"/>
          <w:szCs w:val="28"/>
        </w:rPr>
        <w:t>ь</w:t>
      </w:r>
      <w:r w:rsidRPr="00764DA0">
        <w:rPr>
          <w:sz w:val="28"/>
          <w:szCs w:val="28"/>
        </w:rPr>
        <w:t>зования установленной тепловой мощности.</w:t>
      </w:r>
    </w:p>
    <w:p w:rsidR="00CD767B" w:rsidRPr="00764DA0" w:rsidRDefault="00CD767B" w:rsidP="005007BB">
      <w:pPr>
        <w:ind w:firstLine="425"/>
        <w:jc w:val="left"/>
        <w:rPr>
          <w:color w:val="000000"/>
          <w:sz w:val="28"/>
          <w:szCs w:val="28"/>
        </w:rPr>
      </w:pPr>
    </w:p>
    <w:p w:rsidR="002003CC" w:rsidRPr="00764DA0" w:rsidRDefault="002003CC" w:rsidP="005007BB">
      <w:pPr>
        <w:ind w:firstLine="425"/>
        <w:jc w:val="right"/>
        <w:rPr>
          <w:b/>
          <w:sz w:val="28"/>
          <w:szCs w:val="28"/>
        </w:rPr>
      </w:pPr>
      <w:r w:rsidRPr="00764DA0">
        <w:rPr>
          <w:color w:val="000000"/>
          <w:sz w:val="28"/>
          <w:szCs w:val="28"/>
        </w:rPr>
        <w:t>Таблица 1</w:t>
      </w:r>
      <w:r w:rsidR="00E6563D" w:rsidRPr="00764DA0">
        <w:rPr>
          <w:color w:val="000000"/>
          <w:sz w:val="28"/>
          <w:szCs w:val="28"/>
        </w:rPr>
        <w:t>4</w:t>
      </w:r>
      <w:r w:rsidRPr="00764DA0">
        <w:rPr>
          <w:color w:val="000000"/>
          <w:sz w:val="28"/>
          <w:szCs w:val="28"/>
        </w:rPr>
        <w:t>.5.</w:t>
      </w:r>
      <w:r w:rsidR="00CD767B" w:rsidRPr="00764DA0">
        <w:rPr>
          <w:color w:val="000000"/>
          <w:sz w:val="28"/>
          <w:szCs w:val="28"/>
        </w:rPr>
        <w:t xml:space="preserve"> </w:t>
      </w:r>
      <w:r w:rsidR="00CD767B" w:rsidRPr="00764DA0">
        <w:rPr>
          <w:sz w:val="28"/>
          <w:szCs w:val="28"/>
        </w:rPr>
        <w:t>Перспективные значения коэффициента использования уст</w:t>
      </w:r>
      <w:r w:rsidR="00CD767B" w:rsidRPr="00764DA0">
        <w:rPr>
          <w:sz w:val="28"/>
          <w:szCs w:val="28"/>
        </w:rPr>
        <w:t>а</w:t>
      </w:r>
      <w:r w:rsidR="00CD767B" w:rsidRPr="00764DA0">
        <w:rPr>
          <w:sz w:val="28"/>
          <w:szCs w:val="28"/>
        </w:rPr>
        <w:t>новленной тепловой мощности</w:t>
      </w:r>
      <w:proofErr w:type="gramStart"/>
      <w:r w:rsidR="00F83DBD" w:rsidRPr="00764DA0">
        <w:rPr>
          <w:sz w:val="28"/>
          <w:szCs w:val="28"/>
        </w:rPr>
        <w:t>, (%)</w:t>
      </w:r>
      <w:proofErr w:type="gramEnd"/>
    </w:p>
    <w:tbl>
      <w:tblPr>
        <w:tblW w:w="4444" w:type="pct"/>
        <w:jc w:val="center"/>
        <w:tblLook w:val="04A0" w:firstRow="1" w:lastRow="0" w:firstColumn="1" w:lastColumn="0" w:noHBand="0" w:noVBand="1"/>
      </w:tblPr>
      <w:tblGrid>
        <w:gridCol w:w="2344"/>
        <w:gridCol w:w="1107"/>
        <w:gridCol w:w="1131"/>
        <w:gridCol w:w="1190"/>
        <w:gridCol w:w="1080"/>
        <w:gridCol w:w="2107"/>
      </w:tblGrid>
      <w:tr w:rsidR="00B33914" w:rsidRPr="00D757E7" w:rsidTr="00B33914">
        <w:trPr>
          <w:trHeight w:val="227"/>
          <w:jc w:val="center"/>
        </w:trPr>
        <w:tc>
          <w:tcPr>
            <w:tcW w:w="1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914" w:rsidRPr="00D757E7" w:rsidRDefault="00B33914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Источник те</w:t>
            </w:r>
            <w:r w:rsidRPr="00D757E7">
              <w:rPr>
                <w:color w:val="000000"/>
                <w:szCs w:val="24"/>
              </w:rPr>
              <w:t>п</w:t>
            </w:r>
            <w:r w:rsidRPr="00D757E7">
              <w:rPr>
                <w:color w:val="000000"/>
                <w:szCs w:val="24"/>
              </w:rPr>
              <w:t>ловой энергии</w:t>
            </w:r>
          </w:p>
        </w:tc>
        <w:tc>
          <w:tcPr>
            <w:tcW w:w="6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914" w:rsidRPr="00D757E7" w:rsidRDefault="00B33914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2020 г.</w:t>
            </w:r>
          </w:p>
        </w:tc>
        <w:tc>
          <w:tcPr>
            <w:tcW w:w="6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914" w:rsidRPr="00D757E7" w:rsidRDefault="00B33914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2021 г.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914" w:rsidRPr="00D757E7" w:rsidRDefault="00B33914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2022 г.</w:t>
            </w:r>
          </w:p>
        </w:tc>
        <w:tc>
          <w:tcPr>
            <w:tcW w:w="6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914" w:rsidRPr="00D757E7" w:rsidRDefault="00B33914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2023 г.</w:t>
            </w:r>
          </w:p>
        </w:tc>
        <w:tc>
          <w:tcPr>
            <w:tcW w:w="11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914" w:rsidRPr="00D757E7" w:rsidRDefault="00B33914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2024 - 2028 гг.</w:t>
            </w:r>
          </w:p>
        </w:tc>
      </w:tr>
      <w:tr w:rsidR="00B33914" w:rsidRPr="00D757E7" w:rsidTr="00B33914">
        <w:trPr>
          <w:trHeight w:val="343"/>
          <w:jc w:val="center"/>
        </w:trPr>
        <w:tc>
          <w:tcPr>
            <w:tcW w:w="13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914" w:rsidRPr="00D757E7" w:rsidRDefault="00B33914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szCs w:val="24"/>
              </w:rPr>
              <w:t>Котельная №</w:t>
            </w:r>
            <w:r w:rsidR="00D31174">
              <w:rPr>
                <w:szCs w:val="24"/>
              </w:rPr>
              <w:t xml:space="preserve"> </w:t>
            </w:r>
            <w:r w:rsidRPr="00D757E7">
              <w:rPr>
                <w:szCs w:val="24"/>
              </w:rPr>
              <w:t>1</w:t>
            </w:r>
          </w:p>
        </w:tc>
        <w:tc>
          <w:tcPr>
            <w:tcW w:w="6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3914" w:rsidRPr="00D757E7" w:rsidRDefault="00B33914" w:rsidP="005007BB">
            <w:pPr>
              <w:ind w:firstLine="425"/>
              <w:jc w:val="center"/>
            </w:pPr>
            <w:r w:rsidRPr="00D757E7">
              <w:t>49,4</w:t>
            </w:r>
          </w:p>
        </w:tc>
        <w:tc>
          <w:tcPr>
            <w:tcW w:w="6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3914" w:rsidRPr="00D757E7" w:rsidRDefault="00B33914" w:rsidP="005007BB">
            <w:pPr>
              <w:ind w:firstLine="425"/>
              <w:jc w:val="center"/>
            </w:pPr>
            <w:r w:rsidRPr="00D757E7">
              <w:t>49,4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3914" w:rsidRPr="00D757E7" w:rsidRDefault="00B33914" w:rsidP="005007BB">
            <w:pPr>
              <w:ind w:firstLine="425"/>
              <w:jc w:val="center"/>
            </w:pPr>
            <w:r w:rsidRPr="00D757E7">
              <w:t>49,4</w:t>
            </w:r>
          </w:p>
        </w:tc>
        <w:tc>
          <w:tcPr>
            <w:tcW w:w="6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3914" w:rsidRPr="00D757E7" w:rsidRDefault="007120BF" w:rsidP="005007BB">
            <w:pPr>
              <w:ind w:firstLine="425"/>
              <w:jc w:val="center"/>
            </w:pPr>
            <w:r>
              <w:t>50,7</w:t>
            </w:r>
          </w:p>
        </w:tc>
        <w:tc>
          <w:tcPr>
            <w:tcW w:w="11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3914" w:rsidRPr="00D757E7" w:rsidRDefault="007120BF" w:rsidP="005007BB">
            <w:pPr>
              <w:ind w:firstLine="425"/>
              <w:jc w:val="center"/>
            </w:pPr>
            <w:r>
              <w:t>50,7</w:t>
            </w:r>
          </w:p>
        </w:tc>
      </w:tr>
      <w:tr w:rsidR="00B33914" w:rsidRPr="00764DA0" w:rsidTr="00B33914">
        <w:trPr>
          <w:trHeight w:val="343"/>
          <w:jc w:val="center"/>
        </w:trPr>
        <w:tc>
          <w:tcPr>
            <w:tcW w:w="1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3914" w:rsidRPr="00D757E7" w:rsidRDefault="00B33914" w:rsidP="005007BB">
            <w:pPr>
              <w:ind w:firstLine="425"/>
              <w:jc w:val="center"/>
              <w:rPr>
                <w:szCs w:val="24"/>
              </w:rPr>
            </w:pPr>
            <w:r w:rsidRPr="00D757E7">
              <w:rPr>
                <w:szCs w:val="24"/>
              </w:rPr>
              <w:t>Котельная №</w:t>
            </w:r>
            <w:r w:rsidR="00D31174">
              <w:rPr>
                <w:szCs w:val="24"/>
              </w:rPr>
              <w:t xml:space="preserve"> </w:t>
            </w:r>
            <w:r w:rsidRPr="00D757E7">
              <w:rPr>
                <w:szCs w:val="24"/>
              </w:rPr>
              <w:t>3</w:t>
            </w:r>
          </w:p>
        </w:tc>
        <w:tc>
          <w:tcPr>
            <w:tcW w:w="6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914" w:rsidRPr="00D757E7" w:rsidRDefault="00B33914" w:rsidP="005007BB">
            <w:pPr>
              <w:ind w:firstLine="425"/>
              <w:jc w:val="center"/>
            </w:pPr>
            <w:r w:rsidRPr="00D757E7">
              <w:t>24,5</w:t>
            </w:r>
          </w:p>
        </w:tc>
        <w:tc>
          <w:tcPr>
            <w:tcW w:w="6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914" w:rsidRPr="00D757E7" w:rsidRDefault="00B33914" w:rsidP="005007BB">
            <w:pPr>
              <w:ind w:firstLine="425"/>
              <w:jc w:val="center"/>
            </w:pPr>
            <w:r w:rsidRPr="00D757E7">
              <w:t>24,5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914" w:rsidRPr="00D757E7" w:rsidRDefault="00B33914" w:rsidP="005007BB">
            <w:pPr>
              <w:ind w:firstLine="425"/>
              <w:jc w:val="center"/>
            </w:pPr>
            <w:r w:rsidRPr="00D757E7">
              <w:t>24,5</w:t>
            </w:r>
          </w:p>
        </w:tc>
        <w:tc>
          <w:tcPr>
            <w:tcW w:w="6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914" w:rsidRPr="00D757E7" w:rsidRDefault="00B33914" w:rsidP="005007BB">
            <w:pPr>
              <w:ind w:firstLine="425"/>
              <w:jc w:val="center"/>
            </w:pPr>
            <w:r w:rsidRPr="00D757E7">
              <w:t>24,5</w:t>
            </w:r>
          </w:p>
        </w:tc>
        <w:tc>
          <w:tcPr>
            <w:tcW w:w="11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33914" w:rsidRPr="00D757E7" w:rsidRDefault="00B33914" w:rsidP="005007BB">
            <w:pPr>
              <w:ind w:firstLine="425"/>
              <w:jc w:val="center"/>
            </w:pPr>
            <w:r w:rsidRPr="00D757E7">
              <w:t>Закрытие к</w:t>
            </w:r>
            <w:r w:rsidRPr="00D757E7">
              <w:t>о</w:t>
            </w:r>
            <w:r w:rsidRPr="00D757E7">
              <w:t>тельной</w:t>
            </w:r>
          </w:p>
        </w:tc>
      </w:tr>
    </w:tbl>
    <w:p w:rsidR="002003CC" w:rsidRPr="00764DA0" w:rsidRDefault="002003CC" w:rsidP="005007BB">
      <w:pPr>
        <w:pStyle w:val="2"/>
        <w:numPr>
          <w:ilvl w:val="0"/>
          <w:numId w:val="0"/>
        </w:numPr>
        <w:spacing w:before="240"/>
        <w:ind w:firstLine="425"/>
        <w:rPr>
          <w:sz w:val="28"/>
          <w:szCs w:val="28"/>
        </w:rPr>
      </w:pPr>
      <w:bookmarkStart w:id="28" w:name="_Toc8227862"/>
      <w:r w:rsidRPr="00764DA0">
        <w:rPr>
          <w:sz w:val="28"/>
          <w:szCs w:val="28"/>
        </w:rPr>
        <w:t>1</w:t>
      </w:r>
      <w:r w:rsidR="00E6563D" w:rsidRPr="00764DA0">
        <w:rPr>
          <w:sz w:val="28"/>
          <w:szCs w:val="28"/>
        </w:rPr>
        <w:t>4</w:t>
      </w:r>
      <w:r w:rsidR="00740800">
        <w:rPr>
          <w:sz w:val="28"/>
          <w:szCs w:val="28"/>
        </w:rPr>
        <w:t>.6.</w:t>
      </w:r>
      <w:r w:rsidR="00740800">
        <w:rPr>
          <w:sz w:val="28"/>
          <w:szCs w:val="28"/>
        </w:rPr>
        <w:tab/>
      </w:r>
      <w:r w:rsidRPr="00764DA0">
        <w:rPr>
          <w:sz w:val="28"/>
          <w:szCs w:val="28"/>
        </w:rPr>
        <w:t>Удельная материальная характеристика тепловых сетей, приведенная к расчетной тепловой нагрузке</w:t>
      </w:r>
      <w:bookmarkEnd w:id="28"/>
    </w:p>
    <w:p w:rsidR="002003CC" w:rsidRPr="00764DA0" w:rsidRDefault="002003CC" w:rsidP="005007BB">
      <w:pPr>
        <w:pStyle w:val="22"/>
        <w:spacing w:line="240" w:lineRule="auto"/>
        <w:ind w:firstLine="425"/>
        <w:rPr>
          <w:szCs w:val="28"/>
        </w:rPr>
      </w:pPr>
      <w:r w:rsidRPr="00764DA0">
        <w:rPr>
          <w:szCs w:val="28"/>
        </w:rPr>
        <w:t>В таблице ниже приведен</w:t>
      </w:r>
      <w:r w:rsidRPr="00764DA0">
        <w:rPr>
          <w:szCs w:val="28"/>
          <w:lang w:val="ru-RU"/>
        </w:rPr>
        <w:t>а</w:t>
      </w:r>
      <w:r w:rsidRPr="00764DA0">
        <w:rPr>
          <w:szCs w:val="28"/>
        </w:rPr>
        <w:t xml:space="preserve"> удельная материальная характеристика тепловых сетей, приведенная к расчетной тепловой нагрузке.</w:t>
      </w:r>
    </w:p>
    <w:p w:rsidR="00CD767B" w:rsidRPr="00764DA0" w:rsidRDefault="00CD767B" w:rsidP="005007BB">
      <w:pPr>
        <w:spacing w:after="60"/>
        <w:ind w:firstLine="425"/>
        <w:jc w:val="left"/>
        <w:rPr>
          <w:color w:val="000000"/>
          <w:sz w:val="28"/>
          <w:szCs w:val="28"/>
        </w:rPr>
      </w:pPr>
    </w:p>
    <w:p w:rsidR="002003CC" w:rsidRPr="00764DA0" w:rsidRDefault="002003CC" w:rsidP="005007BB">
      <w:pPr>
        <w:spacing w:after="60"/>
        <w:ind w:firstLine="425"/>
        <w:jc w:val="right"/>
        <w:rPr>
          <w:sz w:val="28"/>
          <w:szCs w:val="28"/>
        </w:rPr>
      </w:pPr>
      <w:r w:rsidRPr="00764DA0">
        <w:rPr>
          <w:color w:val="000000"/>
          <w:sz w:val="28"/>
          <w:szCs w:val="28"/>
        </w:rPr>
        <w:t>Таблица 1</w:t>
      </w:r>
      <w:r w:rsidR="00E6563D" w:rsidRPr="00764DA0">
        <w:rPr>
          <w:color w:val="000000"/>
          <w:sz w:val="28"/>
          <w:szCs w:val="28"/>
        </w:rPr>
        <w:t>4</w:t>
      </w:r>
      <w:r w:rsidRPr="00764DA0">
        <w:rPr>
          <w:color w:val="000000"/>
          <w:sz w:val="28"/>
          <w:szCs w:val="28"/>
        </w:rPr>
        <w:t>.6</w:t>
      </w:r>
      <w:r w:rsidR="00CD767B" w:rsidRPr="00764DA0">
        <w:rPr>
          <w:color w:val="000000"/>
          <w:sz w:val="28"/>
          <w:szCs w:val="28"/>
        </w:rPr>
        <w:t xml:space="preserve">. </w:t>
      </w:r>
      <w:r w:rsidR="00CD767B" w:rsidRPr="00764DA0">
        <w:rPr>
          <w:sz w:val="28"/>
          <w:szCs w:val="28"/>
        </w:rPr>
        <w:t>Удельная материальная характеристика тепловых сетей, прив</w:t>
      </w:r>
      <w:r w:rsidR="00CD767B" w:rsidRPr="00764DA0">
        <w:rPr>
          <w:sz w:val="28"/>
          <w:szCs w:val="28"/>
        </w:rPr>
        <w:t>е</w:t>
      </w:r>
      <w:r w:rsidR="00CD767B" w:rsidRPr="00764DA0">
        <w:rPr>
          <w:sz w:val="28"/>
          <w:szCs w:val="28"/>
        </w:rPr>
        <w:t>денная к расчетной тепловой нагрузке</w:t>
      </w:r>
      <w:r w:rsidR="00560075" w:rsidRPr="00764DA0">
        <w:rPr>
          <w:sz w:val="28"/>
          <w:szCs w:val="28"/>
        </w:rPr>
        <w:t>, (м</w:t>
      </w:r>
      <w:proofErr w:type="gramStart"/>
      <w:r w:rsidR="00560075" w:rsidRPr="00764DA0">
        <w:rPr>
          <w:sz w:val="28"/>
          <w:szCs w:val="28"/>
          <w:vertAlign w:val="superscript"/>
        </w:rPr>
        <w:t>2</w:t>
      </w:r>
      <w:proofErr w:type="gramEnd"/>
      <w:r w:rsidR="00560075" w:rsidRPr="00764DA0">
        <w:rPr>
          <w:sz w:val="28"/>
          <w:szCs w:val="28"/>
        </w:rPr>
        <w:t>/Гкал/ч)</w:t>
      </w:r>
    </w:p>
    <w:tbl>
      <w:tblPr>
        <w:tblW w:w="4767" w:type="pct"/>
        <w:jc w:val="center"/>
        <w:tblLook w:val="04A0" w:firstRow="1" w:lastRow="0" w:firstColumn="1" w:lastColumn="0" w:noHBand="0" w:noVBand="1"/>
      </w:tblPr>
      <w:tblGrid>
        <w:gridCol w:w="2498"/>
        <w:gridCol w:w="1119"/>
        <w:gridCol w:w="1119"/>
        <w:gridCol w:w="1270"/>
        <w:gridCol w:w="1255"/>
        <w:gridCol w:w="2349"/>
      </w:tblGrid>
      <w:tr w:rsidR="00195C52" w:rsidRPr="00764DA0" w:rsidTr="00BA0FA9">
        <w:trPr>
          <w:trHeight w:val="227"/>
          <w:jc w:val="center"/>
        </w:trPr>
        <w:tc>
          <w:tcPr>
            <w:tcW w:w="1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Источник тепл</w:t>
            </w:r>
            <w:r w:rsidRPr="00D757E7">
              <w:rPr>
                <w:color w:val="000000"/>
                <w:szCs w:val="24"/>
              </w:rPr>
              <w:t>о</w:t>
            </w:r>
            <w:r w:rsidRPr="00D757E7">
              <w:rPr>
                <w:color w:val="000000"/>
                <w:szCs w:val="24"/>
              </w:rPr>
              <w:t>вой энергии</w:t>
            </w:r>
          </w:p>
        </w:tc>
        <w:tc>
          <w:tcPr>
            <w:tcW w:w="5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2020 г.</w:t>
            </w:r>
          </w:p>
        </w:tc>
        <w:tc>
          <w:tcPr>
            <w:tcW w:w="5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2021 г.</w:t>
            </w:r>
          </w:p>
        </w:tc>
        <w:tc>
          <w:tcPr>
            <w:tcW w:w="6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2022 г.</w:t>
            </w:r>
          </w:p>
        </w:tc>
        <w:tc>
          <w:tcPr>
            <w:tcW w:w="65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2023 г.</w:t>
            </w:r>
          </w:p>
        </w:tc>
        <w:tc>
          <w:tcPr>
            <w:tcW w:w="122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color w:val="000000"/>
                <w:szCs w:val="24"/>
              </w:rPr>
              <w:t>2024 - 20</w:t>
            </w:r>
            <w:r w:rsidR="00B33914" w:rsidRPr="00D757E7">
              <w:rPr>
                <w:color w:val="000000"/>
                <w:szCs w:val="24"/>
              </w:rPr>
              <w:t>28</w:t>
            </w:r>
            <w:r w:rsidRPr="00D757E7">
              <w:rPr>
                <w:color w:val="000000"/>
                <w:szCs w:val="24"/>
              </w:rPr>
              <w:t xml:space="preserve"> гг.</w:t>
            </w:r>
          </w:p>
        </w:tc>
      </w:tr>
      <w:tr w:rsidR="00195C52" w:rsidRPr="00764DA0" w:rsidTr="00BA0FA9">
        <w:trPr>
          <w:trHeight w:val="227"/>
          <w:jc w:val="center"/>
        </w:trPr>
        <w:tc>
          <w:tcPr>
            <w:tcW w:w="13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95C52" w:rsidRPr="00D757E7" w:rsidRDefault="00195C52" w:rsidP="005007BB">
            <w:pPr>
              <w:ind w:firstLine="425"/>
              <w:jc w:val="center"/>
              <w:rPr>
                <w:color w:val="000000"/>
                <w:szCs w:val="24"/>
              </w:rPr>
            </w:pPr>
            <w:r w:rsidRPr="00D757E7">
              <w:rPr>
                <w:szCs w:val="24"/>
              </w:rPr>
              <w:t>Котельная №</w:t>
            </w:r>
            <w:r w:rsidR="00D31174">
              <w:rPr>
                <w:szCs w:val="24"/>
              </w:rPr>
              <w:t xml:space="preserve"> </w:t>
            </w:r>
            <w:r w:rsidRPr="00D757E7">
              <w:rPr>
                <w:szCs w:val="24"/>
              </w:rPr>
              <w:t>1</w:t>
            </w:r>
          </w:p>
        </w:tc>
        <w:tc>
          <w:tcPr>
            <w:tcW w:w="5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t>95,59</w:t>
            </w:r>
          </w:p>
        </w:tc>
        <w:tc>
          <w:tcPr>
            <w:tcW w:w="5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t>95,59</w:t>
            </w:r>
          </w:p>
        </w:tc>
        <w:tc>
          <w:tcPr>
            <w:tcW w:w="6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t>95,59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7120BF" w:rsidP="005007BB">
            <w:pPr>
              <w:ind w:firstLine="425"/>
              <w:jc w:val="center"/>
            </w:pPr>
            <w:r>
              <w:t>94,4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95C52" w:rsidRPr="00D757E7" w:rsidRDefault="007120BF" w:rsidP="005007BB">
            <w:pPr>
              <w:ind w:firstLine="425"/>
              <w:jc w:val="center"/>
            </w:pPr>
            <w:r>
              <w:t>94,4</w:t>
            </w:r>
          </w:p>
        </w:tc>
      </w:tr>
      <w:tr w:rsidR="00195C52" w:rsidRPr="00764DA0" w:rsidTr="00BA0FA9">
        <w:trPr>
          <w:trHeight w:val="227"/>
          <w:jc w:val="center"/>
        </w:trPr>
        <w:tc>
          <w:tcPr>
            <w:tcW w:w="1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95C52" w:rsidRPr="00D757E7" w:rsidRDefault="00195C52" w:rsidP="005007BB">
            <w:pPr>
              <w:ind w:firstLine="425"/>
              <w:jc w:val="center"/>
              <w:rPr>
                <w:szCs w:val="24"/>
              </w:rPr>
            </w:pPr>
            <w:r w:rsidRPr="00D757E7">
              <w:rPr>
                <w:szCs w:val="24"/>
              </w:rPr>
              <w:t>Котельная №</w:t>
            </w:r>
            <w:r w:rsidR="00D31174">
              <w:rPr>
                <w:szCs w:val="24"/>
              </w:rPr>
              <w:t xml:space="preserve"> </w:t>
            </w:r>
            <w:r w:rsidRPr="00D757E7">
              <w:rPr>
                <w:szCs w:val="24"/>
              </w:rPr>
              <w:t>3</w:t>
            </w:r>
          </w:p>
        </w:tc>
        <w:tc>
          <w:tcPr>
            <w:tcW w:w="5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t>104,8</w:t>
            </w:r>
          </w:p>
        </w:tc>
        <w:tc>
          <w:tcPr>
            <w:tcW w:w="5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t>104,8</w:t>
            </w:r>
          </w:p>
        </w:tc>
        <w:tc>
          <w:tcPr>
            <w:tcW w:w="66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t>104,8</w:t>
            </w:r>
          </w:p>
        </w:tc>
        <w:tc>
          <w:tcPr>
            <w:tcW w:w="65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t>104,8</w:t>
            </w:r>
          </w:p>
        </w:tc>
        <w:tc>
          <w:tcPr>
            <w:tcW w:w="122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95C52" w:rsidRPr="00D757E7" w:rsidRDefault="00195C52" w:rsidP="005007BB">
            <w:pPr>
              <w:ind w:firstLine="425"/>
              <w:jc w:val="center"/>
            </w:pPr>
            <w:r w:rsidRPr="00D757E7">
              <w:t>Закрытие к</w:t>
            </w:r>
            <w:r w:rsidRPr="00D757E7">
              <w:t>о</w:t>
            </w:r>
            <w:r w:rsidRPr="00D757E7">
              <w:t>тельной</w:t>
            </w:r>
          </w:p>
        </w:tc>
      </w:tr>
    </w:tbl>
    <w:p w:rsidR="002003CC" w:rsidRPr="00764DA0" w:rsidRDefault="002003CC" w:rsidP="005007BB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425"/>
        <w:rPr>
          <w:sz w:val="28"/>
          <w:szCs w:val="28"/>
        </w:rPr>
      </w:pPr>
    </w:p>
    <w:p w:rsidR="00F5088E" w:rsidRPr="00764DA0" w:rsidRDefault="00F5088E" w:rsidP="005007BB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425"/>
        <w:rPr>
          <w:sz w:val="28"/>
          <w:szCs w:val="28"/>
        </w:rPr>
      </w:pPr>
    </w:p>
    <w:p w:rsidR="00F5088E" w:rsidRPr="00764DA0" w:rsidRDefault="00F5088E" w:rsidP="005007BB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425"/>
        <w:rPr>
          <w:sz w:val="28"/>
          <w:szCs w:val="28"/>
        </w:rPr>
      </w:pPr>
    </w:p>
    <w:p w:rsidR="00F5088E" w:rsidRPr="00764DA0" w:rsidRDefault="00F5088E" w:rsidP="005007BB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425"/>
        <w:rPr>
          <w:sz w:val="28"/>
          <w:szCs w:val="28"/>
        </w:rPr>
      </w:pPr>
    </w:p>
    <w:p w:rsidR="00F5088E" w:rsidRPr="00764DA0" w:rsidRDefault="00F5088E" w:rsidP="005007BB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425"/>
        <w:rPr>
          <w:sz w:val="28"/>
          <w:szCs w:val="28"/>
        </w:rPr>
      </w:pPr>
    </w:p>
    <w:p w:rsidR="002003CC" w:rsidRDefault="002003CC" w:rsidP="005007BB">
      <w:pPr>
        <w:pStyle w:val="aff6"/>
        <w:spacing w:line="360" w:lineRule="auto"/>
        <w:ind w:left="0" w:firstLine="425"/>
        <w:contextualSpacing/>
        <w:rPr>
          <w:rFonts w:ascii="Times New Roman" w:hAnsi="Times New Roman"/>
          <w:b/>
          <w:sz w:val="28"/>
          <w:szCs w:val="28"/>
          <w:lang w:val="ru-RU"/>
        </w:rPr>
      </w:pPr>
      <w:r w:rsidRPr="00764DA0">
        <w:rPr>
          <w:rFonts w:ascii="Times New Roman" w:hAnsi="Times New Roman"/>
          <w:b/>
          <w:sz w:val="28"/>
          <w:szCs w:val="28"/>
          <w:lang w:val="ru-RU"/>
        </w:rPr>
        <w:t>РАЗДЕЛ 1</w:t>
      </w:r>
      <w:r w:rsidR="00E6563D" w:rsidRPr="00764DA0">
        <w:rPr>
          <w:rFonts w:ascii="Times New Roman" w:hAnsi="Times New Roman"/>
          <w:b/>
          <w:sz w:val="28"/>
          <w:szCs w:val="28"/>
          <w:lang w:val="ru-RU"/>
        </w:rPr>
        <w:t>5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. ЦЕНОВЫЕ (ТАРИФНЫЕ) ПОСЛЕ</w:t>
      </w:r>
      <w:r w:rsidR="00F11800" w:rsidRPr="00764DA0">
        <w:rPr>
          <w:rFonts w:ascii="Times New Roman" w:hAnsi="Times New Roman"/>
          <w:b/>
          <w:sz w:val="28"/>
          <w:szCs w:val="28"/>
          <w:lang w:val="ru-RU"/>
        </w:rPr>
        <w:t>Д</w:t>
      </w:r>
      <w:r w:rsidRPr="00764DA0">
        <w:rPr>
          <w:rFonts w:ascii="Times New Roman" w:hAnsi="Times New Roman"/>
          <w:b/>
          <w:sz w:val="28"/>
          <w:szCs w:val="28"/>
          <w:lang w:val="ru-RU"/>
        </w:rPr>
        <w:t>СТВИЯ</w:t>
      </w:r>
    </w:p>
    <w:p w:rsidR="003D4F05" w:rsidRPr="00764DA0" w:rsidRDefault="003D4F05" w:rsidP="005007BB">
      <w:pPr>
        <w:pStyle w:val="aff6"/>
        <w:spacing w:line="360" w:lineRule="auto"/>
        <w:ind w:left="0" w:firstLine="425"/>
        <w:contextualSpacing/>
        <w:rPr>
          <w:rFonts w:ascii="Times New Roman" w:hAnsi="Times New Roman"/>
          <w:b/>
          <w:sz w:val="28"/>
          <w:szCs w:val="28"/>
          <w:lang w:val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  <w:r w:rsidRPr="00187937">
        <w:rPr>
          <w:rFonts w:eastAsia="Times New Roman"/>
          <w:b/>
          <w:sz w:val="28"/>
          <w:szCs w:val="28"/>
          <w:lang w:eastAsia="ru-RU"/>
        </w:rPr>
        <w:t>15.1.</w:t>
      </w:r>
      <w:r w:rsidR="00740800">
        <w:rPr>
          <w:rFonts w:eastAsia="Times New Roman"/>
          <w:b/>
          <w:sz w:val="28"/>
          <w:szCs w:val="28"/>
          <w:lang w:eastAsia="ru-RU"/>
        </w:rPr>
        <w:tab/>
      </w:r>
      <w:r w:rsidRPr="00187937">
        <w:rPr>
          <w:rFonts w:eastAsia="Times New Roman"/>
          <w:b/>
          <w:sz w:val="28"/>
          <w:szCs w:val="28"/>
          <w:lang w:eastAsia="ru-RU"/>
        </w:rPr>
        <w:t>Тарифно-балансовые расчетные модели теплоснабжения потр</w:t>
      </w:r>
      <w:r w:rsidRPr="00187937">
        <w:rPr>
          <w:rFonts w:eastAsia="Times New Roman"/>
          <w:b/>
          <w:sz w:val="28"/>
          <w:szCs w:val="28"/>
          <w:lang w:eastAsia="ru-RU"/>
        </w:rPr>
        <w:t>е</w:t>
      </w:r>
      <w:r w:rsidRPr="00187937">
        <w:rPr>
          <w:rFonts w:eastAsia="Times New Roman"/>
          <w:b/>
          <w:sz w:val="28"/>
          <w:szCs w:val="28"/>
          <w:lang w:eastAsia="ru-RU"/>
        </w:rPr>
        <w:t>бителей по каждой системе теплоснабжения</w:t>
      </w: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1" w:firstLine="425"/>
        <w:rPr>
          <w:rFonts w:eastAsia="Times New Roman"/>
          <w:sz w:val="28"/>
          <w:szCs w:val="28"/>
          <w:lang w:val="x-none" w:eastAsia="ru-RU"/>
        </w:rPr>
      </w:pPr>
      <w:r w:rsidRPr="00187937">
        <w:rPr>
          <w:rFonts w:eastAsia="Times New Roman"/>
          <w:spacing w:val="1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ар</w:t>
      </w:r>
      <w:r w:rsidRPr="00187937">
        <w:rPr>
          <w:rFonts w:eastAsia="Times New Roman"/>
          <w:sz w:val="28"/>
          <w:szCs w:val="28"/>
          <w:lang w:val="x-none" w:eastAsia="ru-RU"/>
        </w:rPr>
        <w:t>ифн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-б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нс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в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187937">
        <w:rPr>
          <w:rFonts w:eastAsia="Times New Roman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57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ра</w:t>
      </w:r>
      <w:r w:rsidRPr="00187937">
        <w:rPr>
          <w:rFonts w:eastAsia="Times New Roman"/>
          <w:sz w:val="28"/>
          <w:szCs w:val="28"/>
          <w:lang w:val="x-none" w:eastAsia="ru-RU"/>
        </w:rPr>
        <w:t>сч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тн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187937">
        <w:rPr>
          <w:rFonts w:eastAsia="Times New Roman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6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м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ли</w:t>
      </w:r>
      <w:r w:rsidRPr="00187937">
        <w:rPr>
          <w:rFonts w:eastAsia="Times New Roman"/>
          <w:spacing w:val="62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пл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сн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б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же</w:t>
      </w:r>
      <w:r w:rsidRPr="00187937">
        <w:rPr>
          <w:rFonts w:eastAsia="Times New Roman"/>
          <w:sz w:val="28"/>
          <w:szCs w:val="28"/>
          <w:lang w:val="x-none" w:eastAsia="ru-RU"/>
        </w:rPr>
        <w:t>ния</w:t>
      </w:r>
      <w:r w:rsidRPr="00187937">
        <w:rPr>
          <w:rFonts w:eastAsia="Times New Roman"/>
          <w:spacing w:val="62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z w:val="28"/>
          <w:szCs w:val="28"/>
          <w:lang w:val="x-none" w:eastAsia="ru-RU"/>
        </w:rPr>
        <w:t>я</w:t>
      </w:r>
      <w:r w:rsidRPr="00187937">
        <w:rPr>
          <w:rFonts w:eastAsia="Times New Roman"/>
          <w:spacing w:val="62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ре</w:t>
      </w:r>
      <w:r w:rsidRPr="00187937">
        <w:rPr>
          <w:rFonts w:eastAsia="Times New Roman"/>
          <w:sz w:val="28"/>
          <w:szCs w:val="28"/>
          <w:lang w:val="x-none" w:eastAsia="ru-RU"/>
        </w:rPr>
        <w:t>бит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й 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пл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в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й</w:t>
      </w:r>
      <w:r w:rsidRPr="00187937">
        <w:rPr>
          <w:rFonts w:eastAsia="Times New Roman"/>
          <w:spacing w:val="39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эн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ер</w:t>
      </w:r>
      <w:r w:rsidRPr="00187937">
        <w:rPr>
          <w:rFonts w:eastAsia="Times New Roman"/>
          <w:sz w:val="28"/>
          <w:szCs w:val="28"/>
          <w:lang w:val="x-none" w:eastAsia="ru-RU"/>
        </w:rPr>
        <w:t>гии</w:t>
      </w:r>
      <w:r w:rsidRPr="00187937">
        <w:rPr>
          <w:rFonts w:eastAsia="Times New Roman"/>
          <w:spacing w:val="42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ра</w:t>
      </w:r>
      <w:r w:rsidRPr="00187937">
        <w:rPr>
          <w:rFonts w:eastAsia="Times New Roman"/>
          <w:sz w:val="28"/>
          <w:szCs w:val="28"/>
          <w:lang w:val="x-none" w:eastAsia="ru-RU"/>
        </w:rPr>
        <w:t>зв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z w:val="28"/>
          <w:szCs w:val="28"/>
          <w:lang w:val="x-none" w:eastAsia="ru-RU"/>
        </w:rPr>
        <w:t>ия</w:t>
      </w:r>
      <w:r w:rsidRPr="00187937">
        <w:rPr>
          <w:rFonts w:eastAsia="Times New Roman"/>
          <w:spacing w:val="4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с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z w:val="28"/>
          <w:szCs w:val="28"/>
          <w:lang w:val="x-none" w:eastAsia="ru-RU"/>
        </w:rPr>
        <w:t>ст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мы</w:t>
      </w:r>
      <w:r w:rsidRPr="00187937">
        <w:rPr>
          <w:rFonts w:eastAsia="Times New Roman"/>
          <w:spacing w:val="40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>п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сн</w:t>
      </w:r>
      <w:r w:rsidRPr="00187937">
        <w:rPr>
          <w:rFonts w:eastAsia="Times New Roman"/>
          <w:spacing w:val="-4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б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же</w:t>
      </w:r>
      <w:r w:rsidRPr="00187937">
        <w:rPr>
          <w:rFonts w:eastAsia="Times New Roman"/>
          <w:sz w:val="28"/>
          <w:szCs w:val="28"/>
          <w:lang w:val="x-none" w:eastAsia="ru-RU"/>
        </w:rPr>
        <w:t>ния</w:t>
      </w:r>
      <w:r w:rsidRPr="00187937">
        <w:rPr>
          <w:rFonts w:eastAsia="Times New Roman"/>
          <w:spacing w:val="4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z w:val="28"/>
          <w:szCs w:val="28"/>
          <w:lang w:val="x-none" w:eastAsia="ru-RU"/>
        </w:rPr>
        <w:t>в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ны</w:t>
      </w:r>
      <w:r w:rsidRPr="00187937">
        <w:rPr>
          <w:rFonts w:eastAsia="Times New Roman"/>
          <w:spacing w:val="4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 xml:space="preserve">в </w:t>
      </w:r>
      <w:r w:rsidRPr="00187937">
        <w:rPr>
          <w:rFonts w:eastAsia="Times New Roman"/>
          <w:sz w:val="28"/>
          <w:szCs w:val="28"/>
          <w:lang w:eastAsia="ru-RU"/>
        </w:rPr>
        <w:t xml:space="preserve">таблице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1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5.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1</w:t>
      </w:r>
      <w:r w:rsidRPr="00187937">
        <w:rPr>
          <w:rFonts w:eastAsia="Times New Roman"/>
          <w:sz w:val="28"/>
          <w:szCs w:val="28"/>
          <w:lang w:val="x-none" w:eastAsia="ru-RU"/>
        </w:rPr>
        <w:t>.</w:t>
      </w: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  <w:sectPr w:rsidR="00187937" w:rsidRPr="00187937" w:rsidSect="00E61458">
          <w:headerReference w:type="default" r:id="rId19"/>
          <w:footerReference w:type="default" r:id="rId20"/>
          <w:headerReference w:type="first" r:id="rId21"/>
          <w:footerReference w:type="first" r:id="rId22"/>
          <w:pgSz w:w="11906" w:h="16838"/>
          <w:pgMar w:top="624" w:right="624" w:bottom="1418" w:left="1418" w:header="284" w:footer="312" w:gutter="0"/>
          <w:pgBorders>
            <w:top w:val="single" w:sz="8" w:space="14" w:color="auto"/>
            <w:left w:val="single" w:sz="8" w:space="10" w:color="auto"/>
            <w:bottom w:val="single" w:sz="8" w:space="0" w:color="auto"/>
            <w:right w:val="single" w:sz="8" w:space="17" w:color="auto"/>
          </w:pgBorders>
          <w:pgNumType w:start="8"/>
          <w:cols w:space="708"/>
          <w:docGrid w:linePitch="360"/>
        </w:sectPr>
      </w:pPr>
    </w:p>
    <w:p w:rsidR="00187937" w:rsidRPr="00187937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spacing w:before="66"/>
        <w:ind w:left="142" w:firstLine="425"/>
        <w:rPr>
          <w:rFonts w:eastAsia="Times New Roman"/>
          <w:sz w:val="28"/>
          <w:szCs w:val="28"/>
          <w:lang w:eastAsia="ru-RU"/>
        </w:rPr>
      </w:pPr>
      <w:r w:rsidRPr="00187937">
        <w:rPr>
          <w:rFonts w:eastAsia="Times New Roman"/>
          <w:sz w:val="28"/>
          <w:szCs w:val="28"/>
          <w:lang w:val="x-none" w:eastAsia="ru-RU"/>
        </w:rPr>
        <w:lastRenderedPageBreak/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бл</w:t>
      </w:r>
      <w:r w:rsidRPr="00187937">
        <w:rPr>
          <w:rFonts w:eastAsia="Times New Roman"/>
          <w:sz w:val="28"/>
          <w:szCs w:val="28"/>
          <w:lang w:eastAsia="ru-RU"/>
        </w:rPr>
        <w:t>ица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 xml:space="preserve"> 15</w:t>
      </w:r>
      <w:r w:rsidRPr="00187937">
        <w:rPr>
          <w:rFonts w:eastAsia="Times New Roman"/>
          <w:sz w:val="28"/>
          <w:szCs w:val="28"/>
          <w:lang w:val="x-none" w:eastAsia="ru-RU"/>
        </w:rPr>
        <w:t>.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1</w:t>
      </w:r>
      <w:r w:rsidRPr="00187937">
        <w:rPr>
          <w:rFonts w:eastAsia="Times New Roman"/>
          <w:sz w:val="28"/>
          <w:szCs w:val="28"/>
          <w:lang w:val="x-none" w:eastAsia="ru-RU"/>
        </w:rPr>
        <w:t>.</w:t>
      </w:r>
      <w:r w:rsidRPr="00187937">
        <w:rPr>
          <w:rFonts w:eastAsia="Times New Roman"/>
          <w:spacing w:val="36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ар</w:t>
      </w:r>
      <w:r w:rsidRPr="00187937">
        <w:rPr>
          <w:rFonts w:eastAsia="Times New Roman"/>
          <w:sz w:val="28"/>
          <w:szCs w:val="28"/>
          <w:lang w:val="x-none" w:eastAsia="ru-RU"/>
        </w:rPr>
        <w:t>ифн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-б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со</w:t>
      </w:r>
      <w:r w:rsidRPr="00187937">
        <w:rPr>
          <w:rFonts w:eastAsia="Times New Roman"/>
          <w:sz w:val="28"/>
          <w:szCs w:val="28"/>
          <w:lang w:val="x-none" w:eastAsia="ru-RU"/>
        </w:rPr>
        <w:t>в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я</w:t>
      </w:r>
      <w:r w:rsidRPr="00187937">
        <w:rPr>
          <w:rFonts w:eastAsia="Times New Roman"/>
          <w:spacing w:val="-4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расчет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 xml:space="preserve">я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мо</w:t>
      </w:r>
      <w:r w:rsidRPr="00187937">
        <w:rPr>
          <w:rFonts w:eastAsia="Times New Roman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 xml:space="preserve">ль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те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п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ос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абже</w:t>
      </w:r>
      <w:r w:rsidRPr="00187937">
        <w:rPr>
          <w:rFonts w:eastAsia="Times New Roman"/>
          <w:sz w:val="28"/>
          <w:szCs w:val="28"/>
          <w:lang w:val="x-none" w:eastAsia="ru-RU"/>
        </w:rPr>
        <w:t>ния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 xml:space="preserve"> потре</w:t>
      </w:r>
      <w:r w:rsidRPr="00187937">
        <w:rPr>
          <w:rFonts w:eastAsia="Times New Roman"/>
          <w:sz w:val="28"/>
          <w:szCs w:val="28"/>
          <w:lang w:val="x-none" w:eastAsia="ru-RU"/>
        </w:rPr>
        <w:t>б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те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й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 xml:space="preserve">для 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МУП «УККР»</w:t>
      </w:r>
    </w:p>
    <w:p w:rsidR="00187937" w:rsidRPr="00187937" w:rsidRDefault="00187937" w:rsidP="005007BB">
      <w:pPr>
        <w:kinsoku w:val="0"/>
        <w:overflowPunct w:val="0"/>
        <w:spacing w:before="2" w:line="120" w:lineRule="exact"/>
        <w:ind w:firstLine="425"/>
        <w:rPr>
          <w:sz w:val="12"/>
          <w:szCs w:val="12"/>
        </w:rPr>
      </w:pPr>
    </w:p>
    <w:p w:rsidR="00187937" w:rsidRPr="00187937" w:rsidRDefault="00187937" w:rsidP="005007BB">
      <w:pPr>
        <w:ind w:firstLine="425"/>
      </w:pPr>
    </w:p>
    <w:tbl>
      <w:tblPr>
        <w:tblW w:w="15097" w:type="dxa"/>
        <w:tblInd w:w="113" w:type="dxa"/>
        <w:tblLook w:val="04A0" w:firstRow="1" w:lastRow="0" w:firstColumn="1" w:lastColumn="0" w:noHBand="0" w:noVBand="1"/>
      </w:tblPr>
      <w:tblGrid>
        <w:gridCol w:w="562"/>
        <w:gridCol w:w="1870"/>
        <w:gridCol w:w="783"/>
        <w:gridCol w:w="891"/>
        <w:gridCol w:w="815"/>
        <w:gridCol w:w="886"/>
        <w:gridCol w:w="826"/>
        <w:gridCol w:w="875"/>
        <w:gridCol w:w="835"/>
        <w:gridCol w:w="13"/>
        <w:gridCol w:w="853"/>
        <w:gridCol w:w="859"/>
        <w:gridCol w:w="13"/>
        <w:gridCol w:w="846"/>
        <w:gridCol w:w="824"/>
        <w:gridCol w:w="860"/>
        <w:gridCol w:w="850"/>
        <w:gridCol w:w="825"/>
        <w:gridCol w:w="811"/>
      </w:tblGrid>
      <w:tr w:rsidR="00887D89" w:rsidRPr="00887D89" w:rsidTr="00887D89">
        <w:trPr>
          <w:trHeight w:val="300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 xml:space="preserve">№ </w:t>
            </w:r>
            <w:proofErr w:type="gram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</w:t>
            </w:r>
            <w:proofErr w:type="gramEnd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/п</w:t>
            </w:r>
          </w:p>
        </w:tc>
        <w:tc>
          <w:tcPr>
            <w:tcW w:w="18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Наименование п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казателя</w:t>
            </w:r>
          </w:p>
        </w:tc>
        <w:tc>
          <w:tcPr>
            <w:tcW w:w="7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Ед. изм.</w:t>
            </w:r>
          </w:p>
        </w:tc>
        <w:tc>
          <w:tcPr>
            <w:tcW w:w="17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2020</w:t>
            </w:r>
          </w:p>
        </w:tc>
        <w:tc>
          <w:tcPr>
            <w:tcW w:w="17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2021</w:t>
            </w:r>
          </w:p>
        </w:tc>
        <w:tc>
          <w:tcPr>
            <w:tcW w:w="1723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2022</w:t>
            </w:r>
          </w:p>
        </w:tc>
        <w:tc>
          <w:tcPr>
            <w:tcW w:w="172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2023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2024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2025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2027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2028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2029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18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7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Факт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План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Факт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План</w:t>
            </w:r>
          </w:p>
        </w:tc>
        <w:tc>
          <w:tcPr>
            <w:tcW w:w="8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Факт</w:t>
            </w:r>
          </w:p>
        </w:tc>
        <w:tc>
          <w:tcPr>
            <w:tcW w:w="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План</w:t>
            </w:r>
          </w:p>
        </w:tc>
        <w:tc>
          <w:tcPr>
            <w:tcW w:w="8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Факт</w:t>
            </w:r>
          </w:p>
        </w:tc>
        <w:tc>
          <w:tcPr>
            <w:tcW w:w="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План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</w:tr>
      <w:tr w:rsidR="00887D89" w:rsidRPr="00887D89" w:rsidTr="00887D89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Баланс тепловой энергии</w:t>
            </w:r>
          </w:p>
        </w:tc>
      </w:tr>
      <w:tr w:rsidR="00887D89" w:rsidRPr="00887D89" w:rsidTr="00887D89">
        <w:trPr>
          <w:trHeight w:val="57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Выработано тепл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вой энергии в виде горячей воды: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120,11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120,11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120,665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122,131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127,747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Собственные ну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ж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2,92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2,92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3,80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2,84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4,00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</w:tr>
      <w:tr w:rsidR="00887D89" w:rsidRPr="00887D89" w:rsidTr="00887D89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Отпущено в тепл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вые сети с коллекторов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117,19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117,19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117,829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118,331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123,747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Потери в тепловых сетях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17,439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18,431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18,847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</w:tr>
      <w:tr w:rsidR="00887D89" w:rsidRPr="00887D89" w:rsidTr="00887D89">
        <w:trPr>
          <w:trHeight w:val="28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Реализация тепл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вой энергии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99,9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</w:tr>
      <w:tr w:rsidR="00887D89" w:rsidRPr="00887D89" w:rsidTr="00887D89">
        <w:trPr>
          <w:trHeight w:val="45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 xml:space="preserve">в </w:t>
            </w:r>
            <w:proofErr w:type="spell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т.ч</w:t>
            </w:r>
            <w:proofErr w:type="spellEnd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. на собстве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ное производственное потребление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</w:tr>
      <w:tr w:rsidR="00887D89" w:rsidRPr="00887D89" w:rsidTr="00887D89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proofErr w:type="gram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бюджетным</w:t>
            </w:r>
            <w:proofErr w:type="gramEnd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 xml:space="preserve"> потр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е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бителями прочие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34,77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39,7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</w:tr>
      <w:tr w:rsidR="00887D89" w:rsidRPr="00887D89" w:rsidTr="00887D89">
        <w:trPr>
          <w:trHeight w:val="28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5.3.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население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60,23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60,3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</w:tr>
      <w:tr w:rsidR="00887D89" w:rsidRPr="00887D89" w:rsidTr="00887D89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Топливный баланс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Нефть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proofErr w:type="spell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т.н.</w:t>
            </w:r>
            <w:proofErr w:type="gram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</w:t>
            </w:r>
            <w:proofErr w:type="spellEnd"/>
            <w:proofErr w:type="gramEnd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13901,79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15159,71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15127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14513,8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</w:tr>
      <w:tr w:rsidR="00887D89" w:rsidRPr="00887D89" w:rsidTr="00887D89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Баланс электроэнергии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Потребление эле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к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троэнергии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 xml:space="preserve">тыс. </w:t>
            </w:r>
            <w:proofErr w:type="gram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кВт-ч</w:t>
            </w:r>
            <w:proofErr w:type="gramEnd"/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</w:tr>
      <w:tr w:rsidR="00887D89" w:rsidRPr="00887D89" w:rsidTr="00887D89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Баланс водоснабжения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8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Потребление воды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м3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234670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234670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234670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453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Расходы (формирование валовой выручки)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9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Индекс потреб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и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тельских цен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%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</w:tr>
      <w:tr w:rsidR="00887D89" w:rsidRPr="00887D89" w:rsidTr="00887D89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Операционные (подконтрольные)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101 893,07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52 230,80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118 422,44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53 549,97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124 435,08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55 268,67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136 045,77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57 960,40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61 329,42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84 081,34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86 587,63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89 196,68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91 912,70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94 740,07</w:t>
            </w:r>
          </w:p>
        </w:tc>
      </w:tr>
      <w:tr w:rsidR="00887D89" w:rsidRPr="00887D89" w:rsidTr="00887D89">
        <w:trPr>
          <w:trHeight w:val="28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Работы и услуги производственного хара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к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тера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60384,47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2161,8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72727,61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2217,21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77248,46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2289,42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76383,08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2402,52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2575,5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22171,9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22171,9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22171,9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22171,9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22171,9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Сырье, основные материалы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1206,2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1264,8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0.3.</w:t>
            </w:r>
          </w:p>
        </w:tc>
        <w:tc>
          <w:tcPr>
            <w:tcW w:w="18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 xml:space="preserve">Расходы на оплату 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труда основного произво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д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ственного персонала</w:t>
            </w:r>
          </w:p>
        </w:tc>
        <w:tc>
          <w:tcPr>
            <w:tcW w:w="7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т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ыс. руб.</w:t>
            </w:r>
          </w:p>
        </w:tc>
        <w:tc>
          <w:tcPr>
            <w:tcW w:w="89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382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32,2</w:t>
            </w:r>
          </w:p>
        </w:tc>
        <w:tc>
          <w:tcPr>
            <w:tcW w:w="8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49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288,6</w:t>
            </w:r>
          </w:p>
        </w:tc>
        <w:tc>
          <w:tcPr>
            <w:tcW w:w="88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424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50,4</w:t>
            </w:r>
          </w:p>
        </w:tc>
        <w:tc>
          <w:tcPr>
            <w:tcW w:w="8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50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552,4</w:t>
            </w:r>
          </w:p>
        </w:tc>
        <w:tc>
          <w:tcPr>
            <w:tcW w:w="8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465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07,4</w:t>
            </w:r>
          </w:p>
        </w:tc>
        <w:tc>
          <w:tcPr>
            <w:tcW w:w="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52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198,85</w:t>
            </w:r>
          </w:p>
        </w:tc>
        <w:tc>
          <w:tcPr>
            <w:tcW w:w="86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549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45,00</w:t>
            </w:r>
          </w:p>
        </w:tc>
        <w:tc>
          <w:tcPr>
            <w:tcW w:w="8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547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77,48</w:t>
            </w:r>
          </w:p>
        </w:tc>
        <w:tc>
          <w:tcPr>
            <w:tcW w:w="85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587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21,46</w:t>
            </w:r>
          </w:p>
        </w:tc>
        <w:tc>
          <w:tcPr>
            <w:tcW w:w="8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61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129,04</w:t>
            </w:r>
          </w:p>
        </w:tc>
        <w:tc>
          <w:tcPr>
            <w:tcW w:w="8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636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35,33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66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244,38</w:t>
            </w:r>
          </w:p>
        </w:tc>
        <w:tc>
          <w:tcPr>
            <w:tcW w:w="8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68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960,40</w:t>
            </w:r>
          </w:p>
        </w:tc>
        <w:tc>
          <w:tcPr>
            <w:tcW w:w="8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71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lastRenderedPageBreak/>
              <w:t>787,77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18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7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8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18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7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8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10.4.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Прочие операцио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ные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2070,2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1 979,63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679,20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4 717,69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32,46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Неподконтрольные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11 360,30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14 801,73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12 822,70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15 181,24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14 045,24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15 675,70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16 593,39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16 450,08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17 634,48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18 357,49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19 110,15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19 893,67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20 709,31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21 558,39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Отчисления на с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циальные нужды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11360,3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14 801,73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12 822,70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15 181,24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14 045,24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15 675,70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16 593,39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16 450,08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17 124,53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17 826,64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18 557,53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19 318,39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20 110,44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20 934,97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Налог на прибыль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</w:tr>
      <w:tr w:rsidR="00887D89" w:rsidRPr="00887D89" w:rsidTr="00887D89">
        <w:trPr>
          <w:trHeight w:val="34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Вспомогательные материалы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7023,99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3813,86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3075,10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3911,65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10427,25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4039,05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10007,96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4238,58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2016,70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2099,38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2185,46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2275,06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2368,34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2465,44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13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Расходы на топливо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276252,57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248875,30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375652,11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287158,11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550675,50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309341,75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452125,47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318442,13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341909,98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355928,29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370521,35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385712,72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401526,95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417989,55</w:t>
            </w:r>
          </w:p>
        </w:tc>
      </w:tr>
      <w:tr w:rsidR="00887D89" w:rsidRPr="00887D89" w:rsidTr="00887D89">
        <w:trPr>
          <w:trHeight w:val="84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Расходы на покуп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а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емую электрическую энергию (мощность), используемую в технол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гическом процессе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25074,76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24910,40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26663,89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24734,53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28379,60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24914,23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33970,06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26105,79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21991,42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22893,07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23831,68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24808,78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25825,94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26884,81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Амортизация 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с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новных средств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5135,6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5497,7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5733,4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5834,7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Итого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426740,29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347472,79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542133,94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387376,20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733696,07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412080,10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654577,34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426037,68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447722,70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486200,28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505076,97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524727,62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545183,94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566478,96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17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Налог на прибыль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</w:tr>
      <w:tr w:rsidR="00887D89" w:rsidRPr="00887D89" w:rsidTr="00887D89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18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Необходимая вал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вая выручка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426740,29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347472,79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542133,94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387376,20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733696,07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412080,10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654577,34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426037,68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447722,70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486200,28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505076,97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524727,62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545183,94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566478,96</w:t>
            </w:r>
          </w:p>
        </w:tc>
      </w:tr>
      <w:tr w:rsidR="00887D89" w:rsidRPr="00887D89" w:rsidTr="00887D89">
        <w:trPr>
          <w:trHeight w:val="376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19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Тариф на тепловую энергию с учетом затрат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4250,82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3461,23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5400,28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3858,71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7344,31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4104,79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6240,01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4243,83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4459,83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4843,11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5031,15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5226,89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5430,66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5642,78</w:t>
            </w:r>
          </w:p>
        </w:tc>
      </w:tr>
      <w:tr w:rsidR="00887D89" w:rsidRPr="00887D89" w:rsidTr="00887D89">
        <w:trPr>
          <w:trHeight w:val="41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Тариф на тепловую энергию по предельному росту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3 461,23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3 461,23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3 858,71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3 858,71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4 036,21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4 036,21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4 036,21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4 036,21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4 221,88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4 221,88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4 416,09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4 416,09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4 619,23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4 619,23</w:t>
            </w:r>
          </w:p>
        </w:tc>
      </w:tr>
      <w:tr w:rsidR="00887D89" w:rsidRPr="00887D89" w:rsidTr="00887D89">
        <w:trPr>
          <w:trHeight w:val="43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Дефляторы, к предыдущему периоду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D89" w:rsidRPr="00887D89" w:rsidRDefault="00887D89" w:rsidP="005007BB">
            <w:pPr>
              <w:ind w:firstLine="425"/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</w:tr>
    </w:tbl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</w:pP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contextualSpacing/>
        <w:jc w:val="left"/>
        <w:rPr>
          <w:rFonts w:eastAsia="Times New Roman"/>
          <w:b/>
          <w:sz w:val="28"/>
          <w:szCs w:val="28"/>
          <w:lang w:eastAsia="ru-RU"/>
        </w:rPr>
        <w:sectPr w:rsidR="00187937" w:rsidRPr="00187937" w:rsidSect="00187937">
          <w:pgSz w:w="16838" w:h="11906" w:orient="landscape"/>
          <w:pgMar w:top="1418" w:right="624" w:bottom="566" w:left="1418" w:header="284" w:footer="312" w:gutter="0"/>
          <w:pgBorders>
            <w:top w:val="single" w:sz="8" w:space="14" w:color="auto"/>
            <w:left w:val="single" w:sz="8" w:space="10" w:color="auto"/>
            <w:bottom w:val="single" w:sz="8" w:space="0" w:color="auto"/>
            <w:right w:val="single" w:sz="8" w:space="17" w:color="auto"/>
          </w:pgBorders>
          <w:pgNumType w:start="51"/>
          <w:cols w:space="708"/>
          <w:docGrid w:linePitch="360"/>
        </w:sectPr>
      </w:pPr>
    </w:p>
    <w:p w:rsidR="00187937" w:rsidRPr="00187937" w:rsidRDefault="007840FC" w:rsidP="005007BB">
      <w:pPr>
        <w:widowControl w:val="0"/>
        <w:numPr>
          <w:ilvl w:val="1"/>
          <w:numId w:val="36"/>
        </w:numPr>
        <w:tabs>
          <w:tab w:val="left" w:pos="567"/>
        </w:tabs>
        <w:kinsoku w:val="0"/>
        <w:overflowPunct w:val="0"/>
        <w:autoSpaceDE w:val="0"/>
        <w:autoSpaceDN w:val="0"/>
        <w:adjustRightInd w:val="0"/>
        <w:spacing w:before="65"/>
        <w:ind w:left="0" w:right="-1" w:firstLine="425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b/>
          <w:bCs/>
          <w:spacing w:val="1"/>
          <w:sz w:val="28"/>
          <w:szCs w:val="28"/>
          <w:lang w:eastAsia="ru-RU"/>
        </w:rPr>
        <w:lastRenderedPageBreak/>
        <w:t xml:space="preserve"> 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Т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а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р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и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ф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н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-б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а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анс</w:t>
      </w:r>
      <w:r w:rsidR="00187937"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>о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в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ы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е</w:t>
      </w:r>
      <w:r w:rsidR="00187937" w:rsidRPr="00187937">
        <w:rPr>
          <w:rFonts w:eastAsia="Times New Roman"/>
          <w:b/>
          <w:bCs/>
          <w:spacing w:val="51"/>
          <w:sz w:val="28"/>
          <w:szCs w:val="28"/>
          <w:lang w:eastAsia="ru-RU"/>
        </w:rPr>
        <w:t xml:space="preserve"> 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р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ас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ч</w:t>
      </w:r>
      <w:r w:rsidR="00187937"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>е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н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ы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е</w:t>
      </w:r>
      <w:r w:rsidR="00187937" w:rsidRPr="00187937">
        <w:rPr>
          <w:rFonts w:eastAsia="Times New Roman"/>
          <w:b/>
          <w:bCs/>
          <w:spacing w:val="51"/>
          <w:sz w:val="28"/>
          <w:szCs w:val="28"/>
          <w:lang w:eastAsia="ru-RU"/>
        </w:rPr>
        <w:t xml:space="preserve"> 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мо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д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е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и</w:t>
      </w:r>
      <w:r w:rsidR="00187937" w:rsidRPr="00187937">
        <w:rPr>
          <w:rFonts w:eastAsia="Times New Roman"/>
          <w:b/>
          <w:bCs/>
          <w:spacing w:val="53"/>
          <w:sz w:val="28"/>
          <w:szCs w:val="28"/>
          <w:lang w:eastAsia="ru-RU"/>
        </w:rPr>
        <w:t xml:space="preserve"> 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т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еп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сна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бж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ен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и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я</w:t>
      </w:r>
      <w:r w:rsidR="00187937" w:rsidRPr="00187937">
        <w:rPr>
          <w:rFonts w:eastAsia="Times New Roman"/>
          <w:b/>
          <w:bCs/>
          <w:w w:val="99"/>
          <w:sz w:val="28"/>
          <w:szCs w:val="28"/>
          <w:lang w:eastAsia="ru-RU"/>
        </w:rPr>
        <w:t xml:space="preserve"> 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п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р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е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б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и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="00187937"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>е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ей</w:t>
      </w:r>
      <w:r w:rsidR="00187937" w:rsidRPr="00187937">
        <w:rPr>
          <w:rFonts w:eastAsia="Times New Roman"/>
          <w:b/>
          <w:bCs/>
          <w:spacing w:val="-16"/>
          <w:sz w:val="28"/>
          <w:szCs w:val="28"/>
          <w:lang w:eastAsia="ru-RU"/>
        </w:rPr>
        <w:t xml:space="preserve"> 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по</w:t>
      </w:r>
      <w:r w:rsidR="00187937" w:rsidRPr="00187937">
        <w:rPr>
          <w:rFonts w:eastAsia="Times New Roman"/>
          <w:b/>
          <w:bCs/>
          <w:spacing w:val="-16"/>
          <w:sz w:val="28"/>
          <w:szCs w:val="28"/>
          <w:lang w:eastAsia="ru-RU"/>
        </w:rPr>
        <w:t xml:space="preserve"> </w:t>
      </w:r>
      <w:r w:rsidR="00187937"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>к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а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жд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й</w:t>
      </w:r>
      <w:r w:rsidR="00187937" w:rsidRPr="00187937">
        <w:rPr>
          <w:rFonts w:eastAsia="Times New Roman"/>
          <w:b/>
          <w:bCs/>
          <w:spacing w:val="-15"/>
          <w:sz w:val="28"/>
          <w:szCs w:val="28"/>
          <w:lang w:eastAsia="ru-RU"/>
        </w:rPr>
        <w:t xml:space="preserve"> 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е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д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ин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й</w:t>
      </w:r>
      <w:r w:rsidR="00187937" w:rsidRPr="00187937">
        <w:rPr>
          <w:rFonts w:eastAsia="Times New Roman"/>
          <w:b/>
          <w:bCs/>
          <w:spacing w:val="-15"/>
          <w:sz w:val="28"/>
          <w:szCs w:val="28"/>
          <w:lang w:eastAsia="ru-RU"/>
        </w:rPr>
        <w:t xml:space="preserve"> 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е</w:t>
      </w:r>
      <w:r w:rsidR="00187937" w:rsidRPr="00187937">
        <w:rPr>
          <w:rFonts w:eastAsia="Times New Roman"/>
          <w:b/>
          <w:bCs/>
          <w:spacing w:val="2"/>
          <w:sz w:val="28"/>
          <w:szCs w:val="28"/>
          <w:lang w:eastAsia="ru-RU"/>
        </w:rPr>
        <w:t>п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сна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бж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а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ю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щей</w:t>
      </w:r>
      <w:r w:rsidR="00187937" w:rsidRPr="00187937">
        <w:rPr>
          <w:rFonts w:eastAsia="Times New Roman"/>
          <w:b/>
          <w:bCs/>
          <w:spacing w:val="-16"/>
          <w:sz w:val="28"/>
          <w:szCs w:val="28"/>
          <w:lang w:eastAsia="ru-RU"/>
        </w:rPr>
        <w:t xml:space="preserve"> </w:t>
      </w:r>
      <w:r w:rsidR="00187937"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="00187937"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>р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г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ани</w:t>
      </w:r>
      <w:r w:rsidR="00187937"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з</w:t>
      </w:r>
      <w:r w:rsidR="00187937" w:rsidRPr="00187937">
        <w:rPr>
          <w:rFonts w:eastAsia="Times New Roman"/>
          <w:b/>
          <w:bCs/>
          <w:sz w:val="28"/>
          <w:szCs w:val="28"/>
          <w:lang w:eastAsia="ru-RU"/>
        </w:rPr>
        <w:t>ации</w:t>
      </w:r>
    </w:p>
    <w:p w:rsidR="00187937" w:rsidRPr="00187937" w:rsidRDefault="00187937" w:rsidP="005007BB">
      <w:pPr>
        <w:tabs>
          <w:tab w:val="left" w:pos="567"/>
        </w:tabs>
        <w:kinsoku w:val="0"/>
        <w:overflowPunct w:val="0"/>
        <w:spacing w:before="1" w:line="240" w:lineRule="exact"/>
        <w:ind w:left="567" w:right="-1" w:firstLine="425"/>
        <w:rPr>
          <w:sz w:val="28"/>
          <w:szCs w:val="28"/>
        </w:rPr>
      </w:pPr>
    </w:p>
    <w:p w:rsidR="00187937" w:rsidRPr="00187937" w:rsidRDefault="00187937" w:rsidP="005007BB">
      <w:pPr>
        <w:widowControl w:val="0"/>
        <w:tabs>
          <w:tab w:val="left" w:pos="0"/>
        </w:tabs>
        <w:kinsoku w:val="0"/>
        <w:overflowPunct w:val="0"/>
        <w:autoSpaceDE w:val="0"/>
        <w:autoSpaceDN w:val="0"/>
        <w:adjustRightInd w:val="0"/>
        <w:ind w:right="-1" w:firstLine="425"/>
        <w:rPr>
          <w:rFonts w:eastAsia="Times New Roman"/>
          <w:sz w:val="28"/>
          <w:szCs w:val="28"/>
          <w:lang w:val="x-none" w:eastAsia="ru-RU"/>
        </w:rPr>
      </w:pPr>
      <w:r w:rsidRPr="00187937">
        <w:rPr>
          <w:rFonts w:eastAsia="Times New Roman"/>
          <w:spacing w:val="1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ар</w:t>
      </w:r>
      <w:r w:rsidRPr="00187937">
        <w:rPr>
          <w:rFonts w:eastAsia="Times New Roman"/>
          <w:sz w:val="28"/>
          <w:szCs w:val="28"/>
          <w:lang w:val="x-none" w:eastAsia="ru-RU"/>
        </w:rPr>
        <w:t>ифн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-б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нс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в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187937">
        <w:rPr>
          <w:rFonts w:eastAsia="Times New Roman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4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ра</w:t>
      </w:r>
      <w:r w:rsidRPr="00187937">
        <w:rPr>
          <w:rFonts w:eastAsia="Times New Roman"/>
          <w:sz w:val="28"/>
          <w:szCs w:val="28"/>
          <w:lang w:val="x-none" w:eastAsia="ru-RU"/>
        </w:rPr>
        <w:t>сч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тн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187937">
        <w:rPr>
          <w:rFonts w:eastAsia="Times New Roman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44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м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ли</w:t>
      </w:r>
      <w:r w:rsidRPr="00187937">
        <w:rPr>
          <w:rFonts w:eastAsia="Times New Roman"/>
          <w:spacing w:val="48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пл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сн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б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же</w:t>
      </w:r>
      <w:r w:rsidRPr="00187937">
        <w:rPr>
          <w:rFonts w:eastAsia="Times New Roman"/>
          <w:sz w:val="28"/>
          <w:szCs w:val="28"/>
          <w:lang w:val="x-none" w:eastAsia="ru-RU"/>
        </w:rPr>
        <w:t>ния</w:t>
      </w:r>
      <w:r w:rsidRPr="00187937">
        <w:rPr>
          <w:rFonts w:eastAsia="Times New Roman"/>
          <w:spacing w:val="45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ре</w:t>
      </w:r>
      <w:r w:rsidRPr="00187937">
        <w:rPr>
          <w:rFonts w:eastAsia="Times New Roman"/>
          <w:sz w:val="28"/>
          <w:szCs w:val="28"/>
          <w:lang w:val="x-none" w:eastAsia="ru-RU"/>
        </w:rPr>
        <w:t>бит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й</w:t>
      </w:r>
      <w:r w:rsidRPr="00187937">
        <w:rPr>
          <w:rFonts w:eastAsia="Times New Roman"/>
          <w:spacing w:val="43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по</w:t>
      </w:r>
      <w:r w:rsidRPr="00187937">
        <w:rPr>
          <w:rFonts w:eastAsia="Times New Roman"/>
          <w:spacing w:val="44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z w:val="28"/>
          <w:szCs w:val="28"/>
          <w:lang w:val="x-none" w:eastAsia="ru-RU"/>
        </w:rPr>
        <w:t>О будут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с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в</w:t>
      </w:r>
      <w:r w:rsidRPr="00187937">
        <w:rPr>
          <w:rFonts w:eastAsia="Times New Roman"/>
          <w:sz w:val="28"/>
          <w:szCs w:val="28"/>
          <w:lang w:val="x-none" w:eastAsia="ru-RU"/>
        </w:rPr>
        <w:t>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ть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с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м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лями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по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ре</w:t>
      </w:r>
      <w:r w:rsidRPr="00187937">
        <w:rPr>
          <w:rFonts w:eastAsia="Times New Roman"/>
          <w:sz w:val="28"/>
          <w:szCs w:val="28"/>
          <w:lang w:val="x-none" w:eastAsia="ru-RU"/>
        </w:rPr>
        <w:t>бит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я</w:t>
      </w:r>
      <w:r w:rsidRPr="00187937">
        <w:rPr>
          <w:rFonts w:eastAsia="Times New Roman"/>
          <w:sz w:val="28"/>
          <w:szCs w:val="28"/>
          <w:lang w:val="x-none" w:eastAsia="ru-RU"/>
        </w:rPr>
        <w:t>м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си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с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м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pacing w:val="2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пл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сн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б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ж</w:t>
      </w:r>
      <w:r w:rsidRPr="00187937">
        <w:rPr>
          <w:rFonts w:eastAsia="Times New Roman"/>
          <w:spacing w:val="-4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ния.</w:t>
      </w:r>
    </w:p>
    <w:p w:rsidR="00187937" w:rsidRPr="00187937" w:rsidRDefault="00187937" w:rsidP="005007BB">
      <w:pPr>
        <w:tabs>
          <w:tab w:val="left" w:pos="567"/>
        </w:tabs>
        <w:kinsoku w:val="0"/>
        <w:overflowPunct w:val="0"/>
        <w:spacing w:line="180" w:lineRule="exact"/>
        <w:ind w:left="567" w:right="-1" w:firstLine="425"/>
        <w:rPr>
          <w:sz w:val="28"/>
          <w:szCs w:val="28"/>
          <w:lang w:val="x-none"/>
        </w:rPr>
      </w:pPr>
    </w:p>
    <w:p w:rsidR="00187937" w:rsidRPr="00187937" w:rsidRDefault="00187937" w:rsidP="005007BB">
      <w:pPr>
        <w:tabs>
          <w:tab w:val="left" w:pos="567"/>
        </w:tabs>
        <w:kinsoku w:val="0"/>
        <w:overflowPunct w:val="0"/>
        <w:spacing w:line="200" w:lineRule="exact"/>
        <w:ind w:left="567" w:right="-1" w:firstLine="425"/>
        <w:rPr>
          <w:sz w:val="28"/>
          <w:szCs w:val="28"/>
        </w:rPr>
      </w:pPr>
    </w:p>
    <w:p w:rsidR="00187937" w:rsidRPr="00187937" w:rsidRDefault="00187937" w:rsidP="005007BB">
      <w:pPr>
        <w:widowControl w:val="0"/>
        <w:numPr>
          <w:ilvl w:val="1"/>
          <w:numId w:val="36"/>
        </w:numPr>
        <w:tabs>
          <w:tab w:val="left" w:pos="0"/>
        </w:tabs>
        <w:kinsoku w:val="0"/>
        <w:overflowPunct w:val="0"/>
        <w:autoSpaceDE w:val="0"/>
        <w:autoSpaceDN w:val="0"/>
        <w:adjustRightInd w:val="0"/>
        <w:ind w:left="0" w:right="-1" w:firstLine="425"/>
        <w:rPr>
          <w:rFonts w:eastAsia="Times New Roman"/>
          <w:sz w:val="28"/>
          <w:szCs w:val="28"/>
          <w:lang w:eastAsia="ru-RU"/>
        </w:rPr>
      </w:pPr>
      <w:r w:rsidRPr="00187937">
        <w:rPr>
          <w:rFonts w:eastAsia="Times New Roman"/>
          <w:b/>
          <w:bCs/>
          <w:sz w:val="28"/>
          <w:szCs w:val="28"/>
          <w:lang w:eastAsia="ru-RU"/>
        </w:rPr>
        <w:t>Ре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з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у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ь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>а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 xml:space="preserve">ы 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це</w:t>
      </w:r>
      <w:r w:rsidRPr="00187937">
        <w:rPr>
          <w:rFonts w:eastAsia="Times New Roman"/>
          <w:b/>
          <w:bCs/>
          <w:spacing w:val="2"/>
          <w:sz w:val="28"/>
          <w:szCs w:val="28"/>
          <w:lang w:eastAsia="ru-RU"/>
        </w:rPr>
        <w:t>н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к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и</w:t>
      </w:r>
      <w:r w:rsidRPr="00187937">
        <w:rPr>
          <w:rFonts w:eastAsia="Times New Roman"/>
          <w:b/>
          <w:bCs/>
          <w:spacing w:val="7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цен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в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ы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х</w:t>
      </w:r>
      <w:r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(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а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и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ф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н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ы</w:t>
      </w:r>
      <w:r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>х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)</w:t>
      </w:r>
      <w:r w:rsidRPr="00187937">
        <w:rPr>
          <w:rFonts w:eastAsia="Times New Roman"/>
          <w:b/>
          <w:bCs/>
          <w:spacing w:val="7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п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с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>е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д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с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т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вий</w:t>
      </w:r>
      <w:r w:rsidRPr="00187937">
        <w:rPr>
          <w:rFonts w:eastAsia="Times New Roman"/>
          <w:b/>
          <w:bCs/>
          <w:spacing w:val="7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еа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и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з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а</w:t>
      </w:r>
      <w:r w:rsidRPr="00187937">
        <w:rPr>
          <w:rFonts w:eastAsia="Times New Roman"/>
          <w:b/>
          <w:bCs/>
          <w:spacing w:val="2"/>
          <w:sz w:val="28"/>
          <w:szCs w:val="28"/>
          <w:lang w:eastAsia="ru-RU"/>
        </w:rPr>
        <w:t>ц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ии</w:t>
      </w:r>
      <w:r w:rsidRPr="00187937">
        <w:rPr>
          <w:rFonts w:eastAsia="Times New Roman"/>
          <w:b/>
          <w:bCs/>
          <w:w w:val="99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п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ро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е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к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в</w:t>
      </w:r>
      <w:r w:rsidRPr="00187937">
        <w:rPr>
          <w:rFonts w:eastAsia="Times New Roman"/>
          <w:b/>
          <w:bCs/>
          <w:spacing w:val="71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схемы</w:t>
      </w:r>
      <w:r w:rsidRPr="00187937">
        <w:rPr>
          <w:rFonts w:eastAsia="Times New Roman"/>
          <w:b/>
          <w:bCs/>
          <w:spacing w:val="71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еп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сна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бж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ен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и</w:t>
      </w:r>
      <w:r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>я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,</w:t>
      </w:r>
      <w:r w:rsidRPr="00187937">
        <w:rPr>
          <w:rFonts w:eastAsia="Times New Roman"/>
          <w:b/>
          <w:bCs/>
          <w:spacing w:val="71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на</w:t>
      </w:r>
      <w:r w:rsidRPr="00187937">
        <w:rPr>
          <w:rFonts w:eastAsia="Times New Roman"/>
          <w:b/>
          <w:bCs/>
          <w:spacing w:val="7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сн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вании</w:t>
      </w:r>
      <w:r w:rsidRPr="00187937">
        <w:rPr>
          <w:rFonts w:eastAsia="Times New Roman"/>
          <w:b/>
          <w:bCs/>
          <w:spacing w:val="7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а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з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а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б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анн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ы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х</w:t>
      </w:r>
      <w:r w:rsidRPr="00187937">
        <w:rPr>
          <w:rFonts w:eastAsia="Times New Roman"/>
          <w:b/>
          <w:bCs/>
          <w:w w:val="99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а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и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ф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н</w:t>
      </w:r>
      <w:r w:rsidRPr="00187937">
        <w:rPr>
          <w:rFonts w:eastAsia="Times New Roman"/>
          <w:b/>
          <w:bCs/>
          <w:spacing w:val="1"/>
          <w:sz w:val="28"/>
          <w:szCs w:val="28"/>
          <w:lang w:eastAsia="ru-RU"/>
        </w:rPr>
        <w:t>о-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б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а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анс</w:t>
      </w:r>
      <w:r w:rsidRPr="00187937">
        <w:rPr>
          <w:rFonts w:eastAsia="Times New Roman"/>
          <w:b/>
          <w:bCs/>
          <w:spacing w:val="3"/>
          <w:sz w:val="28"/>
          <w:szCs w:val="28"/>
          <w:lang w:eastAsia="ru-RU"/>
        </w:rPr>
        <w:t>о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в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ы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х</w:t>
      </w:r>
      <w:r w:rsidRPr="00187937">
        <w:rPr>
          <w:rFonts w:eastAsia="Times New Roman"/>
          <w:b/>
          <w:bCs/>
          <w:spacing w:val="-40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мо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д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е</w:t>
      </w:r>
      <w:r w:rsidRPr="00187937">
        <w:rPr>
          <w:rFonts w:eastAsia="Times New Roman"/>
          <w:b/>
          <w:bCs/>
          <w:spacing w:val="-1"/>
          <w:sz w:val="28"/>
          <w:szCs w:val="28"/>
          <w:lang w:eastAsia="ru-RU"/>
        </w:rPr>
        <w:t>л</w:t>
      </w:r>
      <w:r w:rsidRPr="00187937">
        <w:rPr>
          <w:rFonts w:eastAsia="Times New Roman"/>
          <w:b/>
          <w:bCs/>
          <w:sz w:val="28"/>
          <w:szCs w:val="28"/>
          <w:lang w:eastAsia="ru-RU"/>
        </w:rPr>
        <w:t>ей</w:t>
      </w:r>
    </w:p>
    <w:p w:rsidR="00187937" w:rsidRPr="00187937" w:rsidRDefault="00187937" w:rsidP="005007BB">
      <w:pPr>
        <w:tabs>
          <w:tab w:val="left" w:pos="567"/>
        </w:tabs>
        <w:kinsoku w:val="0"/>
        <w:overflowPunct w:val="0"/>
        <w:spacing w:before="1" w:line="240" w:lineRule="exact"/>
        <w:ind w:left="567" w:right="-1" w:firstLine="425"/>
        <w:rPr>
          <w:sz w:val="28"/>
          <w:szCs w:val="28"/>
        </w:rPr>
      </w:pPr>
    </w:p>
    <w:p w:rsidR="00187937" w:rsidRPr="00187937" w:rsidRDefault="00187937" w:rsidP="005007BB">
      <w:pPr>
        <w:widowControl w:val="0"/>
        <w:tabs>
          <w:tab w:val="left" w:pos="0"/>
        </w:tabs>
        <w:kinsoku w:val="0"/>
        <w:overflowPunct w:val="0"/>
        <w:autoSpaceDE w:val="0"/>
        <w:autoSpaceDN w:val="0"/>
        <w:adjustRightInd w:val="0"/>
        <w:ind w:right="-1" w:firstLine="425"/>
        <w:rPr>
          <w:rFonts w:eastAsia="Times New Roman"/>
          <w:sz w:val="28"/>
          <w:szCs w:val="28"/>
          <w:lang w:val="x-none" w:eastAsia="ru-RU"/>
        </w:rPr>
      </w:pPr>
      <w:r w:rsidRPr="00187937">
        <w:rPr>
          <w:rFonts w:eastAsia="Times New Roman"/>
          <w:sz w:val="28"/>
          <w:szCs w:val="28"/>
          <w:lang w:val="x-none" w:eastAsia="ru-RU"/>
        </w:rPr>
        <w:t>Дин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м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z w:val="28"/>
          <w:szCs w:val="28"/>
          <w:lang w:val="x-none" w:eastAsia="ru-RU"/>
        </w:rPr>
        <w:t>ка</w:t>
      </w:r>
      <w:r w:rsidRPr="00187937">
        <w:rPr>
          <w:rFonts w:eastAsia="Times New Roman"/>
          <w:spacing w:val="2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изменения</w:t>
      </w:r>
      <w:r w:rsidRPr="00187937">
        <w:rPr>
          <w:rFonts w:eastAsia="Times New Roman"/>
          <w:spacing w:val="2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ар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z w:val="28"/>
          <w:szCs w:val="28"/>
          <w:lang w:val="x-none" w:eastAsia="ru-RU"/>
        </w:rPr>
        <w:t>фа</w:t>
      </w:r>
      <w:r w:rsidRPr="00187937">
        <w:rPr>
          <w:rFonts w:eastAsia="Times New Roman"/>
          <w:spacing w:val="2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на</w:t>
      </w:r>
      <w:r w:rsidRPr="00187937">
        <w:rPr>
          <w:rFonts w:eastAsia="Times New Roman"/>
          <w:spacing w:val="2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пл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в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у</w:t>
      </w:r>
      <w:r w:rsidRPr="00187937">
        <w:rPr>
          <w:rFonts w:eastAsia="Times New Roman"/>
          <w:sz w:val="28"/>
          <w:szCs w:val="28"/>
          <w:lang w:val="x-none" w:eastAsia="ru-RU"/>
        </w:rPr>
        <w:t>ю</w:t>
      </w:r>
      <w:r w:rsidRPr="00187937">
        <w:rPr>
          <w:rFonts w:eastAsia="Times New Roman"/>
          <w:spacing w:val="22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э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ер</w:t>
      </w:r>
      <w:r w:rsidRPr="00187937">
        <w:rPr>
          <w:rFonts w:eastAsia="Times New Roman"/>
          <w:sz w:val="28"/>
          <w:szCs w:val="28"/>
          <w:lang w:val="x-none" w:eastAsia="ru-RU"/>
        </w:rPr>
        <w:t>гию,</w:t>
      </w:r>
      <w:r w:rsidRPr="00187937">
        <w:rPr>
          <w:rFonts w:eastAsia="Times New Roman"/>
          <w:spacing w:val="18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к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к</w:t>
      </w:r>
      <w:r w:rsidRPr="00187937">
        <w:rPr>
          <w:rFonts w:eastAsia="Times New Roman"/>
          <w:spacing w:val="22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</w:t>
      </w:r>
      <w:r w:rsidRPr="00187937">
        <w:rPr>
          <w:rFonts w:eastAsia="Times New Roman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ор</w:t>
      </w:r>
      <w:r w:rsidRPr="00187937">
        <w:rPr>
          <w:rFonts w:eastAsia="Times New Roman"/>
          <w:sz w:val="28"/>
          <w:szCs w:val="28"/>
          <w:lang w:val="x-none" w:eastAsia="ru-RU"/>
        </w:rPr>
        <w:t>ит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ое</w:t>
      </w:r>
      <w:r w:rsidRPr="00187937">
        <w:rPr>
          <w:rFonts w:eastAsia="Times New Roman"/>
          <w:sz w:val="28"/>
          <w:szCs w:val="28"/>
          <w:lang w:val="x-none" w:eastAsia="ru-RU"/>
        </w:rPr>
        <w:t>,</w:t>
      </w:r>
      <w:r w:rsidRPr="00187937">
        <w:rPr>
          <w:rFonts w:eastAsia="Times New Roman"/>
          <w:spacing w:val="23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б</w:t>
      </w:r>
      <w:r w:rsidRPr="00187937">
        <w:rPr>
          <w:rFonts w:eastAsia="Times New Roman"/>
          <w:spacing w:val="-4"/>
          <w:sz w:val="28"/>
          <w:szCs w:val="28"/>
          <w:lang w:val="x-none" w:eastAsia="ru-RU"/>
        </w:rPr>
        <w:t>р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аже</w:t>
      </w:r>
      <w:r w:rsidRPr="00187937">
        <w:rPr>
          <w:rFonts w:eastAsia="Times New Roman"/>
          <w:sz w:val="28"/>
          <w:szCs w:val="28"/>
          <w:lang w:val="x-none" w:eastAsia="ru-RU"/>
        </w:rPr>
        <w:t xml:space="preserve">на на </w:t>
      </w:r>
      <w:r w:rsidRPr="00187937">
        <w:rPr>
          <w:rFonts w:eastAsia="Times New Roman"/>
          <w:sz w:val="28"/>
          <w:szCs w:val="28"/>
          <w:lang w:eastAsia="ru-RU"/>
        </w:rPr>
        <w:t>рисунке</w:t>
      </w:r>
      <w:r w:rsidRPr="00187937">
        <w:rPr>
          <w:rFonts w:eastAsia="Times New Roman"/>
          <w:sz w:val="28"/>
          <w:szCs w:val="28"/>
          <w:lang w:val="x-none" w:eastAsia="ru-RU"/>
        </w:rPr>
        <w:t>.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15</w:t>
      </w:r>
      <w:r w:rsidRPr="00187937">
        <w:rPr>
          <w:rFonts w:eastAsia="Times New Roman"/>
          <w:sz w:val="28"/>
          <w:szCs w:val="28"/>
          <w:lang w:val="x-none" w:eastAsia="ru-RU"/>
        </w:rPr>
        <w:t>.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3</w:t>
      </w:r>
      <w:r w:rsidRPr="00187937">
        <w:rPr>
          <w:rFonts w:eastAsia="Times New Roman"/>
          <w:sz w:val="28"/>
          <w:szCs w:val="28"/>
          <w:lang w:val="x-none" w:eastAsia="ru-RU"/>
        </w:rPr>
        <w:t>.</w:t>
      </w:r>
    </w:p>
    <w:p w:rsidR="00187937" w:rsidRPr="00740800" w:rsidRDefault="00187937" w:rsidP="00740800">
      <w:pPr>
        <w:kinsoku w:val="0"/>
        <w:overflowPunct w:val="0"/>
        <w:spacing w:line="200" w:lineRule="exact"/>
        <w:ind w:firstLine="425"/>
        <w:jc w:val="left"/>
        <w:rPr>
          <w:sz w:val="20"/>
          <w:szCs w:val="20"/>
          <w:highlight w:val="yellow"/>
        </w:rPr>
      </w:pPr>
    </w:p>
    <w:p w:rsidR="00187937" w:rsidRPr="00740800" w:rsidRDefault="00187937" w:rsidP="00740800">
      <w:pPr>
        <w:kinsoku w:val="0"/>
        <w:overflowPunct w:val="0"/>
        <w:spacing w:line="200" w:lineRule="exact"/>
        <w:ind w:firstLine="425"/>
        <w:jc w:val="left"/>
      </w:pPr>
    </w:p>
    <w:p w:rsidR="00187937" w:rsidRPr="00187937" w:rsidRDefault="00187937" w:rsidP="005007BB">
      <w:pPr>
        <w:kinsoku w:val="0"/>
        <w:overflowPunct w:val="0"/>
        <w:spacing w:line="200" w:lineRule="exact"/>
        <w:ind w:firstLine="425"/>
      </w:pPr>
    </w:p>
    <w:p w:rsidR="00187937" w:rsidRPr="00187937" w:rsidRDefault="00DB2277" w:rsidP="005007BB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ind w:firstLine="425"/>
        <w:jc w:val="center"/>
        <w:rPr>
          <w:rFonts w:eastAsia="Times New Roman"/>
          <w:i/>
          <w:sz w:val="28"/>
          <w:szCs w:val="28"/>
          <w:highlight w:val="yellow"/>
          <w:lang w:eastAsia="ru-RU"/>
        </w:rPr>
      </w:pPr>
      <w:r>
        <w:rPr>
          <w:noProof/>
          <w:lang w:eastAsia="ru-RU"/>
        </w:rPr>
        <w:drawing>
          <wp:inline distT="0" distB="0" distL="0" distR="0" wp14:anchorId="21D543DD" wp14:editId="0D993175">
            <wp:extent cx="6261100" cy="3181350"/>
            <wp:effectExtent l="0" t="0" r="25400" b="19050"/>
            <wp:docPr id="3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187937" w:rsidRPr="00187937" w:rsidRDefault="00187937" w:rsidP="00740800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ind w:left="396" w:firstLine="425"/>
        <w:jc w:val="left"/>
        <w:rPr>
          <w:rFonts w:eastAsia="Times New Roman"/>
          <w:i/>
          <w:sz w:val="28"/>
          <w:szCs w:val="28"/>
          <w:highlight w:val="yellow"/>
          <w:lang w:eastAsia="ru-RU"/>
        </w:rPr>
      </w:pPr>
    </w:p>
    <w:p w:rsidR="007840FC" w:rsidRDefault="00187937" w:rsidP="005007BB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ind w:firstLine="425"/>
        <w:jc w:val="center"/>
        <w:rPr>
          <w:rFonts w:eastAsia="Times New Roman"/>
          <w:i/>
          <w:sz w:val="28"/>
          <w:szCs w:val="28"/>
          <w:lang w:eastAsia="ru-RU"/>
        </w:rPr>
      </w:pPr>
      <w:r w:rsidRPr="00187937">
        <w:rPr>
          <w:rFonts w:eastAsia="Times New Roman"/>
          <w:i/>
          <w:sz w:val="28"/>
          <w:szCs w:val="28"/>
          <w:lang w:eastAsia="ru-RU"/>
        </w:rPr>
        <w:t xml:space="preserve">Рисунок 15.3. 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Дин</w:t>
      </w:r>
      <w:r w:rsidRPr="00187937">
        <w:rPr>
          <w:rFonts w:eastAsia="Times New Roman"/>
          <w:i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м</w:t>
      </w:r>
      <w:r w:rsidRPr="00187937">
        <w:rPr>
          <w:rFonts w:eastAsia="Times New Roman"/>
          <w:i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ка</w:t>
      </w:r>
      <w:r w:rsidRPr="00187937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i/>
          <w:spacing w:val="-1"/>
          <w:sz w:val="28"/>
          <w:szCs w:val="28"/>
          <w:lang w:val="x-none" w:eastAsia="ru-RU"/>
        </w:rPr>
        <w:t>ро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ста</w:t>
      </w:r>
      <w:r w:rsidRPr="00187937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i/>
          <w:spacing w:val="-1"/>
          <w:sz w:val="28"/>
          <w:szCs w:val="28"/>
          <w:lang w:val="x-none" w:eastAsia="ru-RU"/>
        </w:rPr>
        <w:t>ар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ифа</w:t>
      </w:r>
      <w:r w:rsidRPr="00187937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на</w:t>
      </w:r>
      <w:r w:rsidRPr="00187937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i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пл</w:t>
      </w:r>
      <w:r w:rsidRPr="00187937">
        <w:rPr>
          <w:rFonts w:eastAsia="Times New Roman"/>
          <w:i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вую</w:t>
      </w:r>
      <w:r w:rsidRPr="00187937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эн</w:t>
      </w:r>
      <w:r w:rsidRPr="00187937">
        <w:rPr>
          <w:rFonts w:eastAsia="Times New Roman"/>
          <w:i/>
          <w:spacing w:val="-1"/>
          <w:sz w:val="28"/>
          <w:szCs w:val="28"/>
          <w:lang w:val="x-none" w:eastAsia="ru-RU"/>
        </w:rPr>
        <w:t>ер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гию</w:t>
      </w:r>
      <w:r w:rsidRPr="00187937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i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к</w:t>
      </w:r>
      <w:r w:rsidRPr="00187937">
        <w:rPr>
          <w:rFonts w:eastAsia="Times New Roman"/>
          <w:i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i/>
          <w:spacing w:val="-4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ль</w:t>
      </w:r>
      <w:r w:rsidRPr="00187937">
        <w:rPr>
          <w:rFonts w:eastAsia="Times New Roman"/>
          <w:i/>
          <w:spacing w:val="1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i/>
          <w:spacing w:val="-1"/>
          <w:sz w:val="28"/>
          <w:szCs w:val="28"/>
          <w:lang w:val="x-none" w:eastAsia="ru-RU"/>
        </w:rPr>
        <w:t>ы</w:t>
      </w:r>
      <w:r w:rsidRPr="00187937">
        <w:rPr>
          <w:rFonts w:eastAsia="Times New Roman"/>
          <w:i/>
          <w:sz w:val="28"/>
          <w:szCs w:val="28"/>
          <w:lang w:val="x-none" w:eastAsia="ru-RU"/>
        </w:rPr>
        <w:t>х</w:t>
      </w:r>
      <w:r w:rsidRPr="00187937">
        <w:rPr>
          <w:rFonts w:eastAsia="Times New Roman"/>
          <w:i/>
          <w:sz w:val="28"/>
          <w:szCs w:val="28"/>
          <w:lang w:eastAsia="ru-RU"/>
        </w:rPr>
        <w:t xml:space="preserve"> </w:t>
      </w:r>
    </w:p>
    <w:p w:rsidR="00187937" w:rsidRDefault="00187937" w:rsidP="005007BB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ind w:firstLine="425"/>
        <w:jc w:val="center"/>
        <w:rPr>
          <w:rFonts w:eastAsia="Times New Roman"/>
          <w:i/>
          <w:sz w:val="28"/>
          <w:szCs w:val="28"/>
          <w:lang w:val="x-none" w:eastAsia="ru-RU"/>
        </w:rPr>
      </w:pPr>
      <w:r w:rsidRPr="00187937">
        <w:rPr>
          <w:rFonts w:eastAsia="Times New Roman"/>
          <w:i/>
          <w:spacing w:val="-3"/>
          <w:sz w:val="28"/>
          <w:szCs w:val="28"/>
          <w:lang w:eastAsia="ru-RU"/>
        </w:rPr>
        <w:t>МУП «УККР»</w:t>
      </w:r>
    </w:p>
    <w:p w:rsidR="004058C2" w:rsidRDefault="004058C2" w:rsidP="00740800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ind w:left="396" w:firstLine="425"/>
        <w:jc w:val="left"/>
        <w:rPr>
          <w:rFonts w:eastAsia="Times New Roman"/>
          <w:i/>
          <w:sz w:val="28"/>
          <w:szCs w:val="28"/>
          <w:lang w:val="x-none" w:eastAsia="ru-RU"/>
        </w:rPr>
      </w:pPr>
    </w:p>
    <w:p w:rsidR="004058C2" w:rsidRPr="00187937" w:rsidRDefault="00DB2277" w:rsidP="005007BB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ind w:firstLine="425"/>
        <w:jc w:val="center"/>
        <w:rPr>
          <w:rFonts w:eastAsia="Times New Roman"/>
          <w:i/>
          <w:sz w:val="28"/>
          <w:szCs w:val="28"/>
          <w:lang w:val="x-none"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90B0382" wp14:editId="4692804C">
            <wp:extent cx="6261735" cy="3441065"/>
            <wp:effectExtent l="0" t="0" r="24765" b="26035"/>
            <wp:docPr id="4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4058C2" w:rsidRDefault="004058C2" w:rsidP="005007BB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ind w:firstLine="425"/>
        <w:jc w:val="center"/>
        <w:rPr>
          <w:rFonts w:eastAsia="Times New Roman"/>
          <w:i/>
          <w:sz w:val="28"/>
          <w:szCs w:val="28"/>
          <w:lang w:val="x-none" w:eastAsia="ru-RU"/>
        </w:rPr>
      </w:pPr>
      <w:bookmarkStart w:id="29" w:name="_Hlk105580430"/>
      <w:r w:rsidRPr="00187937">
        <w:rPr>
          <w:rFonts w:eastAsia="Times New Roman"/>
          <w:i/>
          <w:sz w:val="28"/>
          <w:szCs w:val="28"/>
          <w:lang w:eastAsia="ru-RU"/>
        </w:rPr>
        <w:t>Рисунок 15.</w:t>
      </w:r>
      <w:r>
        <w:rPr>
          <w:rFonts w:eastAsia="Times New Roman"/>
          <w:i/>
          <w:sz w:val="28"/>
          <w:szCs w:val="28"/>
          <w:lang w:eastAsia="ru-RU"/>
        </w:rPr>
        <w:t>4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.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Дин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а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м</w:t>
      </w:r>
      <w:r w:rsidRPr="004058C2">
        <w:rPr>
          <w:rFonts w:eastAsia="Times New Roman"/>
          <w:i/>
          <w:spacing w:val="-2"/>
          <w:sz w:val="28"/>
          <w:szCs w:val="28"/>
          <w:lang w:val="x-none" w:eastAsia="ru-RU"/>
        </w:rPr>
        <w:t>и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ка,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отражающая фактические затраты к утвержде</w:t>
      </w:r>
      <w:r w:rsidRPr="004058C2">
        <w:rPr>
          <w:rFonts w:eastAsia="Times New Roman"/>
          <w:i/>
          <w:sz w:val="28"/>
          <w:szCs w:val="28"/>
          <w:lang w:eastAsia="ru-RU"/>
        </w:rPr>
        <w:t>н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ному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т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ар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иф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у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на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т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е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пл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о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вую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эн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ер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гию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о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т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к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о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т</w:t>
      </w:r>
      <w:r w:rsidRPr="004058C2">
        <w:rPr>
          <w:rFonts w:eastAsia="Times New Roman"/>
          <w:i/>
          <w:spacing w:val="-4"/>
          <w:sz w:val="28"/>
          <w:szCs w:val="28"/>
          <w:lang w:val="x-none" w:eastAsia="ru-RU"/>
        </w:rPr>
        <w:t>е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ль</w:t>
      </w:r>
      <w:r w:rsidRPr="004058C2">
        <w:rPr>
          <w:rFonts w:eastAsia="Times New Roman"/>
          <w:i/>
          <w:spacing w:val="1"/>
          <w:sz w:val="28"/>
          <w:szCs w:val="28"/>
          <w:lang w:val="x-none" w:eastAsia="ru-RU"/>
        </w:rPr>
        <w:t>н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ы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х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4058C2">
        <w:rPr>
          <w:rFonts w:eastAsia="Times New Roman"/>
          <w:i/>
          <w:spacing w:val="-3"/>
          <w:sz w:val="28"/>
          <w:szCs w:val="28"/>
          <w:lang w:eastAsia="ru-RU"/>
        </w:rPr>
        <w:t>МУП «УККР»</w:t>
      </w:r>
    </w:p>
    <w:bookmarkEnd w:id="29"/>
    <w:p w:rsidR="00187937" w:rsidRPr="00CA522D" w:rsidRDefault="00187937" w:rsidP="005007BB">
      <w:pPr>
        <w:kinsoku w:val="0"/>
        <w:overflowPunct w:val="0"/>
        <w:spacing w:before="1" w:line="240" w:lineRule="exact"/>
        <w:ind w:firstLine="425"/>
        <w:rPr>
          <w:lang w:val="x-none"/>
        </w:rPr>
      </w:pPr>
    </w:p>
    <w:p w:rsidR="00187937" w:rsidRPr="00187937" w:rsidRDefault="00BA0FA9" w:rsidP="005007BB">
      <w:pPr>
        <w:ind w:firstLine="425"/>
        <w:rPr>
          <w:spacing w:val="-1"/>
          <w:sz w:val="28"/>
          <w:szCs w:val="28"/>
        </w:rPr>
      </w:pPr>
      <w:r>
        <w:rPr>
          <w:sz w:val="28"/>
          <w:szCs w:val="28"/>
          <w:lang w:eastAsia="ru-RU"/>
        </w:rPr>
        <w:t>Как видно из рисунков</w:t>
      </w:r>
      <w:r w:rsidR="004058C2">
        <w:rPr>
          <w:sz w:val="28"/>
          <w:szCs w:val="28"/>
          <w:lang w:eastAsia="ru-RU"/>
        </w:rPr>
        <w:t xml:space="preserve"> 15.3</w:t>
      </w:r>
      <w:r w:rsidR="007840FC">
        <w:rPr>
          <w:sz w:val="28"/>
          <w:szCs w:val="28"/>
          <w:lang w:eastAsia="ru-RU"/>
        </w:rPr>
        <w:t>.</w:t>
      </w:r>
      <w:r w:rsidR="00A9256F">
        <w:rPr>
          <w:sz w:val="28"/>
          <w:szCs w:val="28"/>
          <w:lang w:eastAsia="ru-RU"/>
        </w:rPr>
        <w:t xml:space="preserve"> и 15.4</w:t>
      </w:r>
      <w:r>
        <w:rPr>
          <w:sz w:val="28"/>
          <w:szCs w:val="28"/>
          <w:lang w:eastAsia="ru-RU"/>
        </w:rPr>
        <w:t>.</w:t>
      </w:r>
      <w:r w:rsidR="00187937" w:rsidRPr="00187937">
        <w:rPr>
          <w:sz w:val="28"/>
          <w:szCs w:val="28"/>
          <w:lang w:eastAsia="ru-RU"/>
        </w:rPr>
        <w:t xml:space="preserve"> </w:t>
      </w:r>
      <w:bookmarkStart w:id="30" w:name="_Hlk67646727"/>
      <w:r w:rsidR="00187937" w:rsidRPr="00187937">
        <w:rPr>
          <w:sz w:val="28"/>
          <w:szCs w:val="28"/>
          <w:lang w:eastAsia="ru-RU"/>
        </w:rPr>
        <w:t>среднегодовой расчетный тариф за весь рассматриваемый период 202</w:t>
      </w:r>
      <w:r w:rsidR="004058C2">
        <w:rPr>
          <w:sz w:val="28"/>
          <w:szCs w:val="28"/>
          <w:lang w:eastAsia="ru-RU"/>
        </w:rPr>
        <w:t>0</w:t>
      </w:r>
      <w:r w:rsidR="00187937" w:rsidRPr="00187937">
        <w:rPr>
          <w:sz w:val="28"/>
          <w:szCs w:val="28"/>
          <w:lang w:eastAsia="ru-RU"/>
        </w:rPr>
        <w:t>-20</w:t>
      </w:r>
      <w:r w:rsidR="00A9256F">
        <w:rPr>
          <w:sz w:val="28"/>
          <w:szCs w:val="28"/>
          <w:lang w:eastAsia="ru-RU"/>
        </w:rPr>
        <w:t>30</w:t>
      </w:r>
      <w:r w:rsidR="00187937" w:rsidRPr="00187937">
        <w:rPr>
          <w:sz w:val="28"/>
          <w:szCs w:val="28"/>
          <w:lang w:eastAsia="ru-RU"/>
        </w:rPr>
        <w:t xml:space="preserve"> гг. превышает тариф, определенный с учетом прогнозных индексов Минэкономразвития РФ. </w:t>
      </w:r>
      <w:proofErr w:type="gramStart"/>
      <w:r w:rsidR="00187937" w:rsidRPr="00187937">
        <w:rPr>
          <w:sz w:val="28"/>
          <w:szCs w:val="28"/>
          <w:lang w:eastAsia="ru-RU"/>
        </w:rPr>
        <w:t>В 202</w:t>
      </w:r>
      <w:r w:rsidR="00C3741E">
        <w:rPr>
          <w:sz w:val="28"/>
          <w:szCs w:val="28"/>
          <w:lang w:eastAsia="ru-RU"/>
        </w:rPr>
        <w:t>2</w:t>
      </w:r>
      <w:r w:rsidR="00187937" w:rsidRPr="00187937">
        <w:rPr>
          <w:sz w:val="28"/>
          <w:szCs w:val="28"/>
          <w:lang w:eastAsia="ru-RU"/>
        </w:rPr>
        <w:t xml:space="preserve"> году наблюдается рост т</w:t>
      </w:r>
      <w:r w:rsidR="00187937" w:rsidRPr="00187937">
        <w:rPr>
          <w:sz w:val="28"/>
          <w:szCs w:val="28"/>
          <w:lang w:eastAsia="ru-RU"/>
        </w:rPr>
        <w:t>а</w:t>
      </w:r>
      <w:r w:rsidR="00187937" w:rsidRPr="00187937">
        <w:rPr>
          <w:sz w:val="28"/>
          <w:szCs w:val="28"/>
          <w:lang w:eastAsia="ru-RU"/>
        </w:rPr>
        <w:t xml:space="preserve">рифа с учетом вложенных инвестиций в капитальный ремонт </w:t>
      </w:r>
      <w:proofErr w:type="spellStart"/>
      <w:r w:rsidR="00187937" w:rsidRPr="00187937">
        <w:rPr>
          <w:sz w:val="28"/>
          <w:szCs w:val="28"/>
          <w:lang w:eastAsia="ru-RU"/>
        </w:rPr>
        <w:t>котлоагрегата</w:t>
      </w:r>
      <w:proofErr w:type="spellEnd"/>
      <w:r w:rsidR="00187937" w:rsidRPr="00187937">
        <w:rPr>
          <w:sz w:val="28"/>
          <w:szCs w:val="28"/>
          <w:lang w:eastAsia="ru-RU"/>
        </w:rPr>
        <w:t xml:space="preserve"> №</w:t>
      </w:r>
      <w:r w:rsidR="007840FC">
        <w:rPr>
          <w:sz w:val="28"/>
          <w:szCs w:val="28"/>
          <w:lang w:eastAsia="ru-RU"/>
        </w:rPr>
        <w:t xml:space="preserve"> </w:t>
      </w:r>
      <w:r w:rsidR="00187937" w:rsidRPr="00187937">
        <w:rPr>
          <w:sz w:val="28"/>
          <w:szCs w:val="28"/>
          <w:lang w:eastAsia="ru-RU"/>
        </w:rPr>
        <w:t>4 на котельной №</w:t>
      </w:r>
      <w:r w:rsidR="007840FC">
        <w:rPr>
          <w:sz w:val="28"/>
          <w:szCs w:val="28"/>
          <w:lang w:eastAsia="ru-RU"/>
        </w:rPr>
        <w:t xml:space="preserve"> </w:t>
      </w:r>
      <w:r w:rsidR="00187937" w:rsidRPr="00187937">
        <w:rPr>
          <w:sz w:val="28"/>
          <w:szCs w:val="28"/>
          <w:lang w:eastAsia="ru-RU"/>
        </w:rPr>
        <w:t xml:space="preserve">1 и </w:t>
      </w:r>
      <w:r w:rsidR="00187937" w:rsidRPr="00187937">
        <w:rPr>
          <w:sz w:val="28"/>
          <w:szCs w:val="28"/>
        </w:rPr>
        <w:t>перевод с открытой на закрытую схему ГВС - строительство ИТП в многоквартирных домах</w:t>
      </w:r>
      <w:r w:rsidR="00187937" w:rsidRPr="00187937">
        <w:rPr>
          <w:sz w:val="28"/>
          <w:szCs w:val="28"/>
          <w:lang w:eastAsia="ru-RU"/>
        </w:rPr>
        <w:t>.</w:t>
      </w:r>
      <w:proofErr w:type="gramEnd"/>
      <w:r w:rsidR="00187937" w:rsidRPr="00187937">
        <w:rPr>
          <w:sz w:val="28"/>
          <w:szCs w:val="28"/>
          <w:lang w:eastAsia="ru-RU"/>
        </w:rPr>
        <w:t xml:space="preserve"> С 202</w:t>
      </w:r>
      <w:r w:rsidR="007E02CF">
        <w:rPr>
          <w:sz w:val="28"/>
          <w:szCs w:val="28"/>
          <w:lang w:eastAsia="ru-RU"/>
        </w:rPr>
        <w:t>2</w:t>
      </w:r>
      <w:r w:rsidR="00187937" w:rsidRPr="00187937">
        <w:rPr>
          <w:sz w:val="28"/>
          <w:szCs w:val="28"/>
          <w:lang w:eastAsia="ru-RU"/>
        </w:rPr>
        <w:t xml:space="preserve"> года так же рост тарифа обусловлен к</w:t>
      </w:r>
      <w:r w:rsidR="00187937" w:rsidRPr="00187937">
        <w:rPr>
          <w:sz w:val="28"/>
          <w:szCs w:val="28"/>
          <w:lang w:eastAsia="ru-RU"/>
        </w:rPr>
        <w:t>а</w:t>
      </w:r>
      <w:r w:rsidR="00187937" w:rsidRPr="00187937">
        <w:rPr>
          <w:sz w:val="28"/>
          <w:szCs w:val="28"/>
          <w:lang w:eastAsia="ru-RU"/>
        </w:rPr>
        <w:t xml:space="preserve">питальными вложениями </w:t>
      </w:r>
      <w:proofErr w:type="gramStart"/>
      <w:r w:rsidR="00187937" w:rsidRPr="00187937">
        <w:rPr>
          <w:sz w:val="28"/>
          <w:szCs w:val="28"/>
          <w:lang w:eastAsia="ru-RU"/>
        </w:rPr>
        <w:t>в</w:t>
      </w:r>
      <w:proofErr w:type="gramEnd"/>
      <w:r w:rsidR="00187937" w:rsidRPr="00187937">
        <w:rPr>
          <w:sz w:val="28"/>
          <w:szCs w:val="28"/>
          <w:lang w:eastAsia="ru-RU"/>
        </w:rPr>
        <w:t xml:space="preserve"> </w:t>
      </w:r>
      <w:r w:rsidR="00187937" w:rsidRPr="00187937">
        <w:rPr>
          <w:sz w:val="28"/>
          <w:szCs w:val="28"/>
        </w:rPr>
        <w:t>реконструкция тепловых сетей с выявленной огран</w:t>
      </w:r>
      <w:r w:rsidR="00187937" w:rsidRPr="00187937">
        <w:rPr>
          <w:sz w:val="28"/>
          <w:szCs w:val="28"/>
        </w:rPr>
        <w:t>и</w:t>
      </w:r>
      <w:r w:rsidR="00187937" w:rsidRPr="00187937">
        <w:rPr>
          <w:sz w:val="28"/>
          <w:szCs w:val="28"/>
        </w:rPr>
        <w:t>ченной пропускной способностью.</w:t>
      </w:r>
    </w:p>
    <w:bookmarkEnd w:id="30"/>
    <w:p w:rsidR="00187937" w:rsidRPr="00187937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1" w:firstLine="425"/>
        <w:rPr>
          <w:rFonts w:eastAsia="Times New Roman"/>
          <w:sz w:val="28"/>
          <w:szCs w:val="28"/>
          <w:lang w:eastAsia="ru-RU"/>
        </w:rPr>
      </w:pPr>
      <w:proofErr w:type="gramStart"/>
      <w:r w:rsidRPr="00187937">
        <w:rPr>
          <w:rFonts w:eastAsia="Times New Roman"/>
          <w:sz w:val="28"/>
          <w:szCs w:val="28"/>
          <w:lang w:eastAsia="ru-RU"/>
        </w:rPr>
        <w:t>Необходимые инвестиции для эффективного функционирования системы теплоснабжения составляют около 200 млн. руб. Данные денежные средства необходимо изыскать в местном, краевом, федеральном бюджетах, так как вкл</w:t>
      </w:r>
      <w:r w:rsidRPr="00187937">
        <w:rPr>
          <w:rFonts w:eastAsia="Times New Roman"/>
          <w:sz w:val="28"/>
          <w:szCs w:val="28"/>
          <w:lang w:eastAsia="ru-RU"/>
        </w:rPr>
        <w:t>ю</w:t>
      </w:r>
      <w:r w:rsidRPr="00187937">
        <w:rPr>
          <w:rFonts w:eastAsia="Times New Roman"/>
          <w:sz w:val="28"/>
          <w:szCs w:val="28"/>
          <w:lang w:eastAsia="ru-RU"/>
        </w:rPr>
        <w:t>чение данных затрат в тарифную составляющую (инвестиционную надбавку) п</w:t>
      </w:r>
      <w:r w:rsidRPr="00187937">
        <w:rPr>
          <w:rFonts w:eastAsia="Times New Roman"/>
          <w:sz w:val="28"/>
          <w:szCs w:val="28"/>
          <w:lang w:eastAsia="ru-RU"/>
        </w:rPr>
        <w:t>о</w:t>
      </w:r>
      <w:r w:rsidRPr="00187937">
        <w:rPr>
          <w:rFonts w:eastAsia="Times New Roman"/>
          <w:sz w:val="28"/>
          <w:szCs w:val="28"/>
          <w:lang w:eastAsia="ru-RU"/>
        </w:rPr>
        <w:t>влечет за собой рост тарифа, который значительно будет превышать тариф, ра</w:t>
      </w:r>
      <w:r w:rsidRPr="00187937">
        <w:rPr>
          <w:rFonts w:eastAsia="Times New Roman"/>
          <w:sz w:val="28"/>
          <w:szCs w:val="28"/>
          <w:lang w:eastAsia="ru-RU"/>
        </w:rPr>
        <w:t>с</w:t>
      </w:r>
      <w:r w:rsidRPr="00187937">
        <w:rPr>
          <w:rFonts w:eastAsia="Times New Roman"/>
          <w:sz w:val="28"/>
          <w:szCs w:val="28"/>
          <w:lang w:eastAsia="ru-RU"/>
        </w:rPr>
        <w:t>считанный по предельному (максимальному) индексу, даже с учетом равноме</w:t>
      </w:r>
      <w:r w:rsidRPr="00187937">
        <w:rPr>
          <w:rFonts w:eastAsia="Times New Roman"/>
          <w:sz w:val="28"/>
          <w:szCs w:val="28"/>
          <w:lang w:eastAsia="ru-RU"/>
        </w:rPr>
        <w:t>р</w:t>
      </w:r>
      <w:r w:rsidRPr="00187937">
        <w:rPr>
          <w:rFonts w:eastAsia="Times New Roman"/>
          <w:sz w:val="28"/>
          <w:szCs w:val="28"/>
          <w:lang w:eastAsia="ru-RU"/>
        </w:rPr>
        <w:t>ного распределения по годам на весь расчетный срок (Рисунок 15.3.).</w:t>
      </w:r>
      <w:proofErr w:type="gramEnd"/>
    </w:p>
    <w:p w:rsidR="00187937" w:rsidRPr="00187937" w:rsidRDefault="00187937" w:rsidP="005007BB">
      <w:pPr>
        <w:widowControl w:val="0"/>
        <w:tabs>
          <w:tab w:val="left" w:pos="1396"/>
          <w:tab w:val="left" w:pos="2807"/>
          <w:tab w:val="left" w:pos="4160"/>
          <w:tab w:val="left" w:pos="5379"/>
          <w:tab w:val="left" w:pos="5936"/>
          <w:tab w:val="left" w:pos="7207"/>
          <w:tab w:val="left" w:pos="8817"/>
        </w:tabs>
        <w:kinsoku w:val="0"/>
        <w:overflowPunct w:val="0"/>
        <w:autoSpaceDE w:val="0"/>
        <w:autoSpaceDN w:val="0"/>
        <w:adjustRightInd w:val="0"/>
        <w:ind w:right="-1" w:firstLine="425"/>
        <w:rPr>
          <w:rFonts w:eastAsia="Times New Roman"/>
          <w:sz w:val="28"/>
          <w:szCs w:val="28"/>
          <w:lang w:eastAsia="ru-RU"/>
        </w:rPr>
      </w:pPr>
      <w:r w:rsidRPr="00187937">
        <w:rPr>
          <w:rFonts w:eastAsia="Times New Roman"/>
          <w:sz w:val="28"/>
          <w:szCs w:val="28"/>
          <w:lang w:val="x-none" w:eastAsia="ru-RU"/>
        </w:rPr>
        <w:t>Для</w:t>
      </w:r>
      <w:r w:rsidRPr="00187937">
        <w:rPr>
          <w:rFonts w:eastAsia="Times New Roman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смяг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че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z w:val="28"/>
          <w:szCs w:val="28"/>
          <w:lang w:val="x-none" w:eastAsia="ru-RU"/>
        </w:rPr>
        <w:t>я</w:t>
      </w:r>
      <w:r w:rsidRPr="00187937">
        <w:rPr>
          <w:rFonts w:eastAsia="Times New Roman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еж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й</w:t>
      </w:r>
      <w:r w:rsidRPr="00187937">
        <w:rPr>
          <w:rFonts w:eastAsia="Times New Roman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г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</w:t>
      </w:r>
      <w:r w:rsidRPr="00187937">
        <w:rPr>
          <w:rFonts w:eastAsia="Times New Roman"/>
          <w:sz w:val="28"/>
          <w:szCs w:val="28"/>
          <w:lang w:val="x-none" w:eastAsia="ru-RU"/>
        </w:rPr>
        <w:t>узки</w:t>
      </w:r>
      <w:r w:rsidRPr="00187937">
        <w:rPr>
          <w:rFonts w:eastAsia="Times New Roman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на</w:t>
      </w:r>
      <w:r w:rsidRPr="00187937">
        <w:rPr>
          <w:rFonts w:eastAsia="Times New Roman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ж</w:t>
      </w:r>
      <w:r w:rsidRPr="00187937">
        <w:rPr>
          <w:rFonts w:eastAsia="Times New Roman"/>
          <w:sz w:val="28"/>
          <w:szCs w:val="28"/>
          <w:lang w:val="x-none" w:eastAsia="ru-RU"/>
        </w:rPr>
        <w:t>ит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й</w:t>
      </w:r>
      <w:r w:rsidRPr="00187937">
        <w:rPr>
          <w:rFonts w:eastAsia="Times New Roman"/>
          <w:sz w:val="28"/>
          <w:szCs w:val="28"/>
          <w:lang w:val="x-none" w:eastAsia="ru-RU"/>
        </w:rPr>
        <w:t>,</w:t>
      </w:r>
      <w:r w:rsidRPr="00187937">
        <w:rPr>
          <w:rFonts w:eastAsia="Times New Roman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ео</w:t>
      </w:r>
      <w:r w:rsidRPr="00187937">
        <w:rPr>
          <w:rFonts w:eastAsia="Times New Roman"/>
          <w:sz w:val="28"/>
          <w:szCs w:val="28"/>
          <w:lang w:val="x-none" w:eastAsia="ru-RU"/>
        </w:rPr>
        <w:t>бх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ди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>м</w:t>
      </w:r>
      <w:r w:rsidRPr="00187937">
        <w:rPr>
          <w:rFonts w:eastAsia="Times New Roman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</w:t>
      </w:r>
      <w:r w:rsidRPr="00187937">
        <w:rPr>
          <w:rFonts w:eastAsia="Times New Roman"/>
          <w:sz w:val="28"/>
          <w:szCs w:val="28"/>
          <w:lang w:val="x-none" w:eastAsia="ru-RU"/>
        </w:rPr>
        <w:t>ивл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к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ть 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лнит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льн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187937">
        <w:rPr>
          <w:rFonts w:eastAsia="Times New Roman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ист</w:t>
      </w:r>
      <w:r w:rsidRPr="00187937">
        <w:rPr>
          <w:rFonts w:eastAsia="Times New Roman"/>
          <w:spacing w:val="-4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чник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и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ф</w:t>
      </w:r>
      <w:r w:rsidRPr="00187937">
        <w:rPr>
          <w:rFonts w:eastAsia="Times New Roman"/>
          <w:sz w:val="28"/>
          <w:szCs w:val="28"/>
          <w:lang w:val="x-none" w:eastAsia="ru-RU"/>
        </w:rPr>
        <w:t>ин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с</w:t>
      </w:r>
      <w:r w:rsidRPr="00187937">
        <w:rPr>
          <w:rFonts w:eastAsia="Times New Roman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ро</w:t>
      </w:r>
      <w:r w:rsidRPr="00187937">
        <w:rPr>
          <w:rFonts w:eastAsia="Times New Roman"/>
          <w:sz w:val="28"/>
          <w:szCs w:val="28"/>
          <w:lang w:val="x-none" w:eastAsia="ru-RU"/>
        </w:rPr>
        <w:t>в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ния:</w:t>
      </w:r>
    </w:p>
    <w:p w:rsidR="00187937" w:rsidRPr="00187937" w:rsidRDefault="00187937" w:rsidP="005007BB">
      <w:pPr>
        <w:widowControl w:val="0"/>
        <w:tabs>
          <w:tab w:val="left" w:pos="1396"/>
          <w:tab w:val="left" w:pos="2807"/>
          <w:tab w:val="left" w:pos="4160"/>
          <w:tab w:val="left" w:pos="5379"/>
          <w:tab w:val="left" w:pos="5936"/>
          <w:tab w:val="left" w:pos="7207"/>
          <w:tab w:val="left" w:pos="8817"/>
        </w:tabs>
        <w:kinsoku w:val="0"/>
        <w:overflowPunct w:val="0"/>
        <w:autoSpaceDE w:val="0"/>
        <w:autoSpaceDN w:val="0"/>
        <w:adjustRightInd w:val="0"/>
        <w:ind w:right="-1" w:firstLine="425"/>
        <w:rPr>
          <w:rFonts w:eastAsia="Times New Roman"/>
          <w:sz w:val="28"/>
          <w:szCs w:val="28"/>
          <w:lang w:eastAsia="ru-RU"/>
        </w:rPr>
      </w:pPr>
      <w:r w:rsidRPr="00187937">
        <w:rPr>
          <w:rFonts w:eastAsia="Times New Roman"/>
          <w:sz w:val="28"/>
          <w:szCs w:val="28"/>
          <w:lang w:eastAsia="ru-RU"/>
        </w:rPr>
        <w:t>- местный бюджет, в рамках программы развития ЖКХ</w:t>
      </w:r>
      <w:r w:rsidR="007840FC">
        <w:rPr>
          <w:rFonts w:eastAsia="Times New Roman"/>
          <w:sz w:val="28"/>
          <w:szCs w:val="28"/>
          <w:lang w:eastAsia="ru-RU"/>
        </w:rPr>
        <w:t>;</w:t>
      </w:r>
    </w:p>
    <w:p w:rsidR="00187937" w:rsidRPr="00187937" w:rsidRDefault="00187937" w:rsidP="005007BB">
      <w:pPr>
        <w:widowControl w:val="0"/>
        <w:tabs>
          <w:tab w:val="left" w:pos="914"/>
        </w:tabs>
        <w:kinsoku w:val="0"/>
        <w:overflowPunct w:val="0"/>
        <w:autoSpaceDE w:val="0"/>
        <w:autoSpaceDN w:val="0"/>
        <w:adjustRightInd w:val="0"/>
        <w:ind w:right="-1" w:firstLine="425"/>
        <w:rPr>
          <w:rFonts w:eastAsia="Times New Roman"/>
          <w:sz w:val="28"/>
          <w:szCs w:val="28"/>
          <w:lang w:val="x-none" w:eastAsia="ru-RU"/>
        </w:rPr>
      </w:pPr>
      <w:r w:rsidRPr="00187937">
        <w:rPr>
          <w:rFonts w:eastAsia="Times New Roman"/>
          <w:spacing w:val="-1"/>
          <w:sz w:val="28"/>
          <w:szCs w:val="28"/>
          <w:lang w:eastAsia="ru-RU"/>
        </w:rPr>
        <w:t xml:space="preserve">-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бл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стн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 xml:space="preserve">й </w:t>
      </w:r>
      <w:r w:rsidRPr="00187937">
        <w:rPr>
          <w:rFonts w:eastAsia="Times New Roman"/>
          <w:sz w:val="28"/>
          <w:szCs w:val="28"/>
          <w:lang w:eastAsia="ru-RU"/>
        </w:rPr>
        <w:t xml:space="preserve">(краевой) </w:t>
      </w:r>
      <w:r w:rsidRPr="00187937">
        <w:rPr>
          <w:rFonts w:eastAsia="Times New Roman"/>
          <w:sz w:val="28"/>
          <w:szCs w:val="28"/>
          <w:lang w:val="x-none" w:eastAsia="ru-RU"/>
        </w:rPr>
        <w:t>бюд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же</w:t>
      </w:r>
      <w:r w:rsidRPr="00187937">
        <w:rPr>
          <w:rFonts w:eastAsia="Times New Roman"/>
          <w:sz w:val="28"/>
          <w:szCs w:val="28"/>
          <w:lang w:val="x-none" w:eastAsia="ru-RU"/>
        </w:rPr>
        <w:t>т,</w:t>
      </w:r>
      <w:r w:rsidRPr="00187937">
        <w:rPr>
          <w:rFonts w:eastAsia="Times New Roman"/>
          <w:spacing w:val="29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 xml:space="preserve">в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ра</w:t>
      </w:r>
      <w:r w:rsidRPr="00187937">
        <w:rPr>
          <w:rFonts w:eastAsia="Times New Roman"/>
          <w:sz w:val="28"/>
          <w:szCs w:val="28"/>
          <w:lang w:val="x-none" w:eastAsia="ru-RU"/>
        </w:rPr>
        <w:t>мк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 xml:space="preserve">х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бл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стн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187937">
        <w:rPr>
          <w:rFonts w:eastAsia="Times New Roman"/>
          <w:sz w:val="28"/>
          <w:szCs w:val="28"/>
          <w:lang w:val="x-none" w:eastAsia="ru-RU"/>
        </w:rPr>
        <w:t>х</w:t>
      </w:r>
      <w:r w:rsidRPr="00187937">
        <w:rPr>
          <w:rFonts w:eastAsia="Times New Roman"/>
          <w:sz w:val="28"/>
          <w:szCs w:val="28"/>
          <w:lang w:eastAsia="ru-RU"/>
        </w:rPr>
        <w:t xml:space="preserve"> (краевых)</w:t>
      </w:r>
      <w:r w:rsidRPr="00187937">
        <w:rPr>
          <w:rFonts w:eastAsia="Times New Roman"/>
          <w:sz w:val="28"/>
          <w:szCs w:val="28"/>
          <w:lang w:val="x-none" w:eastAsia="ru-RU"/>
        </w:rPr>
        <w:t xml:space="preserve"> 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ро</w:t>
      </w:r>
      <w:r w:rsidRPr="00187937">
        <w:rPr>
          <w:rFonts w:eastAsia="Times New Roman"/>
          <w:sz w:val="28"/>
          <w:szCs w:val="28"/>
          <w:lang w:val="x-none" w:eastAsia="ru-RU"/>
        </w:rPr>
        <w:t>г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ра</w:t>
      </w:r>
      <w:r w:rsidRPr="00187937">
        <w:rPr>
          <w:rFonts w:eastAsia="Times New Roman"/>
          <w:sz w:val="28"/>
          <w:szCs w:val="28"/>
          <w:lang w:val="x-none" w:eastAsia="ru-RU"/>
        </w:rPr>
        <w:t>мм по</w:t>
      </w:r>
      <w:r w:rsidRPr="00187937">
        <w:rPr>
          <w:rFonts w:eastAsia="Times New Roman"/>
          <w:spacing w:val="29"/>
          <w:sz w:val="28"/>
          <w:szCs w:val="28"/>
          <w:lang w:val="x-none" w:eastAsia="ru-RU"/>
        </w:rPr>
        <w:t xml:space="preserve"> </w:t>
      </w:r>
      <w:r w:rsidRPr="00187937">
        <w:rPr>
          <w:rFonts w:eastAsia="Times New Roman"/>
          <w:sz w:val="28"/>
          <w:szCs w:val="28"/>
          <w:lang w:val="x-none" w:eastAsia="ru-RU"/>
        </w:rPr>
        <w:t>м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</w:t>
      </w:r>
      <w:r w:rsidRPr="00187937">
        <w:rPr>
          <w:rFonts w:eastAsia="Times New Roman"/>
          <w:sz w:val="28"/>
          <w:szCs w:val="28"/>
          <w:lang w:val="x-none" w:eastAsia="ru-RU"/>
        </w:rPr>
        <w:t>низ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ц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z w:val="28"/>
          <w:szCs w:val="28"/>
          <w:lang w:val="x-none" w:eastAsia="ru-RU"/>
        </w:rPr>
        <w:t>и в сф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ер</w:t>
      </w:r>
      <w:r w:rsidRPr="00187937">
        <w:rPr>
          <w:rFonts w:eastAsia="Times New Roman"/>
          <w:sz w:val="28"/>
          <w:szCs w:val="28"/>
          <w:lang w:val="x-none" w:eastAsia="ru-RU"/>
        </w:rPr>
        <w:t>е эн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ер</w:t>
      </w:r>
      <w:r w:rsidRPr="00187937">
        <w:rPr>
          <w:rFonts w:eastAsia="Times New Roman"/>
          <w:sz w:val="28"/>
          <w:szCs w:val="28"/>
          <w:lang w:val="x-none" w:eastAsia="ru-RU"/>
        </w:rPr>
        <w:t>г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тик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z w:val="28"/>
          <w:szCs w:val="28"/>
          <w:lang w:val="x-none" w:eastAsia="ru-RU"/>
        </w:rPr>
        <w:t>;</w:t>
      </w:r>
    </w:p>
    <w:p w:rsidR="00BA0FA9" w:rsidRDefault="00187937" w:rsidP="005007BB">
      <w:pPr>
        <w:widowControl w:val="0"/>
        <w:tabs>
          <w:tab w:val="left" w:pos="820"/>
        </w:tabs>
        <w:kinsoku w:val="0"/>
        <w:overflowPunct w:val="0"/>
        <w:autoSpaceDE w:val="0"/>
        <w:autoSpaceDN w:val="0"/>
        <w:adjustRightInd w:val="0"/>
        <w:ind w:right="-1" w:firstLine="425"/>
        <w:rPr>
          <w:rFonts w:eastAsia="Times New Roman"/>
          <w:sz w:val="28"/>
          <w:szCs w:val="28"/>
          <w:lang w:eastAsia="ru-RU"/>
        </w:rPr>
      </w:pPr>
      <w:r w:rsidRPr="00187937">
        <w:rPr>
          <w:rFonts w:eastAsia="Times New Roman"/>
          <w:sz w:val="28"/>
          <w:szCs w:val="28"/>
          <w:lang w:eastAsia="ru-RU"/>
        </w:rPr>
        <w:t xml:space="preserve">- </w:t>
      </w:r>
      <w:r w:rsidRPr="00187937">
        <w:rPr>
          <w:rFonts w:eastAsia="Times New Roman"/>
          <w:sz w:val="28"/>
          <w:szCs w:val="28"/>
          <w:lang w:val="x-none" w:eastAsia="ru-RU"/>
        </w:rPr>
        <w:t>г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суд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ар</w:t>
      </w:r>
      <w:r w:rsidRPr="00187937">
        <w:rPr>
          <w:rFonts w:eastAsia="Times New Roman"/>
          <w:sz w:val="28"/>
          <w:szCs w:val="28"/>
          <w:lang w:val="x-none" w:eastAsia="ru-RU"/>
        </w:rPr>
        <w:t>ств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нн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-ч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с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т</w:t>
      </w:r>
      <w:r w:rsidRPr="00187937">
        <w:rPr>
          <w:rFonts w:eastAsia="Times New Roman"/>
          <w:sz w:val="28"/>
          <w:szCs w:val="28"/>
          <w:lang w:val="x-none" w:eastAsia="ru-RU"/>
        </w:rPr>
        <w:t>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е 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ар</w:t>
      </w:r>
      <w:r w:rsidRPr="00187937">
        <w:rPr>
          <w:rFonts w:eastAsia="Times New Roman"/>
          <w:sz w:val="28"/>
          <w:szCs w:val="28"/>
          <w:lang w:val="x-none" w:eastAsia="ru-RU"/>
        </w:rPr>
        <w:t>тн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ер</w:t>
      </w:r>
      <w:r w:rsidRPr="00187937">
        <w:rPr>
          <w:rFonts w:eastAsia="Times New Roman"/>
          <w:sz w:val="28"/>
          <w:szCs w:val="28"/>
          <w:lang w:val="x-none" w:eastAsia="ru-RU"/>
        </w:rPr>
        <w:t>ств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;</w:t>
      </w:r>
    </w:p>
    <w:p w:rsidR="00187937" w:rsidRPr="00BA0FA9" w:rsidRDefault="00187937" w:rsidP="005007BB">
      <w:pPr>
        <w:widowControl w:val="0"/>
        <w:tabs>
          <w:tab w:val="left" w:pos="820"/>
        </w:tabs>
        <w:kinsoku w:val="0"/>
        <w:overflowPunct w:val="0"/>
        <w:autoSpaceDE w:val="0"/>
        <w:autoSpaceDN w:val="0"/>
        <w:adjustRightInd w:val="0"/>
        <w:ind w:right="-1" w:firstLine="425"/>
        <w:rPr>
          <w:rFonts w:eastAsia="Times New Roman"/>
          <w:sz w:val="28"/>
          <w:szCs w:val="28"/>
          <w:lang w:val="x-none" w:eastAsia="ru-RU"/>
        </w:rPr>
      </w:pPr>
      <w:r w:rsidRPr="00187937">
        <w:rPr>
          <w:rFonts w:eastAsia="Times New Roman"/>
          <w:sz w:val="28"/>
          <w:szCs w:val="28"/>
          <w:lang w:eastAsia="ru-RU"/>
        </w:rPr>
        <w:t xml:space="preserve">- </w:t>
      </w:r>
      <w:r w:rsidRPr="00187937">
        <w:rPr>
          <w:rFonts w:eastAsia="Times New Roman"/>
          <w:sz w:val="28"/>
          <w:szCs w:val="28"/>
          <w:lang w:val="x-none" w:eastAsia="ru-RU"/>
        </w:rPr>
        <w:t>ф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ера</w:t>
      </w:r>
      <w:r w:rsidRPr="00187937">
        <w:rPr>
          <w:rFonts w:eastAsia="Times New Roman"/>
          <w:sz w:val="28"/>
          <w:szCs w:val="28"/>
          <w:lang w:val="x-none" w:eastAsia="ru-RU"/>
        </w:rPr>
        <w:t>льн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187937">
        <w:rPr>
          <w:rFonts w:eastAsia="Times New Roman"/>
          <w:sz w:val="28"/>
          <w:szCs w:val="28"/>
          <w:lang w:val="x-none" w:eastAsia="ru-RU"/>
        </w:rPr>
        <w:t>й бю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же</w:t>
      </w:r>
      <w:r w:rsidRPr="00187937">
        <w:rPr>
          <w:rFonts w:eastAsia="Times New Roman"/>
          <w:sz w:val="28"/>
          <w:szCs w:val="28"/>
          <w:lang w:val="x-none" w:eastAsia="ru-RU"/>
        </w:rPr>
        <w:t xml:space="preserve">т, в 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ра</w:t>
      </w:r>
      <w:r w:rsidRPr="00187937">
        <w:rPr>
          <w:rFonts w:eastAsia="Times New Roman"/>
          <w:sz w:val="28"/>
          <w:szCs w:val="28"/>
          <w:lang w:val="x-none" w:eastAsia="ru-RU"/>
        </w:rPr>
        <w:t>мк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187937">
        <w:rPr>
          <w:rFonts w:eastAsia="Times New Roman"/>
          <w:sz w:val="28"/>
          <w:szCs w:val="28"/>
          <w:lang w:val="x-none" w:eastAsia="ru-RU"/>
        </w:rPr>
        <w:t>х ф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pacing w:val="-3"/>
          <w:sz w:val="28"/>
          <w:szCs w:val="28"/>
          <w:lang w:val="x-none" w:eastAsia="ru-RU"/>
        </w:rPr>
        <w:t>д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ера</w:t>
      </w:r>
      <w:r w:rsidRPr="00187937">
        <w:rPr>
          <w:rFonts w:eastAsia="Times New Roman"/>
          <w:sz w:val="28"/>
          <w:szCs w:val="28"/>
          <w:lang w:val="x-none" w:eastAsia="ru-RU"/>
        </w:rPr>
        <w:t>льн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187937">
        <w:rPr>
          <w:rFonts w:eastAsia="Times New Roman"/>
          <w:sz w:val="28"/>
          <w:szCs w:val="28"/>
          <w:lang w:val="x-none" w:eastAsia="ru-RU"/>
        </w:rPr>
        <w:t>х ц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в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187937">
        <w:rPr>
          <w:rFonts w:eastAsia="Times New Roman"/>
          <w:sz w:val="28"/>
          <w:szCs w:val="28"/>
          <w:lang w:val="x-none" w:eastAsia="ru-RU"/>
        </w:rPr>
        <w:t>х п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ро</w:t>
      </w:r>
      <w:r w:rsidRPr="00187937">
        <w:rPr>
          <w:rFonts w:eastAsia="Times New Roman"/>
          <w:sz w:val="28"/>
          <w:szCs w:val="28"/>
          <w:lang w:val="x-none" w:eastAsia="ru-RU"/>
        </w:rPr>
        <w:t>г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ра</w:t>
      </w:r>
      <w:r w:rsidRPr="00187937">
        <w:rPr>
          <w:rFonts w:eastAsia="Times New Roman"/>
          <w:sz w:val="28"/>
          <w:szCs w:val="28"/>
          <w:lang w:val="x-none" w:eastAsia="ru-RU"/>
        </w:rPr>
        <w:t>мм в сф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ер</w:t>
      </w:r>
      <w:r w:rsidRPr="00187937">
        <w:rPr>
          <w:rFonts w:eastAsia="Times New Roman"/>
          <w:sz w:val="28"/>
          <w:szCs w:val="28"/>
          <w:lang w:val="x-none" w:eastAsia="ru-RU"/>
        </w:rPr>
        <w:t>е т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пл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187937">
        <w:rPr>
          <w:rFonts w:eastAsia="Times New Roman"/>
          <w:sz w:val="28"/>
          <w:szCs w:val="28"/>
          <w:lang w:val="x-none" w:eastAsia="ru-RU"/>
        </w:rPr>
        <w:t>эн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ер</w:t>
      </w:r>
      <w:r w:rsidRPr="00187937">
        <w:rPr>
          <w:rFonts w:eastAsia="Times New Roman"/>
          <w:sz w:val="28"/>
          <w:szCs w:val="28"/>
          <w:lang w:val="x-none" w:eastAsia="ru-RU"/>
        </w:rPr>
        <w:t>г</w:t>
      </w:r>
      <w:r w:rsidRPr="00187937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187937">
        <w:rPr>
          <w:rFonts w:eastAsia="Times New Roman"/>
          <w:sz w:val="28"/>
          <w:szCs w:val="28"/>
          <w:lang w:val="x-none" w:eastAsia="ru-RU"/>
        </w:rPr>
        <w:t>тик</w:t>
      </w:r>
      <w:r w:rsidRPr="00187937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187937">
        <w:rPr>
          <w:rFonts w:eastAsia="Times New Roman"/>
          <w:sz w:val="28"/>
          <w:szCs w:val="28"/>
          <w:lang w:val="x-none" w:eastAsia="ru-RU"/>
        </w:rPr>
        <w:t>.</w:t>
      </w:r>
    </w:p>
    <w:p w:rsidR="00187937" w:rsidRPr="00BD74D4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57" w:firstLine="425"/>
        <w:rPr>
          <w:rFonts w:eastAsia="Times New Roman"/>
          <w:sz w:val="28"/>
          <w:szCs w:val="28"/>
          <w:lang w:eastAsia="ru-RU"/>
        </w:rPr>
      </w:pPr>
      <w:r w:rsidRPr="00BD74D4">
        <w:rPr>
          <w:rFonts w:eastAsia="Times New Roman"/>
          <w:sz w:val="28"/>
          <w:szCs w:val="28"/>
          <w:lang w:eastAsia="ru-RU"/>
        </w:rPr>
        <w:t>В</w:t>
      </w:r>
      <w:r w:rsidRPr="00BD74D4">
        <w:rPr>
          <w:rFonts w:eastAsia="Times New Roman"/>
          <w:spacing w:val="9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с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о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о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тв</w:t>
      </w:r>
      <w:r w:rsidRPr="00BD74D4">
        <w:rPr>
          <w:rFonts w:eastAsia="Times New Roman"/>
          <w:sz w:val="28"/>
          <w:szCs w:val="28"/>
          <w:lang w:eastAsia="ru-RU"/>
        </w:rPr>
        <w:t>е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т</w:t>
      </w:r>
      <w:r w:rsidRPr="00BD74D4">
        <w:rPr>
          <w:rFonts w:eastAsia="Times New Roman"/>
          <w:sz w:val="28"/>
          <w:szCs w:val="28"/>
          <w:lang w:eastAsia="ru-RU"/>
        </w:rPr>
        <w:t>с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т</w:t>
      </w:r>
      <w:r w:rsidRPr="00BD74D4">
        <w:rPr>
          <w:rFonts w:eastAsia="Times New Roman"/>
          <w:spacing w:val="-3"/>
          <w:sz w:val="28"/>
          <w:szCs w:val="28"/>
          <w:lang w:eastAsia="ru-RU"/>
        </w:rPr>
        <w:t>в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и</w:t>
      </w:r>
      <w:r w:rsidRPr="00BD74D4">
        <w:rPr>
          <w:rFonts w:eastAsia="Times New Roman"/>
          <w:sz w:val="28"/>
          <w:szCs w:val="28"/>
          <w:lang w:eastAsia="ru-RU"/>
        </w:rPr>
        <w:t>и</w:t>
      </w:r>
      <w:r w:rsidRPr="00BD74D4">
        <w:rPr>
          <w:rFonts w:eastAsia="Times New Roman"/>
          <w:spacing w:val="7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с</w:t>
      </w:r>
      <w:r w:rsidRPr="00BD74D4">
        <w:rPr>
          <w:rFonts w:eastAsia="Times New Roman"/>
          <w:spacing w:val="9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п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л</w:t>
      </w:r>
      <w:r w:rsidRPr="00BD74D4">
        <w:rPr>
          <w:rFonts w:eastAsia="Times New Roman"/>
          <w:spacing w:val="-3"/>
          <w:sz w:val="28"/>
          <w:szCs w:val="28"/>
          <w:lang w:eastAsia="ru-RU"/>
        </w:rPr>
        <w:t>а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н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о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м</w:t>
      </w:r>
      <w:r w:rsidRPr="00BD74D4">
        <w:rPr>
          <w:rFonts w:eastAsia="Times New Roman"/>
          <w:sz w:val="28"/>
          <w:szCs w:val="28"/>
          <w:lang w:eastAsia="ru-RU"/>
        </w:rPr>
        <w:t>,</w:t>
      </w:r>
      <w:r w:rsidRPr="00BD74D4">
        <w:rPr>
          <w:rFonts w:eastAsia="Times New Roman"/>
          <w:spacing w:val="8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в</w:t>
      </w:r>
      <w:r w:rsidRPr="00BD74D4">
        <w:rPr>
          <w:rFonts w:eastAsia="Times New Roman"/>
          <w:spacing w:val="8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п</w:t>
      </w:r>
      <w:r w:rsidRPr="00BD74D4">
        <w:rPr>
          <w:rFonts w:eastAsia="Times New Roman"/>
          <w:sz w:val="28"/>
          <w:szCs w:val="28"/>
          <w:lang w:eastAsia="ru-RU"/>
        </w:rPr>
        <w:t>е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р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и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о</w:t>
      </w:r>
      <w:r w:rsidRPr="00BD74D4">
        <w:rPr>
          <w:rFonts w:eastAsia="Times New Roman"/>
          <w:sz w:val="28"/>
          <w:szCs w:val="28"/>
          <w:lang w:eastAsia="ru-RU"/>
        </w:rPr>
        <w:t>д</w:t>
      </w:r>
      <w:r w:rsidRPr="00BD74D4">
        <w:rPr>
          <w:rFonts w:eastAsia="Times New Roman"/>
          <w:spacing w:val="10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с</w:t>
      </w:r>
      <w:r w:rsidRPr="00BD74D4">
        <w:rPr>
          <w:rFonts w:eastAsia="Times New Roman"/>
          <w:spacing w:val="6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20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2</w:t>
      </w:r>
      <w:r w:rsidR="00E06C23" w:rsidRPr="00BD74D4">
        <w:rPr>
          <w:rFonts w:eastAsia="Times New Roman"/>
          <w:spacing w:val="1"/>
          <w:sz w:val="28"/>
          <w:szCs w:val="28"/>
          <w:lang w:eastAsia="ru-RU"/>
        </w:rPr>
        <w:t>4</w:t>
      </w:r>
      <w:r w:rsidRPr="00BD74D4">
        <w:rPr>
          <w:rFonts w:eastAsia="Times New Roman"/>
          <w:spacing w:val="7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д</w:t>
      </w:r>
      <w:r w:rsidRPr="00BD74D4">
        <w:rPr>
          <w:rFonts w:eastAsia="Times New Roman"/>
          <w:sz w:val="28"/>
          <w:szCs w:val="28"/>
          <w:lang w:eastAsia="ru-RU"/>
        </w:rPr>
        <w:t>о</w:t>
      </w:r>
      <w:r w:rsidRPr="00BD74D4">
        <w:rPr>
          <w:rFonts w:eastAsia="Times New Roman"/>
          <w:spacing w:val="7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2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0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30</w:t>
      </w:r>
      <w:r w:rsidRPr="00BD74D4">
        <w:rPr>
          <w:rFonts w:eastAsia="Times New Roman"/>
          <w:spacing w:val="10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3"/>
          <w:sz w:val="28"/>
          <w:szCs w:val="28"/>
          <w:lang w:eastAsia="ru-RU"/>
        </w:rPr>
        <w:t>г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о</w:t>
      </w:r>
      <w:r w:rsidRPr="00BD74D4">
        <w:rPr>
          <w:rFonts w:eastAsia="Times New Roman"/>
          <w:sz w:val="28"/>
          <w:szCs w:val="28"/>
          <w:lang w:eastAsia="ru-RU"/>
        </w:rPr>
        <w:t>д</w:t>
      </w:r>
      <w:r w:rsidRPr="00BD74D4">
        <w:rPr>
          <w:rFonts w:eastAsia="Times New Roman"/>
          <w:spacing w:val="10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в</w:t>
      </w:r>
      <w:r w:rsidRPr="00BD74D4">
        <w:rPr>
          <w:rFonts w:eastAsia="Times New Roman"/>
          <w:spacing w:val="8"/>
          <w:sz w:val="28"/>
          <w:szCs w:val="28"/>
          <w:lang w:eastAsia="ru-RU"/>
        </w:rPr>
        <w:t xml:space="preserve"> </w:t>
      </w:r>
      <w:proofErr w:type="spellStart"/>
      <w:r w:rsidRPr="00BD74D4">
        <w:rPr>
          <w:rFonts w:eastAsia="Times New Roman"/>
          <w:spacing w:val="8"/>
          <w:sz w:val="28"/>
          <w:szCs w:val="28"/>
          <w:lang w:eastAsia="ru-RU"/>
        </w:rPr>
        <w:t>г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п</w:t>
      </w:r>
      <w:proofErr w:type="spellEnd"/>
      <w:r w:rsidRPr="00BD74D4">
        <w:rPr>
          <w:rFonts w:eastAsia="Times New Roman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Северо-Енисейский</w:t>
      </w:r>
      <w:r w:rsidRPr="00BD74D4">
        <w:rPr>
          <w:rFonts w:eastAsia="Times New Roman"/>
          <w:spacing w:val="41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до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л</w:t>
      </w:r>
      <w:r w:rsidRPr="00BD74D4">
        <w:rPr>
          <w:rFonts w:eastAsia="Times New Roman"/>
          <w:sz w:val="28"/>
          <w:szCs w:val="28"/>
          <w:lang w:eastAsia="ru-RU"/>
        </w:rPr>
        <w:t>жны</w:t>
      </w:r>
      <w:r w:rsidRPr="00BD74D4">
        <w:rPr>
          <w:rFonts w:eastAsia="Times New Roman"/>
          <w:spacing w:val="40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б</w:t>
      </w:r>
      <w:r w:rsidRPr="00BD74D4">
        <w:rPr>
          <w:rFonts w:eastAsia="Times New Roman"/>
          <w:sz w:val="28"/>
          <w:szCs w:val="28"/>
          <w:lang w:eastAsia="ru-RU"/>
        </w:rPr>
        <w:t>ы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т</w:t>
      </w:r>
      <w:r w:rsidRPr="00BD74D4">
        <w:rPr>
          <w:rFonts w:eastAsia="Times New Roman"/>
          <w:sz w:val="28"/>
          <w:szCs w:val="28"/>
          <w:lang w:eastAsia="ru-RU"/>
        </w:rPr>
        <w:t>ь</w:t>
      </w:r>
      <w:r w:rsidRPr="00BD74D4">
        <w:rPr>
          <w:rFonts w:eastAsia="Times New Roman"/>
          <w:spacing w:val="39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в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ы</w:t>
      </w:r>
      <w:r w:rsidRPr="00BD74D4">
        <w:rPr>
          <w:rFonts w:eastAsia="Times New Roman"/>
          <w:sz w:val="28"/>
          <w:szCs w:val="28"/>
          <w:lang w:eastAsia="ru-RU"/>
        </w:rPr>
        <w:t>п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о</w:t>
      </w:r>
      <w:r w:rsidRPr="00BD74D4">
        <w:rPr>
          <w:rFonts w:eastAsia="Times New Roman"/>
          <w:spacing w:val="-4"/>
          <w:sz w:val="28"/>
          <w:szCs w:val="28"/>
          <w:lang w:eastAsia="ru-RU"/>
        </w:rPr>
        <w:t>л</w:t>
      </w:r>
      <w:r w:rsidRPr="00BD74D4">
        <w:rPr>
          <w:rFonts w:eastAsia="Times New Roman"/>
          <w:sz w:val="28"/>
          <w:szCs w:val="28"/>
          <w:lang w:eastAsia="ru-RU"/>
        </w:rPr>
        <w:t>н</w:t>
      </w:r>
      <w:r w:rsidRPr="00BD74D4">
        <w:rPr>
          <w:rFonts w:eastAsia="Times New Roman"/>
          <w:spacing w:val="-3"/>
          <w:sz w:val="28"/>
          <w:szCs w:val="28"/>
          <w:lang w:eastAsia="ru-RU"/>
        </w:rPr>
        <w:t>е</w:t>
      </w:r>
      <w:r w:rsidRPr="00BD74D4">
        <w:rPr>
          <w:rFonts w:eastAsia="Times New Roman"/>
          <w:sz w:val="28"/>
          <w:szCs w:val="28"/>
          <w:lang w:eastAsia="ru-RU"/>
        </w:rPr>
        <w:t>ны следующие мероприятия:</w:t>
      </w:r>
    </w:p>
    <w:p w:rsidR="00187937" w:rsidRPr="00BD74D4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57" w:firstLine="425"/>
        <w:rPr>
          <w:rFonts w:eastAsia="Times New Roman"/>
          <w:sz w:val="28"/>
          <w:szCs w:val="28"/>
          <w:lang w:eastAsia="ru-RU"/>
        </w:rPr>
      </w:pPr>
      <w:r w:rsidRPr="00BD74D4">
        <w:rPr>
          <w:rFonts w:eastAsia="Times New Roman"/>
          <w:sz w:val="28"/>
          <w:szCs w:val="28"/>
          <w:lang w:eastAsia="ru-RU"/>
        </w:rPr>
        <w:t xml:space="preserve">- замена </w:t>
      </w:r>
      <w:proofErr w:type="spellStart"/>
      <w:r w:rsidR="00E06C23" w:rsidRPr="00BD74D4">
        <w:rPr>
          <w:rFonts w:eastAsia="Times New Roman"/>
          <w:sz w:val="28"/>
          <w:szCs w:val="28"/>
          <w:lang w:eastAsia="ru-RU"/>
        </w:rPr>
        <w:t>котлоагрегатов</w:t>
      </w:r>
      <w:proofErr w:type="spellEnd"/>
      <w:r w:rsidR="00E06C23" w:rsidRPr="00BD74D4">
        <w:rPr>
          <w:rFonts w:eastAsia="Times New Roman"/>
          <w:sz w:val="28"/>
          <w:szCs w:val="28"/>
          <w:lang w:eastAsia="ru-RU"/>
        </w:rPr>
        <w:t xml:space="preserve"> на</w:t>
      </w:r>
      <w:r w:rsidRPr="00BD74D4">
        <w:rPr>
          <w:rFonts w:eastAsia="Times New Roman"/>
          <w:sz w:val="28"/>
          <w:szCs w:val="28"/>
          <w:lang w:eastAsia="ru-RU"/>
        </w:rPr>
        <w:t xml:space="preserve"> котельной №</w:t>
      </w:r>
      <w:r w:rsidR="00BA0FA9">
        <w:rPr>
          <w:rFonts w:eastAsia="Times New Roman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 xml:space="preserve">1 – </w:t>
      </w:r>
      <w:r w:rsidR="00E06C23" w:rsidRPr="00BD74D4">
        <w:rPr>
          <w:rFonts w:eastAsia="Times New Roman"/>
          <w:sz w:val="28"/>
          <w:szCs w:val="28"/>
          <w:lang w:eastAsia="ru-RU"/>
        </w:rPr>
        <w:t>269 739,63</w:t>
      </w:r>
      <w:r w:rsidRPr="00BD74D4">
        <w:rPr>
          <w:rFonts w:eastAsia="Times New Roman"/>
          <w:sz w:val="28"/>
          <w:szCs w:val="28"/>
          <w:lang w:eastAsia="ru-RU"/>
        </w:rPr>
        <w:t xml:space="preserve"> тыс.</w:t>
      </w:r>
      <w:r w:rsidR="00C3741E" w:rsidRPr="00BD74D4">
        <w:rPr>
          <w:rFonts w:eastAsia="Times New Roman"/>
          <w:sz w:val="28"/>
          <w:szCs w:val="28"/>
          <w:lang w:eastAsia="ru-RU"/>
        </w:rPr>
        <w:t xml:space="preserve"> руб</w:t>
      </w:r>
      <w:r w:rsidR="00E06C23" w:rsidRPr="00BD74D4">
        <w:rPr>
          <w:rFonts w:eastAsia="Times New Roman"/>
          <w:sz w:val="28"/>
          <w:szCs w:val="28"/>
          <w:lang w:eastAsia="ru-RU"/>
        </w:rPr>
        <w:t>.</w:t>
      </w:r>
      <w:r w:rsidR="00C3741E" w:rsidRPr="00BD74D4">
        <w:rPr>
          <w:rFonts w:eastAsia="Times New Roman"/>
          <w:sz w:val="28"/>
          <w:szCs w:val="28"/>
          <w:lang w:eastAsia="ru-RU"/>
        </w:rPr>
        <w:t xml:space="preserve">; </w:t>
      </w:r>
      <w:r w:rsidRPr="00BD74D4">
        <w:rPr>
          <w:rFonts w:eastAsia="Times New Roman"/>
          <w:sz w:val="28"/>
          <w:szCs w:val="28"/>
          <w:lang w:eastAsia="ru-RU"/>
        </w:rPr>
        <w:t>202</w:t>
      </w:r>
      <w:r w:rsidR="00E06C23" w:rsidRPr="00BD74D4">
        <w:rPr>
          <w:rFonts w:eastAsia="Times New Roman"/>
          <w:sz w:val="28"/>
          <w:szCs w:val="28"/>
          <w:lang w:eastAsia="ru-RU"/>
        </w:rPr>
        <w:t>5</w:t>
      </w:r>
      <w:r w:rsidRPr="00BD74D4">
        <w:rPr>
          <w:rFonts w:eastAsia="Times New Roman"/>
          <w:sz w:val="28"/>
          <w:szCs w:val="28"/>
          <w:lang w:eastAsia="ru-RU"/>
        </w:rPr>
        <w:t>г.</w:t>
      </w:r>
    </w:p>
    <w:p w:rsidR="00187937" w:rsidRPr="00BD74D4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57" w:firstLine="425"/>
        <w:rPr>
          <w:rFonts w:eastAsia="Times New Roman"/>
          <w:sz w:val="28"/>
          <w:szCs w:val="28"/>
          <w:lang w:eastAsia="ru-RU"/>
        </w:rPr>
      </w:pPr>
      <w:r w:rsidRPr="00BD74D4">
        <w:rPr>
          <w:rFonts w:eastAsia="Times New Roman"/>
          <w:sz w:val="28"/>
          <w:szCs w:val="28"/>
          <w:lang w:eastAsia="ru-RU"/>
        </w:rPr>
        <w:lastRenderedPageBreak/>
        <w:t xml:space="preserve">- перевод с </w:t>
      </w:r>
      <w:proofErr w:type="gramStart"/>
      <w:r w:rsidRPr="00BD74D4">
        <w:rPr>
          <w:rFonts w:eastAsia="Times New Roman"/>
          <w:sz w:val="28"/>
          <w:szCs w:val="28"/>
          <w:lang w:eastAsia="ru-RU"/>
        </w:rPr>
        <w:t>открытой</w:t>
      </w:r>
      <w:proofErr w:type="gramEnd"/>
      <w:r w:rsidRPr="00BD74D4">
        <w:rPr>
          <w:rFonts w:eastAsia="Times New Roman"/>
          <w:sz w:val="28"/>
          <w:szCs w:val="28"/>
          <w:lang w:eastAsia="ru-RU"/>
        </w:rPr>
        <w:t xml:space="preserve"> на закрытую схему ГВС, строительство ИТП –160 650,0 тыс.</w:t>
      </w:r>
      <w:r w:rsidR="00C3741E" w:rsidRPr="00BD74D4">
        <w:rPr>
          <w:rFonts w:eastAsia="Times New Roman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руб</w:t>
      </w:r>
      <w:r w:rsidR="00E06C23" w:rsidRPr="00BD74D4">
        <w:rPr>
          <w:rFonts w:eastAsia="Times New Roman"/>
          <w:sz w:val="28"/>
          <w:szCs w:val="28"/>
          <w:lang w:eastAsia="ru-RU"/>
        </w:rPr>
        <w:t>.</w:t>
      </w:r>
      <w:r w:rsidRPr="00BD74D4">
        <w:rPr>
          <w:rFonts w:eastAsia="Times New Roman"/>
          <w:sz w:val="28"/>
          <w:szCs w:val="28"/>
          <w:lang w:eastAsia="ru-RU"/>
        </w:rPr>
        <w:t>;</w:t>
      </w:r>
    </w:p>
    <w:p w:rsidR="00187937" w:rsidRPr="00BD74D4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57" w:firstLine="425"/>
        <w:rPr>
          <w:rFonts w:eastAsia="Times New Roman"/>
          <w:sz w:val="28"/>
          <w:szCs w:val="28"/>
          <w:lang w:eastAsia="ru-RU"/>
        </w:rPr>
      </w:pPr>
      <w:r w:rsidRPr="00BD74D4">
        <w:rPr>
          <w:rFonts w:eastAsia="Times New Roman"/>
          <w:sz w:val="28"/>
          <w:szCs w:val="28"/>
          <w:lang w:eastAsia="ru-RU"/>
        </w:rPr>
        <w:t xml:space="preserve">- </w:t>
      </w:r>
      <w:r w:rsidR="00E06C23" w:rsidRPr="00BD74D4">
        <w:rPr>
          <w:rFonts w:eastAsia="Times New Roman"/>
          <w:sz w:val="28"/>
          <w:szCs w:val="28"/>
          <w:lang w:eastAsia="ru-RU"/>
        </w:rPr>
        <w:t xml:space="preserve">строительство и </w:t>
      </w:r>
      <w:r w:rsidRPr="00BD74D4">
        <w:rPr>
          <w:rFonts w:eastAsia="Times New Roman"/>
          <w:sz w:val="28"/>
          <w:szCs w:val="28"/>
          <w:lang w:eastAsia="ru-RU"/>
        </w:rPr>
        <w:t xml:space="preserve">реконструкция тепловых сетей – </w:t>
      </w:r>
      <w:r w:rsidR="00E06C23" w:rsidRPr="00BD74D4">
        <w:rPr>
          <w:rFonts w:eastAsia="Times New Roman"/>
          <w:sz w:val="28"/>
          <w:szCs w:val="28"/>
          <w:lang w:eastAsia="ru-RU"/>
        </w:rPr>
        <w:t>47 898,91</w:t>
      </w:r>
      <w:r w:rsidRPr="00BD74D4">
        <w:rPr>
          <w:rFonts w:eastAsia="Times New Roman"/>
          <w:sz w:val="28"/>
          <w:szCs w:val="28"/>
          <w:lang w:eastAsia="ru-RU"/>
        </w:rPr>
        <w:t xml:space="preserve"> тыс.</w:t>
      </w:r>
      <w:r w:rsidR="00C3741E" w:rsidRPr="00BD74D4">
        <w:rPr>
          <w:rFonts w:eastAsia="Times New Roman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руб. после 2023 года</w:t>
      </w:r>
    </w:p>
    <w:p w:rsidR="00187937" w:rsidRPr="00BD74D4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57" w:firstLine="425"/>
        <w:rPr>
          <w:rFonts w:eastAsia="Times New Roman"/>
          <w:sz w:val="28"/>
          <w:szCs w:val="28"/>
          <w:lang w:eastAsia="ru-RU"/>
        </w:rPr>
      </w:pPr>
      <w:r w:rsidRPr="00BD74D4">
        <w:rPr>
          <w:rFonts w:eastAsia="Times New Roman"/>
          <w:spacing w:val="-1"/>
          <w:sz w:val="28"/>
          <w:szCs w:val="28"/>
          <w:lang w:eastAsia="ru-RU"/>
        </w:rPr>
        <w:t>С</w:t>
      </w:r>
      <w:r w:rsidRPr="00BD74D4">
        <w:rPr>
          <w:rFonts w:eastAsia="Times New Roman"/>
          <w:spacing w:val="-4"/>
          <w:sz w:val="28"/>
          <w:szCs w:val="28"/>
          <w:lang w:eastAsia="ru-RU"/>
        </w:rPr>
        <w:t>у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мм</w:t>
      </w:r>
      <w:r w:rsidRPr="00BD74D4">
        <w:rPr>
          <w:rFonts w:eastAsia="Times New Roman"/>
          <w:sz w:val="28"/>
          <w:szCs w:val="28"/>
          <w:lang w:eastAsia="ru-RU"/>
        </w:rPr>
        <w:t>а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р</w:t>
      </w:r>
      <w:r w:rsidRPr="00BD74D4">
        <w:rPr>
          <w:rFonts w:eastAsia="Times New Roman"/>
          <w:sz w:val="28"/>
          <w:szCs w:val="28"/>
          <w:lang w:eastAsia="ru-RU"/>
        </w:rPr>
        <w:t>ные</w:t>
      </w:r>
      <w:r w:rsidRPr="00BD74D4">
        <w:rPr>
          <w:rFonts w:eastAsia="Times New Roman"/>
          <w:spacing w:val="23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к</w:t>
      </w:r>
      <w:r w:rsidRPr="00BD74D4">
        <w:rPr>
          <w:rFonts w:eastAsia="Times New Roman"/>
          <w:spacing w:val="-3"/>
          <w:sz w:val="28"/>
          <w:szCs w:val="28"/>
          <w:lang w:eastAsia="ru-RU"/>
        </w:rPr>
        <w:t>а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п</w:t>
      </w:r>
      <w:r w:rsidRPr="00BD74D4">
        <w:rPr>
          <w:rFonts w:eastAsia="Times New Roman"/>
          <w:sz w:val="28"/>
          <w:szCs w:val="28"/>
          <w:lang w:eastAsia="ru-RU"/>
        </w:rPr>
        <w:t>и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т</w:t>
      </w:r>
      <w:r w:rsidRPr="00BD74D4">
        <w:rPr>
          <w:rFonts w:eastAsia="Times New Roman"/>
          <w:sz w:val="28"/>
          <w:szCs w:val="28"/>
          <w:lang w:eastAsia="ru-RU"/>
        </w:rPr>
        <w:t>а</w:t>
      </w:r>
      <w:r w:rsidRPr="00BD74D4">
        <w:rPr>
          <w:rFonts w:eastAsia="Times New Roman"/>
          <w:spacing w:val="-4"/>
          <w:sz w:val="28"/>
          <w:szCs w:val="28"/>
          <w:lang w:eastAsia="ru-RU"/>
        </w:rPr>
        <w:t>л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о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вл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о</w:t>
      </w:r>
      <w:r w:rsidRPr="00BD74D4">
        <w:rPr>
          <w:rFonts w:eastAsia="Times New Roman"/>
          <w:spacing w:val="-3"/>
          <w:sz w:val="28"/>
          <w:szCs w:val="28"/>
          <w:lang w:eastAsia="ru-RU"/>
        </w:rPr>
        <w:t>ж</w:t>
      </w:r>
      <w:r w:rsidRPr="00BD74D4">
        <w:rPr>
          <w:rFonts w:eastAsia="Times New Roman"/>
          <w:sz w:val="28"/>
          <w:szCs w:val="28"/>
          <w:lang w:eastAsia="ru-RU"/>
        </w:rPr>
        <w:t>е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н</w:t>
      </w:r>
      <w:r w:rsidRPr="00BD74D4">
        <w:rPr>
          <w:rFonts w:eastAsia="Times New Roman"/>
          <w:sz w:val="28"/>
          <w:szCs w:val="28"/>
          <w:lang w:eastAsia="ru-RU"/>
        </w:rPr>
        <w:t>ия</w:t>
      </w:r>
      <w:r w:rsidRPr="00BD74D4">
        <w:rPr>
          <w:rFonts w:eastAsia="Times New Roman"/>
          <w:spacing w:val="24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в</w:t>
      </w:r>
      <w:r w:rsidRPr="00BD74D4">
        <w:rPr>
          <w:rFonts w:eastAsia="Times New Roman"/>
          <w:spacing w:val="23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п</w:t>
      </w:r>
      <w:r w:rsidRPr="00BD74D4">
        <w:rPr>
          <w:rFonts w:eastAsia="Times New Roman"/>
          <w:sz w:val="28"/>
          <w:szCs w:val="28"/>
          <w:lang w:eastAsia="ru-RU"/>
        </w:rPr>
        <w:t>е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рио</w:t>
      </w:r>
      <w:r w:rsidRPr="00BD74D4">
        <w:rPr>
          <w:rFonts w:eastAsia="Times New Roman"/>
          <w:sz w:val="28"/>
          <w:szCs w:val="28"/>
          <w:lang w:eastAsia="ru-RU"/>
        </w:rPr>
        <w:t>д</w:t>
      </w:r>
      <w:r w:rsidRPr="00BD74D4">
        <w:rPr>
          <w:rFonts w:eastAsia="Times New Roman"/>
          <w:spacing w:val="27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с</w:t>
      </w:r>
      <w:r w:rsidRPr="00BD74D4">
        <w:rPr>
          <w:rFonts w:eastAsia="Times New Roman"/>
          <w:spacing w:val="23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20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2</w:t>
      </w:r>
      <w:r w:rsidR="00A9256F" w:rsidRPr="00BD74D4">
        <w:rPr>
          <w:rFonts w:eastAsia="Times New Roman"/>
          <w:spacing w:val="1"/>
          <w:sz w:val="28"/>
          <w:szCs w:val="28"/>
          <w:lang w:eastAsia="ru-RU"/>
        </w:rPr>
        <w:t>3</w:t>
      </w:r>
      <w:r w:rsidRPr="00BD74D4">
        <w:rPr>
          <w:rFonts w:eastAsia="Times New Roman"/>
          <w:spacing w:val="24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z w:val="28"/>
          <w:szCs w:val="28"/>
          <w:lang w:eastAsia="ru-RU"/>
        </w:rPr>
        <w:t>-</w:t>
      </w:r>
      <w:r w:rsidRPr="00BD74D4">
        <w:rPr>
          <w:rFonts w:eastAsia="Times New Roman"/>
          <w:spacing w:val="23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20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30</w:t>
      </w:r>
      <w:r w:rsidRPr="00BD74D4">
        <w:rPr>
          <w:rFonts w:eastAsia="Times New Roman"/>
          <w:spacing w:val="24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3"/>
          <w:sz w:val="28"/>
          <w:szCs w:val="28"/>
          <w:lang w:eastAsia="ru-RU"/>
        </w:rPr>
        <w:t>г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о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д</w:t>
      </w:r>
      <w:r w:rsidRPr="00BD74D4">
        <w:rPr>
          <w:rFonts w:eastAsia="Times New Roman"/>
          <w:sz w:val="28"/>
          <w:szCs w:val="28"/>
          <w:lang w:eastAsia="ru-RU"/>
        </w:rPr>
        <w:t>ы</w:t>
      </w:r>
      <w:r w:rsidRPr="00BD74D4">
        <w:rPr>
          <w:rFonts w:eastAsia="Times New Roman"/>
          <w:spacing w:val="24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до</w:t>
      </w:r>
      <w:r w:rsidRPr="00BD74D4">
        <w:rPr>
          <w:rFonts w:eastAsia="Times New Roman"/>
          <w:spacing w:val="-4"/>
          <w:sz w:val="28"/>
          <w:szCs w:val="28"/>
          <w:lang w:eastAsia="ru-RU"/>
        </w:rPr>
        <w:t>л</w:t>
      </w:r>
      <w:r w:rsidRPr="00BD74D4">
        <w:rPr>
          <w:rFonts w:eastAsia="Times New Roman"/>
          <w:sz w:val="28"/>
          <w:szCs w:val="28"/>
          <w:lang w:eastAsia="ru-RU"/>
        </w:rPr>
        <w:t>ж</w:t>
      </w:r>
      <w:r w:rsidRPr="00BD74D4">
        <w:rPr>
          <w:rFonts w:eastAsia="Times New Roman"/>
          <w:spacing w:val="-2"/>
          <w:sz w:val="28"/>
          <w:szCs w:val="28"/>
          <w:lang w:eastAsia="ru-RU"/>
        </w:rPr>
        <w:t>н</w:t>
      </w:r>
      <w:r w:rsidRPr="00BD74D4">
        <w:rPr>
          <w:rFonts w:eastAsia="Times New Roman"/>
          <w:sz w:val="28"/>
          <w:szCs w:val="28"/>
          <w:lang w:eastAsia="ru-RU"/>
        </w:rPr>
        <w:t>ы</w:t>
      </w:r>
      <w:r w:rsidRPr="00BD74D4">
        <w:rPr>
          <w:rFonts w:eastAsia="Times New Roman"/>
          <w:spacing w:val="27"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spacing w:val="-3"/>
          <w:sz w:val="28"/>
          <w:szCs w:val="28"/>
          <w:lang w:eastAsia="ru-RU"/>
        </w:rPr>
        <w:t>с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о</w:t>
      </w:r>
      <w:r w:rsidRPr="00BD74D4">
        <w:rPr>
          <w:rFonts w:eastAsia="Times New Roman"/>
          <w:sz w:val="28"/>
          <w:szCs w:val="28"/>
          <w:lang w:eastAsia="ru-RU"/>
        </w:rPr>
        <w:t>с</w:t>
      </w:r>
      <w:r w:rsidRPr="00BD74D4">
        <w:rPr>
          <w:rFonts w:eastAsia="Times New Roman"/>
          <w:spacing w:val="-3"/>
          <w:sz w:val="28"/>
          <w:szCs w:val="28"/>
          <w:lang w:eastAsia="ru-RU"/>
        </w:rPr>
        <w:t>т</w:t>
      </w:r>
      <w:r w:rsidRPr="00BD74D4">
        <w:rPr>
          <w:rFonts w:eastAsia="Times New Roman"/>
          <w:sz w:val="28"/>
          <w:szCs w:val="28"/>
          <w:lang w:eastAsia="ru-RU"/>
        </w:rPr>
        <w:t>а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в</w:t>
      </w:r>
      <w:r w:rsidRPr="00BD74D4">
        <w:rPr>
          <w:rFonts w:eastAsia="Times New Roman"/>
          <w:spacing w:val="1"/>
          <w:sz w:val="28"/>
          <w:szCs w:val="28"/>
          <w:lang w:eastAsia="ru-RU"/>
        </w:rPr>
        <w:t>и</w:t>
      </w:r>
      <w:r w:rsidRPr="00BD74D4">
        <w:rPr>
          <w:rFonts w:eastAsia="Times New Roman"/>
          <w:spacing w:val="-1"/>
          <w:sz w:val="28"/>
          <w:szCs w:val="28"/>
          <w:lang w:eastAsia="ru-RU"/>
        </w:rPr>
        <w:t>т</w:t>
      </w:r>
      <w:r w:rsidRPr="00BD74D4">
        <w:rPr>
          <w:rFonts w:eastAsia="Times New Roman"/>
          <w:sz w:val="28"/>
          <w:szCs w:val="28"/>
          <w:lang w:eastAsia="ru-RU"/>
        </w:rPr>
        <w:t xml:space="preserve">ь: </w:t>
      </w:r>
      <w:r w:rsidR="00E06C23" w:rsidRPr="00BD74D4">
        <w:rPr>
          <w:rFonts w:eastAsia="Times New Roman"/>
          <w:b/>
          <w:sz w:val="28"/>
          <w:szCs w:val="28"/>
          <w:lang w:eastAsia="ru-RU"/>
        </w:rPr>
        <w:t>478 288,54</w:t>
      </w:r>
      <w:r w:rsidRPr="00BD74D4">
        <w:rPr>
          <w:rFonts w:eastAsia="Times New Roman"/>
          <w:b/>
          <w:sz w:val="28"/>
          <w:szCs w:val="28"/>
          <w:lang w:eastAsia="ru-RU"/>
        </w:rPr>
        <w:t xml:space="preserve"> тыс.</w:t>
      </w:r>
      <w:r w:rsidR="00C3741E" w:rsidRPr="00BD74D4">
        <w:rPr>
          <w:rFonts w:eastAsia="Times New Roman"/>
          <w:b/>
          <w:sz w:val="28"/>
          <w:szCs w:val="28"/>
          <w:lang w:eastAsia="ru-RU"/>
        </w:rPr>
        <w:t xml:space="preserve"> </w:t>
      </w:r>
      <w:r w:rsidRPr="00BD74D4">
        <w:rPr>
          <w:rFonts w:eastAsia="Times New Roman"/>
          <w:b/>
          <w:sz w:val="28"/>
          <w:szCs w:val="28"/>
          <w:lang w:eastAsia="ru-RU"/>
        </w:rPr>
        <w:t>руб.</w:t>
      </w:r>
    </w:p>
    <w:p w:rsidR="00187937" w:rsidRPr="00187937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57" w:firstLine="425"/>
        <w:rPr>
          <w:rFonts w:eastAsia="Times New Roman"/>
          <w:sz w:val="28"/>
          <w:szCs w:val="28"/>
          <w:lang w:eastAsia="ru-RU"/>
        </w:rPr>
      </w:pPr>
      <w:r w:rsidRPr="00BD74D4">
        <w:rPr>
          <w:rFonts w:eastAsia="Times New Roman"/>
          <w:sz w:val="28"/>
          <w:szCs w:val="28"/>
          <w:lang w:eastAsia="ru-RU"/>
        </w:rPr>
        <w:t xml:space="preserve">Кроме того, при реализации одного из предложенных </w:t>
      </w:r>
      <w:proofErr w:type="gramStart"/>
      <w:r w:rsidRPr="00BD74D4">
        <w:rPr>
          <w:rFonts w:eastAsia="Times New Roman"/>
          <w:sz w:val="28"/>
          <w:szCs w:val="28"/>
          <w:lang w:eastAsia="ru-RU"/>
        </w:rPr>
        <w:t>в</w:t>
      </w:r>
      <w:proofErr w:type="gramEnd"/>
      <w:r w:rsidRPr="00BD74D4">
        <w:rPr>
          <w:rFonts w:eastAsia="Times New Roman"/>
          <w:sz w:val="28"/>
          <w:szCs w:val="28"/>
          <w:lang w:eastAsia="ru-RU"/>
        </w:rPr>
        <w:t xml:space="preserve"> </w:t>
      </w:r>
      <w:proofErr w:type="gramStart"/>
      <w:r w:rsidRPr="00BD74D4">
        <w:rPr>
          <w:rFonts w:eastAsia="Times New Roman"/>
          <w:sz w:val="28"/>
          <w:szCs w:val="28"/>
          <w:lang w:eastAsia="ru-RU"/>
        </w:rPr>
        <w:t>Мастер</w:t>
      </w:r>
      <w:proofErr w:type="gramEnd"/>
      <w:r w:rsidRPr="00BD74D4">
        <w:rPr>
          <w:rFonts w:eastAsia="Times New Roman"/>
          <w:sz w:val="28"/>
          <w:szCs w:val="28"/>
          <w:lang w:eastAsia="ru-RU"/>
        </w:rPr>
        <w:t xml:space="preserve"> плане сцен</w:t>
      </w:r>
      <w:r w:rsidRPr="00BD74D4">
        <w:rPr>
          <w:rFonts w:eastAsia="Times New Roman"/>
          <w:sz w:val="28"/>
          <w:szCs w:val="28"/>
          <w:lang w:eastAsia="ru-RU"/>
        </w:rPr>
        <w:t>а</w:t>
      </w:r>
      <w:r w:rsidRPr="00BD74D4">
        <w:rPr>
          <w:rFonts w:eastAsia="Times New Roman"/>
          <w:sz w:val="28"/>
          <w:szCs w:val="28"/>
          <w:lang w:eastAsia="ru-RU"/>
        </w:rPr>
        <w:t>риев развития централизов</w:t>
      </w:r>
      <w:r w:rsidR="007840FC">
        <w:rPr>
          <w:rFonts w:eastAsia="Times New Roman"/>
          <w:sz w:val="28"/>
          <w:szCs w:val="28"/>
          <w:lang w:eastAsia="ru-RU"/>
        </w:rPr>
        <w:t xml:space="preserve">анной системы теплоснабжения </w:t>
      </w:r>
      <w:proofErr w:type="spellStart"/>
      <w:r w:rsidR="007840FC">
        <w:rPr>
          <w:rFonts w:eastAsia="Times New Roman"/>
          <w:sz w:val="28"/>
          <w:szCs w:val="28"/>
          <w:lang w:eastAsia="ru-RU"/>
        </w:rPr>
        <w:t>гп</w:t>
      </w:r>
      <w:proofErr w:type="spellEnd"/>
      <w:r w:rsidRPr="00BD74D4">
        <w:rPr>
          <w:rFonts w:eastAsia="Times New Roman"/>
          <w:sz w:val="28"/>
          <w:szCs w:val="28"/>
          <w:lang w:eastAsia="ru-RU"/>
        </w:rPr>
        <w:t xml:space="preserve"> Северо-Енисейский предполагаются дополнительные</w:t>
      </w:r>
      <w:r w:rsidRPr="00187937">
        <w:rPr>
          <w:rFonts w:eastAsia="Times New Roman"/>
          <w:sz w:val="28"/>
          <w:szCs w:val="28"/>
          <w:lang w:eastAsia="ru-RU"/>
        </w:rPr>
        <w:t xml:space="preserve"> инвестиции в следующем объеме:</w:t>
      </w:r>
    </w:p>
    <w:p w:rsidR="00187937" w:rsidRPr="00187937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57" w:firstLine="425"/>
        <w:rPr>
          <w:rFonts w:eastAsia="Times New Roman"/>
          <w:b/>
          <w:sz w:val="28"/>
          <w:szCs w:val="28"/>
          <w:lang w:eastAsia="ru-RU"/>
        </w:rPr>
      </w:pPr>
      <w:r w:rsidRPr="00187937">
        <w:rPr>
          <w:rFonts w:eastAsia="Times New Roman"/>
          <w:sz w:val="28"/>
          <w:szCs w:val="28"/>
          <w:lang w:eastAsia="ru-RU"/>
        </w:rPr>
        <w:t>Сценарий №</w:t>
      </w:r>
      <w:r w:rsidR="00E30A6E">
        <w:rPr>
          <w:rFonts w:eastAsia="Times New Roman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eastAsia="ru-RU"/>
        </w:rPr>
        <w:t xml:space="preserve">2 – </w:t>
      </w:r>
      <w:r w:rsidRPr="00187937">
        <w:rPr>
          <w:rFonts w:eastAsia="Times New Roman"/>
          <w:b/>
          <w:sz w:val="28"/>
          <w:szCs w:val="28"/>
          <w:lang w:eastAsia="ru-RU"/>
        </w:rPr>
        <w:t>9 866,24 тыс. руб.</w:t>
      </w:r>
    </w:p>
    <w:p w:rsidR="00187937" w:rsidRPr="00187937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57" w:firstLine="425"/>
        <w:rPr>
          <w:rFonts w:eastAsia="Times New Roman"/>
          <w:sz w:val="28"/>
          <w:szCs w:val="28"/>
          <w:lang w:eastAsia="ru-RU"/>
        </w:rPr>
      </w:pPr>
      <w:r w:rsidRPr="00187937">
        <w:rPr>
          <w:rFonts w:eastAsia="Times New Roman"/>
          <w:sz w:val="28"/>
          <w:szCs w:val="28"/>
          <w:lang w:eastAsia="ru-RU"/>
        </w:rPr>
        <w:t>Сценарий №</w:t>
      </w:r>
      <w:r w:rsidR="00E30A6E">
        <w:rPr>
          <w:rFonts w:eastAsia="Times New Roman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eastAsia="ru-RU"/>
        </w:rPr>
        <w:t xml:space="preserve">3 – </w:t>
      </w:r>
      <w:r w:rsidRPr="00187937">
        <w:rPr>
          <w:rFonts w:eastAsia="Times New Roman"/>
          <w:b/>
          <w:sz w:val="28"/>
          <w:szCs w:val="28"/>
          <w:lang w:eastAsia="ru-RU"/>
        </w:rPr>
        <w:t>39 764,25 тыс. руб.</w:t>
      </w:r>
    </w:p>
    <w:p w:rsidR="00187937" w:rsidRPr="00187937" w:rsidRDefault="00187937" w:rsidP="005007BB">
      <w:pPr>
        <w:widowControl w:val="0"/>
        <w:kinsoku w:val="0"/>
        <w:overflowPunct w:val="0"/>
        <w:autoSpaceDE w:val="0"/>
        <w:autoSpaceDN w:val="0"/>
        <w:adjustRightInd w:val="0"/>
        <w:ind w:right="-57" w:firstLine="425"/>
        <w:rPr>
          <w:rFonts w:eastAsia="Times New Roman"/>
          <w:sz w:val="28"/>
          <w:szCs w:val="28"/>
          <w:lang w:eastAsia="ru-RU"/>
        </w:rPr>
      </w:pPr>
      <w:r w:rsidRPr="00187937">
        <w:rPr>
          <w:rFonts w:eastAsia="Times New Roman"/>
          <w:sz w:val="28"/>
          <w:szCs w:val="28"/>
          <w:lang w:eastAsia="ru-RU"/>
        </w:rPr>
        <w:t>Стоимость реализации каждого мероприятия ориентировочная, размер дене</w:t>
      </w:r>
      <w:r w:rsidRPr="00187937">
        <w:rPr>
          <w:rFonts w:eastAsia="Times New Roman"/>
          <w:sz w:val="28"/>
          <w:szCs w:val="28"/>
          <w:lang w:eastAsia="ru-RU"/>
        </w:rPr>
        <w:t>ж</w:t>
      </w:r>
      <w:r w:rsidRPr="00187937">
        <w:rPr>
          <w:rFonts w:eastAsia="Times New Roman"/>
          <w:sz w:val="28"/>
          <w:szCs w:val="28"/>
          <w:lang w:eastAsia="ru-RU"/>
        </w:rPr>
        <w:t>ных средств необходимый для выполнения плана определяется на основании ра</w:t>
      </w:r>
      <w:r w:rsidRPr="00187937">
        <w:rPr>
          <w:rFonts w:eastAsia="Times New Roman"/>
          <w:sz w:val="28"/>
          <w:szCs w:val="28"/>
          <w:lang w:eastAsia="ru-RU"/>
        </w:rPr>
        <w:t>з</w:t>
      </w:r>
      <w:r w:rsidRPr="00187937">
        <w:rPr>
          <w:rFonts w:eastAsia="Times New Roman"/>
          <w:sz w:val="28"/>
          <w:szCs w:val="28"/>
          <w:lang w:eastAsia="ru-RU"/>
        </w:rPr>
        <w:t>работанной проектно-сметной документации.</w:t>
      </w:r>
    </w:p>
    <w:p w:rsidR="00187937" w:rsidRPr="00187937" w:rsidRDefault="00187937" w:rsidP="005007BB">
      <w:pPr>
        <w:widowControl w:val="0"/>
        <w:autoSpaceDE w:val="0"/>
        <w:autoSpaceDN w:val="0"/>
        <w:adjustRightInd w:val="0"/>
        <w:ind w:firstLine="425"/>
        <w:rPr>
          <w:rFonts w:eastAsia="Times New Roman"/>
          <w:sz w:val="28"/>
          <w:szCs w:val="28"/>
          <w:lang w:eastAsia="ru-RU"/>
        </w:rPr>
      </w:pPr>
      <w:r w:rsidRPr="00187937">
        <w:rPr>
          <w:rFonts w:eastAsia="Times New Roman"/>
          <w:spacing w:val="-2"/>
          <w:sz w:val="28"/>
          <w:szCs w:val="28"/>
          <w:lang w:eastAsia="ru-RU"/>
        </w:rPr>
        <w:t>Н</w:t>
      </w:r>
      <w:r w:rsidRPr="00187937">
        <w:rPr>
          <w:rFonts w:eastAsia="Times New Roman"/>
          <w:sz w:val="28"/>
          <w:szCs w:val="28"/>
          <w:lang w:eastAsia="ru-RU"/>
        </w:rPr>
        <w:t>а</w:t>
      </w:r>
      <w:r w:rsidRPr="00187937">
        <w:rPr>
          <w:rFonts w:eastAsia="Times New Roman"/>
          <w:spacing w:val="14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sz w:val="28"/>
          <w:szCs w:val="28"/>
          <w:lang w:eastAsia="ru-RU"/>
        </w:rPr>
        <w:t>а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с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п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sz w:val="28"/>
          <w:szCs w:val="28"/>
          <w:lang w:eastAsia="ru-RU"/>
        </w:rPr>
        <w:t>е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д</w:t>
      </w:r>
      <w:r w:rsidRPr="00187937">
        <w:rPr>
          <w:rFonts w:eastAsia="Times New Roman"/>
          <w:sz w:val="28"/>
          <w:szCs w:val="28"/>
          <w:lang w:eastAsia="ru-RU"/>
        </w:rPr>
        <w:t>е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л</w:t>
      </w:r>
      <w:r w:rsidRPr="00187937">
        <w:rPr>
          <w:rFonts w:eastAsia="Times New Roman"/>
          <w:sz w:val="28"/>
          <w:szCs w:val="28"/>
          <w:lang w:eastAsia="ru-RU"/>
        </w:rPr>
        <w:t>е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н</w:t>
      </w:r>
      <w:r w:rsidRPr="00187937">
        <w:rPr>
          <w:rFonts w:eastAsia="Times New Roman"/>
          <w:sz w:val="28"/>
          <w:szCs w:val="28"/>
          <w:lang w:eastAsia="ru-RU"/>
        </w:rPr>
        <w:t>ие</w:t>
      </w:r>
      <w:r w:rsidRPr="00187937">
        <w:rPr>
          <w:rFonts w:eastAsia="Times New Roman"/>
          <w:spacing w:val="14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э</w:t>
      </w:r>
      <w:r w:rsidRPr="00187937">
        <w:rPr>
          <w:rFonts w:eastAsia="Times New Roman"/>
          <w:sz w:val="28"/>
          <w:szCs w:val="28"/>
          <w:lang w:eastAsia="ru-RU"/>
        </w:rPr>
        <w:t>к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о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но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м</w:t>
      </w:r>
      <w:r w:rsidRPr="00187937">
        <w:rPr>
          <w:rFonts w:eastAsia="Times New Roman"/>
          <w:sz w:val="28"/>
          <w:szCs w:val="28"/>
          <w:lang w:eastAsia="ru-RU"/>
        </w:rPr>
        <w:t>ич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е</w:t>
      </w:r>
      <w:r w:rsidRPr="00187937">
        <w:rPr>
          <w:rFonts w:eastAsia="Times New Roman"/>
          <w:sz w:val="28"/>
          <w:szCs w:val="28"/>
          <w:lang w:eastAsia="ru-RU"/>
        </w:rPr>
        <w:t>с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к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sz w:val="28"/>
          <w:szCs w:val="28"/>
          <w:lang w:eastAsia="ru-RU"/>
        </w:rPr>
        <w:t>го</w:t>
      </w:r>
      <w:r w:rsidRPr="00187937">
        <w:rPr>
          <w:rFonts w:eastAsia="Times New Roman"/>
          <w:spacing w:val="1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э</w:t>
      </w:r>
      <w:r w:rsidRPr="00187937">
        <w:rPr>
          <w:rFonts w:eastAsia="Times New Roman"/>
          <w:sz w:val="28"/>
          <w:szCs w:val="28"/>
          <w:lang w:eastAsia="ru-RU"/>
        </w:rPr>
        <w:t>ф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ф</w:t>
      </w:r>
      <w:r w:rsidRPr="00187937">
        <w:rPr>
          <w:rFonts w:eastAsia="Times New Roman"/>
          <w:sz w:val="28"/>
          <w:szCs w:val="28"/>
          <w:lang w:eastAsia="ru-RU"/>
        </w:rPr>
        <w:t>ек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sz w:val="28"/>
          <w:szCs w:val="28"/>
          <w:lang w:eastAsia="ru-RU"/>
        </w:rPr>
        <w:t>а</w:t>
      </w:r>
      <w:r w:rsidRPr="00187937">
        <w:rPr>
          <w:rFonts w:eastAsia="Times New Roman"/>
          <w:spacing w:val="14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м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е</w:t>
      </w:r>
      <w:r w:rsidRPr="00187937">
        <w:rPr>
          <w:rFonts w:eastAsia="Times New Roman"/>
          <w:sz w:val="28"/>
          <w:szCs w:val="28"/>
          <w:lang w:eastAsia="ru-RU"/>
        </w:rPr>
        <w:t>ж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д</w:t>
      </w:r>
      <w:r w:rsidRPr="00187937">
        <w:rPr>
          <w:rFonts w:eastAsia="Times New Roman"/>
          <w:sz w:val="28"/>
          <w:szCs w:val="28"/>
          <w:lang w:eastAsia="ru-RU"/>
        </w:rPr>
        <w:t>у</w:t>
      </w:r>
      <w:r w:rsidRPr="00187937">
        <w:rPr>
          <w:rFonts w:eastAsia="Times New Roman"/>
          <w:spacing w:val="10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п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о</w:t>
      </w:r>
      <w:r w:rsidRPr="00187937">
        <w:rPr>
          <w:rFonts w:eastAsia="Times New Roman"/>
          <w:sz w:val="28"/>
          <w:szCs w:val="28"/>
          <w:lang w:eastAsia="ru-RU"/>
        </w:rPr>
        <w:t>и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зв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о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д</w:t>
      </w:r>
      <w:r w:rsidRPr="00187937">
        <w:rPr>
          <w:rFonts w:eastAsia="Times New Roman"/>
          <w:sz w:val="28"/>
          <w:szCs w:val="28"/>
          <w:lang w:eastAsia="ru-RU"/>
        </w:rPr>
        <w:t>с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тв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о</w:t>
      </w:r>
      <w:r w:rsidRPr="00187937">
        <w:rPr>
          <w:rFonts w:eastAsia="Times New Roman"/>
          <w:sz w:val="28"/>
          <w:szCs w:val="28"/>
          <w:lang w:eastAsia="ru-RU"/>
        </w:rPr>
        <w:t>м</w:t>
      </w:r>
      <w:r w:rsidRPr="00187937">
        <w:rPr>
          <w:rFonts w:eastAsia="Times New Roman"/>
          <w:spacing w:val="13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е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п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л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в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о</w:t>
      </w:r>
      <w:r w:rsidRPr="00187937">
        <w:rPr>
          <w:rFonts w:eastAsia="Times New Roman"/>
          <w:sz w:val="28"/>
          <w:szCs w:val="28"/>
          <w:lang w:eastAsia="ru-RU"/>
        </w:rPr>
        <w:t xml:space="preserve">й 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э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н</w:t>
      </w:r>
      <w:r w:rsidRPr="00187937">
        <w:rPr>
          <w:rFonts w:eastAsia="Times New Roman"/>
          <w:sz w:val="28"/>
          <w:szCs w:val="28"/>
          <w:lang w:eastAsia="ru-RU"/>
        </w:rPr>
        <w:t>е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р</w:t>
      </w:r>
      <w:r w:rsidRPr="00187937">
        <w:rPr>
          <w:rFonts w:eastAsia="Times New Roman"/>
          <w:sz w:val="28"/>
          <w:szCs w:val="28"/>
          <w:lang w:eastAsia="ru-RU"/>
        </w:rPr>
        <w:t>г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и</w:t>
      </w:r>
      <w:r w:rsidRPr="00187937">
        <w:rPr>
          <w:rFonts w:eastAsia="Times New Roman"/>
          <w:sz w:val="28"/>
          <w:szCs w:val="28"/>
          <w:lang w:eastAsia="ru-RU"/>
        </w:rPr>
        <w:t>и</w:t>
      </w:r>
      <w:r w:rsidRPr="00187937">
        <w:rPr>
          <w:rFonts w:eastAsia="Times New Roman"/>
          <w:spacing w:val="43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sz w:val="28"/>
          <w:szCs w:val="28"/>
          <w:lang w:eastAsia="ru-RU"/>
        </w:rPr>
        <w:t>акже</w:t>
      </w:r>
      <w:r w:rsidRPr="00187937">
        <w:rPr>
          <w:rFonts w:eastAsia="Times New Roman"/>
          <w:spacing w:val="4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вл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ия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ю</w:t>
      </w:r>
      <w:r w:rsidRPr="00187937">
        <w:rPr>
          <w:rFonts w:eastAsia="Times New Roman"/>
          <w:sz w:val="28"/>
          <w:szCs w:val="28"/>
          <w:lang w:eastAsia="ru-RU"/>
        </w:rPr>
        <w:t>т</w:t>
      </w:r>
      <w:r w:rsidRPr="00187937">
        <w:rPr>
          <w:rFonts w:eastAsia="Times New Roman"/>
          <w:spacing w:val="4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п</w:t>
      </w:r>
      <w:r w:rsidRPr="00187937">
        <w:rPr>
          <w:rFonts w:eastAsia="Times New Roman"/>
          <w:spacing w:val="-4"/>
          <w:sz w:val="28"/>
          <w:szCs w:val="28"/>
          <w:lang w:eastAsia="ru-RU"/>
        </w:rPr>
        <w:t>у</w:t>
      </w:r>
      <w:r w:rsidRPr="00187937">
        <w:rPr>
          <w:rFonts w:eastAsia="Times New Roman"/>
          <w:sz w:val="28"/>
          <w:szCs w:val="28"/>
          <w:lang w:eastAsia="ru-RU"/>
        </w:rPr>
        <w:t>скные</w:t>
      </w:r>
      <w:r w:rsidRPr="00187937">
        <w:rPr>
          <w:rFonts w:eastAsia="Times New Roman"/>
          <w:spacing w:val="4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а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и</w:t>
      </w:r>
      <w:r w:rsidRPr="00187937">
        <w:rPr>
          <w:rFonts w:eastAsia="Times New Roman"/>
          <w:sz w:val="28"/>
          <w:szCs w:val="28"/>
          <w:lang w:eastAsia="ru-RU"/>
        </w:rPr>
        <w:t>фы</w:t>
      </w:r>
      <w:r w:rsidRPr="00187937">
        <w:rPr>
          <w:rFonts w:eastAsia="Times New Roman"/>
          <w:spacing w:val="43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eastAsia="ru-RU"/>
        </w:rPr>
        <w:t>на</w:t>
      </w:r>
      <w:r w:rsidRPr="00187937">
        <w:rPr>
          <w:rFonts w:eastAsia="Times New Roman"/>
          <w:spacing w:val="4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т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е</w:t>
      </w:r>
      <w:r w:rsidRPr="00187937">
        <w:rPr>
          <w:rFonts w:eastAsia="Times New Roman"/>
          <w:sz w:val="28"/>
          <w:szCs w:val="28"/>
          <w:lang w:eastAsia="ru-RU"/>
        </w:rPr>
        <w:t>п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л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в</w:t>
      </w:r>
      <w:r w:rsidRPr="00187937">
        <w:rPr>
          <w:rFonts w:eastAsia="Times New Roman"/>
          <w:spacing w:val="-4"/>
          <w:sz w:val="28"/>
          <w:szCs w:val="28"/>
          <w:lang w:eastAsia="ru-RU"/>
        </w:rPr>
        <w:t>у</w:t>
      </w:r>
      <w:r w:rsidRPr="00187937">
        <w:rPr>
          <w:rFonts w:eastAsia="Times New Roman"/>
          <w:sz w:val="28"/>
          <w:szCs w:val="28"/>
          <w:lang w:eastAsia="ru-RU"/>
        </w:rPr>
        <w:t>ю</w:t>
      </w:r>
      <w:r w:rsidRPr="00187937">
        <w:rPr>
          <w:rFonts w:eastAsia="Times New Roman"/>
          <w:spacing w:val="41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э</w:t>
      </w:r>
      <w:r w:rsidRPr="00187937">
        <w:rPr>
          <w:rFonts w:eastAsia="Times New Roman"/>
          <w:sz w:val="28"/>
          <w:szCs w:val="28"/>
          <w:lang w:eastAsia="ru-RU"/>
        </w:rPr>
        <w:t>не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г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и</w:t>
      </w:r>
      <w:r w:rsidRPr="00187937">
        <w:rPr>
          <w:rFonts w:eastAsia="Times New Roman"/>
          <w:sz w:val="28"/>
          <w:szCs w:val="28"/>
          <w:lang w:eastAsia="ru-RU"/>
        </w:rPr>
        <w:t>ю</w:t>
      </w:r>
      <w:r w:rsidRPr="00187937">
        <w:rPr>
          <w:rFonts w:eastAsia="Times New Roman"/>
          <w:spacing w:val="41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eastAsia="ru-RU"/>
        </w:rPr>
        <w:t>в</w:t>
      </w:r>
      <w:r w:rsidRPr="00187937">
        <w:rPr>
          <w:rFonts w:eastAsia="Times New Roman"/>
          <w:spacing w:val="42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z w:val="28"/>
          <w:szCs w:val="28"/>
          <w:lang w:eastAsia="ru-RU"/>
        </w:rPr>
        <w:t>каж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д</w:t>
      </w:r>
      <w:r w:rsidRPr="00187937">
        <w:rPr>
          <w:rFonts w:eastAsia="Times New Roman"/>
          <w:sz w:val="28"/>
          <w:szCs w:val="28"/>
          <w:lang w:eastAsia="ru-RU"/>
        </w:rPr>
        <w:t>ый</w:t>
      </w:r>
      <w:r w:rsidRPr="00187937">
        <w:rPr>
          <w:rFonts w:eastAsia="Times New Roman"/>
          <w:spacing w:val="43"/>
          <w:sz w:val="28"/>
          <w:szCs w:val="28"/>
          <w:lang w:eastAsia="ru-RU"/>
        </w:rPr>
        <w:t xml:space="preserve"> 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г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о</w:t>
      </w:r>
      <w:r w:rsidRPr="00187937">
        <w:rPr>
          <w:rFonts w:eastAsia="Times New Roman"/>
          <w:sz w:val="28"/>
          <w:szCs w:val="28"/>
          <w:lang w:eastAsia="ru-RU"/>
        </w:rPr>
        <w:t xml:space="preserve">д 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р</w:t>
      </w:r>
      <w:r w:rsidRPr="00187937">
        <w:rPr>
          <w:rFonts w:eastAsia="Times New Roman"/>
          <w:sz w:val="28"/>
          <w:szCs w:val="28"/>
          <w:lang w:eastAsia="ru-RU"/>
        </w:rPr>
        <w:t>еа</w:t>
      </w:r>
      <w:r w:rsidRPr="00187937">
        <w:rPr>
          <w:rFonts w:eastAsia="Times New Roman"/>
          <w:spacing w:val="-1"/>
          <w:sz w:val="28"/>
          <w:szCs w:val="28"/>
          <w:lang w:eastAsia="ru-RU"/>
        </w:rPr>
        <w:t>л</w:t>
      </w:r>
      <w:r w:rsidRPr="00187937">
        <w:rPr>
          <w:rFonts w:eastAsia="Times New Roman"/>
          <w:sz w:val="28"/>
          <w:szCs w:val="28"/>
          <w:lang w:eastAsia="ru-RU"/>
        </w:rPr>
        <w:t>и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з</w:t>
      </w:r>
      <w:r w:rsidRPr="00187937">
        <w:rPr>
          <w:rFonts w:eastAsia="Times New Roman"/>
          <w:sz w:val="28"/>
          <w:szCs w:val="28"/>
          <w:lang w:eastAsia="ru-RU"/>
        </w:rPr>
        <w:t>а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ц</w:t>
      </w:r>
      <w:r w:rsidRPr="00187937">
        <w:rPr>
          <w:rFonts w:eastAsia="Times New Roman"/>
          <w:sz w:val="28"/>
          <w:szCs w:val="28"/>
          <w:lang w:eastAsia="ru-RU"/>
        </w:rPr>
        <w:t>ии п</w:t>
      </w:r>
      <w:r w:rsidRPr="00187937">
        <w:rPr>
          <w:rFonts w:eastAsia="Times New Roman"/>
          <w:spacing w:val="-2"/>
          <w:sz w:val="28"/>
          <w:szCs w:val="28"/>
          <w:lang w:eastAsia="ru-RU"/>
        </w:rPr>
        <w:t>р</w:t>
      </w:r>
      <w:r w:rsidRPr="00187937">
        <w:rPr>
          <w:rFonts w:eastAsia="Times New Roman"/>
          <w:spacing w:val="1"/>
          <w:sz w:val="28"/>
          <w:szCs w:val="28"/>
          <w:lang w:eastAsia="ru-RU"/>
        </w:rPr>
        <w:t>о</w:t>
      </w:r>
      <w:r w:rsidRPr="00187937">
        <w:rPr>
          <w:rFonts w:eastAsia="Times New Roman"/>
          <w:sz w:val="28"/>
          <w:szCs w:val="28"/>
          <w:lang w:eastAsia="ru-RU"/>
        </w:rPr>
        <w:t>ек</w:t>
      </w:r>
      <w:r w:rsidRPr="00187937">
        <w:rPr>
          <w:rFonts w:eastAsia="Times New Roman"/>
          <w:spacing w:val="-3"/>
          <w:sz w:val="28"/>
          <w:szCs w:val="28"/>
          <w:lang w:eastAsia="ru-RU"/>
        </w:rPr>
        <w:t>т</w:t>
      </w:r>
      <w:r w:rsidRPr="00187937">
        <w:rPr>
          <w:rFonts w:eastAsia="Times New Roman"/>
          <w:sz w:val="28"/>
          <w:szCs w:val="28"/>
          <w:lang w:eastAsia="ru-RU"/>
        </w:rPr>
        <w:t>а.</w:t>
      </w:r>
    </w:p>
    <w:p w:rsidR="00187937" w:rsidRPr="00187937" w:rsidRDefault="00187937" w:rsidP="005007BB">
      <w:pPr>
        <w:keepLines/>
        <w:spacing w:line="360" w:lineRule="auto"/>
        <w:ind w:firstLine="425"/>
        <w:rPr>
          <w:rFonts w:eastAsia="Times New Roman"/>
          <w:b/>
          <w:sz w:val="28"/>
          <w:szCs w:val="28"/>
          <w:lang w:eastAsia="ru-RU"/>
        </w:rPr>
      </w:pPr>
    </w:p>
    <w:p w:rsidR="00117D05" w:rsidRPr="00764DA0" w:rsidRDefault="00117D05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117D05" w:rsidRPr="00764DA0" w:rsidRDefault="00117D05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117D05" w:rsidRDefault="00117D05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36550A" w:rsidRDefault="0036550A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36550A" w:rsidRPr="00764DA0" w:rsidRDefault="0036550A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117D05" w:rsidRPr="00764DA0" w:rsidRDefault="00117D05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117D05" w:rsidRDefault="00117D05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A9256F" w:rsidRDefault="00A9256F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A9256F" w:rsidRDefault="00A9256F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A9256F" w:rsidRDefault="00A9256F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A9256F" w:rsidRDefault="00A9256F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E47E52" w:rsidRDefault="00E47E52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E47E52" w:rsidRDefault="00E47E52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A9256F" w:rsidRDefault="00A9256F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A9256F" w:rsidRDefault="00A9256F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A9256F" w:rsidRDefault="00A9256F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A9256F" w:rsidRDefault="00A9256F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3D4F05" w:rsidRDefault="003D4F05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1216F8" w:rsidRDefault="001216F8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  <w:r w:rsidRPr="00764DA0">
        <w:rPr>
          <w:b/>
          <w:sz w:val="28"/>
          <w:szCs w:val="28"/>
        </w:rPr>
        <w:lastRenderedPageBreak/>
        <w:t>НОРМАТИВНО-ТЕХНИЧЕСКАЯ (ССЫЛОЧНАЯ) ЛИТЕРАТУРА</w:t>
      </w:r>
    </w:p>
    <w:p w:rsidR="003D4F05" w:rsidRPr="00803BD0" w:rsidRDefault="003D4F05" w:rsidP="005007BB">
      <w:pPr>
        <w:pStyle w:val="e"/>
        <w:spacing w:before="0" w:line="360" w:lineRule="auto"/>
        <w:ind w:firstLine="425"/>
        <w:rPr>
          <w:b/>
          <w:sz w:val="28"/>
          <w:szCs w:val="28"/>
        </w:rPr>
      </w:pPr>
    </w:p>
    <w:p w:rsidR="00803BD0" w:rsidRPr="00803BD0" w:rsidRDefault="00A26303" w:rsidP="00803BD0">
      <w:pPr>
        <w:pStyle w:val="ConsNonformat"/>
        <w:tabs>
          <w:tab w:val="left" w:pos="851"/>
          <w:tab w:val="left" w:pos="1134"/>
        </w:tabs>
        <w:ind w:firstLine="709"/>
        <w:jc w:val="both"/>
        <w:rPr>
          <w:rFonts w:ascii="Times New Roman" w:hAnsi="Times New Roman" w:cs="Times New Roman"/>
          <w:bCs/>
          <w:color w:val="FF0000"/>
          <w:sz w:val="28"/>
          <w:szCs w:val="28"/>
        </w:rPr>
      </w:pPr>
      <w:r w:rsidRPr="00803BD0">
        <w:rPr>
          <w:rFonts w:ascii="Times New Roman" w:hAnsi="Times New Roman" w:cs="Times New Roman"/>
          <w:color w:val="FF0000"/>
          <w:sz w:val="28"/>
          <w:szCs w:val="28"/>
        </w:rPr>
        <w:t>1.</w:t>
      </w:r>
      <w:r w:rsidR="00CA522D" w:rsidRPr="00803BD0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803BD0" w:rsidRPr="00803BD0">
        <w:rPr>
          <w:rFonts w:ascii="Times New Roman" w:hAnsi="Times New Roman" w:cs="Times New Roman"/>
          <w:bCs/>
          <w:color w:val="FF0000"/>
          <w:sz w:val="28"/>
          <w:szCs w:val="28"/>
        </w:rPr>
        <w:t>Постановление Правительства Российской Федерации от 22.02.2012 г. № 154 «О требованиях к схемам теплоснабжения, порядку их разработки и утве</w:t>
      </w:r>
      <w:r w:rsidR="00803BD0" w:rsidRPr="00803BD0">
        <w:rPr>
          <w:rFonts w:ascii="Times New Roman" w:hAnsi="Times New Roman" w:cs="Times New Roman"/>
          <w:bCs/>
          <w:color w:val="FF0000"/>
          <w:sz w:val="28"/>
          <w:szCs w:val="28"/>
        </w:rPr>
        <w:t>р</w:t>
      </w:r>
      <w:r w:rsidR="00803BD0" w:rsidRPr="00803BD0">
        <w:rPr>
          <w:rFonts w:ascii="Times New Roman" w:hAnsi="Times New Roman" w:cs="Times New Roman"/>
          <w:bCs/>
          <w:color w:val="FF0000"/>
          <w:sz w:val="28"/>
          <w:szCs w:val="28"/>
        </w:rPr>
        <w:t>ждения»;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2. Приказ Министерства энергетики РФ от 5 марта 2019 г. № 212 «Об утверждении Методических указаний по разработке схем теплоснабжения»;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3. СП 50.13330.2012. «СНиП 23-02-2003. Тепловая защита зданий». Утве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р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жден Приказом Минстроя России от 13.06.2012 г. № 265;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4. СП 61.13330.2012 «СНиП 41-03-2003 Тепловая изоляция оборудования и трубопроводов». Утвержден Приказом Минстроя России от 27.12.2011 г. № 608;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5. СП 131.13330.2020 «СНиП 23-01-99* Строительная климатология». Утвержден Приказом Минстроя России от 24.12.2020 г. № 859/пр.;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6. СП 89.13330.2016 «СНиП II-35-76 Котельные установки». Утвержден Приказом Минстроя России от 16.12.2016 г. № 944/пр.;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 xml:space="preserve">7. Приказ Федеральной службы государственной регистрации, кадастра и картографии от 15 марта 2023 г. № </w:t>
      </w:r>
      <w:proofErr w:type="gramStart"/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П</w:t>
      </w:r>
      <w:proofErr w:type="gramEnd"/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/0086 «Об установлении порядка принятия на учет бесхозяйственных недвижимых вещей»;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8. СП 74.13330.2023 «СНиП 3.05.03-85 Тепловые сети». Утвержден Прик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а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 xml:space="preserve">зом </w:t>
      </w:r>
      <w:proofErr w:type="spellStart"/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Минрегиона</w:t>
      </w:r>
      <w:proofErr w:type="spellEnd"/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 xml:space="preserve"> России от 19.12.2023 г №947/пр.;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9. Приказ Министерства энергетики РФ от 4 октября 2022 г. № 1070 «Об утверждении Правил технической эксплуатации электрических станций и сетей Российской Федерации и о внесении изменений в приказы Минэнерго России от 13 сентября 2018 г. № 757, от 12 июля 2018 г. № 548»;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 xml:space="preserve">10. </w:t>
      </w:r>
      <w:proofErr w:type="gramStart"/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Приказ Министерства промышленности, энергетики и жилищно-коммунального хозяйства Красноярского края от 04.12.2020 г. № 14-37н «Об утверждении нормативов потребления коммунальных услуг по холодному и г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о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рячему водоснабжению в жилых помещениях (нормативов потребления горячей воды в жилом помещении),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края;</w:t>
      </w:r>
      <w:proofErr w:type="gramEnd"/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11. Постановление Правительства РФ от 02.06.2022 г. № 1014 «О расслед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о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вании причин аварийных ситуаций при теплоснабжении»;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12. СП 30.13330.2020 «СНиП 2.04.01-85* Внутренний водопровод и кан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а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лизация зданий». Утвержден Приказом Минстроя России от 30.12.2020 г. № 920/пр.;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13. СП 42.13330.2016 «СНиП 2.07.01-89* Градостроительство. Планировка и застройка городских и сельских поселений». Утвержден Приказом Минстроя России от 30.12.2016 г. № 1034/пр.;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 xml:space="preserve">14. СП 54.13330.2022 «СНиП 31-01-2003 Здания жилые многоквартирные». </w:t>
      </w:r>
      <w:proofErr w:type="gramStart"/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Утвержден</w:t>
      </w:r>
      <w:proofErr w:type="gramEnd"/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 xml:space="preserve"> Приказом Минстроя России от 13.05.2022 № 361/пр.;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15. СП 60.13330.2020 «СНиП 41-01-2003 Отопление, вентиляция и конд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и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ционирование воздуха». Утвержден Приказом Минстроя России от 30.12.2020 г. № 921/пр.;</w:t>
      </w:r>
    </w:p>
    <w:p w:rsidR="00803BD0" w:rsidRPr="00803BD0" w:rsidRDefault="003C0F33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>
        <w:rPr>
          <w:rFonts w:eastAsia="Times New Roman"/>
          <w:bCs/>
          <w:color w:val="FF0000"/>
          <w:sz w:val="28"/>
          <w:szCs w:val="28"/>
          <w:lang w:eastAsia="ru-RU"/>
        </w:rPr>
        <w:lastRenderedPageBreak/>
        <w:t>16</w:t>
      </w:r>
      <w:r w:rsidR="00803BD0" w:rsidRPr="00803BD0">
        <w:rPr>
          <w:rFonts w:eastAsia="Times New Roman"/>
          <w:bCs/>
          <w:color w:val="FF0000"/>
          <w:sz w:val="28"/>
          <w:szCs w:val="28"/>
          <w:lang w:eastAsia="ru-RU"/>
        </w:rPr>
        <w:t>. РД-7-ВЭП «Расчет систем централизованного теплоснабжения с учетом требований надежности»;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1</w:t>
      </w:r>
      <w:r w:rsidR="003C0F33">
        <w:rPr>
          <w:rFonts w:eastAsia="Times New Roman"/>
          <w:bCs/>
          <w:color w:val="FF0000"/>
          <w:sz w:val="28"/>
          <w:szCs w:val="28"/>
          <w:lang w:eastAsia="ru-RU"/>
        </w:rPr>
        <w:t>7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. Сценарные условия функционирования экономики Российской Федер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а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ции, основные параметры прогноза социально-экономического развития Росси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й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ской Федерации и прогнозируемые изменения цен (тарифов) на товары, услуги хозяйствующих субъектов, осуществляющих регулируемые виды деятельности в инфраструктурном секторе, на 2025 год и на плановый период 2026 и 2027 годов. http://www.economy.gov.ru;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1</w:t>
      </w:r>
      <w:r w:rsidR="003C0F33">
        <w:rPr>
          <w:rFonts w:eastAsia="Times New Roman"/>
          <w:bCs/>
          <w:color w:val="FF0000"/>
          <w:sz w:val="28"/>
          <w:szCs w:val="28"/>
          <w:lang w:eastAsia="ru-RU"/>
        </w:rPr>
        <w:t>8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. Сборник базовых цен на проектные работы для строительства. Объекты энергетики. – М.: РАО «ЕЭС России», 2003;</w:t>
      </w:r>
    </w:p>
    <w:p w:rsidR="00803BD0" w:rsidRPr="00803BD0" w:rsidRDefault="00803BD0" w:rsidP="00803BD0">
      <w:pPr>
        <w:widowControl w:val="0"/>
        <w:tabs>
          <w:tab w:val="left" w:pos="851"/>
          <w:tab w:val="left" w:pos="1134"/>
        </w:tabs>
        <w:autoSpaceDE w:val="0"/>
        <w:autoSpaceDN w:val="0"/>
        <w:adjustRightInd w:val="0"/>
        <w:ind w:firstLine="709"/>
        <w:rPr>
          <w:rFonts w:eastAsia="Times New Roman"/>
          <w:bCs/>
          <w:color w:val="FF0000"/>
          <w:sz w:val="28"/>
          <w:szCs w:val="28"/>
          <w:lang w:eastAsia="ru-RU"/>
        </w:rPr>
      </w:pP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1</w:t>
      </w:r>
      <w:r w:rsidR="003C0F33">
        <w:rPr>
          <w:rFonts w:eastAsia="Times New Roman"/>
          <w:bCs/>
          <w:color w:val="FF0000"/>
          <w:sz w:val="28"/>
          <w:szCs w:val="28"/>
          <w:lang w:eastAsia="ru-RU"/>
        </w:rPr>
        <w:t>9</w:t>
      </w:r>
      <w:r w:rsidRPr="00803BD0">
        <w:rPr>
          <w:rFonts w:eastAsia="Times New Roman"/>
          <w:bCs/>
          <w:color w:val="FF0000"/>
          <w:sz w:val="28"/>
          <w:szCs w:val="28"/>
          <w:lang w:eastAsia="ru-RU"/>
        </w:rPr>
        <w:t>. Индексы изменения сметной стоимости строительно-монтажных работ видам строительства и пусконаладочных работ, определяемых с применением федеральных и территориальных единичных расценок на 2-ой квартал 2020 г.</w:t>
      </w:r>
    </w:p>
    <w:p w:rsidR="00362018" w:rsidRPr="00755759" w:rsidRDefault="00362018" w:rsidP="00803BD0">
      <w:pPr>
        <w:pStyle w:val="TableParagraph"/>
        <w:spacing w:line="360" w:lineRule="auto"/>
        <w:ind w:right="-59"/>
        <w:rPr>
          <w:color w:val="FF0000"/>
          <w:sz w:val="28"/>
          <w:szCs w:val="28"/>
        </w:rPr>
      </w:pPr>
      <w:r w:rsidRPr="00755759">
        <w:rPr>
          <w:i/>
          <w:color w:val="FF0000"/>
        </w:rPr>
        <w:t xml:space="preserve">(Раздел </w:t>
      </w:r>
      <w:r w:rsidR="002444C2" w:rsidRPr="00755759">
        <w:rPr>
          <w:i/>
          <w:color w:val="FF0000"/>
        </w:rPr>
        <w:t>в</w:t>
      </w:r>
      <w:r w:rsidRPr="00755759">
        <w:rPr>
          <w:i/>
          <w:color w:val="FF0000"/>
        </w:rPr>
        <w:t xml:space="preserve"> редакции постановления </w:t>
      </w:r>
      <w:r w:rsidR="002444C2" w:rsidRPr="00755759">
        <w:rPr>
          <w:i/>
          <w:color w:val="FF0000"/>
        </w:rPr>
        <w:t xml:space="preserve">Главы Северо-Енисейского района </w:t>
      </w:r>
      <w:r w:rsidR="000162C0" w:rsidRPr="000162C0">
        <w:rPr>
          <w:i/>
          <w:color w:val="FF0000"/>
        </w:rPr>
        <w:t>от 31.01.2025 № 5-пг</w:t>
      </w:r>
      <w:bookmarkStart w:id="31" w:name="_GoBack"/>
      <w:bookmarkEnd w:id="31"/>
      <w:r w:rsidR="002444C2" w:rsidRPr="00755759">
        <w:rPr>
          <w:i/>
          <w:color w:val="FF0000"/>
        </w:rPr>
        <w:t>)</w:t>
      </w:r>
    </w:p>
    <w:sectPr w:rsidR="00362018" w:rsidRPr="00755759" w:rsidSect="00187937">
      <w:footerReference w:type="default" r:id="rId25"/>
      <w:pgSz w:w="11906" w:h="16838"/>
      <w:pgMar w:top="624" w:right="624" w:bottom="1418" w:left="1418" w:header="284" w:footer="312" w:gutter="0"/>
      <w:pgBorders>
        <w:top w:val="single" w:sz="8" w:space="14" w:color="auto"/>
        <w:left w:val="single" w:sz="8" w:space="10" w:color="auto"/>
        <w:bottom w:val="single" w:sz="8" w:space="0" w:color="auto"/>
        <w:right w:val="single" w:sz="8" w:space="17" w:color="auto"/>
      </w:pgBorders>
      <w:pgNumType w:start="5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3F6F" w:rsidRDefault="000D3F6F" w:rsidP="00F66551">
      <w:r>
        <w:separator/>
      </w:r>
    </w:p>
  </w:endnote>
  <w:endnote w:type="continuationSeparator" w:id="0">
    <w:p w:rsidR="000D3F6F" w:rsidRDefault="000D3F6F" w:rsidP="00F665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">
    <w:altName w:val="MS Mincho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12FC" w:rsidRPr="003E61AF" w:rsidRDefault="007012FC" w:rsidP="00F605FD">
    <w:pPr>
      <w:pStyle w:val="ad"/>
      <w:rPr>
        <w:sz w:val="24"/>
        <w:szCs w:val="24"/>
        <w:lang w:val="ru-RU"/>
      </w:rPr>
    </w:pPr>
    <w:r>
      <w:rPr>
        <w:sz w:val="24"/>
        <w:szCs w:val="24"/>
      </w:rPr>
      <w:t xml:space="preserve">Красноярск </w:t>
    </w:r>
    <w:r w:rsidRPr="0044447E">
      <w:rPr>
        <w:sz w:val="24"/>
        <w:szCs w:val="24"/>
      </w:rPr>
      <w:t>20</w:t>
    </w:r>
    <w:r>
      <w:rPr>
        <w:sz w:val="24"/>
        <w:szCs w:val="24"/>
        <w:lang w:val="ru-RU"/>
      </w:rPr>
      <w:t xml:space="preserve">24 </w:t>
    </w:r>
    <w:r w:rsidRPr="0044447E">
      <w:rPr>
        <w:sz w:val="24"/>
        <w:szCs w:val="24"/>
      </w:rPr>
      <w:t>г</w:t>
    </w:r>
    <w:r>
      <w:rPr>
        <w:sz w:val="24"/>
        <w:szCs w:val="24"/>
        <w:lang w:val="ru-RU"/>
      </w:rPr>
      <w:t>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5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3872"/>
      <w:gridCol w:w="850"/>
      <w:gridCol w:w="852"/>
      <w:gridCol w:w="1134"/>
      <w:gridCol w:w="357"/>
    </w:tblGrid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pacing w:val="-18"/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08" w:type="dxa"/>
          <w:gridSpan w:val="4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Default="007012FC" w:rsidP="00E33067">
          <w:pPr>
            <w:pStyle w:val="a5"/>
            <w:spacing w:before="0" w:after="0"/>
            <w:ind w:right="340"/>
            <w:rPr>
              <w:b w:val="0"/>
              <w:caps w:val="0"/>
              <w:sz w:val="16"/>
              <w:szCs w:val="16"/>
            </w:rPr>
          </w:pPr>
          <w:r w:rsidRPr="00E33067">
            <w:rPr>
              <w:b w:val="0"/>
              <w:sz w:val="16"/>
              <w:szCs w:val="16"/>
            </w:rPr>
            <w:t xml:space="preserve">АКТУАЛИЗАЦИЯ СХЕМЫ ТЕПЛОСНАБЖЕНИЯ </w:t>
          </w:r>
          <w:r>
            <w:rPr>
              <w:b w:val="0"/>
              <w:sz w:val="16"/>
              <w:szCs w:val="16"/>
            </w:rPr>
            <w:t xml:space="preserve"> </w:t>
          </w:r>
          <w:r w:rsidRPr="00E33067">
            <w:rPr>
              <w:b w:val="0"/>
              <w:caps w:val="0"/>
              <w:sz w:val="16"/>
              <w:szCs w:val="16"/>
            </w:rPr>
            <w:t xml:space="preserve">П. ПРЕОБРАЖЕНСКИЙ </w:t>
          </w:r>
          <w:r>
            <w:rPr>
              <w:b w:val="0"/>
              <w:caps w:val="0"/>
              <w:sz w:val="16"/>
              <w:szCs w:val="16"/>
            </w:rPr>
            <w:t>Н</w:t>
          </w:r>
          <w:r w:rsidRPr="00E33067">
            <w:rPr>
              <w:b w:val="0"/>
              <w:caps w:val="0"/>
              <w:sz w:val="16"/>
              <w:szCs w:val="16"/>
            </w:rPr>
            <w:t xml:space="preserve">АЗАРОВСКОГО РАЙОНА </w:t>
          </w:r>
          <w:r>
            <w:rPr>
              <w:b w:val="0"/>
              <w:caps w:val="0"/>
              <w:sz w:val="16"/>
              <w:szCs w:val="16"/>
            </w:rPr>
            <w:t xml:space="preserve"> </w:t>
          </w:r>
          <w:r w:rsidRPr="00E33067">
            <w:rPr>
              <w:b w:val="0"/>
              <w:caps w:val="0"/>
              <w:sz w:val="16"/>
              <w:szCs w:val="16"/>
            </w:rPr>
            <w:t xml:space="preserve">КРАСНОЯРСКОГО КРАЯ НА 2020 ГОД </w:t>
          </w:r>
        </w:p>
        <w:p w:rsidR="007012FC" w:rsidRPr="00E33067" w:rsidRDefault="007012FC" w:rsidP="00E33067">
          <w:pPr>
            <w:pStyle w:val="a5"/>
            <w:spacing w:before="0" w:after="0"/>
            <w:ind w:right="340"/>
            <w:rPr>
              <w:b w:val="0"/>
              <w:sz w:val="16"/>
              <w:szCs w:val="16"/>
            </w:rPr>
          </w:pPr>
          <w:r w:rsidRPr="00E33067">
            <w:rPr>
              <w:b w:val="0"/>
              <w:caps w:val="0"/>
              <w:sz w:val="16"/>
              <w:szCs w:val="16"/>
            </w:rPr>
            <w:t>И НА ПЕРСПЕКТИВУ ДО 2028 ГОДА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pacing w:val="-18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08" w:type="dxa"/>
          <w:gridSpan w:val="4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E33067" w:rsidRDefault="007012FC" w:rsidP="00B4172B">
          <w:pPr>
            <w:jc w:val="center"/>
            <w:rPr>
              <w:sz w:val="16"/>
              <w:szCs w:val="16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pacing w:val="-22"/>
              <w:sz w:val="18"/>
              <w:szCs w:val="18"/>
            </w:rPr>
          </w:pPr>
          <w:r w:rsidRPr="00466B60">
            <w:rPr>
              <w:spacing w:val="-22"/>
              <w:sz w:val="18"/>
              <w:szCs w:val="18"/>
            </w:rPr>
            <w:t>Кол</w:t>
          </w:r>
          <w:proofErr w:type="gramStart"/>
          <w:r w:rsidRPr="00466B60">
            <w:rPr>
              <w:spacing w:val="-22"/>
              <w:sz w:val="18"/>
              <w:szCs w:val="18"/>
            </w:rPr>
            <w:t>.</w:t>
          </w:r>
          <w:proofErr w:type="gramEnd"/>
          <w:r w:rsidRPr="00466B60">
            <w:rPr>
              <w:spacing w:val="-22"/>
              <w:sz w:val="18"/>
              <w:szCs w:val="18"/>
            </w:rPr>
            <w:t xml:space="preserve"> </w:t>
          </w:r>
          <w:proofErr w:type="gramStart"/>
          <w:r w:rsidRPr="00466B60">
            <w:rPr>
              <w:spacing w:val="-22"/>
              <w:sz w:val="18"/>
              <w:szCs w:val="18"/>
            </w:rPr>
            <w:t>у</w:t>
          </w:r>
          <w:proofErr w:type="gramEnd"/>
          <w:r w:rsidRPr="00466B60">
            <w:rPr>
              <w:spacing w:val="-22"/>
              <w:sz w:val="18"/>
              <w:szCs w:val="18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pacing w:val="-18"/>
              <w:sz w:val="18"/>
              <w:szCs w:val="18"/>
            </w:rPr>
          </w:pPr>
          <w:r w:rsidRPr="00466B60">
            <w:rPr>
              <w:spacing w:val="-18"/>
              <w:sz w:val="18"/>
              <w:szCs w:val="18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Подпись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Дата</w:t>
          </w:r>
        </w:p>
      </w:tc>
      <w:tc>
        <w:tcPr>
          <w:tcW w:w="6708" w:type="dxa"/>
          <w:gridSpan w:val="4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E33067" w:rsidRDefault="007012FC" w:rsidP="00B4172B">
          <w:pPr>
            <w:jc w:val="center"/>
            <w:rPr>
              <w:sz w:val="16"/>
              <w:szCs w:val="16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94"/>
      </w:trPr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left"/>
            <w:rPr>
              <w:spacing w:val="-12"/>
              <w:sz w:val="18"/>
              <w:szCs w:val="18"/>
            </w:rPr>
          </w:pPr>
          <w:proofErr w:type="spellStart"/>
          <w:r w:rsidRPr="00466B60">
            <w:rPr>
              <w:sz w:val="18"/>
              <w:szCs w:val="18"/>
            </w:rPr>
            <w:t>Пахотников</w:t>
          </w:r>
          <w:proofErr w:type="spellEnd"/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E33067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05</w:t>
          </w:r>
          <w:r w:rsidRPr="00466B60">
            <w:rPr>
              <w:sz w:val="18"/>
              <w:szCs w:val="18"/>
            </w:rPr>
            <w:t>.1</w:t>
          </w:r>
          <w:r>
            <w:rPr>
              <w:sz w:val="18"/>
              <w:szCs w:val="18"/>
            </w:rPr>
            <w:t>9</w:t>
          </w:r>
        </w:p>
      </w:tc>
      <w:tc>
        <w:tcPr>
          <w:tcW w:w="3872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fldChar w:fldCharType="begin"/>
          </w:r>
          <w:r w:rsidRPr="00466B60">
            <w:rPr>
              <w:sz w:val="18"/>
              <w:szCs w:val="18"/>
            </w:rPr>
            <w:instrText xml:space="preserve"> STYLEREF  "Заголовок раздела" </w:instrText>
          </w:r>
          <w:r w:rsidRPr="00466B60">
            <w:rPr>
              <w:sz w:val="18"/>
              <w:szCs w:val="18"/>
            </w:rPr>
            <w:fldChar w:fldCharType="separate"/>
          </w:r>
          <w:r>
            <w:rPr>
              <w:b/>
              <w:bCs/>
              <w:noProof/>
              <w:sz w:val="18"/>
              <w:szCs w:val="18"/>
            </w:rPr>
            <w:t>Ошибка! Текст указанного стиля в документе отсутствует.</w:t>
          </w:r>
          <w:r w:rsidRPr="00466B60">
            <w:rPr>
              <w:sz w:val="18"/>
              <w:szCs w:val="18"/>
            </w:rPr>
            <w:fldChar w:fldCharType="end"/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Стадия</w:t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Лист</w:t>
          </w:r>
        </w:p>
      </w:tc>
      <w:tc>
        <w:tcPr>
          <w:tcW w:w="113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7012FC" w:rsidRPr="00E33067" w:rsidRDefault="007012FC" w:rsidP="00B4172B">
          <w:pPr>
            <w:jc w:val="center"/>
            <w:rPr>
              <w:sz w:val="16"/>
              <w:szCs w:val="16"/>
            </w:rPr>
          </w:pPr>
          <w:r w:rsidRPr="00E33067">
            <w:rPr>
              <w:sz w:val="16"/>
              <w:szCs w:val="16"/>
            </w:rPr>
            <w:t>Листов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cMar>
            <w:left w:w="340" w:type="dxa"/>
            <w:right w:w="340" w:type="dxa"/>
          </w:tcMar>
          <w:vAlign w:val="center"/>
        </w:tcPr>
        <w:p w:rsidR="007012FC" w:rsidRPr="00466B60" w:rsidRDefault="000D3F6F" w:rsidP="00B4172B">
          <w:pPr>
            <w:spacing w:before="20"/>
            <w:jc w:val="center"/>
            <w:rPr>
              <w:sz w:val="18"/>
              <w:szCs w:val="18"/>
            </w:rPr>
          </w:pPr>
          <w:r>
            <w:fldChar w:fldCharType="begin"/>
          </w:r>
          <w:r>
            <w:instrText xml:space="preserve"> DOCPROPERTY  Стадия  \* MERGEFORMAT </w:instrText>
          </w:r>
          <w:r>
            <w:fldChar w:fldCharType="separate"/>
          </w:r>
          <w:r w:rsidR="007012FC" w:rsidRPr="00367486">
            <w:rPr>
              <w:sz w:val="18"/>
              <w:szCs w:val="18"/>
            </w:rPr>
            <w:t>Проектная</w:t>
          </w:r>
          <w:r>
            <w:rPr>
              <w:sz w:val="18"/>
              <w:szCs w:val="18"/>
            </w:rPr>
            <w:fldChar w:fldCharType="end"/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6212E9" w:rsidRDefault="007012FC" w:rsidP="00B4172B">
          <w:pPr>
            <w:jc w:val="center"/>
            <w:rPr>
              <w:sz w:val="18"/>
              <w:szCs w:val="18"/>
              <w:lang w:val="en-US"/>
            </w:rPr>
          </w:pPr>
          <w:r>
            <w:rPr>
              <w:sz w:val="18"/>
              <w:szCs w:val="18"/>
              <w:lang w:val="en-US"/>
            </w:rPr>
            <w:t>3</w:t>
          </w:r>
        </w:p>
      </w:tc>
      <w:tc>
        <w:tcPr>
          <w:tcW w:w="113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7012FC" w:rsidRPr="00400067" w:rsidRDefault="007012FC" w:rsidP="004450DD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31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466B60" w:rsidRDefault="007012FC" w:rsidP="00B4172B">
          <w:pPr>
            <w:jc w:val="center"/>
            <w:rPr>
              <w:sz w:val="18"/>
              <w:szCs w:val="18"/>
            </w:rPr>
          </w:pPr>
          <w:r w:rsidRPr="00466B60">
            <w:rPr>
              <w:noProof/>
              <w:sz w:val="18"/>
              <w:szCs w:val="18"/>
              <w:lang w:eastAsia="ru-RU"/>
            </w:rPr>
            <w:t xml:space="preserve">ИП Пахотников С.В. 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20"/>
              <w:szCs w:val="20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20"/>
              <w:szCs w:val="20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20"/>
              <w:szCs w:val="20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20"/>
              <w:szCs w:val="20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20"/>
              <w:szCs w:val="20"/>
            </w:rPr>
          </w:pPr>
        </w:p>
      </w:tc>
    </w:tr>
    <w:tr w:rsidR="007012FC" w:rsidRPr="00B4172B" w:rsidTr="00B4172B">
      <w:trPr>
        <w:trHeight w:hRule="exact" w:val="312"/>
      </w:trPr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</w:tbl>
  <w:p w:rsidR="007012FC" w:rsidRDefault="007012FC" w:rsidP="00B95DB7">
    <w:pPr>
      <w:pStyle w:val="ad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4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6140"/>
      <w:gridCol w:w="567"/>
      <w:gridCol w:w="357"/>
    </w:tblGrid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885452" w:rsidRDefault="007012FC" w:rsidP="00FB22AA">
          <w:pPr>
            <w:pStyle w:val="a5"/>
            <w:spacing w:before="0" w:after="0"/>
            <w:ind w:right="340"/>
            <w:rPr>
              <w:b w:val="0"/>
              <w:sz w:val="16"/>
              <w:szCs w:val="16"/>
            </w:rPr>
          </w:pPr>
          <w:r>
            <w:rPr>
              <w:b w:val="0"/>
              <w:sz w:val="16"/>
              <w:szCs w:val="16"/>
            </w:rPr>
            <w:t xml:space="preserve">ПРОЕКТ </w:t>
          </w:r>
          <w:r w:rsidRPr="00885452">
            <w:rPr>
              <w:b w:val="0"/>
              <w:sz w:val="16"/>
              <w:szCs w:val="16"/>
            </w:rPr>
            <w:t>АКТУАЛИЗ</w:t>
          </w:r>
          <w:r>
            <w:rPr>
              <w:b w:val="0"/>
              <w:sz w:val="16"/>
              <w:szCs w:val="16"/>
            </w:rPr>
            <w:t>ИРОВАННОЙ</w:t>
          </w:r>
          <w:r w:rsidRPr="00885452">
            <w:rPr>
              <w:b w:val="0"/>
              <w:sz w:val="16"/>
              <w:szCs w:val="16"/>
            </w:rPr>
            <w:t xml:space="preserve"> СХЕМЫ ТЕПЛОСНАБЖЕНИЯ </w:t>
          </w:r>
        </w:p>
        <w:p w:rsidR="007012FC" w:rsidRPr="00FB22AA" w:rsidRDefault="007012FC" w:rsidP="00E911B7">
          <w:pPr>
            <w:jc w:val="center"/>
            <w:rPr>
              <w:rFonts w:eastAsia="Times New Roman"/>
              <w:caps/>
              <w:sz w:val="16"/>
              <w:szCs w:val="16"/>
              <w:lang w:eastAsia="ru-RU"/>
            </w:rPr>
          </w:pPr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>ГОРОДСКОГО ПОСЕЛКА СЕВЕРО-ЕНИСЕЙСКИЙ СЕВЕРО-ЕНИСЕЙСКОГО РАЙОНА НА 202</w:t>
          </w:r>
          <w:r>
            <w:rPr>
              <w:rFonts w:eastAsia="Times New Roman"/>
              <w:caps/>
              <w:sz w:val="16"/>
              <w:szCs w:val="16"/>
              <w:lang w:eastAsia="ru-RU"/>
            </w:rPr>
            <w:t xml:space="preserve">5 </w:t>
          </w:r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>ГОД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4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012FC" w:rsidRPr="00963EA6" w:rsidRDefault="007012FC" w:rsidP="00252E74">
          <w:pPr>
            <w:pStyle w:val="ad"/>
            <w:rPr>
              <w:sz w:val="22"/>
              <w:szCs w:val="24"/>
              <w:lang w:val="ru-RU" w:eastAsia="en-US"/>
            </w:rPr>
          </w:pPr>
          <w:r>
            <w:rPr>
              <w:sz w:val="22"/>
              <w:szCs w:val="22"/>
              <w:lang w:val="ru-RU" w:eastAsia="en-US"/>
            </w:rPr>
            <w:fldChar w:fldCharType="begin"/>
          </w:r>
          <w:r>
            <w:rPr>
              <w:sz w:val="22"/>
              <w:szCs w:val="22"/>
              <w:lang w:val="ru-RU" w:eastAsia="en-US"/>
            </w:rPr>
            <w:instrText xml:space="preserve"> </w:instrText>
          </w:r>
          <w:r>
            <w:rPr>
              <w:sz w:val="22"/>
              <w:szCs w:val="22"/>
              <w:lang w:val="en-US" w:eastAsia="en-US"/>
            </w:rPr>
            <w:instrText>page</w:instrText>
          </w:r>
          <w:r>
            <w:rPr>
              <w:sz w:val="22"/>
              <w:szCs w:val="22"/>
              <w:lang w:val="ru-RU" w:eastAsia="en-US"/>
            </w:rPr>
            <w:instrText xml:space="preserve"> </w:instrText>
          </w:r>
          <w:r>
            <w:rPr>
              <w:sz w:val="22"/>
              <w:szCs w:val="22"/>
              <w:lang w:val="ru-RU" w:eastAsia="en-US"/>
            </w:rPr>
            <w:fldChar w:fldCharType="separate"/>
          </w:r>
          <w:r w:rsidR="000162C0">
            <w:rPr>
              <w:noProof/>
              <w:sz w:val="22"/>
              <w:szCs w:val="22"/>
              <w:lang w:val="en-US" w:eastAsia="en-US"/>
            </w:rPr>
            <w:t>7</w:t>
          </w:r>
          <w:r>
            <w:rPr>
              <w:sz w:val="22"/>
              <w:szCs w:val="22"/>
              <w:lang w:val="ru-RU" w:eastAsia="en-US"/>
            </w:rPr>
            <w:fldChar w:fldCharType="end"/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  <w:r w:rsidRPr="00963EA6">
            <w:rPr>
              <w:spacing w:val="-22"/>
              <w:sz w:val="18"/>
              <w:szCs w:val="18"/>
              <w:lang w:val="ru-RU" w:eastAsia="en-US"/>
            </w:rPr>
            <w:t>Кол</w:t>
          </w:r>
          <w:proofErr w:type="gramStart"/>
          <w:r w:rsidRPr="00963EA6">
            <w:rPr>
              <w:spacing w:val="-22"/>
              <w:sz w:val="18"/>
              <w:szCs w:val="18"/>
              <w:lang w:val="ru-RU" w:eastAsia="en-US"/>
            </w:rPr>
            <w:t>.</w:t>
          </w:r>
          <w:proofErr w:type="gramEnd"/>
          <w:r w:rsidRPr="00963EA6">
            <w:rPr>
              <w:spacing w:val="-22"/>
              <w:sz w:val="18"/>
              <w:szCs w:val="18"/>
              <w:lang w:val="ru-RU" w:eastAsia="en-US"/>
            </w:rPr>
            <w:t xml:space="preserve"> </w:t>
          </w:r>
          <w:proofErr w:type="gramStart"/>
          <w:r w:rsidRPr="00963EA6">
            <w:rPr>
              <w:spacing w:val="-22"/>
              <w:sz w:val="18"/>
              <w:szCs w:val="18"/>
              <w:lang w:val="ru-RU" w:eastAsia="en-US"/>
            </w:rPr>
            <w:t>у</w:t>
          </w:r>
          <w:proofErr w:type="gramEnd"/>
          <w:r w:rsidRPr="00963EA6">
            <w:rPr>
              <w:spacing w:val="-22"/>
              <w:sz w:val="18"/>
              <w:szCs w:val="18"/>
              <w:lang w:val="ru-RU" w:eastAsia="en-US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  <w:r w:rsidRPr="00963EA6">
            <w:rPr>
              <w:spacing w:val="-14"/>
              <w:sz w:val="18"/>
              <w:szCs w:val="18"/>
              <w:lang w:val="ru-RU" w:eastAsia="en-US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Подп.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Дата</w:t>
          </w: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trHeight w:hRule="exact" w:val="323"/>
      </w:trPr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pacing w:val="-20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81074F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7012FC" w:rsidRPr="0055203A" w:rsidRDefault="007012FC" w:rsidP="0055203A">
    <w:pPr>
      <w:pStyle w:val="ad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5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3872"/>
      <w:gridCol w:w="850"/>
      <w:gridCol w:w="852"/>
      <w:gridCol w:w="1134"/>
      <w:gridCol w:w="357"/>
    </w:tblGrid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18"/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08" w:type="dxa"/>
          <w:gridSpan w:val="4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885452" w:rsidRDefault="007012FC" w:rsidP="00885452">
          <w:pPr>
            <w:pStyle w:val="a5"/>
            <w:spacing w:before="0" w:after="0"/>
            <w:ind w:right="340"/>
            <w:rPr>
              <w:b w:val="0"/>
              <w:sz w:val="16"/>
              <w:szCs w:val="16"/>
            </w:rPr>
          </w:pPr>
          <w:r>
            <w:rPr>
              <w:b w:val="0"/>
              <w:sz w:val="16"/>
              <w:szCs w:val="16"/>
            </w:rPr>
            <w:t xml:space="preserve">ПРОЕКТ </w:t>
          </w:r>
          <w:r w:rsidRPr="00885452">
            <w:rPr>
              <w:b w:val="0"/>
              <w:sz w:val="16"/>
              <w:szCs w:val="16"/>
            </w:rPr>
            <w:t>АКТУАЛИЗ</w:t>
          </w:r>
          <w:r>
            <w:rPr>
              <w:b w:val="0"/>
              <w:sz w:val="16"/>
              <w:szCs w:val="16"/>
            </w:rPr>
            <w:t>ИРОВАННОЙ</w:t>
          </w:r>
          <w:r w:rsidRPr="00885452">
            <w:rPr>
              <w:b w:val="0"/>
              <w:sz w:val="16"/>
              <w:szCs w:val="16"/>
            </w:rPr>
            <w:t xml:space="preserve"> СХЕМЫ ТЕПЛОСНАБЖЕНИЯ </w:t>
          </w:r>
        </w:p>
        <w:p w:rsidR="007012FC" w:rsidRDefault="007012FC" w:rsidP="00885452">
          <w:pPr>
            <w:jc w:val="center"/>
            <w:rPr>
              <w:rFonts w:eastAsia="Times New Roman"/>
              <w:caps/>
              <w:sz w:val="16"/>
              <w:szCs w:val="16"/>
              <w:lang w:eastAsia="ru-RU"/>
            </w:rPr>
          </w:pPr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 xml:space="preserve">ГОРОДСКОГО ПОСЕЛКА </w:t>
          </w:r>
          <w:proofErr w:type="gramStart"/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>СЕВЕРО-ЕНИСЕЙСКИЙ</w:t>
          </w:r>
          <w:proofErr w:type="gramEnd"/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 xml:space="preserve"> СЕВЕРО-ЕНИСЕЙСКОГО РАЙОНА </w:t>
          </w:r>
        </w:p>
        <w:p w:rsidR="007012FC" w:rsidRPr="00400067" w:rsidRDefault="007012FC" w:rsidP="00E911B7">
          <w:pPr>
            <w:jc w:val="center"/>
            <w:rPr>
              <w:sz w:val="16"/>
              <w:szCs w:val="16"/>
            </w:rPr>
          </w:pPr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>НА 202</w:t>
          </w:r>
          <w:r>
            <w:rPr>
              <w:rFonts w:eastAsia="Times New Roman"/>
              <w:caps/>
              <w:sz w:val="16"/>
              <w:szCs w:val="16"/>
              <w:lang w:eastAsia="ru-RU"/>
            </w:rPr>
            <w:t xml:space="preserve">5 </w:t>
          </w:r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 xml:space="preserve">ГОД 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18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08" w:type="dxa"/>
          <w:gridSpan w:val="4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22"/>
              <w:sz w:val="18"/>
              <w:szCs w:val="18"/>
            </w:rPr>
          </w:pPr>
          <w:r w:rsidRPr="00B4172B">
            <w:rPr>
              <w:spacing w:val="-22"/>
              <w:sz w:val="18"/>
              <w:szCs w:val="18"/>
            </w:rPr>
            <w:t>Кол</w:t>
          </w:r>
          <w:proofErr w:type="gramStart"/>
          <w:r w:rsidRPr="00B4172B">
            <w:rPr>
              <w:spacing w:val="-22"/>
              <w:sz w:val="18"/>
              <w:szCs w:val="18"/>
            </w:rPr>
            <w:t>.</w:t>
          </w:r>
          <w:proofErr w:type="gramEnd"/>
          <w:r w:rsidRPr="00B4172B">
            <w:rPr>
              <w:spacing w:val="-22"/>
              <w:sz w:val="18"/>
              <w:szCs w:val="18"/>
            </w:rPr>
            <w:t xml:space="preserve"> </w:t>
          </w:r>
          <w:proofErr w:type="gramStart"/>
          <w:r w:rsidRPr="00B4172B">
            <w:rPr>
              <w:spacing w:val="-22"/>
              <w:sz w:val="18"/>
              <w:szCs w:val="18"/>
            </w:rPr>
            <w:t>у</w:t>
          </w:r>
          <w:proofErr w:type="gramEnd"/>
          <w:r w:rsidRPr="00B4172B">
            <w:rPr>
              <w:spacing w:val="-22"/>
              <w:sz w:val="18"/>
              <w:szCs w:val="18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18"/>
              <w:sz w:val="18"/>
              <w:szCs w:val="18"/>
            </w:rPr>
          </w:pPr>
          <w:r w:rsidRPr="00B4172B">
            <w:rPr>
              <w:spacing w:val="-18"/>
              <w:sz w:val="18"/>
              <w:szCs w:val="18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Подпись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Дата</w:t>
          </w:r>
        </w:p>
      </w:tc>
      <w:tc>
        <w:tcPr>
          <w:tcW w:w="6708" w:type="dxa"/>
          <w:gridSpan w:val="4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94"/>
      </w:trPr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6"/>
              <w:szCs w:val="16"/>
            </w:rPr>
          </w:pPr>
          <w:r>
            <w:rPr>
              <w:sz w:val="16"/>
              <w:szCs w:val="16"/>
            </w:rPr>
            <w:t>Разработал</w:t>
          </w:r>
        </w:p>
      </w:tc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pacing w:val="-12"/>
              <w:sz w:val="18"/>
              <w:szCs w:val="18"/>
            </w:rPr>
          </w:pPr>
          <w:proofErr w:type="spellStart"/>
          <w:r w:rsidRPr="00B4172B">
            <w:rPr>
              <w:sz w:val="18"/>
              <w:szCs w:val="18"/>
            </w:rPr>
            <w:t>Пахотников</w:t>
          </w:r>
          <w:proofErr w:type="spellEnd"/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E911B7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06.24</w:t>
          </w:r>
        </w:p>
      </w:tc>
      <w:tc>
        <w:tcPr>
          <w:tcW w:w="3872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22"/>
              <w:lang w:val="en-US"/>
            </w:rPr>
          </w:pPr>
          <w:r>
            <w:rPr>
              <w:sz w:val="22"/>
            </w:rPr>
            <w:t>Содержание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Стадия</w:t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</w:t>
          </w:r>
        </w:p>
      </w:tc>
      <w:tc>
        <w:tcPr>
          <w:tcW w:w="113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Листов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noProof/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cMar>
            <w:left w:w="340" w:type="dxa"/>
            <w:right w:w="340" w:type="dxa"/>
          </w:tcMar>
          <w:vAlign w:val="center"/>
        </w:tcPr>
        <w:p w:rsidR="007012FC" w:rsidRPr="00B4172B" w:rsidRDefault="000D3F6F" w:rsidP="00B4172B">
          <w:pPr>
            <w:spacing w:before="20"/>
            <w:jc w:val="center"/>
            <w:rPr>
              <w:sz w:val="18"/>
              <w:szCs w:val="18"/>
            </w:rPr>
          </w:pPr>
          <w:r>
            <w:fldChar w:fldCharType="begin"/>
          </w:r>
          <w:r>
            <w:instrText xml:space="preserve"> DOCPROPERTY  Стадия  \* MERGEFORMAT </w:instrText>
          </w:r>
          <w:r>
            <w:fldChar w:fldCharType="separate"/>
          </w:r>
          <w:r w:rsidR="007012FC" w:rsidRPr="00367486">
            <w:rPr>
              <w:sz w:val="18"/>
              <w:szCs w:val="18"/>
            </w:rPr>
            <w:t>Проектная</w:t>
          </w:r>
          <w:r>
            <w:rPr>
              <w:sz w:val="18"/>
              <w:szCs w:val="18"/>
            </w:rPr>
            <w:fldChar w:fldCharType="end"/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D602AD" w:rsidRDefault="007012FC" w:rsidP="00B4172B">
          <w:pPr>
            <w:jc w:val="center"/>
            <w:rPr>
              <w:sz w:val="18"/>
              <w:szCs w:val="18"/>
            </w:rPr>
          </w:pPr>
          <w:r>
            <w:rPr>
              <w:sz w:val="20"/>
              <w:szCs w:val="20"/>
            </w:rPr>
            <w:t>2</w:t>
          </w:r>
        </w:p>
      </w:tc>
      <w:tc>
        <w:tcPr>
          <w:tcW w:w="113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7012FC" w:rsidRPr="00400067" w:rsidRDefault="007012FC" w:rsidP="00B57DE2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58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noProof/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22"/>
              <w:szCs w:val="24"/>
            </w:rPr>
          </w:pPr>
          <w:r w:rsidRPr="00B4172B">
            <w:rPr>
              <w:noProof/>
              <w:sz w:val="20"/>
              <w:szCs w:val="20"/>
              <w:lang w:eastAsia="ru-RU"/>
            </w:rPr>
            <w:t>ИП Пахотников С.В.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noProof/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noProof/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312"/>
      </w:trPr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</w:tbl>
  <w:p w:rsidR="007012FC" w:rsidRDefault="007012FC" w:rsidP="00B95DB7">
    <w:pPr>
      <w:pStyle w:val="ad"/>
      <w:jc w:val="right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4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6140"/>
      <w:gridCol w:w="567"/>
      <w:gridCol w:w="357"/>
    </w:tblGrid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885452" w:rsidRDefault="007012FC" w:rsidP="00FB22AA">
          <w:pPr>
            <w:pStyle w:val="a5"/>
            <w:spacing w:before="0" w:after="0"/>
            <w:ind w:right="340"/>
            <w:rPr>
              <w:b w:val="0"/>
              <w:sz w:val="16"/>
              <w:szCs w:val="16"/>
            </w:rPr>
          </w:pPr>
          <w:r>
            <w:rPr>
              <w:b w:val="0"/>
              <w:sz w:val="16"/>
              <w:szCs w:val="16"/>
            </w:rPr>
            <w:t xml:space="preserve">ПРОЕКТ </w:t>
          </w:r>
          <w:r w:rsidRPr="00885452">
            <w:rPr>
              <w:b w:val="0"/>
              <w:sz w:val="16"/>
              <w:szCs w:val="16"/>
            </w:rPr>
            <w:t>АКТУАЛИЗ</w:t>
          </w:r>
          <w:r>
            <w:rPr>
              <w:b w:val="0"/>
              <w:sz w:val="16"/>
              <w:szCs w:val="16"/>
            </w:rPr>
            <w:t>ИРОВАННОЙ</w:t>
          </w:r>
          <w:r w:rsidRPr="00885452">
            <w:rPr>
              <w:b w:val="0"/>
              <w:sz w:val="16"/>
              <w:szCs w:val="16"/>
            </w:rPr>
            <w:t xml:space="preserve"> СХЕМЫ ТЕПЛОСНАБЖЕНИЯ </w:t>
          </w:r>
        </w:p>
        <w:p w:rsidR="007012FC" w:rsidRPr="00885452" w:rsidRDefault="007012FC" w:rsidP="00E911B7">
          <w:pPr>
            <w:jc w:val="center"/>
            <w:rPr>
              <w:rFonts w:eastAsia="Times New Roman"/>
              <w:caps/>
              <w:sz w:val="16"/>
              <w:szCs w:val="16"/>
              <w:lang w:eastAsia="ru-RU"/>
            </w:rPr>
          </w:pPr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>ГОРОДСКОГО ПОСЕЛКА СЕВЕРО-ЕНИСЕЙСКИЙ СЕВЕРО-ЕНИСЕЙСКОГО РАЙОНА НА 202</w:t>
          </w:r>
          <w:r>
            <w:rPr>
              <w:rFonts w:eastAsia="Times New Roman"/>
              <w:caps/>
              <w:sz w:val="16"/>
              <w:szCs w:val="16"/>
              <w:lang w:eastAsia="ru-RU"/>
            </w:rPr>
            <w:t xml:space="preserve">5 </w:t>
          </w:r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>ГОД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4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012FC" w:rsidRPr="00BE6D86" w:rsidRDefault="007012FC" w:rsidP="00DB6A7F">
          <w:pPr>
            <w:pStyle w:val="ad"/>
            <w:rPr>
              <w:sz w:val="22"/>
              <w:szCs w:val="24"/>
              <w:lang w:val="ru-RU" w:eastAsia="en-US"/>
            </w:rPr>
          </w:pPr>
          <w:r>
            <w:rPr>
              <w:sz w:val="22"/>
              <w:szCs w:val="24"/>
              <w:lang w:val="en-US" w:eastAsia="en-US"/>
            </w:rPr>
            <w:fldChar w:fldCharType="begin"/>
          </w:r>
          <w:r>
            <w:rPr>
              <w:sz w:val="22"/>
              <w:szCs w:val="24"/>
              <w:lang w:val="en-US" w:eastAsia="en-US"/>
            </w:rPr>
            <w:instrText xml:space="preserve"> page </w:instrText>
          </w:r>
          <w:r>
            <w:rPr>
              <w:sz w:val="22"/>
              <w:szCs w:val="24"/>
              <w:lang w:val="en-US" w:eastAsia="en-US"/>
            </w:rPr>
            <w:fldChar w:fldCharType="separate"/>
          </w:r>
          <w:r w:rsidR="000162C0">
            <w:rPr>
              <w:noProof/>
              <w:sz w:val="22"/>
              <w:szCs w:val="24"/>
              <w:lang w:val="en-US" w:eastAsia="en-US"/>
            </w:rPr>
            <w:t>52</w:t>
          </w:r>
          <w:r>
            <w:rPr>
              <w:sz w:val="22"/>
              <w:szCs w:val="24"/>
              <w:lang w:val="en-US" w:eastAsia="en-US"/>
            </w:rPr>
            <w:fldChar w:fldCharType="end"/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  <w:r w:rsidRPr="00963EA6">
            <w:rPr>
              <w:spacing w:val="-22"/>
              <w:sz w:val="18"/>
              <w:szCs w:val="18"/>
              <w:lang w:val="ru-RU" w:eastAsia="en-US"/>
            </w:rPr>
            <w:t>Кол</w:t>
          </w:r>
          <w:proofErr w:type="gramStart"/>
          <w:r w:rsidRPr="00963EA6">
            <w:rPr>
              <w:spacing w:val="-22"/>
              <w:sz w:val="18"/>
              <w:szCs w:val="18"/>
              <w:lang w:val="ru-RU" w:eastAsia="en-US"/>
            </w:rPr>
            <w:t>.</w:t>
          </w:r>
          <w:proofErr w:type="gramEnd"/>
          <w:r w:rsidRPr="00963EA6">
            <w:rPr>
              <w:spacing w:val="-22"/>
              <w:sz w:val="18"/>
              <w:szCs w:val="18"/>
              <w:lang w:val="ru-RU" w:eastAsia="en-US"/>
            </w:rPr>
            <w:t xml:space="preserve"> </w:t>
          </w:r>
          <w:proofErr w:type="gramStart"/>
          <w:r w:rsidRPr="00963EA6">
            <w:rPr>
              <w:spacing w:val="-22"/>
              <w:sz w:val="18"/>
              <w:szCs w:val="18"/>
              <w:lang w:val="ru-RU" w:eastAsia="en-US"/>
            </w:rPr>
            <w:t>у</w:t>
          </w:r>
          <w:proofErr w:type="gramEnd"/>
          <w:r w:rsidRPr="00963EA6">
            <w:rPr>
              <w:spacing w:val="-22"/>
              <w:sz w:val="18"/>
              <w:szCs w:val="18"/>
              <w:lang w:val="ru-RU" w:eastAsia="en-US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  <w:r w:rsidRPr="00963EA6">
            <w:rPr>
              <w:spacing w:val="-14"/>
              <w:sz w:val="18"/>
              <w:szCs w:val="18"/>
              <w:lang w:val="ru-RU" w:eastAsia="en-US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Подп.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Дата</w:t>
          </w: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trHeight w:hRule="exact" w:val="323"/>
      </w:trPr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20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7012FC" w:rsidRPr="0055203A" w:rsidRDefault="007012FC" w:rsidP="00173490">
    <w:pPr>
      <w:pStyle w:val="ad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5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3872"/>
      <w:gridCol w:w="850"/>
      <w:gridCol w:w="852"/>
      <w:gridCol w:w="1146"/>
      <w:gridCol w:w="345"/>
    </w:tblGrid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14"/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20" w:type="dxa"/>
          <w:gridSpan w:val="4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3216F3" w:rsidRDefault="007012FC" w:rsidP="00B4172B">
          <w:pPr>
            <w:pStyle w:val="a5"/>
            <w:spacing w:before="0" w:after="0"/>
            <w:ind w:right="340"/>
            <w:rPr>
              <w:b w:val="0"/>
              <w:sz w:val="18"/>
              <w:szCs w:val="18"/>
            </w:rPr>
          </w:pPr>
          <w:r w:rsidRPr="003216F3">
            <w:rPr>
              <w:b w:val="0"/>
              <w:sz w:val="16"/>
              <w:szCs w:val="16"/>
            </w:rPr>
            <w:t xml:space="preserve">  </w:t>
          </w:r>
          <w:r w:rsidRPr="003216F3">
            <w:rPr>
              <w:b w:val="0"/>
              <w:sz w:val="18"/>
              <w:szCs w:val="18"/>
            </w:rPr>
            <w:t xml:space="preserve"> АКТУАЛИЗАЦИЯ СХЕМЫ ТЕПЛОСНАБЖЕНИЯ</w:t>
          </w:r>
        </w:p>
        <w:p w:rsidR="007012FC" w:rsidRPr="003216F3" w:rsidRDefault="007012FC" w:rsidP="003216F3">
          <w:pPr>
            <w:pStyle w:val="a5"/>
            <w:spacing w:before="0" w:after="0"/>
            <w:ind w:right="340"/>
            <w:rPr>
              <w:rFonts w:eastAsia="Calibri"/>
              <w:b w:val="0"/>
              <w:sz w:val="32"/>
              <w:szCs w:val="32"/>
            </w:rPr>
          </w:pPr>
          <w:r w:rsidRPr="003216F3">
            <w:rPr>
              <w:b w:val="0"/>
              <w:sz w:val="18"/>
              <w:szCs w:val="18"/>
            </w:rPr>
            <w:t>МУНИЦИПАЛЬНОГО ОБРАЗОВАНИЯ</w:t>
          </w:r>
          <w:r w:rsidRPr="003216F3">
            <w:rPr>
              <w:b w:val="0"/>
            </w:rPr>
            <w:t xml:space="preserve"> </w:t>
          </w:r>
          <w:r w:rsidRPr="003216F3">
            <w:rPr>
              <w:b w:val="0"/>
              <w:sz w:val="18"/>
              <w:szCs w:val="18"/>
            </w:rPr>
            <w:t>НОВОСЕЛОВСКий СЕЛЬСОВЕТ НОВОСЕЛОВСКОГО</w:t>
          </w:r>
          <w:r w:rsidRPr="003216F3">
            <w:rPr>
              <w:b w:val="0"/>
            </w:rPr>
            <w:t xml:space="preserve"> </w:t>
          </w:r>
          <w:r w:rsidRPr="003216F3">
            <w:rPr>
              <w:b w:val="0"/>
              <w:sz w:val="18"/>
              <w:szCs w:val="18"/>
            </w:rPr>
            <w:t>РАЙОНА КРАСНОЯРСКОГО КРАЯ НА 2019 ГОД</w:t>
          </w: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14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20" w:type="dxa"/>
          <w:gridSpan w:val="4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22"/>
              <w:sz w:val="18"/>
              <w:szCs w:val="18"/>
            </w:rPr>
          </w:pPr>
          <w:r w:rsidRPr="00B4172B">
            <w:rPr>
              <w:spacing w:val="-22"/>
              <w:sz w:val="18"/>
              <w:szCs w:val="18"/>
            </w:rPr>
            <w:t>Кол</w:t>
          </w:r>
          <w:proofErr w:type="gramStart"/>
          <w:r w:rsidRPr="00B4172B">
            <w:rPr>
              <w:spacing w:val="-22"/>
              <w:sz w:val="18"/>
              <w:szCs w:val="18"/>
            </w:rPr>
            <w:t>.</w:t>
          </w:r>
          <w:proofErr w:type="gramEnd"/>
          <w:r w:rsidRPr="00B4172B">
            <w:rPr>
              <w:spacing w:val="-22"/>
              <w:sz w:val="18"/>
              <w:szCs w:val="18"/>
            </w:rPr>
            <w:t xml:space="preserve"> </w:t>
          </w:r>
          <w:proofErr w:type="gramStart"/>
          <w:r w:rsidRPr="00B4172B">
            <w:rPr>
              <w:spacing w:val="-22"/>
              <w:sz w:val="18"/>
              <w:szCs w:val="18"/>
            </w:rPr>
            <w:t>у</w:t>
          </w:r>
          <w:proofErr w:type="gramEnd"/>
          <w:r w:rsidRPr="00B4172B">
            <w:rPr>
              <w:spacing w:val="-22"/>
              <w:sz w:val="18"/>
              <w:szCs w:val="18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pacing w:val="-14"/>
              <w:sz w:val="18"/>
              <w:szCs w:val="18"/>
            </w:rPr>
          </w:pPr>
          <w:r w:rsidRPr="00B4172B">
            <w:rPr>
              <w:spacing w:val="-14"/>
              <w:sz w:val="18"/>
              <w:szCs w:val="18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Подпись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Дата</w:t>
          </w:r>
        </w:p>
      </w:tc>
      <w:tc>
        <w:tcPr>
          <w:tcW w:w="6720" w:type="dxa"/>
          <w:gridSpan w:val="4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98"/>
      </w:trPr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Разработал</w:t>
          </w:r>
        </w:p>
      </w:tc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pacing w:val="-12"/>
              <w:sz w:val="18"/>
              <w:szCs w:val="18"/>
            </w:rPr>
          </w:pPr>
          <w:proofErr w:type="spellStart"/>
          <w:r w:rsidRPr="00B4172B">
            <w:rPr>
              <w:sz w:val="18"/>
              <w:szCs w:val="18"/>
            </w:rPr>
            <w:t>Пахотников</w:t>
          </w:r>
          <w:proofErr w:type="spellEnd"/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12.18</w:t>
          </w:r>
        </w:p>
      </w:tc>
      <w:tc>
        <w:tcPr>
          <w:tcW w:w="3872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20"/>
              <w:szCs w:val="20"/>
            </w:rPr>
          </w:pPr>
          <w:r w:rsidRPr="00B4172B">
            <w:rPr>
              <w:sz w:val="20"/>
              <w:szCs w:val="20"/>
            </w:rPr>
            <w:t>Введение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Стадия</w:t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</w:t>
          </w:r>
        </w:p>
      </w:tc>
      <w:tc>
        <w:tcPr>
          <w:tcW w:w="1146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Листов</w:t>
          </w: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cMar>
            <w:left w:w="340" w:type="dxa"/>
            <w:right w:w="340" w:type="dxa"/>
          </w:tcMar>
          <w:vAlign w:val="center"/>
        </w:tcPr>
        <w:p w:rsidR="007012FC" w:rsidRPr="00B4172B" w:rsidRDefault="000D3F6F" w:rsidP="00B4172B">
          <w:pPr>
            <w:spacing w:before="20"/>
            <w:jc w:val="center"/>
            <w:rPr>
              <w:sz w:val="18"/>
              <w:szCs w:val="18"/>
            </w:rPr>
          </w:pPr>
          <w:r>
            <w:fldChar w:fldCharType="begin"/>
          </w:r>
          <w:r>
            <w:instrText xml:space="preserve"> DOCPROPERTY  Стадия  \* MERGEFORMAT </w:instrText>
          </w:r>
          <w:r>
            <w:fldChar w:fldCharType="separate"/>
          </w:r>
          <w:r w:rsidR="007012FC" w:rsidRPr="00367486">
            <w:rPr>
              <w:sz w:val="18"/>
              <w:szCs w:val="18"/>
            </w:rPr>
            <w:t>Проектная</w:t>
          </w:r>
          <w:r>
            <w:rPr>
              <w:sz w:val="18"/>
              <w:szCs w:val="18"/>
            </w:rPr>
            <w:fldChar w:fldCharType="end"/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20"/>
              <w:szCs w:val="20"/>
            </w:rPr>
            <w:fldChar w:fldCharType="begin"/>
          </w:r>
          <w:r w:rsidRPr="00B4172B">
            <w:rPr>
              <w:sz w:val="20"/>
              <w:szCs w:val="20"/>
            </w:rPr>
            <w:instrText xml:space="preserve"> = </w:instrText>
          </w:r>
          <w:r w:rsidRPr="00B4172B">
            <w:rPr>
              <w:sz w:val="20"/>
              <w:szCs w:val="20"/>
            </w:rPr>
            <w:fldChar w:fldCharType="begin"/>
          </w:r>
          <w:r w:rsidRPr="00B4172B">
            <w:rPr>
              <w:sz w:val="20"/>
              <w:szCs w:val="20"/>
            </w:rPr>
            <w:instrText xml:space="preserve"> PAGE </w:instrText>
          </w:r>
          <w:r w:rsidRPr="00B4172B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instrText>4</w:instrText>
          </w:r>
          <w:r w:rsidRPr="00B4172B">
            <w:rPr>
              <w:sz w:val="20"/>
              <w:szCs w:val="20"/>
            </w:rPr>
            <w:fldChar w:fldCharType="end"/>
          </w:r>
          <w:r w:rsidRPr="00B4172B">
            <w:rPr>
              <w:sz w:val="20"/>
              <w:szCs w:val="20"/>
            </w:rPr>
            <w:instrText>-</w:instrText>
          </w:r>
          <w:r w:rsidRPr="00B4172B">
            <w:rPr>
              <w:sz w:val="20"/>
              <w:szCs w:val="20"/>
            </w:rPr>
            <w:fldChar w:fldCharType="begin"/>
          </w:r>
          <w:r w:rsidRPr="00B4172B">
            <w:rPr>
              <w:sz w:val="20"/>
              <w:szCs w:val="20"/>
            </w:rPr>
            <w:instrText xml:space="preserve"> PAGEREF zk</w:instrText>
          </w:r>
          <w:r w:rsidRPr="00B4172B">
            <w:rPr>
              <w:sz w:val="20"/>
              <w:szCs w:val="20"/>
              <w:lang w:val="en-US"/>
            </w:rPr>
            <w:instrText>3</w:instrText>
          </w:r>
          <w:r w:rsidRPr="00B4172B">
            <w:rPr>
              <w:sz w:val="20"/>
              <w:szCs w:val="20"/>
            </w:rPr>
            <w:instrText xml:space="preserve"> </w:instrText>
          </w:r>
          <w:r w:rsidRPr="00B4172B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instrText>8</w:instrText>
          </w:r>
          <w:r w:rsidRPr="00B4172B">
            <w:rPr>
              <w:sz w:val="20"/>
              <w:szCs w:val="20"/>
            </w:rPr>
            <w:fldChar w:fldCharType="end"/>
          </w:r>
          <w:r w:rsidRPr="00B4172B">
            <w:rPr>
              <w:sz w:val="20"/>
              <w:szCs w:val="20"/>
            </w:rPr>
            <w:instrText>+1</w:instrText>
          </w:r>
          <w:r w:rsidRPr="00B4172B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-3</w:t>
          </w:r>
          <w:r w:rsidRPr="00B4172B">
            <w:rPr>
              <w:sz w:val="20"/>
              <w:szCs w:val="20"/>
            </w:rPr>
            <w:fldChar w:fldCharType="end"/>
          </w:r>
        </w:p>
      </w:tc>
      <w:tc>
        <w:tcPr>
          <w:tcW w:w="1146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7012FC" w:rsidRPr="00B4172B" w:rsidRDefault="007012FC" w:rsidP="00B4172B">
          <w:pPr>
            <w:jc w:val="center"/>
            <w:rPr>
              <w:noProof/>
              <w:sz w:val="20"/>
              <w:szCs w:val="20"/>
            </w:rPr>
          </w:pPr>
          <w:r w:rsidRPr="00B4172B">
            <w:rPr>
              <w:noProof/>
              <w:sz w:val="20"/>
              <w:szCs w:val="20"/>
            </w:rPr>
            <w:t>49</w:t>
          </w: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48" w:type="dxa"/>
          <w:gridSpan w:val="3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22"/>
              <w:szCs w:val="24"/>
            </w:rPr>
          </w:pPr>
          <w:r w:rsidRPr="00B4172B">
            <w:rPr>
              <w:sz w:val="22"/>
              <w:szCs w:val="24"/>
            </w:rPr>
            <w:t xml:space="preserve">ИП </w:t>
          </w:r>
          <w:proofErr w:type="spellStart"/>
          <w:r w:rsidRPr="00B4172B">
            <w:rPr>
              <w:sz w:val="22"/>
              <w:szCs w:val="24"/>
            </w:rPr>
            <w:t>Пахотников</w:t>
          </w:r>
          <w:proofErr w:type="spellEnd"/>
          <w:r w:rsidRPr="00B4172B">
            <w:rPr>
              <w:sz w:val="22"/>
              <w:szCs w:val="24"/>
            </w:rPr>
            <w:t xml:space="preserve"> С.В.</w:t>
          </w: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48" w:type="dxa"/>
          <w:gridSpan w:val="3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48" w:type="dxa"/>
          <w:gridSpan w:val="3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  <w:tr w:rsidR="007012FC" w:rsidRPr="00B4172B" w:rsidTr="00B4172B">
      <w:trPr>
        <w:trHeight w:hRule="exact" w:val="312"/>
      </w:trPr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46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45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B4172B" w:rsidRDefault="007012FC" w:rsidP="00B4172B">
          <w:pPr>
            <w:jc w:val="center"/>
            <w:rPr>
              <w:sz w:val="18"/>
              <w:szCs w:val="18"/>
            </w:rPr>
          </w:pPr>
        </w:p>
      </w:tc>
    </w:tr>
  </w:tbl>
  <w:p w:rsidR="007012FC" w:rsidRDefault="007012FC" w:rsidP="00B95DB7">
    <w:pPr>
      <w:pStyle w:val="ad"/>
      <w:jc w:val="right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4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6140"/>
      <w:gridCol w:w="567"/>
      <w:gridCol w:w="357"/>
    </w:tblGrid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885452" w:rsidRDefault="007012FC" w:rsidP="00FB22AA">
          <w:pPr>
            <w:pStyle w:val="a5"/>
            <w:spacing w:before="0" w:after="0"/>
            <w:ind w:right="340"/>
            <w:rPr>
              <w:b w:val="0"/>
              <w:sz w:val="16"/>
              <w:szCs w:val="16"/>
            </w:rPr>
          </w:pPr>
          <w:r>
            <w:rPr>
              <w:b w:val="0"/>
              <w:sz w:val="16"/>
              <w:szCs w:val="16"/>
            </w:rPr>
            <w:t xml:space="preserve">ПРОЕКТ </w:t>
          </w:r>
          <w:r w:rsidRPr="00885452">
            <w:rPr>
              <w:b w:val="0"/>
              <w:sz w:val="16"/>
              <w:szCs w:val="16"/>
            </w:rPr>
            <w:t>АКТУАЛИЗ</w:t>
          </w:r>
          <w:r>
            <w:rPr>
              <w:b w:val="0"/>
              <w:sz w:val="16"/>
              <w:szCs w:val="16"/>
            </w:rPr>
            <w:t>ИРОВАННОЙ</w:t>
          </w:r>
          <w:r w:rsidRPr="00885452">
            <w:rPr>
              <w:b w:val="0"/>
              <w:sz w:val="16"/>
              <w:szCs w:val="16"/>
            </w:rPr>
            <w:t xml:space="preserve"> СХЕМЫ ТЕПЛОСНАБЖЕНИЯ </w:t>
          </w:r>
        </w:p>
        <w:p w:rsidR="007012FC" w:rsidRPr="00885452" w:rsidRDefault="007012FC" w:rsidP="00BD74D4">
          <w:pPr>
            <w:jc w:val="center"/>
            <w:rPr>
              <w:rFonts w:eastAsia="Times New Roman"/>
              <w:caps/>
              <w:sz w:val="16"/>
              <w:szCs w:val="16"/>
              <w:lang w:eastAsia="ru-RU"/>
            </w:rPr>
          </w:pPr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>ГОРОДСКОГО ПОСЕЛКА СЕВЕРО-ЕНИСЕЙСКИЙ СЕВЕРО-ЕНИСЕЙСКОГО РАЙОНА НА 202</w:t>
          </w:r>
          <w:r>
            <w:rPr>
              <w:rFonts w:eastAsia="Times New Roman"/>
              <w:caps/>
              <w:sz w:val="16"/>
              <w:szCs w:val="16"/>
              <w:lang w:eastAsia="ru-RU"/>
            </w:rPr>
            <w:t>5</w:t>
          </w:r>
          <w:r w:rsidRPr="00885452">
            <w:rPr>
              <w:rFonts w:eastAsia="Times New Roman"/>
              <w:caps/>
              <w:sz w:val="32"/>
              <w:szCs w:val="32"/>
              <w:lang w:eastAsia="ru-RU"/>
            </w:rPr>
            <w:t xml:space="preserve"> </w:t>
          </w:r>
          <w:r w:rsidRPr="00885452">
            <w:rPr>
              <w:rFonts w:eastAsia="Times New Roman"/>
              <w:caps/>
              <w:sz w:val="16"/>
              <w:szCs w:val="16"/>
              <w:lang w:eastAsia="ru-RU"/>
            </w:rPr>
            <w:t>ГОД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4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012FC" w:rsidRPr="006212E9" w:rsidRDefault="007012FC" w:rsidP="00C41E38">
          <w:pPr>
            <w:pStyle w:val="ad"/>
            <w:rPr>
              <w:sz w:val="22"/>
              <w:szCs w:val="24"/>
              <w:lang w:val="en-US" w:eastAsia="en-US"/>
            </w:rPr>
          </w:pPr>
          <w:r>
            <w:rPr>
              <w:sz w:val="22"/>
              <w:szCs w:val="24"/>
              <w:lang w:val="en-US" w:eastAsia="en-US"/>
            </w:rPr>
            <w:fldChar w:fldCharType="begin"/>
          </w:r>
          <w:r>
            <w:rPr>
              <w:sz w:val="22"/>
              <w:szCs w:val="24"/>
              <w:lang w:val="en-US" w:eastAsia="en-US"/>
            </w:rPr>
            <w:instrText xml:space="preserve"> page </w:instrText>
          </w:r>
          <w:r>
            <w:rPr>
              <w:sz w:val="22"/>
              <w:szCs w:val="24"/>
              <w:lang w:val="en-US" w:eastAsia="en-US"/>
            </w:rPr>
            <w:fldChar w:fldCharType="separate"/>
          </w:r>
          <w:r w:rsidR="000162C0">
            <w:rPr>
              <w:noProof/>
              <w:sz w:val="22"/>
              <w:szCs w:val="24"/>
              <w:lang w:val="en-US" w:eastAsia="en-US"/>
            </w:rPr>
            <w:t>57</w:t>
          </w:r>
          <w:r>
            <w:rPr>
              <w:sz w:val="22"/>
              <w:szCs w:val="24"/>
              <w:lang w:val="en-US" w:eastAsia="en-US"/>
            </w:rPr>
            <w:fldChar w:fldCharType="end"/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  <w:r w:rsidRPr="00963EA6">
            <w:rPr>
              <w:spacing w:val="-22"/>
              <w:sz w:val="18"/>
              <w:szCs w:val="18"/>
              <w:lang w:val="ru-RU" w:eastAsia="en-US"/>
            </w:rPr>
            <w:t>Кол</w:t>
          </w:r>
          <w:proofErr w:type="gramStart"/>
          <w:r w:rsidRPr="00963EA6">
            <w:rPr>
              <w:spacing w:val="-22"/>
              <w:sz w:val="18"/>
              <w:szCs w:val="18"/>
              <w:lang w:val="ru-RU" w:eastAsia="en-US"/>
            </w:rPr>
            <w:t>.</w:t>
          </w:r>
          <w:proofErr w:type="gramEnd"/>
          <w:r w:rsidRPr="00963EA6">
            <w:rPr>
              <w:spacing w:val="-22"/>
              <w:sz w:val="18"/>
              <w:szCs w:val="18"/>
              <w:lang w:val="ru-RU" w:eastAsia="en-US"/>
            </w:rPr>
            <w:t xml:space="preserve"> </w:t>
          </w:r>
          <w:proofErr w:type="gramStart"/>
          <w:r w:rsidRPr="00963EA6">
            <w:rPr>
              <w:spacing w:val="-22"/>
              <w:sz w:val="18"/>
              <w:szCs w:val="18"/>
              <w:lang w:val="ru-RU" w:eastAsia="en-US"/>
            </w:rPr>
            <w:t>у</w:t>
          </w:r>
          <w:proofErr w:type="gramEnd"/>
          <w:r w:rsidRPr="00963EA6">
            <w:rPr>
              <w:spacing w:val="-22"/>
              <w:sz w:val="18"/>
              <w:szCs w:val="18"/>
              <w:lang w:val="ru-RU" w:eastAsia="en-US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  <w:r w:rsidRPr="00963EA6">
            <w:rPr>
              <w:spacing w:val="-14"/>
              <w:sz w:val="18"/>
              <w:szCs w:val="18"/>
              <w:lang w:val="ru-RU" w:eastAsia="en-US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Подп.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Дата</w:t>
          </w: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trHeight w:hRule="exact" w:val="323"/>
      </w:trPr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pacing w:val="-20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7012FC" w:rsidRPr="0055203A" w:rsidRDefault="007012FC" w:rsidP="00173490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3F6F" w:rsidRDefault="000D3F6F" w:rsidP="00F66551">
      <w:r>
        <w:separator/>
      </w:r>
    </w:p>
  </w:footnote>
  <w:footnote w:type="continuationSeparator" w:id="0">
    <w:p w:rsidR="000D3F6F" w:rsidRDefault="000D3F6F" w:rsidP="00F6655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12FC" w:rsidRPr="005955F0" w:rsidRDefault="007012FC" w:rsidP="001C424B">
    <w:pPr>
      <w:widowControl w:val="0"/>
      <w:autoSpaceDE w:val="0"/>
      <w:autoSpaceDN w:val="0"/>
      <w:adjustRightInd w:val="0"/>
      <w:ind w:left="5103"/>
      <w:rPr>
        <w:sz w:val="18"/>
        <w:szCs w:val="18"/>
        <w:u w:val="single"/>
      </w:rPr>
    </w:pPr>
    <w:r w:rsidRPr="005955F0">
      <w:rPr>
        <w:sz w:val="18"/>
        <w:szCs w:val="18"/>
      </w:rPr>
      <w:t>Приложение к постановлению Главы Северо-Енисейск</w:t>
    </w:r>
    <w:r>
      <w:rPr>
        <w:sz w:val="18"/>
        <w:szCs w:val="18"/>
      </w:rPr>
      <w:t>ого района от 28.06.2024 № 14-пг</w:t>
    </w:r>
  </w:p>
  <w:p w:rsidR="007012FC" w:rsidRPr="005955F0" w:rsidRDefault="007012FC" w:rsidP="001C424B">
    <w:pPr>
      <w:widowControl w:val="0"/>
      <w:autoSpaceDE w:val="0"/>
      <w:autoSpaceDN w:val="0"/>
      <w:adjustRightInd w:val="0"/>
      <w:ind w:left="5103"/>
      <w:rPr>
        <w:i/>
        <w:color w:val="FF0000"/>
        <w:sz w:val="18"/>
        <w:szCs w:val="18"/>
      </w:rPr>
    </w:pPr>
    <w:r w:rsidRPr="005955F0">
      <w:rPr>
        <w:i/>
        <w:color w:val="FF0000"/>
        <w:sz w:val="18"/>
        <w:szCs w:val="18"/>
      </w:rPr>
      <w:t xml:space="preserve">(в редакции постановления </w:t>
    </w:r>
    <w:r>
      <w:rPr>
        <w:i/>
        <w:color w:val="FF0000"/>
        <w:sz w:val="18"/>
        <w:szCs w:val="18"/>
      </w:rPr>
      <w:t>Главы Северо-Енисейского</w:t>
    </w:r>
    <w:r w:rsidRPr="005955F0">
      <w:rPr>
        <w:i/>
        <w:color w:val="FF0000"/>
        <w:sz w:val="18"/>
        <w:szCs w:val="18"/>
      </w:rPr>
      <w:t xml:space="preserve"> рай</w:t>
    </w:r>
    <w:r w:rsidRPr="005955F0">
      <w:rPr>
        <w:i/>
        <w:color w:val="FF0000"/>
        <w:sz w:val="18"/>
        <w:szCs w:val="18"/>
      </w:rPr>
      <w:t>о</w:t>
    </w:r>
    <w:r w:rsidRPr="005955F0">
      <w:rPr>
        <w:i/>
        <w:color w:val="FF0000"/>
        <w:sz w:val="18"/>
        <w:szCs w:val="18"/>
      </w:rPr>
      <w:t xml:space="preserve">на </w:t>
    </w:r>
    <w:r w:rsidR="000162C0" w:rsidRPr="000162C0">
      <w:rPr>
        <w:i/>
        <w:color w:val="FF0000"/>
        <w:sz w:val="18"/>
        <w:szCs w:val="18"/>
      </w:rPr>
      <w:t>от 31.01.2025 № 5-пг</w:t>
    </w:r>
    <w:r w:rsidRPr="005955F0">
      <w:rPr>
        <w:i/>
        <w:color w:val="FF0000"/>
        <w:sz w:val="18"/>
        <w:szCs w:val="18"/>
      </w:rPr>
      <w:t xml:space="preserve">) </w:t>
    </w:r>
  </w:p>
  <w:p w:rsidR="007012FC" w:rsidRDefault="007012FC" w:rsidP="001C424B">
    <w:pPr>
      <w:jc w:val="center"/>
      <w:rPr>
        <w:rFonts w:eastAsia="Times New Roman"/>
        <w:b/>
        <w:color w:val="000000"/>
        <w:spacing w:val="-1"/>
        <w:sz w:val="38"/>
        <w:szCs w:val="20"/>
        <w:lang w:eastAsia="ru-RU"/>
      </w:rPr>
    </w:pPr>
    <w:r>
      <w:rPr>
        <w:rFonts w:eastAsia="Times New Roman"/>
        <w:b/>
        <w:noProof/>
        <w:color w:val="000000"/>
        <w:spacing w:val="-1"/>
        <w:sz w:val="38"/>
        <w:szCs w:val="20"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3F291865" wp14:editId="2699C05F">
              <wp:simplePos x="0" y="0"/>
              <wp:positionH relativeFrom="page">
                <wp:posOffset>720090</wp:posOffset>
              </wp:positionH>
              <wp:positionV relativeFrom="page">
                <wp:posOffset>784860</wp:posOffset>
              </wp:positionV>
              <wp:extent cx="6659880" cy="9727565"/>
              <wp:effectExtent l="0" t="0" r="26670" b="26035"/>
              <wp:wrapNone/>
              <wp:docPr id="1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59880" cy="9727565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" o:spid="_x0000_s1026" style="position:absolute;margin-left:56.7pt;margin-top:61.8pt;width:524.4pt;height:765.9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" filled="f" strokeweight="2pt">
              <w10:wrap anchorx="page" anchory="page"/>
            </v:rect>
          </w:pict>
        </mc:Fallback>
      </mc:AlternateContent>
    </w:r>
  </w:p>
  <w:p w:rsidR="007012FC" w:rsidRPr="00453445" w:rsidRDefault="007012FC" w:rsidP="001C424B">
    <w:pPr>
      <w:jc w:val="center"/>
      <w:rPr>
        <w:rFonts w:eastAsia="Times New Roman"/>
        <w:b/>
        <w:color w:val="000000"/>
        <w:spacing w:val="-1"/>
        <w:sz w:val="38"/>
        <w:szCs w:val="20"/>
        <w:lang w:eastAsia="ru-RU"/>
      </w:rPr>
    </w:pPr>
    <w:r>
      <w:rPr>
        <w:rFonts w:eastAsia="Times New Roman"/>
        <w:b/>
        <w:color w:val="000000"/>
        <w:spacing w:val="-1"/>
        <w:sz w:val="38"/>
        <w:szCs w:val="20"/>
        <w:lang w:eastAsia="ru-RU"/>
      </w:rPr>
      <w:t>И</w:t>
    </w:r>
    <w:r w:rsidRPr="00453445">
      <w:rPr>
        <w:rFonts w:eastAsia="Times New Roman"/>
        <w:b/>
        <w:color w:val="000000"/>
        <w:spacing w:val="-1"/>
        <w:sz w:val="38"/>
        <w:szCs w:val="20"/>
        <w:lang w:eastAsia="ru-RU"/>
      </w:rPr>
      <w:t>НДИВИДУАЛЬНЫЙ ПРЕДПРИНИМАТЕЛЬ</w:t>
    </w:r>
  </w:p>
  <w:p w:rsidR="007012FC" w:rsidRPr="00453445" w:rsidRDefault="007012FC" w:rsidP="001C424B">
    <w:pPr>
      <w:pBdr>
        <w:bottom w:val="single" w:sz="4" w:space="1" w:color="auto"/>
      </w:pBdr>
      <w:jc w:val="center"/>
      <w:rPr>
        <w:rFonts w:eastAsia="Times New Roman"/>
        <w:b/>
        <w:color w:val="1F497D"/>
        <w:sz w:val="32"/>
        <w:szCs w:val="32"/>
        <w:lang w:eastAsia="ru-RU"/>
      </w:rPr>
    </w:pPr>
    <w:r w:rsidRPr="00453445">
      <w:rPr>
        <w:rFonts w:eastAsia="Times New Roman"/>
        <w:b/>
        <w:color w:val="000000"/>
        <w:spacing w:val="-1"/>
        <w:sz w:val="32"/>
        <w:szCs w:val="32"/>
        <w:lang w:eastAsia="ru-RU"/>
      </w:rPr>
      <w:t>ПАХОТНИКОВ СЕРГЕЙ ВИКТОРОВИЧ</w:t>
    </w:r>
  </w:p>
  <w:p w:rsidR="007012FC" w:rsidRPr="001C424B" w:rsidRDefault="007012FC" w:rsidP="005007BB">
    <w:pPr>
      <w:pStyle w:val="ab"/>
      <w:jc w:val="left"/>
      <w:rPr>
        <w:szCs w:val="24"/>
        <w:lang w:val="ru-RU"/>
      </w:rPr>
    </w:pPr>
    <w:r>
      <w:rPr>
        <w:szCs w:val="24"/>
        <w:lang w:val="ru-RU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12FC" w:rsidRDefault="007012FC" w:rsidP="007228A3">
    <w:pPr>
      <w:pStyle w:val="ab"/>
      <w:jc w:val="lef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1" w:rightFromText="181" w:horzAnchor="page" w:tblpXSpec="right" w:tblpY="-283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351"/>
    </w:tblGrid>
    <w:tr w:rsidR="007012FC" w:rsidRPr="00B4172B" w:rsidTr="00B4172B">
      <w:trPr>
        <w:trHeight w:val="283"/>
      </w:trPr>
      <w:tc>
        <w:tcPr>
          <w:tcW w:w="351" w:type="dxa"/>
          <w:tcBorders>
            <w:top w:val="nil"/>
            <w:left w:val="nil"/>
            <w:bottom w:val="nil"/>
            <w:right w:val="nil"/>
          </w:tcBorders>
        </w:tcPr>
        <w:p w:rsidR="007012FC" w:rsidRPr="00963EA6" w:rsidRDefault="007012FC" w:rsidP="00B4172B">
          <w:pPr>
            <w:pStyle w:val="ab"/>
            <w:jc w:val="center"/>
            <w:rPr>
              <w:sz w:val="22"/>
              <w:szCs w:val="24"/>
              <w:lang w:val="ru-RU" w:eastAsia="en-US"/>
            </w:rPr>
          </w:pPr>
        </w:p>
      </w:tc>
    </w:tr>
  </w:tbl>
  <w:p w:rsidR="007012FC" w:rsidRDefault="007012FC" w:rsidP="00854371">
    <w:pPr>
      <w:pStyle w:val="ab"/>
      <w:jc w:val="cent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1" w:rightFromText="181" w:vertAnchor="page" w:horzAnchor="page" w:tblpYSpec="bottom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28" w:type="dxa"/>
        <w:right w:w="28" w:type="dxa"/>
      </w:tblCellMar>
      <w:tblLook w:val="04A0" w:firstRow="1" w:lastRow="0" w:firstColumn="1" w:lastColumn="0" w:noHBand="0" w:noVBand="1"/>
    </w:tblPr>
    <w:tblGrid>
      <w:gridCol w:w="284"/>
      <w:gridCol w:w="397"/>
    </w:tblGrid>
    <w:tr w:rsidR="007012FC" w:rsidRPr="00B4172B" w:rsidTr="00B4172B">
      <w:trPr>
        <w:cantSplit/>
        <w:trHeight w:hRule="exact" w:val="1418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proofErr w:type="spellStart"/>
          <w:r w:rsidRPr="00963EA6">
            <w:rPr>
              <w:sz w:val="18"/>
              <w:szCs w:val="18"/>
              <w:lang w:val="ru-RU" w:eastAsia="en-US"/>
            </w:rPr>
            <w:t>Взам</w:t>
          </w:r>
          <w:proofErr w:type="spellEnd"/>
          <w:r w:rsidRPr="00963EA6">
            <w:rPr>
              <w:sz w:val="18"/>
              <w:szCs w:val="18"/>
              <w:lang w:val="ru-RU" w:eastAsia="en-US"/>
            </w:rPr>
            <w:t>. инв. №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cantSplit/>
        <w:trHeight w:hRule="exact" w:val="1985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Подп. и дата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cantSplit/>
        <w:trHeight w:hRule="exact" w:val="1418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Инв. № подл.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cantSplit/>
        <w:trHeight w:val="300"/>
      </w:trPr>
      <w:tc>
        <w:tcPr>
          <w:tcW w:w="284" w:type="dxa"/>
          <w:tcBorders>
            <w:top w:val="single" w:sz="8" w:space="0" w:color="auto"/>
            <w:left w:val="nil"/>
            <w:bottom w:val="nil"/>
            <w:right w:val="nil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97" w:type="dxa"/>
          <w:tcBorders>
            <w:top w:val="single" w:sz="8" w:space="0" w:color="auto"/>
            <w:left w:val="nil"/>
            <w:bottom w:val="nil"/>
            <w:right w:val="nil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7012FC" w:rsidRDefault="007012FC" w:rsidP="005007BB">
    <w:pPr>
      <w:pStyle w:val="ab"/>
      <w:jc w:val="lef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1" w:rightFromText="181" w:horzAnchor="page" w:tblpXSpec="right" w:tblpY="-283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351"/>
    </w:tblGrid>
    <w:tr w:rsidR="007012FC" w:rsidRPr="00B4172B" w:rsidTr="00B4172B">
      <w:trPr>
        <w:trHeight w:val="283"/>
      </w:trPr>
      <w:tc>
        <w:tcPr>
          <w:tcW w:w="351" w:type="dxa"/>
          <w:tcBorders>
            <w:top w:val="nil"/>
            <w:left w:val="nil"/>
            <w:bottom w:val="nil"/>
            <w:right w:val="nil"/>
          </w:tcBorders>
        </w:tcPr>
        <w:p w:rsidR="007012FC" w:rsidRPr="00963EA6" w:rsidRDefault="007012FC" w:rsidP="00B4172B">
          <w:pPr>
            <w:pStyle w:val="ab"/>
            <w:jc w:val="center"/>
            <w:rPr>
              <w:sz w:val="22"/>
              <w:szCs w:val="24"/>
              <w:lang w:val="ru-RU" w:eastAsia="en-US"/>
            </w:rPr>
          </w:pPr>
        </w:p>
      </w:tc>
    </w:tr>
  </w:tbl>
  <w:p w:rsidR="007012FC" w:rsidRPr="00091718" w:rsidRDefault="007012FC" w:rsidP="00091718">
    <w:pPr>
      <w:rPr>
        <w:vanish/>
      </w:rPr>
    </w:pPr>
  </w:p>
  <w:tbl>
    <w:tblPr>
      <w:tblpPr w:leftFromText="181" w:rightFromText="181" w:vertAnchor="page" w:horzAnchor="page" w:tblpYSpec="bottom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28" w:type="dxa"/>
        <w:right w:w="28" w:type="dxa"/>
      </w:tblCellMar>
      <w:tblLook w:val="04A0" w:firstRow="1" w:lastRow="0" w:firstColumn="1" w:lastColumn="0" w:noHBand="0" w:noVBand="1"/>
    </w:tblPr>
    <w:tblGrid>
      <w:gridCol w:w="284"/>
      <w:gridCol w:w="397"/>
    </w:tblGrid>
    <w:tr w:rsidR="007012FC" w:rsidRPr="00B4172B" w:rsidTr="00B4172B">
      <w:trPr>
        <w:cantSplit/>
        <w:trHeight w:hRule="exact" w:val="1418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proofErr w:type="spellStart"/>
          <w:r w:rsidRPr="00963EA6">
            <w:rPr>
              <w:sz w:val="18"/>
              <w:szCs w:val="18"/>
              <w:lang w:val="ru-RU" w:eastAsia="en-US"/>
            </w:rPr>
            <w:t>Взам</w:t>
          </w:r>
          <w:proofErr w:type="spellEnd"/>
          <w:r w:rsidRPr="00963EA6">
            <w:rPr>
              <w:sz w:val="18"/>
              <w:szCs w:val="18"/>
              <w:lang w:val="ru-RU" w:eastAsia="en-US"/>
            </w:rPr>
            <w:t>. инв. №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cantSplit/>
        <w:trHeight w:hRule="exact" w:val="1985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Подп. и дата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cantSplit/>
        <w:trHeight w:hRule="exact" w:val="1418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963EA6">
            <w:rPr>
              <w:sz w:val="18"/>
              <w:szCs w:val="18"/>
              <w:lang w:val="ru-RU" w:eastAsia="en-US"/>
            </w:rPr>
            <w:t>Инв. № подл.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012FC" w:rsidRPr="00B4172B" w:rsidTr="00B4172B">
      <w:trPr>
        <w:cantSplit/>
        <w:trHeight w:val="300"/>
      </w:trPr>
      <w:tc>
        <w:tcPr>
          <w:tcW w:w="284" w:type="dxa"/>
          <w:tcBorders>
            <w:top w:val="single" w:sz="8" w:space="0" w:color="auto"/>
            <w:left w:val="nil"/>
            <w:bottom w:val="nil"/>
            <w:right w:val="nil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97" w:type="dxa"/>
          <w:tcBorders>
            <w:top w:val="single" w:sz="8" w:space="0" w:color="auto"/>
            <w:left w:val="nil"/>
            <w:bottom w:val="nil"/>
            <w:right w:val="nil"/>
          </w:tcBorders>
          <w:textDirection w:val="btLr"/>
          <w:vAlign w:val="center"/>
        </w:tcPr>
        <w:p w:rsidR="007012FC" w:rsidRPr="00963EA6" w:rsidRDefault="007012FC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7012FC" w:rsidRDefault="007012FC" w:rsidP="007228A3">
    <w:pPr>
      <w:pStyle w:val="ab"/>
      <w:jc w:val="lef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9A02C1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403" w:hanging="360"/>
      </w:pPr>
      <w:rPr>
        <w:rFonts w:cs="Times New Roman"/>
      </w:rPr>
    </w:lvl>
  </w:abstractNum>
  <w:abstractNum w:abstractNumId="2">
    <w:nsid w:val="00000402"/>
    <w:multiLevelType w:val="multilevel"/>
    <w:tmpl w:val="00000885"/>
    <w:lvl w:ilvl="0">
      <w:start w:val="1"/>
      <w:numFmt w:val="decimal"/>
      <w:lvlText w:val="%1."/>
      <w:lvlJc w:val="left"/>
      <w:pPr>
        <w:ind w:hanging="567"/>
      </w:pPr>
      <w:rPr>
        <w:rFonts w:ascii="Arial Narrow" w:hAnsi="Arial Narrow" w:cs="Arial Narrow"/>
        <w:b/>
        <w:bCs/>
        <w:spacing w:val="-1"/>
        <w:sz w:val="28"/>
        <w:szCs w:val="28"/>
      </w:rPr>
    </w:lvl>
    <w:lvl w:ilvl="1">
      <w:start w:val="1"/>
      <w:numFmt w:val="decimal"/>
      <w:lvlText w:val="%1.%2."/>
      <w:lvlJc w:val="left"/>
      <w:pPr>
        <w:ind w:hanging="850"/>
      </w:pPr>
      <w:rPr>
        <w:rFonts w:ascii="Arial Narrow" w:hAnsi="Arial Narrow" w:cs="Arial Narrow"/>
        <w:b w:val="0"/>
        <w:bCs w:val="0"/>
        <w:spacing w:val="-1"/>
        <w:sz w:val="28"/>
        <w:szCs w:val="28"/>
      </w:rPr>
    </w:lvl>
    <w:lvl w:ilvl="2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>
    <w:nsid w:val="00000403"/>
    <w:multiLevelType w:val="multilevel"/>
    <w:tmpl w:val="939EA248"/>
    <w:lvl w:ilvl="0">
      <w:start w:val="1"/>
      <w:numFmt w:val="decimal"/>
      <w:lvlText w:val="%1."/>
      <w:lvlJc w:val="left"/>
      <w:pPr>
        <w:ind w:hanging="567"/>
      </w:pPr>
      <w:rPr>
        <w:rFonts w:ascii="Arial Narrow" w:hAnsi="Arial Narrow" w:cs="Arial Narrow"/>
        <w:b/>
        <w:bCs/>
        <w:w w:val="99"/>
        <w:sz w:val="32"/>
        <w:szCs w:val="32"/>
      </w:rPr>
    </w:lvl>
    <w:lvl w:ilvl="1">
      <w:start w:val="1"/>
      <w:numFmt w:val="decimal"/>
      <w:lvlText w:val="%1.%2."/>
      <w:lvlJc w:val="left"/>
      <w:pPr>
        <w:ind w:hanging="680"/>
      </w:pPr>
      <w:rPr>
        <w:rFonts w:ascii="Arial Narrow" w:hAnsi="Arial Narrow" w:cs="Arial Narrow"/>
        <w:b/>
        <w:bCs/>
        <w:w w:val="99"/>
        <w:sz w:val="32"/>
        <w:szCs w:val="32"/>
      </w:rPr>
    </w:lvl>
    <w:lvl w:ilvl="2">
      <w:start w:val="1"/>
      <w:numFmt w:val="decimal"/>
      <w:lvlText w:val="%3)"/>
      <w:lvlJc w:val="left"/>
      <w:pPr>
        <w:ind w:hanging="315"/>
      </w:pPr>
      <w:rPr>
        <w:rFonts w:ascii="Times New Roman" w:hAnsi="Times New Roman" w:cs="Times New Roman" w:hint="default"/>
        <w:b w:val="0"/>
        <w:bCs w:val="0"/>
        <w:spacing w:val="-1"/>
        <w:sz w:val="28"/>
        <w:szCs w:val="28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">
    <w:nsid w:val="00000404"/>
    <w:multiLevelType w:val="multilevel"/>
    <w:tmpl w:val="00000887"/>
    <w:lvl w:ilvl="0">
      <w:numFmt w:val="bullet"/>
      <w:lvlText w:val="-"/>
      <w:lvlJc w:val="left"/>
      <w:pPr>
        <w:ind w:hanging="212"/>
      </w:pPr>
      <w:rPr>
        <w:rFonts w:ascii="Arial Narrow" w:hAnsi="Arial Narrow" w:cs="Arial Narrow"/>
        <w:b w:val="0"/>
        <w:bCs w:val="0"/>
        <w:sz w:val="28"/>
        <w:szCs w:val="28"/>
      </w:rPr>
    </w:lvl>
    <w:lvl w:ilvl="1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">
    <w:nsid w:val="00000406"/>
    <w:multiLevelType w:val="multilevel"/>
    <w:tmpl w:val="110C74AE"/>
    <w:lvl w:ilvl="0">
      <w:start w:val="3"/>
      <w:numFmt w:val="decimal"/>
      <w:lvlText w:val="%1"/>
      <w:lvlJc w:val="left"/>
      <w:pPr>
        <w:ind w:hanging="680"/>
      </w:pPr>
    </w:lvl>
    <w:lvl w:ilvl="1">
      <w:start w:val="1"/>
      <w:numFmt w:val="decimal"/>
      <w:lvlText w:val="%1.%2."/>
      <w:lvlJc w:val="left"/>
      <w:pPr>
        <w:ind w:hanging="680"/>
      </w:pPr>
      <w:rPr>
        <w:rFonts w:ascii="Arial Narrow" w:hAnsi="Arial Narrow" w:cs="Arial Narrow"/>
        <w:b/>
        <w:bCs/>
        <w:w w:val="99"/>
        <w:sz w:val="32"/>
        <w:szCs w:val="32"/>
      </w:rPr>
    </w:lvl>
    <w:lvl w:ilvl="2">
      <w:start w:val="1"/>
      <w:numFmt w:val="decimal"/>
      <w:lvlText w:val="%3)"/>
      <w:lvlJc w:val="left"/>
      <w:pPr>
        <w:ind w:hanging="404"/>
      </w:pPr>
      <w:rPr>
        <w:rFonts w:ascii="Times New Roman" w:hAnsi="Times New Roman" w:cs="Times New Roman" w:hint="default"/>
        <w:b w:val="0"/>
        <w:bCs w:val="0"/>
        <w:spacing w:val="-1"/>
        <w:sz w:val="28"/>
        <w:szCs w:val="28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">
    <w:nsid w:val="0000040B"/>
    <w:multiLevelType w:val="multilevel"/>
    <w:tmpl w:val="7850F3D4"/>
    <w:lvl w:ilvl="0">
      <w:start w:val="1"/>
      <w:numFmt w:val="decimal"/>
      <w:lvlText w:val="%1)"/>
      <w:lvlJc w:val="left"/>
      <w:pPr>
        <w:ind w:hanging="598"/>
      </w:pPr>
      <w:rPr>
        <w:rFonts w:ascii="Times New Roman" w:hAnsi="Times New Roman" w:cs="Times New Roman" w:hint="default"/>
        <w:b w:val="0"/>
        <w:bCs w:val="0"/>
        <w:spacing w:val="-1"/>
        <w:sz w:val="28"/>
        <w:szCs w:val="28"/>
      </w:rPr>
    </w:lvl>
    <w:lvl w:ilvl="1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7">
    <w:nsid w:val="0000040C"/>
    <w:multiLevelType w:val="multilevel"/>
    <w:tmpl w:val="0000088F"/>
    <w:lvl w:ilvl="0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8">
    <w:nsid w:val="0000040F"/>
    <w:multiLevelType w:val="multilevel"/>
    <w:tmpl w:val="00000892"/>
    <w:lvl w:ilvl="0">
      <w:numFmt w:val="bullet"/>
      <w:lvlText w:val="•"/>
      <w:lvlJc w:val="left"/>
      <w:pPr>
        <w:ind w:hanging="425"/>
      </w:pPr>
      <w:rPr>
        <w:rFonts w:ascii="Times New Roman" w:hAnsi="Times New Roman" w:cs="Times New Roman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9">
    <w:nsid w:val="00000410"/>
    <w:multiLevelType w:val="multilevel"/>
    <w:tmpl w:val="00000893"/>
    <w:lvl w:ilvl="0">
      <w:numFmt w:val="bullet"/>
      <w:lvlText w:val="-"/>
      <w:lvlJc w:val="left"/>
      <w:pPr>
        <w:ind w:hanging="428"/>
      </w:pPr>
      <w:rPr>
        <w:rFonts w:ascii="Times New Roman" w:hAnsi="Times New Roman" w:cs="Times New Roman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0">
    <w:nsid w:val="03F02AAA"/>
    <w:multiLevelType w:val="hybridMultilevel"/>
    <w:tmpl w:val="DD2EE4A8"/>
    <w:lvl w:ilvl="0" w:tplc="DB085F64">
      <w:start w:val="1"/>
      <w:numFmt w:val="bullet"/>
      <w:pStyle w:val="a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0C926890"/>
    <w:multiLevelType w:val="multilevel"/>
    <w:tmpl w:val="65F25D8C"/>
    <w:lvl w:ilvl="0">
      <w:start w:val="15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12">
    <w:nsid w:val="0D6D3175"/>
    <w:multiLevelType w:val="multilevel"/>
    <w:tmpl w:val="22D4717C"/>
    <w:lvl w:ilvl="0">
      <w:start w:val="15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4356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  <w:b/>
      </w:rPr>
    </w:lvl>
  </w:abstractNum>
  <w:abstractNum w:abstractNumId="13">
    <w:nsid w:val="14082B89"/>
    <w:multiLevelType w:val="multilevel"/>
    <w:tmpl w:val="D3F88C8E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 w:val="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Times New Roman" w:hint="default"/>
        <w:b w:val="0"/>
      </w:rPr>
    </w:lvl>
  </w:abstractNum>
  <w:abstractNum w:abstractNumId="14">
    <w:nsid w:val="16236160"/>
    <w:multiLevelType w:val="multilevel"/>
    <w:tmpl w:val="F40CF8F6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4356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  <w:b/>
      </w:rPr>
    </w:lvl>
  </w:abstractNum>
  <w:abstractNum w:abstractNumId="15">
    <w:nsid w:val="180A5B8E"/>
    <w:multiLevelType w:val="multilevel"/>
    <w:tmpl w:val="37367BB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>
    <w:nsid w:val="1F6A6037"/>
    <w:multiLevelType w:val="multilevel"/>
    <w:tmpl w:val="B4B868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>
    <w:nsid w:val="245F7AA6"/>
    <w:multiLevelType w:val="multilevel"/>
    <w:tmpl w:val="3CDC14F4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>
    <w:nsid w:val="24B8541C"/>
    <w:multiLevelType w:val="multilevel"/>
    <w:tmpl w:val="DD2EE4A8"/>
    <w:styleLink w:val="-"/>
    <w:lvl w:ilvl="0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/>
        <w:sz w:val="24"/>
      </w:rPr>
    </w:lvl>
    <w:lvl w:ilvl="1">
      <w:start w:val="1"/>
      <w:numFmt w:val="bullet"/>
      <w:lvlText w:val="–"/>
      <w:lvlJc w:val="left"/>
      <w:pPr>
        <w:ind w:left="2149" w:hanging="360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–"/>
      <w:lvlJc w:val="left"/>
      <w:pPr>
        <w:ind w:left="2869" w:hanging="360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261A706A"/>
    <w:multiLevelType w:val="multilevel"/>
    <w:tmpl w:val="E8CED84C"/>
    <w:lvl w:ilvl="0">
      <w:start w:val="10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4356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  <w:b/>
      </w:rPr>
    </w:lvl>
  </w:abstractNum>
  <w:abstractNum w:abstractNumId="20">
    <w:nsid w:val="27617BE6"/>
    <w:multiLevelType w:val="hybridMultilevel"/>
    <w:tmpl w:val="77C40366"/>
    <w:lvl w:ilvl="0" w:tplc="80129FB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2D1962F8"/>
    <w:multiLevelType w:val="multilevel"/>
    <w:tmpl w:val="02920D9A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22">
    <w:nsid w:val="2DE90348"/>
    <w:multiLevelType w:val="multilevel"/>
    <w:tmpl w:val="FEFA72E2"/>
    <w:lvl w:ilvl="0">
      <w:start w:val="10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3">
    <w:nsid w:val="39DC7DA0"/>
    <w:multiLevelType w:val="singleLevel"/>
    <w:tmpl w:val="A396566E"/>
    <w:lvl w:ilvl="0">
      <w:start w:val="1"/>
      <w:numFmt w:val="bullet"/>
      <w:pStyle w:val="a0"/>
      <w:lvlText w:val=""/>
      <w:lvlJc w:val="left"/>
      <w:pPr>
        <w:tabs>
          <w:tab w:val="num" w:pos="1040"/>
        </w:tabs>
        <w:ind w:left="0" w:firstLine="680"/>
      </w:pPr>
      <w:rPr>
        <w:rFonts w:ascii="Symbol" w:hAnsi="Symbol" w:hint="default"/>
      </w:rPr>
    </w:lvl>
  </w:abstractNum>
  <w:abstractNum w:abstractNumId="24">
    <w:nsid w:val="3CF83C13"/>
    <w:multiLevelType w:val="multilevel"/>
    <w:tmpl w:val="B20AC332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5">
    <w:nsid w:val="4187232D"/>
    <w:multiLevelType w:val="multilevel"/>
    <w:tmpl w:val="39224992"/>
    <w:lvl w:ilvl="0">
      <w:start w:val="7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>
    <w:nsid w:val="426C6F6B"/>
    <w:multiLevelType w:val="multilevel"/>
    <w:tmpl w:val="4E3CE084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7">
    <w:nsid w:val="4E0441E2"/>
    <w:multiLevelType w:val="multilevel"/>
    <w:tmpl w:val="98A46680"/>
    <w:lvl w:ilvl="0">
      <w:start w:val="1"/>
      <w:numFmt w:val="decimal"/>
      <w:pStyle w:val="1"/>
      <w:lvlText w:val="ГЛАВА %1."/>
      <w:lvlJc w:val="left"/>
      <w:pPr>
        <w:tabs>
          <w:tab w:val="num" w:pos="880"/>
        </w:tabs>
        <w:ind w:left="568" w:firstLine="0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auto"/>
        <w:kern w:val="0"/>
        <w:sz w:val="28"/>
        <w:szCs w:val="28"/>
        <w:u w:val="none"/>
        <w:vertAlign w:val="baseline"/>
      </w:rPr>
    </w:lvl>
    <w:lvl w:ilvl="1">
      <w:start w:val="1"/>
      <w:numFmt w:val="decimal"/>
      <w:pStyle w:val="2"/>
      <w:lvlText w:val="Часть %2."/>
      <w:lvlJc w:val="left"/>
      <w:pPr>
        <w:tabs>
          <w:tab w:val="num" w:pos="425"/>
        </w:tabs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2"/>
      <w:numFmt w:val="russianLower"/>
      <w:pStyle w:val="3"/>
      <w:lvlText w:val="%3)"/>
      <w:lvlJc w:val="left"/>
      <w:pPr>
        <w:tabs>
          <w:tab w:val="num" w:pos="1163"/>
        </w:tabs>
        <w:ind w:left="569" w:firstLine="0"/>
      </w:pPr>
      <w:rPr>
        <w:rFonts w:ascii="Times New Roman" w:hAnsi="Times New Roman" w:cs="Times New Roman" w:hint="default"/>
        <w:b w:val="0"/>
        <w:i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1333"/>
        </w:tabs>
        <w:ind w:left="568" w:firstLine="0"/>
      </w:pPr>
      <w:rPr>
        <w:rFonts w:hint="default"/>
      </w:rPr>
    </w:lvl>
    <w:lvl w:ilvl="4">
      <w:start w:val="1"/>
      <w:numFmt w:val="decimal"/>
      <w:pStyle w:val="5"/>
      <w:lvlText w:val="%1.%2.%3.%4.%5."/>
      <w:lvlJc w:val="left"/>
      <w:pPr>
        <w:tabs>
          <w:tab w:val="num" w:pos="1730"/>
        </w:tabs>
        <w:ind w:left="759" w:firstLine="0"/>
      </w:pPr>
      <w:rPr>
        <w:rFonts w:ascii="Times New Roman" w:hAnsi="Times New Roman" w:hint="default"/>
        <w:b w:val="0"/>
        <w:i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5">
      <w:start w:val="1"/>
      <w:numFmt w:val="decimal"/>
      <w:pStyle w:val="6"/>
      <w:lvlText w:val="%1.%2.%3.%4.%5.%6."/>
      <w:lvlJc w:val="left"/>
      <w:pPr>
        <w:tabs>
          <w:tab w:val="num" w:pos="1720"/>
        </w:tabs>
        <w:ind w:left="1720" w:hanging="1152"/>
      </w:pPr>
      <w:rPr>
        <w:rFonts w:hint="default"/>
      </w:rPr>
    </w:lvl>
    <w:lvl w:ilvl="6">
      <w:start w:val="1"/>
      <w:numFmt w:val="decimal"/>
      <w:pStyle w:val="7"/>
      <w:lvlText w:val="%1.%2.%3.%4.%5.%6.%7."/>
      <w:lvlJc w:val="left"/>
      <w:pPr>
        <w:tabs>
          <w:tab w:val="num" w:pos="1864"/>
        </w:tabs>
        <w:ind w:left="1864" w:hanging="1296"/>
      </w:pPr>
      <w:rPr>
        <w:rFonts w:hint="default"/>
      </w:rPr>
    </w:lvl>
    <w:lvl w:ilvl="7">
      <w:start w:val="1"/>
      <w:numFmt w:val="decimal"/>
      <w:pStyle w:val="8"/>
      <w:lvlText w:val="%1.%2.%3.%4.%5.%6.%7.%8."/>
      <w:lvlJc w:val="left"/>
      <w:pPr>
        <w:tabs>
          <w:tab w:val="num" w:pos="2008"/>
        </w:tabs>
        <w:ind w:left="2008" w:hanging="1440"/>
      </w:pPr>
      <w:rPr>
        <w:rFonts w:hint="default"/>
      </w:rPr>
    </w:lvl>
    <w:lvl w:ilvl="8">
      <w:start w:val="1"/>
      <w:numFmt w:val="decimal"/>
      <w:pStyle w:val="9"/>
      <w:lvlText w:val="%1.%2.%3.%4.%5.%6.%7.%8.%9."/>
      <w:lvlJc w:val="left"/>
      <w:pPr>
        <w:tabs>
          <w:tab w:val="num" w:pos="2152"/>
        </w:tabs>
        <w:ind w:left="2152" w:hanging="1584"/>
      </w:pPr>
      <w:rPr>
        <w:rFonts w:hint="default"/>
      </w:rPr>
    </w:lvl>
  </w:abstractNum>
  <w:abstractNum w:abstractNumId="28">
    <w:nsid w:val="50854667"/>
    <w:multiLevelType w:val="multilevel"/>
    <w:tmpl w:val="3EC0A81E"/>
    <w:lvl w:ilvl="0">
      <w:start w:val="2"/>
      <w:numFmt w:val="decimal"/>
      <w:lvlText w:val="Статья 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123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</w:rPr>
    </w:lvl>
  </w:abstractNum>
  <w:abstractNum w:abstractNumId="29">
    <w:nsid w:val="51CD6270"/>
    <w:multiLevelType w:val="multilevel"/>
    <w:tmpl w:val="2EEA27D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0">
    <w:nsid w:val="5A7D4825"/>
    <w:multiLevelType w:val="multilevel"/>
    <w:tmpl w:val="0FA6C374"/>
    <w:lvl w:ilvl="0">
      <w:start w:val="15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6"/>
      <w:numFmt w:val="decimal"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4356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  <w:b/>
      </w:rPr>
    </w:lvl>
  </w:abstractNum>
  <w:abstractNum w:abstractNumId="31">
    <w:nsid w:val="5F062BC8"/>
    <w:multiLevelType w:val="multilevel"/>
    <w:tmpl w:val="B6A20AD2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2">
    <w:nsid w:val="60765E3C"/>
    <w:multiLevelType w:val="multilevel"/>
    <w:tmpl w:val="04190023"/>
    <w:styleLink w:val="10"/>
    <w:lvl w:ilvl="0">
      <w:start w:val="1"/>
      <w:numFmt w:val="decimal"/>
      <w:lvlText w:val="Статья %1.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vertAlign w:val="baseline"/>
        <w:em w:val="none"/>
      </w:rPr>
    </w:lvl>
    <w:lvl w:ilvl="1">
      <w:start w:val="1"/>
      <w:numFmt w:val="decimalZero"/>
      <w:isLgl/>
      <w:lvlText w:val="Раздел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3">
    <w:nsid w:val="618D3A82"/>
    <w:multiLevelType w:val="multilevel"/>
    <w:tmpl w:val="BA0CE0A0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34">
    <w:nsid w:val="6827762C"/>
    <w:multiLevelType w:val="multilevel"/>
    <w:tmpl w:val="A3AA526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>
    <w:nsid w:val="6A1E432A"/>
    <w:multiLevelType w:val="multilevel"/>
    <w:tmpl w:val="C3CAB81C"/>
    <w:lvl w:ilvl="0">
      <w:start w:val="7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  <w:b/>
      </w:rPr>
    </w:lvl>
  </w:abstractNum>
  <w:abstractNum w:abstractNumId="36">
    <w:nsid w:val="6DE526A3"/>
    <w:multiLevelType w:val="multilevel"/>
    <w:tmpl w:val="D98EAE18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7">
    <w:nsid w:val="72B43BBD"/>
    <w:multiLevelType w:val="multilevel"/>
    <w:tmpl w:val="B304258A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3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8">
    <w:nsid w:val="7706001F"/>
    <w:multiLevelType w:val="multilevel"/>
    <w:tmpl w:val="9F8E8CE6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9">
    <w:nsid w:val="7EB7111F"/>
    <w:multiLevelType w:val="multilevel"/>
    <w:tmpl w:val="01CE9ECC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27"/>
  </w:num>
  <w:num w:numId="2">
    <w:abstractNumId w:val="10"/>
  </w:num>
  <w:num w:numId="3">
    <w:abstractNumId w:val="18"/>
  </w:num>
  <w:num w:numId="4">
    <w:abstractNumId w:val="28"/>
  </w:num>
  <w:num w:numId="5">
    <w:abstractNumId w:val="32"/>
  </w:num>
  <w:num w:numId="6">
    <w:abstractNumId w:val="23"/>
  </w:num>
  <w:num w:numId="7">
    <w:abstractNumId w:val="16"/>
  </w:num>
  <w:num w:numId="8">
    <w:abstractNumId w:val="34"/>
  </w:num>
  <w:num w:numId="9">
    <w:abstractNumId w:val="8"/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3"/>
  </w:num>
  <w:num w:numId="16">
    <w:abstractNumId w:val="2"/>
  </w:num>
  <w:num w:numId="17">
    <w:abstractNumId w:val="15"/>
  </w:num>
  <w:num w:numId="18">
    <w:abstractNumId w:val="26"/>
  </w:num>
  <w:num w:numId="19">
    <w:abstractNumId w:val="13"/>
  </w:num>
  <w:num w:numId="20">
    <w:abstractNumId w:val="37"/>
  </w:num>
  <w:num w:numId="21">
    <w:abstractNumId w:val="36"/>
  </w:num>
  <w:num w:numId="22">
    <w:abstractNumId w:val="25"/>
  </w:num>
  <w:num w:numId="23">
    <w:abstractNumId w:val="38"/>
  </w:num>
  <w:num w:numId="24">
    <w:abstractNumId w:val="31"/>
  </w:num>
  <w:num w:numId="25">
    <w:abstractNumId w:val="22"/>
  </w:num>
  <w:num w:numId="26">
    <w:abstractNumId w:val="33"/>
  </w:num>
  <w:num w:numId="27">
    <w:abstractNumId w:val="11"/>
  </w:num>
  <w:num w:numId="28">
    <w:abstractNumId w:val="39"/>
  </w:num>
  <w:num w:numId="29">
    <w:abstractNumId w:val="24"/>
  </w:num>
  <w:num w:numId="30">
    <w:abstractNumId w:val="35"/>
  </w:num>
  <w:num w:numId="31">
    <w:abstractNumId w:val="21"/>
  </w:num>
  <w:num w:numId="32">
    <w:abstractNumId w:val="17"/>
  </w:num>
  <w:num w:numId="33">
    <w:abstractNumId w:val="19"/>
  </w:num>
  <w:num w:numId="34">
    <w:abstractNumId w:val="14"/>
  </w:num>
  <w:num w:numId="35">
    <w:abstractNumId w:val="30"/>
  </w:num>
  <w:num w:numId="36">
    <w:abstractNumId w:val="12"/>
  </w:num>
  <w:num w:numId="37">
    <w:abstractNumId w:val="0"/>
  </w:num>
  <w:num w:numId="38">
    <w:abstractNumId w:val="20"/>
  </w:num>
  <w:num w:numId="39">
    <w:abstractNumId w:val="29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hideSpellingErrors/>
  <w:hideGrammaticalErrors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6A08"/>
    <w:rsid w:val="00000916"/>
    <w:rsid w:val="00003DF7"/>
    <w:rsid w:val="000045EE"/>
    <w:rsid w:val="000046FE"/>
    <w:rsid w:val="00004A16"/>
    <w:rsid w:val="00004C74"/>
    <w:rsid w:val="00006A33"/>
    <w:rsid w:val="00007FE1"/>
    <w:rsid w:val="0001079F"/>
    <w:rsid w:val="000108E3"/>
    <w:rsid w:val="000111A4"/>
    <w:rsid w:val="000112D0"/>
    <w:rsid w:val="00011E3D"/>
    <w:rsid w:val="000126AE"/>
    <w:rsid w:val="00013389"/>
    <w:rsid w:val="0001393E"/>
    <w:rsid w:val="000140F5"/>
    <w:rsid w:val="00015050"/>
    <w:rsid w:val="0001517F"/>
    <w:rsid w:val="000162C0"/>
    <w:rsid w:val="000164D4"/>
    <w:rsid w:val="00020720"/>
    <w:rsid w:val="000208F0"/>
    <w:rsid w:val="00021945"/>
    <w:rsid w:val="00022397"/>
    <w:rsid w:val="00023249"/>
    <w:rsid w:val="00023AC9"/>
    <w:rsid w:val="00023F3B"/>
    <w:rsid w:val="00024E0F"/>
    <w:rsid w:val="000256BA"/>
    <w:rsid w:val="00027D44"/>
    <w:rsid w:val="00030651"/>
    <w:rsid w:val="00032239"/>
    <w:rsid w:val="000323B3"/>
    <w:rsid w:val="000324D6"/>
    <w:rsid w:val="00032926"/>
    <w:rsid w:val="000330E0"/>
    <w:rsid w:val="0003358E"/>
    <w:rsid w:val="000335C9"/>
    <w:rsid w:val="000339B9"/>
    <w:rsid w:val="000361B0"/>
    <w:rsid w:val="00036466"/>
    <w:rsid w:val="00037B41"/>
    <w:rsid w:val="00037F15"/>
    <w:rsid w:val="00041829"/>
    <w:rsid w:val="0004287F"/>
    <w:rsid w:val="0004348D"/>
    <w:rsid w:val="0004368B"/>
    <w:rsid w:val="00043741"/>
    <w:rsid w:val="00043C46"/>
    <w:rsid w:val="00043CC5"/>
    <w:rsid w:val="00043F6B"/>
    <w:rsid w:val="000445E1"/>
    <w:rsid w:val="000450C4"/>
    <w:rsid w:val="00045EE2"/>
    <w:rsid w:val="0004666C"/>
    <w:rsid w:val="00046D8B"/>
    <w:rsid w:val="00047ACE"/>
    <w:rsid w:val="000504C3"/>
    <w:rsid w:val="0005085B"/>
    <w:rsid w:val="00052256"/>
    <w:rsid w:val="0005302A"/>
    <w:rsid w:val="00053055"/>
    <w:rsid w:val="000530E7"/>
    <w:rsid w:val="00053804"/>
    <w:rsid w:val="00054187"/>
    <w:rsid w:val="00054471"/>
    <w:rsid w:val="00054A4B"/>
    <w:rsid w:val="00055182"/>
    <w:rsid w:val="00055A07"/>
    <w:rsid w:val="0005713E"/>
    <w:rsid w:val="00057BDC"/>
    <w:rsid w:val="00060F4B"/>
    <w:rsid w:val="0006159E"/>
    <w:rsid w:val="0006259F"/>
    <w:rsid w:val="00062621"/>
    <w:rsid w:val="00062864"/>
    <w:rsid w:val="0006329E"/>
    <w:rsid w:val="000657E1"/>
    <w:rsid w:val="00066720"/>
    <w:rsid w:val="00067346"/>
    <w:rsid w:val="000673F8"/>
    <w:rsid w:val="000678AD"/>
    <w:rsid w:val="000706DD"/>
    <w:rsid w:val="00071483"/>
    <w:rsid w:val="000725B8"/>
    <w:rsid w:val="00074067"/>
    <w:rsid w:val="00075D8A"/>
    <w:rsid w:val="0007692F"/>
    <w:rsid w:val="000769BC"/>
    <w:rsid w:val="00077B4E"/>
    <w:rsid w:val="00080D68"/>
    <w:rsid w:val="000811FE"/>
    <w:rsid w:val="00082628"/>
    <w:rsid w:val="00082764"/>
    <w:rsid w:val="00082801"/>
    <w:rsid w:val="0008293A"/>
    <w:rsid w:val="00083065"/>
    <w:rsid w:val="00083630"/>
    <w:rsid w:val="00084396"/>
    <w:rsid w:val="00084B64"/>
    <w:rsid w:val="00085B33"/>
    <w:rsid w:val="00086122"/>
    <w:rsid w:val="0008659D"/>
    <w:rsid w:val="0008692F"/>
    <w:rsid w:val="000869F4"/>
    <w:rsid w:val="00086B27"/>
    <w:rsid w:val="00087311"/>
    <w:rsid w:val="00090364"/>
    <w:rsid w:val="00090A7C"/>
    <w:rsid w:val="000914F6"/>
    <w:rsid w:val="00091718"/>
    <w:rsid w:val="00091D72"/>
    <w:rsid w:val="000922BB"/>
    <w:rsid w:val="00092985"/>
    <w:rsid w:val="000931A0"/>
    <w:rsid w:val="000936A6"/>
    <w:rsid w:val="00093B1A"/>
    <w:rsid w:val="00094C19"/>
    <w:rsid w:val="00094CAA"/>
    <w:rsid w:val="0009561F"/>
    <w:rsid w:val="00096B60"/>
    <w:rsid w:val="00097307"/>
    <w:rsid w:val="0009738B"/>
    <w:rsid w:val="000A0065"/>
    <w:rsid w:val="000A025C"/>
    <w:rsid w:val="000A0B6D"/>
    <w:rsid w:val="000A1EE7"/>
    <w:rsid w:val="000A2085"/>
    <w:rsid w:val="000A3046"/>
    <w:rsid w:val="000A46C3"/>
    <w:rsid w:val="000A4DE6"/>
    <w:rsid w:val="000A5A71"/>
    <w:rsid w:val="000A661F"/>
    <w:rsid w:val="000A6985"/>
    <w:rsid w:val="000B1DF1"/>
    <w:rsid w:val="000B2054"/>
    <w:rsid w:val="000B2E93"/>
    <w:rsid w:val="000B30F0"/>
    <w:rsid w:val="000B3241"/>
    <w:rsid w:val="000B42BD"/>
    <w:rsid w:val="000B480C"/>
    <w:rsid w:val="000B4F7F"/>
    <w:rsid w:val="000B5A67"/>
    <w:rsid w:val="000B6958"/>
    <w:rsid w:val="000B6E97"/>
    <w:rsid w:val="000B6EA1"/>
    <w:rsid w:val="000C008D"/>
    <w:rsid w:val="000C0A05"/>
    <w:rsid w:val="000C0CE2"/>
    <w:rsid w:val="000C0FC5"/>
    <w:rsid w:val="000C1121"/>
    <w:rsid w:val="000C1E01"/>
    <w:rsid w:val="000C295C"/>
    <w:rsid w:val="000C43AE"/>
    <w:rsid w:val="000C5713"/>
    <w:rsid w:val="000C5877"/>
    <w:rsid w:val="000C5BA4"/>
    <w:rsid w:val="000C6D5B"/>
    <w:rsid w:val="000D0ED6"/>
    <w:rsid w:val="000D2870"/>
    <w:rsid w:val="000D377D"/>
    <w:rsid w:val="000D3851"/>
    <w:rsid w:val="000D3F6F"/>
    <w:rsid w:val="000D410B"/>
    <w:rsid w:val="000D4662"/>
    <w:rsid w:val="000D5048"/>
    <w:rsid w:val="000E030E"/>
    <w:rsid w:val="000E085C"/>
    <w:rsid w:val="000E11D8"/>
    <w:rsid w:val="000E28EA"/>
    <w:rsid w:val="000E5AE6"/>
    <w:rsid w:val="000E6DCC"/>
    <w:rsid w:val="000E764D"/>
    <w:rsid w:val="000E7C89"/>
    <w:rsid w:val="000F0094"/>
    <w:rsid w:val="000F0BCE"/>
    <w:rsid w:val="000F0E10"/>
    <w:rsid w:val="000F0FD8"/>
    <w:rsid w:val="000F13C2"/>
    <w:rsid w:val="000F1AEC"/>
    <w:rsid w:val="000F21B9"/>
    <w:rsid w:val="000F3028"/>
    <w:rsid w:val="000F542A"/>
    <w:rsid w:val="000F6A58"/>
    <w:rsid w:val="000F6C09"/>
    <w:rsid w:val="000F739B"/>
    <w:rsid w:val="000F75B9"/>
    <w:rsid w:val="000F7890"/>
    <w:rsid w:val="0010142D"/>
    <w:rsid w:val="0010147D"/>
    <w:rsid w:val="00102CDA"/>
    <w:rsid w:val="00102D0C"/>
    <w:rsid w:val="00105538"/>
    <w:rsid w:val="00106F9A"/>
    <w:rsid w:val="00107432"/>
    <w:rsid w:val="00107499"/>
    <w:rsid w:val="00107BEB"/>
    <w:rsid w:val="00111114"/>
    <w:rsid w:val="0011156C"/>
    <w:rsid w:val="001130C8"/>
    <w:rsid w:val="00113290"/>
    <w:rsid w:val="00113EAE"/>
    <w:rsid w:val="001145F8"/>
    <w:rsid w:val="00114630"/>
    <w:rsid w:val="00114772"/>
    <w:rsid w:val="0011744E"/>
    <w:rsid w:val="0011761E"/>
    <w:rsid w:val="00117B66"/>
    <w:rsid w:val="00117D05"/>
    <w:rsid w:val="00117EBC"/>
    <w:rsid w:val="00120D94"/>
    <w:rsid w:val="001216F8"/>
    <w:rsid w:val="00122292"/>
    <w:rsid w:val="00122FAA"/>
    <w:rsid w:val="00124B3A"/>
    <w:rsid w:val="00124E12"/>
    <w:rsid w:val="0012532A"/>
    <w:rsid w:val="001257BD"/>
    <w:rsid w:val="00126B1E"/>
    <w:rsid w:val="001311F9"/>
    <w:rsid w:val="00131FDE"/>
    <w:rsid w:val="00132272"/>
    <w:rsid w:val="00132717"/>
    <w:rsid w:val="00132CB2"/>
    <w:rsid w:val="0013500A"/>
    <w:rsid w:val="00135D41"/>
    <w:rsid w:val="001405CC"/>
    <w:rsid w:val="00140E5D"/>
    <w:rsid w:val="00141A5E"/>
    <w:rsid w:val="00141D4C"/>
    <w:rsid w:val="001428F1"/>
    <w:rsid w:val="0014410A"/>
    <w:rsid w:val="00145801"/>
    <w:rsid w:val="00146DC9"/>
    <w:rsid w:val="00146FF5"/>
    <w:rsid w:val="001476E6"/>
    <w:rsid w:val="00150CF8"/>
    <w:rsid w:val="0015107A"/>
    <w:rsid w:val="001527C3"/>
    <w:rsid w:val="00152D70"/>
    <w:rsid w:val="001531D1"/>
    <w:rsid w:val="001553D2"/>
    <w:rsid w:val="001561B1"/>
    <w:rsid w:val="00156946"/>
    <w:rsid w:val="00157330"/>
    <w:rsid w:val="00157DC5"/>
    <w:rsid w:val="00160FC1"/>
    <w:rsid w:val="00162D53"/>
    <w:rsid w:val="00163728"/>
    <w:rsid w:val="0016527C"/>
    <w:rsid w:val="001656DB"/>
    <w:rsid w:val="00167019"/>
    <w:rsid w:val="00167647"/>
    <w:rsid w:val="00167DD7"/>
    <w:rsid w:val="00170994"/>
    <w:rsid w:val="001716C0"/>
    <w:rsid w:val="00172249"/>
    <w:rsid w:val="00173490"/>
    <w:rsid w:val="001736BC"/>
    <w:rsid w:val="00173748"/>
    <w:rsid w:val="00173D9F"/>
    <w:rsid w:val="00174252"/>
    <w:rsid w:val="00174B33"/>
    <w:rsid w:val="001756A2"/>
    <w:rsid w:val="001757E3"/>
    <w:rsid w:val="0017587B"/>
    <w:rsid w:val="0017643D"/>
    <w:rsid w:val="00176499"/>
    <w:rsid w:val="00177838"/>
    <w:rsid w:val="00177883"/>
    <w:rsid w:val="00177ABC"/>
    <w:rsid w:val="00177FC9"/>
    <w:rsid w:val="00180253"/>
    <w:rsid w:val="00180992"/>
    <w:rsid w:val="00183BA6"/>
    <w:rsid w:val="00183D80"/>
    <w:rsid w:val="001850ED"/>
    <w:rsid w:val="00185E09"/>
    <w:rsid w:val="00186BD9"/>
    <w:rsid w:val="001872DA"/>
    <w:rsid w:val="0018744F"/>
    <w:rsid w:val="00187937"/>
    <w:rsid w:val="00187A38"/>
    <w:rsid w:val="0019002E"/>
    <w:rsid w:val="0019068F"/>
    <w:rsid w:val="00190813"/>
    <w:rsid w:val="00191877"/>
    <w:rsid w:val="00192323"/>
    <w:rsid w:val="00192E25"/>
    <w:rsid w:val="00192E57"/>
    <w:rsid w:val="00195C52"/>
    <w:rsid w:val="00195C73"/>
    <w:rsid w:val="001A089F"/>
    <w:rsid w:val="001A122B"/>
    <w:rsid w:val="001A16FE"/>
    <w:rsid w:val="001A3371"/>
    <w:rsid w:val="001A3C8A"/>
    <w:rsid w:val="001A4944"/>
    <w:rsid w:val="001A51F7"/>
    <w:rsid w:val="001A54CD"/>
    <w:rsid w:val="001A6535"/>
    <w:rsid w:val="001A6720"/>
    <w:rsid w:val="001A6C18"/>
    <w:rsid w:val="001A75D4"/>
    <w:rsid w:val="001B186B"/>
    <w:rsid w:val="001B19CA"/>
    <w:rsid w:val="001B2635"/>
    <w:rsid w:val="001B3F72"/>
    <w:rsid w:val="001B405B"/>
    <w:rsid w:val="001B4489"/>
    <w:rsid w:val="001B5527"/>
    <w:rsid w:val="001B5985"/>
    <w:rsid w:val="001B63E1"/>
    <w:rsid w:val="001B6BC1"/>
    <w:rsid w:val="001B6F94"/>
    <w:rsid w:val="001C0F1D"/>
    <w:rsid w:val="001C0FC2"/>
    <w:rsid w:val="001C11B8"/>
    <w:rsid w:val="001C23E4"/>
    <w:rsid w:val="001C25E7"/>
    <w:rsid w:val="001C3A3B"/>
    <w:rsid w:val="001C424B"/>
    <w:rsid w:val="001C4D97"/>
    <w:rsid w:val="001C6108"/>
    <w:rsid w:val="001C732C"/>
    <w:rsid w:val="001D1502"/>
    <w:rsid w:val="001D1C0C"/>
    <w:rsid w:val="001D2D68"/>
    <w:rsid w:val="001D4208"/>
    <w:rsid w:val="001D6142"/>
    <w:rsid w:val="001D650E"/>
    <w:rsid w:val="001D747D"/>
    <w:rsid w:val="001E1778"/>
    <w:rsid w:val="001E2A9D"/>
    <w:rsid w:val="001E34AF"/>
    <w:rsid w:val="001E4152"/>
    <w:rsid w:val="001E4673"/>
    <w:rsid w:val="001E5B00"/>
    <w:rsid w:val="001E6F72"/>
    <w:rsid w:val="001E7139"/>
    <w:rsid w:val="001E770B"/>
    <w:rsid w:val="001F0255"/>
    <w:rsid w:val="001F079A"/>
    <w:rsid w:val="001F1238"/>
    <w:rsid w:val="001F1450"/>
    <w:rsid w:val="001F1D75"/>
    <w:rsid w:val="001F1E9D"/>
    <w:rsid w:val="001F2325"/>
    <w:rsid w:val="001F2994"/>
    <w:rsid w:val="001F42AC"/>
    <w:rsid w:val="001F4DB6"/>
    <w:rsid w:val="001F60DA"/>
    <w:rsid w:val="001F711D"/>
    <w:rsid w:val="001F73E6"/>
    <w:rsid w:val="001F7493"/>
    <w:rsid w:val="001F74A4"/>
    <w:rsid w:val="001F7A25"/>
    <w:rsid w:val="001F7C60"/>
    <w:rsid w:val="002003CC"/>
    <w:rsid w:val="00200E17"/>
    <w:rsid w:val="00200ED7"/>
    <w:rsid w:val="00201BBE"/>
    <w:rsid w:val="002027E4"/>
    <w:rsid w:val="00203494"/>
    <w:rsid w:val="0020367B"/>
    <w:rsid w:val="002045E3"/>
    <w:rsid w:val="002045EF"/>
    <w:rsid w:val="0020581E"/>
    <w:rsid w:val="002058E1"/>
    <w:rsid w:val="00207331"/>
    <w:rsid w:val="00210780"/>
    <w:rsid w:val="00210B8A"/>
    <w:rsid w:val="002131CA"/>
    <w:rsid w:val="0021391F"/>
    <w:rsid w:val="00213D58"/>
    <w:rsid w:val="0021590D"/>
    <w:rsid w:val="00215DC7"/>
    <w:rsid w:val="00216C2C"/>
    <w:rsid w:val="002172A9"/>
    <w:rsid w:val="00220D90"/>
    <w:rsid w:val="00221759"/>
    <w:rsid w:val="00222B6D"/>
    <w:rsid w:val="00223D4F"/>
    <w:rsid w:val="002257C7"/>
    <w:rsid w:val="00226026"/>
    <w:rsid w:val="002267D3"/>
    <w:rsid w:val="00226B37"/>
    <w:rsid w:val="00227646"/>
    <w:rsid w:val="00230B0B"/>
    <w:rsid w:val="00230F8C"/>
    <w:rsid w:val="0023393D"/>
    <w:rsid w:val="00234F2D"/>
    <w:rsid w:val="00235CF3"/>
    <w:rsid w:val="0023640C"/>
    <w:rsid w:val="002376C7"/>
    <w:rsid w:val="00241347"/>
    <w:rsid w:val="00242822"/>
    <w:rsid w:val="00242874"/>
    <w:rsid w:val="00242E17"/>
    <w:rsid w:val="00243588"/>
    <w:rsid w:val="00243ED5"/>
    <w:rsid w:val="002444C2"/>
    <w:rsid w:val="0024579F"/>
    <w:rsid w:val="00245A7E"/>
    <w:rsid w:val="00245B69"/>
    <w:rsid w:val="00245FB6"/>
    <w:rsid w:val="002462C3"/>
    <w:rsid w:val="00246A05"/>
    <w:rsid w:val="00246A94"/>
    <w:rsid w:val="00250354"/>
    <w:rsid w:val="00250979"/>
    <w:rsid w:val="00250BB2"/>
    <w:rsid w:val="00252826"/>
    <w:rsid w:val="0025292B"/>
    <w:rsid w:val="00252E74"/>
    <w:rsid w:val="00255B21"/>
    <w:rsid w:val="00256C2D"/>
    <w:rsid w:val="00257362"/>
    <w:rsid w:val="00257D1E"/>
    <w:rsid w:val="00261D45"/>
    <w:rsid w:val="002640E4"/>
    <w:rsid w:val="00264154"/>
    <w:rsid w:val="00265439"/>
    <w:rsid w:val="00265E60"/>
    <w:rsid w:val="00266501"/>
    <w:rsid w:val="0026651E"/>
    <w:rsid w:val="002679F3"/>
    <w:rsid w:val="00267F45"/>
    <w:rsid w:val="00270E15"/>
    <w:rsid w:val="00271468"/>
    <w:rsid w:val="00272891"/>
    <w:rsid w:val="0027308F"/>
    <w:rsid w:val="0027320B"/>
    <w:rsid w:val="00273D11"/>
    <w:rsid w:val="002752A1"/>
    <w:rsid w:val="0027693E"/>
    <w:rsid w:val="00276955"/>
    <w:rsid w:val="00277CA3"/>
    <w:rsid w:val="00280C5E"/>
    <w:rsid w:val="00280F11"/>
    <w:rsid w:val="0028185A"/>
    <w:rsid w:val="00281AEA"/>
    <w:rsid w:val="002821A4"/>
    <w:rsid w:val="00282EDF"/>
    <w:rsid w:val="0028437C"/>
    <w:rsid w:val="00284F33"/>
    <w:rsid w:val="002853B6"/>
    <w:rsid w:val="002855C9"/>
    <w:rsid w:val="00285778"/>
    <w:rsid w:val="00285C9F"/>
    <w:rsid w:val="00285E94"/>
    <w:rsid w:val="00286DF5"/>
    <w:rsid w:val="00287B49"/>
    <w:rsid w:val="00291EC1"/>
    <w:rsid w:val="0029206D"/>
    <w:rsid w:val="0029227A"/>
    <w:rsid w:val="00292962"/>
    <w:rsid w:val="002936F1"/>
    <w:rsid w:val="002944AE"/>
    <w:rsid w:val="00295BBA"/>
    <w:rsid w:val="00296146"/>
    <w:rsid w:val="0029633B"/>
    <w:rsid w:val="002973D7"/>
    <w:rsid w:val="002A0F58"/>
    <w:rsid w:val="002A34F9"/>
    <w:rsid w:val="002A4157"/>
    <w:rsid w:val="002A48E5"/>
    <w:rsid w:val="002A5252"/>
    <w:rsid w:val="002A59F5"/>
    <w:rsid w:val="002A640A"/>
    <w:rsid w:val="002A7592"/>
    <w:rsid w:val="002A7A87"/>
    <w:rsid w:val="002B09F4"/>
    <w:rsid w:val="002B0D38"/>
    <w:rsid w:val="002B1BA0"/>
    <w:rsid w:val="002B2207"/>
    <w:rsid w:val="002B3BE7"/>
    <w:rsid w:val="002B3F4B"/>
    <w:rsid w:val="002B4312"/>
    <w:rsid w:val="002B653A"/>
    <w:rsid w:val="002B6BF8"/>
    <w:rsid w:val="002B7E64"/>
    <w:rsid w:val="002C03DD"/>
    <w:rsid w:val="002C0B2E"/>
    <w:rsid w:val="002C12BA"/>
    <w:rsid w:val="002C197B"/>
    <w:rsid w:val="002C1BA4"/>
    <w:rsid w:val="002C1DEC"/>
    <w:rsid w:val="002C2B99"/>
    <w:rsid w:val="002C32C8"/>
    <w:rsid w:val="002C3743"/>
    <w:rsid w:val="002C4E57"/>
    <w:rsid w:val="002C5C10"/>
    <w:rsid w:val="002C5F68"/>
    <w:rsid w:val="002C6167"/>
    <w:rsid w:val="002C675A"/>
    <w:rsid w:val="002C6A05"/>
    <w:rsid w:val="002C710E"/>
    <w:rsid w:val="002D1158"/>
    <w:rsid w:val="002D199C"/>
    <w:rsid w:val="002D250A"/>
    <w:rsid w:val="002D2F9E"/>
    <w:rsid w:val="002D43E7"/>
    <w:rsid w:val="002D472D"/>
    <w:rsid w:val="002D6590"/>
    <w:rsid w:val="002D7325"/>
    <w:rsid w:val="002D747B"/>
    <w:rsid w:val="002D782D"/>
    <w:rsid w:val="002E085B"/>
    <w:rsid w:val="002E1766"/>
    <w:rsid w:val="002E1845"/>
    <w:rsid w:val="002E2897"/>
    <w:rsid w:val="002E2996"/>
    <w:rsid w:val="002E2F78"/>
    <w:rsid w:val="002E371A"/>
    <w:rsid w:val="002E4091"/>
    <w:rsid w:val="002E4280"/>
    <w:rsid w:val="002E5220"/>
    <w:rsid w:val="002E54FB"/>
    <w:rsid w:val="002E57DA"/>
    <w:rsid w:val="002E5AD4"/>
    <w:rsid w:val="002E6247"/>
    <w:rsid w:val="002E70FF"/>
    <w:rsid w:val="002E723B"/>
    <w:rsid w:val="002F27C6"/>
    <w:rsid w:val="002F2B57"/>
    <w:rsid w:val="002F2BFA"/>
    <w:rsid w:val="002F2FC0"/>
    <w:rsid w:val="002F3A47"/>
    <w:rsid w:val="002F4B39"/>
    <w:rsid w:val="002F5592"/>
    <w:rsid w:val="002F5B4C"/>
    <w:rsid w:val="002F6477"/>
    <w:rsid w:val="002F7C8E"/>
    <w:rsid w:val="00300FD5"/>
    <w:rsid w:val="00301B32"/>
    <w:rsid w:val="00301D7E"/>
    <w:rsid w:val="00303938"/>
    <w:rsid w:val="00303B44"/>
    <w:rsid w:val="00303E08"/>
    <w:rsid w:val="00305023"/>
    <w:rsid w:val="00310A16"/>
    <w:rsid w:val="00311D51"/>
    <w:rsid w:val="00311DC4"/>
    <w:rsid w:val="00312D3A"/>
    <w:rsid w:val="00313AE9"/>
    <w:rsid w:val="00314046"/>
    <w:rsid w:val="0031538E"/>
    <w:rsid w:val="003163FA"/>
    <w:rsid w:val="003164BD"/>
    <w:rsid w:val="00316899"/>
    <w:rsid w:val="00316901"/>
    <w:rsid w:val="00317897"/>
    <w:rsid w:val="00317EBC"/>
    <w:rsid w:val="00320C29"/>
    <w:rsid w:val="00320D57"/>
    <w:rsid w:val="003213C5"/>
    <w:rsid w:val="003216F3"/>
    <w:rsid w:val="0032223D"/>
    <w:rsid w:val="003227E7"/>
    <w:rsid w:val="00322CF9"/>
    <w:rsid w:val="00323038"/>
    <w:rsid w:val="00323304"/>
    <w:rsid w:val="00323800"/>
    <w:rsid w:val="00323DBC"/>
    <w:rsid w:val="00324742"/>
    <w:rsid w:val="00324DFC"/>
    <w:rsid w:val="003265EC"/>
    <w:rsid w:val="00327739"/>
    <w:rsid w:val="0033139D"/>
    <w:rsid w:val="00331C5D"/>
    <w:rsid w:val="00331F7F"/>
    <w:rsid w:val="00333225"/>
    <w:rsid w:val="003357B1"/>
    <w:rsid w:val="00335C60"/>
    <w:rsid w:val="003360B7"/>
    <w:rsid w:val="00336A5E"/>
    <w:rsid w:val="00341728"/>
    <w:rsid w:val="0034193D"/>
    <w:rsid w:val="0034193F"/>
    <w:rsid w:val="00342042"/>
    <w:rsid w:val="00343834"/>
    <w:rsid w:val="00346112"/>
    <w:rsid w:val="003467EB"/>
    <w:rsid w:val="0034743F"/>
    <w:rsid w:val="00350FFC"/>
    <w:rsid w:val="00351677"/>
    <w:rsid w:val="003516E8"/>
    <w:rsid w:val="0035173A"/>
    <w:rsid w:val="00351AF1"/>
    <w:rsid w:val="003524FD"/>
    <w:rsid w:val="0035509F"/>
    <w:rsid w:val="00355604"/>
    <w:rsid w:val="00355CD6"/>
    <w:rsid w:val="00355F97"/>
    <w:rsid w:val="003561B4"/>
    <w:rsid w:val="00356751"/>
    <w:rsid w:val="00356A2C"/>
    <w:rsid w:val="0035720D"/>
    <w:rsid w:val="003574F1"/>
    <w:rsid w:val="0035767F"/>
    <w:rsid w:val="00357834"/>
    <w:rsid w:val="00357D9B"/>
    <w:rsid w:val="00357F4A"/>
    <w:rsid w:val="00360757"/>
    <w:rsid w:val="00361315"/>
    <w:rsid w:val="00361612"/>
    <w:rsid w:val="00362018"/>
    <w:rsid w:val="003621EC"/>
    <w:rsid w:val="00363EED"/>
    <w:rsid w:val="003641DB"/>
    <w:rsid w:val="00364325"/>
    <w:rsid w:val="00364C9C"/>
    <w:rsid w:val="00364D6B"/>
    <w:rsid w:val="0036550A"/>
    <w:rsid w:val="00365788"/>
    <w:rsid w:val="00367486"/>
    <w:rsid w:val="00370D70"/>
    <w:rsid w:val="003712C7"/>
    <w:rsid w:val="00371985"/>
    <w:rsid w:val="00374096"/>
    <w:rsid w:val="00374466"/>
    <w:rsid w:val="003745DB"/>
    <w:rsid w:val="00374E78"/>
    <w:rsid w:val="003751A8"/>
    <w:rsid w:val="003754F2"/>
    <w:rsid w:val="0037636C"/>
    <w:rsid w:val="00376627"/>
    <w:rsid w:val="003805B0"/>
    <w:rsid w:val="00380A0F"/>
    <w:rsid w:val="00380FAA"/>
    <w:rsid w:val="003823D6"/>
    <w:rsid w:val="00382DD1"/>
    <w:rsid w:val="00383300"/>
    <w:rsid w:val="00384B28"/>
    <w:rsid w:val="00384F73"/>
    <w:rsid w:val="003851C0"/>
    <w:rsid w:val="00385A77"/>
    <w:rsid w:val="00385F08"/>
    <w:rsid w:val="00386587"/>
    <w:rsid w:val="00386996"/>
    <w:rsid w:val="00386B67"/>
    <w:rsid w:val="00387A6A"/>
    <w:rsid w:val="00390242"/>
    <w:rsid w:val="003908D7"/>
    <w:rsid w:val="00391211"/>
    <w:rsid w:val="003936FD"/>
    <w:rsid w:val="003941A5"/>
    <w:rsid w:val="00395599"/>
    <w:rsid w:val="003958DD"/>
    <w:rsid w:val="003960DF"/>
    <w:rsid w:val="0039680D"/>
    <w:rsid w:val="00397030"/>
    <w:rsid w:val="003976EB"/>
    <w:rsid w:val="00397CA6"/>
    <w:rsid w:val="003A0327"/>
    <w:rsid w:val="003A05F9"/>
    <w:rsid w:val="003A0F5E"/>
    <w:rsid w:val="003A162A"/>
    <w:rsid w:val="003A279D"/>
    <w:rsid w:val="003A3CB1"/>
    <w:rsid w:val="003A3D56"/>
    <w:rsid w:val="003A3E6E"/>
    <w:rsid w:val="003A5B2D"/>
    <w:rsid w:val="003A608A"/>
    <w:rsid w:val="003A647D"/>
    <w:rsid w:val="003A7B62"/>
    <w:rsid w:val="003A7F29"/>
    <w:rsid w:val="003B0943"/>
    <w:rsid w:val="003B101C"/>
    <w:rsid w:val="003B1367"/>
    <w:rsid w:val="003B1BAD"/>
    <w:rsid w:val="003B1EA8"/>
    <w:rsid w:val="003B22FF"/>
    <w:rsid w:val="003B239E"/>
    <w:rsid w:val="003B2798"/>
    <w:rsid w:val="003B28CB"/>
    <w:rsid w:val="003B3978"/>
    <w:rsid w:val="003B3B50"/>
    <w:rsid w:val="003B4875"/>
    <w:rsid w:val="003B4EAE"/>
    <w:rsid w:val="003C03CA"/>
    <w:rsid w:val="003C0DC9"/>
    <w:rsid w:val="003C0F33"/>
    <w:rsid w:val="003C0F9E"/>
    <w:rsid w:val="003C0FA6"/>
    <w:rsid w:val="003C1483"/>
    <w:rsid w:val="003C27EA"/>
    <w:rsid w:val="003C2C63"/>
    <w:rsid w:val="003C2E92"/>
    <w:rsid w:val="003C33A2"/>
    <w:rsid w:val="003C52C1"/>
    <w:rsid w:val="003C7CE6"/>
    <w:rsid w:val="003D05B2"/>
    <w:rsid w:val="003D0CA0"/>
    <w:rsid w:val="003D17BB"/>
    <w:rsid w:val="003D1FEF"/>
    <w:rsid w:val="003D2C61"/>
    <w:rsid w:val="003D2F8E"/>
    <w:rsid w:val="003D3973"/>
    <w:rsid w:val="003D3E42"/>
    <w:rsid w:val="003D4F05"/>
    <w:rsid w:val="003D5A02"/>
    <w:rsid w:val="003D6C43"/>
    <w:rsid w:val="003D76A9"/>
    <w:rsid w:val="003E077E"/>
    <w:rsid w:val="003E0B4B"/>
    <w:rsid w:val="003E0E63"/>
    <w:rsid w:val="003E10B9"/>
    <w:rsid w:val="003E10E8"/>
    <w:rsid w:val="003E1820"/>
    <w:rsid w:val="003E1C9F"/>
    <w:rsid w:val="003E2BBA"/>
    <w:rsid w:val="003E300D"/>
    <w:rsid w:val="003E356A"/>
    <w:rsid w:val="003E41DD"/>
    <w:rsid w:val="003E4406"/>
    <w:rsid w:val="003E506B"/>
    <w:rsid w:val="003E584C"/>
    <w:rsid w:val="003E5B51"/>
    <w:rsid w:val="003E61AF"/>
    <w:rsid w:val="003E6E2E"/>
    <w:rsid w:val="003F06D4"/>
    <w:rsid w:val="003F108C"/>
    <w:rsid w:val="003F17B7"/>
    <w:rsid w:val="003F1A52"/>
    <w:rsid w:val="003F3362"/>
    <w:rsid w:val="003F433D"/>
    <w:rsid w:val="003F4F83"/>
    <w:rsid w:val="003F6043"/>
    <w:rsid w:val="003F7273"/>
    <w:rsid w:val="003F72B0"/>
    <w:rsid w:val="003F7563"/>
    <w:rsid w:val="00400067"/>
    <w:rsid w:val="004000FD"/>
    <w:rsid w:val="004008DA"/>
    <w:rsid w:val="0040109F"/>
    <w:rsid w:val="0040158C"/>
    <w:rsid w:val="00401C70"/>
    <w:rsid w:val="004023A2"/>
    <w:rsid w:val="004034AB"/>
    <w:rsid w:val="00403511"/>
    <w:rsid w:val="004038F6"/>
    <w:rsid w:val="00403A9A"/>
    <w:rsid w:val="00404161"/>
    <w:rsid w:val="0040476A"/>
    <w:rsid w:val="004049C5"/>
    <w:rsid w:val="00404CF4"/>
    <w:rsid w:val="004050F9"/>
    <w:rsid w:val="0040553F"/>
    <w:rsid w:val="004058C2"/>
    <w:rsid w:val="00406A8B"/>
    <w:rsid w:val="00406DE0"/>
    <w:rsid w:val="00406EA6"/>
    <w:rsid w:val="00407AC0"/>
    <w:rsid w:val="00407F77"/>
    <w:rsid w:val="00411970"/>
    <w:rsid w:val="004131BB"/>
    <w:rsid w:val="004134F8"/>
    <w:rsid w:val="004141C3"/>
    <w:rsid w:val="00414BD3"/>
    <w:rsid w:val="0041625D"/>
    <w:rsid w:val="0041654F"/>
    <w:rsid w:val="00416827"/>
    <w:rsid w:val="00416FB0"/>
    <w:rsid w:val="00417328"/>
    <w:rsid w:val="00417615"/>
    <w:rsid w:val="00417735"/>
    <w:rsid w:val="00417C6F"/>
    <w:rsid w:val="00420B4A"/>
    <w:rsid w:val="00420C1B"/>
    <w:rsid w:val="00420D54"/>
    <w:rsid w:val="00420E2F"/>
    <w:rsid w:val="00421D50"/>
    <w:rsid w:val="00421EC9"/>
    <w:rsid w:val="00422515"/>
    <w:rsid w:val="0042258B"/>
    <w:rsid w:val="004228D7"/>
    <w:rsid w:val="0042325A"/>
    <w:rsid w:val="004245E0"/>
    <w:rsid w:val="004270BF"/>
    <w:rsid w:val="00427530"/>
    <w:rsid w:val="0042757D"/>
    <w:rsid w:val="004277DD"/>
    <w:rsid w:val="00427AEF"/>
    <w:rsid w:val="00430DBF"/>
    <w:rsid w:val="0043104C"/>
    <w:rsid w:val="00432AEC"/>
    <w:rsid w:val="00433770"/>
    <w:rsid w:val="004339AC"/>
    <w:rsid w:val="00433F16"/>
    <w:rsid w:val="0043402E"/>
    <w:rsid w:val="00434264"/>
    <w:rsid w:val="00436652"/>
    <w:rsid w:val="0043697E"/>
    <w:rsid w:val="0043749A"/>
    <w:rsid w:val="004401EC"/>
    <w:rsid w:val="004402D4"/>
    <w:rsid w:val="004419B2"/>
    <w:rsid w:val="00441E51"/>
    <w:rsid w:val="004435F4"/>
    <w:rsid w:val="00444420"/>
    <w:rsid w:val="0044447E"/>
    <w:rsid w:val="00444963"/>
    <w:rsid w:val="00444B2F"/>
    <w:rsid w:val="00444DCA"/>
    <w:rsid w:val="004450DD"/>
    <w:rsid w:val="004451B0"/>
    <w:rsid w:val="00445956"/>
    <w:rsid w:val="0044636D"/>
    <w:rsid w:val="0044685D"/>
    <w:rsid w:val="00447247"/>
    <w:rsid w:val="00447A51"/>
    <w:rsid w:val="00447BEC"/>
    <w:rsid w:val="0045000C"/>
    <w:rsid w:val="00450791"/>
    <w:rsid w:val="0045097A"/>
    <w:rsid w:val="00450AC0"/>
    <w:rsid w:val="00451A4A"/>
    <w:rsid w:val="00453445"/>
    <w:rsid w:val="0045351E"/>
    <w:rsid w:val="004538F5"/>
    <w:rsid w:val="0045390E"/>
    <w:rsid w:val="00453A7F"/>
    <w:rsid w:val="00453B1D"/>
    <w:rsid w:val="00453B9A"/>
    <w:rsid w:val="00455186"/>
    <w:rsid w:val="0045518E"/>
    <w:rsid w:val="00455399"/>
    <w:rsid w:val="00455D62"/>
    <w:rsid w:val="00457E96"/>
    <w:rsid w:val="0046008E"/>
    <w:rsid w:val="004609C1"/>
    <w:rsid w:val="004616B6"/>
    <w:rsid w:val="004619DB"/>
    <w:rsid w:val="004625A9"/>
    <w:rsid w:val="00462F8B"/>
    <w:rsid w:val="00464B96"/>
    <w:rsid w:val="00464D6C"/>
    <w:rsid w:val="00465000"/>
    <w:rsid w:val="004654A3"/>
    <w:rsid w:val="0046560C"/>
    <w:rsid w:val="004657B6"/>
    <w:rsid w:val="004660A3"/>
    <w:rsid w:val="004668FC"/>
    <w:rsid w:val="00466B60"/>
    <w:rsid w:val="004675D4"/>
    <w:rsid w:val="00470760"/>
    <w:rsid w:val="004711BA"/>
    <w:rsid w:val="00472206"/>
    <w:rsid w:val="0047454B"/>
    <w:rsid w:val="004764AE"/>
    <w:rsid w:val="004800F9"/>
    <w:rsid w:val="00482533"/>
    <w:rsid w:val="004838F9"/>
    <w:rsid w:val="00483F24"/>
    <w:rsid w:val="00484685"/>
    <w:rsid w:val="004849AD"/>
    <w:rsid w:val="00484F04"/>
    <w:rsid w:val="00486B42"/>
    <w:rsid w:val="00486EBD"/>
    <w:rsid w:val="00491472"/>
    <w:rsid w:val="0049159B"/>
    <w:rsid w:val="00492BB3"/>
    <w:rsid w:val="004959FF"/>
    <w:rsid w:val="00496B2E"/>
    <w:rsid w:val="00496DC7"/>
    <w:rsid w:val="00496FB5"/>
    <w:rsid w:val="004A00B1"/>
    <w:rsid w:val="004A06DE"/>
    <w:rsid w:val="004A1E0D"/>
    <w:rsid w:val="004A1EC8"/>
    <w:rsid w:val="004A2152"/>
    <w:rsid w:val="004A24FA"/>
    <w:rsid w:val="004A27C8"/>
    <w:rsid w:val="004A368B"/>
    <w:rsid w:val="004A49EA"/>
    <w:rsid w:val="004A4AB9"/>
    <w:rsid w:val="004A53E3"/>
    <w:rsid w:val="004B0085"/>
    <w:rsid w:val="004B08C1"/>
    <w:rsid w:val="004B0948"/>
    <w:rsid w:val="004B0BAD"/>
    <w:rsid w:val="004B1692"/>
    <w:rsid w:val="004B1DD9"/>
    <w:rsid w:val="004B49DC"/>
    <w:rsid w:val="004B4BD3"/>
    <w:rsid w:val="004B524E"/>
    <w:rsid w:val="004B68C5"/>
    <w:rsid w:val="004B7626"/>
    <w:rsid w:val="004B79FE"/>
    <w:rsid w:val="004B7CFE"/>
    <w:rsid w:val="004B7D6A"/>
    <w:rsid w:val="004C0587"/>
    <w:rsid w:val="004C0602"/>
    <w:rsid w:val="004C0A4A"/>
    <w:rsid w:val="004C5950"/>
    <w:rsid w:val="004C641C"/>
    <w:rsid w:val="004C695A"/>
    <w:rsid w:val="004C77A3"/>
    <w:rsid w:val="004C7D49"/>
    <w:rsid w:val="004D06AA"/>
    <w:rsid w:val="004D232B"/>
    <w:rsid w:val="004D29D2"/>
    <w:rsid w:val="004D325F"/>
    <w:rsid w:val="004D4A55"/>
    <w:rsid w:val="004D551E"/>
    <w:rsid w:val="004D5730"/>
    <w:rsid w:val="004D6F9E"/>
    <w:rsid w:val="004D7AE7"/>
    <w:rsid w:val="004D7B0C"/>
    <w:rsid w:val="004E0374"/>
    <w:rsid w:val="004E04C9"/>
    <w:rsid w:val="004E057E"/>
    <w:rsid w:val="004E0756"/>
    <w:rsid w:val="004E43BC"/>
    <w:rsid w:val="004E4A0E"/>
    <w:rsid w:val="004E54B2"/>
    <w:rsid w:val="004E6822"/>
    <w:rsid w:val="004E7393"/>
    <w:rsid w:val="004E75B3"/>
    <w:rsid w:val="004F300E"/>
    <w:rsid w:val="004F301B"/>
    <w:rsid w:val="004F347A"/>
    <w:rsid w:val="004F39B4"/>
    <w:rsid w:val="004F3D8F"/>
    <w:rsid w:val="004F675A"/>
    <w:rsid w:val="004F71B2"/>
    <w:rsid w:val="004F7C24"/>
    <w:rsid w:val="005007BB"/>
    <w:rsid w:val="00501B2B"/>
    <w:rsid w:val="00502B9C"/>
    <w:rsid w:val="005030B3"/>
    <w:rsid w:val="00503D04"/>
    <w:rsid w:val="0050458E"/>
    <w:rsid w:val="00504B33"/>
    <w:rsid w:val="00504FA2"/>
    <w:rsid w:val="0050524B"/>
    <w:rsid w:val="005058EA"/>
    <w:rsid w:val="0050594C"/>
    <w:rsid w:val="005059D4"/>
    <w:rsid w:val="00506427"/>
    <w:rsid w:val="00507CDE"/>
    <w:rsid w:val="00507D24"/>
    <w:rsid w:val="00511603"/>
    <w:rsid w:val="00511B4C"/>
    <w:rsid w:val="00511CF9"/>
    <w:rsid w:val="00511D2A"/>
    <w:rsid w:val="00511D9F"/>
    <w:rsid w:val="00512BBB"/>
    <w:rsid w:val="00514821"/>
    <w:rsid w:val="0051515C"/>
    <w:rsid w:val="005151E6"/>
    <w:rsid w:val="005157F7"/>
    <w:rsid w:val="00520B63"/>
    <w:rsid w:val="00520D58"/>
    <w:rsid w:val="00522EA9"/>
    <w:rsid w:val="00523492"/>
    <w:rsid w:val="005239FF"/>
    <w:rsid w:val="00523B8C"/>
    <w:rsid w:val="00524F9C"/>
    <w:rsid w:val="005257EA"/>
    <w:rsid w:val="005260E2"/>
    <w:rsid w:val="00527110"/>
    <w:rsid w:val="005309A2"/>
    <w:rsid w:val="00532226"/>
    <w:rsid w:val="005331B0"/>
    <w:rsid w:val="00533414"/>
    <w:rsid w:val="0053373A"/>
    <w:rsid w:val="00535DA9"/>
    <w:rsid w:val="00535F3E"/>
    <w:rsid w:val="005362E1"/>
    <w:rsid w:val="005401F5"/>
    <w:rsid w:val="00540757"/>
    <w:rsid w:val="0054112C"/>
    <w:rsid w:val="00542961"/>
    <w:rsid w:val="00542D22"/>
    <w:rsid w:val="00542EED"/>
    <w:rsid w:val="005431AA"/>
    <w:rsid w:val="00543A92"/>
    <w:rsid w:val="00543C84"/>
    <w:rsid w:val="00544EB5"/>
    <w:rsid w:val="005456FE"/>
    <w:rsid w:val="00545A92"/>
    <w:rsid w:val="00546A68"/>
    <w:rsid w:val="00547508"/>
    <w:rsid w:val="0055012C"/>
    <w:rsid w:val="005515DF"/>
    <w:rsid w:val="0055203A"/>
    <w:rsid w:val="005524C5"/>
    <w:rsid w:val="00552963"/>
    <w:rsid w:val="005539B4"/>
    <w:rsid w:val="00553ACC"/>
    <w:rsid w:val="00553ECC"/>
    <w:rsid w:val="00554CC0"/>
    <w:rsid w:val="00554FF9"/>
    <w:rsid w:val="0055529C"/>
    <w:rsid w:val="0055530A"/>
    <w:rsid w:val="005554A5"/>
    <w:rsid w:val="00555548"/>
    <w:rsid w:val="005566D2"/>
    <w:rsid w:val="0055678D"/>
    <w:rsid w:val="00556B4B"/>
    <w:rsid w:val="0056004E"/>
    <w:rsid w:val="00560075"/>
    <w:rsid w:val="00560FE6"/>
    <w:rsid w:val="00561A53"/>
    <w:rsid w:val="00562463"/>
    <w:rsid w:val="0056266A"/>
    <w:rsid w:val="00562F6B"/>
    <w:rsid w:val="00563B9A"/>
    <w:rsid w:val="00564814"/>
    <w:rsid w:val="00566807"/>
    <w:rsid w:val="005678DC"/>
    <w:rsid w:val="00567FCD"/>
    <w:rsid w:val="005706B5"/>
    <w:rsid w:val="00570D9A"/>
    <w:rsid w:val="00571024"/>
    <w:rsid w:val="005711F4"/>
    <w:rsid w:val="00573AC6"/>
    <w:rsid w:val="005749B3"/>
    <w:rsid w:val="00574BC2"/>
    <w:rsid w:val="005760AE"/>
    <w:rsid w:val="00576351"/>
    <w:rsid w:val="005812F1"/>
    <w:rsid w:val="005816C7"/>
    <w:rsid w:val="00581B3D"/>
    <w:rsid w:val="00581C08"/>
    <w:rsid w:val="00582150"/>
    <w:rsid w:val="00582CF6"/>
    <w:rsid w:val="00583880"/>
    <w:rsid w:val="00584563"/>
    <w:rsid w:val="005845B0"/>
    <w:rsid w:val="00584A9C"/>
    <w:rsid w:val="00585632"/>
    <w:rsid w:val="00585A98"/>
    <w:rsid w:val="00585EEB"/>
    <w:rsid w:val="00586514"/>
    <w:rsid w:val="0058690E"/>
    <w:rsid w:val="00586BDC"/>
    <w:rsid w:val="00587A3C"/>
    <w:rsid w:val="005908EF"/>
    <w:rsid w:val="00592121"/>
    <w:rsid w:val="00592EAF"/>
    <w:rsid w:val="005939B9"/>
    <w:rsid w:val="00594839"/>
    <w:rsid w:val="0059518B"/>
    <w:rsid w:val="005955F0"/>
    <w:rsid w:val="0059566D"/>
    <w:rsid w:val="005958B7"/>
    <w:rsid w:val="00596C1F"/>
    <w:rsid w:val="005975C5"/>
    <w:rsid w:val="005A12D7"/>
    <w:rsid w:val="005A1F11"/>
    <w:rsid w:val="005A22BB"/>
    <w:rsid w:val="005A306E"/>
    <w:rsid w:val="005A43D1"/>
    <w:rsid w:val="005A4971"/>
    <w:rsid w:val="005A4C2E"/>
    <w:rsid w:val="005A5F03"/>
    <w:rsid w:val="005A75A6"/>
    <w:rsid w:val="005B006A"/>
    <w:rsid w:val="005B2059"/>
    <w:rsid w:val="005B2599"/>
    <w:rsid w:val="005B2CAC"/>
    <w:rsid w:val="005B3455"/>
    <w:rsid w:val="005B4025"/>
    <w:rsid w:val="005B5590"/>
    <w:rsid w:val="005B5EA9"/>
    <w:rsid w:val="005B62AE"/>
    <w:rsid w:val="005B6DD1"/>
    <w:rsid w:val="005B72D4"/>
    <w:rsid w:val="005B793D"/>
    <w:rsid w:val="005B79E8"/>
    <w:rsid w:val="005C0258"/>
    <w:rsid w:val="005C031D"/>
    <w:rsid w:val="005C0722"/>
    <w:rsid w:val="005C08D3"/>
    <w:rsid w:val="005C25FA"/>
    <w:rsid w:val="005C310D"/>
    <w:rsid w:val="005C3680"/>
    <w:rsid w:val="005C7668"/>
    <w:rsid w:val="005D0731"/>
    <w:rsid w:val="005D0D0D"/>
    <w:rsid w:val="005D1D42"/>
    <w:rsid w:val="005D1FD8"/>
    <w:rsid w:val="005D2DA6"/>
    <w:rsid w:val="005D2ECB"/>
    <w:rsid w:val="005D3844"/>
    <w:rsid w:val="005D3D52"/>
    <w:rsid w:val="005D52EB"/>
    <w:rsid w:val="005D56F2"/>
    <w:rsid w:val="005D57D6"/>
    <w:rsid w:val="005E0391"/>
    <w:rsid w:val="005E0A81"/>
    <w:rsid w:val="005E2B5D"/>
    <w:rsid w:val="005E5BBD"/>
    <w:rsid w:val="005E69D2"/>
    <w:rsid w:val="005E6B3A"/>
    <w:rsid w:val="005E7B8F"/>
    <w:rsid w:val="005F0DE3"/>
    <w:rsid w:val="005F271B"/>
    <w:rsid w:val="005F3451"/>
    <w:rsid w:val="005F3734"/>
    <w:rsid w:val="005F3777"/>
    <w:rsid w:val="005F54A4"/>
    <w:rsid w:val="005F6AB7"/>
    <w:rsid w:val="005F740E"/>
    <w:rsid w:val="005F74C3"/>
    <w:rsid w:val="00600F14"/>
    <w:rsid w:val="00601B48"/>
    <w:rsid w:val="0060205C"/>
    <w:rsid w:val="0060384C"/>
    <w:rsid w:val="0060533F"/>
    <w:rsid w:val="006054D4"/>
    <w:rsid w:val="00605A9F"/>
    <w:rsid w:val="00606677"/>
    <w:rsid w:val="00606F3A"/>
    <w:rsid w:val="00607194"/>
    <w:rsid w:val="00611250"/>
    <w:rsid w:val="00611BB1"/>
    <w:rsid w:val="00613E9B"/>
    <w:rsid w:val="00613FA8"/>
    <w:rsid w:val="00614440"/>
    <w:rsid w:val="00615B84"/>
    <w:rsid w:val="006169AC"/>
    <w:rsid w:val="00616D9D"/>
    <w:rsid w:val="006179C4"/>
    <w:rsid w:val="006212E9"/>
    <w:rsid w:val="006216FD"/>
    <w:rsid w:val="006229B6"/>
    <w:rsid w:val="00622B23"/>
    <w:rsid w:val="00623043"/>
    <w:rsid w:val="006236DD"/>
    <w:rsid w:val="00625624"/>
    <w:rsid w:val="00625D9F"/>
    <w:rsid w:val="00626D5A"/>
    <w:rsid w:val="00627283"/>
    <w:rsid w:val="006300C2"/>
    <w:rsid w:val="0063042B"/>
    <w:rsid w:val="0063062F"/>
    <w:rsid w:val="00630A84"/>
    <w:rsid w:val="00631506"/>
    <w:rsid w:val="006317D4"/>
    <w:rsid w:val="00631AA3"/>
    <w:rsid w:val="006321E6"/>
    <w:rsid w:val="006330B8"/>
    <w:rsid w:val="006337CC"/>
    <w:rsid w:val="0063407A"/>
    <w:rsid w:val="00634D09"/>
    <w:rsid w:val="006365D3"/>
    <w:rsid w:val="0063694A"/>
    <w:rsid w:val="00636F95"/>
    <w:rsid w:val="00637BFA"/>
    <w:rsid w:val="006418C2"/>
    <w:rsid w:val="00641D5A"/>
    <w:rsid w:val="006429B1"/>
    <w:rsid w:val="00643A6E"/>
    <w:rsid w:val="006449C2"/>
    <w:rsid w:val="00645054"/>
    <w:rsid w:val="0064510E"/>
    <w:rsid w:val="006457D6"/>
    <w:rsid w:val="00645D7F"/>
    <w:rsid w:val="00647785"/>
    <w:rsid w:val="00650DDD"/>
    <w:rsid w:val="00650FFF"/>
    <w:rsid w:val="00652DE7"/>
    <w:rsid w:val="00653A5C"/>
    <w:rsid w:val="00653C77"/>
    <w:rsid w:val="006550EE"/>
    <w:rsid w:val="00655B51"/>
    <w:rsid w:val="00656053"/>
    <w:rsid w:val="00656AC2"/>
    <w:rsid w:val="00656B33"/>
    <w:rsid w:val="00657D77"/>
    <w:rsid w:val="00657E0B"/>
    <w:rsid w:val="006603FB"/>
    <w:rsid w:val="00661BB9"/>
    <w:rsid w:val="00661DDC"/>
    <w:rsid w:val="00661E15"/>
    <w:rsid w:val="00661F9D"/>
    <w:rsid w:val="0066206A"/>
    <w:rsid w:val="006623DE"/>
    <w:rsid w:val="00662F44"/>
    <w:rsid w:val="00663128"/>
    <w:rsid w:val="0066395F"/>
    <w:rsid w:val="00663A54"/>
    <w:rsid w:val="00664452"/>
    <w:rsid w:val="00664748"/>
    <w:rsid w:val="00664BFE"/>
    <w:rsid w:val="006661CD"/>
    <w:rsid w:val="0066765B"/>
    <w:rsid w:val="00667A83"/>
    <w:rsid w:val="00667BAB"/>
    <w:rsid w:val="00667D72"/>
    <w:rsid w:val="00667FD2"/>
    <w:rsid w:val="006707ED"/>
    <w:rsid w:val="00670CC7"/>
    <w:rsid w:val="00671999"/>
    <w:rsid w:val="00671D9B"/>
    <w:rsid w:val="00674A24"/>
    <w:rsid w:val="00674C58"/>
    <w:rsid w:val="00674EA5"/>
    <w:rsid w:val="0067501F"/>
    <w:rsid w:val="00676A92"/>
    <w:rsid w:val="00680058"/>
    <w:rsid w:val="0068033B"/>
    <w:rsid w:val="006808B4"/>
    <w:rsid w:val="00680C47"/>
    <w:rsid w:val="006812B7"/>
    <w:rsid w:val="006816B7"/>
    <w:rsid w:val="0068275D"/>
    <w:rsid w:val="00683C27"/>
    <w:rsid w:val="00683DD2"/>
    <w:rsid w:val="006856F3"/>
    <w:rsid w:val="006858D8"/>
    <w:rsid w:val="00685BBC"/>
    <w:rsid w:val="00686C4F"/>
    <w:rsid w:val="0068768E"/>
    <w:rsid w:val="006877C5"/>
    <w:rsid w:val="00690554"/>
    <w:rsid w:val="00692ED3"/>
    <w:rsid w:val="00693124"/>
    <w:rsid w:val="00693860"/>
    <w:rsid w:val="0069476D"/>
    <w:rsid w:val="00695794"/>
    <w:rsid w:val="00695CA4"/>
    <w:rsid w:val="00697905"/>
    <w:rsid w:val="00697FB9"/>
    <w:rsid w:val="006A1213"/>
    <w:rsid w:val="006A17DC"/>
    <w:rsid w:val="006A222B"/>
    <w:rsid w:val="006A3352"/>
    <w:rsid w:val="006A6F28"/>
    <w:rsid w:val="006B0C32"/>
    <w:rsid w:val="006B15E1"/>
    <w:rsid w:val="006B161D"/>
    <w:rsid w:val="006B1B2F"/>
    <w:rsid w:val="006B1EAA"/>
    <w:rsid w:val="006B240A"/>
    <w:rsid w:val="006B49D7"/>
    <w:rsid w:val="006B57C4"/>
    <w:rsid w:val="006B5F76"/>
    <w:rsid w:val="006B608F"/>
    <w:rsid w:val="006B6C0B"/>
    <w:rsid w:val="006B7532"/>
    <w:rsid w:val="006B770C"/>
    <w:rsid w:val="006B7EF1"/>
    <w:rsid w:val="006C079E"/>
    <w:rsid w:val="006C18F8"/>
    <w:rsid w:val="006C29D5"/>
    <w:rsid w:val="006C2D1F"/>
    <w:rsid w:val="006C37A7"/>
    <w:rsid w:val="006C48DE"/>
    <w:rsid w:val="006C74D1"/>
    <w:rsid w:val="006C7A67"/>
    <w:rsid w:val="006C7B95"/>
    <w:rsid w:val="006D02F8"/>
    <w:rsid w:val="006D04AD"/>
    <w:rsid w:val="006D05BB"/>
    <w:rsid w:val="006D156B"/>
    <w:rsid w:val="006D170D"/>
    <w:rsid w:val="006D1850"/>
    <w:rsid w:val="006D1D9C"/>
    <w:rsid w:val="006D3787"/>
    <w:rsid w:val="006D3AFE"/>
    <w:rsid w:val="006D3FB4"/>
    <w:rsid w:val="006D434C"/>
    <w:rsid w:val="006D444A"/>
    <w:rsid w:val="006D49BD"/>
    <w:rsid w:val="006D5CE6"/>
    <w:rsid w:val="006D5FD0"/>
    <w:rsid w:val="006D675A"/>
    <w:rsid w:val="006D680D"/>
    <w:rsid w:val="006D6B4A"/>
    <w:rsid w:val="006D7FB4"/>
    <w:rsid w:val="006E0F8A"/>
    <w:rsid w:val="006E1452"/>
    <w:rsid w:val="006E1479"/>
    <w:rsid w:val="006E1FEB"/>
    <w:rsid w:val="006E359F"/>
    <w:rsid w:val="006E36C3"/>
    <w:rsid w:val="006E4869"/>
    <w:rsid w:val="006E49F7"/>
    <w:rsid w:val="006E4BC6"/>
    <w:rsid w:val="006E5387"/>
    <w:rsid w:val="006E6359"/>
    <w:rsid w:val="006E716B"/>
    <w:rsid w:val="006E7A43"/>
    <w:rsid w:val="006E7C9B"/>
    <w:rsid w:val="006F0662"/>
    <w:rsid w:val="006F31F4"/>
    <w:rsid w:val="006F491A"/>
    <w:rsid w:val="006F562F"/>
    <w:rsid w:val="006F585D"/>
    <w:rsid w:val="006F5F27"/>
    <w:rsid w:val="006F617C"/>
    <w:rsid w:val="006F6E1F"/>
    <w:rsid w:val="006F7C35"/>
    <w:rsid w:val="007004DD"/>
    <w:rsid w:val="00700D47"/>
    <w:rsid w:val="007012FC"/>
    <w:rsid w:val="007016CF"/>
    <w:rsid w:val="00702EA9"/>
    <w:rsid w:val="00704C16"/>
    <w:rsid w:val="00705F83"/>
    <w:rsid w:val="00706F1A"/>
    <w:rsid w:val="00707855"/>
    <w:rsid w:val="00707DF0"/>
    <w:rsid w:val="00707EA1"/>
    <w:rsid w:val="00710E3B"/>
    <w:rsid w:val="0071134B"/>
    <w:rsid w:val="00711E71"/>
    <w:rsid w:val="00711ECA"/>
    <w:rsid w:val="007120BF"/>
    <w:rsid w:val="00712700"/>
    <w:rsid w:val="00712759"/>
    <w:rsid w:val="00712FB7"/>
    <w:rsid w:val="00713C9B"/>
    <w:rsid w:val="00713CB6"/>
    <w:rsid w:val="0071646A"/>
    <w:rsid w:val="007168AB"/>
    <w:rsid w:val="00717033"/>
    <w:rsid w:val="00717424"/>
    <w:rsid w:val="007206AF"/>
    <w:rsid w:val="0072188D"/>
    <w:rsid w:val="00721A12"/>
    <w:rsid w:val="007228A3"/>
    <w:rsid w:val="0072298B"/>
    <w:rsid w:val="00723633"/>
    <w:rsid w:val="0072458F"/>
    <w:rsid w:val="00725397"/>
    <w:rsid w:val="00725BFE"/>
    <w:rsid w:val="00726594"/>
    <w:rsid w:val="00727B75"/>
    <w:rsid w:val="00727BB5"/>
    <w:rsid w:val="00730FC5"/>
    <w:rsid w:val="007315FF"/>
    <w:rsid w:val="00731B37"/>
    <w:rsid w:val="00731CED"/>
    <w:rsid w:val="00732B5E"/>
    <w:rsid w:val="00733145"/>
    <w:rsid w:val="00733636"/>
    <w:rsid w:val="00733693"/>
    <w:rsid w:val="007336B4"/>
    <w:rsid w:val="00733FC3"/>
    <w:rsid w:val="00734E21"/>
    <w:rsid w:val="00735315"/>
    <w:rsid w:val="00735638"/>
    <w:rsid w:val="00735C97"/>
    <w:rsid w:val="00735EDC"/>
    <w:rsid w:val="00736062"/>
    <w:rsid w:val="00736373"/>
    <w:rsid w:val="00737DA0"/>
    <w:rsid w:val="00737F97"/>
    <w:rsid w:val="00740800"/>
    <w:rsid w:val="00743E4C"/>
    <w:rsid w:val="00745E1F"/>
    <w:rsid w:val="00745EFA"/>
    <w:rsid w:val="00746033"/>
    <w:rsid w:val="0074791E"/>
    <w:rsid w:val="00747B75"/>
    <w:rsid w:val="0075037D"/>
    <w:rsid w:val="00751C02"/>
    <w:rsid w:val="0075273A"/>
    <w:rsid w:val="007528BF"/>
    <w:rsid w:val="00753FF1"/>
    <w:rsid w:val="0075454D"/>
    <w:rsid w:val="0075557B"/>
    <w:rsid w:val="00755759"/>
    <w:rsid w:val="00756FED"/>
    <w:rsid w:val="0075743E"/>
    <w:rsid w:val="00757989"/>
    <w:rsid w:val="00760132"/>
    <w:rsid w:val="00760156"/>
    <w:rsid w:val="00761C4B"/>
    <w:rsid w:val="007623C0"/>
    <w:rsid w:val="007628B2"/>
    <w:rsid w:val="00763009"/>
    <w:rsid w:val="0076300D"/>
    <w:rsid w:val="00763D2E"/>
    <w:rsid w:val="00763FFD"/>
    <w:rsid w:val="00764381"/>
    <w:rsid w:val="00764DA0"/>
    <w:rsid w:val="0076698F"/>
    <w:rsid w:val="00770977"/>
    <w:rsid w:val="007709EE"/>
    <w:rsid w:val="00770A91"/>
    <w:rsid w:val="00770C03"/>
    <w:rsid w:val="00770CF7"/>
    <w:rsid w:val="00770EC9"/>
    <w:rsid w:val="00772719"/>
    <w:rsid w:val="00772A81"/>
    <w:rsid w:val="00774719"/>
    <w:rsid w:val="0077528B"/>
    <w:rsid w:val="00775DA4"/>
    <w:rsid w:val="00781609"/>
    <w:rsid w:val="00781CE5"/>
    <w:rsid w:val="00782537"/>
    <w:rsid w:val="00782554"/>
    <w:rsid w:val="007840FC"/>
    <w:rsid w:val="0078447D"/>
    <w:rsid w:val="00784F71"/>
    <w:rsid w:val="007866F6"/>
    <w:rsid w:val="00786E32"/>
    <w:rsid w:val="00787E22"/>
    <w:rsid w:val="0079086B"/>
    <w:rsid w:val="007909DD"/>
    <w:rsid w:val="00790CA2"/>
    <w:rsid w:val="00790DF5"/>
    <w:rsid w:val="00791D3F"/>
    <w:rsid w:val="00792027"/>
    <w:rsid w:val="007938FF"/>
    <w:rsid w:val="00794185"/>
    <w:rsid w:val="00794F7B"/>
    <w:rsid w:val="00794F83"/>
    <w:rsid w:val="007961F6"/>
    <w:rsid w:val="00796267"/>
    <w:rsid w:val="007A01D2"/>
    <w:rsid w:val="007A06B7"/>
    <w:rsid w:val="007A0B73"/>
    <w:rsid w:val="007A1E6E"/>
    <w:rsid w:val="007A357A"/>
    <w:rsid w:val="007A3A15"/>
    <w:rsid w:val="007A500F"/>
    <w:rsid w:val="007A509E"/>
    <w:rsid w:val="007A6529"/>
    <w:rsid w:val="007A678C"/>
    <w:rsid w:val="007A6BCD"/>
    <w:rsid w:val="007B2198"/>
    <w:rsid w:val="007B2575"/>
    <w:rsid w:val="007B27C4"/>
    <w:rsid w:val="007B411D"/>
    <w:rsid w:val="007B4165"/>
    <w:rsid w:val="007B4C42"/>
    <w:rsid w:val="007B4FF9"/>
    <w:rsid w:val="007B5937"/>
    <w:rsid w:val="007B597E"/>
    <w:rsid w:val="007B6EB8"/>
    <w:rsid w:val="007B7973"/>
    <w:rsid w:val="007B7B91"/>
    <w:rsid w:val="007C014E"/>
    <w:rsid w:val="007C23C4"/>
    <w:rsid w:val="007C4476"/>
    <w:rsid w:val="007C476B"/>
    <w:rsid w:val="007C4BE2"/>
    <w:rsid w:val="007C4C6E"/>
    <w:rsid w:val="007C5A14"/>
    <w:rsid w:val="007C6826"/>
    <w:rsid w:val="007C773C"/>
    <w:rsid w:val="007D187D"/>
    <w:rsid w:val="007D350F"/>
    <w:rsid w:val="007D3F40"/>
    <w:rsid w:val="007D47DE"/>
    <w:rsid w:val="007D4D77"/>
    <w:rsid w:val="007D50D9"/>
    <w:rsid w:val="007D6747"/>
    <w:rsid w:val="007D7062"/>
    <w:rsid w:val="007E01D3"/>
    <w:rsid w:val="007E02CF"/>
    <w:rsid w:val="007E0A69"/>
    <w:rsid w:val="007E13C1"/>
    <w:rsid w:val="007E1C29"/>
    <w:rsid w:val="007E3287"/>
    <w:rsid w:val="007E4137"/>
    <w:rsid w:val="007E43B5"/>
    <w:rsid w:val="007E5B7F"/>
    <w:rsid w:val="007E63D0"/>
    <w:rsid w:val="007E67EB"/>
    <w:rsid w:val="007E6A50"/>
    <w:rsid w:val="007E6B57"/>
    <w:rsid w:val="007E7CCB"/>
    <w:rsid w:val="007F0C07"/>
    <w:rsid w:val="007F1656"/>
    <w:rsid w:val="007F1B89"/>
    <w:rsid w:val="007F2184"/>
    <w:rsid w:val="007F2657"/>
    <w:rsid w:val="007F38A9"/>
    <w:rsid w:val="007F594D"/>
    <w:rsid w:val="007F6E3D"/>
    <w:rsid w:val="007F72B7"/>
    <w:rsid w:val="007F7301"/>
    <w:rsid w:val="007F74A5"/>
    <w:rsid w:val="007F7A48"/>
    <w:rsid w:val="007F7FB0"/>
    <w:rsid w:val="00800B02"/>
    <w:rsid w:val="00801C6C"/>
    <w:rsid w:val="00801DAF"/>
    <w:rsid w:val="00802609"/>
    <w:rsid w:val="008037E7"/>
    <w:rsid w:val="00803BD0"/>
    <w:rsid w:val="008040FD"/>
    <w:rsid w:val="00805200"/>
    <w:rsid w:val="0080548F"/>
    <w:rsid w:val="00805F9A"/>
    <w:rsid w:val="00806B23"/>
    <w:rsid w:val="0080701D"/>
    <w:rsid w:val="0081074F"/>
    <w:rsid w:val="00810C41"/>
    <w:rsid w:val="00810E11"/>
    <w:rsid w:val="00811A84"/>
    <w:rsid w:val="00812568"/>
    <w:rsid w:val="008131B8"/>
    <w:rsid w:val="00814FB8"/>
    <w:rsid w:val="008150C7"/>
    <w:rsid w:val="00815688"/>
    <w:rsid w:val="008172D3"/>
    <w:rsid w:val="00817970"/>
    <w:rsid w:val="00817EBF"/>
    <w:rsid w:val="0082005D"/>
    <w:rsid w:val="00821324"/>
    <w:rsid w:val="008220F4"/>
    <w:rsid w:val="00823664"/>
    <w:rsid w:val="00823791"/>
    <w:rsid w:val="008240E6"/>
    <w:rsid w:val="00824EA2"/>
    <w:rsid w:val="00826541"/>
    <w:rsid w:val="008265BB"/>
    <w:rsid w:val="0082676E"/>
    <w:rsid w:val="008268EC"/>
    <w:rsid w:val="008276EA"/>
    <w:rsid w:val="00830A9C"/>
    <w:rsid w:val="008310A2"/>
    <w:rsid w:val="0083276F"/>
    <w:rsid w:val="0083368D"/>
    <w:rsid w:val="00833800"/>
    <w:rsid w:val="00833802"/>
    <w:rsid w:val="00834145"/>
    <w:rsid w:val="00834CB3"/>
    <w:rsid w:val="00834E88"/>
    <w:rsid w:val="008351A6"/>
    <w:rsid w:val="008366DC"/>
    <w:rsid w:val="00836BDF"/>
    <w:rsid w:val="00836EDD"/>
    <w:rsid w:val="00837969"/>
    <w:rsid w:val="00837EB7"/>
    <w:rsid w:val="00841AB1"/>
    <w:rsid w:val="00842D79"/>
    <w:rsid w:val="00842F91"/>
    <w:rsid w:val="00844013"/>
    <w:rsid w:val="0084421E"/>
    <w:rsid w:val="008445E8"/>
    <w:rsid w:val="00844AE5"/>
    <w:rsid w:val="00845656"/>
    <w:rsid w:val="00845A2D"/>
    <w:rsid w:val="00846BAC"/>
    <w:rsid w:val="00847015"/>
    <w:rsid w:val="0085276F"/>
    <w:rsid w:val="00853A3D"/>
    <w:rsid w:val="00853D77"/>
    <w:rsid w:val="00854055"/>
    <w:rsid w:val="0085409E"/>
    <w:rsid w:val="00854371"/>
    <w:rsid w:val="008547C0"/>
    <w:rsid w:val="008548E0"/>
    <w:rsid w:val="008552F8"/>
    <w:rsid w:val="0085553A"/>
    <w:rsid w:val="00856D5D"/>
    <w:rsid w:val="00856E9B"/>
    <w:rsid w:val="00857997"/>
    <w:rsid w:val="00860F05"/>
    <w:rsid w:val="008615EE"/>
    <w:rsid w:val="008623C3"/>
    <w:rsid w:val="0086384E"/>
    <w:rsid w:val="00863F4C"/>
    <w:rsid w:val="00864A68"/>
    <w:rsid w:val="00864CCC"/>
    <w:rsid w:val="008661FA"/>
    <w:rsid w:val="0087062A"/>
    <w:rsid w:val="00870731"/>
    <w:rsid w:val="0087096E"/>
    <w:rsid w:val="00871058"/>
    <w:rsid w:val="00871277"/>
    <w:rsid w:val="00872F9D"/>
    <w:rsid w:val="00873183"/>
    <w:rsid w:val="00873F77"/>
    <w:rsid w:val="00875BF1"/>
    <w:rsid w:val="00877160"/>
    <w:rsid w:val="008809A6"/>
    <w:rsid w:val="0088201B"/>
    <w:rsid w:val="00883BA7"/>
    <w:rsid w:val="00883FAC"/>
    <w:rsid w:val="008840A2"/>
    <w:rsid w:val="0088446D"/>
    <w:rsid w:val="00885246"/>
    <w:rsid w:val="00885452"/>
    <w:rsid w:val="00885C99"/>
    <w:rsid w:val="00885E35"/>
    <w:rsid w:val="00885FC9"/>
    <w:rsid w:val="00887D89"/>
    <w:rsid w:val="00887E7F"/>
    <w:rsid w:val="008903B9"/>
    <w:rsid w:val="00891419"/>
    <w:rsid w:val="008916E1"/>
    <w:rsid w:val="008918DA"/>
    <w:rsid w:val="00891FF6"/>
    <w:rsid w:val="008930CA"/>
    <w:rsid w:val="00893E06"/>
    <w:rsid w:val="0089404E"/>
    <w:rsid w:val="008943C4"/>
    <w:rsid w:val="00894764"/>
    <w:rsid w:val="00895F01"/>
    <w:rsid w:val="008963AF"/>
    <w:rsid w:val="00896BC9"/>
    <w:rsid w:val="00897150"/>
    <w:rsid w:val="00897699"/>
    <w:rsid w:val="008A0039"/>
    <w:rsid w:val="008A0190"/>
    <w:rsid w:val="008A01FF"/>
    <w:rsid w:val="008A0DDE"/>
    <w:rsid w:val="008A12EC"/>
    <w:rsid w:val="008A1523"/>
    <w:rsid w:val="008A24FD"/>
    <w:rsid w:val="008A2577"/>
    <w:rsid w:val="008A298D"/>
    <w:rsid w:val="008A30E7"/>
    <w:rsid w:val="008A39C5"/>
    <w:rsid w:val="008A4DBE"/>
    <w:rsid w:val="008A527C"/>
    <w:rsid w:val="008A588B"/>
    <w:rsid w:val="008A5C7F"/>
    <w:rsid w:val="008A6434"/>
    <w:rsid w:val="008A7283"/>
    <w:rsid w:val="008B07DA"/>
    <w:rsid w:val="008B0B50"/>
    <w:rsid w:val="008B113E"/>
    <w:rsid w:val="008B1B31"/>
    <w:rsid w:val="008B1C75"/>
    <w:rsid w:val="008B4268"/>
    <w:rsid w:val="008B4473"/>
    <w:rsid w:val="008B4CCA"/>
    <w:rsid w:val="008B6230"/>
    <w:rsid w:val="008B681B"/>
    <w:rsid w:val="008B7D39"/>
    <w:rsid w:val="008B7F26"/>
    <w:rsid w:val="008C0577"/>
    <w:rsid w:val="008C059E"/>
    <w:rsid w:val="008C0C95"/>
    <w:rsid w:val="008C1E9A"/>
    <w:rsid w:val="008C418D"/>
    <w:rsid w:val="008C4BF9"/>
    <w:rsid w:val="008C4F4F"/>
    <w:rsid w:val="008C4FC3"/>
    <w:rsid w:val="008C70EF"/>
    <w:rsid w:val="008C78D9"/>
    <w:rsid w:val="008D045D"/>
    <w:rsid w:val="008D0508"/>
    <w:rsid w:val="008D0A6F"/>
    <w:rsid w:val="008D1B77"/>
    <w:rsid w:val="008D1F77"/>
    <w:rsid w:val="008D33A2"/>
    <w:rsid w:val="008D63E3"/>
    <w:rsid w:val="008D7550"/>
    <w:rsid w:val="008E0991"/>
    <w:rsid w:val="008E09AD"/>
    <w:rsid w:val="008E169D"/>
    <w:rsid w:val="008E1E37"/>
    <w:rsid w:val="008E2763"/>
    <w:rsid w:val="008E39E5"/>
    <w:rsid w:val="008E3BEA"/>
    <w:rsid w:val="008E3C8A"/>
    <w:rsid w:val="008E41B4"/>
    <w:rsid w:val="008E4471"/>
    <w:rsid w:val="008E4D1A"/>
    <w:rsid w:val="008E5839"/>
    <w:rsid w:val="008E5ED0"/>
    <w:rsid w:val="008E6439"/>
    <w:rsid w:val="008E7500"/>
    <w:rsid w:val="008F0224"/>
    <w:rsid w:val="008F0B3F"/>
    <w:rsid w:val="008F19F3"/>
    <w:rsid w:val="008F1ACC"/>
    <w:rsid w:val="008F20EB"/>
    <w:rsid w:val="008F22F7"/>
    <w:rsid w:val="008F2762"/>
    <w:rsid w:val="008F4001"/>
    <w:rsid w:val="008F4A6C"/>
    <w:rsid w:val="008F5E09"/>
    <w:rsid w:val="008F644D"/>
    <w:rsid w:val="008F7255"/>
    <w:rsid w:val="00900009"/>
    <w:rsid w:val="00900471"/>
    <w:rsid w:val="009007D6"/>
    <w:rsid w:val="00900B4E"/>
    <w:rsid w:val="00900B5F"/>
    <w:rsid w:val="00900CF3"/>
    <w:rsid w:val="00900E4B"/>
    <w:rsid w:val="00901022"/>
    <w:rsid w:val="0090523B"/>
    <w:rsid w:val="0090543A"/>
    <w:rsid w:val="00905AD1"/>
    <w:rsid w:val="00905EB8"/>
    <w:rsid w:val="00906AB5"/>
    <w:rsid w:val="00906C48"/>
    <w:rsid w:val="00906E08"/>
    <w:rsid w:val="0090704A"/>
    <w:rsid w:val="00907FE0"/>
    <w:rsid w:val="00911932"/>
    <w:rsid w:val="00911BCF"/>
    <w:rsid w:val="00912752"/>
    <w:rsid w:val="009128D7"/>
    <w:rsid w:val="00912A82"/>
    <w:rsid w:val="00912F02"/>
    <w:rsid w:val="009135F7"/>
    <w:rsid w:val="00914BEA"/>
    <w:rsid w:val="0091592C"/>
    <w:rsid w:val="00915D7E"/>
    <w:rsid w:val="00916E17"/>
    <w:rsid w:val="00917AA9"/>
    <w:rsid w:val="009203DB"/>
    <w:rsid w:val="00921E4B"/>
    <w:rsid w:val="009229CF"/>
    <w:rsid w:val="00922FDB"/>
    <w:rsid w:val="009239A9"/>
    <w:rsid w:val="00925723"/>
    <w:rsid w:val="00925CD8"/>
    <w:rsid w:val="0092640E"/>
    <w:rsid w:val="009270AF"/>
    <w:rsid w:val="00930586"/>
    <w:rsid w:val="009305F5"/>
    <w:rsid w:val="00930E91"/>
    <w:rsid w:val="009318E3"/>
    <w:rsid w:val="00932FB6"/>
    <w:rsid w:val="009334D4"/>
    <w:rsid w:val="009340E1"/>
    <w:rsid w:val="009416EF"/>
    <w:rsid w:val="009418FA"/>
    <w:rsid w:val="00942080"/>
    <w:rsid w:val="009427E5"/>
    <w:rsid w:val="0094365B"/>
    <w:rsid w:val="00943DD7"/>
    <w:rsid w:val="009440E5"/>
    <w:rsid w:val="00944D3C"/>
    <w:rsid w:val="00945F22"/>
    <w:rsid w:val="009475A7"/>
    <w:rsid w:val="00947D8D"/>
    <w:rsid w:val="0095023C"/>
    <w:rsid w:val="00950EE1"/>
    <w:rsid w:val="009523B8"/>
    <w:rsid w:val="00952CA3"/>
    <w:rsid w:val="00954685"/>
    <w:rsid w:val="0095469D"/>
    <w:rsid w:val="009547CF"/>
    <w:rsid w:val="009559E7"/>
    <w:rsid w:val="00955BA5"/>
    <w:rsid w:val="00956B19"/>
    <w:rsid w:val="009578EF"/>
    <w:rsid w:val="00957DAF"/>
    <w:rsid w:val="009605EB"/>
    <w:rsid w:val="00960F9D"/>
    <w:rsid w:val="00962433"/>
    <w:rsid w:val="0096280A"/>
    <w:rsid w:val="00962851"/>
    <w:rsid w:val="00962DAB"/>
    <w:rsid w:val="00963C62"/>
    <w:rsid w:val="00963CC1"/>
    <w:rsid w:val="00963EA6"/>
    <w:rsid w:val="00963FFB"/>
    <w:rsid w:val="00964A01"/>
    <w:rsid w:val="00964B12"/>
    <w:rsid w:val="00966445"/>
    <w:rsid w:val="009708E0"/>
    <w:rsid w:val="00970EDA"/>
    <w:rsid w:val="00971288"/>
    <w:rsid w:val="009717DE"/>
    <w:rsid w:val="009721D9"/>
    <w:rsid w:val="00972402"/>
    <w:rsid w:val="00972C80"/>
    <w:rsid w:val="0097327F"/>
    <w:rsid w:val="009733BC"/>
    <w:rsid w:val="00975618"/>
    <w:rsid w:val="00975CCA"/>
    <w:rsid w:val="009760EE"/>
    <w:rsid w:val="00976737"/>
    <w:rsid w:val="00976856"/>
    <w:rsid w:val="009768C2"/>
    <w:rsid w:val="0098062B"/>
    <w:rsid w:val="00980B12"/>
    <w:rsid w:val="009844F7"/>
    <w:rsid w:val="009853CE"/>
    <w:rsid w:val="00985783"/>
    <w:rsid w:val="00987477"/>
    <w:rsid w:val="00987500"/>
    <w:rsid w:val="00990175"/>
    <w:rsid w:val="009902FF"/>
    <w:rsid w:val="00990357"/>
    <w:rsid w:val="009913DD"/>
    <w:rsid w:val="0099145D"/>
    <w:rsid w:val="009917B8"/>
    <w:rsid w:val="0099196A"/>
    <w:rsid w:val="009928D2"/>
    <w:rsid w:val="00992ABC"/>
    <w:rsid w:val="00995011"/>
    <w:rsid w:val="00995859"/>
    <w:rsid w:val="00997563"/>
    <w:rsid w:val="0099768A"/>
    <w:rsid w:val="009A1627"/>
    <w:rsid w:val="009A1DEC"/>
    <w:rsid w:val="009A4D0E"/>
    <w:rsid w:val="009A60DB"/>
    <w:rsid w:val="009A68CA"/>
    <w:rsid w:val="009B2511"/>
    <w:rsid w:val="009B290F"/>
    <w:rsid w:val="009B2D26"/>
    <w:rsid w:val="009B3CB6"/>
    <w:rsid w:val="009B62E2"/>
    <w:rsid w:val="009B6600"/>
    <w:rsid w:val="009B6D50"/>
    <w:rsid w:val="009B730B"/>
    <w:rsid w:val="009C0939"/>
    <w:rsid w:val="009C2444"/>
    <w:rsid w:val="009C293B"/>
    <w:rsid w:val="009C3014"/>
    <w:rsid w:val="009C3058"/>
    <w:rsid w:val="009C30DB"/>
    <w:rsid w:val="009C35F7"/>
    <w:rsid w:val="009C3CCC"/>
    <w:rsid w:val="009C4470"/>
    <w:rsid w:val="009C4E38"/>
    <w:rsid w:val="009C53DA"/>
    <w:rsid w:val="009C5959"/>
    <w:rsid w:val="009C5D00"/>
    <w:rsid w:val="009C7313"/>
    <w:rsid w:val="009C7D04"/>
    <w:rsid w:val="009C7FAB"/>
    <w:rsid w:val="009D067F"/>
    <w:rsid w:val="009D06FA"/>
    <w:rsid w:val="009D103A"/>
    <w:rsid w:val="009D2C25"/>
    <w:rsid w:val="009D3C05"/>
    <w:rsid w:val="009D4ABA"/>
    <w:rsid w:val="009D5677"/>
    <w:rsid w:val="009D5BF2"/>
    <w:rsid w:val="009D6DD2"/>
    <w:rsid w:val="009D782C"/>
    <w:rsid w:val="009E041B"/>
    <w:rsid w:val="009E051E"/>
    <w:rsid w:val="009E11BE"/>
    <w:rsid w:val="009E16A0"/>
    <w:rsid w:val="009E1B50"/>
    <w:rsid w:val="009E24C3"/>
    <w:rsid w:val="009E2754"/>
    <w:rsid w:val="009E3858"/>
    <w:rsid w:val="009E5296"/>
    <w:rsid w:val="009F0417"/>
    <w:rsid w:val="009F0437"/>
    <w:rsid w:val="009F178C"/>
    <w:rsid w:val="009F2EB9"/>
    <w:rsid w:val="009F3311"/>
    <w:rsid w:val="009F3C03"/>
    <w:rsid w:val="009F6793"/>
    <w:rsid w:val="009F7EED"/>
    <w:rsid w:val="00A0001B"/>
    <w:rsid w:val="00A007BD"/>
    <w:rsid w:val="00A00B5E"/>
    <w:rsid w:val="00A01AEF"/>
    <w:rsid w:val="00A02455"/>
    <w:rsid w:val="00A0281C"/>
    <w:rsid w:val="00A02BF8"/>
    <w:rsid w:val="00A06F3F"/>
    <w:rsid w:val="00A0721D"/>
    <w:rsid w:val="00A07968"/>
    <w:rsid w:val="00A07C3A"/>
    <w:rsid w:val="00A10282"/>
    <w:rsid w:val="00A1075B"/>
    <w:rsid w:val="00A10F14"/>
    <w:rsid w:val="00A11326"/>
    <w:rsid w:val="00A1151A"/>
    <w:rsid w:val="00A13844"/>
    <w:rsid w:val="00A13F2B"/>
    <w:rsid w:val="00A1638D"/>
    <w:rsid w:val="00A20CBF"/>
    <w:rsid w:val="00A20D91"/>
    <w:rsid w:val="00A212AB"/>
    <w:rsid w:val="00A2178B"/>
    <w:rsid w:val="00A21DFE"/>
    <w:rsid w:val="00A22127"/>
    <w:rsid w:val="00A22D14"/>
    <w:rsid w:val="00A24B15"/>
    <w:rsid w:val="00A24D69"/>
    <w:rsid w:val="00A25C22"/>
    <w:rsid w:val="00A26229"/>
    <w:rsid w:val="00A26303"/>
    <w:rsid w:val="00A27329"/>
    <w:rsid w:val="00A33075"/>
    <w:rsid w:val="00A334A9"/>
    <w:rsid w:val="00A33AF5"/>
    <w:rsid w:val="00A35415"/>
    <w:rsid w:val="00A36DC5"/>
    <w:rsid w:val="00A37306"/>
    <w:rsid w:val="00A4043E"/>
    <w:rsid w:val="00A41034"/>
    <w:rsid w:val="00A412BA"/>
    <w:rsid w:val="00A432AB"/>
    <w:rsid w:val="00A432BF"/>
    <w:rsid w:val="00A43C10"/>
    <w:rsid w:val="00A45AA1"/>
    <w:rsid w:val="00A463E1"/>
    <w:rsid w:val="00A46DB7"/>
    <w:rsid w:val="00A4799E"/>
    <w:rsid w:val="00A500D7"/>
    <w:rsid w:val="00A52F1A"/>
    <w:rsid w:val="00A53324"/>
    <w:rsid w:val="00A54218"/>
    <w:rsid w:val="00A54D73"/>
    <w:rsid w:val="00A556E7"/>
    <w:rsid w:val="00A560DE"/>
    <w:rsid w:val="00A600B9"/>
    <w:rsid w:val="00A60654"/>
    <w:rsid w:val="00A60BA2"/>
    <w:rsid w:val="00A63D46"/>
    <w:rsid w:val="00A6420D"/>
    <w:rsid w:val="00A64B48"/>
    <w:rsid w:val="00A65380"/>
    <w:rsid w:val="00A658E2"/>
    <w:rsid w:val="00A66007"/>
    <w:rsid w:val="00A66BE7"/>
    <w:rsid w:val="00A70409"/>
    <w:rsid w:val="00A714D8"/>
    <w:rsid w:val="00A715CA"/>
    <w:rsid w:val="00A71667"/>
    <w:rsid w:val="00A73EA3"/>
    <w:rsid w:val="00A745F7"/>
    <w:rsid w:val="00A755DE"/>
    <w:rsid w:val="00A76F29"/>
    <w:rsid w:val="00A77471"/>
    <w:rsid w:val="00A77597"/>
    <w:rsid w:val="00A77A60"/>
    <w:rsid w:val="00A80431"/>
    <w:rsid w:val="00A80E06"/>
    <w:rsid w:val="00A811C2"/>
    <w:rsid w:val="00A81430"/>
    <w:rsid w:val="00A819BC"/>
    <w:rsid w:val="00A819C6"/>
    <w:rsid w:val="00A81D88"/>
    <w:rsid w:val="00A826C6"/>
    <w:rsid w:val="00A83841"/>
    <w:rsid w:val="00A83D7D"/>
    <w:rsid w:val="00A84C01"/>
    <w:rsid w:val="00A85264"/>
    <w:rsid w:val="00A86346"/>
    <w:rsid w:val="00A8701E"/>
    <w:rsid w:val="00A90615"/>
    <w:rsid w:val="00A90949"/>
    <w:rsid w:val="00A91003"/>
    <w:rsid w:val="00A914FE"/>
    <w:rsid w:val="00A915A3"/>
    <w:rsid w:val="00A91893"/>
    <w:rsid w:val="00A9256F"/>
    <w:rsid w:val="00A954A2"/>
    <w:rsid w:val="00A9554B"/>
    <w:rsid w:val="00A9556B"/>
    <w:rsid w:val="00A960F7"/>
    <w:rsid w:val="00AA1181"/>
    <w:rsid w:val="00AA23F7"/>
    <w:rsid w:val="00AA2A08"/>
    <w:rsid w:val="00AA3979"/>
    <w:rsid w:val="00AA46EC"/>
    <w:rsid w:val="00AA4FD6"/>
    <w:rsid w:val="00AA54FE"/>
    <w:rsid w:val="00AA57EE"/>
    <w:rsid w:val="00AA6388"/>
    <w:rsid w:val="00AA72A2"/>
    <w:rsid w:val="00AA79CB"/>
    <w:rsid w:val="00AA7A13"/>
    <w:rsid w:val="00AA7E19"/>
    <w:rsid w:val="00AB0289"/>
    <w:rsid w:val="00AB05BF"/>
    <w:rsid w:val="00AB1232"/>
    <w:rsid w:val="00AB298E"/>
    <w:rsid w:val="00AB2C16"/>
    <w:rsid w:val="00AB36EE"/>
    <w:rsid w:val="00AB36FE"/>
    <w:rsid w:val="00AB444D"/>
    <w:rsid w:val="00AB4ADD"/>
    <w:rsid w:val="00AB4B28"/>
    <w:rsid w:val="00AB50BF"/>
    <w:rsid w:val="00AB642E"/>
    <w:rsid w:val="00AB6832"/>
    <w:rsid w:val="00AB70E5"/>
    <w:rsid w:val="00AB767E"/>
    <w:rsid w:val="00AC1045"/>
    <w:rsid w:val="00AC3583"/>
    <w:rsid w:val="00AC363F"/>
    <w:rsid w:val="00AC3E7A"/>
    <w:rsid w:val="00AC3F4C"/>
    <w:rsid w:val="00AC46A2"/>
    <w:rsid w:val="00AC4832"/>
    <w:rsid w:val="00AC5777"/>
    <w:rsid w:val="00AC59FF"/>
    <w:rsid w:val="00AC6547"/>
    <w:rsid w:val="00AC677F"/>
    <w:rsid w:val="00AD01B7"/>
    <w:rsid w:val="00AD05B4"/>
    <w:rsid w:val="00AD0601"/>
    <w:rsid w:val="00AD1BBF"/>
    <w:rsid w:val="00AD1FE6"/>
    <w:rsid w:val="00AD42E8"/>
    <w:rsid w:val="00AE085C"/>
    <w:rsid w:val="00AE0E9D"/>
    <w:rsid w:val="00AE1A0E"/>
    <w:rsid w:val="00AE20C2"/>
    <w:rsid w:val="00AE320D"/>
    <w:rsid w:val="00AE3355"/>
    <w:rsid w:val="00AE347D"/>
    <w:rsid w:val="00AE358C"/>
    <w:rsid w:val="00AE448C"/>
    <w:rsid w:val="00AE4D99"/>
    <w:rsid w:val="00AE581E"/>
    <w:rsid w:val="00AE5B91"/>
    <w:rsid w:val="00AE5F4D"/>
    <w:rsid w:val="00AE686F"/>
    <w:rsid w:val="00AE6B8C"/>
    <w:rsid w:val="00AE6D84"/>
    <w:rsid w:val="00AE7AE1"/>
    <w:rsid w:val="00AE7B69"/>
    <w:rsid w:val="00AE7CE7"/>
    <w:rsid w:val="00AF0085"/>
    <w:rsid w:val="00AF1A23"/>
    <w:rsid w:val="00AF2E9E"/>
    <w:rsid w:val="00AF4211"/>
    <w:rsid w:val="00AF6042"/>
    <w:rsid w:val="00AF60FE"/>
    <w:rsid w:val="00AF7D46"/>
    <w:rsid w:val="00AF7E1B"/>
    <w:rsid w:val="00B00DEC"/>
    <w:rsid w:val="00B02CD5"/>
    <w:rsid w:val="00B0374B"/>
    <w:rsid w:val="00B038FE"/>
    <w:rsid w:val="00B04B32"/>
    <w:rsid w:val="00B04DF8"/>
    <w:rsid w:val="00B04E6A"/>
    <w:rsid w:val="00B0518A"/>
    <w:rsid w:val="00B05A12"/>
    <w:rsid w:val="00B06315"/>
    <w:rsid w:val="00B07A18"/>
    <w:rsid w:val="00B07AB6"/>
    <w:rsid w:val="00B1005F"/>
    <w:rsid w:val="00B10209"/>
    <w:rsid w:val="00B10C0A"/>
    <w:rsid w:val="00B13594"/>
    <w:rsid w:val="00B15077"/>
    <w:rsid w:val="00B16A0E"/>
    <w:rsid w:val="00B16DC3"/>
    <w:rsid w:val="00B16EEB"/>
    <w:rsid w:val="00B17B48"/>
    <w:rsid w:val="00B20473"/>
    <w:rsid w:val="00B20CA6"/>
    <w:rsid w:val="00B23837"/>
    <w:rsid w:val="00B23AE0"/>
    <w:rsid w:val="00B24353"/>
    <w:rsid w:val="00B253E7"/>
    <w:rsid w:val="00B25685"/>
    <w:rsid w:val="00B25713"/>
    <w:rsid w:val="00B25D1B"/>
    <w:rsid w:val="00B25EFE"/>
    <w:rsid w:val="00B26B5E"/>
    <w:rsid w:val="00B27B37"/>
    <w:rsid w:val="00B30594"/>
    <w:rsid w:val="00B314C7"/>
    <w:rsid w:val="00B31955"/>
    <w:rsid w:val="00B31FEF"/>
    <w:rsid w:val="00B3238D"/>
    <w:rsid w:val="00B331BE"/>
    <w:rsid w:val="00B33315"/>
    <w:rsid w:val="00B3390B"/>
    <w:rsid w:val="00B33914"/>
    <w:rsid w:val="00B354CA"/>
    <w:rsid w:val="00B35B8E"/>
    <w:rsid w:val="00B36A08"/>
    <w:rsid w:val="00B36AF9"/>
    <w:rsid w:val="00B36B00"/>
    <w:rsid w:val="00B36DCA"/>
    <w:rsid w:val="00B377EE"/>
    <w:rsid w:val="00B37AFE"/>
    <w:rsid w:val="00B40358"/>
    <w:rsid w:val="00B4079B"/>
    <w:rsid w:val="00B40AE9"/>
    <w:rsid w:val="00B4172B"/>
    <w:rsid w:val="00B41D85"/>
    <w:rsid w:val="00B428A6"/>
    <w:rsid w:val="00B4302A"/>
    <w:rsid w:val="00B441A1"/>
    <w:rsid w:val="00B44336"/>
    <w:rsid w:val="00B443A4"/>
    <w:rsid w:val="00B4449D"/>
    <w:rsid w:val="00B44940"/>
    <w:rsid w:val="00B44CDC"/>
    <w:rsid w:val="00B46306"/>
    <w:rsid w:val="00B476E1"/>
    <w:rsid w:val="00B47986"/>
    <w:rsid w:val="00B47ED8"/>
    <w:rsid w:val="00B50E76"/>
    <w:rsid w:val="00B52B89"/>
    <w:rsid w:val="00B53561"/>
    <w:rsid w:val="00B535DA"/>
    <w:rsid w:val="00B53B1F"/>
    <w:rsid w:val="00B5456E"/>
    <w:rsid w:val="00B554D3"/>
    <w:rsid w:val="00B55977"/>
    <w:rsid w:val="00B55D6D"/>
    <w:rsid w:val="00B57335"/>
    <w:rsid w:val="00B57DE2"/>
    <w:rsid w:val="00B57E0A"/>
    <w:rsid w:val="00B603D3"/>
    <w:rsid w:val="00B61E58"/>
    <w:rsid w:val="00B62015"/>
    <w:rsid w:val="00B62294"/>
    <w:rsid w:val="00B6246B"/>
    <w:rsid w:val="00B625E3"/>
    <w:rsid w:val="00B63B99"/>
    <w:rsid w:val="00B64063"/>
    <w:rsid w:val="00B6424E"/>
    <w:rsid w:val="00B64BD7"/>
    <w:rsid w:val="00B656D1"/>
    <w:rsid w:val="00B65797"/>
    <w:rsid w:val="00B66890"/>
    <w:rsid w:val="00B677EA"/>
    <w:rsid w:val="00B709C9"/>
    <w:rsid w:val="00B70F2B"/>
    <w:rsid w:val="00B72556"/>
    <w:rsid w:val="00B72D28"/>
    <w:rsid w:val="00B72DB9"/>
    <w:rsid w:val="00B72F59"/>
    <w:rsid w:val="00B7331B"/>
    <w:rsid w:val="00B73B89"/>
    <w:rsid w:val="00B7481E"/>
    <w:rsid w:val="00B748C0"/>
    <w:rsid w:val="00B755D9"/>
    <w:rsid w:val="00B75AC3"/>
    <w:rsid w:val="00B75E11"/>
    <w:rsid w:val="00B76918"/>
    <w:rsid w:val="00B76971"/>
    <w:rsid w:val="00B76A6A"/>
    <w:rsid w:val="00B76E62"/>
    <w:rsid w:val="00B80348"/>
    <w:rsid w:val="00B80DF2"/>
    <w:rsid w:val="00B816BD"/>
    <w:rsid w:val="00B81E82"/>
    <w:rsid w:val="00B81FCC"/>
    <w:rsid w:val="00B82543"/>
    <w:rsid w:val="00B84318"/>
    <w:rsid w:val="00B843F5"/>
    <w:rsid w:val="00B84FBB"/>
    <w:rsid w:val="00B86401"/>
    <w:rsid w:val="00B870B7"/>
    <w:rsid w:val="00B876EA"/>
    <w:rsid w:val="00B877F5"/>
    <w:rsid w:val="00B90D93"/>
    <w:rsid w:val="00B93D1E"/>
    <w:rsid w:val="00B93F23"/>
    <w:rsid w:val="00B94658"/>
    <w:rsid w:val="00B94858"/>
    <w:rsid w:val="00B94F15"/>
    <w:rsid w:val="00B954AD"/>
    <w:rsid w:val="00B95A96"/>
    <w:rsid w:val="00B95DB7"/>
    <w:rsid w:val="00B96566"/>
    <w:rsid w:val="00B966BE"/>
    <w:rsid w:val="00B96BAC"/>
    <w:rsid w:val="00BA0417"/>
    <w:rsid w:val="00BA06C1"/>
    <w:rsid w:val="00BA08A5"/>
    <w:rsid w:val="00BA0FA9"/>
    <w:rsid w:val="00BA1892"/>
    <w:rsid w:val="00BA4109"/>
    <w:rsid w:val="00BA46C0"/>
    <w:rsid w:val="00BA58EE"/>
    <w:rsid w:val="00BA5CF5"/>
    <w:rsid w:val="00BA6182"/>
    <w:rsid w:val="00BA6704"/>
    <w:rsid w:val="00BA68FE"/>
    <w:rsid w:val="00BA69E7"/>
    <w:rsid w:val="00BA7EE6"/>
    <w:rsid w:val="00BB03C8"/>
    <w:rsid w:val="00BB05A4"/>
    <w:rsid w:val="00BB0807"/>
    <w:rsid w:val="00BB0DAD"/>
    <w:rsid w:val="00BB2408"/>
    <w:rsid w:val="00BB3C8D"/>
    <w:rsid w:val="00BB42AF"/>
    <w:rsid w:val="00BB4A05"/>
    <w:rsid w:val="00BB5705"/>
    <w:rsid w:val="00BB6DE6"/>
    <w:rsid w:val="00BB6E2E"/>
    <w:rsid w:val="00BC006C"/>
    <w:rsid w:val="00BC01DC"/>
    <w:rsid w:val="00BC04E4"/>
    <w:rsid w:val="00BC0501"/>
    <w:rsid w:val="00BC0896"/>
    <w:rsid w:val="00BC0D96"/>
    <w:rsid w:val="00BC0E93"/>
    <w:rsid w:val="00BC178E"/>
    <w:rsid w:val="00BC30B6"/>
    <w:rsid w:val="00BC33A5"/>
    <w:rsid w:val="00BC3C1B"/>
    <w:rsid w:val="00BC3F58"/>
    <w:rsid w:val="00BC429A"/>
    <w:rsid w:val="00BC4F4F"/>
    <w:rsid w:val="00BC4FEB"/>
    <w:rsid w:val="00BC694C"/>
    <w:rsid w:val="00BC7456"/>
    <w:rsid w:val="00BC7ABA"/>
    <w:rsid w:val="00BC7F62"/>
    <w:rsid w:val="00BD0FA2"/>
    <w:rsid w:val="00BD18FF"/>
    <w:rsid w:val="00BD1B4D"/>
    <w:rsid w:val="00BD1C46"/>
    <w:rsid w:val="00BD3A9E"/>
    <w:rsid w:val="00BD42B8"/>
    <w:rsid w:val="00BD53AA"/>
    <w:rsid w:val="00BD594A"/>
    <w:rsid w:val="00BD5AEB"/>
    <w:rsid w:val="00BD62FC"/>
    <w:rsid w:val="00BD672D"/>
    <w:rsid w:val="00BD74D4"/>
    <w:rsid w:val="00BE0118"/>
    <w:rsid w:val="00BE1A1B"/>
    <w:rsid w:val="00BE235C"/>
    <w:rsid w:val="00BE26F9"/>
    <w:rsid w:val="00BE2F2D"/>
    <w:rsid w:val="00BE3F34"/>
    <w:rsid w:val="00BE4330"/>
    <w:rsid w:val="00BE5273"/>
    <w:rsid w:val="00BE69A6"/>
    <w:rsid w:val="00BE6D86"/>
    <w:rsid w:val="00BF04A3"/>
    <w:rsid w:val="00BF0D55"/>
    <w:rsid w:val="00BF17C6"/>
    <w:rsid w:val="00BF1897"/>
    <w:rsid w:val="00BF196A"/>
    <w:rsid w:val="00BF1E20"/>
    <w:rsid w:val="00BF1F03"/>
    <w:rsid w:val="00BF2544"/>
    <w:rsid w:val="00BF294E"/>
    <w:rsid w:val="00BF329A"/>
    <w:rsid w:val="00BF3CC5"/>
    <w:rsid w:val="00BF5186"/>
    <w:rsid w:val="00BF5650"/>
    <w:rsid w:val="00BF60E5"/>
    <w:rsid w:val="00BF722A"/>
    <w:rsid w:val="00BF7804"/>
    <w:rsid w:val="00C002B1"/>
    <w:rsid w:val="00C00E10"/>
    <w:rsid w:val="00C010A0"/>
    <w:rsid w:val="00C010EE"/>
    <w:rsid w:val="00C024A8"/>
    <w:rsid w:val="00C026B3"/>
    <w:rsid w:val="00C02F36"/>
    <w:rsid w:val="00C0467E"/>
    <w:rsid w:val="00C05089"/>
    <w:rsid w:val="00C05939"/>
    <w:rsid w:val="00C06B78"/>
    <w:rsid w:val="00C06D1A"/>
    <w:rsid w:val="00C06DDF"/>
    <w:rsid w:val="00C07283"/>
    <w:rsid w:val="00C11A28"/>
    <w:rsid w:val="00C12033"/>
    <w:rsid w:val="00C125E6"/>
    <w:rsid w:val="00C1286D"/>
    <w:rsid w:val="00C13268"/>
    <w:rsid w:val="00C13949"/>
    <w:rsid w:val="00C14615"/>
    <w:rsid w:val="00C14993"/>
    <w:rsid w:val="00C16E38"/>
    <w:rsid w:val="00C16F44"/>
    <w:rsid w:val="00C17433"/>
    <w:rsid w:val="00C20676"/>
    <w:rsid w:val="00C214E3"/>
    <w:rsid w:val="00C215E6"/>
    <w:rsid w:val="00C24391"/>
    <w:rsid w:val="00C24403"/>
    <w:rsid w:val="00C245EA"/>
    <w:rsid w:val="00C24E40"/>
    <w:rsid w:val="00C25224"/>
    <w:rsid w:val="00C2595D"/>
    <w:rsid w:val="00C26E6E"/>
    <w:rsid w:val="00C30BE8"/>
    <w:rsid w:val="00C30D14"/>
    <w:rsid w:val="00C30D20"/>
    <w:rsid w:val="00C316DF"/>
    <w:rsid w:val="00C32F12"/>
    <w:rsid w:val="00C330FC"/>
    <w:rsid w:val="00C33428"/>
    <w:rsid w:val="00C337CC"/>
    <w:rsid w:val="00C33F56"/>
    <w:rsid w:val="00C34086"/>
    <w:rsid w:val="00C3475F"/>
    <w:rsid w:val="00C35EC8"/>
    <w:rsid w:val="00C3741E"/>
    <w:rsid w:val="00C37440"/>
    <w:rsid w:val="00C40216"/>
    <w:rsid w:val="00C41A9C"/>
    <w:rsid w:val="00C41E38"/>
    <w:rsid w:val="00C42113"/>
    <w:rsid w:val="00C42478"/>
    <w:rsid w:val="00C42597"/>
    <w:rsid w:val="00C43527"/>
    <w:rsid w:val="00C43553"/>
    <w:rsid w:val="00C43DA6"/>
    <w:rsid w:val="00C44525"/>
    <w:rsid w:val="00C45345"/>
    <w:rsid w:val="00C45CCB"/>
    <w:rsid w:val="00C5007A"/>
    <w:rsid w:val="00C505F6"/>
    <w:rsid w:val="00C505FD"/>
    <w:rsid w:val="00C51510"/>
    <w:rsid w:val="00C51A3B"/>
    <w:rsid w:val="00C51B01"/>
    <w:rsid w:val="00C522C9"/>
    <w:rsid w:val="00C529FC"/>
    <w:rsid w:val="00C52A10"/>
    <w:rsid w:val="00C52F81"/>
    <w:rsid w:val="00C536A4"/>
    <w:rsid w:val="00C537E5"/>
    <w:rsid w:val="00C53FAB"/>
    <w:rsid w:val="00C5487C"/>
    <w:rsid w:val="00C56C56"/>
    <w:rsid w:val="00C57501"/>
    <w:rsid w:val="00C57F15"/>
    <w:rsid w:val="00C60B6B"/>
    <w:rsid w:val="00C60EF5"/>
    <w:rsid w:val="00C62373"/>
    <w:rsid w:val="00C625AA"/>
    <w:rsid w:val="00C62C75"/>
    <w:rsid w:val="00C632EE"/>
    <w:rsid w:val="00C65FD2"/>
    <w:rsid w:val="00C668DA"/>
    <w:rsid w:val="00C6695E"/>
    <w:rsid w:val="00C67EC9"/>
    <w:rsid w:val="00C704CE"/>
    <w:rsid w:val="00C71029"/>
    <w:rsid w:val="00C71C0B"/>
    <w:rsid w:val="00C73FB2"/>
    <w:rsid w:val="00C750F5"/>
    <w:rsid w:val="00C75866"/>
    <w:rsid w:val="00C758D6"/>
    <w:rsid w:val="00C7619F"/>
    <w:rsid w:val="00C76E3A"/>
    <w:rsid w:val="00C76F53"/>
    <w:rsid w:val="00C806AD"/>
    <w:rsid w:val="00C81864"/>
    <w:rsid w:val="00C82045"/>
    <w:rsid w:val="00C852AD"/>
    <w:rsid w:val="00C857A1"/>
    <w:rsid w:val="00C86010"/>
    <w:rsid w:val="00C860A1"/>
    <w:rsid w:val="00C86D1E"/>
    <w:rsid w:val="00C87892"/>
    <w:rsid w:val="00C87BE2"/>
    <w:rsid w:val="00C908FD"/>
    <w:rsid w:val="00C919F6"/>
    <w:rsid w:val="00C91ED8"/>
    <w:rsid w:val="00C91F3E"/>
    <w:rsid w:val="00C93939"/>
    <w:rsid w:val="00C94916"/>
    <w:rsid w:val="00C95754"/>
    <w:rsid w:val="00C95F9F"/>
    <w:rsid w:val="00C9646A"/>
    <w:rsid w:val="00C96F22"/>
    <w:rsid w:val="00C97778"/>
    <w:rsid w:val="00CA1738"/>
    <w:rsid w:val="00CA2251"/>
    <w:rsid w:val="00CA27A9"/>
    <w:rsid w:val="00CA327C"/>
    <w:rsid w:val="00CA3529"/>
    <w:rsid w:val="00CA37FB"/>
    <w:rsid w:val="00CA487D"/>
    <w:rsid w:val="00CA522D"/>
    <w:rsid w:val="00CA52B9"/>
    <w:rsid w:val="00CA57BE"/>
    <w:rsid w:val="00CA721F"/>
    <w:rsid w:val="00CA7CA9"/>
    <w:rsid w:val="00CB0574"/>
    <w:rsid w:val="00CB0A02"/>
    <w:rsid w:val="00CB157B"/>
    <w:rsid w:val="00CB1FE4"/>
    <w:rsid w:val="00CB2778"/>
    <w:rsid w:val="00CB27FD"/>
    <w:rsid w:val="00CB32F2"/>
    <w:rsid w:val="00CB38E8"/>
    <w:rsid w:val="00CB4521"/>
    <w:rsid w:val="00CB482C"/>
    <w:rsid w:val="00CB6602"/>
    <w:rsid w:val="00CB688B"/>
    <w:rsid w:val="00CB739F"/>
    <w:rsid w:val="00CB7F4C"/>
    <w:rsid w:val="00CC0395"/>
    <w:rsid w:val="00CC1AAA"/>
    <w:rsid w:val="00CC1FAD"/>
    <w:rsid w:val="00CC2740"/>
    <w:rsid w:val="00CC2BC1"/>
    <w:rsid w:val="00CC2E2F"/>
    <w:rsid w:val="00CC3DE8"/>
    <w:rsid w:val="00CC48F9"/>
    <w:rsid w:val="00CC4933"/>
    <w:rsid w:val="00CC4AA0"/>
    <w:rsid w:val="00CC5B62"/>
    <w:rsid w:val="00CC5E48"/>
    <w:rsid w:val="00CC63A9"/>
    <w:rsid w:val="00CC6617"/>
    <w:rsid w:val="00CC7327"/>
    <w:rsid w:val="00CC76BB"/>
    <w:rsid w:val="00CD026D"/>
    <w:rsid w:val="00CD04CE"/>
    <w:rsid w:val="00CD05C8"/>
    <w:rsid w:val="00CD10B7"/>
    <w:rsid w:val="00CD3EAA"/>
    <w:rsid w:val="00CD4175"/>
    <w:rsid w:val="00CD4B03"/>
    <w:rsid w:val="00CD4DDB"/>
    <w:rsid w:val="00CD5B71"/>
    <w:rsid w:val="00CD62AA"/>
    <w:rsid w:val="00CD666B"/>
    <w:rsid w:val="00CD6962"/>
    <w:rsid w:val="00CD6C4D"/>
    <w:rsid w:val="00CD735E"/>
    <w:rsid w:val="00CD767B"/>
    <w:rsid w:val="00CD7DA1"/>
    <w:rsid w:val="00CE11E1"/>
    <w:rsid w:val="00CE2552"/>
    <w:rsid w:val="00CE5D4B"/>
    <w:rsid w:val="00CE5D8E"/>
    <w:rsid w:val="00CE5D93"/>
    <w:rsid w:val="00CE6352"/>
    <w:rsid w:val="00CE6AE8"/>
    <w:rsid w:val="00CE7285"/>
    <w:rsid w:val="00CF02E8"/>
    <w:rsid w:val="00CF041C"/>
    <w:rsid w:val="00CF1BC6"/>
    <w:rsid w:val="00CF430D"/>
    <w:rsid w:val="00CF4A82"/>
    <w:rsid w:val="00CF4F35"/>
    <w:rsid w:val="00CF6FA4"/>
    <w:rsid w:val="00CF7B14"/>
    <w:rsid w:val="00CF7E69"/>
    <w:rsid w:val="00D00BB4"/>
    <w:rsid w:val="00D00C04"/>
    <w:rsid w:val="00D00C3A"/>
    <w:rsid w:val="00D02119"/>
    <w:rsid w:val="00D05924"/>
    <w:rsid w:val="00D0603B"/>
    <w:rsid w:val="00D0658C"/>
    <w:rsid w:val="00D0715F"/>
    <w:rsid w:val="00D07854"/>
    <w:rsid w:val="00D07BD4"/>
    <w:rsid w:val="00D10615"/>
    <w:rsid w:val="00D10773"/>
    <w:rsid w:val="00D1216B"/>
    <w:rsid w:val="00D1235D"/>
    <w:rsid w:val="00D124C7"/>
    <w:rsid w:val="00D13430"/>
    <w:rsid w:val="00D1403A"/>
    <w:rsid w:val="00D14837"/>
    <w:rsid w:val="00D165BD"/>
    <w:rsid w:val="00D16A0D"/>
    <w:rsid w:val="00D16F13"/>
    <w:rsid w:val="00D176F0"/>
    <w:rsid w:val="00D1785B"/>
    <w:rsid w:val="00D178F3"/>
    <w:rsid w:val="00D20367"/>
    <w:rsid w:val="00D212FE"/>
    <w:rsid w:val="00D21774"/>
    <w:rsid w:val="00D21AA4"/>
    <w:rsid w:val="00D21FA8"/>
    <w:rsid w:val="00D22A65"/>
    <w:rsid w:val="00D23FB6"/>
    <w:rsid w:val="00D24091"/>
    <w:rsid w:val="00D241BD"/>
    <w:rsid w:val="00D24405"/>
    <w:rsid w:val="00D2497B"/>
    <w:rsid w:val="00D260A3"/>
    <w:rsid w:val="00D2628B"/>
    <w:rsid w:val="00D271B2"/>
    <w:rsid w:val="00D27EFD"/>
    <w:rsid w:val="00D30F9A"/>
    <w:rsid w:val="00D31174"/>
    <w:rsid w:val="00D31C93"/>
    <w:rsid w:val="00D32426"/>
    <w:rsid w:val="00D33822"/>
    <w:rsid w:val="00D361C3"/>
    <w:rsid w:val="00D36298"/>
    <w:rsid w:val="00D36304"/>
    <w:rsid w:val="00D373BE"/>
    <w:rsid w:val="00D37CBD"/>
    <w:rsid w:val="00D40B5F"/>
    <w:rsid w:val="00D418F1"/>
    <w:rsid w:val="00D437A2"/>
    <w:rsid w:val="00D438A8"/>
    <w:rsid w:val="00D43A1E"/>
    <w:rsid w:val="00D44479"/>
    <w:rsid w:val="00D44C4A"/>
    <w:rsid w:val="00D45227"/>
    <w:rsid w:val="00D45C18"/>
    <w:rsid w:val="00D45C86"/>
    <w:rsid w:val="00D45D31"/>
    <w:rsid w:val="00D50840"/>
    <w:rsid w:val="00D5103A"/>
    <w:rsid w:val="00D52CEF"/>
    <w:rsid w:val="00D55325"/>
    <w:rsid w:val="00D5573D"/>
    <w:rsid w:val="00D55A9D"/>
    <w:rsid w:val="00D578B8"/>
    <w:rsid w:val="00D578EE"/>
    <w:rsid w:val="00D602A8"/>
    <w:rsid w:val="00D602AD"/>
    <w:rsid w:val="00D6135E"/>
    <w:rsid w:val="00D61F2E"/>
    <w:rsid w:val="00D62424"/>
    <w:rsid w:val="00D6368D"/>
    <w:rsid w:val="00D6454E"/>
    <w:rsid w:val="00D651BA"/>
    <w:rsid w:val="00D65837"/>
    <w:rsid w:val="00D6583B"/>
    <w:rsid w:val="00D666C6"/>
    <w:rsid w:val="00D67420"/>
    <w:rsid w:val="00D70257"/>
    <w:rsid w:val="00D71CD5"/>
    <w:rsid w:val="00D73363"/>
    <w:rsid w:val="00D736CA"/>
    <w:rsid w:val="00D757E7"/>
    <w:rsid w:val="00D759CC"/>
    <w:rsid w:val="00D76EFA"/>
    <w:rsid w:val="00D80261"/>
    <w:rsid w:val="00D806F7"/>
    <w:rsid w:val="00D82320"/>
    <w:rsid w:val="00D82776"/>
    <w:rsid w:val="00D8329E"/>
    <w:rsid w:val="00D841E1"/>
    <w:rsid w:val="00D842C6"/>
    <w:rsid w:val="00D851B5"/>
    <w:rsid w:val="00D85CFA"/>
    <w:rsid w:val="00D86682"/>
    <w:rsid w:val="00D86855"/>
    <w:rsid w:val="00D8767E"/>
    <w:rsid w:val="00D87AFE"/>
    <w:rsid w:val="00D87F3F"/>
    <w:rsid w:val="00D90795"/>
    <w:rsid w:val="00D92057"/>
    <w:rsid w:val="00D92FBB"/>
    <w:rsid w:val="00D93293"/>
    <w:rsid w:val="00D93822"/>
    <w:rsid w:val="00D95347"/>
    <w:rsid w:val="00D95593"/>
    <w:rsid w:val="00D967FE"/>
    <w:rsid w:val="00D96A90"/>
    <w:rsid w:val="00D96DA8"/>
    <w:rsid w:val="00D97958"/>
    <w:rsid w:val="00DA05DF"/>
    <w:rsid w:val="00DA0E55"/>
    <w:rsid w:val="00DA0EC5"/>
    <w:rsid w:val="00DA1854"/>
    <w:rsid w:val="00DA33F4"/>
    <w:rsid w:val="00DA367D"/>
    <w:rsid w:val="00DA3C37"/>
    <w:rsid w:val="00DA3F33"/>
    <w:rsid w:val="00DA4963"/>
    <w:rsid w:val="00DA4F53"/>
    <w:rsid w:val="00DA56AF"/>
    <w:rsid w:val="00DA5D5C"/>
    <w:rsid w:val="00DA6410"/>
    <w:rsid w:val="00DA6489"/>
    <w:rsid w:val="00DA6F8B"/>
    <w:rsid w:val="00DA78AE"/>
    <w:rsid w:val="00DA7C1A"/>
    <w:rsid w:val="00DB01C6"/>
    <w:rsid w:val="00DB0BD4"/>
    <w:rsid w:val="00DB1ABB"/>
    <w:rsid w:val="00DB2277"/>
    <w:rsid w:val="00DB3488"/>
    <w:rsid w:val="00DB40BB"/>
    <w:rsid w:val="00DB4CDF"/>
    <w:rsid w:val="00DB56AF"/>
    <w:rsid w:val="00DB6171"/>
    <w:rsid w:val="00DB6A7F"/>
    <w:rsid w:val="00DB6B5D"/>
    <w:rsid w:val="00DB6F13"/>
    <w:rsid w:val="00DB7C7A"/>
    <w:rsid w:val="00DC0019"/>
    <w:rsid w:val="00DC1E25"/>
    <w:rsid w:val="00DC21A9"/>
    <w:rsid w:val="00DC2D4C"/>
    <w:rsid w:val="00DC3C4A"/>
    <w:rsid w:val="00DC6D7A"/>
    <w:rsid w:val="00DD136A"/>
    <w:rsid w:val="00DD2526"/>
    <w:rsid w:val="00DD2CA2"/>
    <w:rsid w:val="00DD3CCF"/>
    <w:rsid w:val="00DD458A"/>
    <w:rsid w:val="00DD48B3"/>
    <w:rsid w:val="00DD6900"/>
    <w:rsid w:val="00DD6D90"/>
    <w:rsid w:val="00DD7297"/>
    <w:rsid w:val="00DD72BB"/>
    <w:rsid w:val="00DE0D40"/>
    <w:rsid w:val="00DE19C7"/>
    <w:rsid w:val="00DE1FCA"/>
    <w:rsid w:val="00DE2D39"/>
    <w:rsid w:val="00DE307A"/>
    <w:rsid w:val="00DE482F"/>
    <w:rsid w:val="00DE4A0D"/>
    <w:rsid w:val="00DE4C05"/>
    <w:rsid w:val="00DE518F"/>
    <w:rsid w:val="00DE541E"/>
    <w:rsid w:val="00DE7C1D"/>
    <w:rsid w:val="00DE7DD3"/>
    <w:rsid w:val="00DF33B3"/>
    <w:rsid w:val="00DF3841"/>
    <w:rsid w:val="00DF39C3"/>
    <w:rsid w:val="00DF3F5A"/>
    <w:rsid w:val="00DF4E10"/>
    <w:rsid w:val="00DF67CD"/>
    <w:rsid w:val="00DF68E0"/>
    <w:rsid w:val="00DF6BF7"/>
    <w:rsid w:val="00DF70A0"/>
    <w:rsid w:val="00DF7A3E"/>
    <w:rsid w:val="00E00682"/>
    <w:rsid w:val="00E00F2D"/>
    <w:rsid w:val="00E01DDE"/>
    <w:rsid w:val="00E023B6"/>
    <w:rsid w:val="00E04719"/>
    <w:rsid w:val="00E05659"/>
    <w:rsid w:val="00E06236"/>
    <w:rsid w:val="00E06C23"/>
    <w:rsid w:val="00E072B9"/>
    <w:rsid w:val="00E074F5"/>
    <w:rsid w:val="00E12753"/>
    <w:rsid w:val="00E12E2D"/>
    <w:rsid w:val="00E139BC"/>
    <w:rsid w:val="00E15934"/>
    <w:rsid w:val="00E17BA4"/>
    <w:rsid w:val="00E17E62"/>
    <w:rsid w:val="00E202E5"/>
    <w:rsid w:val="00E21263"/>
    <w:rsid w:val="00E218F8"/>
    <w:rsid w:val="00E21B21"/>
    <w:rsid w:val="00E22A93"/>
    <w:rsid w:val="00E2325A"/>
    <w:rsid w:val="00E253A0"/>
    <w:rsid w:val="00E25949"/>
    <w:rsid w:val="00E25A54"/>
    <w:rsid w:val="00E25B85"/>
    <w:rsid w:val="00E25D59"/>
    <w:rsid w:val="00E25EA3"/>
    <w:rsid w:val="00E260FF"/>
    <w:rsid w:val="00E26CB2"/>
    <w:rsid w:val="00E271F3"/>
    <w:rsid w:val="00E271F9"/>
    <w:rsid w:val="00E27681"/>
    <w:rsid w:val="00E27FAA"/>
    <w:rsid w:val="00E307AD"/>
    <w:rsid w:val="00E30A6E"/>
    <w:rsid w:val="00E30EAA"/>
    <w:rsid w:val="00E32200"/>
    <w:rsid w:val="00E3233C"/>
    <w:rsid w:val="00E32911"/>
    <w:rsid w:val="00E33067"/>
    <w:rsid w:val="00E34860"/>
    <w:rsid w:val="00E34875"/>
    <w:rsid w:val="00E34D9E"/>
    <w:rsid w:val="00E35D3B"/>
    <w:rsid w:val="00E35D79"/>
    <w:rsid w:val="00E36BFF"/>
    <w:rsid w:val="00E40947"/>
    <w:rsid w:val="00E41383"/>
    <w:rsid w:val="00E418B6"/>
    <w:rsid w:val="00E42AE2"/>
    <w:rsid w:val="00E43B29"/>
    <w:rsid w:val="00E44168"/>
    <w:rsid w:val="00E446F4"/>
    <w:rsid w:val="00E45353"/>
    <w:rsid w:val="00E4540D"/>
    <w:rsid w:val="00E4565F"/>
    <w:rsid w:val="00E46562"/>
    <w:rsid w:val="00E474D0"/>
    <w:rsid w:val="00E47E52"/>
    <w:rsid w:val="00E52997"/>
    <w:rsid w:val="00E52AD1"/>
    <w:rsid w:val="00E53B15"/>
    <w:rsid w:val="00E54D57"/>
    <w:rsid w:val="00E565AA"/>
    <w:rsid w:val="00E605F7"/>
    <w:rsid w:val="00E610C6"/>
    <w:rsid w:val="00E61458"/>
    <w:rsid w:val="00E62276"/>
    <w:rsid w:val="00E62744"/>
    <w:rsid w:val="00E62ECB"/>
    <w:rsid w:val="00E631F1"/>
    <w:rsid w:val="00E63E42"/>
    <w:rsid w:val="00E64058"/>
    <w:rsid w:val="00E64750"/>
    <w:rsid w:val="00E655FF"/>
    <w:rsid w:val="00E6563D"/>
    <w:rsid w:val="00E65C48"/>
    <w:rsid w:val="00E6674C"/>
    <w:rsid w:val="00E66F50"/>
    <w:rsid w:val="00E67915"/>
    <w:rsid w:val="00E7005D"/>
    <w:rsid w:val="00E707D0"/>
    <w:rsid w:val="00E70BD8"/>
    <w:rsid w:val="00E70F55"/>
    <w:rsid w:val="00E71AAA"/>
    <w:rsid w:val="00E72881"/>
    <w:rsid w:val="00E73418"/>
    <w:rsid w:val="00E736D6"/>
    <w:rsid w:val="00E73AB9"/>
    <w:rsid w:val="00E749F3"/>
    <w:rsid w:val="00E74D6C"/>
    <w:rsid w:val="00E761E1"/>
    <w:rsid w:val="00E768F9"/>
    <w:rsid w:val="00E77807"/>
    <w:rsid w:val="00E80230"/>
    <w:rsid w:val="00E80BBF"/>
    <w:rsid w:val="00E81222"/>
    <w:rsid w:val="00E82C10"/>
    <w:rsid w:val="00E8326C"/>
    <w:rsid w:val="00E83937"/>
    <w:rsid w:val="00E84C36"/>
    <w:rsid w:val="00E84DA1"/>
    <w:rsid w:val="00E85B6E"/>
    <w:rsid w:val="00E863D4"/>
    <w:rsid w:val="00E86790"/>
    <w:rsid w:val="00E8691E"/>
    <w:rsid w:val="00E86D6F"/>
    <w:rsid w:val="00E90970"/>
    <w:rsid w:val="00E911B7"/>
    <w:rsid w:val="00E921E0"/>
    <w:rsid w:val="00E92339"/>
    <w:rsid w:val="00E925C5"/>
    <w:rsid w:val="00E955EA"/>
    <w:rsid w:val="00E95634"/>
    <w:rsid w:val="00E95E86"/>
    <w:rsid w:val="00E95FD4"/>
    <w:rsid w:val="00EA0307"/>
    <w:rsid w:val="00EA0E0B"/>
    <w:rsid w:val="00EA1161"/>
    <w:rsid w:val="00EA1162"/>
    <w:rsid w:val="00EA1E68"/>
    <w:rsid w:val="00EA1F1B"/>
    <w:rsid w:val="00EA29D4"/>
    <w:rsid w:val="00EA3C7D"/>
    <w:rsid w:val="00EA60D2"/>
    <w:rsid w:val="00EA6369"/>
    <w:rsid w:val="00EA6B91"/>
    <w:rsid w:val="00EB1467"/>
    <w:rsid w:val="00EB248D"/>
    <w:rsid w:val="00EB257B"/>
    <w:rsid w:val="00EB4122"/>
    <w:rsid w:val="00EB43ED"/>
    <w:rsid w:val="00EB4475"/>
    <w:rsid w:val="00EB5EEA"/>
    <w:rsid w:val="00EB6AB3"/>
    <w:rsid w:val="00EC0604"/>
    <w:rsid w:val="00EC06BB"/>
    <w:rsid w:val="00EC0B00"/>
    <w:rsid w:val="00EC1189"/>
    <w:rsid w:val="00EC284D"/>
    <w:rsid w:val="00EC31C8"/>
    <w:rsid w:val="00EC3F25"/>
    <w:rsid w:val="00EC5535"/>
    <w:rsid w:val="00EC6821"/>
    <w:rsid w:val="00EC6D77"/>
    <w:rsid w:val="00ED1248"/>
    <w:rsid w:val="00ED1DD9"/>
    <w:rsid w:val="00ED2FC4"/>
    <w:rsid w:val="00ED334E"/>
    <w:rsid w:val="00ED42A6"/>
    <w:rsid w:val="00ED598D"/>
    <w:rsid w:val="00ED6045"/>
    <w:rsid w:val="00ED611F"/>
    <w:rsid w:val="00ED6E9A"/>
    <w:rsid w:val="00ED6FB0"/>
    <w:rsid w:val="00EE0492"/>
    <w:rsid w:val="00EE14B5"/>
    <w:rsid w:val="00EE1D12"/>
    <w:rsid w:val="00EE21C5"/>
    <w:rsid w:val="00EE2740"/>
    <w:rsid w:val="00EE3A2C"/>
    <w:rsid w:val="00EE3AD1"/>
    <w:rsid w:val="00EE3B4B"/>
    <w:rsid w:val="00EE653C"/>
    <w:rsid w:val="00EE6962"/>
    <w:rsid w:val="00EE7C08"/>
    <w:rsid w:val="00EF06C2"/>
    <w:rsid w:val="00EF0CF8"/>
    <w:rsid w:val="00EF0E8D"/>
    <w:rsid w:val="00EF14B5"/>
    <w:rsid w:val="00EF28F7"/>
    <w:rsid w:val="00EF33EF"/>
    <w:rsid w:val="00EF3B13"/>
    <w:rsid w:val="00EF3E3A"/>
    <w:rsid w:val="00EF43A3"/>
    <w:rsid w:val="00EF4AE0"/>
    <w:rsid w:val="00EF4F8F"/>
    <w:rsid w:val="00EF5B78"/>
    <w:rsid w:val="00EF760A"/>
    <w:rsid w:val="00EF7B0D"/>
    <w:rsid w:val="00F00734"/>
    <w:rsid w:val="00F00ECC"/>
    <w:rsid w:val="00F02D4A"/>
    <w:rsid w:val="00F0347D"/>
    <w:rsid w:val="00F03C12"/>
    <w:rsid w:val="00F03C49"/>
    <w:rsid w:val="00F03E06"/>
    <w:rsid w:val="00F04E94"/>
    <w:rsid w:val="00F05501"/>
    <w:rsid w:val="00F058AE"/>
    <w:rsid w:val="00F05F91"/>
    <w:rsid w:val="00F06F58"/>
    <w:rsid w:val="00F06FF7"/>
    <w:rsid w:val="00F079F0"/>
    <w:rsid w:val="00F103B7"/>
    <w:rsid w:val="00F10B2E"/>
    <w:rsid w:val="00F10B77"/>
    <w:rsid w:val="00F10D36"/>
    <w:rsid w:val="00F11800"/>
    <w:rsid w:val="00F11FA3"/>
    <w:rsid w:val="00F12A7B"/>
    <w:rsid w:val="00F14789"/>
    <w:rsid w:val="00F15424"/>
    <w:rsid w:val="00F15BAF"/>
    <w:rsid w:val="00F163D9"/>
    <w:rsid w:val="00F206A5"/>
    <w:rsid w:val="00F22C26"/>
    <w:rsid w:val="00F2300B"/>
    <w:rsid w:val="00F235C7"/>
    <w:rsid w:val="00F23CE3"/>
    <w:rsid w:val="00F26B23"/>
    <w:rsid w:val="00F26C9A"/>
    <w:rsid w:val="00F2722D"/>
    <w:rsid w:val="00F27AB8"/>
    <w:rsid w:val="00F27ECF"/>
    <w:rsid w:val="00F27F25"/>
    <w:rsid w:val="00F30B8D"/>
    <w:rsid w:val="00F33791"/>
    <w:rsid w:val="00F33F90"/>
    <w:rsid w:val="00F350CE"/>
    <w:rsid w:val="00F35D83"/>
    <w:rsid w:val="00F4080C"/>
    <w:rsid w:val="00F414CC"/>
    <w:rsid w:val="00F41C59"/>
    <w:rsid w:val="00F432D9"/>
    <w:rsid w:val="00F439DC"/>
    <w:rsid w:val="00F45666"/>
    <w:rsid w:val="00F50742"/>
    <w:rsid w:val="00F5088E"/>
    <w:rsid w:val="00F50D08"/>
    <w:rsid w:val="00F5233E"/>
    <w:rsid w:val="00F53C65"/>
    <w:rsid w:val="00F546B8"/>
    <w:rsid w:val="00F54BF5"/>
    <w:rsid w:val="00F54C09"/>
    <w:rsid w:val="00F550E4"/>
    <w:rsid w:val="00F55D68"/>
    <w:rsid w:val="00F55EB1"/>
    <w:rsid w:val="00F5604A"/>
    <w:rsid w:val="00F56B09"/>
    <w:rsid w:val="00F57CF0"/>
    <w:rsid w:val="00F603CA"/>
    <w:rsid w:val="00F605FD"/>
    <w:rsid w:val="00F606BB"/>
    <w:rsid w:val="00F60774"/>
    <w:rsid w:val="00F6096C"/>
    <w:rsid w:val="00F60AF7"/>
    <w:rsid w:val="00F613CB"/>
    <w:rsid w:val="00F61852"/>
    <w:rsid w:val="00F61C77"/>
    <w:rsid w:val="00F6203F"/>
    <w:rsid w:val="00F62506"/>
    <w:rsid w:val="00F6285A"/>
    <w:rsid w:val="00F64AAF"/>
    <w:rsid w:val="00F65486"/>
    <w:rsid w:val="00F66551"/>
    <w:rsid w:val="00F705D7"/>
    <w:rsid w:val="00F70615"/>
    <w:rsid w:val="00F70951"/>
    <w:rsid w:val="00F70F8F"/>
    <w:rsid w:val="00F72713"/>
    <w:rsid w:val="00F72A45"/>
    <w:rsid w:val="00F72F50"/>
    <w:rsid w:val="00F73193"/>
    <w:rsid w:val="00F743E3"/>
    <w:rsid w:val="00F7492D"/>
    <w:rsid w:val="00F76D12"/>
    <w:rsid w:val="00F76F5D"/>
    <w:rsid w:val="00F775A5"/>
    <w:rsid w:val="00F77C3E"/>
    <w:rsid w:val="00F8005C"/>
    <w:rsid w:val="00F8162B"/>
    <w:rsid w:val="00F83947"/>
    <w:rsid w:val="00F83C56"/>
    <w:rsid w:val="00F83DBD"/>
    <w:rsid w:val="00F8404B"/>
    <w:rsid w:val="00F847C0"/>
    <w:rsid w:val="00F84919"/>
    <w:rsid w:val="00F85334"/>
    <w:rsid w:val="00F90CAF"/>
    <w:rsid w:val="00F91781"/>
    <w:rsid w:val="00F92463"/>
    <w:rsid w:val="00F937FD"/>
    <w:rsid w:val="00F94505"/>
    <w:rsid w:val="00F94D08"/>
    <w:rsid w:val="00F94F40"/>
    <w:rsid w:val="00F958F4"/>
    <w:rsid w:val="00F95AF5"/>
    <w:rsid w:val="00F95F2A"/>
    <w:rsid w:val="00F962B9"/>
    <w:rsid w:val="00F96A67"/>
    <w:rsid w:val="00F972EC"/>
    <w:rsid w:val="00F9772F"/>
    <w:rsid w:val="00F97900"/>
    <w:rsid w:val="00F97DBA"/>
    <w:rsid w:val="00F97E3A"/>
    <w:rsid w:val="00F97FFD"/>
    <w:rsid w:val="00FA0627"/>
    <w:rsid w:val="00FA164D"/>
    <w:rsid w:val="00FA1B1D"/>
    <w:rsid w:val="00FA272C"/>
    <w:rsid w:val="00FA34AC"/>
    <w:rsid w:val="00FA505F"/>
    <w:rsid w:val="00FA58E4"/>
    <w:rsid w:val="00FA6206"/>
    <w:rsid w:val="00FA63AA"/>
    <w:rsid w:val="00FA70EE"/>
    <w:rsid w:val="00FA76E1"/>
    <w:rsid w:val="00FB03CB"/>
    <w:rsid w:val="00FB0562"/>
    <w:rsid w:val="00FB1268"/>
    <w:rsid w:val="00FB1460"/>
    <w:rsid w:val="00FB14AF"/>
    <w:rsid w:val="00FB1D32"/>
    <w:rsid w:val="00FB2241"/>
    <w:rsid w:val="00FB22A5"/>
    <w:rsid w:val="00FB22AA"/>
    <w:rsid w:val="00FB38F4"/>
    <w:rsid w:val="00FB3994"/>
    <w:rsid w:val="00FB3BBA"/>
    <w:rsid w:val="00FB3DF7"/>
    <w:rsid w:val="00FB4DC8"/>
    <w:rsid w:val="00FB56E1"/>
    <w:rsid w:val="00FB5C0C"/>
    <w:rsid w:val="00FB6114"/>
    <w:rsid w:val="00FB7C4E"/>
    <w:rsid w:val="00FB7DF4"/>
    <w:rsid w:val="00FC062F"/>
    <w:rsid w:val="00FC1197"/>
    <w:rsid w:val="00FC2408"/>
    <w:rsid w:val="00FC3575"/>
    <w:rsid w:val="00FC3A19"/>
    <w:rsid w:val="00FC4975"/>
    <w:rsid w:val="00FC4F32"/>
    <w:rsid w:val="00FC5CD8"/>
    <w:rsid w:val="00FD0B43"/>
    <w:rsid w:val="00FD3071"/>
    <w:rsid w:val="00FD3313"/>
    <w:rsid w:val="00FD3B48"/>
    <w:rsid w:val="00FD3D99"/>
    <w:rsid w:val="00FD47A8"/>
    <w:rsid w:val="00FD5010"/>
    <w:rsid w:val="00FD6ABC"/>
    <w:rsid w:val="00FD7A3C"/>
    <w:rsid w:val="00FD7A62"/>
    <w:rsid w:val="00FE0CDE"/>
    <w:rsid w:val="00FE1770"/>
    <w:rsid w:val="00FE2756"/>
    <w:rsid w:val="00FE2823"/>
    <w:rsid w:val="00FE3E6B"/>
    <w:rsid w:val="00FE4CF3"/>
    <w:rsid w:val="00FE517F"/>
    <w:rsid w:val="00FE5698"/>
    <w:rsid w:val="00FE6047"/>
    <w:rsid w:val="00FE650E"/>
    <w:rsid w:val="00FF0A0E"/>
    <w:rsid w:val="00FF1808"/>
    <w:rsid w:val="00FF2BD1"/>
    <w:rsid w:val="00FF3563"/>
    <w:rsid w:val="00FF5663"/>
    <w:rsid w:val="00FF5BB2"/>
    <w:rsid w:val="00FF5D80"/>
    <w:rsid w:val="00FF5F2A"/>
    <w:rsid w:val="00FF6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99768A"/>
    <w:pPr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next w:val="2"/>
    <w:link w:val="11"/>
    <w:qFormat/>
    <w:rsid w:val="00CB482C"/>
    <w:pPr>
      <w:keepNext/>
      <w:pageBreakBefore/>
      <w:widowControl w:val="0"/>
      <w:numPr>
        <w:numId w:val="1"/>
      </w:numPr>
      <w:tabs>
        <w:tab w:val="left" w:pos="2098"/>
      </w:tabs>
      <w:suppressAutoHyphens/>
      <w:spacing w:before="360" w:after="360"/>
      <w:outlineLvl w:val="0"/>
    </w:pPr>
    <w:rPr>
      <w:rFonts w:ascii="Times New Roman" w:eastAsia="Times New Roman" w:hAnsi="Times New Roman"/>
      <w:b/>
      <w:caps/>
      <w:sz w:val="28"/>
      <w:szCs w:val="28"/>
    </w:rPr>
  </w:style>
  <w:style w:type="paragraph" w:styleId="2">
    <w:name w:val="heading 2"/>
    <w:next w:val="e"/>
    <w:link w:val="20"/>
    <w:qFormat/>
    <w:rsid w:val="009427E5"/>
    <w:pPr>
      <w:keepNext/>
      <w:keepLines/>
      <w:widowControl w:val="0"/>
      <w:numPr>
        <w:ilvl w:val="1"/>
        <w:numId w:val="1"/>
      </w:numPr>
      <w:tabs>
        <w:tab w:val="left" w:pos="1701"/>
        <w:tab w:val="left" w:pos="1814"/>
      </w:tabs>
      <w:suppressAutoHyphens/>
      <w:snapToGrid w:val="0"/>
      <w:spacing w:before="360" w:after="240"/>
      <w:jc w:val="both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styleId="3">
    <w:name w:val="heading 3"/>
    <w:next w:val="e"/>
    <w:link w:val="30"/>
    <w:qFormat/>
    <w:rsid w:val="009427E5"/>
    <w:pPr>
      <w:keepNext/>
      <w:numPr>
        <w:ilvl w:val="2"/>
        <w:numId w:val="1"/>
      </w:numPr>
      <w:tabs>
        <w:tab w:val="left" w:pos="1077"/>
      </w:tabs>
      <w:spacing w:before="360" w:after="120"/>
      <w:jc w:val="both"/>
      <w:outlineLvl w:val="2"/>
    </w:pPr>
    <w:rPr>
      <w:rFonts w:ascii="Times New Roman" w:eastAsia="Times New Roman" w:hAnsi="Times New Roman"/>
      <w:bCs/>
      <w:i/>
      <w:sz w:val="24"/>
      <w:szCs w:val="24"/>
    </w:rPr>
  </w:style>
  <w:style w:type="paragraph" w:styleId="4">
    <w:name w:val="heading 4"/>
    <w:basedOn w:val="3"/>
    <w:next w:val="a1"/>
    <w:link w:val="40"/>
    <w:uiPriority w:val="9"/>
    <w:qFormat/>
    <w:rsid w:val="00EA1E68"/>
    <w:pPr>
      <w:keepLines/>
      <w:numPr>
        <w:ilvl w:val="3"/>
      </w:numPr>
      <w:tabs>
        <w:tab w:val="left" w:pos="1531"/>
      </w:tabs>
      <w:spacing w:before="200"/>
      <w:outlineLvl w:val="3"/>
    </w:pPr>
    <w:rPr>
      <w:bCs w:val="0"/>
      <w:iCs/>
      <w:lang w:val="x-none" w:eastAsia="x-none"/>
    </w:rPr>
  </w:style>
  <w:style w:type="paragraph" w:styleId="5">
    <w:name w:val="heading 5"/>
    <w:basedOn w:val="4"/>
    <w:next w:val="a1"/>
    <w:link w:val="50"/>
    <w:qFormat/>
    <w:rsid w:val="004A2152"/>
    <w:pPr>
      <w:numPr>
        <w:ilvl w:val="4"/>
      </w:numPr>
      <w:ind w:left="680"/>
      <w:outlineLvl w:val="4"/>
    </w:pPr>
    <w:rPr>
      <w:u w:val="single"/>
    </w:rPr>
  </w:style>
  <w:style w:type="paragraph" w:styleId="6">
    <w:name w:val="heading 6"/>
    <w:next w:val="a1"/>
    <w:link w:val="60"/>
    <w:autoRedefine/>
    <w:qFormat/>
    <w:rsid w:val="000C5877"/>
    <w:pPr>
      <w:numPr>
        <w:ilvl w:val="5"/>
        <w:numId w:val="1"/>
      </w:numPr>
      <w:spacing w:before="240" w:after="60"/>
      <w:jc w:val="both"/>
      <w:outlineLvl w:val="5"/>
    </w:pPr>
    <w:rPr>
      <w:rFonts w:ascii="Times New Roman" w:eastAsia="Times New Roman" w:hAnsi="Times New Roman"/>
      <w:b/>
      <w:bCs/>
      <w:sz w:val="22"/>
      <w:szCs w:val="22"/>
    </w:rPr>
  </w:style>
  <w:style w:type="paragraph" w:styleId="7">
    <w:name w:val="heading 7"/>
    <w:next w:val="a1"/>
    <w:link w:val="70"/>
    <w:autoRedefine/>
    <w:qFormat/>
    <w:rsid w:val="000C5877"/>
    <w:pPr>
      <w:numPr>
        <w:ilvl w:val="6"/>
        <w:numId w:val="1"/>
      </w:numPr>
      <w:spacing w:before="240" w:after="60"/>
      <w:jc w:val="both"/>
      <w:outlineLvl w:val="6"/>
    </w:pPr>
    <w:rPr>
      <w:rFonts w:ascii="Times New Roman" w:eastAsia="Times New Roman" w:hAnsi="Times New Roman"/>
      <w:sz w:val="24"/>
      <w:szCs w:val="24"/>
    </w:rPr>
  </w:style>
  <w:style w:type="paragraph" w:styleId="8">
    <w:name w:val="heading 8"/>
    <w:next w:val="a1"/>
    <w:link w:val="80"/>
    <w:autoRedefine/>
    <w:qFormat/>
    <w:rsid w:val="000C5877"/>
    <w:pPr>
      <w:numPr>
        <w:ilvl w:val="7"/>
        <w:numId w:val="1"/>
      </w:numPr>
      <w:spacing w:before="240" w:after="60"/>
      <w:jc w:val="both"/>
      <w:outlineLvl w:val="7"/>
    </w:pPr>
    <w:rPr>
      <w:rFonts w:ascii="Times New Roman" w:eastAsia="Times New Roman" w:hAnsi="Times New Roman"/>
      <w:i/>
      <w:iCs/>
      <w:sz w:val="24"/>
      <w:szCs w:val="24"/>
    </w:rPr>
  </w:style>
  <w:style w:type="paragraph" w:styleId="9">
    <w:name w:val="heading 9"/>
    <w:next w:val="a1"/>
    <w:link w:val="90"/>
    <w:autoRedefine/>
    <w:qFormat/>
    <w:rsid w:val="000C5877"/>
    <w:pPr>
      <w:numPr>
        <w:ilvl w:val="8"/>
        <w:numId w:val="1"/>
      </w:numPr>
      <w:spacing w:before="240" w:after="60"/>
      <w:jc w:val="both"/>
      <w:outlineLvl w:val="8"/>
    </w:pPr>
    <w:rPr>
      <w:rFonts w:ascii="Times New Roman" w:eastAsia="Times New Roman" w:hAnsi="Times New Roman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e">
    <w:name w:val="Основной тeкст"/>
    <w:link w:val="e0"/>
    <w:rsid w:val="00761C4B"/>
    <w:pPr>
      <w:keepLines/>
      <w:spacing w:before="120"/>
      <w:ind w:firstLine="709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a5">
    <w:name w:val="Объект"/>
    <w:rsid w:val="00566807"/>
    <w:pPr>
      <w:widowControl w:val="0"/>
      <w:suppressAutoHyphens/>
      <w:spacing w:before="1200" w:after="840"/>
      <w:ind w:left="142" w:right="338"/>
      <w:jc w:val="center"/>
    </w:pPr>
    <w:rPr>
      <w:rFonts w:ascii="Times New Roman" w:eastAsia="Times New Roman" w:hAnsi="Times New Roman"/>
      <w:b/>
      <w:caps/>
      <w:sz w:val="36"/>
      <w:szCs w:val="36"/>
    </w:rPr>
  </w:style>
  <w:style w:type="paragraph" w:customStyle="1" w:styleId="a6">
    <w:name w:val="Том"/>
    <w:aliases w:val="книга"/>
    <w:next w:val="e"/>
    <w:rsid w:val="00F66551"/>
    <w:pPr>
      <w:spacing w:before="120" w:after="360"/>
      <w:ind w:left="1134" w:right="1134"/>
      <w:jc w:val="center"/>
    </w:pPr>
    <w:rPr>
      <w:rFonts w:ascii="Times New Roman" w:eastAsia="Times New Roman" w:hAnsi="Times New Roman"/>
      <w:sz w:val="28"/>
      <w:szCs w:val="36"/>
    </w:rPr>
  </w:style>
  <w:style w:type="paragraph" w:customStyle="1" w:styleId="a7">
    <w:name w:val="Шифр"/>
    <w:next w:val="a1"/>
    <w:rsid w:val="004419B2"/>
    <w:pPr>
      <w:spacing w:before="600"/>
      <w:jc w:val="center"/>
    </w:pPr>
    <w:rPr>
      <w:rFonts w:ascii="Times New Roman" w:eastAsia="Times New Roman" w:hAnsi="Times New Roman"/>
      <w:bCs/>
      <w:kern w:val="28"/>
      <w:sz w:val="28"/>
      <w:szCs w:val="24"/>
    </w:rPr>
  </w:style>
  <w:style w:type="paragraph" w:customStyle="1" w:styleId="a8">
    <w:name w:val="Стадия"/>
    <w:next w:val="e"/>
    <w:link w:val="a9"/>
    <w:rsid w:val="00F66551"/>
    <w:pPr>
      <w:keepNext/>
      <w:suppressAutoHyphens/>
      <w:spacing w:after="480"/>
      <w:ind w:left="851" w:right="851"/>
      <w:jc w:val="center"/>
    </w:pPr>
    <w:rPr>
      <w:rFonts w:ascii="Times New Roman" w:eastAsia="Times New Roman" w:hAnsi="Times New Roman"/>
      <w:b/>
      <w:bCs/>
      <w:kern w:val="28"/>
      <w:sz w:val="28"/>
      <w:szCs w:val="28"/>
    </w:rPr>
  </w:style>
  <w:style w:type="character" w:customStyle="1" w:styleId="a9">
    <w:name w:val="Стадия Знак"/>
    <w:link w:val="a8"/>
    <w:rsid w:val="00F66551"/>
    <w:rPr>
      <w:rFonts w:ascii="Times New Roman" w:eastAsia="Times New Roman" w:hAnsi="Times New Roman"/>
      <w:b/>
      <w:bCs/>
      <w:kern w:val="28"/>
      <w:sz w:val="28"/>
      <w:szCs w:val="28"/>
      <w:lang w:val="ru-RU" w:eastAsia="ru-RU" w:bidi="ar-SA"/>
    </w:rPr>
  </w:style>
  <w:style w:type="paragraph" w:customStyle="1" w:styleId="aa">
    <w:name w:val="Раздел"/>
    <w:next w:val="e"/>
    <w:rsid w:val="00F66551"/>
    <w:pPr>
      <w:spacing w:after="120"/>
      <w:jc w:val="center"/>
    </w:pPr>
    <w:rPr>
      <w:rFonts w:ascii="Times New Roman" w:eastAsia="Times New Roman" w:hAnsi="Times New Roman"/>
      <w:b/>
      <w:sz w:val="28"/>
      <w:szCs w:val="28"/>
    </w:rPr>
  </w:style>
  <w:style w:type="paragraph" w:styleId="ab">
    <w:name w:val="header"/>
    <w:basedOn w:val="a1"/>
    <w:link w:val="ac"/>
    <w:unhideWhenUsed/>
    <w:rsid w:val="00380FAA"/>
    <w:rPr>
      <w:sz w:val="20"/>
      <w:szCs w:val="20"/>
      <w:lang w:val="x-none" w:eastAsia="x-none"/>
    </w:rPr>
  </w:style>
  <w:style w:type="character" w:customStyle="1" w:styleId="ac">
    <w:name w:val="Верхний колонтитул Знак"/>
    <w:link w:val="ab"/>
    <w:rsid w:val="00380FAA"/>
    <w:rPr>
      <w:rFonts w:ascii="Times New Roman" w:hAnsi="Times New Roman"/>
    </w:rPr>
  </w:style>
  <w:style w:type="paragraph" w:styleId="ad">
    <w:name w:val="footer"/>
    <w:basedOn w:val="a1"/>
    <w:link w:val="ae"/>
    <w:uiPriority w:val="99"/>
    <w:unhideWhenUsed/>
    <w:rsid w:val="00380FAA"/>
    <w:pPr>
      <w:jc w:val="center"/>
    </w:pPr>
    <w:rPr>
      <w:sz w:val="20"/>
      <w:szCs w:val="20"/>
      <w:lang w:val="x-none" w:eastAsia="x-none"/>
    </w:rPr>
  </w:style>
  <w:style w:type="character" w:customStyle="1" w:styleId="ae">
    <w:name w:val="Нижний колонтитул Знак"/>
    <w:link w:val="ad"/>
    <w:uiPriority w:val="99"/>
    <w:rsid w:val="00380FAA"/>
    <w:rPr>
      <w:rFonts w:ascii="Times New Roman" w:hAnsi="Times New Roman"/>
    </w:rPr>
  </w:style>
  <w:style w:type="paragraph" w:styleId="af">
    <w:name w:val="Balloon Text"/>
    <w:basedOn w:val="a1"/>
    <w:link w:val="af0"/>
    <w:uiPriority w:val="99"/>
    <w:semiHidden/>
    <w:unhideWhenUsed/>
    <w:rsid w:val="00380FAA"/>
    <w:rPr>
      <w:rFonts w:ascii="Tahoma" w:hAnsi="Tahoma"/>
      <w:sz w:val="16"/>
      <w:szCs w:val="16"/>
      <w:lang w:val="x-none" w:eastAsia="x-none"/>
    </w:rPr>
  </w:style>
  <w:style w:type="character" w:customStyle="1" w:styleId="af0">
    <w:name w:val="Текст выноски Знак"/>
    <w:link w:val="af"/>
    <w:uiPriority w:val="99"/>
    <w:semiHidden/>
    <w:rsid w:val="00380FAA"/>
    <w:rPr>
      <w:rFonts w:ascii="Tahoma" w:hAnsi="Tahoma" w:cs="Tahoma"/>
      <w:sz w:val="16"/>
      <w:szCs w:val="16"/>
    </w:rPr>
  </w:style>
  <w:style w:type="paragraph" w:customStyle="1" w:styleId="af1">
    <w:name w:val="Подписи"/>
    <w:next w:val="e"/>
    <w:rsid w:val="004419B2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ascii="Times New Roman" w:eastAsia="Times New Roman" w:hAnsi="Times New Roman"/>
      <w:sz w:val="24"/>
      <w:szCs w:val="24"/>
    </w:rPr>
  </w:style>
  <w:style w:type="table" w:styleId="af2">
    <w:name w:val="Table Grid"/>
    <w:basedOn w:val="a3"/>
    <w:uiPriority w:val="59"/>
    <w:rsid w:val="003F72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3">
    <w:name w:val="Заголовок раздела"/>
    <w:next w:val="e"/>
    <w:rsid w:val="001F1450"/>
    <w:pPr>
      <w:keepNext/>
      <w:widowControl w:val="0"/>
      <w:suppressAutoHyphens/>
      <w:spacing w:before="360" w:after="360"/>
      <w:jc w:val="center"/>
    </w:pPr>
    <w:rPr>
      <w:rFonts w:ascii="Times New Roman" w:eastAsia="Times New Roman" w:hAnsi="Times New Roman"/>
      <w:b/>
      <w:caps/>
      <w:sz w:val="28"/>
      <w:szCs w:val="28"/>
    </w:rPr>
  </w:style>
  <w:style w:type="paragraph" w:customStyle="1" w:styleId="af4">
    <w:name w:val="Заголовок таблицы"/>
    <w:link w:val="af5"/>
    <w:rsid w:val="00801DAF"/>
    <w:pPr>
      <w:keepNext/>
      <w:suppressAutoHyphens/>
      <w:spacing w:before="120" w:after="120"/>
      <w:jc w:val="center"/>
    </w:pPr>
    <w:rPr>
      <w:rFonts w:ascii="Times New Roman" w:eastAsia="Times New Roman" w:hAnsi="Times New Roman"/>
      <w:b/>
      <w:sz w:val="24"/>
      <w:szCs w:val="24"/>
    </w:rPr>
  </w:style>
  <w:style w:type="character" w:customStyle="1" w:styleId="af5">
    <w:name w:val="Заголовок таблицы Знак"/>
    <w:link w:val="af4"/>
    <w:rsid w:val="00801DAF"/>
    <w:rPr>
      <w:rFonts w:ascii="Times New Roman" w:eastAsia="Times New Roman" w:hAnsi="Times New Roman"/>
      <w:b/>
      <w:sz w:val="24"/>
      <w:szCs w:val="24"/>
      <w:lang w:val="ru-RU" w:eastAsia="ru-RU" w:bidi="ar-SA"/>
    </w:rPr>
  </w:style>
  <w:style w:type="paragraph" w:customStyle="1" w:styleId="af6">
    <w:name w:val="Пункт состава проекта"/>
    <w:basedOn w:val="a1"/>
    <w:qFormat/>
    <w:rsid w:val="0010142D"/>
    <w:pPr>
      <w:suppressAutoHyphens/>
      <w:jc w:val="left"/>
    </w:pPr>
    <w:rPr>
      <w:rFonts w:eastAsia="Times New Roman"/>
      <w:sz w:val="20"/>
      <w:szCs w:val="20"/>
      <w:lang w:eastAsia="ru-RU"/>
    </w:rPr>
  </w:style>
  <w:style w:type="character" w:styleId="af7">
    <w:name w:val="Hyperlink"/>
    <w:uiPriority w:val="99"/>
    <w:unhideWhenUsed/>
    <w:rsid w:val="001C3A3B"/>
    <w:rPr>
      <w:color w:val="0000FF"/>
      <w:u w:val="single"/>
    </w:rPr>
  </w:style>
  <w:style w:type="paragraph" w:styleId="12">
    <w:name w:val="toc 1"/>
    <w:next w:val="21"/>
    <w:uiPriority w:val="39"/>
    <w:rsid w:val="00B7481E"/>
    <w:pPr>
      <w:tabs>
        <w:tab w:val="left" w:pos="1134"/>
        <w:tab w:val="left" w:pos="1247"/>
        <w:tab w:val="right" w:leader="dot" w:pos="9809"/>
      </w:tabs>
      <w:spacing w:before="120"/>
      <w:ind w:left="1134" w:right="454" w:hanging="1134"/>
      <w:jc w:val="both"/>
    </w:pPr>
    <w:rPr>
      <w:rFonts w:ascii="Times New Roman" w:eastAsia="Times New Roman" w:hAnsi="Times New Roman"/>
      <w:bCs/>
      <w:sz w:val="24"/>
      <w:szCs w:val="28"/>
    </w:rPr>
  </w:style>
  <w:style w:type="paragraph" w:styleId="21">
    <w:name w:val="toc 2"/>
    <w:basedOn w:val="12"/>
    <w:next w:val="31"/>
    <w:uiPriority w:val="39"/>
    <w:rsid w:val="00B7481E"/>
    <w:pPr>
      <w:tabs>
        <w:tab w:val="left" w:pos="1361"/>
      </w:tabs>
      <w:ind w:left="1248" w:hanging="1021"/>
    </w:pPr>
    <w:rPr>
      <w:noProof/>
      <w:snapToGrid w:val="0"/>
      <w:szCs w:val="24"/>
    </w:rPr>
  </w:style>
  <w:style w:type="paragraph" w:styleId="31">
    <w:name w:val="toc 3"/>
    <w:basedOn w:val="21"/>
    <w:next w:val="a1"/>
    <w:uiPriority w:val="39"/>
    <w:rsid w:val="00B954AD"/>
    <w:pPr>
      <w:tabs>
        <w:tab w:val="left" w:pos="1474"/>
      </w:tabs>
      <w:ind w:left="1191"/>
    </w:pPr>
    <w:rPr>
      <w:iCs/>
    </w:rPr>
  </w:style>
  <w:style w:type="character" w:customStyle="1" w:styleId="11">
    <w:name w:val="Заголовок 1 Знак"/>
    <w:link w:val="1"/>
    <w:rsid w:val="00CB482C"/>
    <w:rPr>
      <w:rFonts w:ascii="Times New Roman" w:eastAsia="Times New Roman" w:hAnsi="Times New Roman"/>
      <w:b/>
      <w:caps/>
      <w:sz w:val="28"/>
      <w:szCs w:val="28"/>
      <w:lang w:bidi="ar-SA"/>
    </w:rPr>
  </w:style>
  <w:style w:type="character" w:customStyle="1" w:styleId="20">
    <w:name w:val="Заголовок 2 Знак"/>
    <w:link w:val="2"/>
    <w:rsid w:val="009427E5"/>
    <w:rPr>
      <w:rFonts w:ascii="Times New Roman" w:eastAsia="Times New Roman" w:hAnsi="Times New Roman"/>
      <w:b/>
      <w:bCs/>
      <w:sz w:val="24"/>
      <w:szCs w:val="24"/>
      <w:lang w:bidi="ar-SA"/>
    </w:rPr>
  </w:style>
  <w:style w:type="character" w:customStyle="1" w:styleId="30">
    <w:name w:val="Заголовок 3 Знак"/>
    <w:link w:val="3"/>
    <w:rsid w:val="009427E5"/>
    <w:rPr>
      <w:rFonts w:ascii="Times New Roman" w:eastAsia="Times New Roman" w:hAnsi="Times New Roman"/>
      <w:bCs/>
      <w:i/>
      <w:sz w:val="24"/>
      <w:szCs w:val="24"/>
      <w:lang w:bidi="ar-SA"/>
    </w:rPr>
  </w:style>
  <w:style w:type="character" w:customStyle="1" w:styleId="60">
    <w:name w:val="Заголовок 6 Знак"/>
    <w:link w:val="6"/>
    <w:rsid w:val="000C5877"/>
    <w:rPr>
      <w:rFonts w:ascii="Times New Roman" w:eastAsia="Times New Roman" w:hAnsi="Times New Roman"/>
      <w:b/>
      <w:bCs/>
      <w:sz w:val="22"/>
      <w:szCs w:val="22"/>
      <w:lang w:bidi="ar-SA"/>
    </w:rPr>
  </w:style>
  <w:style w:type="character" w:customStyle="1" w:styleId="70">
    <w:name w:val="Заголовок 7 Знак"/>
    <w:link w:val="7"/>
    <w:rsid w:val="000C5877"/>
    <w:rPr>
      <w:rFonts w:ascii="Times New Roman" w:eastAsia="Times New Roman" w:hAnsi="Times New Roman"/>
      <w:sz w:val="24"/>
      <w:szCs w:val="24"/>
      <w:lang w:bidi="ar-SA"/>
    </w:rPr>
  </w:style>
  <w:style w:type="character" w:customStyle="1" w:styleId="80">
    <w:name w:val="Заголовок 8 Знак"/>
    <w:link w:val="8"/>
    <w:rsid w:val="000C5877"/>
    <w:rPr>
      <w:rFonts w:ascii="Times New Roman" w:eastAsia="Times New Roman" w:hAnsi="Times New Roman"/>
      <w:i/>
      <w:iCs/>
      <w:sz w:val="24"/>
      <w:szCs w:val="24"/>
      <w:lang w:bidi="ar-SA"/>
    </w:rPr>
  </w:style>
  <w:style w:type="character" w:customStyle="1" w:styleId="90">
    <w:name w:val="Заголовок 9 Знак"/>
    <w:link w:val="9"/>
    <w:rsid w:val="000C5877"/>
    <w:rPr>
      <w:rFonts w:ascii="Times New Roman" w:eastAsia="Times New Roman" w:hAnsi="Times New Roman"/>
      <w:sz w:val="22"/>
      <w:szCs w:val="22"/>
      <w:lang w:bidi="ar-SA"/>
    </w:rPr>
  </w:style>
  <w:style w:type="character" w:customStyle="1" w:styleId="40">
    <w:name w:val="Заголовок 4 Знак"/>
    <w:link w:val="4"/>
    <w:uiPriority w:val="9"/>
    <w:rsid w:val="00EA1E68"/>
    <w:rPr>
      <w:rFonts w:ascii="Times New Roman" w:eastAsia="Times New Roman" w:hAnsi="Times New Roman"/>
      <w:i/>
      <w:iCs/>
      <w:sz w:val="24"/>
      <w:szCs w:val="24"/>
      <w:lang w:val="x-none" w:eastAsia="x-none"/>
    </w:rPr>
  </w:style>
  <w:style w:type="character" w:customStyle="1" w:styleId="50">
    <w:name w:val="Заголовок 5 Знак"/>
    <w:link w:val="5"/>
    <w:rsid w:val="004A2152"/>
    <w:rPr>
      <w:rFonts w:ascii="Times New Roman" w:eastAsia="Times New Roman" w:hAnsi="Times New Roman"/>
      <w:i/>
      <w:iCs/>
      <w:sz w:val="24"/>
      <w:szCs w:val="24"/>
      <w:u w:val="single"/>
      <w:lang w:val="x-none" w:eastAsia="x-none"/>
    </w:rPr>
  </w:style>
  <w:style w:type="numbering" w:customStyle="1" w:styleId="10">
    <w:name w:val="Стиль1"/>
    <w:uiPriority w:val="99"/>
    <w:rsid w:val="009C30DB"/>
    <w:pPr>
      <w:numPr>
        <w:numId w:val="5"/>
      </w:numPr>
    </w:pPr>
  </w:style>
  <w:style w:type="paragraph" w:customStyle="1" w:styleId="af8">
    <w:name w:val="Список нумерованный а) б) в)"/>
    <w:rsid w:val="009427E5"/>
    <w:pPr>
      <w:ind w:left="1378" w:hanging="357"/>
    </w:pPr>
    <w:rPr>
      <w:rFonts w:ascii="Times New Roman" w:eastAsia="Times New Roman" w:hAnsi="Times New Roman"/>
      <w:snapToGrid w:val="0"/>
      <w:sz w:val="24"/>
      <w:szCs w:val="22"/>
    </w:rPr>
  </w:style>
  <w:style w:type="paragraph" w:customStyle="1" w:styleId="af9">
    <w:name w:val="Формула"/>
    <w:next w:val="e"/>
    <w:rsid w:val="000C5877"/>
    <w:pPr>
      <w:tabs>
        <w:tab w:val="center" w:pos="4678"/>
        <w:tab w:val="right" w:pos="9923"/>
      </w:tabs>
      <w:spacing w:before="120"/>
      <w:jc w:val="both"/>
    </w:pPr>
    <w:rPr>
      <w:rFonts w:ascii="Times New Roman" w:eastAsia="Times New Roman" w:hAnsi="Times New Roman"/>
      <w:sz w:val="24"/>
    </w:rPr>
  </w:style>
  <w:style w:type="paragraph" w:styleId="afa">
    <w:name w:val="footnote text"/>
    <w:link w:val="afb"/>
    <w:rsid w:val="003C1483"/>
    <w:pPr>
      <w:ind w:left="108" w:hanging="108"/>
    </w:pPr>
    <w:rPr>
      <w:rFonts w:ascii="Times New Roman" w:eastAsia="Times New Roman" w:hAnsi="Times New Roman"/>
      <w:sz w:val="18"/>
    </w:rPr>
  </w:style>
  <w:style w:type="character" w:customStyle="1" w:styleId="afb">
    <w:name w:val="Текст сноски Знак"/>
    <w:link w:val="afa"/>
    <w:rsid w:val="003C1483"/>
    <w:rPr>
      <w:rFonts w:ascii="Times New Roman" w:eastAsia="Times New Roman" w:hAnsi="Times New Roman"/>
      <w:sz w:val="18"/>
      <w:lang w:val="ru-RU" w:eastAsia="ru-RU" w:bidi="ar-SA"/>
    </w:rPr>
  </w:style>
  <w:style w:type="character" w:styleId="afc">
    <w:name w:val="footnote reference"/>
    <w:rsid w:val="00FA63AA"/>
    <w:rPr>
      <w:vertAlign w:val="superscript"/>
    </w:rPr>
  </w:style>
  <w:style w:type="paragraph" w:customStyle="1" w:styleId="a">
    <w:name w:val="Список маркированый"/>
    <w:rsid w:val="00E63E42"/>
    <w:pPr>
      <w:numPr>
        <w:numId w:val="2"/>
      </w:numPr>
      <w:spacing w:before="120" w:after="120"/>
      <w:ind w:left="1066" w:right="284" w:hanging="357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afd">
    <w:name w:val="Номер рисунка"/>
    <w:basedOn w:val="a1"/>
    <w:next w:val="e"/>
    <w:rsid w:val="00FA63AA"/>
    <w:pPr>
      <w:spacing w:before="240" w:after="240"/>
      <w:ind w:left="284" w:right="284"/>
      <w:jc w:val="center"/>
    </w:pPr>
    <w:rPr>
      <w:rFonts w:eastAsia="Times New Roman"/>
      <w:b/>
      <w:bCs/>
      <w:i/>
      <w:iCs/>
      <w:szCs w:val="24"/>
      <w:lang w:eastAsia="ru-RU"/>
    </w:rPr>
  </w:style>
  <w:style w:type="paragraph" w:customStyle="1" w:styleId="afe">
    <w:name w:val="Рисунок"/>
    <w:rsid w:val="00FA63AA"/>
    <w:pPr>
      <w:keepNext/>
      <w:spacing w:before="120"/>
      <w:jc w:val="center"/>
    </w:pPr>
    <w:rPr>
      <w:rFonts w:ascii="Times New Roman" w:eastAsia="Times New Roman" w:hAnsi="Times New Roman"/>
      <w:sz w:val="24"/>
      <w:szCs w:val="24"/>
    </w:rPr>
  </w:style>
  <w:style w:type="numbering" w:customStyle="1" w:styleId="-">
    <w:name w:val="Список многоуровневый (-)"/>
    <w:uiPriority w:val="99"/>
    <w:rsid w:val="00FA63AA"/>
    <w:pPr>
      <w:numPr>
        <w:numId w:val="3"/>
      </w:numPr>
    </w:pPr>
  </w:style>
  <w:style w:type="paragraph" w:customStyle="1" w:styleId="aff">
    <w:name w:val="Текст таблицы"/>
    <w:link w:val="aff0"/>
    <w:rsid w:val="00FA63AA"/>
    <w:pPr>
      <w:spacing w:before="60" w:after="60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ff0">
    <w:name w:val="Текст таблицы Знак"/>
    <w:link w:val="aff"/>
    <w:rsid w:val="00FA63AA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aff1">
    <w:name w:val="Название таблицы"/>
    <w:rsid w:val="005B6DD1"/>
    <w:pPr>
      <w:keepNext/>
      <w:spacing w:after="120"/>
      <w:ind w:left="284" w:right="284"/>
      <w:jc w:val="right"/>
    </w:pPr>
    <w:rPr>
      <w:rFonts w:ascii="Times New Roman" w:eastAsia="Times New Roman" w:hAnsi="Times New Roman"/>
      <w:i/>
      <w:iCs/>
      <w:snapToGrid w:val="0"/>
      <w:sz w:val="24"/>
      <w:szCs w:val="24"/>
      <w:lang w:eastAsia="en-US"/>
    </w:rPr>
  </w:style>
  <w:style w:type="paragraph" w:customStyle="1" w:styleId="aff2">
    <w:name w:val="Название приложения"/>
    <w:next w:val="e"/>
    <w:rsid w:val="00E62ECB"/>
    <w:pPr>
      <w:keepNext/>
      <w:pageBreakBefore/>
      <w:widowControl w:val="0"/>
      <w:suppressAutoHyphens/>
      <w:spacing w:before="360" w:after="120"/>
      <w:ind w:left="284" w:right="284"/>
      <w:jc w:val="center"/>
      <w:outlineLvl w:val="0"/>
    </w:pPr>
    <w:rPr>
      <w:rFonts w:ascii="Times New Roman" w:eastAsia="Times New Roman" w:hAnsi="Times New Roman"/>
      <w:b/>
      <w:sz w:val="28"/>
      <w:szCs w:val="28"/>
    </w:rPr>
  </w:style>
  <w:style w:type="character" w:customStyle="1" w:styleId="e0">
    <w:name w:val="Основной тeкст Знак"/>
    <w:link w:val="e"/>
    <w:rsid w:val="00570D9A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123">
    <w:name w:val="Список нумерованный 1. 2. 3."/>
    <w:basedOn w:val="e"/>
    <w:rsid w:val="00656053"/>
    <w:pPr>
      <w:numPr>
        <w:ilvl w:val="1"/>
        <w:numId w:val="4"/>
      </w:numPr>
      <w:ind w:left="1474" w:hanging="340"/>
    </w:pPr>
  </w:style>
  <w:style w:type="paragraph" w:styleId="41">
    <w:name w:val="toc 4"/>
    <w:basedOn w:val="a1"/>
    <w:next w:val="a1"/>
    <w:autoRedefine/>
    <w:uiPriority w:val="39"/>
    <w:unhideWhenUsed/>
    <w:rsid w:val="00BD1B4D"/>
    <w:pPr>
      <w:spacing w:after="100" w:line="276" w:lineRule="auto"/>
      <w:ind w:left="660"/>
      <w:jc w:val="left"/>
    </w:pPr>
    <w:rPr>
      <w:rFonts w:ascii="Calibri" w:eastAsia="Times New Roman" w:hAnsi="Calibri"/>
      <w:sz w:val="22"/>
      <w:lang w:eastAsia="ru-RU"/>
    </w:rPr>
  </w:style>
  <w:style w:type="paragraph" w:styleId="51">
    <w:name w:val="toc 5"/>
    <w:basedOn w:val="a1"/>
    <w:next w:val="a1"/>
    <w:autoRedefine/>
    <w:uiPriority w:val="39"/>
    <w:unhideWhenUsed/>
    <w:rsid w:val="00BD1B4D"/>
    <w:pPr>
      <w:spacing w:after="100" w:line="276" w:lineRule="auto"/>
      <w:ind w:left="880"/>
      <w:jc w:val="left"/>
    </w:pPr>
    <w:rPr>
      <w:rFonts w:ascii="Calibri" w:eastAsia="Times New Roman" w:hAnsi="Calibri"/>
      <w:sz w:val="22"/>
      <w:lang w:eastAsia="ru-RU"/>
    </w:rPr>
  </w:style>
  <w:style w:type="paragraph" w:styleId="61">
    <w:name w:val="toc 6"/>
    <w:basedOn w:val="a1"/>
    <w:next w:val="a1"/>
    <w:autoRedefine/>
    <w:uiPriority w:val="39"/>
    <w:unhideWhenUsed/>
    <w:rsid w:val="00BD1B4D"/>
    <w:pPr>
      <w:spacing w:after="100" w:line="276" w:lineRule="auto"/>
      <w:ind w:left="1100"/>
      <w:jc w:val="left"/>
    </w:pPr>
    <w:rPr>
      <w:rFonts w:ascii="Calibri" w:eastAsia="Times New Roman" w:hAnsi="Calibri"/>
      <w:sz w:val="22"/>
      <w:lang w:eastAsia="ru-RU"/>
    </w:rPr>
  </w:style>
  <w:style w:type="paragraph" w:styleId="71">
    <w:name w:val="toc 7"/>
    <w:basedOn w:val="a1"/>
    <w:next w:val="a1"/>
    <w:autoRedefine/>
    <w:uiPriority w:val="39"/>
    <w:unhideWhenUsed/>
    <w:rsid w:val="00BD1B4D"/>
    <w:pPr>
      <w:spacing w:after="100" w:line="276" w:lineRule="auto"/>
      <w:ind w:left="1320"/>
      <w:jc w:val="left"/>
    </w:pPr>
    <w:rPr>
      <w:rFonts w:ascii="Calibri" w:eastAsia="Times New Roman" w:hAnsi="Calibri"/>
      <w:sz w:val="22"/>
      <w:lang w:eastAsia="ru-RU"/>
    </w:rPr>
  </w:style>
  <w:style w:type="paragraph" w:styleId="81">
    <w:name w:val="toc 8"/>
    <w:basedOn w:val="a1"/>
    <w:next w:val="a1"/>
    <w:autoRedefine/>
    <w:uiPriority w:val="39"/>
    <w:unhideWhenUsed/>
    <w:rsid w:val="00BD1B4D"/>
    <w:pPr>
      <w:spacing w:after="100" w:line="276" w:lineRule="auto"/>
      <w:ind w:left="1540"/>
      <w:jc w:val="left"/>
    </w:pPr>
    <w:rPr>
      <w:rFonts w:ascii="Calibri" w:eastAsia="Times New Roman" w:hAnsi="Calibri"/>
      <w:sz w:val="22"/>
      <w:lang w:eastAsia="ru-RU"/>
    </w:rPr>
  </w:style>
  <w:style w:type="paragraph" w:styleId="91">
    <w:name w:val="toc 9"/>
    <w:basedOn w:val="a1"/>
    <w:next w:val="a1"/>
    <w:autoRedefine/>
    <w:uiPriority w:val="39"/>
    <w:unhideWhenUsed/>
    <w:rsid w:val="00BD1B4D"/>
    <w:pPr>
      <w:spacing w:after="100" w:line="276" w:lineRule="auto"/>
      <w:ind w:left="1760"/>
      <w:jc w:val="left"/>
    </w:pPr>
    <w:rPr>
      <w:rFonts w:ascii="Calibri" w:eastAsia="Times New Roman" w:hAnsi="Calibri"/>
      <w:sz w:val="22"/>
      <w:lang w:eastAsia="ru-RU"/>
    </w:rPr>
  </w:style>
  <w:style w:type="paragraph" w:customStyle="1" w:styleId="Default">
    <w:name w:val="Default"/>
    <w:rsid w:val="0060205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-11">
    <w:name w:val="Цветной список - Акцент 11"/>
    <w:basedOn w:val="a1"/>
    <w:uiPriority w:val="34"/>
    <w:qFormat/>
    <w:rsid w:val="001D6142"/>
    <w:pPr>
      <w:ind w:left="720"/>
      <w:contextualSpacing/>
      <w:jc w:val="left"/>
    </w:pPr>
    <w:rPr>
      <w:rFonts w:ascii="Calibri" w:hAnsi="Calibri"/>
      <w:sz w:val="22"/>
      <w:lang w:eastAsia="ru-RU"/>
    </w:rPr>
  </w:style>
  <w:style w:type="paragraph" w:styleId="aff3">
    <w:name w:val="Plain Text"/>
    <w:basedOn w:val="a1"/>
    <w:link w:val="aff4"/>
    <w:uiPriority w:val="99"/>
    <w:unhideWhenUsed/>
    <w:rsid w:val="001D6142"/>
    <w:pPr>
      <w:jc w:val="left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aff4">
    <w:name w:val="Текст Знак"/>
    <w:link w:val="aff3"/>
    <w:uiPriority w:val="99"/>
    <w:semiHidden/>
    <w:rsid w:val="001D614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ighlight">
    <w:name w:val="highlight"/>
    <w:basedOn w:val="a2"/>
    <w:rsid w:val="001D6142"/>
  </w:style>
  <w:style w:type="paragraph" w:customStyle="1" w:styleId="13">
    <w:name w:val="Без интервала1"/>
    <w:uiPriority w:val="1"/>
    <w:qFormat/>
    <w:rsid w:val="001D6142"/>
    <w:pPr>
      <w:jc w:val="both"/>
    </w:pPr>
    <w:rPr>
      <w:rFonts w:ascii="Times New Roman" w:hAnsi="Times New Roman"/>
      <w:sz w:val="24"/>
      <w:szCs w:val="22"/>
      <w:lang w:eastAsia="en-US"/>
    </w:rPr>
  </w:style>
  <w:style w:type="table" w:customStyle="1" w:styleId="14">
    <w:name w:val="Сетка таблицы1"/>
    <w:basedOn w:val="a3"/>
    <w:next w:val="af2"/>
    <w:uiPriority w:val="59"/>
    <w:rsid w:val="001D614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harChar1CharChar">
    <w:name w:val="Char Char Знак Знак1 Char Char1 Знак Знак Char Char"/>
    <w:basedOn w:val="a1"/>
    <w:rsid w:val="001D6142"/>
    <w:pPr>
      <w:spacing w:before="100" w:beforeAutospacing="1" w:after="100" w:afterAutospacing="1"/>
      <w:jc w:val="left"/>
    </w:pPr>
    <w:rPr>
      <w:rFonts w:ascii="Tahoma" w:eastAsia="Times New Roman" w:hAnsi="Tahoma"/>
      <w:sz w:val="20"/>
      <w:szCs w:val="20"/>
      <w:lang w:val="en-US"/>
    </w:rPr>
  </w:style>
  <w:style w:type="character" w:styleId="aff5">
    <w:name w:val="FollowedHyperlink"/>
    <w:uiPriority w:val="99"/>
    <w:semiHidden/>
    <w:unhideWhenUsed/>
    <w:rsid w:val="001D6142"/>
    <w:rPr>
      <w:color w:val="800080"/>
      <w:u w:val="single"/>
    </w:rPr>
  </w:style>
  <w:style w:type="paragraph" w:customStyle="1" w:styleId="xl65">
    <w:name w:val="xl65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66">
    <w:name w:val="xl66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7">
    <w:name w:val="xl67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8">
    <w:name w:val="xl68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69">
    <w:name w:val="xl69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0">
    <w:name w:val="xl70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Cs w:val="24"/>
      <w:lang w:eastAsia="ru-RU"/>
    </w:rPr>
  </w:style>
  <w:style w:type="paragraph" w:customStyle="1" w:styleId="xl71">
    <w:name w:val="xl71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Cs w:val="24"/>
      <w:lang w:eastAsia="ru-RU"/>
    </w:rPr>
  </w:style>
  <w:style w:type="paragraph" w:customStyle="1" w:styleId="xl72">
    <w:name w:val="xl72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Cs w:val="24"/>
      <w:lang w:eastAsia="ru-RU"/>
    </w:rPr>
  </w:style>
  <w:style w:type="paragraph" w:customStyle="1" w:styleId="xl73">
    <w:name w:val="xl73"/>
    <w:basedOn w:val="a1"/>
    <w:rsid w:val="001D614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4">
    <w:name w:val="xl74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75">
    <w:name w:val="xl75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b/>
      <w:bCs/>
      <w:szCs w:val="24"/>
      <w:lang w:eastAsia="ru-RU"/>
    </w:rPr>
  </w:style>
  <w:style w:type="paragraph" w:customStyle="1" w:styleId="xl76">
    <w:name w:val="xl76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77">
    <w:name w:val="xl77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8">
    <w:name w:val="xl78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79">
    <w:name w:val="xl79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0">
    <w:name w:val="xl80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1">
    <w:name w:val="xl81"/>
    <w:basedOn w:val="a1"/>
    <w:rsid w:val="0078255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2">
    <w:name w:val="xl82"/>
    <w:basedOn w:val="a1"/>
    <w:rsid w:val="0078255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3">
    <w:name w:val="xl83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84">
    <w:name w:val="xl84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Cs w:val="24"/>
      <w:lang w:eastAsia="ru-RU"/>
    </w:rPr>
  </w:style>
  <w:style w:type="paragraph" w:customStyle="1" w:styleId="xl85">
    <w:name w:val="xl85"/>
    <w:basedOn w:val="a1"/>
    <w:rsid w:val="0078255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6">
    <w:name w:val="xl86"/>
    <w:basedOn w:val="a1"/>
    <w:rsid w:val="0078255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7">
    <w:name w:val="xl87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8">
    <w:name w:val="xl88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9">
    <w:name w:val="xl89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Cs w:val="24"/>
      <w:lang w:eastAsia="ru-RU"/>
    </w:rPr>
  </w:style>
  <w:style w:type="paragraph" w:customStyle="1" w:styleId="xl90">
    <w:name w:val="xl90"/>
    <w:basedOn w:val="a1"/>
    <w:rsid w:val="00782554"/>
    <w:pPr>
      <w:spacing w:before="100" w:beforeAutospacing="1" w:after="100" w:afterAutospacing="1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paragraph" w:customStyle="1" w:styleId="xl91">
    <w:name w:val="xl91"/>
    <w:basedOn w:val="a1"/>
    <w:rsid w:val="00782554"/>
    <w:pPr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paragraph" w:customStyle="1" w:styleId="xl92">
    <w:name w:val="xl92"/>
    <w:basedOn w:val="a1"/>
    <w:rsid w:val="00782554"/>
    <w:pP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xl93">
    <w:name w:val="xl93"/>
    <w:basedOn w:val="a1"/>
    <w:rsid w:val="00782554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xl94">
    <w:name w:val="xl94"/>
    <w:basedOn w:val="a1"/>
    <w:rsid w:val="00782554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TableParagraph">
    <w:name w:val="Table Paragraph"/>
    <w:basedOn w:val="a1"/>
    <w:uiPriority w:val="1"/>
    <w:qFormat/>
    <w:rsid w:val="00BC3C1B"/>
    <w:pPr>
      <w:widowControl w:val="0"/>
      <w:autoSpaceDE w:val="0"/>
      <w:autoSpaceDN w:val="0"/>
      <w:adjustRightInd w:val="0"/>
      <w:jc w:val="left"/>
    </w:pPr>
    <w:rPr>
      <w:rFonts w:eastAsia="Times New Roman"/>
      <w:szCs w:val="24"/>
      <w:lang w:eastAsia="ru-RU"/>
    </w:rPr>
  </w:style>
  <w:style w:type="paragraph" w:styleId="aff6">
    <w:name w:val="Body Text"/>
    <w:basedOn w:val="a1"/>
    <w:link w:val="aff7"/>
    <w:uiPriority w:val="99"/>
    <w:qFormat/>
    <w:rsid w:val="00F775A5"/>
    <w:pPr>
      <w:widowControl w:val="0"/>
      <w:autoSpaceDE w:val="0"/>
      <w:autoSpaceDN w:val="0"/>
      <w:adjustRightInd w:val="0"/>
      <w:ind w:left="121"/>
      <w:jc w:val="left"/>
    </w:pPr>
    <w:rPr>
      <w:rFonts w:ascii="Arial" w:eastAsia="Times New Roman" w:hAnsi="Arial"/>
      <w:szCs w:val="24"/>
      <w:lang w:val="x-none" w:eastAsia="ru-RU"/>
    </w:rPr>
  </w:style>
  <w:style w:type="character" w:customStyle="1" w:styleId="aff7">
    <w:name w:val="Основной текст Знак"/>
    <w:link w:val="aff6"/>
    <w:uiPriority w:val="99"/>
    <w:rsid w:val="00F775A5"/>
    <w:rPr>
      <w:rFonts w:ascii="Arial" w:eastAsia="Times New Roman" w:hAnsi="Arial" w:cs="Arial"/>
      <w:sz w:val="24"/>
      <w:szCs w:val="24"/>
      <w:lang w:eastAsia="ru-RU"/>
    </w:rPr>
  </w:style>
  <w:style w:type="paragraph" w:styleId="a0">
    <w:name w:val="List Bullet"/>
    <w:aliases w:val="Маркированный список Знак"/>
    <w:basedOn w:val="a1"/>
    <w:rsid w:val="00D96DA8"/>
    <w:pPr>
      <w:numPr>
        <w:numId w:val="6"/>
      </w:numPr>
    </w:pPr>
    <w:rPr>
      <w:rFonts w:ascii="Arial" w:eastAsia="Times New Roman" w:hAnsi="Arial"/>
      <w:sz w:val="20"/>
      <w:szCs w:val="20"/>
      <w:lang w:eastAsia="ru-RU"/>
    </w:rPr>
  </w:style>
  <w:style w:type="paragraph" w:customStyle="1" w:styleId="xl63">
    <w:name w:val="xl63"/>
    <w:basedOn w:val="a1"/>
    <w:rsid w:val="007A500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4">
    <w:name w:val="xl64"/>
    <w:basedOn w:val="a1"/>
    <w:rsid w:val="007A500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72298B"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xl95">
    <w:name w:val="xl95"/>
    <w:basedOn w:val="a1"/>
    <w:rsid w:val="00091D72"/>
    <w:pPr>
      <w:pBdr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character" w:styleId="aff8">
    <w:name w:val="annotation reference"/>
    <w:uiPriority w:val="99"/>
    <w:semiHidden/>
    <w:unhideWhenUsed/>
    <w:rsid w:val="00805F9A"/>
    <w:rPr>
      <w:sz w:val="16"/>
      <w:szCs w:val="16"/>
    </w:rPr>
  </w:style>
  <w:style w:type="paragraph" w:styleId="aff9">
    <w:name w:val="annotation text"/>
    <w:basedOn w:val="a1"/>
    <w:link w:val="affa"/>
    <w:uiPriority w:val="99"/>
    <w:unhideWhenUsed/>
    <w:rsid w:val="00805F9A"/>
    <w:rPr>
      <w:sz w:val="20"/>
      <w:szCs w:val="20"/>
      <w:lang w:val="x-none" w:eastAsia="x-none"/>
    </w:rPr>
  </w:style>
  <w:style w:type="character" w:customStyle="1" w:styleId="affa">
    <w:name w:val="Текст примечания Знак"/>
    <w:link w:val="aff9"/>
    <w:uiPriority w:val="99"/>
    <w:rsid w:val="00805F9A"/>
    <w:rPr>
      <w:rFonts w:ascii="Times New Roman" w:hAnsi="Times New Roman"/>
      <w:sz w:val="20"/>
      <w:szCs w:val="20"/>
    </w:rPr>
  </w:style>
  <w:style w:type="paragraph" w:styleId="affb">
    <w:name w:val="annotation subject"/>
    <w:basedOn w:val="aff9"/>
    <w:next w:val="aff9"/>
    <w:link w:val="affc"/>
    <w:uiPriority w:val="99"/>
    <w:semiHidden/>
    <w:unhideWhenUsed/>
    <w:rsid w:val="00805F9A"/>
    <w:rPr>
      <w:b/>
      <w:bCs/>
    </w:rPr>
  </w:style>
  <w:style w:type="character" w:customStyle="1" w:styleId="affc">
    <w:name w:val="Тема примечания Знак"/>
    <w:link w:val="affb"/>
    <w:uiPriority w:val="99"/>
    <w:semiHidden/>
    <w:rsid w:val="00805F9A"/>
    <w:rPr>
      <w:rFonts w:ascii="Times New Roman" w:hAnsi="Times New Roman"/>
      <w:b/>
      <w:bCs/>
      <w:sz w:val="20"/>
      <w:szCs w:val="20"/>
    </w:rPr>
  </w:style>
  <w:style w:type="paragraph" w:customStyle="1" w:styleId="-110">
    <w:name w:val="Цветная заливка - Акцент 11"/>
    <w:hidden/>
    <w:uiPriority w:val="99"/>
    <w:semiHidden/>
    <w:rsid w:val="00737DA0"/>
    <w:rPr>
      <w:rFonts w:ascii="Times New Roman" w:hAnsi="Times New Roman"/>
      <w:sz w:val="24"/>
      <w:szCs w:val="22"/>
      <w:lang w:eastAsia="en-US"/>
    </w:rPr>
  </w:style>
  <w:style w:type="paragraph" w:customStyle="1" w:styleId="2-41">
    <w:name w:val="Средний список 2 - Акцент 41"/>
    <w:basedOn w:val="a1"/>
    <w:uiPriority w:val="34"/>
    <w:qFormat/>
    <w:rsid w:val="0040158C"/>
    <w:pPr>
      <w:ind w:left="720"/>
      <w:contextualSpacing/>
      <w:jc w:val="left"/>
    </w:pPr>
    <w:rPr>
      <w:rFonts w:ascii="Calibri" w:hAnsi="Calibri"/>
      <w:sz w:val="22"/>
      <w:lang w:eastAsia="ru-RU"/>
    </w:rPr>
  </w:style>
  <w:style w:type="paragraph" w:customStyle="1" w:styleId="Style11">
    <w:name w:val="Style11"/>
    <w:basedOn w:val="a1"/>
    <w:uiPriority w:val="99"/>
    <w:rsid w:val="001C23E4"/>
    <w:pPr>
      <w:widowControl w:val="0"/>
      <w:autoSpaceDE w:val="0"/>
      <w:autoSpaceDN w:val="0"/>
      <w:adjustRightInd w:val="0"/>
      <w:jc w:val="center"/>
    </w:pPr>
    <w:rPr>
      <w:rFonts w:eastAsia="Times New Roman"/>
      <w:szCs w:val="24"/>
      <w:lang w:eastAsia="ru-RU"/>
    </w:rPr>
  </w:style>
  <w:style w:type="character" w:customStyle="1" w:styleId="FontStyle22">
    <w:name w:val="Font Style22"/>
    <w:uiPriority w:val="99"/>
    <w:rsid w:val="001C23E4"/>
    <w:rPr>
      <w:rFonts w:ascii="Times New Roman" w:hAnsi="Times New Roman" w:cs="Times New Roman"/>
      <w:sz w:val="20"/>
      <w:szCs w:val="20"/>
    </w:rPr>
  </w:style>
  <w:style w:type="character" w:customStyle="1" w:styleId="FontStyle21">
    <w:name w:val="Font Style21"/>
    <w:uiPriority w:val="99"/>
    <w:rsid w:val="001C23E4"/>
    <w:rPr>
      <w:rFonts w:ascii="Times New Roman" w:hAnsi="Times New Roman" w:cs="Times New Roman"/>
      <w:sz w:val="20"/>
      <w:szCs w:val="20"/>
    </w:rPr>
  </w:style>
  <w:style w:type="character" w:styleId="affd">
    <w:name w:val="Strong"/>
    <w:uiPriority w:val="22"/>
    <w:qFormat/>
    <w:rsid w:val="00C0467E"/>
    <w:rPr>
      <w:b/>
      <w:bCs/>
    </w:rPr>
  </w:style>
  <w:style w:type="paragraph" w:customStyle="1" w:styleId="22">
    <w:name w:val="Текст отчета 2"/>
    <w:basedOn w:val="a1"/>
    <w:link w:val="23"/>
    <w:qFormat/>
    <w:rsid w:val="002003CC"/>
    <w:pPr>
      <w:spacing w:line="276" w:lineRule="auto"/>
      <w:ind w:firstLine="709"/>
    </w:pPr>
    <w:rPr>
      <w:rFonts w:eastAsia="Times New Roman"/>
      <w:sz w:val="28"/>
      <w:szCs w:val="20"/>
      <w:lang w:val="x-none" w:eastAsia="x-none"/>
    </w:rPr>
  </w:style>
  <w:style w:type="character" w:customStyle="1" w:styleId="23">
    <w:name w:val="Текст отчета 2 Знак"/>
    <w:link w:val="22"/>
    <w:locked/>
    <w:rsid w:val="002003CC"/>
    <w:rPr>
      <w:rFonts w:ascii="Times New Roman" w:eastAsia="Times New Roman" w:hAnsi="Times New Roman"/>
      <w:sz w:val="28"/>
      <w:lang w:val="x-none" w:eastAsia="x-none"/>
    </w:rPr>
  </w:style>
  <w:style w:type="paragraph" w:customStyle="1" w:styleId="1-21">
    <w:name w:val="Средняя сетка 1 - Акцент 21"/>
    <w:basedOn w:val="a1"/>
    <w:uiPriority w:val="1"/>
    <w:qFormat/>
    <w:rsid w:val="001C11B8"/>
    <w:pPr>
      <w:widowControl w:val="0"/>
      <w:autoSpaceDE w:val="0"/>
      <w:autoSpaceDN w:val="0"/>
      <w:adjustRightInd w:val="0"/>
      <w:jc w:val="left"/>
    </w:pPr>
    <w:rPr>
      <w:rFonts w:eastAsia="Times New Roman"/>
      <w:szCs w:val="24"/>
      <w:lang w:eastAsia="ru-RU"/>
    </w:rPr>
  </w:style>
  <w:style w:type="character" w:customStyle="1" w:styleId="24">
    <w:name w:val="Основной текст (2)_"/>
    <w:link w:val="25"/>
    <w:rsid w:val="001C11B8"/>
    <w:rPr>
      <w:rFonts w:ascii="Times New Roman" w:eastAsia="Times New Roman" w:hAnsi="Times New Roman"/>
      <w:shd w:val="clear" w:color="auto" w:fill="FFFFFF"/>
    </w:rPr>
  </w:style>
  <w:style w:type="paragraph" w:customStyle="1" w:styleId="25">
    <w:name w:val="Основной текст (2)"/>
    <w:basedOn w:val="a1"/>
    <w:link w:val="24"/>
    <w:rsid w:val="001C11B8"/>
    <w:pPr>
      <w:widowControl w:val="0"/>
      <w:shd w:val="clear" w:color="auto" w:fill="FFFFFF"/>
      <w:spacing w:line="0" w:lineRule="atLeast"/>
      <w:ind w:hanging="360"/>
      <w:jc w:val="left"/>
    </w:pPr>
    <w:rPr>
      <w:rFonts w:eastAsia="Times New Roman"/>
      <w:sz w:val="20"/>
      <w:szCs w:val="20"/>
      <w:lang w:val="x-none" w:eastAsia="x-none"/>
    </w:rPr>
  </w:style>
  <w:style w:type="character" w:customStyle="1" w:styleId="26">
    <w:name w:val="Основной текст (2) + Полужирный"/>
    <w:rsid w:val="001C11B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7">
    <w:name w:val="Основной текст (2) + Полужирный;Курсив"/>
    <w:rsid w:val="001C11B8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customStyle="1" w:styleId="110">
    <w:name w:val="Заголовок 11"/>
    <w:basedOn w:val="a1"/>
    <w:uiPriority w:val="1"/>
    <w:qFormat/>
    <w:rsid w:val="008F1ACC"/>
    <w:pPr>
      <w:widowControl w:val="0"/>
      <w:autoSpaceDE w:val="0"/>
      <w:autoSpaceDN w:val="0"/>
      <w:adjustRightInd w:val="0"/>
      <w:ind w:left="832"/>
      <w:jc w:val="left"/>
      <w:outlineLvl w:val="0"/>
    </w:pPr>
    <w:rPr>
      <w:rFonts w:ascii="Arial Narrow" w:eastAsia="Times New Roman" w:hAnsi="Arial Narrow" w:cs="Arial Narrow"/>
      <w:b/>
      <w:bCs/>
      <w:sz w:val="32"/>
      <w:szCs w:val="32"/>
      <w:lang w:eastAsia="ru-RU"/>
    </w:rPr>
  </w:style>
  <w:style w:type="paragraph" w:styleId="28">
    <w:name w:val="Body Text 2"/>
    <w:basedOn w:val="a1"/>
    <w:link w:val="29"/>
    <w:uiPriority w:val="99"/>
    <w:semiHidden/>
    <w:unhideWhenUsed/>
    <w:rsid w:val="00004A16"/>
    <w:pPr>
      <w:spacing w:after="120" w:line="480" w:lineRule="auto"/>
    </w:pPr>
    <w:rPr>
      <w:lang w:val="x-none"/>
    </w:rPr>
  </w:style>
  <w:style w:type="character" w:customStyle="1" w:styleId="29">
    <w:name w:val="Основной текст 2 Знак"/>
    <w:link w:val="28"/>
    <w:uiPriority w:val="99"/>
    <w:semiHidden/>
    <w:rsid w:val="00004A16"/>
    <w:rPr>
      <w:rFonts w:ascii="Times New Roman" w:hAnsi="Times New Roman"/>
      <w:sz w:val="24"/>
      <w:szCs w:val="22"/>
      <w:lang w:eastAsia="en-US"/>
    </w:rPr>
  </w:style>
  <w:style w:type="paragraph" w:customStyle="1" w:styleId="ConsNonformat">
    <w:name w:val="ConsNonformat"/>
    <w:rsid w:val="00803BD0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99768A"/>
    <w:pPr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next w:val="2"/>
    <w:link w:val="11"/>
    <w:qFormat/>
    <w:rsid w:val="00CB482C"/>
    <w:pPr>
      <w:keepNext/>
      <w:pageBreakBefore/>
      <w:widowControl w:val="0"/>
      <w:numPr>
        <w:numId w:val="1"/>
      </w:numPr>
      <w:tabs>
        <w:tab w:val="left" w:pos="2098"/>
      </w:tabs>
      <w:suppressAutoHyphens/>
      <w:spacing w:before="360" w:after="360"/>
      <w:outlineLvl w:val="0"/>
    </w:pPr>
    <w:rPr>
      <w:rFonts w:ascii="Times New Roman" w:eastAsia="Times New Roman" w:hAnsi="Times New Roman"/>
      <w:b/>
      <w:caps/>
      <w:sz w:val="28"/>
      <w:szCs w:val="28"/>
    </w:rPr>
  </w:style>
  <w:style w:type="paragraph" w:styleId="2">
    <w:name w:val="heading 2"/>
    <w:next w:val="e"/>
    <w:link w:val="20"/>
    <w:qFormat/>
    <w:rsid w:val="009427E5"/>
    <w:pPr>
      <w:keepNext/>
      <w:keepLines/>
      <w:widowControl w:val="0"/>
      <w:numPr>
        <w:ilvl w:val="1"/>
        <w:numId w:val="1"/>
      </w:numPr>
      <w:tabs>
        <w:tab w:val="left" w:pos="1701"/>
        <w:tab w:val="left" w:pos="1814"/>
      </w:tabs>
      <w:suppressAutoHyphens/>
      <w:snapToGrid w:val="0"/>
      <w:spacing w:before="360" w:after="240"/>
      <w:jc w:val="both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styleId="3">
    <w:name w:val="heading 3"/>
    <w:next w:val="e"/>
    <w:link w:val="30"/>
    <w:qFormat/>
    <w:rsid w:val="009427E5"/>
    <w:pPr>
      <w:keepNext/>
      <w:numPr>
        <w:ilvl w:val="2"/>
        <w:numId w:val="1"/>
      </w:numPr>
      <w:tabs>
        <w:tab w:val="left" w:pos="1077"/>
      </w:tabs>
      <w:spacing w:before="360" w:after="120"/>
      <w:jc w:val="both"/>
      <w:outlineLvl w:val="2"/>
    </w:pPr>
    <w:rPr>
      <w:rFonts w:ascii="Times New Roman" w:eastAsia="Times New Roman" w:hAnsi="Times New Roman"/>
      <w:bCs/>
      <w:i/>
      <w:sz w:val="24"/>
      <w:szCs w:val="24"/>
    </w:rPr>
  </w:style>
  <w:style w:type="paragraph" w:styleId="4">
    <w:name w:val="heading 4"/>
    <w:basedOn w:val="3"/>
    <w:next w:val="a1"/>
    <w:link w:val="40"/>
    <w:uiPriority w:val="9"/>
    <w:qFormat/>
    <w:rsid w:val="00EA1E68"/>
    <w:pPr>
      <w:keepLines/>
      <w:numPr>
        <w:ilvl w:val="3"/>
      </w:numPr>
      <w:tabs>
        <w:tab w:val="left" w:pos="1531"/>
      </w:tabs>
      <w:spacing w:before="200"/>
      <w:outlineLvl w:val="3"/>
    </w:pPr>
    <w:rPr>
      <w:bCs w:val="0"/>
      <w:iCs/>
      <w:lang w:val="x-none" w:eastAsia="x-none"/>
    </w:rPr>
  </w:style>
  <w:style w:type="paragraph" w:styleId="5">
    <w:name w:val="heading 5"/>
    <w:basedOn w:val="4"/>
    <w:next w:val="a1"/>
    <w:link w:val="50"/>
    <w:qFormat/>
    <w:rsid w:val="004A2152"/>
    <w:pPr>
      <w:numPr>
        <w:ilvl w:val="4"/>
      </w:numPr>
      <w:ind w:left="680"/>
      <w:outlineLvl w:val="4"/>
    </w:pPr>
    <w:rPr>
      <w:u w:val="single"/>
    </w:rPr>
  </w:style>
  <w:style w:type="paragraph" w:styleId="6">
    <w:name w:val="heading 6"/>
    <w:next w:val="a1"/>
    <w:link w:val="60"/>
    <w:autoRedefine/>
    <w:qFormat/>
    <w:rsid w:val="000C5877"/>
    <w:pPr>
      <w:numPr>
        <w:ilvl w:val="5"/>
        <w:numId w:val="1"/>
      </w:numPr>
      <w:spacing w:before="240" w:after="60"/>
      <w:jc w:val="both"/>
      <w:outlineLvl w:val="5"/>
    </w:pPr>
    <w:rPr>
      <w:rFonts w:ascii="Times New Roman" w:eastAsia="Times New Roman" w:hAnsi="Times New Roman"/>
      <w:b/>
      <w:bCs/>
      <w:sz w:val="22"/>
      <w:szCs w:val="22"/>
    </w:rPr>
  </w:style>
  <w:style w:type="paragraph" w:styleId="7">
    <w:name w:val="heading 7"/>
    <w:next w:val="a1"/>
    <w:link w:val="70"/>
    <w:autoRedefine/>
    <w:qFormat/>
    <w:rsid w:val="000C5877"/>
    <w:pPr>
      <w:numPr>
        <w:ilvl w:val="6"/>
        <w:numId w:val="1"/>
      </w:numPr>
      <w:spacing w:before="240" w:after="60"/>
      <w:jc w:val="both"/>
      <w:outlineLvl w:val="6"/>
    </w:pPr>
    <w:rPr>
      <w:rFonts w:ascii="Times New Roman" w:eastAsia="Times New Roman" w:hAnsi="Times New Roman"/>
      <w:sz w:val="24"/>
      <w:szCs w:val="24"/>
    </w:rPr>
  </w:style>
  <w:style w:type="paragraph" w:styleId="8">
    <w:name w:val="heading 8"/>
    <w:next w:val="a1"/>
    <w:link w:val="80"/>
    <w:autoRedefine/>
    <w:qFormat/>
    <w:rsid w:val="000C5877"/>
    <w:pPr>
      <w:numPr>
        <w:ilvl w:val="7"/>
        <w:numId w:val="1"/>
      </w:numPr>
      <w:spacing w:before="240" w:after="60"/>
      <w:jc w:val="both"/>
      <w:outlineLvl w:val="7"/>
    </w:pPr>
    <w:rPr>
      <w:rFonts w:ascii="Times New Roman" w:eastAsia="Times New Roman" w:hAnsi="Times New Roman"/>
      <w:i/>
      <w:iCs/>
      <w:sz w:val="24"/>
      <w:szCs w:val="24"/>
    </w:rPr>
  </w:style>
  <w:style w:type="paragraph" w:styleId="9">
    <w:name w:val="heading 9"/>
    <w:next w:val="a1"/>
    <w:link w:val="90"/>
    <w:autoRedefine/>
    <w:qFormat/>
    <w:rsid w:val="000C5877"/>
    <w:pPr>
      <w:numPr>
        <w:ilvl w:val="8"/>
        <w:numId w:val="1"/>
      </w:numPr>
      <w:spacing w:before="240" w:after="60"/>
      <w:jc w:val="both"/>
      <w:outlineLvl w:val="8"/>
    </w:pPr>
    <w:rPr>
      <w:rFonts w:ascii="Times New Roman" w:eastAsia="Times New Roman" w:hAnsi="Times New Roman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e">
    <w:name w:val="Основной тeкст"/>
    <w:link w:val="e0"/>
    <w:rsid w:val="00761C4B"/>
    <w:pPr>
      <w:keepLines/>
      <w:spacing w:before="120"/>
      <w:ind w:firstLine="709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a5">
    <w:name w:val="Объект"/>
    <w:rsid w:val="00566807"/>
    <w:pPr>
      <w:widowControl w:val="0"/>
      <w:suppressAutoHyphens/>
      <w:spacing w:before="1200" w:after="840"/>
      <w:ind w:left="142" w:right="338"/>
      <w:jc w:val="center"/>
    </w:pPr>
    <w:rPr>
      <w:rFonts w:ascii="Times New Roman" w:eastAsia="Times New Roman" w:hAnsi="Times New Roman"/>
      <w:b/>
      <w:caps/>
      <w:sz w:val="36"/>
      <w:szCs w:val="36"/>
    </w:rPr>
  </w:style>
  <w:style w:type="paragraph" w:customStyle="1" w:styleId="a6">
    <w:name w:val="Том"/>
    <w:aliases w:val="книга"/>
    <w:next w:val="e"/>
    <w:rsid w:val="00F66551"/>
    <w:pPr>
      <w:spacing w:before="120" w:after="360"/>
      <w:ind w:left="1134" w:right="1134"/>
      <w:jc w:val="center"/>
    </w:pPr>
    <w:rPr>
      <w:rFonts w:ascii="Times New Roman" w:eastAsia="Times New Roman" w:hAnsi="Times New Roman"/>
      <w:sz w:val="28"/>
      <w:szCs w:val="36"/>
    </w:rPr>
  </w:style>
  <w:style w:type="paragraph" w:customStyle="1" w:styleId="a7">
    <w:name w:val="Шифр"/>
    <w:next w:val="a1"/>
    <w:rsid w:val="004419B2"/>
    <w:pPr>
      <w:spacing w:before="600"/>
      <w:jc w:val="center"/>
    </w:pPr>
    <w:rPr>
      <w:rFonts w:ascii="Times New Roman" w:eastAsia="Times New Roman" w:hAnsi="Times New Roman"/>
      <w:bCs/>
      <w:kern w:val="28"/>
      <w:sz w:val="28"/>
      <w:szCs w:val="24"/>
    </w:rPr>
  </w:style>
  <w:style w:type="paragraph" w:customStyle="1" w:styleId="a8">
    <w:name w:val="Стадия"/>
    <w:next w:val="e"/>
    <w:link w:val="a9"/>
    <w:rsid w:val="00F66551"/>
    <w:pPr>
      <w:keepNext/>
      <w:suppressAutoHyphens/>
      <w:spacing w:after="480"/>
      <w:ind w:left="851" w:right="851"/>
      <w:jc w:val="center"/>
    </w:pPr>
    <w:rPr>
      <w:rFonts w:ascii="Times New Roman" w:eastAsia="Times New Roman" w:hAnsi="Times New Roman"/>
      <w:b/>
      <w:bCs/>
      <w:kern w:val="28"/>
      <w:sz w:val="28"/>
      <w:szCs w:val="28"/>
    </w:rPr>
  </w:style>
  <w:style w:type="character" w:customStyle="1" w:styleId="a9">
    <w:name w:val="Стадия Знак"/>
    <w:link w:val="a8"/>
    <w:rsid w:val="00F66551"/>
    <w:rPr>
      <w:rFonts w:ascii="Times New Roman" w:eastAsia="Times New Roman" w:hAnsi="Times New Roman"/>
      <w:b/>
      <w:bCs/>
      <w:kern w:val="28"/>
      <w:sz w:val="28"/>
      <w:szCs w:val="28"/>
      <w:lang w:val="ru-RU" w:eastAsia="ru-RU" w:bidi="ar-SA"/>
    </w:rPr>
  </w:style>
  <w:style w:type="paragraph" w:customStyle="1" w:styleId="aa">
    <w:name w:val="Раздел"/>
    <w:next w:val="e"/>
    <w:rsid w:val="00F66551"/>
    <w:pPr>
      <w:spacing w:after="120"/>
      <w:jc w:val="center"/>
    </w:pPr>
    <w:rPr>
      <w:rFonts w:ascii="Times New Roman" w:eastAsia="Times New Roman" w:hAnsi="Times New Roman"/>
      <w:b/>
      <w:sz w:val="28"/>
      <w:szCs w:val="28"/>
    </w:rPr>
  </w:style>
  <w:style w:type="paragraph" w:styleId="ab">
    <w:name w:val="header"/>
    <w:basedOn w:val="a1"/>
    <w:link w:val="ac"/>
    <w:unhideWhenUsed/>
    <w:rsid w:val="00380FAA"/>
    <w:rPr>
      <w:sz w:val="20"/>
      <w:szCs w:val="20"/>
      <w:lang w:val="x-none" w:eastAsia="x-none"/>
    </w:rPr>
  </w:style>
  <w:style w:type="character" w:customStyle="1" w:styleId="ac">
    <w:name w:val="Верхний колонтитул Знак"/>
    <w:link w:val="ab"/>
    <w:rsid w:val="00380FAA"/>
    <w:rPr>
      <w:rFonts w:ascii="Times New Roman" w:hAnsi="Times New Roman"/>
    </w:rPr>
  </w:style>
  <w:style w:type="paragraph" w:styleId="ad">
    <w:name w:val="footer"/>
    <w:basedOn w:val="a1"/>
    <w:link w:val="ae"/>
    <w:uiPriority w:val="99"/>
    <w:unhideWhenUsed/>
    <w:rsid w:val="00380FAA"/>
    <w:pPr>
      <w:jc w:val="center"/>
    </w:pPr>
    <w:rPr>
      <w:sz w:val="20"/>
      <w:szCs w:val="20"/>
      <w:lang w:val="x-none" w:eastAsia="x-none"/>
    </w:rPr>
  </w:style>
  <w:style w:type="character" w:customStyle="1" w:styleId="ae">
    <w:name w:val="Нижний колонтитул Знак"/>
    <w:link w:val="ad"/>
    <w:uiPriority w:val="99"/>
    <w:rsid w:val="00380FAA"/>
    <w:rPr>
      <w:rFonts w:ascii="Times New Roman" w:hAnsi="Times New Roman"/>
    </w:rPr>
  </w:style>
  <w:style w:type="paragraph" w:styleId="af">
    <w:name w:val="Balloon Text"/>
    <w:basedOn w:val="a1"/>
    <w:link w:val="af0"/>
    <w:uiPriority w:val="99"/>
    <w:semiHidden/>
    <w:unhideWhenUsed/>
    <w:rsid w:val="00380FAA"/>
    <w:rPr>
      <w:rFonts w:ascii="Tahoma" w:hAnsi="Tahoma"/>
      <w:sz w:val="16"/>
      <w:szCs w:val="16"/>
      <w:lang w:val="x-none" w:eastAsia="x-none"/>
    </w:rPr>
  </w:style>
  <w:style w:type="character" w:customStyle="1" w:styleId="af0">
    <w:name w:val="Текст выноски Знак"/>
    <w:link w:val="af"/>
    <w:uiPriority w:val="99"/>
    <w:semiHidden/>
    <w:rsid w:val="00380FAA"/>
    <w:rPr>
      <w:rFonts w:ascii="Tahoma" w:hAnsi="Tahoma" w:cs="Tahoma"/>
      <w:sz w:val="16"/>
      <w:szCs w:val="16"/>
    </w:rPr>
  </w:style>
  <w:style w:type="paragraph" w:customStyle="1" w:styleId="af1">
    <w:name w:val="Подписи"/>
    <w:next w:val="e"/>
    <w:rsid w:val="004419B2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ascii="Times New Roman" w:eastAsia="Times New Roman" w:hAnsi="Times New Roman"/>
      <w:sz w:val="24"/>
      <w:szCs w:val="24"/>
    </w:rPr>
  </w:style>
  <w:style w:type="table" w:styleId="af2">
    <w:name w:val="Table Grid"/>
    <w:basedOn w:val="a3"/>
    <w:uiPriority w:val="59"/>
    <w:rsid w:val="003F72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3">
    <w:name w:val="Заголовок раздела"/>
    <w:next w:val="e"/>
    <w:rsid w:val="001F1450"/>
    <w:pPr>
      <w:keepNext/>
      <w:widowControl w:val="0"/>
      <w:suppressAutoHyphens/>
      <w:spacing w:before="360" w:after="360"/>
      <w:jc w:val="center"/>
    </w:pPr>
    <w:rPr>
      <w:rFonts w:ascii="Times New Roman" w:eastAsia="Times New Roman" w:hAnsi="Times New Roman"/>
      <w:b/>
      <w:caps/>
      <w:sz w:val="28"/>
      <w:szCs w:val="28"/>
    </w:rPr>
  </w:style>
  <w:style w:type="paragraph" w:customStyle="1" w:styleId="af4">
    <w:name w:val="Заголовок таблицы"/>
    <w:link w:val="af5"/>
    <w:rsid w:val="00801DAF"/>
    <w:pPr>
      <w:keepNext/>
      <w:suppressAutoHyphens/>
      <w:spacing w:before="120" w:after="120"/>
      <w:jc w:val="center"/>
    </w:pPr>
    <w:rPr>
      <w:rFonts w:ascii="Times New Roman" w:eastAsia="Times New Roman" w:hAnsi="Times New Roman"/>
      <w:b/>
      <w:sz w:val="24"/>
      <w:szCs w:val="24"/>
    </w:rPr>
  </w:style>
  <w:style w:type="character" w:customStyle="1" w:styleId="af5">
    <w:name w:val="Заголовок таблицы Знак"/>
    <w:link w:val="af4"/>
    <w:rsid w:val="00801DAF"/>
    <w:rPr>
      <w:rFonts w:ascii="Times New Roman" w:eastAsia="Times New Roman" w:hAnsi="Times New Roman"/>
      <w:b/>
      <w:sz w:val="24"/>
      <w:szCs w:val="24"/>
      <w:lang w:val="ru-RU" w:eastAsia="ru-RU" w:bidi="ar-SA"/>
    </w:rPr>
  </w:style>
  <w:style w:type="paragraph" w:customStyle="1" w:styleId="af6">
    <w:name w:val="Пункт состава проекта"/>
    <w:basedOn w:val="a1"/>
    <w:qFormat/>
    <w:rsid w:val="0010142D"/>
    <w:pPr>
      <w:suppressAutoHyphens/>
      <w:jc w:val="left"/>
    </w:pPr>
    <w:rPr>
      <w:rFonts w:eastAsia="Times New Roman"/>
      <w:sz w:val="20"/>
      <w:szCs w:val="20"/>
      <w:lang w:eastAsia="ru-RU"/>
    </w:rPr>
  </w:style>
  <w:style w:type="character" w:styleId="af7">
    <w:name w:val="Hyperlink"/>
    <w:uiPriority w:val="99"/>
    <w:unhideWhenUsed/>
    <w:rsid w:val="001C3A3B"/>
    <w:rPr>
      <w:color w:val="0000FF"/>
      <w:u w:val="single"/>
    </w:rPr>
  </w:style>
  <w:style w:type="paragraph" w:styleId="12">
    <w:name w:val="toc 1"/>
    <w:next w:val="21"/>
    <w:uiPriority w:val="39"/>
    <w:rsid w:val="00B7481E"/>
    <w:pPr>
      <w:tabs>
        <w:tab w:val="left" w:pos="1134"/>
        <w:tab w:val="left" w:pos="1247"/>
        <w:tab w:val="right" w:leader="dot" w:pos="9809"/>
      </w:tabs>
      <w:spacing w:before="120"/>
      <w:ind w:left="1134" w:right="454" w:hanging="1134"/>
      <w:jc w:val="both"/>
    </w:pPr>
    <w:rPr>
      <w:rFonts w:ascii="Times New Roman" w:eastAsia="Times New Roman" w:hAnsi="Times New Roman"/>
      <w:bCs/>
      <w:sz w:val="24"/>
      <w:szCs w:val="28"/>
    </w:rPr>
  </w:style>
  <w:style w:type="paragraph" w:styleId="21">
    <w:name w:val="toc 2"/>
    <w:basedOn w:val="12"/>
    <w:next w:val="31"/>
    <w:uiPriority w:val="39"/>
    <w:rsid w:val="00B7481E"/>
    <w:pPr>
      <w:tabs>
        <w:tab w:val="left" w:pos="1361"/>
      </w:tabs>
      <w:ind w:left="1248" w:hanging="1021"/>
    </w:pPr>
    <w:rPr>
      <w:noProof/>
      <w:snapToGrid w:val="0"/>
      <w:szCs w:val="24"/>
    </w:rPr>
  </w:style>
  <w:style w:type="paragraph" w:styleId="31">
    <w:name w:val="toc 3"/>
    <w:basedOn w:val="21"/>
    <w:next w:val="a1"/>
    <w:uiPriority w:val="39"/>
    <w:rsid w:val="00B954AD"/>
    <w:pPr>
      <w:tabs>
        <w:tab w:val="left" w:pos="1474"/>
      </w:tabs>
      <w:ind w:left="1191"/>
    </w:pPr>
    <w:rPr>
      <w:iCs/>
    </w:rPr>
  </w:style>
  <w:style w:type="character" w:customStyle="1" w:styleId="11">
    <w:name w:val="Заголовок 1 Знак"/>
    <w:link w:val="1"/>
    <w:rsid w:val="00CB482C"/>
    <w:rPr>
      <w:rFonts w:ascii="Times New Roman" w:eastAsia="Times New Roman" w:hAnsi="Times New Roman"/>
      <w:b/>
      <w:caps/>
      <w:sz w:val="28"/>
      <w:szCs w:val="28"/>
      <w:lang w:bidi="ar-SA"/>
    </w:rPr>
  </w:style>
  <w:style w:type="character" w:customStyle="1" w:styleId="20">
    <w:name w:val="Заголовок 2 Знак"/>
    <w:link w:val="2"/>
    <w:rsid w:val="009427E5"/>
    <w:rPr>
      <w:rFonts w:ascii="Times New Roman" w:eastAsia="Times New Roman" w:hAnsi="Times New Roman"/>
      <w:b/>
      <w:bCs/>
      <w:sz w:val="24"/>
      <w:szCs w:val="24"/>
      <w:lang w:bidi="ar-SA"/>
    </w:rPr>
  </w:style>
  <w:style w:type="character" w:customStyle="1" w:styleId="30">
    <w:name w:val="Заголовок 3 Знак"/>
    <w:link w:val="3"/>
    <w:rsid w:val="009427E5"/>
    <w:rPr>
      <w:rFonts w:ascii="Times New Roman" w:eastAsia="Times New Roman" w:hAnsi="Times New Roman"/>
      <w:bCs/>
      <w:i/>
      <w:sz w:val="24"/>
      <w:szCs w:val="24"/>
      <w:lang w:bidi="ar-SA"/>
    </w:rPr>
  </w:style>
  <w:style w:type="character" w:customStyle="1" w:styleId="60">
    <w:name w:val="Заголовок 6 Знак"/>
    <w:link w:val="6"/>
    <w:rsid w:val="000C5877"/>
    <w:rPr>
      <w:rFonts w:ascii="Times New Roman" w:eastAsia="Times New Roman" w:hAnsi="Times New Roman"/>
      <w:b/>
      <w:bCs/>
      <w:sz w:val="22"/>
      <w:szCs w:val="22"/>
      <w:lang w:bidi="ar-SA"/>
    </w:rPr>
  </w:style>
  <w:style w:type="character" w:customStyle="1" w:styleId="70">
    <w:name w:val="Заголовок 7 Знак"/>
    <w:link w:val="7"/>
    <w:rsid w:val="000C5877"/>
    <w:rPr>
      <w:rFonts w:ascii="Times New Roman" w:eastAsia="Times New Roman" w:hAnsi="Times New Roman"/>
      <w:sz w:val="24"/>
      <w:szCs w:val="24"/>
      <w:lang w:bidi="ar-SA"/>
    </w:rPr>
  </w:style>
  <w:style w:type="character" w:customStyle="1" w:styleId="80">
    <w:name w:val="Заголовок 8 Знак"/>
    <w:link w:val="8"/>
    <w:rsid w:val="000C5877"/>
    <w:rPr>
      <w:rFonts w:ascii="Times New Roman" w:eastAsia="Times New Roman" w:hAnsi="Times New Roman"/>
      <w:i/>
      <w:iCs/>
      <w:sz w:val="24"/>
      <w:szCs w:val="24"/>
      <w:lang w:bidi="ar-SA"/>
    </w:rPr>
  </w:style>
  <w:style w:type="character" w:customStyle="1" w:styleId="90">
    <w:name w:val="Заголовок 9 Знак"/>
    <w:link w:val="9"/>
    <w:rsid w:val="000C5877"/>
    <w:rPr>
      <w:rFonts w:ascii="Times New Roman" w:eastAsia="Times New Roman" w:hAnsi="Times New Roman"/>
      <w:sz w:val="22"/>
      <w:szCs w:val="22"/>
      <w:lang w:bidi="ar-SA"/>
    </w:rPr>
  </w:style>
  <w:style w:type="character" w:customStyle="1" w:styleId="40">
    <w:name w:val="Заголовок 4 Знак"/>
    <w:link w:val="4"/>
    <w:uiPriority w:val="9"/>
    <w:rsid w:val="00EA1E68"/>
    <w:rPr>
      <w:rFonts w:ascii="Times New Roman" w:eastAsia="Times New Roman" w:hAnsi="Times New Roman"/>
      <w:i/>
      <w:iCs/>
      <w:sz w:val="24"/>
      <w:szCs w:val="24"/>
      <w:lang w:val="x-none" w:eastAsia="x-none"/>
    </w:rPr>
  </w:style>
  <w:style w:type="character" w:customStyle="1" w:styleId="50">
    <w:name w:val="Заголовок 5 Знак"/>
    <w:link w:val="5"/>
    <w:rsid w:val="004A2152"/>
    <w:rPr>
      <w:rFonts w:ascii="Times New Roman" w:eastAsia="Times New Roman" w:hAnsi="Times New Roman"/>
      <w:i/>
      <w:iCs/>
      <w:sz w:val="24"/>
      <w:szCs w:val="24"/>
      <w:u w:val="single"/>
      <w:lang w:val="x-none" w:eastAsia="x-none"/>
    </w:rPr>
  </w:style>
  <w:style w:type="numbering" w:customStyle="1" w:styleId="10">
    <w:name w:val="Стиль1"/>
    <w:uiPriority w:val="99"/>
    <w:rsid w:val="009C30DB"/>
    <w:pPr>
      <w:numPr>
        <w:numId w:val="5"/>
      </w:numPr>
    </w:pPr>
  </w:style>
  <w:style w:type="paragraph" w:customStyle="1" w:styleId="af8">
    <w:name w:val="Список нумерованный а) б) в)"/>
    <w:rsid w:val="009427E5"/>
    <w:pPr>
      <w:ind w:left="1378" w:hanging="357"/>
    </w:pPr>
    <w:rPr>
      <w:rFonts w:ascii="Times New Roman" w:eastAsia="Times New Roman" w:hAnsi="Times New Roman"/>
      <w:snapToGrid w:val="0"/>
      <w:sz w:val="24"/>
      <w:szCs w:val="22"/>
    </w:rPr>
  </w:style>
  <w:style w:type="paragraph" w:customStyle="1" w:styleId="af9">
    <w:name w:val="Формула"/>
    <w:next w:val="e"/>
    <w:rsid w:val="000C5877"/>
    <w:pPr>
      <w:tabs>
        <w:tab w:val="center" w:pos="4678"/>
        <w:tab w:val="right" w:pos="9923"/>
      </w:tabs>
      <w:spacing w:before="120"/>
      <w:jc w:val="both"/>
    </w:pPr>
    <w:rPr>
      <w:rFonts w:ascii="Times New Roman" w:eastAsia="Times New Roman" w:hAnsi="Times New Roman"/>
      <w:sz w:val="24"/>
    </w:rPr>
  </w:style>
  <w:style w:type="paragraph" w:styleId="afa">
    <w:name w:val="footnote text"/>
    <w:link w:val="afb"/>
    <w:rsid w:val="003C1483"/>
    <w:pPr>
      <w:ind w:left="108" w:hanging="108"/>
    </w:pPr>
    <w:rPr>
      <w:rFonts w:ascii="Times New Roman" w:eastAsia="Times New Roman" w:hAnsi="Times New Roman"/>
      <w:sz w:val="18"/>
    </w:rPr>
  </w:style>
  <w:style w:type="character" w:customStyle="1" w:styleId="afb">
    <w:name w:val="Текст сноски Знак"/>
    <w:link w:val="afa"/>
    <w:rsid w:val="003C1483"/>
    <w:rPr>
      <w:rFonts w:ascii="Times New Roman" w:eastAsia="Times New Roman" w:hAnsi="Times New Roman"/>
      <w:sz w:val="18"/>
      <w:lang w:val="ru-RU" w:eastAsia="ru-RU" w:bidi="ar-SA"/>
    </w:rPr>
  </w:style>
  <w:style w:type="character" w:styleId="afc">
    <w:name w:val="footnote reference"/>
    <w:rsid w:val="00FA63AA"/>
    <w:rPr>
      <w:vertAlign w:val="superscript"/>
    </w:rPr>
  </w:style>
  <w:style w:type="paragraph" w:customStyle="1" w:styleId="a">
    <w:name w:val="Список маркированый"/>
    <w:rsid w:val="00E63E42"/>
    <w:pPr>
      <w:numPr>
        <w:numId w:val="2"/>
      </w:numPr>
      <w:spacing w:before="120" w:after="120"/>
      <w:ind w:left="1066" w:right="284" w:hanging="357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afd">
    <w:name w:val="Номер рисунка"/>
    <w:basedOn w:val="a1"/>
    <w:next w:val="e"/>
    <w:rsid w:val="00FA63AA"/>
    <w:pPr>
      <w:spacing w:before="240" w:after="240"/>
      <w:ind w:left="284" w:right="284"/>
      <w:jc w:val="center"/>
    </w:pPr>
    <w:rPr>
      <w:rFonts w:eastAsia="Times New Roman"/>
      <w:b/>
      <w:bCs/>
      <w:i/>
      <w:iCs/>
      <w:szCs w:val="24"/>
      <w:lang w:eastAsia="ru-RU"/>
    </w:rPr>
  </w:style>
  <w:style w:type="paragraph" w:customStyle="1" w:styleId="afe">
    <w:name w:val="Рисунок"/>
    <w:rsid w:val="00FA63AA"/>
    <w:pPr>
      <w:keepNext/>
      <w:spacing w:before="120"/>
      <w:jc w:val="center"/>
    </w:pPr>
    <w:rPr>
      <w:rFonts w:ascii="Times New Roman" w:eastAsia="Times New Roman" w:hAnsi="Times New Roman"/>
      <w:sz w:val="24"/>
      <w:szCs w:val="24"/>
    </w:rPr>
  </w:style>
  <w:style w:type="numbering" w:customStyle="1" w:styleId="-">
    <w:name w:val="Список многоуровневый (-)"/>
    <w:uiPriority w:val="99"/>
    <w:rsid w:val="00FA63AA"/>
    <w:pPr>
      <w:numPr>
        <w:numId w:val="3"/>
      </w:numPr>
    </w:pPr>
  </w:style>
  <w:style w:type="paragraph" w:customStyle="1" w:styleId="aff">
    <w:name w:val="Текст таблицы"/>
    <w:link w:val="aff0"/>
    <w:rsid w:val="00FA63AA"/>
    <w:pPr>
      <w:spacing w:before="60" w:after="60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ff0">
    <w:name w:val="Текст таблицы Знак"/>
    <w:link w:val="aff"/>
    <w:rsid w:val="00FA63AA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aff1">
    <w:name w:val="Название таблицы"/>
    <w:rsid w:val="005B6DD1"/>
    <w:pPr>
      <w:keepNext/>
      <w:spacing w:after="120"/>
      <w:ind w:left="284" w:right="284"/>
      <w:jc w:val="right"/>
    </w:pPr>
    <w:rPr>
      <w:rFonts w:ascii="Times New Roman" w:eastAsia="Times New Roman" w:hAnsi="Times New Roman"/>
      <w:i/>
      <w:iCs/>
      <w:snapToGrid w:val="0"/>
      <w:sz w:val="24"/>
      <w:szCs w:val="24"/>
      <w:lang w:eastAsia="en-US"/>
    </w:rPr>
  </w:style>
  <w:style w:type="paragraph" w:customStyle="1" w:styleId="aff2">
    <w:name w:val="Название приложения"/>
    <w:next w:val="e"/>
    <w:rsid w:val="00E62ECB"/>
    <w:pPr>
      <w:keepNext/>
      <w:pageBreakBefore/>
      <w:widowControl w:val="0"/>
      <w:suppressAutoHyphens/>
      <w:spacing w:before="360" w:after="120"/>
      <w:ind w:left="284" w:right="284"/>
      <w:jc w:val="center"/>
      <w:outlineLvl w:val="0"/>
    </w:pPr>
    <w:rPr>
      <w:rFonts w:ascii="Times New Roman" w:eastAsia="Times New Roman" w:hAnsi="Times New Roman"/>
      <w:b/>
      <w:sz w:val="28"/>
      <w:szCs w:val="28"/>
    </w:rPr>
  </w:style>
  <w:style w:type="character" w:customStyle="1" w:styleId="e0">
    <w:name w:val="Основной тeкст Знак"/>
    <w:link w:val="e"/>
    <w:rsid w:val="00570D9A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123">
    <w:name w:val="Список нумерованный 1. 2. 3."/>
    <w:basedOn w:val="e"/>
    <w:rsid w:val="00656053"/>
    <w:pPr>
      <w:numPr>
        <w:ilvl w:val="1"/>
        <w:numId w:val="4"/>
      </w:numPr>
      <w:ind w:left="1474" w:hanging="340"/>
    </w:pPr>
  </w:style>
  <w:style w:type="paragraph" w:styleId="41">
    <w:name w:val="toc 4"/>
    <w:basedOn w:val="a1"/>
    <w:next w:val="a1"/>
    <w:autoRedefine/>
    <w:uiPriority w:val="39"/>
    <w:unhideWhenUsed/>
    <w:rsid w:val="00BD1B4D"/>
    <w:pPr>
      <w:spacing w:after="100" w:line="276" w:lineRule="auto"/>
      <w:ind w:left="660"/>
      <w:jc w:val="left"/>
    </w:pPr>
    <w:rPr>
      <w:rFonts w:ascii="Calibri" w:eastAsia="Times New Roman" w:hAnsi="Calibri"/>
      <w:sz w:val="22"/>
      <w:lang w:eastAsia="ru-RU"/>
    </w:rPr>
  </w:style>
  <w:style w:type="paragraph" w:styleId="51">
    <w:name w:val="toc 5"/>
    <w:basedOn w:val="a1"/>
    <w:next w:val="a1"/>
    <w:autoRedefine/>
    <w:uiPriority w:val="39"/>
    <w:unhideWhenUsed/>
    <w:rsid w:val="00BD1B4D"/>
    <w:pPr>
      <w:spacing w:after="100" w:line="276" w:lineRule="auto"/>
      <w:ind w:left="880"/>
      <w:jc w:val="left"/>
    </w:pPr>
    <w:rPr>
      <w:rFonts w:ascii="Calibri" w:eastAsia="Times New Roman" w:hAnsi="Calibri"/>
      <w:sz w:val="22"/>
      <w:lang w:eastAsia="ru-RU"/>
    </w:rPr>
  </w:style>
  <w:style w:type="paragraph" w:styleId="61">
    <w:name w:val="toc 6"/>
    <w:basedOn w:val="a1"/>
    <w:next w:val="a1"/>
    <w:autoRedefine/>
    <w:uiPriority w:val="39"/>
    <w:unhideWhenUsed/>
    <w:rsid w:val="00BD1B4D"/>
    <w:pPr>
      <w:spacing w:after="100" w:line="276" w:lineRule="auto"/>
      <w:ind w:left="1100"/>
      <w:jc w:val="left"/>
    </w:pPr>
    <w:rPr>
      <w:rFonts w:ascii="Calibri" w:eastAsia="Times New Roman" w:hAnsi="Calibri"/>
      <w:sz w:val="22"/>
      <w:lang w:eastAsia="ru-RU"/>
    </w:rPr>
  </w:style>
  <w:style w:type="paragraph" w:styleId="71">
    <w:name w:val="toc 7"/>
    <w:basedOn w:val="a1"/>
    <w:next w:val="a1"/>
    <w:autoRedefine/>
    <w:uiPriority w:val="39"/>
    <w:unhideWhenUsed/>
    <w:rsid w:val="00BD1B4D"/>
    <w:pPr>
      <w:spacing w:after="100" w:line="276" w:lineRule="auto"/>
      <w:ind w:left="1320"/>
      <w:jc w:val="left"/>
    </w:pPr>
    <w:rPr>
      <w:rFonts w:ascii="Calibri" w:eastAsia="Times New Roman" w:hAnsi="Calibri"/>
      <w:sz w:val="22"/>
      <w:lang w:eastAsia="ru-RU"/>
    </w:rPr>
  </w:style>
  <w:style w:type="paragraph" w:styleId="81">
    <w:name w:val="toc 8"/>
    <w:basedOn w:val="a1"/>
    <w:next w:val="a1"/>
    <w:autoRedefine/>
    <w:uiPriority w:val="39"/>
    <w:unhideWhenUsed/>
    <w:rsid w:val="00BD1B4D"/>
    <w:pPr>
      <w:spacing w:after="100" w:line="276" w:lineRule="auto"/>
      <w:ind w:left="1540"/>
      <w:jc w:val="left"/>
    </w:pPr>
    <w:rPr>
      <w:rFonts w:ascii="Calibri" w:eastAsia="Times New Roman" w:hAnsi="Calibri"/>
      <w:sz w:val="22"/>
      <w:lang w:eastAsia="ru-RU"/>
    </w:rPr>
  </w:style>
  <w:style w:type="paragraph" w:styleId="91">
    <w:name w:val="toc 9"/>
    <w:basedOn w:val="a1"/>
    <w:next w:val="a1"/>
    <w:autoRedefine/>
    <w:uiPriority w:val="39"/>
    <w:unhideWhenUsed/>
    <w:rsid w:val="00BD1B4D"/>
    <w:pPr>
      <w:spacing w:after="100" w:line="276" w:lineRule="auto"/>
      <w:ind w:left="1760"/>
      <w:jc w:val="left"/>
    </w:pPr>
    <w:rPr>
      <w:rFonts w:ascii="Calibri" w:eastAsia="Times New Roman" w:hAnsi="Calibri"/>
      <w:sz w:val="22"/>
      <w:lang w:eastAsia="ru-RU"/>
    </w:rPr>
  </w:style>
  <w:style w:type="paragraph" w:customStyle="1" w:styleId="Default">
    <w:name w:val="Default"/>
    <w:rsid w:val="0060205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-11">
    <w:name w:val="Цветной список - Акцент 11"/>
    <w:basedOn w:val="a1"/>
    <w:uiPriority w:val="34"/>
    <w:qFormat/>
    <w:rsid w:val="001D6142"/>
    <w:pPr>
      <w:ind w:left="720"/>
      <w:contextualSpacing/>
      <w:jc w:val="left"/>
    </w:pPr>
    <w:rPr>
      <w:rFonts w:ascii="Calibri" w:hAnsi="Calibri"/>
      <w:sz w:val="22"/>
      <w:lang w:eastAsia="ru-RU"/>
    </w:rPr>
  </w:style>
  <w:style w:type="paragraph" w:styleId="aff3">
    <w:name w:val="Plain Text"/>
    <w:basedOn w:val="a1"/>
    <w:link w:val="aff4"/>
    <w:uiPriority w:val="99"/>
    <w:unhideWhenUsed/>
    <w:rsid w:val="001D6142"/>
    <w:pPr>
      <w:jc w:val="left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aff4">
    <w:name w:val="Текст Знак"/>
    <w:link w:val="aff3"/>
    <w:uiPriority w:val="99"/>
    <w:semiHidden/>
    <w:rsid w:val="001D614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ighlight">
    <w:name w:val="highlight"/>
    <w:basedOn w:val="a2"/>
    <w:rsid w:val="001D6142"/>
  </w:style>
  <w:style w:type="paragraph" w:customStyle="1" w:styleId="13">
    <w:name w:val="Без интервала1"/>
    <w:uiPriority w:val="1"/>
    <w:qFormat/>
    <w:rsid w:val="001D6142"/>
    <w:pPr>
      <w:jc w:val="both"/>
    </w:pPr>
    <w:rPr>
      <w:rFonts w:ascii="Times New Roman" w:hAnsi="Times New Roman"/>
      <w:sz w:val="24"/>
      <w:szCs w:val="22"/>
      <w:lang w:eastAsia="en-US"/>
    </w:rPr>
  </w:style>
  <w:style w:type="table" w:customStyle="1" w:styleId="14">
    <w:name w:val="Сетка таблицы1"/>
    <w:basedOn w:val="a3"/>
    <w:next w:val="af2"/>
    <w:uiPriority w:val="59"/>
    <w:rsid w:val="001D614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harChar1CharChar">
    <w:name w:val="Char Char Знак Знак1 Char Char1 Знак Знак Char Char"/>
    <w:basedOn w:val="a1"/>
    <w:rsid w:val="001D6142"/>
    <w:pPr>
      <w:spacing w:before="100" w:beforeAutospacing="1" w:after="100" w:afterAutospacing="1"/>
      <w:jc w:val="left"/>
    </w:pPr>
    <w:rPr>
      <w:rFonts w:ascii="Tahoma" w:eastAsia="Times New Roman" w:hAnsi="Tahoma"/>
      <w:sz w:val="20"/>
      <w:szCs w:val="20"/>
      <w:lang w:val="en-US"/>
    </w:rPr>
  </w:style>
  <w:style w:type="character" w:styleId="aff5">
    <w:name w:val="FollowedHyperlink"/>
    <w:uiPriority w:val="99"/>
    <w:semiHidden/>
    <w:unhideWhenUsed/>
    <w:rsid w:val="001D6142"/>
    <w:rPr>
      <w:color w:val="800080"/>
      <w:u w:val="single"/>
    </w:rPr>
  </w:style>
  <w:style w:type="paragraph" w:customStyle="1" w:styleId="xl65">
    <w:name w:val="xl65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66">
    <w:name w:val="xl66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7">
    <w:name w:val="xl67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8">
    <w:name w:val="xl68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69">
    <w:name w:val="xl69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0">
    <w:name w:val="xl70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Cs w:val="24"/>
      <w:lang w:eastAsia="ru-RU"/>
    </w:rPr>
  </w:style>
  <w:style w:type="paragraph" w:customStyle="1" w:styleId="xl71">
    <w:name w:val="xl71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Cs w:val="24"/>
      <w:lang w:eastAsia="ru-RU"/>
    </w:rPr>
  </w:style>
  <w:style w:type="paragraph" w:customStyle="1" w:styleId="xl72">
    <w:name w:val="xl72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Cs w:val="24"/>
      <w:lang w:eastAsia="ru-RU"/>
    </w:rPr>
  </w:style>
  <w:style w:type="paragraph" w:customStyle="1" w:styleId="xl73">
    <w:name w:val="xl73"/>
    <w:basedOn w:val="a1"/>
    <w:rsid w:val="001D614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4">
    <w:name w:val="xl74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75">
    <w:name w:val="xl75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b/>
      <w:bCs/>
      <w:szCs w:val="24"/>
      <w:lang w:eastAsia="ru-RU"/>
    </w:rPr>
  </w:style>
  <w:style w:type="paragraph" w:customStyle="1" w:styleId="xl76">
    <w:name w:val="xl76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77">
    <w:name w:val="xl77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8">
    <w:name w:val="xl78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79">
    <w:name w:val="xl79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0">
    <w:name w:val="xl80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1">
    <w:name w:val="xl81"/>
    <w:basedOn w:val="a1"/>
    <w:rsid w:val="0078255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2">
    <w:name w:val="xl82"/>
    <w:basedOn w:val="a1"/>
    <w:rsid w:val="0078255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3">
    <w:name w:val="xl83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84">
    <w:name w:val="xl84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Cs w:val="24"/>
      <w:lang w:eastAsia="ru-RU"/>
    </w:rPr>
  </w:style>
  <w:style w:type="paragraph" w:customStyle="1" w:styleId="xl85">
    <w:name w:val="xl85"/>
    <w:basedOn w:val="a1"/>
    <w:rsid w:val="0078255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6">
    <w:name w:val="xl86"/>
    <w:basedOn w:val="a1"/>
    <w:rsid w:val="0078255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7">
    <w:name w:val="xl87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8">
    <w:name w:val="xl88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9">
    <w:name w:val="xl89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Cs w:val="24"/>
      <w:lang w:eastAsia="ru-RU"/>
    </w:rPr>
  </w:style>
  <w:style w:type="paragraph" w:customStyle="1" w:styleId="xl90">
    <w:name w:val="xl90"/>
    <w:basedOn w:val="a1"/>
    <w:rsid w:val="00782554"/>
    <w:pPr>
      <w:spacing w:before="100" w:beforeAutospacing="1" w:after="100" w:afterAutospacing="1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paragraph" w:customStyle="1" w:styleId="xl91">
    <w:name w:val="xl91"/>
    <w:basedOn w:val="a1"/>
    <w:rsid w:val="00782554"/>
    <w:pPr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paragraph" w:customStyle="1" w:styleId="xl92">
    <w:name w:val="xl92"/>
    <w:basedOn w:val="a1"/>
    <w:rsid w:val="00782554"/>
    <w:pP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xl93">
    <w:name w:val="xl93"/>
    <w:basedOn w:val="a1"/>
    <w:rsid w:val="00782554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xl94">
    <w:name w:val="xl94"/>
    <w:basedOn w:val="a1"/>
    <w:rsid w:val="00782554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TableParagraph">
    <w:name w:val="Table Paragraph"/>
    <w:basedOn w:val="a1"/>
    <w:uiPriority w:val="1"/>
    <w:qFormat/>
    <w:rsid w:val="00BC3C1B"/>
    <w:pPr>
      <w:widowControl w:val="0"/>
      <w:autoSpaceDE w:val="0"/>
      <w:autoSpaceDN w:val="0"/>
      <w:adjustRightInd w:val="0"/>
      <w:jc w:val="left"/>
    </w:pPr>
    <w:rPr>
      <w:rFonts w:eastAsia="Times New Roman"/>
      <w:szCs w:val="24"/>
      <w:lang w:eastAsia="ru-RU"/>
    </w:rPr>
  </w:style>
  <w:style w:type="paragraph" w:styleId="aff6">
    <w:name w:val="Body Text"/>
    <w:basedOn w:val="a1"/>
    <w:link w:val="aff7"/>
    <w:uiPriority w:val="99"/>
    <w:qFormat/>
    <w:rsid w:val="00F775A5"/>
    <w:pPr>
      <w:widowControl w:val="0"/>
      <w:autoSpaceDE w:val="0"/>
      <w:autoSpaceDN w:val="0"/>
      <w:adjustRightInd w:val="0"/>
      <w:ind w:left="121"/>
      <w:jc w:val="left"/>
    </w:pPr>
    <w:rPr>
      <w:rFonts w:ascii="Arial" w:eastAsia="Times New Roman" w:hAnsi="Arial"/>
      <w:szCs w:val="24"/>
      <w:lang w:val="x-none" w:eastAsia="ru-RU"/>
    </w:rPr>
  </w:style>
  <w:style w:type="character" w:customStyle="1" w:styleId="aff7">
    <w:name w:val="Основной текст Знак"/>
    <w:link w:val="aff6"/>
    <w:uiPriority w:val="99"/>
    <w:rsid w:val="00F775A5"/>
    <w:rPr>
      <w:rFonts w:ascii="Arial" w:eastAsia="Times New Roman" w:hAnsi="Arial" w:cs="Arial"/>
      <w:sz w:val="24"/>
      <w:szCs w:val="24"/>
      <w:lang w:eastAsia="ru-RU"/>
    </w:rPr>
  </w:style>
  <w:style w:type="paragraph" w:styleId="a0">
    <w:name w:val="List Bullet"/>
    <w:aliases w:val="Маркированный список Знак"/>
    <w:basedOn w:val="a1"/>
    <w:rsid w:val="00D96DA8"/>
    <w:pPr>
      <w:numPr>
        <w:numId w:val="6"/>
      </w:numPr>
    </w:pPr>
    <w:rPr>
      <w:rFonts w:ascii="Arial" w:eastAsia="Times New Roman" w:hAnsi="Arial"/>
      <w:sz w:val="20"/>
      <w:szCs w:val="20"/>
      <w:lang w:eastAsia="ru-RU"/>
    </w:rPr>
  </w:style>
  <w:style w:type="paragraph" w:customStyle="1" w:styleId="xl63">
    <w:name w:val="xl63"/>
    <w:basedOn w:val="a1"/>
    <w:rsid w:val="007A500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4">
    <w:name w:val="xl64"/>
    <w:basedOn w:val="a1"/>
    <w:rsid w:val="007A500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72298B"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xl95">
    <w:name w:val="xl95"/>
    <w:basedOn w:val="a1"/>
    <w:rsid w:val="00091D72"/>
    <w:pPr>
      <w:pBdr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character" w:styleId="aff8">
    <w:name w:val="annotation reference"/>
    <w:uiPriority w:val="99"/>
    <w:semiHidden/>
    <w:unhideWhenUsed/>
    <w:rsid w:val="00805F9A"/>
    <w:rPr>
      <w:sz w:val="16"/>
      <w:szCs w:val="16"/>
    </w:rPr>
  </w:style>
  <w:style w:type="paragraph" w:styleId="aff9">
    <w:name w:val="annotation text"/>
    <w:basedOn w:val="a1"/>
    <w:link w:val="affa"/>
    <w:uiPriority w:val="99"/>
    <w:unhideWhenUsed/>
    <w:rsid w:val="00805F9A"/>
    <w:rPr>
      <w:sz w:val="20"/>
      <w:szCs w:val="20"/>
      <w:lang w:val="x-none" w:eastAsia="x-none"/>
    </w:rPr>
  </w:style>
  <w:style w:type="character" w:customStyle="1" w:styleId="affa">
    <w:name w:val="Текст примечания Знак"/>
    <w:link w:val="aff9"/>
    <w:uiPriority w:val="99"/>
    <w:rsid w:val="00805F9A"/>
    <w:rPr>
      <w:rFonts w:ascii="Times New Roman" w:hAnsi="Times New Roman"/>
      <w:sz w:val="20"/>
      <w:szCs w:val="20"/>
    </w:rPr>
  </w:style>
  <w:style w:type="paragraph" w:styleId="affb">
    <w:name w:val="annotation subject"/>
    <w:basedOn w:val="aff9"/>
    <w:next w:val="aff9"/>
    <w:link w:val="affc"/>
    <w:uiPriority w:val="99"/>
    <w:semiHidden/>
    <w:unhideWhenUsed/>
    <w:rsid w:val="00805F9A"/>
    <w:rPr>
      <w:b/>
      <w:bCs/>
    </w:rPr>
  </w:style>
  <w:style w:type="character" w:customStyle="1" w:styleId="affc">
    <w:name w:val="Тема примечания Знак"/>
    <w:link w:val="affb"/>
    <w:uiPriority w:val="99"/>
    <w:semiHidden/>
    <w:rsid w:val="00805F9A"/>
    <w:rPr>
      <w:rFonts w:ascii="Times New Roman" w:hAnsi="Times New Roman"/>
      <w:b/>
      <w:bCs/>
      <w:sz w:val="20"/>
      <w:szCs w:val="20"/>
    </w:rPr>
  </w:style>
  <w:style w:type="paragraph" w:customStyle="1" w:styleId="-110">
    <w:name w:val="Цветная заливка - Акцент 11"/>
    <w:hidden/>
    <w:uiPriority w:val="99"/>
    <w:semiHidden/>
    <w:rsid w:val="00737DA0"/>
    <w:rPr>
      <w:rFonts w:ascii="Times New Roman" w:hAnsi="Times New Roman"/>
      <w:sz w:val="24"/>
      <w:szCs w:val="22"/>
      <w:lang w:eastAsia="en-US"/>
    </w:rPr>
  </w:style>
  <w:style w:type="paragraph" w:customStyle="1" w:styleId="2-41">
    <w:name w:val="Средний список 2 - Акцент 41"/>
    <w:basedOn w:val="a1"/>
    <w:uiPriority w:val="34"/>
    <w:qFormat/>
    <w:rsid w:val="0040158C"/>
    <w:pPr>
      <w:ind w:left="720"/>
      <w:contextualSpacing/>
      <w:jc w:val="left"/>
    </w:pPr>
    <w:rPr>
      <w:rFonts w:ascii="Calibri" w:hAnsi="Calibri"/>
      <w:sz w:val="22"/>
      <w:lang w:eastAsia="ru-RU"/>
    </w:rPr>
  </w:style>
  <w:style w:type="paragraph" w:customStyle="1" w:styleId="Style11">
    <w:name w:val="Style11"/>
    <w:basedOn w:val="a1"/>
    <w:uiPriority w:val="99"/>
    <w:rsid w:val="001C23E4"/>
    <w:pPr>
      <w:widowControl w:val="0"/>
      <w:autoSpaceDE w:val="0"/>
      <w:autoSpaceDN w:val="0"/>
      <w:adjustRightInd w:val="0"/>
      <w:jc w:val="center"/>
    </w:pPr>
    <w:rPr>
      <w:rFonts w:eastAsia="Times New Roman"/>
      <w:szCs w:val="24"/>
      <w:lang w:eastAsia="ru-RU"/>
    </w:rPr>
  </w:style>
  <w:style w:type="character" w:customStyle="1" w:styleId="FontStyle22">
    <w:name w:val="Font Style22"/>
    <w:uiPriority w:val="99"/>
    <w:rsid w:val="001C23E4"/>
    <w:rPr>
      <w:rFonts w:ascii="Times New Roman" w:hAnsi="Times New Roman" w:cs="Times New Roman"/>
      <w:sz w:val="20"/>
      <w:szCs w:val="20"/>
    </w:rPr>
  </w:style>
  <w:style w:type="character" w:customStyle="1" w:styleId="FontStyle21">
    <w:name w:val="Font Style21"/>
    <w:uiPriority w:val="99"/>
    <w:rsid w:val="001C23E4"/>
    <w:rPr>
      <w:rFonts w:ascii="Times New Roman" w:hAnsi="Times New Roman" w:cs="Times New Roman"/>
      <w:sz w:val="20"/>
      <w:szCs w:val="20"/>
    </w:rPr>
  </w:style>
  <w:style w:type="character" w:styleId="affd">
    <w:name w:val="Strong"/>
    <w:uiPriority w:val="22"/>
    <w:qFormat/>
    <w:rsid w:val="00C0467E"/>
    <w:rPr>
      <w:b/>
      <w:bCs/>
    </w:rPr>
  </w:style>
  <w:style w:type="paragraph" w:customStyle="1" w:styleId="22">
    <w:name w:val="Текст отчета 2"/>
    <w:basedOn w:val="a1"/>
    <w:link w:val="23"/>
    <w:qFormat/>
    <w:rsid w:val="002003CC"/>
    <w:pPr>
      <w:spacing w:line="276" w:lineRule="auto"/>
      <w:ind w:firstLine="709"/>
    </w:pPr>
    <w:rPr>
      <w:rFonts w:eastAsia="Times New Roman"/>
      <w:sz w:val="28"/>
      <w:szCs w:val="20"/>
      <w:lang w:val="x-none" w:eastAsia="x-none"/>
    </w:rPr>
  </w:style>
  <w:style w:type="character" w:customStyle="1" w:styleId="23">
    <w:name w:val="Текст отчета 2 Знак"/>
    <w:link w:val="22"/>
    <w:locked/>
    <w:rsid w:val="002003CC"/>
    <w:rPr>
      <w:rFonts w:ascii="Times New Roman" w:eastAsia="Times New Roman" w:hAnsi="Times New Roman"/>
      <w:sz w:val="28"/>
      <w:lang w:val="x-none" w:eastAsia="x-none"/>
    </w:rPr>
  </w:style>
  <w:style w:type="paragraph" w:customStyle="1" w:styleId="1-21">
    <w:name w:val="Средняя сетка 1 - Акцент 21"/>
    <w:basedOn w:val="a1"/>
    <w:uiPriority w:val="1"/>
    <w:qFormat/>
    <w:rsid w:val="001C11B8"/>
    <w:pPr>
      <w:widowControl w:val="0"/>
      <w:autoSpaceDE w:val="0"/>
      <w:autoSpaceDN w:val="0"/>
      <w:adjustRightInd w:val="0"/>
      <w:jc w:val="left"/>
    </w:pPr>
    <w:rPr>
      <w:rFonts w:eastAsia="Times New Roman"/>
      <w:szCs w:val="24"/>
      <w:lang w:eastAsia="ru-RU"/>
    </w:rPr>
  </w:style>
  <w:style w:type="character" w:customStyle="1" w:styleId="24">
    <w:name w:val="Основной текст (2)_"/>
    <w:link w:val="25"/>
    <w:rsid w:val="001C11B8"/>
    <w:rPr>
      <w:rFonts w:ascii="Times New Roman" w:eastAsia="Times New Roman" w:hAnsi="Times New Roman"/>
      <w:shd w:val="clear" w:color="auto" w:fill="FFFFFF"/>
    </w:rPr>
  </w:style>
  <w:style w:type="paragraph" w:customStyle="1" w:styleId="25">
    <w:name w:val="Основной текст (2)"/>
    <w:basedOn w:val="a1"/>
    <w:link w:val="24"/>
    <w:rsid w:val="001C11B8"/>
    <w:pPr>
      <w:widowControl w:val="0"/>
      <w:shd w:val="clear" w:color="auto" w:fill="FFFFFF"/>
      <w:spacing w:line="0" w:lineRule="atLeast"/>
      <w:ind w:hanging="360"/>
      <w:jc w:val="left"/>
    </w:pPr>
    <w:rPr>
      <w:rFonts w:eastAsia="Times New Roman"/>
      <w:sz w:val="20"/>
      <w:szCs w:val="20"/>
      <w:lang w:val="x-none" w:eastAsia="x-none"/>
    </w:rPr>
  </w:style>
  <w:style w:type="character" w:customStyle="1" w:styleId="26">
    <w:name w:val="Основной текст (2) + Полужирный"/>
    <w:rsid w:val="001C11B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7">
    <w:name w:val="Основной текст (2) + Полужирный;Курсив"/>
    <w:rsid w:val="001C11B8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customStyle="1" w:styleId="110">
    <w:name w:val="Заголовок 11"/>
    <w:basedOn w:val="a1"/>
    <w:uiPriority w:val="1"/>
    <w:qFormat/>
    <w:rsid w:val="008F1ACC"/>
    <w:pPr>
      <w:widowControl w:val="0"/>
      <w:autoSpaceDE w:val="0"/>
      <w:autoSpaceDN w:val="0"/>
      <w:adjustRightInd w:val="0"/>
      <w:ind w:left="832"/>
      <w:jc w:val="left"/>
      <w:outlineLvl w:val="0"/>
    </w:pPr>
    <w:rPr>
      <w:rFonts w:ascii="Arial Narrow" w:eastAsia="Times New Roman" w:hAnsi="Arial Narrow" w:cs="Arial Narrow"/>
      <w:b/>
      <w:bCs/>
      <w:sz w:val="32"/>
      <w:szCs w:val="32"/>
      <w:lang w:eastAsia="ru-RU"/>
    </w:rPr>
  </w:style>
  <w:style w:type="paragraph" w:styleId="28">
    <w:name w:val="Body Text 2"/>
    <w:basedOn w:val="a1"/>
    <w:link w:val="29"/>
    <w:uiPriority w:val="99"/>
    <w:semiHidden/>
    <w:unhideWhenUsed/>
    <w:rsid w:val="00004A16"/>
    <w:pPr>
      <w:spacing w:after="120" w:line="480" w:lineRule="auto"/>
    </w:pPr>
    <w:rPr>
      <w:lang w:val="x-none"/>
    </w:rPr>
  </w:style>
  <w:style w:type="character" w:customStyle="1" w:styleId="29">
    <w:name w:val="Основной текст 2 Знак"/>
    <w:link w:val="28"/>
    <w:uiPriority w:val="99"/>
    <w:semiHidden/>
    <w:rsid w:val="00004A16"/>
    <w:rPr>
      <w:rFonts w:ascii="Times New Roman" w:hAnsi="Times New Roman"/>
      <w:sz w:val="24"/>
      <w:szCs w:val="22"/>
      <w:lang w:eastAsia="en-US"/>
    </w:rPr>
  </w:style>
  <w:style w:type="paragraph" w:customStyle="1" w:styleId="ConsNonformat">
    <w:name w:val="ConsNonformat"/>
    <w:rsid w:val="00803BD0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68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4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3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3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9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0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3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8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7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1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0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6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45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1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20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75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40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1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20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8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2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6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13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15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80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1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68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1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6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64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7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16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43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8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87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6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1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80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64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7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1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7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86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5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8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97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5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70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43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09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4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3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27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1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5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8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7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8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0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8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15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9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07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85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72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6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92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61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5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07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7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1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97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6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4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9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36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8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7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23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38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0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8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2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8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9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2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0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26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8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72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3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2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1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2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0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9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0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66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1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22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9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0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7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2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6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9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8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73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1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87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6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76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3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7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376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5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66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34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87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14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8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5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4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9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0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2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9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1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8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1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6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74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71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8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0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16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4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8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71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0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3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46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7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33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9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49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5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6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4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5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5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png"/><Relationship Id="rId18" Type="http://schemas.openxmlformats.org/officeDocument/2006/relationships/image" Target="media/image3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5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footer" Target="footer7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chart" Target="charts/chart2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chart" Target="charts/chart1.xml"/><Relationship Id="rId10" Type="http://schemas.openxmlformats.org/officeDocument/2006/relationships/footer" Target="footer1.xml"/><Relationship Id="rId19" Type="http://schemas.openxmlformats.org/officeDocument/2006/relationships/header" Target="header4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2.png"/><Relationship Id="rId22" Type="http://schemas.openxmlformats.org/officeDocument/2006/relationships/footer" Target="footer6.xml"/><Relationship Id="rId27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1.bin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2.bin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lineChart>
        <c:grouping val="standard"/>
        <c:varyColors val="0"/>
        <c:ser>
          <c:idx val="1"/>
          <c:order val="0"/>
          <c:tx>
            <c:strRef>
              <c:f>'[Расчет ТЭП для С.Ен общий.xlsx]Тариф РЭК (2)'!$B$44</c:f>
              <c:strCache>
                <c:ptCount val="1"/>
                <c:pt idx="0">
                  <c:v>Тариф на тепловую энергию с учетом затрат</c:v>
                </c:pt>
              </c:strCache>
            </c:strRef>
          </c:tx>
          <c:cat>
            <c:numRef>
              <c:f>'[Расчет ТЭП для С.Ен общий.xlsx]Тариф РЭК (2)'!$D$42:$Q$42</c:f>
              <c:numCache>
                <c:formatCode>General</c:formatCode>
                <c:ptCount val="14"/>
                <c:pt idx="0">
                  <c:v>2020</c:v>
                </c:pt>
                <c:pt idx="2">
                  <c:v>2021</c:v>
                </c:pt>
                <c:pt idx="4">
                  <c:v>2022</c:v>
                </c:pt>
                <c:pt idx="6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</c:numCache>
            </c:numRef>
          </c:cat>
          <c:val>
            <c:numRef>
              <c:f>'[Расчет ТЭП для С.Ен общий.xlsx]Тариф РЭК (2)'!$E$44:$Q$44</c:f>
              <c:numCache>
                <c:formatCode>0.00</c:formatCode>
                <c:ptCount val="13"/>
                <c:pt idx="0">
                  <c:v>3461.22910648471</c:v>
                </c:pt>
                <c:pt idx="1">
                  <c:v>5400.2783145731637</c:v>
                </c:pt>
                <c:pt idx="2">
                  <c:v>3858.7130192250224</c:v>
                </c:pt>
                <c:pt idx="3">
                  <c:v>7344.3050050050051</c:v>
                </c:pt>
                <c:pt idx="4">
                  <c:v>4104.7923099910349</c:v>
                </c:pt>
                <c:pt idx="5">
                  <c:v>6240.012774070542</c:v>
                </c:pt>
                <c:pt idx="6">
                  <c:v>4243.8258790716209</c:v>
                </c:pt>
                <c:pt idx="7">
                  <c:v>4459.833648769797</c:v>
                </c:pt>
                <c:pt idx="8">
                  <c:v>4843.114609423249</c:v>
                </c:pt>
                <c:pt idx="9">
                  <c:v>5031.1482611937436</c:v>
                </c:pt>
                <c:pt idx="10">
                  <c:v>5226.8912926868288</c:v>
                </c:pt>
                <c:pt idx="11">
                  <c:v>5430.65978847113</c:v>
                </c:pt>
                <c:pt idx="12">
                  <c:v>5642.7827925825877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41F5-4EAB-B5C4-E80AB422062E}"/>
            </c:ext>
          </c:extLst>
        </c:ser>
        <c:ser>
          <c:idx val="0"/>
          <c:order val="1"/>
          <c:tx>
            <c:strRef>
              <c:f>'[Расчет ТЭП для С.Ен общий.xlsx]Тариф РЭК (2)'!$B$45</c:f>
              <c:strCache>
                <c:ptCount val="1"/>
                <c:pt idx="0">
                  <c:v>Тариф на тепловую энергию по предельному росту</c:v>
                </c:pt>
              </c:strCache>
            </c:strRef>
          </c:tx>
          <c:cat>
            <c:numRef>
              <c:f>'[Расчет ТЭП для С.Ен общий.xlsx]Тариф РЭК (2)'!$D$42:$Q$42</c:f>
              <c:numCache>
                <c:formatCode>General</c:formatCode>
                <c:ptCount val="14"/>
                <c:pt idx="0">
                  <c:v>2020</c:v>
                </c:pt>
                <c:pt idx="2">
                  <c:v>2021</c:v>
                </c:pt>
                <c:pt idx="4">
                  <c:v>2022</c:v>
                </c:pt>
                <c:pt idx="6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</c:numCache>
            </c:numRef>
          </c:cat>
          <c:val>
            <c:numRef>
              <c:f>'[Расчет ТЭП для С.Ен общий.xlsx]Тариф РЭК (2)'!$E$45:$Q$45</c:f>
              <c:numCache>
                <c:formatCode>#,##0.00</c:formatCode>
                <c:ptCount val="13"/>
                <c:pt idx="0">
                  <c:v>3461.22910648471</c:v>
                </c:pt>
                <c:pt idx="1">
                  <c:v>3858.7130192250224</c:v>
                </c:pt>
                <c:pt idx="2">
                  <c:v>3858.7130192250224</c:v>
                </c:pt>
                <c:pt idx="3">
                  <c:v>4036.2138181093737</c:v>
                </c:pt>
                <c:pt idx="4">
                  <c:v>4036.2138181093737</c:v>
                </c:pt>
                <c:pt idx="5">
                  <c:v>4036.2138181093737</c:v>
                </c:pt>
                <c:pt idx="6">
                  <c:v>4036.2138181093737</c:v>
                </c:pt>
                <c:pt idx="7">
                  <c:v>4221.879653742405</c:v>
                </c:pt>
                <c:pt idx="8">
                  <c:v>4221.879653742405</c:v>
                </c:pt>
                <c:pt idx="9">
                  <c:v>4416.086117814556</c:v>
                </c:pt>
                <c:pt idx="10">
                  <c:v>4416.086117814556</c:v>
                </c:pt>
                <c:pt idx="11">
                  <c:v>4619.2260792340257</c:v>
                </c:pt>
                <c:pt idx="12">
                  <c:v>4619.2260792340257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41F5-4EAB-B5C4-E80AB422062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38753536"/>
        <c:axId val="83059840"/>
      </c:lineChart>
      <c:dateAx>
        <c:axId val="13875353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83059840"/>
        <c:crosses val="autoZero"/>
        <c:auto val="0"/>
        <c:lblOffset val="100"/>
        <c:baseTimeUnit val="days"/>
      </c:dateAx>
      <c:valAx>
        <c:axId val="83059840"/>
        <c:scaling>
          <c:orientation val="minMax"/>
          <c:max val="7000"/>
          <c:min val="3000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138753536"/>
        <c:crosses val="autoZero"/>
        <c:crossBetween val="between"/>
        <c:majorUnit val="500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'[Расчет ТЭП для С.Ен общий.xlsx]Тариф РЭК (2)'!$B$44</c:f>
              <c:strCache>
                <c:ptCount val="1"/>
                <c:pt idx="0">
                  <c:v>Тариф на тепловую энергию с учетом затрат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3.888888888888889E-2"/>
                  <c:y val="-5.09259259259259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8556-4C60-9976-DE7B7ED51DD3}"/>
                </c:ext>
              </c:extLst>
            </c:dLbl>
            <c:dLbl>
              <c:idx val="1"/>
              <c:layout>
                <c:manualLayout>
                  <c:x val="3.3333333333333333E-2"/>
                  <c:y val="-5.09259259259259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8556-4C60-9976-DE7B7ED51D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'[Расчет ТЭП для С.Ен общий.xlsx]Тариф РЭК (2)'!$B$70,'[Расчет ТЭП для С.Ен общий.xlsx]Тариф РЭК (2)'!$B$71</c:f>
              <c:strCache>
                <c:ptCount val="2"/>
                <c:pt idx="0">
                  <c:v>2022 год</c:v>
                </c:pt>
                <c:pt idx="1">
                  <c:v>2023 год</c:v>
                </c:pt>
              </c:strCache>
            </c:strRef>
          </c:cat>
          <c:val>
            <c:numRef>
              <c:f>'[Расчет ТЭП для С.Ен общий.xlsx]Тариф РЭК (2)'!$C$70:$C$71</c:f>
              <c:numCache>
                <c:formatCode>0.00</c:formatCode>
                <c:ptCount val="2"/>
                <c:pt idx="0">
                  <c:v>7344.3050050050051</c:v>
                </c:pt>
                <c:pt idx="1">
                  <c:v>6240.012774070542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556-4C60-9976-DE7B7ED51DD3}"/>
            </c:ext>
          </c:extLst>
        </c:ser>
        <c:ser>
          <c:idx val="1"/>
          <c:order val="1"/>
          <c:tx>
            <c:strRef>
              <c:f>'[Расчет ТЭП для С.Ен общий.xlsx]Тариф РЭК (2)'!$B$45</c:f>
              <c:strCache>
                <c:ptCount val="1"/>
                <c:pt idx="0">
                  <c:v>Тариф на тепловую энергию по предельному росту</c:v>
                </c:pt>
              </c:strCache>
            </c:strRef>
          </c:tx>
          <c:spPr>
            <a:solidFill>
              <a:srgbClr val="00B0F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3.3333333333333333E-2"/>
                  <c:y val="-4.16666666666667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8556-4C60-9976-DE7B7ED51DD3}"/>
                </c:ext>
              </c:extLst>
            </c:dLbl>
            <c:dLbl>
              <c:idx val="1"/>
              <c:layout>
                <c:manualLayout>
                  <c:x val="4.1666666666666664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8556-4C60-9976-DE7B7ED51D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'[Расчет ТЭП для С.Ен общий.xlsx]Тариф РЭК (2)'!$B$70,'[Расчет ТЭП для С.Ен общий.xlsx]Тариф РЭК (2)'!$B$71</c:f>
              <c:strCache>
                <c:ptCount val="2"/>
                <c:pt idx="0">
                  <c:v>2022 год</c:v>
                </c:pt>
                <c:pt idx="1">
                  <c:v>2023 год</c:v>
                </c:pt>
              </c:strCache>
            </c:strRef>
          </c:cat>
          <c:val>
            <c:numRef>
              <c:f>'[Расчет ТЭП для С.Ен общий.xlsx]Тариф РЭК (2)'!$D$70:$D$71</c:f>
              <c:numCache>
                <c:formatCode>0.00</c:formatCode>
                <c:ptCount val="2"/>
                <c:pt idx="0">
                  <c:v>4036.2138181093737</c:v>
                </c:pt>
                <c:pt idx="1">
                  <c:v>4036.2138181093737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5-8556-4C60-9976-DE7B7ED51DD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39713536"/>
        <c:axId val="83061568"/>
        <c:axId val="0"/>
      </c:bar3DChart>
      <c:catAx>
        <c:axId val="139713536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3061568"/>
        <c:crossesAt val="0"/>
        <c:auto val="0"/>
        <c:lblAlgn val="ctr"/>
        <c:lblOffset val="100"/>
        <c:tickLblSkip val="1"/>
        <c:noMultiLvlLbl val="0"/>
      </c:catAx>
      <c:valAx>
        <c:axId val="8306156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3971353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05"/>
          <c:y val="0.91700640976746062"/>
          <c:w val="0.9"/>
          <c:h val="8.29935902325394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98DFE5A-8354-4046-BDE7-46B59EBFA3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57</Pages>
  <Words>15882</Words>
  <Characters>90531</Characters>
  <Application>Microsoft Office Word</Application>
  <DocSecurity>0</DocSecurity>
  <Lines>754</Lines>
  <Paragraphs>212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Шипицина</dc:creator>
  <cp:lastModifiedBy>Кудрявцева Валентина Юрьевна</cp:lastModifiedBy>
  <cp:revision>16</cp:revision>
  <cp:lastPrinted>2025-01-28T05:17:00Z</cp:lastPrinted>
  <dcterms:created xsi:type="dcterms:W3CDTF">2025-01-28T10:47:00Z</dcterms:created>
  <dcterms:modified xsi:type="dcterms:W3CDTF">2025-02-03T08:47:00Z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Наименование проекта">
    <vt:lpwstr>Схема теплоснабжения в административных границах муниципального образования городское поселение поселок Емельяново на период  с 2013 года до 2028 года</vt:lpwstr>
  </property>
  <property fmtid="{D5CDD505-2E9C-101B-9397-08002B2CF9AE}" pid="3" name="Стадия">
    <vt:lpwstr>Проектная</vt:lpwstr>
  </property>
  <property fmtid="{D5CDD505-2E9C-101B-9397-08002B2CF9AE}" pid="4" name="Номер тома">
    <vt:lpwstr>1</vt:lpwstr>
  </property>
  <property fmtid="{D5CDD505-2E9C-101B-9397-08002B2CF9AE}" pid="5" name="Наименование тома">
    <vt:lpwstr>Обосновывающие материалы к схеме теплоснабжения. Существующее положение в сфере производства, передачи и потребления тепловой энергии.</vt:lpwstr>
  </property>
  <property fmtid="{D5CDD505-2E9C-101B-9397-08002B2CF9AE}" pid="6" name="Номер раздела">
    <vt:lpwstr>2</vt:lpwstr>
  </property>
  <property fmtid="{D5CDD505-2E9C-101B-9397-08002B2CF9AE}" pid="7" name="Наименование раздела">
    <vt:lpwstr>Обосновывающие материалы к схеме теплоснабжения</vt:lpwstr>
  </property>
  <property fmtid="{D5CDD505-2E9C-101B-9397-08002B2CF9AE}" pid="8" name="ГИП">
    <vt:lpwstr>Шишлова</vt:lpwstr>
  </property>
  <property fmtid="{D5CDD505-2E9C-101B-9397-08002B2CF9AE}" pid="9" name="Базовое обозначение">
    <vt:lpwstr>ЕТС-11.ПП12-27</vt:lpwstr>
  </property>
  <property fmtid="{D5CDD505-2E9C-101B-9397-08002B2CF9AE}" pid="10" name="Доп. обозначение">
    <vt:lpwstr>.П.00.00-ОСТ</vt:lpwstr>
  </property>
  <property fmtid="{D5CDD505-2E9C-101B-9397-08002B2CF9AE}" pid="11" name="Дата">
    <vt:lpwstr>04.13</vt:lpwstr>
  </property>
</Properties>
</file>